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C31" w:rsidRPr="003A2B4D" w:rsidRDefault="00E33C31" w:rsidP="00D110A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E33C31" w:rsidRPr="003A2B4D" w:rsidRDefault="00E33C31" w:rsidP="00D110A1">
      <w:pPr>
        <w:jc w:val="center"/>
      </w:pPr>
      <w:r w:rsidRPr="003A2B4D">
        <w:t> </w:t>
      </w:r>
    </w:p>
    <w:p w:rsidR="00E33C31" w:rsidRPr="003A2B4D" w:rsidRDefault="00E33C31" w:rsidP="00D110A1">
      <w:pPr>
        <w:pStyle w:val="Heading1"/>
      </w:pPr>
      <w:r w:rsidRPr="003A2B4D">
        <w:rPr>
          <w:rFonts w:ascii="Verdana" w:hAnsi="Verdana"/>
          <w:shadow/>
          <w:sz w:val="27"/>
          <w:szCs w:val="27"/>
        </w:rPr>
        <w:t>Aggiornamenti Settimanali</w:t>
      </w:r>
    </w:p>
    <w:p w:rsidR="00E33C31" w:rsidRPr="003A2B4D" w:rsidRDefault="00E33C31" w:rsidP="00D110A1">
      <w:pPr>
        <w:jc w:val="center"/>
      </w:pPr>
      <w:r w:rsidRPr="003A2B4D">
        <w:t> </w:t>
      </w:r>
    </w:p>
    <w:p w:rsidR="00E33C31" w:rsidRPr="003A2B4D" w:rsidRDefault="00E33C31" w:rsidP="00D110A1">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2</w:t>
      </w:r>
    </w:p>
    <w:p w:rsidR="00E33C31" w:rsidRPr="003A2B4D" w:rsidRDefault="00E33C31" w:rsidP="00D110A1">
      <w:pPr>
        <w:pStyle w:val="Heading2"/>
        <w:rPr>
          <w:rFonts w:ascii="Verdana" w:hAnsi="Verdana"/>
          <w:color w:val="auto"/>
          <w:sz w:val="32"/>
          <w:szCs w:val="32"/>
        </w:rPr>
      </w:pPr>
    </w:p>
    <w:p w:rsidR="00E33C31" w:rsidRPr="003A2B4D" w:rsidRDefault="00E33C31" w:rsidP="00D110A1">
      <w:pPr>
        <w:pStyle w:val="Heading2"/>
        <w:rPr>
          <w:color w:val="auto"/>
        </w:rPr>
      </w:pPr>
      <w:r>
        <w:rPr>
          <w:rFonts w:ascii="Verdana" w:hAnsi="Verdana"/>
          <w:b w:val="0"/>
          <w:i/>
          <w:color w:val="auto"/>
          <w:sz w:val="20"/>
          <w:szCs w:val="20"/>
        </w:rPr>
        <w:t xml:space="preserve">14 marzo </w:t>
      </w:r>
      <w:r w:rsidRPr="003A2B4D">
        <w:rPr>
          <w:rFonts w:ascii="Verdana" w:hAnsi="Verdana"/>
          <w:b w:val="0"/>
          <w:i/>
          <w:color w:val="auto"/>
          <w:sz w:val="20"/>
          <w:szCs w:val="20"/>
        </w:rPr>
        <w:t>201</w:t>
      </w:r>
      <w:r>
        <w:rPr>
          <w:rFonts w:ascii="Verdana" w:hAnsi="Verdana"/>
          <w:b w:val="0"/>
          <w:i/>
          <w:color w:val="auto"/>
          <w:sz w:val="20"/>
          <w:szCs w:val="20"/>
        </w:rPr>
        <w:t>6</w:t>
      </w:r>
    </w:p>
    <w:p w:rsidR="00E33C31" w:rsidRPr="003A2B4D" w:rsidRDefault="00E33C31" w:rsidP="00D110A1"/>
    <w:p w:rsidR="00E33C31" w:rsidRPr="003A2B4D" w:rsidRDefault="00E33C31" w:rsidP="00D110A1">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E33C31" w:rsidRDefault="00E33C31" w:rsidP="00D110A1">
      <w:pPr>
        <w:jc w:val="center"/>
      </w:pPr>
      <w:r>
        <w:t>_________________________________________________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E33C31" w:rsidTr="00D110A1">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E33C31" w:rsidRDefault="00E33C31">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E33C31" w:rsidRDefault="00E33C31">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E33C31" w:rsidRDefault="00E33C31">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E33C31" w:rsidRDefault="00E33C31">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E33C31" w:rsidTr="00D110A1">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E33C31" w:rsidRDefault="00E33C31">
            <w:pPr>
              <w:pStyle w:val="NormalWeb"/>
              <w:spacing w:before="30" w:beforeAutospacing="0" w:after="30" w:afterAutospacing="0"/>
              <w:jc w:val="center"/>
            </w:pPr>
            <w:r>
              <w:rPr>
                <w:rFonts w:ascii="Verdana" w:hAnsi="Verdana"/>
                <w:color w:val="000080"/>
                <w:sz w:val="20"/>
                <w:szCs w:val="20"/>
              </w:rPr>
              <w:t>2 - 26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E33C31" w:rsidRDefault="00E33C31">
            <w:pPr>
              <w:pStyle w:val="NormalWeb"/>
              <w:spacing w:before="30" w:beforeAutospacing="0" w:after="30" w:afterAutospacing="0"/>
              <w:jc w:val="cente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E33C31" w:rsidRDefault="00E33C31">
            <w:pPr>
              <w:pStyle w:val="NormalWeb"/>
              <w:spacing w:before="30" w:beforeAutospacing="0" w:after="30" w:afterAutospacing="0"/>
              <w:jc w:val="center"/>
            </w:pPr>
            <w:hyperlink r:id="rId9" w:history="1">
              <w:r>
                <w:rPr>
                  <w:rStyle w:val="Hyperlink"/>
                  <w:rFonts w:ascii="Verdana" w:hAnsi="Verdana"/>
                  <w:sz w:val="20"/>
                  <w:szCs w:val="20"/>
                </w:rPr>
                <w:t>Crimson Circle</w:t>
              </w:r>
            </w:hyperlink>
          </w:p>
        </w:tc>
        <w:tc>
          <w:tcPr>
            <w:tcW w:w="2100" w:type="pct"/>
            <w:tcBorders>
              <w:top w:val="outset" w:sz="6" w:space="0" w:color="auto"/>
              <w:left w:val="outset" w:sz="6" w:space="0" w:color="auto"/>
              <w:bottom w:val="outset" w:sz="6" w:space="0" w:color="auto"/>
            </w:tcBorders>
            <w:shd w:val="clear" w:color="auto" w:fill="CCCCFF"/>
            <w:vAlign w:val="center"/>
          </w:tcPr>
          <w:p w:rsidR="00E33C31" w:rsidRDefault="00E33C31">
            <w:pPr>
              <w:pStyle w:val="NormalWeb"/>
              <w:spacing w:before="0" w:beforeAutospacing="0" w:after="0" w:afterAutospacing="0"/>
              <w:jc w:val="center"/>
            </w:pPr>
            <w:r>
              <w:rPr>
                <w:rFonts w:ascii="Verdana" w:hAnsi="Verdana"/>
                <w:color w:val="003366"/>
                <w:sz w:val="15"/>
                <w:szCs w:val="15"/>
              </w:rPr>
              <w:t>La Serie "Passare Oltre - La Vita senza Potere"</w:t>
            </w:r>
          </w:p>
          <w:p w:rsidR="00E33C31" w:rsidRDefault="00E33C31">
            <w:pPr>
              <w:pStyle w:val="NormalWeb"/>
              <w:spacing w:before="0" w:beforeAutospacing="0" w:after="0" w:afterAutospacing="0"/>
              <w:jc w:val="center"/>
            </w:pPr>
            <w:hyperlink r:id="rId10" w:history="1">
              <w:r>
                <w:rPr>
                  <w:rStyle w:val="Hyperlink"/>
                  <w:rFonts w:ascii="Verdana" w:hAnsi="Verdana"/>
                  <w:sz w:val="20"/>
                  <w:szCs w:val="20"/>
                </w:rPr>
                <w:t>Shoud 1: "Walk On 1</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5 settembre 2015</w:t>
            </w:r>
            <w:r>
              <w:rPr>
                <w:rFonts w:ascii="Verdana" w:hAnsi="Verdana"/>
                <w:color w:val="003366"/>
                <w:sz w:val="10"/>
                <w:szCs w:val="10"/>
              </w:rPr>
              <w:br/>
            </w:r>
            <w:r>
              <w:rPr>
                <w:rFonts w:ascii="Verdana" w:hAnsi="Verdana"/>
                <w:color w:val="003366"/>
                <w:sz w:val="15"/>
                <w:szCs w:val="15"/>
              </w:rPr>
              <w:t xml:space="preserve">Traduzione a cura di </w:t>
            </w:r>
            <w:hyperlink r:id="rId11" w:tgtFrame="_blank" w:history="1">
              <w:r>
                <w:rPr>
                  <w:rStyle w:val="Hyperlink"/>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la lingua italiana.</w:t>
            </w:r>
          </w:p>
        </w:tc>
      </w:tr>
      <w:tr w:rsidR="00E33C31" w:rsidTr="00D110A1">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E33C31" w:rsidRDefault="00E33C31">
            <w:pPr>
              <w:pStyle w:val="NormalWeb"/>
              <w:spacing w:before="30" w:beforeAutospacing="0" w:after="30" w:afterAutospacing="0"/>
              <w:jc w:val="center"/>
            </w:pPr>
            <w:r>
              <w:rPr>
                <w:rFonts w:ascii="Verdana" w:hAnsi="Verdana"/>
                <w:color w:val="000080"/>
                <w:sz w:val="20"/>
                <w:szCs w:val="20"/>
              </w:rPr>
              <w:t>27 - 30</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E33C31" w:rsidRDefault="00E33C31">
            <w:pPr>
              <w:pStyle w:val="NormalWeb"/>
              <w:spacing w:before="30" w:beforeAutospacing="0" w:after="30" w:afterAutospacing="0"/>
              <w:jc w:val="center"/>
            </w:pPr>
            <w:hyperlink r:id="rId12"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E33C31" w:rsidRDefault="00E33C31">
            <w:pPr>
              <w:pStyle w:val="NormalWeb"/>
              <w:spacing w:before="30" w:beforeAutospacing="0" w:after="30" w:afterAutospacing="0"/>
              <w:jc w:val="center"/>
            </w:pPr>
            <w:hyperlink r:id="rId13" w:history="1">
              <w:r>
                <w:rPr>
                  <w:rStyle w:val="Hyperlink"/>
                  <w:rFonts w:ascii="Verdana" w:hAnsi="Verdana"/>
                  <w:sz w:val="20"/>
                  <w:szCs w:val="20"/>
                </w:rPr>
                <w:t>Notizie di Trasmutazione</w:t>
              </w:r>
            </w:hyperlink>
          </w:p>
        </w:tc>
        <w:tc>
          <w:tcPr>
            <w:tcW w:w="2100" w:type="pct"/>
            <w:tcBorders>
              <w:top w:val="outset" w:sz="6" w:space="0" w:color="auto"/>
              <w:left w:val="outset" w:sz="6" w:space="0" w:color="auto"/>
              <w:bottom w:val="outset" w:sz="6" w:space="0" w:color="auto"/>
            </w:tcBorders>
            <w:shd w:val="clear" w:color="auto" w:fill="CCCCFF"/>
            <w:vAlign w:val="center"/>
          </w:tcPr>
          <w:p w:rsidR="00E33C31" w:rsidRDefault="00E33C31">
            <w:pPr>
              <w:pStyle w:val="NormalWeb"/>
              <w:spacing w:before="30" w:beforeAutospacing="0" w:after="30" w:afterAutospacing="0"/>
              <w:jc w:val="center"/>
            </w:pPr>
            <w:r>
              <w:rPr>
                <w:rFonts w:ascii="Verdana" w:hAnsi="Verdana"/>
                <w:color w:val="003366"/>
                <w:sz w:val="15"/>
                <w:szCs w:val="15"/>
              </w:rPr>
              <w:t>"Notizie di Trasmutazione" di Sandra Ingerman</w:t>
            </w:r>
          </w:p>
          <w:p w:rsidR="00E33C31" w:rsidRDefault="00E33C31">
            <w:pPr>
              <w:pStyle w:val="NormalWeb"/>
              <w:spacing w:before="30" w:beforeAutospacing="0" w:after="30" w:afterAutospacing="0"/>
              <w:jc w:val="center"/>
            </w:pPr>
            <w:hyperlink r:id="rId14" w:history="1">
              <w:r>
                <w:rPr>
                  <w:rStyle w:val="Hyperlink"/>
                  <w:rFonts w:ascii="Verdana" w:hAnsi="Verdana"/>
                  <w:sz w:val="20"/>
                  <w:szCs w:val="20"/>
                </w:rPr>
                <w:t>Marzo 2016</w:t>
              </w:r>
            </w:hyperlink>
          </w:p>
        </w:tc>
      </w:tr>
    </w:tbl>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Default="00E33C31" w:rsidP="00D110A1"/>
    <w:p w:rsidR="00E33C31" w:rsidRPr="00DF23EF" w:rsidRDefault="00E33C31" w:rsidP="00DF23EF">
      <w:pPr>
        <w:shd w:val="clear" w:color="auto" w:fill="FFFFFF"/>
        <w:spacing w:after="200" w:line="210" w:lineRule="atLeast"/>
        <w:jc w:val="center"/>
        <w:rPr>
          <w:rFonts w:ascii="Lato" w:hAnsi="Lato"/>
          <w:color w:val="444444"/>
          <w:sz w:val="17"/>
          <w:szCs w:val="17"/>
        </w:rPr>
      </w:pPr>
      <w:r w:rsidRPr="00DF23EF">
        <w:rPr>
          <w:rFonts w:ascii="Arial" w:hAnsi="Arial" w:cs="Arial"/>
          <w:b/>
          <w:bCs/>
          <w:color w:val="444444"/>
          <w:sz w:val="20"/>
          <w:szCs w:val="20"/>
        </w:rPr>
        <w:t>IL MATERIALE DEL CRIMSON CIRCLE</w:t>
      </w:r>
    </w:p>
    <w:p w:rsidR="00E33C31" w:rsidRPr="00DF23EF" w:rsidRDefault="00E33C31" w:rsidP="00DF23EF">
      <w:pPr>
        <w:shd w:val="clear" w:color="auto" w:fill="FFFFFF"/>
        <w:spacing w:after="200" w:line="210" w:lineRule="atLeast"/>
        <w:jc w:val="center"/>
        <w:rPr>
          <w:rFonts w:ascii="Lato" w:hAnsi="Lato"/>
          <w:color w:val="444444"/>
          <w:sz w:val="17"/>
          <w:szCs w:val="17"/>
        </w:rPr>
      </w:pPr>
      <w:r w:rsidRPr="00DF23EF">
        <w:rPr>
          <w:rFonts w:ascii="Arial" w:hAnsi="Arial" w:cs="Arial"/>
          <w:b/>
          <w:bCs/>
          <w:color w:val="444444"/>
          <w:sz w:val="20"/>
          <w:szCs w:val="20"/>
        </w:rPr>
        <w:t>Serie "Passare Oltre – La Vita Senza Potere"</w:t>
      </w:r>
    </w:p>
    <w:p w:rsidR="00E33C31" w:rsidRPr="00DF23EF" w:rsidRDefault="00E33C31" w:rsidP="00DF23EF">
      <w:pPr>
        <w:shd w:val="clear" w:color="auto" w:fill="FFFFFF"/>
        <w:spacing w:after="200" w:line="210" w:lineRule="atLeast"/>
        <w:jc w:val="center"/>
        <w:rPr>
          <w:rFonts w:ascii="Lato" w:hAnsi="Lato"/>
          <w:color w:val="444444"/>
          <w:sz w:val="17"/>
          <w:szCs w:val="17"/>
        </w:rPr>
      </w:pPr>
      <w:r w:rsidRPr="00DF23EF">
        <w:rPr>
          <w:rFonts w:ascii="Arial" w:hAnsi="Arial" w:cs="Arial"/>
          <w:b/>
          <w:bCs/>
          <w:color w:val="444444"/>
          <w:sz w:val="20"/>
          <w:szCs w:val="20"/>
        </w:rPr>
        <w:t xml:space="preserve">SHOUD 1: “Walk On </w:t>
      </w:r>
      <w:smartTag w:uri="urn:schemas-microsoft-com:office:smarttags" w:element="metricconverter">
        <w:smartTagPr>
          <w:attr w:name="ProductID" w:val="1”"/>
        </w:smartTagPr>
        <w:r w:rsidRPr="00DF23EF">
          <w:rPr>
            <w:rFonts w:ascii="Arial" w:hAnsi="Arial" w:cs="Arial"/>
            <w:b/>
            <w:bCs/>
            <w:color w:val="444444"/>
            <w:sz w:val="20"/>
            <w:szCs w:val="20"/>
          </w:rPr>
          <w:t>1”</w:t>
        </w:r>
      </w:smartTag>
      <w:r w:rsidRPr="00DF23EF">
        <w:rPr>
          <w:rFonts w:ascii="Arial" w:hAnsi="Arial" w:cs="Arial"/>
          <w:b/>
          <w:bCs/>
          <w:color w:val="444444"/>
          <w:sz w:val="20"/>
          <w:szCs w:val="20"/>
        </w:rPr>
        <w:t xml:space="preserve"> – Con ADAMUS, canalizzato da Geoffrey Hoppe</w:t>
      </w:r>
    </w:p>
    <w:p w:rsidR="00E33C31" w:rsidRPr="00DF23EF" w:rsidRDefault="00E33C31" w:rsidP="00DF23EF">
      <w:pPr>
        <w:shd w:val="clear" w:color="auto" w:fill="FFFFFF"/>
        <w:spacing w:after="200" w:line="210" w:lineRule="atLeast"/>
        <w:jc w:val="center"/>
        <w:rPr>
          <w:rFonts w:ascii="Lato" w:hAnsi="Lato"/>
          <w:color w:val="444444"/>
          <w:sz w:val="17"/>
          <w:szCs w:val="17"/>
        </w:rPr>
      </w:pPr>
      <w:r w:rsidRPr="00DF23EF">
        <w:rPr>
          <w:rFonts w:ascii="Arial" w:hAnsi="Arial" w:cs="Arial"/>
          <w:b/>
          <w:bCs/>
          <w:color w:val="444444"/>
          <w:sz w:val="20"/>
          <w:szCs w:val="20"/>
        </w:rPr>
        <w:t>Presentato al Crimson Circle il 5 settembre 2015</w:t>
      </w:r>
    </w:p>
    <w:p w:rsidR="00E33C31" w:rsidRPr="00DF23EF" w:rsidRDefault="00E33C31" w:rsidP="00DF23EF">
      <w:pPr>
        <w:shd w:val="clear" w:color="auto" w:fill="FFFFFF"/>
        <w:spacing w:after="200" w:line="210" w:lineRule="atLeast"/>
        <w:jc w:val="center"/>
        <w:rPr>
          <w:rFonts w:ascii="Lato" w:hAnsi="Lato"/>
          <w:color w:val="444444"/>
          <w:sz w:val="17"/>
          <w:szCs w:val="17"/>
        </w:rPr>
      </w:pPr>
      <w:hyperlink r:id="rId15" w:history="1">
        <w:r w:rsidRPr="00DF23EF">
          <w:rPr>
            <w:rStyle w:val="Hyperlink"/>
            <w:rFonts w:ascii="Arial" w:hAnsi="Arial" w:cs="Arial"/>
            <w:b/>
            <w:bCs/>
            <w:sz w:val="20"/>
            <w:szCs w:val="20"/>
          </w:rPr>
          <w:t>www.crimsoncircle.com</w:t>
        </w:r>
      </w:hyperlink>
    </w:p>
    <w:p w:rsidR="00E33C31" w:rsidRPr="00DF23EF" w:rsidRDefault="00E33C31" w:rsidP="00DF23EF">
      <w:pPr>
        <w:shd w:val="clear" w:color="auto" w:fill="FFFFFF"/>
        <w:spacing w:after="200" w:line="210" w:lineRule="atLeast"/>
        <w:jc w:val="center"/>
        <w:rPr>
          <w:rFonts w:ascii="Lato" w:hAnsi="Lato"/>
          <w:color w:val="444444"/>
          <w:sz w:val="17"/>
          <w:szCs w:val="17"/>
        </w:rPr>
      </w:pPr>
      <w:r w:rsidRPr="00DF23EF">
        <w:rPr>
          <w:rFonts w:ascii="Arial" w:hAnsi="Arial" w:cs="Arial"/>
          <w:color w:val="444444"/>
          <w:sz w:val="16"/>
          <w:szCs w:val="16"/>
        </w:rPr>
        <w:t>Traduzione di Gioia Villa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Io Sono quello che Sono, Sanctus Germanus. Sì. Santo Fratello. Santo Fratello. (Adamus ridacchia)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Io Sono quello che Sono, Adamus Saint-Germain.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Grazie, grazie (Sandra gli porta il caffè), io prendo il caffè tu occupati del cane. (si riferisce al nuovo cane di Sandra). Grazie. Molte grazie. Vedete, non dovete neppure chiedere.  Arriva quando ne avete bisogno  – il cane, non il caffè.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b/>
          <w:bCs/>
          <w:i/>
          <w:iCs/>
          <w:color w:val="444444"/>
          <w:sz w:val="20"/>
          <w:szCs w:val="20"/>
        </w:rPr>
        <w:t>Passare Oltre – La Vita senza Potere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Ecco, miei cari amici, benvenuti a questa riunione. Ah! Benvenuti all’inizio della nostra nuova Serie di Shoud. Mi piace sempre quando iniziamo un nuovo Shoud e il prossimo anno arriveranno a noi molte cose eccitanti.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Questo è lo Shoud Andare Oltre, La Vita Senza Potere, the Powerless Life. Lo chiamo così perché è arrivato il momento di passare oltre le cose che non vi servono più. È arrivato il momento di passare oltre la vostra vecchia storia. È arrivato il momento di passare oltre la biologia e la mente. Passare oltre a ciò che avete sognato e in ciò che sapete che esiste, ma con la mente e il corpo attuali non potete proprio capire. È arrivato il momento di passare oltre e basta ed è proprio ciò che faremo.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È interessante arrivare a questo punto perché sono con voi da sei anni, quasi sette; penso che a volte molti di voi dicono, “Quando ci arriviamo davvero? Quando inizieremo a fare trucchi magici e a creare oro dal nulla e tutto il resto? “ Sì, sì. (il pubblico approva e applaude) Ah. Io so bene che queste cose per voi sono secondarie. Non sono molto importanti (altre risate). Io so che ciò che è </w:t>
      </w:r>
      <w:r w:rsidRPr="00DF23EF">
        <w:rPr>
          <w:rFonts w:ascii="Arial" w:hAnsi="Arial" w:cs="Arial"/>
          <w:i/>
          <w:color w:val="444444"/>
          <w:sz w:val="20"/>
          <w:szCs w:val="20"/>
        </w:rPr>
        <w:t>davvero</w:t>
      </w:r>
      <w:r w:rsidRPr="00DF23EF">
        <w:rPr>
          <w:rFonts w:ascii="Arial" w:hAnsi="Arial" w:cs="Arial"/>
          <w:color w:val="444444"/>
          <w:sz w:val="20"/>
          <w:szCs w:val="20"/>
        </w:rPr>
        <w:t xml:space="preserve"> importante – ciò che è davvero, davvero importante – è solo la connessione che avete con voi. Tutto qui. Detto questo, tutto il resto è secondario.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Sì, in realtà potreste manifestare le cose dal nulla tutte le volte che volete, ma non provate il desiderio travolgente di farlo. Ora non cercate di scappare dalla prigione del sé umano perché voi siete già liberi. Voi ne siete già fuori.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Io amo lavorare con Shaumbra, io amo definirmi il Professore della Libertà. Mi spiace se dormite, grandi sbadigli e lei dice, “Andiamo avanti con l'oro. Scordiamoci tutto il resto.” (qualche risata). Meno lezioni, più oro. Sì. Riesco quasi a vedere le magliette.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Mi piace definirmi il Professore della Libertà perché in fondo l’illuminazione è proprio questo. Proprio così. L’illuminazione, l’ascensione: sono termini di fantasia per la libertà. Libertà da che cosa? Libertà da tutti i vecchi ostacoli, dalla vecchia identità e da tutte le cose che vi hanno trattenuto. La libertà di fare tutto e ciò include la “e.”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Io amo la “e” perché significa che voi potete essere un umano, potete avere i vostri problemi e i vostri temi esistenziali </w:t>
      </w:r>
      <w:r w:rsidRPr="00DF23EF">
        <w:rPr>
          <w:rFonts w:ascii="Arial" w:hAnsi="Arial" w:cs="Arial"/>
          <w:i/>
          <w:iCs/>
          <w:color w:val="444444"/>
          <w:sz w:val="20"/>
          <w:szCs w:val="20"/>
        </w:rPr>
        <w:t xml:space="preserve">e </w:t>
      </w:r>
      <w:r w:rsidRPr="00DF23EF">
        <w:rPr>
          <w:rFonts w:ascii="Arial" w:hAnsi="Arial" w:cs="Arial"/>
          <w:color w:val="444444"/>
          <w:sz w:val="20"/>
          <w:szCs w:val="20"/>
        </w:rPr>
        <w:t>non averli per niente. Quella è la vera libertà, quando potete recitare su ogni palcoscenico, in ogni dimensione quando lo scegliete voi. Voi non smettete di essere un umano parzialmente conscio per entrare in questo grande essere asceso seduto sulla cima di una montagna a recitare mantra e a meditare. No. È la “e.” sono tutte queste cose e quella è la vera libertà. La vera libertà.</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 volte m’intristisco; altre volte mi viene da ridere. Torno a una delle prime domande che ho fatto a Shaumbra: Le persone, </w:t>
      </w:r>
      <w:r w:rsidRPr="00DF23EF">
        <w:rPr>
          <w:rFonts w:ascii="Arial" w:hAnsi="Arial" w:cs="Arial"/>
          <w:i/>
          <w:iCs/>
          <w:color w:val="444444"/>
          <w:sz w:val="20"/>
          <w:szCs w:val="20"/>
        </w:rPr>
        <w:t>voi</w:t>
      </w:r>
      <w:r w:rsidRPr="00DF23EF">
        <w:rPr>
          <w:rFonts w:ascii="Arial" w:hAnsi="Arial" w:cs="Arial"/>
          <w:color w:val="444444"/>
          <w:sz w:val="20"/>
          <w:szCs w:val="20"/>
        </w:rPr>
        <w:t xml:space="preserve"> siete davvero pronti per la libertà? Il fatto è che la maggior parte non è pronta e va bene così. Va bene finché parlano di libertà. La desiderano, vogliono la libertà, combattono per la libertà ma in realtà non sono pronti. Non lo sono fatto. Essi vogliono solo un’esperienza umana migliore, ma non la vera libertà.</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Siamo qui all’inizio del nostro settimo anno insieme ed io devo onorare ognuno di voi per il fatto di essere qui. Molti se ne sono andati ed è stato giusto e ne sono felice perché è difficile fare il lavoro che stiamo facendo se la coscienza e i desideri sono sparpagliati. È difficile farlo quando alcuni vogliono solo un'identità umana migliore ma non si prendono un vero impegno con se stessi in quanto esseri spirituali, in quanto dei; quelle persone si divertono un po’ o peggio ancora cercano solo di prendere energia. È successo, eccome soprattutto con Tobias; c’erano persone che venivano alle riunioni solo per prendere energia; non ascoltavano una sola parola, non sentivano la connessione ma sentivano che era un gran bel luogo per rubare energia.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Nel corso degli anni se ne sono andati. Se ne sono andati perché questo non è più un luogo in cui si possa rubare energia. Non lo è più. Voi non lo permettete. Voi non fate più quel vecchio gioco e quindi sono andati altrove perché non c’era abbastanza fascinazione in corso, trucchi magici e neppure abbastanza alieni.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Gli alieni. Io potrei vendere i biglietti agli alieni se parlassimo degli esseri alieni e degli altri reami. In realtà, però, non è importante. Essi non hanno una forma umana e non hanno affrontato le esperienze. Non sono minimamente né consci né illuminati quanto voi. Proprio no. Solo perché hanno la pelle verde e a scaglie e vivono da qualche parte su un pianeta diverso non significa che siano saggi come voi o pieni d’amore come voi. Sono alieni perché vengono da una galassia o da dimensioni lontane ma ciò non significa che hanno più conoscenza, sapere interiore e intuizione di voi.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Siamo riusciti a farli andar via. Io li ho letteralmente invitati ad andarsene e ora che l’hanno fatto su questo pianeta è rimasto uno zoccolo duro di persone che permettono in modo assoluto la loro libertà. Ora possiamo raggiungere altri luoghi.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Negli anni passati l’avete notato quando ci siamo riuniti e sapete qual è il programma. Io non vi farò enormi promesse campate in aria. No, non lo farò. Io posso raccontarvi un po’ ciò di cui state facendo esperienza ora e dove potreste potenzialmente andare. Ciò che farò </w:t>
      </w:r>
      <w:r w:rsidRPr="00DF23EF">
        <w:rPr>
          <w:rFonts w:ascii="Arial" w:hAnsi="Arial" w:cs="Arial"/>
          <w:i/>
          <w:color w:val="444444"/>
          <w:sz w:val="20"/>
          <w:szCs w:val="20"/>
        </w:rPr>
        <w:t xml:space="preserve">di certo </w:t>
      </w:r>
      <w:r w:rsidRPr="00DF23EF">
        <w:rPr>
          <w:rFonts w:ascii="Arial" w:hAnsi="Arial" w:cs="Arial"/>
          <w:color w:val="444444"/>
          <w:sz w:val="20"/>
          <w:szCs w:val="20"/>
        </w:rPr>
        <w:t>oltre le mie parole sarà cercare di solleticare, attivare quel luogo dentro di voi che lo sa già. Io non posso farlo per voi. Forse io posso ispirarvi o cercare di aiutarvi a riconoscerlo, posso cercare di aiutarvi a riconoscere di cosa si tratta davvero.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È finita l’era dei cercatori di novità spirituali che andavano in giro e anche chi cercava una guarigione fisica veloce. Qui non si fa guarigione. Io non guarisco nessuno. Voi neppure e quindi vanno altrove, perché in realtà non vogliono essere guariti, proprio no. Se fosse così, sarebbero già guariti. È un’affermazione forte che ho già fatto prima, ma ora tutti voi la capite.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Essi non vogliono la vera libertà che la guarigione può fornire. Vogliono solo l’attenzione. Vogliono un sollievo temporaneo ma sapete, voi li avete visti; torneranno subito indietro. Scambieranno una malattia con un’altra e scambieranno un tema emotivo drammatico con un altro.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So che molti di voi affrontano i loro problemi – fisici e mentali – ma non lo fanno in modo drammatico, con richiesta di attenzione e con il nutrimento energetico. Voi lo fate perché state affrontando una trasformazione enorme del vostro corpo, della vostra psicologia, della vostra coscienza e a volte queste trasformazioni sono davvero importanti. Esse fanno affiorare una malattia; fanno affiorare uno squilibrio così </w:t>
      </w:r>
      <w:r w:rsidRPr="00DF23EF">
        <w:rPr>
          <w:rFonts w:ascii="Arial" w:hAnsi="Arial" w:cs="Arial"/>
          <w:i/>
          <w:color w:val="444444"/>
          <w:sz w:val="20"/>
          <w:szCs w:val="20"/>
        </w:rPr>
        <w:t>voi potete liberarvene.</w:t>
      </w:r>
      <w:r w:rsidRPr="00DF23EF">
        <w:rPr>
          <w:rFonts w:ascii="Arial" w:hAnsi="Arial" w:cs="Arial"/>
          <w:color w:val="444444"/>
          <w:sz w:val="20"/>
          <w:szCs w:val="20"/>
        </w:rPr>
        <w:t xml:space="preserve"> Nessun altro può guarire per voi. Voi portate a galla queste cose così da potervene liberare ed è proprio ciò che fate e qualcuno potrebbe definirlo un miracolo e restarne stupefatto. Come fate a liberarvi da una cosa come il cancro o da una malattia quando i medici dicono che è quasi impossibile? Voi avete imparato che si può fare e non con la forza di volontà e neppure con le affermazioni positive e neppure con uno sforzo ma solo con la coscienza, con la scelta.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Voi fate affiorare nella vostra vita questi temi ed io so che ce ne sono molti e sono problemi emotivi, psicologici e di salute o è un problema di equilibrio, di equilibrio mentale. Voi li lasciate affiorare e così ve ne liberate; in realtà potete vedere la saggezza e la gioia che contengono e potete liberarvene senza sforzi.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 parte che riguarda la mancanza di sforzo è la più ostica da capire per le persone perché gli umani sono abituati e programmati a spingere perché qualcosa accada, a usare lo sforzo di energia e la forza, il potere per cambiare qualcosa.  Il vero Mago capisce che non c’è bisogno di nessuna forza né del potere. Il Mago capisce che si tratta solo di fare una scelta e che l’umano si tolga di mezzo.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In un certo senso a inizio serata Cauldre ha riassunto tutto lo Shoud dicendo, “Le cose accadono a livelli che l’umano non riesce e a capire e non dovrebbe neppure farlo. L’umano si toglie di mezzo e l’Io Sono può portare dentro ciò che è più grande di ciò che la vostra mente o la vostra immaginazione potrebbero mai immaginare.”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In questa frase c’è moltissimo, Shaumbra. A volte voi combattete e faticate con ciò che i vostri pensieri vorrebbero avere partendo da un umano imprigionato e limitato e poi cercate di usare il potere per far sì che si realizzino. Voi cercate di forzare e poi siete molto duri con voi quando le cose non funzionano come vorrebbe l’umano. Ve la prendete con voi. Ora cercate solo di togliervi di mezzo. Andando avanti cercate di rendervi conto che voi troverete i desideri umani, avrete problemi e preoccupazioni umane; voi, però, avrete anche la “e.” avrete anche ciò che potreste definire la prospettiva divina, una prospettiva molto libera e aperta.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Per favore cercate di capire che tutto ciò che scegliete – non solo partendo dalla modalità di sopravvivenza umana ma dalla grazia della modalità Io Sono – vi arriverà semplicemente, senza sforzo. Sarà una sfida perché sentirete che voi, l’umano non fa niente e invece l’umano deve sforzarsi, spingere e usare il potere.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Nei nostri prossimi 11 Shoud imparerete che non c’è alcun bisogno di spingere. Vi sembrerà strano. Vi sentirete come se camminaste senza abiti, completamente nudi in una strada piena di gente. Proprio così perché sarà strano e sentirete di aver dimenticato qualcosa. Cosa diranno gli altri?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Beh, prima di tutto non vi vedranno. Non è come la storia dei vestiti dell’imperatore; non vi vedranno perché sono su un campo di gioco del tutto diverso che si chiama potere. Non vi vedranno; non si occuperanno di voi se voi non scegliete che lo facciano.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Là fuori vi sentirete nudi perché non indossate l’armatura del potere come tutti gli altri. Per un attimo vi sentirete vulnerabili e poi vi renderete conto che non ne avete più bisogno. Nella vostra vita non avete più bisogno dell’armatura del potere. Poi vi renderete conto che le cose vi arrivano in modi che la mente non può sognare né immaginare. Sarà un’altra sfida.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Voi siete molto abituati a pensare a ciò che volete e di solito pensare non è il risultato dei vostri veri pensieri. Essi non sono proprio vostri; appartengono ai vostri antenati. Appartengono alla coscienza di massa. Non sono davvero vostri. Siete molto abituati a pensare in termini di cose essenziali – uno stipendio, una macchina che funziona, una casa in cui dormire e cose del genere – ma quelle non importano, davvero. È proprio così. Io conosco l’umano che dice, “Oh, prima devo avere quelle.” No, vi renderete conto che non importano.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Quest’anno arriverete al punto in cui prima vi arrabbierete con voi e poi con me e direte, “Perché ho sprecato moltissimo tempo, moltissime vite alla ricerca di cose così umane senza vedere o dimenticandomi del tutto di ciò che era davvero importante? Perché perdevo tempo per cose che ci sarebbero state comunque se solo mi fossi permesso di passare al livello di coscienza successivo? Perché sono stato così miope da concentrarmi solo a pagare le fatture, a nutrirmi, ad avere un lavoro e simili quando queste cose ci saranno in modo naturale quando mi libero?”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Quelle cose… da un certo di punto di vista è divertente e da un altro è triste; è divertente vedere tutto lo sforzo che mettete nelle cose superficiali, in quelle davvero terrene. Sopravvivere – sicuramente è terreno. È noioso ecco perché siete qui. Voi avete riconosciuto che è noioso. È triste vedere quanta vita e quanti potenziali vengono sprecati nella vita di una persona quando in realtà queste cose sono già risolte. Le cose di cui vi preoccupate, quelle fondamentali – Tobias ne parlò circa 10 anni fa: l’abbondanza, la salute, le relazioni e fino a un certo punto l’autostima – ma nella vita senza potere queste cose si risolvono automaticamente. Esse si risolvono in automatico, in modi che non potreste immaginare.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Oh, lo so. A volte io vedo i sentieri lineari della mente su cui procedete. Voi pianificate una vita. “Come mi procuro un lavoro? Come mi prendo cura giorno per giorno del fisico umano? Cosa devo fare per il mio corpo e il cibo che mangio e le sostanze chimiche e tutto il resto?” Voi vi fermate lì. Il limite è proprio lì e voi progettate tutto il resto intorno a queste cose di base della sopravvivenza umana.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intendo essere petulante, ma voi vi renderete conto che l’enorme barriera che chiamate morte in realtà non è così importante. Davvero, non è cattiva né spaventosa. Il fatto è che per tutti voi la morte è seduta qui come un orologio che ticchetta – “Quando accadrà?” Voi desiderate vivere fino a 150 anni, ma probabilmente lo sapete già e dite, “È probabile che non supererò gli 80 o 90 anni.” Alcuni di voi sono preoccupati a causa dei precedenti della famiglia o che un problema di salute possa portarvi via ora o l’anno prossimo. C’è questa grande paura intorno alla morte e in realtà non è poi così terribile.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Ora sento la mente che comincia a urlare, “Cosa significa che non è poi così male??!” Beh, seguitemi per un attimo. Togliete il dolore – il dolore che potreste provare con una malattia o un incidente d’auto o altro – e diciamo che si tratta di andarsene in pace durante la notte e di colpo, senza molto trauma né discorsi sconclusionati realizzate che, “Oh, sono morto.” Guardate in basso, proprio come fa la telecamera; guardate in basso e, “Oh, cavoli! Sul letto c’è il mio corpo e ah! Sono libero. Sono libero.”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È davvero … qui non sento molte risate (ora ridono e Adamus ridacchia). La morte è un grande ostacolo, tutta la storia della morte perché vi chiude in una specie di trappola. La morte non è così terribile. Davvero, è quasi divertente. Non vi raccomando di uscire e di provarci questa sera. Ecco Cauldre con il suo … com’é lo scarico di responsabilità? Non provateci a casa.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LINDA: Ciò è solo a fini di intrattenimento.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Giusto, giusto, giusto, giusto (qualche risata ) ma io divago. Torno al punto, se riesco a ricordarmelo. (Adamus ridacchia).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Le cose di cui ora vi preoccupate non importano e poi vi arrabbierete con voi e poi con me e tra circa sei mesi direte, “Perché ho passato tanto tempo a preoccuparmi di cose che erano già risolte?” da voi. “Perché mi preoccupavo delle cose terrene?”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Sapete, mentre passiamo alla vita senza potere ciò che accade è stupendo. Da molti punti di vista la vostra vita sarà sconvolta e va bene così. È la “e.” Voi starete qui e continuerete </w:t>
      </w:r>
      <w:r w:rsidRPr="00DF23EF">
        <w:rPr>
          <w:rFonts w:ascii="Arial" w:hAnsi="Arial" w:cs="Arial"/>
          <w:i/>
          <w:color w:val="444444"/>
          <w:sz w:val="20"/>
          <w:szCs w:val="20"/>
        </w:rPr>
        <w:t>e</w:t>
      </w:r>
      <w:r w:rsidRPr="00DF23EF">
        <w:rPr>
          <w:rFonts w:ascii="Arial" w:hAnsi="Arial" w:cs="Arial"/>
          <w:color w:val="444444"/>
          <w:sz w:val="20"/>
          <w:szCs w:val="20"/>
        </w:rPr>
        <w:t xml:space="preserve"> la vostra vita sarà stravolta </w:t>
      </w:r>
      <w:r w:rsidRPr="00DF23EF">
        <w:rPr>
          <w:rFonts w:ascii="Arial" w:hAnsi="Arial" w:cs="Arial"/>
          <w:i/>
          <w:iCs/>
          <w:color w:val="444444"/>
          <w:sz w:val="20"/>
          <w:szCs w:val="20"/>
        </w:rPr>
        <w:t xml:space="preserve">e </w:t>
      </w:r>
      <w:r w:rsidRPr="00DF23EF">
        <w:rPr>
          <w:rFonts w:ascii="Arial" w:hAnsi="Arial" w:cs="Arial"/>
          <w:iCs/>
          <w:color w:val="444444"/>
          <w:sz w:val="20"/>
          <w:szCs w:val="20"/>
        </w:rPr>
        <w:t>sarà bellissimo divertente perché questa volta non accadrà da una prospettiva unica. Non sarà come</w:t>
      </w:r>
      <w:r w:rsidRPr="00DF23EF">
        <w:rPr>
          <w:rFonts w:ascii="Arial" w:hAnsi="Arial" w:cs="Arial"/>
          <w:color w:val="444444"/>
          <w:sz w:val="20"/>
          <w:szCs w:val="20"/>
        </w:rPr>
        <w:t xml:space="preserve">, “Oh, tutta la mia vita è sottosopra.” Sarà più come. “Oh, qui la mia vita è sottosopra </w:t>
      </w:r>
      <w:r w:rsidRPr="00DF23EF">
        <w:rPr>
          <w:rFonts w:ascii="Arial" w:hAnsi="Arial" w:cs="Arial"/>
          <w:i/>
          <w:iCs/>
          <w:color w:val="444444"/>
          <w:sz w:val="20"/>
          <w:szCs w:val="20"/>
        </w:rPr>
        <w:t xml:space="preserve">e </w:t>
      </w:r>
      <w:r w:rsidRPr="00DF23EF">
        <w:rPr>
          <w:rFonts w:ascii="Arial" w:hAnsi="Arial" w:cs="Arial"/>
          <w:color w:val="444444"/>
          <w:sz w:val="20"/>
          <w:szCs w:val="20"/>
        </w:rPr>
        <w:t>sono un grande essere libero. Non importa!” Voi farete esperienza di tutto ciò.</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Vi renderete conto che ci sono cose che accadranno nella vostra vita e che supereranno ciò che l’umano potrebbe mai immaginare perché devo dirvi subito che mentre passiamo a questa nuova Serie, voi avete grandi limiti su ciò che immaginate per voi. Siete molto limitati. È come se foste un artista cui viene fornito uno studio pieno di tele e pennelli e colori acrilici e a olio e c’è anche uno strumento per saldare e tutto ciò che serve per comporre un’opera d’arte e a quel punto l’artista tira fuori un paio di matite, matite colorate da bambini e un pezzo di carta che divide a metà perché non vuole sprecarlo e inizia a disegnare su quello. (qualche risata).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Vi renderete conto che i sogni dell’umano erano molto limitati, davvero molto. Io capisco perché l’umano sogna, ma in realtà quelli sono sogni di fallimento. Proprio così. Voglio dire, voi non sognate di fallire, eppure fallite. Voi sognate qualcosa di molto umano e poi non funziona e poi lentamente col tempo voi smettete di sognare. Lentamente vi ritirate dai sogni perché è come, “Oh, non ha funzionato. Sono stato proprio uno stupido.” No. Voi non siete stupidi. Il fatto è che voi non avete sognato oltre l’umano. Non vi siete aperti ai sogni dell’Io Sono perché una volta che lo facciamo, che passiamo nella vita senza potere tutte quelle cose – i lavori, il denaro – ci saranno e basta e con una bella risata realizzerete che, “Perché mi sono concentrato tanto sulle cose che c’erano già?” Non è magia. Quest’anno entreremo nella fisica e vi spiegherò perché non è magia. È solo coscienza. Tutto qui. Proprio così.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Facciamo un bel respiro profondo mentre entriamo nel Passare Oltre.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b/>
          <w:bCs/>
          <w:i/>
          <w:iCs/>
          <w:color w:val="444444"/>
          <w:sz w:val="20"/>
          <w:szCs w:val="20"/>
        </w:rPr>
        <w:t>Cosa Ci Aspetta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Sarà un grande anno. Vi dico già che sarà di gran lunga il nostro anno migliore. Non ho detto che sarà il più semplice, ho detto che sarà il più grande (Adamus ridacchia). Il nostro anno più grande perché come faremo oggi con la nostra esperienza io farò molte cose con voi ma soprattutto faremo una specie di – eh – DreamWalk. Io farò meno lezione e noi faremo più esperienze, le vostre esperienze personali, almeno oggi e forse per il resto dell’anno.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LINDA: Cosa significa “il più grande”?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Ci sto arrivando.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Oggi faremo un paio di cose. Prima faremo solo una passeggiata – non un DreamWalk; una passeggiata – nella vita senza potere. Nel Keahak abbiamo già iniziato e i Keahaker possono confermarvi che le cose cambiano. Oggi passeremo a un altro livello nella vita senza potere. È una delle cose da fare … vi chiederò di essere sicuri dentro di voi e sapere che scegliete di farlo perché se dite, “Assaggio l’acqua della mancanza di potere,” non funziona. Non potete provarci solo per un po’ perché verrete riattirati nel potere.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Al momento il potere è un magnete più potente della mancanza di potere. Alla fine non sarà più così, ma oggi è un magnete più potente. Se dite, “Vivrò un po’ senza potere” e poi cercate di fare un passettino, il potere del magnete vi riattirerà indietro e vi colpirà molto, duramente – molto, molto duramente – e vi sentirete delusi da voi. Direte, “Beh, non ha funzionato molto bene,” e prima ve la prenderete con voi perché siete un idiota spirituale e poi ve la prenderete con me, “Adamus ci dice tutte quelle cose e non funzionano.”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Vi dico subito che avrete l’opportunità di entrare nella vita senza potere in cui non avete bisogno di lottare né di spingere. Non avete bisogno della frizione di vivere nel mondo del potere, ma entrateci. Entrateci in pieno, non solo in parte perché non funziona bene anzi, fa proprio male.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Allora cosa significa il più grande? L’anno più grande? Nell’anno più grande vedrete le trasformazioni più grandi. Vedrete i cambiamenti di coscienza più grandi e non tutto sarà come lo pensa ora la mente. No, perché se dite, “Oh, bene. Potrò camminare sull’acqua e saprò tutto e…” No, no, no, no. No, no, no (pochi ridono). C’è qualcosa che va molto oltre.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Sapete, la coscienza è una cosa interessante perché voi siete i veri pionieri della coscienza o i pirati della coscienza e la coscienza è divertente perché quando non l’avete o siete limitati non vi rendete conto di ciò che fa. Non vi rendete conto di come la coscienza ha cambiato la storia, è incredibile in un breve, brevissimo lasso di tempo.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Solo 1.500 anni fa la coscienza era molto diversa.  Pensateci o </w:t>
      </w:r>
      <w:r w:rsidRPr="00DF23EF">
        <w:rPr>
          <w:rFonts w:ascii="Arial" w:hAnsi="Arial" w:cs="Arial"/>
          <w:i/>
          <w:iCs/>
          <w:color w:val="444444"/>
          <w:sz w:val="20"/>
          <w:szCs w:val="20"/>
        </w:rPr>
        <w:t xml:space="preserve">sentitelo </w:t>
      </w:r>
      <w:r w:rsidRPr="00DF23EF">
        <w:rPr>
          <w:rFonts w:ascii="Arial" w:hAnsi="Arial" w:cs="Arial"/>
          <w:color w:val="444444"/>
          <w:sz w:val="20"/>
          <w:szCs w:val="20"/>
        </w:rPr>
        <w:t xml:space="preserve">per un attimo.  Non pensateci, sentitelo per un momento. Molti di voi erano incarnati 1.500 o 2.000 anni fa. Ora la vostra mente umana pensa, “Oh, ero solo io ma non avevo un auto o Internet e indossavo abiti divertenti, ma allora ero come ora.” No, no, no, no, no, no. Non avevate per niente la coscienza.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Vi rendete conto che 1.500 anni fa o solo 1.000 anni quasi tutti erano schiavi? Non erano pochi. Quasi tutti appartenevano alle famiglie reali. Li possedevano! La cosa ancora più strana è che non lo mettevano in dubbio. Non c’era bisogno di guardie e di eserciti e di polizia per mantenere schiavi gli schiavi perché non lo mettevano in dubbio. Era la vostra sorte nella vita.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Potreste dire che c’è una specie di sovrastrato che vi mantiene in linea e una delle cose di cui preferisco non parlare è la Chiesa Cattolica Romana. È stata una grande… per chi ha quel tipo di passato. Prendete una chiesa a caso, rendetela attiva ed è lo stesso makyo. La chiesa vi manteneva così. Le credenze molto inconsce in un Dio che in realtà non esiste – Dio, grazie per questo (qualche risata) – ma vi avevano detto che dovevate essere servi. Dovevate servire Dio. Dovevate servire i vostri maestri. Dovevate vivere una vita dura e piena di sofferenza perché era ciò che voleva Dio.  Voi sapete di averci creduto! A quel tempo non lo metteste in dubbio e quindi andò avanti.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Non mi faccio i complimenti, lascerò che lo faccia Linda.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LINDA: (gli accarezza la schiena) Oooh.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Una pacca sulla spalla.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LINDA: (gli da una pacca) Ooh.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Io e pochi altri stimati Grandi Maestri Ascesi fummo i primi a parlare apertamente di libertà. Vi rendete conto che se solo 500 anni fa aveste parlato apertamente di libertà … (Adamus appoggia la mano sulla gola) Sì. Se aveste parlato apertamente di libertà vi avrebbero arrestato, dopo 10 minuti vi avrebbero processato e subito dopo vi avrebbero impiccato, bruciato o ghigliottinato. Ora possiamo parlarne, ma allora la coscienza era molto diversa.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La coscienza era inconscia e potrei continuare con gli esempi. Vi rendete conto che in questo mondo la prima vera democrazia non è esistita fino a 100 anni fa? Voi dite, “Oh, no i greci.” No, no, no, no, no, amici miei.  I greci e i ro- … non tanto i romani ma i greci no, essi </w:t>
      </w:r>
      <w:r w:rsidRPr="00DF23EF">
        <w:rPr>
          <w:rFonts w:ascii="Arial" w:hAnsi="Arial" w:cs="Arial"/>
          <w:i/>
          <w:iCs/>
          <w:color w:val="444444"/>
          <w:sz w:val="20"/>
          <w:szCs w:val="20"/>
        </w:rPr>
        <w:t xml:space="preserve">pensavano </w:t>
      </w:r>
      <w:r w:rsidRPr="00DF23EF">
        <w:rPr>
          <w:rFonts w:ascii="Arial" w:hAnsi="Arial" w:cs="Arial"/>
          <w:color w:val="444444"/>
          <w:sz w:val="20"/>
          <w:szCs w:val="20"/>
        </w:rPr>
        <w:t xml:space="preserve">alla democrazia. La contemplarono e l’elite eseguiva alcune attività democratiche, ma non era aperta a tutti. Io non la considero democrazia quando non è aperta.  Dieci uomini ricchi che si siedono e votano come gestire l’impero non è democrazia.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Voi dite, “Va bene ma l’America, la prima democrazia pratica e messa in pratica risale al 1776.” Noo. Per me non è stata una vera democrazia fino a 40 o 50 anni fa e non è ancora vera libertà.  C’è ancora chi non ha gli stessi diritti degli altri. Amici miei, è molto meglio rispetto a 300, 500 anni fa ma la libertà non c’è ancora. Non prendetevi in giro.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Torniamo al punto, qualsiasi fosse (qualche risata). La coscienza. L’anno prossimo avrete l’opportunità di essere molto più consci, consapevoli e di sapere e nel corso dell’anno ciò vi sorprenderà e a volte vi stupirà. Scrivetelo da qualche parte per voi o condividetelo; quanto prima eravate inconsci, quanto pensavate di fare un viaggio spirituale e invece eravate davvero inconsci.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Per me il viaggio spirituale è un tentativo umano fatto col cuore e pieno di buone intenzioni per essere liberi, ma è fallito. Certo, i viaggi spirituali sono pieni di makyo, di leader e guru e di tutto il resto fuori di voi. I viaggi spirituali al massimo sono una distrazione. Spesso i viaggi spirituali sono un’enorme trappola che una volta dopo l’altra riporta una persona a nuove incarnazioni. E poi cosa fa? Torna dritta sulla strada spirituale.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So che là fuori qualcuno e forse anche qui un paio di persone dicono, “Ohh! Ecco Adamus che se la prende con tutto.” Certo (qualche risata). Perché no?! Mi sento quasi come se avessi un fucile in mano e fossi seduto su un barile di acqua pieno di pesci (Adamus ridacchia). È facile. È facile prendersela con tutto. È facile, davvero, se considerate le cose della vostra vita con senso – un gran senso dell’umorismo – e vi rendete conto che ciò è nato da un luogo di coscienza limitata.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Sapete, noi non continueremo a cercare di riparare la coscienza limitata. Non cercheremo di tentare di ripararla e di farla sentire meglio e che ci dica che vita dura ha vissuto. No, non lo faremo. Non siamo qui per sistemare ciò che era prima. Noi siamo qui per aprirci a qualcosa che è totalmente, completamente libero e nuovo. ‘Libero’ come nella libertà e ‘nuovo’ come se non l’aveste ancora portato nella vostra vita; c’è sempre stato, ma voi non l’avevate portato dentro.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Per favore, cercate di capire che nella vita senza potere non torneremo indietro a sistemare corpi e cervelli. Non torneremo indietro a tentare di riparare le vecchie cose. Perché? Sapete perché? Prima di tutto non lo facciamo perché tutto è una “e” che continua a essere e a esistere. Durante un giorno di quest’anno vi guarderete e vi renderete conto di quanto la vostra vita finora fosse unica e lineare. Era come, “Perché mai ho pensato di dover proseguire sul sentiero umano e quindi lineare nel tentativo di curarmi, di sistemarmi, di guarirmi? </w:t>
      </w:r>
      <w:r w:rsidRPr="00DF23EF">
        <w:rPr>
          <w:rFonts w:ascii="Arial" w:hAnsi="Arial" w:cs="Arial"/>
          <w:i/>
          <w:iCs/>
          <w:color w:val="444444"/>
          <w:sz w:val="20"/>
          <w:szCs w:val="20"/>
        </w:rPr>
        <w:t>Pfui!</w:t>
      </w:r>
      <w:r w:rsidRPr="00DF23EF">
        <w:rPr>
          <w:rFonts w:ascii="Arial" w:hAnsi="Arial" w:cs="Arial"/>
          <w:color w:val="444444"/>
          <w:sz w:val="20"/>
          <w:szCs w:val="20"/>
        </w:rPr>
        <w:t xml:space="preserve"> </w:t>
      </w:r>
      <w:r w:rsidRPr="00DF23EF">
        <w:rPr>
          <w:rFonts w:ascii="Arial" w:hAnsi="Arial" w:cs="Arial"/>
          <w:i/>
          <w:color w:val="444444"/>
          <w:sz w:val="20"/>
          <w:szCs w:val="20"/>
        </w:rPr>
        <w:t>Perché</w:t>
      </w:r>
      <w:r w:rsidRPr="00DF23EF">
        <w:rPr>
          <w:rFonts w:ascii="Arial" w:hAnsi="Arial" w:cs="Arial"/>
          <w:color w:val="444444"/>
          <w:sz w:val="20"/>
          <w:szCs w:val="20"/>
        </w:rPr>
        <w:t>?”</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Perché guarire – intendo a livello emotivo, fisico e spirituale – perché guarire quando potete essere '</w:t>
      </w:r>
      <w:r w:rsidRPr="00DF23EF">
        <w:rPr>
          <w:rFonts w:ascii="Arial" w:hAnsi="Arial" w:cs="Arial"/>
          <w:i/>
          <w:iCs/>
          <w:color w:val="444444"/>
          <w:sz w:val="20"/>
          <w:szCs w:val="20"/>
        </w:rPr>
        <w:t>e'</w:t>
      </w:r>
      <w:r w:rsidRPr="00DF23EF">
        <w:rPr>
          <w:rFonts w:ascii="Arial" w:hAnsi="Arial" w:cs="Arial"/>
          <w:color w:val="444444"/>
          <w:sz w:val="20"/>
          <w:szCs w:val="20"/>
        </w:rPr>
        <w:t>? Potete ancora avere il servo umano al verde, patetico, limitato e testardo (qualche risata). Perché no? Quando potete avere anche la “e.” Nella vita senza potere si tratterà di entrare nella “e” e non di guarire gli idioti. Lasciamo che procedano.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Quello è il miracolo, la benedizione, la bellezza. È come dire che lo facciamo tutto. Facciamolo del tutto. Siamo consapevoli dell’Io Sono e di tutti i diversi personaggi che può portarsi dietro. C’è molto meno da lavorare che non cercare di sistemare il sé umano, Fratello John. Lascia che Fratello John continui a fare le cose da Fratello John, ma esploriamo cosa altro c’è.</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Io dico esplorare perché non dovremmo produrre proprio nel costruire qualcosa. Noi non cercheremo di creare nuove identità perché ci sono già e un giorno vi sveglierete nella vostra coscienza e direte, “Ahah! Perché ho passato tutto quel tempo a cercare di riparare ciò che pensavo fosse rotto piuttosto che aprirmi a tutto ciò che sono? Stupendo. Perché ho passato tanto tempo a cercare di inseguire una carriera, di pagare i miei conti, di avere un’auto da guidare quando tutto era già stato predisposto? Perché ero così inconsapevole?” Ecco dove andremo quest’anno.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b/>
          <w:bCs/>
          <w:i/>
          <w:iCs/>
          <w:color w:val="444444"/>
          <w:sz w:val="20"/>
          <w:szCs w:val="20"/>
        </w:rPr>
        <w:t>Come lo Spiegate?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Prima di andare avanti ho una domanda da farvi. Se qualcuno di voi ha un cellulare acceso, vorrei che ora lo spegnesse (ridacchia). Ho una domanda importante da porvi che è legata proprio ai cellulari.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Facciamo un piccolo viaggio. Questa non è ancora una merabh o un DreamWalk. È un pre-viaggio. Facciamo un viaggio perché possiamo. Vi ricordate la “e”? Voi non cercate di riportare l’umano a 100 anni fa, nel 1915 ma voi usate la “e”, va bene? Tacete. Smettetela di pensare. (Adamus ridacchia). È molto semplice. Siamo tornati nel 1915. “Sì, ma …” Tacete! Lo considerate con i vecchi occhi umani. Siamo tornati al 1915, ok? (il pubblico dice “Ok”) Ok. Pfuuui!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Ok. Siamo tornati nel 1915 e ora faremo un giochetto. Voi avete il vostro iPhone o il vostro iPad. Vi rendete conto che l’iPhone sarà sviluppato nel 2007? Ora noi siamo nel 1915 e lui sarà sviluppato nel 2007 e l’iPad nel 2010. Sì. A proposito, mi attribuisco il merito per il nome. Sì, perché Steve Jobs voleva chiamarlo il Telefono Figo o meglio, voleva chiamarlo Door Pad/Taccuino da Porta come se fosse meglio di Windows/Finestre e … (il pubblico mormora) Aveva in testa tutti quei nomi terribili. Era orribile quando dava il nome alle cose e io dissi, “Steve, Steve,” dissi, “Cosa fa davvero quel telefono? Che cosa fa?” E lui, “Beh, mi dà una specie di libertà. È per me, è l’Io.” Io dissi, “Eccolo! L’ iPhone. Io Sono Phone.”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Io voglio … È una storia vera! È una storia vera (qualche applauso) e ci ho lavorato molto, ma … (Altre risate; qualcuno dice “Sì, 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Siamo nel 1915 e voi avete un apparecchio che vi siete portati indietro nel tempo. Avete quest’apparecchio e torniamo indietro di 100 anni. Avete questo apparecchio si chiama il vostro iPhone o qualcuno di voi ha un’imitazione economica che chiamano Android. Io ho contribuito a creare la Apple. Sì, ci ho messo un po’ del mio.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LINDA: Hai qualche azione?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Non ho bisogno di azioni. Lo posseggo a livello energetico e cosmetico … o cosmico! (risate) O cosmetico.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Ho cercato di lavorare con Bill Gates. Avete mai provato a lavorare con un ingegnere? (Adamus ridacchia) Non ha funzionato molto bene. “Windows?” ho detto. “Windows?! </w:t>
      </w:r>
      <w:r w:rsidRPr="00DF23EF">
        <w:rPr>
          <w:rFonts w:ascii="Arial" w:hAnsi="Arial" w:cs="Arial"/>
          <w:i/>
          <w:iCs/>
          <w:color w:val="444444"/>
          <w:sz w:val="20"/>
          <w:szCs w:val="20"/>
        </w:rPr>
        <w:t>Pfft!</w:t>
      </w:r>
      <w:r w:rsidRPr="00DF23EF">
        <w:rPr>
          <w:rFonts w:ascii="Arial" w:hAnsi="Arial" w:cs="Arial"/>
          <w:color w:val="444444"/>
          <w:sz w:val="20"/>
          <w:szCs w:val="20"/>
        </w:rPr>
        <w:t>”</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 proposito, torniamo nel 1915. Ora immaginate questo. Portateci la vostra coscienza – </w:t>
      </w:r>
      <w:r w:rsidRPr="00DF23EF">
        <w:rPr>
          <w:rFonts w:ascii="Arial" w:hAnsi="Arial" w:cs="Arial"/>
          <w:i/>
          <w:iCs/>
          <w:color w:val="444444"/>
          <w:sz w:val="20"/>
          <w:szCs w:val="20"/>
        </w:rPr>
        <w:t>snap!</w:t>
      </w:r>
      <w:r w:rsidRPr="00DF23EF">
        <w:rPr>
          <w:rFonts w:ascii="Arial" w:hAnsi="Arial" w:cs="Arial"/>
          <w:color w:val="444444"/>
          <w:sz w:val="20"/>
          <w:szCs w:val="20"/>
        </w:rPr>
        <w:t xml:space="preserve"> – Così. Non pensateci sopra; ci siete e basta. Avete l’iPhone che vi siete portati dietro e ora – non so, vi siete portati dietro una dozzina o una doppia dozzina di iPhone nel 1915.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Ricordatevi che nel 1915 le automobili erano appena nate. Non molti le possedevano e stavano diventando il tema del giorno. L’elettricità – c’era solo in alcune case, alcune aziende l’avevano ma sicuramente non c’era in tutte le città e in tutte le case. I telefoni – alcuni l’avevano, molti altri no. E parlando di cambiare la coscienza, le linee duplex. Riuscite a immaginarle? Alcuni di voi sono abbastanza grandi da averle usate? (alcuni dicono “Sì”) Sì, sì. O abbastanza poveri da doverle usare (Adamus ride).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avete l’iPhone e uscite e ne distribuite qualcuno con una breve spiegazione. Non parlerete del futuro. Siete nel 1915 e ora spiegherete in breve cosa fa quel telefono ma finirete per confondervi con le parole perché gli altri non ci capiscono molto. Dovete usare termini del 1915. Ora ho due domande per voi e Linda girerà con il microfono.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Prima domanda: Come lo spiegherete, come farete? Cosa ci farà la gente? Cosa ci faranno le persone?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Ah, hanno tra le mani un pezzo di magia. Pensate in termini del 1915, in termini umani del 1915. Cosa faranno con quel telefono? Voi sapete cosa fa? Essi non lo capiscono.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Linda, scegliamo il nostro candidato.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LINDA: Okay. Scelgo qualcuno?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S.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LINDA: Okay. Posso farlo.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1915. Mia cara, prima di tutto cosa dirai loro che fa?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SUE: Non ne ho proprio idea.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E’ una bella risposta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SUE: Sì.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Sì. Ora lo tieni in mano e sai, va bene. “Cos’é?” chiede. “Mia cara, cos’è?”</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Sì ma non posso dire loro che viene dal futuro.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No, 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Giusto. È come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Altrimenti ti ucciderebbero.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SUE: Sì (qualche risata). Sì, l’ho già fatto. (ride).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Lo fanno. Lo fanno davvero. Sì. Tieni in mano quella cosa. Qualcuno ha un telefono che posso usare? Un iPhone. Non voglio un’imitazione economica con android.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KERRI: Io qui ho quello vero.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Quello vero, sì. È l’ultimo modello?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KERRI: Certo.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Grazie. Altrimenti … ok, hai in mano l’apparecchio e cosa dirai loro? Prima di tutto, cosa fa?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PETE: Non può fare molto senza celle!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Forse ne ho costruita qualcuna.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SUE: Oh.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PETE: Oh. Hai cambiato.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Si chiama immaginazione creativa, amico mio.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Okay.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PETE: Ehi, … (commento indistinto; molte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Ah! Ah! Signore, lei ha un iPhone?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PETE: Certo che no! Io ho un Android.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Aha! Lo dicevo! (risate) Lo dicevo!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Vi amo ragazzi. Ok, prima di tutto …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Mio figlio è un ingegnere e anch’io penso come un ingegnere.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Oh, ok. Ora nel 1915 spiega tre cose in breve. Cosa fa?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SUE: Ti fa vedere i potenziali. Non capirebbero neanche questo. (Adamus ride). Sì (lei ride).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Sai, vogliono prenderlo e vogliono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Giocarci.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 guardarlo, certo. E poi vorranno gettarlo via.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No, gettarlo via no. 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 ma lo vogliono fare.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In fretta, presto. Oggi abbiamo molto da fare.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SUE: Sì, dobbiamo proseguire.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La pizza diventerà fredda. (lei ride) Allora, cosa farà per loro? Ti darò un indizio.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Okay.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Puoi guardare le fotografie.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SUE: Le foto.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Ok. Puoi vedere…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Hai qualche bella foto lì dentro?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KERRI: Possono vedere i video.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Non sanno cos’è un video.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Non nel 1915.</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KERRI: Oh, 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Okay.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Le foto. Possono guardare le foto.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Sì. Okay. Cos’altro?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Possono ascoltare le voci.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Possono ascoltare le voci. Bene. No, mi piace. (lei ride). Possono sentire – sì, forse possono. Sentono le voci, guardano le foto e che altro?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La musica. Possono ascoltare la musica.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Ascoltano la musica. Resteranno stupiti. Certo, devi farglielo vedere.  Resteranno molto colpiti.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Voi conoscete il potenziale di questa cosa e ora ci sono le torri e tutto il resto. Ne abbiamo costruite alcune per farli funzionare nel 1915. Cosa faranno con questo strumento meraviglioso?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SUE: Non hanno idea di cosa farne.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Sì ma diciamo che tu hai mostrato loro un paio di cose. Cosa cercheranno di fare?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Uccidermi (ride).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Sì. Sì. Ora giocaci. Cosa faranno dopo?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Beh, lo ruberanno.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Esatto. Okay. Cosa ne ricaveranno rubandolo?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Nulla perché non lo capiscono.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Non sanno come usarlo. Buon punto. Eccellente. Ok. Bene.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SUE: Bene.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Andiamo avanti. Sì, buona risposta.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Il prossimo. Stessa domanda. Cosa dici loro che sa fare e cosa ci faranno? (Linda passa il microfono a Lara che lo passa a Marty.)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MARTY (MOFO): Tu sei l’esperto di iPhone.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LARA: Direi loro che possono connettersi con tutti gli altri nel mondo e imparare cose nuove e giocare…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Quali cose nuove possono imparare?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LARA: A suonare il violoncello. Potrebbero imparare a suonarlo.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Okay. Su quella scatolina?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LARA: Uh huh.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 Bene, bene.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LARA: 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Altro, cos’altro? Tu hai imparato da lì a suonare il violoncello?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LARA: Ci sto lavorando. (ridono).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Sei invitata sul palco il mese prossimo.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LARA: Oh, wow.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Con il violoncello.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LARA: sarà meglio che mi sbrighi.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Sì (ridono).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LARA: Possono giocare con le persone. Io non lo faccio ma so che si può giocare e connettersi così.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Okay, bene. Ora cosa ci fanno? Tu lo dai a loro ed essi cosa ci fanno?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LARA: Forse vorranno giocarci a hockey, con le mazze.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Giocare a hockey.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LARA: Sì.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Hockey. Era famoso nel 1915?</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LARA: Non lo so (ride).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Io non … sto cercando … no. Solo in Canada, sì.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LARA: Oh, okay. Sì.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Il resto del mondo non lo conosceva. Sì, ok. Bene. Ancora due.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LINDA: Okay.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Tra un attimo vi dimostro una cosa. Voi tutti direte ahh!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EDITH: Oh!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Edith! Edith! Cosa dirai loro che fa?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EDITH: Che complica le loro vite oltre ogni ragione possibile (molte risate e qualche applauso).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Mia cara, in ciò che dici c’è della verità. Una volta in mano loro, cosa ne faranno?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EDITH: Accenderanno lo schermo.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No, non fisicamente ma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EDITH: Oh.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Voglio dire sì, perché voi fornirete loro una piccola dimostrazione dicendo, “Fa questo e quello”. Come lo utilizzeranno nella loro vita?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EDITH: Credo che quasi tutti abbiano riposto l’unica cosa cui possono pensare. Non lo so, possono giocare. Possono vedere immagini e sentire musica.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Okay.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EDITH: Non credo che possano diventare consapevoli di essere l’Io Sono quello che Sono (risate).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No, probabilmente no. Bene. Qui provo la mia teoria. Ancora uno, veloce.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LINDA: Ok, ancora uno. Ohh.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Ancora uno. Molto in fretta. È difficile, è una sfida. È il vostro telefono.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KERRI: Lo temeranno e lo nasconderanno. Lo guarderanno di notte sotto le coperte, dove nessuno li vede.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È questo che fate?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KERRI: Uh, no. Beh, se potessero scaricare i porno, scommetto che farebbero anche quello! (altre risate) Io non lo faccio. No-no.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Nel 1915 esisteva il porno?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KERRI: Um, sì. Oh, sì.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Sì, sì e sì. Ho scordato, cosa dirai loro che fa?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KERRI: Huh?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Cosa dirai loro che fa questo strumento?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KERRI: Uhm, ho il vuoto in testa (Adamus ride). È il vostro miglior amico. Quando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Tutto il resto è perduto, avete ancora il vostro telefono e potete guardare Facebook.</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Ehi, questo è troppo personale!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KERRI: Potresti andare su Facebook e vedere la gente che va in vacanza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Che tristezza (Adamus ride).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KERRI: È triste. Un po’.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 grazie. Molte grazie.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Quando lo inseriamo nel contesto e torniamo indietro di 100 anni – che non è molto tempo, ma era del tutto diverso – numero uno: la coscienza cambia in fretta e finché non accade non riuscite neppure ad iniziare ad esserne consapevoli.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Tornate indietro di 100 anni – era molto diverso. Non solo la tecnologia. Amici miei, la coscienza era molto diversa. Voglio che ora cercate di spiegare qualcosa che conoscete, ora lo date per scontato ma è in giro dal 2007. Amici miei, </w:t>
      </w:r>
      <w:r w:rsidRPr="00DF23EF">
        <w:rPr>
          <w:rFonts w:ascii="Arial" w:hAnsi="Arial" w:cs="Arial"/>
          <w:i/>
          <w:color w:val="444444"/>
          <w:sz w:val="20"/>
          <w:szCs w:val="20"/>
        </w:rPr>
        <w:t>sono 8 anni</w:t>
      </w:r>
      <w:r w:rsidRPr="00DF23EF">
        <w:rPr>
          <w:rFonts w:ascii="Arial" w:hAnsi="Arial" w:cs="Arial"/>
          <w:color w:val="444444"/>
          <w:sz w:val="20"/>
          <w:szCs w:val="20"/>
        </w:rPr>
        <w:t>. Voi avreste difficoltà a tornare al 2006 e a spiegare cosa farà quell’apparecchio.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Ve lo dico perché a voi, a noi l’anno prossimo accadrà proprio questo sulla stessa scala molto di più. È difficile da immaginare ed è difficile dirlo in parole, quindi per favore non provateci. Per favore non cominciate a cercare di pianificare cosa accadrà perché io posso garantirvi che sarà del tutto diverso. Per favore, permettete che avvenga.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Se nel 2005 vi avessero dato quello strumento – diciamo il 2005, proprio 10 anni fa – dicendovi, “Cosa vorreste che quest' apparecchio facesse per voi?” Non avreste neppure potuto immaginare ciò che può fare ora, 10 anni dopo. Non avreste potuto. Sareste stati limitati.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Oggi questo è il mio punto, il mio primo punto. Per favore volete togliervi di mezzo e permettere ciò che avverrà in futuro? L’umano non deve pianificarlo che non può. 10 anni fa non avreste potuto immaginare cosa può fare ora per voi, figuratevi 100 anni fa.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Il secondo punto: che cosa ne faranno? Viaggiate un po’ nel tempo, tornate indietro e date loro quest'apparecchio e li addestrate un po’; cosa ci faranno? Sfortunatamente la natura umana prevede che faranno una di queste cose. Si rivolgeranno alle autorità. È vero. Hanno talmente paura – </w:t>
      </w:r>
      <w:r w:rsidRPr="00DF23EF">
        <w:rPr>
          <w:rFonts w:ascii="Arial" w:hAnsi="Arial" w:cs="Arial"/>
          <w:i/>
          <w:iCs/>
          <w:color w:val="444444"/>
          <w:sz w:val="20"/>
          <w:szCs w:val="20"/>
        </w:rPr>
        <w:t xml:space="preserve">molta </w:t>
      </w:r>
      <w:r w:rsidRPr="00DF23EF">
        <w:rPr>
          <w:rFonts w:ascii="Arial" w:hAnsi="Arial" w:cs="Arial"/>
          <w:color w:val="444444"/>
          <w:sz w:val="20"/>
          <w:szCs w:val="20"/>
        </w:rPr>
        <w:t xml:space="preserve">paura – che non sanno cosa farci, quindi faranno la spia. Oppure cercheranno un modo per usare quell’apparecchio – che ora voi vi portate in tasca, lo date per scontato ed è il vostro migliore amico – troveranno un modo per prendere quell’apparecchio e distruggere se stessi e le loro vite personali. È troppo perché riescano a gestirlo. Ne saranno travolti. Nelle loro vite personali troveranno un modo per cercare di costruire l’identità umana che nel 1915 non riesce ad adattarsi alla tecnologia che è disponibile su quel piccolo telefono. Essi distruggeranno le loro vite. Ciò accade molto spesso con gli umani perché sono autodistruttivi.  Non riescono a gestirlo. Dicono di volere qualcosa di più grande e di migliore, ma non riescono a gestirlo. Tutti voi – </w:t>
      </w:r>
      <w:r w:rsidRPr="00DF23EF">
        <w:rPr>
          <w:rFonts w:ascii="Arial" w:hAnsi="Arial" w:cs="Arial"/>
          <w:i/>
          <w:iCs/>
          <w:color w:val="444444"/>
          <w:sz w:val="20"/>
          <w:szCs w:val="20"/>
        </w:rPr>
        <w:t>ognuno</w:t>
      </w:r>
      <w:r w:rsidRPr="00DF23EF">
        <w:rPr>
          <w:rFonts w:ascii="Arial" w:hAnsi="Arial" w:cs="Arial"/>
          <w:color w:val="444444"/>
          <w:sz w:val="20"/>
          <w:szCs w:val="20"/>
        </w:rPr>
        <w:t xml:space="preserve"> di voi – lo sa per esperienza personale.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Oppure lo useranno per far saltare in aria il mondo. Qualcuno dirà, “Ah, con quest’apparecchio posso creare armi nuove. Possiamo spiare i cattivi. Possiamo accumulare ricchezze, potere e potere e potere.” Vi garantisco che se fosse uscito nel 1915, se voi tornaste indietro essi lo userebbero per acquisire una specie di potere. Manipolerebbero i loro amici, i colleghi, gli ufficiali governativi e il mondo – non importa. Lo useranno per il potere.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Ecco il punto numero due: mentre entriamo in quest’anno, non c’è alcun potere. Mentre le nuove cose vengono fuori, non saranno usate per nulla per il potere. Non usatele per il potere, perché sarete tentati di farlo. Vi sedurranno. Racconterete delle scuse a me e ad altri Shaumbra. Altri Shaumbra diranno, “Non farlo. Non hai bisogno di ottenerlo da fuori di te. Non hai bisogno di ciò che stiamo imparando per acquisire più cose per l’identità umana. “ Voi litigherete con loro e dire che loro quanto si sbaglia Adamus e quanto loro si sbagliano e come Adamus controlla tutti.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Amici miei, ora vi dico che se nel 1915 qualcuno avesse ricevuto un iPhone l’avrebbe usato per il potere e in fondo per distruggere. Noi non entreremo nel potere. Non abbiamo bisogno. Voi non avete bisogno. Per favore respiratelo dentro per un attimo e sentite se la vita senza potere è giusta per voi. Non avete per niente bisogno.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b/>
          <w:bCs/>
          <w:i/>
          <w:iCs/>
          <w:color w:val="444444"/>
          <w:sz w:val="20"/>
          <w:szCs w:val="20"/>
        </w:rPr>
        <w:t>Cosa Sta Per Arrivare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 prossima domanda. Mi preparo. La prossima domanda. Eccoci nell’anno 2015 e vi danno un apparecchio che attrae l’energia semplicemente per scelta. Non vi dirò che aspetto ha l’apparecchio, diciamo che è più o meno così.  (mostra un piccolo telecomando) È molto semplice. Attrae energia per scelta ogni volta che ne avete bisogno. Quest’apparecchio neutralizza anche le emozioni, le vostre emozioni. Non quelle degli altri ma le vostre. Neutralizza le emozioni, fa un po’ paura. Wow. Ci proverò ora. (Adamus indirizza il puntatore laser verso di sé e fa facce strane; risate) Neutralizza le emozioni.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Quest’apparecchio vi permette anche di essere dove scegliete. Io dico ‘dove scegliete’ di essere; non fa svanire il vostro corpo che poi riappare dall’altra parte del mondo. Ora siamo nella “e”. Siamo nella “e.” Il vostro corpo resterà qui, ma la vostra coscienza potrà bi-locarsi e voi dite, “Che valore ha se non posso portarmi dietro il corpo?”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Due cose. Vi renderete conto di non averne bisogno. Siete rimasti molto legati al corpo – volete portarvelo dietro quando viaggiate in altri universi e dimensioni? Davvero? Vi lamentate sempre che il vostro corpo si ammala, voi scorreggiate e tutto il resto (risate) e volete portarvelo dietro?? La vera bilocazione è una questione di coscienza, non del corpo fisico (si punta addosso di nuovo il laser; qualche risata) Sì. Voi non ne avete bisogno.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Nella realtà, nelle applicazioni pratiche quando permette che la vostra coscienza sia dove voi volete essere vi portate indietro le caratteristiche del fisico – e diventate sempre più bravi a farlo – non il fisico vero e proprio ma le caratteristiche del fisico.  È come una specie d’impronta digitale energetica, una specie di sapere interiore inerente alla coscienza su come essere in un corpo e quindi ci siete.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Abbandonate il pensiero secondo cui, “Oh, devo portarmi dietro </w:t>
      </w:r>
      <w:r w:rsidRPr="00DF23EF">
        <w:rPr>
          <w:rFonts w:ascii="Arial" w:hAnsi="Arial" w:cs="Arial"/>
          <w:i/>
          <w:color w:val="444444"/>
          <w:sz w:val="20"/>
          <w:szCs w:val="20"/>
        </w:rPr>
        <w:t>questo</w:t>
      </w:r>
      <w:r w:rsidRPr="00DF23EF">
        <w:rPr>
          <w:rFonts w:ascii="Arial" w:hAnsi="Arial" w:cs="Arial"/>
          <w:color w:val="444444"/>
          <w:sz w:val="20"/>
          <w:szCs w:val="20"/>
        </w:rPr>
        <w:t xml:space="preserve"> corpo ” e cosa fanno in Star Trek? Lo vaporizzano o lo smaterializzano. (qualcuno dice, “Usa il raggio”) Usa il raggio … ma come funziona? Oh, voi siete un gruppo di nerd di Star Trek. Tutti voi conoscete la risposta (Adamus ride). Non è … (qualcuno dice “Teletrasporto”) No. Non si tratta di disintegrare questo corpo e portarlo altrove. Il corpo rimane dov’è e senza alcun potere – ascoltatemi, nessun potere, nessuno sforzo e sarà strano ma basta sbattere i tacchi tre volte – e di colpo siete in Kansas (qualche risata). La prossima volta non sbattete i tacchi. La prossima volta vi toccherete la fronte e sarete dove vorrete essere.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avete bisogno di portarvi dietro il corpo, va bene? Ora voi siete nella “e”. Di colpo uscite dalla singolarità ed entrate in Tutto Ciò che È e avrete tutto il sapere inferiore del corpo. È un po’ come se il corpo fosse qui in spirito – mi piace, il corpo è qui in spirito – ma non deve essere presente nel fisico. A quel punto è bello anzi, è ancora meglio. Voi avete tutto il sapere interiore e tutti gli schemi del corpo. Voi sapete com’è, allora perché portarmi dietro un vero corpo? Perché non portarvi dietro il meglio del corpo? Quindi siete dove volete. Quindi gli altri possono vedervi quando volete che vi vedano e non vedervi quando non lo volete.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In ogni caso qui vedo già un problema. Riesco già …le vostre menti umane ci stanno andando. Sento odore di potere e puzza come merda di cane o meglio della nuova Dottie (il nuovo cane di Joe &amp; Sandra). No, no. Okay (qualche risata). Io ne parlo e di colpo lo state già facendo. State passando al potere. “Oooh! Io riesco a bilocarmi e farò qualcosa,” qualsiasi cosa sia e lì dentro c’è il potere. Andate oltre. Se lo fate nel potere, vi farete del male.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Ricordatevi il mio esempio. Date un Iphone a qualcuno del 1915. Miei cari amici, distruggeranno se stessi o voi o il mondo. Non andateci. Ricordatevelo. Inseritelo nella coscienza quando pensate di poter andare dappertutto.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Ora avete quest'apparecchio che neutralizza le emozioni. Perché lo direi? Beh, se non l’avete già fatto scoprirete che le emozioni sono molto sottili ed economiche e false e piene di potere rispetto alla sensualità. Chi ha bisogno di emozioni quando avete la vera sensualità, la capacità di sentire – l’abilità di sentire </w:t>
      </w:r>
      <w:r w:rsidRPr="00DF23EF">
        <w:rPr>
          <w:rFonts w:ascii="Arial" w:hAnsi="Arial" w:cs="Arial"/>
          <w:i/>
          <w:color w:val="444444"/>
          <w:sz w:val="20"/>
          <w:szCs w:val="20"/>
        </w:rPr>
        <w:t>davvero</w:t>
      </w:r>
      <w:r w:rsidRPr="00DF23EF">
        <w:rPr>
          <w:rFonts w:ascii="Arial" w:hAnsi="Arial" w:cs="Arial"/>
          <w:color w:val="444444"/>
          <w:sz w:val="20"/>
          <w:szCs w:val="20"/>
        </w:rPr>
        <w:t xml:space="preserve"> – su molti livelli diversi oltre i semplici sensi fisici?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Voi sapete com’è, conoscete la differenza tra entrare nelle emozioni con qualcuno o con voi rispetto a quando ascoltate una canzone molto bella che vi tocca e provate una sensazione – ma nessuna emozione? Voi sapete che è reale ed è come, “Oh!” Vi tocca davvero in modo sensuale le ore ma il vostro corpo e tutto il resto in quel momento si sente vivo. Chi ha bisogno di emozioni quando avete le sensazioni o la sensualità?</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Ecco, questo piccolo apparecchio neutralizza su richiesta. Premete il bottone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lo punta verso il suo viso ). Oh, no! (qualche risata) Sono un pilota su un aereo… (altre risate) ecco, va bene. Ciò vi permette di inserire la vostra coscienza dovunque vogliate essere senza alcuno sforzo.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Ora la domanda – Linda al microfono io che sforo i tempi ma non m’interessa – la domanda è: che cosa ci farete? Attrae l’energia – </w:t>
      </w:r>
      <w:r w:rsidRPr="00DF23EF">
        <w:rPr>
          <w:rFonts w:ascii="Arial" w:hAnsi="Arial" w:cs="Arial"/>
          <w:i/>
          <w:iCs/>
          <w:color w:val="444444"/>
          <w:sz w:val="20"/>
          <w:szCs w:val="20"/>
        </w:rPr>
        <w:t>schifffzt!</w:t>
      </w:r>
      <w:r w:rsidRPr="00DF23EF">
        <w:rPr>
          <w:rFonts w:ascii="Arial" w:hAnsi="Arial" w:cs="Arial"/>
          <w:color w:val="444444"/>
          <w:sz w:val="20"/>
          <w:szCs w:val="20"/>
        </w:rPr>
        <w:t xml:space="preserve"> – come un magnete ed è tutto vostro, tutto ciò di cui avete bisogno o che desiderate. Neutralizza le emozioni e gli permette di porre la vostra coscienza, la vostra consapevolezza dove volete. Linda al microfono, che cosa ne farete?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Lo chiamerò iYammer. (risate)  L’iYammer. Ok. Per favore qualcuno registri subito questo nome per me – iYammer. I-Y-a-m-m-e-r, iYammer (pronuncia per errore “Why-yammer”), iYammer. (ridacchia)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Mia cara, alzati per favore. Che diavolo – ecco prendilo, sentilo.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JULIE: Va bene.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Sentilo. Sì.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JULIE: Io come prima cosa andrei da qualche parte e giocherei nell’oceano.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Certo.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JULIE: Poi penso che mi distruggerei. Si, giocherei. Giocherei da qualche parte.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Certo, ti distruggi. Va bene. Ti distruggi, 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JULIE: Nuoterei e farei snorkeling e giocherei.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Quindi passi da nuotare con i delfini a distruggerti.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JULIE: Non hai detto – non hai detto 1915?</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No. No (qualche risata). No. Siamo qui. Siamo qui.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JULIE: Va bene.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No, siamo qui. Quella è stata un’esperienza. Ora siamo in questo momento. Siamo nel nostro studio. Siamo qui e ora ed io mi sono portato dietro dal futuro un apparecchio. L’ho portato proprio ora Shaumbra. Io vengo non da 100 anni fa, ma diciamo da 27 anni nel futuro con lo iYammer e lo do a qualche Shaumbra. Ha molte caratteristiche, moltissime e sicuramente molte più di un semplice iPhone ma qui la cosa importante è che neutralizza le emozioni, attrae l’energia e ciò che scegliete – lui lo porta dentro – e vi permette di inserire la vostra coscienza e di </w:t>
      </w:r>
      <w:r w:rsidRPr="00DF23EF">
        <w:rPr>
          <w:rFonts w:ascii="Arial" w:hAnsi="Arial" w:cs="Arial"/>
          <w:i/>
          <w:color w:val="444444"/>
          <w:sz w:val="20"/>
          <w:szCs w:val="20"/>
        </w:rPr>
        <w:t>essere</w:t>
      </w:r>
      <w:r w:rsidRPr="00DF23EF">
        <w:rPr>
          <w:rFonts w:ascii="Arial" w:hAnsi="Arial" w:cs="Arial"/>
          <w:color w:val="444444"/>
          <w:sz w:val="20"/>
          <w:szCs w:val="20"/>
        </w:rPr>
        <w:t xml:space="preserve"> ovunque. Non nel corpo fisico ma in un certo senso nel fisico. Che cosa ci farai? Proprio come noi abbiamo dato l’iPhone a qualcuno nel 1915, ora io ti do questo. Che cosa ci farai?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JULIE: Io continuo a voler giocare. Visiterò molti luoghi e farò esperienza di molte cose.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Okay. Fammi un esempio.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JULIE: Inizio a viaggiare 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Fammi un esempio di dove vorreste andare.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JULIE: Andrei in Europa.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Puoi salire su un aereo e farlo.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JULIE: Lo so, ma...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E le altre dimensioni?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JULIE: Certo.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Okay.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JULIE: Io lo faccio già, quindi…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Ridammi il mio iYammer (risate). È mio. Ho fatto il punto.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JULIE: Non lo so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Ecco il mio punto. Andare in Europa? Tu hai uno iYammer e vai in Europa? Vai in un’altra dimensione! Vai all’inferno (risate). Voglio dire, vedi com’è e poi scegli di uscirne e torni. Vai in paradiso. Vai a esplorare. </w:t>
      </w:r>
      <w:r w:rsidRPr="00DF23EF">
        <w:rPr>
          <w:rFonts w:ascii="Arial" w:hAnsi="Arial" w:cs="Arial"/>
          <w:i/>
          <w:color w:val="444444"/>
          <w:sz w:val="20"/>
          <w:szCs w:val="20"/>
        </w:rPr>
        <w:t>L’umano</w:t>
      </w:r>
      <w:r w:rsidRPr="00DF23EF">
        <w:rPr>
          <w:rFonts w:ascii="Arial" w:hAnsi="Arial" w:cs="Arial"/>
          <w:color w:val="444444"/>
          <w:sz w:val="20"/>
          <w:szCs w:val="20"/>
        </w:rPr>
        <w:t xml:space="preserve"> andrebbe in Europa. Dove vuole andare il tuo spirito? Dove vuole andare la tua anima? Ohh!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Okay, il prossimo, da quella (lo lancia a qualcuno). Lo iYammer non si può distruggere. Esatto. Sì. È indistruttibile. Okay.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Cosa ne farai, Scott? Ti spiace alzarti?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SCOTT: Certo. Anch’io ho pensato a viaggiare. Mio fratello è sempre in viaggio.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Dove vorresti andare ?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SCOTT: Oh, lui va dappertutto. Io andrei sott’acqua. Non l’ho mai fatto, quindi esplorerei…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Sott’acqua.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SCOTT: Sotto l’oceano, nell’oceano.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Vuoi dire sotto?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SCOTT: Sì, esplorare, non so, i relitti delle navi. Le cose che di solito non farei se non cercassi di pianificarle.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Ridammi lo iYammer (risate).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Pete! Aiutami, Pete! Per l’amor di Pete! Tu hai l’iYammer. Che cosa ci farai?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PETE: (per errore parla nell’iYammer e non al microfono) Forse qualcosa come…</w:t>
      </w:r>
    </w:p>
    <w:p w:rsidR="00E33C31" w:rsidRDefault="00E33C31" w:rsidP="00DF23EF">
      <w:pPr>
        <w:shd w:val="clear" w:color="auto" w:fill="FFFFFF"/>
        <w:spacing w:after="200" w:line="210" w:lineRule="atLeast"/>
        <w:rPr>
          <w:rFonts w:ascii="Lato" w:hAnsi="Lato"/>
          <w:color w:val="444444"/>
          <w:sz w:val="17"/>
          <w:szCs w:val="17"/>
          <w:lang w:val="en-US"/>
        </w:rPr>
      </w:pPr>
      <w:r>
        <w:rPr>
          <w:rFonts w:ascii="Arial" w:hAnsi="Arial" w:cs="Arial"/>
          <w:color w:val="444444"/>
          <w:sz w:val="20"/>
          <w:szCs w:val="20"/>
          <w:lang w:val="en-US"/>
        </w:rPr>
        <w:t>LINDA: Whoa, whoa, whoa!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Oh, sì, sì (risate). Okay, hai un iMic e un iYammer (altre risate). Cosa ci farai?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PETE: Lo butto via.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Perché?</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PETE: Perché non ne ho bisogno.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È vero.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PETE: Io posso fare quelle cose. Ora sto imparando a farle.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Giusto, giusto. Giusto.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PETE: Okay, fa parte della mia ascensione.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Ma questo è un regalo da te a me. Non puoi buttare via il mio regalo.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PETE: Okay, lo appoggio qui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Sai, Pete, tu mi piaci ma io mi riprendo il mio dannato regalo.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PETE: Okay!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Lo darò a qualcun altro.  Ohh, Sart! Aiutami, Sart. Okay, ora Sart ha l'iYammer. Cosa ci farai?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SART: Mi godrò la vita.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Okay, figo ma cosa ci farai?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SART: Farò in modo che faccia magie per il resto della mia esistenza qui.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Fammi un esempio. Cosa ci farai più tardi?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SART: Mi farò una pizza (molte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w:t>
      </w:r>
      <w:r w:rsidRPr="00DF23EF">
        <w:rPr>
          <w:rFonts w:ascii="Arial" w:hAnsi="Arial" w:cs="Arial"/>
          <w:i/>
          <w:iCs/>
          <w:color w:val="444444"/>
          <w:sz w:val="20"/>
          <w:szCs w:val="20"/>
        </w:rPr>
        <w:t>Ridammelo!</w:t>
      </w:r>
      <w:r w:rsidRPr="00DF23EF">
        <w:rPr>
          <w:rFonts w:ascii="Arial" w:hAnsi="Arial" w:cs="Arial"/>
          <w:color w:val="444444"/>
          <w:sz w:val="20"/>
          <w:szCs w:val="20"/>
        </w:rPr>
        <w:t xml:space="preserve"> David! David, sogna – dopo aver ricevuto il microfono – sogna! Oh, perché io (Adamus singhiozza; rissate nervose).Perché!</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Yeah, hm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David.</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Divento il creatore conscio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Sì, sì, sì, sì.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DAVID: E so che Io Sono (qualche risata).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w:t>
      </w:r>
      <w:r w:rsidRPr="00DF23EF">
        <w:rPr>
          <w:rFonts w:ascii="Arial" w:hAnsi="Arial" w:cs="Arial"/>
          <w:i/>
          <w:iCs/>
          <w:color w:val="444444"/>
          <w:sz w:val="20"/>
          <w:szCs w:val="20"/>
        </w:rPr>
        <w:t>Come?!</w:t>
      </w:r>
      <w:r w:rsidRPr="00DF23EF">
        <w:rPr>
          <w:rFonts w:ascii="Arial" w:hAnsi="Arial" w:cs="Arial"/>
          <w:color w:val="444444"/>
          <w:sz w:val="20"/>
          <w:szCs w:val="20"/>
        </w:rPr>
        <w:t xml:space="preserve"> Cosa ci farai?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Beh, per esempio…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Cosa creerai entro le 5 di oggi pomeriggio? Cosa creerai?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C’è un gioco che si chiama Diskball.</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Okay.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sì, è un gioco aerobico che aiuta il corpo a entrare in equilibrio, nell'energia, nel movimento e nella gioia nella vita.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Quant’è vecchia questa idea?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Beh, me la porto in giro da troppo tempo!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Scendi e fai altro.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Sì, quindi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Se non funziona, mollala. Per favore, fai altro.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Grazie.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Davvero. Mollala. Ora cosa farai con il mio iYammer?</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DAVID: Va bene. Fare la vera esperienza della gioia di me.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w:t>
      </w:r>
      <w:r w:rsidRPr="00DF23EF">
        <w:rPr>
          <w:rFonts w:ascii="Arial" w:hAnsi="Arial" w:cs="Arial"/>
          <w:i/>
          <w:iCs/>
          <w:color w:val="444444"/>
          <w:sz w:val="20"/>
          <w:szCs w:val="20"/>
        </w:rPr>
        <w:t>Avanti!</w:t>
      </w:r>
      <w:r w:rsidRPr="00DF23EF">
        <w:rPr>
          <w:rFonts w:ascii="Arial" w:hAnsi="Arial" w:cs="Arial"/>
          <w:color w:val="444444"/>
          <w:sz w:val="20"/>
          <w:szCs w:val="20"/>
        </w:rPr>
        <w:t xml:space="preserve"> Fammi un esempio.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Sì…mmmh…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Neutralizza le emozioni. In altre parole, puoi avere la vera sensazione sensuale, se capisci cosa intendo.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Che ne dici di un orgasmo che dura 24 ore 7 giorni su 7? (risate e qualche applauso).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Okay. Era ora!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Sì! Huh?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Alla fine abbiamo superato la barriera.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Per l’amor del cielo, almeno è un inizio.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È un buon inizio.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Non tu, Cristo (guarda in alto), ma … no, non … Gesù (risate). Ecco, è un inizio.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Dunque. Neutralizza le emozioni. Attrae le energie e tu puoi andare dove vuoi solo usando l’I Am. Dove vuoi. Cosa ci farai? Dimmi altro. Stai avendo questo grande orgasmo. Poi cosa?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Giusto. Esploro le dimensioni e così condivido il mio potenziale della mia Essità con chi sceglie di … (Adamus fa una faccia stupita) No. (ride)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Condividere, le palle! Ti uccideranno prima!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Sì, ma prima devono trovarmi.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Ahh!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DAVID: Mi teletrasporto. Farò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Dammelo! Dammi il mio maledetto iYammer! (risate) Okay, questo è l’ultimo.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Fai di meglio. Fai di meglio. Vieni qui davanti.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EDITH: Vai, Tad.</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Okay.</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TAD: (sospira) Io andrei dappertutto. Mi sparerei… che cavolo succede su quella stella? Posso vederlo. Mi proietterei in luoghi che non riesco neppure a immaginare ma ci sono e forse sarei snella come le cavallone, sai, le donne stupende e io me ne andrei in giro e…farei tutto ciò che voglio.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Come hai camminato?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TAD: (cammina impettita) Qualcosa del genere. Non lo so. (Adamus fa una faccia strana;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Sì. In quel caso io acquisterei la versione lusso dell’iYammer! (altre risate more)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TAD: Forse sono io la tappetta che cerca di essere slanciata … in ogni caso andrei dappertutto anche dove non so e fare esperienza di cose che il mio umano…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Fammi un esempio. Avanti! Sei nebulosa. Dove andresti…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TAD: Sono nebulosa. Andrei a visitare un’altra nebula.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ADAMUS: Certo. Ho degli amici là. Ti darò i loro nomi.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TAD: Grazie. Prenderò una birra altrove.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Prima puoi chiamarli con il tuo iPhone.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TAD: Io, io … farei esperienza di cose che non mi sono mai permessa – ora parla il mio cervello. Là fuori ci sono cose che …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Dimmele! Dimmele! Dalle il microfono. A lei (fa gesti a Linda).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TAD: A lei.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ADAMUS: A lei.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Ecco il mio punto. Voi partite da una prospettiva umana. Voi ricevete un apparecchio magico proprio come nel 1915 vi avevano dato iPhone che fa cose stupende e ora vi danno quest'apparecchio magico, l’ iYammer e voi volete andare in Europa? È questo il vostro sogno di mer…??! Volete nuotare sott’acqua e scoprire relitti di navi?! Ma che cosa avete …?! Riuscite a vedere la parte umoristica? E cosa farete, viaggerete? È questa l’illuminazione – andare da qualche parte?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Tra tutte le cose – probabilmente David è l’unico che si è avvicinato almeno un po’ a suonare la campana con il suo orgasmo senza fine. Noi sappiamo da dove arriva (risate). Noi sappiamo che avrà molti amici (altre risate). È meglio se ti cerchi un numero di telefono in incognito (altre risate).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avrei potuto scrivere una migliore sceneggiatura neanche se ci avessi provato. E non ho dovuto provarci. L’avete fatto voi per me. Avete scritto questo classico brillante. Questo è un classico. Che cosa fa una persona con un iPhone? Come glielo spiegate nel 1915? Che cosa ci farà? Mi sono mancate le parole. Non riuscivate a spiegare. Eravate inconsistenti, inconsistenti. Io cercavo di dimostrare la mia teoria perché sapevo che vi avrei dato un iYammer o sapevo che vi stava arrivando, che ve l’avrebbero consegnato ora. Vi sta arrivando un iYammer, ma voi siete pronti per lui?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Andare in Europa, nuotare sott’acqua e avere orgasmi (risate e qualche applauso).  È tutto ciò che vi viene in mente? (Adamus ride) Noi partecipiamo a </w:t>
      </w:r>
      <w:r w:rsidRPr="00DF23EF">
        <w:rPr>
          <w:rFonts w:ascii="Arial" w:hAnsi="Arial" w:cs="Arial"/>
          <w:i/>
          <w:color w:val="444444"/>
          <w:sz w:val="20"/>
          <w:szCs w:val="20"/>
        </w:rPr>
        <w:t>questo</w:t>
      </w:r>
      <w:r w:rsidRPr="00DF23EF">
        <w:rPr>
          <w:rFonts w:ascii="Arial" w:hAnsi="Arial" w:cs="Arial"/>
          <w:color w:val="444444"/>
          <w:sz w:val="20"/>
          <w:szCs w:val="20"/>
        </w:rPr>
        <w:t xml:space="preserve">? (altre risate)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Il mio punto è che il sé umano non riesce proprio a sapere cosa fare e neppure immagina che cosa sta per accadere e questo iYammer sta arrivando. Voglio dire, è nella posta elettronica. Vi sta arrivando. Non è neppure un regalo da parte mia; siete voi che ve lo fate e quando lo riceverete toglietevi davvero di mezzo, togliete di mezzo il vostro sé umano.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L’avete appena visto accadere in un modo molto, molto … (risate) Io non avrei potuto scriverlo meglio. Quando l’umano si ferma e pensa è limitato e noi andremo dove i limiti non ci sono. Io non ho bisogno che ci vada l’umano, ho bisogno che ci vada l’Io Sono.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Quando riceverete questo regalo da parte dell’Io Sono … Sono molto serio sul fatto che neutralizza le emozioni. Attrae le energie. Vi permette di essere dovunque scegliete di essere senza pensarci sopra, senza cercare di cospirare o immaginare perché voi non potete. L’umano non può. A questo punto lasciate che il vostro Io Sono, lasciate che il </w:t>
      </w:r>
      <w:r w:rsidRPr="00DF23EF">
        <w:rPr>
          <w:rFonts w:ascii="Arial" w:hAnsi="Arial" w:cs="Arial"/>
          <w:i/>
          <w:color w:val="444444"/>
          <w:sz w:val="20"/>
          <w:szCs w:val="20"/>
        </w:rPr>
        <w:t>vero</w:t>
      </w:r>
      <w:r w:rsidRPr="00DF23EF">
        <w:rPr>
          <w:rFonts w:ascii="Arial" w:hAnsi="Arial" w:cs="Arial"/>
          <w:color w:val="444444"/>
          <w:sz w:val="20"/>
          <w:szCs w:val="20"/>
        </w:rPr>
        <w:t xml:space="preserve"> Voi si faccia avanti. Lui sa cosa fare. Lui sa esattamente come attrarre automaticamente l’energia senza trattenere, senza avere desideri umani limitati e banali per ciò che può fare. Lui sa cosa fare con tutta quell’energia.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Lui, Voi, la parte che più che solo umana può essere dappertutto in qualsiasi momento. È molto semplice. Voi non dovete frequentare le Scuole Misteriche per sapere come fare, ponete la coscienza dappertutto. Se l’umano si sforza e usa il potere per farlo non arriverà da nessuna parte se non a sentirsi frustrato perché come avete notato in questo esempio l’umano non capisce davvero, non sa e non riesce a superare l’immaginazione. Ciò che desidera è davvero molto umano. Non sto abbattendo l’umano. Io lo sono e nello stesso momento sono un Maestro Asceso. È l’esperienza più gloriosa, ma io posso anche trattenervi se è ciò che vi permettete di essere.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L’avete visto in questo bell’esempio – io stesso non avrei saputo farlo meglio – il limite, di paura, di makyo e di vera ispirazione. Per favore, umano, quando ti arriverà l’iYammer togliti di mezzo in modo che tutto di te possa passare al prossimo livello.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Qui non c’è alcun potere. L’apparecchio si disintegrerà quando lo usate per il potere. Ecco, per favore, toglietevi di mezzo. Bene.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Per questo facciamo un bel respiro profondo. Oh! Ahhh! Ah, ahhh.</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b/>
          <w:bCs/>
          <w:i/>
          <w:iCs/>
          <w:color w:val="444444"/>
          <w:sz w:val="20"/>
          <w:szCs w:val="20"/>
        </w:rPr>
        <w:t>Oltre il Potere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voglio fare due cose. Non abbiamo molto tempo, ma abbiamo tutto il tempo del mondo. Sono entrambe le cose. È la ‘</w:t>
      </w:r>
      <w:r w:rsidRPr="00DF23EF">
        <w:rPr>
          <w:rFonts w:ascii="Arial" w:hAnsi="Arial" w:cs="Arial"/>
          <w:i/>
          <w:iCs/>
          <w:color w:val="444444"/>
          <w:sz w:val="20"/>
          <w:szCs w:val="20"/>
        </w:rPr>
        <w:t>e’.</w:t>
      </w:r>
      <w:r w:rsidRPr="00DF23EF">
        <w:rPr>
          <w:rFonts w:ascii="Arial" w:hAnsi="Arial" w:cs="Arial"/>
          <w:color w:val="444444"/>
          <w:sz w:val="20"/>
          <w:szCs w:val="20"/>
        </w:rPr>
        <w:t xml:space="preserve"> Mai più, proprio mai più dovrà essere una cosa o l’altra. È sempre ‘</w:t>
      </w:r>
      <w:r w:rsidRPr="00DF23EF">
        <w:rPr>
          <w:rFonts w:ascii="Arial" w:hAnsi="Arial" w:cs="Arial"/>
          <w:i/>
          <w:iCs/>
          <w:color w:val="444444"/>
          <w:sz w:val="20"/>
          <w:szCs w:val="20"/>
        </w:rPr>
        <w:t xml:space="preserve">e’ </w:t>
      </w:r>
      <w:r w:rsidRPr="00DF23EF">
        <w:rPr>
          <w:rFonts w:ascii="Arial" w:hAnsi="Arial" w:cs="Arial"/>
          <w:iCs/>
          <w:color w:val="444444"/>
          <w:sz w:val="20"/>
          <w:szCs w:val="20"/>
        </w:rPr>
        <w:t>ed è ciò che vi renderà diversi dagli altri. Poi, come ho detto prima tra circa sei mesi impazzirete e mi direte</w:t>
      </w:r>
      <w:r w:rsidRPr="00DF23EF">
        <w:rPr>
          <w:rFonts w:ascii="Arial" w:hAnsi="Arial" w:cs="Arial"/>
          <w:color w:val="444444"/>
          <w:sz w:val="20"/>
          <w:szCs w:val="20"/>
        </w:rPr>
        <w:t>, “Come mai non ce l’hai detto prima?”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vorrei abbassare le luci. Faremo due esperienze. La prima vorrei farla con voi – sto cercando di decidere quale fare prima – eccone una molto breve perché non abbiamo bisogno di molto tempo. Noi passeremo oltre il potere. Oltre il potere e quindi John usiamo la traccia alternativa, non la prima che è stata composta solo per oggi.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Io voglio fare una breve esperienza. È una specie di DreamWalk ma siete voi che camminate con voi.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Ecco, fate un bel respiro profondo e ricordatevi l’iYammer. Esso permette di essere dove scegliete di essere, forse non con il vostro corpo fisico e forse non con il vostro cervello, ma l’iYammer vi permette di essere dove volete. Non c’è alcuna forza di volontà. Non c’è alcuna forza.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(parte la musica)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stiamo passando in un’era del tutto nuova. Si chiama Senza Potere. Come ho detto prima non è… non cercate di tenere un piede nel potere e un altro fuori. Voi andate oltre, tutto qui.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Il potere è un’illusione per chi non capisce che è lui e la sua coscienza a creare tutta l’energia cui c’è bisogno per tutto.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c’è bisogno di lasciare fuori niente. Non dovete sottrarre qualcosa agli altri.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Tutta l’energia è già dentro.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Mentre noi superiamo il potere, voi entrate in un mondo del tutto diverso, un mondo molto diverso. È un mondo molto liberatorio e libero. Voi vi rendete conto di attrarre naturalmente l’energia. Vi rendete conto che è sempre stato così, ma forse non è il tipo di energia che sceglievate in modo conscio.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Vi rendete conto che non avrete mai più bisogno di cercare energia da qualcun altro perché voi la attraete in modo naturale – dal vostro campo, dal campo universale, da qualsiasi luogo, non importa – ma voi la attraete in modo naturale. L’energia viene a voi.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Per usare una piccola analogia, una specie di cliché è la stessa differenza che passa tra svegliarsi la mattina e avere una gran fame per cui uscite e cacciate un animale per avere cibo e poi lo scuoiate, lo cucinate e alla fine lo mangiate. È stato più o meno così ed è ancora così quasi per tutti – devono dare la caccia a tutti.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Qui la differenza è che nella vita senza potere la mattina vi alzate e provate la meravigliosa sensazione di essere leggermente affamati. Voi sapete che è molto sensuale. Oh! Nutrire il corpo; fa sentire così bene. Vi alzate, aprite la porta di casa e il vostro pasto è già lì cotto e pronto da mangiare. Tutto ciò che volete.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 mente umana ora cercherà di saltar dentro e dirà, “Come c’è arrivato qui?” e “C’è qualcosa di sospetto? È una specie di trucco?” Voi risponderete, “Umano, stai zitto. Mangia. L’hai attratto tu. Lui viene da te.” Quella è la vita senza potere.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Anni e anni fa penso che sia stato Adamus … o Tobias – Io sono Adamus (qualche risata) – fu Tobias a dire, “Viene a voi. Viene a voi,” e lo fa proprio. Andate oltre il potere e viene a voi.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È una realtà molto, molto diversa e voi non potete cercare di controllarla o di gestirla.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 vita senza potere significa la realizzazione che tutto è già presente e lo sarà. Ci sarà una parte della vostra umanità che urlerà dicendo, “Ma tu non capisci; e se? Ci ho già provato prima e non ha funzionato.”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Amici miei, siamo al punto dell' ‘ora o mai più'. È una specie di ‘fidati o torna indietro’ ecco, noi entriamo in questa era, in questa dimensione, nella coscienza della vita senza potere.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Per favore, ora non fate proprio nulla. Se vi state chiedendo, “Beh, che cosa devo fare? Quando devo lavorare duro per questo?” Non fatelo. Ci siete già.</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Lo capite? Voi ci siete già.</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Questa non è magia. Questa è solo coscienza.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c’è alcuno sforzo. Non c’è il tentativo di capire. Non c’è alcuna analisi. Non c’è neppure la concentrazione. Voi ci siete già.</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Questa è la cosa stupenda; è stato fatto senza potere.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l’unica cosa che l’umano ha bisogno di fare è permetterlo. È tutto qui.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Ecco, fate un bel respiro profondo. Ora siete nella vita senza potere.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Quando vi ritrovate o trovate il sé umano che dice, “Sì, ma se,” shhhh! Voi siete nella vita senza potere. Non avete bisogno di lavorarci sopra. Ci siete e basta. Ora osservate come cambiano le cose, come sono diverse.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Questo non è un lavoro duro. Non c’è alcuno sforzo. Ci siete e basta. Ora permettetevi di fare l’esperienza.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Lo so. Lo so che la vostra mente ora va in giro e dice, “E se?” e “Come dovrei farlo? Che…?” Shhhh. Quella è solo la voce umana. Ricordatevi che è la “e”, una vita in cui la coscienza, l’Io Sono attrae tutto ciò di cui avete bisogno. Essa lo attrae.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Facciamo un respiro profondo mentre passiamo alla prossima parte di ciò che volevo fare oggi con voi.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Facciamo un bel respiro profondo.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(finisce la musica)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b/>
          <w:bCs/>
          <w:i/>
          <w:iCs/>
          <w:color w:val="444444"/>
          <w:sz w:val="20"/>
          <w:szCs w:val="20"/>
        </w:rPr>
        <w:t xml:space="preserve">La Merabh del Passare Oltre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faremo una specie di merabh-walk, DreamWalk. Ora le faccio insieme, cosa che di solito non farei. Ora, però, noi possiamo.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Facciamo un bel respiro profondo e lasciamo che la musica inizi.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(inizia la musica)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Unitevi a me in quest’esperienza, prima con un bel respiro e poi permettevi di essere nell’esperienza. Qui non dovete pensare. Tutto arriverà a voi.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Qui non dovete più lavorare per nulla. Le cose arriveranno a voi. Seguitemi e basta perché io sono la vostra guida.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Ecco, fate un bel respiro profondo.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Se lo volete immaginate una grande dimora, una dimora con molte, molte, molte stanze. Può essere contemporanea, può essere un vecchio classico ma deve essere una dimora vera e propria.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 me piacciono molto le dimore con qualcosa intorno come un lago, forse un ruscello e la natura. Come volete che sia la vostra dimora.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Più che vederla e basta, io vi chiedo di sentirla.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Ricordatevi che con l’iYammer potete essere dove scegliete di essere senza sforzo. Ci siete e basta.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vi dirò un’altra cosa di cui farete esperienza mentre proseguiamo nel nostro viaggio: le cose cambiano e va bene così. In altre parole voi potete immaginare una dimora ma le cose, il paesaggio cambia o cambia la casa o il suo stile. Per la mente umana ciò è frustrante, ma per la “e” è opportuno così. La mente umana vuole che le cose siano stabili e fisse, che ogni mattone sia al suo posto. Invece nella “e” può cambiare.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Mentre entriamo nell’esperienza non fatela complicata se le cose si trasformano, cambiano e non attaccatevi a uno stato fisico tridimensionale e solido.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Stiamo per entrare nella vostra dimora ma vi dirò una cosa di lei. È piena di stanze ma non ci sono corridoi né passaggi. Voi siete abituati che una casa o un edificio ha dei passaggi, dei corridoi che sfociano nelle stanze, ma non qui. Non qui.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Noi passeremo da una stanza all’altra senza interruzioni. Se le stanze dovessero cambiare, va bene così.</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entriamo ed entriamo nella prima stanza. Questa stanza è piena della vostra famiglia biologica di questa vita e possono essere morti o ancora vivi. È piena della vostra famiglia – i fratelli, le sorelle, i genitori, le zie, gli zii, le nipoti, i nipoti, i cugini e quant’altro. Io vi chiedo di essere molto presenti nella stanza con la vostra coscienza. Voi.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sentite la stanza. Riuscite a vedere i visi e i corpi della vostra famiglia.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Vi vedono? Sono consapevoli di voi? Interagiscono con voi?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Provate una sensazione piacevole o è una stanza in cui vi sentite a disagio? Cosa fanno? A proposito, se le cose cambiano e si muovono va bene.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È il momento di passare oltre.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Ecco, ora fate un respiro profondo passiamo oltre. Passiamo alla prossima stanza.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Ricordatevi, non ci sono passaggi nei corridoi. Noi passiamo nella prossima stanza. In questa stanza ci sono quelli che nella vostra vita vi sono stati amici.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Sentite intorno a voi. Come sono i visi degli amici d’infanzia, di scuola? La stanza è piena o ce ne sono pochi? Si accorgono di voi siete invisibili? Riuscite a vederli o sono senza faccia?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Provate sensazioni d’amore, di cameratismo o sensazioni di tradimento?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 volte vi rendete conto che non è sempre come ve l’aspettavate – i visi, chi si fa avanti, di chi vi accorgete.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Questa stanza è comoda? Vi piacerebbe restarci per molto, molto tempo? O forse vi soffoca o vi limita o vi mette a disagio?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Sono consapevoli di voi? Cosa stanno facendo?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 vostri pensieri, la vostra coscienza ora vaga altrove e non in questa stanza?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(pausa)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Facciamo un bel respiro profondo. È il momento di passare oltre. Abbiamo altre stanze da visitare. È il momento di passare nella prossima stanza.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In questa stanza ci sono tutti gli amori e gli amanti che avete avuto in questa vita. Non importa quanto è durata. Può essere stato un giorno solo o 10 anni, 30 o 50 anni. Non importa ma sono tutti coloro che vi hanno davvero toccato il cuore.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Tutti i vostri amori e amanti.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Sono molti o solo qualcuno?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Vi sentite comodi o scomodi?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Si accorgono di voi o siete invisibili?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É un luogo di chiarezza o un luogo di confusione?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fate un bel respiro profondo in questa stanza piena di amori e di amanti. È il momento di passare oltre. Passiamo nella prossima stanza.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Questa stanza è piena di quelli che definireste i vostri colleghi di lavoro fin da quando ne avete avuto uno. Possono essere i vostri capi, i vostri parigrado, i vostri subordinati nel corso degli anni. Sapete, c’è un legame – strano ma speciale – tra le persone che lavorano nello stesso luogo. Condividono ciò che presumo voi definireste gli obiettivi e i modelli. Si sono ritrovati gettati in quest’ambiente con estranei che hanno la missione del lavoro e che lavorano.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In questa stanza di colleghi, compagni e soci vi vedono o siete invisibili?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É un luogo comodo? Esserci vi fa sentire bene? Sentite che un luogo che vi sta sottraendo energie?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Voi sapete di aver trascorso gran parte della vostra vita al lavoro, negli uffici o nelle fabbriche o nei negozi. È stata molta della vostra vita, però è divertente; quasi nessuno ci fa attenzione. Penso che sia qualcosa che le persone pensano di dover fare e molto spesso con persone con cui non hanno nulla a che fare, ma quando lavorate accadono molte cose. Pensate ai personaggi che avete incontrato o essi pensano che voi siate un personaggio.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Fate un bel respiro profondo in questa stanza di soci e colleghi di lavoro. Ci sono alcune storie meravigliose. Le persone che incontrate e che sono di passaggio e l’unica cosa che avete in comune è un lavoro ma oh, di alcune persone vorreste dimenticarvi e altre hanno fatto una grande differenza nella vostra vita.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Bene, è il momento di procedere oltre, quindi preparatevi. Ci sono altre stanze da visitare.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Preparatevi mentre passiamo nella nostra prossima stanza. Questa stanza è davvero interessante perché in questa stanza ci sono quelle che sono state le vostre guide; quelli che avete chiamato le vostre guide spirituali, i vostri amici angelici che hanno lavorato con voi in questa vita e in alcune altre vite. Essi sono qui.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in un corpo fisico, forse non li ricorderete né li riconoscerete ma sono qui.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Io vi chiedo di prendervi un attimo per sentirli davvero e vi darò un piccolo indizio. Io so che potete sentirli, che potete percepirli ma state cercando di collegare… Molto spesso essi vengono a voi, soprattutto quando siete piccoli attraverso un giocattolo e a volte attraverso un animale domestico – non erano quell’animale ma sono arrivati a voi attraverso l’animale – e spesso come ciò che i vostri genitori definivano l’amico immaginario. Ora sono in questa stanza.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Sono consapevoli di voi?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Come sentite questa stanza? È comoda? Potreste restarci a lungo?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combattete troppo nel tentativo di renderli fisici umani. Sentite la loro energia e basta. Che cosa sentono e che cosa c’è di diverso rispetto alla stanza con i colleghi di lavoro o quella della vostra famiglia biologica?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Potreste percepire qualcosa di molto vicino, più vicino degli amici, degli amanti e addirittura della vostra famiglia biologica. Vi sono stati </w:t>
      </w:r>
      <w:r w:rsidRPr="00DF23EF">
        <w:rPr>
          <w:rFonts w:ascii="Arial" w:hAnsi="Arial" w:cs="Arial"/>
          <w:i/>
          <w:color w:val="444444"/>
          <w:sz w:val="20"/>
          <w:szCs w:val="20"/>
        </w:rPr>
        <w:t xml:space="preserve">molto </w:t>
      </w:r>
      <w:r w:rsidRPr="00DF23EF">
        <w:rPr>
          <w:rFonts w:ascii="Arial" w:hAnsi="Arial" w:cs="Arial"/>
          <w:color w:val="444444"/>
          <w:sz w:val="20"/>
          <w:szCs w:val="20"/>
        </w:rPr>
        <w:t>vicini, come nessun altro.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Potreste anche percepire un leggero senso di, beh, abbandono. Perché se ne sono andati?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Perché una notte sono spariti senza lasciare un biglietto né una spiegazione?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restiamo qui troppo a lungo. È il momento di passare oltre, amici miei. È il momento di passare oltre.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Entriamo nella nostra prossima stanza, una stanza davvero molto interessante perché in questa stanza ci sono tutte le vostre vite passate umane; ogni aspetto che è stato una vita passata, ogni espressione di una vita da quando siete arrivati sulla terra, sono tutte proprio qui.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Vedete dei visi o è tutto solo confuso?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Quali sono le vere sensazioni in questa stanza. Provate una sensazione d’identità? Una sensazione d‘indifferenza? Forse addirittura una sensazione simile a quella che avete provato nella stanza della famiglia biologica?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La stanza delle vite passate è comoda?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Vedete dei visi?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Essi vi vedono?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É un luogo dove vorreste restare?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Vorreste restare qui con le vite passate?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C’è chiarezza o una specie di densità e confusione?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Vi darò un piccolo indizio. Può essere tutto, </w:t>
      </w:r>
      <w:r w:rsidRPr="00DF23EF">
        <w:rPr>
          <w:rFonts w:ascii="Arial" w:hAnsi="Arial" w:cs="Arial"/>
          <w:i/>
          <w:iCs/>
          <w:color w:val="444444"/>
          <w:sz w:val="20"/>
          <w:szCs w:val="20"/>
        </w:rPr>
        <w:t>e</w:t>
      </w:r>
      <w:r w:rsidRPr="00DF23EF">
        <w:rPr>
          <w:rFonts w:ascii="Arial" w:hAnsi="Arial" w:cs="Arial"/>
          <w:color w:val="444444"/>
          <w:sz w:val="20"/>
          <w:szCs w:val="20"/>
        </w:rPr>
        <w:t xml:space="preserv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È arrivato il momento di fare un respiro profondo e passiamo oltre. Passiamo oltre.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In realtà andiamo all’esterno. Usciamo da questa dimora e camminiamo nella natura, su un terreno molto bello.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Ah, la natura. Fermiamoci proprio qui. Sentite la natura.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Lavorando con Shaumbra ho scoperto che in realtà la natura è la cosa più preziosa per Shaumbra, per l’umano. È più preziosa di Dio, è più preziosa della famiglia, è la cosa che vi mancherà di più.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Sentite la natura intorno a voi. Che cosa provate?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In che modo è diversa dalle stanze che abbiamo appena visitato?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Sentite la differenza energetica qui in mezzo alla natura – il cielo, gli alberi, il terreno, gli animali. Com’è diversa rispetto alle stanze della casa?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È un luogo in cui vi piacerebbe stare? Beh, non importa. Amici miei, dobbiamo passare oltre. Dobbiamo passare oltre. Ci sono altri luoghi da visitare.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Ora mi piacerebbe portarvi in un luogo molto interessante. È un luogo che si trova oltre la mente e il corpo. È tutto qui, un luogo dove non avete un corpo e dove non avete la mente. Non è molto difficile da immaginare, forse per l’umano sì, ma voi siete moltissimo altro.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Qui come vi sentite?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É chiaro o è confuso?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Niente corpo, niente mente. È comodo? È un luogo dove piacerebbe restare o volete tornare al corpo e alla mente?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Non importa. È tempo di passare al prossimo. È tempo di passare a Dio, a Dio. Come vi sentite?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Come vi sentite in presenza di Dio?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C’è chiarezza? È diverso dalla stanza con la vostra famiglia biologica o da quella con i vostri amanti o amici? In che modo è diversa, se lo è?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Ci sono accettazione e amore? O vi sentite limitati in qualche modo?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Sentite dentro di voi questa cosa che avete chiamato Dio.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Fate un bel respiro profondo perché noi passeremo oltre Dio. Oltre Dio, sì. Qualcuno potrebbe chiedere, “Oltre Dio c’è qualcosa?” Io dico, “Noi lo scopriremo.”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Fate un bel respiro profondo e passiamo oltre.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Ora entreremo nel niente.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(la musica si ferma)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Niente. Il nulla assoluto.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Il corpo non c’è. La mente non c’è. La famiglia non c’è. Le guide spirituali non ci sono. Nessun amante, nessuna vita passata. Niente natura. Niente.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Nulla.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 più lunga)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Che cosa sentite?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Nient’altro intorno a voi, solo voi. Nessuna distrazione, niente da paragonare con altro. Niente storia e niente futuro.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c’è altro che voi.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ci sono fallimenti né successi.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Qui dentro non ci sono le battaglie con il servo, le battaglie con gli altri. Non c’è nulla eccetto voi. Nessun corpo per cui lottare. Nessun potere. Nessuna emozione.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Solo voi.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Qui la morte non esiste.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Qui il dolore non esiste.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ci sono obiettivi, niente piani né battaglie. Niente.</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Niente. Non è neppure buio. Non è neppure calmo. È il nulla.</w:t>
      </w:r>
    </w:p>
    <w:p w:rsidR="00E33C31" w:rsidRDefault="00E33C31" w:rsidP="00DF23EF">
      <w:pPr>
        <w:shd w:val="clear" w:color="auto" w:fill="FFFFFF"/>
        <w:spacing w:after="200" w:line="210" w:lineRule="atLeast"/>
        <w:rPr>
          <w:rFonts w:ascii="Lato" w:hAnsi="Lato"/>
          <w:color w:val="444444"/>
          <w:sz w:val="17"/>
          <w:szCs w:val="17"/>
          <w:lang w:val="en-US"/>
        </w:rPr>
      </w:pPr>
      <w:r>
        <w:rPr>
          <w:rFonts w:ascii="Arial" w:hAnsi="Arial" w:cs="Arial"/>
          <w:color w:val="444444"/>
          <w:sz w:val="20"/>
          <w:szCs w:val="20"/>
          <w:lang w:val="en-US"/>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È l’Io sono. Io esisto.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“Io Esisto se ho una famiglia” o “Io Esisto se esistono gli angeli” o “Io Esisto se esistono le vite passate” o “Io Esisto se esiste un futuro.” Non c’è nulla, solo l “Io Esisto.”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c’è nessuna storia da superare. Non c’è nessun futuro da capire o di cui preoccuparsi.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C’è solo l’Io Esisto. Io Sono.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Qui non c’è alcun potere. Qui non c’è la fame del corpo o della mente o dell’anima. Solo l’Io Esisto.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(pausa)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lasciate mai questo luogo.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smettete mai di essere qui, mai.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Questo siete voi. Non esiste alcun Dio. Non esiste alcuna energia. Non c’è altro che voi. Io Sono.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smettetela mai di essere qui.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Potete ancora stare in tutte le altre stanze. Potete stare con la famiglia. Potete stare con gli amici e gli amanti degli angeli e la natura e tutto il resto. Potete stare in tutte queste cose ma non smettete mai di </w:t>
      </w:r>
      <w:r w:rsidRPr="00DF23EF">
        <w:rPr>
          <w:rFonts w:ascii="Arial" w:hAnsi="Arial" w:cs="Arial"/>
          <w:i/>
          <w:color w:val="444444"/>
          <w:sz w:val="20"/>
          <w:szCs w:val="20"/>
        </w:rPr>
        <w:t>stare</w:t>
      </w:r>
      <w:r w:rsidRPr="00DF23EF">
        <w:rPr>
          <w:rFonts w:ascii="Arial" w:hAnsi="Arial" w:cs="Arial"/>
          <w:color w:val="444444"/>
          <w:sz w:val="20"/>
          <w:szCs w:val="20"/>
        </w:rPr>
        <w:t xml:space="preserve"> qui.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Non smettete mai di essere con il vostro Sé, l’Io Sono.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Tutto il resto è solo un atto di coscienza. Questa </w:t>
      </w:r>
      <w:r w:rsidRPr="00DF23EF">
        <w:rPr>
          <w:rFonts w:ascii="Arial" w:hAnsi="Arial" w:cs="Arial"/>
          <w:i/>
          <w:color w:val="444444"/>
          <w:sz w:val="20"/>
          <w:szCs w:val="20"/>
        </w:rPr>
        <w:t>è</w:t>
      </w:r>
      <w:r w:rsidRPr="00DF23EF">
        <w:rPr>
          <w:rFonts w:ascii="Arial" w:hAnsi="Arial" w:cs="Arial"/>
          <w:color w:val="444444"/>
          <w:sz w:val="20"/>
          <w:szCs w:val="20"/>
        </w:rPr>
        <w:t xml:space="preserve"> la coscienza.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Tutto il resto è un’espressione è un’esperienza, ma questa è la coscienza.</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Essa non ha bisogno di nulla. Niente cibo, niente denaro, niente potere, niente persone, niente dei, niente angeli, insomma niente. Non c’è passato e neanche il presente. È solo l’Io Esisto. </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State sempre qui e siate dove scegliete di essere, ma restate sempre qui.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Fate un bel respiro profondo e ora in quel respiro dal luogo dell’Io Esisto e spargete la coscienza, la consapevolezza e la vita della vostra dimora. Trasformate queste stanze come volete che siano. Scegliete voi chi volete che ci sia nelle stanze. State con la natura che circonda la vostra dimora ma sempre, restate sempre nella stanza dove ci siete solo voi.</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Miei cari amici, fate un bel respiro profondo mentre passiamo oltre nella vita senza potere, in nuove dimensioni, di nuove esperienze ma in fondo voi tornate a voi. Voi tornate nell’Io Esisto.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Fate un bel respiro profondo.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Fate un bel respiro profondo.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Lentamente, molto lentamente la mia cara Linda respirerà con voi mentre io uso questo prezioso momento per tornare al mio Io Esisto, per tornare al mio Io Sono.</w:t>
      </w:r>
    </w:p>
    <w:p w:rsidR="00E33C31" w:rsidRPr="00DF23EF"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Vi ricordo brevemente che presto riceverete il vostro iYammer gratis in omaggio. Fatene buon uso, ma mai per il potere.</w:t>
      </w:r>
    </w:p>
    <w:p w:rsidR="00E33C31" w:rsidRPr="00501726" w:rsidRDefault="00E33C31" w:rsidP="00DF23EF">
      <w:pPr>
        <w:shd w:val="clear" w:color="auto" w:fill="FFFFFF"/>
        <w:spacing w:after="200" w:line="210" w:lineRule="atLeast"/>
        <w:rPr>
          <w:rFonts w:ascii="Lato" w:hAnsi="Lato"/>
          <w:color w:val="444444"/>
          <w:sz w:val="17"/>
          <w:szCs w:val="17"/>
        </w:rPr>
      </w:pPr>
      <w:r w:rsidRPr="00DF23EF">
        <w:rPr>
          <w:rFonts w:ascii="Arial" w:hAnsi="Arial" w:cs="Arial"/>
          <w:color w:val="444444"/>
          <w:sz w:val="20"/>
          <w:szCs w:val="20"/>
        </w:rPr>
        <w:t xml:space="preserve">Detto questo, miei cari amici come già sapete tutto avviene in tutta la creazione </w:t>
      </w:r>
      <w:r w:rsidRPr="00DF23EF">
        <w:rPr>
          <w:rFonts w:ascii="Arial" w:hAnsi="Arial" w:cs="Arial"/>
          <w:i/>
          <w:color w:val="444444"/>
          <w:sz w:val="20"/>
          <w:szCs w:val="20"/>
        </w:rPr>
        <w:t xml:space="preserve">e </w:t>
      </w:r>
      <w:r w:rsidRPr="00DF23EF">
        <w:rPr>
          <w:rFonts w:ascii="Arial" w:hAnsi="Arial" w:cs="Arial"/>
          <w:color w:val="444444"/>
          <w:sz w:val="20"/>
          <w:szCs w:val="20"/>
        </w:rPr>
        <w:t xml:space="preserve">nel nulla. </w:t>
      </w:r>
      <w:r w:rsidRPr="00501726">
        <w:rPr>
          <w:rFonts w:ascii="Arial" w:hAnsi="Arial" w:cs="Arial"/>
          <w:color w:val="444444"/>
          <w:sz w:val="20"/>
          <w:szCs w:val="20"/>
        </w:rPr>
        <w:t>Grazie.</w:t>
      </w:r>
    </w:p>
    <w:p w:rsidR="00E33C31" w:rsidRDefault="00E33C31" w:rsidP="00DF23EF">
      <w:pPr>
        <w:shd w:val="clear" w:color="auto" w:fill="FFFFFF"/>
        <w:spacing w:after="200" w:line="210" w:lineRule="atLeast"/>
        <w:rPr>
          <w:rFonts w:ascii="Arial" w:hAnsi="Arial" w:cs="Arial"/>
          <w:color w:val="444444"/>
          <w:sz w:val="20"/>
          <w:szCs w:val="20"/>
        </w:rPr>
      </w:pPr>
      <w:r w:rsidRPr="00501726">
        <w:rPr>
          <w:rFonts w:ascii="Arial" w:hAnsi="Arial" w:cs="Arial"/>
          <w:color w:val="444444"/>
          <w:sz w:val="20"/>
          <w:szCs w:val="20"/>
        </w:rPr>
        <w:t>È stato un piacere. Grazie.</w:t>
      </w:r>
    </w:p>
    <w:p w:rsidR="00E33C31" w:rsidRDefault="00E33C31" w:rsidP="00DF23EF">
      <w:pPr>
        <w:shd w:val="clear" w:color="auto" w:fill="FFFFFF"/>
        <w:spacing w:after="200" w:line="210" w:lineRule="atLeast"/>
        <w:rPr>
          <w:rFonts w:ascii="Arial" w:hAnsi="Arial" w:cs="Arial"/>
          <w:color w:val="444444"/>
          <w:sz w:val="20"/>
          <w:szCs w:val="20"/>
        </w:rPr>
      </w:pPr>
    </w:p>
    <w:p w:rsidR="00E33C31" w:rsidRDefault="00E33C31" w:rsidP="00DF23EF">
      <w:pPr>
        <w:shd w:val="clear" w:color="auto" w:fill="FFFFFF"/>
        <w:spacing w:after="200" w:line="210" w:lineRule="atLeast"/>
        <w:rPr>
          <w:rFonts w:ascii="Arial" w:hAnsi="Arial" w:cs="Arial"/>
          <w:color w:val="444444"/>
          <w:sz w:val="20"/>
          <w:szCs w:val="20"/>
        </w:rPr>
      </w:pPr>
    </w:p>
    <w:p w:rsidR="00E33C31" w:rsidRDefault="00E33C31" w:rsidP="00DF23EF">
      <w:pPr>
        <w:shd w:val="clear" w:color="auto" w:fill="FFFFFF"/>
        <w:spacing w:after="200" w:line="210" w:lineRule="atLeast"/>
        <w:rPr>
          <w:rFonts w:ascii="Arial" w:hAnsi="Arial" w:cs="Arial"/>
          <w:color w:val="444444"/>
          <w:sz w:val="20"/>
          <w:szCs w:val="20"/>
        </w:rPr>
      </w:pPr>
    </w:p>
    <w:p w:rsidR="00E33C31" w:rsidRDefault="00E33C31" w:rsidP="00DF23EF">
      <w:pPr>
        <w:shd w:val="clear" w:color="auto" w:fill="FFFFFF"/>
        <w:spacing w:after="200" w:line="210" w:lineRule="atLeast"/>
        <w:rPr>
          <w:rFonts w:ascii="Arial" w:hAnsi="Arial" w:cs="Arial"/>
          <w:color w:val="444444"/>
          <w:sz w:val="20"/>
          <w:szCs w:val="20"/>
        </w:rPr>
      </w:pPr>
    </w:p>
    <w:p w:rsidR="00E33C31" w:rsidRDefault="00E33C31" w:rsidP="00DF23EF">
      <w:pPr>
        <w:shd w:val="clear" w:color="auto" w:fill="FFFFFF"/>
        <w:spacing w:after="200" w:line="210" w:lineRule="atLeast"/>
        <w:rPr>
          <w:rFonts w:ascii="Arial" w:hAnsi="Arial" w:cs="Arial"/>
          <w:color w:val="444444"/>
          <w:sz w:val="20"/>
          <w:szCs w:val="20"/>
        </w:rPr>
      </w:pPr>
    </w:p>
    <w:p w:rsidR="00E33C31" w:rsidRDefault="00E33C31" w:rsidP="00DF23EF">
      <w:pPr>
        <w:shd w:val="clear" w:color="auto" w:fill="FFFFFF"/>
        <w:spacing w:after="200" w:line="210" w:lineRule="atLeast"/>
        <w:rPr>
          <w:rFonts w:ascii="Arial" w:hAnsi="Arial" w:cs="Arial"/>
          <w:color w:val="444444"/>
          <w:sz w:val="20"/>
          <w:szCs w:val="20"/>
        </w:rPr>
      </w:pPr>
    </w:p>
    <w:p w:rsidR="00E33C31" w:rsidRDefault="00E33C31" w:rsidP="00DF23EF">
      <w:pPr>
        <w:shd w:val="clear" w:color="auto" w:fill="FFFFFF"/>
        <w:spacing w:after="200" w:line="210" w:lineRule="atLeast"/>
        <w:rPr>
          <w:rFonts w:ascii="Arial" w:hAnsi="Arial" w:cs="Arial"/>
          <w:color w:val="444444"/>
          <w:sz w:val="20"/>
          <w:szCs w:val="20"/>
        </w:rPr>
      </w:pPr>
    </w:p>
    <w:p w:rsidR="00E33C31" w:rsidRDefault="00E33C31" w:rsidP="00DF23EF">
      <w:pPr>
        <w:shd w:val="clear" w:color="auto" w:fill="FFFFFF"/>
        <w:spacing w:after="200" w:line="210" w:lineRule="atLeast"/>
        <w:rPr>
          <w:rFonts w:ascii="Arial" w:hAnsi="Arial" w:cs="Arial"/>
          <w:color w:val="444444"/>
          <w:sz w:val="20"/>
          <w:szCs w:val="20"/>
        </w:rPr>
      </w:pPr>
    </w:p>
    <w:p w:rsidR="00E33C31" w:rsidRDefault="00E33C31" w:rsidP="00DF23EF">
      <w:pPr>
        <w:shd w:val="clear" w:color="auto" w:fill="FFFFFF"/>
        <w:spacing w:after="200" w:line="210" w:lineRule="atLeast"/>
        <w:rPr>
          <w:rFonts w:ascii="Arial" w:hAnsi="Arial" w:cs="Arial"/>
          <w:color w:val="444444"/>
          <w:sz w:val="20"/>
          <w:szCs w:val="20"/>
        </w:rPr>
      </w:pPr>
    </w:p>
    <w:p w:rsidR="00E33C31" w:rsidRDefault="00E33C31" w:rsidP="00DF23EF">
      <w:pPr>
        <w:shd w:val="clear" w:color="auto" w:fill="FFFFFF"/>
        <w:spacing w:after="200" w:line="210" w:lineRule="atLeast"/>
        <w:rPr>
          <w:rFonts w:ascii="Arial" w:hAnsi="Arial" w:cs="Arial"/>
          <w:color w:val="444444"/>
          <w:sz w:val="20"/>
          <w:szCs w:val="20"/>
        </w:rPr>
      </w:pPr>
    </w:p>
    <w:p w:rsidR="00E33C31" w:rsidRPr="00501726" w:rsidRDefault="00E33C31" w:rsidP="00DF23EF">
      <w:pPr>
        <w:shd w:val="clear" w:color="auto" w:fill="FFFFFF"/>
        <w:spacing w:after="200" w:line="210" w:lineRule="atLeast"/>
        <w:rPr>
          <w:rFonts w:ascii="Lato" w:hAnsi="Lato"/>
          <w:color w:val="444444"/>
          <w:sz w:val="17"/>
          <w:szCs w:val="17"/>
        </w:rPr>
      </w:pPr>
    </w:p>
    <w:p w:rsidR="00E33C31" w:rsidRDefault="00E33C31" w:rsidP="00501726">
      <w:pPr>
        <w:spacing w:before="100" w:beforeAutospacing="1" w:after="100" w:afterAutospacing="1"/>
        <w:outlineLvl w:val="2"/>
        <w:rPr>
          <w:rFonts w:ascii="Arial" w:hAnsi="Arial" w:cs="Arial"/>
          <w:b/>
          <w:bCs/>
        </w:rPr>
      </w:pPr>
      <w:r>
        <w:rPr>
          <w:rFonts w:ascii="Arial" w:hAnsi="Arial" w:cs="Arial"/>
          <w:b/>
          <w:bCs/>
        </w:rPr>
        <w:t xml:space="preserve">Notizie di Trasmutazione Marzo 2016 </w:t>
      </w:r>
    </w:p>
    <w:p w:rsidR="00E33C31" w:rsidRDefault="00E33C31" w:rsidP="00501726">
      <w:pPr>
        <w:pStyle w:val="dynlayoutwide1"/>
        <w:rPr>
          <w:rFonts w:ascii="Arial" w:hAnsi="Arial" w:cs="Arial"/>
          <w:sz w:val="12"/>
          <w:szCs w:val="12"/>
        </w:rPr>
      </w:pPr>
      <w:r>
        <w:rPr>
          <w:rFonts w:ascii="Verdana" w:hAnsi="Verdana" w:cs="Arial"/>
          <w:sz w:val="20"/>
          <w:szCs w:val="20"/>
        </w:rPr>
        <w:t>di Sandra Ingerman</w:t>
      </w:r>
    </w:p>
    <w:p w:rsidR="00E33C31" w:rsidRDefault="00E33C31" w:rsidP="00501726">
      <w:pPr>
        <w:pStyle w:val="NormalWeb"/>
        <w:rPr>
          <w:rFonts w:ascii="Arial" w:hAnsi="Arial" w:cs="Arial"/>
          <w:sz w:val="12"/>
          <w:szCs w:val="12"/>
        </w:rPr>
      </w:pPr>
      <w:r>
        <w:rPr>
          <w:rFonts w:ascii="Verdana" w:hAnsi="Verdana" w:cs="Arial"/>
          <w:sz w:val="20"/>
          <w:szCs w:val="20"/>
        </w:rPr>
        <w:t>Traduzione di Nello Ceccon</w:t>
      </w:r>
    </w:p>
    <w:p w:rsidR="00E33C31" w:rsidRDefault="00E33C31" w:rsidP="00501726">
      <w:pPr>
        <w:pStyle w:val="NormalWeb"/>
        <w:rPr>
          <w:rFonts w:ascii="Arial" w:hAnsi="Arial" w:cs="Arial"/>
          <w:sz w:val="12"/>
          <w:szCs w:val="12"/>
        </w:rPr>
      </w:pPr>
      <w:r>
        <w:rPr>
          <w:rFonts w:ascii="Verdana" w:hAnsi="Verdana" w:cs="Arial"/>
          <w:sz w:val="20"/>
          <w:szCs w:val="20"/>
        </w:rPr>
        <w:t>Ancora una volta il tempo si sta muovendo velocemente e questo mese diamo il benvenuto alla nuova stagione di vita, poiché celebriamo e onoriamo l’Equinozio.</w:t>
      </w:r>
    </w:p>
    <w:p w:rsidR="00E33C31" w:rsidRDefault="00E33C31" w:rsidP="00501726">
      <w:pPr>
        <w:pStyle w:val="NormalWeb"/>
        <w:rPr>
          <w:rFonts w:ascii="Arial" w:hAnsi="Arial" w:cs="Arial"/>
          <w:sz w:val="12"/>
          <w:szCs w:val="12"/>
        </w:rPr>
      </w:pPr>
      <w:r>
        <w:rPr>
          <w:rFonts w:ascii="Arial" w:hAnsi="Arial" w:cs="Arial"/>
          <w:sz w:val="12"/>
          <w:szCs w:val="12"/>
        </w:rPr>
        <w:t> </w:t>
      </w:r>
      <w:r>
        <w:rPr>
          <w:rFonts w:ascii="Verdana" w:hAnsi="Verdana" w:cs="Arial"/>
          <w:sz w:val="20"/>
          <w:szCs w:val="20"/>
        </w:rPr>
        <w:t>Nei due mesi passati ho ricevuto tre richieste dai lettori delle Notizie di Trasmutazione riguardo l’argomento delle preghiere. Si chiedevano perché non ho scritto di più sulla preghiera.</w:t>
      </w:r>
    </w:p>
    <w:p w:rsidR="00E33C31" w:rsidRDefault="00E33C31" w:rsidP="00501726">
      <w:pPr>
        <w:pStyle w:val="NormalWeb"/>
        <w:rPr>
          <w:rFonts w:ascii="Arial" w:hAnsi="Arial" w:cs="Arial"/>
          <w:sz w:val="12"/>
          <w:szCs w:val="12"/>
        </w:rPr>
      </w:pPr>
      <w:r>
        <w:rPr>
          <w:rFonts w:ascii="Verdana" w:hAnsi="Verdana" w:cs="Arial"/>
          <w:sz w:val="20"/>
          <w:szCs w:val="20"/>
        </w:rPr>
        <w:t>John mi ha scritto la seguente lettera:</w:t>
      </w:r>
    </w:p>
    <w:p w:rsidR="00E33C31" w:rsidRDefault="00E33C31" w:rsidP="00501726">
      <w:pPr>
        <w:pStyle w:val="NormalWeb"/>
        <w:rPr>
          <w:rFonts w:ascii="Arial" w:hAnsi="Arial" w:cs="Arial"/>
          <w:sz w:val="12"/>
          <w:szCs w:val="12"/>
        </w:rPr>
      </w:pPr>
      <w:r>
        <w:rPr>
          <w:rFonts w:ascii="Verdana" w:hAnsi="Verdana" w:cs="Arial"/>
          <w:sz w:val="20"/>
          <w:szCs w:val="20"/>
        </w:rPr>
        <w:t>Cara Sandra,</w:t>
      </w:r>
    </w:p>
    <w:p w:rsidR="00E33C31" w:rsidRDefault="00E33C31" w:rsidP="00501726">
      <w:pPr>
        <w:pStyle w:val="NormalWeb"/>
        <w:rPr>
          <w:rFonts w:ascii="Arial" w:hAnsi="Arial" w:cs="Arial"/>
          <w:sz w:val="12"/>
          <w:szCs w:val="12"/>
        </w:rPr>
      </w:pPr>
      <w:r>
        <w:rPr>
          <w:rFonts w:ascii="Verdana" w:hAnsi="Verdana" w:cs="Arial"/>
          <w:sz w:val="20"/>
          <w:szCs w:val="20"/>
        </w:rPr>
        <w:t>Sono stato felice di leggere l’ultima Notizie di Trasmutazione che tu consideri il viaggio sciamanico e la meditazione come pratiche spirituali equamente valide. Nel corso degli anni sono arrivato a fare sempre meno viaggi sciamanici formali. Ho una pratica spiritale che combina meditazione e preghiera e la comunione con tutti i miei compassionevoli spiriti aiutanti è parte di quella pratica. Tuttavia, mi sono sentito di essere stato un po’ vile o pigro per non fare “veri” viaggi sciamanici con il tamburo. E mi sono sentito come se in qualche modo avessi messo da parte i vari maestri sciamanici (incarnati) che sono stati generosi con me nei loro insegnamenti e di sostegno nel corso degli anni. Così ti ringrazio per avermi tolto questo peso con la tua affermazione che la meditazione è una pratica spirituale tanto valida quanto il viaggio sciamanico tradizionale.</w:t>
      </w:r>
    </w:p>
    <w:p w:rsidR="00E33C31" w:rsidRDefault="00E33C31" w:rsidP="00501726">
      <w:pPr>
        <w:pStyle w:val="NormalWeb"/>
        <w:rPr>
          <w:rFonts w:ascii="Arial" w:hAnsi="Arial" w:cs="Arial"/>
          <w:sz w:val="12"/>
          <w:szCs w:val="12"/>
        </w:rPr>
      </w:pPr>
      <w:r>
        <w:rPr>
          <w:rFonts w:ascii="Verdana" w:hAnsi="Verdana" w:cs="Arial"/>
          <w:sz w:val="20"/>
          <w:szCs w:val="20"/>
        </w:rPr>
        <w:t>Mi ero incuriosito su perché i tuoi commenti riguardo la meditazione e il viaggiare non includevano qualche cosa riguardo la preghiera. Chiaramente il chiedere a uno spirito aiutante compassionevole durante un viaggio sciamanico aiuto o assistenza è lo stesso procedimento del chiedere a una divinità o altre entità disincarnate nel modo con cui molte persone lo fanno attraverso la preghiera. La sola differenza significativa che posso vedere è che lo sciamanesimo permette un infinito numero di entità che possono essere oggetto delle proprie richieste. Immagino che alcuni praticanti di religioni teistiche tradizionali (specialmente monoteistiche) potrebbero essere offesi dalla nozione che ciò che loro fanno quando pregano è sostanzialmente la stessa cosa che fa un praticante sciamanico senza chiamarlo nello stesso modo. Mi chiedo se il tuo non citare la preghiera è perché tu non vuoi offendere quel tipo di persone.</w:t>
      </w:r>
    </w:p>
    <w:p w:rsidR="00E33C31" w:rsidRDefault="00E33C31" w:rsidP="00501726">
      <w:pPr>
        <w:pStyle w:val="NormalWeb"/>
        <w:rPr>
          <w:rFonts w:ascii="Arial" w:hAnsi="Arial" w:cs="Arial"/>
          <w:sz w:val="12"/>
          <w:szCs w:val="12"/>
        </w:rPr>
      </w:pPr>
      <w:r>
        <w:rPr>
          <w:rFonts w:ascii="Verdana" w:hAnsi="Verdana" w:cs="Arial"/>
          <w:sz w:val="20"/>
          <w:szCs w:val="20"/>
        </w:rPr>
        <w:t>Grazie per tutto quello che fai per il mondo.</w:t>
      </w:r>
    </w:p>
    <w:p w:rsidR="00E33C31" w:rsidRDefault="00E33C31" w:rsidP="00501726">
      <w:pPr>
        <w:pStyle w:val="NormalWeb"/>
        <w:rPr>
          <w:rFonts w:ascii="Arial" w:hAnsi="Arial" w:cs="Arial"/>
          <w:sz w:val="12"/>
          <w:szCs w:val="12"/>
        </w:rPr>
      </w:pPr>
      <w:r>
        <w:rPr>
          <w:rFonts w:ascii="Verdana" w:hAnsi="Verdana" w:cs="Arial"/>
          <w:sz w:val="20"/>
          <w:szCs w:val="20"/>
        </w:rPr>
        <w:t>Sinceramente,</w:t>
      </w:r>
    </w:p>
    <w:p w:rsidR="00E33C31" w:rsidRDefault="00E33C31" w:rsidP="00501726">
      <w:pPr>
        <w:pStyle w:val="NormalWeb"/>
        <w:rPr>
          <w:rFonts w:ascii="Arial" w:hAnsi="Arial" w:cs="Arial"/>
          <w:sz w:val="12"/>
          <w:szCs w:val="12"/>
        </w:rPr>
      </w:pPr>
      <w:r>
        <w:rPr>
          <w:rFonts w:ascii="Verdana" w:hAnsi="Verdana" w:cs="Arial"/>
          <w:sz w:val="20"/>
          <w:szCs w:val="20"/>
        </w:rPr>
        <w:t>John</w:t>
      </w:r>
    </w:p>
    <w:p w:rsidR="00E33C31" w:rsidRDefault="00E33C31" w:rsidP="00501726">
      <w:pPr>
        <w:pStyle w:val="NormalWeb"/>
        <w:rPr>
          <w:rFonts w:ascii="Arial" w:hAnsi="Arial" w:cs="Arial"/>
          <w:sz w:val="12"/>
          <w:szCs w:val="12"/>
        </w:rPr>
      </w:pPr>
      <w:r>
        <w:rPr>
          <w:rFonts w:ascii="Verdana" w:hAnsi="Verdana" w:cs="Arial"/>
          <w:sz w:val="20"/>
          <w:szCs w:val="20"/>
        </w:rPr>
        <w:t>Non c’è alcun dubbio che la preghiera sia una potente forza guaritrice nella nostra vita personale e anche per il pianeta. Immagino che tutti coloro che leggono le Notizie di Trasmutazione preghino e hanno anche un loro modo proprio di pregare.</w:t>
      </w:r>
    </w:p>
    <w:p w:rsidR="00E33C31" w:rsidRDefault="00E33C31" w:rsidP="00501726">
      <w:pPr>
        <w:pStyle w:val="NormalWeb"/>
        <w:rPr>
          <w:rFonts w:ascii="Arial" w:hAnsi="Arial" w:cs="Arial"/>
          <w:sz w:val="12"/>
          <w:szCs w:val="12"/>
        </w:rPr>
      </w:pPr>
      <w:r>
        <w:rPr>
          <w:rFonts w:ascii="Verdana" w:hAnsi="Verdana" w:cs="Arial"/>
          <w:sz w:val="20"/>
          <w:szCs w:val="20"/>
        </w:rPr>
        <w:t>Lo scopo delle Notizie di Trasmutazione è quello insegnare alle persone come vivere in modo consapevole la vita in modo da poter diventare una preghiera vivente, e noi incorporiamo la preghiera durante ogni minuto della nostra vita e durante tutte le attività in cui siamo impegnati durante il giorno.</w:t>
      </w:r>
    </w:p>
    <w:p w:rsidR="00E33C31" w:rsidRDefault="00E33C31" w:rsidP="00501726">
      <w:pPr>
        <w:pStyle w:val="NormalWeb"/>
        <w:rPr>
          <w:rFonts w:ascii="Arial" w:hAnsi="Arial" w:cs="Arial"/>
          <w:sz w:val="12"/>
          <w:szCs w:val="12"/>
        </w:rPr>
      </w:pPr>
      <w:r>
        <w:rPr>
          <w:rFonts w:ascii="Verdana" w:hAnsi="Verdana" w:cs="Arial"/>
          <w:sz w:val="20"/>
          <w:szCs w:val="20"/>
        </w:rPr>
        <w:t>Le Notizie di Trasmutazione si basano sul lavoro di Medicina per la Terra che insegno e l’insegnamento principale essenziale di questo lavoro è che è ciò che diventiamo che cambia il mondo e non quello che facciamo, e che dobbiamo vivere la vita in uno stato di amore e unità. Ci dobbiamo focalizzare e concentrare sulle pratiche, preghiere e cerimonie che creano il cambiamento. Dobbiamo trovare armonia interiore e vivere in quello stato mentre usiamo la nostra immaginazione per creare il mondo che contenga la bontà della vita per tutti gli esseri viventi e la Terra stessa.</w:t>
      </w:r>
    </w:p>
    <w:p w:rsidR="00E33C31" w:rsidRDefault="00E33C31" w:rsidP="00501726">
      <w:pPr>
        <w:pStyle w:val="NormalWeb"/>
        <w:rPr>
          <w:rFonts w:ascii="Arial" w:hAnsi="Arial" w:cs="Arial"/>
          <w:sz w:val="12"/>
          <w:szCs w:val="12"/>
        </w:rPr>
      </w:pPr>
      <w:r>
        <w:rPr>
          <w:rFonts w:ascii="Verdana" w:hAnsi="Verdana" w:cs="Arial"/>
          <w:sz w:val="20"/>
          <w:szCs w:val="20"/>
        </w:rPr>
        <w:t>Nella nostra cultura abbiamo la tendenza a separare il nostro lavoro spirituale e le nostre preghiere rispetto a come viviamo la nostra vita. Il punto chiave sta nell’integrazione, di camminare su questa grande Terra con ogni respiro che facciamo come una preghiera vivente.</w:t>
      </w:r>
    </w:p>
    <w:p w:rsidR="00E33C31" w:rsidRDefault="00E33C31" w:rsidP="00501726">
      <w:pPr>
        <w:pStyle w:val="NormalWeb"/>
        <w:rPr>
          <w:rFonts w:ascii="Arial" w:hAnsi="Arial" w:cs="Arial"/>
          <w:sz w:val="12"/>
          <w:szCs w:val="12"/>
        </w:rPr>
      </w:pPr>
      <w:r>
        <w:rPr>
          <w:rFonts w:ascii="Verdana" w:hAnsi="Verdana" w:cs="Arial"/>
          <w:sz w:val="20"/>
          <w:szCs w:val="20"/>
        </w:rPr>
        <w:t>Il nostro mondo interiore si riflette nel nostro mondo esterno. Perciò dobbiamo essere gli costruttori nel nostro paesaggio interiore e nutrire il terreno e piantare i semi che creano la vita che vogliamo per noi stessi e per il mondo.</w:t>
      </w:r>
    </w:p>
    <w:p w:rsidR="00E33C31" w:rsidRDefault="00E33C31" w:rsidP="00501726">
      <w:pPr>
        <w:pStyle w:val="NormalWeb"/>
        <w:rPr>
          <w:rFonts w:ascii="Arial" w:hAnsi="Arial" w:cs="Arial"/>
          <w:sz w:val="12"/>
          <w:szCs w:val="12"/>
        </w:rPr>
      </w:pPr>
      <w:r>
        <w:rPr>
          <w:rFonts w:ascii="Verdana" w:hAnsi="Verdana" w:cs="Arial"/>
          <w:sz w:val="20"/>
          <w:szCs w:val="20"/>
        </w:rPr>
        <w:t>Non sto cercando di minimizzare il potere della preghiera in nessun modo. Ma solo pregare e non prendersi la responsabilità per il lavoro personale che abbiamo bisogno di fare per trasformare la nostra vita e quella del mondo potrebbe non condurre ai risultati finali che speriamo di avere.</w:t>
      </w:r>
    </w:p>
    <w:p w:rsidR="00E33C31" w:rsidRDefault="00E33C31" w:rsidP="00501726">
      <w:pPr>
        <w:pStyle w:val="NormalWeb"/>
        <w:rPr>
          <w:rFonts w:ascii="Arial" w:hAnsi="Arial" w:cs="Arial"/>
          <w:sz w:val="12"/>
          <w:szCs w:val="12"/>
        </w:rPr>
      </w:pPr>
      <w:r>
        <w:rPr>
          <w:rFonts w:ascii="Verdana" w:hAnsi="Verdana" w:cs="Arial"/>
          <w:sz w:val="20"/>
          <w:szCs w:val="20"/>
        </w:rPr>
        <w:t>Sì, i miracoli avvengono con la preghiera. So che molti di noi hanno assistito a questi miracoli nella propria vita e in quella di altri.</w:t>
      </w:r>
    </w:p>
    <w:p w:rsidR="00E33C31" w:rsidRDefault="00E33C31" w:rsidP="00501726">
      <w:pPr>
        <w:pStyle w:val="NormalWeb"/>
        <w:rPr>
          <w:rFonts w:ascii="Arial" w:hAnsi="Arial" w:cs="Arial"/>
          <w:sz w:val="12"/>
          <w:szCs w:val="12"/>
        </w:rPr>
      </w:pPr>
      <w:r>
        <w:rPr>
          <w:rFonts w:ascii="Verdana" w:hAnsi="Verdana" w:cs="Arial"/>
          <w:sz w:val="20"/>
          <w:szCs w:val="20"/>
        </w:rPr>
        <w:t>Ma quando ci mettiamo a pregare per la pace nel mondo dobbiamo essere una preghiera vivente di pace. Dobbiamo imparare a trasformare l’energia che sta dietro ai pensieri ed emozioni in energia di pace. Dobbiamo piantare semi di pace nel nostro giardino interiore. Dobbiamo diventare pace. Dobbiamo essere capaci di coinvolgere tutti i nostri sensi per immaginare le persone vivere in pace. Questo ci prende molto lavoro personale per conto nostro che dobbiamo integrare con preghiere, cerimonie, e altre pratiche spirituali che possiamo fare.</w:t>
      </w:r>
    </w:p>
    <w:p w:rsidR="00E33C31" w:rsidRDefault="00E33C31" w:rsidP="00501726">
      <w:pPr>
        <w:pStyle w:val="NormalWeb"/>
        <w:rPr>
          <w:rFonts w:ascii="Arial" w:hAnsi="Arial" w:cs="Arial"/>
          <w:sz w:val="12"/>
          <w:szCs w:val="12"/>
        </w:rPr>
      </w:pPr>
      <w:r>
        <w:rPr>
          <w:rFonts w:ascii="Verdana" w:hAnsi="Verdana" w:cs="Arial"/>
          <w:sz w:val="20"/>
          <w:szCs w:val="20"/>
        </w:rPr>
        <w:t>Nel corso dei 16 anni di Notizie di Trasmutazione ho scritto mensilmente sugli strumenti con cui possiamo lavorare per diventare più consapevoli e lavorare per diventare chi dobbiamo diventare per creare i risultati che desideriamo vedere e contemporaneamente dobbiamo lasciare andare i risultati e la tempistica.</w:t>
      </w:r>
    </w:p>
    <w:p w:rsidR="00E33C31" w:rsidRDefault="00E33C31" w:rsidP="00501726">
      <w:pPr>
        <w:pStyle w:val="NormalWeb"/>
        <w:rPr>
          <w:rFonts w:ascii="Arial" w:hAnsi="Arial" w:cs="Arial"/>
          <w:sz w:val="12"/>
          <w:szCs w:val="12"/>
        </w:rPr>
      </w:pPr>
      <w:r>
        <w:rPr>
          <w:rFonts w:ascii="Verdana" w:hAnsi="Verdana" w:cs="Arial"/>
          <w:sz w:val="20"/>
          <w:szCs w:val="20"/>
        </w:rPr>
        <w:t>Nel corso degli anni, di volta in volta ho riassunto le pratiche che ci possono aiutare per diventare una preghiera vivente. Ho scritto un breve riepilogo anche nelle Notizie di Trasmutazione di Novembre 2015. Coloro che sono nuovi lettori delle Notizie di Trasmutazione possono guardare questo breve riepilogo.</w:t>
      </w:r>
    </w:p>
    <w:p w:rsidR="00E33C31" w:rsidRDefault="00E33C31" w:rsidP="00501726">
      <w:pPr>
        <w:pStyle w:val="NormalWeb"/>
        <w:rPr>
          <w:rFonts w:ascii="Arial" w:hAnsi="Arial" w:cs="Arial"/>
          <w:sz w:val="12"/>
          <w:szCs w:val="12"/>
        </w:rPr>
      </w:pPr>
      <w:r>
        <w:rPr>
          <w:rFonts w:ascii="Verdana" w:hAnsi="Verdana" w:cs="Arial"/>
          <w:sz w:val="20"/>
          <w:szCs w:val="20"/>
        </w:rPr>
        <w:t>Ho incoraggiato coloro che fanno i viaggi sciamanici e meditazioni di chiedere consiglio su come fare cambiamenti positivi nella propria vita per alimentare la propria salute e la salute della Terra. Ma sia che ci impegniamo nel lavoro sciamanico per aiutarci, meditiamo per entrare nel nostro paesaggio interiore e la Fonte interna o preghiamo, dobbiamo comunque fare il vostro lavoro.</w:t>
      </w:r>
    </w:p>
    <w:p w:rsidR="00E33C31" w:rsidRDefault="00E33C31" w:rsidP="00501726">
      <w:pPr>
        <w:pStyle w:val="NormalWeb"/>
        <w:rPr>
          <w:rFonts w:ascii="Arial" w:hAnsi="Arial" w:cs="Arial"/>
          <w:sz w:val="12"/>
          <w:szCs w:val="12"/>
        </w:rPr>
      </w:pPr>
      <w:r>
        <w:rPr>
          <w:rFonts w:ascii="Verdana" w:hAnsi="Verdana" w:cs="Arial"/>
          <w:sz w:val="20"/>
          <w:szCs w:val="20"/>
        </w:rPr>
        <w:t>Non importa quale religione seguite e come pregate. Tutte le religioni e le preghiere possono essere facilmente integrate nella pratica di vivere in modo più consapevole la vita e incorporare il vostro lavoro di preghiera. Il punto chiave è FARE il lavoro in modo che DVENTIAMO la preghiera e il lavoro. E poiché viviamo delle vite molto frenetiche e siamo sovraccaricati da ciò che vediamo nei mezzi di comunicazione, ma mia “missione” è quella di continuare ad ispirare e focalizzare su come essere facilitatori del cambiamento vero e positivo nelle nostre vite e sulla Terra.</w:t>
      </w:r>
    </w:p>
    <w:p w:rsidR="00E33C31" w:rsidRDefault="00E33C31" w:rsidP="00501726">
      <w:pPr>
        <w:pStyle w:val="NormalWeb"/>
        <w:rPr>
          <w:rFonts w:ascii="Arial" w:hAnsi="Arial" w:cs="Arial"/>
          <w:sz w:val="12"/>
          <w:szCs w:val="12"/>
        </w:rPr>
      </w:pPr>
      <w:r>
        <w:rPr>
          <w:rFonts w:ascii="Verdana" w:hAnsi="Verdana" w:cs="Arial"/>
          <w:sz w:val="20"/>
          <w:szCs w:val="20"/>
        </w:rPr>
        <w:t>La luna piena è il 23 Marzo. Continuiamo a stare insieme con le preghiere, meditazioni o viaggio sciamanico per sperimentare veramente le nostra luce divina. E permettiamo che la luce insieme risplenda dal di dentro e attraverso questa speciale Terra e vada a toccare tutta la vita. La chiave ancora una volta è incorporare la luce e non pensarla come un concetto mentale. Dobbiamo diventare luce.</w:t>
      </w:r>
    </w:p>
    <w:p w:rsidR="00E33C31" w:rsidRDefault="00E33C31" w:rsidP="00501726">
      <w:pPr>
        <w:pStyle w:val="NormalWeb"/>
        <w:rPr>
          <w:rFonts w:ascii="Arial" w:hAnsi="Arial" w:cs="Arial"/>
          <w:sz w:val="12"/>
          <w:szCs w:val="12"/>
        </w:rPr>
      </w:pPr>
      <w:r>
        <w:rPr>
          <w:rFonts w:ascii="Verdana" w:hAnsi="Verdana" w:cs="Arial"/>
          <w:sz w:val="20"/>
          <w:szCs w:val="20"/>
        </w:rPr>
        <w:t>Coloro che sono nuovi lettori delle Notizie di Trasmutazione possono leggere “Creare una Rete Umana di Luce” su questo sito web per le istruzioni relative alla cerimonia di luna piena.</w:t>
      </w:r>
    </w:p>
    <w:p w:rsidR="00E33C31" w:rsidRDefault="00E33C31" w:rsidP="00501726">
      <w:pPr>
        <w:pStyle w:val="NormalWeb"/>
        <w:rPr>
          <w:rFonts w:ascii="Arial" w:hAnsi="Arial" w:cs="Arial"/>
          <w:sz w:val="12"/>
          <w:szCs w:val="12"/>
        </w:rPr>
      </w:pPr>
      <w:r>
        <w:rPr>
          <w:rFonts w:ascii="Verdana" w:hAnsi="Verdana" w:cs="Arial"/>
          <w:sz w:val="20"/>
          <w:szCs w:val="20"/>
        </w:rPr>
        <w:t>Celebriamo l’equinozio il 19 Marzo per dare il benvenuto alla Primavera per l’Emisfero Nord e l’Autunno per l’Emisfero Sud. Questo è sempre un momento di grande cambiamento poiché transitiamo in queste nuove potenti stagioni in cui avvengono tanti cambiamenti nella natura.</w:t>
      </w:r>
    </w:p>
    <w:p w:rsidR="00E33C31" w:rsidRDefault="00E33C31" w:rsidP="00501726">
      <w:pPr>
        <w:pStyle w:val="NormalWeb"/>
        <w:rPr>
          <w:rFonts w:ascii="Arial" w:hAnsi="Arial" w:cs="Arial"/>
          <w:sz w:val="12"/>
          <w:szCs w:val="12"/>
        </w:rPr>
      </w:pPr>
      <w:r>
        <w:rPr>
          <w:rFonts w:ascii="Verdana" w:hAnsi="Verdana" w:cs="Arial"/>
          <w:sz w:val="20"/>
          <w:szCs w:val="20"/>
        </w:rPr>
        <w:t>Per celebrare l’Equinozio vorrei continuare a coltivare il nostro Mondo Interiore e paesaggio interiore. Quando facciamo questo insieme alimentiamo la salute di tutta la vita e la Terra. Creiamo un giardino globale dentro e fuori.</w:t>
      </w:r>
    </w:p>
    <w:p w:rsidR="00E33C31" w:rsidRDefault="00E33C31" w:rsidP="00501726">
      <w:pPr>
        <w:pStyle w:val="NormalWeb"/>
        <w:rPr>
          <w:rFonts w:ascii="Arial" w:hAnsi="Arial" w:cs="Arial"/>
          <w:sz w:val="12"/>
          <w:szCs w:val="12"/>
        </w:rPr>
      </w:pPr>
      <w:r>
        <w:rPr>
          <w:rFonts w:ascii="Verdana" w:hAnsi="Verdana" w:cs="Arial"/>
          <w:sz w:val="20"/>
          <w:szCs w:val="20"/>
        </w:rPr>
        <w:t>Andate a controllare i luoghi del vostro giardino che devono essere lasciati incolti e trovate nuovi spazi in cui lavorare. Ricordate che il nostro giardino interiore è molto spazioso.</w:t>
      </w:r>
    </w:p>
    <w:p w:rsidR="00E33C31" w:rsidRDefault="00E33C31" w:rsidP="00501726">
      <w:pPr>
        <w:pStyle w:val="NormalWeb"/>
        <w:rPr>
          <w:rFonts w:ascii="Arial" w:hAnsi="Arial" w:cs="Arial"/>
          <w:sz w:val="12"/>
          <w:szCs w:val="12"/>
        </w:rPr>
      </w:pPr>
      <w:r>
        <w:rPr>
          <w:rFonts w:ascii="Verdana" w:hAnsi="Verdana" w:cs="Arial"/>
          <w:sz w:val="20"/>
          <w:szCs w:val="20"/>
        </w:rPr>
        <w:t>Piegatevi e mettete le mani nella Terra. Sentite i grani del terreno e la sua ricchezza. Fateli passare tutti sulle vostra dite. Divertitevi a giocare con il terreno. Assaggiate il terreno e annusate i suoi ricchi profumi. Immaginatevi di camminare a piedi scalzi sulla terra in connessione vera con l’energia e il battito del cuore del nostro giardino interiore. Se il terreno è secco e duro allora è un segno che non vi siete presi cura del vostro Mondo Interiore. Ricordatevi che i popoli indigeni hanno quella luce splendente e gioiosa nei loro occhi perché hanno un Mondo Interiore ricco che continuano a coltivare.</w:t>
      </w:r>
    </w:p>
    <w:p w:rsidR="00E33C31" w:rsidRDefault="00E33C31" w:rsidP="00501726">
      <w:pPr>
        <w:pStyle w:val="NormalWeb"/>
        <w:rPr>
          <w:rFonts w:ascii="Arial" w:hAnsi="Arial" w:cs="Arial"/>
          <w:sz w:val="12"/>
          <w:szCs w:val="12"/>
        </w:rPr>
      </w:pPr>
      <w:r>
        <w:rPr>
          <w:rFonts w:ascii="Verdana" w:hAnsi="Verdana" w:cs="Arial"/>
          <w:sz w:val="20"/>
          <w:szCs w:val="20"/>
        </w:rPr>
        <w:t>Riflettete su quello che il vostro terreno necessita e quali piante devono essere rimosse poiché non servono più. Sentite le passione nel fare questo. Non pensatelo come un lavoro. Pensatelo come un gioco e qualche cosa che alimenta e arricchisce il vostro cuore.</w:t>
      </w:r>
    </w:p>
    <w:p w:rsidR="00E33C31" w:rsidRDefault="00E33C31" w:rsidP="00501726">
      <w:pPr>
        <w:pStyle w:val="NormalWeb"/>
        <w:rPr>
          <w:rFonts w:ascii="Arial" w:hAnsi="Arial" w:cs="Arial"/>
          <w:sz w:val="12"/>
          <w:szCs w:val="12"/>
        </w:rPr>
      </w:pPr>
      <w:r>
        <w:rPr>
          <w:rFonts w:ascii="Verdana" w:hAnsi="Verdana" w:cs="Arial"/>
          <w:sz w:val="20"/>
          <w:szCs w:val="20"/>
        </w:rPr>
        <w:t>Pensate a quali semi selvatici volete spargere mentre danzate e vi muovete nel giardino interiore. Spargete i semi per la buona salute, pace, amore, luce, armonia e altro. Spargete i semi dei sogni del vostro cuore. Cantate ai semi in modo che sappiano che li state piantando con amore.</w:t>
      </w:r>
    </w:p>
    <w:p w:rsidR="00E33C31" w:rsidRDefault="00E33C31" w:rsidP="00501726">
      <w:pPr>
        <w:pStyle w:val="NormalWeb"/>
        <w:rPr>
          <w:rFonts w:ascii="Arial" w:hAnsi="Arial" w:cs="Arial"/>
          <w:sz w:val="12"/>
          <w:szCs w:val="12"/>
        </w:rPr>
      </w:pPr>
      <w:r>
        <w:rPr>
          <w:rFonts w:ascii="Verdana" w:hAnsi="Verdana" w:cs="Arial"/>
          <w:sz w:val="20"/>
          <w:szCs w:val="20"/>
        </w:rPr>
        <w:t>Dopo avere fatto questo potreste chinarvi e spingere gentilmente i semi nel terreno. Poi annaffiateli con amore.</w:t>
      </w:r>
    </w:p>
    <w:p w:rsidR="00E33C31" w:rsidRDefault="00E33C31" w:rsidP="00501726">
      <w:pPr>
        <w:pStyle w:val="NormalWeb"/>
        <w:rPr>
          <w:rFonts w:ascii="Arial" w:hAnsi="Arial" w:cs="Arial"/>
          <w:sz w:val="12"/>
          <w:szCs w:val="12"/>
        </w:rPr>
      </w:pPr>
      <w:r>
        <w:rPr>
          <w:rFonts w:ascii="Verdana" w:hAnsi="Verdana" w:cs="Arial"/>
          <w:sz w:val="20"/>
          <w:szCs w:val="20"/>
        </w:rPr>
        <w:t>Nell’Emisfero Sud è il momento per onorare le piante e gli alberi che ci hanno dato grande bellezza. Sentite le foglie e i rami che sono adesso secchi e fragili. Quello che una volta era vivo e rifletteva così tanto la bellezza adesso è pronto per ritornare alla Terra per essere decomposto nel ricco terreno mentre il vostro giardino Terra interiore ed esterno si riposa durante l’autunno e inverno. Notate quale parte del vostro Mondo Interiore debba essere restituito alla Terra in modo che il terreno possa rigenerarsi e convertirsi in terreno fertile, in modo da accogliere i semi che pianterete quando il ciclo della Primavera ritornerà ancora.</w:t>
      </w:r>
    </w:p>
    <w:p w:rsidR="00E33C31" w:rsidRDefault="00E33C31" w:rsidP="00501726">
      <w:pPr>
        <w:pStyle w:val="NormalWeb"/>
        <w:rPr>
          <w:rFonts w:ascii="Arial" w:hAnsi="Arial" w:cs="Arial"/>
          <w:sz w:val="12"/>
          <w:szCs w:val="12"/>
        </w:rPr>
      </w:pPr>
      <w:r>
        <w:rPr>
          <w:rFonts w:ascii="Verdana" w:hAnsi="Verdana" w:cs="Arial"/>
          <w:sz w:val="20"/>
          <w:szCs w:val="20"/>
        </w:rPr>
        <w:t>Visitate il vostro giardino interiore e mettetelo a riposo. Fate qualunque cosa di dolce che siete ispirati di fare. Cantate una canzone di gratitudine per tutto ciò che ha portato grande bellezza nella vostra vita. Riflettete su ciò che avete bisogno di lasciare andare nella vostra vita ordinaria e ciò che ha bisogno di riposare. Focalizzatevi su come il terreno nel vostro giardino interiore si sente e mentre ponete i vostri piedi sul terreno connettetevi profondamente con i cambiamenti che sentite stanno avvenendo nella terra durante questi cambiamenti stagionali. Voi siete natura. Vi potete allineare con i cambiamenti di stagione fondendovi con la terra in cui vivete e sentite come il vostro corpo sta cambiando e come necessitate di prendervi cura di voi stessi durante la stagione autunnale.</w:t>
      </w:r>
    </w:p>
    <w:p w:rsidR="00E33C31" w:rsidRDefault="00E33C31" w:rsidP="00501726">
      <w:pPr>
        <w:pStyle w:val="NormalWeb"/>
        <w:rPr>
          <w:rFonts w:ascii="Arial" w:hAnsi="Arial" w:cs="Arial"/>
          <w:sz w:val="12"/>
          <w:szCs w:val="12"/>
        </w:rPr>
      </w:pPr>
      <w:r>
        <w:rPr>
          <w:rFonts w:ascii="Verdana" w:hAnsi="Verdana" w:cs="Arial"/>
          <w:sz w:val="20"/>
          <w:szCs w:val="20"/>
        </w:rPr>
        <w:t>Che voi stiate dando il benvenuto alla primavera o autunno, piantate dei semi di erbe in un contenitore dentro e/o fuori. Alimentate le piante che crescono da questi semi con amore. Cantate quotidianamente ai semi. Parlate alle piante mentre escono con vigore dal terreno in cui voi avevate piantato i semi. Osservate la crescita nel tempo e continuare ad alimentare le vostre piante con amore. E quando la pianta è cresciuta mangiate le erbe. Riflettete su come mangiamo l’energia dei pensieri e le energie che alimentiamo nel nostro giardino interiore ed esterno.</w:t>
      </w:r>
    </w:p>
    <w:p w:rsidR="00E33C31" w:rsidRDefault="00E33C31" w:rsidP="00501726">
      <w:pPr>
        <w:pStyle w:val="NormalWeb"/>
        <w:rPr>
          <w:rFonts w:ascii="Arial" w:hAnsi="Arial" w:cs="Arial"/>
          <w:sz w:val="12"/>
          <w:szCs w:val="12"/>
        </w:rPr>
      </w:pPr>
      <w:r>
        <w:rPr>
          <w:rFonts w:ascii="Verdana" w:hAnsi="Verdana" w:cs="Arial"/>
          <w:sz w:val="20"/>
          <w:szCs w:val="20"/>
        </w:rPr>
        <w:t>Fate la scelta di essere più diligenti nel porre attenzione alle energie che inviamo a noi stessi, agli altri, nella natura e nel mondo. Poiché alla fine digeriamo tutto questo nei nostri corpi e nelle nostre vite.</w:t>
      </w:r>
    </w:p>
    <w:p w:rsidR="00E33C31" w:rsidRDefault="00E33C31" w:rsidP="00501726">
      <w:pPr>
        <w:pStyle w:val="NormalWeb"/>
        <w:rPr>
          <w:rFonts w:ascii="Arial" w:hAnsi="Arial" w:cs="Arial"/>
          <w:sz w:val="12"/>
          <w:szCs w:val="12"/>
        </w:rPr>
      </w:pPr>
      <w:r>
        <w:rPr>
          <w:rFonts w:ascii="Verdana" w:hAnsi="Verdana" w:cs="Arial"/>
          <w:sz w:val="20"/>
          <w:szCs w:val="20"/>
        </w:rPr>
        <w:t>Mi unisco alla nostra comunità globale per augurare a tutti un gioioso Equinozio!</w:t>
      </w:r>
    </w:p>
    <w:p w:rsidR="00E33C31" w:rsidRPr="00D110A1" w:rsidRDefault="00E33C31" w:rsidP="00D110A1"/>
    <w:sectPr w:rsidR="00E33C31" w:rsidRPr="00D110A1" w:rsidSect="009F6430">
      <w:footerReference w:type="even" r:id="rId16"/>
      <w:footerReference w:type="default" r:id="rId1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C31" w:rsidRDefault="00E33C31">
      <w:r>
        <w:separator/>
      </w:r>
    </w:p>
  </w:endnote>
  <w:endnote w:type="continuationSeparator" w:id="0">
    <w:p w:rsidR="00E33C31" w:rsidRDefault="00E33C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Lato">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C31" w:rsidRDefault="00E33C31"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E33C31" w:rsidRDefault="00E33C31"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C31" w:rsidRDefault="00E33C31"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33C31" w:rsidRDefault="00E33C31"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C31" w:rsidRDefault="00E33C31">
      <w:r>
        <w:separator/>
      </w:r>
    </w:p>
  </w:footnote>
  <w:footnote w:type="continuationSeparator" w:id="0">
    <w:p w:rsidR="00E33C31" w:rsidRDefault="00E33C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1E1D"/>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4192"/>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69AA"/>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726"/>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46FF5"/>
    <w:rsid w:val="006506DD"/>
    <w:rsid w:val="006508EA"/>
    <w:rsid w:val="00650BAD"/>
    <w:rsid w:val="0065159C"/>
    <w:rsid w:val="00653016"/>
    <w:rsid w:val="0065396A"/>
    <w:rsid w:val="00654623"/>
    <w:rsid w:val="006553B4"/>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13F4"/>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2DBA"/>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0A1"/>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3EF"/>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C31"/>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link w:val="z-TopofForm"/>
    <w:uiPriority w:val="99"/>
    <w:locked/>
    <w:rsid w:val="000F2569"/>
    <w:rPr>
      <w:rFonts w:ascii="Arial" w:hAnsi="Arial" w:cs="Arial"/>
      <w:vanish/>
      <w:sz w:val="16"/>
      <w:szCs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cs="Arial"/>
      <w:vanish/>
      <w:sz w:val="16"/>
      <w:szCs w:val="16"/>
    </w:rPr>
  </w:style>
  <w:style w:type="character" w:customStyle="1" w:styleId="z-TopofFormChar1">
    <w:name w:val="z-Top of Form Char1"/>
    <w:basedOn w:val="DefaultParagraphFont"/>
    <w:link w:val="z-TopofForm"/>
    <w:uiPriority w:val="99"/>
    <w:semiHidden/>
    <w:locked/>
    <w:rPr>
      <w:rFonts w:ascii="Arial" w:hAnsi="Arial" w:cs="Arial"/>
      <w:vanish/>
      <w:sz w:val="16"/>
      <w:szCs w:val="16"/>
    </w:rPr>
  </w:style>
  <w:style w:type="character" w:customStyle="1" w:styleId="z-BottomofFormChar">
    <w:name w:val="z-Bottom of Form Char"/>
    <w:link w:val="z-BottomofForm"/>
    <w:uiPriority w:val="99"/>
    <w:locked/>
    <w:rsid w:val="000F2569"/>
    <w:rPr>
      <w:rFonts w:ascii="Arial" w:hAnsi="Arial" w:cs="Arial"/>
      <w:vanish/>
      <w:sz w:val="16"/>
      <w:szCs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cs="Arial"/>
      <w:vanish/>
      <w:sz w:val="16"/>
      <w:szCs w:val="16"/>
    </w:rPr>
  </w:style>
  <w:style w:type="character" w:customStyle="1" w:styleId="z-BottomofFormChar1">
    <w:name w:val="z-Bottom of Form Char1"/>
    <w:basedOn w:val="DefaultParagraphFont"/>
    <w:link w:val="z-BottomofForm"/>
    <w:uiPriority w:val="99"/>
    <w:semiHidden/>
    <w:locked/>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501726"/>
    <w:rPr>
      <w:rFonts w:cs="Times New Roman"/>
    </w:rPr>
  </w:style>
</w:styles>
</file>

<file path=word/webSettings.xml><?xml version="1.0" encoding="utf-8"?>
<w:webSettings xmlns:r="http://schemas.openxmlformats.org/officeDocument/2006/relationships" xmlns:w="http://schemas.openxmlformats.org/wordprocessingml/2006/main">
  <w:divs>
    <w:div w:id="159200252">
      <w:marLeft w:val="0"/>
      <w:marRight w:val="0"/>
      <w:marTop w:val="0"/>
      <w:marBottom w:val="0"/>
      <w:divBdr>
        <w:top w:val="none" w:sz="0" w:space="0" w:color="auto"/>
        <w:left w:val="none" w:sz="0" w:space="0" w:color="auto"/>
        <w:bottom w:val="none" w:sz="0" w:space="0" w:color="auto"/>
        <w:right w:val="none" w:sz="0" w:space="0" w:color="auto"/>
      </w:divBdr>
    </w:div>
    <w:div w:id="159200253">
      <w:marLeft w:val="0"/>
      <w:marRight w:val="0"/>
      <w:marTop w:val="0"/>
      <w:marBottom w:val="0"/>
      <w:divBdr>
        <w:top w:val="none" w:sz="0" w:space="0" w:color="auto"/>
        <w:left w:val="none" w:sz="0" w:space="0" w:color="auto"/>
        <w:bottom w:val="none" w:sz="0" w:space="0" w:color="auto"/>
        <w:right w:val="none" w:sz="0" w:space="0" w:color="auto"/>
      </w:divBdr>
    </w:div>
    <w:div w:id="159200255">
      <w:marLeft w:val="0"/>
      <w:marRight w:val="0"/>
      <w:marTop w:val="0"/>
      <w:marBottom w:val="0"/>
      <w:divBdr>
        <w:top w:val="none" w:sz="0" w:space="0" w:color="auto"/>
        <w:left w:val="none" w:sz="0" w:space="0" w:color="auto"/>
        <w:bottom w:val="none" w:sz="0" w:space="0" w:color="auto"/>
        <w:right w:val="none" w:sz="0" w:space="0" w:color="auto"/>
      </w:divBdr>
      <w:divsChild>
        <w:div w:id="159200896">
          <w:marLeft w:val="0"/>
          <w:marRight w:val="0"/>
          <w:marTop w:val="0"/>
          <w:marBottom w:val="0"/>
          <w:divBdr>
            <w:top w:val="none" w:sz="0" w:space="0" w:color="auto"/>
            <w:left w:val="none" w:sz="0" w:space="0" w:color="auto"/>
            <w:bottom w:val="none" w:sz="0" w:space="0" w:color="auto"/>
            <w:right w:val="none" w:sz="0" w:space="0" w:color="auto"/>
          </w:divBdr>
          <w:divsChild>
            <w:div w:id="159200291">
              <w:marLeft w:val="0"/>
              <w:marRight w:val="0"/>
              <w:marTop w:val="0"/>
              <w:marBottom w:val="0"/>
              <w:divBdr>
                <w:top w:val="none" w:sz="0" w:space="0" w:color="auto"/>
                <w:left w:val="none" w:sz="0" w:space="0" w:color="auto"/>
                <w:bottom w:val="none" w:sz="0" w:space="0" w:color="auto"/>
                <w:right w:val="none" w:sz="0" w:space="0" w:color="auto"/>
              </w:divBdr>
              <w:divsChild>
                <w:div w:id="159202253">
                  <w:marLeft w:val="0"/>
                  <w:marRight w:val="0"/>
                  <w:marTop w:val="0"/>
                  <w:marBottom w:val="0"/>
                  <w:divBdr>
                    <w:top w:val="none" w:sz="0" w:space="0" w:color="auto"/>
                    <w:left w:val="none" w:sz="0" w:space="0" w:color="auto"/>
                    <w:bottom w:val="none" w:sz="0" w:space="0" w:color="auto"/>
                    <w:right w:val="none" w:sz="0" w:space="0" w:color="auto"/>
                  </w:divBdr>
                  <w:divsChild>
                    <w:div w:id="159201612">
                      <w:marLeft w:val="0"/>
                      <w:marRight w:val="0"/>
                      <w:marTop w:val="0"/>
                      <w:marBottom w:val="0"/>
                      <w:divBdr>
                        <w:top w:val="none" w:sz="0" w:space="0" w:color="auto"/>
                        <w:left w:val="none" w:sz="0" w:space="0" w:color="auto"/>
                        <w:bottom w:val="none" w:sz="0" w:space="0" w:color="auto"/>
                        <w:right w:val="none" w:sz="0" w:space="0" w:color="auto"/>
                      </w:divBdr>
                      <w:divsChild>
                        <w:div w:id="159203052">
                          <w:marLeft w:val="0"/>
                          <w:marRight w:val="0"/>
                          <w:marTop w:val="0"/>
                          <w:marBottom w:val="0"/>
                          <w:divBdr>
                            <w:top w:val="none" w:sz="0" w:space="0" w:color="auto"/>
                            <w:left w:val="none" w:sz="0" w:space="0" w:color="auto"/>
                            <w:bottom w:val="none" w:sz="0" w:space="0" w:color="auto"/>
                            <w:right w:val="none" w:sz="0" w:space="0" w:color="auto"/>
                          </w:divBdr>
                          <w:divsChild>
                            <w:div w:id="159202808">
                              <w:marLeft w:val="0"/>
                              <w:marRight w:val="0"/>
                              <w:marTop w:val="0"/>
                              <w:marBottom w:val="0"/>
                              <w:divBdr>
                                <w:top w:val="none" w:sz="0" w:space="0" w:color="auto"/>
                                <w:left w:val="none" w:sz="0" w:space="0" w:color="auto"/>
                                <w:bottom w:val="none" w:sz="0" w:space="0" w:color="auto"/>
                                <w:right w:val="none" w:sz="0" w:space="0" w:color="auto"/>
                              </w:divBdr>
                              <w:divsChild>
                                <w:div w:id="159202291">
                                  <w:marLeft w:val="0"/>
                                  <w:marRight w:val="0"/>
                                  <w:marTop w:val="0"/>
                                  <w:marBottom w:val="0"/>
                                  <w:divBdr>
                                    <w:top w:val="none" w:sz="0" w:space="0" w:color="auto"/>
                                    <w:left w:val="none" w:sz="0" w:space="0" w:color="auto"/>
                                    <w:bottom w:val="none" w:sz="0" w:space="0" w:color="auto"/>
                                    <w:right w:val="none" w:sz="0" w:space="0" w:color="auto"/>
                                  </w:divBdr>
                                  <w:divsChild>
                                    <w:div w:id="159202474">
                                      <w:marLeft w:val="0"/>
                                      <w:marRight w:val="0"/>
                                      <w:marTop w:val="0"/>
                                      <w:marBottom w:val="0"/>
                                      <w:divBdr>
                                        <w:top w:val="none" w:sz="0" w:space="0" w:color="auto"/>
                                        <w:left w:val="none" w:sz="0" w:space="0" w:color="auto"/>
                                        <w:bottom w:val="none" w:sz="0" w:space="0" w:color="auto"/>
                                        <w:right w:val="none" w:sz="0" w:space="0" w:color="auto"/>
                                      </w:divBdr>
                                      <w:divsChild>
                                        <w:div w:id="159201791">
                                          <w:marLeft w:val="0"/>
                                          <w:marRight w:val="0"/>
                                          <w:marTop w:val="0"/>
                                          <w:marBottom w:val="0"/>
                                          <w:divBdr>
                                            <w:top w:val="none" w:sz="0" w:space="0" w:color="auto"/>
                                            <w:left w:val="none" w:sz="0" w:space="0" w:color="auto"/>
                                            <w:bottom w:val="none" w:sz="0" w:space="0" w:color="auto"/>
                                            <w:right w:val="none" w:sz="0" w:space="0" w:color="auto"/>
                                          </w:divBdr>
                                          <w:divsChild>
                                            <w:div w:id="159201344">
                                              <w:marLeft w:val="0"/>
                                              <w:marRight w:val="0"/>
                                              <w:marTop w:val="0"/>
                                              <w:marBottom w:val="0"/>
                                              <w:divBdr>
                                                <w:top w:val="none" w:sz="0" w:space="0" w:color="auto"/>
                                                <w:left w:val="none" w:sz="0" w:space="0" w:color="auto"/>
                                                <w:bottom w:val="none" w:sz="0" w:space="0" w:color="auto"/>
                                                <w:right w:val="none" w:sz="0" w:space="0" w:color="auto"/>
                                              </w:divBdr>
                                              <w:divsChild>
                                                <w:div w:id="159200703">
                                                  <w:marLeft w:val="0"/>
                                                  <w:marRight w:val="0"/>
                                                  <w:marTop w:val="0"/>
                                                  <w:marBottom w:val="0"/>
                                                  <w:divBdr>
                                                    <w:top w:val="none" w:sz="0" w:space="0" w:color="auto"/>
                                                    <w:left w:val="none" w:sz="0" w:space="0" w:color="auto"/>
                                                    <w:bottom w:val="none" w:sz="0" w:space="0" w:color="auto"/>
                                                    <w:right w:val="none" w:sz="0" w:space="0" w:color="auto"/>
                                                  </w:divBdr>
                                                  <w:divsChild>
                                                    <w:div w:id="15920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200257">
      <w:marLeft w:val="0"/>
      <w:marRight w:val="0"/>
      <w:marTop w:val="0"/>
      <w:marBottom w:val="0"/>
      <w:divBdr>
        <w:top w:val="none" w:sz="0" w:space="0" w:color="auto"/>
        <w:left w:val="none" w:sz="0" w:space="0" w:color="auto"/>
        <w:bottom w:val="none" w:sz="0" w:space="0" w:color="auto"/>
        <w:right w:val="none" w:sz="0" w:space="0" w:color="auto"/>
      </w:divBdr>
      <w:divsChild>
        <w:div w:id="159202229">
          <w:marLeft w:val="0"/>
          <w:marRight w:val="0"/>
          <w:marTop w:val="0"/>
          <w:marBottom w:val="0"/>
          <w:divBdr>
            <w:top w:val="none" w:sz="0" w:space="0" w:color="auto"/>
            <w:left w:val="none" w:sz="0" w:space="0" w:color="auto"/>
            <w:bottom w:val="none" w:sz="0" w:space="0" w:color="auto"/>
            <w:right w:val="none" w:sz="0" w:space="0" w:color="auto"/>
          </w:divBdr>
          <w:divsChild>
            <w:div w:id="159203009">
              <w:marLeft w:val="0"/>
              <w:marRight w:val="0"/>
              <w:marTop w:val="0"/>
              <w:marBottom w:val="0"/>
              <w:divBdr>
                <w:top w:val="none" w:sz="0" w:space="0" w:color="auto"/>
                <w:left w:val="none" w:sz="0" w:space="0" w:color="auto"/>
                <w:bottom w:val="none" w:sz="0" w:space="0" w:color="auto"/>
                <w:right w:val="none" w:sz="0" w:space="0" w:color="auto"/>
              </w:divBdr>
              <w:divsChild>
                <w:div w:id="159202966">
                  <w:marLeft w:val="0"/>
                  <w:marRight w:val="0"/>
                  <w:marTop w:val="0"/>
                  <w:marBottom w:val="0"/>
                  <w:divBdr>
                    <w:top w:val="none" w:sz="0" w:space="0" w:color="auto"/>
                    <w:left w:val="none" w:sz="0" w:space="0" w:color="auto"/>
                    <w:bottom w:val="none" w:sz="0" w:space="0" w:color="auto"/>
                    <w:right w:val="none" w:sz="0" w:space="0" w:color="auto"/>
                  </w:divBdr>
                </w:div>
              </w:divsChild>
            </w:div>
            <w:div w:id="159203072">
              <w:marLeft w:val="0"/>
              <w:marRight w:val="0"/>
              <w:marTop w:val="0"/>
              <w:marBottom w:val="0"/>
              <w:divBdr>
                <w:top w:val="none" w:sz="0" w:space="0" w:color="auto"/>
                <w:left w:val="none" w:sz="0" w:space="0" w:color="auto"/>
                <w:bottom w:val="none" w:sz="0" w:space="0" w:color="auto"/>
                <w:right w:val="none" w:sz="0" w:space="0" w:color="auto"/>
              </w:divBdr>
              <w:divsChild>
                <w:div w:id="15920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0262">
      <w:marLeft w:val="0"/>
      <w:marRight w:val="0"/>
      <w:marTop w:val="0"/>
      <w:marBottom w:val="0"/>
      <w:divBdr>
        <w:top w:val="none" w:sz="0" w:space="0" w:color="auto"/>
        <w:left w:val="none" w:sz="0" w:space="0" w:color="auto"/>
        <w:bottom w:val="none" w:sz="0" w:space="0" w:color="auto"/>
        <w:right w:val="none" w:sz="0" w:space="0" w:color="auto"/>
      </w:divBdr>
    </w:div>
    <w:div w:id="159200264">
      <w:marLeft w:val="0"/>
      <w:marRight w:val="0"/>
      <w:marTop w:val="0"/>
      <w:marBottom w:val="0"/>
      <w:divBdr>
        <w:top w:val="none" w:sz="0" w:space="0" w:color="auto"/>
        <w:left w:val="none" w:sz="0" w:space="0" w:color="auto"/>
        <w:bottom w:val="none" w:sz="0" w:space="0" w:color="auto"/>
        <w:right w:val="none" w:sz="0" w:space="0" w:color="auto"/>
      </w:divBdr>
      <w:divsChild>
        <w:div w:id="159200256">
          <w:marLeft w:val="0"/>
          <w:marRight w:val="0"/>
          <w:marTop w:val="0"/>
          <w:marBottom w:val="0"/>
          <w:divBdr>
            <w:top w:val="none" w:sz="0" w:space="0" w:color="auto"/>
            <w:left w:val="none" w:sz="0" w:space="0" w:color="auto"/>
            <w:bottom w:val="none" w:sz="0" w:space="0" w:color="auto"/>
            <w:right w:val="none" w:sz="0" w:space="0" w:color="auto"/>
          </w:divBdr>
          <w:divsChild>
            <w:div w:id="159200292">
              <w:marLeft w:val="0"/>
              <w:marRight w:val="0"/>
              <w:marTop w:val="0"/>
              <w:marBottom w:val="0"/>
              <w:divBdr>
                <w:top w:val="none" w:sz="0" w:space="0" w:color="auto"/>
                <w:left w:val="none" w:sz="0" w:space="0" w:color="auto"/>
                <w:bottom w:val="none" w:sz="0" w:space="0" w:color="auto"/>
                <w:right w:val="none" w:sz="0" w:space="0" w:color="auto"/>
              </w:divBdr>
            </w:div>
            <w:div w:id="15920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266">
      <w:marLeft w:val="0"/>
      <w:marRight w:val="0"/>
      <w:marTop w:val="0"/>
      <w:marBottom w:val="0"/>
      <w:divBdr>
        <w:top w:val="none" w:sz="0" w:space="0" w:color="auto"/>
        <w:left w:val="none" w:sz="0" w:space="0" w:color="auto"/>
        <w:bottom w:val="none" w:sz="0" w:space="0" w:color="auto"/>
        <w:right w:val="none" w:sz="0" w:space="0" w:color="auto"/>
      </w:divBdr>
      <w:divsChild>
        <w:div w:id="159200870">
          <w:marLeft w:val="0"/>
          <w:marRight w:val="0"/>
          <w:marTop w:val="0"/>
          <w:marBottom w:val="0"/>
          <w:divBdr>
            <w:top w:val="none" w:sz="0" w:space="0" w:color="auto"/>
            <w:left w:val="none" w:sz="0" w:space="0" w:color="auto"/>
            <w:bottom w:val="none" w:sz="0" w:space="0" w:color="auto"/>
            <w:right w:val="none" w:sz="0" w:space="0" w:color="auto"/>
          </w:divBdr>
          <w:divsChild>
            <w:div w:id="159202996">
              <w:marLeft w:val="0"/>
              <w:marRight w:val="0"/>
              <w:marTop w:val="0"/>
              <w:marBottom w:val="0"/>
              <w:divBdr>
                <w:top w:val="none" w:sz="0" w:space="0" w:color="auto"/>
                <w:left w:val="none" w:sz="0" w:space="0" w:color="auto"/>
                <w:bottom w:val="none" w:sz="0" w:space="0" w:color="auto"/>
                <w:right w:val="none" w:sz="0" w:space="0" w:color="auto"/>
              </w:divBdr>
              <w:divsChild>
                <w:div w:id="15920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0270">
      <w:marLeft w:val="0"/>
      <w:marRight w:val="0"/>
      <w:marTop w:val="0"/>
      <w:marBottom w:val="0"/>
      <w:divBdr>
        <w:top w:val="none" w:sz="0" w:space="0" w:color="auto"/>
        <w:left w:val="none" w:sz="0" w:space="0" w:color="auto"/>
        <w:bottom w:val="none" w:sz="0" w:space="0" w:color="auto"/>
        <w:right w:val="none" w:sz="0" w:space="0" w:color="auto"/>
      </w:divBdr>
    </w:div>
    <w:div w:id="159200271">
      <w:marLeft w:val="0"/>
      <w:marRight w:val="0"/>
      <w:marTop w:val="0"/>
      <w:marBottom w:val="0"/>
      <w:divBdr>
        <w:top w:val="none" w:sz="0" w:space="0" w:color="auto"/>
        <w:left w:val="none" w:sz="0" w:space="0" w:color="auto"/>
        <w:bottom w:val="none" w:sz="0" w:space="0" w:color="auto"/>
        <w:right w:val="none" w:sz="0" w:space="0" w:color="auto"/>
      </w:divBdr>
    </w:div>
    <w:div w:id="159200275">
      <w:marLeft w:val="0"/>
      <w:marRight w:val="0"/>
      <w:marTop w:val="0"/>
      <w:marBottom w:val="0"/>
      <w:divBdr>
        <w:top w:val="none" w:sz="0" w:space="0" w:color="auto"/>
        <w:left w:val="none" w:sz="0" w:space="0" w:color="auto"/>
        <w:bottom w:val="none" w:sz="0" w:space="0" w:color="auto"/>
        <w:right w:val="none" w:sz="0" w:space="0" w:color="auto"/>
      </w:divBdr>
    </w:div>
    <w:div w:id="159200279">
      <w:marLeft w:val="0"/>
      <w:marRight w:val="0"/>
      <w:marTop w:val="0"/>
      <w:marBottom w:val="0"/>
      <w:divBdr>
        <w:top w:val="none" w:sz="0" w:space="0" w:color="auto"/>
        <w:left w:val="none" w:sz="0" w:space="0" w:color="auto"/>
        <w:bottom w:val="none" w:sz="0" w:space="0" w:color="auto"/>
        <w:right w:val="none" w:sz="0" w:space="0" w:color="auto"/>
      </w:divBdr>
    </w:div>
    <w:div w:id="159200280">
      <w:marLeft w:val="0"/>
      <w:marRight w:val="0"/>
      <w:marTop w:val="0"/>
      <w:marBottom w:val="0"/>
      <w:divBdr>
        <w:top w:val="none" w:sz="0" w:space="0" w:color="auto"/>
        <w:left w:val="none" w:sz="0" w:space="0" w:color="auto"/>
        <w:bottom w:val="none" w:sz="0" w:space="0" w:color="auto"/>
        <w:right w:val="none" w:sz="0" w:space="0" w:color="auto"/>
      </w:divBdr>
    </w:div>
    <w:div w:id="159200281">
      <w:marLeft w:val="0"/>
      <w:marRight w:val="0"/>
      <w:marTop w:val="0"/>
      <w:marBottom w:val="0"/>
      <w:divBdr>
        <w:top w:val="none" w:sz="0" w:space="0" w:color="auto"/>
        <w:left w:val="none" w:sz="0" w:space="0" w:color="auto"/>
        <w:bottom w:val="none" w:sz="0" w:space="0" w:color="auto"/>
        <w:right w:val="none" w:sz="0" w:space="0" w:color="auto"/>
      </w:divBdr>
    </w:div>
    <w:div w:id="159200283">
      <w:marLeft w:val="0"/>
      <w:marRight w:val="0"/>
      <w:marTop w:val="0"/>
      <w:marBottom w:val="0"/>
      <w:divBdr>
        <w:top w:val="none" w:sz="0" w:space="0" w:color="auto"/>
        <w:left w:val="none" w:sz="0" w:space="0" w:color="auto"/>
        <w:bottom w:val="none" w:sz="0" w:space="0" w:color="auto"/>
        <w:right w:val="none" w:sz="0" w:space="0" w:color="auto"/>
      </w:divBdr>
    </w:div>
    <w:div w:id="159200286">
      <w:marLeft w:val="0"/>
      <w:marRight w:val="0"/>
      <w:marTop w:val="0"/>
      <w:marBottom w:val="0"/>
      <w:divBdr>
        <w:top w:val="none" w:sz="0" w:space="0" w:color="auto"/>
        <w:left w:val="none" w:sz="0" w:space="0" w:color="auto"/>
        <w:bottom w:val="none" w:sz="0" w:space="0" w:color="auto"/>
        <w:right w:val="none" w:sz="0" w:space="0" w:color="auto"/>
      </w:divBdr>
      <w:divsChild>
        <w:div w:id="159202851">
          <w:marLeft w:val="0"/>
          <w:marRight w:val="0"/>
          <w:marTop w:val="0"/>
          <w:marBottom w:val="0"/>
          <w:divBdr>
            <w:top w:val="none" w:sz="0" w:space="0" w:color="auto"/>
            <w:left w:val="none" w:sz="0" w:space="0" w:color="auto"/>
            <w:bottom w:val="none" w:sz="0" w:space="0" w:color="auto"/>
            <w:right w:val="none" w:sz="0" w:space="0" w:color="auto"/>
          </w:divBdr>
          <w:divsChild>
            <w:div w:id="159200340">
              <w:marLeft w:val="0"/>
              <w:marRight w:val="0"/>
              <w:marTop w:val="0"/>
              <w:marBottom w:val="0"/>
              <w:divBdr>
                <w:top w:val="none" w:sz="0" w:space="0" w:color="auto"/>
                <w:left w:val="none" w:sz="0" w:space="0" w:color="auto"/>
                <w:bottom w:val="none" w:sz="0" w:space="0" w:color="auto"/>
                <w:right w:val="none" w:sz="0" w:space="0" w:color="auto"/>
              </w:divBdr>
              <w:divsChild>
                <w:div w:id="159202491">
                  <w:marLeft w:val="0"/>
                  <w:marRight w:val="0"/>
                  <w:marTop w:val="0"/>
                  <w:marBottom w:val="0"/>
                  <w:divBdr>
                    <w:top w:val="none" w:sz="0" w:space="0" w:color="auto"/>
                    <w:left w:val="none" w:sz="0" w:space="0" w:color="auto"/>
                    <w:bottom w:val="none" w:sz="0" w:space="0" w:color="auto"/>
                    <w:right w:val="none" w:sz="0" w:space="0" w:color="auto"/>
                  </w:divBdr>
                  <w:divsChild>
                    <w:div w:id="15920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0290">
      <w:marLeft w:val="0"/>
      <w:marRight w:val="0"/>
      <w:marTop w:val="0"/>
      <w:marBottom w:val="0"/>
      <w:divBdr>
        <w:top w:val="none" w:sz="0" w:space="0" w:color="auto"/>
        <w:left w:val="none" w:sz="0" w:space="0" w:color="auto"/>
        <w:bottom w:val="none" w:sz="0" w:space="0" w:color="auto"/>
        <w:right w:val="none" w:sz="0" w:space="0" w:color="auto"/>
      </w:divBdr>
      <w:divsChild>
        <w:div w:id="159200560">
          <w:marLeft w:val="0"/>
          <w:marRight w:val="0"/>
          <w:marTop w:val="0"/>
          <w:marBottom w:val="0"/>
          <w:divBdr>
            <w:top w:val="none" w:sz="0" w:space="0" w:color="auto"/>
            <w:left w:val="none" w:sz="0" w:space="0" w:color="auto"/>
            <w:bottom w:val="none" w:sz="0" w:space="0" w:color="auto"/>
            <w:right w:val="none" w:sz="0" w:space="0" w:color="auto"/>
          </w:divBdr>
          <w:divsChild>
            <w:div w:id="159201579">
              <w:marLeft w:val="0"/>
              <w:marRight w:val="0"/>
              <w:marTop w:val="0"/>
              <w:marBottom w:val="0"/>
              <w:divBdr>
                <w:top w:val="none" w:sz="0" w:space="0" w:color="auto"/>
                <w:left w:val="none" w:sz="0" w:space="0" w:color="auto"/>
                <w:bottom w:val="none" w:sz="0" w:space="0" w:color="auto"/>
                <w:right w:val="none" w:sz="0" w:space="0" w:color="auto"/>
              </w:divBdr>
            </w:div>
            <w:div w:id="159202164">
              <w:marLeft w:val="0"/>
              <w:marRight w:val="0"/>
              <w:marTop w:val="0"/>
              <w:marBottom w:val="0"/>
              <w:divBdr>
                <w:top w:val="none" w:sz="0" w:space="0" w:color="auto"/>
                <w:left w:val="none" w:sz="0" w:space="0" w:color="auto"/>
                <w:bottom w:val="none" w:sz="0" w:space="0" w:color="auto"/>
                <w:right w:val="none" w:sz="0" w:space="0" w:color="auto"/>
              </w:divBdr>
            </w:div>
          </w:divsChild>
        </w:div>
        <w:div w:id="159201014">
          <w:marLeft w:val="0"/>
          <w:marRight w:val="0"/>
          <w:marTop w:val="0"/>
          <w:marBottom w:val="0"/>
          <w:divBdr>
            <w:top w:val="none" w:sz="0" w:space="0" w:color="auto"/>
            <w:left w:val="none" w:sz="0" w:space="0" w:color="auto"/>
            <w:bottom w:val="none" w:sz="0" w:space="0" w:color="auto"/>
            <w:right w:val="none" w:sz="0" w:space="0" w:color="auto"/>
          </w:divBdr>
        </w:div>
        <w:div w:id="159201082">
          <w:marLeft w:val="0"/>
          <w:marRight w:val="0"/>
          <w:marTop w:val="0"/>
          <w:marBottom w:val="0"/>
          <w:divBdr>
            <w:top w:val="none" w:sz="0" w:space="0" w:color="auto"/>
            <w:left w:val="none" w:sz="0" w:space="0" w:color="auto"/>
            <w:bottom w:val="none" w:sz="0" w:space="0" w:color="auto"/>
            <w:right w:val="none" w:sz="0" w:space="0" w:color="auto"/>
          </w:divBdr>
        </w:div>
        <w:div w:id="159201313">
          <w:marLeft w:val="0"/>
          <w:marRight w:val="0"/>
          <w:marTop w:val="0"/>
          <w:marBottom w:val="0"/>
          <w:divBdr>
            <w:top w:val="none" w:sz="0" w:space="0" w:color="auto"/>
            <w:left w:val="none" w:sz="0" w:space="0" w:color="auto"/>
            <w:bottom w:val="none" w:sz="0" w:space="0" w:color="auto"/>
            <w:right w:val="none" w:sz="0" w:space="0" w:color="auto"/>
          </w:divBdr>
        </w:div>
        <w:div w:id="159202353">
          <w:marLeft w:val="0"/>
          <w:marRight w:val="0"/>
          <w:marTop w:val="0"/>
          <w:marBottom w:val="0"/>
          <w:divBdr>
            <w:top w:val="none" w:sz="0" w:space="0" w:color="auto"/>
            <w:left w:val="none" w:sz="0" w:space="0" w:color="auto"/>
            <w:bottom w:val="none" w:sz="0" w:space="0" w:color="auto"/>
            <w:right w:val="none" w:sz="0" w:space="0" w:color="auto"/>
          </w:divBdr>
        </w:div>
      </w:divsChild>
    </w:div>
    <w:div w:id="159200296">
      <w:marLeft w:val="0"/>
      <w:marRight w:val="0"/>
      <w:marTop w:val="0"/>
      <w:marBottom w:val="0"/>
      <w:divBdr>
        <w:top w:val="none" w:sz="0" w:space="0" w:color="auto"/>
        <w:left w:val="none" w:sz="0" w:space="0" w:color="auto"/>
        <w:bottom w:val="none" w:sz="0" w:space="0" w:color="auto"/>
        <w:right w:val="none" w:sz="0" w:space="0" w:color="auto"/>
      </w:divBdr>
    </w:div>
    <w:div w:id="159200297">
      <w:marLeft w:val="0"/>
      <w:marRight w:val="0"/>
      <w:marTop w:val="0"/>
      <w:marBottom w:val="0"/>
      <w:divBdr>
        <w:top w:val="none" w:sz="0" w:space="0" w:color="auto"/>
        <w:left w:val="none" w:sz="0" w:space="0" w:color="auto"/>
        <w:bottom w:val="none" w:sz="0" w:space="0" w:color="auto"/>
        <w:right w:val="none" w:sz="0" w:space="0" w:color="auto"/>
      </w:divBdr>
    </w:div>
    <w:div w:id="159200300">
      <w:marLeft w:val="0"/>
      <w:marRight w:val="0"/>
      <w:marTop w:val="0"/>
      <w:marBottom w:val="0"/>
      <w:divBdr>
        <w:top w:val="none" w:sz="0" w:space="0" w:color="auto"/>
        <w:left w:val="none" w:sz="0" w:space="0" w:color="auto"/>
        <w:bottom w:val="none" w:sz="0" w:space="0" w:color="auto"/>
        <w:right w:val="none" w:sz="0" w:space="0" w:color="auto"/>
      </w:divBdr>
      <w:divsChild>
        <w:div w:id="159201930">
          <w:marLeft w:val="0"/>
          <w:marRight w:val="0"/>
          <w:marTop w:val="0"/>
          <w:marBottom w:val="0"/>
          <w:divBdr>
            <w:top w:val="none" w:sz="0" w:space="0" w:color="auto"/>
            <w:left w:val="none" w:sz="0" w:space="0" w:color="auto"/>
            <w:bottom w:val="none" w:sz="0" w:space="0" w:color="auto"/>
            <w:right w:val="none" w:sz="0" w:space="0" w:color="auto"/>
          </w:divBdr>
          <w:divsChild>
            <w:div w:id="159203101">
              <w:marLeft w:val="0"/>
              <w:marRight w:val="0"/>
              <w:marTop w:val="0"/>
              <w:marBottom w:val="0"/>
              <w:divBdr>
                <w:top w:val="none" w:sz="0" w:space="0" w:color="auto"/>
                <w:left w:val="none" w:sz="0" w:space="0" w:color="auto"/>
                <w:bottom w:val="none" w:sz="0" w:space="0" w:color="auto"/>
                <w:right w:val="none" w:sz="0" w:space="0" w:color="auto"/>
              </w:divBdr>
              <w:divsChild>
                <w:div w:id="159203022">
                  <w:marLeft w:val="0"/>
                  <w:marRight w:val="0"/>
                  <w:marTop w:val="0"/>
                  <w:marBottom w:val="0"/>
                  <w:divBdr>
                    <w:top w:val="none" w:sz="0" w:space="0" w:color="auto"/>
                    <w:left w:val="none" w:sz="0" w:space="0" w:color="auto"/>
                    <w:bottom w:val="none" w:sz="0" w:space="0" w:color="auto"/>
                    <w:right w:val="none" w:sz="0" w:space="0" w:color="auto"/>
                  </w:divBdr>
                  <w:divsChild>
                    <w:div w:id="159202914">
                      <w:marLeft w:val="0"/>
                      <w:marRight w:val="0"/>
                      <w:marTop w:val="0"/>
                      <w:marBottom w:val="0"/>
                      <w:divBdr>
                        <w:top w:val="none" w:sz="0" w:space="0" w:color="auto"/>
                        <w:left w:val="none" w:sz="0" w:space="0" w:color="auto"/>
                        <w:bottom w:val="none" w:sz="0" w:space="0" w:color="auto"/>
                        <w:right w:val="none" w:sz="0" w:space="0" w:color="auto"/>
                      </w:divBdr>
                      <w:divsChild>
                        <w:div w:id="159201759">
                          <w:marLeft w:val="0"/>
                          <w:marRight w:val="0"/>
                          <w:marTop w:val="0"/>
                          <w:marBottom w:val="0"/>
                          <w:divBdr>
                            <w:top w:val="none" w:sz="0" w:space="0" w:color="auto"/>
                            <w:left w:val="none" w:sz="0" w:space="0" w:color="auto"/>
                            <w:bottom w:val="none" w:sz="0" w:space="0" w:color="auto"/>
                            <w:right w:val="none" w:sz="0" w:space="0" w:color="auto"/>
                          </w:divBdr>
                          <w:divsChild>
                            <w:div w:id="15920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00301">
      <w:marLeft w:val="0"/>
      <w:marRight w:val="0"/>
      <w:marTop w:val="0"/>
      <w:marBottom w:val="0"/>
      <w:divBdr>
        <w:top w:val="none" w:sz="0" w:space="0" w:color="auto"/>
        <w:left w:val="none" w:sz="0" w:space="0" w:color="auto"/>
        <w:bottom w:val="none" w:sz="0" w:space="0" w:color="auto"/>
        <w:right w:val="none" w:sz="0" w:space="0" w:color="auto"/>
      </w:divBdr>
    </w:div>
    <w:div w:id="159200302">
      <w:marLeft w:val="0"/>
      <w:marRight w:val="0"/>
      <w:marTop w:val="0"/>
      <w:marBottom w:val="0"/>
      <w:divBdr>
        <w:top w:val="none" w:sz="0" w:space="0" w:color="auto"/>
        <w:left w:val="none" w:sz="0" w:space="0" w:color="auto"/>
        <w:bottom w:val="none" w:sz="0" w:space="0" w:color="auto"/>
        <w:right w:val="none" w:sz="0" w:space="0" w:color="auto"/>
      </w:divBdr>
    </w:div>
    <w:div w:id="159200305">
      <w:marLeft w:val="0"/>
      <w:marRight w:val="0"/>
      <w:marTop w:val="0"/>
      <w:marBottom w:val="0"/>
      <w:divBdr>
        <w:top w:val="none" w:sz="0" w:space="0" w:color="auto"/>
        <w:left w:val="none" w:sz="0" w:space="0" w:color="auto"/>
        <w:bottom w:val="none" w:sz="0" w:space="0" w:color="auto"/>
        <w:right w:val="none" w:sz="0" w:space="0" w:color="auto"/>
      </w:divBdr>
      <w:divsChild>
        <w:div w:id="159201057">
          <w:marLeft w:val="0"/>
          <w:marRight w:val="0"/>
          <w:marTop w:val="0"/>
          <w:marBottom w:val="0"/>
          <w:divBdr>
            <w:top w:val="none" w:sz="0" w:space="0" w:color="auto"/>
            <w:left w:val="none" w:sz="0" w:space="0" w:color="auto"/>
            <w:bottom w:val="none" w:sz="0" w:space="0" w:color="auto"/>
            <w:right w:val="none" w:sz="0" w:space="0" w:color="auto"/>
          </w:divBdr>
        </w:div>
        <w:div w:id="159203145">
          <w:marLeft w:val="0"/>
          <w:marRight w:val="0"/>
          <w:marTop w:val="0"/>
          <w:marBottom w:val="0"/>
          <w:divBdr>
            <w:top w:val="none" w:sz="0" w:space="0" w:color="auto"/>
            <w:left w:val="none" w:sz="0" w:space="0" w:color="auto"/>
            <w:bottom w:val="none" w:sz="0" w:space="0" w:color="auto"/>
            <w:right w:val="none" w:sz="0" w:space="0" w:color="auto"/>
          </w:divBdr>
        </w:div>
      </w:divsChild>
    </w:div>
    <w:div w:id="159200308">
      <w:marLeft w:val="0"/>
      <w:marRight w:val="0"/>
      <w:marTop w:val="0"/>
      <w:marBottom w:val="0"/>
      <w:divBdr>
        <w:top w:val="none" w:sz="0" w:space="0" w:color="auto"/>
        <w:left w:val="none" w:sz="0" w:space="0" w:color="auto"/>
        <w:bottom w:val="none" w:sz="0" w:space="0" w:color="auto"/>
        <w:right w:val="none" w:sz="0" w:space="0" w:color="auto"/>
      </w:divBdr>
    </w:div>
    <w:div w:id="159200310">
      <w:marLeft w:val="0"/>
      <w:marRight w:val="0"/>
      <w:marTop w:val="0"/>
      <w:marBottom w:val="0"/>
      <w:divBdr>
        <w:top w:val="none" w:sz="0" w:space="0" w:color="auto"/>
        <w:left w:val="none" w:sz="0" w:space="0" w:color="auto"/>
        <w:bottom w:val="none" w:sz="0" w:space="0" w:color="auto"/>
        <w:right w:val="none" w:sz="0" w:space="0" w:color="auto"/>
      </w:divBdr>
    </w:div>
    <w:div w:id="159200311">
      <w:marLeft w:val="0"/>
      <w:marRight w:val="0"/>
      <w:marTop w:val="0"/>
      <w:marBottom w:val="0"/>
      <w:divBdr>
        <w:top w:val="none" w:sz="0" w:space="0" w:color="auto"/>
        <w:left w:val="none" w:sz="0" w:space="0" w:color="auto"/>
        <w:bottom w:val="none" w:sz="0" w:space="0" w:color="auto"/>
        <w:right w:val="none" w:sz="0" w:space="0" w:color="auto"/>
      </w:divBdr>
    </w:div>
    <w:div w:id="159200313">
      <w:marLeft w:val="0"/>
      <w:marRight w:val="0"/>
      <w:marTop w:val="0"/>
      <w:marBottom w:val="0"/>
      <w:divBdr>
        <w:top w:val="none" w:sz="0" w:space="0" w:color="auto"/>
        <w:left w:val="none" w:sz="0" w:space="0" w:color="auto"/>
        <w:bottom w:val="none" w:sz="0" w:space="0" w:color="auto"/>
        <w:right w:val="none" w:sz="0" w:space="0" w:color="auto"/>
      </w:divBdr>
    </w:div>
    <w:div w:id="159200314">
      <w:marLeft w:val="0"/>
      <w:marRight w:val="0"/>
      <w:marTop w:val="0"/>
      <w:marBottom w:val="0"/>
      <w:divBdr>
        <w:top w:val="none" w:sz="0" w:space="0" w:color="auto"/>
        <w:left w:val="none" w:sz="0" w:space="0" w:color="auto"/>
        <w:bottom w:val="none" w:sz="0" w:space="0" w:color="auto"/>
        <w:right w:val="none" w:sz="0" w:space="0" w:color="auto"/>
      </w:divBdr>
      <w:divsChild>
        <w:div w:id="159200908">
          <w:marLeft w:val="0"/>
          <w:marRight w:val="0"/>
          <w:marTop w:val="0"/>
          <w:marBottom w:val="0"/>
          <w:divBdr>
            <w:top w:val="none" w:sz="0" w:space="0" w:color="auto"/>
            <w:left w:val="none" w:sz="0" w:space="0" w:color="auto"/>
            <w:bottom w:val="none" w:sz="0" w:space="0" w:color="auto"/>
            <w:right w:val="none" w:sz="0" w:space="0" w:color="auto"/>
          </w:divBdr>
        </w:div>
      </w:divsChild>
    </w:div>
    <w:div w:id="159200315">
      <w:marLeft w:val="0"/>
      <w:marRight w:val="0"/>
      <w:marTop w:val="0"/>
      <w:marBottom w:val="0"/>
      <w:divBdr>
        <w:top w:val="none" w:sz="0" w:space="0" w:color="auto"/>
        <w:left w:val="none" w:sz="0" w:space="0" w:color="auto"/>
        <w:bottom w:val="none" w:sz="0" w:space="0" w:color="auto"/>
        <w:right w:val="none" w:sz="0" w:space="0" w:color="auto"/>
      </w:divBdr>
    </w:div>
    <w:div w:id="159200322">
      <w:marLeft w:val="0"/>
      <w:marRight w:val="0"/>
      <w:marTop w:val="0"/>
      <w:marBottom w:val="0"/>
      <w:divBdr>
        <w:top w:val="none" w:sz="0" w:space="0" w:color="auto"/>
        <w:left w:val="none" w:sz="0" w:space="0" w:color="auto"/>
        <w:bottom w:val="none" w:sz="0" w:space="0" w:color="auto"/>
        <w:right w:val="none" w:sz="0" w:space="0" w:color="auto"/>
      </w:divBdr>
    </w:div>
    <w:div w:id="159200323">
      <w:marLeft w:val="0"/>
      <w:marRight w:val="0"/>
      <w:marTop w:val="0"/>
      <w:marBottom w:val="0"/>
      <w:divBdr>
        <w:top w:val="none" w:sz="0" w:space="0" w:color="auto"/>
        <w:left w:val="none" w:sz="0" w:space="0" w:color="auto"/>
        <w:bottom w:val="none" w:sz="0" w:space="0" w:color="auto"/>
        <w:right w:val="none" w:sz="0" w:space="0" w:color="auto"/>
      </w:divBdr>
      <w:divsChild>
        <w:div w:id="159201355">
          <w:marLeft w:val="720"/>
          <w:marRight w:val="720"/>
          <w:marTop w:val="100"/>
          <w:marBottom w:val="100"/>
          <w:divBdr>
            <w:top w:val="none" w:sz="0" w:space="0" w:color="auto"/>
            <w:left w:val="none" w:sz="0" w:space="0" w:color="auto"/>
            <w:bottom w:val="none" w:sz="0" w:space="0" w:color="auto"/>
            <w:right w:val="none" w:sz="0" w:space="0" w:color="auto"/>
          </w:divBdr>
          <w:divsChild>
            <w:div w:id="159200272">
              <w:marLeft w:val="720"/>
              <w:marRight w:val="720"/>
              <w:marTop w:val="100"/>
              <w:marBottom w:val="100"/>
              <w:divBdr>
                <w:top w:val="none" w:sz="0" w:space="0" w:color="auto"/>
                <w:left w:val="none" w:sz="0" w:space="0" w:color="auto"/>
                <w:bottom w:val="none" w:sz="0" w:space="0" w:color="auto"/>
                <w:right w:val="none" w:sz="0" w:space="0" w:color="auto"/>
              </w:divBdr>
            </w:div>
            <w:div w:id="159200815">
              <w:marLeft w:val="720"/>
              <w:marRight w:val="720"/>
              <w:marTop w:val="100"/>
              <w:marBottom w:val="100"/>
              <w:divBdr>
                <w:top w:val="none" w:sz="0" w:space="0" w:color="auto"/>
                <w:left w:val="none" w:sz="0" w:space="0" w:color="auto"/>
                <w:bottom w:val="none" w:sz="0" w:space="0" w:color="auto"/>
                <w:right w:val="none" w:sz="0" w:space="0" w:color="auto"/>
              </w:divBdr>
            </w:div>
            <w:div w:id="159201247">
              <w:marLeft w:val="720"/>
              <w:marRight w:val="720"/>
              <w:marTop w:val="100"/>
              <w:marBottom w:val="100"/>
              <w:divBdr>
                <w:top w:val="none" w:sz="0" w:space="0" w:color="auto"/>
                <w:left w:val="none" w:sz="0" w:space="0" w:color="auto"/>
                <w:bottom w:val="none" w:sz="0" w:space="0" w:color="auto"/>
                <w:right w:val="none" w:sz="0" w:space="0" w:color="auto"/>
              </w:divBdr>
            </w:div>
            <w:div w:id="159201505">
              <w:marLeft w:val="720"/>
              <w:marRight w:val="720"/>
              <w:marTop w:val="100"/>
              <w:marBottom w:val="100"/>
              <w:divBdr>
                <w:top w:val="none" w:sz="0" w:space="0" w:color="auto"/>
                <w:left w:val="none" w:sz="0" w:space="0" w:color="auto"/>
                <w:bottom w:val="none" w:sz="0" w:space="0" w:color="auto"/>
                <w:right w:val="none" w:sz="0" w:space="0" w:color="auto"/>
              </w:divBdr>
            </w:div>
            <w:div w:id="159201656">
              <w:marLeft w:val="720"/>
              <w:marRight w:val="720"/>
              <w:marTop w:val="100"/>
              <w:marBottom w:val="100"/>
              <w:divBdr>
                <w:top w:val="none" w:sz="0" w:space="0" w:color="auto"/>
                <w:left w:val="none" w:sz="0" w:space="0" w:color="auto"/>
                <w:bottom w:val="none" w:sz="0" w:space="0" w:color="auto"/>
                <w:right w:val="none" w:sz="0" w:space="0" w:color="auto"/>
              </w:divBdr>
            </w:div>
            <w:div w:id="159201657">
              <w:marLeft w:val="720"/>
              <w:marRight w:val="720"/>
              <w:marTop w:val="100"/>
              <w:marBottom w:val="100"/>
              <w:divBdr>
                <w:top w:val="none" w:sz="0" w:space="0" w:color="auto"/>
                <w:left w:val="none" w:sz="0" w:space="0" w:color="auto"/>
                <w:bottom w:val="none" w:sz="0" w:space="0" w:color="auto"/>
                <w:right w:val="none" w:sz="0" w:space="0" w:color="auto"/>
              </w:divBdr>
            </w:div>
            <w:div w:id="159201800">
              <w:marLeft w:val="720"/>
              <w:marRight w:val="720"/>
              <w:marTop w:val="100"/>
              <w:marBottom w:val="100"/>
              <w:divBdr>
                <w:top w:val="none" w:sz="0" w:space="0" w:color="auto"/>
                <w:left w:val="none" w:sz="0" w:space="0" w:color="auto"/>
                <w:bottom w:val="none" w:sz="0" w:space="0" w:color="auto"/>
                <w:right w:val="none" w:sz="0" w:space="0" w:color="auto"/>
              </w:divBdr>
            </w:div>
            <w:div w:id="159202036">
              <w:marLeft w:val="720"/>
              <w:marRight w:val="720"/>
              <w:marTop w:val="100"/>
              <w:marBottom w:val="100"/>
              <w:divBdr>
                <w:top w:val="none" w:sz="0" w:space="0" w:color="auto"/>
                <w:left w:val="none" w:sz="0" w:space="0" w:color="auto"/>
                <w:bottom w:val="none" w:sz="0" w:space="0" w:color="auto"/>
                <w:right w:val="none" w:sz="0" w:space="0" w:color="auto"/>
              </w:divBdr>
            </w:div>
            <w:div w:id="159202148">
              <w:marLeft w:val="720"/>
              <w:marRight w:val="720"/>
              <w:marTop w:val="100"/>
              <w:marBottom w:val="100"/>
              <w:divBdr>
                <w:top w:val="none" w:sz="0" w:space="0" w:color="auto"/>
                <w:left w:val="none" w:sz="0" w:space="0" w:color="auto"/>
                <w:bottom w:val="none" w:sz="0" w:space="0" w:color="auto"/>
                <w:right w:val="none" w:sz="0" w:space="0" w:color="auto"/>
              </w:divBdr>
            </w:div>
            <w:div w:id="159202206">
              <w:marLeft w:val="720"/>
              <w:marRight w:val="720"/>
              <w:marTop w:val="100"/>
              <w:marBottom w:val="100"/>
              <w:divBdr>
                <w:top w:val="none" w:sz="0" w:space="0" w:color="auto"/>
                <w:left w:val="none" w:sz="0" w:space="0" w:color="auto"/>
                <w:bottom w:val="none" w:sz="0" w:space="0" w:color="auto"/>
                <w:right w:val="none" w:sz="0" w:space="0" w:color="auto"/>
              </w:divBdr>
            </w:div>
            <w:div w:id="159202295">
              <w:marLeft w:val="720"/>
              <w:marRight w:val="720"/>
              <w:marTop w:val="100"/>
              <w:marBottom w:val="100"/>
              <w:divBdr>
                <w:top w:val="none" w:sz="0" w:space="0" w:color="auto"/>
                <w:left w:val="none" w:sz="0" w:space="0" w:color="auto"/>
                <w:bottom w:val="none" w:sz="0" w:space="0" w:color="auto"/>
                <w:right w:val="none" w:sz="0" w:space="0" w:color="auto"/>
              </w:divBdr>
            </w:div>
            <w:div w:id="15920317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9200324">
      <w:marLeft w:val="0"/>
      <w:marRight w:val="0"/>
      <w:marTop w:val="0"/>
      <w:marBottom w:val="0"/>
      <w:divBdr>
        <w:top w:val="none" w:sz="0" w:space="0" w:color="auto"/>
        <w:left w:val="none" w:sz="0" w:space="0" w:color="auto"/>
        <w:bottom w:val="none" w:sz="0" w:space="0" w:color="auto"/>
        <w:right w:val="none" w:sz="0" w:space="0" w:color="auto"/>
      </w:divBdr>
    </w:div>
    <w:div w:id="159200327">
      <w:marLeft w:val="0"/>
      <w:marRight w:val="0"/>
      <w:marTop w:val="0"/>
      <w:marBottom w:val="0"/>
      <w:divBdr>
        <w:top w:val="none" w:sz="0" w:space="0" w:color="auto"/>
        <w:left w:val="none" w:sz="0" w:space="0" w:color="auto"/>
        <w:bottom w:val="none" w:sz="0" w:space="0" w:color="auto"/>
        <w:right w:val="none" w:sz="0" w:space="0" w:color="auto"/>
      </w:divBdr>
      <w:divsChild>
        <w:div w:id="159200962">
          <w:marLeft w:val="0"/>
          <w:marRight w:val="0"/>
          <w:marTop w:val="0"/>
          <w:marBottom w:val="0"/>
          <w:divBdr>
            <w:top w:val="none" w:sz="0" w:space="0" w:color="auto"/>
            <w:left w:val="none" w:sz="0" w:space="0" w:color="auto"/>
            <w:bottom w:val="none" w:sz="0" w:space="0" w:color="auto"/>
            <w:right w:val="none" w:sz="0" w:space="0" w:color="auto"/>
          </w:divBdr>
        </w:div>
        <w:div w:id="159201513">
          <w:marLeft w:val="0"/>
          <w:marRight w:val="0"/>
          <w:marTop w:val="0"/>
          <w:marBottom w:val="0"/>
          <w:divBdr>
            <w:top w:val="none" w:sz="0" w:space="0" w:color="auto"/>
            <w:left w:val="none" w:sz="0" w:space="0" w:color="auto"/>
            <w:bottom w:val="none" w:sz="0" w:space="0" w:color="auto"/>
            <w:right w:val="none" w:sz="0" w:space="0" w:color="auto"/>
          </w:divBdr>
        </w:div>
        <w:div w:id="159201702">
          <w:marLeft w:val="0"/>
          <w:marRight w:val="0"/>
          <w:marTop w:val="0"/>
          <w:marBottom w:val="0"/>
          <w:divBdr>
            <w:top w:val="none" w:sz="0" w:space="0" w:color="auto"/>
            <w:left w:val="none" w:sz="0" w:space="0" w:color="auto"/>
            <w:bottom w:val="none" w:sz="0" w:space="0" w:color="auto"/>
            <w:right w:val="none" w:sz="0" w:space="0" w:color="auto"/>
          </w:divBdr>
        </w:div>
        <w:div w:id="159202225">
          <w:marLeft w:val="0"/>
          <w:marRight w:val="0"/>
          <w:marTop w:val="0"/>
          <w:marBottom w:val="0"/>
          <w:divBdr>
            <w:top w:val="none" w:sz="0" w:space="0" w:color="auto"/>
            <w:left w:val="none" w:sz="0" w:space="0" w:color="auto"/>
            <w:bottom w:val="none" w:sz="0" w:space="0" w:color="auto"/>
            <w:right w:val="none" w:sz="0" w:space="0" w:color="auto"/>
          </w:divBdr>
          <w:divsChild>
            <w:div w:id="159202406">
              <w:marLeft w:val="0"/>
              <w:marRight w:val="0"/>
              <w:marTop w:val="0"/>
              <w:marBottom w:val="0"/>
              <w:divBdr>
                <w:top w:val="none" w:sz="0" w:space="0" w:color="auto"/>
                <w:left w:val="none" w:sz="0" w:space="0" w:color="auto"/>
                <w:bottom w:val="none" w:sz="0" w:space="0" w:color="auto"/>
                <w:right w:val="none" w:sz="0" w:space="0" w:color="auto"/>
              </w:divBdr>
            </w:div>
            <w:div w:id="159203055">
              <w:marLeft w:val="0"/>
              <w:marRight w:val="0"/>
              <w:marTop w:val="0"/>
              <w:marBottom w:val="0"/>
              <w:divBdr>
                <w:top w:val="none" w:sz="0" w:space="0" w:color="auto"/>
                <w:left w:val="none" w:sz="0" w:space="0" w:color="auto"/>
                <w:bottom w:val="none" w:sz="0" w:space="0" w:color="auto"/>
                <w:right w:val="none" w:sz="0" w:space="0" w:color="auto"/>
              </w:divBdr>
            </w:div>
            <w:div w:id="159203112">
              <w:marLeft w:val="0"/>
              <w:marRight w:val="0"/>
              <w:marTop w:val="0"/>
              <w:marBottom w:val="0"/>
              <w:divBdr>
                <w:top w:val="none" w:sz="0" w:space="0" w:color="auto"/>
                <w:left w:val="none" w:sz="0" w:space="0" w:color="auto"/>
                <w:bottom w:val="none" w:sz="0" w:space="0" w:color="auto"/>
                <w:right w:val="none" w:sz="0" w:space="0" w:color="auto"/>
              </w:divBdr>
              <w:divsChild>
                <w:div w:id="159201755">
                  <w:marLeft w:val="0"/>
                  <w:marRight w:val="0"/>
                  <w:marTop w:val="0"/>
                  <w:marBottom w:val="0"/>
                  <w:divBdr>
                    <w:top w:val="none" w:sz="0" w:space="0" w:color="auto"/>
                    <w:left w:val="none" w:sz="0" w:space="0" w:color="auto"/>
                    <w:bottom w:val="none" w:sz="0" w:space="0" w:color="auto"/>
                    <w:right w:val="none" w:sz="0" w:space="0" w:color="auto"/>
                  </w:divBdr>
                </w:div>
                <w:div w:id="159202341">
                  <w:marLeft w:val="0"/>
                  <w:marRight w:val="0"/>
                  <w:marTop w:val="0"/>
                  <w:marBottom w:val="0"/>
                  <w:divBdr>
                    <w:top w:val="none" w:sz="0" w:space="0" w:color="auto"/>
                    <w:left w:val="none" w:sz="0" w:space="0" w:color="auto"/>
                    <w:bottom w:val="none" w:sz="0" w:space="0" w:color="auto"/>
                    <w:right w:val="none" w:sz="0" w:space="0" w:color="auto"/>
                  </w:divBdr>
                </w:div>
                <w:div w:id="15920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674">
          <w:marLeft w:val="0"/>
          <w:marRight w:val="0"/>
          <w:marTop w:val="0"/>
          <w:marBottom w:val="0"/>
          <w:divBdr>
            <w:top w:val="none" w:sz="0" w:space="0" w:color="auto"/>
            <w:left w:val="none" w:sz="0" w:space="0" w:color="auto"/>
            <w:bottom w:val="none" w:sz="0" w:space="0" w:color="auto"/>
            <w:right w:val="none" w:sz="0" w:space="0" w:color="auto"/>
          </w:divBdr>
        </w:div>
      </w:divsChild>
    </w:div>
    <w:div w:id="159200328">
      <w:marLeft w:val="0"/>
      <w:marRight w:val="0"/>
      <w:marTop w:val="0"/>
      <w:marBottom w:val="0"/>
      <w:divBdr>
        <w:top w:val="none" w:sz="0" w:space="0" w:color="auto"/>
        <w:left w:val="none" w:sz="0" w:space="0" w:color="auto"/>
        <w:bottom w:val="none" w:sz="0" w:space="0" w:color="auto"/>
        <w:right w:val="none" w:sz="0" w:space="0" w:color="auto"/>
      </w:divBdr>
    </w:div>
    <w:div w:id="159200329">
      <w:marLeft w:val="0"/>
      <w:marRight w:val="0"/>
      <w:marTop w:val="0"/>
      <w:marBottom w:val="0"/>
      <w:divBdr>
        <w:top w:val="none" w:sz="0" w:space="0" w:color="auto"/>
        <w:left w:val="none" w:sz="0" w:space="0" w:color="auto"/>
        <w:bottom w:val="none" w:sz="0" w:space="0" w:color="auto"/>
        <w:right w:val="none" w:sz="0" w:space="0" w:color="auto"/>
      </w:divBdr>
    </w:div>
    <w:div w:id="159200330">
      <w:marLeft w:val="0"/>
      <w:marRight w:val="0"/>
      <w:marTop w:val="0"/>
      <w:marBottom w:val="0"/>
      <w:divBdr>
        <w:top w:val="none" w:sz="0" w:space="0" w:color="auto"/>
        <w:left w:val="none" w:sz="0" w:space="0" w:color="auto"/>
        <w:bottom w:val="none" w:sz="0" w:space="0" w:color="auto"/>
        <w:right w:val="none" w:sz="0" w:space="0" w:color="auto"/>
      </w:divBdr>
      <w:divsChild>
        <w:div w:id="159203045">
          <w:marLeft w:val="0"/>
          <w:marRight w:val="0"/>
          <w:marTop w:val="0"/>
          <w:marBottom w:val="0"/>
          <w:divBdr>
            <w:top w:val="none" w:sz="0" w:space="0" w:color="auto"/>
            <w:left w:val="none" w:sz="0" w:space="0" w:color="auto"/>
            <w:bottom w:val="none" w:sz="0" w:space="0" w:color="auto"/>
            <w:right w:val="none" w:sz="0" w:space="0" w:color="auto"/>
          </w:divBdr>
          <w:divsChild>
            <w:div w:id="15920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331">
      <w:marLeft w:val="0"/>
      <w:marRight w:val="0"/>
      <w:marTop w:val="0"/>
      <w:marBottom w:val="0"/>
      <w:divBdr>
        <w:top w:val="none" w:sz="0" w:space="0" w:color="auto"/>
        <w:left w:val="none" w:sz="0" w:space="0" w:color="auto"/>
        <w:bottom w:val="none" w:sz="0" w:space="0" w:color="auto"/>
        <w:right w:val="none" w:sz="0" w:space="0" w:color="auto"/>
      </w:divBdr>
    </w:div>
    <w:div w:id="159200332">
      <w:marLeft w:val="0"/>
      <w:marRight w:val="0"/>
      <w:marTop w:val="0"/>
      <w:marBottom w:val="0"/>
      <w:divBdr>
        <w:top w:val="none" w:sz="0" w:space="0" w:color="auto"/>
        <w:left w:val="none" w:sz="0" w:space="0" w:color="auto"/>
        <w:bottom w:val="none" w:sz="0" w:space="0" w:color="auto"/>
        <w:right w:val="none" w:sz="0" w:space="0" w:color="auto"/>
      </w:divBdr>
    </w:div>
    <w:div w:id="159200333">
      <w:marLeft w:val="0"/>
      <w:marRight w:val="0"/>
      <w:marTop w:val="0"/>
      <w:marBottom w:val="0"/>
      <w:divBdr>
        <w:top w:val="none" w:sz="0" w:space="0" w:color="auto"/>
        <w:left w:val="none" w:sz="0" w:space="0" w:color="auto"/>
        <w:bottom w:val="none" w:sz="0" w:space="0" w:color="auto"/>
        <w:right w:val="none" w:sz="0" w:space="0" w:color="auto"/>
      </w:divBdr>
    </w:div>
    <w:div w:id="159200339">
      <w:marLeft w:val="0"/>
      <w:marRight w:val="0"/>
      <w:marTop w:val="0"/>
      <w:marBottom w:val="0"/>
      <w:divBdr>
        <w:top w:val="none" w:sz="0" w:space="0" w:color="auto"/>
        <w:left w:val="none" w:sz="0" w:space="0" w:color="auto"/>
        <w:bottom w:val="none" w:sz="0" w:space="0" w:color="auto"/>
        <w:right w:val="none" w:sz="0" w:space="0" w:color="auto"/>
      </w:divBdr>
    </w:div>
    <w:div w:id="159200342">
      <w:marLeft w:val="0"/>
      <w:marRight w:val="0"/>
      <w:marTop w:val="0"/>
      <w:marBottom w:val="0"/>
      <w:divBdr>
        <w:top w:val="none" w:sz="0" w:space="0" w:color="auto"/>
        <w:left w:val="none" w:sz="0" w:space="0" w:color="auto"/>
        <w:bottom w:val="none" w:sz="0" w:space="0" w:color="auto"/>
        <w:right w:val="none" w:sz="0" w:space="0" w:color="auto"/>
      </w:divBdr>
    </w:div>
    <w:div w:id="159200344">
      <w:marLeft w:val="0"/>
      <w:marRight w:val="0"/>
      <w:marTop w:val="0"/>
      <w:marBottom w:val="0"/>
      <w:divBdr>
        <w:top w:val="none" w:sz="0" w:space="0" w:color="auto"/>
        <w:left w:val="none" w:sz="0" w:space="0" w:color="auto"/>
        <w:bottom w:val="none" w:sz="0" w:space="0" w:color="auto"/>
        <w:right w:val="none" w:sz="0" w:space="0" w:color="auto"/>
      </w:divBdr>
    </w:div>
    <w:div w:id="159200346">
      <w:marLeft w:val="0"/>
      <w:marRight w:val="0"/>
      <w:marTop w:val="0"/>
      <w:marBottom w:val="0"/>
      <w:divBdr>
        <w:top w:val="none" w:sz="0" w:space="0" w:color="auto"/>
        <w:left w:val="none" w:sz="0" w:space="0" w:color="auto"/>
        <w:bottom w:val="none" w:sz="0" w:space="0" w:color="auto"/>
        <w:right w:val="none" w:sz="0" w:space="0" w:color="auto"/>
      </w:divBdr>
    </w:div>
    <w:div w:id="159200347">
      <w:marLeft w:val="0"/>
      <w:marRight w:val="0"/>
      <w:marTop w:val="0"/>
      <w:marBottom w:val="0"/>
      <w:divBdr>
        <w:top w:val="none" w:sz="0" w:space="0" w:color="auto"/>
        <w:left w:val="none" w:sz="0" w:space="0" w:color="auto"/>
        <w:bottom w:val="none" w:sz="0" w:space="0" w:color="auto"/>
        <w:right w:val="none" w:sz="0" w:space="0" w:color="auto"/>
      </w:divBdr>
    </w:div>
    <w:div w:id="159200349">
      <w:marLeft w:val="0"/>
      <w:marRight w:val="0"/>
      <w:marTop w:val="0"/>
      <w:marBottom w:val="0"/>
      <w:divBdr>
        <w:top w:val="none" w:sz="0" w:space="0" w:color="auto"/>
        <w:left w:val="none" w:sz="0" w:space="0" w:color="auto"/>
        <w:bottom w:val="none" w:sz="0" w:space="0" w:color="auto"/>
        <w:right w:val="none" w:sz="0" w:space="0" w:color="auto"/>
      </w:divBdr>
    </w:div>
    <w:div w:id="159200354">
      <w:marLeft w:val="0"/>
      <w:marRight w:val="0"/>
      <w:marTop w:val="0"/>
      <w:marBottom w:val="0"/>
      <w:divBdr>
        <w:top w:val="none" w:sz="0" w:space="0" w:color="auto"/>
        <w:left w:val="none" w:sz="0" w:space="0" w:color="auto"/>
        <w:bottom w:val="none" w:sz="0" w:space="0" w:color="auto"/>
        <w:right w:val="none" w:sz="0" w:space="0" w:color="auto"/>
      </w:divBdr>
      <w:divsChild>
        <w:div w:id="159200318">
          <w:marLeft w:val="0"/>
          <w:marRight w:val="0"/>
          <w:marTop w:val="0"/>
          <w:marBottom w:val="0"/>
          <w:divBdr>
            <w:top w:val="none" w:sz="0" w:space="0" w:color="auto"/>
            <w:left w:val="none" w:sz="0" w:space="0" w:color="auto"/>
            <w:bottom w:val="none" w:sz="0" w:space="0" w:color="auto"/>
            <w:right w:val="none" w:sz="0" w:space="0" w:color="auto"/>
          </w:divBdr>
          <w:divsChild>
            <w:div w:id="159200567">
              <w:marLeft w:val="0"/>
              <w:marRight w:val="0"/>
              <w:marTop w:val="0"/>
              <w:marBottom w:val="0"/>
              <w:divBdr>
                <w:top w:val="none" w:sz="0" w:space="0" w:color="auto"/>
                <w:left w:val="none" w:sz="0" w:space="0" w:color="auto"/>
                <w:bottom w:val="none" w:sz="0" w:space="0" w:color="auto"/>
                <w:right w:val="none" w:sz="0" w:space="0" w:color="auto"/>
              </w:divBdr>
            </w:div>
          </w:divsChild>
        </w:div>
        <w:div w:id="159200629">
          <w:marLeft w:val="0"/>
          <w:marRight w:val="0"/>
          <w:marTop w:val="0"/>
          <w:marBottom w:val="0"/>
          <w:divBdr>
            <w:top w:val="none" w:sz="0" w:space="0" w:color="auto"/>
            <w:left w:val="none" w:sz="0" w:space="0" w:color="auto"/>
            <w:bottom w:val="none" w:sz="0" w:space="0" w:color="auto"/>
            <w:right w:val="none" w:sz="0" w:space="0" w:color="auto"/>
          </w:divBdr>
        </w:div>
      </w:divsChild>
    </w:div>
    <w:div w:id="159200357">
      <w:marLeft w:val="0"/>
      <w:marRight w:val="0"/>
      <w:marTop w:val="0"/>
      <w:marBottom w:val="0"/>
      <w:divBdr>
        <w:top w:val="none" w:sz="0" w:space="0" w:color="auto"/>
        <w:left w:val="none" w:sz="0" w:space="0" w:color="auto"/>
        <w:bottom w:val="none" w:sz="0" w:space="0" w:color="auto"/>
        <w:right w:val="none" w:sz="0" w:space="0" w:color="auto"/>
      </w:divBdr>
    </w:div>
    <w:div w:id="159200358">
      <w:marLeft w:val="0"/>
      <w:marRight w:val="0"/>
      <w:marTop w:val="0"/>
      <w:marBottom w:val="0"/>
      <w:divBdr>
        <w:top w:val="none" w:sz="0" w:space="0" w:color="auto"/>
        <w:left w:val="none" w:sz="0" w:space="0" w:color="auto"/>
        <w:bottom w:val="none" w:sz="0" w:space="0" w:color="auto"/>
        <w:right w:val="none" w:sz="0" w:space="0" w:color="auto"/>
      </w:divBdr>
    </w:div>
    <w:div w:id="159200359">
      <w:marLeft w:val="0"/>
      <w:marRight w:val="0"/>
      <w:marTop w:val="0"/>
      <w:marBottom w:val="0"/>
      <w:divBdr>
        <w:top w:val="none" w:sz="0" w:space="0" w:color="auto"/>
        <w:left w:val="none" w:sz="0" w:space="0" w:color="auto"/>
        <w:bottom w:val="none" w:sz="0" w:space="0" w:color="auto"/>
        <w:right w:val="none" w:sz="0" w:space="0" w:color="auto"/>
      </w:divBdr>
    </w:div>
    <w:div w:id="159200363">
      <w:marLeft w:val="0"/>
      <w:marRight w:val="0"/>
      <w:marTop w:val="0"/>
      <w:marBottom w:val="0"/>
      <w:divBdr>
        <w:top w:val="none" w:sz="0" w:space="0" w:color="auto"/>
        <w:left w:val="none" w:sz="0" w:space="0" w:color="auto"/>
        <w:bottom w:val="none" w:sz="0" w:space="0" w:color="auto"/>
        <w:right w:val="none" w:sz="0" w:space="0" w:color="auto"/>
      </w:divBdr>
    </w:div>
    <w:div w:id="159200364">
      <w:marLeft w:val="0"/>
      <w:marRight w:val="0"/>
      <w:marTop w:val="0"/>
      <w:marBottom w:val="0"/>
      <w:divBdr>
        <w:top w:val="none" w:sz="0" w:space="0" w:color="auto"/>
        <w:left w:val="none" w:sz="0" w:space="0" w:color="auto"/>
        <w:bottom w:val="none" w:sz="0" w:space="0" w:color="auto"/>
        <w:right w:val="none" w:sz="0" w:space="0" w:color="auto"/>
      </w:divBdr>
    </w:div>
    <w:div w:id="159200365">
      <w:marLeft w:val="0"/>
      <w:marRight w:val="0"/>
      <w:marTop w:val="0"/>
      <w:marBottom w:val="0"/>
      <w:divBdr>
        <w:top w:val="none" w:sz="0" w:space="0" w:color="auto"/>
        <w:left w:val="none" w:sz="0" w:space="0" w:color="auto"/>
        <w:bottom w:val="none" w:sz="0" w:space="0" w:color="auto"/>
        <w:right w:val="none" w:sz="0" w:space="0" w:color="auto"/>
      </w:divBdr>
      <w:divsChild>
        <w:div w:id="159202732">
          <w:marLeft w:val="0"/>
          <w:marRight w:val="0"/>
          <w:marTop w:val="0"/>
          <w:marBottom w:val="0"/>
          <w:divBdr>
            <w:top w:val="none" w:sz="0" w:space="0" w:color="auto"/>
            <w:left w:val="none" w:sz="0" w:space="0" w:color="auto"/>
            <w:bottom w:val="none" w:sz="0" w:space="0" w:color="auto"/>
            <w:right w:val="none" w:sz="0" w:space="0" w:color="auto"/>
          </w:divBdr>
        </w:div>
        <w:div w:id="159202959">
          <w:marLeft w:val="0"/>
          <w:marRight w:val="0"/>
          <w:marTop w:val="0"/>
          <w:marBottom w:val="0"/>
          <w:divBdr>
            <w:top w:val="none" w:sz="0" w:space="0" w:color="auto"/>
            <w:left w:val="none" w:sz="0" w:space="0" w:color="auto"/>
            <w:bottom w:val="none" w:sz="0" w:space="0" w:color="auto"/>
            <w:right w:val="none" w:sz="0" w:space="0" w:color="auto"/>
          </w:divBdr>
        </w:div>
      </w:divsChild>
    </w:div>
    <w:div w:id="159200370">
      <w:marLeft w:val="0"/>
      <w:marRight w:val="0"/>
      <w:marTop w:val="0"/>
      <w:marBottom w:val="0"/>
      <w:divBdr>
        <w:top w:val="none" w:sz="0" w:space="0" w:color="auto"/>
        <w:left w:val="none" w:sz="0" w:space="0" w:color="auto"/>
        <w:bottom w:val="none" w:sz="0" w:space="0" w:color="auto"/>
        <w:right w:val="none" w:sz="0" w:space="0" w:color="auto"/>
      </w:divBdr>
      <w:divsChild>
        <w:div w:id="159201870">
          <w:marLeft w:val="0"/>
          <w:marRight w:val="0"/>
          <w:marTop w:val="0"/>
          <w:marBottom w:val="0"/>
          <w:divBdr>
            <w:top w:val="none" w:sz="0" w:space="0" w:color="auto"/>
            <w:left w:val="none" w:sz="0" w:space="0" w:color="auto"/>
            <w:bottom w:val="none" w:sz="0" w:space="0" w:color="auto"/>
            <w:right w:val="none" w:sz="0" w:space="0" w:color="auto"/>
          </w:divBdr>
        </w:div>
        <w:div w:id="159202788">
          <w:marLeft w:val="0"/>
          <w:marRight w:val="0"/>
          <w:marTop w:val="0"/>
          <w:marBottom w:val="0"/>
          <w:divBdr>
            <w:top w:val="none" w:sz="0" w:space="0" w:color="auto"/>
            <w:left w:val="none" w:sz="0" w:space="0" w:color="auto"/>
            <w:bottom w:val="none" w:sz="0" w:space="0" w:color="auto"/>
            <w:right w:val="none" w:sz="0" w:space="0" w:color="auto"/>
          </w:divBdr>
          <w:divsChild>
            <w:div w:id="159203036">
              <w:marLeft w:val="0"/>
              <w:marRight w:val="0"/>
              <w:marTop w:val="0"/>
              <w:marBottom w:val="0"/>
              <w:divBdr>
                <w:top w:val="none" w:sz="0" w:space="0" w:color="auto"/>
                <w:left w:val="none" w:sz="0" w:space="0" w:color="auto"/>
                <w:bottom w:val="none" w:sz="0" w:space="0" w:color="auto"/>
                <w:right w:val="none" w:sz="0" w:space="0" w:color="auto"/>
              </w:divBdr>
              <w:divsChild>
                <w:div w:id="15920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0371">
      <w:marLeft w:val="0"/>
      <w:marRight w:val="0"/>
      <w:marTop w:val="0"/>
      <w:marBottom w:val="0"/>
      <w:divBdr>
        <w:top w:val="none" w:sz="0" w:space="0" w:color="auto"/>
        <w:left w:val="none" w:sz="0" w:space="0" w:color="auto"/>
        <w:bottom w:val="none" w:sz="0" w:space="0" w:color="auto"/>
        <w:right w:val="none" w:sz="0" w:space="0" w:color="auto"/>
      </w:divBdr>
    </w:div>
    <w:div w:id="159200373">
      <w:marLeft w:val="0"/>
      <w:marRight w:val="0"/>
      <w:marTop w:val="0"/>
      <w:marBottom w:val="0"/>
      <w:divBdr>
        <w:top w:val="none" w:sz="0" w:space="0" w:color="auto"/>
        <w:left w:val="none" w:sz="0" w:space="0" w:color="auto"/>
        <w:bottom w:val="none" w:sz="0" w:space="0" w:color="auto"/>
        <w:right w:val="none" w:sz="0" w:space="0" w:color="auto"/>
      </w:divBdr>
    </w:div>
    <w:div w:id="159200374">
      <w:marLeft w:val="0"/>
      <w:marRight w:val="0"/>
      <w:marTop w:val="0"/>
      <w:marBottom w:val="0"/>
      <w:divBdr>
        <w:top w:val="none" w:sz="0" w:space="0" w:color="auto"/>
        <w:left w:val="none" w:sz="0" w:space="0" w:color="auto"/>
        <w:bottom w:val="none" w:sz="0" w:space="0" w:color="auto"/>
        <w:right w:val="none" w:sz="0" w:space="0" w:color="auto"/>
      </w:divBdr>
    </w:div>
    <w:div w:id="159200377">
      <w:marLeft w:val="0"/>
      <w:marRight w:val="0"/>
      <w:marTop w:val="0"/>
      <w:marBottom w:val="0"/>
      <w:divBdr>
        <w:top w:val="none" w:sz="0" w:space="0" w:color="auto"/>
        <w:left w:val="none" w:sz="0" w:space="0" w:color="auto"/>
        <w:bottom w:val="none" w:sz="0" w:space="0" w:color="auto"/>
        <w:right w:val="none" w:sz="0" w:space="0" w:color="auto"/>
      </w:divBdr>
    </w:div>
    <w:div w:id="159200378">
      <w:marLeft w:val="0"/>
      <w:marRight w:val="0"/>
      <w:marTop w:val="0"/>
      <w:marBottom w:val="0"/>
      <w:divBdr>
        <w:top w:val="none" w:sz="0" w:space="0" w:color="auto"/>
        <w:left w:val="none" w:sz="0" w:space="0" w:color="auto"/>
        <w:bottom w:val="none" w:sz="0" w:space="0" w:color="auto"/>
        <w:right w:val="none" w:sz="0" w:space="0" w:color="auto"/>
      </w:divBdr>
    </w:div>
    <w:div w:id="159200381">
      <w:marLeft w:val="0"/>
      <w:marRight w:val="0"/>
      <w:marTop w:val="0"/>
      <w:marBottom w:val="0"/>
      <w:divBdr>
        <w:top w:val="none" w:sz="0" w:space="0" w:color="auto"/>
        <w:left w:val="none" w:sz="0" w:space="0" w:color="auto"/>
        <w:bottom w:val="none" w:sz="0" w:space="0" w:color="auto"/>
        <w:right w:val="none" w:sz="0" w:space="0" w:color="auto"/>
      </w:divBdr>
      <w:divsChild>
        <w:div w:id="159200298">
          <w:marLeft w:val="0"/>
          <w:marRight w:val="0"/>
          <w:marTop w:val="0"/>
          <w:marBottom w:val="0"/>
          <w:divBdr>
            <w:top w:val="none" w:sz="0" w:space="0" w:color="auto"/>
            <w:left w:val="none" w:sz="0" w:space="0" w:color="auto"/>
            <w:bottom w:val="none" w:sz="0" w:space="0" w:color="auto"/>
            <w:right w:val="none" w:sz="0" w:space="0" w:color="auto"/>
          </w:divBdr>
        </w:div>
        <w:div w:id="159200611">
          <w:marLeft w:val="0"/>
          <w:marRight w:val="0"/>
          <w:marTop w:val="0"/>
          <w:marBottom w:val="0"/>
          <w:divBdr>
            <w:top w:val="none" w:sz="0" w:space="0" w:color="auto"/>
            <w:left w:val="none" w:sz="0" w:space="0" w:color="auto"/>
            <w:bottom w:val="none" w:sz="0" w:space="0" w:color="auto"/>
            <w:right w:val="none" w:sz="0" w:space="0" w:color="auto"/>
          </w:divBdr>
        </w:div>
        <w:div w:id="159201436">
          <w:marLeft w:val="0"/>
          <w:marRight w:val="0"/>
          <w:marTop w:val="0"/>
          <w:marBottom w:val="0"/>
          <w:divBdr>
            <w:top w:val="none" w:sz="0" w:space="0" w:color="auto"/>
            <w:left w:val="none" w:sz="0" w:space="0" w:color="auto"/>
            <w:bottom w:val="none" w:sz="0" w:space="0" w:color="auto"/>
            <w:right w:val="none" w:sz="0" w:space="0" w:color="auto"/>
          </w:divBdr>
        </w:div>
      </w:divsChild>
    </w:div>
    <w:div w:id="159200385">
      <w:marLeft w:val="0"/>
      <w:marRight w:val="0"/>
      <w:marTop w:val="0"/>
      <w:marBottom w:val="0"/>
      <w:divBdr>
        <w:top w:val="none" w:sz="0" w:space="0" w:color="auto"/>
        <w:left w:val="none" w:sz="0" w:space="0" w:color="auto"/>
        <w:bottom w:val="none" w:sz="0" w:space="0" w:color="auto"/>
        <w:right w:val="none" w:sz="0" w:space="0" w:color="auto"/>
      </w:divBdr>
      <w:divsChild>
        <w:div w:id="159200666">
          <w:marLeft w:val="0"/>
          <w:marRight w:val="0"/>
          <w:marTop w:val="0"/>
          <w:marBottom w:val="0"/>
          <w:divBdr>
            <w:top w:val="none" w:sz="0" w:space="0" w:color="auto"/>
            <w:left w:val="none" w:sz="0" w:space="0" w:color="auto"/>
            <w:bottom w:val="none" w:sz="0" w:space="0" w:color="auto"/>
            <w:right w:val="none" w:sz="0" w:space="0" w:color="auto"/>
          </w:divBdr>
        </w:div>
        <w:div w:id="159201693">
          <w:marLeft w:val="0"/>
          <w:marRight w:val="0"/>
          <w:marTop w:val="0"/>
          <w:marBottom w:val="0"/>
          <w:divBdr>
            <w:top w:val="none" w:sz="0" w:space="0" w:color="auto"/>
            <w:left w:val="none" w:sz="0" w:space="0" w:color="auto"/>
            <w:bottom w:val="none" w:sz="0" w:space="0" w:color="auto"/>
            <w:right w:val="none" w:sz="0" w:space="0" w:color="auto"/>
          </w:divBdr>
          <w:divsChild>
            <w:div w:id="159203151">
              <w:marLeft w:val="0"/>
              <w:marRight w:val="0"/>
              <w:marTop w:val="0"/>
              <w:marBottom w:val="0"/>
              <w:divBdr>
                <w:top w:val="none" w:sz="0" w:space="0" w:color="auto"/>
                <w:left w:val="none" w:sz="0" w:space="0" w:color="auto"/>
                <w:bottom w:val="none" w:sz="0" w:space="0" w:color="auto"/>
                <w:right w:val="none" w:sz="0" w:space="0" w:color="auto"/>
              </w:divBdr>
            </w:div>
          </w:divsChild>
        </w:div>
        <w:div w:id="159202226">
          <w:marLeft w:val="0"/>
          <w:marRight w:val="0"/>
          <w:marTop w:val="0"/>
          <w:marBottom w:val="0"/>
          <w:divBdr>
            <w:top w:val="none" w:sz="0" w:space="0" w:color="auto"/>
            <w:left w:val="none" w:sz="0" w:space="0" w:color="auto"/>
            <w:bottom w:val="none" w:sz="0" w:space="0" w:color="auto"/>
            <w:right w:val="none" w:sz="0" w:space="0" w:color="auto"/>
          </w:divBdr>
        </w:div>
        <w:div w:id="159202306">
          <w:marLeft w:val="0"/>
          <w:marRight w:val="0"/>
          <w:marTop w:val="0"/>
          <w:marBottom w:val="0"/>
          <w:divBdr>
            <w:top w:val="none" w:sz="0" w:space="0" w:color="auto"/>
            <w:left w:val="none" w:sz="0" w:space="0" w:color="auto"/>
            <w:bottom w:val="none" w:sz="0" w:space="0" w:color="auto"/>
            <w:right w:val="none" w:sz="0" w:space="0" w:color="auto"/>
          </w:divBdr>
        </w:div>
      </w:divsChild>
    </w:div>
    <w:div w:id="159200389">
      <w:marLeft w:val="0"/>
      <w:marRight w:val="0"/>
      <w:marTop w:val="0"/>
      <w:marBottom w:val="0"/>
      <w:divBdr>
        <w:top w:val="none" w:sz="0" w:space="0" w:color="auto"/>
        <w:left w:val="none" w:sz="0" w:space="0" w:color="auto"/>
        <w:bottom w:val="none" w:sz="0" w:space="0" w:color="auto"/>
        <w:right w:val="none" w:sz="0" w:space="0" w:color="auto"/>
      </w:divBdr>
    </w:div>
    <w:div w:id="159200390">
      <w:marLeft w:val="0"/>
      <w:marRight w:val="0"/>
      <w:marTop w:val="0"/>
      <w:marBottom w:val="0"/>
      <w:divBdr>
        <w:top w:val="none" w:sz="0" w:space="0" w:color="auto"/>
        <w:left w:val="none" w:sz="0" w:space="0" w:color="auto"/>
        <w:bottom w:val="none" w:sz="0" w:space="0" w:color="auto"/>
        <w:right w:val="none" w:sz="0" w:space="0" w:color="auto"/>
      </w:divBdr>
    </w:div>
    <w:div w:id="159200391">
      <w:marLeft w:val="0"/>
      <w:marRight w:val="0"/>
      <w:marTop w:val="0"/>
      <w:marBottom w:val="0"/>
      <w:divBdr>
        <w:top w:val="none" w:sz="0" w:space="0" w:color="auto"/>
        <w:left w:val="none" w:sz="0" w:space="0" w:color="auto"/>
        <w:bottom w:val="none" w:sz="0" w:space="0" w:color="auto"/>
        <w:right w:val="none" w:sz="0" w:space="0" w:color="auto"/>
      </w:divBdr>
    </w:div>
    <w:div w:id="159200395">
      <w:marLeft w:val="0"/>
      <w:marRight w:val="0"/>
      <w:marTop w:val="0"/>
      <w:marBottom w:val="0"/>
      <w:divBdr>
        <w:top w:val="none" w:sz="0" w:space="0" w:color="auto"/>
        <w:left w:val="none" w:sz="0" w:space="0" w:color="auto"/>
        <w:bottom w:val="none" w:sz="0" w:space="0" w:color="auto"/>
        <w:right w:val="none" w:sz="0" w:space="0" w:color="auto"/>
      </w:divBdr>
    </w:div>
    <w:div w:id="159200396">
      <w:marLeft w:val="0"/>
      <w:marRight w:val="0"/>
      <w:marTop w:val="0"/>
      <w:marBottom w:val="0"/>
      <w:divBdr>
        <w:top w:val="none" w:sz="0" w:space="0" w:color="auto"/>
        <w:left w:val="none" w:sz="0" w:space="0" w:color="auto"/>
        <w:bottom w:val="none" w:sz="0" w:space="0" w:color="auto"/>
        <w:right w:val="none" w:sz="0" w:space="0" w:color="auto"/>
      </w:divBdr>
      <w:divsChild>
        <w:div w:id="159200579">
          <w:marLeft w:val="0"/>
          <w:marRight w:val="0"/>
          <w:marTop w:val="0"/>
          <w:marBottom w:val="0"/>
          <w:divBdr>
            <w:top w:val="none" w:sz="0" w:space="0" w:color="auto"/>
            <w:left w:val="none" w:sz="0" w:space="0" w:color="auto"/>
            <w:bottom w:val="none" w:sz="0" w:space="0" w:color="auto"/>
            <w:right w:val="none" w:sz="0" w:space="0" w:color="auto"/>
          </w:divBdr>
          <w:divsChild>
            <w:div w:id="15920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397">
      <w:marLeft w:val="0"/>
      <w:marRight w:val="0"/>
      <w:marTop w:val="0"/>
      <w:marBottom w:val="0"/>
      <w:divBdr>
        <w:top w:val="none" w:sz="0" w:space="0" w:color="auto"/>
        <w:left w:val="none" w:sz="0" w:space="0" w:color="auto"/>
        <w:bottom w:val="none" w:sz="0" w:space="0" w:color="auto"/>
        <w:right w:val="none" w:sz="0" w:space="0" w:color="auto"/>
      </w:divBdr>
    </w:div>
    <w:div w:id="159200399">
      <w:marLeft w:val="0"/>
      <w:marRight w:val="0"/>
      <w:marTop w:val="0"/>
      <w:marBottom w:val="0"/>
      <w:divBdr>
        <w:top w:val="none" w:sz="0" w:space="0" w:color="auto"/>
        <w:left w:val="none" w:sz="0" w:space="0" w:color="auto"/>
        <w:bottom w:val="none" w:sz="0" w:space="0" w:color="auto"/>
        <w:right w:val="none" w:sz="0" w:space="0" w:color="auto"/>
      </w:divBdr>
      <w:divsChild>
        <w:div w:id="159201067">
          <w:marLeft w:val="0"/>
          <w:marRight w:val="0"/>
          <w:marTop w:val="0"/>
          <w:marBottom w:val="0"/>
          <w:divBdr>
            <w:top w:val="none" w:sz="0" w:space="0" w:color="auto"/>
            <w:left w:val="none" w:sz="0" w:space="0" w:color="auto"/>
            <w:bottom w:val="none" w:sz="0" w:space="0" w:color="auto"/>
            <w:right w:val="none" w:sz="0" w:space="0" w:color="auto"/>
          </w:divBdr>
        </w:div>
        <w:div w:id="159201097">
          <w:marLeft w:val="0"/>
          <w:marRight w:val="0"/>
          <w:marTop w:val="0"/>
          <w:marBottom w:val="0"/>
          <w:divBdr>
            <w:top w:val="none" w:sz="0" w:space="0" w:color="auto"/>
            <w:left w:val="none" w:sz="0" w:space="0" w:color="auto"/>
            <w:bottom w:val="none" w:sz="0" w:space="0" w:color="auto"/>
            <w:right w:val="none" w:sz="0" w:space="0" w:color="auto"/>
          </w:divBdr>
        </w:div>
        <w:div w:id="159202073">
          <w:marLeft w:val="0"/>
          <w:marRight w:val="0"/>
          <w:marTop w:val="0"/>
          <w:marBottom w:val="0"/>
          <w:divBdr>
            <w:top w:val="none" w:sz="0" w:space="0" w:color="auto"/>
            <w:left w:val="none" w:sz="0" w:space="0" w:color="auto"/>
            <w:bottom w:val="none" w:sz="0" w:space="0" w:color="auto"/>
            <w:right w:val="none" w:sz="0" w:space="0" w:color="auto"/>
          </w:divBdr>
        </w:div>
        <w:div w:id="159202301">
          <w:marLeft w:val="0"/>
          <w:marRight w:val="0"/>
          <w:marTop w:val="0"/>
          <w:marBottom w:val="0"/>
          <w:divBdr>
            <w:top w:val="none" w:sz="0" w:space="0" w:color="auto"/>
            <w:left w:val="none" w:sz="0" w:space="0" w:color="auto"/>
            <w:bottom w:val="none" w:sz="0" w:space="0" w:color="auto"/>
            <w:right w:val="none" w:sz="0" w:space="0" w:color="auto"/>
          </w:divBdr>
        </w:div>
      </w:divsChild>
    </w:div>
    <w:div w:id="159200400">
      <w:marLeft w:val="0"/>
      <w:marRight w:val="0"/>
      <w:marTop w:val="0"/>
      <w:marBottom w:val="0"/>
      <w:divBdr>
        <w:top w:val="none" w:sz="0" w:space="0" w:color="auto"/>
        <w:left w:val="none" w:sz="0" w:space="0" w:color="auto"/>
        <w:bottom w:val="none" w:sz="0" w:space="0" w:color="auto"/>
        <w:right w:val="none" w:sz="0" w:space="0" w:color="auto"/>
      </w:divBdr>
    </w:div>
    <w:div w:id="159200404">
      <w:marLeft w:val="0"/>
      <w:marRight w:val="0"/>
      <w:marTop w:val="0"/>
      <w:marBottom w:val="0"/>
      <w:divBdr>
        <w:top w:val="none" w:sz="0" w:space="0" w:color="auto"/>
        <w:left w:val="none" w:sz="0" w:space="0" w:color="auto"/>
        <w:bottom w:val="none" w:sz="0" w:space="0" w:color="auto"/>
        <w:right w:val="none" w:sz="0" w:space="0" w:color="auto"/>
      </w:divBdr>
    </w:div>
    <w:div w:id="159200409">
      <w:marLeft w:val="0"/>
      <w:marRight w:val="0"/>
      <w:marTop w:val="0"/>
      <w:marBottom w:val="0"/>
      <w:divBdr>
        <w:top w:val="none" w:sz="0" w:space="0" w:color="auto"/>
        <w:left w:val="none" w:sz="0" w:space="0" w:color="auto"/>
        <w:bottom w:val="none" w:sz="0" w:space="0" w:color="auto"/>
        <w:right w:val="none" w:sz="0" w:space="0" w:color="auto"/>
      </w:divBdr>
    </w:div>
    <w:div w:id="159200411">
      <w:marLeft w:val="0"/>
      <w:marRight w:val="0"/>
      <w:marTop w:val="0"/>
      <w:marBottom w:val="0"/>
      <w:divBdr>
        <w:top w:val="none" w:sz="0" w:space="0" w:color="auto"/>
        <w:left w:val="none" w:sz="0" w:space="0" w:color="auto"/>
        <w:bottom w:val="none" w:sz="0" w:space="0" w:color="auto"/>
        <w:right w:val="none" w:sz="0" w:space="0" w:color="auto"/>
      </w:divBdr>
    </w:div>
    <w:div w:id="159200414">
      <w:marLeft w:val="0"/>
      <w:marRight w:val="0"/>
      <w:marTop w:val="0"/>
      <w:marBottom w:val="0"/>
      <w:divBdr>
        <w:top w:val="none" w:sz="0" w:space="0" w:color="auto"/>
        <w:left w:val="none" w:sz="0" w:space="0" w:color="auto"/>
        <w:bottom w:val="none" w:sz="0" w:space="0" w:color="auto"/>
        <w:right w:val="none" w:sz="0" w:space="0" w:color="auto"/>
      </w:divBdr>
    </w:div>
    <w:div w:id="159200420">
      <w:marLeft w:val="0"/>
      <w:marRight w:val="0"/>
      <w:marTop w:val="0"/>
      <w:marBottom w:val="0"/>
      <w:divBdr>
        <w:top w:val="none" w:sz="0" w:space="0" w:color="auto"/>
        <w:left w:val="none" w:sz="0" w:space="0" w:color="auto"/>
        <w:bottom w:val="none" w:sz="0" w:space="0" w:color="auto"/>
        <w:right w:val="none" w:sz="0" w:space="0" w:color="auto"/>
      </w:divBdr>
      <w:divsChild>
        <w:div w:id="159200782">
          <w:marLeft w:val="0"/>
          <w:marRight w:val="0"/>
          <w:marTop w:val="0"/>
          <w:marBottom w:val="0"/>
          <w:divBdr>
            <w:top w:val="none" w:sz="0" w:space="0" w:color="auto"/>
            <w:left w:val="none" w:sz="0" w:space="0" w:color="auto"/>
            <w:bottom w:val="none" w:sz="0" w:space="0" w:color="auto"/>
            <w:right w:val="none" w:sz="0" w:space="0" w:color="auto"/>
          </w:divBdr>
        </w:div>
      </w:divsChild>
    </w:div>
    <w:div w:id="159200423">
      <w:marLeft w:val="0"/>
      <w:marRight w:val="0"/>
      <w:marTop w:val="0"/>
      <w:marBottom w:val="0"/>
      <w:divBdr>
        <w:top w:val="none" w:sz="0" w:space="0" w:color="auto"/>
        <w:left w:val="none" w:sz="0" w:space="0" w:color="auto"/>
        <w:bottom w:val="none" w:sz="0" w:space="0" w:color="auto"/>
        <w:right w:val="none" w:sz="0" w:space="0" w:color="auto"/>
      </w:divBdr>
    </w:div>
    <w:div w:id="159200425">
      <w:marLeft w:val="0"/>
      <w:marRight w:val="0"/>
      <w:marTop w:val="0"/>
      <w:marBottom w:val="0"/>
      <w:divBdr>
        <w:top w:val="none" w:sz="0" w:space="0" w:color="auto"/>
        <w:left w:val="none" w:sz="0" w:space="0" w:color="auto"/>
        <w:bottom w:val="none" w:sz="0" w:space="0" w:color="auto"/>
        <w:right w:val="none" w:sz="0" w:space="0" w:color="auto"/>
      </w:divBdr>
    </w:div>
    <w:div w:id="159200426">
      <w:marLeft w:val="0"/>
      <w:marRight w:val="0"/>
      <w:marTop w:val="0"/>
      <w:marBottom w:val="0"/>
      <w:divBdr>
        <w:top w:val="none" w:sz="0" w:space="0" w:color="auto"/>
        <w:left w:val="none" w:sz="0" w:space="0" w:color="auto"/>
        <w:bottom w:val="none" w:sz="0" w:space="0" w:color="auto"/>
        <w:right w:val="none" w:sz="0" w:space="0" w:color="auto"/>
      </w:divBdr>
    </w:div>
    <w:div w:id="159200430">
      <w:marLeft w:val="0"/>
      <w:marRight w:val="0"/>
      <w:marTop w:val="0"/>
      <w:marBottom w:val="0"/>
      <w:divBdr>
        <w:top w:val="none" w:sz="0" w:space="0" w:color="auto"/>
        <w:left w:val="none" w:sz="0" w:space="0" w:color="auto"/>
        <w:bottom w:val="none" w:sz="0" w:space="0" w:color="auto"/>
        <w:right w:val="none" w:sz="0" w:space="0" w:color="auto"/>
      </w:divBdr>
      <w:divsChild>
        <w:div w:id="159200316">
          <w:marLeft w:val="0"/>
          <w:marRight w:val="0"/>
          <w:marTop w:val="0"/>
          <w:marBottom w:val="0"/>
          <w:divBdr>
            <w:top w:val="none" w:sz="0" w:space="0" w:color="auto"/>
            <w:left w:val="none" w:sz="0" w:space="0" w:color="auto"/>
            <w:bottom w:val="none" w:sz="0" w:space="0" w:color="auto"/>
            <w:right w:val="none" w:sz="0" w:space="0" w:color="auto"/>
          </w:divBdr>
        </w:div>
        <w:div w:id="159201642">
          <w:marLeft w:val="0"/>
          <w:marRight w:val="0"/>
          <w:marTop w:val="0"/>
          <w:marBottom w:val="0"/>
          <w:divBdr>
            <w:top w:val="none" w:sz="0" w:space="0" w:color="auto"/>
            <w:left w:val="none" w:sz="0" w:space="0" w:color="auto"/>
            <w:bottom w:val="none" w:sz="0" w:space="0" w:color="auto"/>
            <w:right w:val="none" w:sz="0" w:space="0" w:color="auto"/>
          </w:divBdr>
        </w:div>
        <w:div w:id="159202192">
          <w:marLeft w:val="0"/>
          <w:marRight w:val="0"/>
          <w:marTop w:val="0"/>
          <w:marBottom w:val="0"/>
          <w:divBdr>
            <w:top w:val="none" w:sz="0" w:space="0" w:color="auto"/>
            <w:left w:val="none" w:sz="0" w:space="0" w:color="auto"/>
            <w:bottom w:val="none" w:sz="0" w:space="0" w:color="auto"/>
            <w:right w:val="none" w:sz="0" w:space="0" w:color="auto"/>
          </w:divBdr>
        </w:div>
        <w:div w:id="159202267">
          <w:marLeft w:val="0"/>
          <w:marRight w:val="0"/>
          <w:marTop w:val="0"/>
          <w:marBottom w:val="0"/>
          <w:divBdr>
            <w:top w:val="none" w:sz="0" w:space="0" w:color="auto"/>
            <w:left w:val="none" w:sz="0" w:space="0" w:color="auto"/>
            <w:bottom w:val="none" w:sz="0" w:space="0" w:color="auto"/>
            <w:right w:val="none" w:sz="0" w:space="0" w:color="auto"/>
          </w:divBdr>
          <w:divsChild>
            <w:div w:id="15920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431">
      <w:marLeft w:val="0"/>
      <w:marRight w:val="0"/>
      <w:marTop w:val="0"/>
      <w:marBottom w:val="0"/>
      <w:divBdr>
        <w:top w:val="none" w:sz="0" w:space="0" w:color="auto"/>
        <w:left w:val="none" w:sz="0" w:space="0" w:color="auto"/>
        <w:bottom w:val="none" w:sz="0" w:space="0" w:color="auto"/>
        <w:right w:val="none" w:sz="0" w:space="0" w:color="auto"/>
      </w:divBdr>
    </w:div>
    <w:div w:id="159200433">
      <w:marLeft w:val="0"/>
      <w:marRight w:val="0"/>
      <w:marTop w:val="0"/>
      <w:marBottom w:val="0"/>
      <w:divBdr>
        <w:top w:val="none" w:sz="0" w:space="0" w:color="auto"/>
        <w:left w:val="none" w:sz="0" w:space="0" w:color="auto"/>
        <w:bottom w:val="none" w:sz="0" w:space="0" w:color="auto"/>
        <w:right w:val="none" w:sz="0" w:space="0" w:color="auto"/>
      </w:divBdr>
    </w:div>
    <w:div w:id="159200434">
      <w:marLeft w:val="0"/>
      <w:marRight w:val="0"/>
      <w:marTop w:val="0"/>
      <w:marBottom w:val="0"/>
      <w:divBdr>
        <w:top w:val="none" w:sz="0" w:space="0" w:color="auto"/>
        <w:left w:val="none" w:sz="0" w:space="0" w:color="auto"/>
        <w:bottom w:val="none" w:sz="0" w:space="0" w:color="auto"/>
        <w:right w:val="none" w:sz="0" w:space="0" w:color="auto"/>
      </w:divBdr>
    </w:div>
    <w:div w:id="159200436">
      <w:marLeft w:val="0"/>
      <w:marRight w:val="0"/>
      <w:marTop w:val="0"/>
      <w:marBottom w:val="0"/>
      <w:divBdr>
        <w:top w:val="none" w:sz="0" w:space="0" w:color="auto"/>
        <w:left w:val="none" w:sz="0" w:space="0" w:color="auto"/>
        <w:bottom w:val="none" w:sz="0" w:space="0" w:color="auto"/>
        <w:right w:val="none" w:sz="0" w:space="0" w:color="auto"/>
      </w:divBdr>
    </w:div>
    <w:div w:id="159200437">
      <w:marLeft w:val="0"/>
      <w:marRight w:val="0"/>
      <w:marTop w:val="0"/>
      <w:marBottom w:val="0"/>
      <w:divBdr>
        <w:top w:val="none" w:sz="0" w:space="0" w:color="auto"/>
        <w:left w:val="none" w:sz="0" w:space="0" w:color="auto"/>
        <w:bottom w:val="none" w:sz="0" w:space="0" w:color="auto"/>
        <w:right w:val="none" w:sz="0" w:space="0" w:color="auto"/>
      </w:divBdr>
    </w:div>
    <w:div w:id="159200442">
      <w:marLeft w:val="0"/>
      <w:marRight w:val="0"/>
      <w:marTop w:val="0"/>
      <w:marBottom w:val="0"/>
      <w:divBdr>
        <w:top w:val="none" w:sz="0" w:space="0" w:color="auto"/>
        <w:left w:val="none" w:sz="0" w:space="0" w:color="auto"/>
        <w:bottom w:val="none" w:sz="0" w:space="0" w:color="auto"/>
        <w:right w:val="none" w:sz="0" w:space="0" w:color="auto"/>
      </w:divBdr>
    </w:div>
    <w:div w:id="159200445">
      <w:marLeft w:val="0"/>
      <w:marRight w:val="0"/>
      <w:marTop w:val="0"/>
      <w:marBottom w:val="0"/>
      <w:divBdr>
        <w:top w:val="none" w:sz="0" w:space="0" w:color="auto"/>
        <w:left w:val="none" w:sz="0" w:space="0" w:color="auto"/>
        <w:bottom w:val="none" w:sz="0" w:space="0" w:color="auto"/>
        <w:right w:val="none" w:sz="0" w:space="0" w:color="auto"/>
      </w:divBdr>
    </w:div>
    <w:div w:id="159200446">
      <w:marLeft w:val="0"/>
      <w:marRight w:val="0"/>
      <w:marTop w:val="0"/>
      <w:marBottom w:val="0"/>
      <w:divBdr>
        <w:top w:val="none" w:sz="0" w:space="0" w:color="auto"/>
        <w:left w:val="none" w:sz="0" w:space="0" w:color="auto"/>
        <w:bottom w:val="none" w:sz="0" w:space="0" w:color="auto"/>
        <w:right w:val="none" w:sz="0" w:space="0" w:color="auto"/>
      </w:divBdr>
    </w:div>
    <w:div w:id="159200447">
      <w:marLeft w:val="0"/>
      <w:marRight w:val="0"/>
      <w:marTop w:val="0"/>
      <w:marBottom w:val="0"/>
      <w:divBdr>
        <w:top w:val="none" w:sz="0" w:space="0" w:color="auto"/>
        <w:left w:val="none" w:sz="0" w:space="0" w:color="auto"/>
        <w:bottom w:val="none" w:sz="0" w:space="0" w:color="auto"/>
        <w:right w:val="none" w:sz="0" w:space="0" w:color="auto"/>
      </w:divBdr>
    </w:div>
    <w:div w:id="159200448">
      <w:marLeft w:val="0"/>
      <w:marRight w:val="0"/>
      <w:marTop w:val="0"/>
      <w:marBottom w:val="0"/>
      <w:divBdr>
        <w:top w:val="none" w:sz="0" w:space="0" w:color="auto"/>
        <w:left w:val="none" w:sz="0" w:space="0" w:color="auto"/>
        <w:bottom w:val="none" w:sz="0" w:space="0" w:color="auto"/>
        <w:right w:val="none" w:sz="0" w:space="0" w:color="auto"/>
      </w:divBdr>
      <w:divsChild>
        <w:div w:id="159201188">
          <w:marLeft w:val="0"/>
          <w:marRight w:val="0"/>
          <w:marTop w:val="0"/>
          <w:marBottom w:val="0"/>
          <w:divBdr>
            <w:top w:val="none" w:sz="0" w:space="0" w:color="auto"/>
            <w:left w:val="none" w:sz="0" w:space="0" w:color="auto"/>
            <w:bottom w:val="none" w:sz="0" w:space="0" w:color="auto"/>
            <w:right w:val="none" w:sz="0" w:space="0" w:color="auto"/>
          </w:divBdr>
          <w:divsChild>
            <w:div w:id="159201063">
              <w:marLeft w:val="0"/>
              <w:marRight w:val="0"/>
              <w:marTop w:val="0"/>
              <w:marBottom w:val="0"/>
              <w:divBdr>
                <w:top w:val="none" w:sz="0" w:space="0" w:color="auto"/>
                <w:left w:val="none" w:sz="0" w:space="0" w:color="auto"/>
                <w:bottom w:val="none" w:sz="0" w:space="0" w:color="auto"/>
                <w:right w:val="none" w:sz="0" w:space="0" w:color="auto"/>
              </w:divBdr>
              <w:divsChild>
                <w:div w:id="159201440">
                  <w:marLeft w:val="0"/>
                  <w:marRight w:val="0"/>
                  <w:marTop w:val="0"/>
                  <w:marBottom w:val="0"/>
                  <w:divBdr>
                    <w:top w:val="none" w:sz="0" w:space="0" w:color="auto"/>
                    <w:left w:val="none" w:sz="0" w:space="0" w:color="auto"/>
                    <w:bottom w:val="none" w:sz="0" w:space="0" w:color="auto"/>
                    <w:right w:val="none" w:sz="0" w:space="0" w:color="auto"/>
                  </w:divBdr>
                  <w:divsChild>
                    <w:div w:id="15920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141">
          <w:marLeft w:val="0"/>
          <w:marRight w:val="0"/>
          <w:marTop w:val="0"/>
          <w:marBottom w:val="0"/>
          <w:divBdr>
            <w:top w:val="none" w:sz="0" w:space="0" w:color="auto"/>
            <w:left w:val="none" w:sz="0" w:space="0" w:color="auto"/>
            <w:bottom w:val="none" w:sz="0" w:space="0" w:color="auto"/>
            <w:right w:val="none" w:sz="0" w:space="0" w:color="auto"/>
          </w:divBdr>
        </w:div>
        <w:div w:id="159202764">
          <w:marLeft w:val="0"/>
          <w:marRight w:val="0"/>
          <w:marTop w:val="0"/>
          <w:marBottom w:val="0"/>
          <w:divBdr>
            <w:top w:val="none" w:sz="0" w:space="0" w:color="auto"/>
            <w:left w:val="none" w:sz="0" w:space="0" w:color="auto"/>
            <w:bottom w:val="none" w:sz="0" w:space="0" w:color="auto"/>
            <w:right w:val="none" w:sz="0" w:space="0" w:color="auto"/>
          </w:divBdr>
        </w:div>
        <w:div w:id="159202908">
          <w:marLeft w:val="0"/>
          <w:marRight w:val="0"/>
          <w:marTop w:val="0"/>
          <w:marBottom w:val="0"/>
          <w:divBdr>
            <w:top w:val="none" w:sz="0" w:space="0" w:color="auto"/>
            <w:left w:val="none" w:sz="0" w:space="0" w:color="auto"/>
            <w:bottom w:val="none" w:sz="0" w:space="0" w:color="auto"/>
            <w:right w:val="none" w:sz="0" w:space="0" w:color="auto"/>
          </w:divBdr>
          <w:divsChild>
            <w:div w:id="159200401">
              <w:marLeft w:val="0"/>
              <w:marRight w:val="0"/>
              <w:marTop w:val="0"/>
              <w:marBottom w:val="0"/>
              <w:divBdr>
                <w:top w:val="none" w:sz="0" w:space="0" w:color="auto"/>
                <w:left w:val="none" w:sz="0" w:space="0" w:color="auto"/>
                <w:bottom w:val="none" w:sz="0" w:space="0" w:color="auto"/>
                <w:right w:val="none" w:sz="0" w:space="0" w:color="auto"/>
              </w:divBdr>
              <w:divsChild>
                <w:div w:id="15920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0451">
      <w:marLeft w:val="0"/>
      <w:marRight w:val="0"/>
      <w:marTop w:val="0"/>
      <w:marBottom w:val="0"/>
      <w:divBdr>
        <w:top w:val="none" w:sz="0" w:space="0" w:color="auto"/>
        <w:left w:val="none" w:sz="0" w:space="0" w:color="auto"/>
        <w:bottom w:val="none" w:sz="0" w:space="0" w:color="auto"/>
        <w:right w:val="none" w:sz="0" w:space="0" w:color="auto"/>
      </w:divBdr>
    </w:div>
    <w:div w:id="159200454">
      <w:marLeft w:val="0"/>
      <w:marRight w:val="0"/>
      <w:marTop w:val="0"/>
      <w:marBottom w:val="0"/>
      <w:divBdr>
        <w:top w:val="none" w:sz="0" w:space="0" w:color="auto"/>
        <w:left w:val="none" w:sz="0" w:space="0" w:color="auto"/>
        <w:bottom w:val="none" w:sz="0" w:space="0" w:color="auto"/>
        <w:right w:val="none" w:sz="0" w:space="0" w:color="auto"/>
      </w:divBdr>
      <w:divsChild>
        <w:div w:id="159201847">
          <w:marLeft w:val="0"/>
          <w:marRight w:val="0"/>
          <w:marTop w:val="0"/>
          <w:marBottom w:val="0"/>
          <w:divBdr>
            <w:top w:val="none" w:sz="0" w:space="0" w:color="auto"/>
            <w:left w:val="none" w:sz="0" w:space="0" w:color="auto"/>
            <w:bottom w:val="none" w:sz="0" w:space="0" w:color="auto"/>
            <w:right w:val="none" w:sz="0" w:space="0" w:color="auto"/>
          </w:divBdr>
          <w:divsChild>
            <w:div w:id="159201844">
              <w:marLeft w:val="0"/>
              <w:marRight w:val="0"/>
              <w:marTop w:val="0"/>
              <w:marBottom w:val="0"/>
              <w:divBdr>
                <w:top w:val="none" w:sz="0" w:space="0" w:color="auto"/>
                <w:left w:val="none" w:sz="0" w:space="0" w:color="auto"/>
                <w:bottom w:val="none" w:sz="0" w:space="0" w:color="auto"/>
                <w:right w:val="none" w:sz="0" w:space="0" w:color="auto"/>
              </w:divBdr>
              <w:divsChild>
                <w:div w:id="159202928">
                  <w:marLeft w:val="0"/>
                  <w:marRight w:val="0"/>
                  <w:marTop w:val="0"/>
                  <w:marBottom w:val="0"/>
                  <w:divBdr>
                    <w:top w:val="none" w:sz="0" w:space="0" w:color="auto"/>
                    <w:left w:val="none" w:sz="0" w:space="0" w:color="auto"/>
                    <w:bottom w:val="none" w:sz="0" w:space="0" w:color="auto"/>
                    <w:right w:val="none" w:sz="0" w:space="0" w:color="auto"/>
                  </w:divBdr>
                </w:div>
              </w:divsChild>
            </w:div>
            <w:div w:id="159202819">
              <w:marLeft w:val="0"/>
              <w:marRight w:val="0"/>
              <w:marTop w:val="0"/>
              <w:marBottom w:val="0"/>
              <w:divBdr>
                <w:top w:val="none" w:sz="0" w:space="0" w:color="auto"/>
                <w:left w:val="none" w:sz="0" w:space="0" w:color="auto"/>
                <w:bottom w:val="none" w:sz="0" w:space="0" w:color="auto"/>
                <w:right w:val="none" w:sz="0" w:space="0" w:color="auto"/>
              </w:divBdr>
            </w:div>
          </w:divsChild>
        </w:div>
        <w:div w:id="159201891">
          <w:marLeft w:val="0"/>
          <w:marRight w:val="0"/>
          <w:marTop w:val="0"/>
          <w:marBottom w:val="0"/>
          <w:divBdr>
            <w:top w:val="none" w:sz="0" w:space="0" w:color="auto"/>
            <w:left w:val="none" w:sz="0" w:space="0" w:color="auto"/>
            <w:bottom w:val="none" w:sz="0" w:space="0" w:color="auto"/>
            <w:right w:val="none" w:sz="0" w:space="0" w:color="auto"/>
          </w:divBdr>
        </w:div>
        <w:div w:id="159202120">
          <w:marLeft w:val="0"/>
          <w:marRight w:val="0"/>
          <w:marTop w:val="0"/>
          <w:marBottom w:val="0"/>
          <w:divBdr>
            <w:top w:val="none" w:sz="0" w:space="0" w:color="auto"/>
            <w:left w:val="none" w:sz="0" w:space="0" w:color="auto"/>
            <w:bottom w:val="none" w:sz="0" w:space="0" w:color="auto"/>
            <w:right w:val="none" w:sz="0" w:space="0" w:color="auto"/>
          </w:divBdr>
        </w:div>
        <w:div w:id="159203066">
          <w:marLeft w:val="0"/>
          <w:marRight w:val="0"/>
          <w:marTop w:val="0"/>
          <w:marBottom w:val="0"/>
          <w:divBdr>
            <w:top w:val="none" w:sz="0" w:space="0" w:color="auto"/>
            <w:left w:val="none" w:sz="0" w:space="0" w:color="auto"/>
            <w:bottom w:val="none" w:sz="0" w:space="0" w:color="auto"/>
            <w:right w:val="none" w:sz="0" w:space="0" w:color="auto"/>
          </w:divBdr>
        </w:div>
      </w:divsChild>
    </w:div>
    <w:div w:id="159200455">
      <w:marLeft w:val="0"/>
      <w:marRight w:val="0"/>
      <w:marTop w:val="0"/>
      <w:marBottom w:val="0"/>
      <w:divBdr>
        <w:top w:val="none" w:sz="0" w:space="0" w:color="auto"/>
        <w:left w:val="none" w:sz="0" w:space="0" w:color="auto"/>
        <w:bottom w:val="none" w:sz="0" w:space="0" w:color="auto"/>
        <w:right w:val="none" w:sz="0" w:space="0" w:color="auto"/>
      </w:divBdr>
    </w:div>
    <w:div w:id="159200457">
      <w:marLeft w:val="0"/>
      <w:marRight w:val="0"/>
      <w:marTop w:val="0"/>
      <w:marBottom w:val="0"/>
      <w:divBdr>
        <w:top w:val="none" w:sz="0" w:space="0" w:color="auto"/>
        <w:left w:val="none" w:sz="0" w:space="0" w:color="auto"/>
        <w:bottom w:val="none" w:sz="0" w:space="0" w:color="auto"/>
        <w:right w:val="none" w:sz="0" w:space="0" w:color="auto"/>
      </w:divBdr>
    </w:div>
    <w:div w:id="159200460">
      <w:marLeft w:val="0"/>
      <w:marRight w:val="0"/>
      <w:marTop w:val="0"/>
      <w:marBottom w:val="0"/>
      <w:divBdr>
        <w:top w:val="none" w:sz="0" w:space="0" w:color="auto"/>
        <w:left w:val="none" w:sz="0" w:space="0" w:color="auto"/>
        <w:bottom w:val="none" w:sz="0" w:space="0" w:color="auto"/>
        <w:right w:val="none" w:sz="0" w:space="0" w:color="auto"/>
      </w:divBdr>
    </w:div>
    <w:div w:id="159200466">
      <w:marLeft w:val="0"/>
      <w:marRight w:val="0"/>
      <w:marTop w:val="0"/>
      <w:marBottom w:val="0"/>
      <w:divBdr>
        <w:top w:val="none" w:sz="0" w:space="0" w:color="auto"/>
        <w:left w:val="none" w:sz="0" w:space="0" w:color="auto"/>
        <w:bottom w:val="none" w:sz="0" w:space="0" w:color="auto"/>
        <w:right w:val="none" w:sz="0" w:space="0" w:color="auto"/>
      </w:divBdr>
    </w:div>
    <w:div w:id="159200467">
      <w:marLeft w:val="0"/>
      <w:marRight w:val="0"/>
      <w:marTop w:val="0"/>
      <w:marBottom w:val="0"/>
      <w:divBdr>
        <w:top w:val="none" w:sz="0" w:space="0" w:color="auto"/>
        <w:left w:val="none" w:sz="0" w:space="0" w:color="auto"/>
        <w:bottom w:val="none" w:sz="0" w:space="0" w:color="auto"/>
        <w:right w:val="none" w:sz="0" w:space="0" w:color="auto"/>
      </w:divBdr>
    </w:div>
    <w:div w:id="159200470">
      <w:marLeft w:val="0"/>
      <w:marRight w:val="0"/>
      <w:marTop w:val="0"/>
      <w:marBottom w:val="0"/>
      <w:divBdr>
        <w:top w:val="none" w:sz="0" w:space="0" w:color="auto"/>
        <w:left w:val="none" w:sz="0" w:space="0" w:color="auto"/>
        <w:bottom w:val="none" w:sz="0" w:space="0" w:color="auto"/>
        <w:right w:val="none" w:sz="0" w:space="0" w:color="auto"/>
      </w:divBdr>
    </w:div>
    <w:div w:id="159200472">
      <w:marLeft w:val="0"/>
      <w:marRight w:val="0"/>
      <w:marTop w:val="0"/>
      <w:marBottom w:val="0"/>
      <w:divBdr>
        <w:top w:val="none" w:sz="0" w:space="0" w:color="auto"/>
        <w:left w:val="none" w:sz="0" w:space="0" w:color="auto"/>
        <w:bottom w:val="none" w:sz="0" w:space="0" w:color="auto"/>
        <w:right w:val="none" w:sz="0" w:space="0" w:color="auto"/>
      </w:divBdr>
    </w:div>
    <w:div w:id="159200473">
      <w:marLeft w:val="0"/>
      <w:marRight w:val="0"/>
      <w:marTop w:val="0"/>
      <w:marBottom w:val="0"/>
      <w:divBdr>
        <w:top w:val="none" w:sz="0" w:space="0" w:color="auto"/>
        <w:left w:val="none" w:sz="0" w:space="0" w:color="auto"/>
        <w:bottom w:val="none" w:sz="0" w:space="0" w:color="auto"/>
        <w:right w:val="none" w:sz="0" w:space="0" w:color="auto"/>
      </w:divBdr>
    </w:div>
    <w:div w:id="159200483">
      <w:marLeft w:val="0"/>
      <w:marRight w:val="0"/>
      <w:marTop w:val="0"/>
      <w:marBottom w:val="0"/>
      <w:divBdr>
        <w:top w:val="none" w:sz="0" w:space="0" w:color="auto"/>
        <w:left w:val="none" w:sz="0" w:space="0" w:color="auto"/>
        <w:bottom w:val="none" w:sz="0" w:space="0" w:color="auto"/>
        <w:right w:val="none" w:sz="0" w:space="0" w:color="auto"/>
      </w:divBdr>
    </w:div>
    <w:div w:id="159200485">
      <w:marLeft w:val="0"/>
      <w:marRight w:val="0"/>
      <w:marTop w:val="0"/>
      <w:marBottom w:val="0"/>
      <w:divBdr>
        <w:top w:val="none" w:sz="0" w:space="0" w:color="auto"/>
        <w:left w:val="none" w:sz="0" w:space="0" w:color="auto"/>
        <w:bottom w:val="none" w:sz="0" w:space="0" w:color="auto"/>
        <w:right w:val="none" w:sz="0" w:space="0" w:color="auto"/>
      </w:divBdr>
    </w:div>
    <w:div w:id="159200486">
      <w:marLeft w:val="0"/>
      <w:marRight w:val="0"/>
      <w:marTop w:val="0"/>
      <w:marBottom w:val="0"/>
      <w:divBdr>
        <w:top w:val="none" w:sz="0" w:space="0" w:color="auto"/>
        <w:left w:val="none" w:sz="0" w:space="0" w:color="auto"/>
        <w:bottom w:val="none" w:sz="0" w:space="0" w:color="auto"/>
        <w:right w:val="none" w:sz="0" w:space="0" w:color="auto"/>
      </w:divBdr>
    </w:div>
    <w:div w:id="159200487">
      <w:marLeft w:val="0"/>
      <w:marRight w:val="0"/>
      <w:marTop w:val="0"/>
      <w:marBottom w:val="0"/>
      <w:divBdr>
        <w:top w:val="none" w:sz="0" w:space="0" w:color="auto"/>
        <w:left w:val="none" w:sz="0" w:space="0" w:color="auto"/>
        <w:bottom w:val="none" w:sz="0" w:space="0" w:color="auto"/>
        <w:right w:val="none" w:sz="0" w:space="0" w:color="auto"/>
      </w:divBdr>
      <w:divsChild>
        <w:div w:id="159201583">
          <w:marLeft w:val="0"/>
          <w:marRight w:val="0"/>
          <w:marTop w:val="0"/>
          <w:marBottom w:val="0"/>
          <w:divBdr>
            <w:top w:val="none" w:sz="0" w:space="0" w:color="auto"/>
            <w:left w:val="none" w:sz="0" w:space="0" w:color="auto"/>
            <w:bottom w:val="none" w:sz="0" w:space="0" w:color="auto"/>
            <w:right w:val="none" w:sz="0" w:space="0" w:color="auto"/>
          </w:divBdr>
          <w:divsChild>
            <w:div w:id="159200924">
              <w:marLeft w:val="0"/>
              <w:marRight w:val="0"/>
              <w:marTop w:val="0"/>
              <w:marBottom w:val="0"/>
              <w:divBdr>
                <w:top w:val="none" w:sz="0" w:space="0" w:color="auto"/>
                <w:left w:val="none" w:sz="0" w:space="0" w:color="auto"/>
                <w:bottom w:val="none" w:sz="0" w:space="0" w:color="auto"/>
                <w:right w:val="none" w:sz="0" w:space="0" w:color="auto"/>
              </w:divBdr>
              <w:divsChild>
                <w:div w:id="15920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871">
          <w:marLeft w:val="0"/>
          <w:marRight w:val="0"/>
          <w:marTop w:val="0"/>
          <w:marBottom w:val="0"/>
          <w:divBdr>
            <w:top w:val="none" w:sz="0" w:space="0" w:color="auto"/>
            <w:left w:val="none" w:sz="0" w:space="0" w:color="auto"/>
            <w:bottom w:val="none" w:sz="0" w:space="0" w:color="auto"/>
            <w:right w:val="none" w:sz="0" w:space="0" w:color="auto"/>
          </w:divBdr>
        </w:div>
      </w:divsChild>
    </w:div>
    <w:div w:id="159200488">
      <w:marLeft w:val="0"/>
      <w:marRight w:val="0"/>
      <w:marTop w:val="0"/>
      <w:marBottom w:val="0"/>
      <w:divBdr>
        <w:top w:val="none" w:sz="0" w:space="0" w:color="auto"/>
        <w:left w:val="none" w:sz="0" w:space="0" w:color="auto"/>
        <w:bottom w:val="none" w:sz="0" w:space="0" w:color="auto"/>
        <w:right w:val="none" w:sz="0" w:space="0" w:color="auto"/>
      </w:divBdr>
    </w:div>
    <w:div w:id="159200489">
      <w:marLeft w:val="0"/>
      <w:marRight w:val="0"/>
      <w:marTop w:val="0"/>
      <w:marBottom w:val="0"/>
      <w:divBdr>
        <w:top w:val="none" w:sz="0" w:space="0" w:color="auto"/>
        <w:left w:val="none" w:sz="0" w:space="0" w:color="auto"/>
        <w:bottom w:val="none" w:sz="0" w:space="0" w:color="auto"/>
        <w:right w:val="none" w:sz="0" w:space="0" w:color="auto"/>
      </w:divBdr>
    </w:div>
    <w:div w:id="159200491">
      <w:marLeft w:val="0"/>
      <w:marRight w:val="0"/>
      <w:marTop w:val="0"/>
      <w:marBottom w:val="0"/>
      <w:divBdr>
        <w:top w:val="none" w:sz="0" w:space="0" w:color="auto"/>
        <w:left w:val="none" w:sz="0" w:space="0" w:color="auto"/>
        <w:bottom w:val="none" w:sz="0" w:space="0" w:color="auto"/>
        <w:right w:val="none" w:sz="0" w:space="0" w:color="auto"/>
      </w:divBdr>
    </w:div>
    <w:div w:id="159200499">
      <w:marLeft w:val="0"/>
      <w:marRight w:val="0"/>
      <w:marTop w:val="0"/>
      <w:marBottom w:val="0"/>
      <w:divBdr>
        <w:top w:val="none" w:sz="0" w:space="0" w:color="auto"/>
        <w:left w:val="none" w:sz="0" w:space="0" w:color="auto"/>
        <w:bottom w:val="none" w:sz="0" w:space="0" w:color="auto"/>
        <w:right w:val="none" w:sz="0" w:space="0" w:color="auto"/>
      </w:divBdr>
    </w:div>
    <w:div w:id="159200501">
      <w:marLeft w:val="0"/>
      <w:marRight w:val="0"/>
      <w:marTop w:val="0"/>
      <w:marBottom w:val="0"/>
      <w:divBdr>
        <w:top w:val="none" w:sz="0" w:space="0" w:color="auto"/>
        <w:left w:val="none" w:sz="0" w:space="0" w:color="auto"/>
        <w:bottom w:val="none" w:sz="0" w:space="0" w:color="auto"/>
        <w:right w:val="none" w:sz="0" w:space="0" w:color="auto"/>
      </w:divBdr>
    </w:div>
    <w:div w:id="159200502">
      <w:marLeft w:val="0"/>
      <w:marRight w:val="0"/>
      <w:marTop w:val="0"/>
      <w:marBottom w:val="0"/>
      <w:divBdr>
        <w:top w:val="none" w:sz="0" w:space="0" w:color="auto"/>
        <w:left w:val="none" w:sz="0" w:space="0" w:color="auto"/>
        <w:bottom w:val="none" w:sz="0" w:space="0" w:color="auto"/>
        <w:right w:val="none" w:sz="0" w:space="0" w:color="auto"/>
      </w:divBdr>
    </w:div>
    <w:div w:id="159200504">
      <w:marLeft w:val="0"/>
      <w:marRight w:val="0"/>
      <w:marTop w:val="0"/>
      <w:marBottom w:val="0"/>
      <w:divBdr>
        <w:top w:val="none" w:sz="0" w:space="0" w:color="auto"/>
        <w:left w:val="none" w:sz="0" w:space="0" w:color="auto"/>
        <w:bottom w:val="none" w:sz="0" w:space="0" w:color="auto"/>
        <w:right w:val="none" w:sz="0" w:space="0" w:color="auto"/>
      </w:divBdr>
    </w:div>
    <w:div w:id="159200505">
      <w:marLeft w:val="0"/>
      <w:marRight w:val="0"/>
      <w:marTop w:val="0"/>
      <w:marBottom w:val="0"/>
      <w:divBdr>
        <w:top w:val="none" w:sz="0" w:space="0" w:color="auto"/>
        <w:left w:val="none" w:sz="0" w:space="0" w:color="auto"/>
        <w:bottom w:val="none" w:sz="0" w:space="0" w:color="auto"/>
        <w:right w:val="none" w:sz="0" w:space="0" w:color="auto"/>
      </w:divBdr>
    </w:div>
    <w:div w:id="159200506">
      <w:marLeft w:val="0"/>
      <w:marRight w:val="0"/>
      <w:marTop w:val="0"/>
      <w:marBottom w:val="0"/>
      <w:divBdr>
        <w:top w:val="none" w:sz="0" w:space="0" w:color="auto"/>
        <w:left w:val="none" w:sz="0" w:space="0" w:color="auto"/>
        <w:bottom w:val="none" w:sz="0" w:space="0" w:color="auto"/>
        <w:right w:val="none" w:sz="0" w:space="0" w:color="auto"/>
      </w:divBdr>
      <w:divsChild>
        <w:div w:id="159200258">
          <w:marLeft w:val="0"/>
          <w:marRight w:val="0"/>
          <w:marTop w:val="0"/>
          <w:marBottom w:val="0"/>
          <w:divBdr>
            <w:top w:val="none" w:sz="0" w:space="0" w:color="auto"/>
            <w:left w:val="none" w:sz="0" w:space="0" w:color="auto"/>
            <w:bottom w:val="none" w:sz="0" w:space="0" w:color="auto"/>
            <w:right w:val="none" w:sz="0" w:space="0" w:color="auto"/>
          </w:divBdr>
        </w:div>
        <w:div w:id="159200321">
          <w:marLeft w:val="0"/>
          <w:marRight w:val="0"/>
          <w:marTop w:val="0"/>
          <w:marBottom w:val="0"/>
          <w:divBdr>
            <w:top w:val="none" w:sz="0" w:space="0" w:color="auto"/>
            <w:left w:val="none" w:sz="0" w:space="0" w:color="auto"/>
            <w:bottom w:val="none" w:sz="0" w:space="0" w:color="auto"/>
            <w:right w:val="none" w:sz="0" w:space="0" w:color="auto"/>
          </w:divBdr>
        </w:div>
        <w:div w:id="159201951">
          <w:marLeft w:val="0"/>
          <w:marRight w:val="0"/>
          <w:marTop w:val="0"/>
          <w:marBottom w:val="0"/>
          <w:divBdr>
            <w:top w:val="none" w:sz="0" w:space="0" w:color="auto"/>
            <w:left w:val="none" w:sz="0" w:space="0" w:color="auto"/>
            <w:bottom w:val="none" w:sz="0" w:space="0" w:color="auto"/>
            <w:right w:val="none" w:sz="0" w:space="0" w:color="auto"/>
          </w:divBdr>
        </w:div>
        <w:div w:id="159202266">
          <w:marLeft w:val="0"/>
          <w:marRight w:val="0"/>
          <w:marTop w:val="0"/>
          <w:marBottom w:val="0"/>
          <w:divBdr>
            <w:top w:val="none" w:sz="0" w:space="0" w:color="auto"/>
            <w:left w:val="none" w:sz="0" w:space="0" w:color="auto"/>
            <w:bottom w:val="none" w:sz="0" w:space="0" w:color="auto"/>
            <w:right w:val="none" w:sz="0" w:space="0" w:color="auto"/>
          </w:divBdr>
          <w:divsChild>
            <w:div w:id="159200594">
              <w:marLeft w:val="0"/>
              <w:marRight w:val="0"/>
              <w:marTop w:val="0"/>
              <w:marBottom w:val="0"/>
              <w:divBdr>
                <w:top w:val="none" w:sz="0" w:space="0" w:color="auto"/>
                <w:left w:val="none" w:sz="0" w:space="0" w:color="auto"/>
                <w:bottom w:val="none" w:sz="0" w:space="0" w:color="auto"/>
                <w:right w:val="none" w:sz="0" w:space="0" w:color="auto"/>
              </w:divBdr>
            </w:div>
            <w:div w:id="159202831">
              <w:marLeft w:val="0"/>
              <w:marRight w:val="0"/>
              <w:marTop w:val="0"/>
              <w:marBottom w:val="0"/>
              <w:divBdr>
                <w:top w:val="none" w:sz="0" w:space="0" w:color="auto"/>
                <w:left w:val="none" w:sz="0" w:space="0" w:color="auto"/>
                <w:bottom w:val="none" w:sz="0" w:space="0" w:color="auto"/>
                <w:right w:val="none" w:sz="0" w:space="0" w:color="auto"/>
              </w:divBdr>
              <w:divsChild>
                <w:div w:id="15920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0510">
      <w:marLeft w:val="0"/>
      <w:marRight w:val="0"/>
      <w:marTop w:val="0"/>
      <w:marBottom w:val="0"/>
      <w:divBdr>
        <w:top w:val="none" w:sz="0" w:space="0" w:color="auto"/>
        <w:left w:val="none" w:sz="0" w:space="0" w:color="auto"/>
        <w:bottom w:val="none" w:sz="0" w:space="0" w:color="auto"/>
        <w:right w:val="none" w:sz="0" w:space="0" w:color="auto"/>
      </w:divBdr>
    </w:div>
    <w:div w:id="159200515">
      <w:marLeft w:val="0"/>
      <w:marRight w:val="0"/>
      <w:marTop w:val="0"/>
      <w:marBottom w:val="0"/>
      <w:divBdr>
        <w:top w:val="none" w:sz="0" w:space="0" w:color="auto"/>
        <w:left w:val="none" w:sz="0" w:space="0" w:color="auto"/>
        <w:bottom w:val="none" w:sz="0" w:space="0" w:color="auto"/>
        <w:right w:val="none" w:sz="0" w:space="0" w:color="auto"/>
      </w:divBdr>
      <w:divsChild>
        <w:div w:id="159200352">
          <w:marLeft w:val="0"/>
          <w:marRight w:val="0"/>
          <w:marTop w:val="0"/>
          <w:marBottom w:val="0"/>
          <w:divBdr>
            <w:top w:val="none" w:sz="0" w:space="0" w:color="auto"/>
            <w:left w:val="none" w:sz="0" w:space="0" w:color="auto"/>
            <w:bottom w:val="none" w:sz="0" w:space="0" w:color="auto"/>
            <w:right w:val="none" w:sz="0" w:space="0" w:color="auto"/>
          </w:divBdr>
        </w:div>
        <w:div w:id="159201035">
          <w:marLeft w:val="0"/>
          <w:marRight w:val="0"/>
          <w:marTop w:val="0"/>
          <w:marBottom w:val="0"/>
          <w:divBdr>
            <w:top w:val="none" w:sz="0" w:space="0" w:color="auto"/>
            <w:left w:val="none" w:sz="0" w:space="0" w:color="auto"/>
            <w:bottom w:val="none" w:sz="0" w:space="0" w:color="auto"/>
            <w:right w:val="none" w:sz="0" w:space="0" w:color="auto"/>
          </w:divBdr>
          <w:divsChild>
            <w:div w:id="159200803">
              <w:marLeft w:val="0"/>
              <w:marRight w:val="0"/>
              <w:marTop w:val="0"/>
              <w:marBottom w:val="0"/>
              <w:divBdr>
                <w:top w:val="none" w:sz="0" w:space="0" w:color="auto"/>
                <w:left w:val="none" w:sz="0" w:space="0" w:color="auto"/>
                <w:bottom w:val="none" w:sz="0" w:space="0" w:color="auto"/>
                <w:right w:val="none" w:sz="0" w:space="0" w:color="auto"/>
              </w:divBdr>
              <w:divsChild>
                <w:div w:id="15920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085">
          <w:marLeft w:val="0"/>
          <w:marRight w:val="0"/>
          <w:marTop w:val="0"/>
          <w:marBottom w:val="0"/>
          <w:divBdr>
            <w:top w:val="none" w:sz="0" w:space="0" w:color="auto"/>
            <w:left w:val="none" w:sz="0" w:space="0" w:color="auto"/>
            <w:bottom w:val="none" w:sz="0" w:space="0" w:color="auto"/>
            <w:right w:val="none" w:sz="0" w:space="0" w:color="auto"/>
          </w:divBdr>
          <w:divsChild>
            <w:div w:id="159200580">
              <w:marLeft w:val="0"/>
              <w:marRight w:val="0"/>
              <w:marTop w:val="0"/>
              <w:marBottom w:val="0"/>
              <w:divBdr>
                <w:top w:val="none" w:sz="0" w:space="0" w:color="auto"/>
                <w:left w:val="none" w:sz="0" w:space="0" w:color="auto"/>
                <w:bottom w:val="none" w:sz="0" w:space="0" w:color="auto"/>
                <w:right w:val="none" w:sz="0" w:space="0" w:color="auto"/>
              </w:divBdr>
              <w:divsChild>
                <w:div w:id="15920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0516">
      <w:marLeft w:val="0"/>
      <w:marRight w:val="0"/>
      <w:marTop w:val="0"/>
      <w:marBottom w:val="0"/>
      <w:divBdr>
        <w:top w:val="none" w:sz="0" w:space="0" w:color="auto"/>
        <w:left w:val="none" w:sz="0" w:space="0" w:color="auto"/>
        <w:bottom w:val="none" w:sz="0" w:space="0" w:color="auto"/>
        <w:right w:val="none" w:sz="0" w:space="0" w:color="auto"/>
      </w:divBdr>
    </w:div>
    <w:div w:id="159200518">
      <w:marLeft w:val="0"/>
      <w:marRight w:val="0"/>
      <w:marTop w:val="0"/>
      <w:marBottom w:val="0"/>
      <w:divBdr>
        <w:top w:val="none" w:sz="0" w:space="0" w:color="auto"/>
        <w:left w:val="none" w:sz="0" w:space="0" w:color="auto"/>
        <w:bottom w:val="none" w:sz="0" w:space="0" w:color="auto"/>
        <w:right w:val="none" w:sz="0" w:space="0" w:color="auto"/>
      </w:divBdr>
      <w:divsChild>
        <w:div w:id="159202861">
          <w:marLeft w:val="0"/>
          <w:marRight w:val="0"/>
          <w:marTop w:val="0"/>
          <w:marBottom w:val="0"/>
          <w:divBdr>
            <w:top w:val="none" w:sz="0" w:space="0" w:color="auto"/>
            <w:left w:val="none" w:sz="0" w:space="0" w:color="auto"/>
            <w:bottom w:val="none" w:sz="0" w:space="0" w:color="auto"/>
            <w:right w:val="none" w:sz="0" w:space="0" w:color="auto"/>
          </w:divBdr>
        </w:div>
      </w:divsChild>
    </w:div>
    <w:div w:id="159200519">
      <w:marLeft w:val="0"/>
      <w:marRight w:val="0"/>
      <w:marTop w:val="0"/>
      <w:marBottom w:val="0"/>
      <w:divBdr>
        <w:top w:val="none" w:sz="0" w:space="0" w:color="auto"/>
        <w:left w:val="none" w:sz="0" w:space="0" w:color="auto"/>
        <w:bottom w:val="none" w:sz="0" w:space="0" w:color="auto"/>
        <w:right w:val="none" w:sz="0" w:space="0" w:color="auto"/>
      </w:divBdr>
      <w:divsChild>
        <w:div w:id="159201963">
          <w:marLeft w:val="0"/>
          <w:marRight w:val="0"/>
          <w:marTop w:val="0"/>
          <w:marBottom w:val="0"/>
          <w:divBdr>
            <w:top w:val="none" w:sz="0" w:space="0" w:color="auto"/>
            <w:left w:val="none" w:sz="0" w:space="0" w:color="auto"/>
            <w:bottom w:val="none" w:sz="0" w:space="0" w:color="auto"/>
            <w:right w:val="none" w:sz="0" w:space="0" w:color="auto"/>
          </w:divBdr>
          <w:divsChild>
            <w:div w:id="159201059">
              <w:marLeft w:val="0"/>
              <w:marRight w:val="0"/>
              <w:marTop w:val="0"/>
              <w:marBottom w:val="0"/>
              <w:divBdr>
                <w:top w:val="none" w:sz="0" w:space="0" w:color="auto"/>
                <w:left w:val="none" w:sz="0" w:space="0" w:color="auto"/>
                <w:bottom w:val="none" w:sz="0" w:space="0" w:color="auto"/>
                <w:right w:val="none" w:sz="0" w:space="0" w:color="auto"/>
              </w:divBdr>
              <w:divsChild>
                <w:div w:id="159202055">
                  <w:marLeft w:val="0"/>
                  <w:marRight w:val="0"/>
                  <w:marTop w:val="0"/>
                  <w:marBottom w:val="0"/>
                  <w:divBdr>
                    <w:top w:val="none" w:sz="0" w:space="0" w:color="auto"/>
                    <w:left w:val="none" w:sz="0" w:space="0" w:color="auto"/>
                    <w:bottom w:val="none" w:sz="0" w:space="0" w:color="auto"/>
                    <w:right w:val="none" w:sz="0" w:space="0" w:color="auto"/>
                  </w:divBdr>
                  <w:divsChild>
                    <w:div w:id="159201889">
                      <w:marLeft w:val="0"/>
                      <w:marRight w:val="0"/>
                      <w:marTop w:val="0"/>
                      <w:marBottom w:val="0"/>
                      <w:divBdr>
                        <w:top w:val="none" w:sz="0" w:space="0" w:color="auto"/>
                        <w:left w:val="none" w:sz="0" w:space="0" w:color="auto"/>
                        <w:bottom w:val="none" w:sz="0" w:space="0" w:color="auto"/>
                        <w:right w:val="none" w:sz="0" w:space="0" w:color="auto"/>
                      </w:divBdr>
                      <w:divsChild>
                        <w:div w:id="15920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2481">
          <w:marLeft w:val="0"/>
          <w:marRight w:val="0"/>
          <w:marTop w:val="0"/>
          <w:marBottom w:val="0"/>
          <w:divBdr>
            <w:top w:val="none" w:sz="0" w:space="0" w:color="auto"/>
            <w:left w:val="none" w:sz="0" w:space="0" w:color="auto"/>
            <w:bottom w:val="none" w:sz="0" w:space="0" w:color="auto"/>
            <w:right w:val="none" w:sz="0" w:space="0" w:color="auto"/>
          </w:divBdr>
        </w:div>
      </w:divsChild>
    </w:div>
    <w:div w:id="159200520">
      <w:marLeft w:val="0"/>
      <w:marRight w:val="0"/>
      <w:marTop w:val="0"/>
      <w:marBottom w:val="0"/>
      <w:divBdr>
        <w:top w:val="none" w:sz="0" w:space="0" w:color="auto"/>
        <w:left w:val="none" w:sz="0" w:space="0" w:color="auto"/>
        <w:bottom w:val="none" w:sz="0" w:space="0" w:color="auto"/>
        <w:right w:val="none" w:sz="0" w:space="0" w:color="auto"/>
      </w:divBdr>
    </w:div>
    <w:div w:id="159200521">
      <w:marLeft w:val="0"/>
      <w:marRight w:val="0"/>
      <w:marTop w:val="0"/>
      <w:marBottom w:val="0"/>
      <w:divBdr>
        <w:top w:val="none" w:sz="0" w:space="0" w:color="auto"/>
        <w:left w:val="none" w:sz="0" w:space="0" w:color="auto"/>
        <w:bottom w:val="none" w:sz="0" w:space="0" w:color="auto"/>
        <w:right w:val="none" w:sz="0" w:space="0" w:color="auto"/>
      </w:divBdr>
      <w:divsChild>
        <w:div w:id="159202836">
          <w:marLeft w:val="0"/>
          <w:marRight w:val="0"/>
          <w:marTop w:val="0"/>
          <w:marBottom w:val="0"/>
          <w:divBdr>
            <w:top w:val="none" w:sz="0" w:space="0" w:color="auto"/>
            <w:left w:val="none" w:sz="0" w:space="0" w:color="auto"/>
            <w:bottom w:val="none" w:sz="0" w:space="0" w:color="auto"/>
            <w:right w:val="none" w:sz="0" w:space="0" w:color="auto"/>
          </w:divBdr>
        </w:div>
      </w:divsChild>
    </w:div>
    <w:div w:id="159200522">
      <w:marLeft w:val="0"/>
      <w:marRight w:val="0"/>
      <w:marTop w:val="0"/>
      <w:marBottom w:val="0"/>
      <w:divBdr>
        <w:top w:val="none" w:sz="0" w:space="0" w:color="auto"/>
        <w:left w:val="none" w:sz="0" w:space="0" w:color="auto"/>
        <w:bottom w:val="none" w:sz="0" w:space="0" w:color="auto"/>
        <w:right w:val="none" w:sz="0" w:space="0" w:color="auto"/>
      </w:divBdr>
      <w:divsChild>
        <w:div w:id="159201849">
          <w:marLeft w:val="0"/>
          <w:marRight w:val="0"/>
          <w:marTop w:val="0"/>
          <w:marBottom w:val="0"/>
          <w:divBdr>
            <w:top w:val="none" w:sz="0" w:space="0" w:color="auto"/>
            <w:left w:val="none" w:sz="0" w:space="0" w:color="auto"/>
            <w:bottom w:val="none" w:sz="0" w:space="0" w:color="auto"/>
            <w:right w:val="none" w:sz="0" w:space="0" w:color="auto"/>
          </w:divBdr>
          <w:divsChild>
            <w:div w:id="159202181">
              <w:marLeft w:val="0"/>
              <w:marRight w:val="0"/>
              <w:marTop w:val="0"/>
              <w:marBottom w:val="0"/>
              <w:divBdr>
                <w:top w:val="none" w:sz="0" w:space="0" w:color="auto"/>
                <w:left w:val="none" w:sz="0" w:space="0" w:color="auto"/>
                <w:bottom w:val="none" w:sz="0" w:space="0" w:color="auto"/>
                <w:right w:val="none" w:sz="0" w:space="0" w:color="auto"/>
              </w:divBdr>
              <w:divsChild>
                <w:div w:id="159201624">
                  <w:marLeft w:val="0"/>
                  <w:marRight w:val="0"/>
                  <w:marTop w:val="0"/>
                  <w:marBottom w:val="0"/>
                  <w:divBdr>
                    <w:top w:val="none" w:sz="0" w:space="0" w:color="auto"/>
                    <w:left w:val="none" w:sz="0" w:space="0" w:color="auto"/>
                    <w:bottom w:val="none" w:sz="0" w:space="0" w:color="auto"/>
                    <w:right w:val="none" w:sz="0" w:space="0" w:color="auto"/>
                  </w:divBdr>
                  <w:divsChild>
                    <w:div w:id="15920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928">
          <w:marLeft w:val="0"/>
          <w:marRight w:val="0"/>
          <w:marTop w:val="0"/>
          <w:marBottom w:val="0"/>
          <w:divBdr>
            <w:top w:val="none" w:sz="0" w:space="0" w:color="auto"/>
            <w:left w:val="none" w:sz="0" w:space="0" w:color="auto"/>
            <w:bottom w:val="none" w:sz="0" w:space="0" w:color="auto"/>
            <w:right w:val="none" w:sz="0" w:space="0" w:color="auto"/>
          </w:divBdr>
        </w:div>
        <w:div w:id="159203014">
          <w:marLeft w:val="0"/>
          <w:marRight w:val="0"/>
          <w:marTop w:val="0"/>
          <w:marBottom w:val="0"/>
          <w:divBdr>
            <w:top w:val="none" w:sz="0" w:space="0" w:color="auto"/>
            <w:left w:val="none" w:sz="0" w:space="0" w:color="auto"/>
            <w:bottom w:val="none" w:sz="0" w:space="0" w:color="auto"/>
            <w:right w:val="none" w:sz="0" w:space="0" w:color="auto"/>
          </w:divBdr>
          <w:divsChild>
            <w:div w:id="159201556">
              <w:marLeft w:val="0"/>
              <w:marRight w:val="0"/>
              <w:marTop w:val="0"/>
              <w:marBottom w:val="0"/>
              <w:divBdr>
                <w:top w:val="none" w:sz="0" w:space="0" w:color="auto"/>
                <w:left w:val="none" w:sz="0" w:space="0" w:color="auto"/>
                <w:bottom w:val="none" w:sz="0" w:space="0" w:color="auto"/>
                <w:right w:val="none" w:sz="0" w:space="0" w:color="auto"/>
              </w:divBdr>
              <w:divsChild>
                <w:div w:id="15920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0523">
      <w:marLeft w:val="0"/>
      <w:marRight w:val="0"/>
      <w:marTop w:val="0"/>
      <w:marBottom w:val="0"/>
      <w:divBdr>
        <w:top w:val="none" w:sz="0" w:space="0" w:color="auto"/>
        <w:left w:val="none" w:sz="0" w:space="0" w:color="auto"/>
        <w:bottom w:val="none" w:sz="0" w:space="0" w:color="auto"/>
        <w:right w:val="none" w:sz="0" w:space="0" w:color="auto"/>
      </w:divBdr>
    </w:div>
    <w:div w:id="159200526">
      <w:marLeft w:val="0"/>
      <w:marRight w:val="0"/>
      <w:marTop w:val="0"/>
      <w:marBottom w:val="0"/>
      <w:divBdr>
        <w:top w:val="none" w:sz="0" w:space="0" w:color="auto"/>
        <w:left w:val="none" w:sz="0" w:space="0" w:color="auto"/>
        <w:bottom w:val="none" w:sz="0" w:space="0" w:color="auto"/>
        <w:right w:val="none" w:sz="0" w:space="0" w:color="auto"/>
      </w:divBdr>
    </w:div>
    <w:div w:id="159200528">
      <w:marLeft w:val="0"/>
      <w:marRight w:val="0"/>
      <w:marTop w:val="0"/>
      <w:marBottom w:val="0"/>
      <w:divBdr>
        <w:top w:val="none" w:sz="0" w:space="0" w:color="auto"/>
        <w:left w:val="none" w:sz="0" w:space="0" w:color="auto"/>
        <w:bottom w:val="none" w:sz="0" w:space="0" w:color="auto"/>
        <w:right w:val="none" w:sz="0" w:space="0" w:color="auto"/>
      </w:divBdr>
    </w:div>
    <w:div w:id="159200531">
      <w:marLeft w:val="0"/>
      <w:marRight w:val="0"/>
      <w:marTop w:val="0"/>
      <w:marBottom w:val="0"/>
      <w:divBdr>
        <w:top w:val="none" w:sz="0" w:space="0" w:color="auto"/>
        <w:left w:val="none" w:sz="0" w:space="0" w:color="auto"/>
        <w:bottom w:val="none" w:sz="0" w:space="0" w:color="auto"/>
        <w:right w:val="none" w:sz="0" w:space="0" w:color="auto"/>
      </w:divBdr>
    </w:div>
    <w:div w:id="159200533">
      <w:marLeft w:val="0"/>
      <w:marRight w:val="0"/>
      <w:marTop w:val="0"/>
      <w:marBottom w:val="0"/>
      <w:divBdr>
        <w:top w:val="none" w:sz="0" w:space="0" w:color="auto"/>
        <w:left w:val="none" w:sz="0" w:space="0" w:color="auto"/>
        <w:bottom w:val="none" w:sz="0" w:space="0" w:color="auto"/>
        <w:right w:val="none" w:sz="0" w:space="0" w:color="auto"/>
      </w:divBdr>
    </w:div>
    <w:div w:id="159200534">
      <w:marLeft w:val="0"/>
      <w:marRight w:val="0"/>
      <w:marTop w:val="0"/>
      <w:marBottom w:val="0"/>
      <w:divBdr>
        <w:top w:val="none" w:sz="0" w:space="0" w:color="auto"/>
        <w:left w:val="none" w:sz="0" w:space="0" w:color="auto"/>
        <w:bottom w:val="none" w:sz="0" w:space="0" w:color="auto"/>
        <w:right w:val="none" w:sz="0" w:space="0" w:color="auto"/>
      </w:divBdr>
      <w:divsChild>
        <w:div w:id="159200984">
          <w:marLeft w:val="0"/>
          <w:marRight w:val="0"/>
          <w:marTop w:val="0"/>
          <w:marBottom w:val="0"/>
          <w:divBdr>
            <w:top w:val="none" w:sz="0" w:space="0" w:color="auto"/>
            <w:left w:val="none" w:sz="0" w:space="0" w:color="auto"/>
            <w:bottom w:val="none" w:sz="0" w:space="0" w:color="auto"/>
            <w:right w:val="none" w:sz="0" w:space="0" w:color="auto"/>
          </w:divBdr>
          <w:divsChild>
            <w:div w:id="15920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535">
      <w:marLeft w:val="0"/>
      <w:marRight w:val="0"/>
      <w:marTop w:val="0"/>
      <w:marBottom w:val="0"/>
      <w:divBdr>
        <w:top w:val="none" w:sz="0" w:space="0" w:color="auto"/>
        <w:left w:val="none" w:sz="0" w:space="0" w:color="auto"/>
        <w:bottom w:val="none" w:sz="0" w:space="0" w:color="auto"/>
        <w:right w:val="none" w:sz="0" w:space="0" w:color="auto"/>
      </w:divBdr>
      <w:divsChild>
        <w:div w:id="159201747">
          <w:marLeft w:val="0"/>
          <w:marRight w:val="0"/>
          <w:marTop w:val="0"/>
          <w:marBottom w:val="0"/>
          <w:divBdr>
            <w:top w:val="none" w:sz="0" w:space="0" w:color="auto"/>
            <w:left w:val="none" w:sz="0" w:space="0" w:color="auto"/>
            <w:bottom w:val="none" w:sz="0" w:space="0" w:color="auto"/>
            <w:right w:val="none" w:sz="0" w:space="0" w:color="auto"/>
          </w:divBdr>
          <w:divsChild>
            <w:div w:id="159202366">
              <w:marLeft w:val="0"/>
              <w:marRight w:val="0"/>
              <w:marTop w:val="0"/>
              <w:marBottom w:val="0"/>
              <w:divBdr>
                <w:top w:val="none" w:sz="0" w:space="0" w:color="auto"/>
                <w:left w:val="none" w:sz="0" w:space="0" w:color="auto"/>
                <w:bottom w:val="none" w:sz="0" w:space="0" w:color="auto"/>
                <w:right w:val="none" w:sz="0" w:space="0" w:color="auto"/>
              </w:divBdr>
              <w:divsChild>
                <w:div w:id="159200345">
                  <w:marLeft w:val="0"/>
                  <w:marRight w:val="0"/>
                  <w:marTop w:val="0"/>
                  <w:marBottom w:val="0"/>
                  <w:divBdr>
                    <w:top w:val="none" w:sz="0" w:space="0" w:color="auto"/>
                    <w:left w:val="none" w:sz="0" w:space="0" w:color="auto"/>
                    <w:bottom w:val="none" w:sz="0" w:space="0" w:color="auto"/>
                    <w:right w:val="none" w:sz="0" w:space="0" w:color="auto"/>
                  </w:divBdr>
                  <w:divsChild>
                    <w:div w:id="159201968">
                      <w:marLeft w:val="0"/>
                      <w:marRight w:val="0"/>
                      <w:marTop w:val="0"/>
                      <w:marBottom w:val="0"/>
                      <w:divBdr>
                        <w:top w:val="none" w:sz="0" w:space="0" w:color="auto"/>
                        <w:left w:val="none" w:sz="0" w:space="0" w:color="auto"/>
                        <w:bottom w:val="none" w:sz="0" w:space="0" w:color="auto"/>
                        <w:right w:val="none" w:sz="0" w:space="0" w:color="auto"/>
                      </w:divBdr>
                      <w:divsChild>
                        <w:div w:id="159200525">
                          <w:marLeft w:val="0"/>
                          <w:marRight w:val="0"/>
                          <w:marTop w:val="0"/>
                          <w:marBottom w:val="0"/>
                          <w:divBdr>
                            <w:top w:val="none" w:sz="0" w:space="0" w:color="auto"/>
                            <w:left w:val="none" w:sz="0" w:space="0" w:color="auto"/>
                            <w:bottom w:val="none" w:sz="0" w:space="0" w:color="auto"/>
                            <w:right w:val="none" w:sz="0" w:space="0" w:color="auto"/>
                          </w:divBdr>
                          <w:divsChild>
                            <w:div w:id="159203035">
                              <w:marLeft w:val="0"/>
                              <w:marRight w:val="0"/>
                              <w:marTop w:val="0"/>
                              <w:marBottom w:val="0"/>
                              <w:divBdr>
                                <w:top w:val="none" w:sz="0" w:space="0" w:color="auto"/>
                                <w:left w:val="none" w:sz="0" w:space="0" w:color="auto"/>
                                <w:bottom w:val="none" w:sz="0" w:space="0" w:color="auto"/>
                                <w:right w:val="none" w:sz="0" w:space="0" w:color="auto"/>
                              </w:divBdr>
                              <w:divsChild>
                                <w:div w:id="159202255">
                                  <w:marLeft w:val="0"/>
                                  <w:marRight w:val="0"/>
                                  <w:marTop w:val="0"/>
                                  <w:marBottom w:val="0"/>
                                  <w:divBdr>
                                    <w:top w:val="none" w:sz="0" w:space="0" w:color="auto"/>
                                    <w:left w:val="none" w:sz="0" w:space="0" w:color="auto"/>
                                    <w:bottom w:val="none" w:sz="0" w:space="0" w:color="auto"/>
                                    <w:right w:val="none" w:sz="0" w:space="0" w:color="auto"/>
                                  </w:divBdr>
                                  <w:divsChild>
                                    <w:div w:id="159201682">
                                      <w:marLeft w:val="0"/>
                                      <w:marRight w:val="0"/>
                                      <w:marTop w:val="0"/>
                                      <w:marBottom w:val="0"/>
                                      <w:divBdr>
                                        <w:top w:val="none" w:sz="0" w:space="0" w:color="auto"/>
                                        <w:left w:val="none" w:sz="0" w:space="0" w:color="auto"/>
                                        <w:bottom w:val="none" w:sz="0" w:space="0" w:color="auto"/>
                                        <w:right w:val="none" w:sz="0" w:space="0" w:color="auto"/>
                                      </w:divBdr>
                                      <w:divsChild>
                                        <w:div w:id="159203024">
                                          <w:marLeft w:val="0"/>
                                          <w:marRight w:val="0"/>
                                          <w:marTop w:val="0"/>
                                          <w:marBottom w:val="0"/>
                                          <w:divBdr>
                                            <w:top w:val="none" w:sz="0" w:space="0" w:color="auto"/>
                                            <w:left w:val="none" w:sz="0" w:space="0" w:color="auto"/>
                                            <w:bottom w:val="none" w:sz="0" w:space="0" w:color="auto"/>
                                            <w:right w:val="none" w:sz="0" w:space="0" w:color="auto"/>
                                          </w:divBdr>
                                          <w:divsChild>
                                            <w:div w:id="159203153">
                                              <w:marLeft w:val="0"/>
                                              <w:marRight w:val="0"/>
                                              <w:marTop w:val="0"/>
                                              <w:marBottom w:val="0"/>
                                              <w:divBdr>
                                                <w:top w:val="none" w:sz="0" w:space="0" w:color="auto"/>
                                                <w:left w:val="none" w:sz="0" w:space="0" w:color="auto"/>
                                                <w:bottom w:val="none" w:sz="0" w:space="0" w:color="auto"/>
                                                <w:right w:val="none" w:sz="0" w:space="0" w:color="auto"/>
                                              </w:divBdr>
                                              <w:divsChild>
                                                <w:div w:id="159200748">
                                                  <w:marLeft w:val="0"/>
                                                  <w:marRight w:val="0"/>
                                                  <w:marTop w:val="0"/>
                                                  <w:marBottom w:val="0"/>
                                                  <w:divBdr>
                                                    <w:top w:val="none" w:sz="0" w:space="0" w:color="auto"/>
                                                    <w:left w:val="none" w:sz="0" w:space="0" w:color="auto"/>
                                                    <w:bottom w:val="none" w:sz="0" w:space="0" w:color="auto"/>
                                                    <w:right w:val="none" w:sz="0" w:space="0" w:color="auto"/>
                                                  </w:divBdr>
                                                  <w:divsChild>
                                                    <w:div w:id="15920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200540">
      <w:marLeft w:val="0"/>
      <w:marRight w:val="0"/>
      <w:marTop w:val="0"/>
      <w:marBottom w:val="0"/>
      <w:divBdr>
        <w:top w:val="none" w:sz="0" w:space="0" w:color="auto"/>
        <w:left w:val="none" w:sz="0" w:space="0" w:color="auto"/>
        <w:bottom w:val="none" w:sz="0" w:space="0" w:color="auto"/>
        <w:right w:val="none" w:sz="0" w:space="0" w:color="auto"/>
      </w:divBdr>
    </w:div>
    <w:div w:id="159200541">
      <w:marLeft w:val="0"/>
      <w:marRight w:val="0"/>
      <w:marTop w:val="0"/>
      <w:marBottom w:val="0"/>
      <w:divBdr>
        <w:top w:val="none" w:sz="0" w:space="0" w:color="auto"/>
        <w:left w:val="none" w:sz="0" w:space="0" w:color="auto"/>
        <w:bottom w:val="none" w:sz="0" w:space="0" w:color="auto"/>
        <w:right w:val="none" w:sz="0" w:space="0" w:color="auto"/>
      </w:divBdr>
    </w:div>
    <w:div w:id="159200542">
      <w:marLeft w:val="0"/>
      <w:marRight w:val="0"/>
      <w:marTop w:val="0"/>
      <w:marBottom w:val="0"/>
      <w:divBdr>
        <w:top w:val="none" w:sz="0" w:space="0" w:color="auto"/>
        <w:left w:val="none" w:sz="0" w:space="0" w:color="auto"/>
        <w:bottom w:val="none" w:sz="0" w:space="0" w:color="auto"/>
        <w:right w:val="none" w:sz="0" w:space="0" w:color="auto"/>
      </w:divBdr>
      <w:divsChild>
        <w:div w:id="159200439">
          <w:marLeft w:val="0"/>
          <w:marRight w:val="0"/>
          <w:marTop w:val="0"/>
          <w:marBottom w:val="0"/>
          <w:divBdr>
            <w:top w:val="none" w:sz="0" w:space="0" w:color="auto"/>
            <w:left w:val="none" w:sz="0" w:space="0" w:color="auto"/>
            <w:bottom w:val="none" w:sz="0" w:space="0" w:color="auto"/>
            <w:right w:val="none" w:sz="0" w:space="0" w:color="auto"/>
          </w:divBdr>
          <w:divsChild>
            <w:div w:id="159201045">
              <w:marLeft w:val="0"/>
              <w:marRight w:val="0"/>
              <w:marTop w:val="0"/>
              <w:marBottom w:val="0"/>
              <w:divBdr>
                <w:top w:val="none" w:sz="0" w:space="0" w:color="auto"/>
                <w:left w:val="none" w:sz="0" w:space="0" w:color="auto"/>
                <w:bottom w:val="none" w:sz="0" w:space="0" w:color="auto"/>
                <w:right w:val="none" w:sz="0" w:space="0" w:color="auto"/>
              </w:divBdr>
              <w:divsChild>
                <w:div w:id="159201260">
                  <w:marLeft w:val="0"/>
                  <w:marRight w:val="0"/>
                  <w:marTop w:val="0"/>
                  <w:marBottom w:val="0"/>
                  <w:divBdr>
                    <w:top w:val="none" w:sz="0" w:space="0" w:color="auto"/>
                    <w:left w:val="none" w:sz="0" w:space="0" w:color="auto"/>
                    <w:bottom w:val="none" w:sz="0" w:space="0" w:color="auto"/>
                    <w:right w:val="none" w:sz="0" w:space="0" w:color="auto"/>
                  </w:divBdr>
                  <w:divsChild>
                    <w:div w:id="159201531">
                      <w:marLeft w:val="0"/>
                      <w:marRight w:val="0"/>
                      <w:marTop w:val="0"/>
                      <w:marBottom w:val="0"/>
                      <w:divBdr>
                        <w:top w:val="none" w:sz="0" w:space="0" w:color="auto"/>
                        <w:left w:val="none" w:sz="0" w:space="0" w:color="auto"/>
                        <w:bottom w:val="none" w:sz="0" w:space="0" w:color="auto"/>
                        <w:right w:val="none" w:sz="0" w:space="0" w:color="auto"/>
                      </w:divBdr>
                      <w:divsChild>
                        <w:div w:id="159200480">
                          <w:marLeft w:val="0"/>
                          <w:marRight w:val="0"/>
                          <w:marTop w:val="0"/>
                          <w:marBottom w:val="0"/>
                          <w:divBdr>
                            <w:top w:val="none" w:sz="0" w:space="0" w:color="auto"/>
                            <w:left w:val="none" w:sz="0" w:space="0" w:color="auto"/>
                            <w:bottom w:val="none" w:sz="0" w:space="0" w:color="auto"/>
                            <w:right w:val="none" w:sz="0" w:space="0" w:color="auto"/>
                          </w:divBdr>
                        </w:div>
                        <w:div w:id="15920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0544">
      <w:marLeft w:val="0"/>
      <w:marRight w:val="0"/>
      <w:marTop w:val="0"/>
      <w:marBottom w:val="0"/>
      <w:divBdr>
        <w:top w:val="none" w:sz="0" w:space="0" w:color="auto"/>
        <w:left w:val="none" w:sz="0" w:space="0" w:color="auto"/>
        <w:bottom w:val="none" w:sz="0" w:space="0" w:color="auto"/>
        <w:right w:val="none" w:sz="0" w:space="0" w:color="auto"/>
      </w:divBdr>
    </w:div>
    <w:div w:id="159200549">
      <w:marLeft w:val="0"/>
      <w:marRight w:val="0"/>
      <w:marTop w:val="0"/>
      <w:marBottom w:val="0"/>
      <w:divBdr>
        <w:top w:val="none" w:sz="0" w:space="0" w:color="auto"/>
        <w:left w:val="none" w:sz="0" w:space="0" w:color="auto"/>
        <w:bottom w:val="none" w:sz="0" w:space="0" w:color="auto"/>
        <w:right w:val="none" w:sz="0" w:space="0" w:color="auto"/>
      </w:divBdr>
      <w:divsChild>
        <w:div w:id="159201746">
          <w:marLeft w:val="0"/>
          <w:marRight w:val="0"/>
          <w:marTop w:val="0"/>
          <w:marBottom w:val="0"/>
          <w:divBdr>
            <w:top w:val="none" w:sz="0" w:space="0" w:color="auto"/>
            <w:left w:val="none" w:sz="0" w:space="0" w:color="auto"/>
            <w:bottom w:val="none" w:sz="0" w:space="0" w:color="auto"/>
            <w:right w:val="none" w:sz="0" w:space="0" w:color="auto"/>
          </w:divBdr>
          <w:divsChild>
            <w:div w:id="159201769">
              <w:marLeft w:val="0"/>
              <w:marRight w:val="0"/>
              <w:marTop w:val="0"/>
              <w:marBottom w:val="0"/>
              <w:divBdr>
                <w:top w:val="none" w:sz="0" w:space="0" w:color="auto"/>
                <w:left w:val="none" w:sz="0" w:space="0" w:color="auto"/>
                <w:bottom w:val="none" w:sz="0" w:space="0" w:color="auto"/>
                <w:right w:val="none" w:sz="0" w:space="0" w:color="auto"/>
              </w:divBdr>
              <w:divsChild>
                <w:div w:id="15920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134">
          <w:marLeft w:val="0"/>
          <w:marRight w:val="0"/>
          <w:marTop w:val="0"/>
          <w:marBottom w:val="0"/>
          <w:divBdr>
            <w:top w:val="none" w:sz="0" w:space="0" w:color="auto"/>
            <w:left w:val="none" w:sz="0" w:space="0" w:color="auto"/>
            <w:bottom w:val="none" w:sz="0" w:space="0" w:color="auto"/>
            <w:right w:val="none" w:sz="0" w:space="0" w:color="auto"/>
          </w:divBdr>
        </w:div>
        <w:div w:id="159202210">
          <w:marLeft w:val="0"/>
          <w:marRight w:val="0"/>
          <w:marTop w:val="0"/>
          <w:marBottom w:val="0"/>
          <w:divBdr>
            <w:top w:val="none" w:sz="0" w:space="0" w:color="auto"/>
            <w:left w:val="none" w:sz="0" w:space="0" w:color="auto"/>
            <w:bottom w:val="none" w:sz="0" w:space="0" w:color="auto"/>
            <w:right w:val="none" w:sz="0" w:space="0" w:color="auto"/>
          </w:divBdr>
        </w:div>
        <w:div w:id="159202250">
          <w:marLeft w:val="0"/>
          <w:marRight w:val="0"/>
          <w:marTop w:val="0"/>
          <w:marBottom w:val="0"/>
          <w:divBdr>
            <w:top w:val="none" w:sz="0" w:space="0" w:color="auto"/>
            <w:left w:val="none" w:sz="0" w:space="0" w:color="auto"/>
            <w:bottom w:val="none" w:sz="0" w:space="0" w:color="auto"/>
            <w:right w:val="none" w:sz="0" w:space="0" w:color="auto"/>
          </w:divBdr>
        </w:div>
      </w:divsChild>
    </w:div>
    <w:div w:id="159200550">
      <w:marLeft w:val="0"/>
      <w:marRight w:val="0"/>
      <w:marTop w:val="0"/>
      <w:marBottom w:val="0"/>
      <w:divBdr>
        <w:top w:val="none" w:sz="0" w:space="0" w:color="auto"/>
        <w:left w:val="none" w:sz="0" w:space="0" w:color="auto"/>
        <w:bottom w:val="none" w:sz="0" w:space="0" w:color="auto"/>
        <w:right w:val="none" w:sz="0" w:space="0" w:color="auto"/>
      </w:divBdr>
    </w:div>
    <w:div w:id="159200551">
      <w:marLeft w:val="0"/>
      <w:marRight w:val="0"/>
      <w:marTop w:val="0"/>
      <w:marBottom w:val="0"/>
      <w:divBdr>
        <w:top w:val="none" w:sz="0" w:space="0" w:color="auto"/>
        <w:left w:val="none" w:sz="0" w:space="0" w:color="auto"/>
        <w:bottom w:val="none" w:sz="0" w:space="0" w:color="auto"/>
        <w:right w:val="none" w:sz="0" w:space="0" w:color="auto"/>
      </w:divBdr>
      <w:divsChild>
        <w:div w:id="159200366">
          <w:marLeft w:val="0"/>
          <w:marRight w:val="0"/>
          <w:marTop w:val="0"/>
          <w:marBottom w:val="0"/>
          <w:divBdr>
            <w:top w:val="none" w:sz="0" w:space="0" w:color="auto"/>
            <w:left w:val="none" w:sz="0" w:space="0" w:color="auto"/>
            <w:bottom w:val="none" w:sz="0" w:space="0" w:color="auto"/>
            <w:right w:val="none" w:sz="0" w:space="0" w:color="auto"/>
          </w:divBdr>
        </w:div>
      </w:divsChild>
    </w:div>
    <w:div w:id="159200552">
      <w:marLeft w:val="0"/>
      <w:marRight w:val="0"/>
      <w:marTop w:val="0"/>
      <w:marBottom w:val="0"/>
      <w:divBdr>
        <w:top w:val="none" w:sz="0" w:space="0" w:color="auto"/>
        <w:left w:val="none" w:sz="0" w:space="0" w:color="auto"/>
        <w:bottom w:val="none" w:sz="0" w:space="0" w:color="auto"/>
        <w:right w:val="none" w:sz="0" w:space="0" w:color="auto"/>
      </w:divBdr>
    </w:div>
    <w:div w:id="159200554">
      <w:marLeft w:val="0"/>
      <w:marRight w:val="0"/>
      <w:marTop w:val="0"/>
      <w:marBottom w:val="0"/>
      <w:divBdr>
        <w:top w:val="none" w:sz="0" w:space="0" w:color="auto"/>
        <w:left w:val="none" w:sz="0" w:space="0" w:color="auto"/>
        <w:bottom w:val="none" w:sz="0" w:space="0" w:color="auto"/>
        <w:right w:val="none" w:sz="0" w:space="0" w:color="auto"/>
      </w:divBdr>
    </w:div>
    <w:div w:id="159200556">
      <w:marLeft w:val="0"/>
      <w:marRight w:val="0"/>
      <w:marTop w:val="0"/>
      <w:marBottom w:val="0"/>
      <w:divBdr>
        <w:top w:val="none" w:sz="0" w:space="0" w:color="auto"/>
        <w:left w:val="none" w:sz="0" w:space="0" w:color="auto"/>
        <w:bottom w:val="none" w:sz="0" w:space="0" w:color="auto"/>
        <w:right w:val="none" w:sz="0" w:space="0" w:color="auto"/>
      </w:divBdr>
      <w:divsChild>
        <w:div w:id="159200422">
          <w:marLeft w:val="0"/>
          <w:marRight w:val="0"/>
          <w:marTop w:val="0"/>
          <w:marBottom w:val="0"/>
          <w:divBdr>
            <w:top w:val="single" w:sz="4" w:space="1" w:color="auto"/>
            <w:left w:val="single" w:sz="4" w:space="4" w:color="auto"/>
            <w:bottom w:val="single" w:sz="4" w:space="1" w:color="auto"/>
            <w:right w:val="single" w:sz="4" w:space="4" w:color="auto"/>
          </w:divBdr>
        </w:div>
        <w:div w:id="159202541">
          <w:marLeft w:val="0"/>
          <w:marRight w:val="0"/>
          <w:marTop w:val="0"/>
          <w:marBottom w:val="0"/>
          <w:divBdr>
            <w:top w:val="single" w:sz="4" w:space="1" w:color="auto"/>
            <w:left w:val="single" w:sz="4" w:space="4" w:color="auto"/>
            <w:bottom w:val="single" w:sz="4" w:space="1" w:color="auto"/>
            <w:right w:val="single" w:sz="4" w:space="4" w:color="auto"/>
          </w:divBdr>
        </w:div>
        <w:div w:id="159202800">
          <w:marLeft w:val="0"/>
          <w:marRight w:val="0"/>
          <w:marTop w:val="0"/>
          <w:marBottom w:val="0"/>
          <w:divBdr>
            <w:top w:val="none" w:sz="0" w:space="0" w:color="auto"/>
            <w:left w:val="none" w:sz="0" w:space="0" w:color="auto"/>
            <w:bottom w:val="none" w:sz="0" w:space="0" w:color="auto"/>
            <w:right w:val="none" w:sz="0" w:space="0" w:color="auto"/>
          </w:divBdr>
          <w:divsChild>
            <w:div w:id="159200335">
              <w:marLeft w:val="0"/>
              <w:marRight w:val="0"/>
              <w:marTop w:val="0"/>
              <w:marBottom w:val="0"/>
              <w:divBdr>
                <w:top w:val="none" w:sz="0" w:space="0" w:color="auto"/>
                <w:left w:val="none" w:sz="0" w:space="0" w:color="auto"/>
                <w:bottom w:val="none" w:sz="0" w:space="0" w:color="auto"/>
                <w:right w:val="none" w:sz="0" w:space="0" w:color="auto"/>
              </w:divBdr>
            </w:div>
            <w:div w:id="159202125">
              <w:marLeft w:val="0"/>
              <w:marRight w:val="0"/>
              <w:marTop w:val="0"/>
              <w:marBottom w:val="0"/>
              <w:divBdr>
                <w:top w:val="none" w:sz="0" w:space="0" w:color="auto"/>
                <w:left w:val="none" w:sz="0" w:space="0" w:color="auto"/>
                <w:bottom w:val="none" w:sz="0" w:space="0" w:color="auto"/>
                <w:right w:val="none" w:sz="0" w:space="0" w:color="auto"/>
              </w:divBdr>
            </w:div>
            <w:div w:id="15920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558">
      <w:marLeft w:val="0"/>
      <w:marRight w:val="0"/>
      <w:marTop w:val="0"/>
      <w:marBottom w:val="0"/>
      <w:divBdr>
        <w:top w:val="none" w:sz="0" w:space="0" w:color="auto"/>
        <w:left w:val="none" w:sz="0" w:space="0" w:color="auto"/>
        <w:bottom w:val="none" w:sz="0" w:space="0" w:color="auto"/>
        <w:right w:val="none" w:sz="0" w:space="0" w:color="auto"/>
      </w:divBdr>
      <w:divsChild>
        <w:div w:id="159202600">
          <w:marLeft w:val="0"/>
          <w:marRight w:val="0"/>
          <w:marTop w:val="0"/>
          <w:marBottom w:val="0"/>
          <w:divBdr>
            <w:top w:val="none" w:sz="0" w:space="0" w:color="auto"/>
            <w:left w:val="none" w:sz="0" w:space="0" w:color="auto"/>
            <w:bottom w:val="none" w:sz="0" w:space="0" w:color="auto"/>
            <w:right w:val="none" w:sz="0" w:space="0" w:color="auto"/>
          </w:divBdr>
        </w:div>
        <w:div w:id="159203109">
          <w:marLeft w:val="0"/>
          <w:marRight w:val="0"/>
          <w:marTop w:val="0"/>
          <w:marBottom w:val="0"/>
          <w:divBdr>
            <w:top w:val="none" w:sz="0" w:space="0" w:color="auto"/>
            <w:left w:val="none" w:sz="0" w:space="0" w:color="auto"/>
            <w:bottom w:val="none" w:sz="0" w:space="0" w:color="auto"/>
            <w:right w:val="none" w:sz="0" w:space="0" w:color="auto"/>
          </w:divBdr>
        </w:div>
      </w:divsChild>
    </w:div>
    <w:div w:id="159200562">
      <w:marLeft w:val="0"/>
      <w:marRight w:val="0"/>
      <w:marTop w:val="0"/>
      <w:marBottom w:val="0"/>
      <w:divBdr>
        <w:top w:val="none" w:sz="0" w:space="0" w:color="auto"/>
        <w:left w:val="none" w:sz="0" w:space="0" w:color="auto"/>
        <w:bottom w:val="none" w:sz="0" w:space="0" w:color="auto"/>
        <w:right w:val="none" w:sz="0" w:space="0" w:color="auto"/>
      </w:divBdr>
      <w:divsChild>
        <w:div w:id="159201920">
          <w:marLeft w:val="0"/>
          <w:marRight w:val="0"/>
          <w:marTop w:val="0"/>
          <w:marBottom w:val="0"/>
          <w:divBdr>
            <w:top w:val="none" w:sz="0" w:space="0" w:color="auto"/>
            <w:left w:val="none" w:sz="0" w:space="0" w:color="auto"/>
            <w:bottom w:val="none" w:sz="0" w:space="0" w:color="auto"/>
            <w:right w:val="none" w:sz="0" w:space="0" w:color="auto"/>
          </w:divBdr>
          <w:divsChild>
            <w:div w:id="159200513">
              <w:marLeft w:val="0"/>
              <w:marRight w:val="0"/>
              <w:marTop w:val="0"/>
              <w:marBottom w:val="0"/>
              <w:divBdr>
                <w:top w:val="none" w:sz="0" w:space="0" w:color="auto"/>
                <w:left w:val="none" w:sz="0" w:space="0" w:color="auto"/>
                <w:bottom w:val="none" w:sz="0" w:space="0" w:color="auto"/>
                <w:right w:val="none" w:sz="0" w:space="0" w:color="auto"/>
              </w:divBdr>
            </w:div>
          </w:divsChild>
        </w:div>
        <w:div w:id="159203161">
          <w:marLeft w:val="0"/>
          <w:marRight w:val="0"/>
          <w:marTop w:val="0"/>
          <w:marBottom w:val="0"/>
          <w:divBdr>
            <w:top w:val="none" w:sz="0" w:space="0" w:color="auto"/>
            <w:left w:val="none" w:sz="0" w:space="0" w:color="auto"/>
            <w:bottom w:val="none" w:sz="0" w:space="0" w:color="auto"/>
            <w:right w:val="none" w:sz="0" w:space="0" w:color="auto"/>
          </w:divBdr>
          <w:divsChild>
            <w:div w:id="15920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566">
      <w:marLeft w:val="0"/>
      <w:marRight w:val="0"/>
      <w:marTop w:val="0"/>
      <w:marBottom w:val="0"/>
      <w:divBdr>
        <w:top w:val="none" w:sz="0" w:space="0" w:color="auto"/>
        <w:left w:val="none" w:sz="0" w:space="0" w:color="auto"/>
        <w:bottom w:val="none" w:sz="0" w:space="0" w:color="auto"/>
        <w:right w:val="none" w:sz="0" w:space="0" w:color="auto"/>
      </w:divBdr>
    </w:div>
    <w:div w:id="159200568">
      <w:marLeft w:val="0"/>
      <w:marRight w:val="0"/>
      <w:marTop w:val="0"/>
      <w:marBottom w:val="0"/>
      <w:divBdr>
        <w:top w:val="none" w:sz="0" w:space="0" w:color="auto"/>
        <w:left w:val="none" w:sz="0" w:space="0" w:color="auto"/>
        <w:bottom w:val="none" w:sz="0" w:space="0" w:color="auto"/>
        <w:right w:val="none" w:sz="0" w:space="0" w:color="auto"/>
      </w:divBdr>
    </w:div>
    <w:div w:id="159200571">
      <w:marLeft w:val="0"/>
      <w:marRight w:val="0"/>
      <w:marTop w:val="0"/>
      <w:marBottom w:val="0"/>
      <w:divBdr>
        <w:top w:val="none" w:sz="0" w:space="0" w:color="auto"/>
        <w:left w:val="none" w:sz="0" w:space="0" w:color="auto"/>
        <w:bottom w:val="none" w:sz="0" w:space="0" w:color="auto"/>
        <w:right w:val="none" w:sz="0" w:space="0" w:color="auto"/>
      </w:divBdr>
    </w:div>
    <w:div w:id="159200574">
      <w:marLeft w:val="0"/>
      <w:marRight w:val="0"/>
      <w:marTop w:val="0"/>
      <w:marBottom w:val="0"/>
      <w:divBdr>
        <w:top w:val="none" w:sz="0" w:space="0" w:color="auto"/>
        <w:left w:val="none" w:sz="0" w:space="0" w:color="auto"/>
        <w:bottom w:val="none" w:sz="0" w:space="0" w:color="auto"/>
        <w:right w:val="none" w:sz="0" w:space="0" w:color="auto"/>
      </w:divBdr>
    </w:div>
    <w:div w:id="159200575">
      <w:marLeft w:val="0"/>
      <w:marRight w:val="0"/>
      <w:marTop w:val="0"/>
      <w:marBottom w:val="0"/>
      <w:divBdr>
        <w:top w:val="none" w:sz="0" w:space="0" w:color="auto"/>
        <w:left w:val="none" w:sz="0" w:space="0" w:color="auto"/>
        <w:bottom w:val="none" w:sz="0" w:space="0" w:color="auto"/>
        <w:right w:val="none" w:sz="0" w:space="0" w:color="auto"/>
      </w:divBdr>
    </w:div>
    <w:div w:id="159200581">
      <w:marLeft w:val="0"/>
      <w:marRight w:val="0"/>
      <w:marTop w:val="0"/>
      <w:marBottom w:val="0"/>
      <w:divBdr>
        <w:top w:val="none" w:sz="0" w:space="0" w:color="auto"/>
        <w:left w:val="none" w:sz="0" w:space="0" w:color="auto"/>
        <w:bottom w:val="none" w:sz="0" w:space="0" w:color="auto"/>
        <w:right w:val="none" w:sz="0" w:space="0" w:color="auto"/>
      </w:divBdr>
    </w:div>
    <w:div w:id="159200584">
      <w:marLeft w:val="0"/>
      <w:marRight w:val="0"/>
      <w:marTop w:val="0"/>
      <w:marBottom w:val="0"/>
      <w:divBdr>
        <w:top w:val="none" w:sz="0" w:space="0" w:color="auto"/>
        <w:left w:val="none" w:sz="0" w:space="0" w:color="auto"/>
        <w:bottom w:val="none" w:sz="0" w:space="0" w:color="auto"/>
        <w:right w:val="none" w:sz="0" w:space="0" w:color="auto"/>
      </w:divBdr>
    </w:div>
    <w:div w:id="159200586">
      <w:marLeft w:val="0"/>
      <w:marRight w:val="0"/>
      <w:marTop w:val="0"/>
      <w:marBottom w:val="0"/>
      <w:divBdr>
        <w:top w:val="none" w:sz="0" w:space="0" w:color="auto"/>
        <w:left w:val="none" w:sz="0" w:space="0" w:color="auto"/>
        <w:bottom w:val="none" w:sz="0" w:space="0" w:color="auto"/>
        <w:right w:val="none" w:sz="0" w:space="0" w:color="auto"/>
      </w:divBdr>
      <w:divsChild>
        <w:div w:id="159201041">
          <w:marLeft w:val="0"/>
          <w:marRight w:val="0"/>
          <w:marTop w:val="0"/>
          <w:marBottom w:val="0"/>
          <w:divBdr>
            <w:top w:val="none" w:sz="0" w:space="0" w:color="auto"/>
            <w:left w:val="none" w:sz="0" w:space="0" w:color="auto"/>
            <w:bottom w:val="none" w:sz="0" w:space="0" w:color="auto"/>
            <w:right w:val="none" w:sz="0" w:space="0" w:color="auto"/>
          </w:divBdr>
          <w:divsChild>
            <w:div w:id="159200394">
              <w:marLeft w:val="0"/>
              <w:marRight w:val="0"/>
              <w:marTop w:val="0"/>
              <w:marBottom w:val="0"/>
              <w:divBdr>
                <w:top w:val="none" w:sz="0" w:space="0" w:color="auto"/>
                <w:left w:val="none" w:sz="0" w:space="0" w:color="auto"/>
                <w:bottom w:val="none" w:sz="0" w:space="0" w:color="auto"/>
                <w:right w:val="none" w:sz="0" w:space="0" w:color="auto"/>
              </w:divBdr>
              <w:divsChild>
                <w:div w:id="15920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545">
          <w:marLeft w:val="0"/>
          <w:marRight w:val="0"/>
          <w:marTop w:val="0"/>
          <w:marBottom w:val="0"/>
          <w:divBdr>
            <w:top w:val="none" w:sz="0" w:space="0" w:color="auto"/>
            <w:left w:val="none" w:sz="0" w:space="0" w:color="auto"/>
            <w:bottom w:val="none" w:sz="0" w:space="0" w:color="auto"/>
            <w:right w:val="none" w:sz="0" w:space="0" w:color="auto"/>
          </w:divBdr>
          <w:divsChild>
            <w:div w:id="15920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588">
      <w:marLeft w:val="0"/>
      <w:marRight w:val="0"/>
      <w:marTop w:val="0"/>
      <w:marBottom w:val="0"/>
      <w:divBdr>
        <w:top w:val="none" w:sz="0" w:space="0" w:color="auto"/>
        <w:left w:val="none" w:sz="0" w:space="0" w:color="auto"/>
        <w:bottom w:val="none" w:sz="0" w:space="0" w:color="auto"/>
        <w:right w:val="none" w:sz="0" w:space="0" w:color="auto"/>
      </w:divBdr>
    </w:div>
    <w:div w:id="159200589">
      <w:marLeft w:val="0"/>
      <w:marRight w:val="0"/>
      <w:marTop w:val="0"/>
      <w:marBottom w:val="0"/>
      <w:divBdr>
        <w:top w:val="none" w:sz="0" w:space="0" w:color="auto"/>
        <w:left w:val="none" w:sz="0" w:space="0" w:color="auto"/>
        <w:bottom w:val="none" w:sz="0" w:space="0" w:color="auto"/>
        <w:right w:val="none" w:sz="0" w:space="0" w:color="auto"/>
      </w:divBdr>
    </w:div>
    <w:div w:id="159200590">
      <w:marLeft w:val="0"/>
      <w:marRight w:val="0"/>
      <w:marTop w:val="0"/>
      <w:marBottom w:val="0"/>
      <w:divBdr>
        <w:top w:val="none" w:sz="0" w:space="0" w:color="auto"/>
        <w:left w:val="none" w:sz="0" w:space="0" w:color="auto"/>
        <w:bottom w:val="none" w:sz="0" w:space="0" w:color="auto"/>
        <w:right w:val="none" w:sz="0" w:space="0" w:color="auto"/>
      </w:divBdr>
    </w:div>
    <w:div w:id="159200593">
      <w:marLeft w:val="0"/>
      <w:marRight w:val="0"/>
      <w:marTop w:val="0"/>
      <w:marBottom w:val="0"/>
      <w:divBdr>
        <w:top w:val="none" w:sz="0" w:space="0" w:color="auto"/>
        <w:left w:val="none" w:sz="0" w:space="0" w:color="auto"/>
        <w:bottom w:val="none" w:sz="0" w:space="0" w:color="auto"/>
        <w:right w:val="none" w:sz="0" w:space="0" w:color="auto"/>
      </w:divBdr>
    </w:div>
    <w:div w:id="159200595">
      <w:marLeft w:val="0"/>
      <w:marRight w:val="0"/>
      <w:marTop w:val="0"/>
      <w:marBottom w:val="0"/>
      <w:divBdr>
        <w:top w:val="none" w:sz="0" w:space="0" w:color="auto"/>
        <w:left w:val="none" w:sz="0" w:space="0" w:color="auto"/>
        <w:bottom w:val="none" w:sz="0" w:space="0" w:color="auto"/>
        <w:right w:val="none" w:sz="0" w:space="0" w:color="auto"/>
      </w:divBdr>
    </w:div>
    <w:div w:id="159200602">
      <w:marLeft w:val="0"/>
      <w:marRight w:val="0"/>
      <w:marTop w:val="0"/>
      <w:marBottom w:val="0"/>
      <w:divBdr>
        <w:top w:val="none" w:sz="0" w:space="0" w:color="auto"/>
        <w:left w:val="none" w:sz="0" w:space="0" w:color="auto"/>
        <w:bottom w:val="none" w:sz="0" w:space="0" w:color="auto"/>
        <w:right w:val="none" w:sz="0" w:space="0" w:color="auto"/>
      </w:divBdr>
      <w:divsChild>
        <w:div w:id="159201418">
          <w:marLeft w:val="0"/>
          <w:marRight w:val="0"/>
          <w:marTop w:val="0"/>
          <w:marBottom w:val="0"/>
          <w:divBdr>
            <w:top w:val="none" w:sz="0" w:space="0" w:color="auto"/>
            <w:left w:val="none" w:sz="0" w:space="0" w:color="auto"/>
            <w:bottom w:val="none" w:sz="0" w:space="0" w:color="auto"/>
            <w:right w:val="none" w:sz="0" w:space="0" w:color="auto"/>
          </w:divBdr>
          <w:divsChild>
            <w:div w:id="15920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603">
      <w:marLeft w:val="0"/>
      <w:marRight w:val="0"/>
      <w:marTop w:val="0"/>
      <w:marBottom w:val="0"/>
      <w:divBdr>
        <w:top w:val="none" w:sz="0" w:space="0" w:color="auto"/>
        <w:left w:val="none" w:sz="0" w:space="0" w:color="auto"/>
        <w:bottom w:val="none" w:sz="0" w:space="0" w:color="auto"/>
        <w:right w:val="none" w:sz="0" w:space="0" w:color="auto"/>
      </w:divBdr>
    </w:div>
    <w:div w:id="159200604">
      <w:marLeft w:val="0"/>
      <w:marRight w:val="0"/>
      <w:marTop w:val="0"/>
      <w:marBottom w:val="0"/>
      <w:divBdr>
        <w:top w:val="none" w:sz="0" w:space="0" w:color="auto"/>
        <w:left w:val="none" w:sz="0" w:space="0" w:color="auto"/>
        <w:bottom w:val="none" w:sz="0" w:space="0" w:color="auto"/>
        <w:right w:val="none" w:sz="0" w:space="0" w:color="auto"/>
      </w:divBdr>
      <w:divsChild>
        <w:div w:id="159202517">
          <w:marLeft w:val="0"/>
          <w:marRight w:val="0"/>
          <w:marTop w:val="0"/>
          <w:marBottom w:val="0"/>
          <w:divBdr>
            <w:top w:val="none" w:sz="0" w:space="0" w:color="auto"/>
            <w:left w:val="none" w:sz="0" w:space="0" w:color="auto"/>
            <w:bottom w:val="none" w:sz="0" w:space="0" w:color="auto"/>
            <w:right w:val="none" w:sz="0" w:space="0" w:color="auto"/>
          </w:divBdr>
          <w:divsChild>
            <w:div w:id="159202536">
              <w:marLeft w:val="0"/>
              <w:marRight w:val="0"/>
              <w:marTop w:val="0"/>
              <w:marBottom w:val="0"/>
              <w:divBdr>
                <w:top w:val="none" w:sz="0" w:space="0" w:color="auto"/>
                <w:left w:val="none" w:sz="0" w:space="0" w:color="auto"/>
                <w:bottom w:val="none" w:sz="0" w:space="0" w:color="auto"/>
                <w:right w:val="none" w:sz="0" w:space="0" w:color="auto"/>
              </w:divBdr>
              <w:divsChild>
                <w:div w:id="159202398">
                  <w:marLeft w:val="0"/>
                  <w:marRight w:val="0"/>
                  <w:marTop w:val="0"/>
                  <w:marBottom w:val="0"/>
                  <w:divBdr>
                    <w:top w:val="none" w:sz="0" w:space="0" w:color="auto"/>
                    <w:left w:val="none" w:sz="0" w:space="0" w:color="auto"/>
                    <w:bottom w:val="none" w:sz="0" w:space="0" w:color="auto"/>
                    <w:right w:val="none" w:sz="0" w:space="0" w:color="auto"/>
                  </w:divBdr>
                  <w:divsChild>
                    <w:div w:id="159200794">
                      <w:marLeft w:val="0"/>
                      <w:marRight w:val="0"/>
                      <w:marTop w:val="0"/>
                      <w:marBottom w:val="0"/>
                      <w:divBdr>
                        <w:top w:val="none" w:sz="0" w:space="0" w:color="auto"/>
                        <w:left w:val="none" w:sz="0" w:space="0" w:color="auto"/>
                        <w:bottom w:val="none" w:sz="0" w:space="0" w:color="auto"/>
                        <w:right w:val="none" w:sz="0" w:space="0" w:color="auto"/>
                      </w:divBdr>
                    </w:div>
                    <w:div w:id="159202111">
                      <w:marLeft w:val="0"/>
                      <w:marRight w:val="0"/>
                      <w:marTop w:val="0"/>
                      <w:marBottom w:val="0"/>
                      <w:divBdr>
                        <w:top w:val="none" w:sz="0" w:space="0" w:color="auto"/>
                        <w:left w:val="none" w:sz="0" w:space="0" w:color="auto"/>
                        <w:bottom w:val="none" w:sz="0" w:space="0" w:color="auto"/>
                        <w:right w:val="none" w:sz="0" w:space="0" w:color="auto"/>
                      </w:divBdr>
                    </w:div>
                    <w:div w:id="15920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607">
          <w:marLeft w:val="0"/>
          <w:marRight w:val="0"/>
          <w:marTop w:val="0"/>
          <w:marBottom w:val="0"/>
          <w:divBdr>
            <w:top w:val="none" w:sz="0" w:space="0" w:color="auto"/>
            <w:left w:val="none" w:sz="0" w:space="0" w:color="auto"/>
            <w:bottom w:val="none" w:sz="0" w:space="0" w:color="auto"/>
            <w:right w:val="none" w:sz="0" w:space="0" w:color="auto"/>
          </w:divBdr>
        </w:div>
      </w:divsChild>
    </w:div>
    <w:div w:id="159200606">
      <w:marLeft w:val="0"/>
      <w:marRight w:val="0"/>
      <w:marTop w:val="0"/>
      <w:marBottom w:val="0"/>
      <w:divBdr>
        <w:top w:val="none" w:sz="0" w:space="0" w:color="auto"/>
        <w:left w:val="none" w:sz="0" w:space="0" w:color="auto"/>
        <w:bottom w:val="none" w:sz="0" w:space="0" w:color="auto"/>
        <w:right w:val="none" w:sz="0" w:space="0" w:color="auto"/>
      </w:divBdr>
    </w:div>
    <w:div w:id="159200607">
      <w:marLeft w:val="0"/>
      <w:marRight w:val="0"/>
      <w:marTop w:val="0"/>
      <w:marBottom w:val="0"/>
      <w:divBdr>
        <w:top w:val="none" w:sz="0" w:space="0" w:color="auto"/>
        <w:left w:val="none" w:sz="0" w:space="0" w:color="auto"/>
        <w:bottom w:val="none" w:sz="0" w:space="0" w:color="auto"/>
        <w:right w:val="none" w:sz="0" w:space="0" w:color="auto"/>
      </w:divBdr>
    </w:div>
    <w:div w:id="159200609">
      <w:marLeft w:val="0"/>
      <w:marRight w:val="0"/>
      <w:marTop w:val="0"/>
      <w:marBottom w:val="0"/>
      <w:divBdr>
        <w:top w:val="none" w:sz="0" w:space="0" w:color="auto"/>
        <w:left w:val="none" w:sz="0" w:space="0" w:color="auto"/>
        <w:bottom w:val="none" w:sz="0" w:space="0" w:color="auto"/>
        <w:right w:val="none" w:sz="0" w:space="0" w:color="auto"/>
      </w:divBdr>
      <w:divsChild>
        <w:div w:id="159201164">
          <w:marLeft w:val="0"/>
          <w:marRight w:val="0"/>
          <w:marTop w:val="0"/>
          <w:marBottom w:val="0"/>
          <w:divBdr>
            <w:top w:val="none" w:sz="0" w:space="0" w:color="auto"/>
            <w:left w:val="none" w:sz="0" w:space="0" w:color="auto"/>
            <w:bottom w:val="none" w:sz="0" w:space="0" w:color="auto"/>
            <w:right w:val="none" w:sz="0" w:space="0" w:color="auto"/>
          </w:divBdr>
        </w:div>
        <w:div w:id="159201367">
          <w:marLeft w:val="0"/>
          <w:marRight w:val="0"/>
          <w:marTop w:val="0"/>
          <w:marBottom w:val="0"/>
          <w:divBdr>
            <w:top w:val="none" w:sz="0" w:space="0" w:color="auto"/>
            <w:left w:val="none" w:sz="0" w:space="0" w:color="auto"/>
            <w:bottom w:val="none" w:sz="0" w:space="0" w:color="auto"/>
            <w:right w:val="none" w:sz="0" w:space="0" w:color="auto"/>
          </w:divBdr>
        </w:div>
      </w:divsChild>
    </w:div>
    <w:div w:id="159200610">
      <w:marLeft w:val="0"/>
      <w:marRight w:val="0"/>
      <w:marTop w:val="0"/>
      <w:marBottom w:val="0"/>
      <w:divBdr>
        <w:top w:val="none" w:sz="0" w:space="0" w:color="auto"/>
        <w:left w:val="none" w:sz="0" w:space="0" w:color="auto"/>
        <w:bottom w:val="none" w:sz="0" w:space="0" w:color="auto"/>
        <w:right w:val="none" w:sz="0" w:space="0" w:color="auto"/>
      </w:divBdr>
    </w:div>
    <w:div w:id="159200613">
      <w:marLeft w:val="0"/>
      <w:marRight w:val="0"/>
      <w:marTop w:val="0"/>
      <w:marBottom w:val="0"/>
      <w:divBdr>
        <w:top w:val="none" w:sz="0" w:space="0" w:color="auto"/>
        <w:left w:val="none" w:sz="0" w:space="0" w:color="auto"/>
        <w:bottom w:val="none" w:sz="0" w:space="0" w:color="auto"/>
        <w:right w:val="none" w:sz="0" w:space="0" w:color="auto"/>
      </w:divBdr>
    </w:div>
    <w:div w:id="159200614">
      <w:marLeft w:val="0"/>
      <w:marRight w:val="0"/>
      <w:marTop w:val="0"/>
      <w:marBottom w:val="0"/>
      <w:divBdr>
        <w:top w:val="none" w:sz="0" w:space="0" w:color="auto"/>
        <w:left w:val="none" w:sz="0" w:space="0" w:color="auto"/>
        <w:bottom w:val="none" w:sz="0" w:space="0" w:color="auto"/>
        <w:right w:val="none" w:sz="0" w:space="0" w:color="auto"/>
      </w:divBdr>
    </w:div>
    <w:div w:id="159200615">
      <w:marLeft w:val="0"/>
      <w:marRight w:val="0"/>
      <w:marTop w:val="0"/>
      <w:marBottom w:val="0"/>
      <w:divBdr>
        <w:top w:val="none" w:sz="0" w:space="0" w:color="auto"/>
        <w:left w:val="none" w:sz="0" w:space="0" w:color="auto"/>
        <w:bottom w:val="none" w:sz="0" w:space="0" w:color="auto"/>
        <w:right w:val="none" w:sz="0" w:space="0" w:color="auto"/>
      </w:divBdr>
    </w:div>
    <w:div w:id="159200616">
      <w:marLeft w:val="0"/>
      <w:marRight w:val="0"/>
      <w:marTop w:val="0"/>
      <w:marBottom w:val="0"/>
      <w:divBdr>
        <w:top w:val="none" w:sz="0" w:space="0" w:color="auto"/>
        <w:left w:val="none" w:sz="0" w:space="0" w:color="auto"/>
        <w:bottom w:val="none" w:sz="0" w:space="0" w:color="auto"/>
        <w:right w:val="none" w:sz="0" w:space="0" w:color="auto"/>
      </w:divBdr>
    </w:div>
    <w:div w:id="159200617">
      <w:marLeft w:val="0"/>
      <w:marRight w:val="0"/>
      <w:marTop w:val="0"/>
      <w:marBottom w:val="0"/>
      <w:divBdr>
        <w:top w:val="none" w:sz="0" w:space="0" w:color="auto"/>
        <w:left w:val="none" w:sz="0" w:space="0" w:color="auto"/>
        <w:bottom w:val="none" w:sz="0" w:space="0" w:color="auto"/>
        <w:right w:val="none" w:sz="0" w:space="0" w:color="auto"/>
      </w:divBdr>
    </w:div>
    <w:div w:id="159200618">
      <w:marLeft w:val="0"/>
      <w:marRight w:val="0"/>
      <w:marTop w:val="0"/>
      <w:marBottom w:val="0"/>
      <w:divBdr>
        <w:top w:val="none" w:sz="0" w:space="0" w:color="auto"/>
        <w:left w:val="none" w:sz="0" w:space="0" w:color="auto"/>
        <w:bottom w:val="none" w:sz="0" w:space="0" w:color="auto"/>
        <w:right w:val="none" w:sz="0" w:space="0" w:color="auto"/>
      </w:divBdr>
      <w:divsChild>
        <w:div w:id="159202332">
          <w:marLeft w:val="0"/>
          <w:marRight w:val="0"/>
          <w:marTop w:val="0"/>
          <w:marBottom w:val="0"/>
          <w:divBdr>
            <w:top w:val="none" w:sz="0" w:space="0" w:color="auto"/>
            <w:left w:val="none" w:sz="0" w:space="0" w:color="auto"/>
            <w:bottom w:val="none" w:sz="0" w:space="0" w:color="auto"/>
            <w:right w:val="none" w:sz="0" w:space="0" w:color="auto"/>
          </w:divBdr>
          <w:divsChild>
            <w:div w:id="15920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619">
      <w:marLeft w:val="0"/>
      <w:marRight w:val="0"/>
      <w:marTop w:val="0"/>
      <w:marBottom w:val="0"/>
      <w:divBdr>
        <w:top w:val="none" w:sz="0" w:space="0" w:color="auto"/>
        <w:left w:val="none" w:sz="0" w:space="0" w:color="auto"/>
        <w:bottom w:val="none" w:sz="0" w:space="0" w:color="auto"/>
        <w:right w:val="none" w:sz="0" w:space="0" w:color="auto"/>
      </w:divBdr>
      <w:divsChild>
        <w:div w:id="159200612">
          <w:marLeft w:val="0"/>
          <w:marRight w:val="0"/>
          <w:marTop w:val="0"/>
          <w:marBottom w:val="0"/>
          <w:divBdr>
            <w:top w:val="none" w:sz="0" w:space="0" w:color="auto"/>
            <w:left w:val="none" w:sz="0" w:space="0" w:color="auto"/>
            <w:bottom w:val="none" w:sz="0" w:space="0" w:color="auto"/>
            <w:right w:val="none" w:sz="0" w:space="0" w:color="auto"/>
          </w:divBdr>
        </w:div>
        <w:div w:id="159202540">
          <w:marLeft w:val="0"/>
          <w:marRight w:val="0"/>
          <w:marTop w:val="0"/>
          <w:marBottom w:val="0"/>
          <w:divBdr>
            <w:top w:val="none" w:sz="0" w:space="0" w:color="auto"/>
            <w:left w:val="none" w:sz="0" w:space="0" w:color="auto"/>
            <w:bottom w:val="none" w:sz="0" w:space="0" w:color="auto"/>
            <w:right w:val="none" w:sz="0" w:space="0" w:color="auto"/>
          </w:divBdr>
        </w:div>
      </w:divsChild>
    </w:div>
    <w:div w:id="159200620">
      <w:marLeft w:val="0"/>
      <w:marRight w:val="0"/>
      <w:marTop w:val="0"/>
      <w:marBottom w:val="0"/>
      <w:divBdr>
        <w:top w:val="none" w:sz="0" w:space="0" w:color="auto"/>
        <w:left w:val="none" w:sz="0" w:space="0" w:color="auto"/>
        <w:bottom w:val="none" w:sz="0" w:space="0" w:color="auto"/>
        <w:right w:val="none" w:sz="0" w:space="0" w:color="auto"/>
      </w:divBdr>
      <w:divsChild>
        <w:div w:id="159201602">
          <w:marLeft w:val="0"/>
          <w:marRight w:val="0"/>
          <w:marTop w:val="0"/>
          <w:marBottom w:val="0"/>
          <w:divBdr>
            <w:top w:val="none" w:sz="0" w:space="0" w:color="auto"/>
            <w:left w:val="none" w:sz="0" w:space="0" w:color="auto"/>
            <w:bottom w:val="none" w:sz="0" w:space="0" w:color="auto"/>
            <w:right w:val="none" w:sz="0" w:space="0" w:color="auto"/>
          </w:divBdr>
        </w:div>
        <w:div w:id="159201678">
          <w:marLeft w:val="0"/>
          <w:marRight w:val="0"/>
          <w:marTop w:val="0"/>
          <w:marBottom w:val="0"/>
          <w:divBdr>
            <w:top w:val="none" w:sz="0" w:space="0" w:color="auto"/>
            <w:left w:val="none" w:sz="0" w:space="0" w:color="auto"/>
            <w:bottom w:val="none" w:sz="0" w:space="0" w:color="auto"/>
            <w:right w:val="none" w:sz="0" w:space="0" w:color="auto"/>
          </w:divBdr>
        </w:div>
        <w:div w:id="159202707">
          <w:marLeft w:val="0"/>
          <w:marRight w:val="0"/>
          <w:marTop w:val="0"/>
          <w:marBottom w:val="0"/>
          <w:divBdr>
            <w:top w:val="none" w:sz="0" w:space="0" w:color="auto"/>
            <w:left w:val="none" w:sz="0" w:space="0" w:color="auto"/>
            <w:bottom w:val="none" w:sz="0" w:space="0" w:color="auto"/>
            <w:right w:val="none" w:sz="0" w:space="0" w:color="auto"/>
          </w:divBdr>
        </w:div>
        <w:div w:id="159202766">
          <w:marLeft w:val="0"/>
          <w:marRight w:val="0"/>
          <w:marTop w:val="0"/>
          <w:marBottom w:val="0"/>
          <w:divBdr>
            <w:top w:val="none" w:sz="0" w:space="0" w:color="auto"/>
            <w:left w:val="none" w:sz="0" w:space="0" w:color="auto"/>
            <w:bottom w:val="none" w:sz="0" w:space="0" w:color="auto"/>
            <w:right w:val="none" w:sz="0" w:space="0" w:color="auto"/>
          </w:divBdr>
          <w:divsChild>
            <w:div w:id="159200669">
              <w:marLeft w:val="0"/>
              <w:marRight w:val="0"/>
              <w:marTop w:val="0"/>
              <w:marBottom w:val="0"/>
              <w:divBdr>
                <w:top w:val="none" w:sz="0" w:space="0" w:color="auto"/>
                <w:left w:val="none" w:sz="0" w:space="0" w:color="auto"/>
                <w:bottom w:val="none" w:sz="0" w:space="0" w:color="auto"/>
                <w:right w:val="none" w:sz="0" w:space="0" w:color="auto"/>
              </w:divBdr>
            </w:div>
            <w:div w:id="159202615">
              <w:marLeft w:val="0"/>
              <w:marRight w:val="0"/>
              <w:marTop w:val="0"/>
              <w:marBottom w:val="0"/>
              <w:divBdr>
                <w:top w:val="none" w:sz="0" w:space="0" w:color="auto"/>
                <w:left w:val="none" w:sz="0" w:space="0" w:color="auto"/>
                <w:bottom w:val="none" w:sz="0" w:space="0" w:color="auto"/>
                <w:right w:val="none" w:sz="0" w:space="0" w:color="auto"/>
              </w:divBdr>
              <w:divsChild>
                <w:div w:id="159201480">
                  <w:marLeft w:val="0"/>
                  <w:marRight w:val="0"/>
                  <w:marTop w:val="0"/>
                  <w:marBottom w:val="0"/>
                  <w:divBdr>
                    <w:top w:val="none" w:sz="0" w:space="0" w:color="auto"/>
                    <w:left w:val="none" w:sz="0" w:space="0" w:color="auto"/>
                    <w:bottom w:val="none" w:sz="0" w:space="0" w:color="auto"/>
                    <w:right w:val="none" w:sz="0" w:space="0" w:color="auto"/>
                  </w:divBdr>
                </w:div>
                <w:div w:id="159203027">
                  <w:marLeft w:val="0"/>
                  <w:marRight w:val="0"/>
                  <w:marTop w:val="0"/>
                  <w:marBottom w:val="0"/>
                  <w:divBdr>
                    <w:top w:val="none" w:sz="0" w:space="0" w:color="auto"/>
                    <w:left w:val="none" w:sz="0" w:space="0" w:color="auto"/>
                    <w:bottom w:val="none" w:sz="0" w:space="0" w:color="auto"/>
                    <w:right w:val="none" w:sz="0" w:space="0" w:color="auto"/>
                  </w:divBdr>
                </w:div>
              </w:divsChild>
            </w:div>
            <w:div w:id="159203079">
              <w:marLeft w:val="0"/>
              <w:marRight w:val="0"/>
              <w:marTop w:val="0"/>
              <w:marBottom w:val="0"/>
              <w:divBdr>
                <w:top w:val="none" w:sz="0" w:space="0" w:color="auto"/>
                <w:left w:val="none" w:sz="0" w:space="0" w:color="auto"/>
                <w:bottom w:val="none" w:sz="0" w:space="0" w:color="auto"/>
                <w:right w:val="none" w:sz="0" w:space="0" w:color="auto"/>
              </w:divBdr>
            </w:div>
          </w:divsChild>
        </w:div>
        <w:div w:id="159202798">
          <w:marLeft w:val="0"/>
          <w:marRight w:val="0"/>
          <w:marTop w:val="0"/>
          <w:marBottom w:val="0"/>
          <w:divBdr>
            <w:top w:val="none" w:sz="0" w:space="0" w:color="auto"/>
            <w:left w:val="none" w:sz="0" w:space="0" w:color="auto"/>
            <w:bottom w:val="none" w:sz="0" w:space="0" w:color="auto"/>
            <w:right w:val="none" w:sz="0" w:space="0" w:color="auto"/>
          </w:divBdr>
        </w:div>
        <w:div w:id="159202970">
          <w:marLeft w:val="0"/>
          <w:marRight w:val="0"/>
          <w:marTop w:val="0"/>
          <w:marBottom w:val="0"/>
          <w:divBdr>
            <w:top w:val="none" w:sz="0" w:space="0" w:color="auto"/>
            <w:left w:val="none" w:sz="0" w:space="0" w:color="auto"/>
            <w:bottom w:val="none" w:sz="0" w:space="0" w:color="auto"/>
            <w:right w:val="none" w:sz="0" w:space="0" w:color="auto"/>
          </w:divBdr>
        </w:div>
      </w:divsChild>
    </w:div>
    <w:div w:id="159200625">
      <w:marLeft w:val="0"/>
      <w:marRight w:val="0"/>
      <w:marTop w:val="0"/>
      <w:marBottom w:val="0"/>
      <w:divBdr>
        <w:top w:val="none" w:sz="0" w:space="0" w:color="auto"/>
        <w:left w:val="none" w:sz="0" w:space="0" w:color="auto"/>
        <w:bottom w:val="none" w:sz="0" w:space="0" w:color="auto"/>
        <w:right w:val="none" w:sz="0" w:space="0" w:color="auto"/>
      </w:divBdr>
    </w:div>
    <w:div w:id="159200627">
      <w:marLeft w:val="0"/>
      <w:marRight w:val="0"/>
      <w:marTop w:val="0"/>
      <w:marBottom w:val="0"/>
      <w:divBdr>
        <w:top w:val="none" w:sz="0" w:space="0" w:color="auto"/>
        <w:left w:val="none" w:sz="0" w:space="0" w:color="auto"/>
        <w:bottom w:val="none" w:sz="0" w:space="0" w:color="auto"/>
        <w:right w:val="none" w:sz="0" w:space="0" w:color="auto"/>
      </w:divBdr>
    </w:div>
    <w:div w:id="159200628">
      <w:marLeft w:val="0"/>
      <w:marRight w:val="0"/>
      <w:marTop w:val="0"/>
      <w:marBottom w:val="0"/>
      <w:divBdr>
        <w:top w:val="none" w:sz="0" w:space="0" w:color="auto"/>
        <w:left w:val="none" w:sz="0" w:space="0" w:color="auto"/>
        <w:bottom w:val="none" w:sz="0" w:space="0" w:color="auto"/>
        <w:right w:val="none" w:sz="0" w:space="0" w:color="auto"/>
      </w:divBdr>
    </w:div>
    <w:div w:id="159200630">
      <w:marLeft w:val="0"/>
      <w:marRight w:val="0"/>
      <w:marTop w:val="0"/>
      <w:marBottom w:val="0"/>
      <w:divBdr>
        <w:top w:val="none" w:sz="0" w:space="0" w:color="auto"/>
        <w:left w:val="none" w:sz="0" w:space="0" w:color="auto"/>
        <w:bottom w:val="none" w:sz="0" w:space="0" w:color="auto"/>
        <w:right w:val="none" w:sz="0" w:space="0" w:color="auto"/>
      </w:divBdr>
    </w:div>
    <w:div w:id="159200631">
      <w:marLeft w:val="0"/>
      <w:marRight w:val="0"/>
      <w:marTop w:val="0"/>
      <w:marBottom w:val="0"/>
      <w:divBdr>
        <w:top w:val="none" w:sz="0" w:space="0" w:color="auto"/>
        <w:left w:val="none" w:sz="0" w:space="0" w:color="auto"/>
        <w:bottom w:val="none" w:sz="0" w:space="0" w:color="auto"/>
        <w:right w:val="none" w:sz="0" w:space="0" w:color="auto"/>
      </w:divBdr>
    </w:div>
    <w:div w:id="159200633">
      <w:marLeft w:val="0"/>
      <w:marRight w:val="0"/>
      <w:marTop w:val="0"/>
      <w:marBottom w:val="0"/>
      <w:divBdr>
        <w:top w:val="none" w:sz="0" w:space="0" w:color="auto"/>
        <w:left w:val="none" w:sz="0" w:space="0" w:color="auto"/>
        <w:bottom w:val="none" w:sz="0" w:space="0" w:color="auto"/>
        <w:right w:val="none" w:sz="0" w:space="0" w:color="auto"/>
      </w:divBdr>
    </w:div>
    <w:div w:id="159200634">
      <w:marLeft w:val="0"/>
      <w:marRight w:val="0"/>
      <w:marTop w:val="0"/>
      <w:marBottom w:val="0"/>
      <w:divBdr>
        <w:top w:val="none" w:sz="0" w:space="0" w:color="auto"/>
        <w:left w:val="none" w:sz="0" w:space="0" w:color="auto"/>
        <w:bottom w:val="none" w:sz="0" w:space="0" w:color="auto"/>
        <w:right w:val="none" w:sz="0" w:space="0" w:color="auto"/>
      </w:divBdr>
    </w:div>
    <w:div w:id="159200635">
      <w:marLeft w:val="0"/>
      <w:marRight w:val="0"/>
      <w:marTop w:val="0"/>
      <w:marBottom w:val="0"/>
      <w:divBdr>
        <w:top w:val="none" w:sz="0" w:space="0" w:color="auto"/>
        <w:left w:val="none" w:sz="0" w:space="0" w:color="auto"/>
        <w:bottom w:val="none" w:sz="0" w:space="0" w:color="auto"/>
        <w:right w:val="none" w:sz="0" w:space="0" w:color="auto"/>
      </w:divBdr>
      <w:divsChild>
        <w:div w:id="159200906">
          <w:marLeft w:val="0"/>
          <w:marRight w:val="0"/>
          <w:marTop w:val="0"/>
          <w:marBottom w:val="0"/>
          <w:divBdr>
            <w:top w:val="none" w:sz="0" w:space="0" w:color="auto"/>
            <w:left w:val="none" w:sz="0" w:space="0" w:color="auto"/>
            <w:bottom w:val="none" w:sz="0" w:space="0" w:color="auto"/>
            <w:right w:val="none" w:sz="0" w:space="0" w:color="auto"/>
          </w:divBdr>
        </w:div>
      </w:divsChild>
    </w:div>
    <w:div w:id="159200636">
      <w:marLeft w:val="0"/>
      <w:marRight w:val="0"/>
      <w:marTop w:val="0"/>
      <w:marBottom w:val="0"/>
      <w:divBdr>
        <w:top w:val="none" w:sz="0" w:space="0" w:color="auto"/>
        <w:left w:val="none" w:sz="0" w:space="0" w:color="auto"/>
        <w:bottom w:val="none" w:sz="0" w:space="0" w:color="auto"/>
        <w:right w:val="none" w:sz="0" w:space="0" w:color="auto"/>
      </w:divBdr>
    </w:div>
    <w:div w:id="159200638">
      <w:marLeft w:val="0"/>
      <w:marRight w:val="0"/>
      <w:marTop w:val="0"/>
      <w:marBottom w:val="0"/>
      <w:divBdr>
        <w:top w:val="none" w:sz="0" w:space="0" w:color="auto"/>
        <w:left w:val="none" w:sz="0" w:space="0" w:color="auto"/>
        <w:bottom w:val="none" w:sz="0" w:space="0" w:color="auto"/>
        <w:right w:val="none" w:sz="0" w:space="0" w:color="auto"/>
      </w:divBdr>
    </w:div>
    <w:div w:id="159200639">
      <w:marLeft w:val="0"/>
      <w:marRight w:val="0"/>
      <w:marTop w:val="0"/>
      <w:marBottom w:val="0"/>
      <w:divBdr>
        <w:top w:val="none" w:sz="0" w:space="0" w:color="auto"/>
        <w:left w:val="none" w:sz="0" w:space="0" w:color="auto"/>
        <w:bottom w:val="none" w:sz="0" w:space="0" w:color="auto"/>
        <w:right w:val="none" w:sz="0" w:space="0" w:color="auto"/>
      </w:divBdr>
    </w:div>
    <w:div w:id="159200640">
      <w:marLeft w:val="0"/>
      <w:marRight w:val="0"/>
      <w:marTop w:val="0"/>
      <w:marBottom w:val="0"/>
      <w:divBdr>
        <w:top w:val="none" w:sz="0" w:space="0" w:color="auto"/>
        <w:left w:val="none" w:sz="0" w:space="0" w:color="auto"/>
        <w:bottom w:val="none" w:sz="0" w:space="0" w:color="auto"/>
        <w:right w:val="none" w:sz="0" w:space="0" w:color="auto"/>
      </w:divBdr>
    </w:div>
    <w:div w:id="159200643">
      <w:marLeft w:val="0"/>
      <w:marRight w:val="0"/>
      <w:marTop w:val="0"/>
      <w:marBottom w:val="0"/>
      <w:divBdr>
        <w:top w:val="none" w:sz="0" w:space="0" w:color="auto"/>
        <w:left w:val="none" w:sz="0" w:space="0" w:color="auto"/>
        <w:bottom w:val="none" w:sz="0" w:space="0" w:color="auto"/>
        <w:right w:val="none" w:sz="0" w:space="0" w:color="auto"/>
      </w:divBdr>
    </w:div>
    <w:div w:id="159200644">
      <w:marLeft w:val="0"/>
      <w:marRight w:val="0"/>
      <w:marTop w:val="0"/>
      <w:marBottom w:val="0"/>
      <w:divBdr>
        <w:top w:val="none" w:sz="0" w:space="0" w:color="auto"/>
        <w:left w:val="none" w:sz="0" w:space="0" w:color="auto"/>
        <w:bottom w:val="none" w:sz="0" w:space="0" w:color="auto"/>
        <w:right w:val="none" w:sz="0" w:space="0" w:color="auto"/>
      </w:divBdr>
    </w:div>
    <w:div w:id="159200646">
      <w:marLeft w:val="0"/>
      <w:marRight w:val="0"/>
      <w:marTop w:val="0"/>
      <w:marBottom w:val="0"/>
      <w:divBdr>
        <w:top w:val="none" w:sz="0" w:space="0" w:color="auto"/>
        <w:left w:val="none" w:sz="0" w:space="0" w:color="auto"/>
        <w:bottom w:val="none" w:sz="0" w:space="0" w:color="auto"/>
        <w:right w:val="none" w:sz="0" w:space="0" w:color="auto"/>
      </w:divBdr>
    </w:div>
    <w:div w:id="159200647">
      <w:marLeft w:val="0"/>
      <w:marRight w:val="0"/>
      <w:marTop w:val="0"/>
      <w:marBottom w:val="0"/>
      <w:divBdr>
        <w:top w:val="none" w:sz="0" w:space="0" w:color="auto"/>
        <w:left w:val="none" w:sz="0" w:space="0" w:color="auto"/>
        <w:bottom w:val="none" w:sz="0" w:space="0" w:color="auto"/>
        <w:right w:val="none" w:sz="0" w:space="0" w:color="auto"/>
      </w:divBdr>
    </w:div>
    <w:div w:id="159200652">
      <w:marLeft w:val="0"/>
      <w:marRight w:val="0"/>
      <w:marTop w:val="0"/>
      <w:marBottom w:val="0"/>
      <w:divBdr>
        <w:top w:val="none" w:sz="0" w:space="0" w:color="auto"/>
        <w:left w:val="none" w:sz="0" w:space="0" w:color="auto"/>
        <w:bottom w:val="none" w:sz="0" w:space="0" w:color="auto"/>
        <w:right w:val="none" w:sz="0" w:space="0" w:color="auto"/>
      </w:divBdr>
    </w:div>
    <w:div w:id="159200653">
      <w:marLeft w:val="0"/>
      <w:marRight w:val="0"/>
      <w:marTop w:val="0"/>
      <w:marBottom w:val="0"/>
      <w:divBdr>
        <w:top w:val="none" w:sz="0" w:space="0" w:color="auto"/>
        <w:left w:val="none" w:sz="0" w:space="0" w:color="auto"/>
        <w:bottom w:val="none" w:sz="0" w:space="0" w:color="auto"/>
        <w:right w:val="none" w:sz="0" w:space="0" w:color="auto"/>
      </w:divBdr>
    </w:div>
    <w:div w:id="159200654">
      <w:marLeft w:val="0"/>
      <w:marRight w:val="0"/>
      <w:marTop w:val="0"/>
      <w:marBottom w:val="0"/>
      <w:divBdr>
        <w:top w:val="none" w:sz="0" w:space="0" w:color="auto"/>
        <w:left w:val="none" w:sz="0" w:space="0" w:color="auto"/>
        <w:bottom w:val="none" w:sz="0" w:space="0" w:color="auto"/>
        <w:right w:val="none" w:sz="0" w:space="0" w:color="auto"/>
      </w:divBdr>
    </w:div>
    <w:div w:id="159200655">
      <w:marLeft w:val="0"/>
      <w:marRight w:val="0"/>
      <w:marTop w:val="0"/>
      <w:marBottom w:val="0"/>
      <w:divBdr>
        <w:top w:val="none" w:sz="0" w:space="0" w:color="auto"/>
        <w:left w:val="none" w:sz="0" w:space="0" w:color="auto"/>
        <w:bottom w:val="none" w:sz="0" w:space="0" w:color="auto"/>
        <w:right w:val="none" w:sz="0" w:space="0" w:color="auto"/>
      </w:divBdr>
    </w:div>
    <w:div w:id="159200657">
      <w:marLeft w:val="0"/>
      <w:marRight w:val="0"/>
      <w:marTop w:val="0"/>
      <w:marBottom w:val="0"/>
      <w:divBdr>
        <w:top w:val="none" w:sz="0" w:space="0" w:color="auto"/>
        <w:left w:val="none" w:sz="0" w:space="0" w:color="auto"/>
        <w:bottom w:val="none" w:sz="0" w:space="0" w:color="auto"/>
        <w:right w:val="none" w:sz="0" w:space="0" w:color="auto"/>
      </w:divBdr>
    </w:div>
    <w:div w:id="159200658">
      <w:marLeft w:val="0"/>
      <w:marRight w:val="0"/>
      <w:marTop w:val="0"/>
      <w:marBottom w:val="0"/>
      <w:divBdr>
        <w:top w:val="none" w:sz="0" w:space="0" w:color="auto"/>
        <w:left w:val="none" w:sz="0" w:space="0" w:color="auto"/>
        <w:bottom w:val="none" w:sz="0" w:space="0" w:color="auto"/>
        <w:right w:val="none" w:sz="0" w:space="0" w:color="auto"/>
      </w:divBdr>
    </w:div>
    <w:div w:id="159200659">
      <w:marLeft w:val="0"/>
      <w:marRight w:val="0"/>
      <w:marTop w:val="0"/>
      <w:marBottom w:val="0"/>
      <w:divBdr>
        <w:top w:val="none" w:sz="0" w:space="0" w:color="auto"/>
        <w:left w:val="none" w:sz="0" w:space="0" w:color="auto"/>
        <w:bottom w:val="none" w:sz="0" w:space="0" w:color="auto"/>
        <w:right w:val="none" w:sz="0" w:space="0" w:color="auto"/>
      </w:divBdr>
    </w:div>
    <w:div w:id="159200660">
      <w:marLeft w:val="0"/>
      <w:marRight w:val="0"/>
      <w:marTop w:val="0"/>
      <w:marBottom w:val="0"/>
      <w:divBdr>
        <w:top w:val="none" w:sz="0" w:space="0" w:color="auto"/>
        <w:left w:val="none" w:sz="0" w:space="0" w:color="auto"/>
        <w:bottom w:val="none" w:sz="0" w:space="0" w:color="auto"/>
        <w:right w:val="none" w:sz="0" w:space="0" w:color="auto"/>
      </w:divBdr>
    </w:div>
    <w:div w:id="159200661">
      <w:marLeft w:val="0"/>
      <w:marRight w:val="0"/>
      <w:marTop w:val="0"/>
      <w:marBottom w:val="0"/>
      <w:divBdr>
        <w:top w:val="none" w:sz="0" w:space="0" w:color="auto"/>
        <w:left w:val="none" w:sz="0" w:space="0" w:color="auto"/>
        <w:bottom w:val="none" w:sz="0" w:space="0" w:color="auto"/>
        <w:right w:val="none" w:sz="0" w:space="0" w:color="auto"/>
      </w:divBdr>
    </w:div>
    <w:div w:id="159200663">
      <w:marLeft w:val="0"/>
      <w:marRight w:val="0"/>
      <w:marTop w:val="0"/>
      <w:marBottom w:val="0"/>
      <w:divBdr>
        <w:top w:val="none" w:sz="0" w:space="0" w:color="auto"/>
        <w:left w:val="none" w:sz="0" w:space="0" w:color="auto"/>
        <w:bottom w:val="none" w:sz="0" w:space="0" w:color="auto"/>
        <w:right w:val="none" w:sz="0" w:space="0" w:color="auto"/>
      </w:divBdr>
    </w:div>
    <w:div w:id="159200667">
      <w:marLeft w:val="0"/>
      <w:marRight w:val="0"/>
      <w:marTop w:val="0"/>
      <w:marBottom w:val="0"/>
      <w:divBdr>
        <w:top w:val="none" w:sz="0" w:space="0" w:color="auto"/>
        <w:left w:val="none" w:sz="0" w:space="0" w:color="auto"/>
        <w:bottom w:val="none" w:sz="0" w:space="0" w:color="auto"/>
        <w:right w:val="none" w:sz="0" w:space="0" w:color="auto"/>
      </w:divBdr>
    </w:div>
    <w:div w:id="159200668">
      <w:marLeft w:val="0"/>
      <w:marRight w:val="0"/>
      <w:marTop w:val="0"/>
      <w:marBottom w:val="0"/>
      <w:divBdr>
        <w:top w:val="none" w:sz="0" w:space="0" w:color="auto"/>
        <w:left w:val="none" w:sz="0" w:space="0" w:color="auto"/>
        <w:bottom w:val="none" w:sz="0" w:space="0" w:color="auto"/>
        <w:right w:val="none" w:sz="0" w:space="0" w:color="auto"/>
      </w:divBdr>
    </w:div>
    <w:div w:id="159200671">
      <w:marLeft w:val="0"/>
      <w:marRight w:val="0"/>
      <w:marTop w:val="0"/>
      <w:marBottom w:val="0"/>
      <w:divBdr>
        <w:top w:val="none" w:sz="0" w:space="0" w:color="auto"/>
        <w:left w:val="none" w:sz="0" w:space="0" w:color="auto"/>
        <w:bottom w:val="none" w:sz="0" w:space="0" w:color="auto"/>
        <w:right w:val="none" w:sz="0" w:space="0" w:color="auto"/>
      </w:divBdr>
    </w:div>
    <w:div w:id="159200672">
      <w:marLeft w:val="0"/>
      <w:marRight w:val="0"/>
      <w:marTop w:val="0"/>
      <w:marBottom w:val="0"/>
      <w:divBdr>
        <w:top w:val="none" w:sz="0" w:space="0" w:color="auto"/>
        <w:left w:val="none" w:sz="0" w:space="0" w:color="auto"/>
        <w:bottom w:val="none" w:sz="0" w:space="0" w:color="auto"/>
        <w:right w:val="none" w:sz="0" w:space="0" w:color="auto"/>
      </w:divBdr>
    </w:div>
    <w:div w:id="159200673">
      <w:marLeft w:val="0"/>
      <w:marRight w:val="0"/>
      <w:marTop w:val="0"/>
      <w:marBottom w:val="0"/>
      <w:divBdr>
        <w:top w:val="none" w:sz="0" w:space="0" w:color="auto"/>
        <w:left w:val="none" w:sz="0" w:space="0" w:color="auto"/>
        <w:bottom w:val="none" w:sz="0" w:space="0" w:color="auto"/>
        <w:right w:val="none" w:sz="0" w:space="0" w:color="auto"/>
      </w:divBdr>
    </w:div>
    <w:div w:id="159200676">
      <w:marLeft w:val="0"/>
      <w:marRight w:val="0"/>
      <w:marTop w:val="0"/>
      <w:marBottom w:val="0"/>
      <w:divBdr>
        <w:top w:val="none" w:sz="0" w:space="0" w:color="auto"/>
        <w:left w:val="none" w:sz="0" w:space="0" w:color="auto"/>
        <w:bottom w:val="none" w:sz="0" w:space="0" w:color="auto"/>
        <w:right w:val="none" w:sz="0" w:space="0" w:color="auto"/>
      </w:divBdr>
    </w:div>
    <w:div w:id="159200678">
      <w:marLeft w:val="0"/>
      <w:marRight w:val="0"/>
      <w:marTop w:val="0"/>
      <w:marBottom w:val="0"/>
      <w:divBdr>
        <w:top w:val="none" w:sz="0" w:space="0" w:color="auto"/>
        <w:left w:val="none" w:sz="0" w:space="0" w:color="auto"/>
        <w:bottom w:val="none" w:sz="0" w:space="0" w:color="auto"/>
        <w:right w:val="none" w:sz="0" w:space="0" w:color="auto"/>
      </w:divBdr>
    </w:div>
    <w:div w:id="159200679">
      <w:marLeft w:val="0"/>
      <w:marRight w:val="0"/>
      <w:marTop w:val="0"/>
      <w:marBottom w:val="0"/>
      <w:divBdr>
        <w:top w:val="none" w:sz="0" w:space="0" w:color="auto"/>
        <w:left w:val="none" w:sz="0" w:space="0" w:color="auto"/>
        <w:bottom w:val="none" w:sz="0" w:space="0" w:color="auto"/>
        <w:right w:val="none" w:sz="0" w:space="0" w:color="auto"/>
      </w:divBdr>
    </w:div>
    <w:div w:id="159200680">
      <w:marLeft w:val="0"/>
      <w:marRight w:val="0"/>
      <w:marTop w:val="0"/>
      <w:marBottom w:val="0"/>
      <w:divBdr>
        <w:top w:val="none" w:sz="0" w:space="0" w:color="auto"/>
        <w:left w:val="none" w:sz="0" w:space="0" w:color="auto"/>
        <w:bottom w:val="none" w:sz="0" w:space="0" w:color="auto"/>
        <w:right w:val="none" w:sz="0" w:space="0" w:color="auto"/>
      </w:divBdr>
      <w:divsChild>
        <w:div w:id="159200935">
          <w:marLeft w:val="0"/>
          <w:marRight w:val="0"/>
          <w:marTop w:val="0"/>
          <w:marBottom w:val="0"/>
          <w:divBdr>
            <w:top w:val="none" w:sz="0" w:space="0" w:color="auto"/>
            <w:left w:val="none" w:sz="0" w:space="0" w:color="auto"/>
            <w:bottom w:val="none" w:sz="0" w:space="0" w:color="auto"/>
            <w:right w:val="none" w:sz="0" w:space="0" w:color="auto"/>
          </w:divBdr>
        </w:div>
      </w:divsChild>
    </w:div>
    <w:div w:id="159200681">
      <w:marLeft w:val="0"/>
      <w:marRight w:val="0"/>
      <w:marTop w:val="0"/>
      <w:marBottom w:val="0"/>
      <w:divBdr>
        <w:top w:val="none" w:sz="0" w:space="0" w:color="auto"/>
        <w:left w:val="none" w:sz="0" w:space="0" w:color="auto"/>
        <w:bottom w:val="none" w:sz="0" w:space="0" w:color="auto"/>
        <w:right w:val="none" w:sz="0" w:space="0" w:color="auto"/>
      </w:divBdr>
    </w:div>
    <w:div w:id="159200683">
      <w:marLeft w:val="0"/>
      <w:marRight w:val="0"/>
      <w:marTop w:val="0"/>
      <w:marBottom w:val="0"/>
      <w:divBdr>
        <w:top w:val="none" w:sz="0" w:space="0" w:color="auto"/>
        <w:left w:val="none" w:sz="0" w:space="0" w:color="auto"/>
        <w:bottom w:val="none" w:sz="0" w:space="0" w:color="auto"/>
        <w:right w:val="none" w:sz="0" w:space="0" w:color="auto"/>
      </w:divBdr>
    </w:div>
    <w:div w:id="159200684">
      <w:marLeft w:val="0"/>
      <w:marRight w:val="0"/>
      <w:marTop w:val="0"/>
      <w:marBottom w:val="0"/>
      <w:divBdr>
        <w:top w:val="none" w:sz="0" w:space="0" w:color="auto"/>
        <w:left w:val="none" w:sz="0" w:space="0" w:color="auto"/>
        <w:bottom w:val="none" w:sz="0" w:space="0" w:color="auto"/>
        <w:right w:val="none" w:sz="0" w:space="0" w:color="auto"/>
      </w:divBdr>
    </w:div>
    <w:div w:id="159200685">
      <w:marLeft w:val="0"/>
      <w:marRight w:val="0"/>
      <w:marTop w:val="0"/>
      <w:marBottom w:val="0"/>
      <w:divBdr>
        <w:top w:val="none" w:sz="0" w:space="0" w:color="auto"/>
        <w:left w:val="none" w:sz="0" w:space="0" w:color="auto"/>
        <w:bottom w:val="none" w:sz="0" w:space="0" w:color="auto"/>
        <w:right w:val="none" w:sz="0" w:space="0" w:color="auto"/>
      </w:divBdr>
    </w:div>
    <w:div w:id="159200686">
      <w:marLeft w:val="0"/>
      <w:marRight w:val="0"/>
      <w:marTop w:val="0"/>
      <w:marBottom w:val="0"/>
      <w:divBdr>
        <w:top w:val="none" w:sz="0" w:space="0" w:color="auto"/>
        <w:left w:val="none" w:sz="0" w:space="0" w:color="auto"/>
        <w:bottom w:val="none" w:sz="0" w:space="0" w:color="auto"/>
        <w:right w:val="none" w:sz="0" w:space="0" w:color="auto"/>
      </w:divBdr>
    </w:div>
    <w:div w:id="159200691">
      <w:marLeft w:val="0"/>
      <w:marRight w:val="0"/>
      <w:marTop w:val="0"/>
      <w:marBottom w:val="0"/>
      <w:divBdr>
        <w:top w:val="none" w:sz="0" w:space="0" w:color="auto"/>
        <w:left w:val="none" w:sz="0" w:space="0" w:color="auto"/>
        <w:bottom w:val="none" w:sz="0" w:space="0" w:color="auto"/>
        <w:right w:val="none" w:sz="0" w:space="0" w:color="auto"/>
      </w:divBdr>
    </w:div>
    <w:div w:id="159200692">
      <w:marLeft w:val="0"/>
      <w:marRight w:val="0"/>
      <w:marTop w:val="0"/>
      <w:marBottom w:val="0"/>
      <w:divBdr>
        <w:top w:val="none" w:sz="0" w:space="0" w:color="auto"/>
        <w:left w:val="none" w:sz="0" w:space="0" w:color="auto"/>
        <w:bottom w:val="none" w:sz="0" w:space="0" w:color="auto"/>
        <w:right w:val="none" w:sz="0" w:space="0" w:color="auto"/>
      </w:divBdr>
    </w:div>
    <w:div w:id="159200693">
      <w:marLeft w:val="0"/>
      <w:marRight w:val="0"/>
      <w:marTop w:val="0"/>
      <w:marBottom w:val="0"/>
      <w:divBdr>
        <w:top w:val="none" w:sz="0" w:space="0" w:color="auto"/>
        <w:left w:val="none" w:sz="0" w:space="0" w:color="auto"/>
        <w:bottom w:val="none" w:sz="0" w:space="0" w:color="auto"/>
        <w:right w:val="none" w:sz="0" w:space="0" w:color="auto"/>
      </w:divBdr>
    </w:div>
    <w:div w:id="159200696">
      <w:marLeft w:val="0"/>
      <w:marRight w:val="0"/>
      <w:marTop w:val="0"/>
      <w:marBottom w:val="0"/>
      <w:divBdr>
        <w:top w:val="none" w:sz="0" w:space="0" w:color="auto"/>
        <w:left w:val="none" w:sz="0" w:space="0" w:color="auto"/>
        <w:bottom w:val="none" w:sz="0" w:space="0" w:color="auto"/>
        <w:right w:val="none" w:sz="0" w:space="0" w:color="auto"/>
      </w:divBdr>
    </w:div>
    <w:div w:id="159200698">
      <w:marLeft w:val="0"/>
      <w:marRight w:val="0"/>
      <w:marTop w:val="0"/>
      <w:marBottom w:val="0"/>
      <w:divBdr>
        <w:top w:val="none" w:sz="0" w:space="0" w:color="auto"/>
        <w:left w:val="none" w:sz="0" w:space="0" w:color="auto"/>
        <w:bottom w:val="none" w:sz="0" w:space="0" w:color="auto"/>
        <w:right w:val="none" w:sz="0" w:space="0" w:color="auto"/>
      </w:divBdr>
    </w:div>
    <w:div w:id="159200706">
      <w:marLeft w:val="0"/>
      <w:marRight w:val="0"/>
      <w:marTop w:val="0"/>
      <w:marBottom w:val="0"/>
      <w:divBdr>
        <w:top w:val="none" w:sz="0" w:space="0" w:color="auto"/>
        <w:left w:val="none" w:sz="0" w:space="0" w:color="auto"/>
        <w:bottom w:val="none" w:sz="0" w:space="0" w:color="auto"/>
        <w:right w:val="none" w:sz="0" w:space="0" w:color="auto"/>
      </w:divBdr>
    </w:div>
    <w:div w:id="159200711">
      <w:marLeft w:val="0"/>
      <w:marRight w:val="0"/>
      <w:marTop w:val="0"/>
      <w:marBottom w:val="0"/>
      <w:divBdr>
        <w:top w:val="none" w:sz="0" w:space="0" w:color="auto"/>
        <w:left w:val="none" w:sz="0" w:space="0" w:color="auto"/>
        <w:bottom w:val="none" w:sz="0" w:space="0" w:color="auto"/>
        <w:right w:val="none" w:sz="0" w:space="0" w:color="auto"/>
      </w:divBdr>
    </w:div>
    <w:div w:id="159200714">
      <w:marLeft w:val="0"/>
      <w:marRight w:val="0"/>
      <w:marTop w:val="0"/>
      <w:marBottom w:val="0"/>
      <w:divBdr>
        <w:top w:val="none" w:sz="0" w:space="0" w:color="auto"/>
        <w:left w:val="none" w:sz="0" w:space="0" w:color="auto"/>
        <w:bottom w:val="none" w:sz="0" w:space="0" w:color="auto"/>
        <w:right w:val="none" w:sz="0" w:space="0" w:color="auto"/>
      </w:divBdr>
      <w:divsChild>
        <w:div w:id="159201840">
          <w:marLeft w:val="0"/>
          <w:marRight w:val="0"/>
          <w:marTop w:val="0"/>
          <w:marBottom w:val="0"/>
          <w:divBdr>
            <w:top w:val="none" w:sz="0" w:space="0" w:color="auto"/>
            <w:left w:val="none" w:sz="0" w:space="0" w:color="auto"/>
            <w:bottom w:val="none" w:sz="0" w:space="0" w:color="auto"/>
            <w:right w:val="none" w:sz="0" w:space="0" w:color="auto"/>
          </w:divBdr>
          <w:divsChild>
            <w:div w:id="159201032">
              <w:marLeft w:val="0"/>
              <w:marRight w:val="0"/>
              <w:marTop w:val="0"/>
              <w:marBottom w:val="0"/>
              <w:divBdr>
                <w:top w:val="none" w:sz="0" w:space="0" w:color="auto"/>
                <w:left w:val="none" w:sz="0" w:space="0" w:color="auto"/>
                <w:bottom w:val="none" w:sz="0" w:space="0" w:color="auto"/>
                <w:right w:val="none" w:sz="0" w:space="0" w:color="auto"/>
              </w:divBdr>
            </w:div>
          </w:divsChild>
        </w:div>
        <w:div w:id="159201894">
          <w:marLeft w:val="0"/>
          <w:marRight w:val="0"/>
          <w:marTop w:val="0"/>
          <w:marBottom w:val="0"/>
          <w:divBdr>
            <w:top w:val="none" w:sz="0" w:space="0" w:color="auto"/>
            <w:left w:val="none" w:sz="0" w:space="0" w:color="auto"/>
            <w:bottom w:val="none" w:sz="0" w:space="0" w:color="auto"/>
            <w:right w:val="none" w:sz="0" w:space="0" w:color="auto"/>
          </w:divBdr>
          <w:divsChild>
            <w:div w:id="15920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716">
      <w:marLeft w:val="0"/>
      <w:marRight w:val="0"/>
      <w:marTop w:val="0"/>
      <w:marBottom w:val="0"/>
      <w:divBdr>
        <w:top w:val="none" w:sz="0" w:space="0" w:color="auto"/>
        <w:left w:val="none" w:sz="0" w:space="0" w:color="auto"/>
        <w:bottom w:val="none" w:sz="0" w:space="0" w:color="auto"/>
        <w:right w:val="none" w:sz="0" w:space="0" w:color="auto"/>
      </w:divBdr>
    </w:div>
    <w:div w:id="159200717">
      <w:marLeft w:val="0"/>
      <w:marRight w:val="0"/>
      <w:marTop w:val="0"/>
      <w:marBottom w:val="0"/>
      <w:divBdr>
        <w:top w:val="none" w:sz="0" w:space="0" w:color="auto"/>
        <w:left w:val="none" w:sz="0" w:space="0" w:color="auto"/>
        <w:bottom w:val="none" w:sz="0" w:space="0" w:color="auto"/>
        <w:right w:val="none" w:sz="0" w:space="0" w:color="auto"/>
      </w:divBdr>
    </w:div>
    <w:div w:id="159200718">
      <w:marLeft w:val="0"/>
      <w:marRight w:val="0"/>
      <w:marTop w:val="0"/>
      <w:marBottom w:val="0"/>
      <w:divBdr>
        <w:top w:val="none" w:sz="0" w:space="0" w:color="auto"/>
        <w:left w:val="none" w:sz="0" w:space="0" w:color="auto"/>
        <w:bottom w:val="none" w:sz="0" w:space="0" w:color="auto"/>
        <w:right w:val="none" w:sz="0" w:space="0" w:color="auto"/>
      </w:divBdr>
    </w:div>
    <w:div w:id="159200719">
      <w:marLeft w:val="0"/>
      <w:marRight w:val="0"/>
      <w:marTop w:val="0"/>
      <w:marBottom w:val="0"/>
      <w:divBdr>
        <w:top w:val="none" w:sz="0" w:space="0" w:color="auto"/>
        <w:left w:val="none" w:sz="0" w:space="0" w:color="auto"/>
        <w:bottom w:val="none" w:sz="0" w:space="0" w:color="auto"/>
        <w:right w:val="none" w:sz="0" w:space="0" w:color="auto"/>
      </w:divBdr>
    </w:div>
    <w:div w:id="159200721">
      <w:marLeft w:val="0"/>
      <w:marRight w:val="0"/>
      <w:marTop w:val="0"/>
      <w:marBottom w:val="0"/>
      <w:divBdr>
        <w:top w:val="none" w:sz="0" w:space="0" w:color="auto"/>
        <w:left w:val="none" w:sz="0" w:space="0" w:color="auto"/>
        <w:bottom w:val="none" w:sz="0" w:space="0" w:color="auto"/>
        <w:right w:val="none" w:sz="0" w:space="0" w:color="auto"/>
      </w:divBdr>
      <w:divsChild>
        <w:div w:id="159202159">
          <w:marLeft w:val="0"/>
          <w:marRight w:val="0"/>
          <w:marTop w:val="0"/>
          <w:marBottom w:val="0"/>
          <w:divBdr>
            <w:top w:val="none" w:sz="0" w:space="0" w:color="auto"/>
            <w:left w:val="none" w:sz="0" w:space="0" w:color="auto"/>
            <w:bottom w:val="none" w:sz="0" w:space="0" w:color="auto"/>
            <w:right w:val="none" w:sz="0" w:space="0" w:color="auto"/>
          </w:divBdr>
          <w:divsChild>
            <w:div w:id="159201577">
              <w:marLeft w:val="0"/>
              <w:marRight w:val="0"/>
              <w:marTop w:val="0"/>
              <w:marBottom w:val="0"/>
              <w:divBdr>
                <w:top w:val="none" w:sz="0" w:space="0" w:color="auto"/>
                <w:left w:val="none" w:sz="0" w:space="0" w:color="auto"/>
                <w:bottom w:val="none" w:sz="0" w:space="0" w:color="auto"/>
                <w:right w:val="none" w:sz="0" w:space="0" w:color="auto"/>
              </w:divBdr>
              <w:divsChild>
                <w:div w:id="159202626">
                  <w:marLeft w:val="0"/>
                  <w:marRight w:val="0"/>
                  <w:marTop w:val="0"/>
                  <w:marBottom w:val="0"/>
                  <w:divBdr>
                    <w:top w:val="none" w:sz="0" w:space="0" w:color="auto"/>
                    <w:left w:val="none" w:sz="0" w:space="0" w:color="auto"/>
                    <w:bottom w:val="none" w:sz="0" w:space="0" w:color="auto"/>
                    <w:right w:val="none" w:sz="0" w:space="0" w:color="auto"/>
                  </w:divBdr>
                  <w:divsChild>
                    <w:div w:id="159200503">
                      <w:marLeft w:val="0"/>
                      <w:marRight w:val="0"/>
                      <w:marTop w:val="0"/>
                      <w:marBottom w:val="0"/>
                      <w:divBdr>
                        <w:top w:val="none" w:sz="0" w:space="0" w:color="auto"/>
                        <w:left w:val="none" w:sz="0" w:space="0" w:color="auto"/>
                        <w:bottom w:val="none" w:sz="0" w:space="0" w:color="auto"/>
                        <w:right w:val="none" w:sz="0" w:space="0" w:color="auto"/>
                      </w:divBdr>
                      <w:divsChild>
                        <w:div w:id="159201157">
                          <w:marLeft w:val="0"/>
                          <w:marRight w:val="0"/>
                          <w:marTop w:val="0"/>
                          <w:marBottom w:val="0"/>
                          <w:divBdr>
                            <w:top w:val="none" w:sz="0" w:space="0" w:color="auto"/>
                            <w:left w:val="none" w:sz="0" w:space="0" w:color="auto"/>
                            <w:bottom w:val="none" w:sz="0" w:space="0" w:color="auto"/>
                            <w:right w:val="none" w:sz="0" w:space="0" w:color="auto"/>
                          </w:divBdr>
                          <w:divsChild>
                            <w:div w:id="15920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00722">
      <w:marLeft w:val="0"/>
      <w:marRight w:val="0"/>
      <w:marTop w:val="0"/>
      <w:marBottom w:val="0"/>
      <w:divBdr>
        <w:top w:val="none" w:sz="0" w:space="0" w:color="auto"/>
        <w:left w:val="none" w:sz="0" w:space="0" w:color="auto"/>
        <w:bottom w:val="none" w:sz="0" w:space="0" w:color="auto"/>
        <w:right w:val="none" w:sz="0" w:space="0" w:color="auto"/>
      </w:divBdr>
    </w:div>
    <w:div w:id="159200724">
      <w:marLeft w:val="0"/>
      <w:marRight w:val="0"/>
      <w:marTop w:val="0"/>
      <w:marBottom w:val="0"/>
      <w:divBdr>
        <w:top w:val="none" w:sz="0" w:space="0" w:color="auto"/>
        <w:left w:val="none" w:sz="0" w:space="0" w:color="auto"/>
        <w:bottom w:val="none" w:sz="0" w:space="0" w:color="auto"/>
        <w:right w:val="none" w:sz="0" w:space="0" w:color="auto"/>
      </w:divBdr>
      <w:divsChild>
        <w:div w:id="159200478">
          <w:marLeft w:val="0"/>
          <w:marRight w:val="0"/>
          <w:marTop w:val="0"/>
          <w:marBottom w:val="0"/>
          <w:divBdr>
            <w:top w:val="none" w:sz="0" w:space="0" w:color="auto"/>
            <w:left w:val="none" w:sz="0" w:space="0" w:color="auto"/>
            <w:bottom w:val="none" w:sz="0" w:space="0" w:color="auto"/>
            <w:right w:val="none" w:sz="0" w:space="0" w:color="auto"/>
          </w:divBdr>
          <w:divsChild>
            <w:div w:id="159202634">
              <w:marLeft w:val="0"/>
              <w:marRight w:val="0"/>
              <w:marTop w:val="0"/>
              <w:marBottom w:val="0"/>
              <w:divBdr>
                <w:top w:val="none" w:sz="0" w:space="0" w:color="auto"/>
                <w:left w:val="none" w:sz="0" w:space="0" w:color="auto"/>
                <w:bottom w:val="none" w:sz="0" w:space="0" w:color="auto"/>
                <w:right w:val="none" w:sz="0" w:space="0" w:color="auto"/>
              </w:divBdr>
              <w:divsChild>
                <w:div w:id="15920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772">
          <w:marLeft w:val="0"/>
          <w:marRight w:val="0"/>
          <w:marTop w:val="0"/>
          <w:marBottom w:val="0"/>
          <w:divBdr>
            <w:top w:val="none" w:sz="0" w:space="0" w:color="auto"/>
            <w:left w:val="none" w:sz="0" w:space="0" w:color="auto"/>
            <w:bottom w:val="none" w:sz="0" w:space="0" w:color="auto"/>
            <w:right w:val="none" w:sz="0" w:space="0" w:color="auto"/>
          </w:divBdr>
        </w:div>
      </w:divsChild>
    </w:div>
    <w:div w:id="159200725">
      <w:marLeft w:val="0"/>
      <w:marRight w:val="0"/>
      <w:marTop w:val="0"/>
      <w:marBottom w:val="0"/>
      <w:divBdr>
        <w:top w:val="none" w:sz="0" w:space="0" w:color="auto"/>
        <w:left w:val="none" w:sz="0" w:space="0" w:color="auto"/>
        <w:bottom w:val="none" w:sz="0" w:space="0" w:color="auto"/>
        <w:right w:val="none" w:sz="0" w:space="0" w:color="auto"/>
      </w:divBdr>
    </w:div>
    <w:div w:id="159200726">
      <w:marLeft w:val="0"/>
      <w:marRight w:val="0"/>
      <w:marTop w:val="0"/>
      <w:marBottom w:val="0"/>
      <w:divBdr>
        <w:top w:val="none" w:sz="0" w:space="0" w:color="auto"/>
        <w:left w:val="none" w:sz="0" w:space="0" w:color="auto"/>
        <w:bottom w:val="none" w:sz="0" w:space="0" w:color="auto"/>
        <w:right w:val="none" w:sz="0" w:space="0" w:color="auto"/>
      </w:divBdr>
    </w:div>
    <w:div w:id="159200728">
      <w:marLeft w:val="0"/>
      <w:marRight w:val="0"/>
      <w:marTop w:val="0"/>
      <w:marBottom w:val="0"/>
      <w:divBdr>
        <w:top w:val="none" w:sz="0" w:space="0" w:color="auto"/>
        <w:left w:val="none" w:sz="0" w:space="0" w:color="auto"/>
        <w:bottom w:val="none" w:sz="0" w:space="0" w:color="auto"/>
        <w:right w:val="none" w:sz="0" w:space="0" w:color="auto"/>
      </w:divBdr>
    </w:div>
    <w:div w:id="159200729">
      <w:marLeft w:val="0"/>
      <w:marRight w:val="0"/>
      <w:marTop w:val="0"/>
      <w:marBottom w:val="0"/>
      <w:divBdr>
        <w:top w:val="none" w:sz="0" w:space="0" w:color="auto"/>
        <w:left w:val="none" w:sz="0" w:space="0" w:color="auto"/>
        <w:bottom w:val="none" w:sz="0" w:space="0" w:color="auto"/>
        <w:right w:val="none" w:sz="0" w:space="0" w:color="auto"/>
      </w:divBdr>
    </w:div>
    <w:div w:id="159200734">
      <w:marLeft w:val="0"/>
      <w:marRight w:val="0"/>
      <w:marTop w:val="0"/>
      <w:marBottom w:val="0"/>
      <w:divBdr>
        <w:top w:val="none" w:sz="0" w:space="0" w:color="auto"/>
        <w:left w:val="none" w:sz="0" w:space="0" w:color="auto"/>
        <w:bottom w:val="none" w:sz="0" w:space="0" w:color="auto"/>
        <w:right w:val="none" w:sz="0" w:space="0" w:color="auto"/>
      </w:divBdr>
      <w:divsChild>
        <w:div w:id="159202407">
          <w:marLeft w:val="0"/>
          <w:marRight w:val="0"/>
          <w:marTop w:val="0"/>
          <w:marBottom w:val="0"/>
          <w:divBdr>
            <w:top w:val="none" w:sz="0" w:space="0" w:color="auto"/>
            <w:left w:val="none" w:sz="0" w:space="0" w:color="auto"/>
            <w:bottom w:val="none" w:sz="0" w:space="0" w:color="auto"/>
            <w:right w:val="none" w:sz="0" w:space="0" w:color="auto"/>
          </w:divBdr>
        </w:div>
      </w:divsChild>
    </w:div>
    <w:div w:id="159200735">
      <w:marLeft w:val="0"/>
      <w:marRight w:val="0"/>
      <w:marTop w:val="0"/>
      <w:marBottom w:val="0"/>
      <w:divBdr>
        <w:top w:val="none" w:sz="0" w:space="0" w:color="auto"/>
        <w:left w:val="none" w:sz="0" w:space="0" w:color="auto"/>
        <w:bottom w:val="none" w:sz="0" w:space="0" w:color="auto"/>
        <w:right w:val="none" w:sz="0" w:space="0" w:color="auto"/>
      </w:divBdr>
    </w:div>
    <w:div w:id="159200737">
      <w:marLeft w:val="0"/>
      <w:marRight w:val="0"/>
      <w:marTop w:val="0"/>
      <w:marBottom w:val="0"/>
      <w:divBdr>
        <w:top w:val="none" w:sz="0" w:space="0" w:color="auto"/>
        <w:left w:val="none" w:sz="0" w:space="0" w:color="auto"/>
        <w:bottom w:val="none" w:sz="0" w:space="0" w:color="auto"/>
        <w:right w:val="none" w:sz="0" w:space="0" w:color="auto"/>
      </w:divBdr>
    </w:div>
    <w:div w:id="159200739">
      <w:marLeft w:val="0"/>
      <w:marRight w:val="0"/>
      <w:marTop w:val="0"/>
      <w:marBottom w:val="0"/>
      <w:divBdr>
        <w:top w:val="none" w:sz="0" w:space="0" w:color="auto"/>
        <w:left w:val="none" w:sz="0" w:space="0" w:color="auto"/>
        <w:bottom w:val="none" w:sz="0" w:space="0" w:color="auto"/>
        <w:right w:val="none" w:sz="0" w:space="0" w:color="auto"/>
      </w:divBdr>
      <w:divsChild>
        <w:div w:id="159200392">
          <w:marLeft w:val="0"/>
          <w:marRight w:val="0"/>
          <w:marTop w:val="0"/>
          <w:marBottom w:val="0"/>
          <w:divBdr>
            <w:top w:val="none" w:sz="0" w:space="0" w:color="auto"/>
            <w:left w:val="none" w:sz="0" w:space="0" w:color="auto"/>
            <w:bottom w:val="none" w:sz="0" w:space="0" w:color="auto"/>
            <w:right w:val="none" w:sz="0" w:space="0" w:color="auto"/>
          </w:divBdr>
        </w:div>
        <w:div w:id="159200829">
          <w:marLeft w:val="0"/>
          <w:marRight w:val="0"/>
          <w:marTop w:val="0"/>
          <w:marBottom w:val="0"/>
          <w:divBdr>
            <w:top w:val="none" w:sz="0" w:space="0" w:color="auto"/>
            <w:left w:val="none" w:sz="0" w:space="0" w:color="auto"/>
            <w:bottom w:val="none" w:sz="0" w:space="0" w:color="auto"/>
            <w:right w:val="none" w:sz="0" w:space="0" w:color="auto"/>
          </w:divBdr>
        </w:div>
        <w:div w:id="159201253">
          <w:marLeft w:val="0"/>
          <w:marRight w:val="0"/>
          <w:marTop w:val="0"/>
          <w:marBottom w:val="0"/>
          <w:divBdr>
            <w:top w:val="none" w:sz="0" w:space="0" w:color="auto"/>
            <w:left w:val="none" w:sz="0" w:space="0" w:color="auto"/>
            <w:bottom w:val="none" w:sz="0" w:space="0" w:color="auto"/>
            <w:right w:val="none" w:sz="0" w:space="0" w:color="auto"/>
          </w:divBdr>
        </w:div>
        <w:div w:id="159201876">
          <w:marLeft w:val="0"/>
          <w:marRight w:val="0"/>
          <w:marTop w:val="0"/>
          <w:marBottom w:val="0"/>
          <w:divBdr>
            <w:top w:val="none" w:sz="0" w:space="0" w:color="auto"/>
            <w:left w:val="none" w:sz="0" w:space="0" w:color="auto"/>
            <w:bottom w:val="none" w:sz="0" w:space="0" w:color="auto"/>
            <w:right w:val="none" w:sz="0" w:space="0" w:color="auto"/>
          </w:divBdr>
        </w:div>
        <w:div w:id="159202117">
          <w:marLeft w:val="0"/>
          <w:marRight w:val="0"/>
          <w:marTop w:val="0"/>
          <w:marBottom w:val="0"/>
          <w:divBdr>
            <w:top w:val="none" w:sz="0" w:space="0" w:color="auto"/>
            <w:left w:val="none" w:sz="0" w:space="0" w:color="auto"/>
            <w:bottom w:val="none" w:sz="0" w:space="0" w:color="auto"/>
            <w:right w:val="none" w:sz="0" w:space="0" w:color="auto"/>
          </w:divBdr>
        </w:div>
      </w:divsChild>
    </w:div>
    <w:div w:id="159200742">
      <w:marLeft w:val="0"/>
      <w:marRight w:val="0"/>
      <w:marTop w:val="0"/>
      <w:marBottom w:val="0"/>
      <w:divBdr>
        <w:top w:val="none" w:sz="0" w:space="0" w:color="auto"/>
        <w:left w:val="none" w:sz="0" w:space="0" w:color="auto"/>
        <w:bottom w:val="none" w:sz="0" w:space="0" w:color="auto"/>
        <w:right w:val="none" w:sz="0" w:space="0" w:color="auto"/>
      </w:divBdr>
    </w:div>
    <w:div w:id="159200744">
      <w:marLeft w:val="0"/>
      <w:marRight w:val="0"/>
      <w:marTop w:val="0"/>
      <w:marBottom w:val="0"/>
      <w:divBdr>
        <w:top w:val="none" w:sz="0" w:space="0" w:color="auto"/>
        <w:left w:val="none" w:sz="0" w:space="0" w:color="auto"/>
        <w:bottom w:val="none" w:sz="0" w:space="0" w:color="auto"/>
        <w:right w:val="none" w:sz="0" w:space="0" w:color="auto"/>
      </w:divBdr>
    </w:div>
    <w:div w:id="159200747">
      <w:marLeft w:val="0"/>
      <w:marRight w:val="0"/>
      <w:marTop w:val="0"/>
      <w:marBottom w:val="0"/>
      <w:divBdr>
        <w:top w:val="none" w:sz="0" w:space="0" w:color="auto"/>
        <w:left w:val="none" w:sz="0" w:space="0" w:color="auto"/>
        <w:bottom w:val="none" w:sz="0" w:space="0" w:color="auto"/>
        <w:right w:val="none" w:sz="0" w:space="0" w:color="auto"/>
      </w:divBdr>
    </w:div>
    <w:div w:id="159200751">
      <w:marLeft w:val="0"/>
      <w:marRight w:val="0"/>
      <w:marTop w:val="0"/>
      <w:marBottom w:val="0"/>
      <w:divBdr>
        <w:top w:val="none" w:sz="0" w:space="0" w:color="auto"/>
        <w:left w:val="none" w:sz="0" w:space="0" w:color="auto"/>
        <w:bottom w:val="none" w:sz="0" w:space="0" w:color="auto"/>
        <w:right w:val="none" w:sz="0" w:space="0" w:color="auto"/>
      </w:divBdr>
    </w:div>
    <w:div w:id="159200752">
      <w:marLeft w:val="0"/>
      <w:marRight w:val="0"/>
      <w:marTop w:val="0"/>
      <w:marBottom w:val="0"/>
      <w:divBdr>
        <w:top w:val="none" w:sz="0" w:space="0" w:color="auto"/>
        <w:left w:val="none" w:sz="0" w:space="0" w:color="auto"/>
        <w:bottom w:val="none" w:sz="0" w:space="0" w:color="auto"/>
        <w:right w:val="none" w:sz="0" w:space="0" w:color="auto"/>
      </w:divBdr>
    </w:div>
    <w:div w:id="159200753">
      <w:marLeft w:val="0"/>
      <w:marRight w:val="0"/>
      <w:marTop w:val="0"/>
      <w:marBottom w:val="0"/>
      <w:divBdr>
        <w:top w:val="none" w:sz="0" w:space="0" w:color="auto"/>
        <w:left w:val="none" w:sz="0" w:space="0" w:color="auto"/>
        <w:bottom w:val="none" w:sz="0" w:space="0" w:color="auto"/>
        <w:right w:val="none" w:sz="0" w:space="0" w:color="auto"/>
      </w:divBdr>
    </w:div>
    <w:div w:id="159200758">
      <w:marLeft w:val="0"/>
      <w:marRight w:val="0"/>
      <w:marTop w:val="0"/>
      <w:marBottom w:val="0"/>
      <w:divBdr>
        <w:top w:val="none" w:sz="0" w:space="0" w:color="auto"/>
        <w:left w:val="none" w:sz="0" w:space="0" w:color="auto"/>
        <w:bottom w:val="none" w:sz="0" w:space="0" w:color="auto"/>
        <w:right w:val="none" w:sz="0" w:space="0" w:color="auto"/>
      </w:divBdr>
    </w:div>
    <w:div w:id="159200759">
      <w:marLeft w:val="0"/>
      <w:marRight w:val="0"/>
      <w:marTop w:val="0"/>
      <w:marBottom w:val="0"/>
      <w:divBdr>
        <w:top w:val="none" w:sz="0" w:space="0" w:color="auto"/>
        <w:left w:val="none" w:sz="0" w:space="0" w:color="auto"/>
        <w:bottom w:val="none" w:sz="0" w:space="0" w:color="auto"/>
        <w:right w:val="none" w:sz="0" w:space="0" w:color="auto"/>
      </w:divBdr>
      <w:divsChild>
        <w:div w:id="159200796">
          <w:marLeft w:val="0"/>
          <w:marRight w:val="0"/>
          <w:marTop w:val="0"/>
          <w:marBottom w:val="0"/>
          <w:divBdr>
            <w:top w:val="none" w:sz="0" w:space="0" w:color="auto"/>
            <w:left w:val="none" w:sz="0" w:space="0" w:color="auto"/>
            <w:bottom w:val="none" w:sz="0" w:space="0" w:color="auto"/>
            <w:right w:val="none" w:sz="0" w:space="0" w:color="auto"/>
          </w:divBdr>
        </w:div>
        <w:div w:id="159201124">
          <w:marLeft w:val="0"/>
          <w:marRight w:val="0"/>
          <w:marTop w:val="0"/>
          <w:marBottom w:val="0"/>
          <w:divBdr>
            <w:top w:val="none" w:sz="0" w:space="0" w:color="auto"/>
            <w:left w:val="none" w:sz="0" w:space="0" w:color="auto"/>
            <w:bottom w:val="none" w:sz="0" w:space="0" w:color="auto"/>
            <w:right w:val="none" w:sz="0" w:space="0" w:color="auto"/>
          </w:divBdr>
        </w:div>
        <w:div w:id="159201740">
          <w:marLeft w:val="0"/>
          <w:marRight w:val="0"/>
          <w:marTop w:val="0"/>
          <w:marBottom w:val="0"/>
          <w:divBdr>
            <w:top w:val="none" w:sz="0" w:space="0" w:color="auto"/>
            <w:left w:val="none" w:sz="0" w:space="0" w:color="auto"/>
            <w:bottom w:val="none" w:sz="0" w:space="0" w:color="auto"/>
            <w:right w:val="none" w:sz="0" w:space="0" w:color="auto"/>
          </w:divBdr>
          <w:divsChild>
            <w:div w:id="159201168">
              <w:marLeft w:val="0"/>
              <w:marRight w:val="0"/>
              <w:marTop w:val="0"/>
              <w:marBottom w:val="0"/>
              <w:divBdr>
                <w:top w:val="none" w:sz="0" w:space="0" w:color="auto"/>
                <w:left w:val="none" w:sz="0" w:space="0" w:color="auto"/>
                <w:bottom w:val="none" w:sz="0" w:space="0" w:color="auto"/>
                <w:right w:val="none" w:sz="0" w:space="0" w:color="auto"/>
              </w:divBdr>
            </w:div>
            <w:div w:id="159202964">
              <w:marLeft w:val="0"/>
              <w:marRight w:val="0"/>
              <w:marTop w:val="0"/>
              <w:marBottom w:val="0"/>
              <w:divBdr>
                <w:top w:val="none" w:sz="0" w:space="0" w:color="auto"/>
                <w:left w:val="none" w:sz="0" w:space="0" w:color="auto"/>
                <w:bottom w:val="none" w:sz="0" w:space="0" w:color="auto"/>
                <w:right w:val="none" w:sz="0" w:space="0" w:color="auto"/>
              </w:divBdr>
              <w:divsChild>
                <w:div w:id="15920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756">
          <w:marLeft w:val="0"/>
          <w:marRight w:val="0"/>
          <w:marTop w:val="0"/>
          <w:marBottom w:val="0"/>
          <w:divBdr>
            <w:top w:val="none" w:sz="0" w:space="0" w:color="auto"/>
            <w:left w:val="none" w:sz="0" w:space="0" w:color="auto"/>
            <w:bottom w:val="none" w:sz="0" w:space="0" w:color="auto"/>
            <w:right w:val="none" w:sz="0" w:space="0" w:color="auto"/>
          </w:divBdr>
        </w:div>
      </w:divsChild>
    </w:div>
    <w:div w:id="159200762">
      <w:marLeft w:val="0"/>
      <w:marRight w:val="0"/>
      <w:marTop w:val="0"/>
      <w:marBottom w:val="0"/>
      <w:divBdr>
        <w:top w:val="none" w:sz="0" w:space="0" w:color="auto"/>
        <w:left w:val="none" w:sz="0" w:space="0" w:color="auto"/>
        <w:bottom w:val="none" w:sz="0" w:space="0" w:color="auto"/>
        <w:right w:val="none" w:sz="0" w:space="0" w:color="auto"/>
      </w:divBdr>
      <w:divsChild>
        <w:div w:id="159200844">
          <w:marLeft w:val="0"/>
          <w:marRight w:val="0"/>
          <w:marTop w:val="0"/>
          <w:marBottom w:val="0"/>
          <w:divBdr>
            <w:top w:val="none" w:sz="0" w:space="0" w:color="auto"/>
            <w:left w:val="none" w:sz="0" w:space="0" w:color="auto"/>
            <w:bottom w:val="none" w:sz="0" w:space="0" w:color="auto"/>
            <w:right w:val="none" w:sz="0" w:space="0" w:color="auto"/>
          </w:divBdr>
          <w:divsChild>
            <w:div w:id="159201878">
              <w:marLeft w:val="0"/>
              <w:marRight w:val="0"/>
              <w:marTop w:val="0"/>
              <w:marBottom w:val="0"/>
              <w:divBdr>
                <w:top w:val="none" w:sz="0" w:space="0" w:color="auto"/>
                <w:left w:val="none" w:sz="0" w:space="0" w:color="auto"/>
                <w:bottom w:val="none" w:sz="0" w:space="0" w:color="auto"/>
                <w:right w:val="none" w:sz="0" w:space="0" w:color="auto"/>
              </w:divBdr>
              <w:divsChild>
                <w:div w:id="159201792">
                  <w:marLeft w:val="0"/>
                  <w:marRight w:val="0"/>
                  <w:marTop w:val="72"/>
                  <w:marBottom w:val="300"/>
                  <w:divBdr>
                    <w:top w:val="dotted" w:sz="4" w:space="0" w:color="FFFFFF"/>
                    <w:left w:val="dotted" w:sz="2" w:space="8" w:color="FFFFFF"/>
                    <w:bottom w:val="dotted" w:sz="4" w:space="0" w:color="FFFFFF"/>
                    <w:right w:val="dotted" w:sz="2" w:space="8" w:color="FFFFFF"/>
                  </w:divBdr>
                  <w:divsChild>
                    <w:div w:id="159201312">
                      <w:marLeft w:val="0"/>
                      <w:marRight w:val="0"/>
                      <w:marTop w:val="0"/>
                      <w:marBottom w:val="0"/>
                      <w:divBdr>
                        <w:top w:val="dotted" w:sz="2" w:space="6" w:color="FFFFFF"/>
                        <w:left w:val="dotted" w:sz="4" w:space="17" w:color="FFFFFF"/>
                        <w:bottom w:val="dotted" w:sz="4" w:space="1" w:color="FFFFFF"/>
                        <w:right w:val="dotted" w:sz="4" w:space="8" w:color="FFFFFF"/>
                      </w:divBdr>
                      <w:divsChild>
                        <w:div w:id="159200689">
                          <w:marLeft w:val="0"/>
                          <w:marRight w:val="0"/>
                          <w:marTop w:val="0"/>
                          <w:marBottom w:val="0"/>
                          <w:divBdr>
                            <w:top w:val="none" w:sz="0" w:space="0" w:color="auto"/>
                            <w:left w:val="none" w:sz="0" w:space="0" w:color="auto"/>
                            <w:bottom w:val="none" w:sz="0" w:space="0" w:color="auto"/>
                            <w:right w:val="none" w:sz="0" w:space="0" w:color="auto"/>
                          </w:divBdr>
                        </w:div>
                        <w:div w:id="159200845">
                          <w:marLeft w:val="0"/>
                          <w:marRight w:val="0"/>
                          <w:marTop w:val="0"/>
                          <w:marBottom w:val="0"/>
                          <w:divBdr>
                            <w:top w:val="none" w:sz="0" w:space="0" w:color="auto"/>
                            <w:left w:val="none" w:sz="0" w:space="0" w:color="auto"/>
                            <w:bottom w:val="none" w:sz="0" w:space="0" w:color="auto"/>
                            <w:right w:val="none" w:sz="0" w:space="0" w:color="auto"/>
                          </w:divBdr>
                        </w:div>
                        <w:div w:id="159200994">
                          <w:marLeft w:val="0"/>
                          <w:marRight w:val="0"/>
                          <w:marTop w:val="0"/>
                          <w:marBottom w:val="0"/>
                          <w:divBdr>
                            <w:top w:val="none" w:sz="0" w:space="0" w:color="auto"/>
                            <w:left w:val="none" w:sz="0" w:space="0" w:color="auto"/>
                            <w:bottom w:val="none" w:sz="0" w:space="0" w:color="auto"/>
                            <w:right w:val="none" w:sz="0" w:space="0" w:color="auto"/>
                          </w:divBdr>
                        </w:div>
                        <w:div w:id="159201279">
                          <w:marLeft w:val="0"/>
                          <w:marRight w:val="0"/>
                          <w:marTop w:val="0"/>
                          <w:marBottom w:val="0"/>
                          <w:divBdr>
                            <w:top w:val="none" w:sz="0" w:space="0" w:color="auto"/>
                            <w:left w:val="none" w:sz="0" w:space="0" w:color="auto"/>
                            <w:bottom w:val="none" w:sz="0" w:space="0" w:color="auto"/>
                            <w:right w:val="none" w:sz="0" w:space="0" w:color="auto"/>
                          </w:divBdr>
                        </w:div>
                        <w:div w:id="159201408">
                          <w:marLeft w:val="0"/>
                          <w:marRight w:val="0"/>
                          <w:marTop w:val="0"/>
                          <w:marBottom w:val="0"/>
                          <w:divBdr>
                            <w:top w:val="none" w:sz="0" w:space="0" w:color="auto"/>
                            <w:left w:val="none" w:sz="0" w:space="0" w:color="auto"/>
                            <w:bottom w:val="none" w:sz="0" w:space="0" w:color="auto"/>
                            <w:right w:val="none" w:sz="0" w:space="0" w:color="auto"/>
                          </w:divBdr>
                        </w:div>
                        <w:div w:id="159201429">
                          <w:marLeft w:val="0"/>
                          <w:marRight w:val="0"/>
                          <w:marTop w:val="0"/>
                          <w:marBottom w:val="0"/>
                          <w:divBdr>
                            <w:top w:val="none" w:sz="0" w:space="0" w:color="auto"/>
                            <w:left w:val="none" w:sz="0" w:space="0" w:color="auto"/>
                            <w:bottom w:val="none" w:sz="0" w:space="0" w:color="auto"/>
                            <w:right w:val="none" w:sz="0" w:space="0" w:color="auto"/>
                          </w:divBdr>
                        </w:div>
                        <w:div w:id="159201798">
                          <w:marLeft w:val="0"/>
                          <w:marRight w:val="0"/>
                          <w:marTop w:val="0"/>
                          <w:marBottom w:val="0"/>
                          <w:divBdr>
                            <w:top w:val="none" w:sz="0" w:space="0" w:color="auto"/>
                            <w:left w:val="none" w:sz="0" w:space="0" w:color="auto"/>
                            <w:bottom w:val="none" w:sz="0" w:space="0" w:color="auto"/>
                            <w:right w:val="none" w:sz="0" w:space="0" w:color="auto"/>
                          </w:divBdr>
                        </w:div>
                        <w:div w:id="159202030">
                          <w:marLeft w:val="0"/>
                          <w:marRight w:val="0"/>
                          <w:marTop w:val="0"/>
                          <w:marBottom w:val="0"/>
                          <w:divBdr>
                            <w:top w:val="none" w:sz="0" w:space="0" w:color="auto"/>
                            <w:left w:val="none" w:sz="0" w:space="0" w:color="auto"/>
                            <w:bottom w:val="none" w:sz="0" w:space="0" w:color="auto"/>
                            <w:right w:val="none" w:sz="0" w:space="0" w:color="auto"/>
                          </w:divBdr>
                        </w:div>
                        <w:div w:id="159202042">
                          <w:marLeft w:val="0"/>
                          <w:marRight w:val="0"/>
                          <w:marTop w:val="0"/>
                          <w:marBottom w:val="0"/>
                          <w:divBdr>
                            <w:top w:val="none" w:sz="0" w:space="0" w:color="auto"/>
                            <w:left w:val="none" w:sz="0" w:space="0" w:color="auto"/>
                            <w:bottom w:val="none" w:sz="0" w:space="0" w:color="auto"/>
                            <w:right w:val="none" w:sz="0" w:space="0" w:color="auto"/>
                          </w:divBdr>
                        </w:div>
                        <w:div w:id="159202153">
                          <w:marLeft w:val="0"/>
                          <w:marRight w:val="0"/>
                          <w:marTop w:val="0"/>
                          <w:marBottom w:val="0"/>
                          <w:divBdr>
                            <w:top w:val="none" w:sz="0" w:space="0" w:color="auto"/>
                            <w:left w:val="none" w:sz="0" w:space="0" w:color="auto"/>
                            <w:bottom w:val="none" w:sz="0" w:space="0" w:color="auto"/>
                            <w:right w:val="none" w:sz="0" w:space="0" w:color="auto"/>
                          </w:divBdr>
                        </w:div>
                        <w:div w:id="159202256">
                          <w:marLeft w:val="0"/>
                          <w:marRight w:val="0"/>
                          <w:marTop w:val="0"/>
                          <w:marBottom w:val="0"/>
                          <w:divBdr>
                            <w:top w:val="none" w:sz="0" w:space="0" w:color="auto"/>
                            <w:left w:val="none" w:sz="0" w:space="0" w:color="auto"/>
                            <w:bottom w:val="none" w:sz="0" w:space="0" w:color="auto"/>
                            <w:right w:val="none" w:sz="0" w:space="0" w:color="auto"/>
                          </w:divBdr>
                        </w:div>
                        <w:div w:id="159202356">
                          <w:marLeft w:val="0"/>
                          <w:marRight w:val="0"/>
                          <w:marTop w:val="0"/>
                          <w:marBottom w:val="0"/>
                          <w:divBdr>
                            <w:top w:val="none" w:sz="0" w:space="0" w:color="auto"/>
                            <w:left w:val="none" w:sz="0" w:space="0" w:color="auto"/>
                            <w:bottom w:val="none" w:sz="0" w:space="0" w:color="auto"/>
                            <w:right w:val="none" w:sz="0" w:space="0" w:color="auto"/>
                          </w:divBdr>
                        </w:div>
                        <w:div w:id="159202529">
                          <w:marLeft w:val="0"/>
                          <w:marRight w:val="0"/>
                          <w:marTop w:val="0"/>
                          <w:marBottom w:val="0"/>
                          <w:divBdr>
                            <w:top w:val="none" w:sz="0" w:space="0" w:color="auto"/>
                            <w:left w:val="none" w:sz="0" w:space="0" w:color="auto"/>
                            <w:bottom w:val="none" w:sz="0" w:space="0" w:color="auto"/>
                            <w:right w:val="none" w:sz="0" w:space="0" w:color="auto"/>
                          </w:divBdr>
                        </w:div>
                        <w:div w:id="159202726">
                          <w:marLeft w:val="0"/>
                          <w:marRight w:val="0"/>
                          <w:marTop w:val="0"/>
                          <w:marBottom w:val="0"/>
                          <w:divBdr>
                            <w:top w:val="none" w:sz="0" w:space="0" w:color="auto"/>
                            <w:left w:val="none" w:sz="0" w:space="0" w:color="auto"/>
                            <w:bottom w:val="none" w:sz="0" w:space="0" w:color="auto"/>
                            <w:right w:val="none" w:sz="0" w:space="0" w:color="auto"/>
                          </w:divBdr>
                        </w:div>
                        <w:div w:id="159202972">
                          <w:marLeft w:val="0"/>
                          <w:marRight w:val="0"/>
                          <w:marTop w:val="0"/>
                          <w:marBottom w:val="0"/>
                          <w:divBdr>
                            <w:top w:val="none" w:sz="0" w:space="0" w:color="auto"/>
                            <w:left w:val="none" w:sz="0" w:space="0" w:color="auto"/>
                            <w:bottom w:val="none" w:sz="0" w:space="0" w:color="auto"/>
                            <w:right w:val="none" w:sz="0" w:space="0" w:color="auto"/>
                          </w:divBdr>
                        </w:div>
                        <w:div w:id="159203082">
                          <w:marLeft w:val="0"/>
                          <w:marRight w:val="0"/>
                          <w:marTop w:val="0"/>
                          <w:marBottom w:val="0"/>
                          <w:divBdr>
                            <w:top w:val="none" w:sz="0" w:space="0" w:color="auto"/>
                            <w:left w:val="none" w:sz="0" w:space="0" w:color="auto"/>
                            <w:bottom w:val="none" w:sz="0" w:space="0" w:color="auto"/>
                            <w:right w:val="none" w:sz="0" w:space="0" w:color="auto"/>
                          </w:divBdr>
                        </w:div>
                        <w:div w:id="159203096">
                          <w:marLeft w:val="0"/>
                          <w:marRight w:val="0"/>
                          <w:marTop w:val="0"/>
                          <w:marBottom w:val="0"/>
                          <w:divBdr>
                            <w:top w:val="none" w:sz="0" w:space="0" w:color="auto"/>
                            <w:left w:val="none" w:sz="0" w:space="0" w:color="auto"/>
                            <w:bottom w:val="none" w:sz="0" w:space="0" w:color="auto"/>
                            <w:right w:val="none" w:sz="0" w:space="0" w:color="auto"/>
                          </w:divBdr>
                        </w:div>
                      </w:divsChild>
                    </w:div>
                    <w:div w:id="159202705">
                      <w:marLeft w:val="0"/>
                      <w:marRight w:val="0"/>
                      <w:marTop w:val="0"/>
                      <w:marBottom w:val="0"/>
                      <w:divBdr>
                        <w:top w:val="none" w:sz="0" w:space="0" w:color="auto"/>
                        <w:left w:val="none" w:sz="0" w:space="0" w:color="auto"/>
                        <w:bottom w:val="none" w:sz="0" w:space="0" w:color="auto"/>
                        <w:right w:val="none" w:sz="0" w:space="0" w:color="auto"/>
                      </w:divBdr>
                      <w:divsChild>
                        <w:div w:id="15920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0763">
      <w:marLeft w:val="0"/>
      <w:marRight w:val="0"/>
      <w:marTop w:val="0"/>
      <w:marBottom w:val="0"/>
      <w:divBdr>
        <w:top w:val="none" w:sz="0" w:space="0" w:color="auto"/>
        <w:left w:val="none" w:sz="0" w:space="0" w:color="auto"/>
        <w:bottom w:val="none" w:sz="0" w:space="0" w:color="auto"/>
        <w:right w:val="none" w:sz="0" w:space="0" w:color="auto"/>
      </w:divBdr>
    </w:div>
    <w:div w:id="159200765">
      <w:marLeft w:val="0"/>
      <w:marRight w:val="0"/>
      <w:marTop w:val="0"/>
      <w:marBottom w:val="0"/>
      <w:divBdr>
        <w:top w:val="none" w:sz="0" w:space="0" w:color="auto"/>
        <w:left w:val="none" w:sz="0" w:space="0" w:color="auto"/>
        <w:bottom w:val="none" w:sz="0" w:space="0" w:color="auto"/>
        <w:right w:val="none" w:sz="0" w:space="0" w:color="auto"/>
      </w:divBdr>
    </w:div>
    <w:div w:id="159200766">
      <w:marLeft w:val="0"/>
      <w:marRight w:val="0"/>
      <w:marTop w:val="0"/>
      <w:marBottom w:val="0"/>
      <w:divBdr>
        <w:top w:val="none" w:sz="0" w:space="0" w:color="auto"/>
        <w:left w:val="none" w:sz="0" w:space="0" w:color="auto"/>
        <w:bottom w:val="none" w:sz="0" w:space="0" w:color="auto"/>
        <w:right w:val="none" w:sz="0" w:space="0" w:color="auto"/>
      </w:divBdr>
    </w:div>
    <w:div w:id="159200767">
      <w:marLeft w:val="0"/>
      <w:marRight w:val="0"/>
      <w:marTop w:val="0"/>
      <w:marBottom w:val="0"/>
      <w:divBdr>
        <w:top w:val="none" w:sz="0" w:space="0" w:color="auto"/>
        <w:left w:val="none" w:sz="0" w:space="0" w:color="auto"/>
        <w:bottom w:val="none" w:sz="0" w:space="0" w:color="auto"/>
        <w:right w:val="none" w:sz="0" w:space="0" w:color="auto"/>
      </w:divBdr>
    </w:div>
    <w:div w:id="159200773">
      <w:marLeft w:val="0"/>
      <w:marRight w:val="0"/>
      <w:marTop w:val="0"/>
      <w:marBottom w:val="0"/>
      <w:divBdr>
        <w:top w:val="none" w:sz="0" w:space="0" w:color="auto"/>
        <w:left w:val="none" w:sz="0" w:space="0" w:color="auto"/>
        <w:bottom w:val="none" w:sz="0" w:space="0" w:color="auto"/>
        <w:right w:val="none" w:sz="0" w:space="0" w:color="auto"/>
      </w:divBdr>
    </w:div>
    <w:div w:id="159200774">
      <w:marLeft w:val="0"/>
      <w:marRight w:val="0"/>
      <w:marTop w:val="0"/>
      <w:marBottom w:val="0"/>
      <w:divBdr>
        <w:top w:val="none" w:sz="0" w:space="0" w:color="auto"/>
        <w:left w:val="none" w:sz="0" w:space="0" w:color="auto"/>
        <w:bottom w:val="none" w:sz="0" w:space="0" w:color="auto"/>
        <w:right w:val="none" w:sz="0" w:space="0" w:color="auto"/>
      </w:divBdr>
      <w:divsChild>
        <w:div w:id="159201537">
          <w:marLeft w:val="0"/>
          <w:marRight w:val="0"/>
          <w:marTop w:val="0"/>
          <w:marBottom w:val="0"/>
          <w:divBdr>
            <w:top w:val="none" w:sz="0" w:space="0" w:color="auto"/>
            <w:left w:val="none" w:sz="0" w:space="0" w:color="auto"/>
            <w:bottom w:val="none" w:sz="0" w:space="0" w:color="auto"/>
            <w:right w:val="none" w:sz="0" w:space="0" w:color="auto"/>
          </w:divBdr>
          <w:divsChild>
            <w:div w:id="159202409">
              <w:marLeft w:val="0"/>
              <w:marRight w:val="0"/>
              <w:marTop w:val="0"/>
              <w:marBottom w:val="0"/>
              <w:divBdr>
                <w:top w:val="none" w:sz="0" w:space="0" w:color="auto"/>
                <w:left w:val="none" w:sz="0" w:space="0" w:color="auto"/>
                <w:bottom w:val="none" w:sz="0" w:space="0" w:color="auto"/>
                <w:right w:val="none" w:sz="0" w:space="0" w:color="auto"/>
              </w:divBdr>
              <w:divsChild>
                <w:div w:id="15920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0775">
      <w:marLeft w:val="0"/>
      <w:marRight w:val="0"/>
      <w:marTop w:val="0"/>
      <w:marBottom w:val="0"/>
      <w:divBdr>
        <w:top w:val="none" w:sz="0" w:space="0" w:color="auto"/>
        <w:left w:val="none" w:sz="0" w:space="0" w:color="auto"/>
        <w:bottom w:val="none" w:sz="0" w:space="0" w:color="auto"/>
        <w:right w:val="none" w:sz="0" w:space="0" w:color="auto"/>
      </w:divBdr>
    </w:div>
    <w:div w:id="159200776">
      <w:marLeft w:val="0"/>
      <w:marRight w:val="0"/>
      <w:marTop w:val="0"/>
      <w:marBottom w:val="0"/>
      <w:divBdr>
        <w:top w:val="none" w:sz="0" w:space="0" w:color="auto"/>
        <w:left w:val="none" w:sz="0" w:space="0" w:color="auto"/>
        <w:bottom w:val="none" w:sz="0" w:space="0" w:color="auto"/>
        <w:right w:val="none" w:sz="0" w:space="0" w:color="auto"/>
      </w:divBdr>
    </w:div>
    <w:div w:id="159200778">
      <w:marLeft w:val="0"/>
      <w:marRight w:val="0"/>
      <w:marTop w:val="0"/>
      <w:marBottom w:val="0"/>
      <w:divBdr>
        <w:top w:val="none" w:sz="0" w:space="0" w:color="auto"/>
        <w:left w:val="none" w:sz="0" w:space="0" w:color="auto"/>
        <w:bottom w:val="none" w:sz="0" w:space="0" w:color="auto"/>
        <w:right w:val="none" w:sz="0" w:space="0" w:color="auto"/>
      </w:divBdr>
    </w:div>
    <w:div w:id="159200779">
      <w:marLeft w:val="0"/>
      <w:marRight w:val="0"/>
      <w:marTop w:val="0"/>
      <w:marBottom w:val="0"/>
      <w:divBdr>
        <w:top w:val="none" w:sz="0" w:space="0" w:color="auto"/>
        <w:left w:val="none" w:sz="0" w:space="0" w:color="auto"/>
        <w:bottom w:val="none" w:sz="0" w:space="0" w:color="auto"/>
        <w:right w:val="none" w:sz="0" w:space="0" w:color="auto"/>
      </w:divBdr>
    </w:div>
    <w:div w:id="159200780">
      <w:marLeft w:val="0"/>
      <w:marRight w:val="0"/>
      <w:marTop w:val="0"/>
      <w:marBottom w:val="0"/>
      <w:divBdr>
        <w:top w:val="none" w:sz="0" w:space="0" w:color="auto"/>
        <w:left w:val="none" w:sz="0" w:space="0" w:color="auto"/>
        <w:bottom w:val="none" w:sz="0" w:space="0" w:color="auto"/>
        <w:right w:val="none" w:sz="0" w:space="0" w:color="auto"/>
      </w:divBdr>
    </w:div>
    <w:div w:id="159200783">
      <w:marLeft w:val="0"/>
      <w:marRight w:val="0"/>
      <w:marTop w:val="0"/>
      <w:marBottom w:val="0"/>
      <w:divBdr>
        <w:top w:val="none" w:sz="0" w:space="0" w:color="auto"/>
        <w:left w:val="none" w:sz="0" w:space="0" w:color="auto"/>
        <w:bottom w:val="none" w:sz="0" w:space="0" w:color="auto"/>
        <w:right w:val="none" w:sz="0" w:space="0" w:color="auto"/>
      </w:divBdr>
    </w:div>
    <w:div w:id="159200784">
      <w:marLeft w:val="0"/>
      <w:marRight w:val="0"/>
      <w:marTop w:val="0"/>
      <w:marBottom w:val="0"/>
      <w:divBdr>
        <w:top w:val="none" w:sz="0" w:space="0" w:color="auto"/>
        <w:left w:val="none" w:sz="0" w:space="0" w:color="auto"/>
        <w:bottom w:val="none" w:sz="0" w:space="0" w:color="auto"/>
        <w:right w:val="none" w:sz="0" w:space="0" w:color="auto"/>
      </w:divBdr>
    </w:div>
    <w:div w:id="159200785">
      <w:marLeft w:val="0"/>
      <w:marRight w:val="0"/>
      <w:marTop w:val="0"/>
      <w:marBottom w:val="0"/>
      <w:divBdr>
        <w:top w:val="none" w:sz="0" w:space="0" w:color="auto"/>
        <w:left w:val="none" w:sz="0" w:space="0" w:color="auto"/>
        <w:bottom w:val="none" w:sz="0" w:space="0" w:color="auto"/>
        <w:right w:val="none" w:sz="0" w:space="0" w:color="auto"/>
      </w:divBdr>
    </w:div>
    <w:div w:id="159200786">
      <w:marLeft w:val="0"/>
      <w:marRight w:val="0"/>
      <w:marTop w:val="0"/>
      <w:marBottom w:val="0"/>
      <w:divBdr>
        <w:top w:val="none" w:sz="0" w:space="0" w:color="auto"/>
        <w:left w:val="none" w:sz="0" w:space="0" w:color="auto"/>
        <w:bottom w:val="none" w:sz="0" w:space="0" w:color="auto"/>
        <w:right w:val="none" w:sz="0" w:space="0" w:color="auto"/>
      </w:divBdr>
    </w:div>
    <w:div w:id="159200787">
      <w:marLeft w:val="0"/>
      <w:marRight w:val="0"/>
      <w:marTop w:val="0"/>
      <w:marBottom w:val="0"/>
      <w:divBdr>
        <w:top w:val="none" w:sz="0" w:space="0" w:color="auto"/>
        <w:left w:val="none" w:sz="0" w:space="0" w:color="auto"/>
        <w:bottom w:val="none" w:sz="0" w:space="0" w:color="auto"/>
        <w:right w:val="none" w:sz="0" w:space="0" w:color="auto"/>
      </w:divBdr>
      <w:divsChild>
        <w:div w:id="159201126">
          <w:marLeft w:val="0"/>
          <w:marRight w:val="0"/>
          <w:marTop w:val="0"/>
          <w:marBottom w:val="0"/>
          <w:divBdr>
            <w:top w:val="none" w:sz="0" w:space="0" w:color="auto"/>
            <w:left w:val="none" w:sz="0" w:space="0" w:color="auto"/>
            <w:bottom w:val="none" w:sz="0" w:space="0" w:color="auto"/>
            <w:right w:val="none" w:sz="0" w:space="0" w:color="auto"/>
          </w:divBdr>
        </w:div>
      </w:divsChild>
    </w:div>
    <w:div w:id="159200790">
      <w:marLeft w:val="0"/>
      <w:marRight w:val="0"/>
      <w:marTop w:val="0"/>
      <w:marBottom w:val="0"/>
      <w:divBdr>
        <w:top w:val="none" w:sz="0" w:space="0" w:color="auto"/>
        <w:left w:val="none" w:sz="0" w:space="0" w:color="auto"/>
        <w:bottom w:val="none" w:sz="0" w:space="0" w:color="auto"/>
        <w:right w:val="none" w:sz="0" w:space="0" w:color="auto"/>
      </w:divBdr>
    </w:div>
    <w:div w:id="159200791">
      <w:marLeft w:val="0"/>
      <w:marRight w:val="0"/>
      <w:marTop w:val="0"/>
      <w:marBottom w:val="0"/>
      <w:divBdr>
        <w:top w:val="none" w:sz="0" w:space="0" w:color="auto"/>
        <w:left w:val="none" w:sz="0" w:space="0" w:color="auto"/>
        <w:bottom w:val="none" w:sz="0" w:space="0" w:color="auto"/>
        <w:right w:val="none" w:sz="0" w:space="0" w:color="auto"/>
      </w:divBdr>
    </w:div>
    <w:div w:id="159200798">
      <w:marLeft w:val="0"/>
      <w:marRight w:val="0"/>
      <w:marTop w:val="0"/>
      <w:marBottom w:val="0"/>
      <w:divBdr>
        <w:top w:val="none" w:sz="0" w:space="0" w:color="auto"/>
        <w:left w:val="none" w:sz="0" w:space="0" w:color="auto"/>
        <w:bottom w:val="none" w:sz="0" w:space="0" w:color="auto"/>
        <w:right w:val="none" w:sz="0" w:space="0" w:color="auto"/>
      </w:divBdr>
    </w:div>
    <w:div w:id="159200799">
      <w:marLeft w:val="0"/>
      <w:marRight w:val="0"/>
      <w:marTop w:val="0"/>
      <w:marBottom w:val="0"/>
      <w:divBdr>
        <w:top w:val="none" w:sz="0" w:space="0" w:color="auto"/>
        <w:left w:val="none" w:sz="0" w:space="0" w:color="auto"/>
        <w:bottom w:val="none" w:sz="0" w:space="0" w:color="auto"/>
        <w:right w:val="none" w:sz="0" w:space="0" w:color="auto"/>
      </w:divBdr>
    </w:div>
    <w:div w:id="159200800">
      <w:marLeft w:val="0"/>
      <w:marRight w:val="0"/>
      <w:marTop w:val="0"/>
      <w:marBottom w:val="0"/>
      <w:divBdr>
        <w:top w:val="none" w:sz="0" w:space="0" w:color="auto"/>
        <w:left w:val="none" w:sz="0" w:space="0" w:color="auto"/>
        <w:bottom w:val="none" w:sz="0" w:space="0" w:color="auto"/>
        <w:right w:val="none" w:sz="0" w:space="0" w:color="auto"/>
      </w:divBdr>
    </w:div>
    <w:div w:id="159200802">
      <w:marLeft w:val="0"/>
      <w:marRight w:val="0"/>
      <w:marTop w:val="0"/>
      <w:marBottom w:val="0"/>
      <w:divBdr>
        <w:top w:val="none" w:sz="0" w:space="0" w:color="auto"/>
        <w:left w:val="none" w:sz="0" w:space="0" w:color="auto"/>
        <w:bottom w:val="none" w:sz="0" w:space="0" w:color="auto"/>
        <w:right w:val="none" w:sz="0" w:space="0" w:color="auto"/>
      </w:divBdr>
      <w:divsChild>
        <w:div w:id="159200254">
          <w:marLeft w:val="0"/>
          <w:marRight w:val="0"/>
          <w:marTop w:val="0"/>
          <w:marBottom w:val="0"/>
          <w:divBdr>
            <w:top w:val="none" w:sz="0" w:space="0" w:color="auto"/>
            <w:left w:val="none" w:sz="0" w:space="0" w:color="auto"/>
            <w:bottom w:val="none" w:sz="0" w:space="0" w:color="auto"/>
            <w:right w:val="none" w:sz="0" w:space="0" w:color="auto"/>
          </w:divBdr>
        </w:div>
      </w:divsChild>
    </w:div>
    <w:div w:id="159200807">
      <w:marLeft w:val="0"/>
      <w:marRight w:val="0"/>
      <w:marTop w:val="0"/>
      <w:marBottom w:val="0"/>
      <w:divBdr>
        <w:top w:val="none" w:sz="0" w:space="0" w:color="auto"/>
        <w:left w:val="none" w:sz="0" w:space="0" w:color="auto"/>
        <w:bottom w:val="none" w:sz="0" w:space="0" w:color="auto"/>
        <w:right w:val="none" w:sz="0" w:space="0" w:color="auto"/>
      </w:divBdr>
    </w:div>
    <w:div w:id="159200810">
      <w:marLeft w:val="0"/>
      <w:marRight w:val="0"/>
      <w:marTop w:val="0"/>
      <w:marBottom w:val="0"/>
      <w:divBdr>
        <w:top w:val="none" w:sz="0" w:space="0" w:color="auto"/>
        <w:left w:val="none" w:sz="0" w:space="0" w:color="auto"/>
        <w:bottom w:val="none" w:sz="0" w:space="0" w:color="auto"/>
        <w:right w:val="none" w:sz="0" w:space="0" w:color="auto"/>
      </w:divBdr>
    </w:div>
    <w:div w:id="159200811">
      <w:marLeft w:val="0"/>
      <w:marRight w:val="0"/>
      <w:marTop w:val="0"/>
      <w:marBottom w:val="0"/>
      <w:divBdr>
        <w:top w:val="none" w:sz="0" w:space="0" w:color="auto"/>
        <w:left w:val="none" w:sz="0" w:space="0" w:color="auto"/>
        <w:bottom w:val="none" w:sz="0" w:space="0" w:color="auto"/>
        <w:right w:val="none" w:sz="0" w:space="0" w:color="auto"/>
      </w:divBdr>
    </w:div>
    <w:div w:id="159200813">
      <w:marLeft w:val="0"/>
      <w:marRight w:val="0"/>
      <w:marTop w:val="0"/>
      <w:marBottom w:val="0"/>
      <w:divBdr>
        <w:top w:val="none" w:sz="0" w:space="0" w:color="auto"/>
        <w:left w:val="none" w:sz="0" w:space="0" w:color="auto"/>
        <w:bottom w:val="none" w:sz="0" w:space="0" w:color="auto"/>
        <w:right w:val="none" w:sz="0" w:space="0" w:color="auto"/>
      </w:divBdr>
    </w:div>
    <w:div w:id="159200814">
      <w:marLeft w:val="0"/>
      <w:marRight w:val="0"/>
      <w:marTop w:val="0"/>
      <w:marBottom w:val="0"/>
      <w:divBdr>
        <w:top w:val="none" w:sz="0" w:space="0" w:color="auto"/>
        <w:left w:val="none" w:sz="0" w:space="0" w:color="auto"/>
        <w:bottom w:val="none" w:sz="0" w:space="0" w:color="auto"/>
        <w:right w:val="none" w:sz="0" w:space="0" w:color="auto"/>
      </w:divBdr>
    </w:div>
    <w:div w:id="159200816">
      <w:marLeft w:val="0"/>
      <w:marRight w:val="0"/>
      <w:marTop w:val="0"/>
      <w:marBottom w:val="0"/>
      <w:divBdr>
        <w:top w:val="none" w:sz="0" w:space="0" w:color="auto"/>
        <w:left w:val="none" w:sz="0" w:space="0" w:color="auto"/>
        <w:bottom w:val="none" w:sz="0" w:space="0" w:color="auto"/>
        <w:right w:val="none" w:sz="0" w:space="0" w:color="auto"/>
      </w:divBdr>
      <w:divsChild>
        <w:div w:id="159200788">
          <w:marLeft w:val="160"/>
          <w:marRight w:val="160"/>
          <w:marTop w:val="160"/>
          <w:marBottom w:val="160"/>
          <w:divBdr>
            <w:top w:val="none" w:sz="0" w:space="0" w:color="auto"/>
            <w:left w:val="none" w:sz="0" w:space="0" w:color="auto"/>
            <w:bottom w:val="none" w:sz="0" w:space="0" w:color="auto"/>
            <w:right w:val="none" w:sz="0" w:space="0" w:color="auto"/>
          </w:divBdr>
        </w:div>
        <w:div w:id="159201575">
          <w:marLeft w:val="600"/>
          <w:marRight w:val="600"/>
          <w:marTop w:val="0"/>
          <w:marBottom w:val="0"/>
          <w:divBdr>
            <w:top w:val="none" w:sz="0" w:space="0" w:color="auto"/>
            <w:left w:val="none" w:sz="0" w:space="0" w:color="auto"/>
            <w:bottom w:val="none" w:sz="0" w:space="0" w:color="auto"/>
            <w:right w:val="none" w:sz="0" w:space="0" w:color="auto"/>
          </w:divBdr>
          <w:divsChild>
            <w:div w:id="15920217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59200818">
      <w:marLeft w:val="0"/>
      <w:marRight w:val="0"/>
      <w:marTop w:val="0"/>
      <w:marBottom w:val="0"/>
      <w:divBdr>
        <w:top w:val="none" w:sz="0" w:space="0" w:color="auto"/>
        <w:left w:val="none" w:sz="0" w:space="0" w:color="auto"/>
        <w:bottom w:val="none" w:sz="0" w:space="0" w:color="auto"/>
        <w:right w:val="none" w:sz="0" w:space="0" w:color="auto"/>
      </w:divBdr>
    </w:div>
    <w:div w:id="159200820">
      <w:marLeft w:val="0"/>
      <w:marRight w:val="0"/>
      <w:marTop w:val="0"/>
      <w:marBottom w:val="0"/>
      <w:divBdr>
        <w:top w:val="none" w:sz="0" w:space="0" w:color="auto"/>
        <w:left w:val="none" w:sz="0" w:space="0" w:color="auto"/>
        <w:bottom w:val="none" w:sz="0" w:space="0" w:color="auto"/>
        <w:right w:val="none" w:sz="0" w:space="0" w:color="auto"/>
      </w:divBdr>
    </w:div>
    <w:div w:id="159200823">
      <w:marLeft w:val="0"/>
      <w:marRight w:val="0"/>
      <w:marTop w:val="0"/>
      <w:marBottom w:val="0"/>
      <w:divBdr>
        <w:top w:val="none" w:sz="0" w:space="0" w:color="auto"/>
        <w:left w:val="none" w:sz="0" w:space="0" w:color="auto"/>
        <w:bottom w:val="none" w:sz="0" w:space="0" w:color="auto"/>
        <w:right w:val="none" w:sz="0" w:space="0" w:color="auto"/>
      </w:divBdr>
    </w:div>
    <w:div w:id="159200824">
      <w:marLeft w:val="0"/>
      <w:marRight w:val="0"/>
      <w:marTop w:val="0"/>
      <w:marBottom w:val="0"/>
      <w:divBdr>
        <w:top w:val="none" w:sz="0" w:space="0" w:color="auto"/>
        <w:left w:val="none" w:sz="0" w:space="0" w:color="auto"/>
        <w:bottom w:val="none" w:sz="0" w:space="0" w:color="auto"/>
        <w:right w:val="none" w:sz="0" w:space="0" w:color="auto"/>
      </w:divBdr>
    </w:div>
    <w:div w:id="159200830">
      <w:marLeft w:val="0"/>
      <w:marRight w:val="0"/>
      <w:marTop w:val="0"/>
      <w:marBottom w:val="0"/>
      <w:divBdr>
        <w:top w:val="none" w:sz="0" w:space="0" w:color="auto"/>
        <w:left w:val="none" w:sz="0" w:space="0" w:color="auto"/>
        <w:bottom w:val="none" w:sz="0" w:space="0" w:color="auto"/>
        <w:right w:val="none" w:sz="0" w:space="0" w:color="auto"/>
      </w:divBdr>
    </w:div>
    <w:div w:id="159200833">
      <w:marLeft w:val="0"/>
      <w:marRight w:val="0"/>
      <w:marTop w:val="0"/>
      <w:marBottom w:val="0"/>
      <w:divBdr>
        <w:top w:val="none" w:sz="0" w:space="0" w:color="auto"/>
        <w:left w:val="none" w:sz="0" w:space="0" w:color="auto"/>
        <w:bottom w:val="none" w:sz="0" w:space="0" w:color="auto"/>
        <w:right w:val="none" w:sz="0" w:space="0" w:color="auto"/>
      </w:divBdr>
    </w:div>
    <w:div w:id="159200836">
      <w:marLeft w:val="0"/>
      <w:marRight w:val="0"/>
      <w:marTop w:val="0"/>
      <w:marBottom w:val="0"/>
      <w:divBdr>
        <w:top w:val="none" w:sz="0" w:space="0" w:color="auto"/>
        <w:left w:val="none" w:sz="0" w:space="0" w:color="auto"/>
        <w:bottom w:val="none" w:sz="0" w:space="0" w:color="auto"/>
        <w:right w:val="none" w:sz="0" w:space="0" w:color="auto"/>
      </w:divBdr>
    </w:div>
    <w:div w:id="159200838">
      <w:marLeft w:val="0"/>
      <w:marRight w:val="0"/>
      <w:marTop w:val="0"/>
      <w:marBottom w:val="0"/>
      <w:divBdr>
        <w:top w:val="none" w:sz="0" w:space="0" w:color="auto"/>
        <w:left w:val="none" w:sz="0" w:space="0" w:color="auto"/>
        <w:bottom w:val="none" w:sz="0" w:space="0" w:color="auto"/>
        <w:right w:val="none" w:sz="0" w:space="0" w:color="auto"/>
      </w:divBdr>
    </w:div>
    <w:div w:id="159200839">
      <w:marLeft w:val="0"/>
      <w:marRight w:val="0"/>
      <w:marTop w:val="0"/>
      <w:marBottom w:val="0"/>
      <w:divBdr>
        <w:top w:val="none" w:sz="0" w:space="0" w:color="auto"/>
        <w:left w:val="none" w:sz="0" w:space="0" w:color="auto"/>
        <w:bottom w:val="none" w:sz="0" w:space="0" w:color="auto"/>
        <w:right w:val="none" w:sz="0" w:space="0" w:color="auto"/>
      </w:divBdr>
    </w:div>
    <w:div w:id="159200841">
      <w:marLeft w:val="0"/>
      <w:marRight w:val="0"/>
      <w:marTop w:val="0"/>
      <w:marBottom w:val="0"/>
      <w:divBdr>
        <w:top w:val="none" w:sz="0" w:space="0" w:color="auto"/>
        <w:left w:val="none" w:sz="0" w:space="0" w:color="auto"/>
        <w:bottom w:val="none" w:sz="0" w:space="0" w:color="auto"/>
        <w:right w:val="none" w:sz="0" w:space="0" w:color="auto"/>
      </w:divBdr>
    </w:div>
    <w:div w:id="159200842">
      <w:marLeft w:val="0"/>
      <w:marRight w:val="0"/>
      <w:marTop w:val="0"/>
      <w:marBottom w:val="0"/>
      <w:divBdr>
        <w:top w:val="none" w:sz="0" w:space="0" w:color="auto"/>
        <w:left w:val="none" w:sz="0" w:space="0" w:color="auto"/>
        <w:bottom w:val="none" w:sz="0" w:space="0" w:color="auto"/>
        <w:right w:val="none" w:sz="0" w:space="0" w:color="auto"/>
      </w:divBdr>
      <w:divsChild>
        <w:div w:id="159200822">
          <w:marLeft w:val="0"/>
          <w:marRight w:val="0"/>
          <w:marTop w:val="0"/>
          <w:marBottom w:val="0"/>
          <w:divBdr>
            <w:top w:val="none" w:sz="0" w:space="0" w:color="auto"/>
            <w:left w:val="none" w:sz="0" w:space="0" w:color="auto"/>
            <w:bottom w:val="none" w:sz="0" w:space="0" w:color="auto"/>
            <w:right w:val="none" w:sz="0" w:space="0" w:color="auto"/>
          </w:divBdr>
        </w:div>
      </w:divsChild>
    </w:div>
    <w:div w:id="159200843">
      <w:marLeft w:val="0"/>
      <w:marRight w:val="0"/>
      <w:marTop w:val="0"/>
      <w:marBottom w:val="0"/>
      <w:divBdr>
        <w:top w:val="none" w:sz="0" w:space="0" w:color="auto"/>
        <w:left w:val="none" w:sz="0" w:space="0" w:color="auto"/>
        <w:bottom w:val="none" w:sz="0" w:space="0" w:color="auto"/>
        <w:right w:val="none" w:sz="0" w:space="0" w:color="auto"/>
      </w:divBdr>
      <w:divsChild>
        <w:div w:id="159200284">
          <w:marLeft w:val="0"/>
          <w:marRight w:val="0"/>
          <w:marTop w:val="0"/>
          <w:marBottom w:val="0"/>
          <w:divBdr>
            <w:top w:val="none" w:sz="0" w:space="0" w:color="auto"/>
            <w:left w:val="none" w:sz="0" w:space="0" w:color="auto"/>
            <w:bottom w:val="none" w:sz="0" w:space="0" w:color="auto"/>
            <w:right w:val="none" w:sz="0" w:space="0" w:color="auto"/>
          </w:divBdr>
        </w:div>
      </w:divsChild>
    </w:div>
    <w:div w:id="159200846">
      <w:marLeft w:val="0"/>
      <w:marRight w:val="0"/>
      <w:marTop w:val="0"/>
      <w:marBottom w:val="0"/>
      <w:divBdr>
        <w:top w:val="none" w:sz="0" w:space="0" w:color="auto"/>
        <w:left w:val="none" w:sz="0" w:space="0" w:color="auto"/>
        <w:bottom w:val="none" w:sz="0" w:space="0" w:color="auto"/>
        <w:right w:val="none" w:sz="0" w:space="0" w:color="auto"/>
      </w:divBdr>
    </w:div>
    <w:div w:id="159200847">
      <w:marLeft w:val="0"/>
      <w:marRight w:val="0"/>
      <w:marTop w:val="0"/>
      <w:marBottom w:val="0"/>
      <w:divBdr>
        <w:top w:val="none" w:sz="0" w:space="0" w:color="auto"/>
        <w:left w:val="none" w:sz="0" w:space="0" w:color="auto"/>
        <w:bottom w:val="none" w:sz="0" w:space="0" w:color="auto"/>
        <w:right w:val="none" w:sz="0" w:space="0" w:color="auto"/>
      </w:divBdr>
    </w:div>
    <w:div w:id="159200850">
      <w:marLeft w:val="0"/>
      <w:marRight w:val="0"/>
      <w:marTop w:val="0"/>
      <w:marBottom w:val="0"/>
      <w:divBdr>
        <w:top w:val="none" w:sz="0" w:space="0" w:color="auto"/>
        <w:left w:val="none" w:sz="0" w:space="0" w:color="auto"/>
        <w:bottom w:val="none" w:sz="0" w:space="0" w:color="auto"/>
        <w:right w:val="none" w:sz="0" w:space="0" w:color="auto"/>
      </w:divBdr>
    </w:div>
    <w:div w:id="159200851">
      <w:marLeft w:val="0"/>
      <w:marRight w:val="0"/>
      <w:marTop w:val="0"/>
      <w:marBottom w:val="0"/>
      <w:divBdr>
        <w:top w:val="none" w:sz="0" w:space="0" w:color="auto"/>
        <w:left w:val="none" w:sz="0" w:space="0" w:color="auto"/>
        <w:bottom w:val="none" w:sz="0" w:space="0" w:color="auto"/>
        <w:right w:val="none" w:sz="0" w:space="0" w:color="auto"/>
      </w:divBdr>
    </w:div>
    <w:div w:id="159200853">
      <w:marLeft w:val="0"/>
      <w:marRight w:val="0"/>
      <w:marTop w:val="0"/>
      <w:marBottom w:val="0"/>
      <w:divBdr>
        <w:top w:val="none" w:sz="0" w:space="0" w:color="auto"/>
        <w:left w:val="none" w:sz="0" w:space="0" w:color="auto"/>
        <w:bottom w:val="none" w:sz="0" w:space="0" w:color="auto"/>
        <w:right w:val="none" w:sz="0" w:space="0" w:color="auto"/>
      </w:divBdr>
      <w:divsChild>
        <w:div w:id="159200555">
          <w:marLeft w:val="0"/>
          <w:marRight w:val="0"/>
          <w:marTop w:val="0"/>
          <w:marBottom w:val="0"/>
          <w:divBdr>
            <w:top w:val="none" w:sz="0" w:space="0" w:color="auto"/>
            <w:left w:val="none" w:sz="0" w:space="0" w:color="auto"/>
            <w:bottom w:val="none" w:sz="0" w:space="0" w:color="auto"/>
            <w:right w:val="none" w:sz="0" w:space="0" w:color="auto"/>
          </w:divBdr>
        </w:div>
      </w:divsChild>
    </w:div>
    <w:div w:id="159200854">
      <w:marLeft w:val="0"/>
      <w:marRight w:val="0"/>
      <w:marTop w:val="0"/>
      <w:marBottom w:val="0"/>
      <w:divBdr>
        <w:top w:val="none" w:sz="0" w:space="0" w:color="auto"/>
        <w:left w:val="none" w:sz="0" w:space="0" w:color="auto"/>
        <w:bottom w:val="none" w:sz="0" w:space="0" w:color="auto"/>
        <w:right w:val="none" w:sz="0" w:space="0" w:color="auto"/>
      </w:divBdr>
    </w:div>
    <w:div w:id="159200856">
      <w:marLeft w:val="0"/>
      <w:marRight w:val="0"/>
      <w:marTop w:val="0"/>
      <w:marBottom w:val="0"/>
      <w:divBdr>
        <w:top w:val="none" w:sz="0" w:space="0" w:color="auto"/>
        <w:left w:val="none" w:sz="0" w:space="0" w:color="auto"/>
        <w:bottom w:val="none" w:sz="0" w:space="0" w:color="auto"/>
        <w:right w:val="none" w:sz="0" w:space="0" w:color="auto"/>
      </w:divBdr>
    </w:div>
    <w:div w:id="159200860">
      <w:marLeft w:val="0"/>
      <w:marRight w:val="0"/>
      <w:marTop w:val="0"/>
      <w:marBottom w:val="0"/>
      <w:divBdr>
        <w:top w:val="none" w:sz="0" w:space="0" w:color="auto"/>
        <w:left w:val="none" w:sz="0" w:space="0" w:color="auto"/>
        <w:bottom w:val="none" w:sz="0" w:space="0" w:color="auto"/>
        <w:right w:val="none" w:sz="0" w:space="0" w:color="auto"/>
      </w:divBdr>
    </w:div>
    <w:div w:id="159200861">
      <w:marLeft w:val="0"/>
      <w:marRight w:val="0"/>
      <w:marTop w:val="0"/>
      <w:marBottom w:val="0"/>
      <w:divBdr>
        <w:top w:val="none" w:sz="0" w:space="0" w:color="auto"/>
        <w:left w:val="none" w:sz="0" w:space="0" w:color="auto"/>
        <w:bottom w:val="none" w:sz="0" w:space="0" w:color="auto"/>
        <w:right w:val="none" w:sz="0" w:space="0" w:color="auto"/>
      </w:divBdr>
      <w:divsChild>
        <w:div w:id="159202334">
          <w:marLeft w:val="160"/>
          <w:marRight w:val="160"/>
          <w:marTop w:val="160"/>
          <w:marBottom w:val="160"/>
          <w:divBdr>
            <w:top w:val="none" w:sz="0" w:space="0" w:color="auto"/>
            <w:left w:val="none" w:sz="0" w:space="0" w:color="auto"/>
            <w:bottom w:val="none" w:sz="0" w:space="0" w:color="auto"/>
            <w:right w:val="none" w:sz="0" w:space="0" w:color="auto"/>
          </w:divBdr>
        </w:div>
        <w:div w:id="159203030">
          <w:marLeft w:val="600"/>
          <w:marRight w:val="600"/>
          <w:marTop w:val="0"/>
          <w:marBottom w:val="0"/>
          <w:divBdr>
            <w:top w:val="none" w:sz="0" w:space="0" w:color="auto"/>
            <w:left w:val="none" w:sz="0" w:space="0" w:color="auto"/>
            <w:bottom w:val="none" w:sz="0" w:space="0" w:color="auto"/>
            <w:right w:val="none" w:sz="0" w:space="0" w:color="auto"/>
          </w:divBdr>
          <w:divsChild>
            <w:div w:id="15920129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59200862">
      <w:marLeft w:val="0"/>
      <w:marRight w:val="0"/>
      <w:marTop w:val="0"/>
      <w:marBottom w:val="0"/>
      <w:divBdr>
        <w:top w:val="none" w:sz="0" w:space="0" w:color="auto"/>
        <w:left w:val="none" w:sz="0" w:space="0" w:color="auto"/>
        <w:bottom w:val="none" w:sz="0" w:space="0" w:color="auto"/>
        <w:right w:val="none" w:sz="0" w:space="0" w:color="auto"/>
      </w:divBdr>
      <w:divsChild>
        <w:div w:id="159201609">
          <w:marLeft w:val="0"/>
          <w:marRight w:val="0"/>
          <w:marTop w:val="0"/>
          <w:marBottom w:val="0"/>
          <w:divBdr>
            <w:top w:val="none" w:sz="0" w:space="0" w:color="auto"/>
            <w:left w:val="none" w:sz="0" w:space="0" w:color="auto"/>
            <w:bottom w:val="none" w:sz="0" w:space="0" w:color="auto"/>
            <w:right w:val="none" w:sz="0" w:space="0" w:color="auto"/>
          </w:divBdr>
        </w:div>
        <w:div w:id="159202875">
          <w:marLeft w:val="0"/>
          <w:marRight w:val="0"/>
          <w:marTop w:val="0"/>
          <w:marBottom w:val="0"/>
          <w:divBdr>
            <w:top w:val="none" w:sz="0" w:space="0" w:color="auto"/>
            <w:left w:val="none" w:sz="0" w:space="0" w:color="auto"/>
            <w:bottom w:val="none" w:sz="0" w:space="0" w:color="auto"/>
            <w:right w:val="none" w:sz="0" w:space="0" w:color="auto"/>
          </w:divBdr>
          <w:divsChild>
            <w:div w:id="159201645">
              <w:marLeft w:val="0"/>
              <w:marRight w:val="0"/>
              <w:marTop w:val="0"/>
              <w:marBottom w:val="0"/>
              <w:divBdr>
                <w:top w:val="none" w:sz="0" w:space="0" w:color="auto"/>
                <w:left w:val="none" w:sz="0" w:space="0" w:color="auto"/>
                <w:bottom w:val="none" w:sz="0" w:space="0" w:color="auto"/>
                <w:right w:val="none" w:sz="0" w:space="0" w:color="auto"/>
              </w:divBdr>
              <w:divsChild>
                <w:div w:id="1592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0864">
      <w:marLeft w:val="0"/>
      <w:marRight w:val="0"/>
      <w:marTop w:val="0"/>
      <w:marBottom w:val="0"/>
      <w:divBdr>
        <w:top w:val="none" w:sz="0" w:space="0" w:color="auto"/>
        <w:left w:val="none" w:sz="0" w:space="0" w:color="auto"/>
        <w:bottom w:val="none" w:sz="0" w:space="0" w:color="auto"/>
        <w:right w:val="none" w:sz="0" w:space="0" w:color="auto"/>
      </w:divBdr>
      <w:divsChild>
        <w:div w:id="159202489">
          <w:marLeft w:val="0"/>
          <w:marRight w:val="0"/>
          <w:marTop w:val="0"/>
          <w:marBottom w:val="0"/>
          <w:divBdr>
            <w:top w:val="none" w:sz="0" w:space="0" w:color="auto"/>
            <w:left w:val="none" w:sz="0" w:space="0" w:color="auto"/>
            <w:bottom w:val="none" w:sz="0" w:space="0" w:color="auto"/>
            <w:right w:val="none" w:sz="0" w:space="0" w:color="auto"/>
          </w:divBdr>
          <w:divsChild>
            <w:div w:id="159203019">
              <w:marLeft w:val="0"/>
              <w:marRight w:val="0"/>
              <w:marTop w:val="0"/>
              <w:marBottom w:val="0"/>
              <w:divBdr>
                <w:top w:val="none" w:sz="0" w:space="0" w:color="auto"/>
                <w:left w:val="none" w:sz="0" w:space="0" w:color="auto"/>
                <w:bottom w:val="none" w:sz="0" w:space="0" w:color="auto"/>
                <w:right w:val="none" w:sz="0" w:space="0" w:color="auto"/>
              </w:divBdr>
              <w:divsChild>
                <w:div w:id="159201509">
                  <w:marLeft w:val="0"/>
                  <w:marRight w:val="0"/>
                  <w:marTop w:val="0"/>
                  <w:marBottom w:val="0"/>
                  <w:divBdr>
                    <w:top w:val="none" w:sz="0" w:space="0" w:color="auto"/>
                    <w:left w:val="none" w:sz="0" w:space="0" w:color="auto"/>
                    <w:bottom w:val="none" w:sz="0" w:space="0" w:color="auto"/>
                    <w:right w:val="none" w:sz="0" w:space="0" w:color="auto"/>
                  </w:divBdr>
                  <w:divsChild>
                    <w:div w:id="15920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0868">
      <w:marLeft w:val="0"/>
      <w:marRight w:val="0"/>
      <w:marTop w:val="0"/>
      <w:marBottom w:val="0"/>
      <w:divBdr>
        <w:top w:val="none" w:sz="0" w:space="0" w:color="auto"/>
        <w:left w:val="none" w:sz="0" w:space="0" w:color="auto"/>
        <w:bottom w:val="none" w:sz="0" w:space="0" w:color="auto"/>
        <w:right w:val="none" w:sz="0" w:space="0" w:color="auto"/>
      </w:divBdr>
    </w:div>
    <w:div w:id="159200873">
      <w:marLeft w:val="0"/>
      <w:marRight w:val="0"/>
      <w:marTop w:val="0"/>
      <w:marBottom w:val="0"/>
      <w:divBdr>
        <w:top w:val="none" w:sz="0" w:space="0" w:color="auto"/>
        <w:left w:val="none" w:sz="0" w:space="0" w:color="auto"/>
        <w:bottom w:val="none" w:sz="0" w:space="0" w:color="auto"/>
        <w:right w:val="none" w:sz="0" w:space="0" w:color="auto"/>
      </w:divBdr>
    </w:div>
    <w:div w:id="159200874">
      <w:marLeft w:val="0"/>
      <w:marRight w:val="0"/>
      <w:marTop w:val="0"/>
      <w:marBottom w:val="0"/>
      <w:divBdr>
        <w:top w:val="none" w:sz="0" w:space="0" w:color="auto"/>
        <w:left w:val="none" w:sz="0" w:space="0" w:color="auto"/>
        <w:bottom w:val="none" w:sz="0" w:space="0" w:color="auto"/>
        <w:right w:val="none" w:sz="0" w:space="0" w:color="auto"/>
      </w:divBdr>
    </w:div>
    <w:div w:id="159200875">
      <w:marLeft w:val="0"/>
      <w:marRight w:val="0"/>
      <w:marTop w:val="0"/>
      <w:marBottom w:val="0"/>
      <w:divBdr>
        <w:top w:val="none" w:sz="0" w:space="0" w:color="auto"/>
        <w:left w:val="none" w:sz="0" w:space="0" w:color="auto"/>
        <w:bottom w:val="none" w:sz="0" w:space="0" w:color="auto"/>
        <w:right w:val="none" w:sz="0" w:space="0" w:color="auto"/>
      </w:divBdr>
    </w:div>
    <w:div w:id="159200876">
      <w:marLeft w:val="0"/>
      <w:marRight w:val="0"/>
      <w:marTop w:val="0"/>
      <w:marBottom w:val="0"/>
      <w:divBdr>
        <w:top w:val="none" w:sz="0" w:space="0" w:color="auto"/>
        <w:left w:val="none" w:sz="0" w:space="0" w:color="auto"/>
        <w:bottom w:val="none" w:sz="0" w:space="0" w:color="auto"/>
        <w:right w:val="none" w:sz="0" w:space="0" w:color="auto"/>
      </w:divBdr>
    </w:div>
    <w:div w:id="159200877">
      <w:marLeft w:val="0"/>
      <w:marRight w:val="0"/>
      <w:marTop w:val="0"/>
      <w:marBottom w:val="0"/>
      <w:divBdr>
        <w:top w:val="none" w:sz="0" w:space="0" w:color="auto"/>
        <w:left w:val="none" w:sz="0" w:space="0" w:color="auto"/>
        <w:bottom w:val="none" w:sz="0" w:space="0" w:color="auto"/>
        <w:right w:val="none" w:sz="0" w:space="0" w:color="auto"/>
      </w:divBdr>
    </w:div>
    <w:div w:id="159200878">
      <w:marLeft w:val="0"/>
      <w:marRight w:val="0"/>
      <w:marTop w:val="0"/>
      <w:marBottom w:val="0"/>
      <w:divBdr>
        <w:top w:val="none" w:sz="0" w:space="0" w:color="auto"/>
        <w:left w:val="none" w:sz="0" w:space="0" w:color="auto"/>
        <w:bottom w:val="none" w:sz="0" w:space="0" w:color="auto"/>
        <w:right w:val="none" w:sz="0" w:space="0" w:color="auto"/>
      </w:divBdr>
    </w:div>
    <w:div w:id="159200879">
      <w:marLeft w:val="0"/>
      <w:marRight w:val="0"/>
      <w:marTop w:val="0"/>
      <w:marBottom w:val="0"/>
      <w:divBdr>
        <w:top w:val="none" w:sz="0" w:space="0" w:color="auto"/>
        <w:left w:val="none" w:sz="0" w:space="0" w:color="auto"/>
        <w:bottom w:val="none" w:sz="0" w:space="0" w:color="auto"/>
        <w:right w:val="none" w:sz="0" w:space="0" w:color="auto"/>
      </w:divBdr>
    </w:div>
    <w:div w:id="159200880">
      <w:marLeft w:val="0"/>
      <w:marRight w:val="0"/>
      <w:marTop w:val="0"/>
      <w:marBottom w:val="0"/>
      <w:divBdr>
        <w:top w:val="none" w:sz="0" w:space="0" w:color="auto"/>
        <w:left w:val="none" w:sz="0" w:space="0" w:color="auto"/>
        <w:bottom w:val="none" w:sz="0" w:space="0" w:color="auto"/>
        <w:right w:val="none" w:sz="0" w:space="0" w:color="auto"/>
      </w:divBdr>
    </w:div>
    <w:div w:id="159200881">
      <w:marLeft w:val="0"/>
      <w:marRight w:val="0"/>
      <w:marTop w:val="0"/>
      <w:marBottom w:val="0"/>
      <w:divBdr>
        <w:top w:val="none" w:sz="0" w:space="0" w:color="auto"/>
        <w:left w:val="none" w:sz="0" w:space="0" w:color="auto"/>
        <w:bottom w:val="none" w:sz="0" w:space="0" w:color="auto"/>
        <w:right w:val="none" w:sz="0" w:space="0" w:color="auto"/>
      </w:divBdr>
    </w:div>
    <w:div w:id="159200884">
      <w:marLeft w:val="0"/>
      <w:marRight w:val="0"/>
      <w:marTop w:val="0"/>
      <w:marBottom w:val="0"/>
      <w:divBdr>
        <w:top w:val="none" w:sz="0" w:space="0" w:color="auto"/>
        <w:left w:val="none" w:sz="0" w:space="0" w:color="auto"/>
        <w:bottom w:val="none" w:sz="0" w:space="0" w:color="auto"/>
        <w:right w:val="none" w:sz="0" w:space="0" w:color="auto"/>
      </w:divBdr>
    </w:div>
    <w:div w:id="159200885">
      <w:marLeft w:val="0"/>
      <w:marRight w:val="0"/>
      <w:marTop w:val="0"/>
      <w:marBottom w:val="0"/>
      <w:divBdr>
        <w:top w:val="none" w:sz="0" w:space="0" w:color="auto"/>
        <w:left w:val="none" w:sz="0" w:space="0" w:color="auto"/>
        <w:bottom w:val="none" w:sz="0" w:space="0" w:color="auto"/>
        <w:right w:val="none" w:sz="0" w:space="0" w:color="auto"/>
      </w:divBdr>
    </w:div>
    <w:div w:id="159200886">
      <w:marLeft w:val="0"/>
      <w:marRight w:val="0"/>
      <w:marTop w:val="0"/>
      <w:marBottom w:val="0"/>
      <w:divBdr>
        <w:top w:val="none" w:sz="0" w:space="0" w:color="auto"/>
        <w:left w:val="none" w:sz="0" w:space="0" w:color="auto"/>
        <w:bottom w:val="none" w:sz="0" w:space="0" w:color="auto"/>
        <w:right w:val="none" w:sz="0" w:space="0" w:color="auto"/>
      </w:divBdr>
    </w:div>
    <w:div w:id="159200887">
      <w:marLeft w:val="0"/>
      <w:marRight w:val="0"/>
      <w:marTop w:val="0"/>
      <w:marBottom w:val="0"/>
      <w:divBdr>
        <w:top w:val="none" w:sz="0" w:space="0" w:color="auto"/>
        <w:left w:val="none" w:sz="0" w:space="0" w:color="auto"/>
        <w:bottom w:val="none" w:sz="0" w:space="0" w:color="auto"/>
        <w:right w:val="none" w:sz="0" w:space="0" w:color="auto"/>
      </w:divBdr>
      <w:divsChild>
        <w:div w:id="159200746">
          <w:marLeft w:val="0"/>
          <w:marRight w:val="0"/>
          <w:marTop w:val="0"/>
          <w:marBottom w:val="0"/>
          <w:divBdr>
            <w:top w:val="single" w:sz="4" w:space="1" w:color="auto"/>
            <w:left w:val="single" w:sz="4" w:space="4" w:color="auto"/>
            <w:bottom w:val="single" w:sz="4" w:space="1" w:color="auto"/>
            <w:right w:val="single" w:sz="4" w:space="4" w:color="auto"/>
          </w:divBdr>
        </w:div>
        <w:div w:id="159201540">
          <w:marLeft w:val="0"/>
          <w:marRight w:val="0"/>
          <w:marTop w:val="0"/>
          <w:marBottom w:val="0"/>
          <w:divBdr>
            <w:top w:val="none" w:sz="0" w:space="0" w:color="auto"/>
            <w:left w:val="none" w:sz="0" w:space="0" w:color="auto"/>
            <w:bottom w:val="none" w:sz="0" w:space="0" w:color="auto"/>
            <w:right w:val="none" w:sz="0" w:space="0" w:color="auto"/>
          </w:divBdr>
          <w:divsChild>
            <w:div w:id="159201711">
              <w:marLeft w:val="0"/>
              <w:marRight w:val="0"/>
              <w:marTop w:val="0"/>
              <w:marBottom w:val="0"/>
              <w:divBdr>
                <w:top w:val="none" w:sz="0" w:space="0" w:color="auto"/>
                <w:left w:val="none" w:sz="0" w:space="0" w:color="auto"/>
                <w:bottom w:val="none" w:sz="0" w:space="0" w:color="auto"/>
                <w:right w:val="none" w:sz="0" w:space="0" w:color="auto"/>
              </w:divBdr>
            </w:div>
          </w:divsChild>
        </w:div>
        <w:div w:id="159201566">
          <w:marLeft w:val="0"/>
          <w:marRight w:val="0"/>
          <w:marTop w:val="0"/>
          <w:marBottom w:val="0"/>
          <w:divBdr>
            <w:top w:val="none" w:sz="0" w:space="0" w:color="auto"/>
            <w:left w:val="none" w:sz="0" w:space="0" w:color="auto"/>
            <w:bottom w:val="none" w:sz="0" w:space="0" w:color="auto"/>
            <w:right w:val="none" w:sz="0" w:space="0" w:color="auto"/>
          </w:divBdr>
          <w:divsChild>
            <w:div w:id="159200624">
              <w:marLeft w:val="0"/>
              <w:marRight w:val="0"/>
              <w:marTop w:val="0"/>
              <w:marBottom w:val="0"/>
              <w:divBdr>
                <w:top w:val="none" w:sz="0" w:space="0" w:color="auto"/>
                <w:left w:val="none" w:sz="0" w:space="0" w:color="auto"/>
                <w:bottom w:val="none" w:sz="0" w:space="0" w:color="auto"/>
                <w:right w:val="none" w:sz="0" w:space="0" w:color="auto"/>
              </w:divBdr>
            </w:div>
          </w:divsChild>
        </w:div>
        <w:div w:id="159202392">
          <w:marLeft w:val="0"/>
          <w:marRight w:val="0"/>
          <w:marTop w:val="0"/>
          <w:marBottom w:val="0"/>
          <w:divBdr>
            <w:top w:val="single" w:sz="4" w:space="1" w:color="auto"/>
            <w:left w:val="single" w:sz="4" w:space="4" w:color="auto"/>
            <w:bottom w:val="single" w:sz="4" w:space="1" w:color="auto"/>
            <w:right w:val="single" w:sz="4" w:space="4" w:color="auto"/>
          </w:divBdr>
        </w:div>
      </w:divsChild>
    </w:div>
    <w:div w:id="159200889">
      <w:marLeft w:val="0"/>
      <w:marRight w:val="0"/>
      <w:marTop w:val="0"/>
      <w:marBottom w:val="0"/>
      <w:divBdr>
        <w:top w:val="none" w:sz="0" w:space="0" w:color="auto"/>
        <w:left w:val="none" w:sz="0" w:space="0" w:color="auto"/>
        <w:bottom w:val="none" w:sz="0" w:space="0" w:color="auto"/>
        <w:right w:val="none" w:sz="0" w:space="0" w:color="auto"/>
      </w:divBdr>
      <w:divsChild>
        <w:div w:id="159201090">
          <w:marLeft w:val="0"/>
          <w:marRight w:val="0"/>
          <w:marTop w:val="0"/>
          <w:marBottom w:val="0"/>
          <w:divBdr>
            <w:top w:val="none" w:sz="0" w:space="0" w:color="auto"/>
            <w:left w:val="none" w:sz="0" w:space="0" w:color="auto"/>
            <w:bottom w:val="none" w:sz="0" w:space="0" w:color="auto"/>
            <w:right w:val="none" w:sz="0" w:space="0" w:color="auto"/>
          </w:divBdr>
        </w:div>
        <w:div w:id="159202984">
          <w:marLeft w:val="0"/>
          <w:marRight w:val="0"/>
          <w:marTop w:val="0"/>
          <w:marBottom w:val="0"/>
          <w:divBdr>
            <w:top w:val="none" w:sz="0" w:space="0" w:color="auto"/>
            <w:left w:val="none" w:sz="0" w:space="0" w:color="auto"/>
            <w:bottom w:val="none" w:sz="0" w:space="0" w:color="auto"/>
            <w:right w:val="none" w:sz="0" w:space="0" w:color="auto"/>
          </w:divBdr>
        </w:div>
      </w:divsChild>
    </w:div>
    <w:div w:id="159200890">
      <w:marLeft w:val="0"/>
      <w:marRight w:val="0"/>
      <w:marTop w:val="0"/>
      <w:marBottom w:val="0"/>
      <w:divBdr>
        <w:top w:val="none" w:sz="0" w:space="0" w:color="auto"/>
        <w:left w:val="none" w:sz="0" w:space="0" w:color="auto"/>
        <w:bottom w:val="none" w:sz="0" w:space="0" w:color="auto"/>
        <w:right w:val="none" w:sz="0" w:space="0" w:color="auto"/>
      </w:divBdr>
      <w:divsChild>
        <w:div w:id="159200648">
          <w:marLeft w:val="0"/>
          <w:marRight w:val="0"/>
          <w:marTop w:val="0"/>
          <w:marBottom w:val="0"/>
          <w:divBdr>
            <w:top w:val="none" w:sz="0" w:space="0" w:color="auto"/>
            <w:left w:val="none" w:sz="0" w:space="0" w:color="auto"/>
            <w:bottom w:val="none" w:sz="0" w:space="0" w:color="auto"/>
            <w:right w:val="none" w:sz="0" w:space="0" w:color="auto"/>
          </w:divBdr>
        </w:div>
      </w:divsChild>
    </w:div>
    <w:div w:id="159200891">
      <w:marLeft w:val="0"/>
      <w:marRight w:val="0"/>
      <w:marTop w:val="0"/>
      <w:marBottom w:val="0"/>
      <w:divBdr>
        <w:top w:val="none" w:sz="0" w:space="0" w:color="auto"/>
        <w:left w:val="none" w:sz="0" w:space="0" w:color="auto"/>
        <w:bottom w:val="none" w:sz="0" w:space="0" w:color="auto"/>
        <w:right w:val="none" w:sz="0" w:space="0" w:color="auto"/>
      </w:divBdr>
    </w:div>
    <w:div w:id="159200894">
      <w:marLeft w:val="0"/>
      <w:marRight w:val="0"/>
      <w:marTop w:val="0"/>
      <w:marBottom w:val="0"/>
      <w:divBdr>
        <w:top w:val="none" w:sz="0" w:space="0" w:color="auto"/>
        <w:left w:val="none" w:sz="0" w:space="0" w:color="auto"/>
        <w:bottom w:val="none" w:sz="0" w:space="0" w:color="auto"/>
        <w:right w:val="none" w:sz="0" w:space="0" w:color="auto"/>
      </w:divBdr>
    </w:div>
    <w:div w:id="159200897">
      <w:marLeft w:val="0"/>
      <w:marRight w:val="0"/>
      <w:marTop w:val="0"/>
      <w:marBottom w:val="0"/>
      <w:divBdr>
        <w:top w:val="none" w:sz="0" w:space="0" w:color="auto"/>
        <w:left w:val="none" w:sz="0" w:space="0" w:color="auto"/>
        <w:bottom w:val="none" w:sz="0" w:space="0" w:color="auto"/>
        <w:right w:val="none" w:sz="0" w:space="0" w:color="auto"/>
      </w:divBdr>
      <w:divsChild>
        <w:div w:id="159200858">
          <w:marLeft w:val="0"/>
          <w:marRight w:val="0"/>
          <w:marTop w:val="0"/>
          <w:marBottom w:val="0"/>
          <w:divBdr>
            <w:top w:val="none" w:sz="0" w:space="0" w:color="auto"/>
            <w:left w:val="none" w:sz="0" w:space="0" w:color="auto"/>
            <w:bottom w:val="none" w:sz="0" w:space="0" w:color="auto"/>
            <w:right w:val="none" w:sz="0" w:space="0" w:color="auto"/>
          </w:divBdr>
        </w:div>
      </w:divsChild>
    </w:div>
    <w:div w:id="159200899">
      <w:marLeft w:val="0"/>
      <w:marRight w:val="0"/>
      <w:marTop w:val="0"/>
      <w:marBottom w:val="0"/>
      <w:divBdr>
        <w:top w:val="none" w:sz="0" w:space="0" w:color="auto"/>
        <w:left w:val="none" w:sz="0" w:space="0" w:color="auto"/>
        <w:bottom w:val="none" w:sz="0" w:space="0" w:color="auto"/>
        <w:right w:val="none" w:sz="0" w:space="0" w:color="auto"/>
      </w:divBdr>
    </w:div>
    <w:div w:id="159200900">
      <w:marLeft w:val="0"/>
      <w:marRight w:val="0"/>
      <w:marTop w:val="0"/>
      <w:marBottom w:val="0"/>
      <w:divBdr>
        <w:top w:val="none" w:sz="0" w:space="0" w:color="auto"/>
        <w:left w:val="none" w:sz="0" w:space="0" w:color="auto"/>
        <w:bottom w:val="none" w:sz="0" w:space="0" w:color="auto"/>
        <w:right w:val="none" w:sz="0" w:space="0" w:color="auto"/>
      </w:divBdr>
    </w:div>
    <w:div w:id="159200901">
      <w:marLeft w:val="0"/>
      <w:marRight w:val="0"/>
      <w:marTop w:val="0"/>
      <w:marBottom w:val="0"/>
      <w:divBdr>
        <w:top w:val="none" w:sz="0" w:space="0" w:color="auto"/>
        <w:left w:val="none" w:sz="0" w:space="0" w:color="auto"/>
        <w:bottom w:val="none" w:sz="0" w:space="0" w:color="auto"/>
        <w:right w:val="none" w:sz="0" w:space="0" w:color="auto"/>
      </w:divBdr>
    </w:div>
    <w:div w:id="159200905">
      <w:marLeft w:val="0"/>
      <w:marRight w:val="0"/>
      <w:marTop w:val="0"/>
      <w:marBottom w:val="0"/>
      <w:divBdr>
        <w:top w:val="none" w:sz="0" w:space="0" w:color="auto"/>
        <w:left w:val="none" w:sz="0" w:space="0" w:color="auto"/>
        <w:bottom w:val="none" w:sz="0" w:space="0" w:color="auto"/>
        <w:right w:val="none" w:sz="0" w:space="0" w:color="auto"/>
      </w:divBdr>
    </w:div>
    <w:div w:id="159200913">
      <w:marLeft w:val="0"/>
      <w:marRight w:val="0"/>
      <w:marTop w:val="0"/>
      <w:marBottom w:val="0"/>
      <w:divBdr>
        <w:top w:val="none" w:sz="0" w:space="0" w:color="auto"/>
        <w:left w:val="none" w:sz="0" w:space="0" w:color="auto"/>
        <w:bottom w:val="none" w:sz="0" w:space="0" w:color="auto"/>
        <w:right w:val="none" w:sz="0" w:space="0" w:color="auto"/>
      </w:divBdr>
      <w:divsChild>
        <w:div w:id="159202538">
          <w:marLeft w:val="0"/>
          <w:marRight w:val="0"/>
          <w:marTop w:val="0"/>
          <w:marBottom w:val="0"/>
          <w:divBdr>
            <w:top w:val="none" w:sz="0" w:space="0" w:color="auto"/>
            <w:left w:val="none" w:sz="0" w:space="0" w:color="auto"/>
            <w:bottom w:val="none" w:sz="0" w:space="0" w:color="auto"/>
            <w:right w:val="none" w:sz="0" w:space="0" w:color="auto"/>
          </w:divBdr>
        </w:div>
        <w:div w:id="159202589">
          <w:marLeft w:val="0"/>
          <w:marRight w:val="0"/>
          <w:marTop w:val="0"/>
          <w:marBottom w:val="0"/>
          <w:divBdr>
            <w:top w:val="none" w:sz="0" w:space="0" w:color="auto"/>
            <w:left w:val="none" w:sz="0" w:space="0" w:color="auto"/>
            <w:bottom w:val="none" w:sz="0" w:space="0" w:color="auto"/>
            <w:right w:val="none" w:sz="0" w:space="0" w:color="auto"/>
          </w:divBdr>
          <w:divsChild>
            <w:div w:id="159201507">
              <w:marLeft w:val="0"/>
              <w:marRight w:val="0"/>
              <w:marTop w:val="0"/>
              <w:marBottom w:val="0"/>
              <w:divBdr>
                <w:top w:val="none" w:sz="0" w:space="0" w:color="auto"/>
                <w:left w:val="none" w:sz="0" w:space="0" w:color="auto"/>
                <w:bottom w:val="none" w:sz="0" w:space="0" w:color="auto"/>
                <w:right w:val="none" w:sz="0" w:space="0" w:color="auto"/>
              </w:divBdr>
              <w:divsChild>
                <w:div w:id="1592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0914">
      <w:marLeft w:val="0"/>
      <w:marRight w:val="0"/>
      <w:marTop w:val="0"/>
      <w:marBottom w:val="0"/>
      <w:divBdr>
        <w:top w:val="none" w:sz="0" w:space="0" w:color="auto"/>
        <w:left w:val="none" w:sz="0" w:space="0" w:color="auto"/>
        <w:bottom w:val="none" w:sz="0" w:space="0" w:color="auto"/>
        <w:right w:val="none" w:sz="0" w:space="0" w:color="auto"/>
      </w:divBdr>
    </w:div>
    <w:div w:id="159200916">
      <w:marLeft w:val="0"/>
      <w:marRight w:val="0"/>
      <w:marTop w:val="0"/>
      <w:marBottom w:val="0"/>
      <w:divBdr>
        <w:top w:val="none" w:sz="0" w:space="0" w:color="auto"/>
        <w:left w:val="none" w:sz="0" w:space="0" w:color="auto"/>
        <w:bottom w:val="none" w:sz="0" w:space="0" w:color="auto"/>
        <w:right w:val="none" w:sz="0" w:space="0" w:color="auto"/>
      </w:divBdr>
    </w:div>
    <w:div w:id="159200921">
      <w:marLeft w:val="0"/>
      <w:marRight w:val="0"/>
      <w:marTop w:val="0"/>
      <w:marBottom w:val="0"/>
      <w:divBdr>
        <w:top w:val="none" w:sz="0" w:space="0" w:color="auto"/>
        <w:left w:val="none" w:sz="0" w:space="0" w:color="auto"/>
        <w:bottom w:val="none" w:sz="0" w:space="0" w:color="auto"/>
        <w:right w:val="none" w:sz="0" w:space="0" w:color="auto"/>
      </w:divBdr>
    </w:div>
    <w:div w:id="159200922">
      <w:marLeft w:val="0"/>
      <w:marRight w:val="0"/>
      <w:marTop w:val="0"/>
      <w:marBottom w:val="0"/>
      <w:divBdr>
        <w:top w:val="none" w:sz="0" w:space="0" w:color="auto"/>
        <w:left w:val="none" w:sz="0" w:space="0" w:color="auto"/>
        <w:bottom w:val="none" w:sz="0" w:space="0" w:color="auto"/>
        <w:right w:val="none" w:sz="0" w:space="0" w:color="auto"/>
      </w:divBdr>
    </w:div>
    <w:div w:id="159200929">
      <w:marLeft w:val="0"/>
      <w:marRight w:val="0"/>
      <w:marTop w:val="0"/>
      <w:marBottom w:val="0"/>
      <w:divBdr>
        <w:top w:val="none" w:sz="0" w:space="0" w:color="auto"/>
        <w:left w:val="none" w:sz="0" w:space="0" w:color="auto"/>
        <w:bottom w:val="none" w:sz="0" w:space="0" w:color="auto"/>
        <w:right w:val="none" w:sz="0" w:space="0" w:color="auto"/>
      </w:divBdr>
    </w:div>
    <w:div w:id="159200931">
      <w:marLeft w:val="0"/>
      <w:marRight w:val="0"/>
      <w:marTop w:val="0"/>
      <w:marBottom w:val="0"/>
      <w:divBdr>
        <w:top w:val="none" w:sz="0" w:space="0" w:color="auto"/>
        <w:left w:val="none" w:sz="0" w:space="0" w:color="auto"/>
        <w:bottom w:val="none" w:sz="0" w:space="0" w:color="auto"/>
        <w:right w:val="none" w:sz="0" w:space="0" w:color="auto"/>
      </w:divBdr>
      <w:divsChild>
        <w:div w:id="159200749">
          <w:marLeft w:val="0"/>
          <w:marRight w:val="0"/>
          <w:marTop w:val="0"/>
          <w:marBottom w:val="0"/>
          <w:divBdr>
            <w:top w:val="none" w:sz="0" w:space="0" w:color="auto"/>
            <w:left w:val="none" w:sz="0" w:space="0" w:color="auto"/>
            <w:bottom w:val="none" w:sz="0" w:space="0" w:color="auto"/>
            <w:right w:val="none" w:sz="0" w:space="0" w:color="auto"/>
          </w:divBdr>
          <w:divsChild>
            <w:div w:id="15920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932">
      <w:marLeft w:val="0"/>
      <w:marRight w:val="0"/>
      <w:marTop w:val="0"/>
      <w:marBottom w:val="0"/>
      <w:divBdr>
        <w:top w:val="none" w:sz="0" w:space="0" w:color="auto"/>
        <w:left w:val="none" w:sz="0" w:space="0" w:color="auto"/>
        <w:bottom w:val="none" w:sz="0" w:space="0" w:color="auto"/>
        <w:right w:val="none" w:sz="0" w:space="0" w:color="auto"/>
      </w:divBdr>
    </w:div>
    <w:div w:id="159200933">
      <w:marLeft w:val="0"/>
      <w:marRight w:val="0"/>
      <w:marTop w:val="0"/>
      <w:marBottom w:val="0"/>
      <w:divBdr>
        <w:top w:val="none" w:sz="0" w:space="0" w:color="auto"/>
        <w:left w:val="none" w:sz="0" w:space="0" w:color="auto"/>
        <w:bottom w:val="none" w:sz="0" w:space="0" w:color="auto"/>
        <w:right w:val="none" w:sz="0" w:space="0" w:color="auto"/>
      </w:divBdr>
    </w:div>
    <w:div w:id="159200936">
      <w:marLeft w:val="0"/>
      <w:marRight w:val="0"/>
      <w:marTop w:val="0"/>
      <w:marBottom w:val="0"/>
      <w:divBdr>
        <w:top w:val="none" w:sz="0" w:space="0" w:color="auto"/>
        <w:left w:val="none" w:sz="0" w:space="0" w:color="auto"/>
        <w:bottom w:val="none" w:sz="0" w:space="0" w:color="auto"/>
        <w:right w:val="none" w:sz="0" w:space="0" w:color="auto"/>
      </w:divBdr>
    </w:div>
    <w:div w:id="159200937">
      <w:marLeft w:val="0"/>
      <w:marRight w:val="0"/>
      <w:marTop w:val="0"/>
      <w:marBottom w:val="0"/>
      <w:divBdr>
        <w:top w:val="none" w:sz="0" w:space="0" w:color="auto"/>
        <w:left w:val="none" w:sz="0" w:space="0" w:color="auto"/>
        <w:bottom w:val="none" w:sz="0" w:space="0" w:color="auto"/>
        <w:right w:val="none" w:sz="0" w:space="0" w:color="auto"/>
      </w:divBdr>
    </w:div>
    <w:div w:id="159200941">
      <w:marLeft w:val="0"/>
      <w:marRight w:val="0"/>
      <w:marTop w:val="0"/>
      <w:marBottom w:val="0"/>
      <w:divBdr>
        <w:top w:val="none" w:sz="0" w:space="0" w:color="auto"/>
        <w:left w:val="none" w:sz="0" w:space="0" w:color="auto"/>
        <w:bottom w:val="none" w:sz="0" w:space="0" w:color="auto"/>
        <w:right w:val="none" w:sz="0" w:space="0" w:color="auto"/>
      </w:divBdr>
    </w:div>
    <w:div w:id="159200944">
      <w:marLeft w:val="0"/>
      <w:marRight w:val="0"/>
      <w:marTop w:val="0"/>
      <w:marBottom w:val="0"/>
      <w:divBdr>
        <w:top w:val="none" w:sz="0" w:space="0" w:color="auto"/>
        <w:left w:val="none" w:sz="0" w:space="0" w:color="auto"/>
        <w:bottom w:val="none" w:sz="0" w:space="0" w:color="auto"/>
        <w:right w:val="none" w:sz="0" w:space="0" w:color="auto"/>
      </w:divBdr>
      <w:divsChild>
        <w:div w:id="159200509">
          <w:marLeft w:val="0"/>
          <w:marRight w:val="0"/>
          <w:marTop w:val="0"/>
          <w:marBottom w:val="0"/>
          <w:divBdr>
            <w:top w:val="dotted" w:sz="2" w:space="6" w:color="FFFFFF"/>
            <w:left w:val="dotted" w:sz="4" w:space="17" w:color="FFFFFF"/>
            <w:bottom w:val="dotted" w:sz="4" w:space="1" w:color="FFFFFF"/>
            <w:right w:val="dotted" w:sz="4" w:space="8" w:color="FFFFFF"/>
          </w:divBdr>
        </w:div>
        <w:div w:id="159201705">
          <w:marLeft w:val="0"/>
          <w:marRight w:val="0"/>
          <w:marTop w:val="0"/>
          <w:marBottom w:val="0"/>
          <w:divBdr>
            <w:top w:val="none" w:sz="0" w:space="0" w:color="auto"/>
            <w:left w:val="none" w:sz="0" w:space="0" w:color="auto"/>
            <w:bottom w:val="none" w:sz="0" w:space="0" w:color="auto"/>
            <w:right w:val="none" w:sz="0" w:space="0" w:color="auto"/>
          </w:divBdr>
          <w:divsChild>
            <w:div w:id="159201142">
              <w:marLeft w:val="0"/>
              <w:marRight w:val="0"/>
              <w:marTop w:val="0"/>
              <w:marBottom w:val="0"/>
              <w:divBdr>
                <w:top w:val="none" w:sz="0" w:space="0" w:color="auto"/>
                <w:left w:val="none" w:sz="0" w:space="0" w:color="auto"/>
                <w:bottom w:val="none" w:sz="0" w:space="0" w:color="auto"/>
                <w:right w:val="none" w:sz="0" w:space="0" w:color="auto"/>
              </w:divBdr>
              <w:divsChild>
                <w:div w:id="159202949">
                  <w:marLeft w:val="0"/>
                  <w:marRight w:val="0"/>
                  <w:marTop w:val="0"/>
                  <w:marBottom w:val="0"/>
                  <w:divBdr>
                    <w:top w:val="none" w:sz="0" w:space="0" w:color="auto"/>
                    <w:left w:val="none" w:sz="0" w:space="0" w:color="auto"/>
                    <w:bottom w:val="none" w:sz="0" w:space="0" w:color="auto"/>
                    <w:right w:val="none" w:sz="0" w:space="0" w:color="auto"/>
                  </w:divBdr>
                  <w:divsChild>
                    <w:div w:id="159201514">
                      <w:marLeft w:val="0"/>
                      <w:marRight w:val="0"/>
                      <w:marTop w:val="0"/>
                      <w:marBottom w:val="0"/>
                      <w:divBdr>
                        <w:top w:val="none" w:sz="0" w:space="0" w:color="auto"/>
                        <w:left w:val="none" w:sz="0" w:space="0" w:color="auto"/>
                        <w:bottom w:val="none" w:sz="0" w:space="0" w:color="auto"/>
                        <w:right w:val="none" w:sz="0" w:space="0" w:color="auto"/>
                      </w:divBdr>
                      <w:divsChild>
                        <w:div w:id="159202286">
                          <w:marLeft w:val="0"/>
                          <w:marRight w:val="0"/>
                          <w:marTop w:val="0"/>
                          <w:marBottom w:val="0"/>
                          <w:divBdr>
                            <w:top w:val="none" w:sz="0" w:space="0" w:color="auto"/>
                            <w:left w:val="none" w:sz="0" w:space="0" w:color="auto"/>
                            <w:bottom w:val="none" w:sz="0" w:space="0" w:color="auto"/>
                            <w:right w:val="none" w:sz="0" w:space="0" w:color="auto"/>
                          </w:divBdr>
                          <w:divsChild>
                            <w:div w:id="159202050">
                              <w:marLeft w:val="0"/>
                              <w:marRight w:val="0"/>
                              <w:marTop w:val="0"/>
                              <w:marBottom w:val="0"/>
                              <w:divBdr>
                                <w:top w:val="none" w:sz="0" w:space="0" w:color="auto"/>
                                <w:left w:val="none" w:sz="0" w:space="0" w:color="auto"/>
                                <w:bottom w:val="none" w:sz="0" w:space="0" w:color="auto"/>
                                <w:right w:val="none" w:sz="0" w:space="0" w:color="auto"/>
                              </w:divBdr>
                              <w:divsChild>
                                <w:div w:id="159202396">
                                  <w:marLeft w:val="0"/>
                                  <w:marRight w:val="0"/>
                                  <w:marTop w:val="0"/>
                                  <w:marBottom w:val="0"/>
                                  <w:divBdr>
                                    <w:top w:val="none" w:sz="0" w:space="0" w:color="auto"/>
                                    <w:left w:val="none" w:sz="0" w:space="0" w:color="auto"/>
                                    <w:bottom w:val="none" w:sz="0" w:space="0" w:color="auto"/>
                                    <w:right w:val="none" w:sz="0" w:space="0" w:color="auto"/>
                                  </w:divBdr>
                                  <w:divsChild>
                                    <w:div w:id="159201994">
                                      <w:marLeft w:val="0"/>
                                      <w:marRight w:val="0"/>
                                      <w:marTop w:val="0"/>
                                      <w:marBottom w:val="0"/>
                                      <w:divBdr>
                                        <w:top w:val="none" w:sz="0" w:space="0" w:color="auto"/>
                                        <w:left w:val="none" w:sz="0" w:space="0" w:color="auto"/>
                                        <w:bottom w:val="none" w:sz="0" w:space="0" w:color="auto"/>
                                        <w:right w:val="none" w:sz="0" w:space="0" w:color="auto"/>
                                      </w:divBdr>
                                      <w:divsChild>
                                        <w:div w:id="159202288">
                                          <w:marLeft w:val="0"/>
                                          <w:marRight w:val="0"/>
                                          <w:marTop w:val="0"/>
                                          <w:marBottom w:val="0"/>
                                          <w:divBdr>
                                            <w:top w:val="none" w:sz="0" w:space="0" w:color="auto"/>
                                            <w:left w:val="none" w:sz="0" w:space="0" w:color="auto"/>
                                            <w:bottom w:val="none" w:sz="0" w:space="0" w:color="auto"/>
                                            <w:right w:val="none" w:sz="0" w:space="0" w:color="auto"/>
                                          </w:divBdr>
                                          <w:divsChild>
                                            <w:div w:id="15920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948">
      <w:marLeft w:val="0"/>
      <w:marRight w:val="0"/>
      <w:marTop w:val="0"/>
      <w:marBottom w:val="0"/>
      <w:divBdr>
        <w:top w:val="none" w:sz="0" w:space="0" w:color="auto"/>
        <w:left w:val="none" w:sz="0" w:space="0" w:color="auto"/>
        <w:bottom w:val="none" w:sz="0" w:space="0" w:color="auto"/>
        <w:right w:val="none" w:sz="0" w:space="0" w:color="auto"/>
      </w:divBdr>
    </w:div>
    <w:div w:id="159200954">
      <w:marLeft w:val="0"/>
      <w:marRight w:val="0"/>
      <w:marTop w:val="0"/>
      <w:marBottom w:val="0"/>
      <w:divBdr>
        <w:top w:val="none" w:sz="0" w:space="0" w:color="auto"/>
        <w:left w:val="none" w:sz="0" w:space="0" w:color="auto"/>
        <w:bottom w:val="none" w:sz="0" w:space="0" w:color="auto"/>
        <w:right w:val="none" w:sz="0" w:space="0" w:color="auto"/>
      </w:divBdr>
    </w:div>
    <w:div w:id="159200955">
      <w:marLeft w:val="0"/>
      <w:marRight w:val="0"/>
      <w:marTop w:val="0"/>
      <w:marBottom w:val="0"/>
      <w:divBdr>
        <w:top w:val="none" w:sz="0" w:space="0" w:color="auto"/>
        <w:left w:val="none" w:sz="0" w:space="0" w:color="auto"/>
        <w:bottom w:val="none" w:sz="0" w:space="0" w:color="auto"/>
        <w:right w:val="none" w:sz="0" w:space="0" w:color="auto"/>
      </w:divBdr>
    </w:div>
    <w:div w:id="159200957">
      <w:marLeft w:val="0"/>
      <w:marRight w:val="0"/>
      <w:marTop w:val="0"/>
      <w:marBottom w:val="0"/>
      <w:divBdr>
        <w:top w:val="none" w:sz="0" w:space="0" w:color="auto"/>
        <w:left w:val="none" w:sz="0" w:space="0" w:color="auto"/>
        <w:bottom w:val="none" w:sz="0" w:space="0" w:color="auto"/>
        <w:right w:val="none" w:sz="0" w:space="0" w:color="auto"/>
      </w:divBdr>
    </w:div>
    <w:div w:id="159200958">
      <w:marLeft w:val="0"/>
      <w:marRight w:val="0"/>
      <w:marTop w:val="0"/>
      <w:marBottom w:val="0"/>
      <w:divBdr>
        <w:top w:val="none" w:sz="0" w:space="0" w:color="auto"/>
        <w:left w:val="none" w:sz="0" w:space="0" w:color="auto"/>
        <w:bottom w:val="none" w:sz="0" w:space="0" w:color="auto"/>
        <w:right w:val="none" w:sz="0" w:space="0" w:color="auto"/>
      </w:divBdr>
      <w:divsChild>
        <w:div w:id="159200983">
          <w:marLeft w:val="0"/>
          <w:marRight w:val="0"/>
          <w:marTop w:val="0"/>
          <w:marBottom w:val="0"/>
          <w:divBdr>
            <w:top w:val="none" w:sz="0" w:space="0" w:color="auto"/>
            <w:left w:val="none" w:sz="0" w:space="0" w:color="auto"/>
            <w:bottom w:val="none" w:sz="0" w:space="0" w:color="auto"/>
            <w:right w:val="none" w:sz="0" w:space="0" w:color="auto"/>
          </w:divBdr>
        </w:div>
        <w:div w:id="159201113">
          <w:marLeft w:val="0"/>
          <w:marRight w:val="0"/>
          <w:marTop w:val="0"/>
          <w:marBottom w:val="0"/>
          <w:divBdr>
            <w:top w:val="none" w:sz="0" w:space="0" w:color="auto"/>
            <w:left w:val="none" w:sz="0" w:space="0" w:color="auto"/>
            <w:bottom w:val="none" w:sz="0" w:space="0" w:color="auto"/>
            <w:right w:val="none" w:sz="0" w:space="0" w:color="auto"/>
          </w:divBdr>
          <w:divsChild>
            <w:div w:id="159201422">
              <w:marLeft w:val="0"/>
              <w:marRight w:val="0"/>
              <w:marTop w:val="0"/>
              <w:marBottom w:val="0"/>
              <w:divBdr>
                <w:top w:val="none" w:sz="0" w:space="0" w:color="auto"/>
                <w:left w:val="none" w:sz="0" w:space="0" w:color="auto"/>
                <w:bottom w:val="none" w:sz="0" w:space="0" w:color="auto"/>
                <w:right w:val="none" w:sz="0" w:space="0" w:color="auto"/>
              </w:divBdr>
              <w:divsChild>
                <w:div w:id="159200438">
                  <w:marLeft w:val="0"/>
                  <w:marRight w:val="0"/>
                  <w:marTop w:val="0"/>
                  <w:marBottom w:val="0"/>
                  <w:divBdr>
                    <w:top w:val="none" w:sz="0" w:space="0" w:color="auto"/>
                    <w:left w:val="none" w:sz="0" w:space="0" w:color="auto"/>
                    <w:bottom w:val="none" w:sz="0" w:space="0" w:color="auto"/>
                    <w:right w:val="none" w:sz="0" w:space="0" w:color="auto"/>
                  </w:divBdr>
                </w:div>
                <w:div w:id="159201890">
                  <w:marLeft w:val="0"/>
                  <w:marRight w:val="0"/>
                  <w:marTop w:val="0"/>
                  <w:marBottom w:val="0"/>
                  <w:divBdr>
                    <w:top w:val="none" w:sz="0" w:space="0" w:color="auto"/>
                    <w:left w:val="none" w:sz="0" w:space="0" w:color="auto"/>
                    <w:bottom w:val="none" w:sz="0" w:space="0" w:color="auto"/>
                    <w:right w:val="none" w:sz="0" w:space="0" w:color="auto"/>
                  </w:divBdr>
                </w:div>
              </w:divsChild>
            </w:div>
            <w:div w:id="159202986">
              <w:marLeft w:val="0"/>
              <w:marRight w:val="0"/>
              <w:marTop w:val="0"/>
              <w:marBottom w:val="0"/>
              <w:divBdr>
                <w:top w:val="none" w:sz="0" w:space="0" w:color="auto"/>
                <w:left w:val="none" w:sz="0" w:space="0" w:color="auto"/>
                <w:bottom w:val="none" w:sz="0" w:space="0" w:color="auto"/>
                <w:right w:val="none" w:sz="0" w:space="0" w:color="auto"/>
              </w:divBdr>
            </w:div>
          </w:divsChild>
        </w:div>
        <w:div w:id="159202224">
          <w:marLeft w:val="0"/>
          <w:marRight w:val="0"/>
          <w:marTop w:val="0"/>
          <w:marBottom w:val="0"/>
          <w:divBdr>
            <w:top w:val="none" w:sz="0" w:space="0" w:color="auto"/>
            <w:left w:val="none" w:sz="0" w:space="0" w:color="auto"/>
            <w:bottom w:val="none" w:sz="0" w:space="0" w:color="auto"/>
            <w:right w:val="none" w:sz="0" w:space="0" w:color="auto"/>
          </w:divBdr>
        </w:div>
        <w:div w:id="159202382">
          <w:marLeft w:val="0"/>
          <w:marRight w:val="0"/>
          <w:marTop w:val="0"/>
          <w:marBottom w:val="0"/>
          <w:divBdr>
            <w:top w:val="none" w:sz="0" w:space="0" w:color="auto"/>
            <w:left w:val="none" w:sz="0" w:space="0" w:color="auto"/>
            <w:bottom w:val="none" w:sz="0" w:space="0" w:color="auto"/>
            <w:right w:val="none" w:sz="0" w:space="0" w:color="auto"/>
          </w:divBdr>
        </w:div>
        <w:div w:id="159203078">
          <w:marLeft w:val="0"/>
          <w:marRight w:val="0"/>
          <w:marTop w:val="0"/>
          <w:marBottom w:val="0"/>
          <w:divBdr>
            <w:top w:val="none" w:sz="0" w:space="0" w:color="auto"/>
            <w:left w:val="none" w:sz="0" w:space="0" w:color="auto"/>
            <w:bottom w:val="none" w:sz="0" w:space="0" w:color="auto"/>
            <w:right w:val="none" w:sz="0" w:space="0" w:color="auto"/>
          </w:divBdr>
        </w:div>
      </w:divsChild>
    </w:div>
    <w:div w:id="159200963">
      <w:marLeft w:val="0"/>
      <w:marRight w:val="0"/>
      <w:marTop w:val="0"/>
      <w:marBottom w:val="0"/>
      <w:divBdr>
        <w:top w:val="none" w:sz="0" w:space="0" w:color="auto"/>
        <w:left w:val="none" w:sz="0" w:space="0" w:color="auto"/>
        <w:bottom w:val="none" w:sz="0" w:space="0" w:color="auto"/>
        <w:right w:val="none" w:sz="0" w:space="0" w:color="auto"/>
      </w:divBdr>
    </w:div>
    <w:div w:id="159200964">
      <w:marLeft w:val="0"/>
      <w:marRight w:val="0"/>
      <w:marTop w:val="0"/>
      <w:marBottom w:val="0"/>
      <w:divBdr>
        <w:top w:val="none" w:sz="0" w:space="0" w:color="auto"/>
        <w:left w:val="none" w:sz="0" w:space="0" w:color="auto"/>
        <w:bottom w:val="none" w:sz="0" w:space="0" w:color="auto"/>
        <w:right w:val="none" w:sz="0" w:space="0" w:color="auto"/>
      </w:divBdr>
      <w:divsChild>
        <w:div w:id="159200464">
          <w:marLeft w:val="0"/>
          <w:marRight w:val="0"/>
          <w:marTop w:val="0"/>
          <w:marBottom w:val="0"/>
          <w:divBdr>
            <w:top w:val="none" w:sz="0" w:space="0" w:color="auto"/>
            <w:left w:val="none" w:sz="0" w:space="0" w:color="auto"/>
            <w:bottom w:val="none" w:sz="0" w:space="0" w:color="auto"/>
            <w:right w:val="none" w:sz="0" w:space="0" w:color="auto"/>
          </w:divBdr>
        </w:div>
        <w:div w:id="159201621">
          <w:marLeft w:val="0"/>
          <w:marRight w:val="0"/>
          <w:marTop w:val="0"/>
          <w:marBottom w:val="0"/>
          <w:divBdr>
            <w:top w:val="none" w:sz="0" w:space="0" w:color="auto"/>
            <w:left w:val="none" w:sz="0" w:space="0" w:color="auto"/>
            <w:bottom w:val="none" w:sz="0" w:space="0" w:color="auto"/>
            <w:right w:val="none" w:sz="0" w:space="0" w:color="auto"/>
          </w:divBdr>
        </w:div>
      </w:divsChild>
    </w:div>
    <w:div w:id="159200965">
      <w:marLeft w:val="0"/>
      <w:marRight w:val="0"/>
      <w:marTop w:val="0"/>
      <w:marBottom w:val="0"/>
      <w:divBdr>
        <w:top w:val="none" w:sz="0" w:space="0" w:color="auto"/>
        <w:left w:val="none" w:sz="0" w:space="0" w:color="auto"/>
        <w:bottom w:val="none" w:sz="0" w:space="0" w:color="auto"/>
        <w:right w:val="none" w:sz="0" w:space="0" w:color="auto"/>
      </w:divBdr>
    </w:div>
    <w:div w:id="159200966">
      <w:marLeft w:val="0"/>
      <w:marRight w:val="0"/>
      <w:marTop w:val="0"/>
      <w:marBottom w:val="0"/>
      <w:divBdr>
        <w:top w:val="none" w:sz="0" w:space="0" w:color="auto"/>
        <w:left w:val="none" w:sz="0" w:space="0" w:color="auto"/>
        <w:bottom w:val="none" w:sz="0" w:space="0" w:color="auto"/>
        <w:right w:val="none" w:sz="0" w:space="0" w:color="auto"/>
      </w:divBdr>
      <w:divsChild>
        <w:div w:id="159201179">
          <w:marLeft w:val="0"/>
          <w:marRight w:val="0"/>
          <w:marTop w:val="0"/>
          <w:marBottom w:val="0"/>
          <w:divBdr>
            <w:top w:val="none" w:sz="0" w:space="0" w:color="auto"/>
            <w:left w:val="none" w:sz="0" w:space="0" w:color="auto"/>
            <w:bottom w:val="none" w:sz="0" w:space="0" w:color="auto"/>
            <w:right w:val="none" w:sz="0" w:space="0" w:color="auto"/>
          </w:divBdr>
          <w:divsChild>
            <w:div w:id="159201215">
              <w:marLeft w:val="0"/>
              <w:marRight w:val="0"/>
              <w:marTop w:val="0"/>
              <w:marBottom w:val="0"/>
              <w:divBdr>
                <w:top w:val="none" w:sz="0" w:space="0" w:color="auto"/>
                <w:left w:val="none" w:sz="0" w:space="0" w:color="auto"/>
                <w:bottom w:val="none" w:sz="0" w:space="0" w:color="auto"/>
                <w:right w:val="none" w:sz="0" w:space="0" w:color="auto"/>
              </w:divBdr>
              <w:divsChild>
                <w:div w:id="159202792">
                  <w:marLeft w:val="0"/>
                  <w:marRight w:val="0"/>
                  <w:marTop w:val="0"/>
                  <w:marBottom w:val="0"/>
                  <w:divBdr>
                    <w:top w:val="none" w:sz="0" w:space="0" w:color="auto"/>
                    <w:left w:val="none" w:sz="0" w:space="0" w:color="auto"/>
                    <w:bottom w:val="none" w:sz="0" w:space="0" w:color="auto"/>
                    <w:right w:val="none" w:sz="0" w:space="0" w:color="auto"/>
                  </w:divBdr>
                </w:div>
              </w:divsChild>
            </w:div>
            <w:div w:id="15920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967">
      <w:marLeft w:val="0"/>
      <w:marRight w:val="0"/>
      <w:marTop w:val="0"/>
      <w:marBottom w:val="0"/>
      <w:divBdr>
        <w:top w:val="none" w:sz="0" w:space="0" w:color="auto"/>
        <w:left w:val="none" w:sz="0" w:space="0" w:color="auto"/>
        <w:bottom w:val="none" w:sz="0" w:space="0" w:color="auto"/>
        <w:right w:val="none" w:sz="0" w:space="0" w:color="auto"/>
      </w:divBdr>
    </w:div>
    <w:div w:id="159200969">
      <w:marLeft w:val="0"/>
      <w:marRight w:val="0"/>
      <w:marTop w:val="0"/>
      <w:marBottom w:val="0"/>
      <w:divBdr>
        <w:top w:val="none" w:sz="0" w:space="0" w:color="auto"/>
        <w:left w:val="none" w:sz="0" w:space="0" w:color="auto"/>
        <w:bottom w:val="none" w:sz="0" w:space="0" w:color="auto"/>
        <w:right w:val="none" w:sz="0" w:space="0" w:color="auto"/>
      </w:divBdr>
    </w:div>
    <w:div w:id="159200970">
      <w:marLeft w:val="0"/>
      <w:marRight w:val="0"/>
      <w:marTop w:val="0"/>
      <w:marBottom w:val="0"/>
      <w:divBdr>
        <w:top w:val="none" w:sz="0" w:space="0" w:color="auto"/>
        <w:left w:val="none" w:sz="0" w:space="0" w:color="auto"/>
        <w:bottom w:val="none" w:sz="0" w:space="0" w:color="auto"/>
        <w:right w:val="none" w:sz="0" w:space="0" w:color="auto"/>
      </w:divBdr>
    </w:div>
    <w:div w:id="159200971">
      <w:marLeft w:val="0"/>
      <w:marRight w:val="0"/>
      <w:marTop w:val="0"/>
      <w:marBottom w:val="0"/>
      <w:divBdr>
        <w:top w:val="none" w:sz="0" w:space="0" w:color="auto"/>
        <w:left w:val="none" w:sz="0" w:space="0" w:color="auto"/>
        <w:bottom w:val="none" w:sz="0" w:space="0" w:color="auto"/>
        <w:right w:val="none" w:sz="0" w:space="0" w:color="auto"/>
      </w:divBdr>
    </w:div>
    <w:div w:id="159200978">
      <w:marLeft w:val="0"/>
      <w:marRight w:val="0"/>
      <w:marTop w:val="0"/>
      <w:marBottom w:val="0"/>
      <w:divBdr>
        <w:top w:val="none" w:sz="0" w:space="0" w:color="auto"/>
        <w:left w:val="none" w:sz="0" w:space="0" w:color="auto"/>
        <w:bottom w:val="none" w:sz="0" w:space="0" w:color="auto"/>
        <w:right w:val="none" w:sz="0" w:space="0" w:color="auto"/>
      </w:divBdr>
    </w:div>
    <w:div w:id="159200979">
      <w:marLeft w:val="0"/>
      <w:marRight w:val="0"/>
      <w:marTop w:val="0"/>
      <w:marBottom w:val="0"/>
      <w:divBdr>
        <w:top w:val="none" w:sz="0" w:space="0" w:color="auto"/>
        <w:left w:val="none" w:sz="0" w:space="0" w:color="auto"/>
        <w:bottom w:val="none" w:sz="0" w:space="0" w:color="auto"/>
        <w:right w:val="none" w:sz="0" w:space="0" w:color="auto"/>
      </w:divBdr>
      <w:divsChild>
        <w:div w:id="159202059">
          <w:marLeft w:val="0"/>
          <w:marRight w:val="0"/>
          <w:marTop w:val="0"/>
          <w:marBottom w:val="0"/>
          <w:divBdr>
            <w:top w:val="none" w:sz="0" w:space="0" w:color="auto"/>
            <w:left w:val="none" w:sz="0" w:space="0" w:color="auto"/>
            <w:bottom w:val="none" w:sz="0" w:space="0" w:color="auto"/>
            <w:right w:val="none" w:sz="0" w:space="0" w:color="auto"/>
          </w:divBdr>
          <w:divsChild>
            <w:div w:id="159200817">
              <w:marLeft w:val="0"/>
              <w:marRight w:val="0"/>
              <w:marTop w:val="0"/>
              <w:marBottom w:val="0"/>
              <w:divBdr>
                <w:top w:val="none" w:sz="0" w:space="0" w:color="auto"/>
                <w:left w:val="none" w:sz="0" w:space="0" w:color="auto"/>
                <w:bottom w:val="none" w:sz="0" w:space="0" w:color="auto"/>
                <w:right w:val="none" w:sz="0" w:space="0" w:color="auto"/>
              </w:divBdr>
              <w:divsChild>
                <w:div w:id="159200598">
                  <w:marLeft w:val="0"/>
                  <w:marRight w:val="0"/>
                  <w:marTop w:val="0"/>
                  <w:marBottom w:val="0"/>
                  <w:divBdr>
                    <w:top w:val="none" w:sz="0" w:space="0" w:color="auto"/>
                    <w:left w:val="none" w:sz="0" w:space="0" w:color="auto"/>
                    <w:bottom w:val="none" w:sz="0" w:space="0" w:color="auto"/>
                    <w:right w:val="none" w:sz="0" w:space="0" w:color="auto"/>
                  </w:divBdr>
                  <w:divsChild>
                    <w:div w:id="159201819">
                      <w:marLeft w:val="0"/>
                      <w:marRight w:val="0"/>
                      <w:marTop w:val="0"/>
                      <w:marBottom w:val="0"/>
                      <w:divBdr>
                        <w:top w:val="none" w:sz="0" w:space="0" w:color="auto"/>
                        <w:left w:val="none" w:sz="0" w:space="0" w:color="auto"/>
                        <w:bottom w:val="none" w:sz="0" w:space="0" w:color="auto"/>
                        <w:right w:val="none" w:sz="0" w:space="0" w:color="auto"/>
                      </w:divBdr>
                      <w:divsChild>
                        <w:div w:id="159202293">
                          <w:marLeft w:val="0"/>
                          <w:marRight w:val="0"/>
                          <w:marTop w:val="0"/>
                          <w:marBottom w:val="0"/>
                          <w:divBdr>
                            <w:top w:val="none" w:sz="0" w:space="0" w:color="auto"/>
                            <w:left w:val="none" w:sz="0" w:space="0" w:color="auto"/>
                            <w:bottom w:val="none" w:sz="0" w:space="0" w:color="auto"/>
                            <w:right w:val="none" w:sz="0" w:space="0" w:color="auto"/>
                          </w:divBdr>
                          <w:divsChild>
                            <w:div w:id="159201264">
                              <w:marLeft w:val="0"/>
                              <w:marRight w:val="0"/>
                              <w:marTop w:val="0"/>
                              <w:marBottom w:val="0"/>
                              <w:divBdr>
                                <w:top w:val="none" w:sz="0" w:space="0" w:color="auto"/>
                                <w:left w:val="none" w:sz="0" w:space="0" w:color="auto"/>
                                <w:bottom w:val="none" w:sz="0" w:space="0" w:color="auto"/>
                                <w:right w:val="none" w:sz="0" w:space="0" w:color="auto"/>
                              </w:divBdr>
                              <w:divsChild>
                                <w:div w:id="159202667">
                                  <w:marLeft w:val="0"/>
                                  <w:marRight w:val="0"/>
                                  <w:marTop w:val="0"/>
                                  <w:marBottom w:val="0"/>
                                  <w:divBdr>
                                    <w:top w:val="none" w:sz="0" w:space="0" w:color="auto"/>
                                    <w:left w:val="none" w:sz="0" w:space="0" w:color="auto"/>
                                    <w:bottom w:val="none" w:sz="0" w:space="0" w:color="auto"/>
                                    <w:right w:val="none" w:sz="0" w:space="0" w:color="auto"/>
                                  </w:divBdr>
                                  <w:divsChild>
                                    <w:div w:id="159202414">
                                      <w:marLeft w:val="0"/>
                                      <w:marRight w:val="0"/>
                                      <w:marTop w:val="0"/>
                                      <w:marBottom w:val="0"/>
                                      <w:divBdr>
                                        <w:top w:val="none" w:sz="0" w:space="0" w:color="auto"/>
                                        <w:left w:val="none" w:sz="0" w:space="0" w:color="auto"/>
                                        <w:bottom w:val="none" w:sz="0" w:space="0" w:color="auto"/>
                                        <w:right w:val="none" w:sz="0" w:space="0" w:color="auto"/>
                                      </w:divBdr>
                                      <w:divsChild>
                                        <w:div w:id="15920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200980">
      <w:marLeft w:val="0"/>
      <w:marRight w:val="0"/>
      <w:marTop w:val="0"/>
      <w:marBottom w:val="0"/>
      <w:divBdr>
        <w:top w:val="none" w:sz="0" w:space="0" w:color="auto"/>
        <w:left w:val="none" w:sz="0" w:space="0" w:color="auto"/>
        <w:bottom w:val="none" w:sz="0" w:space="0" w:color="auto"/>
        <w:right w:val="none" w:sz="0" w:space="0" w:color="auto"/>
      </w:divBdr>
    </w:div>
    <w:div w:id="159200981">
      <w:marLeft w:val="0"/>
      <w:marRight w:val="0"/>
      <w:marTop w:val="0"/>
      <w:marBottom w:val="0"/>
      <w:divBdr>
        <w:top w:val="none" w:sz="0" w:space="0" w:color="auto"/>
        <w:left w:val="none" w:sz="0" w:space="0" w:color="auto"/>
        <w:bottom w:val="none" w:sz="0" w:space="0" w:color="auto"/>
        <w:right w:val="none" w:sz="0" w:space="0" w:color="auto"/>
      </w:divBdr>
    </w:div>
    <w:div w:id="159200982">
      <w:marLeft w:val="0"/>
      <w:marRight w:val="0"/>
      <w:marTop w:val="0"/>
      <w:marBottom w:val="0"/>
      <w:divBdr>
        <w:top w:val="none" w:sz="0" w:space="0" w:color="auto"/>
        <w:left w:val="none" w:sz="0" w:space="0" w:color="auto"/>
        <w:bottom w:val="none" w:sz="0" w:space="0" w:color="auto"/>
        <w:right w:val="none" w:sz="0" w:space="0" w:color="auto"/>
      </w:divBdr>
    </w:div>
    <w:div w:id="159200986">
      <w:marLeft w:val="0"/>
      <w:marRight w:val="0"/>
      <w:marTop w:val="0"/>
      <w:marBottom w:val="0"/>
      <w:divBdr>
        <w:top w:val="none" w:sz="0" w:space="0" w:color="auto"/>
        <w:left w:val="none" w:sz="0" w:space="0" w:color="auto"/>
        <w:bottom w:val="none" w:sz="0" w:space="0" w:color="auto"/>
        <w:right w:val="none" w:sz="0" w:space="0" w:color="auto"/>
      </w:divBdr>
    </w:div>
    <w:div w:id="159200987">
      <w:marLeft w:val="1134"/>
      <w:marRight w:val="1803"/>
      <w:marTop w:val="720"/>
      <w:marBottom w:val="720"/>
      <w:divBdr>
        <w:top w:val="none" w:sz="0" w:space="0" w:color="auto"/>
        <w:left w:val="none" w:sz="0" w:space="0" w:color="auto"/>
        <w:bottom w:val="none" w:sz="0" w:space="0" w:color="auto"/>
        <w:right w:val="none" w:sz="0" w:space="0" w:color="auto"/>
      </w:divBdr>
    </w:div>
    <w:div w:id="159200989">
      <w:marLeft w:val="0"/>
      <w:marRight w:val="0"/>
      <w:marTop w:val="0"/>
      <w:marBottom w:val="0"/>
      <w:divBdr>
        <w:top w:val="none" w:sz="0" w:space="0" w:color="auto"/>
        <w:left w:val="none" w:sz="0" w:space="0" w:color="auto"/>
        <w:bottom w:val="none" w:sz="0" w:space="0" w:color="auto"/>
        <w:right w:val="none" w:sz="0" w:space="0" w:color="auto"/>
      </w:divBdr>
    </w:div>
    <w:div w:id="159200991">
      <w:marLeft w:val="0"/>
      <w:marRight w:val="0"/>
      <w:marTop w:val="0"/>
      <w:marBottom w:val="0"/>
      <w:divBdr>
        <w:top w:val="none" w:sz="0" w:space="0" w:color="auto"/>
        <w:left w:val="none" w:sz="0" w:space="0" w:color="auto"/>
        <w:bottom w:val="none" w:sz="0" w:space="0" w:color="auto"/>
        <w:right w:val="none" w:sz="0" w:space="0" w:color="auto"/>
      </w:divBdr>
    </w:div>
    <w:div w:id="159200992">
      <w:marLeft w:val="0"/>
      <w:marRight w:val="0"/>
      <w:marTop w:val="0"/>
      <w:marBottom w:val="0"/>
      <w:divBdr>
        <w:top w:val="none" w:sz="0" w:space="0" w:color="auto"/>
        <w:left w:val="none" w:sz="0" w:space="0" w:color="auto"/>
        <w:bottom w:val="none" w:sz="0" w:space="0" w:color="auto"/>
        <w:right w:val="none" w:sz="0" w:space="0" w:color="auto"/>
      </w:divBdr>
    </w:div>
    <w:div w:id="159200995">
      <w:marLeft w:val="0"/>
      <w:marRight w:val="0"/>
      <w:marTop w:val="0"/>
      <w:marBottom w:val="0"/>
      <w:divBdr>
        <w:top w:val="none" w:sz="0" w:space="0" w:color="auto"/>
        <w:left w:val="none" w:sz="0" w:space="0" w:color="auto"/>
        <w:bottom w:val="none" w:sz="0" w:space="0" w:color="auto"/>
        <w:right w:val="none" w:sz="0" w:space="0" w:color="auto"/>
      </w:divBdr>
    </w:div>
    <w:div w:id="159200997">
      <w:marLeft w:val="0"/>
      <w:marRight w:val="0"/>
      <w:marTop w:val="0"/>
      <w:marBottom w:val="0"/>
      <w:divBdr>
        <w:top w:val="none" w:sz="0" w:space="0" w:color="auto"/>
        <w:left w:val="none" w:sz="0" w:space="0" w:color="auto"/>
        <w:bottom w:val="none" w:sz="0" w:space="0" w:color="auto"/>
        <w:right w:val="none" w:sz="0" w:space="0" w:color="auto"/>
      </w:divBdr>
    </w:div>
    <w:div w:id="159200998">
      <w:marLeft w:val="0"/>
      <w:marRight w:val="0"/>
      <w:marTop w:val="0"/>
      <w:marBottom w:val="0"/>
      <w:divBdr>
        <w:top w:val="none" w:sz="0" w:space="0" w:color="auto"/>
        <w:left w:val="none" w:sz="0" w:space="0" w:color="auto"/>
        <w:bottom w:val="none" w:sz="0" w:space="0" w:color="auto"/>
        <w:right w:val="none" w:sz="0" w:space="0" w:color="auto"/>
      </w:divBdr>
    </w:div>
    <w:div w:id="159200999">
      <w:marLeft w:val="0"/>
      <w:marRight w:val="0"/>
      <w:marTop w:val="0"/>
      <w:marBottom w:val="0"/>
      <w:divBdr>
        <w:top w:val="none" w:sz="0" w:space="0" w:color="auto"/>
        <w:left w:val="none" w:sz="0" w:space="0" w:color="auto"/>
        <w:bottom w:val="none" w:sz="0" w:space="0" w:color="auto"/>
        <w:right w:val="none" w:sz="0" w:space="0" w:color="auto"/>
      </w:divBdr>
    </w:div>
    <w:div w:id="159201000">
      <w:marLeft w:val="0"/>
      <w:marRight w:val="0"/>
      <w:marTop w:val="0"/>
      <w:marBottom w:val="0"/>
      <w:divBdr>
        <w:top w:val="none" w:sz="0" w:space="0" w:color="auto"/>
        <w:left w:val="none" w:sz="0" w:space="0" w:color="auto"/>
        <w:bottom w:val="none" w:sz="0" w:space="0" w:color="auto"/>
        <w:right w:val="none" w:sz="0" w:space="0" w:color="auto"/>
      </w:divBdr>
    </w:div>
    <w:div w:id="159201002">
      <w:marLeft w:val="0"/>
      <w:marRight w:val="0"/>
      <w:marTop w:val="0"/>
      <w:marBottom w:val="0"/>
      <w:divBdr>
        <w:top w:val="none" w:sz="0" w:space="0" w:color="auto"/>
        <w:left w:val="none" w:sz="0" w:space="0" w:color="auto"/>
        <w:bottom w:val="none" w:sz="0" w:space="0" w:color="auto"/>
        <w:right w:val="none" w:sz="0" w:space="0" w:color="auto"/>
      </w:divBdr>
    </w:div>
    <w:div w:id="159201003">
      <w:marLeft w:val="0"/>
      <w:marRight w:val="0"/>
      <w:marTop w:val="0"/>
      <w:marBottom w:val="0"/>
      <w:divBdr>
        <w:top w:val="none" w:sz="0" w:space="0" w:color="auto"/>
        <w:left w:val="none" w:sz="0" w:space="0" w:color="auto"/>
        <w:bottom w:val="none" w:sz="0" w:space="0" w:color="auto"/>
        <w:right w:val="none" w:sz="0" w:space="0" w:color="auto"/>
      </w:divBdr>
    </w:div>
    <w:div w:id="159201005">
      <w:marLeft w:val="0"/>
      <w:marRight w:val="0"/>
      <w:marTop w:val="0"/>
      <w:marBottom w:val="0"/>
      <w:divBdr>
        <w:top w:val="none" w:sz="0" w:space="0" w:color="auto"/>
        <w:left w:val="none" w:sz="0" w:space="0" w:color="auto"/>
        <w:bottom w:val="none" w:sz="0" w:space="0" w:color="auto"/>
        <w:right w:val="none" w:sz="0" w:space="0" w:color="auto"/>
      </w:divBdr>
    </w:div>
    <w:div w:id="159201006">
      <w:marLeft w:val="0"/>
      <w:marRight w:val="0"/>
      <w:marTop w:val="0"/>
      <w:marBottom w:val="0"/>
      <w:divBdr>
        <w:top w:val="none" w:sz="0" w:space="0" w:color="auto"/>
        <w:left w:val="none" w:sz="0" w:space="0" w:color="auto"/>
        <w:bottom w:val="none" w:sz="0" w:space="0" w:color="auto"/>
        <w:right w:val="none" w:sz="0" w:space="0" w:color="auto"/>
      </w:divBdr>
    </w:div>
    <w:div w:id="159201007">
      <w:marLeft w:val="0"/>
      <w:marRight w:val="0"/>
      <w:marTop w:val="0"/>
      <w:marBottom w:val="0"/>
      <w:divBdr>
        <w:top w:val="none" w:sz="0" w:space="0" w:color="auto"/>
        <w:left w:val="none" w:sz="0" w:space="0" w:color="auto"/>
        <w:bottom w:val="none" w:sz="0" w:space="0" w:color="auto"/>
        <w:right w:val="none" w:sz="0" w:space="0" w:color="auto"/>
      </w:divBdr>
      <w:divsChild>
        <w:div w:id="159200546">
          <w:marLeft w:val="0"/>
          <w:marRight w:val="0"/>
          <w:marTop w:val="0"/>
          <w:marBottom w:val="0"/>
          <w:divBdr>
            <w:top w:val="none" w:sz="0" w:space="0" w:color="auto"/>
            <w:left w:val="none" w:sz="0" w:space="0" w:color="auto"/>
            <w:bottom w:val="none" w:sz="0" w:space="0" w:color="auto"/>
            <w:right w:val="none" w:sz="0" w:space="0" w:color="auto"/>
          </w:divBdr>
        </w:div>
      </w:divsChild>
    </w:div>
    <w:div w:id="159201008">
      <w:marLeft w:val="0"/>
      <w:marRight w:val="0"/>
      <w:marTop w:val="0"/>
      <w:marBottom w:val="0"/>
      <w:divBdr>
        <w:top w:val="none" w:sz="0" w:space="0" w:color="auto"/>
        <w:left w:val="none" w:sz="0" w:space="0" w:color="auto"/>
        <w:bottom w:val="none" w:sz="0" w:space="0" w:color="auto"/>
        <w:right w:val="none" w:sz="0" w:space="0" w:color="auto"/>
      </w:divBdr>
      <w:divsChild>
        <w:div w:id="159201625">
          <w:marLeft w:val="0"/>
          <w:marRight w:val="0"/>
          <w:marTop w:val="0"/>
          <w:marBottom w:val="0"/>
          <w:divBdr>
            <w:top w:val="none" w:sz="0" w:space="0" w:color="auto"/>
            <w:left w:val="none" w:sz="0" w:space="0" w:color="auto"/>
            <w:bottom w:val="none" w:sz="0" w:space="0" w:color="auto"/>
            <w:right w:val="none" w:sz="0" w:space="0" w:color="auto"/>
          </w:divBdr>
          <w:divsChild>
            <w:div w:id="15920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009">
      <w:marLeft w:val="0"/>
      <w:marRight w:val="0"/>
      <w:marTop w:val="0"/>
      <w:marBottom w:val="0"/>
      <w:divBdr>
        <w:top w:val="none" w:sz="0" w:space="0" w:color="auto"/>
        <w:left w:val="none" w:sz="0" w:space="0" w:color="auto"/>
        <w:bottom w:val="none" w:sz="0" w:space="0" w:color="auto"/>
        <w:right w:val="none" w:sz="0" w:space="0" w:color="auto"/>
      </w:divBdr>
    </w:div>
    <w:div w:id="159201018">
      <w:marLeft w:val="0"/>
      <w:marRight w:val="0"/>
      <w:marTop w:val="0"/>
      <w:marBottom w:val="0"/>
      <w:divBdr>
        <w:top w:val="none" w:sz="0" w:space="0" w:color="auto"/>
        <w:left w:val="none" w:sz="0" w:space="0" w:color="auto"/>
        <w:bottom w:val="none" w:sz="0" w:space="0" w:color="auto"/>
        <w:right w:val="none" w:sz="0" w:space="0" w:color="auto"/>
      </w:divBdr>
    </w:div>
    <w:div w:id="159201019">
      <w:marLeft w:val="0"/>
      <w:marRight w:val="0"/>
      <w:marTop w:val="0"/>
      <w:marBottom w:val="0"/>
      <w:divBdr>
        <w:top w:val="none" w:sz="0" w:space="0" w:color="auto"/>
        <w:left w:val="none" w:sz="0" w:space="0" w:color="auto"/>
        <w:bottom w:val="none" w:sz="0" w:space="0" w:color="auto"/>
        <w:right w:val="none" w:sz="0" w:space="0" w:color="auto"/>
      </w:divBdr>
    </w:div>
    <w:div w:id="159201022">
      <w:marLeft w:val="0"/>
      <w:marRight w:val="0"/>
      <w:marTop w:val="0"/>
      <w:marBottom w:val="0"/>
      <w:divBdr>
        <w:top w:val="none" w:sz="0" w:space="0" w:color="auto"/>
        <w:left w:val="none" w:sz="0" w:space="0" w:color="auto"/>
        <w:bottom w:val="none" w:sz="0" w:space="0" w:color="auto"/>
        <w:right w:val="none" w:sz="0" w:space="0" w:color="auto"/>
      </w:divBdr>
    </w:div>
    <w:div w:id="159201023">
      <w:marLeft w:val="0"/>
      <w:marRight w:val="0"/>
      <w:marTop w:val="0"/>
      <w:marBottom w:val="0"/>
      <w:divBdr>
        <w:top w:val="none" w:sz="0" w:space="0" w:color="auto"/>
        <w:left w:val="none" w:sz="0" w:space="0" w:color="auto"/>
        <w:bottom w:val="none" w:sz="0" w:space="0" w:color="auto"/>
        <w:right w:val="none" w:sz="0" w:space="0" w:color="auto"/>
      </w:divBdr>
      <w:divsChild>
        <w:div w:id="159201525">
          <w:marLeft w:val="0"/>
          <w:marRight w:val="0"/>
          <w:marTop w:val="0"/>
          <w:marBottom w:val="0"/>
          <w:divBdr>
            <w:top w:val="none" w:sz="0" w:space="0" w:color="auto"/>
            <w:left w:val="none" w:sz="0" w:space="0" w:color="auto"/>
            <w:bottom w:val="none" w:sz="0" w:space="0" w:color="auto"/>
            <w:right w:val="none" w:sz="0" w:space="0" w:color="auto"/>
          </w:divBdr>
          <w:divsChild>
            <w:div w:id="159201523">
              <w:marLeft w:val="0"/>
              <w:marRight w:val="0"/>
              <w:marTop w:val="0"/>
              <w:marBottom w:val="0"/>
              <w:divBdr>
                <w:top w:val="none" w:sz="0" w:space="0" w:color="auto"/>
                <w:left w:val="none" w:sz="0" w:space="0" w:color="auto"/>
                <w:bottom w:val="none" w:sz="0" w:space="0" w:color="auto"/>
                <w:right w:val="none" w:sz="0" w:space="0" w:color="auto"/>
              </w:divBdr>
              <w:divsChild>
                <w:div w:id="159202151">
                  <w:marLeft w:val="0"/>
                  <w:marRight w:val="0"/>
                  <w:marTop w:val="0"/>
                  <w:marBottom w:val="0"/>
                  <w:divBdr>
                    <w:top w:val="none" w:sz="0" w:space="0" w:color="auto"/>
                    <w:left w:val="none" w:sz="0" w:space="0" w:color="auto"/>
                    <w:bottom w:val="none" w:sz="0" w:space="0" w:color="auto"/>
                    <w:right w:val="none" w:sz="0" w:space="0" w:color="auto"/>
                  </w:divBdr>
                  <w:divsChild>
                    <w:div w:id="159201962">
                      <w:marLeft w:val="0"/>
                      <w:marRight w:val="0"/>
                      <w:marTop w:val="0"/>
                      <w:marBottom w:val="0"/>
                      <w:divBdr>
                        <w:top w:val="none" w:sz="0" w:space="0" w:color="auto"/>
                        <w:left w:val="none" w:sz="0" w:space="0" w:color="auto"/>
                        <w:bottom w:val="none" w:sz="0" w:space="0" w:color="auto"/>
                        <w:right w:val="none" w:sz="0" w:space="0" w:color="auto"/>
                      </w:divBdr>
                      <w:divsChild>
                        <w:div w:id="159201134">
                          <w:marLeft w:val="0"/>
                          <w:marRight w:val="0"/>
                          <w:marTop w:val="0"/>
                          <w:marBottom w:val="0"/>
                          <w:divBdr>
                            <w:top w:val="none" w:sz="0" w:space="0" w:color="auto"/>
                            <w:left w:val="none" w:sz="0" w:space="0" w:color="auto"/>
                            <w:bottom w:val="none" w:sz="0" w:space="0" w:color="auto"/>
                            <w:right w:val="none" w:sz="0" w:space="0" w:color="auto"/>
                          </w:divBdr>
                          <w:divsChild>
                            <w:div w:id="159200512">
                              <w:marLeft w:val="0"/>
                              <w:marRight w:val="0"/>
                              <w:marTop w:val="0"/>
                              <w:marBottom w:val="0"/>
                              <w:divBdr>
                                <w:top w:val="none" w:sz="0" w:space="0" w:color="auto"/>
                                <w:left w:val="none" w:sz="0" w:space="0" w:color="auto"/>
                                <w:bottom w:val="none" w:sz="0" w:space="0" w:color="auto"/>
                                <w:right w:val="none" w:sz="0" w:space="0" w:color="auto"/>
                              </w:divBdr>
                              <w:divsChild>
                                <w:div w:id="15920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01025">
      <w:marLeft w:val="0"/>
      <w:marRight w:val="0"/>
      <w:marTop w:val="0"/>
      <w:marBottom w:val="0"/>
      <w:divBdr>
        <w:top w:val="none" w:sz="0" w:space="0" w:color="auto"/>
        <w:left w:val="none" w:sz="0" w:space="0" w:color="auto"/>
        <w:bottom w:val="none" w:sz="0" w:space="0" w:color="auto"/>
        <w:right w:val="none" w:sz="0" w:space="0" w:color="auto"/>
      </w:divBdr>
      <w:divsChild>
        <w:div w:id="159200527">
          <w:marLeft w:val="0"/>
          <w:marRight w:val="0"/>
          <w:marTop w:val="0"/>
          <w:marBottom w:val="0"/>
          <w:divBdr>
            <w:top w:val="none" w:sz="0" w:space="0" w:color="auto"/>
            <w:left w:val="none" w:sz="0" w:space="0" w:color="auto"/>
            <w:bottom w:val="none" w:sz="0" w:space="0" w:color="auto"/>
            <w:right w:val="none" w:sz="0" w:space="0" w:color="auto"/>
          </w:divBdr>
        </w:div>
        <w:div w:id="159201166">
          <w:marLeft w:val="0"/>
          <w:marRight w:val="0"/>
          <w:marTop w:val="0"/>
          <w:marBottom w:val="0"/>
          <w:divBdr>
            <w:top w:val="none" w:sz="0" w:space="0" w:color="auto"/>
            <w:left w:val="none" w:sz="0" w:space="0" w:color="auto"/>
            <w:bottom w:val="none" w:sz="0" w:space="0" w:color="auto"/>
            <w:right w:val="none" w:sz="0" w:space="0" w:color="auto"/>
          </w:divBdr>
        </w:div>
        <w:div w:id="159201442">
          <w:marLeft w:val="0"/>
          <w:marRight w:val="0"/>
          <w:marTop w:val="0"/>
          <w:marBottom w:val="0"/>
          <w:divBdr>
            <w:top w:val="none" w:sz="0" w:space="0" w:color="auto"/>
            <w:left w:val="none" w:sz="0" w:space="0" w:color="auto"/>
            <w:bottom w:val="none" w:sz="0" w:space="0" w:color="auto"/>
            <w:right w:val="none" w:sz="0" w:space="0" w:color="auto"/>
          </w:divBdr>
        </w:div>
        <w:div w:id="159202299">
          <w:marLeft w:val="0"/>
          <w:marRight w:val="0"/>
          <w:marTop w:val="0"/>
          <w:marBottom w:val="0"/>
          <w:divBdr>
            <w:top w:val="none" w:sz="0" w:space="0" w:color="auto"/>
            <w:left w:val="none" w:sz="0" w:space="0" w:color="auto"/>
            <w:bottom w:val="none" w:sz="0" w:space="0" w:color="auto"/>
            <w:right w:val="none" w:sz="0" w:space="0" w:color="auto"/>
          </w:divBdr>
        </w:div>
        <w:div w:id="159202837">
          <w:marLeft w:val="0"/>
          <w:marRight w:val="0"/>
          <w:marTop w:val="0"/>
          <w:marBottom w:val="0"/>
          <w:divBdr>
            <w:top w:val="none" w:sz="0" w:space="0" w:color="auto"/>
            <w:left w:val="none" w:sz="0" w:space="0" w:color="auto"/>
            <w:bottom w:val="none" w:sz="0" w:space="0" w:color="auto"/>
            <w:right w:val="none" w:sz="0" w:space="0" w:color="auto"/>
          </w:divBdr>
          <w:divsChild>
            <w:div w:id="159200806">
              <w:marLeft w:val="0"/>
              <w:marRight w:val="0"/>
              <w:marTop w:val="0"/>
              <w:marBottom w:val="0"/>
              <w:divBdr>
                <w:top w:val="none" w:sz="0" w:space="0" w:color="auto"/>
                <w:left w:val="none" w:sz="0" w:space="0" w:color="auto"/>
                <w:bottom w:val="none" w:sz="0" w:space="0" w:color="auto"/>
                <w:right w:val="none" w:sz="0" w:space="0" w:color="auto"/>
              </w:divBdr>
            </w:div>
            <w:div w:id="159201495">
              <w:marLeft w:val="0"/>
              <w:marRight w:val="0"/>
              <w:marTop w:val="0"/>
              <w:marBottom w:val="0"/>
              <w:divBdr>
                <w:top w:val="none" w:sz="0" w:space="0" w:color="auto"/>
                <w:left w:val="none" w:sz="0" w:space="0" w:color="auto"/>
                <w:bottom w:val="none" w:sz="0" w:space="0" w:color="auto"/>
                <w:right w:val="none" w:sz="0" w:space="0" w:color="auto"/>
              </w:divBdr>
            </w:div>
            <w:div w:id="159202632">
              <w:marLeft w:val="0"/>
              <w:marRight w:val="0"/>
              <w:marTop w:val="0"/>
              <w:marBottom w:val="0"/>
              <w:divBdr>
                <w:top w:val="none" w:sz="0" w:space="0" w:color="auto"/>
                <w:left w:val="none" w:sz="0" w:space="0" w:color="auto"/>
                <w:bottom w:val="none" w:sz="0" w:space="0" w:color="auto"/>
                <w:right w:val="none" w:sz="0" w:space="0" w:color="auto"/>
              </w:divBdr>
            </w:div>
            <w:div w:id="159202934">
              <w:marLeft w:val="0"/>
              <w:marRight w:val="0"/>
              <w:marTop w:val="0"/>
              <w:marBottom w:val="0"/>
              <w:divBdr>
                <w:top w:val="none" w:sz="0" w:space="0" w:color="auto"/>
                <w:left w:val="none" w:sz="0" w:space="0" w:color="auto"/>
                <w:bottom w:val="none" w:sz="0" w:space="0" w:color="auto"/>
                <w:right w:val="none" w:sz="0" w:space="0" w:color="auto"/>
              </w:divBdr>
            </w:div>
            <w:div w:id="159202977">
              <w:marLeft w:val="0"/>
              <w:marRight w:val="0"/>
              <w:marTop w:val="0"/>
              <w:marBottom w:val="0"/>
              <w:divBdr>
                <w:top w:val="none" w:sz="0" w:space="0" w:color="auto"/>
                <w:left w:val="none" w:sz="0" w:space="0" w:color="auto"/>
                <w:bottom w:val="none" w:sz="0" w:space="0" w:color="auto"/>
                <w:right w:val="none" w:sz="0" w:space="0" w:color="auto"/>
              </w:divBdr>
              <w:divsChild>
                <w:div w:id="159200532">
                  <w:marLeft w:val="0"/>
                  <w:marRight w:val="0"/>
                  <w:marTop w:val="0"/>
                  <w:marBottom w:val="0"/>
                  <w:divBdr>
                    <w:top w:val="none" w:sz="0" w:space="0" w:color="auto"/>
                    <w:left w:val="none" w:sz="0" w:space="0" w:color="auto"/>
                    <w:bottom w:val="none" w:sz="0" w:space="0" w:color="auto"/>
                    <w:right w:val="none" w:sz="0" w:space="0" w:color="auto"/>
                  </w:divBdr>
                </w:div>
                <w:div w:id="159201690">
                  <w:marLeft w:val="0"/>
                  <w:marRight w:val="0"/>
                  <w:marTop w:val="0"/>
                  <w:marBottom w:val="0"/>
                  <w:divBdr>
                    <w:top w:val="none" w:sz="0" w:space="0" w:color="auto"/>
                    <w:left w:val="none" w:sz="0" w:space="0" w:color="auto"/>
                    <w:bottom w:val="none" w:sz="0" w:space="0" w:color="auto"/>
                    <w:right w:val="none" w:sz="0" w:space="0" w:color="auto"/>
                  </w:divBdr>
                </w:div>
                <w:div w:id="15920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29">
      <w:marLeft w:val="0"/>
      <w:marRight w:val="0"/>
      <w:marTop w:val="0"/>
      <w:marBottom w:val="0"/>
      <w:divBdr>
        <w:top w:val="none" w:sz="0" w:space="0" w:color="auto"/>
        <w:left w:val="none" w:sz="0" w:space="0" w:color="auto"/>
        <w:bottom w:val="none" w:sz="0" w:space="0" w:color="auto"/>
        <w:right w:val="none" w:sz="0" w:space="0" w:color="auto"/>
      </w:divBdr>
    </w:div>
    <w:div w:id="159201033">
      <w:marLeft w:val="0"/>
      <w:marRight w:val="0"/>
      <w:marTop w:val="0"/>
      <w:marBottom w:val="0"/>
      <w:divBdr>
        <w:top w:val="none" w:sz="0" w:space="0" w:color="auto"/>
        <w:left w:val="none" w:sz="0" w:space="0" w:color="auto"/>
        <w:bottom w:val="none" w:sz="0" w:space="0" w:color="auto"/>
        <w:right w:val="none" w:sz="0" w:space="0" w:color="auto"/>
      </w:divBdr>
      <w:divsChild>
        <w:div w:id="159200591">
          <w:marLeft w:val="0"/>
          <w:marRight w:val="0"/>
          <w:marTop w:val="0"/>
          <w:marBottom w:val="0"/>
          <w:divBdr>
            <w:top w:val="none" w:sz="0" w:space="0" w:color="auto"/>
            <w:left w:val="none" w:sz="0" w:space="0" w:color="auto"/>
            <w:bottom w:val="none" w:sz="0" w:space="0" w:color="auto"/>
            <w:right w:val="none" w:sz="0" w:space="0" w:color="auto"/>
          </w:divBdr>
        </w:div>
      </w:divsChild>
    </w:div>
    <w:div w:id="159201036">
      <w:marLeft w:val="0"/>
      <w:marRight w:val="0"/>
      <w:marTop w:val="0"/>
      <w:marBottom w:val="0"/>
      <w:divBdr>
        <w:top w:val="none" w:sz="0" w:space="0" w:color="auto"/>
        <w:left w:val="none" w:sz="0" w:space="0" w:color="auto"/>
        <w:bottom w:val="none" w:sz="0" w:space="0" w:color="auto"/>
        <w:right w:val="none" w:sz="0" w:space="0" w:color="auto"/>
      </w:divBdr>
    </w:div>
    <w:div w:id="159201037">
      <w:marLeft w:val="0"/>
      <w:marRight w:val="0"/>
      <w:marTop w:val="0"/>
      <w:marBottom w:val="0"/>
      <w:divBdr>
        <w:top w:val="none" w:sz="0" w:space="0" w:color="auto"/>
        <w:left w:val="none" w:sz="0" w:space="0" w:color="auto"/>
        <w:bottom w:val="none" w:sz="0" w:space="0" w:color="auto"/>
        <w:right w:val="none" w:sz="0" w:space="0" w:color="auto"/>
      </w:divBdr>
    </w:div>
    <w:div w:id="159201038">
      <w:marLeft w:val="0"/>
      <w:marRight w:val="0"/>
      <w:marTop w:val="0"/>
      <w:marBottom w:val="0"/>
      <w:divBdr>
        <w:top w:val="none" w:sz="0" w:space="0" w:color="auto"/>
        <w:left w:val="none" w:sz="0" w:space="0" w:color="auto"/>
        <w:bottom w:val="none" w:sz="0" w:space="0" w:color="auto"/>
        <w:right w:val="none" w:sz="0" w:space="0" w:color="auto"/>
      </w:divBdr>
    </w:div>
    <w:div w:id="159201039">
      <w:marLeft w:val="0"/>
      <w:marRight w:val="0"/>
      <w:marTop w:val="0"/>
      <w:marBottom w:val="0"/>
      <w:divBdr>
        <w:top w:val="none" w:sz="0" w:space="0" w:color="auto"/>
        <w:left w:val="none" w:sz="0" w:space="0" w:color="auto"/>
        <w:bottom w:val="none" w:sz="0" w:space="0" w:color="auto"/>
        <w:right w:val="none" w:sz="0" w:space="0" w:color="auto"/>
      </w:divBdr>
    </w:div>
    <w:div w:id="159201044">
      <w:marLeft w:val="0"/>
      <w:marRight w:val="0"/>
      <w:marTop w:val="0"/>
      <w:marBottom w:val="0"/>
      <w:divBdr>
        <w:top w:val="none" w:sz="0" w:space="0" w:color="auto"/>
        <w:left w:val="none" w:sz="0" w:space="0" w:color="auto"/>
        <w:bottom w:val="none" w:sz="0" w:space="0" w:color="auto"/>
        <w:right w:val="none" w:sz="0" w:space="0" w:color="auto"/>
      </w:divBdr>
    </w:div>
    <w:div w:id="159201046">
      <w:marLeft w:val="0"/>
      <w:marRight w:val="0"/>
      <w:marTop w:val="0"/>
      <w:marBottom w:val="0"/>
      <w:divBdr>
        <w:top w:val="none" w:sz="0" w:space="0" w:color="auto"/>
        <w:left w:val="none" w:sz="0" w:space="0" w:color="auto"/>
        <w:bottom w:val="none" w:sz="0" w:space="0" w:color="auto"/>
        <w:right w:val="none" w:sz="0" w:space="0" w:color="auto"/>
      </w:divBdr>
    </w:div>
    <w:div w:id="159201047">
      <w:marLeft w:val="0"/>
      <w:marRight w:val="0"/>
      <w:marTop w:val="0"/>
      <w:marBottom w:val="0"/>
      <w:divBdr>
        <w:top w:val="none" w:sz="0" w:space="0" w:color="auto"/>
        <w:left w:val="none" w:sz="0" w:space="0" w:color="auto"/>
        <w:bottom w:val="none" w:sz="0" w:space="0" w:color="auto"/>
        <w:right w:val="none" w:sz="0" w:space="0" w:color="auto"/>
      </w:divBdr>
    </w:div>
    <w:div w:id="159201055">
      <w:marLeft w:val="0"/>
      <w:marRight w:val="0"/>
      <w:marTop w:val="0"/>
      <w:marBottom w:val="0"/>
      <w:divBdr>
        <w:top w:val="none" w:sz="0" w:space="0" w:color="auto"/>
        <w:left w:val="none" w:sz="0" w:space="0" w:color="auto"/>
        <w:bottom w:val="none" w:sz="0" w:space="0" w:color="auto"/>
        <w:right w:val="none" w:sz="0" w:space="0" w:color="auto"/>
      </w:divBdr>
    </w:div>
    <w:div w:id="159201056">
      <w:marLeft w:val="0"/>
      <w:marRight w:val="0"/>
      <w:marTop w:val="0"/>
      <w:marBottom w:val="0"/>
      <w:divBdr>
        <w:top w:val="none" w:sz="0" w:space="0" w:color="auto"/>
        <w:left w:val="none" w:sz="0" w:space="0" w:color="auto"/>
        <w:bottom w:val="none" w:sz="0" w:space="0" w:color="auto"/>
        <w:right w:val="none" w:sz="0" w:space="0" w:color="auto"/>
      </w:divBdr>
    </w:div>
    <w:div w:id="159201058">
      <w:marLeft w:val="0"/>
      <w:marRight w:val="0"/>
      <w:marTop w:val="0"/>
      <w:marBottom w:val="0"/>
      <w:divBdr>
        <w:top w:val="none" w:sz="0" w:space="0" w:color="auto"/>
        <w:left w:val="none" w:sz="0" w:space="0" w:color="auto"/>
        <w:bottom w:val="none" w:sz="0" w:space="0" w:color="auto"/>
        <w:right w:val="none" w:sz="0" w:space="0" w:color="auto"/>
      </w:divBdr>
      <w:divsChild>
        <w:div w:id="159200741">
          <w:marLeft w:val="0"/>
          <w:marRight w:val="0"/>
          <w:marTop w:val="0"/>
          <w:marBottom w:val="0"/>
          <w:divBdr>
            <w:top w:val="none" w:sz="0" w:space="0" w:color="auto"/>
            <w:left w:val="none" w:sz="0" w:space="0" w:color="auto"/>
            <w:bottom w:val="none" w:sz="0" w:space="0" w:color="auto"/>
            <w:right w:val="none" w:sz="0" w:space="0" w:color="auto"/>
          </w:divBdr>
        </w:div>
        <w:div w:id="159201167">
          <w:marLeft w:val="0"/>
          <w:marRight w:val="0"/>
          <w:marTop w:val="0"/>
          <w:marBottom w:val="0"/>
          <w:divBdr>
            <w:top w:val="none" w:sz="0" w:space="0" w:color="auto"/>
            <w:left w:val="none" w:sz="0" w:space="0" w:color="auto"/>
            <w:bottom w:val="none" w:sz="0" w:space="0" w:color="auto"/>
            <w:right w:val="none" w:sz="0" w:space="0" w:color="auto"/>
          </w:divBdr>
          <w:divsChild>
            <w:div w:id="159202770">
              <w:marLeft w:val="0"/>
              <w:marRight w:val="0"/>
              <w:marTop w:val="0"/>
              <w:marBottom w:val="0"/>
              <w:divBdr>
                <w:top w:val="none" w:sz="0" w:space="0" w:color="auto"/>
                <w:left w:val="none" w:sz="0" w:space="0" w:color="auto"/>
                <w:bottom w:val="none" w:sz="0" w:space="0" w:color="auto"/>
                <w:right w:val="none" w:sz="0" w:space="0" w:color="auto"/>
              </w:divBdr>
            </w:div>
          </w:divsChild>
        </w:div>
        <w:div w:id="159202247">
          <w:marLeft w:val="0"/>
          <w:marRight w:val="0"/>
          <w:marTop w:val="0"/>
          <w:marBottom w:val="0"/>
          <w:divBdr>
            <w:top w:val="none" w:sz="0" w:space="0" w:color="auto"/>
            <w:left w:val="none" w:sz="0" w:space="0" w:color="auto"/>
            <w:bottom w:val="none" w:sz="0" w:space="0" w:color="auto"/>
            <w:right w:val="none" w:sz="0" w:space="0" w:color="auto"/>
          </w:divBdr>
        </w:div>
        <w:div w:id="159202485">
          <w:marLeft w:val="0"/>
          <w:marRight w:val="0"/>
          <w:marTop w:val="0"/>
          <w:marBottom w:val="0"/>
          <w:divBdr>
            <w:top w:val="none" w:sz="0" w:space="0" w:color="auto"/>
            <w:left w:val="none" w:sz="0" w:space="0" w:color="auto"/>
            <w:bottom w:val="none" w:sz="0" w:space="0" w:color="auto"/>
            <w:right w:val="none" w:sz="0" w:space="0" w:color="auto"/>
          </w:divBdr>
        </w:div>
      </w:divsChild>
    </w:div>
    <w:div w:id="159201060">
      <w:marLeft w:val="0"/>
      <w:marRight w:val="0"/>
      <w:marTop w:val="0"/>
      <w:marBottom w:val="0"/>
      <w:divBdr>
        <w:top w:val="none" w:sz="0" w:space="0" w:color="auto"/>
        <w:left w:val="none" w:sz="0" w:space="0" w:color="auto"/>
        <w:bottom w:val="none" w:sz="0" w:space="0" w:color="auto"/>
        <w:right w:val="none" w:sz="0" w:space="0" w:color="auto"/>
      </w:divBdr>
    </w:div>
    <w:div w:id="159201061">
      <w:marLeft w:val="0"/>
      <w:marRight w:val="0"/>
      <w:marTop w:val="0"/>
      <w:marBottom w:val="0"/>
      <w:divBdr>
        <w:top w:val="none" w:sz="0" w:space="0" w:color="auto"/>
        <w:left w:val="none" w:sz="0" w:space="0" w:color="auto"/>
        <w:bottom w:val="none" w:sz="0" w:space="0" w:color="auto"/>
        <w:right w:val="none" w:sz="0" w:space="0" w:color="auto"/>
      </w:divBdr>
    </w:div>
    <w:div w:id="159201062">
      <w:marLeft w:val="0"/>
      <w:marRight w:val="0"/>
      <w:marTop w:val="0"/>
      <w:marBottom w:val="0"/>
      <w:divBdr>
        <w:top w:val="none" w:sz="0" w:space="0" w:color="auto"/>
        <w:left w:val="none" w:sz="0" w:space="0" w:color="auto"/>
        <w:bottom w:val="none" w:sz="0" w:space="0" w:color="auto"/>
        <w:right w:val="none" w:sz="0" w:space="0" w:color="auto"/>
      </w:divBdr>
    </w:div>
    <w:div w:id="159201064">
      <w:marLeft w:val="0"/>
      <w:marRight w:val="0"/>
      <w:marTop w:val="0"/>
      <w:marBottom w:val="0"/>
      <w:divBdr>
        <w:top w:val="none" w:sz="0" w:space="0" w:color="auto"/>
        <w:left w:val="none" w:sz="0" w:space="0" w:color="auto"/>
        <w:bottom w:val="none" w:sz="0" w:space="0" w:color="auto"/>
        <w:right w:val="none" w:sz="0" w:space="0" w:color="auto"/>
      </w:divBdr>
    </w:div>
    <w:div w:id="159201066">
      <w:marLeft w:val="0"/>
      <w:marRight w:val="0"/>
      <w:marTop w:val="0"/>
      <w:marBottom w:val="0"/>
      <w:divBdr>
        <w:top w:val="none" w:sz="0" w:space="0" w:color="auto"/>
        <w:left w:val="none" w:sz="0" w:space="0" w:color="auto"/>
        <w:bottom w:val="none" w:sz="0" w:space="0" w:color="auto"/>
        <w:right w:val="none" w:sz="0" w:space="0" w:color="auto"/>
      </w:divBdr>
      <w:divsChild>
        <w:div w:id="159202121">
          <w:marLeft w:val="0"/>
          <w:marRight w:val="0"/>
          <w:marTop w:val="0"/>
          <w:marBottom w:val="0"/>
          <w:divBdr>
            <w:top w:val="none" w:sz="0" w:space="0" w:color="auto"/>
            <w:left w:val="none" w:sz="0" w:space="0" w:color="auto"/>
            <w:bottom w:val="none" w:sz="0" w:space="0" w:color="auto"/>
            <w:right w:val="none" w:sz="0" w:space="0" w:color="auto"/>
          </w:divBdr>
          <w:divsChild>
            <w:div w:id="159201078">
              <w:marLeft w:val="0"/>
              <w:marRight w:val="0"/>
              <w:marTop w:val="0"/>
              <w:marBottom w:val="0"/>
              <w:divBdr>
                <w:top w:val="none" w:sz="0" w:space="0" w:color="auto"/>
                <w:left w:val="none" w:sz="0" w:space="0" w:color="auto"/>
                <w:bottom w:val="none" w:sz="0" w:space="0" w:color="auto"/>
                <w:right w:val="none" w:sz="0" w:space="0" w:color="auto"/>
              </w:divBdr>
              <w:divsChild>
                <w:div w:id="159200360">
                  <w:marLeft w:val="0"/>
                  <w:marRight w:val="0"/>
                  <w:marTop w:val="0"/>
                  <w:marBottom w:val="0"/>
                  <w:divBdr>
                    <w:top w:val="none" w:sz="0" w:space="0" w:color="auto"/>
                    <w:left w:val="none" w:sz="0" w:space="0" w:color="auto"/>
                    <w:bottom w:val="none" w:sz="0" w:space="0" w:color="auto"/>
                    <w:right w:val="none" w:sz="0" w:space="0" w:color="auto"/>
                  </w:divBdr>
                  <w:divsChild>
                    <w:div w:id="159201998">
                      <w:marLeft w:val="0"/>
                      <w:marRight w:val="0"/>
                      <w:marTop w:val="0"/>
                      <w:marBottom w:val="0"/>
                      <w:divBdr>
                        <w:top w:val="none" w:sz="0" w:space="0" w:color="auto"/>
                        <w:left w:val="none" w:sz="0" w:space="0" w:color="auto"/>
                        <w:bottom w:val="none" w:sz="0" w:space="0" w:color="auto"/>
                        <w:right w:val="none" w:sz="0" w:space="0" w:color="auto"/>
                      </w:divBdr>
                      <w:divsChild>
                        <w:div w:id="159202333">
                          <w:marLeft w:val="0"/>
                          <w:marRight w:val="0"/>
                          <w:marTop w:val="0"/>
                          <w:marBottom w:val="0"/>
                          <w:divBdr>
                            <w:top w:val="none" w:sz="0" w:space="0" w:color="auto"/>
                            <w:left w:val="none" w:sz="0" w:space="0" w:color="auto"/>
                            <w:bottom w:val="none" w:sz="0" w:space="0" w:color="auto"/>
                            <w:right w:val="none" w:sz="0" w:space="0" w:color="auto"/>
                          </w:divBdr>
                          <w:divsChild>
                            <w:div w:id="15920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01070">
      <w:marLeft w:val="0"/>
      <w:marRight w:val="0"/>
      <w:marTop w:val="0"/>
      <w:marBottom w:val="0"/>
      <w:divBdr>
        <w:top w:val="none" w:sz="0" w:space="0" w:color="auto"/>
        <w:left w:val="none" w:sz="0" w:space="0" w:color="auto"/>
        <w:bottom w:val="none" w:sz="0" w:space="0" w:color="auto"/>
        <w:right w:val="none" w:sz="0" w:space="0" w:color="auto"/>
      </w:divBdr>
    </w:div>
    <w:div w:id="159201071">
      <w:marLeft w:val="0"/>
      <w:marRight w:val="0"/>
      <w:marTop w:val="0"/>
      <w:marBottom w:val="0"/>
      <w:divBdr>
        <w:top w:val="none" w:sz="0" w:space="0" w:color="auto"/>
        <w:left w:val="none" w:sz="0" w:space="0" w:color="auto"/>
        <w:bottom w:val="none" w:sz="0" w:space="0" w:color="auto"/>
        <w:right w:val="none" w:sz="0" w:space="0" w:color="auto"/>
      </w:divBdr>
    </w:div>
    <w:div w:id="159201073">
      <w:marLeft w:val="0"/>
      <w:marRight w:val="0"/>
      <w:marTop w:val="0"/>
      <w:marBottom w:val="0"/>
      <w:divBdr>
        <w:top w:val="none" w:sz="0" w:space="0" w:color="auto"/>
        <w:left w:val="none" w:sz="0" w:space="0" w:color="auto"/>
        <w:bottom w:val="none" w:sz="0" w:space="0" w:color="auto"/>
        <w:right w:val="none" w:sz="0" w:space="0" w:color="auto"/>
      </w:divBdr>
    </w:div>
    <w:div w:id="159201086">
      <w:marLeft w:val="0"/>
      <w:marRight w:val="0"/>
      <w:marTop w:val="0"/>
      <w:marBottom w:val="0"/>
      <w:divBdr>
        <w:top w:val="none" w:sz="0" w:space="0" w:color="auto"/>
        <w:left w:val="none" w:sz="0" w:space="0" w:color="auto"/>
        <w:bottom w:val="none" w:sz="0" w:space="0" w:color="auto"/>
        <w:right w:val="none" w:sz="0" w:space="0" w:color="auto"/>
      </w:divBdr>
    </w:div>
    <w:div w:id="159201091">
      <w:marLeft w:val="0"/>
      <w:marRight w:val="0"/>
      <w:marTop w:val="0"/>
      <w:marBottom w:val="0"/>
      <w:divBdr>
        <w:top w:val="none" w:sz="0" w:space="0" w:color="auto"/>
        <w:left w:val="none" w:sz="0" w:space="0" w:color="auto"/>
        <w:bottom w:val="none" w:sz="0" w:space="0" w:color="auto"/>
        <w:right w:val="none" w:sz="0" w:space="0" w:color="auto"/>
      </w:divBdr>
      <w:divsChild>
        <w:div w:id="159201875">
          <w:marLeft w:val="0"/>
          <w:marRight w:val="0"/>
          <w:marTop w:val="0"/>
          <w:marBottom w:val="0"/>
          <w:divBdr>
            <w:top w:val="none" w:sz="0" w:space="0" w:color="auto"/>
            <w:left w:val="none" w:sz="0" w:space="0" w:color="auto"/>
            <w:bottom w:val="none" w:sz="0" w:space="0" w:color="auto"/>
            <w:right w:val="none" w:sz="0" w:space="0" w:color="auto"/>
          </w:divBdr>
        </w:div>
      </w:divsChild>
    </w:div>
    <w:div w:id="159201092">
      <w:marLeft w:val="0"/>
      <w:marRight w:val="0"/>
      <w:marTop w:val="0"/>
      <w:marBottom w:val="0"/>
      <w:divBdr>
        <w:top w:val="none" w:sz="0" w:space="0" w:color="auto"/>
        <w:left w:val="none" w:sz="0" w:space="0" w:color="auto"/>
        <w:bottom w:val="none" w:sz="0" w:space="0" w:color="auto"/>
        <w:right w:val="none" w:sz="0" w:space="0" w:color="auto"/>
      </w:divBdr>
    </w:div>
    <w:div w:id="159201094">
      <w:marLeft w:val="0"/>
      <w:marRight w:val="0"/>
      <w:marTop w:val="0"/>
      <w:marBottom w:val="0"/>
      <w:divBdr>
        <w:top w:val="none" w:sz="0" w:space="0" w:color="auto"/>
        <w:left w:val="none" w:sz="0" w:space="0" w:color="auto"/>
        <w:bottom w:val="none" w:sz="0" w:space="0" w:color="auto"/>
        <w:right w:val="none" w:sz="0" w:space="0" w:color="auto"/>
      </w:divBdr>
    </w:div>
    <w:div w:id="159201095">
      <w:marLeft w:val="0"/>
      <w:marRight w:val="0"/>
      <w:marTop w:val="0"/>
      <w:marBottom w:val="0"/>
      <w:divBdr>
        <w:top w:val="none" w:sz="0" w:space="0" w:color="auto"/>
        <w:left w:val="none" w:sz="0" w:space="0" w:color="auto"/>
        <w:bottom w:val="none" w:sz="0" w:space="0" w:color="auto"/>
        <w:right w:val="none" w:sz="0" w:space="0" w:color="auto"/>
      </w:divBdr>
    </w:div>
    <w:div w:id="159201096">
      <w:marLeft w:val="0"/>
      <w:marRight w:val="0"/>
      <w:marTop w:val="0"/>
      <w:marBottom w:val="0"/>
      <w:divBdr>
        <w:top w:val="none" w:sz="0" w:space="0" w:color="auto"/>
        <w:left w:val="none" w:sz="0" w:space="0" w:color="auto"/>
        <w:bottom w:val="none" w:sz="0" w:space="0" w:color="auto"/>
        <w:right w:val="none" w:sz="0" w:space="0" w:color="auto"/>
      </w:divBdr>
    </w:div>
    <w:div w:id="159201098">
      <w:marLeft w:val="0"/>
      <w:marRight w:val="0"/>
      <w:marTop w:val="0"/>
      <w:marBottom w:val="0"/>
      <w:divBdr>
        <w:top w:val="none" w:sz="0" w:space="0" w:color="auto"/>
        <w:left w:val="none" w:sz="0" w:space="0" w:color="auto"/>
        <w:bottom w:val="none" w:sz="0" w:space="0" w:color="auto"/>
        <w:right w:val="none" w:sz="0" w:space="0" w:color="auto"/>
      </w:divBdr>
      <w:divsChild>
        <w:div w:id="159200459">
          <w:marLeft w:val="0"/>
          <w:marRight w:val="0"/>
          <w:marTop w:val="0"/>
          <w:marBottom w:val="0"/>
          <w:divBdr>
            <w:top w:val="none" w:sz="0" w:space="0" w:color="auto"/>
            <w:left w:val="none" w:sz="0" w:space="0" w:color="auto"/>
            <w:bottom w:val="none" w:sz="0" w:space="0" w:color="auto"/>
            <w:right w:val="none" w:sz="0" w:space="0" w:color="auto"/>
          </w:divBdr>
          <w:divsChild>
            <w:div w:id="159202365">
              <w:marLeft w:val="0"/>
              <w:marRight w:val="0"/>
              <w:marTop w:val="0"/>
              <w:marBottom w:val="0"/>
              <w:divBdr>
                <w:top w:val="none" w:sz="0" w:space="0" w:color="auto"/>
                <w:left w:val="none" w:sz="0" w:space="0" w:color="auto"/>
                <w:bottom w:val="none" w:sz="0" w:space="0" w:color="auto"/>
                <w:right w:val="none" w:sz="0" w:space="0" w:color="auto"/>
              </w:divBdr>
              <w:divsChild>
                <w:div w:id="1592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100">
      <w:marLeft w:val="0"/>
      <w:marRight w:val="0"/>
      <w:marTop w:val="0"/>
      <w:marBottom w:val="0"/>
      <w:divBdr>
        <w:top w:val="none" w:sz="0" w:space="0" w:color="auto"/>
        <w:left w:val="none" w:sz="0" w:space="0" w:color="auto"/>
        <w:bottom w:val="none" w:sz="0" w:space="0" w:color="auto"/>
        <w:right w:val="none" w:sz="0" w:space="0" w:color="auto"/>
      </w:divBdr>
      <w:divsChild>
        <w:div w:id="159200656">
          <w:marLeft w:val="0"/>
          <w:marRight w:val="0"/>
          <w:marTop w:val="0"/>
          <w:marBottom w:val="0"/>
          <w:divBdr>
            <w:top w:val="none" w:sz="0" w:space="0" w:color="auto"/>
            <w:left w:val="none" w:sz="0" w:space="0" w:color="auto"/>
            <w:bottom w:val="none" w:sz="0" w:space="0" w:color="auto"/>
            <w:right w:val="none" w:sz="0" w:space="0" w:color="auto"/>
          </w:divBdr>
        </w:div>
      </w:divsChild>
    </w:div>
    <w:div w:id="159201101">
      <w:marLeft w:val="0"/>
      <w:marRight w:val="0"/>
      <w:marTop w:val="0"/>
      <w:marBottom w:val="0"/>
      <w:divBdr>
        <w:top w:val="none" w:sz="0" w:space="0" w:color="auto"/>
        <w:left w:val="none" w:sz="0" w:space="0" w:color="auto"/>
        <w:bottom w:val="none" w:sz="0" w:space="0" w:color="auto"/>
        <w:right w:val="none" w:sz="0" w:space="0" w:color="auto"/>
      </w:divBdr>
    </w:div>
    <w:div w:id="159201108">
      <w:marLeft w:val="0"/>
      <w:marRight w:val="0"/>
      <w:marTop w:val="0"/>
      <w:marBottom w:val="0"/>
      <w:divBdr>
        <w:top w:val="none" w:sz="0" w:space="0" w:color="auto"/>
        <w:left w:val="none" w:sz="0" w:space="0" w:color="auto"/>
        <w:bottom w:val="none" w:sz="0" w:space="0" w:color="auto"/>
        <w:right w:val="none" w:sz="0" w:space="0" w:color="auto"/>
      </w:divBdr>
    </w:div>
    <w:div w:id="159201110">
      <w:marLeft w:val="0"/>
      <w:marRight w:val="0"/>
      <w:marTop w:val="0"/>
      <w:marBottom w:val="0"/>
      <w:divBdr>
        <w:top w:val="none" w:sz="0" w:space="0" w:color="auto"/>
        <w:left w:val="none" w:sz="0" w:space="0" w:color="auto"/>
        <w:bottom w:val="none" w:sz="0" w:space="0" w:color="auto"/>
        <w:right w:val="none" w:sz="0" w:space="0" w:color="auto"/>
      </w:divBdr>
    </w:div>
    <w:div w:id="159201114">
      <w:marLeft w:val="0"/>
      <w:marRight w:val="0"/>
      <w:marTop w:val="0"/>
      <w:marBottom w:val="0"/>
      <w:divBdr>
        <w:top w:val="none" w:sz="0" w:space="0" w:color="auto"/>
        <w:left w:val="none" w:sz="0" w:space="0" w:color="auto"/>
        <w:bottom w:val="none" w:sz="0" w:space="0" w:color="auto"/>
        <w:right w:val="none" w:sz="0" w:space="0" w:color="auto"/>
      </w:divBdr>
      <w:divsChild>
        <w:div w:id="159201744">
          <w:marLeft w:val="0"/>
          <w:marRight w:val="0"/>
          <w:marTop w:val="0"/>
          <w:marBottom w:val="0"/>
          <w:divBdr>
            <w:top w:val="none" w:sz="0" w:space="0" w:color="auto"/>
            <w:left w:val="none" w:sz="0" w:space="0" w:color="auto"/>
            <w:bottom w:val="none" w:sz="0" w:space="0" w:color="auto"/>
            <w:right w:val="none" w:sz="0" w:space="0" w:color="auto"/>
          </w:divBdr>
          <w:divsChild>
            <w:div w:id="159202171">
              <w:marLeft w:val="0"/>
              <w:marRight w:val="0"/>
              <w:marTop w:val="0"/>
              <w:marBottom w:val="0"/>
              <w:divBdr>
                <w:top w:val="none" w:sz="0" w:space="0" w:color="auto"/>
                <w:left w:val="none" w:sz="0" w:space="0" w:color="auto"/>
                <w:bottom w:val="none" w:sz="0" w:space="0" w:color="auto"/>
                <w:right w:val="none" w:sz="0" w:space="0" w:color="auto"/>
              </w:divBdr>
              <w:divsChild>
                <w:div w:id="159201741">
                  <w:marLeft w:val="0"/>
                  <w:marRight w:val="0"/>
                  <w:marTop w:val="0"/>
                  <w:marBottom w:val="0"/>
                  <w:divBdr>
                    <w:top w:val="none" w:sz="0" w:space="0" w:color="auto"/>
                    <w:left w:val="none" w:sz="0" w:space="0" w:color="auto"/>
                    <w:bottom w:val="none" w:sz="0" w:space="0" w:color="auto"/>
                    <w:right w:val="none" w:sz="0" w:space="0" w:color="auto"/>
                  </w:divBdr>
                  <w:divsChild>
                    <w:div w:id="159203171">
                      <w:marLeft w:val="0"/>
                      <w:marRight w:val="0"/>
                      <w:marTop w:val="0"/>
                      <w:marBottom w:val="0"/>
                      <w:divBdr>
                        <w:top w:val="none" w:sz="0" w:space="0" w:color="auto"/>
                        <w:left w:val="none" w:sz="0" w:space="0" w:color="auto"/>
                        <w:bottom w:val="none" w:sz="0" w:space="0" w:color="auto"/>
                        <w:right w:val="none" w:sz="0" w:space="0" w:color="auto"/>
                      </w:divBdr>
                      <w:divsChild>
                        <w:div w:id="159200956">
                          <w:marLeft w:val="0"/>
                          <w:marRight w:val="0"/>
                          <w:marTop w:val="0"/>
                          <w:marBottom w:val="0"/>
                          <w:divBdr>
                            <w:top w:val="none" w:sz="0" w:space="0" w:color="auto"/>
                            <w:left w:val="none" w:sz="0" w:space="0" w:color="auto"/>
                            <w:bottom w:val="none" w:sz="0" w:space="0" w:color="auto"/>
                            <w:right w:val="none" w:sz="0" w:space="0" w:color="auto"/>
                          </w:divBdr>
                          <w:divsChild>
                            <w:div w:id="159200382">
                              <w:marLeft w:val="0"/>
                              <w:marRight w:val="0"/>
                              <w:marTop w:val="0"/>
                              <w:marBottom w:val="0"/>
                              <w:divBdr>
                                <w:top w:val="none" w:sz="0" w:space="0" w:color="auto"/>
                                <w:left w:val="none" w:sz="0" w:space="0" w:color="auto"/>
                                <w:bottom w:val="none" w:sz="0" w:space="0" w:color="auto"/>
                                <w:right w:val="none" w:sz="0" w:space="0" w:color="auto"/>
                              </w:divBdr>
                              <w:divsChild>
                                <w:div w:id="159202477">
                                  <w:marLeft w:val="0"/>
                                  <w:marRight w:val="0"/>
                                  <w:marTop w:val="0"/>
                                  <w:marBottom w:val="0"/>
                                  <w:divBdr>
                                    <w:top w:val="none" w:sz="0" w:space="0" w:color="auto"/>
                                    <w:left w:val="none" w:sz="0" w:space="0" w:color="auto"/>
                                    <w:bottom w:val="none" w:sz="0" w:space="0" w:color="auto"/>
                                    <w:right w:val="none" w:sz="0" w:space="0" w:color="auto"/>
                                  </w:divBdr>
                                  <w:divsChild>
                                    <w:div w:id="15920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01115">
      <w:marLeft w:val="0"/>
      <w:marRight w:val="0"/>
      <w:marTop w:val="0"/>
      <w:marBottom w:val="0"/>
      <w:divBdr>
        <w:top w:val="none" w:sz="0" w:space="0" w:color="auto"/>
        <w:left w:val="none" w:sz="0" w:space="0" w:color="auto"/>
        <w:bottom w:val="none" w:sz="0" w:space="0" w:color="auto"/>
        <w:right w:val="none" w:sz="0" w:space="0" w:color="auto"/>
      </w:divBdr>
    </w:div>
    <w:div w:id="159201117">
      <w:marLeft w:val="0"/>
      <w:marRight w:val="0"/>
      <w:marTop w:val="0"/>
      <w:marBottom w:val="0"/>
      <w:divBdr>
        <w:top w:val="none" w:sz="0" w:space="0" w:color="auto"/>
        <w:left w:val="none" w:sz="0" w:space="0" w:color="auto"/>
        <w:bottom w:val="none" w:sz="0" w:space="0" w:color="auto"/>
        <w:right w:val="none" w:sz="0" w:space="0" w:color="auto"/>
      </w:divBdr>
      <w:divsChild>
        <w:div w:id="159202402">
          <w:marLeft w:val="0"/>
          <w:marRight w:val="0"/>
          <w:marTop w:val="0"/>
          <w:marBottom w:val="0"/>
          <w:divBdr>
            <w:top w:val="none" w:sz="0" w:space="0" w:color="auto"/>
            <w:left w:val="none" w:sz="0" w:space="0" w:color="auto"/>
            <w:bottom w:val="none" w:sz="0" w:space="0" w:color="auto"/>
            <w:right w:val="none" w:sz="0" w:space="0" w:color="auto"/>
          </w:divBdr>
          <w:divsChild>
            <w:div w:id="1592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118">
      <w:marLeft w:val="0"/>
      <w:marRight w:val="0"/>
      <w:marTop w:val="0"/>
      <w:marBottom w:val="0"/>
      <w:divBdr>
        <w:top w:val="none" w:sz="0" w:space="0" w:color="auto"/>
        <w:left w:val="none" w:sz="0" w:space="0" w:color="auto"/>
        <w:bottom w:val="none" w:sz="0" w:space="0" w:color="auto"/>
        <w:right w:val="none" w:sz="0" w:space="0" w:color="auto"/>
      </w:divBdr>
      <w:divsChild>
        <w:div w:id="159201227">
          <w:marLeft w:val="0"/>
          <w:marRight w:val="0"/>
          <w:marTop w:val="0"/>
          <w:marBottom w:val="0"/>
          <w:divBdr>
            <w:top w:val="none" w:sz="0" w:space="0" w:color="auto"/>
            <w:left w:val="none" w:sz="0" w:space="0" w:color="auto"/>
            <w:bottom w:val="none" w:sz="0" w:space="0" w:color="auto"/>
            <w:right w:val="none" w:sz="0" w:space="0" w:color="auto"/>
          </w:divBdr>
        </w:div>
        <w:div w:id="159201454">
          <w:marLeft w:val="0"/>
          <w:marRight w:val="0"/>
          <w:marTop w:val="0"/>
          <w:marBottom w:val="0"/>
          <w:divBdr>
            <w:top w:val="none" w:sz="0" w:space="0" w:color="auto"/>
            <w:left w:val="none" w:sz="0" w:space="0" w:color="auto"/>
            <w:bottom w:val="none" w:sz="0" w:space="0" w:color="auto"/>
            <w:right w:val="none" w:sz="0" w:space="0" w:color="auto"/>
          </w:divBdr>
        </w:div>
        <w:div w:id="159201533">
          <w:marLeft w:val="0"/>
          <w:marRight w:val="0"/>
          <w:marTop w:val="0"/>
          <w:marBottom w:val="0"/>
          <w:divBdr>
            <w:top w:val="none" w:sz="0" w:space="0" w:color="auto"/>
            <w:left w:val="none" w:sz="0" w:space="0" w:color="auto"/>
            <w:bottom w:val="none" w:sz="0" w:space="0" w:color="auto"/>
            <w:right w:val="none" w:sz="0" w:space="0" w:color="auto"/>
          </w:divBdr>
        </w:div>
        <w:div w:id="159201823">
          <w:marLeft w:val="0"/>
          <w:marRight w:val="0"/>
          <w:marTop w:val="0"/>
          <w:marBottom w:val="0"/>
          <w:divBdr>
            <w:top w:val="none" w:sz="0" w:space="0" w:color="auto"/>
            <w:left w:val="none" w:sz="0" w:space="0" w:color="auto"/>
            <w:bottom w:val="none" w:sz="0" w:space="0" w:color="auto"/>
            <w:right w:val="none" w:sz="0" w:space="0" w:color="auto"/>
          </w:divBdr>
          <w:divsChild>
            <w:div w:id="159200600">
              <w:marLeft w:val="0"/>
              <w:marRight w:val="0"/>
              <w:marTop w:val="0"/>
              <w:marBottom w:val="0"/>
              <w:divBdr>
                <w:top w:val="none" w:sz="0" w:space="0" w:color="auto"/>
                <w:left w:val="none" w:sz="0" w:space="0" w:color="auto"/>
                <w:bottom w:val="none" w:sz="0" w:space="0" w:color="auto"/>
                <w:right w:val="none" w:sz="0" w:space="0" w:color="auto"/>
              </w:divBdr>
            </w:div>
            <w:div w:id="159202460">
              <w:marLeft w:val="0"/>
              <w:marRight w:val="0"/>
              <w:marTop w:val="0"/>
              <w:marBottom w:val="0"/>
              <w:divBdr>
                <w:top w:val="none" w:sz="0" w:space="0" w:color="auto"/>
                <w:left w:val="none" w:sz="0" w:space="0" w:color="auto"/>
                <w:bottom w:val="none" w:sz="0" w:space="0" w:color="auto"/>
                <w:right w:val="none" w:sz="0" w:space="0" w:color="auto"/>
              </w:divBdr>
              <w:divsChild>
                <w:div w:id="15920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119">
      <w:marLeft w:val="0"/>
      <w:marRight w:val="0"/>
      <w:marTop w:val="0"/>
      <w:marBottom w:val="0"/>
      <w:divBdr>
        <w:top w:val="none" w:sz="0" w:space="0" w:color="auto"/>
        <w:left w:val="none" w:sz="0" w:space="0" w:color="auto"/>
        <w:bottom w:val="none" w:sz="0" w:space="0" w:color="auto"/>
        <w:right w:val="none" w:sz="0" w:space="0" w:color="auto"/>
      </w:divBdr>
      <w:divsChild>
        <w:div w:id="159202241">
          <w:marLeft w:val="0"/>
          <w:marRight w:val="0"/>
          <w:marTop w:val="0"/>
          <w:marBottom w:val="0"/>
          <w:divBdr>
            <w:top w:val="none" w:sz="0" w:space="0" w:color="auto"/>
            <w:left w:val="none" w:sz="0" w:space="0" w:color="auto"/>
            <w:bottom w:val="none" w:sz="0" w:space="0" w:color="auto"/>
            <w:right w:val="none" w:sz="0" w:space="0" w:color="auto"/>
          </w:divBdr>
        </w:div>
      </w:divsChild>
    </w:div>
    <w:div w:id="159201122">
      <w:marLeft w:val="0"/>
      <w:marRight w:val="0"/>
      <w:marTop w:val="0"/>
      <w:marBottom w:val="0"/>
      <w:divBdr>
        <w:top w:val="none" w:sz="0" w:space="0" w:color="auto"/>
        <w:left w:val="none" w:sz="0" w:space="0" w:color="auto"/>
        <w:bottom w:val="none" w:sz="0" w:space="0" w:color="auto"/>
        <w:right w:val="none" w:sz="0" w:space="0" w:color="auto"/>
      </w:divBdr>
    </w:div>
    <w:div w:id="159201123">
      <w:marLeft w:val="0"/>
      <w:marRight w:val="0"/>
      <w:marTop w:val="0"/>
      <w:marBottom w:val="0"/>
      <w:divBdr>
        <w:top w:val="none" w:sz="0" w:space="0" w:color="auto"/>
        <w:left w:val="none" w:sz="0" w:space="0" w:color="auto"/>
        <w:bottom w:val="none" w:sz="0" w:space="0" w:color="auto"/>
        <w:right w:val="none" w:sz="0" w:space="0" w:color="auto"/>
      </w:divBdr>
      <w:divsChild>
        <w:div w:id="159200282">
          <w:marLeft w:val="0"/>
          <w:marRight w:val="0"/>
          <w:marTop w:val="0"/>
          <w:marBottom w:val="0"/>
          <w:divBdr>
            <w:top w:val="none" w:sz="0" w:space="0" w:color="auto"/>
            <w:left w:val="none" w:sz="0" w:space="0" w:color="auto"/>
            <w:bottom w:val="none" w:sz="0" w:space="0" w:color="auto"/>
            <w:right w:val="none" w:sz="0" w:space="0" w:color="auto"/>
          </w:divBdr>
        </w:div>
        <w:div w:id="159200919">
          <w:marLeft w:val="0"/>
          <w:marRight w:val="0"/>
          <w:marTop w:val="0"/>
          <w:marBottom w:val="0"/>
          <w:divBdr>
            <w:top w:val="none" w:sz="0" w:space="0" w:color="auto"/>
            <w:left w:val="none" w:sz="0" w:space="0" w:color="auto"/>
            <w:bottom w:val="none" w:sz="0" w:space="0" w:color="auto"/>
            <w:right w:val="none" w:sz="0" w:space="0" w:color="auto"/>
          </w:divBdr>
          <w:divsChild>
            <w:div w:id="159202432">
              <w:marLeft w:val="0"/>
              <w:marRight w:val="0"/>
              <w:marTop w:val="0"/>
              <w:marBottom w:val="0"/>
              <w:divBdr>
                <w:top w:val="none" w:sz="0" w:space="0" w:color="auto"/>
                <w:left w:val="none" w:sz="0" w:space="0" w:color="auto"/>
                <w:bottom w:val="none" w:sz="0" w:space="0" w:color="auto"/>
                <w:right w:val="none" w:sz="0" w:space="0" w:color="auto"/>
              </w:divBdr>
            </w:div>
          </w:divsChild>
        </w:div>
        <w:div w:id="159201476">
          <w:marLeft w:val="0"/>
          <w:marRight w:val="0"/>
          <w:marTop w:val="0"/>
          <w:marBottom w:val="0"/>
          <w:divBdr>
            <w:top w:val="none" w:sz="0" w:space="0" w:color="auto"/>
            <w:left w:val="none" w:sz="0" w:space="0" w:color="auto"/>
            <w:bottom w:val="none" w:sz="0" w:space="0" w:color="auto"/>
            <w:right w:val="none" w:sz="0" w:space="0" w:color="auto"/>
          </w:divBdr>
        </w:div>
      </w:divsChild>
    </w:div>
    <w:div w:id="159201127">
      <w:marLeft w:val="0"/>
      <w:marRight w:val="0"/>
      <w:marTop w:val="0"/>
      <w:marBottom w:val="0"/>
      <w:divBdr>
        <w:top w:val="none" w:sz="0" w:space="0" w:color="auto"/>
        <w:left w:val="none" w:sz="0" w:space="0" w:color="auto"/>
        <w:bottom w:val="none" w:sz="0" w:space="0" w:color="auto"/>
        <w:right w:val="none" w:sz="0" w:space="0" w:color="auto"/>
      </w:divBdr>
    </w:div>
    <w:div w:id="159201131">
      <w:marLeft w:val="0"/>
      <w:marRight w:val="0"/>
      <w:marTop w:val="0"/>
      <w:marBottom w:val="0"/>
      <w:divBdr>
        <w:top w:val="none" w:sz="0" w:space="0" w:color="auto"/>
        <w:left w:val="none" w:sz="0" w:space="0" w:color="auto"/>
        <w:bottom w:val="none" w:sz="0" w:space="0" w:color="auto"/>
        <w:right w:val="none" w:sz="0" w:space="0" w:color="auto"/>
      </w:divBdr>
    </w:div>
    <w:div w:id="159201133">
      <w:marLeft w:val="0"/>
      <w:marRight w:val="0"/>
      <w:marTop w:val="0"/>
      <w:marBottom w:val="0"/>
      <w:divBdr>
        <w:top w:val="none" w:sz="0" w:space="0" w:color="auto"/>
        <w:left w:val="none" w:sz="0" w:space="0" w:color="auto"/>
        <w:bottom w:val="none" w:sz="0" w:space="0" w:color="auto"/>
        <w:right w:val="none" w:sz="0" w:space="0" w:color="auto"/>
      </w:divBdr>
    </w:div>
    <w:div w:id="159201135">
      <w:marLeft w:val="0"/>
      <w:marRight w:val="0"/>
      <w:marTop w:val="0"/>
      <w:marBottom w:val="0"/>
      <w:divBdr>
        <w:top w:val="none" w:sz="0" w:space="0" w:color="auto"/>
        <w:left w:val="none" w:sz="0" w:space="0" w:color="auto"/>
        <w:bottom w:val="none" w:sz="0" w:space="0" w:color="auto"/>
        <w:right w:val="none" w:sz="0" w:space="0" w:color="auto"/>
      </w:divBdr>
    </w:div>
    <w:div w:id="159201136">
      <w:marLeft w:val="0"/>
      <w:marRight w:val="0"/>
      <w:marTop w:val="0"/>
      <w:marBottom w:val="0"/>
      <w:divBdr>
        <w:top w:val="none" w:sz="0" w:space="0" w:color="auto"/>
        <w:left w:val="none" w:sz="0" w:space="0" w:color="auto"/>
        <w:bottom w:val="none" w:sz="0" w:space="0" w:color="auto"/>
        <w:right w:val="none" w:sz="0" w:space="0" w:color="auto"/>
      </w:divBdr>
    </w:div>
    <w:div w:id="159201138">
      <w:marLeft w:val="0"/>
      <w:marRight w:val="0"/>
      <w:marTop w:val="0"/>
      <w:marBottom w:val="0"/>
      <w:divBdr>
        <w:top w:val="none" w:sz="0" w:space="0" w:color="auto"/>
        <w:left w:val="none" w:sz="0" w:space="0" w:color="auto"/>
        <w:bottom w:val="none" w:sz="0" w:space="0" w:color="auto"/>
        <w:right w:val="none" w:sz="0" w:space="0" w:color="auto"/>
      </w:divBdr>
    </w:div>
    <w:div w:id="159201141">
      <w:marLeft w:val="0"/>
      <w:marRight w:val="0"/>
      <w:marTop w:val="0"/>
      <w:marBottom w:val="0"/>
      <w:divBdr>
        <w:top w:val="none" w:sz="0" w:space="0" w:color="auto"/>
        <w:left w:val="none" w:sz="0" w:space="0" w:color="auto"/>
        <w:bottom w:val="none" w:sz="0" w:space="0" w:color="auto"/>
        <w:right w:val="none" w:sz="0" w:space="0" w:color="auto"/>
      </w:divBdr>
    </w:div>
    <w:div w:id="159201143">
      <w:marLeft w:val="0"/>
      <w:marRight w:val="0"/>
      <w:marTop w:val="0"/>
      <w:marBottom w:val="0"/>
      <w:divBdr>
        <w:top w:val="none" w:sz="0" w:space="0" w:color="auto"/>
        <w:left w:val="none" w:sz="0" w:space="0" w:color="auto"/>
        <w:bottom w:val="none" w:sz="0" w:space="0" w:color="auto"/>
        <w:right w:val="none" w:sz="0" w:space="0" w:color="auto"/>
      </w:divBdr>
    </w:div>
    <w:div w:id="159201146">
      <w:marLeft w:val="0"/>
      <w:marRight w:val="0"/>
      <w:marTop w:val="0"/>
      <w:marBottom w:val="0"/>
      <w:divBdr>
        <w:top w:val="none" w:sz="0" w:space="0" w:color="auto"/>
        <w:left w:val="none" w:sz="0" w:space="0" w:color="auto"/>
        <w:bottom w:val="none" w:sz="0" w:space="0" w:color="auto"/>
        <w:right w:val="none" w:sz="0" w:space="0" w:color="auto"/>
      </w:divBdr>
    </w:div>
    <w:div w:id="159201147">
      <w:marLeft w:val="0"/>
      <w:marRight w:val="0"/>
      <w:marTop w:val="0"/>
      <w:marBottom w:val="0"/>
      <w:divBdr>
        <w:top w:val="none" w:sz="0" w:space="0" w:color="auto"/>
        <w:left w:val="none" w:sz="0" w:space="0" w:color="auto"/>
        <w:bottom w:val="none" w:sz="0" w:space="0" w:color="auto"/>
        <w:right w:val="none" w:sz="0" w:space="0" w:color="auto"/>
      </w:divBdr>
    </w:div>
    <w:div w:id="159201149">
      <w:marLeft w:val="0"/>
      <w:marRight w:val="0"/>
      <w:marTop w:val="0"/>
      <w:marBottom w:val="0"/>
      <w:divBdr>
        <w:top w:val="none" w:sz="0" w:space="0" w:color="auto"/>
        <w:left w:val="none" w:sz="0" w:space="0" w:color="auto"/>
        <w:bottom w:val="none" w:sz="0" w:space="0" w:color="auto"/>
        <w:right w:val="none" w:sz="0" w:space="0" w:color="auto"/>
      </w:divBdr>
    </w:div>
    <w:div w:id="159201151">
      <w:marLeft w:val="0"/>
      <w:marRight w:val="0"/>
      <w:marTop w:val="0"/>
      <w:marBottom w:val="0"/>
      <w:divBdr>
        <w:top w:val="none" w:sz="0" w:space="0" w:color="auto"/>
        <w:left w:val="none" w:sz="0" w:space="0" w:color="auto"/>
        <w:bottom w:val="none" w:sz="0" w:space="0" w:color="auto"/>
        <w:right w:val="none" w:sz="0" w:space="0" w:color="auto"/>
      </w:divBdr>
    </w:div>
    <w:div w:id="159201152">
      <w:marLeft w:val="0"/>
      <w:marRight w:val="0"/>
      <w:marTop w:val="0"/>
      <w:marBottom w:val="0"/>
      <w:divBdr>
        <w:top w:val="none" w:sz="0" w:space="0" w:color="auto"/>
        <w:left w:val="none" w:sz="0" w:space="0" w:color="auto"/>
        <w:bottom w:val="none" w:sz="0" w:space="0" w:color="auto"/>
        <w:right w:val="none" w:sz="0" w:space="0" w:color="auto"/>
      </w:divBdr>
    </w:div>
    <w:div w:id="159201153">
      <w:marLeft w:val="0"/>
      <w:marRight w:val="0"/>
      <w:marTop w:val="0"/>
      <w:marBottom w:val="0"/>
      <w:divBdr>
        <w:top w:val="none" w:sz="0" w:space="0" w:color="auto"/>
        <w:left w:val="none" w:sz="0" w:space="0" w:color="auto"/>
        <w:bottom w:val="none" w:sz="0" w:space="0" w:color="auto"/>
        <w:right w:val="none" w:sz="0" w:space="0" w:color="auto"/>
      </w:divBdr>
    </w:div>
    <w:div w:id="159201154">
      <w:marLeft w:val="0"/>
      <w:marRight w:val="0"/>
      <w:marTop w:val="0"/>
      <w:marBottom w:val="0"/>
      <w:divBdr>
        <w:top w:val="none" w:sz="0" w:space="0" w:color="auto"/>
        <w:left w:val="none" w:sz="0" w:space="0" w:color="auto"/>
        <w:bottom w:val="none" w:sz="0" w:space="0" w:color="auto"/>
        <w:right w:val="none" w:sz="0" w:space="0" w:color="auto"/>
      </w:divBdr>
    </w:div>
    <w:div w:id="159201155">
      <w:marLeft w:val="0"/>
      <w:marRight w:val="0"/>
      <w:marTop w:val="0"/>
      <w:marBottom w:val="0"/>
      <w:divBdr>
        <w:top w:val="none" w:sz="0" w:space="0" w:color="auto"/>
        <w:left w:val="none" w:sz="0" w:space="0" w:color="auto"/>
        <w:bottom w:val="none" w:sz="0" w:space="0" w:color="auto"/>
        <w:right w:val="none" w:sz="0" w:space="0" w:color="auto"/>
      </w:divBdr>
      <w:divsChild>
        <w:div w:id="159202106">
          <w:marLeft w:val="0"/>
          <w:marRight w:val="0"/>
          <w:marTop w:val="0"/>
          <w:marBottom w:val="0"/>
          <w:divBdr>
            <w:top w:val="none" w:sz="0" w:space="0" w:color="auto"/>
            <w:left w:val="none" w:sz="0" w:space="0" w:color="auto"/>
            <w:bottom w:val="none" w:sz="0" w:space="0" w:color="auto"/>
            <w:right w:val="none" w:sz="0" w:space="0" w:color="auto"/>
          </w:divBdr>
          <w:divsChild>
            <w:div w:id="159201030">
              <w:marLeft w:val="0"/>
              <w:marRight w:val="0"/>
              <w:marTop w:val="0"/>
              <w:marBottom w:val="0"/>
              <w:divBdr>
                <w:top w:val="none" w:sz="0" w:space="0" w:color="auto"/>
                <w:left w:val="none" w:sz="0" w:space="0" w:color="auto"/>
                <w:bottom w:val="none" w:sz="0" w:space="0" w:color="auto"/>
                <w:right w:val="none" w:sz="0" w:space="0" w:color="auto"/>
              </w:divBdr>
              <w:divsChild>
                <w:div w:id="15920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156">
      <w:marLeft w:val="0"/>
      <w:marRight w:val="0"/>
      <w:marTop w:val="0"/>
      <w:marBottom w:val="0"/>
      <w:divBdr>
        <w:top w:val="none" w:sz="0" w:space="0" w:color="auto"/>
        <w:left w:val="none" w:sz="0" w:space="0" w:color="auto"/>
        <w:bottom w:val="none" w:sz="0" w:space="0" w:color="auto"/>
        <w:right w:val="none" w:sz="0" w:space="0" w:color="auto"/>
      </w:divBdr>
    </w:div>
    <w:div w:id="159201158">
      <w:marLeft w:val="0"/>
      <w:marRight w:val="0"/>
      <w:marTop w:val="0"/>
      <w:marBottom w:val="0"/>
      <w:divBdr>
        <w:top w:val="none" w:sz="0" w:space="0" w:color="auto"/>
        <w:left w:val="none" w:sz="0" w:space="0" w:color="auto"/>
        <w:bottom w:val="none" w:sz="0" w:space="0" w:color="auto"/>
        <w:right w:val="none" w:sz="0" w:space="0" w:color="auto"/>
      </w:divBdr>
    </w:div>
    <w:div w:id="159201159">
      <w:marLeft w:val="0"/>
      <w:marRight w:val="0"/>
      <w:marTop w:val="0"/>
      <w:marBottom w:val="0"/>
      <w:divBdr>
        <w:top w:val="none" w:sz="0" w:space="0" w:color="auto"/>
        <w:left w:val="none" w:sz="0" w:space="0" w:color="auto"/>
        <w:bottom w:val="none" w:sz="0" w:space="0" w:color="auto"/>
        <w:right w:val="none" w:sz="0" w:space="0" w:color="auto"/>
      </w:divBdr>
      <w:divsChild>
        <w:div w:id="159202128">
          <w:marLeft w:val="0"/>
          <w:marRight w:val="0"/>
          <w:marTop w:val="0"/>
          <w:marBottom w:val="0"/>
          <w:divBdr>
            <w:top w:val="none" w:sz="0" w:space="0" w:color="auto"/>
            <w:left w:val="none" w:sz="0" w:space="0" w:color="auto"/>
            <w:bottom w:val="none" w:sz="0" w:space="0" w:color="auto"/>
            <w:right w:val="none" w:sz="0" w:space="0" w:color="auto"/>
          </w:divBdr>
        </w:div>
        <w:div w:id="159202419">
          <w:marLeft w:val="0"/>
          <w:marRight w:val="0"/>
          <w:marTop w:val="0"/>
          <w:marBottom w:val="0"/>
          <w:divBdr>
            <w:top w:val="none" w:sz="0" w:space="0" w:color="auto"/>
            <w:left w:val="none" w:sz="0" w:space="0" w:color="auto"/>
            <w:bottom w:val="none" w:sz="0" w:space="0" w:color="auto"/>
            <w:right w:val="none" w:sz="0" w:space="0" w:color="auto"/>
          </w:divBdr>
        </w:div>
        <w:div w:id="159202443">
          <w:marLeft w:val="0"/>
          <w:marRight w:val="0"/>
          <w:marTop w:val="0"/>
          <w:marBottom w:val="0"/>
          <w:divBdr>
            <w:top w:val="none" w:sz="0" w:space="0" w:color="auto"/>
            <w:left w:val="none" w:sz="0" w:space="0" w:color="auto"/>
            <w:bottom w:val="none" w:sz="0" w:space="0" w:color="auto"/>
            <w:right w:val="none" w:sz="0" w:space="0" w:color="auto"/>
          </w:divBdr>
        </w:div>
        <w:div w:id="159202537">
          <w:marLeft w:val="0"/>
          <w:marRight w:val="0"/>
          <w:marTop w:val="0"/>
          <w:marBottom w:val="0"/>
          <w:divBdr>
            <w:top w:val="none" w:sz="0" w:space="0" w:color="auto"/>
            <w:left w:val="none" w:sz="0" w:space="0" w:color="auto"/>
            <w:bottom w:val="none" w:sz="0" w:space="0" w:color="auto"/>
            <w:right w:val="none" w:sz="0" w:space="0" w:color="auto"/>
          </w:divBdr>
        </w:div>
      </w:divsChild>
    </w:div>
    <w:div w:id="159201160">
      <w:marLeft w:val="0"/>
      <w:marRight w:val="0"/>
      <w:marTop w:val="0"/>
      <w:marBottom w:val="0"/>
      <w:divBdr>
        <w:top w:val="none" w:sz="0" w:space="0" w:color="auto"/>
        <w:left w:val="none" w:sz="0" w:space="0" w:color="auto"/>
        <w:bottom w:val="none" w:sz="0" w:space="0" w:color="auto"/>
        <w:right w:val="none" w:sz="0" w:space="0" w:color="auto"/>
      </w:divBdr>
    </w:div>
    <w:div w:id="159201162">
      <w:marLeft w:val="0"/>
      <w:marRight w:val="0"/>
      <w:marTop w:val="0"/>
      <w:marBottom w:val="0"/>
      <w:divBdr>
        <w:top w:val="none" w:sz="0" w:space="0" w:color="auto"/>
        <w:left w:val="none" w:sz="0" w:space="0" w:color="auto"/>
        <w:bottom w:val="none" w:sz="0" w:space="0" w:color="auto"/>
        <w:right w:val="none" w:sz="0" w:space="0" w:color="auto"/>
      </w:divBdr>
    </w:div>
    <w:div w:id="159201169">
      <w:marLeft w:val="0"/>
      <w:marRight w:val="0"/>
      <w:marTop w:val="0"/>
      <w:marBottom w:val="0"/>
      <w:divBdr>
        <w:top w:val="none" w:sz="0" w:space="0" w:color="auto"/>
        <w:left w:val="none" w:sz="0" w:space="0" w:color="auto"/>
        <w:bottom w:val="none" w:sz="0" w:space="0" w:color="auto"/>
        <w:right w:val="none" w:sz="0" w:space="0" w:color="auto"/>
      </w:divBdr>
    </w:div>
    <w:div w:id="159201170">
      <w:marLeft w:val="0"/>
      <w:marRight w:val="0"/>
      <w:marTop w:val="0"/>
      <w:marBottom w:val="0"/>
      <w:divBdr>
        <w:top w:val="none" w:sz="0" w:space="0" w:color="auto"/>
        <w:left w:val="none" w:sz="0" w:space="0" w:color="auto"/>
        <w:bottom w:val="none" w:sz="0" w:space="0" w:color="auto"/>
        <w:right w:val="none" w:sz="0" w:space="0" w:color="auto"/>
      </w:divBdr>
    </w:div>
    <w:div w:id="159201171">
      <w:marLeft w:val="0"/>
      <w:marRight w:val="0"/>
      <w:marTop w:val="0"/>
      <w:marBottom w:val="0"/>
      <w:divBdr>
        <w:top w:val="none" w:sz="0" w:space="0" w:color="auto"/>
        <w:left w:val="none" w:sz="0" w:space="0" w:color="auto"/>
        <w:bottom w:val="none" w:sz="0" w:space="0" w:color="auto"/>
        <w:right w:val="none" w:sz="0" w:space="0" w:color="auto"/>
      </w:divBdr>
    </w:div>
    <w:div w:id="159201172">
      <w:marLeft w:val="0"/>
      <w:marRight w:val="0"/>
      <w:marTop w:val="0"/>
      <w:marBottom w:val="0"/>
      <w:divBdr>
        <w:top w:val="none" w:sz="0" w:space="0" w:color="auto"/>
        <w:left w:val="none" w:sz="0" w:space="0" w:color="auto"/>
        <w:bottom w:val="none" w:sz="0" w:space="0" w:color="auto"/>
        <w:right w:val="none" w:sz="0" w:space="0" w:color="auto"/>
      </w:divBdr>
      <w:divsChild>
        <w:div w:id="159201802">
          <w:marLeft w:val="0"/>
          <w:marRight w:val="0"/>
          <w:marTop w:val="0"/>
          <w:marBottom w:val="0"/>
          <w:divBdr>
            <w:top w:val="none" w:sz="0" w:space="0" w:color="auto"/>
            <w:left w:val="none" w:sz="0" w:space="0" w:color="auto"/>
            <w:bottom w:val="none" w:sz="0" w:space="0" w:color="auto"/>
            <w:right w:val="none" w:sz="0" w:space="0" w:color="auto"/>
          </w:divBdr>
          <w:divsChild>
            <w:div w:id="159200388">
              <w:marLeft w:val="0"/>
              <w:marRight w:val="0"/>
              <w:marTop w:val="0"/>
              <w:marBottom w:val="0"/>
              <w:divBdr>
                <w:top w:val="none" w:sz="0" w:space="0" w:color="auto"/>
                <w:left w:val="none" w:sz="0" w:space="0" w:color="auto"/>
                <w:bottom w:val="none" w:sz="0" w:space="0" w:color="auto"/>
                <w:right w:val="none" w:sz="0" w:space="0" w:color="auto"/>
              </w:divBdr>
              <w:divsChild>
                <w:div w:id="15920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175">
          <w:marLeft w:val="0"/>
          <w:marRight w:val="0"/>
          <w:marTop w:val="0"/>
          <w:marBottom w:val="0"/>
          <w:divBdr>
            <w:top w:val="none" w:sz="0" w:space="0" w:color="auto"/>
            <w:left w:val="none" w:sz="0" w:space="0" w:color="auto"/>
            <w:bottom w:val="none" w:sz="0" w:space="0" w:color="auto"/>
            <w:right w:val="none" w:sz="0" w:space="0" w:color="auto"/>
          </w:divBdr>
        </w:div>
      </w:divsChild>
    </w:div>
    <w:div w:id="159201173">
      <w:marLeft w:val="0"/>
      <w:marRight w:val="0"/>
      <w:marTop w:val="0"/>
      <w:marBottom w:val="0"/>
      <w:divBdr>
        <w:top w:val="none" w:sz="0" w:space="0" w:color="auto"/>
        <w:left w:val="none" w:sz="0" w:space="0" w:color="auto"/>
        <w:bottom w:val="none" w:sz="0" w:space="0" w:color="auto"/>
        <w:right w:val="none" w:sz="0" w:space="0" w:color="auto"/>
      </w:divBdr>
      <w:divsChild>
        <w:div w:id="159201252">
          <w:marLeft w:val="0"/>
          <w:marRight w:val="0"/>
          <w:marTop w:val="0"/>
          <w:marBottom w:val="0"/>
          <w:divBdr>
            <w:top w:val="none" w:sz="0" w:space="0" w:color="auto"/>
            <w:left w:val="none" w:sz="0" w:space="0" w:color="auto"/>
            <w:bottom w:val="none" w:sz="0" w:space="0" w:color="auto"/>
            <w:right w:val="none" w:sz="0" w:space="0" w:color="auto"/>
          </w:divBdr>
          <w:divsChild>
            <w:div w:id="15920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174">
      <w:marLeft w:val="0"/>
      <w:marRight w:val="0"/>
      <w:marTop w:val="0"/>
      <w:marBottom w:val="0"/>
      <w:divBdr>
        <w:top w:val="none" w:sz="0" w:space="0" w:color="auto"/>
        <w:left w:val="none" w:sz="0" w:space="0" w:color="auto"/>
        <w:bottom w:val="none" w:sz="0" w:space="0" w:color="auto"/>
        <w:right w:val="none" w:sz="0" w:space="0" w:color="auto"/>
      </w:divBdr>
    </w:div>
    <w:div w:id="159201175">
      <w:marLeft w:val="0"/>
      <w:marRight w:val="0"/>
      <w:marTop w:val="0"/>
      <w:marBottom w:val="0"/>
      <w:divBdr>
        <w:top w:val="none" w:sz="0" w:space="0" w:color="auto"/>
        <w:left w:val="none" w:sz="0" w:space="0" w:color="auto"/>
        <w:bottom w:val="none" w:sz="0" w:space="0" w:color="auto"/>
        <w:right w:val="none" w:sz="0" w:space="0" w:color="auto"/>
      </w:divBdr>
    </w:div>
    <w:div w:id="159201177">
      <w:marLeft w:val="0"/>
      <w:marRight w:val="0"/>
      <w:marTop w:val="0"/>
      <w:marBottom w:val="0"/>
      <w:divBdr>
        <w:top w:val="none" w:sz="0" w:space="0" w:color="auto"/>
        <w:left w:val="none" w:sz="0" w:space="0" w:color="auto"/>
        <w:bottom w:val="none" w:sz="0" w:space="0" w:color="auto"/>
        <w:right w:val="none" w:sz="0" w:space="0" w:color="auto"/>
      </w:divBdr>
      <w:divsChild>
        <w:div w:id="159201178">
          <w:marLeft w:val="0"/>
          <w:marRight w:val="0"/>
          <w:marTop w:val="0"/>
          <w:marBottom w:val="0"/>
          <w:divBdr>
            <w:top w:val="none" w:sz="0" w:space="0" w:color="auto"/>
            <w:left w:val="none" w:sz="0" w:space="0" w:color="auto"/>
            <w:bottom w:val="none" w:sz="0" w:space="0" w:color="auto"/>
            <w:right w:val="none" w:sz="0" w:space="0" w:color="auto"/>
          </w:divBdr>
        </w:div>
        <w:div w:id="159201321">
          <w:marLeft w:val="0"/>
          <w:marRight w:val="0"/>
          <w:marTop w:val="0"/>
          <w:marBottom w:val="0"/>
          <w:divBdr>
            <w:top w:val="none" w:sz="0" w:space="0" w:color="auto"/>
            <w:left w:val="none" w:sz="0" w:space="0" w:color="auto"/>
            <w:bottom w:val="none" w:sz="0" w:space="0" w:color="auto"/>
            <w:right w:val="none" w:sz="0" w:space="0" w:color="auto"/>
          </w:divBdr>
        </w:div>
        <w:div w:id="159201458">
          <w:marLeft w:val="0"/>
          <w:marRight w:val="0"/>
          <w:marTop w:val="0"/>
          <w:marBottom w:val="0"/>
          <w:divBdr>
            <w:top w:val="none" w:sz="0" w:space="0" w:color="auto"/>
            <w:left w:val="none" w:sz="0" w:space="0" w:color="auto"/>
            <w:bottom w:val="none" w:sz="0" w:space="0" w:color="auto"/>
            <w:right w:val="none" w:sz="0" w:space="0" w:color="auto"/>
          </w:divBdr>
          <w:divsChild>
            <w:div w:id="159200755">
              <w:marLeft w:val="0"/>
              <w:marRight w:val="0"/>
              <w:marTop w:val="0"/>
              <w:marBottom w:val="0"/>
              <w:divBdr>
                <w:top w:val="none" w:sz="0" w:space="0" w:color="auto"/>
                <w:left w:val="none" w:sz="0" w:space="0" w:color="auto"/>
                <w:bottom w:val="none" w:sz="0" w:space="0" w:color="auto"/>
                <w:right w:val="none" w:sz="0" w:space="0" w:color="auto"/>
              </w:divBdr>
            </w:div>
            <w:div w:id="159202137">
              <w:marLeft w:val="0"/>
              <w:marRight w:val="0"/>
              <w:marTop w:val="0"/>
              <w:marBottom w:val="0"/>
              <w:divBdr>
                <w:top w:val="none" w:sz="0" w:space="0" w:color="auto"/>
                <w:left w:val="none" w:sz="0" w:space="0" w:color="auto"/>
                <w:bottom w:val="none" w:sz="0" w:space="0" w:color="auto"/>
                <w:right w:val="none" w:sz="0" w:space="0" w:color="auto"/>
              </w:divBdr>
              <w:divsChild>
                <w:div w:id="159200341">
                  <w:marLeft w:val="0"/>
                  <w:marRight w:val="0"/>
                  <w:marTop w:val="0"/>
                  <w:marBottom w:val="0"/>
                  <w:divBdr>
                    <w:top w:val="none" w:sz="0" w:space="0" w:color="auto"/>
                    <w:left w:val="none" w:sz="0" w:space="0" w:color="auto"/>
                    <w:bottom w:val="none" w:sz="0" w:space="0" w:color="auto"/>
                    <w:right w:val="none" w:sz="0" w:space="0" w:color="auto"/>
                  </w:divBdr>
                </w:div>
                <w:div w:id="15920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413">
          <w:marLeft w:val="0"/>
          <w:marRight w:val="0"/>
          <w:marTop w:val="0"/>
          <w:marBottom w:val="0"/>
          <w:divBdr>
            <w:top w:val="none" w:sz="0" w:space="0" w:color="auto"/>
            <w:left w:val="none" w:sz="0" w:space="0" w:color="auto"/>
            <w:bottom w:val="none" w:sz="0" w:space="0" w:color="auto"/>
            <w:right w:val="none" w:sz="0" w:space="0" w:color="auto"/>
          </w:divBdr>
        </w:div>
      </w:divsChild>
    </w:div>
    <w:div w:id="159201180">
      <w:marLeft w:val="0"/>
      <w:marRight w:val="0"/>
      <w:marTop w:val="0"/>
      <w:marBottom w:val="0"/>
      <w:divBdr>
        <w:top w:val="none" w:sz="0" w:space="0" w:color="auto"/>
        <w:left w:val="none" w:sz="0" w:space="0" w:color="auto"/>
        <w:bottom w:val="none" w:sz="0" w:space="0" w:color="auto"/>
        <w:right w:val="none" w:sz="0" w:space="0" w:color="auto"/>
      </w:divBdr>
    </w:div>
    <w:div w:id="159201181">
      <w:marLeft w:val="0"/>
      <w:marRight w:val="0"/>
      <w:marTop w:val="0"/>
      <w:marBottom w:val="0"/>
      <w:divBdr>
        <w:top w:val="none" w:sz="0" w:space="0" w:color="auto"/>
        <w:left w:val="none" w:sz="0" w:space="0" w:color="auto"/>
        <w:bottom w:val="none" w:sz="0" w:space="0" w:color="auto"/>
        <w:right w:val="none" w:sz="0" w:space="0" w:color="auto"/>
      </w:divBdr>
      <w:divsChild>
        <w:div w:id="159200412">
          <w:marLeft w:val="0"/>
          <w:marRight w:val="0"/>
          <w:marTop w:val="0"/>
          <w:marBottom w:val="0"/>
          <w:divBdr>
            <w:top w:val="none" w:sz="0" w:space="0" w:color="auto"/>
            <w:left w:val="none" w:sz="0" w:space="0" w:color="auto"/>
            <w:bottom w:val="none" w:sz="0" w:space="0" w:color="auto"/>
            <w:right w:val="none" w:sz="0" w:space="0" w:color="auto"/>
          </w:divBdr>
          <w:divsChild>
            <w:div w:id="15920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182">
      <w:marLeft w:val="0"/>
      <w:marRight w:val="0"/>
      <w:marTop w:val="0"/>
      <w:marBottom w:val="0"/>
      <w:divBdr>
        <w:top w:val="none" w:sz="0" w:space="0" w:color="auto"/>
        <w:left w:val="none" w:sz="0" w:space="0" w:color="auto"/>
        <w:bottom w:val="none" w:sz="0" w:space="0" w:color="auto"/>
        <w:right w:val="none" w:sz="0" w:space="0" w:color="auto"/>
      </w:divBdr>
    </w:div>
    <w:div w:id="159201183">
      <w:marLeft w:val="0"/>
      <w:marRight w:val="0"/>
      <w:marTop w:val="0"/>
      <w:marBottom w:val="0"/>
      <w:divBdr>
        <w:top w:val="none" w:sz="0" w:space="0" w:color="auto"/>
        <w:left w:val="none" w:sz="0" w:space="0" w:color="auto"/>
        <w:bottom w:val="none" w:sz="0" w:space="0" w:color="auto"/>
        <w:right w:val="none" w:sz="0" w:space="0" w:color="auto"/>
      </w:divBdr>
    </w:div>
    <w:div w:id="159201184">
      <w:marLeft w:val="0"/>
      <w:marRight w:val="0"/>
      <w:marTop w:val="0"/>
      <w:marBottom w:val="0"/>
      <w:divBdr>
        <w:top w:val="none" w:sz="0" w:space="0" w:color="auto"/>
        <w:left w:val="none" w:sz="0" w:space="0" w:color="auto"/>
        <w:bottom w:val="none" w:sz="0" w:space="0" w:color="auto"/>
        <w:right w:val="none" w:sz="0" w:space="0" w:color="auto"/>
      </w:divBdr>
    </w:div>
    <w:div w:id="159201186">
      <w:marLeft w:val="0"/>
      <w:marRight w:val="0"/>
      <w:marTop w:val="0"/>
      <w:marBottom w:val="0"/>
      <w:divBdr>
        <w:top w:val="none" w:sz="0" w:space="0" w:color="auto"/>
        <w:left w:val="none" w:sz="0" w:space="0" w:color="auto"/>
        <w:bottom w:val="none" w:sz="0" w:space="0" w:color="auto"/>
        <w:right w:val="none" w:sz="0" w:space="0" w:color="auto"/>
      </w:divBdr>
      <w:divsChild>
        <w:div w:id="159202077">
          <w:marLeft w:val="0"/>
          <w:marRight w:val="0"/>
          <w:marTop w:val="0"/>
          <w:marBottom w:val="0"/>
          <w:divBdr>
            <w:top w:val="none" w:sz="0" w:space="0" w:color="auto"/>
            <w:left w:val="none" w:sz="0" w:space="0" w:color="auto"/>
            <w:bottom w:val="none" w:sz="0" w:space="0" w:color="auto"/>
            <w:right w:val="none" w:sz="0" w:space="0" w:color="auto"/>
          </w:divBdr>
          <w:divsChild>
            <w:div w:id="159202203">
              <w:marLeft w:val="0"/>
              <w:marRight w:val="0"/>
              <w:marTop w:val="0"/>
              <w:marBottom w:val="0"/>
              <w:divBdr>
                <w:top w:val="none" w:sz="0" w:space="0" w:color="auto"/>
                <w:left w:val="none" w:sz="0" w:space="0" w:color="auto"/>
                <w:bottom w:val="none" w:sz="0" w:space="0" w:color="auto"/>
                <w:right w:val="none" w:sz="0" w:space="0" w:color="auto"/>
              </w:divBdr>
              <w:divsChild>
                <w:div w:id="159202318">
                  <w:marLeft w:val="0"/>
                  <w:marRight w:val="0"/>
                  <w:marTop w:val="0"/>
                  <w:marBottom w:val="0"/>
                  <w:divBdr>
                    <w:top w:val="none" w:sz="0" w:space="0" w:color="auto"/>
                    <w:left w:val="none" w:sz="0" w:space="0" w:color="auto"/>
                    <w:bottom w:val="none" w:sz="0" w:space="0" w:color="auto"/>
                    <w:right w:val="none" w:sz="0" w:space="0" w:color="auto"/>
                  </w:divBdr>
                  <w:divsChild>
                    <w:div w:id="159201485">
                      <w:marLeft w:val="0"/>
                      <w:marRight w:val="0"/>
                      <w:marTop w:val="0"/>
                      <w:marBottom w:val="0"/>
                      <w:divBdr>
                        <w:top w:val="none" w:sz="0" w:space="0" w:color="auto"/>
                        <w:left w:val="none" w:sz="0" w:space="0" w:color="auto"/>
                        <w:bottom w:val="none" w:sz="0" w:space="0" w:color="auto"/>
                        <w:right w:val="none" w:sz="0" w:space="0" w:color="auto"/>
                      </w:divBdr>
                    </w:div>
                    <w:div w:id="15920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1187">
      <w:marLeft w:val="0"/>
      <w:marRight w:val="0"/>
      <w:marTop w:val="0"/>
      <w:marBottom w:val="0"/>
      <w:divBdr>
        <w:top w:val="none" w:sz="0" w:space="0" w:color="auto"/>
        <w:left w:val="none" w:sz="0" w:space="0" w:color="auto"/>
        <w:bottom w:val="none" w:sz="0" w:space="0" w:color="auto"/>
        <w:right w:val="none" w:sz="0" w:space="0" w:color="auto"/>
      </w:divBdr>
    </w:div>
    <w:div w:id="159201189">
      <w:marLeft w:val="0"/>
      <w:marRight w:val="0"/>
      <w:marTop w:val="0"/>
      <w:marBottom w:val="0"/>
      <w:divBdr>
        <w:top w:val="none" w:sz="0" w:space="0" w:color="auto"/>
        <w:left w:val="none" w:sz="0" w:space="0" w:color="auto"/>
        <w:bottom w:val="none" w:sz="0" w:space="0" w:color="auto"/>
        <w:right w:val="none" w:sz="0" w:space="0" w:color="auto"/>
      </w:divBdr>
    </w:div>
    <w:div w:id="159201190">
      <w:marLeft w:val="0"/>
      <w:marRight w:val="0"/>
      <w:marTop w:val="0"/>
      <w:marBottom w:val="0"/>
      <w:divBdr>
        <w:top w:val="none" w:sz="0" w:space="0" w:color="auto"/>
        <w:left w:val="none" w:sz="0" w:space="0" w:color="auto"/>
        <w:bottom w:val="none" w:sz="0" w:space="0" w:color="auto"/>
        <w:right w:val="none" w:sz="0" w:space="0" w:color="auto"/>
      </w:divBdr>
      <w:divsChild>
        <w:div w:id="159201810">
          <w:marLeft w:val="0"/>
          <w:marRight w:val="0"/>
          <w:marTop w:val="0"/>
          <w:marBottom w:val="0"/>
          <w:divBdr>
            <w:top w:val="none" w:sz="0" w:space="0" w:color="auto"/>
            <w:left w:val="none" w:sz="0" w:space="0" w:color="auto"/>
            <w:bottom w:val="none" w:sz="0" w:space="0" w:color="auto"/>
            <w:right w:val="none" w:sz="0" w:space="0" w:color="auto"/>
          </w:divBdr>
          <w:divsChild>
            <w:div w:id="159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191">
      <w:marLeft w:val="0"/>
      <w:marRight w:val="0"/>
      <w:marTop w:val="0"/>
      <w:marBottom w:val="0"/>
      <w:divBdr>
        <w:top w:val="none" w:sz="0" w:space="0" w:color="auto"/>
        <w:left w:val="none" w:sz="0" w:space="0" w:color="auto"/>
        <w:bottom w:val="none" w:sz="0" w:space="0" w:color="auto"/>
        <w:right w:val="none" w:sz="0" w:space="0" w:color="auto"/>
      </w:divBdr>
    </w:div>
    <w:div w:id="159201192">
      <w:marLeft w:val="0"/>
      <w:marRight w:val="0"/>
      <w:marTop w:val="0"/>
      <w:marBottom w:val="0"/>
      <w:divBdr>
        <w:top w:val="none" w:sz="0" w:space="0" w:color="auto"/>
        <w:left w:val="none" w:sz="0" w:space="0" w:color="auto"/>
        <w:bottom w:val="none" w:sz="0" w:space="0" w:color="auto"/>
        <w:right w:val="none" w:sz="0" w:space="0" w:color="auto"/>
      </w:divBdr>
    </w:div>
    <w:div w:id="159201195">
      <w:marLeft w:val="0"/>
      <w:marRight w:val="0"/>
      <w:marTop w:val="0"/>
      <w:marBottom w:val="0"/>
      <w:divBdr>
        <w:top w:val="none" w:sz="0" w:space="0" w:color="auto"/>
        <w:left w:val="none" w:sz="0" w:space="0" w:color="auto"/>
        <w:bottom w:val="none" w:sz="0" w:space="0" w:color="auto"/>
        <w:right w:val="none" w:sz="0" w:space="0" w:color="auto"/>
      </w:divBdr>
      <w:divsChild>
        <w:div w:id="159200387">
          <w:marLeft w:val="0"/>
          <w:marRight w:val="0"/>
          <w:marTop w:val="0"/>
          <w:marBottom w:val="0"/>
          <w:divBdr>
            <w:top w:val="none" w:sz="0" w:space="0" w:color="auto"/>
            <w:left w:val="none" w:sz="0" w:space="0" w:color="auto"/>
            <w:bottom w:val="none" w:sz="0" w:space="0" w:color="auto"/>
            <w:right w:val="none" w:sz="0" w:space="0" w:color="auto"/>
          </w:divBdr>
          <w:divsChild>
            <w:div w:id="15920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198">
      <w:marLeft w:val="0"/>
      <w:marRight w:val="0"/>
      <w:marTop w:val="0"/>
      <w:marBottom w:val="0"/>
      <w:divBdr>
        <w:top w:val="none" w:sz="0" w:space="0" w:color="auto"/>
        <w:left w:val="none" w:sz="0" w:space="0" w:color="auto"/>
        <w:bottom w:val="none" w:sz="0" w:space="0" w:color="auto"/>
        <w:right w:val="none" w:sz="0" w:space="0" w:color="auto"/>
      </w:divBdr>
    </w:div>
    <w:div w:id="159201200">
      <w:marLeft w:val="0"/>
      <w:marRight w:val="0"/>
      <w:marTop w:val="0"/>
      <w:marBottom w:val="0"/>
      <w:divBdr>
        <w:top w:val="none" w:sz="0" w:space="0" w:color="auto"/>
        <w:left w:val="none" w:sz="0" w:space="0" w:color="auto"/>
        <w:bottom w:val="none" w:sz="0" w:space="0" w:color="auto"/>
        <w:right w:val="none" w:sz="0" w:space="0" w:color="auto"/>
      </w:divBdr>
      <w:divsChild>
        <w:div w:id="159202668">
          <w:marLeft w:val="0"/>
          <w:marRight w:val="0"/>
          <w:marTop w:val="0"/>
          <w:marBottom w:val="0"/>
          <w:divBdr>
            <w:top w:val="none" w:sz="0" w:space="0" w:color="auto"/>
            <w:left w:val="none" w:sz="0" w:space="0" w:color="auto"/>
            <w:bottom w:val="none" w:sz="0" w:space="0" w:color="auto"/>
            <w:right w:val="none" w:sz="0" w:space="0" w:color="auto"/>
          </w:divBdr>
        </w:div>
        <w:div w:id="159202702">
          <w:marLeft w:val="0"/>
          <w:marRight w:val="0"/>
          <w:marTop w:val="0"/>
          <w:marBottom w:val="0"/>
          <w:divBdr>
            <w:top w:val="none" w:sz="0" w:space="0" w:color="auto"/>
            <w:left w:val="none" w:sz="0" w:space="0" w:color="auto"/>
            <w:bottom w:val="none" w:sz="0" w:space="0" w:color="auto"/>
            <w:right w:val="none" w:sz="0" w:space="0" w:color="auto"/>
          </w:divBdr>
        </w:div>
      </w:divsChild>
    </w:div>
    <w:div w:id="159201203">
      <w:marLeft w:val="0"/>
      <w:marRight w:val="0"/>
      <w:marTop w:val="0"/>
      <w:marBottom w:val="0"/>
      <w:divBdr>
        <w:top w:val="none" w:sz="0" w:space="0" w:color="auto"/>
        <w:left w:val="none" w:sz="0" w:space="0" w:color="auto"/>
        <w:bottom w:val="none" w:sz="0" w:space="0" w:color="auto"/>
        <w:right w:val="none" w:sz="0" w:space="0" w:color="auto"/>
      </w:divBdr>
    </w:div>
    <w:div w:id="159201204">
      <w:marLeft w:val="0"/>
      <w:marRight w:val="0"/>
      <w:marTop w:val="0"/>
      <w:marBottom w:val="0"/>
      <w:divBdr>
        <w:top w:val="none" w:sz="0" w:space="0" w:color="auto"/>
        <w:left w:val="none" w:sz="0" w:space="0" w:color="auto"/>
        <w:bottom w:val="none" w:sz="0" w:space="0" w:color="auto"/>
        <w:right w:val="none" w:sz="0" w:space="0" w:color="auto"/>
      </w:divBdr>
    </w:div>
    <w:div w:id="159201205">
      <w:marLeft w:val="0"/>
      <w:marRight w:val="0"/>
      <w:marTop w:val="0"/>
      <w:marBottom w:val="0"/>
      <w:divBdr>
        <w:top w:val="none" w:sz="0" w:space="0" w:color="auto"/>
        <w:left w:val="none" w:sz="0" w:space="0" w:color="auto"/>
        <w:bottom w:val="none" w:sz="0" w:space="0" w:color="auto"/>
        <w:right w:val="none" w:sz="0" w:space="0" w:color="auto"/>
      </w:divBdr>
      <w:divsChild>
        <w:div w:id="159200866">
          <w:marLeft w:val="0"/>
          <w:marRight w:val="0"/>
          <w:marTop w:val="0"/>
          <w:marBottom w:val="0"/>
          <w:divBdr>
            <w:top w:val="none" w:sz="0" w:space="0" w:color="auto"/>
            <w:left w:val="none" w:sz="0" w:space="0" w:color="auto"/>
            <w:bottom w:val="none" w:sz="0" w:space="0" w:color="auto"/>
            <w:right w:val="none" w:sz="0" w:space="0" w:color="auto"/>
          </w:divBdr>
        </w:div>
        <w:div w:id="159201471">
          <w:marLeft w:val="0"/>
          <w:marRight w:val="0"/>
          <w:marTop w:val="0"/>
          <w:marBottom w:val="0"/>
          <w:divBdr>
            <w:top w:val="none" w:sz="0" w:space="0" w:color="auto"/>
            <w:left w:val="none" w:sz="0" w:space="0" w:color="auto"/>
            <w:bottom w:val="none" w:sz="0" w:space="0" w:color="auto"/>
            <w:right w:val="none" w:sz="0" w:space="0" w:color="auto"/>
          </w:divBdr>
          <w:divsChild>
            <w:div w:id="159200621">
              <w:marLeft w:val="0"/>
              <w:marRight w:val="0"/>
              <w:marTop w:val="0"/>
              <w:marBottom w:val="0"/>
              <w:divBdr>
                <w:top w:val="none" w:sz="0" w:space="0" w:color="auto"/>
                <w:left w:val="none" w:sz="0" w:space="0" w:color="auto"/>
                <w:bottom w:val="none" w:sz="0" w:space="0" w:color="auto"/>
                <w:right w:val="none" w:sz="0" w:space="0" w:color="auto"/>
              </w:divBdr>
            </w:div>
            <w:div w:id="159202654">
              <w:marLeft w:val="0"/>
              <w:marRight w:val="0"/>
              <w:marTop w:val="0"/>
              <w:marBottom w:val="0"/>
              <w:divBdr>
                <w:top w:val="none" w:sz="0" w:space="0" w:color="auto"/>
                <w:left w:val="none" w:sz="0" w:space="0" w:color="auto"/>
                <w:bottom w:val="none" w:sz="0" w:space="0" w:color="auto"/>
                <w:right w:val="none" w:sz="0" w:space="0" w:color="auto"/>
              </w:divBdr>
              <w:divsChild>
                <w:div w:id="15920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552">
          <w:marLeft w:val="0"/>
          <w:marRight w:val="0"/>
          <w:marTop w:val="0"/>
          <w:marBottom w:val="0"/>
          <w:divBdr>
            <w:top w:val="none" w:sz="0" w:space="0" w:color="auto"/>
            <w:left w:val="none" w:sz="0" w:space="0" w:color="auto"/>
            <w:bottom w:val="none" w:sz="0" w:space="0" w:color="auto"/>
            <w:right w:val="none" w:sz="0" w:space="0" w:color="auto"/>
          </w:divBdr>
        </w:div>
        <w:div w:id="159202659">
          <w:marLeft w:val="0"/>
          <w:marRight w:val="0"/>
          <w:marTop w:val="0"/>
          <w:marBottom w:val="0"/>
          <w:divBdr>
            <w:top w:val="none" w:sz="0" w:space="0" w:color="auto"/>
            <w:left w:val="none" w:sz="0" w:space="0" w:color="auto"/>
            <w:bottom w:val="none" w:sz="0" w:space="0" w:color="auto"/>
            <w:right w:val="none" w:sz="0" w:space="0" w:color="auto"/>
          </w:divBdr>
        </w:div>
      </w:divsChild>
    </w:div>
    <w:div w:id="159201206">
      <w:marLeft w:val="0"/>
      <w:marRight w:val="0"/>
      <w:marTop w:val="0"/>
      <w:marBottom w:val="0"/>
      <w:divBdr>
        <w:top w:val="none" w:sz="0" w:space="0" w:color="auto"/>
        <w:left w:val="none" w:sz="0" w:space="0" w:color="auto"/>
        <w:bottom w:val="none" w:sz="0" w:space="0" w:color="auto"/>
        <w:right w:val="none" w:sz="0" w:space="0" w:color="auto"/>
      </w:divBdr>
      <w:divsChild>
        <w:div w:id="159200353">
          <w:marLeft w:val="0"/>
          <w:marRight w:val="0"/>
          <w:marTop w:val="0"/>
          <w:marBottom w:val="0"/>
          <w:divBdr>
            <w:top w:val="none" w:sz="0" w:space="0" w:color="auto"/>
            <w:left w:val="none" w:sz="0" w:space="0" w:color="auto"/>
            <w:bottom w:val="none" w:sz="0" w:space="0" w:color="auto"/>
            <w:right w:val="none" w:sz="0" w:space="0" w:color="auto"/>
          </w:divBdr>
          <w:divsChild>
            <w:div w:id="159200795">
              <w:marLeft w:val="0"/>
              <w:marRight w:val="0"/>
              <w:marTop w:val="0"/>
              <w:marBottom w:val="0"/>
              <w:divBdr>
                <w:top w:val="none" w:sz="0" w:space="0" w:color="auto"/>
                <w:left w:val="none" w:sz="0" w:space="0" w:color="auto"/>
                <w:bottom w:val="none" w:sz="0" w:space="0" w:color="auto"/>
                <w:right w:val="none" w:sz="0" w:space="0" w:color="auto"/>
              </w:divBdr>
            </w:div>
          </w:divsChild>
        </w:div>
        <w:div w:id="159201927">
          <w:marLeft w:val="0"/>
          <w:marRight w:val="0"/>
          <w:marTop w:val="0"/>
          <w:marBottom w:val="0"/>
          <w:divBdr>
            <w:top w:val="none" w:sz="0" w:space="0" w:color="auto"/>
            <w:left w:val="none" w:sz="0" w:space="0" w:color="auto"/>
            <w:bottom w:val="none" w:sz="0" w:space="0" w:color="auto"/>
            <w:right w:val="none" w:sz="0" w:space="0" w:color="auto"/>
          </w:divBdr>
          <w:divsChild>
            <w:div w:id="159201895">
              <w:marLeft w:val="0"/>
              <w:marRight w:val="0"/>
              <w:marTop w:val="0"/>
              <w:marBottom w:val="0"/>
              <w:divBdr>
                <w:top w:val="none" w:sz="0" w:space="0" w:color="auto"/>
                <w:left w:val="none" w:sz="0" w:space="0" w:color="auto"/>
                <w:bottom w:val="none" w:sz="0" w:space="0" w:color="auto"/>
                <w:right w:val="none" w:sz="0" w:space="0" w:color="auto"/>
              </w:divBdr>
              <w:divsChild>
                <w:div w:id="15920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731">
          <w:marLeft w:val="0"/>
          <w:marRight w:val="0"/>
          <w:marTop w:val="0"/>
          <w:marBottom w:val="0"/>
          <w:divBdr>
            <w:top w:val="none" w:sz="0" w:space="0" w:color="auto"/>
            <w:left w:val="none" w:sz="0" w:space="0" w:color="auto"/>
            <w:bottom w:val="none" w:sz="0" w:space="0" w:color="auto"/>
            <w:right w:val="none" w:sz="0" w:space="0" w:color="auto"/>
          </w:divBdr>
          <w:divsChild>
            <w:div w:id="15920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211">
      <w:marLeft w:val="0"/>
      <w:marRight w:val="0"/>
      <w:marTop w:val="0"/>
      <w:marBottom w:val="0"/>
      <w:divBdr>
        <w:top w:val="none" w:sz="0" w:space="0" w:color="auto"/>
        <w:left w:val="none" w:sz="0" w:space="0" w:color="auto"/>
        <w:bottom w:val="none" w:sz="0" w:space="0" w:color="auto"/>
        <w:right w:val="none" w:sz="0" w:space="0" w:color="auto"/>
      </w:divBdr>
      <w:divsChild>
        <w:div w:id="159200452">
          <w:marLeft w:val="0"/>
          <w:marRight w:val="0"/>
          <w:marTop w:val="0"/>
          <w:marBottom w:val="0"/>
          <w:divBdr>
            <w:top w:val="none" w:sz="0" w:space="0" w:color="auto"/>
            <w:left w:val="none" w:sz="0" w:space="0" w:color="auto"/>
            <w:bottom w:val="none" w:sz="0" w:space="0" w:color="auto"/>
            <w:right w:val="none" w:sz="0" w:space="0" w:color="auto"/>
          </w:divBdr>
          <w:divsChild>
            <w:div w:id="159201754">
              <w:marLeft w:val="0"/>
              <w:marRight w:val="0"/>
              <w:marTop w:val="0"/>
              <w:marBottom w:val="0"/>
              <w:divBdr>
                <w:top w:val="none" w:sz="0" w:space="0" w:color="auto"/>
                <w:left w:val="none" w:sz="0" w:space="0" w:color="auto"/>
                <w:bottom w:val="none" w:sz="0" w:space="0" w:color="auto"/>
                <w:right w:val="none" w:sz="0" w:space="0" w:color="auto"/>
              </w:divBdr>
              <w:divsChild>
                <w:div w:id="159202218">
                  <w:marLeft w:val="0"/>
                  <w:marRight w:val="0"/>
                  <w:marTop w:val="0"/>
                  <w:marBottom w:val="0"/>
                  <w:divBdr>
                    <w:top w:val="none" w:sz="0" w:space="0" w:color="auto"/>
                    <w:left w:val="none" w:sz="0" w:space="0" w:color="auto"/>
                    <w:bottom w:val="none" w:sz="0" w:space="0" w:color="auto"/>
                    <w:right w:val="none" w:sz="0" w:space="0" w:color="auto"/>
                  </w:divBdr>
                  <w:divsChild>
                    <w:div w:id="15920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132">
          <w:marLeft w:val="0"/>
          <w:marRight w:val="0"/>
          <w:marTop w:val="0"/>
          <w:marBottom w:val="0"/>
          <w:divBdr>
            <w:top w:val="none" w:sz="0" w:space="0" w:color="auto"/>
            <w:left w:val="none" w:sz="0" w:space="0" w:color="auto"/>
            <w:bottom w:val="none" w:sz="0" w:space="0" w:color="auto"/>
            <w:right w:val="none" w:sz="0" w:space="0" w:color="auto"/>
          </w:divBdr>
          <w:divsChild>
            <w:div w:id="15920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213">
      <w:marLeft w:val="0"/>
      <w:marRight w:val="0"/>
      <w:marTop w:val="0"/>
      <w:marBottom w:val="0"/>
      <w:divBdr>
        <w:top w:val="none" w:sz="0" w:space="0" w:color="auto"/>
        <w:left w:val="none" w:sz="0" w:space="0" w:color="auto"/>
        <w:bottom w:val="none" w:sz="0" w:space="0" w:color="auto"/>
        <w:right w:val="none" w:sz="0" w:space="0" w:color="auto"/>
      </w:divBdr>
    </w:div>
    <w:div w:id="159201216">
      <w:marLeft w:val="0"/>
      <w:marRight w:val="0"/>
      <w:marTop w:val="0"/>
      <w:marBottom w:val="0"/>
      <w:divBdr>
        <w:top w:val="none" w:sz="0" w:space="0" w:color="auto"/>
        <w:left w:val="none" w:sz="0" w:space="0" w:color="auto"/>
        <w:bottom w:val="none" w:sz="0" w:space="0" w:color="auto"/>
        <w:right w:val="none" w:sz="0" w:space="0" w:color="auto"/>
      </w:divBdr>
    </w:div>
    <w:div w:id="159201217">
      <w:marLeft w:val="0"/>
      <w:marRight w:val="0"/>
      <w:marTop w:val="0"/>
      <w:marBottom w:val="0"/>
      <w:divBdr>
        <w:top w:val="none" w:sz="0" w:space="0" w:color="auto"/>
        <w:left w:val="none" w:sz="0" w:space="0" w:color="auto"/>
        <w:bottom w:val="none" w:sz="0" w:space="0" w:color="auto"/>
        <w:right w:val="none" w:sz="0" w:space="0" w:color="auto"/>
      </w:divBdr>
    </w:div>
    <w:div w:id="159201218">
      <w:marLeft w:val="0"/>
      <w:marRight w:val="0"/>
      <w:marTop w:val="0"/>
      <w:marBottom w:val="0"/>
      <w:divBdr>
        <w:top w:val="none" w:sz="0" w:space="0" w:color="auto"/>
        <w:left w:val="none" w:sz="0" w:space="0" w:color="auto"/>
        <w:bottom w:val="none" w:sz="0" w:space="0" w:color="auto"/>
        <w:right w:val="none" w:sz="0" w:space="0" w:color="auto"/>
      </w:divBdr>
    </w:div>
    <w:div w:id="159201219">
      <w:marLeft w:val="0"/>
      <w:marRight w:val="0"/>
      <w:marTop w:val="0"/>
      <w:marBottom w:val="0"/>
      <w:divBdr>
        <w:top w:val="none" w:sz="0" w:space="0" w:color="auto"/>
        <w:left w:val="none" w:sz="0" w:space="0" w:color="auto"/>
        <w:bottom w:val="none" w:sz="0" w:space="0" w:color="auto"/>
        <w:right w:val="none" w:sz="0" w:space="0" w:color="auto"/>
      </w:divBdr>
      <w:divsChild>
        <w:div w:id="159200403">
          <w:marLeft w:val="0"/>
          <w:marRight w:val="0"/>
          <w:marTop w:val="0"/>
          <w:marBottom w:val="0"/>
          <w:divBdr>
            <w:top w:val="none" w:sz="0" w:space="0" w:color="auto"/>
            <w:left w:val="none" w:sz="0" w:space="0" w:color="auto"/>
            <w:bottom w:val="none" w:sz="0" w:space="0" w:color="auto"/>
            <w:right w:val="none" w:sz="0" w:space="0" w:color="auto"/>
          </w:divBdr>
          <w:divsChild>
            <w:div w:id="159200690">
              <w:marLeft w:val="0"/>
              <w:marRight w:val="0"/>
              <w:marTop w:val="0"/>
              <w:marBottom w:val="0"/>
              <w:divBdr>
                <w:top w:val="none" w:sz="0" w:space="0" w:color="auto"/>
                <w:left w:val="none" w:sz="0" w:space="0" w:color="auto"/>
                <w:bottom w:val="none" w:sz="0" w:space="0" w:color="auto"/>
                <w:right w:val="none" w:sz="0" w:space="0" w:color="auto"/>
              </w:divBdr>
            </w:div>
          </w:divsChild>
        </w:div>
        <w:div w:id="159201752">
          <w:marLeft w:val="0"/>
          <w:marRight w:val="0"/>
          <w:marTop w:val="0"/>
          <w:marBottom w:val="0"/>
          <w:divBdr>
            <w:top w:val="none" w:sz="0" w:space="0" w:color="auto"/>
            <w:left w:val="none" w:sz="0" w:space="0" w:color="auto"/>
            <w:bottom w:val="none" w:sz="0" w:space="0" w:color="auto"/>
            <w:right w:val="none" w:sz="0" w:space="0" w:color="auto"/>
          </w:divBdr>
          <w:divsChild>
            <w:div w:id="159201653">
              <w:marLeft w:val="0"/>
              <w:marRight w:val="0"/>
              <w:marTop w:val="0"/>
              <w:marBottom w:val="0"/>
              <w:divBdr>
                <w:top w:val="none" w:sz="0" w:space="0" w:color="auto"/>
                <w:left w:val="none" w:sz="0" w:space="0" w:color="auto"/>
                <w:bottom w:val="none" w:sz="0" w:space="0" w:color="auto"/>
                <w:right w:val="none" w:sz="0" w:space="0" w:color="auto"/>
              </w:divBdr>
            </w:div>
          </w:divsChild>
        </w:div>
        <w:div w:id="159202672">
          <w:marLeft w:val="0"/>
          <w:marRight w:val="0"/>
          <w:marTop w:val="0"/>
          <w:marBottom w:val="0"/>
          <w:divBdr>
            <w:top w:val="none" w:sz="0" w:space="0" w:color="auto"/>
            <w:left w:val="none" w:sz="0" w:space="0" w:color="auto"/>
            <w:bottom w:val="none" w:sz="0" w:space="0" w:color="auto"/>
            <w:right w:val="none" w:sz="0" w:space="0" w:color="auto"/>
          </w:divBdr>
          <w:divsChild>
            <w:div w:id="1592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221">
      <w:marLeft w:val="0"/>
      <w:marRight w:val="0"/>
      <w:marTop w:val="0"/>
      <w:marBottom w:val="0"/>
      <w:divBdr>
        <w:top w:val="none" w:sz="0" w:space="0" w:color="auto"/>
        <w:left w:val="none" w:sz="0" w:space="0" w:color="auto"/>
        <w:bottom w:val="none" w:sz="0" w:space="0" w:color="auto"/>
        <w:right w:val="none" w:sz="0" w:space="0" w:color="auto"/>
      </w:divBdr>
    </w:div>
    <w:div w:id="159201223">
      <w:marLeft w:val="0"/>
      <w:marRight w:val="0"/>
      <w:marTop w:val="0"/>
      <w:marBottom w:val="0"/>
      <w:divBdr>
        <w:top w:val="none" w:sz="0" w:space="0" w:color="auto"/>
        <w:left w:val="none" w:sz="0" w:space="0" w:color="auto"/>
        <w:bottom w:val="none" w:sz="0" w:space="0" w:color="auto"/>
        <w:right w:val="none" w:sz="0" w:space="0" w:color="auto"/>
      </w:divBdr>
    </w:div>
    <w:div w:id="159201226">
      <w:marLeft w:val="0"/>
      <w:marRight w:val="0"/>
      <w:marTop w:val="0"/>
      <w:marBottom w:val="0"/>
      <w:divBdr>
        <w:top w:val="none" w:sz="0" w:space="0" w:color="auto"/>
        <w:left w:val="none" w:sz="0" w:space="0" w:color="auto"/>
        <w:bottom w:val="none" w:sz="0" w:space="0" w:color="auto"/>
        <w:right w:val="none" w:sz="0" w:space="0" w:color="auto"/>
      </w:divBdr>
      <w:divsChild>
        <w:div w:id="159202182">
          <w:marLeft w:val="0"/>
          <w:marRight w:val="0"/>
          <w:marTop w:val="0"/>
          <w:marBottom w:val="0"/>
          <w:divBdr>
            <w:top w:val="none" w:sz="0" w:space="0" w:color="auto"/>
            <w:left w:val="none" w:sz="0" w:space="0" w:color="auto"/>
            <w:bottom w:val="none" w:sz="0" w:space="0" w:color="auto"/>
            <w:right w:val="none" w:sz="0" w:space="0" w:color="auto"/>
          </w:divBdr>
          <w:divsChild>
            <w:div w:id="15920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234">
      <w:marLeft w:val="0"/>
      <w:marRight w:val="0"/>
      <w:marTop w:val="0"/>
      <w:marBottom w:val="0"/>
      <w:divBdr>
        <w:top w:val="none" w:sz="0" w:space="0" w:color="auto"/>
        <w:left w:val="none" w:sz="0" w:space="0" w:color="auto"/>
        <w:bottom w:val="none" w:sz="0" w:space="0" w:color="auto"/>
        <w:right w:val="none" w:sz="0" w:space="0" w:color="auto"/>
      </w:divBdr>
      <w:divsChild>
        <w:div w:id="159200961">
          <w:marLeft w:val="160"/>
          <w:marRight w:val="160"/>
          <w:marTop w:val="160"/>
          <w:marBottom w:val="160"/>
          <w:divBdr>
            <w:top w:val="none" w:sz="0" w:space="0" w:color="auto"/>
            <w:left w:val="none" w:sz="0" w:space="0" w:color="auto"/>
            <w:bottom w:val="none" w:sz="0" w:space="0" w:color="auto"/>
            <w:right w:val="none" w:sz="0" w:space="0" w:color="auto"/>
          </w:divBdr>
        </w:div>
        <w:div w:id="159201478">
          <w:marLeft w:val="600"/>
          <w:marRight w:val="600"/>
          <w:marTop w:val="0"/>
          <w:marBottom w:val="0"/>
          <w:divBdr>
            <w:top w:val="none" w:sz="0" w:space="0" w:color="auto"/>
            <w:left w:val="none" w:sz="0" w:space="0" w:color="auto"/>
            <w:bottom w:val="none" w:sz="0" w:space="0" w:color="auto"/>
            <w:right w:val="none" w:sz="0" w:space="0" w:color="auto"/>
          </w:divBdr>
          <w:divsChild>
            <w:div w:id="15920192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59201237">
      <w:marLeft w:val="0"/>
      <w:marRight w:val="0"/>
      <w:marTop w:val="0"/>
      <w:marBottom w:val="0"/>
      <w:divBdr>
        <w:top w:val="none" w:sz="0" w:space="0" w:color="auto"/>
        <w:left w:val="none" w:sz="0" w:space="0" w:color="auto"/>
        <w:bottom w:val="none" w:sz="0" w:space="0" w:color="auto"/>
        <w:right w:val="none" w:sz="0" w:space="0" w:color="auto"/>
      </w:divBdr>
      <w:divsChild>
        <w:div w:id="159201148">
          <w:marLeft w:val="720"/>
          <w:marRight w:val="720"/>
          <w:marTop w:val="100"/>
          <w:marBottom w:val="100"/>
          <w:divBdr>
            <w:top w:val="none" w:sz="0" w:space="0" w:color="auto"/>
            <w:left w:val="none" w:sz="0" w:space="0" w:color="auto"/>
            <w:bottom w:val="none" w:sz="0" w:space="0" w:color="auto"/>
            <w:right w:val="none" w:sz="0" w:space="0" w:color="auto"/>
          </w:divBdr>
        </w:div>
        <w:div w:id="159201337">
          <w:marLeft w:val="720"/>
          <w:marRight w:val="720"/>
          <w:marTop w:val="100"/>
          <w:marBottom w:val="10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
      </w:divsChild>
    </w:div>
    <w:div w:id="159201238">
      <w:marLeft w:val="0"/>
      <w:marRight w:val="0"/>
      <w:marTop w:val="0"/>
      <w:marBottom w:val="0"/>
      <w:divBdr>
        <w:top w:val="none" w:sz="0" w:space="0" w:color="auto"/>
        <w:left w:val="none" w:sz="0" w:space="0" w:color="auto"/>
        <w:bottom w:val="none" w:sz="0" w:space="0" w:color="auto"/>
        <w:right w:val="none" w:sz="0" w:space="0" w:color="auto"/>
      </w:divBdr>
    </w:div>
    <w:div w:id="159201239">
      <w:marLeft w:val="0"/>
      <w:marRight w:val="0"/>
      <w:marTop w:val="0"/>
      <w:marBottom w:val="0"/>
      <w:divBdr>
        <w:top w:val="none" w:sz="0" w:space="0" w:color="auto"/>
        <w:left w:val="none" w:sz="0" w:space="0" w:color="auto"/>
        <w:bottom w:val="none" w:sz="0" w:space="0" w:color="auto"/>
        <w:right w:val="none" w:sz="0" w:space="0" w:color="auto"/>
      </w:divBdr>
    </w:div>
    <w:div w:id="159201240">
      <w:marLeft w:val="0"/>
      <w:marRight w:val="0"/>
      <w:marTop w:val="0"/>
      <w:marBottom w:val="0"/>
      <w:divBdr>
        <w:top w:val="none" w:sz="0" w:space="0" w:color="auto"/>
        <w:left w:val="none" w:sz="0" w:space="0" w:color="auto"/>
        <w:bottom w:val="none" w:sz="0" w:space="0" w:color="auto"/>
        <w:right w:val="none" w:sz="0" w:space="0" w:color="auto"/>
      </w:divBdr>
    </w:div>
    <w:div w:id="159201248">
      <w:marLeft w:val="0"/>
      <w:marRight w:val="0"/>
      <w:marTop w:val="0"/>
      <w:marBottom w:val="0"/>
      <w:divBdr>
        <w:top w:val="none" w:sz="0" w:space="0" w:color="auto"/>
        <w:left w:val="none" w:sz="0" w:space="0" w:color="auto"/>
        <w:bottom w:val="none" w:sz="0" w:space="0" w:color="auto"/>
        <w:right w:val="none" w:sz="0" w:space="0" w:color="auto"/>
      </w:divBdr>
    </w:div>
    <w:div w:id="159201249">
      <w:marLeft w:val="0"/>
      <w:marRight w:val="0"/>
      <w:marTop w:val="0"/>
      <w:marBottom w:val="0"/>
      <w:divBdr>
        <w:top w:val="none" w:sz="0" w:space="0" w:color="auto"/>
        <w:left w:val="none" w:sz="0" w:space="0" w:color="auto"/>
        <w:bottom w:val="none" w:sz="0" w:space="0" w:color="auto"/>
        <w:right w:val="none" w:sz="0" w:space="0" w:color="auto"/>
      </w:divBdr>
    </w:div>
    <w:div w:id="159201251">
      <w:marLeft w:val="0"/>
      <w:marRight w:val="0"/>
      <w:marTop w:val="0"/>
      <w:marBottom w:val="0"/>
      <w:divBdr>
        <w:top w:val="none" w:sz="0" w:space="0" w:color="auto"/>
        <w:left w:val="none" w:sz="0" w:space="0" w:color="auto"/>
        <w:bottom w:val="none" w:sz="0" w:space="0" w:color="auto"/>
        <w:right w:val="none" w:sz="0" w:space="0" w:color="auto"/>
      </w:divBdr>
    </w:div>
    <w:div w:id="159201254">
      <w:marLeft w:val="0"/>
      <w:marRight w:val="0"/>
      <w:marTop w:val="0"/>
      <w:marBottom w:val="0"/>
      <w:divBdr>
        <w:top w:val="none" w:sz="0" w:space="0" w:color="auto"/>
        <w:left w:val="none" w:sz="0" w:space="0" w:color="auto"/>
        <w:bottom w:val="none" w:sz="0" w:space="0" w:color="auto"/>
        <w:right w:val="none" w:sz="0" w:space="0" w:color="auto"/>
      </w:divBdr>
    </w:div>
    <w:div w:id="159201255">
      <w:marLeft w:val="0"/>
      <w:marRight w:val="0"/>
      <w:marTop w:val="0"/>
      <w:marBottom w:val="0"/>
      <w:divBdr>
        <w:top w:val="none" w:sz="0" w:space="0" w:color="auto"/>
        <w:left w:val="none" w:sz="0" w:space="0" w:color="auto"/>
        <w:bottom w:val="none" w:sz="0" w:space="0" w:color="auto"/>
        <w:right w:val="none" w:sz="0" w:space="0" w:color="auto"/>
      </w:divBdr>
    </w:div>
    <w:div w:id="159201258">
      <w:marLeft w:val="0"/>
      <w:marRight w:val="0"/>
      <w:marTop w:val="0"/>
      <w:marBottom w:val="0"/>
      <w:divBdr>
        <w:top w:val="none" w:sz="0" w:space="0" w:color="auto"/>
        <w:left w:val="none" w:sz="0" w:space="0" w:color="auto"/>
        <w:bottom w:val="none" w:sz="0" w:space="0" w:color="auto"/>
        <w:right w:val="none" w:sz="0" w:space="0" w:color="auto"/>
      </w:divBdr>
    </w:div>
    <w:div w:id="159201259">
      <w:marLeft w:val="0"/>
      <w:marRight w:val="0"/>
      <w:marTop w:val="0"/>
      <w:marBottom w:val="0"/>
      <w:divBdr>
        <w:top w:val="none" w:sz="0" w:space="0" w:color="auto"/>
        <w:left w:val="none" w:sz="0" w:space="0" w:color="auto"/>
        <w:bottom w:val="none" w:sz="0" w:space="0" w:color="auto"/>
        <w:right w:val="none" w:sz="0" w:space="0" w:color="auto"/>
      </w:divBdr>
    </w:div>
    <w:div w:id="159201261">
      <w:marLeft w:val="0"/>
      <w:marRight w:val="0"/>
      <w:marTop w:val="0"/>
      <w:marBottom w:val="0"/>
      <w:divBdr>
        <w:top w:val="none" w:sz="0" w:space="0" w:color="auto"/>
        <w:left w:val="none" w:sz="0" w:space="0" w:color="auto"/>
        <w:bottom w:val="none" w:sz="0" w:space="0" w:color="auto"/>
        <w:right w:val="none" w:sz="0" w:space="0" w:color="auto"/>
      </w:divBdr>
    </w:div>
    <w:div w:id="159201262">
      <w:marLeft w:val="0"/>
      <w:marRight w:val="0"/>
      <w:marTop w:val="0"/>
      <w:marBottom w:val="0"/>
      <w:divBdr>
        <w:top w:val="none" w:sz="0" w:space="0" w:color="auto"/>
        <w:left w:val="none" w:sz="0" w:space="0" w:color="auto"/>
        <w:bottom w:val="none" w:sz="0" w:space="0" w:color="auto"/>
        <w:right w:val="none" w:sz="0" w:space="0" w:color="auto"/>
      </w:divBdr>
    </w:div>
    <w:div w:id="159201265">
      <w:marLeft w:val="0"/>
      <w:marRight w:val="0"/>
      <w:marTop w:val="0"/>
      <w:marBottom w:val="0"/>
      <w:divBdr>
        <w:top w:val="none" w:sz="0" w:space="0" w:color="auto"/>
        <w:left w:val="none" w:sz="0" w:space="0" w:color="auto"/>
        <w:bottom w:val="none" w:sz="0" w:space="0" w:color="auto"/>
        <w:right w:val="none" w:sz="0" w:space="0" w:color="auto"/>
      </w:divBdr>
    </w:div>
    <w:div w:id="159201266">
      <w:marLeft w:val="0"/>
      <w:marRight w:val="0"/>
      <w:marTop w:val="0"/>
      <w:marBottom w:val="0"/>
      <w:divBdr>
        <w:top w:val="none" w:sz="0" w:space="0" w:color="auto"/>
        <w:left w:val="none" w:sz="0" w:space="0" w:color="auto"/>
        <w:bottom w:val="none" w:sz="0" w:space="0" w:color="auto"/>
        <w:right w:val="none" w:sz="0" w:space="0" w:color="auto"/>
      </w:divBdr>
      <w:divsChild>
        <w:div w:id="159201498">
          <w:marLeft w:val="0"/>
          <w:marRight w:val="0"/>
          <w:marTop w:val="0"/>
          <w:marBottom w:val="0"/>
          <w:divBdr>
            <w:top w:val="none" w:sz="0" w:space="0" w:color="auto"/>
            <w:left w:val="none" w:sz="0" w:space="0" w:color="auto"/>
            <w:bottom w:val="none" w:sz="0" w:space="0" w:color="auto"/>
            <w:right w:val="none" w:sz="0" w:space="0" w:color="auto"/>
          </w:divBdr>
        </w:div>
        <w:div w:id="159203070">
          <w:marLeft w:val="0"/>
          <w:marRight w:val="0"/>
          <w:marTop w:val="0"/>
          <w:marBottom w:val="0"/>
          <w:divBdr>
            <w:top w:val="none" w:sz="0" w:space="0" w:color="auto"/>
            <w:left w:val="none" w:sz="0" w:space="0" w:color="auto"/>
            <w:bottom w:val="none" w:sz="0" w:space="0" w:color="auto"/>
            <w:right w:val="none" w:sz="0" w:space="0" w:color="auto"/>
          </w:divBdr>
          <w:divsChild>
            <w:div w:id="159200857">
              <w:marLeft w:val="0"/>
              <w:marRight w:val="0"/>
              <w:marTop w:val="0"/>
              <w:marBottom w:val="0"/>
              <w:divBdr>
                <w:top w:val="none" w:sz="0" w:space="0" w:color="auto"/>
                <w:left w:val="none" w:sz="0" w:space="0" w:color="auto"/>
                <w:bottom w:val="none" w:sz="0" w:space="0" w:color="auto"/>
                <w:right w:val="none" w:sz="0" w:space="0" w:color="auto"/>
              </w:divBdr>
              <w:divsChild>
                <w:div w:id="1592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267">
      <w:marLeft w:val="0"/>
      <w:marRight w:val="0"/>
      <w:marTop w:val="0"/>
      <w:marBottom w:val="0"/>
      <w:divBdr>
        <w:top w:val="none" w:sz="0" w:space="0" w:color="auto"/>
        <w:left w:val="none" w:sz="0" w:space="0" w:color="auto"/>
        <w:bottom w:val="none" w:sz="0" w:space="0" w:color="auto"/>
        <w:right w:val="none" w:sz="0" w:space="0" w:color="auto"/>
      </w:divBdr>
      <w:divsChild>
        <w:div w:id="159200940">
          <w:marLeft w:val="0"/>
          <w:marRight w:val="0"/>
          <w:marTop w:val="0"/>
          <w:marBottom w:val="0"/>
          <w:divBdr>
            <w:top w:val="none" w:sz="0" w:space="0" w:color="auto"/>
            <w:left w:val="none" w:sz="0" w:space="0" w:color="auto"/>
            <w:bottom w:val="none" w:sz="0" w:space="0" w:color="auto"/>
            <w:right w:val="none" w:sz="0" w:space="0" w:color="auto"/>
          </w:divBdr>
          <w:divsChild>
            <w:div w:id="15920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270">
      <w:marLeft w:val="0"/>
      <w:marRight w:val="0"/>
      <w:marTop w:val="0"/>
      <w:marBottom w:val="0"/>
      <w:divBdr>
        <w:top w:val="none" w:sz="0" w:space="0" w:color="auto"/>
        <w:left w:val="none" w:sz="0" w:space="0" w:color="auto"/>
        <w:bottom w:val="none" w:sz="0" w:space="0" w:color="auto"/>
        <w:right w:val="none" w:sz="0" w:space="0" w:color="auto"/>
      </w:divBdr>
    </w:div>
    <w:div w:id="159201271">
      <w:marLeft w:val="0"/>
      <w:marRight w:val="0"/>
      <w:marTop w:val="0"/>
      <w:marBottom w:val="0"/>
      <w:divBdr>
        <w:top w:val="none" w:sz="0" w:space="0" w:color="auto"/>
        <w:left w:val="none" w:sz="0" w:space="0" w:color="auto"/>
        <w:bottom w:val="none" w:sz="0" w:space="0" w:color="auto"/>
        <w:right w:val="none" w:sz="0" w:space="0" w:color="auto"/>
      </w:divBdr>
    </w:div>
    <w:div w:id="159201273">
      <w:marLeft w:val="0"/>
      <w:marRight w:val="0"/>
      <w:marTop w:val="0"/>
      <w:marBottom w:val="0"/>
      <w:divBdr>
        <w:top w:val="none" w:sz="0" w:space="0" w:color="auto"/>
        <w:left w:val="none" w:sz="0" w:space="0" w:color="auto"/>
        <w:bottom w:val="none" w:sz="0" w:space="0" w:color="auto"/>
        <w:right w:val="none" w:sz="0" w:space="0" w:color="auto"/>
      </w:divBdr>
    </w:div>
    <w:div w:id="159201274">
      <w:marLeft w:val="0"/>
      <w:marRight w:val="0"/>
      <w:marTop w:val="0"/>
      <w:marBottom w:val="0"/>
      <w:divBdr>
        <w:top w:val="none" w:sz="0" w:space="0" w:color="auto"/>
        <w:left w:val="none" w:sz="0" w:space="0" w:color="auto"/>
        <w:bottom w:val="none" w:sz="0" w:space="0" w:color="auto"/>
        <w:right w:val="none" w:sz="0" w:space="0" w:color="auto"/>
      </w:divBdr>
      <w:divsChild>
        <w:div w:id="159201992">
          <w:marLeft w:val="0"/>
          <w:marRight w:val="0"/>
          <w:marTop w:val="0"/>
          <w:marBottom w:val="0"/>
          <w:divBdr>
            <w:top w:val="none" w:sz="0" w:space="0" w:color="auto"/>
            <w:left w:val="none" w:sz="0" w:space="0" w:color="auto"/>
            <w:bottom w:val="none" w:sz="0" w:space="0" w:color="auto"/>
            <w:right w:val="none" w:sz="0" w:space="0" w:color="auto"/>
          </w:divBdr>
          <w:divsChild>
            <w:div w:id="159202733">
              <w:marLeft w:val="0"/>
              <w:marRight w:val="0"/>
              <w:marTop w:val="0"/>
              <w:marBottom w:val="0"/>
              <w:divBdr>
                <w:top w:val="none" w:sz="0" w:space="0" w:color="auto"/>
                <w:left w:val="none" w:sz="0" w:space="0" w:color="auto"/>
                <w:bottom w:val="none" w:sz="0" w:space="0" w:color="auto"/>
                <w:right w:val="none" w:sz="0" w:space="0" w:color="auto"/>
              </w:divBdr>
            </w:div>
          </w:divsChild>
        </w:div>
        <w:div w:id="159202826">
          <w:marLeft w:val="0"/>
          <w:marRight w:val="0"/>
          <w:marTop w:val="0"/>
          <w:marBottom w:val="0"/>
          <w:divBdr>
            <w:top w:val="none" w:sz="0" w:space="0" w:color="auto"/>
            <w:left w:val="none" w:sz="0" w:space="0" w:color="auto"/>
            <w:bottom w:val="none" w:sz="0" w:space="0" w:color="auto"/>
            <w:right w:val="none" w:sz="0" w:space="0" w:color="auto"/>
          </w:divBdr>
          <w:divsChild>
            <w:div w:id="159200561">
              <w:marLeft w:val="0"/>
              <w:marRight w:val="0"/>
              <w:marTop w:val="0"/>
              <w:marBottom w:val="0"/>
              <w:divBdr>
                <w:top w:val="none" w:sz="0" w:space="0" w:color="auto"/>
                <w:left w:val="none" w:sz="0" w:space="0" w:color="auto"/>
                <w:bottom w:val="none" w:sz="0" w:space="0" w:color="auto"/>
                <w:right w:val="none" w:sz="0" w:space="0" w:color="auto"/>
              </w:divBdr>
              <w:divsChild>
                <w:div w:id="159200834">
                  <w:marLeft w:val="0"/>
                  <w:marRight w:val="0"/>
                  <w:marTop w:val="0"/>
                  <w:marBottom w:val="0"/>
                  <w:divBdr>
                    <w:top w:val="none" w:sz="0" w:space="0" w:color="auto"/>
                    <w:left w:val="none" w:sz="0" w:space="0" w:color="auto"/>
                    <w:bottom w:val="none" w:sz="0" w:space="0" w:color="auto"/>
                    <w:right w:val="none" w:sz="0" w:space="0" w:color="auto"/>
                  </w:divBdr>
                  <w:divsChild>
                    <w:div w:id="159200393">
                      <w:marLeft w:val="0"/>
                      <w:marRight w:val="0"/>
                      <w:marTop w:val="0"/>
                      <w:marBottom w:val="0"/>
                      <w:divBdr>
                        <w:top w:val="none" w:sz="0" w:space="0" w:color="auto"/>
                        <w:left w:val="none" w:sz="0" w:space="0" w:color="auto"/>
                        <w:bottom w:val="none" w:sz="0" w:space="0" w:color="auto"/>
                        <w:right w:val="none" w:sz="0" w:space="0" w:color="auto"/>
                      </w:divBdr>
                      <w:divsChild>
                        <w:div w:id="159201229">
                          <w:marLeft w:val="0"/>
                          <w:marRight w:val="0"/>
                          <w:marTop w:val="0"/>
                          <w:marBottom w:val="0"/>
                          <w:divBdr>
                            <w:top w:val="none" w:sz="0" w:space="0" w:color="auto"/>
                            <w:left w:val="none" w:sz="0" w:space="0" w:color="auto"/>
                            <w:bottom w:val="none" w:sz="0" w:space="0" w:color="auto"/>
                            <w:right w:val="none" w:sz="0" w:space="0" w:color="auto"/>
                          </w:divBdr>
                          <w:divsChild>
                            <w:div w:id="159202882">
                              <w:marLeft w:val="0"/>
                              <w:marRight w:val="0"/>
                              <w:marTop w:val="0"/>
                              <w:marBottom w:val="0"/>
                              <w:divBdr>
                                <w:top w:val="none" w:sz="0" w:space="0" w:color="auto"/>
                                <w:left w:val="none" w:sz="0" w:space="0" w:color="auto"/>
                                <w:bottom w:val="none" w:sz="0" w:space="0" w:color="auto"/>
                                <w:right w:val="none" w:sz="0" w:space="0" w:color="auto"/>
                              </w:divBdr>
                              <w:divsChild>
                                <w:div w:id="15920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01275">
      <w:marLeft w:val="0"/>
      <w:marRight w:val="0"/>
      <w:marTop w:val="0"/>
      <w:marBottom w:val="0"/>
      <w:divBdr>
        <w:top w:val="none" w:sz="0" w:space="0" w:color="auto"/>
        <w:left w:val="none" w:sz="0" w:space="0" w:color="auto"/>
        <w:bottom w:val="none" w:sz="0" w:space="0" w:color="auto"/>
        <w:right w:val="none" w:sz="0" w:space="0" w:color="auto"/>
      </w:divBdr>
    </w:div>
    <w:div w:id="159201277">
      <w:marLeft w:val="0"/>
      <w:marRight w:val="0"/>
      <w:marTop w:val="0"/>
      <w:marBottom w:val="0"/>
      <w:divBdr>
        <w:top w:val="none" w:sz="0" w:space="0" w:color="auto"/>
        <w:left w:val="none" w:sz="0" w:space="0" w:color="auto"/>
        <w:bottom w:val="none" w:sz="0" w:space="0" w:color="auto"/>
        <w:right w:val="none" w:sz="0" w:space="0" w:color="auto"/>
      </w:divBdr>
    </w:div>
    <w:div w:id="159201281">
      <w:marLeft w:val="0"/>
      <w:marRight w:val="0"/>
      <w:marTop w:val="0"/>
      <w:marBottom w:val="0"/>
      <w:divBdr>
        <w:top w:val="none" w:sz="0" w:space="0" w:color="auto"/>
        <w:left w:val="none" w:sz="0" w:space="0" w:color="auto"/>
        <w:bottom w:val="none" w:sz="0" w:space="0" w:color="auto"/>
        <w:right w:val="none" w:sz="0" w:space="0" w:color="auto"/>
      </w:divBdr>
    </w:div>
    <w:div w:id="159201285">
      <w:marLeft w:val="0"/>
      <w:marRight w:val="0"/>
      <w:marTop w:val="0"/>
      <w:marBottom w:val="0"/>
      <w:divBdr>
        <w:top w:val="none" w:sz="0" w:space="0" w:color="auto"/>
        <w:left w:val="none" w:sz="0" w:space="0" w:color="auto"/>
        <w:bottom w:val="none" w:sz="0" w:space="0" w:color="auto"/>
        <w:right w:val="none" w:sz="0" w:space="0" w:color="auto"/>
      </w:divBdr>
    </w:div>
    <w:div w:id="159201289">
      <w:marLeft w:val="0"/>
      <w:marRight w:val="0"/>
      <w:marTop w:val="0"/>
      <w:marBottom w:val="0"/>
      <w:divBdr>
        <w:top w:val="none" w:sz="0" w:space="0" w:color="auto"/>
        <w:left w:val="none" w:sz="0" w:space="0" w:color="auto"/>
        <w:bottom w:val="none" w:sz="0" w:space="0" w:color="auto"/>
        <w:right w:val="none" w:sz="0" w:space="0" w:color="auto"/>
      </w:divBdr>
    </w:div>
    <w:div w:id="159201296">
      <w:marLeft w:val="0"/>
      <w:marRight w:val="0"/>
      <w:marTop w:val="0"/>
      <w:marBottom w:val="0"/>
      <w:divBdr>
        <w:top w:val="none" w:sz="0" w:space="0" w:color="auto"/>
        <w:left w:val="none" w:sz="0" w:space="0" w:color="auto"/>
        <w:bottom w:val="none" w:sz="0" w:space="0" w:color="auto"/>
        <w:right w:val="none" w:sz="0" w:space="0" w:color="auto"/>
      </w:divBdr>
    </w:div>
    <w:div w:id="159201299">
      <w:marLeft w:val="0"/>
      <w:marRight w:val="0"/>
      <w:marTop w:val="0"/>
      <w:marBottom w:val="0"/>
      <w:divBdr>
        <w:top w:val="none" w:sz="0" w:space="0" w:color="auto"/>
        <w:left w:val="none" w:sz="0" w:space="0" w:color="auto"/>
        <w:bottom w:val="none" w:sz="0" w:space="0" w:color="auto"/>
        <w:right w:val="none" w:sz="0" w:space="0" w:color="auto"/>
      </w:divBdr>
    </w:div>
    <w:div w:id="159201300">
      <w:marLeft w:val="0"/>
      <w:marRight w:val="0"/>
      <w:marTop w:val="0"/>
      <w:marBottom w:val="0"/>
      <w:divBdr>
        <w:top w:val="none" w:sz="0" w:space="0" w:color="auto"/>
        <w:left w:val="none" w:sz="0" w:space="0" w:color="auto"/>
        <w:bottom w:val="none" w:sz="0" w:space="0" w:color="auto"/>
        <w:right w:val="none" w:sz="0" w:space="0" w:color="auto"/>
      </w:divBdr>
    </w:div>
    <w:div w:id="159201301">
      <w:marLeft w:val="0"/>
      <w:marRight w:val="0"/>
      <w:marTop w:val="0"/>
      <w:marBottom w:val="0"/>
      <w:divBdr>
        <w:top w:val="none" w:sz="0" w:space="0" w:color="auto"/>
        <w:left w:val="none" w:sz="0" w:space="0" w:color="auto"/>
        <w:bottom w:val="none" w:sz="0" w:space="0" w:color="auto"/>
        <w:right w:val="none" w:sz="0" w:space="0" w:color="auto"/>
      </w:divBdr>
    </w:div>
    <w:div w:id="159201302">
      <w:marLeft w:val="0"/>
      <w:marRight w:val="0"/>
      <w:marTop w:val="0"/>
      <w:marBottom w:val="0"/>
      <w:divBdr>
        <w:top w:val="none" w:sz="0" w:space="0" w:color="auto"/>
        <w:left w:val="none" w:sz="0" w:space="0" w:color="auto"/>
        <w:bottom w:val="none" w:sz="0" w:space="0" w:color="auto"/>
        <w:right w:val="none" w:sz="0" w:space="0" w:color="auto"/>
      </w:divBdr>
    </w:div>
    <w:div w:id="159201303">
      <w:marLeft w:val="0"/>
      <w:marRight w:val="0"/>
      <w:marTop w:val="0"/>
      <w:marBottom w:val="0"/>
      <w:divBdr>
        <w:top w:val="none" w:sz="0" w:space="0" w:color="auto"/>
        <w:left w:val="none" w:sz="0" w:space="0" w:color="auto"/>
        <w:bottom w:val="none" w:sz="0" w:space="0" w:color="auto"/>
        <w:right w:val="none" w:sz="0" w:space="0" w:color="auto"/>
      </w:divBdr>
      <w:divsChild>
        <w:div w:id="159201278">
          <w:marLeft w:val="0"/>
          <w:marRight w:val="0"/>
          <w:marTop w:val="0"/>
          <w:marBottom w:val="0"/>
          <w:divBdr>
            <w:top w:val="none" w:sz="0" w:space="0" w:color="auto"/>
            <w:left w:val="none" w:sz="0" w:space="0" w:color="auto"/>
            <w:bottom w:val="none" w:sz="0" w:space="0" w:color="auto"/>
            <w:right w:val="none" w:sz="0" w:space="0" w:color="auto"/>
          </w:divBdr>
        </w:div>
        <w:div w:id="159202549">
          <w:marLeft w:val="0"/>
          <w:marRight w:val="0"/>
          <w:marTop w:val="0"/>
          <w:marBottom w:val="0"/>
          <w:divBdr>
            <w:top w:val="none" w:sz="0" w:space="0" w:color="auto"/>
            <w:left w:val="none" w:sz="0" w:space="0" w:color="auto"/>
            <w:bottom w:val="none" w:sz="0" w:space="0" w:color="auto"/>
            <w:right w:val="none" w:sz="0" w:space="0" w:color="auto"/>
          </w:divBdr>
          <w:divsChild>
            <w:div w:id="159200973">
              <w:marLeft w:val="0"/>
              <w:marRight w:val="0"/>
              <w:marTop w:val="0"/>
              <w:marBottom w:val="0"/>
              <w:divBdr>
                <w:top w:val="none" w:sz="0" w:space="0" w:color="auto"/>
                <w:left w:val="none" w:sz="0" w:space="0" w:color="auto"/>
                <w:bottom w:val="none" w:sz="0" w:space="0" w:color="auto"/>
                <w:right w:val="none" w:sz="0" w:space="0" w:color="auto"/>
              </w:divBdr>
            </w:div>
            <w:div w:id="159202752">
              <w:marLeft w:val="0"/>
              <w:marRight w:val="0"/>
              <w:marTop w:val="0"/>
              <w:marBottom w:val="0"/>
              <w:divBdr>
                <w:top w:val="none" w:sz="0" w:space="0" w:color="auto"/>
                <w:left w:val="none" w:sz="0" w:space="0" w:color="auto"/>
                <w:bottom w:val="none" w:sz="0" w:space="0" w:color="auto"/>
                <w:right w:val="none" w:sz="0" w:space="0" w:color="auto"/>
              </w:divBdr>
            </w:div>
          </w:divsChild>
        </w:div>
        <w:div w:id="159202719">
          <w:marLeft w:val="0"/>
          <w:marRight w:val="0"/>
          <w:marTop w:val="0"/>
          <w:marBottom w:val="0"/>
          <w:divBdr>
            <w:top w:val="none" w:sz="0" w:space="0" w:color="auto"/>
            <w:left w:val="none" w:sz="0" w:space="0" w:color="auto"/>
            <w:bottom w:val="none" w:sz="0" w:space="0" w:color="auto"/>
            <w:right w:val="none" w:sz="0" w:space="0" w:color="auto"/>
          </w:divBdr>
        </w:div>
        <w:div w:id="159202953">
          <w:marLeft w:val="0"/>
          <w:marRight w:val="0"/>
          <w:marTop w:val="0"/>
          <w:marBottom w:val="0"/>
          <w:divBdr>
            <w:top w:val="none" w:sz="0" w:space="0" w:color="auto"/>
            <w:left w:val="none" w:sz="0" w:space="0" w:color="auto"/>
            <w:bottom w:val="none" w:sz="0" w:space="0" w:color="auto"/>
            <w:right w:val="none" w:sz="0" w:space="0" w:color="auto"/>
          </w:divBdr>
        </w:div>
      </w:divsChild>
    </w:div>
    <w:div w:id="159201305">
      <w:marLeft w:val="0"/>
      <w:marRight w:val="0"/>
      <w:marTop w:val="0"/>
      <w:marBottom w:val="0"/>
      <w:divBdr>
        <w:top w:val="none" w:sz="0" w:space="0" w:color="auto"/>
        <w:left w:val="none" w:sz="0" w:space="0" w:color="auto"/>
        <w:bottom w:val="none" w:sz="0" w:space="0" w:color="auto"/>
        <w:right w:val="none" w:sz="0" w:space="0" w:color="auto"/>
      </w:divBdr>
    </w:div>
    <w:div w:id="159201306">
      <w:marLeft w:val="0"/>
      <w:marRight w:val="0"/>
      <w:marTop w:val="0"/>
      <w:marBottom w:val="0"/>
      <w:divBdr>
        <w:top w:val="none" w:sz="0" w:space="0" w:color="auto"/>
        <w:left w:val="none" w:sz="0" w:space="0" w:color="auto"/>
        <w:bottom w:val="none" w:sz="0" w:space="0" w:color="auto"/>
        <w:right w:val="none" w:sz="0" w:space="0" w:color="auto"/>
      </w:divBdr>
    </w:div>
    <w:div w:id="159201307">
      <w:marLeft w:val="0"/>
      <w:marRight w:val="0"/>
      <w:marTop w:val="0"/>
      <w:marBottom w:val="0"/>
      <w:divBdr>
        <w:top w:val="none" w:sz="0" w:space="0" w:color="auto"/>
        <w:left w:val="none" w:sz="0" w:space="0" w:color="auto"/>
        <w:bottom w:val="none" w:sz="0" w:space="0" w:color="auto"/>
        <w:right w:val="none" w:sz="0" w:space="0" w:color="auto"/>
      </w:divBdr>
      <w:divsChild>
        <w:div w:id="159200770">
          <w:marLeft w:val="0"/>
          <w:marRight w:val="0"/>
          <w:marTop w:val="0"/>
          <w:marBottom w:val="0"/>
          <w:divBdr>
            <w:top w:val="none" w:sz="0" w:space="0" w:color="auto"/>
            <w:left w:val="none" w:sz="0" w:space="0" w:color="auto"/>
            <w:bottom w:val="none" w:sz="0" w:space="0" w:color="auto"/>
            <w:right w:val="none" w:sz="0" w:space="0" w:color="auto"/>
          </w:divBdr>
          <w:divsChild>
            <w:div w:id="15920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310">
      <w:marLeft w:val="0"/>
      <w:marRight w:val="0"/>
      <w:marTop w:val="0"/>
      <w:marBottom w:val="0"/>
      <w:divBdr>
        <w:top w:val="none" w:sz="0" w:space="0" w:color="auto"/>
        <w:left w:val="none" w:sz="0" w:space="0" w:color="auto"/>
        <w:bottom w:val="none" w:sz="0" w:space="0" w:color="auto"/>
        <w:right w:val="none" w:sz="0" w:space="0" w:color="auto"/>
      </w:divBdr>
      <w:divsChild>
        <w:div w:id="159200424">
          <w:marLeft w:val="0"/>
          <w:marRight w:val="0"/>
          <w:marTop w:val="0"/>
          <w:marBottom w:val="0"/>
          <w:divBdr>
            <w:top w:val="none" w:sz="0" w:space="0" w:color="auto"/>
            <w:left w:val="none" w:sz="0" w:space="0" w:color="auto"/>
            <w:bottom w:val="none" w:sz="0" w:space="0" w:color="auto"/>
            <w:right w:val="none" w:sz="0" w:space="0" w:color="auto"/>
          </w:divBdr>
        </w:div>
        <w:div w:id="159200710">
          <w:marLeft w:val="0"/>
          <w:marRight w:val="0"/>
          <w:marTop w:val="0"/>
          <w:marBottom w:val="0"/>
          <w:divBdr>
            <w:top w:val="none" w:sz="0" w:space="0" w:color="auto"/>
            <w:left w:val="none" w:sz="0" w:space="0" w:color="auto"/>
            <w:bottom w:val="none" w:sz="0" w:space="0" w:color="auto"/>
            <w:right w:val="none" w:sz="0" w:space="0" w:color="auto"/>
          </w:divBdr>
        </w:div>
        <w:div w:id="159200754">
          <w:marLeft w:val="0"/>
          <w:marRight w:val="0"/>
          <w:marTop w:val="0"/>
          <w:marBottom w:val="0"/>
          <w:divBdr>
            <w:top w:val="none" w:sz="0" w:space="0" w:color="auto"/>
            <w:left w:val="none" w:sz="0" w:space="0" w:color="auto"/>
            <w:bottom w:val="none" w:sz="0" w:space="0" w:color="auto"/>
            <w:right w:val="none" w:sz="0" w:space="0" w:color="auto"/>
          </w:divBdr>
          <w:divsChild>
            <w:div w:id="159200953">
              <w:marLeft w:val="0"/>
              <w:marRight w:val="0"/>
              <w:marTop w:val="0"/>
              <w:marBottom w:val="0"/>
              <w:divBdr>
                <w:top w:val="none" w:sz="0" w:space="0" w:color="auto"/>
                <w:left w:val="none" w:sz="0" w:space="0" w:color="auto"/>
                <w:bottom w:val="none" w:sz="0" w:space="0" w:color="auto"/>
                <w:right w:val="none" w:sz="0" w:space="0" w:color="auto"/>
              </w:divBdr>
            </w:div>
            <w:div w:id="159201015">
              <w:marLeft w:val="0"/>
              <w:marRight w:val="0"/>
              <w:marTop w:val="0"/>
              <w:marBottom w:val="0"/>
              <w:divBdr>
                <w:top w:val="none" w:sz="0" w:space="0" w:color="auto"/>
                <w:left w:val="none" w:sz="0" w:space="0" w:color="auto"/>
                <w:bottom w:val="none" w:sz="0" w:space="0" w:color="auto"/>
                <w:right w:val="none" w:sz="0" w:space="0" w:color="auto"/>
              </w:divBdr>
            </w:div>
          </w:divsChild>
        </w:div>
        <w:div w:id="159202043">
          <w:marLeft w:val="0"/>
          <w:marRight w:val="0"/>
          <w:marTop w:val="0"/>
          <w:marBottom w:val="0"/>
          <w:divBdr>
            <w:top w:val="none" w:sz="0" w:space="0" w:color="auto"/>
            <w:left w:val="none" w:sz="0" w:space="0" w:color="auto"/>
            <w:bottom w:val="none" w:sz="0" w:space="0" w:color="auto"/>
            <w:right w:val="none" w:sz="0" w:space="0" w:color="auto"/>
          </w:divBdr>
        </w:div>
      </w:divsChild>
    </w:div>
    <w:div w:id="159201314">
      <w:marLeft w:val="0"/>
      <w:marRight w:val="0"/>
      <w:marTop w:val="0"/>
      <w:marBottom w:val="0"/>
      <w:divBdr>
        <w:top w:val="none" w:sz="0" w:space="0" w:color="auto"/>
        <w:left w:val="none" w:sz="0" w:space="0" w:color="auto"/>
        <w:bottom w:val="none" w:sz="0" w:space="0" w:color="auto"/>
        <w:right w:val="none" w:sz="0" w:space="0" w:color="auto"/>
      </w:divBdr>
    </w:div>
    <w:div w:id="159201315">
      <w:marLeft w:val="0"/>
      <w:marRight w:val="0"/>
      <w:marTop w:val="0"/>
      <w:marBottom w:val="0"/>
      <w:divBdr>
        <w:top w:val="none" w:sz="0" w:space="0" w:color="auto"/>
        <w:left w:val="none" w:sz="0" w:space="0" w:color="auto"/>
        <w:bottom w:val="none" w:sz="0" w:space="0" w:color="auto"/>
        <w:right w:val="none" w:sz="0" w:space="0" w:color="auto"/>
      </w:divBdr>
      <w:divsChild>
        <w:div w:id="159202858">
          <w:marLeft w:val="0"/>
          <w:marRight w:val="0"/>
          <w:marTop w:val="0"/>
          <w:marBottom w:val="0"/>
          <w:divBdr>
            <w:top w:val="none" w:sz="0" w:space="0" w:color="auto"/>
            <w:left w:val="none" w:sz="0" w:space="0" w:color="auto"/>
            <w:bottom w:val="none" w:sz="0" w:space="0" w:color="auto"/>
            <w:right w:val="none" w:sz="0" w:space="0" w:color="auto"/>
          </w:divBdr>
          <w:divsChild>
            <w:div w:id="159200543">
              <w:marLeft w:val="0"/>
              <w:marRight w:val="0"/>
              <w:marTop w:val="0"/>
              <w:marBottom w:val="0"/>
              <w:divBdr>
                <w:top w:val="none" w:sz="0" w:space="0" w:color="auto"/>
                <w:left w:val="none" w:sz="0" w:space="0" w:color="auto"/>
                <w:bottom w:val="none" w:sz="0" w:space="0" w:color="auto"/>
                <w:right w:val="none" w:sz="0" w:space="0" w:color="auto"/>
              </w:divBdr>
              <w:divsChild>
                <w:div w:id="159200789">
                  <w:marLeft w:val="0"/>
                  <w:marRight w:val="0"/>
                  <w:marTop w:val="0"/>
                  <w:marBottom w:val="0"/>
                  <w:divBdr>
                    <w:top w:val="none" w:sz="0" w:space="0" w:color="auto"/>
                    <w:left w:val="none" w:sz="0" w:space="0" w:color="auto"/>
                    <w:bottom w:val="none" w:sz="0" w:space="0" w:color="auto"/>
                    <w:right w:val="none" w:sz="0" w:space="0" w:color="auto"/>
                  </w:divBdr>
                  <w:divsChild>
                    <w:div w:id="15920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1318">
      <w:marLeft w:val="0"/>
      <w:marRight w:val="0"/>
      <w:marTop w:val="0"/>
      <w:marBottom w:val="0"/>
      <w:divBdr>
        <w:top w:val="none" w:sz="0" w:space="0" w:color="auto"/>
        <w:left w:val="none" w:sz="0" w:space="0" w:color="auto"/>
        <w:bottom w:val="none" w:sz="0" w:space="0" w:color="auto"/>
        <w:right w:val="none" w:sz="0" w:space="0" w:color="auto"/>
      </w:divBdr>
      <w:divsChild>
        <w:div w:id="159202330">
          <w:marLeft w:val="0"/>
          <w:marRight w:val="0"/>
          <w:marTop w:val="0"/>
          <w:marBottom w:val="0"/>
          <w:divBdr>
            <w:top w:val="none" w:sz="0" w:space="0" w:color="auto"/>
            <w:left w:val="none" w:sz="0" w:space="0" w:color="auto"/>
            <w:bottom w:val="none" w:sz="0" w:space="0" w:color="auto"/>
            <w:right w:val="none" w:sz="0" w:space="0" w:color="auto"/>
          </w:divBdr>
          <w:divsChild>
            <w:div w:id="1592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319">
      <w:marLeft w:val="0"/>
      <w:marRight w:val="0"/>
      <w:marTop w:val="0"/>
      <w:marBottom w:val="0"/>
      <w:divBdr>
        <w:top w:val="none" w:sz="0" w:space="0" w:color="auto"/>
        <w:left w:val="none" w:sz="0" w:space="0" w:color="auto"/>
        <w:bottom w:val="none" w:sz="0" w:space="0" w:color="auto"/>
        <w:right w:val="none" w:sz="0" w:space="0" w:color="auto"/>
      </w:divBdr>
    </w:div>
    <w:div w:id="159201320">
      <w:marLeft w:val="0"/>
      <w:marRight w:val="0"/>
      <w:marTop w:val="0"/>
      <w:marBottom w:val="0"/>
      <w:divBdr>
        <w:top w:val="none" w:sz="0" w:space="0" w:color="auto"/>
        <w:left w:val="none" w:sz="0" w:space="0" w:color="auto"/>
        <w:bottom w:val="none" w:sz="0" w:space="0" w:color="auto"/>
        <w:right w:val="none" w:sz="0" w:space="0" w:color="auto"/>
      </w:divBdr>
    </w:div>
    <w:div w:id="159201322">
      <w:marLeft w:val="0"/>
      <w:marRight w:val="0"/>
      <w:marTop w:val="0"/>
      <w:marBottom w:val="0"/>
      <w:divBdr>
        <w:top w:val="none" w:sz="0" w:space="0" w:color="auto"/>
        <w:left w:val="none" w:sz="0" w:space="0" w:color="auto"/>
        <w:bottom w:val="none" w:sz="0" w:space="0" w:color="auto"/>
        <w:right w:val="none" w:sz="0" w:space="0" w:color="auto"/>
      </w:divBdr>
      <w:divsChild>
        <w:div w:id="159200469">
          <w:marLeft w:val="0"/>
          <w:marRight w:val="0"/>
          <w:marTop w:val="0"/>
          <w:marBottom w:val="0"/>
          <w:divBdr>
            <w:top w:val="none" w:sz="0" w:space="0" w:color="auto"/>
            <w:left w:val="none" w:sz="0" w:space="0" w:color="auto"/>
            <w:bottom w:val="none" w:sz="0" w:space="0" w:color="auto"/>
            <w:right w:val="none" w:sz="0" w:space="0" w:color="auto"/>
          </w:divBdr>
        </w:div>
      </w:divsChild>
    </w:div>
    <w:div w:id="159201323">
      <w:marLeft w:val="0"/>
      <w:marRight w:val="0"/>
      <w:marTop w:val="0"/>
      <w:marBottom w:val="0"/>
      <w:divBdr>
        <w:top w:val="none" w:sz="0" w:space="0" w:color="auto"/>
        <w:left w:val="none" w:sz="0" w:space="0" w:color="auto"/>
        <w:bottom w:val="none" w:sz="0" w:space="0" w:color="auto"/>
        <w:right w:val="none" w:sz="0" w:space="0" w:color="auto"/>
      </w:divBdr>
    </w:div>
    <w:div w:id="159201327">
      <w:marLeft w:val="0"/>
      <w:marRight w:val="0"/>
      <w:marTop w:val="0"/>
      <w:marBottom w:val="0"/>
      <w:divBdr>
        <w:top w:val="none" w:sz="0" w:space="0" w:color="auto"/>
        <w:left w:val="none" w:sz="0" w:space="0" w:color="auto"/>
        <w:bottom w:val="none" w:sz="0" w:space="0" w:color="auto"/>
        <w:right w:val="none" w:sz="0" w:space="0" w:color="auto"/>
      </w:divBdr>
    </w:div>
    <w:div w:id="159201328">
      <w:marLeft w:val="0"/>
      <w:marRight w:val="0"/>
      <w:marTop w:val="0"/>
      <w:marBottom w:val="0"/>
      <w:divBdr>
        <w:top w:val="none" w:sz="0" w:space="0" w:color="auto"/>
        <w:left w:val="none" w:sz="0" w:space="0" w:color="auto"/>
        <w:bottom w:val="none" w:sz="0" w:space="0" w:color="auto"/>
        <w:right w:val="none" w:sz="0" w:space="0" w:color="auto"/>
      </w:divBdr>
    </w:div>
    <w:div w:id="159201330">
      <w:marLeft w:val="0"/>
      <w:marRight w:val="0"/>
      <w:marTop w:val="0"/>
      <w:marBottom w:val="0"/>
      <w:divBdr>
        <w:top w:val="none" w:sz="0" w:space="0" w:color="auto"/>
        <w:left w:val="none" w:sz="0" w:space="0" w:color="auto"/>
        <w:bottom w:val="none" w:sz="0" w:space="0" w:color="auto"/>
        <w:right w:val="none" w:sz="0" w:space="0" w:color="auto"/>
      </w:divBdr>
    </w:div>
    <w:div w:id="159201331">
      <w:marLeft w:val="0"/>
      <w:marRight w:val="0"/>
      <w:marTop w:val="0"/>
      <w:marBottom w:val="0"/>
      <w:divBdr>
        <w:top w:val="none" w:sz="0" w:space="0" w:color="auto"/>
        <w:left w:val="none" w:sz="0" w:space="0" w:color="auto"/>
        <w:bottom w:val="none" w:sz="0" w:space="0" w:color="auto"/>
        <w:right w:val="none" w:sz="0" w:space="0" w:color="auto"/>
      </w:divBdr>
    </w:div>
    <w:div w:id="159201332">
      <w:marLeft w:val="0"/>
      <w:marRight w:val="0"/>
      <w:marTop w:val="0"/>
      <w:marBottom w:val="0"/>
      <w:divBdr>
        <w:top w:val="none" w:sz="0" w:space="0" w:color="auto"/>
        <w:left w:val="none" w:sz="0" w:space="0" w:color="auto"/>
        <w:bottom w:val="none" w:sz="0" w:space="0" w:color="auto"/>
        <w:right w:val="none" w:sz="0" w:space="0" w:color="auto"/>
      </w:divBdr>
    </w:div>
    <w:div w:id="159201333">
      <w:marLeft w:val="0"/>
      <w:marRight w:val="0"/>
      <w:marTop w:val="0"/>
      <w:marBottom w:val="0"/>
      <w:divBdr>
        <w:top w:val="none" w:sz="0" w:space="0" w:color="auto"/>
        <w:left w:val="none" w:sz="0" w:space="0" w:color="auto"/>
        <w:bottom w:val="none" w:sz="0" w:space="0" w:color="auto"/>
        <w:right w:val="none" w:sz="0" w:space="0" w:color="auto"/>
      </w:divBdr>
      <w:divsChild>
        <w:div w:id="159200369">
          <w:marLeft w:val="0"/>
          <w:marRight w:val="0"/>
          <w:marTop w:val="0"/>
          <w:marBottom w:val="0"/>
          <w:divBdr>
            <w:top w:val="none" w:sz="0" w:space="0" w:color="auto"/>
            <w:left w:val="none" w:sz="0" w:space="0" w:color="auto"/>
            <w:bottom w:val="none" w:sz="0" w:space="0" w:color="auto"/>
            <w:right w:val="none" w:sz="0" w:space="0" w:color="auto"/>
          </w:divBdr>
        </w:div>
        <w:div w:id="159200869">
          <w:marLeft w:val="0"/>
          <w:marRight w:val="0"/>
          <w:marTop w:val="0"/>
          <w:marBottom w:val="0"/>
          <w:divBdr>
            <w:top w:val="none" w:sz="0" w:space="0" w:color="auto"/>
            <w:left w:val="none" w:sz="0" w:space="0" w:color="auto"/>
            <w:bottom w:val="none" w:sz="0" w:space="0" w:color="auto"/>
            <w:right w:val="none" w:sz="0" w:space="0" w:color="auto"/>
          </w:divBdr>
        </w:div>
        <w:div w:id="159201603">
          <w:marLeft w:val="0"/>
          <w:marRight w:val="0"/>
          <w:marTop w:val="0"/>
          <w:marBottom w:val="0"/>
          <w:divBdr>
            <w:top w:val="none" w:sz="0" w:space="0" w:color="auto"/>
            <w:left w:val="none" w:sz="0" w:space="0" w:color="auto"/>
            <w:bottom w:val="none" w:sz="0" w:space="0" w:color="auto"/>
            <w:right w:val="none" w:sz="0" w:space="0" w:color="auto"/>
          </w:divBdr>
        </w:div>
      </w:divsChild>
    </w:div>
    <w:div w:id="159201335">
      <w:marLeft w:val="0"/>
      <w:marRight w:val="0"/>
      <w:marTop w:val="0"/>
      <w:marBottom w:val="0"/>
      <w:divBdr>
        <w:top w:val="none" w:sz="0" w:space="0" w:color="auto"/>
        <w:left w:val="none" w:sz="0" w:space="0" w:color="auto"/>
        <w:bottom w:val="none" w:sz="0" w:space="0" w:color="auto"/>
        <w:right w:val="none" w:sz="0" w:space="0" w:color="auto"/>
      </w:divBdr>
    </w:div>
    <w:div w:id="159201336">
      <w:marLeft w:val="0"/>
      <w:marRight w:val="0"/>
      <w:marTop w:val="0"/>
      <w:marBottom w:val="0"/>
      <w:divBdr>
        <w:top w:val="none" w:sz="0" w:space="0" w:color="auto"/>
        <w:left w:val="none" w:sz="0" w:space="0" w:color="auto"/>
        <w:bottom w:val="none" w:sz="0" w:space="0" w:color="auto"/>
        <w:right w:val="none" w:sz="0" w:space="0" w:color="auto"/>
      </w:divBdr>
    </w:div>
    <w:div w:id="159201338">
      <w:marLeft w:val="0"/>
      <w:marRight w:val="0"/>
      <w:marTop w:val="0"/>
      <w:marBottom w:val="0"/>
      <w:divBdr>
        <w:top w:val="none" w:sz="0" w:space="0" w:color="auto"/>
        <w:left w:val="none" w:sz="0" w:space="0" w:color="auto"/>
        <w:bottom w:val="none" w:sz="0" w:space="0" w:color="auto"/>
        <w:right w:val="none" w:sz="0" w:space="0" w:color="auto"/>
      </w:divBdr>
    </w:div>
    <w:div w:id="159201339">
      <w:marLeft w:val="0"/>
      <w:marRight w:val="0"/>
      <w:marTop w:val="0"/>
      <w:marBottom w:val="0"/>
      <w:divBdr>
        <w:top w:val="none" w:sz="0" w:space="0" w:color="auto"/>
        <w:left w:val="none" w:sz="0" w:space="0" w:color="auto"/>
        <w:bottom w:val="none" w:sz="0" w:space="0" w:color="auto"/>
        <w:right w:val="none" w:sz="0" w:space="0" w:color="auto"/>
      </w:divBdr>
    </w:div>
    <w:div w:id="159201340">
      <w:marLeft w:val="0"/>
      <w:marRight w:val="0"/>
      <w:marTop w:val="0"/>
      <w:marBottom w:val="0"/>
      <w:divBdr>
        <w:top w:val="none" w:sz="0" w:space="0" w:color="auto"/>
        <w:left w:val="none" w:sz="0" w:space="0" w:color="auto"/>
        <w:bottom w:val="none" w:sz="0" w:space="0" w:color="auto"/>
        <w:right w:val="none" w:sz="0" w:space="0" w:color="auto"/>
      </w:divBdr>
    </w:div>
    <w:div w:id="159201342">
      <w:marLeft w:val="0"/>
      <w:marRight w:val="0"/>
      <w:marTop w:val="0"/>
      <w:marBottom w:val="0"/>
      <w:divBdr>
        <w:top w:val="none" w:sz="0" w:space="0" w:color="auto"/>
        <w:left w:val="none" w:sz="0" w:space="0" w:color="auto"/>
        <w:bottom w:val="none" w:sz="0" w:space="0" w:color="auto"/>
        <w:right w:val="none" w:sz="0" w:space="0" w:color="auto"/>
      </w:divBdr>
      <w:divsChild>
        <w:div w:id="159200599">
          <w:marLeft w:val="0"/>
          <w:marRight w:val="0"/>
          <w:marTop w:val="0"/>
          <w:marBottom w:val="0"/>
          <w:divBdr>
            <w:top w:val="none" w:sz="0" w:space="0" w:color="auto"/>
            <w:left w:val="none" w:sz="0" w:space="0" w:color="auto"/>
            <w:bottom w:val="none" w:sz="0" w:space="0" w:color="auto"/>
            <w:right w:val="none" w:sz="0" w:space="0" w:color="auto"/>
          </w:divBdr>
          <w:divsChild>
            <w:div w:id="159200267">
              <w:marLeft w:val="0"/>
              <w:marRight w:val="0"/>
              <w:marTop w:val="0"/>
              <w:marBottom w:val="0"/>
              <w:divBdr>
                <w:top w:val="none" w:sz="0" w:space="0" w:color="auto"/>
                <w:left w:val="none" w:sz="0" w:space="0" w:color="auto"/>
                <w:bottom w:val="none" w:sz="0" w:space="0" w:color="auto"/>
                <w:right w:val="none" w:sz="0" w:space="0" w:color="auto"/>
              </w:divBdr>
              <w:divsChild>
                <w:div w:id="159202611">
                  <w:marLeft w:val="0"/>
                  <w:marRight w:val="0"/>
                  <w:marTop w:val="0"/>
                  <w:marBottom w:val="0"/>
                  <w:divBdr>
                    <w:top w:val="none" w:sz="0" w:space="0" w:color="auto"/>
                    <w:left w:val="none" w:sz="0" w:space="0" w:color="auto"/>
                    <w:bottom w:val="none" w:sz="0" w:space="0" w:color="auto"/>
                    <w:right w:val="none" w:sz="0" w:space="0" w:color="auto"/>
                  </w:divBdr>
                </w:div>
              </w:divsChild>
            </w:div>
            <w:div w:id="159201293">
              <w:marLeft w:val="0"/>
              <w:marRight w:val="0"/>
              <w:marTop w:val="0"/>
              <w:marBottom w:val="0"/>
              <w:divBdr>
                <w:top w:val="none" w:sz="0" w:space="0" w:color="auto"/>
                <w:left w:val="none" w:sz="0" w:space="0" w:color="auto"/>
                <w:bottom w:val="none" w:sz="0" w:space="0" w:color="auto"/>
                <w:right w:val="none" w:sz="0" w:space="0" w:color="auto"/>
              </w:divBdr>
            </w:div>
          </w:divsChild>
        </w:div>
        <w:div w:id="159201065">
          <w:marLeft w:val="0"/>
          <w:marRight w:val="0"/>
          <w:marTop w:val="0"/>
          <w:marBottom w:val="0"/>
          <w:divBdr>
            <w:top w:val="none" w:sz="0" w:space="0" w:color="auto"/>
            <w:left w:val="none" w:sz="0" w:space="0" w:color="auto"/>
            <w:bottom w:val="none" w:sz="0" w:space="0" w:color="auto"/>
            <w:right w:val="none" w:sz="0" w:space="0" w:color="auto"/>
          </w:divBdr>
          <w:divsChild>
            <w:div w:id="159201448">
              <w:marLeft w:val="0"/>
              <w:marRight w:val="0"/>
              <w:marTop w:val="0"/>
              <w:marBottom w:val="0"/>
              <w:divBdr>
                <w:top w:val="none" w:sz="0" w:space="0" w:color="auto"/>
                <w:left w:val="none" w:sz="0" w:space="0" w:color="auto"/>
                <w:bottom w:val="none" w:sz="0" w:space="0" w:color="auto"/>
                <w:right w:val="none" w:sz="0" w:space="0" w:color="auto"/>
              </w:divBdr>
              <w:divsChild>
                <w:div w:id="159200702">
                  <w:marLeft w:val="0"/>
                  <w:marRight w:val="0"/>
                  <w:marTop w:val="0"/>
                  <w:marBottom w:val="0"/>
                  <w:divBdr>
                    <w:top w:val="none" w:sz="0" w:space="0" w:color="auto"/>
                    <w:left w:val="none" w:sz="0" w:space="0" w:color="auto"/>
                    <w:bottom w:val="none" w:sz="0" w:space="0" w:color="auto"/>
                    <w:right w:val="none" w:sz="0" w:space="0" w:color="auto"/>
                  </w:divBdr>
                </w:div>
                <w:div w:id="159200801">
                  <w:marLeft w:val="0"/>
                  <w:marRight w:val="0"/>
                  <w:marTop w:val="0"/>
                  <w:marBottom w:val="0"/>
                  <w:divBdr>
                    <w:top w:val="none" w:sz="0" w:space="0" w:color="auto"/>
                    <w:left w:val="none" w:sz="0" w:space="0" w:color="auto"/>
                    <w:bottom w:val="none" w:sz="0" w:space="0" w:color="auto"/>
                    <w:right w:val="none" w:sz="0" w:space="0" w:color="auto"/>
                  </w:divBdr>
                </w:div>
                <w:div w:id="159200923">
                  <w:marLeft w:val="0"/>
                  <w:marRight w:val="0"/>
                  <w:marTop w:val="0"/>
                  <w:marBottom w:val="0"/>
                  <w:divBdr>
                    <w:top w:val="none" w:sz="0" w:space="0" w:color="auto"/>
                    <w:left w:val="none" w:sz="0" w:space="0" w:color="auto"/>
                    <w:bottom w:val="none" w:sz="0" w:space="0" w:color="auto"/>
                    <w:right w:val="none" w:sz="0" w:space="0" w:color="auto"/>
                  </w:divBdr>
                </w:div>
                <w:div w:id="159201194">
                  <w:marLeft w:val="0"/>
                  <w:marRight w:val="0"/>
                  <w:marTop w:val="0"/>
                  <w:marBottom w:val="0"/>
                  <w:divBdr>
                    <w:top w:val="none" w:sz="0" w:space="0" w:color="auto"/>
                    <w:left w:val="none" w:sz="0" w:space="0" w:color="auto"/>
                    <w:bottom w:val="none" w:sz="0" w:space="0" w:color="auto"/>
                    <w:right w:val="none" w:sz="0" w:space="0" w:color="auto"/>
                  </w:divBdr>
                </w:div>
                <w:div w:id="159201351">
                  <w:marLeft w:val="0"/>
                  <w:marRight w:val="0"/>
                  <w:marTop w:val="0"/>
                  <w:marBottom w:val="0"/>
                  <w:divBdr>
                    <w:top w:val="none" w:sz="0" w:space="0" w:color="auto"/>
                    <w:left w:val="none" w:sz="0" w:space="0" w:color="auto"/>
                    <w:bottom w:val="none" w:sz="0" w:space="0" w:color="auto"/>
                    <w:right w:val="none" w:sz="0" w:space="0" w:color="auto"/>
                  </w:divBdr>
                </w:div>
                <w:div w:id="159201453">
                  <w:marLeft w:val="0"/>
                  <w:marRight w:val="0"/>
                  <w:marTop w:val="0"/>
                  <w:marBottom w:val="0"/>
                  <w:divBdr>
                    <w:top w:val="none" w:sz="0" w:space="0" w:color="auto"/>
                    <w:left w:val="none" w:sz="0" w:space="0" w:color="auto"/>
                    <w:bottom w:val="none" w:sz="0" w:space="0" w:color="auto"/>
                    <w:right w:val="none" w:sz="0" w:space="0" w:color="auto"/>
                  </w:divBdr>
                </w:div>
                <w:div w:id="159201615">
                  <w:marLeft w:val="0"/>
                  <w:marRight w:val="0"/>
                  <w:marTop w:val="0"/>
                  <w:marBottom w:val="0"/>
                  <w:divBdr>
                    <w:top w:val="none" w:sz="0" w:space="0" w:color="auto"/>
                    <w:left w:val="none" w:sz="0" w:space="0" w:color="auto"/>
                    <w:bottom w:val="none" w:sz="0" w:space="0" w:color="auto"/>
                    <w:right w:val="none" w:sz="0" w:space="0" w:color="auto"/>
                  </w:divBdr>
                </w:div>
                <w:div w:id="159201721">
                  <w:marLeft w:val="0"/>
                  <w:marRight w:val="0"/>
                  <w:marTop w:val="0"/>
                  <w:marBottom w:val="0"/>
                  <w:divBdr>
                    <w:top w:val="none" w:sz="0" w:space="0" w:color="auto"/>
                    <w:left w:val="none" w:sz="0" w:space="0" w:color="auto"/>
                    <w:bottom w:val="none" w:sz="0" w:space="0" w:color="auto"/>
                    <w:right w:val="none" w:sz="0" w:space="0" w:color="auto"/>
                  </w:divBdr>
                </w:div>
                <w:div w:id="159201783">
                  <w:marLeft w:val="0"/>
                  <w:marRight w:val="0"/>
                  <w:marTop w:val="0"/>
                  <w:marBottom w:val="0"/>
                  <w:divBdr>
                    <w:top w:val="none" w:sz="0" w:space="0" w:color="auto"/>
                    <w:left w:val="none" w:sz="0" w:space="0" w:color="auto"/>
                    <w:bottom w:val="none" w:sz="0" w:space="0" w:color="auto"/>
                    <w:right w:val="none" w:sz="0" w:space="0" w:color="auto"/>
                  </w:divBdr>
                </w:div>
                <w:div w:id="159201953">
                  <w:marLeft w:val="0"/>
                  <w:marRight w:val="0"/>
                  <w:marTop w:val="0"/>
                  <w:marBottom w:val="0"/>
                  <w:divBdr>
                    <w:top w:val="none" w:sz="0" w:space="0" w:color="auto"/>
                    <w:left w:val="none" w:sz="0" w:space="0" w:color="auto"/>
                    <w:bottom w:val="none" w:sz="0" w:space="0" w:color="auto"/>
                    <w:right w:val="none" w:sz="0" w:space="0" w:color="auto"/>
                  </w:divBdr>
                </w:div>
                <w:div w:id="159201971">
                  <w:marLeft w:val="0"/>
                  <w:marRight w:val="0"/>
                  <w:marTop w:val="0"/>
                  <w:marBottom w:val="0"/>
                  <w:divBdr>
                    <w:top w:val="none" w:sz="0" w:space="0" w:color="auto"/>
                    <w:left w:val="none" w:sz="0" w:space="0" w:color="auto"/>
                    <w:bottom w:val="none" w:sz="0" w:space="0" w:color="auto"/>
                    <w:right w:val="none" w:sz="0" w:space="0" w:color="auto"/>
                  </w:divBdr>
                </w:div>
                <w:div w:id="159202029">
                  <w:marLeft w:val="0"/>
                  <w:marRight w:val="0"/>
                  <w:marTop w:val="0"/>
                  <w:marBottom w:val="0"/>
                  <w:divBdr>
                    <w:top w:val="none" w:sz="0" w:space="0" w:color="auto"/>
                    <w:left w:val="none" w:sz="0" w:space="0" w:color="auto"/>
                    <w:bottom w:val="none" w:sz="0" w:space="0" w:color="auto"/>
                    <w:right w:val="none" w:sz="0" w:space="0" w:color="auto"/>
                  </w:divBdr>
                </w:div>
                <w:div w:id="159202309">
                  <w:marLeft w:val="0"/>
                  <w:marRight w:val="0"/>
                  <w:marTop w:val="0"/>
                  <w:marBottom w:val="0"/>
                  <w:divBdr>
                    <w:top w:val="none" w:sz="0" w:space="0" w:color="auto"/>
                    <w:left w:val="none" w:sz="0" w:space="0" w:color="auto"/>
                    <w:bottom w:val="none" w:sz="0" w:space="0" w:color="auto"/>
                    <w:right w:val="none" w:sz="0" w:space="0" w:color="auto"/>
                  </w:divBdr>
                </w:div>
                <w:div w:id="159202853">
                  <w:marLeft w:val="0"/>
                  <w:marRight w:val="0"/>
                  <w:marTop w:val="0"/>
                  <w:marBottom w:val="0"/>
                  <w:divBdr>
                    <w:top w:val="none" w:sz="0" w:space="0" w:color="auto"/>
                    <w:left w:val="none" w:sz="0" w:space="0" w:color="auto"/>
                    <w:bottom w:val="none" w:sz="0" w:space="0" w:color="auto"/>
                    <w:right w:val="none" w:sz="0" w:space="0" w:color="auto"/>
                  </w:divBdr>
                </w:div>
                <w:div w:id="15920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348">
      <w:marLeft w:val="0"/>
      <w:marRight w:val="0"/>
      <w:marTop w:val="0"/>
      <w:marBottom w:val="0"/>
      <w:divBdr>
        <w:top w:val="none" w:sz="0" w:space="0" w:color="auto"/>
        <w:left w:val="none" w:sz="0" w:space="0" w:color="auto"/>
        <w:bottom w:val="none" w:sz="0" w:space="0" w:color="auto"/>
        <w:right w:val="none" w:sz="0" w:space="0" w:color="auto"/>
      </w:divBdr>
    </w:div>
    <w:div w:id="159201350">
      <w:marLeft w:val="0"/>
      <w:marRight w:val="0"/>
      <w:marTop w:val="0"/>
      <w:marBottom w:val="0"/>
      <w:divBdr>
        <w:top w:val="none" w:sz="0" w:space="0" w:color="auto"/>
        <w:left w:val="none" w:sz="0" w:space="0" w:color="auto"/>
        <w:bottom w:val="none" w:sz="0" w:space="0" w:color="auto"/>
        <w:right w:val="none" w:sz="0" w:space="0" w:color="auto"/>
      </w:divBdr>
    </w:div>
    <w:div w:id="159201352">
      <w:marLeft w:val="0"/>
      <w:marRight w:val="0"/>
      <w:marTop w:val="0"/>
      <w:marBottom w:val="0"/>
      <w:divBdr>
        <w:top w:val="none" w:sz="0" w:space="0" w:color="auto"/>
        <w:left w:val="none" w:sz="0" w:space="0" w:color="auto"/>
        <w:bottom w:val="none" w:sz="0" w:space="0" w:color="auto"/>
        <w:right w:val="none" w:sz="0" w:space="0" w:color="auto"/>
      </w:divBdr>
    </w:div>
    <w:div w:id="159201353">
      <w:marLeft w:val="0"/>
      <w:marRight w:val="0"/>
      <w:marTop w:val="0"/>
      <w:marBottom w:val="0"/>
      <w:divBdr>
        <w:top w:val="none" w:sz="0" w:space="0" w:color="auto"/>
        <w:left w:val="none" w:sz="0" w:space="0" w:color="auto"/>
        <w:bottom w:val="none" w:sz="0" w:space="0" w:color="auto"/>
        <w:right w:val="none" w:sz="0" w:space="0" w:color="auto"/>
      </w:divBdr>
    </w:div>
    <w:div w:id="159201354">
      <w:marLeft w:val="0"/>
      <w:marRight w:val="0"/>
      <w:marTop w:val="0"/>
      <w:marBottom w:val="0"/>
      <w:divBdr>
        <w:top w:val="none" w:sz="0" w:space="0" w:color="auto"/>
        <w:left w:val="none" w:sz="0" w:space="0" w:color="auto"/>
        <w:bottom w:val="none" w:sz="0" w:space="0" w:color="auto"/>
        <w:right w:val="none" w:sz="0" w:space="0" w:color="auto"/>
      </w:divBdr>
    </w:div>
    <w:div w:id="159201356">
      <w:marLeft w:val="0"/>
      <w:marRight w:val="0"/>
      <w:marTop w:val="0"/>
      <w:marBottom w:val="0"/>
      <w:divBdr>
        <w:top w:val="none" w:sz="0" w:space="0" w:color="auto"/>
        <w:left w:val="none" w:sz="0" w:space="0" w:color="auto"/>
        <w:bottom w:val="none" w:sz="0" w:space="0" w:color="auto"/>
        <w:right w:val="none" w:sz="0" w:space="0" w:color="auto"/>
      </w:divBdr>
    </w:div>
    <w:div w:id="159201357">
      <w:marLeft w:val="0"/>
      <w:marRight w:val="0"/>
      <w:marTop w:val="0"/>
      <w:marBottom w:val="0"/>
      <w:divBdr>
        <w:top w:val="none" w:sz="0" w:space="0" w:color="auto"/>
        <w:left w:val="none" w:sz="0" w:space="0" w:color="auto"/>
        <w:bottom w:val="none" w:sz="0" w:space="0" w:color="auto"/>
        <w:right w:val="none" w:sz="0" w:space="0" w:color="auto"/>
      </w:divBdr>
    </w:div>
    <w:div w:id="159201359">
      <w:marLeft w:val="0"/>
      <w:marRight w:val="0"/>
      <w:marTop w:val="0"/>
      <w:marBottom w:val="0"/>
      <w:divBdr>
        <w:top w:val="none" w:sz="0" w:space="0" w:color="auto"/>
        <w:left w:val="none" w:sz="0" w:space="0" w:color="auto"/>
        <w:bottom w:val="none" w:sz="0" w:space="0" w:color="auto"/>
        <w:right w:val="none" w:sz="0" w:space="0" w:color="auto"/>
      </w:divBdr>
    </w:div>
    <w:div w:id="159201360">
      <w:marLeft w:val="0"/>
      <w:marRight w:val="0"/>
      <w:marTop w:val="0"/>
      <w:marBottom w:val="0"/>
      <w:divBdr>
        <w:top w:val="none" w:sz="0" w:space="0" w:color="auto"/>
        <w:left w:val="none" w:sz="0" w:space="0" w:color="auto"/>
        <w:bottom w:val="none" w:sz="0" w:space="0" w:color="auto"/>
        <w:right w:val="none" w:sz="0" w:space="0" w:color="auto"/>
      </w:divBdr>
      <w:divsChild>
        <w:div w:id="159201224">
          <w:marLeft w:val="160"/>
          <w:marRight w:val="160"/>
          <w:marTop w:val="160"/>
          <w:marBottom w:val="160"/>
          <w:divBdr>
            <w:top w:val="none" w:sz="0" w:space="0" w:color="auto"/>
            <w:left w:val="none" w:sz="0" w:space="0" w:color="auto"/>
            <w:bottom w:val="none" w:sz="0" w:space="0" w:color="auto"/>
            <w:right w:val="none" w:sz="0" w:space="0" w:color="auto"/>
          </w:divBdr>
        </w:div>
        <w:div w:id="159201555">
          <w:marLeft w:val="600"/>
          <w:marRight w:val="600"/>
          <w:marTop w:val="0"/>
          <w:marBottom w:val="0"/>
          <w:divBdr>
            <w:top w:val="none" w:sz="0" w:space="0" w:color="auto"/>
            <w:left w:val="none" w:sz="0" w:space="0" w:color="auto"/>
            <w:bottom w:val="none" w:sz="0" w:space="0" w:color="auto"/>
            <w:right w:val="none" w:sz="0" w:space="0" w:color="auto"/>
          </w:divBdr>
          <w:divsChild>
            <w:div w:id="15920181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59201362">
      <w:marLeft w:val="0"/>
      <w:marRight w:val="0"/>
      <w:marTop w:val="0"/>
      <w:marBottom w:val="0"/>
      <w:divBdr>
        <w:top w:val="none" w:sz="0" w:space="0" w:color="auto"/>
        <w:left w:val="none" w:sz="0" w:space="0" w:color="auto"/>
        <w:bottom w:val="none" w:sz="0" w:space="0" w:color="auto"/>
        <w:right w:val="none" w:sz="0" w:space="0" w:color="auto"/>
      </w:divBdr>
    </w:div>
    <w:div w:id="159201363">
      <w:marLeft w:val="0"/>
      <w:marRight w:val="0"/>
      <w:marTop w:val="0"/>
      <w:marBottom w:val="0"/>
      <w:divBdr>
        <w:top w:val="none" w:sz="0" w:space="0" w:color="auto"/>
        <w:left w:val="none" w:sz="0" w:space="0" w:color="auto"/>
        <w:bottom w:val="none" w:sz="0" w:space="0" w:color="auto"/>
        <w:right w:val="none" w:sz="0" w:space="0" w:color="auto"/>
      </w:divBdr>
      <w:divsChild>
        <w:div w:id="159202898">
          <w:marLeft w:val="0"/>
          <w:marRight w:val="0"/>
          <w:marTop w:val="0"/>
          <w:marBottom w:val="0"/>
          <w:divBdr>
            <w:top w:val="none" w:sz="0" w:space="0" w:color="auto"/>
            <w:left w:val="none" w:sz="0" w:space="0" w:color="auto"/>
            <w:bottom w:val="none" w:sz="0" w:space="0" w:color="auto"/>
            <w:right w:val="none" w:sz="0" w:space="0" w:color="auto"/>
          </w:divBdr>
        </w:div>
      </w:divsChild>
    </w:div>
    <w:div w:id="159201368">
      <w:marLeft w:val="0"/>
      <w:marRight w:val="0"/>
      <w:marTop w:val="0"/>
      <w:marBottom w:val="0"/>
      <w:divBdr>
        <w:top w:val="none" w:sz="0" w:space="0" w:color="auto"/>
        <w:left w:val="none" w:sz="0" w:space="0" w:color="auto"/>
        <w:bottom w:val="none" w:sz="0" w:space="0" w:color="auto"/>
        <w:right w:val="none" w:sz="0" w:space="0" w:color="auto"/>
      </w:divBdr>
      <w:divsChild>
        <w:div w:id="159202545">
          <w:marLeft w:val="0"/>
          <w:marRight w:val="0"/>
          <w:marTop w:val="0"/>
          <w:marBottom w:val="0"/>
          <w:divBdr>
            <w:top w:val="none" w:sz="0" w:space="0" w:color="auto"/>
            <w:left w:val="none" w:sz="0" w:space="0" w:color="auto"/>
            <w:bottom w:val="none" w:sz="0" w:space="0" w:color="auto"/>
            <w:right w:val="none" w:sz="0" w:space="0" w:color="auto"/>
          </w:divBdr>
        </w:div>
        <w:div w:id="159202868">
          <w:marLeft w:val="0"/>
          <w:marRight w:val="0"/>
          <w:marTop w:val="0"/>
          <w:marBottom w:val="0"/>
          <w:divBdr>
            <w:top w:val="none" w:sz="0" w:space="0" w:color="auto"/>
            <w:left w:val="none" w:sz="0" w:space="0" w:color="auto"/>
            <w:bottom w:val="none" w:sz="0" w:space="0" w:color="auto"/>
            <w:right w:val="none" w:sz="0" w:space="0" w:color="auto"/>
          </w:divBdr>
        </w:div>
      </w:divsChild>
    </w:div>
    <w:div w:id="159201370">
      <w:marLeft w:val="0"/>
      <w:marRight w:val="0"/>
      <w:marTop w:val="0"/>
      <w:marBottom w:val="0"/>
      <w:divBdr>
        <w:top w:val="none" w:sz="0" w:space="0" w:color="auto"/>
        <w:left w:val="none" w:sz="0" w:space="0" w:color="auto"/>
        <w:bottom w:val="none" w:sz="0" w:space="0" w:color="auto"/>
        <w:right w:val="none" w:sz="0" w:space="0" w:color="auto"/>
      </w:divBdr>
      <w:divsChild>
        <w:div w:id="159200524">
          <w:marLeft w:val="0"/>
          <w:marRight w:val="0"/>
          <w:marTop w:val="0"/>
          <w:marBottom w:val="0"/>
          <w:divBdr>
            <w:top w:val="none" w:sz="0" w:space="0" w:color="auto"/>
            <w:left w:val="none" w:sz="0" w:space="0" w:color="auto"/>
            <w:bottom w:val="none" w:sz="0" w:space="0" w:color="auto"/>
            <w:right w:val="none" w:sz="0" w:space="0" w:color="auto"/>
          </w:divBdr>
        </w:div>
        <w:div w:id="159203181">
          <w:marLeft w:val="0"/>
          <w:marRight w:val="0"/>
          <w:marTop w:val="0"/>
          <w:marBottom w:val="0"/>
          <w:divBdr>
            <w:top w:val="none" w:sz="0" w:space="0" w:color="auto"/>
            <w:left w:val="none" w:sz="0" w:space="0" w:color="auto"/>
            <w:bottom w:val="none" w:sz="0" w:space="0" w:color="auto"/>
            <w:right w:val="none" w:sz="0" w:space="0" w:color="auto"/>
          </w:divBdr>
          <w:divsChild>
            <w:div w:id="159200707">
              <w:marLeft w:val="0"/>
              <w:marRight w:val="0"/>
              <w:marTop w:val="0"/>
              <w:marBottom w:val="0"/>
              <w:divBdr>
                <w:top w:val="none" w:sz="0" w:space="0" w:color="auto"/>
                <w:left w:val="none" w:sz="0" w:space="0" w:color="auto"/>
                <w:bottom w:val="none" w:sz="0" w:space="0" w:color="auto"/>
                <w:right w:val="none" w:sz="0" w:space="0" w:color="auto"/>
              </w:divBdr>
              <w:divsChild>
                <w:div w:id="15920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374">
      <w:marLeft w:val="0"/>
      <w:marRight w:val="0"/>
      <w:marTop w:val="0"/>
      <w:marBottom w:val="0"/>
      <w:divBdr>
        <w:top w:val="none" w:sz="0" w:space="0" w:color="auto"/>
        <w:left w:val="none" w:sz="0" w:space="0" w:color="auto"/>
        <w:bottom w:val="none" w:sz="0" w:space="0" w:color="auto"/>
        <w:right w:val="none" w:sz="0" w:space="0" w:color="auto"/>
      </w:divBdr>
    </w:div>
    <w:div w:id="159201375">
      <w:marLeft w:val="0"/>
      <w:marRight w:val="0"/>
      <w:marTop w:val="0"/>
      <w:marBottom w:val="0"/>
      <w:divBdr>
        <w:top w:val="none" w:sz="0" w:space="0" w:color="auto"/>
        <w:left w:val="none" w:sz="0" w:space="0" w:color="auto"/>
        <w:bottom w:val="none" w:sz="0" w:space="0" w:color="auto"/>
        <w:right w:val="none" w:sz="0" w:space="0" w:color="auto"/>
      </w:divBdr>
      <w:divsChild>
        <w:div w:id="159202373">
          <w:marLeft w:val="0"/>
          <w:marRight w:val="0"/>
          <w:marTop w:val="0"/>
          <w:marBottom w:val="0"/>
          <w:divBdr>
            <w:top w:val="none" w:sz="0" w:space="0" w:color="auto"/>
            <w:left w:val="none" w:sz="0" w:space="0" w:color="auto"/>
            <w:bottom w:val="none" w:sz="0" w:space="0" w:color="auto"/>
            <w:right w:val="none" w:sz="0" w:space="0" w:color="auto"/>
          </w:divBdr>
        </w:div>
      </w:divsChild>
    </w:div>
    <w:div w:id="159201377">
      <w:marLeft w:val="0"/>
      <w:marRight w:val="0"/>
      <w:marTop w:val="0"/>
      <w:marBottom w:val="0"/>
      <w:divBdr>
        <w:top w:val="none" w:sz="0" w:space="0" w:color="auto"/>
        <w:left w:val="none" w:sz="0" w:space="0" w:color="auto"/>
        <w:bottom w:val="none" w:sz="0" w:space="0" w:color="auto"/>
        <w:right w:val="none" w:sz="0" w:space="0" w:color="auto"/>
      </w:divBdr>
    </w:div>
    <w:div w:id="159201378">
      <w:marLeft w:val="0"/>
      <w:marRight w:val="0"/>
      <w:marTop w:val="0"/>
      <w:marBottom w:val="0"/>
      <w:divBdr>
        <w:top w:val="none" w:sz="0" w:space="0" w:color="auto"/>
        <w:left w:val="none" w:sz="0" w:space="0" w:color="auto"/>
        <w:bottom w:val="none" w:sz="0" w:space="0" w:color="auto"/>
        <w:right w:val="none" w:sz="0" w:space="0" w:color="auto"/>
      </w:divBdr>
    </w:div>
    <w:div w:id="159201379">
      <w:marLeft w:val="0"/>
      <w:marRight w:val="0"/>
      <w:marTop w:val="0"/>
      <w:marBottom w:val="0"/>
      <w:divBdr>
        <w:top w:val="none" w:sz="0" w:space="0" w:color="auto"/>
        <w:left w:val="none" w:sz="0" w:space="0" w:color="auto"/>
        <w:bottom w:val="none" w:sz="0" w:space="0" w:color="auto"/>
        <w:right w:val="none" w:sz="0" w:space="0" w:color="auto"/>
      </w:divBdr>
    </w:div>
    <w:div w:id="159201380">
      <w:marLeft w:val="0"/>
      <w:marRight w:val="0"/>
      <w:marTop w:val="0"/>
      <w:marBottom w:val="0"/>
      <w:divBdr>
        <w:top w:val="none" w:sz="0" w:space="0" w:color="auto"/>
        <w:left w:val="none" w:sz="0" w:space="0" w:color="auto"/>
        <w:bottom w:val="none" w:sz="0" w:space="0" w:color="auto"/>
        <w:right w:val="none" w:sz="0" w:space="0" w:color="auto"/>
      </w:divBdr>
    </w:div>
    <w:div w:id="159201384">
      <w:marLeft w:val="0"/>
      <w:marRight w:val="0"/>
      <w:marTop w:val="0"/>
      <w:marBottom w:val="0"/>
      <w:divBdr>
        <w:top w:val="none" w:sz="0" w:space="0" w:color="auto"/>
        <w:left w:val="none" w:sz="0" w:space="0" w:color="auto"/>
        <w:bottom w:val="none" w:sz="0" w:space="0" w:color="auto"/>
        <w:right w:val="none" w:sz="0" w:space="0" w:color="auto"/>
      </w:divBdr>
    </w:div>
    <w:div w:id="159201385">
      <w:marLeft w:val="0"/>
      <w:marRight w:val="0"/>
      <w:marTop w:val="0"/>
      <w:marBottom w:val="0"/>
      <w:divBdr>
        <w:top w:val="none" w:sz="0" w:space="0" w:color="auto"/>
        <w:left w:val="none" w:sz="0" w:space="0" w:color="auto"/>
        <w:bottom w:val="none" w:sz="0" w:space="0" w:color="auto"/>
        <w:right w:val="none" w:sz="0" w:space="0" w:color="auto"/>
      </w:divBdr>
      <w:divsChild>
        <w:div w:id="159200720">
          <w:marLeft w:val="0"/>
          <w:marRight w:val="0"/>
          <w:marTop w:val="0"/>
          <w:marBottom w:val="0"/>
          <w:divBdr>
            <w:top w:val="none" w:sz="0" w:space="0" w:color="auto"/>
            <w:left w:val="none" w:sz="0" w:space="0" w:color="auto"/>
            <w:bottom w:val="none" w:sz="0" w:space="0" w:color="auto"/>
            <w:right w:val="none" w:sz="0" w:space="0" w:color="auto"/>
          </w:divBdr>
          <w:divsChild>
            <w:div w:id="159202647">
              <w:marLeft w:val="0"/>
              <w:marRight w:val="0"/>
              <w:marTop w:val="0"/>
              <w:marBottom w:val="0"/>
              <w:divBdr>
                <w:top w:val="none" w:sz="0" w:space="0" w:color="auto"/>
                <w:left w:val="none" w:sz="0" w:space="0" w:color="auto"/>
                <w:bottom w:val="none" w:sz="0" w:space="0" w:color="auto"/>
                <w:right w:val="none" w:sz="0" w:space="0" w:color="auto"/>
              </w:divBdr>
            </w:div>
          </w:divsChild>
        </w:div>
        <w:div w:id="159203011">
          <w:marLeft w:val="0"/>
          <w:marRight w:val="0"/>
          <w:marTop w:val="0"/>
          <w:marBottom w:val="0"/>
          <w:divBdr>
            <w:top w:val="none" w:sz="0" w:space="0" w:color="auto"/>
            <w:left w:val="none" w:sz="0" w:space="0" w:color="auto"/>
            <w:bottom w:val="none" w:sz="0" w:space="0" w:color="auto"/>
            <w:right w:val="none" w:sz="0" w:space="0" w:color="auto"/>
          </w:divBdr>
        </w:div>
      </w:divsChild>
    </w:div>
    <w:div w:id="159201386">
      <w:marLeft w:val="0"/>
      <w:marRight w:val="0"/>
      <w:marTop w:val="0"/>
      <w:marBottom w:val="0"/>
      <w:divBdr>
        <w:top w:val="none" w:sz="0" w:space="0" w:color="auto"/>
        <w:left w:val="none" w:sz="0" w:space="0" w:color="auto"/>
        <w:bottom w:val="none" w:sz="0" w:space="0" w:color="auto"/>
        <w:right w:val="none" w:sz="0" w:space="0" w:color="auto"/>
      </w:divBdr>
    </w:div>
    <w:div w:id="159201387">
      <w:marLeft w:val="0"/>
      <w:marRight w:val="0"/>
      <w:marTop w:val="0"/>
      <w:marBottom w:val="0"/>
      <w:divBdr>
        <w:top w:val="none" w:sz="0" w:space="0" w:color="auto"/>
        <w:left w:val="none" w:sz="0" w:space="0" w:color="auto"/>
        <w:bottom w:val="none" w:sz="0" w:space="0" w:color="auto"/>
        <w:right w:val="none" w:sz="0" w:space="0" w:color="auto"/>
      </w:divBdr>
    </w:div>
    <w:div w:id="159201388">
      <w:marLeft w:val="0"/>
      <w:marRight w:val="0"/>
      <w:marTop w:val="0"/>
      <w:marBottom w:val="0"/>
      <w:divBdr>
        <w:top w:val="none" w:sz="0" w:space="0" w:color="auto"/>
        <w:left w:val="none" w:sz="0" w:space="0" w:color="auto"/>
        <w:bottom w:val="none" w:sz="0" w:space="0" w:color="auto"/>
        <w:right w:val="none" w:sz="0" w:space="0" w:color="auto"/>
      </w:divBdr>
    </w:div>
    <w:div w:id="159201389">
      <w:marLeft w:val="0"/>
      <w:marRight w:val="0"/>
      <w:marTop w:val="0"/>
      <w:marBottom w:val="0"/>
      <w:divBdr>
        <w:top w:val="none" w:sz="0" w:space="0" w:color="auto"/>
        <w:left w:val="none" w:sz="0" w:space="0" w:color="auto"/>
        <w:bottom w:val="none" w:sz="0" w:space="0" w:color="auto"/>
        <w:right w:val="none" w:sz="0" w:space="0" w:color="auto"/>
      </w:divBdr>
    </w:div>
    <w:div w:id="159201392">
      <w:marLeft w:val="0"/>
      <w:marRight w:val="0"/>
      <w:marTop w:val="0"/>
      <w:marBottom w:val="0"/>
      <w:divBdr>
        <w:top w:val="none" w:sz="0" w:space="0" w:color="auto"/>
        <w:left w:val="none" w:sz="0" w:space="0" w:color="auto"/>
        <w:bottom w:val="none" w:sz="0" w:space="0" w:color="auto"/>
        <w:right w:val="none" w:sz="0" w:space="0" w:color="auto"/>
      </w:divBdr>
    </w:div>
    <w:div w:id="159201393">
      <w:marLeft w:val="0"/>
      <w:marRight w:val="0"/>
      <w:marTop w:val="0"/>
      <w:marBottom w:val="0"/>
      <w:divBdr>
        <w:top w:val="none" w:sz="0" w:space="0" w:color="auto"/>
        <w:left w:val="none" w:sz="0" w:space="0" w:color="auto"/>
        <w:bottom w:val="none" w:sz="0" w:space="0" w:color="auto"/>
        <w:right w:val="none" w:sz="0" w:space="0" w:color="auto"/>
      </w:divBdr>
    </w:div>
    <w:div w:id="159201396">
      <w:marLeft w:val="0"/>
      <w:marRight w:val="0"/>
      <w:marTop w:val="0"/>
      <w:marBottom w:val="0"/>
      <w:divBdr>
        <w:top w:val="none" w:sz="0" w:space="0" w:color="auto"/>
        <w:left w:val="none" w:sz="0" w:space="0" w:color="auto"/>
        <w:bottom w:val="none" w:sz="0" w:space="0" w:color="auto"/>
        <w:right w:val="none" w:sz="0" w:space="0" w:color="auto"/>
      </w:divBdr>
      <w:divsChild>
        <w:div w:id="159201541">
          <w:marLeft w:val="0"/>
          <w:marRight w:val="0"/>
          <w:marTop w:val="0"/>
          <w:marBottom w:val="0"/>
          <w:divBdr>
            <w:top w:val="none" w:sz="0" w:space="0" w:color="auto"/>
            <w:left w:val="none" w:sz="0" w:space="0" w:color="auto"/>
            <w:bottom w:val="none" w:sz="0" w:space="0" w:color="auto"/>
            <w:right w:val="none" w:sz="0" w:space="0" w:color="auto"/>
          </w:divBdr>
        </w:div>
        <w:div w:id="159202476">
          <w:marLeft w:val="0"/>
          <w:marRight w:val="0"/>
          <w:marTop w:val="0"/>
          <w:marBottom w:val="0"/>
          <w:divBdr>
            <w:top w:val="none" w:sz="0" w:space="0" w:color="auto"/>
            <w:left w:val="none" w:sz="0" w:space="0" w:color="auto"/>
            <w:bottom w:val="none" w:sz="0" w:space="0" w:color="auto"/>
            <w:right w:val="none" w:sz="0" w:space="0" w:color="auto"/>
          </w:divBdr>
        </w:div>
        <w:div w:id="159203058">
          <w:marLeft w:val="0"/>
          <w:marRight w:val="0"/>
          <w:marTop w:val="0"/>
          <w:marBottom w:val="0"/>
          <w:divBdr>
            <w:top w:val="none" w:sz="0" w:space="0" w:color="auto"/>
            <w:left w:val="none" w:sz="0" w:space="0" w:color="auto"/>
            <w:bottom w:val="none" w:sz="0" w:space="0" w:color="auto"/>
            <w:right w:val="none" w:sz="0" w:space="0" w:color="auto"/>
          </w:divBdr>
          <w:divsChild>
            <w:div w:id="159201232">
              <w:marLeft w:val="0"/>
              <w:marRight w:val="0"/>
              <w:marTop w:val="0"/>
              <w:marBottom w:val="0"/>
              <w:divBdr>
                <w:top w:val="none" w:sz="0" w:space="0" w:color="auto"/>
                <w:left w:val="none" w:sz="0" w:space="0" w:color="auto"/>
                <w:bottom w:val="none" w:sz="0" w:space="0" w:color="auto"/>
                <w:right w:val="none" w:sz="0" w:space="0" w:color="auto"/>
              </w:divBdr>
              <w:divsChild>
                <w:div w:id="159202755">
                  <w:marLeft w:val="0"/>
                  <w:marRight w:val="0"/>
                  <w:marTop w:val="0"/>
                  <w:marBottom w:val="0"/>
                  <w:divBdr>
                    <w:top w:val="none" w:sz="0" w:space="0" w:color="auto"/>
                    <w:left w:val="none" w:sz="0" w:space="0" w:color="auto"/>
                    <w:bottom w:val="none" w:sz="0" w:space="0" w:color="auto"/>
                    <w:right w:val="none" w:sz="0" w:space="0" w:color="auto"/>
                  </w:divBdr>
                  <w:divsChild>
                    <w:div w:id="159203060">
                      <w:marLeft w:val="0"/>
                      <w:marRight w:val="0"/>
                      <w:marTop w:val="0"/>
                      <w:marBottom w:val="0"/>
                      <w:divBdr>
                        <w:top w:val="none" w:sz="0" w:space="0" w:color="auto"/>
                        <w:left w:val="none" w:sz="0" w:space="0" w:color="auto"/>
                        <w:bottom w:val="none" w:sz="0" w:space="0" w:color="auto"/>
                        <w:right w:val="none" w:sz="0" w:space="0" w:color="auto"/>
                      </w:divBdr>
                      <w:divsChild>
                        <w:div w:id="15920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1397">
      <w:marLeft w:val="0"/>
      <w:marRight w:val="0"/>
      <w:marTop w:val="0"/>
      <w:marBottom w:val="0"/>
      <w:divBdr>
        <w:top w:val="none" w:sz="0" w:space="0" w:color="auto"/>
        <w:left w:val="none" w:sz="0" w:space="0" w:color="auto"/>
        <w:bottom w:val="none" w:sz="0" w:space="0" w:color="auto"/>
        <w:right w:val="none" w:sz="0" w:space="0" w:color="auto"/>
      </w:divBdr>
      <w:divsChild>
        <w:div w:id="159200650">
          <w:marLeft w:val="0"/>
          <w:marRight w:val="0"/>
          <w:marTop w:val="0"/>
          <w:marBottom w:val="0"/>
          <w:divBdr>
            <w:top w:val="none" w:sz="0" w:space="0" w:color="auto"/>
            <w:left w:val="none" w:sz="0" w:space="0" w:color="auto"/>
            <w:bottom w:val="none" w:sz="0" w:space="0" w:color="auto"/>
            <w:right w:val="none" w:sz="0" w:space="0" w:color="auto"/>
          </w:divBdr>
          <w:divsChild>
            <w:div w:id="159202424">
              <w:marLeft w:val="0"/>
              <w:marRight w:val="0"/>
              <w:marTop w:val="0"/>
              <w:marBottom w:val="0"/>
              <w:divBdr>
                <w:top w:val="none" w:sz="0" w:space="0" w:color="auto"/>
                <w:left w:val="none" w:sz="0" w:space="0" w:color="auto"/>
                <w:bottom w:val="none" w:sz="0" w:space="0" w:color="auto"/>
                <w:right w:val="none" w:sz="0" w:space="0" w:color="auto"/>
              </w:divBdr>
            </w:div>
            <w:div w:id="159203056">
              <w:marLeft w:val="0"/>
              <w:marRight w:val="0"/>
              <w:marTop w:val="0"/>
              <w:marBottom w:val="0"/>
              <w:divBdr>
                <w:top w:val="none" w:sz="0" w:space="0" w:color="auto"/>
                <w:left w:val="none" w:sz="0" w:space="0" w:color="auto"/>
                <w:bottom w:val="none" w:sz="0" w:space="0" w:color="auto"/>
                <w:right w:val="none" w:sz="0" w:space="0" w:color="auto"/>
              </w:divBdr>
            </w:div>
          </w:divsChild>
        </w:div>
        <w:div w:id="159202790">
          <w:marLeft w:val="0"/>
          <w:marRight w:val="0"/>
          <w:marTop w:val="0"/>
          <w:marBottom w:val="0"/>
          <w:divBdr>
            <w:top w:val="none" w:sz="0" w:space="0" w:color="auto"/>
            <w:left w:val="none" w:sz="0" w:space="0" w:color="auto"/>
            <w:bottom w:val="none" w:sz="0" w:space="0" w:color="auto"/>
            <w:right w:val="none" w:sz="0" w:space="0" w:color="auto"/>
          </w:divBdr>
        </w:div>
      </w:divsChild>
    </w:div>
    <w:div w:id="159201399">
      <w:marLeft w:val="0"/>
      <w:marRight w:val="0"/>
      <w:marTop w:val="0"/>
      <w:marBottom w:val="0"/>
      <w:divBdr>
        <w:top w:val="none" w:sz="0" w:space="0" w:color="auto"/>
        <w:left w:val="none" w:sz="0" w:space="0" w:color="auto"/>
        <w:bottom w:val="none" w:sz="0" w:space="0" w:color="auto"/>
        <w:right w:val="none" w:sz="0" w:space="0" w:color="auto"/>
      </w:divBdr>
    </w:div>
    <w:div w:id="159201401">
      <w:marLeft w:val="0"/>
      <w:marRight w:val="0"/>
      <w:marTop w:val="0"/>
      <w:marBottom w:val="0"/>
      <w:divBdr>
        <w:top w:val="none" w:sz="0" w:space="0" w:color="auto"/>
        <w:left w:val="none" w:sz="0" w:space="0" w:color="auto"/>
        <w:bottom w:val="none" w:sz="0" w:space="0" w:color="auto"/>
        <w:right w:val="none" w:sz="0" w:space="0" w:color="auto"/>
      </w:divBdr>
    </w:div>
    <w:div w:id="159201402">
      <w:marLeft w:val="0"/>
      <w:marRight w:val="0"/>
      <w:marTop w:val="0"/>
      <w:marBottom w:val="0"/>
      <w:divBdr>
        <w:top w:val="none" w:sz="0" w:space="0" w:color="auto"/>
        <w:left w:val="none" w:sz="0" w:space="0" w:color="auto"/>
        <w:bottom w:val="none" w:sz="0" w:space="0" w:color="auto"/>
        <w:right w:val="none" w:sz="0" w:space="0" w:color="auto"/>
      </w:divBdr>
    </w:div>
    <w:div w:id="159201403">
      <w:marLeft w:val="0"/>
      <w:marRight w:val="0"/>
      <w:marTop w:val="0"/>
      <w:marBottom w:val="0"/>
      <w:divBdr>
        <w:top w:val="none" w:sz="0" w:space="0" w:color="auto"/>
        <w:left w:val="none" w:sz="0" w:space="0" w:color="auto"/>
        <w:bottom w:val="none" w:sz="0" w:space="0" w:color="auto"/>
        <w:right w:val="none" w:sz="0" w:space="0" w:color="auto"/>
      </w:divBdr>
    </w:div>
    <w:div w:id="159201404">
      <w:marLeft w:val="0"/>
      <w:marRight w:val="0"/>
      <w:marTop w:val="0"/>
      <w:marBottom w:val="0"/>
      <w:divBdr>
        <w:top w:val="none" w:sz="0" w:space="0" w:color="auto"/>
        <w:left w:val="none" w:sz="0" w:space="0" w:color="auto"/>
        <w:bottom w:val="none" w:sz="0" w:space="0" w:color="auto"/>
        <w:right w:val="none" w:sz="0" w:space="0" w:color="auto"/>
      </w:divBdr>
    </w:div>
    <w:div w:id="159201407">
      <w:marLeft w:val="0"/>
      <w:marRight w:val="0"/>
      <w:marTop w:val="0"/>
      <w:marBottom w:val="0"/>
      <w:divBdr>
        <w:top w:val="none" w:sz="0" w:space="0" w:color="auto"/>
        <w:left w:val="none" w:sz="0" w:space="0" w:color="auto"/>
        <w:bottom w:val="none" w:sz="0" w:space="0" w:color="auto"/>
        <w:right w:val="none" w:sz="0" w:space="0" w:color="auto"/>
      </w:divBdr>
    </w:div>
    <w:div w:id="159201409">
      <w:marLeft w:val="0"/>
      <w:marRight w:val="0"/>
      <w:marTop w:val="0"/>
      <w:marBottom w:val="0"/>
      <w:divBdr>
        <w:top w:val="none" w:sz="0" w:space="0" w:color="auto"/>
        <w:left w:val="none" w:sz="0" w:space="0" w:color="auto"/>
        <w:bottom w:val="none" w:sz="0" w:space="0" w:color="auto"/>
        <w:right w:val="none" w:sz="0" w:space="0" w:color="auto"/>
      </w:divBdr>
    </w:div>
    <w:div w:id="159201410">
      <w:marLeft w:val="0"/>
      <w:marRight w:val="0"/>
      <w:marTop w:val="0"/>
      <w:marBottom w:val="0"/>
      <w:divBdr>
        <w:top w:val="none" w:sz="0" w:space="0" w:color="auto"/>
        <w:left w:val="none" w:sz="0" w:space="0" w:color="auto"/>
        <w:bottom w:val="none" w:sz="0" w:space="0" w:color="auto"/>
        <w:right w:val="none" w:sz="0" w:space="0" w:color="auto"/>
      </w:divBdr>
    </w:div>
    <w:div w:id="159201411">
      <w:marLeft w:val="0"/>
      <w:marRight w:val="0"/>
      <w:marTop w:val="0"/>
      <w:marBottom w:val="0"/>
      <w:divBdr>
        <w:top w:val="none" w:sz="0" w:space="0" w:color="auto"/>
        <w:left w:val="none" w:sz="0" w:space="0" w:color="auto"/>
        <w:bottom w:val="none" w:sz="0" w:space="0" w:color="auto"/>
        <w:right w:val="none" w:sz="0" w:space="0" w:color="auto"/>
      </w:divBdr>
    </w:div>
    <w:div w:id="159201413">
      <w:marLeft w:val="0"/>
      <w:marRight w:val="0"/>
      <w:marTop w:val="0"/>
      <w:marBottom w:val="0"/>
      <w:divBdr>
        <w:top w:val="none" w:sz="0" w:space="0" w:color="auto"/>
        <w:left w:val="none" w:sz="0" w:space="0" w:color="auto"/>
        <w:bottom w:val="none" w:sz="0" w:space="0" w:color="auto"/>
        <w:right w:val="none" w:sz="0" w:space="0" w:color="auto"/>
      </w:divBdr>
    </w:div>
    <w:div w:id="159201415">
      <w:marLeft w:val="0"/>
      <w:marRight w:val="0"/>
      <w:marTop w:val="0"/>
      <w:marBottom w:val="0"/>
      <w:divBdr>
        <w:top w:val="none" w:sz="0" w:space="0" w:color="auto"/>
        <w:left w:val="none" w:sz="0" w:space="0" w:color="auto"/>
        <w:bottom w:val="none" w:sz="0" w:space="0" w:color="auto"/>
        <w:right w:val="none" w:sz="0" w:space="0" w:color="auto"/>
      </w:divBdr>
    </w:div>
    <w:div w:id="159201416">
      <w:marLeft w:val="0"/>
      <w:marRight w:val="0"/>
      <w:marTop w:val="0"/>
      <w:marBottom w:val="0"/>
      <w:divBdr>
        <w:top w:val="none" w:sz="0" w:space="0" w:color="auto"/>
        <w:left w:val="none" w:sz="0" w:space="0" w:color="auto"/>
        <w:bottom w:val="none" w:sz="0" w:space="0" w:color="auto"/>
        <w:right w:val="none" w:sz="0" w:space="0" w:color="auto"/>
      </w:divBdr>
    </w:div>
    <w:div w:id="159201419">
      <w:marLeft w:val="0"/>
      <w:marRight w:val="0"/>
      <w:marTop w:val="0"/>
      <w:marBottom w:val="0"/>
      <w:divBdr>
        <w:top w:val="none" w:sz="0" w:space="0" w:color="auto"/>
        <w:left w:val="none" w:sz="0" w:space="0" w:color="auto"/>
        <w:bottom w:val="none" w:sz="0" w:space="0" w:color="auto"/>
        <w:right w:val="none" w:sz="0" w:space="0" w:color="auto"/>
      </w:divBdr>
      <w:divsChild>
        <w:div w:id="159201966">
          <w:marLeft w:val="0"/>
          <w:marRight w:val="0"/>
          <w:marTop w:val="0"/>
          <w:marBottom w:val="0"/>
          <w:divBdr>
            <w:top w:val="none" w:sz="0" w:space="0" w:color="auto"/>
            <w:left w:val="none" w:sz="0" w:space="0" w:color="auto"/>
            <w:bottom w:val="none" w:sz="0" w:space="0" w:color="auto"/>
            <w:right w:val="none" w:sz="0" w:space="0" w:color="auto"/>
          </w:divBdr>
        </w:div>
        <w:div w:id="159202265">
          <w:marLeft w:val="0"/>
          <w:marRight w:val="0"/>
          <w:marTop w:val="0"/>
          <w:marBottom w:val="0"/>
          <w:divBdr>
            <w:top w:val="none" w:sz="0" w:space="0" w:color="auto"/>
            <w:left w:val="none" w:sz="0" w:space="0" w:color="auto"/>
            <w:bottom w:val="none" w:sz="0" w:space="0" w:color="auto"/>
            <w:right w:val="none" w:sz="0" w:space="0" w:color="auto"/>
          </w:divBdr>
          <w:divsChild>
            <w:div w:id="159202635">
              <w:marLeft w:val="0"/>
              <w:marRight w:val="0"/>
              <w:marTop w:val="0"/>
              <w:marBottom w:val="0"/>
              <w:divBdr>
                <w:top w:val="none" w:sz="0" w:space="0" w:color="auto"/>
                <w:left w:val="none" w:sz="0" w:space="0" w:color="auto"/>
                <w:bottom w:val="none" w:sz="0" w:space="0" w:color="auto"/>
                <w:right w:val="none" w:sz="0" w:space="0" w:color="auto"/>
              </w:divBdr>
              <w:divsChild>
                <w:div w:id="159201647">
                  <w:marLeft w:val="0"/>
                  <w:marRight w:val="0"/>
                  <w:marTop w:val="0"/>
                  <w:marBottom w:val="0"/>
                  <w:divBdr>
                    <w:top w:val="none" w:sz="0" w:space="0" w:color="auto"/>
                    <w:left w:val="none" w:sz="0" w:space="0" w:color="auto"/>
                    <w:bottom w:val="none" w:sz="0" w:space="0" w:color="auto"/>
                    <w:right w:val="none" w:sz="0" w:space="0" w:color="auto"/>
                  </w:divBdr>
                  <w:divsChild>
                    <w:div w:id="15920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956">
          <w:marLeft w:val="0"/>
          <w:marRight w:val="0"/>
          <w:marTop w:val="0"/>
          <w:marBottom w:val="0"/>
          <w:divBdr>
            <w:top w:val="none" w:sz="0" w:space="0" w:color="auto"/>
            <w:left w:val="none" w:sz="0" w:space="0" w:color="auto"/>
            <w:bottom w:val="none" w:sz="0" w:space="0" w:color="auto"/>
            <w:right w:val="none" w:sz="0" w:space="0" w:color="auto"/>
          </w:divBdr>
          <w:divsChild>
            <w:div w:id="15920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420">
      <w:marLeft w:val="0"/>
      <w:marRight w:val="0"/>
      <w:marTop w:val="0"/>
      <w:marBottom w:val="0"/>
      <w:divBdr>
        <w:top w:val="none" w:sz="0" w:space="0" w:color="auto"/>
        <w:left w:val="none" w:sz="0" w:space="0" w:color="auto"/>
        <w:bottom w:val="none" w:sz="0" w:space="0" w:color="auto"/>
        <w:right w:val="none" w:sz="0" w:space="0" w:color="auto"/>
      </w:divBdr>
    </w:div>
    <w:div w:id="159201421">
      <w:marLeft w:val="0"/>
      <w:marRight w:val="0"/>
      <w:marTop w:val="0"/>
      <w:marBottom w:val="0"/>
      <w:divBdr>
        <w:top w:val="none" w:sz="0" w:space="0" w:color="auto"/>
        <w:left w:val="none" w:sz="0" w:space="0" w:color="auto"/>
        <w:bottom w:val="none" w:sz="0" w:space="0" w:color="auto"/>
        <w:right w:val="none" w:sz="0" w:space="0" w:color="auto"/>
      </w:divBdr>
      <w:divsChild>
        <w:div w:id="159200781">
          <w:marLeft w:val="0"/>
          <w:marRight w:val="0"/>
          <w:marTop w:val="0"/>
          <w:marBottom w:val="0"/>
          <w:divBdr>
            <w:top w:val="none" w:sz="0" w:space="0" w:color="auto"/>
            <w:left w:val="none" w:sz="0" w:space="0" w:color="auto"/>
            <w:bottom w:val="none" w:sz="0" w:space="0" w:color="auto"/>
            <w:right w:val="none" w:sz="0" w:space="0" w:color="auto"/>
          </w:divBdr>
        </w:div>
      </w:divsChild>
    </w:div>
    <w:div w:id="159201423">
      <w:marLeft w:val="0"/>
      <w:marRight w:val="0"/>
      <w:marTop w:val="0"/>
      <w:marBottom w:val="0"/>
      <w:divBdr>
        <w:top w:val="none" w:sz="0" w:space="0" w:color="auto"/>
        <w:left w:val="none" w:sz="0" w:space="0" w:color="auto"/>
        <w:bottom w:val="none" w:sz="0" w:space="0" w:color="auto"/>
        <w:right w:val="none" w:sz="0" w:space="0" w:color="auto"/>
      </w:divBdr>
    </w:div>
    <w:div w:id="159201425">
      <w:marLeft w:val="0"/>
      <w:marRight w:val="0"/>
      <w:marTop w:val="0"/>
      <w:marBottom w:val="0"/>
      <w:divBdr>
        <w:top w:val="none" w:sz="0" w:space="0" w:color="auto"/>
        <w:left w:val="none" w:sz="0" w:space="0" w:color="auto"/>
        <w:bottom w:val="none" w:sz="0" w:space="0" w:color="auto"/>
        <w:right w:val="none" w:sz="0" w:space="0" w:color="auto"/>
      </w:divBdr>
    </w:div>
    <w:div w:id="159201427">
      <w:marLeft w:val="0"/>
      <w:marRight w:val="0"/>
      <w:marTop w:val="0"/>
      <w:marBottom w:val="0"/>
      <w:divBdr>
        <w:top w:val="none" w:sz="0" w:space="0" w:color="auto"/>
        <w:left w:val="none" w:sz="0" w:space="0" w:color="auto"/>
        <w:bottom w:val="none" w:sz="0" w:space="0" w:color="auto"/>
        <w:right w:val="none" w:sz="0" w:space="0" w:color="auto"/>
      </w:divBdr>
      <w:divsChild>
        <w:div w:id="159202031">
          <w:marLeft w:val="0"/>
          <w:marRight w:val="0"/>
          <w:marTop w:val="0"/>
          <w:marBottom w:val="0"/>
          <w:divBdr>
            <w:top w:val="none" w:sz="0" w:space="0" w:color="auto"/>
            <w:left w:val="none" w:sz="0" w:space="0" w:color="auto"/>
            <w:bottom w:val="none" w:sz="0" w:space="0" w:color="auto"/>
            <w:right w:val="none" w:sz="0" w:space="0" w:color="auto"/>
          </w:divBdr>
        </w:div>
      </w:divsChild>
    </w:div>
    <w:div w:id="159201431">
      <w:marLeft w:val="0"/>
      <w:marRight w:val="0"/>
      <w:marTop w:val="0"/>
      <w:marBottom w:val="0"/>
      <w:divBdr>
        <w:top w:val="none" w:sz="0" w:space="0" w:color="auto"/>
        <w:left w:val="none" w:sz="0" w:space="0" w:color="auto"/>
        <w:bottom w:val="none" w:sz="0" w:space="0" w:color="auto"/>
        <w:right w:val="none" w:sz="0" w:space="0" w:color="auto"/>
      </w:divBdr>
      <w:divsChild>
        <w:div w:id="159201406">
          <w:marLeft w:val="0"/>
          <w:marRight w:val="0"/>
          <w:marTop w:val="0"/>
          <w:marBottom w:val="0"/>
          <w:divBdr>
            <w:top w:val="none" w:sz="0" w:space="0" w:color="auto"/>
            <w:left w:val="none" w:sz="0" w:space="0" w:color="auto"/>
            <w:bottom w:val="none" w:sz="0" w:space="0" w:color="auto"/>
            <w:right w:val="none" w:sz="0" w:space="0" w:color="auto"/>
          </w:divBdr>
        </w:div>
        <w:div w:id="159201434">
          <w:marLeft w:val="0"/>
          <w:marRight w:val="0"/>
          <w:marTop w:val="0"/>
          <w:marBottom w:val="0"/>
          <w:divBdr>
            <w:top w:val="none" w:sz="0" w:space="0" w:color="auto"/>
            <w:left w:val="none" w:sz="0" w:space="0" w:color="auto"/>
            <w:bottom w:val="none" w:sz="0" w:space="0" w:color="auto"/>
            <w:right w:val="none" w:sz="0" w:space="0" w:color="auto"/>
          </w:divBdr>
        </w:div>
        <w:div w:id="159201590">
          <w:marLeft w:val="0"/>
          <w:marRight w:val="0"/>
          <w:marTop w:val="0"/>
          <w:marBottom w:val="0"/>
          <w:divBdr>
            <w:top w:val="none" w:sz="0" w:space="0" w:color="auto"/>
            <w:left w:val="none" w:sz="0" w:space="0" w:color="auto"/>
            <w:bottom w:val="none" w:sz="0" w:space="0" w:color="auto"/>
            <w:right w:val="none" w:sz="0" w:space="0" w:color="auto"/>
          </w:divBdr>
        </w:div>
        <w:div w:id="159201742">
          <w:marLeft w:val="0"/>
          <w:marRight w:val="0"/>
          <w:marTop w:val="0"/>
          <w:marBottom w:val="0"/>
          <w:divBdr>
            <w:top w:val="none" w:sz="0" w:space="0" w:color="auto"/>
            <w:left w:val="none" w:sz="0" w:space="0" w:color="auto"/>
            <w:bottom w:val="none" w:sz="0" w:space="0" w:color="auto"/>
            <w:right w:val="none" w:sz="0" w:space="0" w:color="auto"/>
          </w:divBdr>
          <w:divsChild>
            <w:div w:id="159200750">
              <w:marLeft w:val="0"/>
              <w:marRight w:val="0"/>
              <w:marTop w:val="0"/>
              <w:marBottom w:val="0"/>
              <w:divBdr>
                <w:top w:val="none" w:sz="0" w:space="0" w:color="auto"/>
                <w:left w:val="none" w:sz="0" w:space="0" w:color="auto"/>
                <w:bottom w:val="none" w:sz="0" w:space="0" w:color="auto"/>
                <w:right w:val="none" w:sz="0" w:space="0" w:color="auto"/>
              </w:divBdr>
            </w:div>
            <w:div w:id="159201128">
              <w:marLeft w:val="0"/>
              <w:marRight w:val="0"/>
              <w:marTop w:val="0"/>
              <w:marBottom w:val="0"/>
              <w:divBdr>
                <w:top w:val="none" w:sz="0" w:space="0" w:color="auto"/>
                <w:left w:val="none" w:sz="0" w:space="0" w:color="auto"/>
                <w:bottom w:val="none" w:sz="0" w:space="0" w:color="auto"/>
                <w:right w:val="none" w:sz="0" w:space="0" w:color="auto"/>
              </w:divBdr>
            </w:div>
            <w:div w:id="159202467">
              <w:marLeft w:val="0"/>
              <w:marRight w:val="0"/>
              <w:marTop w:val="0"/>
              <w:marBottom w:val="0"/>
              <w:divBdr>
                <w:top w:val="none" w:sz="0" w:space="0" w:color="auto"/>
                <w:left w:val="none" w:sz="0" w:space="0" w:color="auto"/>
                <w:bottom w:val="none" w:sz="0" w:space="0" w:color="auto"/>
                <w:right w:val="none" w:sz="0" w:space="0" w:color="auto"/>
              </w:divBdr>
              <w:divsChild>
                <w:div w:id="159201911">
                  <w:marLeft w:val="0"/>
                  <w:marRight w:val="0"/>
                  <w:marTop w:val="0"/>
                  <w:marBottom w:val="0"/>
                  <w:divBdr>
                    <w:top w:val="none" w:sz="0" w:space="0" w:color="auto"/>
                    <w:left w:val="none" w:sz="0" w:space="0" w:color="auto"/>
                    <w:bottom w:val="none" w:sz="0" w:space="0" w:color="auto"/>
                    <w:right w:val="none" w:sz="0" w:space="0" w:color="auto"/>
                  </w:divBdr>
                </w:div>
                <w:div w:id="1592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307">
          <w:marLeft w:val="0"/>
          <w:marRight w:val="0"/>
          <w:marTop w:val="0"/>
          <w:marBottom w:val="0"/>
          <w:divBdr>
            <w:top w:val="none" w:sz="0" w:space="0" w:color="auto"/>
            <w:left w:val="none" w:sz="0" w:space="0" w:color="auto"/>
            <w:bottom w:val="none" w:sz="0" w:space="0" w:color="auto"/>
            <w:right w:val="none" w:sz="0" w:space="0" w:color="auto"/>
          </w:divBdr>
        </w:div>
      </w:divsChild>
    </w:div>
    <w:div w:id="159201432">
      <w:marLeft w:val="0"/>
      <w:marRight w:val="0"/>
      <w:marTop w:val="0"/>
      <w:marBottom w:val="0"/>
      <w:divBdr>
        <w:top w:val="none" w:sz="0" w:space="0" w:color="auto"/>
        <w:left w:val="none" w:sz="0" w:space="0" w:color="auto"/>
        <w:bottom w:val="none" w:sz="0" w:space="0" w:color="auto"/>
        <w:right w:val="none" w:sz="0" w:space="0" w:color="auto"/>
      </w:divBdr>
    </w:div>
    <w:div w:id="159201433">
      <w:marLeft w:val="0"/>
      <w:marRight w:val="0"/>
      <w:marTop w:val="0"/>
      <w:marBottom w:val="0"/>
      <w:divBdr>
        <w:top w:val="none" w:sz="0" w:space="0" w:color="auto"/>
        <w:left w:val="none" w:sz="0" w:space="0" w:color="auto"/>
        <w:bottom w:val="none" w:sz="0" w:space="0" w:color="auto"/>
        <w:right w:val="none" w:sz="0" w:space="0" w:color="auto"/>
      </w:divBdr>
    </w:div>
    <w:div w:id="159201435">
      <w:marLeft w:val="0"/>
      <w:marRight w:val="0"/>
      <w:marTop w:val="0"/>
      <w:marBottom w:val="0"/>
      <w:divBdr>
        <w:top w:val="none" w:sz="0" w:space="0" w:color="auto"/>
        <w:left w:val="none" w:sz="0" w:space="0" w:color="auto"/>
        <w:bottom w:val="none" w:sz="0" w:space="0" w:color="auto"/>
        <w:right w:val="none" w:sz="0" w:space="0" w:color="auto"/>
      </w:divBdr>
    </w:div>
    <w:div w:id="159201437">
      <w:marLeft w:val="0"/>
      <w:marRight w:val="0"/>
      <w:marTop w:val="0"/>
      <w:marBottom w:val="0"/>
      <w:divBdr>
        <w:top w:val="none" w:sz="0" w:space="0" w:color="auto"/>
        <w:left w:val="none" w:sz="0" w:space="0" w:color="auto"/>
        <w:bottom w:val="none" w:sz="0" w:space="0" w:color="auto"/>
        <w:right w:val="none" w:sz="0" w:space="0" w:color="auto"/>
      </w:divBdr>
    </w:div>
    <w:div w:id="159201438">
      <w:marLeft w:val="0"/>
      <w:marRight w:val="0"/>
      <w:marTop w:val="0"/>
      <w:marBottom w:val="0"/>
      <w:divBdr>
        <w:top w:val="none" w:sz="0" w:space="0" w:color="auto"/>
        <w:left w:val="none" w:sz="0" w:space="0" w:color="auto"/>
        <w:bottom w:val="none" w:sz="0" w:space="0" w:color="auto"/>
        <w:right w:val="none" w:sz="0" w:space="0" w:color="auto"/>
      </w:divBdr>
    </w:div>
    <w:div w:id="159201443">
      <w:marLeft w:val="0"/>
      <w:marRight w:val="0"/>
      <w:marTop w:val="0"/>
      <w:marBottom w:val="0"/>
      <w:divBdr>
        <w:top w:val="none" w:sz="0" w:space="0" w:color="auto"/>
        <w:left w:val="none" w:sz="0" w:space="0" w:color="auto"/>
        <w:bottom w:val="none" w:sz="0" w:space="0" w:color="auto"/>
        <w:right w:val="none" w:sz="0" w:space="0" w:color="auto"/>
      </w:divBdr>
    </w:div>
    <w:div w:id="159201446">
      <w:marLeft w:val="0"/>
      <w:marRight w:val="0"/>
      <w:marTop w:val="0"/>
      <w:marBottom w:val="0"/>
      <w:divBdr>
        <w:top w:val="none" w:sz="0" w:space="0" w:color="auto"/>
        <w:left w:val="none" w:sz="0" w:space="0" w:color="auto"/>
        <w:bottom w:val="none" w:sz="0" w:space="0" w:color="auto"/>
        <w:right w:val="none" w:sz="0" w:space="0" w:color="auto"/>
      </w:divBdr>
    </w:div>
    <w:div w:id="159201447">
      <w:marLeft w:val="0"/>
      <w:marRight w:val="0"/>
      <w:marTop w:val="0"/>
      <w:marBottom w:val="0"/>
      <w:divBdr>
        <w:top w:val="none" w:sz="0" w:space="0" w:color="auto"/>
        <w:left w:val="none" w:sz="0" w:space="0" w:color="auto"/>
        <w:bottom w:val="none" w:sz="0" w:space="0" w:color="auto"/>
        <w:right w:val="none" w:sz="0" w:space="0" w:color="auto"/>
      </w:divBdr>
    </w:div>
    <w:div w:id="159201449">
      <w:marLeft w:val="0"/>
      <w:marRight w:val="0"/>
      <w:marTop w:val="0"/>
      <w:marBottom w:val="0"/>
      <w:divBdr>
        <w:top w:val="none" w:sz="0" w:space="0" w:color="auto"/>
        <w:left w:val="none" w:sz="0" w:space="0" w:color="auto"/>
        <w:bottom w:val="none" w:sz="0" w:space="0" w:color="auto"/>
        <w:right w:val="none" w:sz="0" w:space="0" w:color="auto"/>
      </w:divBdr>
    </w:div>
    <w:div w:id="159201455">
      <w:marLeft w:val="0"/>
      <w:marRight w:val="0"/>
      <w:marTop w:val="0"/>
      <w:marBottom w:val="0"/>
      <w:divBdr>
        <w:top w:val="none" w:sz="0" w:space="0" w:color="auto"/>
        <w:left w:val="none" w:sz="0" w:space="0" w:color="auto"/>
        <w:bottom w:val="none" w:sz="0" w:space="0" w:color="auto"/>
        <w:right w:val="none" w:sz="0" w:space="0" w:color="auto"/>
      </w:divBdr>
    </w:div>
    <w:div w:id="159201456">
      <w:marLeft w:val="0"/>
      <w:marRight w:val="0"/>
      <w:marTop w:val="0"/>
      <w:marBottom w:val="0"/>
      <w:divBdr>
        <w:top w:val="none" w:sz="0" w:space="0" w:color="auto"/>
        <w:left w:val="none" w:sz="0" w:space="0" w:color="auto"/>
        <w:bottom w:val="none" w:sz="0" w:space="0" w:color="auto"/>
        <w:right w:val="none" w:sz="0" w:space="0" w:color="auto"/>
      </w:divBdr>
    </w:div>
    <w:div w:id="159201457">
      <w:marLeft w:val="0"/>
      <w:marRight w:val="0"/>
      <w:marTop w:val="0"/>
      <w:marBottom w:val="0"/>
      <w:divBdr>
        <w:top w:val="none" w:sz="0" w:space="0" w:color="auto"/>
        <w:left w:val="none" w:sz="0" w:space="0" w:color="auto"/>
        <w:bottom w:val="none" w:sz="0" w:space="0" w:color="auto"/>
        <w:right w:val="none" w:sz="0" w:space="0" w:color="auto"/>
      </w:divBdr>
    </w:div>
    <w:div w:id="159201459">
      <w:marLeft w:val="0"/>
      <w:marRight w:val="0"/>
      <w:marTop w:val="0"/>
      <w:marBottom w:val="0"/>
      <w:divBdr>
        <w:top w:val="none" w:sz="0" w:space="0" w:color="auto"/>
        <w:left w:val="none" w:sz="0" w:space="0" w:color="auto"/>
        <w:bottom w:val="none" w:sz="0" w:space="0" w:color="auto"/>
        <w:right w:val="none" w:sz="0" w:space="0" w:color="auto"/>
      </w:divBdr>
    </w:div>
    <w:div w:id="159201461">
      <w:marLeft w:val="0"/>
      <w:marRight w:val="0"/>
      <w:marTop w:val="0"/>
      <w:marBottom w:val="0"/>
      <w:divBdr>
        <w:top w:val="none" w:sz="0" w:space="0" w:color="auto"/>
        <w:left w:val="none" w:sz="0" w:space="0" w:color="auto"/>
        <w:bottom w:val="none" w:sz="0" w:space="0" w:color="auto"/>
        <w:right w:val="none" w:sz="0" w:space="0" w:color="auto"/>
      </w:divBdr>
    </w:div>
    <w:div w:id="159201462">
      <w:marLeft w:val="0"/>
      <w:marRight w:val="0"/>
      <w:marTop w:val="0"/>
      <w:marBottom w:val="0"/>
      <w:divBdr>
        <w:top w:val="none" w:sz="0" w:space="0" w:color="auto"/>
        <w:left w:val="none" w:sz="0" w:space="0" w:color="auto"/>
        <w:bottom w:val="none" w:sz="0" w:space="0" w:color="auto"/>
        <w:right w:val="none" w:sz="0" w:space="0" w:color="auto"/>
      </w:divBdr>
    </w:div>
    <w:div w:id="159201463">
      <w:marLeft w:val="0"/>
      <w:marRight w:val="0"/>
      <w:marTop w:val="0"/>
      <w:marBottom w:val="0"/>
      <w:divBdr>
        <w:top w:val="none" w:sz="0" w:space="0" w:color="auto"/>
        <w:left w:val="none" w:sz="0" w:space="0" w:color="auto"/>
        <w:bottom w:val="none" w:sz="0" w:space="0" w:color="auto"/>
        <w:right w:val="none" w:sz="0" w:space="0" w:color="auto"/>
      </w:divBdr>
    </w:div>
    <w:div w:id="159201465">
      <w:marLeft w:val="0"/>
      <w:marRight w:val="0"/>
      <w:marTop w:val="0"/>
      <w:marBottom w:val="0"/>
      <w:divBdr>
        <w:top w:val="none" w:sz="0" w:space="0" w:color="auto"/>
        <w:left w:val="none" w:sz="0" w:space="0" w:color="auto"/>
        <w:bottom w:val="none" w:sz="0" w:space="0" w:color="auto"/>
        <w:right w:val="none" w:sz="0" w:space="0" w:color="auto"/>
      </w:divBdr>
    </w:div>
    <w:div w:id="159201467">
      <w:marLeft w:val="0"/>
      <w:marRight w:val="0"/>
      <w:marTop w:val="0"/>
      <w:marBottom w:val="0"/>
      <w:divBdr>
        <w:top w:val="none" w:sz="0" w:space="0" w:color="auto"/>
        <w:left w:val="none" w:sz="0" w:space="0" w:color="auto"/>
        <w:bottom w:val="none" w:sz="0" w:space="0" w:color="auto"/>
        <w:right w:val="none" w:sz="0" w:space="0" w:color="auto"/>
      </w:divBdr>
    </w:div>
    <w:div w:id="159201468">
      <w:marLeft w:val="0"/>
      <w:marRight w:val="0"/>
      <w:marTop w:val="0"/>
      <w:marBottom w:val="0"/>
      <w:divBdr>
        <w:top w:val="none" w:sz="0" w:space="0" w:color="auto"/>
        <w:left w:val="none" w:sz="0" w:space="0" w:color="auto"/>
        <w:bottom w:val="none" w:sz="0" w:space="0" w:color="auto"/>
        <w:right w:val="none" w:sz="0" w:space="0" w:color="auto"/>
      </w:divBdr>
    </w:div>
    <w:div w:id="159201469">
      <w:marLeft w:val="0"/>
      <w:marRight w:val="0"/>
      <w:marTop w:val="0"/>
      <w:marBottom w:val="0"/>
      <w:divBdr>
        <w:top w:val="none" w:sz="0" w:space="0" w:color="auto"/>
        <w:left w:val="none" w:sz="0" w:space="0" w:color="auto"/>
        <w:bottom w:val="none" w:sz="0" w:space="0" w:color="auto"/>
        <w:right w:val="none" w:sz="0" w:space="0" w:color="auto"/>
      </w:divBdr>
    </w:div>
    <w:div w:id="159201470">
      <w:marLeft w:val="0"/>
      <w:marRight w:val="0"/>
      <w:marTop w:val="0"/>
      <w:marBottom w:val="0"/>
      <w:divBdr>
        <w:top w:val="none" w:sz="0" w:space="0" w:color="auto"/>
        <w:left w:val="none" w:sz="0" w:space="0" w:color="auto"/>
        <w:bottom w:val="none" w:sz="0" w:space="0" w:color="auto"/>
        <w:right w:val="none" w:sz="0" w:space="0" w:color="auto"/>
      </w:divBdr>
    </w:div>
    <w:div w:id="159201472">
      <w:marLeft w:val="0"/>
      <w:marRight w:val="0"/>
      <w:marTop w:val="0"/>
      <w:marBottom w:val="0"/>
      <w:divBdr>
        <w:top w:val="none" w:sz="0" w:space="0" w:color="auto"/>
        <w:left w:val="none" w:sz="0" w:space="0" w:color="auto"/>
        <w:bottom w:val="none" w:sz="0" w:space="0" w:color="auto"/>
        <w:right w:val="none" w:sz="0" w:space="0" w:color="auto"/>
      </w:divBdr>
    </w:div>
    <w:div w:id="159201473">
      <w:marLeft w:val="0"/>
      <w:marRight w:val="0"/>
      <w:marTop w:val="0"/>
      <w:marBottom w:val="0"/>
      <w:divBdr>
        <w:top w:val="none" w:sz="0" w:space="0" w:color="auto"/>
        <w:left w:val="none" w:sz="0" w:space="0" w:color="auto"/>
        <w:bottom w:val="none" w:sz="0" w:space="0" w:color="auto"/>
        <w:right w:val="none" w:sz="0" w:space="0" w:color="auto"/>
      </w:divBdr>
    </w:div>
    <w:div w:id="159201474">
      <w:marLeft w:val="0"/>
      <w:marRight w:val="0"/>
      <w:marTop w:val="0"/>
      <w:marBottom w:val="0"/>
      <w:divBdr>
        <w:top w:val="none" w:sz="0" w:space="0" w:color="auto"/>
        <w:left w:val="none" w:sz="0" w:space="0" w:color="auto"/>
        <w:bottom w:val="none" w:sz="0" w:space="0" w:color="auto"/>
        <w:right w:val="none" w:sz="0" w:space="0" w:color="auto"/>
      </w:divBdr>
    </w:div>
    <w:div w:id="159201475">
      <w:marLeft w:val="0"/>
      <w:marRight w:val="0"/>
      <w:marTop w:val="0"/>
      <w:marBottom w:val="0"/>
      <w:divBdr>
        <w:top w:val="none" w:sz="0" w:space="0" w:color="auto"/>
        <w:left w:val="none" w:sz="0" w:space="0" w:color="auto"/>
        <w:bottom w:val="none" w:sz="0" w:space="0" w:color="auto"/>
        <w:right w:val="none" w:sz="0" w:space="0" w:color="auto"/>
      </w:divBdr>
    </w:div>
    <w:div w:id="159201477">
      <w:marLeft w:val="0"/>
      <w:marRight w:val="0"/>
      <w:marTop w:val="0"/>
      <w:marBottom w:val="0"/>
      <w:divBdr>
        <w:top w:val="none" w:sz="0" w:space="0" w:color="auto"/>
        <w:left w:val="none" w:sz="0" w:space="0" w:color="auto"/>
        <w:bottom w:val="none" w:sz="0" w:space="0" w:color="auto"/>
        <w:right w:val="none" w:sz="0" w:space="0" w:color="auto"/>
      </w:divBdr>
    </w:div>
    <w:div w:id="159201479">
      <w:marLeft w:val="0"/>
      <w:marRight w:val="0"/>
      <w:marTop w:val="0"/>
      <w:marBottom w:val="0"/>
      <w:divBdr>
        <w:top w:val="none" w:sz="0" w:space="0" w:color="auto"/>
        <w:left w:val="none" w:sz="0" w:space="0" w:color="auto"/>
        <w:bottom w:val="none" w:sz="0" w:space="0" w:color="auto"/>
        <w:right w:val="none" w:sz="0" w:space="0" w:color="auto"/>
      </w:divBdr>
    </w:div>
    <w:div w:id="159201481">
      <w:marLeft w:val="0"/>
      <w:marRight w:val="0"/>
      <w:marTop w:val="0"/>
      <w:marBottom w:val="0"/>
      <w:divBdr>
        <w:top w:val="none" w:sz="0" w:space="0" w:color="auto"/>
        <w:left w:val="none" w:sz="0" w:space="0" w:color="auto"/>
        <w:bottom w:val="none" w:sz="0" w:space="0" w:color="auto"/>
        <w:right w:val="none" w:sz="0" w:space="0" w:color="auto"/>
      </w:divBdr>
    </w:div>
    <w:div w:id="159201482">
      <w:marLeft w:val="0"/>
      <w:marRight w:val="0"/>
      <w:marTop w:val="0"/>
      <w:marBottom w:val="0"/>
      <w:divBdr>
        <w:top w:val="none" w:sz="0" w:space="0" w:color="auto"/>
        <w:left w:val="none" w:sz="0" w:space="0" w:color="auto"/>
        <w:bottom w:val="none" w:sz="0" w:space="0" w:color="auto"/>
        <w:right w:val="none" w:sz="0" w:space="0" w:color="auto"/>
      </w:divBdr>
      <w:divsChild>
        <w:div w:id="159201807">
          <w:marLeft w:val="0"/>
          <w:marRight w:val="0"/>
          <w:marTop w:val="0"/>
          <w:marBottom w:val="0"/>
          <w:divBdr>
            <w:top w:val="none" w:sz="0" w:space="0" w:color="auto"/>
            <w:left w:val="none" w:sz="0" w:space="0" w:color="auto"/>
            <w:bottom w:val="none" w:sz="0" w:space="0" w:color="auto"/>
            <w:right w:val="none" w:sz="0" w:space="0" w:color="auto"/>
          </w:divBdr>
        </w:div>
      </w:divsChild>
    </w:div>
    <w:div w:id="159201486">
      <w:marLeft w:val="0"/>
      <w:marRight w:val="0"/>
      <w:marTop w:val="0"/>
      <w:marBottom w:val="0"/>
      <w:divBdr>
        <w:top w:val="none" w:sz="0" w:space="0" w:color="auto"/>
        <w:left w:val="none" w:sz="0" w:space="0" w:color="auto"/>
        <w:bottom w:val="none" w:sz="0" w:space="0" w:color="auto"/>
        <w:right w:val="none" w:sz="0" w:space="0" w:color="auto"/>
      </w:divBdr>
    </w:div>
    <w:div w:id="159201487">
      <w:marLeft w:val="0"/>
      <w:marRight w:val="0"/>
      <w:marTop w:val="0"/>
      <w:marBottom w:val="0"/>
      <w:divBdr>
        <w:top w:val="none" w:sz="0" w:space="0" w:color="auto"/>
        <w:left w:val="none" w:sz="0" w:space="0" w:color="auto"/>
        <w:bottom w:val="none" w:sz="0" w:space="0" w:color="auto"/>
        <w:right w:val="none" w:sz="0" w:space="0" w:color="auto"/>
      </w:divBdr>
      <w:divsChild>
        <w:div w:id="159200792">
          <w:marLeft w:val="0"/>
          <w:marRight w:val="0"/>
          <w:marTop w:val="0"/>
          <w:marBottom w:val="0"/>
          <w:divBdr>
            <w:top w:val="none" w:sz="0" w:space="0" w:color="auto"/>
            <w:left w:val="none" w:sz="0" w:space="0" w:color="auto"/>
            <w:bottom w:val="none" w:sz="0" w:space="0" w:color="auto"/>
            <w:right w:val="none" w:sz="0" w:space="0" w:color="auto"/>
          </w:divBdr>
        </w:div>
      </w:divsChild>
    </w:div>
    <w:div w:id="159201493">
      <w:marLeft w:val="0"/>
      <w:marRight w:val="0"/>
      <w:marTop w:val="0"/>
      <w:marBottom w:val="0"/>
      <w:divBdr>
        <w:top w:val="none" w:sz="0" w:space="0" w:color="auto"/>
        <w:left w:val="none" w:sz="0" w:space="0" w:color="auto"/>
        <w:bottom w:val="none" w:sz="0" w:space="0" w:color="auto"/>
        <w:right w:val="none" w:sz="0" w:space="0" w:color="auto"/>
      </w:divBdr>
    </w:div>
    <w:div w:id="159201494">
      <w:marLeft w:val="0"/>
      <w:marRight w:val="0"/>
      <w:marTop w:val="0"/>
      <w:marBottom w:val="0"/>
      <w:divBdr>
        <w:top w:val="none" w:sz="0" w:space="0" w:color="auto"/>
        <w:left w:val="none" w:sz="0" w:space="0" w:color="auto"/>
        <w:bottom w:val="none" w:sz="0" w:space="0" w:color="auto"/>
        <w:right w:val="none" w:sz="0" w:space="0" w:color="auto"/>
      </w:divBdr>
    </w:div>
    <w:div w:id="159201496">
      <w:marLeft w:val="0"/>
      <w:marRight w:val="0"/>
      <w:marTop w:val="0"/>
      <w:marBottom w:val="0"/>
      <w:divBdr>
        <w:top w:val="none" w:sz="0" w:space="0" w:color="auto"/>
        <w:left w:val="none" w:sz="0" w:space="0" w:color="auto"/>
        <w:bottom w:val="none" w:sz="0" w:space="0" w:color="auto"/>
        <w:right w:val="none" w:sz="0" w:space="0" w:color="auto"/>
      </w:divBdr>
    </w:div>
    <w:div w:id="159201497">
      <w:marLeft w:val="0"/>
      <w:marRight w:val="0"/>
      <w:marTop w:val="0"/>
      <w:marBottom w:val="0"/>
      <w:divBdr>
        <w:top w:val="none" w:sz="0" w:space="0" w:color="auto"/>
        <w:left w:val="none" w:sz="0" w:space="0" w:color="auto"/>
        <w:bottom w:val="none" w:sz="0" w:space="0" w:color="auto"/>
        <w:right w:val="none" w:sz="0" w:space="0" w:color="auto"/>
      </w:divBdr>
    </w:div>
    <w:div w:id="159201500">
      <w:marLeft w:val="0"/>
      <w:marRight w:val="0"/>
      <w:marTop w:val="0"/>
      <w:marBottom w:val="0"/>
      <w:divBdr>
        <w:top w:val="none" w:sz="0" w:space="0" w:color="auto"/>
        <w:left w:val="none" w:sz="0" w:space="0" w:color="auto"/>
        <w:bottom w:val="none" w:sz="0" w:space="0" w:color="auto"/>
        <w:right w:val="none" w:sz="0" w:space="0" w:color="auto"/>
      </w:divBdr>
      <w:divsChild>
        <w:div w:id="159201176">
          <w:marLeft w:val="0"/>
          <w:marRight w:val="0"/>
          <w:marTop w:val="0"/>
          <w:marBottom w:val="0"/>
          <w:divBdr>
            <w:top w:val="none" w:sz="0" w:space="0" w:color="auto"/>
            <w:left w:val="none" w:sz="0" w:space="0" w:color="auto"/>
            <w:bottom w:val="none" w:sz="0" w:space="0" w:color="auto"/>
            <w:right w:val="none" w:sz="0" w:space="0" w:color="auto"/>
          </w:divBdr>
        </w:div>
        <w:div w:id="159202081">
          <w:marLeft w:val="0"/>
          <w:marRight w:val="0"/>
          <w:marTop w:val="0"/>
          <w:marBottom w:val="0"/>
          <w:divBdr>
            <w:top w:val="none" w:sz="0" w:space="0" w:color="auto"/>
            <w:left w:val="none" w:sz="0" w:space="0" w:color="auto"/>
            <w:bottom w:val="none" w:sz="0" w:space="0" w:color="auto"/>
            <w:right w:val="none" w:sz="0" w:space="0" w:color="auto"/>
          </w:divBdr>
        </w:div>
        <w:div w:id="159202883">
          <w:marLeft w:val="0"/>
          <w:marRight w:val="0"/>
          <w:marTop w:val="0"/>
          <w:marBottom w:val="0"/>
          <w:divBdr>
            <w:top w:val="none" w:sz="0" w:space="0" w:color="auto"/>
            <w:left w:val="none" w:sz="0" w:space="0" w:color="auto"/>
            <w:bottom w:val="none" w:sz="0" w:space="0" w:color="auto"/>
            <w:right w:val="none" w:sz="0" w:space="0" w:color="auto"/>
          </w:divBdr>
        </w:div>
      </w:divsChild>
    </w:div>
    <w:div w:id="159201503">
      <w:marLeft w:val="0"/>
      <w:marRight w:val="0"/>
      <w:marTop w:val="0"/>
      <w:marBottom w:val="0"/>
      <w:divBdr>
        <w:top w:val="none" w:sz="0" w:space="0" w:color="auto"/>
        <w:left w:val="none" w:sz="0" w:space="0" w:color="auto"/>
        <w:bottom w:val="none" w:sz="0" w:space="0" w:color="auto"/>
        <w:right w:val="none" w:sz="0" w:space="0" w:color="auto"/>
      </w:divBdr>
    </w:div>
    <w:div w:id="159201506">
      <w:marLeft w:val="0"/>
      <w:marRight w:val="0"/>
      <w:marTop w:val="0"/>
      <w:marBottom w:val="0"/>
      <w:divBdr>
        <w:top w:val="none" w:sz="0" w:space="0" w:color="auto"/>
        <w:left w:val="none" w:sz="0" w:space="0" w:color="auto"/>
        <w:bottom w:val="none" w:sz="0" w:space="0" w:color="auto"/>
        <w:right w:val="none" w:sz="0" w:space="0" w:color="auto"/>
      </w:divBdr>
    </w:div>
    <w:div w:id="159201510">
      <w:marLeft w:val="0"/>
      <w:marRight w:val="0"/>
      <w:marTop w:val="0"/>
      <w:marBottom w:val="0"/>
      <w:divBdr>
        <w:top w:val="none" w:sz="0" w:space="0" w:color="auto"/>
        <w:left w:val="none" w:sz="0" w:space="0" w:color="auto"/>
        <w:bottom w:val="none" w:sz="0" w:space="0" w:color="auto"/>
        <w:right w:val="none" w:sz="0" w:space="0" w:color="auto"/>
      </w:divBdr>
      <w:divsChild>
        <w:div w:id="159201210">
          <w:marLeft w:val="0"/>
          <w:marRight w:val="0"/>
          <w:marTop w:val="0"/>
          <w:marBottom w:val="0"/>
          <w:divBdr>
            <w:top w:val="none" w:sz="0" w:space="0" w:color="auto"/>
            <w:left w:val="none" w:sz="0" w:space="0" w:color="auto"/>
            <w:bottom w:val="none" w:sz="0" w:space="0" w:color="auto"/>
            <w:right w:val="none" w:sz="0" w:space="0" w:color="auto"/>
          </w:divBdr>
        </w:div>
      </w:divsChild>
    </w:div>
    <w:div w:id="159201511">
      <w:marLeft w:val="0"/>
      <w:marRight w:val="0"/>
      <w:marTop w:val="0"/>
      <w:marBottom w:val="0"/>
      <w:divBdr>
        <w:top w:val="none" w:sz="0" w:space="0" w:color="auto"/>
        <w:left w:val="none" w:sz="0" w:space="0" w:color="auto"/>
        <w:bottom w:val="none" w:sz="0" w:space="0" w:color="auto"/>
        <w:right w:val="none" w:sz="0" w:space="0" w:color="auto"/>
      </w:divBdr>
    </w:div>
    <w:div w:id="159201519">
      <w:marLeft w:val="0"/>
      <w:marRight w:val="0"/>
      <w:marTop w:val="0"/>
      <w:marBottom w:val="0"/>
      <w:divBdr>
        <w:top w:val="none" w:sz="0" w:space="0" w:color="auto"/>
        <w:left w:val="none" w:sz="0" w:space="0" w:color="auto"/>
        <w:bottom w:val="none" w:sz="0" w:space="0" w:color="auto"/>
        <w:right w:val="none" w:sz="0" w:space="0" w:color="auto"/>
      </w:divBdr>
    </w:div>
    <w:div w:id="159201520">
      <w:marLeft w:val="0"/>
      <w:marRight w:val="0"/>
      <w:marTop w:val="0"/>
      <w:marBottom w:val="0"/>
      <w:divBdr>
        <w:top w:val="none" w:sz="0" w:space="0" w:color="auto"/>
        <w:left w:val="none" w:sz="0" w:space="0" w:color="auto"/>
        <w:bottom w:val="none" w:sz="0" w:space="0" w:color="auto"/>
        <w:right w:val="none" w:sz="0" w:space="0" w:color="auto"/>
      </w:divBdr>
    </w:div>
    <w:div w:id="159201522">
      <w:marLeft w:val="0"/>
      <w:marRight w:val="0"/>
      <w:marTop w:val="0"/>
      <w:marBottom w:val="0"/>
      <w:divBdr>
        <w:top w:val="none" w:sz="0" w:space="0" w:color="auto"/>
        <w:left w:val="none" w:sz="0" w:space="0" w:color="auto"/>
        <w:bottom w:val="none" w:sz="0" w:space="0" w:color="auto"/>
        <w:right w:val="none" w:sz="0" w:space="0" w:color="auto"/>
      </w:divBdr>
    </w:div>
    <w:div w:id="159201524">
      <w:marLeft w:val="0"/>
      <w:marRight w:val="0"/>
      <w:marTop w:val="0"/>
      <w:marBottom w:val="0"/>
      <w:divBdr>
        <w:top w:val="none" w:sz="0" w:space="0" w:color="auto"/>
        <w:left w:val="none" w:sz="0" w:space="0" w:color="auto"/>
        <w:bottom w:val="none" w:sz="0" w:space="0" w:color="auto"/>
        <w:right w:val="none" w:sz="0" w:space="0" w:color="auto"/>
      </w:divBdr>
    </w:div>
    <w:div w:id="159201526">
      <w:marLeft w:val="0"/>
      <w:marRight w:val="0"/>
      <w:marTop w:val="0"/>
      <w:marBottom w:val="0"/>
      <w:divBdr>
        <w:top w:val="none" w:sz="0" w:space="0" w:color="auto"/>
        <w:left w:val="none" w:sz="0" w:space="0" w:color="auto"/>
        <w:bottom w:val="none" w:sz="0" w:space="0" w:color="auto"/>
        <w:right w:val="none" w:sz="0" w:space="0" w:color="auto"/>
      </w:divBdr>
    </w:div>
    <w:div w:id="159201527">
      <w:marLeft w:val="0"/>
      <w:marRight w:val="0"/>
      <w:marTop w:val="0"/>
      <w:marBottom w:val="0"/>
      <w:divBdr>
        <w:top w:val="none" w:sz="0" w:space="0" w:color="auto"/>
        <w:left w:val="none" w:sz="0" w:space="0" w:color="auto"/>
        <w:bottom w:val="none" w:sz="0" w:space="0" w:color="auto"/>
        <w:right w:val="none" w:sz="0" w:space="0" w:color="auto"/>
      </w:divBdr>
    </w:div>
    <w:div w:id="159201528">
      <w:marLeft w:val="0"/>
      <w:marRight w:val="0"/>
      <w:marTop w:val="0"/>
      <w:marBottom w:val="0"/>
      <w:divBdr>
        <w:top w:val="none" w:sz="0" w:space="0" w:color="auto"/>
        <w:left w:val="none" w:sz="0" w:space="0" w:color="auto"/>
        <w:bottom w:val="none" w:sz="0" w:space="0" w:color="auto"/>
        <w:right w:val="none" w:sz="0" w:space="0" w:color="auto"/>
      </w:divBdr>
    </w:div>
    <w:div w:id="159201530">
      <w:marLeft w:val="0"/>
      <w:marRight w:val="0"/>
      <w:marTop w:val="0"/>
      <w:marBottom w:val="0"/>
      <w:divBdr>
        <w:top w:val="none" w:sz="0" w:space="0" w:color="auto"/>
        <w:left w:val="none" w:sz="0" w:space="0" w:color="auto"/>
        <w:bottom w:val="none" w:sz="0" w:space="0" w:color="auto"/>
        <w:right w:val="none" w:sz="0" w:space="0" w:color="auto"/>
      </w:divBdr>
      <w:divsChild>
        <w:div w:id="159200325">
          <w:marLeft w:val="0"/>
          <w:marRight w:val="0"/>
          <w:marTop w:val="0"/>
          <w:marBottom w:val="0"/>
          <w:divBdr>
            <w:top w:val="none" w:sz="0" w:space="0" w:color="auto"/>
            <w:left w:val="none" w:sz="0" w:space="0" w:color="auto"/>
            <w:bottom w:val="none" w:sz="0" w:space="0" w:color="auto"/>
            <w:right w:val="none" w:sz="0" w:space="0" w:color="auto"/>
          </w:divBdr>
          <w:divsChild>
            <w:div w:id="159201830">
              <w:marLeft w:val="0"/>
              <w:marRight w:val="0"/>
              <w:marTop w:val="0"/>
              <w:marBottom w:val="0"/>
              <w:divBdr>
                <w:top w:val="none" w:sz="0" w:space="0" w:color="auto"/>
                <w:left w:val="none" w:sz="0" w:space="0" w:color="auto"/>
                <w:bottom w:val="none" w:sz="0" w:space="0" w:color="auto"/>
                <w:right w:val="none" w:sz="0" w:space="0" w:color="auto"/>
              </w:divBdr>
              <w:divsChild>
                <w:div w:id="1592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708">
          <w:marLeft w:val="0"/>
          <w:marRight w:val="0"/>
          <w:marTop w:val="0"/>
          <w:marBottom w:val="0"/>
          <w:divBdr>
            <w:top w:val="none" w:sz="0" w:space="0" w:color="auto"/>
            <w:left w:val="none" w:sz="0" w:space="0" w:color="auto"/>
            <w:bottom w:val="none" w:sz="0" w:space="0" w:color="auto"/>
            <w:right w:val="none" w:sz="0" w:space="0" w:color="auto"/>
          </w:divBdr>
          <w:divsChild>
            <w:div w:id="159201639">
              <w:marLeft w:val="0"/>
              <w:marRight w:val="0"/>
              <w:marTop w:val="0"/>
              <w:marBottom w:val="0"/>
              <w:divBdr>
                <w:top w:val="none" w:sz="0" w:space="0" w:color="auto"/>
                <w:left w:val="none" w:sz="0" w:space="0" w:color="auto"/>
                <w:bottom w:val="none" w:sz="0" w:space="0" w:color="auto"/>
                <w:right w:val="none" w:sz="0" w:space="0" w:color="auto"/>
              </w:divBdr>
            </w:div>
          </w:divsChild>
        </w:div>
        <w:div w:id="159202703">
          <w:marLeft w:val="0"/>
          <w:marRight w:val="0"/>
          <w:marTop w:val="0"/>
          <w:marBottom w:val="0"/>
          <w:divBdr>
            <w:top w:val="none" w:sz="0" w:space="0" w:color="auto"/>
            <w:left w:val="none" w:sz="0" w:space="0" w:color="auto"/>
            <w:bottom w:val="none" w:sz="0" w:space="0" w:color="auto"/>
            <w:right w:val="none" w:sz="0" w:space="0" w:color="auto"/>
          </w:divBdr>
          <w:divsChild>
            <w:div w:id="15920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536">
      <w:marLeft w:val="0"/>
      <w:marRight w:val="0"/>
      <w:marTop w:val="0"/>
      <w:marBottom w:val="0"/>
      <w:divBdr>
        <w:top w:val="none" w:sz="0" w:space="0" w:color="auto"/>
        <w:left w:val="none" w:sz="0" w:space="0" w:color="auto"/>
        <w:bottom w:val="none" w:sz="0" w:space="0" w:color="auto"/>
        <w:right w:val="none" w:sz="0" w:space="0" w:color="auto"/>
      </w:divBdr>
    </w:div>
    <w:div w:id="159201538">
      <w:marLeft w:val="0"/>
      <w:marRight w:val="0"/>
      <w:marTop w:val="0"/>
      <w:marBottom w:val="0"/>
      <w:divBdr>
        <w:top w:val="none" w:sz="0" w:space="0" w:color="auto"/>
        <w:left w:val="none" w:sz="0" w:space="0" w:color="auto"/>
        <w:bottom w:val="none" w:sz="0" w:space="0" w:color="auto"/>
        <w:right w:val="none" w:sz="0" w:space="0" w:color="auto"/>
      </w:divBdr>
    </w:div>
    <w:div w:id="159201542">
      <w:marLeft w:val="0"/>
      <w:marRight w:val="0"/>
      <w:marTop w:val="0"/>
      <w:marBottom w:val="0"/>
      <w:divBdr>
        <w:top w:val="none" w:sz="0" w:space="0" w:color="auto"/>
        <w:left w:val="none" w:sz="0" w:space="0" w:color="auto"/>
        <w:bottom w:val="none" w:sz="0" w:space="0" w:color="auto"/>
        <w:right w:val="none" w:sz="0" w:space="0" w:color="auto"/>
      </w:divBdr>
      <w:divsChild>
        <w:div w:id="159200909">
          <w:marLeft w:val="0"/>
          <w:marRight w:val="0"/>
          <w:marTop w:val="0"/>
          <w:marBottom w:val="0"/>
          <w:divBdr>
            <w:top w:val="none" w:sz="0" w:space="0" w:color="auto"/>
            <w:left w:val="none" w:sz="0" w:space="0" w:color="auto"/>
            <w:bottom w:val="none" w:sz="0" w:space="0" w:color="auto"/>
            <w:right w:val="none" w:sz="0" w:space="0" w:color="auto"/>
          </w:divBdr>
          <w:divsChild>
            <w:div w:id="159200367">
              <w:marLeft w:val="0"/>
              <w:marRight w:val="0"/>
              <w:marTop w:val="0"/>
              <w:marBottom w:val="0"/>
              <w:divBdr>
                <w:top w:val="none" w:sz="0" w:space="0" w:color="auto"/>
                <w:left w:val="none" w:sz="0" w:space="0" w:color="auto"/>
                <w:bottom w:val="none" w:sz="0" w:space="0" w:color="auto"/>
                <w:right w:val="none" w:sz="0" w:space="0" w:color="auto"/>
              </w:divBdr>
              <w:divsChild>
                <w:div w:id="15920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543">
      <w:marLeft w:val="0"/>
      <w:marRight w:val="0"/>
      <w:marTop w:val="0"/>
      <w:marBottom w:val="0"/>
      <w:divBdr>
        <w:top w:val="none" w:sz="0" w:space="0" w:color="auto"/>
        <w:left w:val="none" w:sz="0" w:space="0" w:color="auto"/>
        <w:bottom w:val="none" w:sz="0" w:space="0" w:color="auto"/>
        <w:right w:val="none" w:sz="0" w:space="0" w:color="auto"/>
      </w:divBdr>
      <w:divsChild>
        <w:div w:id="159203091">
          <w:marLeft w:val="0"/>
          <w:marRight w:val="0"/>
          <w:marTop w:val="0"/>
          <w:marBottom w:val="0"/>
          <w:divBdr>
            <w:top w:val="none" w:sz="0" w:space="0" w:color="auto"/>
            <w:left w:val="none" w:sz="0" w:space="0" w:color="auto"/>
            <w:bottom w:val="none" w:sz="0" w:space="0" w:color="auto"/>
            <w:right w:val="none" w:sz="0" w:space="0" w:color="auto"/>
          </w:divBdr>
        </w:div>
      </w:divsChild>
    </w:div>
    <w:div w:id="159201548">
      <w:marLeft w:val="0"/>
      <w:marRight w:val="0"/>
      <w:marTop w:val="0"/>
      <w:marBottom w:val="0"/>
      <w:divBdr>
        <w:top w:val="none" w:sz="0" w:space="0" w:color="auto"/>
        <w:left w:val="none" w:sz="0" w:space="0" w:color="auto"/>
        <w:bottom w:val="none" w:sz="0" w:space="0" w:color="auto"/>
        <w:right w:val="none" w:sz="0" w:space="0" w:color="auto"/>
      </w:divBdr>
      <w:divsChild>
        <w:div w:id="159202500">
          <w:marLeft w:val="0"/>
          <w:marRight w:val="0"/>
          <w:marTop w:val="0"/>
          <w:marBottom w:val="0"/>
          <w:divBdr>
            <w:top w:val="none" w:sz="0" w:space="0" w:color="auto"/>
            <w:left w:val="none" w:sz="0" w:space="0" w:color="auto"/>
            <w:bottom w:val="none" w:sz="0" w:space="0" w:color="auto"/>
            <w:right w:val="none" w:sz="0" w:space="0" w:color="auto"/>
          </w:divBdr>
          <w:divsChild>
            <w:div w:id="159202889">
              <w:marLeft w:val="0"/>
              <w:marRight w:val="0"/>
              <w:marTop w:val="0"/>
              <w:marBottom w:val="0"/>
              <w:divBdr>
                <w:top w:val="none" w:sz="0" w:space="0" w:color="auto"/>
                <w:left w:val="none" w:sz="0" w:space="0" w:color="auto"/>
                <w:bottom w:val="none" w:sz="0" w:space="0" w:color="auto"/>
                <w:right w:val="none" w:sz="0" w:space="0" w:color="auto"/>
              </w:divBdr>
              <w:divsChild>
                <w:div w:id="15920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549">
      <w:marLeft w:val="0"/>
      <w:marRight w:val="0"/>
      <w:marTop w:val="0"/>
      <w:marBottom w:val="0"/>
      <w:divBdr>
        <w:top w:val="none" w:sz="0" w:space="0" w:color="auto"/>
        <w:left w:val="none" w:sz="0" w:space="0" w:color="auto"/>
        <w:bottom w:val="none" w:sz="0" w:space="0" w:color="auto"/>
        <w:right w:val="none" w:sz="0" w:space="0" w:color="auto"/>
      </w:divBdr>
    </w:div>
    <w:div w:id="159201550">
      <w:marLeft w:val="0"/>
      <w:marRight w:val="0"/>
      <w:marTop w:val="0"/>
      <w:marBottom w:val="0"/>
      <w:divBdr>
        <w:top w:val="none" w:sz="0" w:space="0" w:color="auto"/>
        <w:left w:val="none" w:sz="0" w:space="0" w:color="auto"/>
        <w:bottom w:val="none" w:sz="0" w:space="0" w:color="auto"/>
        <w:right w:val="none" w:sz="0" w:space="0" w:color="auto"/>
      </w:divBdr>
    </w:div>
    <w:div w:id="159201551">
      <w:marLeft w:val="0"/>
      <w:marRight w:val="0"/>
      <w:marTop w:val="0"/>
      <w:marBottom w:val="0"/>
      <w:divBdr>
        <w:top w:val="none" w:sz="0" w:space="0" w:color="auto"/>
        <w:left w:val="none" w:sz="0" w:space="0" w:color="auto"/>
        <w:bottom w:val="none" w:sz="0" w:space="0" w:color="auto"/>
        <w:right w:val="none" w:sz="0" w:space="0" w:color="auto"/>
      </w:divBdr>
      <w:divsChild>
        <w:div w:id="159200477">
          <w:marLeft w:val="0"/>
          <w:marRight w:val="0"/>
          <w:marTop w:val="0"/>
          <w:marBottom w:val="0"/>
          <w:divBdr>
            <w:top w:val="none" w:sz="0" w:space="0" w:color="auto"/>
            <w:left w:val="none" w:sz="0" w:space="0" w:color="auto"/>
            <w:bottom w:val="none" w:sz="0" w:space="0" w:color="auto"/>
            <w:right w:val="none" w:sz="0" w:space="0" w:color="auto"/>
          </w:divBdr>
          <w:divsChild>
            <w:div w:id="159200384">
              <w:marLeft w:val="0"/>
              <w:marRight w:val="0"/>
              <w:marTop w:val="0"/>
              <w:marBottom w:val="0"/>
              <w:divBdr>
                <w:top w:val="none" w:sz="0" w:space="0" w:color="auto"/>
                <w:left w:val="none" w:sz="0" w:space="0" w:color="auto"/>
                <w:bottom w:val="none" w:sz="0" w:space="0" w:color="auto"/>
                <w:right w:val="none" w:sz="0" w:space="0" w:color="auto"/>
              </w:divBdr>
              <w:divsChild>
                <w:div w:id="15920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552">
      <w:marLeft w:val="0"/>
      <w:marRight w:val="0"/>
      <w:marTop w:val="0"/>
      <w:marBottom w:val="0"/>
      <w:divBdr>
        <w:top w:val="none" w:sz="0" w:space="0" w:color="auto"/>
        <w:left w:val="none" w:sz="0" w:space="0" w:color="auto"/>
        <w:bottom w:val="none" w:sz="0" w:space="0" w:color="auto"/>
        <w:right w:val="none" w:sz="0" w:space="0" w:color="auto"/>
      </w:divBdr>
    </w:div>
    <w:div w:id="159201557">
      <w:marLeft w:val="0"/>
      <w:marRight w:val="0"/>
      <w:marTop w:val="0"/>
      <w:marBottom w:val="0"/>
      <w:divBdr>
        <w:top w:val="none" w:sz="0" w:space="0" w:color="auto"/>
        <w:left w:val="none" w:sz="0" w:space="0" w:color="auto"/>
        <w:bottom w:val="none" w:sz="0" w:space="0" w:color="auto"/>
        <w:right w:val="none" w:sz="0" w:space="0" w:color="auto"/>
      </w:divBdr>
    </w:div>
    <w:div w:id="159201558">
      <w:marLeft w:val="0"/>
      <w:marRight w:val="0"/>
      <w:marTop w:val="0"/>
      <w:marBottom w:val="0"/>
      <w:divBdr>
        <w:top w:val="none" w:sz="0" w:space="0" w:color="auto"/>
        <w:left w:val="none" w:sz="0" w:space="0" w:color="auto"/>
        <w:bottom w:val="none" w:sz="0" w:space="0" w:color="auto"/>
        <w:right w:val="none" w:sz="0" w:space="0" w:color="auto"/>
      </w:divBdr>
      <w:divsChild>
        <w:div w:id="159201309">
          <w:marLeft w:val="0"/>
          <w:marRight w:val="0"/>
          <w:marTop w:val="0"/>
          <w:marBottom w:val="0"/>
          <w:divBdr>
            <w:top w:val="none" w:sz="0" w:space="0" w:color="auto"/>
            <w:left w:val="none" w:sz="0" w:space="0" w:color="auto"/>
            <w:bottom w:val="none" w:sz="0" w:space="0" w:color="auto"/>
            <w:right w:val="none" w:sz="0" w:space="0" w:color="auto"/>
          </w:divBdr>
          <w:divsChild>
            <w:div w:id="159200453">
              <w:marLeft w:val="0"/>
              <w:marRight w:val="0"/>
              <w:marTop w:val="0"/>
              <w:marBottom w:val="0"/>
              <w:divBdr>
                <w:top w:val="none" w:sz="0" w:space="0" w:color="auto"/>
                <w:left w:val="none" w:sz="0" w:space="0" w:color="auto"/>
                <w:bottom w:val="none" w:sz="0" w:space="0" w:color="auto"/>
                <w:right w:val="none" w:sz="0" w:space="0" w:color="auto"/>
              </w:divBdr>
              <w:divsChild>
                <w:div w:id="159200475">
                  <w:marLeft w:val="0"/>
                  <w:marRight w:val="0"/>
                  <w:marTop w:val="0"/>
                  <w:marBottom w:val="0"/>
                  <w:divBdr>
                    <w:top w:val="none" w:sz="0" w:space="0" w:color="auto"/>
                    <w:left w:val="none" w:sz="0" w:space="0" w:color="auto"/>
                    <w:bottom w:val="none" w:sz="0" w:space="0" w:color="auto"/>
                    <w:right w:val="none" w:sz="0" w:space="0" w:color="auto"/>
                  </w:divBdr>
                </w:div>
              </w:divsChild>
            </w:div>
            <w:div w:id="159202759">
              <w:marLeft w:val="0"/>
              <w:marRight w:val="0"/>
              <w:marTop w:val="0"/>
              <w:marBottom w:val="0"/>
              <w:divBdr>
                <w:top w:val="none" w:sz="0" w:space="0" w:color="auto"/>
                <w:left w:val="none" w:sz="0" w:space="0" w:color="auto"/>
                <w:bottom w:val="none" w:sz="0" w:space="0" w:color="auto"/>
                <w:right w:val="none" w:sz="0" w:space="0" w:color="auto"/>
              </w:divBdr>
            </w:div>
          </w:divsChild>
        </w:div>
        <w:div w:id="159201604">
          <w:marLeft w:val="0"/>
          <w:marRight w:val="0"/>
          <w:marTop w:val="0"/>
          <w:marBottom w:val="0"/>
          <w:divBdr>
            <w:top w:val="none" w:sz="0" w:space="0" w:color="auto"/>
            <w:left w:val="none" w:sz="0" w:space="0" w:color="auto"/>
            <w:bottom w:val="none" w:sz="0" w:space="0" w:color="auto"/>
            <w:right w:val="none" w:sz="0" w:space="0" w:color="auto"/>
          </w:divBdr>
        </w:div>
        <w:div w:id="159201952">
          <w:marLeft w:val="0"/>
          <w:marRight w:val="0"/>
          <w:marTop w:val="0"/>
          <w:marBottom w:val="0"/>
          <w:divBdr>
            <w:top w:val="none" w:sz="0" w:space="0" w:color="auto"/>
            <w:left w:val="none" w:sz="0" w:space="0" w:color="auto"/>
            <w:bottom w:val="none" w:sz="0" w:space="0" w:color="auto"/>
            <w:right w:val="none" w:sz="0" w:space="0" w:color="auto"/>
          </w:divBdr>
        </w:div>
        <w:div w:id="159202544">
          <w:marLeft w:val="0"/>
          <w:marRight w:val="0"/>
          <w:marTop w:val="0"/>
          <w:marBottom w:val="0"/>
          <w:divBdr>
            <w:top w:val="none" w:sz="0" w:space="0" w:color="auto"/>
            <w:left w:val="none" w:sz="0" w:space="0" w:color="auto"/>
            <w:bottom w:val="none" w:sz="0" w:space="0" w:color="auto"/>
            <w:right w:val="none" w:sz="0" w:space="0" w:color="auto"/>
          </w:divBdr>
        </w:div>
      </w:divsChild>
    </w:div>
    <w:div w:id="159201567">
      <w:marLeft w:val="0"/>
      <w:marRight w:val="0"/>
      <w:marTop w:val="0"/>
      <w:marBottom w:val="0"/>
      <w:divBdr>
        <w:top w:val="none" w:sz="0" w:space="0" w:color="auto"/>
        <w:left w:val="none" w:sz="0" w:space="0" w:color="auto"/>
        <w:bottom w:val="none" w:sz="0" w:space="0" w:color="auto"/>
        <w:right w:val="none" w:sz="0" w:space="0" w:color="auto"/>
      </w:divBdr>
    </w:div>
    <w:div w:id="159201571">
      <w:marLeft w:val="0"/>
      <w:marRight w:val="0"/>
      <w:marTop w:val="0"/>
      <w:marBottom w:val="0"/>
      <w:divBdr>
        <w:top w:val="none" w:sz="0" w:space="0" w:color="auto"/>
        <w:left w:val="none" w:sz="0" w:space="0" w:color="auto"/>
        <w:bottom w:val="none" w:sz="0" w:space="0" w:color="auto"/>
        <w:right w:val="none" w:sz="0" w:space="0" w:color="auto"/>
      </w:divBdr>
      <w:divsChild>
        <w:div w:id="159201782">
          <w:marLeft w:val="0"/>
          <w:marRight w:val="0"/>
          <w:marTop w:val="0"/>
          <w:marBottom w:val="0"/>
          <w:divBdr>
            <w:top w:val="none" w:sz="0" w:space="0" w:color="auto"/>
            <w:left w:val="none" w:sz="0" w:space="0" w:color="auto"/>
            <w:bottom w:val="none" w:sz="0" w:space="0" w:color="auto"/>
            <w:right w:val="none" w:sz="0" w:space="0" w:color="auto"/>
          </w:divBdr>
        </w:div>
        <w:div w:id="159202351">
          <w:marLeft w:val="0"/>
          <w:marRight w:val="0"/>
          <w:marTop w:val="0"/>
          <w:marBottom w:val="0"/>
          <w:divBdr>
            <w:top w:val="none" w:sz="0" w:space="0" w:color="auto"/>
            <w:left w:val="none" w:sz="0" w:space="0" w:color="auto"/>
            <w:bottom w:val="none" w:sz="0" w:space="0" w:color="auto"/>
            <w:right w:val="none" w:sz="0" w:space="0" w:color="auto"/>
          </w:divBdr>
          <w:divsChild>
            <w:div w:id="159201282">
              <w:marLeft w:val="0"/>
              <w:marRight w:val="0"/>
              <w:marTop w:val="0"/>
              <w:marBottom w:val="0"/>
              <w:divBdr>
                <w:top w:val="none" w:sz="0" w:space="0" w:color="auto"/>
                <w:left w:val="none" w:sz="0" w:space="0" w:color="auto"/>
                <w:bottom w:val="none" w:sz="0" w:space="0" w:color="auto"/>
                <w:right w:val="none" w:sz="0" w:space="0" w:color="auto"/>
              </w:divBdr>
              <w:divsChild>
                <w:div w:id="15920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572">
      <w:marLeft w:val="0"/>
      <w:marRight w:val="0"/>
      <w:marTop w:val="0"/>
      <w:marBottom w:val="0"/>
      <w:divBdr>
        <w:top w:val="none" w:sz="0" w:space="0" w:color="auto"/>
        <w:left w:val="none" w:sz="0" w:space="0" w:color="auto"/>
        <w:bottom w:val="none" w:sz="0" w:space="0" w:color="auto"/>
        <w:right w:val="none" w:sz="0" w:space="0" w:color="auto"/>
      </w:divBdr>
    </w:div>
    <w:div w:id="159201580">
      <w:marLeft w:val="0"/>
      <w:marRight w:val="0"/>
      <w:marTop w:val="0"/>
      <w:marBottom w:val="0"/>
      <w:divBdr>
        <w:top w:val="none" w:sz="0" w:space="0" w:color="auto"/>
        <w:left w:val="none" w:sz="0" w:space="0" w:color="auto"/>
        <w:bottom w:val="none" w:sz="0" w:space="0" w:color="auto"/>
        <w:right w:val="none" w:sz="0" w:space="0" w:color="auto"/>
      </w:divBdr>
    </w:div>
    <w:div w:id="159201581">
      <w:marLeft w:val="0"/>
      <w:marRight w:val="0"/>
      <w:marTop w:val="0"/>
      <w:marBottom w:val="0"/>
      <w:divBdr>
        <w:top w:val="none" w:sz="0" w:space="0" w:color="auto"/>
        <w:left w:val="none" w:sz="0" w:space="0" w:color="auto"/>
        <w:bottom w:val="none" w:sz="0" w:space="0" w:color="auto"/>
        <w:right w:val="none" w:sz="0" w:space="0" w:color="auto"/>
      </w:divBdr>
      <w:divsChild>
        <w:div w:id="159202471">
          <w:marLeft w:val="0"/>
          <w:marRight w:val="0"/>
          <w:marTop w:val="0"/>
          <w:marBottom w:val="0"/>
          <w:divBdr>
            <w:top w:val="none" w:sz="0" w:space="0" w:color="auto"/>
            <w:left w:val="none" w:sz="0" w:space="0" w:color="auto"/>
            <w:bottom w:val="none" w:sz="0" w:space="0" w:color="auto"/>
            <w:right w:val="none" w:sz="0" w:space="0" w:color="auto"/>
          </w:divBdr>
        </w:div>
      </w:divsChild>
    </w:div>
    <w:div w:id="159201582">
      <w:marLeft w:val="0"/>
      <w:marRight w:val="0"/>
      <w:marTop w:val="0"/>
      <w:marBottom w:val="0"/>
      <w:divBdr>
        <w:top w:val="none" w:sz="0" w:space="0" w:color="auto"/>
        <w:left w:val="none" w:sz="0" w:space="0" w:color="auto"/>
        <w:bottom w:val="none" w:sz="0" w:space="0" w:color="auto"/>
        <w:right w:val="none" w:sz="0" w:space="0" w:color="auto"/>
      </w:divBdr>
    </w:div>
    <w:div w:id="159201585">
      <w:marLeft w:val="0"/>
      <w:marRight w:val="0"/>
      <w:marTop w:val="0"/>
      <w:marBottom w:val="0"/>
      <w:divBdr>
        <w:top w:val="none" w:sz="0" w:space="0" w:color="auto"/>
        <w:left w:val="none" w:sz="0" w:space="0" w:color="auto"/>
        <w:bottom w:val="none" w:sz="0" w:space="0" w:color="auto"/>
        <w:right w:val="none" w:sz="0" w:space="0" w:color="auto"/>
      </w:divBdr>
    </w:div>
    <w:div w:id="159201586">
      <w:marLeft w:val="0"/>
      <w:marRight w:val="0"/>
      <w:marTop w:val="0"/>
      <w:marBottom w:val="0"/>
      <w:divBdr>
        <w:top w:val="none" w:sz="0" w:space="0" w:color="auto"/>
        <w:left w:val="none" w:sz="0" w:space="0" w:color="auto"/>
        <w:bottom w:val="none" w:sz="0" w:space="0" w:color="auto"/>
        <w:right w:val="none" w:sz="0" w:space="0" w:color="auto"/>
      </w:divBdr>
    </w:div>
    <w:div w:id="159201589">
      <w:marLeft w:val="0"/>
      <w:marRight w:val="0"/>
      <w:marTop w:val="0"/>
      <w:marBottom w:val="0"/>
      <w:divBdr>
        <w:top w:val="none" w:sz="0" w:space="0" w:color="auto"/>
        <w:left w:val="none" w:sz="0" w:space="0" w:color="auto"/>
        <w:bottom w:val="none" w:sz="0" w:space="0" w:color="auto"/>
        <w:right w:val="none" w:sz="0" w:space="0" w:color="auto"/>
      </w:divBdr>
      <w:divsChild>
        <w:div w:id="159201547">
          <w:marLeft w:val="0"/>
          <w:marRight w:val="0"/>
          <w:marTop w:val="0"/>
          <w:marBottom w:val="0"/>
          <w:divBdr>
            <w:top w:val="none" w:sz="0" w:space="0" w:color="auto"/>
            <w:left w:val="none" w:sz="0" w:space="0" w:color="auto"/>
            <w:bottom w:val="none" w:sz="0" w:space="0" w:color="auto"/>
            <w:right w:val="none" w:sz="0" w:space="0" w:color="auto"/>
          </w:divBdr>
          <w:divsChild>
            <w:div w:id="159202979">
              <w:marLeft w:val="0"/>
              <w:marRight w:val="0"/>
              <w:marTop w:val="0"/>
              <w:marBottom w:val="0"/>
              <w:divBdr>
                <w:top w:val="none" w:sz="0" w:space="0" w:color="auto"/>
                <w:left w:val="none" w:sz="0" w:space="0" w:color="auto"/>
                <w:bottom w:val="none" w:sz="0" w:space="0" w:color="auto"/>
                <w:right w:val="none" w:sz="0" w:space="0" w:color="auto"/>
              </w:divBdr>
              <w:divsChild>
                <w:div w:id="1592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591">
      <w:marLeft w:val="0"/>
      <w:marRight w:val="0"/>
      <w:marTop w:val="0"/>
      <w:marBottom w:val="0"/>
      <w:divBdr>
        <w:top w:val="none" w:sz="0" w:space="0" w:color="auto"/>
        <w:left w:val="none" w:sz="0" w:space="0" w:color="auto"/>
        <w:bottom w:val="none" w:sz="0" w:space="0" w:color="auto"/>
        <w:right w:val="none" w:sz="0" w:space="0" w:color="auto"/>
      </w:divBdr>
    </w:div>
    <w:div w:id="159201595">
      <w:marLeft w:val="0"/>
      <w:marRight w:val="0"/>
      <w:marTop w:val="0"/>
      <w:marBottom w:val="0"/>
      <w:divBdr>
        <w:top w:val="none" w:sz="0" w:space="0" w:color="auto"/>
        <w:left w:val="none" w:sz="0" w:space="0" w:color="auto"/>
        <w:bottom w:val="none" w:sz="0" w:space="0" w:color="auto"/>
        <w:right w:val="none" w:sz="0" w:space="0" w:color="auto"/>
      </w:divBdr>
    </w:div>
    <w:div w:id="159201596">
      <w:marLeft w:val="0"/>
      <w:marRight w:val="0"/>
      <w:marTop w:val="0"/>
      <w:marBottom w:val="0"/>
      <w:divBdr>
        <w:top w:val="none" w:sz="0" w:space="0" w:color="auto"/>
        <w:left w:val="none" w:sz="0" w:space="0" w:color="auto"/>
        <w:bottom w:val="none" w:sz="0" w:space="0" w:color="auto"/>
        <w:right w:val="none" w:sz="0" w:space="0" w:color="auto"/>
      </w:divBdr>
    </w:div>
    <w:div w:id="159201597">
      <w:marLeft w:val="0"/>
      <w:marRight w:val="0"/>
      <w:marTop w:val="0"/>
      <w:marBottom w:val="0"/>
      <w:divBdr>
        <w:top w:val="none" w:sz="0" w:space="0" w:color="auto"/>
        <w:left w:val="none" w:sz="0" w:space="0" w:color="auto"/>
        <w:bottom w:val="none" w:sz="0" w:space="0" w:color="auto"/>
        <w:right w:val="none" w:sz="0" w:space="0" w:color="auto"/>
      </w:divBdr>
    </w:div>
    <w:div w:id="159201598">
      <w:marLeft w:val="0"/>
      <w:marRight w:val="0"/>
      <w:marTop w:val="0"/>
      <w:marBottom w:val="0"/>
      <w:divBdr>
        <w:top w:val="none" w:sz="0" w:space="0" w:color="auto"/>
        <w:left w:val="none" w:sz="0" w:space="0" w:color="auto"/>
        <w:bottom w:val="none" w:sz="0" w:space="0" w:color="auto"/>
        <w:right w:val="none" w:sz="0" w:space="0" w:color="auto"/>
      </w:divBdr>
    </w:div>
    <w:div w:id="159201601">
      <w:marLeft w:val="0"/>
      <w:marRight w:val="0"/>
      <w:marTop w:val="0"/>
      <w:marBottom w:val="0"/>
      <w:divBdr>
        <w:top w:val="none" w:sz="0" w:space="0" w:color="auto"/>
        <w:left w:val="none" w:sz="0" w:space="0" w:color="auto"/>
        <w:bottom w:val="none" w:sz="0" w:space="0" w:color="auto"/>
        <w:right w:val="none" w:sz="0" w:space="0" w:color="auto"/>
      </w:divBdr>
    </w:div>
    <w:div w:id="159201606">
      <w:marLeft w:val="0"/>
      <w:marRight w:val="0"/>
      <w:marTop w:val="0"/>
      <w:marBottom w:val="0"/>
      <w:divBdr>
        <w:top w:val="none" w:sz="0" w:space="0" w:color="auto"/>
        <w:left w:val="none" w:sz="0" w:space="0" w:color="auto"/>
        <w:bottom w:val="none" w:sz="0" w:space="0" w:color="auto"/>
        <w:right w:val="none" w:sz="0" w:space="0" w:color="auto"/>
      </w:divBdr>
    </w:div>
    <w:div w:id="159201610">
      <w:marLeft w:val="0"/>
      <w:marRight w:val="0"/>
      <w:marTop w:val="0"/>
      <w:marBottom w:val="0"/>
      <w:divBdr>
        <w:top w:val="none" w:sz="0" w:space="0" w:color="auto"/>
        <w:left w:val="none" w:sz="0" w:space="0" w:color="auto"/>
        <w:bottom w:val="none" w:sz="0" w:space="0" w:color="auto"/>
        <w:right w:val="none" w:sz="0" w:space="0" w:color="auto"/>
      </w:divBdr>
    </w:div>
    <w:div w:id="159201613">
      <w:marLeft w:val="0"/>
      <w:marRight w:val="0"/>
      <w:marTop w:val="0"/>
      <w:marBottom w:val="0"/>
      <w:divBdr>
        <w:top w:val="none" w:sz="0" w:space="0" w:color="auto"/>
        <w:left w:val="none" w:sz="0" w:space="0" w:color="auto"/>
        <w:bottom w:val="none" w:sz="0" w:space="0" w:color="auto"/>
        <w:right w:val="none" w:sz="0" w:space="0" w:color="auto"/>
      </w:divBdr>
    </w:div>
    <w:div w:id="159201614">
      <w:marLeft w:val="0"/>
      <w:marRight w:val="0"/>
      <w:marTop w:val="0"/>
      <w:marBottom w:val="0"/>
      <w:divBdr>
        <w:top w:val="none" w:sz="0" w:space="0" w:color="auto"/>
        <w:left w:val="none" w:sz="0" w:space="0" w:color="auto"/>
        <w:bottom w:val="none" w:sz="0" w:space="0" w:color="auto"/>
        <w:right w:val="none" w:sz="0" w:space="0" w:color="auto"/>
      </w:divBdr>
      <w:divsChild>
        <w:div w:id="159200277">
          <w:marLeft w:val="0"/>
          <w:marRight w:val="0"/>
          <w:marTop w:val="0"/>
          <w:marBottom w:val="0"/>
          <w:divBdr>
            <w:top w:val="none" w:sz="0" w:space="0" w:color="auto"/>
            <w:left w:val="none" w:sz="0" w:space="0" w:color="auto"/>
            <w:bottom w:val="none" w:sz="0" w:space="0" w:color="auto"/>
            <w:right w:val="none" w:sz="0" w:space="0" w:color="auto"/>
          </w:divBdr>
        </w:div>
        <w:div w:id="159200950">
          <w:marLeft w:val="0"/>
          <w:marRight w:val="0"/>
          <w:marTop w:val="0"/>
          <w:marBottom w:val="0"/>
          <w:divBdr>
            <w:top w:val="single" w:sz="4" w:space="1" w:color="000000"/>
            <w:left w:val="single" w:sz="4" w:space="4" w:color="000000"/>
            <w:bottom w:val="single" w:sz="4" w:space="1" w:color="000000"/>
            <w:right w:val="single" w:sz="4" w:space="4" w:color="000000"/>
          </w:divBdr>
        </w:div>
        <w:div w:id="159201001">
          <w:marLeft w:val="0"/>
          <w:marRight w:val="0"/>
          <w:marTop w:val="0"/>
          <w:marBottom w:val="0"/>
          <w:divBdr>
            <w:top w:val="none" w:sz="0" w:space="0" w:color="auto"/>
            <w:left w:val="none" w:sz="0" w:space="0" w:color="auto"/>
            <w:bottom w:val="none" w:sz="0" w:space="0" w:color="auto"/>
            <w:right w:val="none" w:sz="0" w:space="0" w:color="auto"/>
          </w:divBdr>
        </w:div>
        <w:div w:id="159201112">
          <w:marLeft w:val="0"/>
          <w:marRight w:val="0"/>
          <w:marTop w:val="0"/>
          <w:marBottom w:val="0"/>
          <w:divBdr>
            <w:top w:val="none" w:sz="0" w:space="0" w:color="auto"/>
            <w:left w:val="none" w:sz="0" w:space="0" w:color="auto"/>
            <w:bottom w:val="none" w:sz="0" w:space="0" w:color="auto"/>
            <w:right w:val="none" w:sz="0" w:space="0" w:color="auto"/>
          </w:divBdr>
          <w:divsChild>
            <w:div w:id="159203099">
              <w:marLeft w:val="0"/>
              <w:marRight w:val="0"/>
              <w:marTop w:val="0"/>
              <w:marBottom w:val="0"/>
              <w:divBdr>
                <w:top w:val="none" w:sz="0" w:space="0" w:color="auto"/>
                <w:left w:val="none" w:sz="0" w:space="0" w:color="auto"/>
                <w:bottom w:val="none" w:sz="0" w:space="0" w:color="auto"/>
                <w:right w:val="none" w:sz="0" w:space="0" w:color="auto"/>
              </w:divBdr>
            </w:div>
          </w:divsChild>
        </w:div>
        <w:div w:id="159201165">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59201619">
      <w:marLeft w:val="0"/>
      <w:marRight w:val="0"/>
      <w:marTop w:val="0"/>
      <w:marBottom w:val="0"/>
      <w:divBdr>
        <w:top w:val="none" w:sz="0" w:space="0" w:color="auto"/>
        <w:left w:val="none" w:sz="0" w:space="0" w:color="auto"/>
        <w:bottom w:val="none" w:sz="0" w:space="0" w:color="auto"/>
        <w:right w:val="none" w:sz="0" w:space="0" w:color="auto"/>
      </w:divBdr>
    </w:div>
    <w:div w:id="159201622">
      <w:marLeft w:val="0"/>
      <w:marRight w:val="0"/>
      <w:marTop w:val="0"/>
      <w:marBottom w:val="0"/>
      <w:divBdr>
        <w:top w:val="none" w:sz="0" w:space="0" w:color="auto"/>
        <w:left w:val="none" w:sz="0" w:space="0" w:color="auto"/>
        <w:bottom w:val="none" w:sz="0" w:space="0" w:color="auto"/>
        <w:right w:val="none" w:sz="0" w:space="0" w:color="auto"/>
      </w:divBdr>
    </w:div>
    <w:div w:id="159201623">
      <w:marLeft w:val="0"/>
      <w:marRight w:val="0"/>
      <w:marTop w:val="0"/>
      <w:marBottom w:val="0"/>
      <w:divBdr>
        <w:top w:val="none" w:sz="0" w:space="0" w:color="auto"/>
        <w:left w:val="none" w:sz="0" w:space="0" w:color="auto"/>
        <w:bottom w:val="none" w:sz="0" w:space="0" w:color="auto"/>
        <w:right w:val="none" w:sz="0" w:space="0" w:color="auto"/>
      </w:divBdr>
    </w:div>
    <w:div w:id="159201626">
      <w:marLeft w:val="0"/>
      <w:marRight w:val="0"/>
      <w:marTop w:val="0"/>
      <w:marBottom w:val="0"/>
      <w:divBdr>
        <w:top w:val="none" w:sz="0" w:space="0" w:color="auto"/>
        <w:left w:val="none" w:sz="0" w:space="0" w:color="auto"/>
        <w:bottom w:val="none" w:sz="0" w:space="0" w:color="auto"/>
        <w:right w:val="none" w:sz="0" w:space="0" w:color="auto"/>
      </w:divBdr>
    </w:div>
    <w:div w:id="159201627">
      <w:marLeft w:val="0"/>
      <w:marRight w:val="0"/>
      <w:marTop w:val="0"/>
      <w:marBottom w:val="0"/>
      <w:divBdr>
        <w:top w:val="none" w:sz="0" w:space="0" w:color="auto"/>
        <w:left w:val="none" w:sz="0" w:space="0" w:color="auto"/>
        <w:bottom w:val="none" w:sz="0" w:space="0" w:color="auto"/>
        <w:right w:val="none" w:sz="0" w:space="0" w:color="auto"/>
      </w:divBdr>
      <w:divsChild>
        <w:div w:id="159200645">
          <w:marLeft w:val="0"/>
          <w:marRight w:val="0"/>
          <w:marTop w:val="0"/>
          <w:marBottom w:val="0"/>
          <w:divBdr>
            <w:top w:val="none" w:sz="0" w:space="0" w:color="auto"/>
            <w:left w:val="none" w:sz="0" w:space="0" w:color="auto"/>
            <w:bottom w:val="none" w:sz="0" w:space="0" w:color="auto"/>
            <w:right w:val="none" w:sz="0" w:space="0" w:color="auto"/>
          </w:divBdr>
        </w:div>
      </w:divsChild>
    </w:div>
    <w:div w:id="159201628">
      <w:marLeft w:val="0"/>
      <w:marRight w:val="0"/>
      <w:marTop w:val="0"/>
      <w:marBottom w:val="0"/>
      <w:divBdr>
        <w:top w:val="none" w:sz="0" w:space="0" w:color="auto"/>
        <w:left w:val="none" w:sz="0" w:space="0" w:color="auto"/>
        <w:bottom w:val="none" w:sz="0" w:space="0" w:color="auto"/>
        <w:right w:val="none" w:sz="0" w:space="0" w:color="auto"/>
      </w:divBdr>
    </w:div>
    <w:div w:id="159201630">
      <w:marLeft w:val="0"/>
      <w:marRight w:val="0"/>
      <w:marTop w:val="0"/>
      <w:marBottom w:val="0"/>
      <w:divBdr>
        <w:top w:val="none" w:sz="0" w:space="0" w:color="auto"/>
        <w:left w:val="none" w:sz="0" w:space="0" w:color="auto"/>
        <w:bottom w:val="none" w:sz="0" w:space="0" w:color="auto"/>
        <w:right w:val="none" w:sz="0" w:space="0" w:color="auto"/>
      </w:divBdr>
    </w:div>
    <w:div w:id="159201631">
      <w:marLeft w:val="0"/>
      <w:marRight w:val="0"/>
      <w:marTop w:val="0"/>
      <w:marBottom w:val="0"/>
      <w:divBdr>
        <w:top w:val="none" w:sz="0" w:space="0" w:color="auto"/>
        <w:left w:val="none" w:sz="0" w:space="0" w:color="auto"/>
        <w:bottom w:val="none" w:sz="0" w:space="0" w:color="auto"/>
        <w:right w:val="none" w:sz="0" w:space="0" w:color="auto"/>
      </w:divBdr>
    </w:div>
    <w:div w:id="159201632">
      <w:marLeft w:val="0"/>
      <w:marRight w:val="0"/>
      <w:marTop w:val="0"/>
      <w:marBottom w:val="0"/>
      <w:divBdr>
        <w:top w:val="none" w:sz="0" w:space="0" w:color="auto"/>
        <w:left w:val="none" w:sz="0" w:space="0" w:color="auto"/>
        <w:bottom w:val="none" w:sz="0" w:space="0" w:color="auto"/>
        <w:right w:val="none" w:sz="0" w:space="0" w:color="auto"/>
      </w:divBdr>
    </w:div>
    <w:div w:id="159201634">
      <w:marLeft w:val="0"/>
      <w:marRight w:val="0"/>
      <w:marTop w:val="0"/>
      <w:marBottom w:val="0"/>
      <w:divBdr>
        <w:top w:val="none" w:sz="0" w:space="0" w:color="auto"/>
        <w:left w:val="none" w:sz="0" w:space="0" w:color="auto"/>
        <w:bottom w:val="none" w:sz="0" w:space="0" w:color="auto"/>
        <w:right w:val="none" w:sz="0" w:space="0" w:color="auto"/>
      </w:divBdr>
    </w:div>
    <w:div w:id="159201636">
      <w:marLeft w:val="0"/>
      <w:marRight w:val="0"/>
      <w:marTop w:val="0"/>
      <w:marBottom w:val="0"/>
      <w:divBdr>
        <w:top w:val="none" w:sz="0" w:space="0" w:color="auto"/>
        <w:left w:val="none" w:sz="0" w:space="0" w:color="auto"/>
        <w:bottom w:val="none" w:sz="0" w:space="0" w:color="auto"/>
        <w:right w:val="none" w:sz="0" w:space="0" w:color="auto"/>
      </w:divBdr>
      <w:divsChild>
        <w:div w:id="159202657">
          <w:marLeft w:val="0"/>
          <w:marRight w:val="0"/>
          <w:marTop w:val="0"/>
          <w:marBottom w:val="0"/>
          <w:divBdr>
            <w:top w:val="none" w:sz="0" w:space="0" w:color="auto"/>
            <w:left w:val="none" w:sz="0" w:space="0" w:color="auto"/>
            <w:bottom w:val="none" w:sz="0" w:space="0" w:color="auto"/>
            <w:right w:val="none" w:sz="0" w:space="0" w:color="auto"/>
          </w:divBdr>
          <w:divsChild>
            <w:div w:id="159201137">
              <w:marLeft w:val="0"/>
              <w:marRight w:val="0"/>
              <w:marTop w:val="0"/>
              <w:marBottom w:val="0"/>
              <w:divBdr>
                <w:top w:val="none" w:sz="0" w:space="0" w:color="auto"/>
                <w:left w:val="none" w:sz="0" w:space="0" w:color="auto"/>
                <w:bottom w:val="none" w:sz="0" w:space="0" w:color="auto"/>
                <w:right w:val="none" w:sz="0" w:space="0" w:color="auto"/>
              </w:divBdr>
              <w:divsChild>
                <w:div w:id="159201892">
                  <w:marLeft w:val="0"/>
                  <w:marRight w:val="0"/>
                  <w:marTop w:val="0"/>
                  <w:marBottom w:val="0"/>
                  <w:divBdr>
                    <w:top w:val="none" w:sz="0" w:space="0" w:color="auto"/>
                    <w:left w:val="none" w:sz="0" w:space="0" w:color="auto"/>
                    <w:bottom w:val="none" w:sz="0" w:space="0" w:color="auto"/>
                    <w:right w:val="none" w:sz="0" w:space="0" w:color="auto"/>
                  </w:divBdr>
                  <w:divsChild>
                    <w:div w:id="15920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1637">
      <w:marLeft w:val="0"/>
      <w:marRight w:val="0"/>
      <w:marTop w:val="0"/>
      <w:marBottom w:val="0"/>
      <w:divBdr>
        <w:top w:val="none" w:sz="0" w:space="0" w:color="auto"/>
        <w:left w:val="none" w:sz="0" w:space="0" w:color="auto"/>
        <w:bottom w:val="none" w:sz="0" w:space="0" w:color="auto"/>
        <w:right w:val="none" w:sz="0" w:space="0" w:color="auto"/>
      </w:divBdr>
      <w:divsChild>
        <w:div w:id="159201659">
          <w:marLeft w:val="0"/>
          <w:marRight w:val="0"/>
          <w:marTop w:val="0"/>
          <w:marBottom w:val="0"/>
          <w:divBdr>
            <w:top w:val="none" w:sz="0" w:space="0" w:color="auto"/>
            <w:left w:val="none" w:sz="0" w:space="0" w:color="auto"/>
            <w:bottom w:val="none" w:sz="0" w:space="0" w:color="auto"/>
            <w:right w:val="none" w:sz="0" w:space="0" w:color="auto"/>
          </w:divBdr>
        </w:div>
        <w:div w:id="159202149">
          <w:marLeft w:val="0"/>
          <w:marRight w:val="0"/>
          <w:marTop w:val="0"/>
          <w:marBottom w:val="0"/>
          <w:divBdr>
            <w:top w:val="none" w:sz="0" w:space="0" w:color="auto"/>
            <w:left w:val="none" w:sz="0" w:space="0" w:color="auto"/>
            <w:bottom w:val="none" w:sz="0" w:space="0" w:color="auto"/>
            <w:right w:val="none" w:sz="0" w:space="0" w:color="auto"/>
          </w:divBdr>
        </w:div>
        <w:div w:id="159202183">
          <w:marLeft w:val="0"/>
          <w:marRight w:val="0"/>
          <w:marTop w:val="0"/>
          <w:marBottom w:val="0"/>
          <w:divBdr>
            <w:top w:val="none" w:sz="0" w:space="0" w:color="auto"/>
            <w:left w:val="none" w:sz="0" w:space="0" w:color="auto"/>
            <w:bottom w:val="none" w:sz="0" w:space="0" w:color="auto"/>
            <w:right w:val="none" w:sz="0" w:space="0" w:color="auto"/>
          </w:divBdr>
        </w:div>
        <w:div w:id="159202232">
          <w:marLeft w:val="0"/>
          <w:marRight w:val="0"/>
          <w:marTop w:val="0"/>
          <w:marBottom w:val="0"/>
          <w:divBdr>
            <w:top w:val="none" w:sz="0" w:space="0" w:color="auto"/>
            <w:left w:val="none" w:sz="0" w:space="0" w:color="auto"/>
            <w:bottom w:val="none" w:sz="0" w:space="0" w:color="auto"/>
            <w:right w:val="none" w:sz="0" w:space="0" w:color="auto"/>
          </w:divBdr>
        </w:div>
        <w:div w:id="159202257">
          <w:marLeft w:val="0"/>
          <w:marRight w:val="0"/>
          <w:marTop w:val="0"/>
          <w:marBottom w:val="0"/>
          <w:divBdr>
            <w:top w:val="none" w:sz="0" w:space="0" w:color="auto"/>
            <w:left w:val="none" w:sz="0" w:space="0" w:color="auto"/>
            <w:bottom w:val="none" w:sz="0" w:space="0" w:color="auto"/>
            <w:right w:val="none" w:sz="0" w:space="0" w:color="auto"/>
          </w:divBdr>
        </w:div>
      </w:divsChild>
    </w:div>
    <w:div w:id="159201638">
      <w:marLeft w:val="0"/>
      <w:marRight w:val="0"/>
      <w:marTop w:val="0"/>
      <w:marBottom w:val="0"/>
      <w:divBdr>
        <w:top w:val="none" w:sz="0" w:space="0" w:color="auto"/>
        <w:left w:val="none" w:sz="0" w:space="0" w:color="auto"/>
        <w:bottom w:val="none" w:sz="0" w:space="0" w:color="auto"/>
        <w:right w:val="none" w:sz="0" w:space="0" w:color="auto"/>
      </w:divBdr>
    </w:div>
    <w:div w:id="159201640">
      <w:marLeft w:val="0"/>
      <w:marRight w:val="0"/>
      <w:marTop w:val="0"/>
      <w:marBottom w:val="0"/>
      <w:divBdr>
        <w:top w:val="none" w:sz="0" w:space="0" w:color="auto"/>
        <w:left w:val="none" w:sz="0" w:space="0" w:color="auto"/>
        <w:bottom w:val="none" w:sz="0" w:space="0" w:color="auto"/>
        <w:right w:val="none" w:sz="0" w:space="0" w:color="auto"/>
      </w:divBdr>
    </w:div>
    <w:div w:id="159201641">
      <w:marLeft w:val="0"/>
      <w:marRight w:val="0"/>
      <w:marTop w:val="0"/>
      <w:marBottom w:val="0"/>
      <w:divBdr>
        <w:top w:val="none" w:sz="0" w:space="0" w:color="auto"/>
        <w:left w:val="none" w:sz="0" w:space="0" w:color="auto"/>
        <w:bottom w:val="none" w:sz="0" w:space="0" w:color="auto"/>
        <w:right w:val="none" w:sz="0" w:space="0" w:color="auto"/>
      </w:divBdr>
      <w:divsChild>
        <w:div w:id="159202533">
          <w:marLeft w:val="0"/>
          <w:marRight w:val="0"/>
          <w:marTop w:val="0"/>
          <w:marBottom w:val="0"/>
          <w:divBdr>
            <w:top w:val="none" w:sz="0" w:space="0" w:color="auto"/>
            <w:left w:val="none" w:sz="0" w:space="0" w:color="auto"/>
            <w:bottom w:val="none" w:sz="0" w:space="0" w:color="auto"/>
            <w:right w:val="none" w:sz="0" w:space="0" w:color="auto"/>
          </w:divBdr>
        </w:div>
      </w:divsChild>
    </w:div>
    <w:div w:id="159201643">
      <w:marLeft w:val="0"/>
      <w:marRight w:val="0"/>
      <w:marTop w:val="0"/>
      <w:marBottom w:val="0"/>
      <w:divBdr>
        <w:top w:val="none" w:sz="0" w:space="0" w:color="auto"/>
        <w:left w:val="none" w:sz="0" w:space="0" w:color="auto"/>
        <w:bottom w:val="none" w:sz="0" w:space="0" w:color="auto"/>
        <w:right w:val="none" w:sz="0" w:space="0" w:color="auto"/>
      </w:divBdr>
    </w:div>
    <w:div w:id="159201644">
      <w:marLeft w:val="0"/>
      <w:marRight w:val="0"/>
      <w:marTop w:val="0"/>
      <w:marBottom w:val="0"/>
      <w:divBdr>
        <w:top w:val="none" w:sz="0" w:space="0" w:color="auto"/>
        <w:left w:val="none" w:sz="0" w:space="0" w:color="auto"/>
        <w:bottom w:val="none" w:sz="0" w:space="0" w:color="auto"/>
        <w:right w:val="none" w:sz="0" w:space="0" w:color="auto"/>
      </w:divBdr>
    </w:div>
    <w:div w:id="159201646">
      <w:marLeft w:val="0"/>
      <w:marRight w:val="0"/>
      <w:marTop w:val="0"/>
      <w:marBottom w:val="0"/>
      <w:divBdr>
        <w:top w:val="none" w:sz="0" w:space="0" w:color="auto"/>
        <w:left w:val="none" w:sz="0" w:space="0" w:color="auto"/>
        <w:bottom w:val="none" w:sz="0" w:space="0" w:color="auto"/>
        <w:right w:val="none" w:sz="0" w:space="0" w:color="auto"/>
      </w:divBdr>
      <w:divsChild>
        <w:div w:id="159200907">
          <w:marLeft w:val="0"/>
          <w:marRight w:val="0"/>
          <w:marTop w:val="0"/>
          <w:marBottom w:val="0"/>
          <w:divBdr>
            <w:top w:val="none" w:sz="0" w:space="0" w:color="auto"/>
            <w:left w:val="none" w:sz="0" w:space="0" w:color="auto"/>
            <w:bottom w:val="none" w:sz="0" w:space="0" w:color="auto"/>
            <w:right w:val="none" w:sz="0" w:space="0" w:color="auto"/>
          </w:divBdr>
          <w:divsChild>
            <w:div w:id="159202870">
              <w:marLeft w:val="0"/>
              <w:marRight w:val="0"/>
              <w:marTop w:val="0"/>
              <w:marBottom w:val="0"/>
              <w:divBdr>
                <w:top w:val="none" w:sz="0" w:space="0" w:color="auto"/>
                <w:left w:val="none" w:sz="0" w:space="0" w:color="auto"/>
                <w:bottom w:val="none" w:sz="0" w:space="0" w:color="auto"/>
                <w:right w:val="none" w:sz="0" w:space="0" w:color="auto"/>
              </w:divBdr>
            </w:div>
          </w:divsChild>
        </w:div>
        <w:div w:id="159200972">
          <w:marLeft w:val="0"/>
          <w:marRight w:val="0"/>
          <w:marTop w:val="0"/>
          <w:marBottom w:val="0"/>
          <w:divBdr>
            <w:top w:val="single" w:sz="4" w:space="1" w:color="auto"/>
            <w:left w:val="single" w:sz="4" w:space="4" w:color="auto"/>
            <w:bottom w:val="single" w:sz="4" w:space="1" w:color="auto"/>
            <w:right w:val="single" w:sz="4" w:space="4" w:color="auto"/>
          </w:divBdr>
        </w:div>
        <w:div w:id="159201723">
          <w:marLeft w:val="0"/>
          <w:marRight w:val="0"/>
          <w:marTop w:val="0"/>
          <w:marBottom w:val="0"/>
          <w:divBdr>
            <w:top w:val="none" w:sz="0" w:space="0" w:color="auto"/>
            <w:left w:val="none" w:sz="0" w:space="0" w:color="auto"/>
            <w:bottom w:val="none" w:sz="0" w:space="0" w:color="auto"/>
            <w:right w:val="none" w:sz="0" w:space="0" w:color="auto"/>
          </w:divBdr>
          <w:divsChild>
            <w:div w:id="159201286">
              <w:marLeft w:val="0"/>
              <w:marRight w:val="0"/>
              <w:marTop w:val="0"/>
              <w:marBottom w:val="0"/>
              <w:divBdr>
                <w:top w:val="none" w:sz="0" w:space="0" w:color="auto"/>
                <w:left w:val="none" w:sz="0" w:space="0" w:color="auto"/>
                <w:bottom w:val="none" w:sz="0" w:space="0" w:color="auto"/>
                <w:right w:val="none" w:sz="0" w:space="0" w:color="auto"/>
              </w:divBdr>
            </w:div>
          </w:divsChild>
        </w:div>
        <w:div w:id="159201728">
          <w:marLeft w:val="0"/>
          <w:marRight w:val="0"/>
          <w:marTop w:val="0"/>
          <w:marBottom w:val="0"/>
          <w:divBdr>
            <w:top w:val="none" w:sz="0" w:space="0" w:color="auto"/>
            <w:left w:val="none" w:sz="0" w:space="0" w:color="auto"/>
            <w:bottom w:val="none" w:sz="0" w:space="0" w:color="auto"/>
            <w:right w:val="none" w:sz="0" w:space="0" w:color="auto"/>
          </w:divBdr>
          <w:divsChild>
            <w:div w:id="159202135">
              <w:marLeft w:val="0"/>
              <w:marRight w:val="0"/>
              <w:marTop w:val="0"/>
              <w:marBottom w:val="0"/>
              <w:divBdr>
                <w:top w:val="none" w:sz="0" w:space="0" w:color="auto"/>
                <w:left w:val="none" w:sz="0" w:space="0" w:color="auto"/>
                <w:bottom w:val="none" w:sz="0" w:space="0" w:color="auto"/>
                <w:right w:val="none" w:sz="0" w:space="0" w:color="auto"/>
              </w:divBdr>
              <w:divsChild>
                <w:div w:id="159200312">
                  <w:marLeft w:val="0"/>
                  <w:marRight w:val="0"/>
                  <w:marTop w:val="0"/>
                  <w:marBottom w:val="0"/>
                  <w:divBdr>
                    <w:top w:val="none" w:sz="0" w:space="0" w:color="auto"/>
                    <w:left w:val="none" w:sz="0" w:space="0" w:color="auto"/>
                    <w:bottom w:val="none" w:sz="0" w:space="0" w:color="auto"/>
                    <w:right w:val="none" w:sz="0" w:space="0" w:color="auto"/>
                  </w:divBdr>
                  <w:divsChild>
                    <w:div w:id="159202816">
                      <w:marLeft w:val="0"/>
                      <w:marRight w:val="0"/>
                      <w:marTop w:val="0"/>
                      <w:marBottom w:val="0"/>
                      <w:divBdr>
                        <w:top w:val="none" w:sz="0" w:space="0" w:color="auto"/>
                        <w:left w:val="none" w:sz="0" w:space="0" w:color="auto"/>
                        <w:bottom w:val="none" w:sz="0" w:space="0" w:color="auto"/>
                        <w:right w:val="none" w:sz="0" w:space="0" w:color="auto"/>
                      </w:divBdr>
                      <w:divsChild>
                        <w:div w:id="159201075">
                          <w:marLeft w:val="0"/>
                          <w:marRight w:val="0"/>
                          <w:marTop w:val="0"/>
                          <w:marBottom w:val="0"/>
                          <w:divBdr>
                            <w:top w:val="none" w:sz="0" w:space="0" w:color="auto"/>
                            <w:left w:val="none" w:sz="0" w:space="0" w:color="auto"/>
                            <w:bottom w:val="none" w:sz="0" w:space="0" w:color="auto"/>
                            <w:right w:val="none" w:sz="0" w:space="0" w:color="auto"/>
                          </w:divBdr>
                        </w:div>
                        <w:div w:id="15920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2390">
          <w:marLeft w:val="0"/>
          <w:marRight w:val="0"/>
          <w:marTop w:val="0"/>
          <w:marBottom w:val="0"/>
          <w:divBdr>
            <w:top w:val="single" w:sz="4" w:space="1" w:color="auto"/>
            <w:left w:val="single" w:sz="4" w:space="4" w:color="auto"/>
            <w:bottom w:val="single" w:sz="4" w:space="1" w:color="auto"/>
            <w:right w:val="single" w:sz="4" w:space="4" w:color="auto"/>
          </w:divBdr>
        </w:div>
      </w:divsChild>
    </w:div>
    <w:div w:id="159201648">
      <w:marLeft w:val="0"/>
      <w:marRight w:val="0"/>
      <w:marTop w:val="0"/>
      <w:marBottom w:val="0"/>
      <w:divBdr>
        <w:top w:val="none" w:sz="0" w:space="0" w:color="auto"/>
        <w:left w:val="none" w:sz="0" w:space="0" w:color="auto"/>
        <w:bottom w:val="none" w:sz="0" w:space="0" w:color="auto"/>
        <w:right w:val="none" w:sz="0" w:space="0" w:color="auto"/>
      </w:divBdr>
      <w:divsChild>
        <w:div w:id="159202643">
          <w:marLeft w:val="0"/>
          <w:marRight w:val="0"/>
          <w:marTop w:val="0"/>
          <w:marBottom w:val="0"/>
          <w:divBdr>
            <w:top w:val="none" w:sz="0" w:space="0" w:color="auto"/>
            <w:left w:val="none" w:sz="0" w:space="0" w:color="auto"/>
            <w:bottom w:val="none" w:sz="0" w:space="0" w:color="auto"/>
            <w:right w:val="none" w:sz="0" w:space="0" w:color="auto"/>
          </w:divBdr>
          <w:divsChild>
            <w:div w:id="15920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650">
      <w:marLeft w:val="0"/>
      <w:marRight w:val="0"/>
      <w:marTop w:val="0"/>
      <w:marBottom w:val="0"/>
      <w:divBdr>
        <w:top w:val="none" w:sz="0" w:space="0" w:color="auto"/>
        <w:left w:val="none" w:sz="0" w:space="0" w:color="auto"/>
        <w:bottom w:val="none" w:sz="0" w:space="0" w:color="auto"/>
        <w:right w:val="none" w:sz="0" w:space="0" w:color="auto"/>
      </w:divBdr>
      <w:divsChild>
        <w:div w:id="159201568">
          <w:marLeft w:val="0"/>
          <w:marRight w:val="0"/>
          <w:marTop w:val="0"/>
          <w:marBottom w:val="0"/>
          <w:divBdr>
            <w:top w:val="none" w:sz="0" w:space="0" w:color="auto"/>
            <w:left w:val="none" w:sz="0" w:space="0" w:color="auto"/>
            <w:bottom w:val="none" w:sz="0" w:space="0" w:color="auto"/>
            <w:right w:val="none" w:sz="0" w:space="0" w:color="auto"/>
          </w:divBdr>
          <w:divsChild>
            <w:div w:id="15920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651">
      <w:marLeft w:val="0"/>
      <w:marRight w:val="0"/>
      <w:marTop w:val="0"/>
      <w:marBottom w:val="0"/>
      <w:divBdr>
        <w:top w:val="none" w:sz="0" w:space="0" w:color="auto"/>
        <w:left w:val="none" w:sz="0" w:space="0" w:color="auto"/>
        <w:bottom w:val="none" w:sz="0" w:space="0" w:color="auto"/>
        <w:right w:val="none" w:sz="0" w:space="0" w:color="auto"/>
      </w:divBdr>
    </w:div>
    <w:div w:id="159201652">
      <w:marLeft w:val="0"/>
      <w:marRight w:val="0"/>
      <w:marTop w:val="0"/>
      <w:marBottom w:val="0"/>
      <w:divBdr>
        <w:top w:val="none" w:sz="0" w:space="0" w:color="auto"/>
        <w:left w:val="none" w:sz="0" w:space="0" w:color="auto"/>
        <w:bottom w:val="none" w:sz="0" w:space="0" w:color="auto"/>
        <w:right w:val="none" w:sz="0" w:space="0" w:color="auto"/>
      </w:divBdr>
    </w:div>
    <w:div w:id="159201654">
      <w:marLeft w:val="0"/>
      <w:marRight w:val="0"/>
      <w:marTop w:val="0"/>
      <w:marBottom w:val="0"/>
      <w:divBdr>
        <w:top w:val="none" w:sz="0" w:space="0" w:color="auto"/>
        <w:left w:val="none" w:sz="0" w:space="0" w:color="auto"/>
        <w:bottom w:val="none" w:sz="0" w:space="0" w:color="auto"/>
        <w:right w:val="none" w:sz="0" w:space="0" w:color="auto"/>
      </w:divBdr>
    </w:div>
    <w:div w:id="159201655">
      <w:marLeft w:val="0"/>
      <w:marRight w:val="0"/>
      <w:marTop w:val="0"/>
      <w:marBottom w:val="0"/>
      <w:divBdr>
        <w:top w:val="none" w:sz="0" w:space="0" w:color="auto"/>
        <w:left w:val="none" w:sz="0" w:space="0" w:color="auto"/>
        <w:bottom w:val="none" w:sz="0" w:space="0" w:color="auto"/>
        <w:right w:val="none" w:sz="0" w:space="0" w:color="auto"/>
      </w:divBdr>
    </w:div>
    <w:div w:id="159201661">
      <w:marLeft w:val="0"/>
      <w:marRight w:val="0"/>
      <w:marTop w:val="0"/>
      <w:marBottom w:val="0"/>
      <w:divBdr>
        <w:top w:val="none" w:sz="0" w:space="0" w:color="auto"/>
        <w:left w:val="none" w:sz="0" w:space="0" w:color="auto"/>
        <w:bottom w:val="none" w:sz="0" w:space="0" w:color="auto"/>
        <w:right w:val="none" w:sz="0" w:space="0" w:color="auto"/>
      </w:divBdr>
      <w:divsChild>
        <w:div w:id="159200852">
          <w:marLeft w:val="0"/>
          <w:marRight w:val="0"/>
          <w:marTop w:val="0"/>
          <w:marBottom w:val="0"/>
          <w:divBdr>
            <w:top w:val="none" w:sz="0" w:space="0" w:color="auto"/>
            <w:left w:val="none" w:sz="0" w:space="0" w:color="auto"/>
            <w:bottom w:val="none" w:sz="0" w:space="0" w:color="auto"/>
            <w:right w:val="none" w:sz="0" w:space="0" w:color="auto"/>
          </w:divBdr>
        </w:div>
      </w:divsChild>
    </w:div>
    <w:div w:id="159201666">
      <w:marLeft w:val="0"/>
      <w:marRight w:val="0"/>
      <w:marTop w:val="0"/>
      <w:marBottom w:val="0"/>
      <w:divBdr>
        <w:top w:val="none" w:sz="0" w:space="0" w:color="auto"/>
        <w:left w:val="none" w:sz="0" w:space="0" w:color="auto"/>
        <w:bottom w:val="none" w:sz="0" w:space="0" w:color="auto"/>
        <w:right w:val="none" w:sz="0" w:space="0" w:color="auto"/>
      </w:divBdr>
    </w:div>
    <w:div w:id="159201668">
      <w:marLeft w:val="0"/>
      <w:marRight w:val="0"/>
      <w:marTop w:val="0"/>
      <w:marBottom w:val="0"/>
      <w:divBdr>
        <w:top w:val="none" w:sz="0" w:space="0" w:color="auto"/>
        <w:left w:val="none" w:sz="0" w:space="0" w:color="auto"/>
        <w:bottom w:val="none" w:sz="0" w:space="0" w:color="auto"/>
        <w:right w:val="none" w:sz="0" w:space="0" w:color="auto"/>
      </w:divBdr>
      <w:divsChild>
        <w:div w:id="159201193">
          <w:marLeft w:val="0"/>
          <w:marRight w:val="0"/>
          <w:marTop w:val="0"/>
          <w:marBottom w:val="0"/>
          <w:divBdr>
            <w:top w:val="none" w:sz="0" w:space="0" w:color="auto"/>
            <w:left w:val="none" w:sz="0" w:space="0" w:color="auto"/>
            <w:bottom w:val="none" w:sz="0" w:space="0" w:color="auto"/>
            <w:right w:val="none" w:sz="0" w:space="0" w:color="auto"/>
          </w:divBdr>
        </w:div>
        <w:div w:id="159202276">
          <w:marLeft w:val="0"/>
          <w:marRight w:val="0"/>
          <w:marTop w:val="0"/>
          <w:marBottom w:val="0"/>
          <w:divBdr>
            <w:top w:val="none" w:sz="0" w:space="0" w:color="auto"/>
            <w:left w:val="none" w:sz="0" w:space="0" w:color="auto"/>
            <w:bottom w:val="none" w:sz="0" w:space="0" w:color="auto"/>
            <w:right w:val="none" w:sz="0" w:space="0" w:color="auto"/>
          </w:divBdr>
        </w:div>
        <w:div w:id="159202342">
          <w:marLeft w:val="0"/>
          <w:marRight w:val="0"/>
          <w:marTop w:val="0"/>
          <w:marBottom w:val="0"/>
          <w:divBdr>
            <w:top w:val="none" w:sz="0" w:space="0" w:color="auto"/>
            <w:left w:val="none" w:sz="0" w:space="0" w:color="auto"/>
            <w:bottom w:val="none" w:sz="0" w:space="0" w:color="auto"/>
            <w:right w:val="none" w:sz="0" w:space="0" w:color="auto"/>
          </w:divBdr>
        </w:div>
        <w:div w:id="159203017">
          <w:marLeft w:val="0"/>
          <w:marRight w:val="0"/>
          <w:marTop w:val="0"/>
          <w:marBottom w:val="0"/>
          <w:divBdr>
            <w:top w:val="none" w:sz="0" w:space="0" w:color="auto"/>
            <w:left w:val="none" w:sz="0" w:space="0" w:color="auto"/>
            <w:bottom w:val="none" w:sz="0" w:space="0" w:color="auto"/>
            <w:right w:val="none" w:sz="0" w:space="0" w:color="auto"/>
          </w:divBdr>
        </w:div>
        <w:div w:id="159203131">
          <w:marLeft w:val="0"/>
          <w:marRight w:val="0"/>
          <w:marTop w:val="0"/>
          <w:marBottom w:val="0"/>
          <w:divBdr>
            <w:top w:val="none" w:sz="0" w:space="0" w:color="auto"/>
            <w:left w:val="none" w:sz="0" w:space="0" w:color="auto"/>
            <w:bottom w:val="none" w:sz="0" w:space="0" w:color="auto"/>
            <w:right w:val="none" w:sz="0" w:space="0" w:color="auto"/>
          </w:divBdr>
          <w:divsChild>
            <w:div w:id="159200670">
              <w:marLeft w:val="0"/>
              <w:marRight w:val="0"/>
              <w:marTop w:val="0"/>
              <w:marBottom w:val="0"/>
              <w:divBdr>
                <w:top w:val="none" w:sz="0" w:space="0" w:color="auto"/>
                <w:left w:val="none" w:sz="0" w:space="0" w:color="auto"/>
                <w:bottom w:val="none" w:sz="0" w:space="0" w:color="auto"/>
                <w:right w:val="none" w:sz="0" w:space="0" w:color="auto"/>
              </w:divBdr>
              <w:divsChild>
                <w:div w:id="159200704">
                  <w:marLeft w:val="0"/>
                  <w:marRight w:val="0"/>
                  <w:marTop w:val="0"/>
                  <w:marBottom w:val="0"/>
                  <w:divBdr>
                    <w:top w:val="none" w:sz="0" w:space="0" w:color="auto"/>
                    <w:left w:val="none" w:sz="0" w:space="0" w:color="auto"/>
                    <w:bottom w:val="none" w:sz="0" w:space="0" w:color="auto"/>
                    <w:right w:val="none" w:sz="0" w:space="0" w:color="auto"/>
                  </w:divBdr>
                </w:div>
              </w:divsChild>
            </w:div>
            <w:div w:id="159200947">
              <w:marLeft w:val="0"/>
              <w:marRight w:val="0"/>
              <w:marTop w:val="0"/>
              <w:marBottom w:val="0"/>
              <w:divBdr>
                <w:top w:val="none" w:sz="0" w:space="0" w:color="auto"/>
                <w:left w:val="none" w:sz="0" w:space="0" w:color="auto"/>
                <w:bottom w:val="none" w:sz="0" w:space="0" w:color="auto"/>
                <w:right w:val="none" w:sz="0" w:space="0" w:color="auto"/>
              </w:divBdr>
            </w:div>
            <w:div w:id="1592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669">
      <w:marLeft w:val="0"/>
      <w:marRight w:val="0"/>
      <w:marTop w:val="0"/>
      <w:marBottom w:val="0"/>
      <w:divBdr>
        <w:top w:val="none" w:sz="0" w:space="0" w:color="auto"/>
        <w:left w:val="none" w:sz="0" w:space="0" w:color="auto"/>
        <w:bottom w:val="none" w:sz="0" w:space="0" w:color="auto"/>
        <w:right w:val="none" w:sz="0" w:space="0" w:color="auto"/>
      </w:divBdr>
    </w:div>
    <w:div w:id="159201670">
      <w:marLeft w:val="0"/>
      <w:marRight w:val="0"/>
      <w:marTop w:val="0"/>
      <w:marBottom w:val="0"/>
      <w:divBdr>
        <w:top w:val="none" w:sz="0" w:space="0" w:color="auto"/>
        <w:left w:val="none" w:sz="0" w:space="0" w:color="auto"/>
        <w:bottom w:val="none" w:sz="0" w:space="0" w:color="auto"/>
        <w:right w:val="none" w:sz="0" w:space="0" w:color="auto"/>
      </w:divBdr>
      <w:divsChild>
        <w:div w:id="159200563">
          <w:marLeft w:val="0"/>
          <w:marRight w:val="0"/>
          <w:marTop w:val="0"/>
          <w:marBottom w:val="0"/>
          <w:divBdr>
            <w:top w:val="none" w:sz="0" w:space="0" w:color="auto"/>
            <w:left w:val="none" w:sz="0" w:space="0" w:color="auto"/>
            <w:bottom w:val="none" w:sz="0" w:space="0" w:color="auto"/>
            <w:right w:val="none" w:sz="0" w:space="0" w:color="auto"/>
          </w:divBdr>
        </w:div>
        <w:div w:id="159202284">
          <w:marLeft w:val="0"/>
          <w:marRight w:val="0"/>
          <w:marTop w:val="0"/>
          <w:marBottom w:val="0"/>
          <w:divBdr>
            <w:top w:val="none" w:sz="0" w:space="0" w:color="auto"/>
            <w:left w:val="none" w:sz="0" w:space="0" w:color="auto"/>
            <w:bottom w:val="none" w:sz="0" w:space="0" w:color="auto"/>
            <w:right w:val="none" w:sz="0" w:space="0" w:color="auto"/>
          </w:divBdr>
        </w:div>
        <w:div w:id="159202518">
          <w:marLeft w:val="0"/>
          <w:marRight w:val="0"/>
          <w:marTop w:val="0"/>
          <w:marBottom w:val="0"/>
          <w:divBdr>
            <w:top w:val="none" w:sz="0" w:space="0" w:color="auto"/>
            <w:left w:val="none" w:sz="0" w:space="0" w:color="auto"/>
            <w:bottom w:val="none" w:sz="0" w:space="0" w:color="auto"/>
            <w:right w:val="none" w:sz="0" w:space="0" w:color="auto"/>
          </w:divBdr>
        </w:div>
        <w:div w:id="159202627">
          <w:marLeft w:val="0"/>
          <w:marRight w:val="0"/>
          <w:marTop w:val="0"/>
          <w:marBottom w:val="0"/>
          <w:divBdr>
            <w:top w:val="none" w:sz="0" w:space="0" w:color="auto"/>
            <w:left w:val="none" w:sz="0" w:space="0" w:color="auto"/>
            <w:bottom w:val="none" w:sz="0" w:space="0" w:color="auto"/>
            <w:right w:val="none" w:sz="0" w:space="0" w:color="auto"/>
          </w:divBdr>
        </w:div>
        <w:div w:id="159203191">
          <w:marLeft w:val="0"/>
          <w:marRight w:val="0"/>
          <w:marTop w:val="0"/>
          <w:marBottom w:val="0"/>
          <w:divBdr>
            <w:top w:val="none" w:sz="0" w:space="0" w:color="auto"/>
            <w:left w:val="none" w:sz="0" w:space="0" w:color="auto"/>
            <w:bottom w:val="none" w:sz="0" w:space="0" w:color="auto"/>
            <w:right w:val="none" w:sz="0" w:space="0" w:color="auto"/>
          </w:divBdr>
          <w:divsChild>
            <w:div w:id="159200507">
              <w:marLeft w:val="0"/>
              <w:marRight w:val="0"/>
              <w:marTop w:val="0"/>
              <w:marBottom w:val="0"/>
              <w:divBdr>
                <w:top w:val="none" w:sz="0" w:space="0" w:color="auto"/>
                <w:left w:val="none" w:sz="0" w:space="0" w:color="auto"/>
                <w:bottom w:val="none" w:sz="0" w:space="0" w:color="auto"/>
                <w:right w:val="none" w:sz="0" w:space="0" w:color="auto"/>
              </w:divBdr>
            </w:div>
            <w:div w:id="159201093">
              <w:marLeft w:val="0"/>
              <w:marRight w:val="0"/>
              <w:marTop w:val="0"/>
              <w:marBottom w:val="0"/>
              <w:divBdr>
                <w:top w:val="none" w:sz="0" w:space="0" w:color="auto"/>
                <w:left w:val="none" w:sz="0" w:space="0" w:color="auto"/>
                <w:bottom w:val="none" w:sz="0" w:space="0" w:color="auto"/>
                <w:right w:val="none" w:sz="0" w:space="0" w:color="auto"/>
              </w:divBdr>
            </w:div>
            <w:div w:id="159202941">
              <w:marLeft w:val="0"/>
              <w:marRight w:val="0"/>
              <w:marTop w:val="0"/>
              <w:marBottom w:val="0"/>
              <w:divBdr>
                <w:top w:val="none" w:sz="0" w:space="0" w:color="auto"/>
                <w:left w:val="none" w:sz="0" w:space="0" w:color="auto"/>
                <w:bottom w:val="none" w:sz="0" w:space="0" w:color="auto"/>
                <w:right w:val="none" w:sz="0" w:space="0" w:color="auto"/>
              </w:divBdr>
              <w:divsChild>
                <w:div w:id="159201076">
                  <w:marLeft w:val="0"/>
                  <w:marRight w:val="0"/>
                  <w:marTop w:val="0"/>
                  <w:marBottom w:val="0"/>
                  <w:divBdr>
                    <w:top w:val="none" w:sz="0" w:space="0" w:color="auto"/>
                    <w:left w:val="none" w:sz="0" w:space="0" w:color="auto"/>
                    <w:bottom w:val="none" w:sz="0" w:space="0" w:color="auto"/>
                    <w:right w:val="none" w:sz="0" w:space="0" w:color="auto"/>
                  </w:divBdr>
                </w:div>
                <w:div w:id="15920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671">
      <w:marLeft w:val="0"/>
      <w:marRight w:val="0"/>
      <w:marTop w:val="0"/>
      <w:marBottom w:val="0"/>
      <w:divBdr>
        <w:top w:val="none" w:sz="0" w:space="0" w:color="auto"/>
        <w:left w:val="none" w:sz="0" w:space="0" w:color="auto"/>
        <w:bottom w:val="none" w:sz="0" w:space="0" w:color="auto"/>
        <w:right w:val="none" w:sz="0" w:space="0" w:color="auto"/>
      </w:divBdr>
    </w:div>
    <w:div w:id="159201672">
      <w:marLeft w:val="0"/>
      <w:marRight w:val="0"/>
      <w:marTop w:val="0"/>
      <w:marBottom w:val="0"/>
      <w:divBdr>
        <w:top w:val="none" w:sz="0" w:space="0" w:color="auto"/>
        <w:left w:val="none" w:sz="0" w:space="0" w:color="auto"/>
        <w:bottom w:val="none" w:sz="0" w:space="0" w:color="auto"/>
        <w:right w:val="none" w:sz="0" w:space="0" w:color="auto"/>
      </w:divBdr>
    </w:div>
    <w:div w:id="159201673">
      <w:marLeft w:val="0"/>
      <w:marRight w:val="0"/>
      <w:marTop w:val="0"/>
      <w:marBottom w:val="0"/>
      <w:divBdr>
        <w:top w:val="none" w:sz="0" w:space="0" w:color="auto"/>
        <w:left w:val="none" w:sz="0" w:space="0" w:color="auto"/>
        <w:bottom w:val="none" w:sz="0" w:space="0" w:color="auto"/>
        <w:right w:val="none" w:sz="0" w:space="0" w:color="auto"/>
      </w:divBdr>
    </w:div>
    <w:div w:id="159201674">
      <w:marLeft w:val="0"/>
      <w:marRight w:val="0"/>
      <w:marTop w:val="0"/>
      <w:marBottom w:val="0"/>
      <w:divBdr>
        <w:top w:val="none" w:sz="0" w:space="0" w:color="auto"/>
        <w:left w:val="none" w:sz="0" w:space="0" w:color="auto"/>
        <w:bottom w:val="none" w:sz="0" w:space="0" w:color="auto"/>
        <w:right w:val="none" w:sz="0" w:space="0" w:color="auto"/>
      </w:divBdr>
    </w:div>
    <w:div w:id="159201676">
      <w:marLeft w:val="0"/>
      <w:marRight w:val="0"/>
      <w:marTop w:val="0"/>
      <w:marBottom w:val="0"/>
      <w:divBdr>
        <w:top w:val="none" w:sz="0" w:space="0" w:color="auto"/>
        <w:left w:val="none" w:sz="0" w:space="0" w:color="auto"/>
        <w:bottom w:val="none" w:sz="0" w:space="0" w:color="auto"/>
        <w:right w:val="none" w:sz="0" w:space="0" w:color="auto"/>
      </w:divBdr>
    </w:div>
    <w:div w:id="159201681">
      <w:marLeft w:val="0"/>
      <w:marRight w:val="0"/>
      <w:marTop w:val="0"/>
      <w:marBottom w:val="0"/>
      <w:divBdr>
        <w:top w:val="none" w:sz="0" w:space="0" w:color="auto"/>
        <w:left w:val="none" w:sz="0" w:space="0" w:color="auto"/>
        <w:bottom w:val="none" w:sz="0" w:space="0" w:color="auto"/>
        <w:right w:val="none" w:sz="0" w:space="0" w:color="auto"/>
      </w:divBdr>
    </w:div>
    <w:div w:id="159201683">
      <w:marLeft w:val="0"/>
      <w:marRight w:val="0"/>
      <w:marTop w:val="0"/>
      <w:marBottom w:val="0"/>
      <w:divBdr>
        <w:top w:val="none" w:sz="0" w:space="0" w:color="auto"/>
        <w:left w:val="none" w:sz="0" w:space="0" w:color="auto"/>
        <w:bottom w:val="none" w:sz="0" w:space="0" w:color="auto"/>
        <w:right w:val="none" w:sz="0" w:space="0" w:color="auto"/>
      </w:divBdr>
    </w:div>
    <w:div w:id="159201684">
      <w:marLeft w:val="0"/>
      <w:marRight w:val="0"/>
      <w:marTop w:val="0"/>
      <w:marBottom w:val="0"/>
      <w:divBdr>
        <w:top w:val="none" w:sz="0" w:space="0" w:color="auto"/>
        <w:left w:val="none" w:sz="0" w:space="0" w:color="auto"/>
        <w:bottom w:val="none" w:sz="0" w:space="0" w:color="auto"/>
        <w:right w:val="none" w:sz="0" w:space="0" w:color="auto"/>
      </w:divBdr>
      <w:divsChild>
        <w:div w:id="159201081">
          <w:marLeft w:val="0"/>
          <w:marRight w:val="0"/>
          <w:marTop w:val="0"/>
          <w:marBottom w:val="0"/>
          <w:divBdr>
            <w:top w:val="none" w:sz="0" w:space="0" w:color="auto"/>
            <w:left w:val="none" w:sz="0" w:space="0" w:color="auto"/>
            <w:bottom w:val="none" w:sz="0" w:space="0" w:color="auto"/>
            <w:right w:val="none" w:sz="0" w:space="0" w:color="auto"/>
          </w:divBdr>
        </w:div>
        <w:div w:id="159201398">
          <w:marLeft w:val="0"/>
          <w:marRight w:val="0"/>
          <w:marTop w:val="0"/>
          <w:marBottom w:val="0"/>
          <w:divBdr>
            <w:top w:val="none" w:sz="0" w:space="0" w:color="auto"/>
            <w:left w:val="none" w:sz="0" w:space="0" w:color="auto"/>
            <w:bottom w:val="none" w:sz="0" w:space="0" w:color="auto"/>
            <w:right w:val="none" w:sz="0" w:space="0" w:color="auto"/>
          </w:divBdr>
          <w:divsChild>
            <w:div w:id="159201715">
              <w:marLeft w:val="0"/>
              <w:marRight w:val="0"/>
              <w:marTop w:val="0"/>
              <w:marBottom w:val="0"/>
              <w:divBdr>
                <w:top w:val="none" w:sz="0" w:space="0" w:color="auto"/>
                <w:left w:val="none" w:sz="0" w:space="0" w:color="auto"/>
                <w:bottom w:val="none" w:sz="0" w:space="0" w:color="auto"/>
                <w:right w:val="none" w:sz="0" w:space="0" w:color="auto"/>
              </w:divBdr>
            </w:div>
          </w:divsChild>
        </w:div>
        <w:div w:id="159201584">
          <w:marLeft w:val="0"/>
          <w:marRight w:val="0"/>
          <w:marTop w:val="0"/>
          <w:marBottom w:val="0"/>
          <w:divBdr>
            <w:top w:val="dotted" w:sz="2" w:space="6" w:color="FFFFFF"/>
            <w:left w:val="dotted" w:sz="4" w:space="17" w:color="FFFFFF"/>
            <w:bottom w:val="dotted" w:sz="4" w:space="1" w:color="FFFFFF"/>
            <w:right w:val="dotted" w:sz="4" w:space="8" w:color="FFFFFF"/>
          </w:divBdr>
          <w:divsChild>
            <w:div w:id="159200317">
              <w:marLeft w:val="0"/>
              <w:marRight w:val="0"/>
              <w:marTop w:val="0"/>
              <w:marBottom w:val="0"/>
              <w:divBdr>
                <w:top w:val="none" w:sz="0" w:space="0" w:color="auto"/>
                <w:left w:val="none" w:sz="0" w:space="0" w:color="auto"/>
                <w:bottom w:val="none" w:sz="0" w:space="0" w:color="auto"/>
                <w:right w:val="none" w:sz="0" w:space="0" w:color="auto"/>
              </w:divBdr>
            </w:div>
            <w:div w:id="159200361">
              <w:marLeft w:val="0"/>
              <w:marRight w:val="0"/>
              <w:marTop w:val="0"/>
              <w:marBottom w:val="0"/>
              <w:divBdr>
                <w:top w:val="none" w:sz="0" w:space="0" w:color="auto"/>
                <w:left w:val="none" w:sz="0" w:space="0" w:color="auto"/>
                <w:bottom w:val="none" w:sz="0" w:space="0" w:color="auto"/>
                <w:right w:val="none" w:sz="0" w:space="0" w:color="auto"/>
              </w:divBdr>
            </w:div>
            <w:div w:id="159200362">
              <w:marLeft w:val="0"/>
              <w:marRight w:val="0"/>
              <w:marTop w:val="0"/>
              <w:marBottom w:val="0"/>
              <w:divBdr>
                <w:top w:val="none" w:sz="0" w:space="0" w:color="auto"/>
                <w:left w:val="none" w:sz="0" w:space="0" w:color="auto"/>
                <w:bottom w:val="none" w:sz="0" w:space="0" w:color="auto"/>
                <w:right w:val="none" w:sz="0" w:space="0" w:color="auto"/>
              </w:divBdr>
            </w:div>
            <w:div w:id="159200407">
              <w:marLeft w:val="0"/>
              <w:marRight w:val="0"/>
              <w:marTop w:val="0"/>
              <w:marBottom w:val="0"/>
              <w:divBdr>
                <w:top w:val="none" w:sz="0" w:space="0" w:color="auto"/>
                <w:left w:val="none" w:sz="0" w:space="0" w:color="auto"/>
                <w:bottom w:val="none" w:sz="0" w:space="0" w:color="auto"/>
                <w:right w:val="none" w:sz="0" w:space="0" w:color="auto"/>
              </w:divBdr>
            </w:div>
            <w:div w:id="159200432">
              <w:marLeft w:val="0"/>
              <w:marRight w:val="0"/>
              <w:marTop w:val="0"/>
              <w:marBottom w:val="0"/>
              <w:divBdr>
                <w:top w:val="none" w:sz="0" w:space="0" w:color="auto"/>
                <w:left w:val="none" w:sz="0" w:space="0" w:color="auto"/>
                <w:bottom w:val="none" w:sz="0" w:space="0" w:color="auto"/>
                <w:right w:val="none" w:sz="0" w:space="0" w:color="auto"/>
              </w:divBdr>
            </w:div>
            <w:div w:id="159200494">
              <w:marLeft w:val="0"/>
              <w:marRight w:val="0"/>
              <w:marTop w:val="0"/>
              <w:marBottom w:val="0"/>
              <w:divBdr>
                <w:top w:val="none" w:sz="0" w:space="0" w:color="auto"/>
                <w:left w:val="none" w:sz="0" w:space="0" w:color="auto"/>
                <w:bottom w:val="none" w:sz="0" w:space="0" w:color="auto"/>
                <w:right w:val="none" w:sz="0" w:space="0" w:color="auto"/>
              </w:divBdr>
            </w:div>
            <w:div w:id="159200557">
              <w:marLeft w:val="0"/>
              <w:marRight w:val="0"/>
              <w:marTop w:val="0"/>
              <w:marBottom w:val="0"/>
              <w:divBdr>
                <w:top w:val="none" w:sz="0" w:space="0" w:color="auto"/>
                <w:left w:val="none" w:sz="0" w:space="0" w:color="auto"/>
                <w:bottom w:val="none" w:sz="0" w:space="0" w:color="auto"/>
                <w:right w:val="none" w:sz="0" w:space="0" w:color="auto"/>
              </w:divBdr>
            </w:div>
            <w:div w:id="159200583">
              <w:marLeft w:val="0"/>
              <w:marRight w:val="0"/>
              <w:marTop w:val="0"/>
              <w:marBottom w:val="0"/>
              <w:divBdr>
                <w:top w:val="none" w:sz="0" w:space="0" w:color="auto"/>
                <w:left w:val="none" w:sz="0" w:space="0" w:color="auto"/>
                <w:bottom w:val="none" w:sz="0" w:space="0" w:color="auto"/>
                <w:right w:val="none" w:sz="0" w:space="0" w:color="auto"/>
              </w:divBdr>
            </w:div>
            <w:div w:id="159200727">
              <w:marLeft w:val="0"/>
              <w:marRight w:val="0"/>
              <w:marTop w:val="0"/>
              <w:marBottom w:val="0"/>
              <w:divBdr>
                <w:top w:val="none" w:sz="0" w:space="0" w:color="auto"/>
                <w:left w:val="none" w:sz="0" w:space="0" w:color="auto"/>
                <w:bottom w:val="none" w:sz="0" w:space="0" w:color="auto"/>
                <w:right w:val="none" w:sz="0" w:space="0" w:color="auto"/>
              </w:divBdr>
            </w:div>
            <w:div w:id="159200740">
              <w:marLeft w:val="0"/>
              <w:marRight w:val="0"/>
              <w:marTop w:val="0"/>
              <w:marBottom w:val="0"/>
              <w:divBdr>
                <w:top w:val="none" w:sz="0" w:space="0" w:color="auto"/>
                <w:left w:val="none" w:sz="0" w:space="0" w:color="auto"/>
                <w:bottom w:val="none" w:sz="0" w:space="0" w:color="auto"/>
                <w:right w:val="none" w:sz="0" w:space="0" w:color="auto"/>
              </w:divBdr>
            </w:div>
            <w:div w:id="159200808">
              <w:marLeft w:val="0"/>
              <w:marRight w:val="0"/>
              <w:marTop w:val="0"/>
              <w:marBottom w:val="0"/>
              <w:divBdr>
                <w:top w:val="none" w:sz="0" w:space="0" w:color="auto"/>
                <w:left w:val="none" w:sz="0" w:space="0" w:color="auto"/>
                <w:bottom w:val="none" w:sz="0" w:space="0" w:color="auto"/>
                <w:right w:val="none" w:sz="0" w:space="0" w:color="auto"/>
              </w:divBdr>
            </w:div>
            <w:div w:id="159200849">
              <w:marLeft w:val="0"/>
              <w:marRight w:val="0"/>
              <w:marTop w:val="0"/>
              <w:marBottom w:val="0"/>
              <w:divBdr>
                <w:top w:val="none" w:sz="0" w:space="0" w:color="auto"/>
                <w:left w:val="none" w:sz="0" w:space="0" w:color="auto"/>
                <w:bottom w:val="none" w:sz="0" w:space="0" w:color="auto"/>
                <w:right w:val="none" w:sz="0" w:space="0" w:color="auto"/>
              </w:divBdr>
            </w:div>
            <w:div w:id="159200893">
              <w:marLeft w:val="0"/>
              <w:marRight w:val="0"/>
              <w:marTop w:val="0"/>
              <w:marBottom w:val="0"/>
              <w:divBdr>
                <w:top w:val="none" w:sz="0" w:space="0" w:color="auto"/>
                <w:left w:val="none" w:sz="0" w:space="0" w:color="auto"/>
                <w:bottom w:val="none" w:sz="0" w:space="0" w:color="auto"/>
                <w:right w:val="none" w:sz="0" w:space="0" w:color="auto"/>
              </w:divBdr>
            </w:div>
            <w:div w:id="159200904">
              <w:marLeft w:val="0"/>
              <w:marRight w:val="0"/>
              <w:marTop w:val="0"/>
              <w:marBottom w:val="0"/>
              <w:divBdr>
                <w:top w:val="none" w:sz="0" w:space="0" w:color="auto"/>
                <w:left w:val="none" w:sz="0" w:space="0" w:color="auto"/>
                <w:bottom w:val="none" w:sz="0" w:space="0" w:color="auto"/>
                <w:right w:val="none" w:sz="0" w:space="0" w:color="auto"/>
              </w:divBdr>
            </w:div>
            <w:div w:id="159200985">
              <w:marLeft w:val="0"/>
              <w:marRight w:val="0"/>
              <w:marTop w:val="0"/>
              <w:marBottom w:val="0"/>
              <w:divBdr>
                <w:top w:val="none" w:sz="0" w:space="0" w:color="auto"/>
                <w:left w:val="none" w:sz="0" w:space="0" w:color="auto"/>
                <w:bottom w:val="none" w:sz="0" w:space="0" w:color="auto"/>
                <w:right w:val="none" w:sz="0" w:space="0" w:color="auto"/>
              </w:divBdr>
            </w:div>
            <w:div w:id="159201088">
              <w:marLeft w:val="0"/>
              <w:marRight w:val="0"/>
              <w:marTop w:val="0"/>
              <w:marBottom w:val="0"/>
              <w:divBdr>
                <w:top w:val="none" w:sz="0" w:space="0" w:color="auto"/>
                <w:left w:val="none" w:sz="0" w:space="0" w:color="auto"/>
                <w:bottom w:val="none" w:sz="0" w:space="0" w:color="auto"/>
                <w:right w:val="none" w:sz="0" w:space="0" w:color="auto"/>
              </w:divBdr>
            </w:div>
            <w:div w:id="159201150">
              <w:marLeft w:val="0"/>
              <w:marRight w:val="0"/>
              <w:marTop w:val="0"/>
              <w:marBottom w:val="0"/>
              <w:divBdr>
                <w:top w:val="none" w:sz="0" w:space="0" w:color="auto"/>
                <w:left w:val="none" w:sz="0" w:space="0" w:color="auto"/>
                <w:bottom w:val="none" w:sz="0" w:space="0" w:color="auto"/>
                <w:right w:val="none" w:sz="0" w:space="0" w:color="auto"/>
              </w:divBdr>
            </w:div>
            <w:div w:id="159201250">
              <w:marLeft w:val="0"/>
              <w:marRight w:val="0"/>
              <w:marTop w:val="0"/>
              <w:marBottom w:val="0"/>
              <w:divBdr>
                <w:top w:val="none" w:sz="0" w:space="0" w:color="auto"/>
                <w:left w:val="none" w:sz="0" w:space="0" w:color="auto"/>
                <w:bottom w:val="none" w:sz="0" w:space="0" w:color="auto"/>
                <w:right w:val="none" w:sz="0" w:space="0" w:color="auto"/>
              </w:divBdr>
            </w:div>
            <w:div w:id="159201287">
              <w:marLeft w:val="0"/>
              <w:marRight w:val="0"/>
              <w:marTop w:val="0"/>
              <w:marBottom w:val="0"/>
              <w:divBdr>
                <w:top w:val="none" w:sz="0" w:space="0" w:color="auto"/>
                <w:left w:val="none" w:sz="0" w:space="0" w:color="auto"/>
                <w:bottom w:val="none" w:sz="0" w:space="0" w:color="auto"/>
                <w:right w:val="none" w:sz="0" w:space="0" w:color="auto"/>
              </w:divBdr>
            </w:div>
            <w:div w:id="159201400">
              <w:marLeft w:val="0"/>
              <w:marRight w:val="0"/>
              <w:marTop w:val="0"/>
              <w:marBottom w:val="0"/>
              <w:divBdr>
                <w:top w:val="none" w:sz="0" w:space="0" w:color="auto"/>
                <w:left w:val="none" w:sz="0" w:space="0" w:color="auto"/>
                <w:bottom w:val="none" w:sz="0" w:space="0" w:color="auto"/>
                <w:right w:val="none" w:sz="0" w:space="0" w:color="auto"/>
              </w:divBdr>
            </w:div>
            <w:div w:id="159201412">
              <w:marLeft w:val="0"/>
              <w:marRight w:val="0"/>
              <w:marTop w:val="0"/>
              <w:marBottom w:val="0"/>
              <w:divBdr>
                <w:top w:val="none" w:sz="0" w:space="0" w:color="auto"/>
                <w:left w:val="none" w:sz="0" w:space="0" w:color="auto"/>
                <w:bottom w:val="none" w:sz="0" w:space="0" w:color="auto"/>
                <w:right w:val="none" w:sz="0" w:space="0" w:color="auto"/>
              </w:divBdr>
            </w:div>
            <w:div w:id="159201504">
              <w:marLeft w:val="0"/>
              <w:marRight w:val="0"/>
              <w:marTop w:val="0"/>
              <w:marBottom w:val="0"/>
              <w:divBdr>
                <w:top w:val="none" w:sz="0" w:space="0" w:color="auto"/>
                <w:left w:val="none" w:sz="0" w:space="0" w:color="auto"/>
                <w:bottom w:val="none" w:sz="0" w:space="0" w:color="auto"/>
                <w:right w:val="none" w:sz="0" w:space="0" w:color="auto"/>
              </w:divBdr>
            </w:div>
            <w:div w:id="159201529">
              <w:marLeft w:val="0"/>
              <w:marRight w:val="0"/>
              <w:marTop w:val="0"/>
              <w:marBottom w:val="0"/>
              <w:divBdr>
                <w:top w:val="none" w:sz="0" w:space="0" w:color="auto"/>
                <w:left w:val="none" w:sz="0" w:space="0" w:color="auto"/>
                <w:bottom w:val="none" w:sz="0" w:space="0" w:color="auto"/>
                <w:right w:val="none" w:sz="0" w:space="0" w:color="auto"/>
              </w:divBdr>
            </w:div>
            <w:div w:id="159201664">
              <w:marLeft w:val="0"/>
              <w:marRight w:val="0"/>
              <w:marTop w:val="0"/>
              <w:marBottom w:val="0"/>
              <w:divBdr>
                <w:top w:val="none" w:sz="0" w:space="0" w:color="auto"/>
                <w:left w:val="none" w:sz="0" w:space="0" w:color="auto"/>
                <w:bottom w:val="none" w:sz="0" w:space="0" w:color="auto"/>
                <w:right w:val="none" w:sz="0" w:space="0" w:color="auto"/>
              </w:divBdr>
            </w:div>
            <w:div w:id="159201707">
              <w:marLeft w:val="0"/>
              <w:marRight w:val="0"/>
              <w:marTop w:val="0"/>
              <w:marBottom w:val="0"/>
              <w:divBdr>
                <w:top w:val="none" w:sz="0" w:space="0" w:color="auto"/>
                <w:left w:val="none" w:sz="0" w:space="0" w:color="auto"/>
                <w:bottom w:val="none" w:sz="0" w:space="0" w:color="auto"/>
                <w:right w:val="none" w:sz="0" w:space="0" w:color="auto"/>
              </w:divBdr>
            </w:div>
            <w:div w:id="159201774">
              <w:marLeft w:val="0"/>
              <w:marRight w:val="0"/>
              <w:marTop w:val="0"/>
              <w:marBottom w:val="0"/>
              <w:divBdr>
                <w:top w:val="none" w:sz="0" w:space="0" w:color="auto"/>
                <w:left w:val="none" w:sz="0" w:space="0" w:color="auto"/>
                <w:bottom w:val="none" w:sz="0" w:space="0" w:color="auto"/>
                <w:right w:val="none" w:sz="0" w:space="0" w:color="auto"/>
              </w:divBdr>
            </w:div>
            <w:div w:id="159201836">
              <w:marLeft w:val="0"/>
              <w:marRight w:val="0"/>
              <w:marTop w:val="0"/>
              <w:marBottom w:val="0"/>
              <w:divBdr>
                <w:top w:val="none" w:sz="0" w:space="0" w:color="auto"/>
                <w:left w:val="none" w:sz="0" w:space="0" w:color="auto"/>
                <w:bottom w:val="none" w:sz="0" w:space="0" w:color="auto"/>
                <w:right w:val="none" w:sz="0" w:space="0" w:color="auto"/>
              </w:divBdr>
            </w:div>
            <w:div w:id="159201888">
              <w:marLeft w:val="0"/>
              <w:marRight w:val="0"/>
              <w:marTop w:val="0"/>
              <w:marBottom w:val="0"/>
              <w:divBdr>
                <w:top w:val="none" w:sz="0" w:space="0" w:color="auto"/>
                <w:left w:val="none" w:sz="0" w:space="0" w:color="auto"/>
                <w:bottom w:val="none" w:sz="0" w:space="0" w:color="auto"/>
                <w:right w:val="none" w:sz="0" w:space="0" w:color="auto"/>
              </w:divBdr>
            </w:div>
            <w:div w:id="159201999">
              <w:marLeft w:val="0"/>
              <w:marRight w:val="0"/>
              <w:marTop w:val="0"/>
              <w:marBottom w:val="0"/>
              <w:divBdr>
                <w:top w:val="none" w:sz="0" w:space="0" w:color="auto"/>
                <w:left w:val="none" w:sz="0" w:space="0" w:color="auto"/>
                <w:bottom w:val="none" w:sz="0" w:space="0" w:color="auto"/>
                <w:right w:val="none" w:sz="0" w:space="0" w:color="auto"/>
              </w:divBdr>
            </w:div>
            <w:div w:id="159202057">
              <w:marLeft w:val="0"/>
              <w:marRight w:val="0"/>
              <w:marTop w:val="0"/>
              <w:marBottom w:val="0"/>
              <w:divBdr>
                <w:top w:val="none" w:sz="0" w:space="0" w:color="auto"/>
                <w:left w:val="none" w:sz="0" w:space="0" w:color="auto"/>
                <w:bottom w:val="none" w:sz="0" w:space="0" w:color="auto"/>
                <w:right w:val="none" w:sz="0" w:space="0" w:color="auto"/>
              </w:divBdr>
            </w:div>
            <w:div w:id="159202119">
              <w:marLeft w:val="0"/>
              <w:marRight w:val="0"/>
              <w:marTop w:val="0"/>
              <w:marBottom w:val="0"/>
              <w:divBdr>
                <w:top w:val="none" w:sz="0" w:space="0" w:color="auto"/>
                <w:left w:val="none" w:sz="0" w:space="0" w:color="auto"/>
                <w:bottom w:val="none" w:sz="0" w:space="0" w:color="auto"/>
                <w:right w:val="none" w:sz="0" w:space="0" w:color="auto"/>
              </w:divBdr>
            </w:div>
            <w:div w:id="159202169">
              <w:marLeft w:val="0"/>
              <w:marRight w:val="0"/>
              <w:marTop w:val="0"/>
              <w:marBottom w:val="0"/>
              <w:divBdr>
                <w:top w:val="none" w:sz="0" w:space="0" w:color="auto"/>
                <w:left w:val="none" w:sz="0" w:space="0" w:color="auto"/>
                <w:bottom w:val="none" w:sz="0" w:space="0" w:color="auto"/>
                <w:right w:val="none" w:sz="0" w:space="0" w:color="auto"/>
              </w:divBdr>
            </w:div>
            <w:div w:id="159202594">
              <w:marLeft w:val="0"/>
              <w:marRight w:val="0"/>
              <w:marTop w:val="0"/>
              <w:marBottom w:val="0"/>
              <w:divBdr>
                <w:top w:val="none" w:sz="0" w:space="0" w:color="auto"/>
                <w:left w:val="none" w:sz="0" w:space="0" w:color="auto"/>
                <w:bottom w:val="none" w:sz="0" w:space="0" w:color="auto"/>
                <w:right w:val="none" w:sz="0" w:space="0" w:color="auto"/>
              </w:divBdr>
            </w:div>
            <w:div w:id="159202867">
              <w:marLeft w:val="0"/>
              <w:marRight w:val="0"/>
              <w:marTop w:val="0"/>
              <w:marBottom w:val="0"/>
              <w:divBdr>
                <w:top w:val="none" w:sz="0" w:space="0" w:color="auto"/>
                <w:left w:val="none" w:sz="0" w:space="0" w:color="auto"/>
                <w:bottom w:val="none" w:sz="0" w:space="0" w:color="auto"/>
                <w:right w:val="none" w:sz="0" w:space="0" w:color="auto"/>
              </w:divBdr>
            </w:div>
            <w:div w:id="159202909">
              <w:marLeft w:val="0"/>
              <w:marRight w:val="0"/>
              <w:marTop w:val="0"/>
              <w:marBottom w:val="0"/>
              <w:divBdr>
                <w:top w:val="none" w:sz="0" w:space="0" w:color="auto"/>
                <w:left w:val="none" w:sz="0" w:space="0" w:color="auto"/>
                <w:bottom w:val="none" w:sz="0" w:space="0" w:color="auto"/>
                <w:right w:val="none" w:sz="0" w:space="0" w:color="auto"/>
              </w:divBdr>
            </w:div>
            <w:div w:id="159202988">
              <w:marLeft w:val="0"/>
              <w:marRight w:val="0"/>
              <w:marTop w:val="0"/>
              <w:marBottom w:val="0"/>
              <w:divBdr>
                <w:top w:val="none" w:sz="0" w:space="0" w:color="auto"/>
                <w:left w:val="none" w:sz="0" w:space="0" w:color="auto"/>
                <w:bottom w:val="none" w:sz="0" w:space="0" w:color="auto"/>
                <w:right w:val="none" w:sz="0" w:space="0" w:color="auto"/>
              </w:divBdr>
            </w:div>
            <w:div w:id="159203142">
              <w:marLeft w:val="0"/>
              <w:marRight w:val="0"/>
              <w:marTop w:val="0"/>
              <w:marBottom w:val="0"/>
              <w:divBdr>
                <w:top w:val="none" w:sz="0" w:space="0" w:color="auto"/>
                <w:left w:val="none" w:sz="0" w:space="0" w:color="auto"/>
                <w:bottom w:val="none" w:sz="0" w:space="0" w:color="auto"/>
                <w:right w:val="none" w:sz="0" w:space="0" w:color="auto"/>
              </w:divBdr>
            </w:div>
            <w:div w:id="159203160">
              <w:marLeft w:val="0"/>
              <w:marRight w:val="0"/>
              <w:marTop w:val="0"/>
              <w:marBottom w:val="0"/>
              <w:divBdr>
                <w:top w:val="none" w:sz="0" w:space="0" w:color="auto"/>
                <w:left w:val="none" w:sz="0" w:space="0" w:color="auto"/>
                <w:bottom w:val="none" w:sz="0" w:space="0" w:color="auto"/>
                <w:right w:val="none" w:sz="0" w:space="0" w:color="auto"/>
              </w:divBdr>
            </w:div>
          </w:divsChild>
        </w:div>
        <w:div w:id="159202259">
          <w:marLeft w:val="0"/>
          <w:marRight w:val="0"/>
          <w:marTop w:val="0"/>
          <w:marBottom w:val="0"/>
          <w:divBdr>
            <w:top w:val="none" w:sz="0" w:space="0" w:color="auto"/>
            <w:left w:val="none" w:sz="0" w:space="0" w:color="auto"/>
            <w:bottom w:val="none" w:sz="0" w:space="0" w:color="auto"/>
            <w:right w:val="none" w:sz="0" w:space="0" w:color="auto"/>
          </w:divBdr>
        </w:div>
        <w:div w:id="159202464">
          <w:marLeft w:val="0"/>
          <w:marRight w:val="0"/>
          <w:marTop w:val="0"/>
          <w:marBottom w:val="0"/>
          <w:divBdr>
            <w:top w:val="none" w:sz="0" w:space="0" w:color="auto"/>
            <w:left w:val="none" w:sz="0" w:space="0" w:color="auto"/>
            <w:bottom w:val="none" w:sz="0" w:space="0" w:color="auto"/>
            <w:right w:val="none" w:sz="0" w:space="0" w:color="auto"/>
          </w:divBdr>
          <w:divsChild>
            <w:div w:id="159201349">
              <w:marLeft w:val="0"/>
              <w:marRight w:val="0"/>
              <w:marTop w:val="0"/>
              <w:marBottom w:val="0"/>
              <w:divBdr>
                <w:top w:val="none" w:sz="0" w:space="0" w:color="auto"/>
                <w:left w:val="none" w:sz="0" w:space="0" w:color="auto"/>
                <w:bottom w:val="none" w:sz="0" w:space="0" w:color="auto"/>
                <w:right w:val="none" w:sz="0" w:space="0" w:color="auto"/>
              </w:divBdr>
            </w:div>
            <w:div w:id="159203088">
              <w:marLeft w:val="0"/>
              <w:marRight w:val="0"/>
              <w:marTop w:val="0"/>
              <w:marBottom w:val="0"/>
              <w:divBdr>
                <w:top w:val="none" w:sz="0" w:space="0" w:color="auto"/>
                <w:left w:val="none" w:sz="0" w:space="0" w:color="auto"/>
                <w:bottom w:val="none" w:sz="0" w:space="0" w:color="auto"/>
                <w:right w:val="none" w:sz="0" w:space="0" w:color="auto"/>
              </w:divBdr>
            </w:div>
          </w:divsChild>
        </w:div>
        <w:div w:id="159202497">
          <w:marLeft w:val="0"/>
          <w:marRight w:val="0"/>
          <w:marTop w:val="0"/>
          <w:marBottom w:val="0"/>
          <w:divBdr>
            <w:top w:val="none" w:sz="0" w:space="0" w:color="auto"/>
            <w:left w:val="none" w:sz="0" w:space="0" w:color="auto"/>
            <w:bottom w:val="none" w:sz="0" w:space="0" w:color="auto"/>
            <w:right w:val="none" w:sz="0" w:space="0" w:color="auto"/>
          </w:divBdr>
          <w:divsChild>
            <w:div w:id="159202104">
              <w:marLeft w:val="0"/>
              <w:marRight w:val="0"/>
              <w:marTop w:val="0"/>
              <w:marBottom w:val="0"/>
              <w:divBdr>
                <w:top w:val="none" w:sz="0" w:space="0" w:color="auto"/>
                <w:left w:val="none" w:sz="0" w:space="0" w:color="auto"/>
                <w:bottom w:val="none" w:sz="0" w:space="0" w:color="auto"/>
                <w:right w:val="none" w:sz="0" w:space="0" w:color="auto"/>
              </w:divBdr>
            </w:div>
          </w:divsChild>
        </w:div>
        <w:div w:id="159202633">
          <w:marLeft w:val="0"/>
          <w:marRight w:val="0"/>
          <w:marTop w:val="0"/>
          <w:marBottom w:val="0"/>
          <w:divBdr>
            <w:top w:val="none" w:sz="0" w:space="0" w:color="auto"/>
            <w:left w:val="none" w:sz="0" w:space="0" w:color="auto"/>
            <w:bottom w:val="none" w:sz="0" w:space="0" w:color="auto"/>
            <w:right w:val="none" w:sz="0" w:space="0" w:color="auto"/>
          </w:divBdr>
          <w:divsChild>
            <w:div w:id="159200902">
              <w:marLeft w:val="0"/>
              <w:marRight w:val="0"/>
              <w:marTop w:val="0"/>
              <w:marBottom w:val="0"/>
              <w:divBdr>
                <w:top w:val="none" w:sz="0" w:space="0" w:color="auto"/>
                <w:left w:val="none" w:sz="0" w:space="0" w:color="auto"/>
                <w:bottom w:val="none" w:sz="0" w:space="0" w:color="auto"/>
                <w:right w:val="none" w:sz="0" w:space="0" w:color="auto"/>
              </w:divBdr>
            </w:div>
          </w:divsChild>
        </w:div>
        <w:div w:id="159203152">
          <w:marLeft w:val="0"/>
          <w:marRight w:val="0"/>
          <w:marTop w:val="0"/>
          <w:marBottom w:val="0"/>
          <w:divBdr>
            <w:top w:val="none" w:sz="0" w:space="0" w:color="auto"/>
            <w:left w:val="none" w:sz="0" w:space="0" w:color="auto"/>
            <w:bottom w:val="none" w:sz="0" w:space="0" w:color="auto"/>
            <w:right w:val="none" w:sz="0" w:space="0" w:color="auto"/>
          </w:divBdr>
          <w:divsChild>
            <w:div w:id="15920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686">
      <w:marLeft w:val="0"/>
      <w:marRight w:val="0"/>
      <w:marTop w:val="0"/>
      <w:marBottom w:val="0"/>
      <w:divBdr>
        <w:top w:val="none" w:sz="0" w:space="0" w:color="auto"/>
        <w:left w:val="none" w:sz="0" w:space="0" w:color="auto"/>
        <w:bottom w:val="none" w:sz="0" w:space="0" w:color="auto"/>
        <w:right w:val="none" w:sz="0" w:space="0" w:color="auto"/>
      </w:divBdr>
    </w:div>
    <w:div w:id="159201691">
      <w:marLeft w:val="0"/>
      <w:marRight w:val="0"/>
      <w:marTop w:val="0"/>
      <w:marBottom w:val="0"/>
      <w:divBdr>
        <w:top w:val="none" w:sz="0" w:space="0" w:color="auto"/>
        <w:left w:val="none" w:sz="0" w:space="0" w:color="auto"/>
        <w:bottom w:val="none" w:sz="0" w:space="0" w:color="auto"/>
        <w:right w:val="none" w:sz="0" w:space="0" w:color="auto"/>
      </w:divBdr>
    </w:div>
    <w:div w:id="159201692">
      <w:marLeft w:val="0"/>
      <w:marRight w:val="0"/>
      <w:marTop w:val="0"/>
      <w:marBottom w:val="0"/>
      <w:divBdr>
        <w:top w:val="none" w:sz="0" w:space="0" w:color="auto"/>
        <w:left w:val="none" w:sz="0" w:space="0" w:color="auto"/>
        <w:bottom w:val="none" w:sz="0" w:space="0" w:color="auto"/>
        <w:right w:val="none" w:sz="0" w:space="0" w:color="auto"/>
      </w:divBdr>
    </w:div>
    <w:div w:id="159201694">
      <w:marLeft w:val="0"/>
      <w:marRight w:val="0"/>
      <w:marTop w:val="0"/>
      <w:marBottom w:val="0"/>
      <w:divBdr>
        <w:top w:val="none" w:sz="0" w:space="0" w:color="auto"/>
        <w:left w:val="none" w:sz="0" w:space="0" w:color="auto"/>
        <w:bottom w:val="none" w:sz="0" w:space="0" w:color="auto"/>
        <w:right w:val="none" w:sz="0" w:space="0" w:color="auto"/>
      </w:divBdr>
    </w:div>
    <w:div w:id="159201695">
      <w:marLeft w:val="0"/>
      <w:marRight w:val="0"/>
      <w:marTop w:val="0"/>
      <w:marBottom w:val="0"/>
      <w:divBdr>
        <w:top w:val="none" w:sz="0" w:space="0" w:color="auto"/>
        <w:left w:val="none" w:sz="0" w:space="0" w:color="auto"/>
        <w:bottom w:val="none" w:sz="0" w:space="0" w:color="auto"/>
        <w:right w:val="none" w:sz="0" w:space="0" w:color="auto"/>
      </w:divBdr>
      <w:divsChild>
        <w:div w:id="159200537">
          <w:marLeft w:val="200"/>
          <w:marRight w:val="200"/>
          <w:marTop w:val="200"/>
          <w:marBottom w:val="200"/>
          <w:divBdr>
            <w:top w:val="none" w:sz="0" w:space="0" w:color="auto"/>
            <w:left w:val="none" w:sz="0" w:space="0" w:color="auto"/>
            <w:bottom w:val="none" w:sz="0" w:space="0" w:color="auto"/>
            <w:right w:val="none" w:sz="0" w:space="0" w:color="auto"/>
          </w:divBdr>
        </w:div>
        <w:div w:id="159203059">
          <w:marLeft w:val="200"/>
          <w:marRight w:val="200"/>
          <w:marTop w:val="200"/>
          <w:marBottom w:val="200"/>
          <w:divBdr>
            <w:top w:val="none" w:sz="0" w:space="0" w:color="auto"/>
            <w:left w:val="none" w:sz="0" w:space="0" w:color="auto"/>
            <w:bottom w:val="none" w:sz="0" w:space="0" w:color="auto"/>
            <w:right w:val="none" w:sz="0" w:space="0" w:color="auto"/>
          </w:divBdr>
        </w:div>
      </w:divsChild>
    </w:div>
    <w:div w:id="159201696">
      <w:marLeft w:val="0"/>
      <w:marRight w:val="0"/>
      <w:marTop w:val="0"/>
      <w:marBottom w:val="0"/>
      <w:divBdr>
        <w:top w:val="none" w:sz="0" w:space="0" w:color="auto"/>
        <w:left w:val="none" w:sz="0" w:space="0" w:color="auto"/>
        <w:bottom w:val="none" w:sz="0" w:space="0" w:color="auto"/>
        <w:right w:val="none" w:sz="0" w:space="0" w:color="auto"/>
      </w:divBdr>
    </w:div>
    <w:div w:id="159201697">
      <w:marLeft w:val="0"/>
      <w:marRight w:val="0"/>
      <w:marTop w:val="0"/>
      <w:marBottom w:val="0"/>
      <w:divBdr>
        <w:top w:val="none" w:sz="0" w:space="0" w:color="auto"/>
        <w:left w:val="none" w:sz="0" w:space="0" w:color="auto"/>
        <w:bottom w:val="none" w:sz="0" w:space="0" w:color="auto"/>
        <w:right w:val="none" w:sz="0" w:space="0" w:color="auto"/>
      </w:divBdr>
    </w:div>
    <w:div w:id="159201701">
      <w:marLeft w:val="0"/>
      <w:marRight w:val="0"/>
      <w:marTop w:val="0"/>
      <w:marBottom w:val="0"/>
      <w:divBdr>
        <w:top w:val="none" w:sz="0" w:space="0" w:color="auto"/>
        <w:left w:val="none" w:sz="0" w:space="0" w:color="auto"/>
        <w:bottom w:val="none" w:sz="0" w:space="0" w:color="auto"/>
        <w:right w:val="none" w:sz="0" w:space="0" w:color="auto"/>
      </w:divBdr>
    </w:div>
    <w:div w:id="159201703">
      <w:marLeft w:val="0"/>
      <w:marRight w:val="0"/>
      <w:marTop w:val="0"/>
      <w:marBottom w:val="0"/>
      <w:divBdr>
        <w:top w:val="none" w:sz="0" w:space="0" w:color="auto"/>
        <w:left w:val="none" w:sz="0" w:space="0" w:color="auto"/>
        <w:bottom w:val="none" w:sz="0" w:space="0" w:color="auto"/>
        <w:right w:val="none" w:sz="0" w:space="0" w:color="auto"/>
      </w:divBdr>
      <w:divsChild>
        <w:div w:id="159200548">
          <w:marLeft w:val="0"/>
          <w:marRight w:val="0"/>
          <w:marTop w:val="0"/>
          <w:marBottom w:val="0"/>
          <w:divBdr>
            <w:top w:val="none" w:sz="0" w:space="0" w:color="auto"/>
            <w:left w:val="none" w:sz="0" w:space="0" w:color="auto"/>
            <w:bottom w:val="none" w:sz="0" w:space="0" w:color="auto"/>
            <w:right w:val="none" w:sz="0" w:space="0" w:color="auto"/>
          </w:divBdr>
        </w:div>
      </w:divsChild>
    </w:div>
    <w:div w:id="159201704">
      <w:marLeft w:val="0"/>
      <w:marRight w:val="0"/>
      <w:marTop w:val="0"/>
      <w:marBottom w:val="0"/>
      <w:divBdr>
        <w:top w:val="none" w:sz="0" w:space="0" w:color="auto"/>
        <w:left w:val="none" w:sz="0" w:space="0" w:color="auto"/>
        <w:bottom w:val="none" w:sz="0" w:space="0" w:color="auto"/>
        <w:right w:val="none" w:sz="0" w:space="0" w:color="auto"/>
      </w:divBdr>
    </w:div>
    <w:div w:id="159201706">
      <w:marLeft w:val="0"/>
      <w:marRight w:val="0"/>
      <w:marTop w:val="0"/>
      <w:marBottom w:val="0"/>
      <w:divBdr>
        <w:top w:val="none" w:sz="0" w:space="0" w:color="auto"/>
        <w:left w:val="none" w:sz="0" w:space="0" w:color="auto"/>
        <w:bottom w:val="none" w:sz="0" w:space="0" w:color="auto"/>
        <w:right w:val="none" w:sz="0" w:space="0" w:color="auto"/>
      </w:divBdr>
    </w:div>
    <w:div w:id="159201708">
      <w:marLeft w:val="0"/>
      <w:marRight w:val="0"/>
      <w:marTop w:val="0"/>
      <w:marBottom w:val="0"/>
      <w:divBdr>
        <w:top w:val="none" w:sz="0" w:space="0" w:color="auto"/>
        <w:left w:val="none" w:sz="0" w:space="0" w:color="auto"/>
        <w:bottom w:val="none" w:sz="0" w:space="0" w:color="auto"/>
        <w:right w:val="none" w:sz="0" w:space="0" w:color="auto"/>
      </w:divBdr>
    </w:div>
    <w:div w:id="159201712">
      <w:marLeft w:val="0"/>
      <w:marRight w:val="0"/>
      <w:marTop w:val="0"/>
      <w:marBottom w:val="0"/>
      <w:divBdr>
        <w:top w:val="none" w:sz="0" w:space="0" w:color="auto"/>
        <w:left w:val="none" w:sz="0" w:space="0" w:color="auto"/>
        <w:bottom w:val="none" w:sz="0" w:space="0" w:color="auto"/>
        <w:right w:val="none" w:sz="0" w:space="0" w:color="auto"/>
      </w:divBdr>
    </w:div>
    <w:div w:id="159201713">
      <w:marLeft w:val="0"/>
      <w:marRight w:val="0"/>
      <w:marTop w:val="0"/>
      <w:marBottom w:val="0"/>
      <w:divBdr>
        <w:top w:val="none" w:sz="0" w:space="0" w:color="auto"/>
        <w:left w:val="none" w:sz="0" w:space="0" w:color="auto"/>
        <w:bottom w:val="none" w:sz="0" w:space="0" w:color="auto"/>
        <w:right w:val="none" w:sz="0" w:space="0" w:color="auto"/>
      </w:divBdr>
    </w:div>
    <w:div w:id="159201714">
      <w:marLeft w:val="0"/>
      <w:marRight w:val="0"/>
      <w:marTop w:val="0"/>
      <w:marBottom w:val="0"/>
      <w:divBdr>
        <w:top w:val="none" w:sz="0" w:space="0" w:color="auto"/>
        <w:left w:val="none" w:sz="0" w:space="0" w:color="auto"/>
        <w:bottom w:val="none" w:sz="0" w:space="0" w:color="auto"/>
        <w:right w:val="none" w:sz="0" w:space="0" w:color="auto"/>
      </w:divBdr>
    </w:div>
    <w:div w:id="159201717">
      <w:marLeft w:val="0"/>
      <w:marRight w:val="0"/>
      <w:marTop w:val="0"/>
      <w:marBottom w:val="0"/>
      <w:divBdr>
        <w:top w:val="none" w:sz="0" w:space="0" w:color="auto"/>
        <w:left w:val="none" w:sz="0" w:space="0" w:color="auto"/>
        <w:bottom w:val="none" w:sz="0" w:space="0" w:color="auto"/>
        <w:right w:val="none" w:sz="0" w:space="0" w:color="auto"/>
      </w:divBdr>
      <w:divsChild>
        <w:div w:id="159200757">
          <w:marLeft w:val="0"/>
          <w:marRight w:val="0"/>
          <w:marTop w:val="0"/>
          <w:marBottom w:val="0"/>
          <w:divBdr>
            <w:top w:val="none" w:sz="0" w:space="0" w:color="auto"/>
            <w:left w:val="none" w:sz="0" w:space="0" w:color="auto"/>
            <w:bottom w:val="none" w:sz="0" w:space="0" w:color="auto"/>
            <w:right w:val="none" w:sz="0" w:space="0" w:color="auto"/>
          </w:divBdr>
        </w:div>
        <w:div w:id="159200827">
          <w:marLeft w:val="0"/>
          <w:marRight w:val="0"/>
          <w:marTop w:val="0"/>
          <w:marBottom w:val="0"/>
          <w:divBdr>
            <w:top w:val="none" w:sz="0" w:space="0" w:color="auto"/>
            <w:left w:val="none" w:sz="0" w:space="0" w:color="auto"/>
            <w:bottom w:val="none" w:sz="0" w:space="0" w:color="auto"/>
            <w:right w:val="none" w:sz="0" w:space="0" w:color="auto"/>
          </w:divBdr>
        </w:div>
        <w:div w:id="159201199">
          <w:marLeft w:val="0"/>
          <w:marRight w:val="0"/>
          <w:marTop w:val="0"/>
          <w:marBottom w:val="0"/>
          <w:divBdr>
            <w:top w:val="none" w:sz="0" w:space="0" w:color="auto"/>
            <w:left w:val="none" w:sz="0" w:space="0" w:color="auto"/>
            <w:bottom w:val="none" w:sz="0" w:space="0" w:color="auto"/>
            <w:right w:val="none" w:sz="0" w:space="0" w:color="auto"/>
          </w:divBdr>
        </w:div>
        <w:div w:id="159202891">
          <w:marLeft w:val="0"/>
          <w:marRight w:val="0"/>
          <w:marTop w:val="0"/>
          <w:marBottom w:val="0"/>
          <w:divBdr>
            <w:top w:val="none" w:sz="0" w:space="0" w:color="auto"/>
            <w:left w:val="none" w:sz="0" w:space="0" w:color="auto"/>
            <w:bottom w:val="none" w:sz="0" w:space="0" w:color="auto"/>
            <w:right w:val="none" w:sz="0" w:space="0" w:color="auto"/>
          </w:divBdr>
        </w:div>
        <w:div w:id="159203054">
          <w:marLeft w:val="0"/>
          <w:marRight w:val="0"/>
          <w:marTop w:val="0"/>
          <w:marBottom w:val="0"/>
          <w:divBdr>
            <w:top w:val="none" w:sz="0" w:space="0" w:color="auto"/>
            <w:left w:val="none" w:sz="0" w:space="0" w:color="auto"/>
            <w:bottom w:val="none" w:sz="0" w:space="0" w:color="auto"/>
            <w:right w:val="none" w:sz="0" w:space="0" w:color="auto"/>
          </w:divBdr>
          <w:divsChild>
            <w:div w:id="159201997">
              <w:marLeft w:val="0"/>
              <w:marRight w:val="0"/>
              <w:marTop w:val="0"/>
              <w:marBottom w:val="0"/>
              <w:divBdr>
                <w:top w:val="none" w:sz="0" w:space="0" w:color="auto"/>
                <w:left w:val="none" w:sz="0" w:space="0" w:color="auto"/>
                <w:bottom w:val="none" w:sz="0" w:space="0" w:color="auto"/>
                <w:right w:val="none" w:sz="0" w:space="0" w:color="auto"/>
              </w:divBdr>
            </w:div>
            <w:div w:id="159202150">
              <w:marLeft w:val="0"/>
              <w:marRight w:val="0"/>
              <w:marTop w:val="0"/>
              <w:marBottom w:val="0"/>
              <w:divBdr>
                <w:top w:val="none" w:sz="0" w:space="0" w:color="auto"/>
                <w:left w:val="none" w:sz="0" w:space="0" w:color="auto"/>
                <w:bottom w:val="none" w:sz="0" w:space="0" w:color="auto"/>
                <w:right w:val="none" w:sz="0" w:space="0" w:color="auto"/>
              </w:divBdr>
            </w:div>
            <w:div w:id="159202379">
              <w:marLeft w:val="0"/>
              <w:marRight w:val="0"/>
              <w:marTop w:val="0"/>
              <w:marBottom w:val="0"/>
              <w:divBdr>
                <w:top w:val="none" w:sz="0" w:space="0" w:color="auto"/>
                <w:left w:val="none" w:sz="0" w:space="0" w:color="auto"/>
                <w:bottom w:val="none" w:sz="0" w:space="0" w:color="auto"/>
                <w:right w:val="none" w:sz="0" w:space="0" w:color="auto"/>
              </w:divBdr>
            </w:div>
            <w:div w:id="159202506">
              <w:marLeft w:val="0"/>
              <w:marRight w:val="0"/>
              <w:marTop w:val="0"/>
              <w:marBottom w:val="0"/>
              <w:divBdr>
                <w:top w:val="none" w:sz="0" w:space="0" w:color="auto"/>
                <w:left w:val="none" w:sz="0" w:space="0" w:color="auto"/>
                <w:bottom w:val="none" w:sz="0" w:space="0" w:color="auto"/>
                <w:right w:val="none" w:sz="0" w:space="0" w:color="auto"/>
              </w:divBdr>
            </w:div>
            <w:div w:id="159202855">
              <w:marLeft w:val="0"/>
              <w:marRight w:val="0"/>
              <w:marTop w:val="0"/>
              <w:marBottom w:val="0"/>
              <w:divBdr>
                <w:top w:val="none" w:sz="0" w:space="0" w:color="auto"/>
                <w:left w:val="none" w:sz="0" w:space="0" w:color="auto"/>
                <w:bottom w:val="none" w:sz="0" w:space="0" w:color="auto"/>
                <w:right w:val="none" w:sz="0" w:space="0" w:color="auto"/>
              </w:divBdr>
            </w:div>
            <w:div w:id="159202860">
              <w:marLeft w:val="0"/>
              <w:marRight w:val="0"/>
              <w:marTop w:val="0"/>
              <w:marBottom w:val="0"/>
              <w:divBdr>
                <w:top w:val="none" w:sz="0" w:space="0" w:color="auto"/>
                <w:left w:val="none" w:sz="0" w:space="0" w:color="auto"/>
                <w:bottom w:val="none" w:sz="0" w:space="0" w:color="auto"/>
                <w:right w:val="none" w:sz="0" w:space="0" w:color="auto"/>
              </w:divBdr>
              <w:divsChild>
                <w:div w:id="159201801">
                  <w:marLeft w:val="0"/>
                  <w:marRight w:val="0"/>
                  <w:marTop w:val="0"/>
                  <w:marBottom w:val="0"/>
                  <w:divBdr>
                    <w:top w:val="none" w:sz="0" w:space="0" w:color="auto"/>
                    <w:left w:val="none" w:sz="0" w:space="0" w:color="auto"/>
                    <w:bottom w:val="none" w:sz="0" w:space="0" w:color="auto"/>
                    <w:right w:val="none" w:sz="0" w:space="0" w:color="auto"/>
                  </w:divBdr>
                </w:div>
                <w:div w:id="159202010">
                  <w:marLeft w:val="0"/>
                  <w:marRight w:val="0"/>
                  <w:marTop w:val="0"/>
                  <w:marBottom w:val="0"/>
                  <w:divBdr>
                    <w:top w:val="none" w:sz="0" w:space="0" w:color="auto"/>
                    <w:left w:val="none" w:sz="0" w:space="0" w:color="auto"/>
                    <w:bottom w:val="none" w:sz="0" w:space="0" w:color="auto"/>
                    <w:right w:val="none" w:sz="0" w:space="0" w:color="auto"/>
                  </w:divBdr>
                </w:div>
              </w:divsChild>
            </w:div>
            <w:div w:id="1592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718">
      <w:marLeft w:val="0"/>
      <w:marRight w:val="0"/>
      <w:marTop w:val="0"/>
      <w:marBottom w:val="0"/>
      <w:divBdr>
        <w:top w:val="none" w:sz="0" w:space="0" w:color="auto"/>
        <w:left w:val="none" w:sz="0" w:space="0" w:color="auto"/>
        <w:bottom w:val="none" w:sz="0" w:space="0" w:color="auto"/>
        <w:right w:val="none" w:sz="0" w:space="0" w:color="auto"/>
      </w:divBdr>
    </w:div>
    <w:div w:id="159201719">
      <w:marLeft w:val="0"/>
      <w:marRight w:val="0"/>
      <w:marTop w:val="0"/>
      <w:marBottom w:val="0"/>
      <w:divBdr>
        <w:top w:val="none" w:sz="0" w:space="0" w:color="auto"/>
        <w:left w:val="none" w:sz="0" w:space="0" w:color="auto"/>
        <w:bottom w:val="none" w:sz="0" w:space="0" w:color="auto"/>
        <w:right w:val="none" w:sz="0" w:space="0" w:color="auto"/>
      </w:divBdr>
    </w:div>
    <w:div w:id="159201722">
      <w:marLeft w:val="0"/>
      <w:marRight w:val="0"/>
      <w:marTop w:val="0"/>
      <w:marBottom w:val="0"/>
      <w:divBdr>
        <w:top w:val="none" w:sz="0" w:space="0" w:color="auto"/>
        <w:left w:val="none" w:sz="0" w:space="0" w:color="auto"/>
        <w:bottom w:val="none" w:sz="0" w:space="0" w:color="auto"/>
        <w:right w:val="none" w:sz="0" w:space="0" w:color="auto"/>
      </w:divBdr>
    </w:div>
    <w:div w:id="159201724">
      <w:marLeft w:val="0"/>
      <w:marRight w:val="0"/>
      <w:marTop w:val="0"/>
      <w:marBottom w:val="0"/>
      <w:divBdr>
        <w:top w:val="none" w:sz="0" w:space="0" w:color="auto"/>
        <w:left w:val="none" w:sz="0" w:space="0" w:color="auto"/>
        <w:bottom w:val="none" w:sz="0" w:space="0" w:color="auto"/>
        <w:right w:val="none" w:sz="0" w:space="0" w:color="auto"/>
      </w:divBdr>
      <w:divsChild>
        <w:div w:id="159200419">
          <w:marLeft w:val="0"/>
          <w:marRight w:val="0"/>
          <w:marTop w:val="0"/>
          <w:marBottom w:val="0"/>
          <w:divBdr>
            <w:top w:val="none" w:sz="0" w:space="0" w:color="auto"/>
            <w:left w:val="none" w:sz="0" w:space="0" w:color="auto"/>
            <w:bottom w:val="none" w:sz="0" w:space="0" w:color="auto"/>
            <w:right w:val="none" w:sz="0" w:space="0" w:color="auto"/>
          </w:divBdr>
          <w:divsChild>
            <w:div w:id="159202846">
              <w:marLeft w:val="0"/>
              <w:marRight w:val="0"/>
              <w:marTop w:val="0"/>
              <w:marBottom w:val="0"/>
              <w:divBdr>
                <w:top w:val="none" w:sz="0" w:space="0" w:color="auto"/>
                <w:left w:val="none" w:sz="0" w:space="0" w:color="auto"/>
                <w:bottom w:val="none" w:sz="0" w:space="0" w:color="auto"/>
                <w:right w:val="none" w:sz="0" w:space="0" w:color="auto"/>
              </w:divBdr>
              <w:divsChild>
                <w:div w:id="15920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805">
          <w:marLeft w:val="0"/>
          <w:marRight w:val="0"/>
          <w:marTop w:val="0"/>
          <w:marBottom w:val="0"/>
          <w:divBdr>
            <w:top w:val="none" w:sz="0" w:space="0" w:color="auto"/>
            <w:left w:val="none" w:sz="0" w:space="0" w:color="auto"/>
            <w:bottom w:val="none" w:sz="0" w:space="0" w:color="auto"/>
            <w:right w:val="none" w:sz="0" w:space="0" w:color="auto"/>
          </w:divBdr>
        </w:div>
        <w:div w:id="159201308">
          <w:marLeft w:val="0"/>
          <w:marRight w:val="0"/>
          <w:marTop w:val="0"/>
          <w:marBottom w:val="0"/>
          <w:divBdr>
            <w:top w:val="none" w:sz="0" w:space="0" w:color="auto"/>
            <w:left w:val="none" w:sz="0" w:space="0" w:color="auto"/>
            <w:bottom w:val="none" w:sz="0" w:space="0" w:color="auto"/>
            <w:right w:val="none" w:sz="0" w:space="0" w:color="auto"/>
          </w:divBdr>
        </w:div>
        <w:div w:id="159202842">
          <w:marLeft w:val="0"/>
          <w:marRight w:val="0"/>
          <w:marTop w:val="0"/>
          <w:marBottom w:val="0"/>
          <w:divBdr>
            <w:top w:val="none" w:sz="0" w:space="0" w:color="auto"/>
            <w:left w:val="none" w:sz="0" w:space="0" w:color="auto"/>
            <w:bottom w:val="none" w:sz="0" w:space="0" w:color="auto"/>
            <w:right w:val="none" w:sz="0" w:space="0" w:color="auto"/>
          </w:divBdr>
          <w:divsChild>
            <w:div w:id="159200723">
              <w:marLeft w:val="0"/>
              <w:marRight w:val="0"/>
              <w:marTop w:val="0"/>
              <w:marBottom w:val="0"/>
              <w:divBdr>
                <w:top w:val="none" w:sz="0" w:space="0" w:color="auto"/>
                <w:left w:val="none" w:sz="0" w:space="0" w:color="auto"/>
                <w:bottom w:val="none" w:sz="0" w:space="0" w:color="auto"/>
                <w:right w:val="none" w:sz="0" w:space="0" w:color="auto"/>
              </w:divBdr>
              <w:divsChild>
                <w:div w:id="159200855">
                  <w:marLeft w:val="0"/>
                  <w:marRight w:val="0"/>
                  <w:marTop w:val="0"/>
                  <w:marBottom w:val="0"/>
                  <w:divBdr>
                    <w:top w:val="none" w:sz="0" w:space="0" w:color="auto"/>
                    <w:left w:val="none" w:sz="0" w:space="0" w:color="auto"/>
                    <w:bottom w:val="none" w:sz="0" w:space="0" w:color="auto"/>
                    <w:right w:val="none" w:sz="0" w:space="0" w:color="auto"/>
                  </w:divBdr>
                  <w:divsChild>
                    <w:div w:id="159202122">
                      <w:marLeft w:val="0"/>
                      <w:marRight w:val="0"/>
                      <w:marTop w:val="0"/>
                      <w:marBottom w:val="0"/>
                      <w:divBdr>
                        <w:top w:val="none" w:sz="0" w:space="0" w:color="auto"/>
                        <w:left w:val="none" w:sz="0" w:space="0" w:color="auto"/>
                        <w:bottom w:val="none" w:sz="0" w:space="0" w:color="auto"/>
                        <w:right w:val="none" w:sz="0" w:space="0" w:color="auto"/>
                      </w:divBdr>
                      <w:divsChild>
                        <w:div w:id="159202784">
                          <w:marLeft w:val="0"/>
                          <w:marRight w:val="0"/>
                          <w:marTop w:val="0"/>
                          <w:marBottom w:val="0"/>
                          <w:divBdr>
                            <w:top w:val="none" w:sz="0" w:space="0" w:color="auto"/>
                            <w:left w:val="none" w:sz="0" w:space="0" w:color="auto"/>
                            <w:bottom w:val="none" w:sz="0" w:space="0" w:color="auto"/>
                            <w:right w:val="none" w:sz="0" w:space="0" w:color="auto"/>
                          </w:divBdr>
                          <w:divsChild>
                            <w:div w:id="15920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01726">
      <w:marLeft w:val="0"/>
      <w:marRight w:val="0"/>
      <w:marTop w:val="0"/>
      <w:marBottom w:val="0"/>
      <w:divBdr>
        <w:top w:val="none" w:sz="0" w:space="0" w:color="auto"/>
        <w:left w:val="none" w:sz="0" w:space="0" w:color="auto"/>
        <w:bottom w:val="none" w:sz="0" w:space="0" w:color="auto"/>
        <w:right w:val="none" w:sz="0" w:space="0" w:color="auto"/>
      </w:divBdr>
    </w:div>
    <w:div w:id="159201727">
      <w:marLeft w:val="0"/>
      <w:marRight w:val="0"/>
      <w:marTop w:val="0"/>
      <w:marBottom w:val="0"/>
      <w:divBdr>
        <w:top w:val="none" w:sz="0" w:space="0" w:color="auto"/>
        <w:left w:val="none" w:sz="0" w:space="0" w:color="auto"/>
        <w:bottom w:val="none" w:sz="0" w:space="0" w:color="auto"/>
        <w:right w:val="none" w:sz="0" w:space="0" w:color="auto"/>
      </w:divBdr>
    </w:div>
    <w:div w:id="159201729">
      <w:marLeft w:val="0"/>
      <w:marRight w:val="0"/>
      <w:marTop w:val="0"/>
      <w:marBottom w:val="0"/>
      <w:divBdr>
        <w:top w:val="none" w:sz="0" w:space="0" w:color="auto"/>
        <w:left w:val="none" w:sz="0" w:space="0" w:color="auto"/>
        <w:bottom w:val="none" w:sz="0" w:space="0" w:color="auto"/>
        <w:right w:val="none" w:sz="0" w:space="0" w:color="auto"/>
      </w:divBdr>
    </w:div>
    <w:div w:id="159201730">
      <w:marLeft w:val="0"/>
      <w:marRight w:val="0"/>
      <w:marTop w:val="0"/>
      <w:marBottom w:val="0"/>
      <w:divBdr>
        <w:top w:val="none" w:sz="0" w:space="0" w:color="auto"/>
        <w:left w:val="none" w:sz="0" w:space="0" w:color="auto"/>
        <w:bottom w:val="none" w:sz="0" w:space="0" w:color="auto"/>
        <w:right w:val="none" w:sz="0" w:space="0" w:color="auto"/>
      </w:divBdr>
      <w:divsChild>
        <w:div w:id="159202189">
          <w:marLeft w:val="0"/>
          <w:marRight w:val="0"/>
          <w:marTop w:val="0"/>
          <w:marBottom w:val="0"/>
          <w:divBdr>
            <w:top w:val="none" w:sz="0" w:space="0" w:color="auto"/>
            <w:left w:val="none" w:sz="0" w:space="0" w:color="auto"/>
            <w:bottom w:val="none" w:sz="0" w:space="0" w:color="auto"/>
            <w:right w:val="none" w:sz="0" w:space="0" w:color="auto"/>
          </w:divBdr>
          <w:divsChild>
            <w:div w:id="159200565">
              <w:marLeft w:val="0"/>
              <w:marRight w:val="0"/>
              <w:marTop w:val="0"/>
              <w:marBottom w:val="0"/>
              <w:divBdr>
                <w:top w:val="none" w:sz="0" w:space="0" w:color="auto"/>
                <w:left w:val="none" w:sz="0" w:space="0" w:color="auto"/>
                <w:bottom w:val="none" w:sz="0" w:space="0" w:color="auto"/>
                <w:right w:val="none" w:sz="0" w:space="0" w:color="auto"/>
              </w:divBdr>
              <w:divsChild>
                <w:div w:id="159201040">
                  <w:marLeft w:val="0"/>
                  <w:marRight w:val="0"/>
                  <w:marTop w:val="0"/>
                  <w:marBottom w:val="0"/>
                  <w:divBdr>
                    <w:top w:val="none" w:sz="0" w:space="0" w:color="auto"/>
                    <w:left w:val="none" w:sz="0" w:space="0" w:color="auto"/>
                    <w:bottom w:val="none" w:sz="0" w:space="0" w:color="auto"/>
                    <w:right w:val="none" w:sz="0" w:space="0" w:color="auto"/>
                  </w:divBdr>
                  <w:divsChild>
                    <w:div w:id="159203113">
                      <w:marLeft w:val="0"/>
                      <w:marRight w:val="0"/>
                      <w:marTop w:val="0"/>
                      <w:marBottom w:val="0"/>
                      <w:divBdr>
                        <w:top w:val="none" w:sz="0" w:space="0" w:color="auto"/>
                        <w:left w:val="none" w:sz="0" w:space="0" w:color="auto"/>
                        <w:bottom w:val="none" w:sz="0" w:space="0" w:color="auto"/>
                        <w:right w:val="none" w:sz="0" w:space="0" w:color="auto"/>
                      </w:divBdr>
                      <w:divsChild>
                        <w:div w:id="159201828">
                          <w:marLeft w:val="0"/>
                          <w:marRight w:val="0"/>
                          <w:marTop w:val="0"/>
                          <w:marBottom w:val="0"/>
                          <w:divBdr>
                            <w:top w:val="none" w:sz="0" w:space="0" w:color="auto"/>
                            <w:left w:val="none" w:sz="0" w:space="0" w:color="auto"/>
                            <w:bottom w:val="none" w:sz="0" w:space="0" w:color="auto"/>
                            <w:right w:val="none" w:sz="0" w:space="0" w:color="auto"/>
                          </w:divBdr>
                          <w:divsChild>
                            <w:div w:id="159201382">
                              <w:marLeft w:val="0"/>
                              <w:marRight w:val="0"/>
                              <w:marTop w:val="0"/>
                              <w:marBottom w:val="0"/>
                              <w:divBdr>
                                <w:top w:val="none" w:sz="0" w:space="0" w:color="auto"/>
                                <w:left w:val="none" w:sz="0" w:space="0" w:color="auto"/>
                                <w:bottom w:val="none" w:sz="0" w:space="0" w:color="auto"/>
                                <w:right w:val="none" w:sz="0" w:space="0" w:color="auto"/>
                              </w:divBdr>
                              <w:divsChild>
                                <w:div w:id="159201369">
                                  <w:marLeft w:val="0"/>
                                  <w:marRight w:val="0"/>
                                  <w:marTop w:val="0"/>
                                  <w:marBottom w:val="0"/>
                                  <w:divBdr>
                                    <w:top w:val="none" w:sz="0" w:space="0" w:color="auto"/>
                                    <w:left w:val="none" w:sz="0" w:space="0" w:color="auto"/>
                                    <w:bottom w:val="none" w:sz="0" w:space="0" w:color="auto"/>
                                    <w:right w:val="none" w:sz="0" w:space="0" w:color="auto"/>
                                  </w:divBdr>
                                  <w:divsChild>
                                    <w:div w:id="15920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01731">
      <w:marLeft w:val="0"/>
      <w:marRight w:val="0"/>
      <w:marTop w:val="0"/>
      <w:marBottom w:val="0"/>
      <w:divBdr>
        <w:top w:val="none" w:sz="0" w:space="0" w:color="auto"/>
        <w:left w:val="none" w:sz="0" w:space="0" w:color="auto"/>
        <w:bottom w:val="none" w:sz="0" w:space="0" w:color="auto"/>
        <w:right w:val="none" w:sz="0" w:space="0" w:color="auto"/>
      </w:divBdr>
    </w:div>
    <w:div w:id="159201733">
      <w:marLeft w:val="0"/>
      <w:marRight w:val="0"/>
      <w:marTop w:val="0"/>
      <w:marBottom w:val="0"/>
      <w:divBdr>
        <w:top w:val="none" w:sz="0" w:space="0" w:color="auto"/>
        <w:left w:val="none" w:sz="0" w:space="0" w:color="auto"/>
        <w:bottom w:val="none" w:sz="0" w:space="0" w:color="auto"/>
        <w:right w:val="none" w:sz="0" w:space="0" w:color="auto"/>
      </w:divBdr>
    </w:div>
    <w:div w:id="159201735">
      <w:marLeft w:val="0"/>
      <w:marRight w:val="0"/>
      <w:marTop w:val="0"/>
      <w:marBottom w:val="0"/>
      <w:divBdr>
        <w:top w:val="none" w:sz="0" w:space="0" w:color="auto"/>
        <w:left w:val="none" w:sz="0" w:space="0" w:color="auto"/>
        <w:bottom w:val="none" w:sz="0" w:space="0" w:color="auto"/>
        <w:right w:val="none" w:sz="0" w:space="0" w:color="auto"/>
      </w:divBdr>
    </w:div>
    <w:div w:id="159201736">
      <w:marLeft w:val="0"/>
      <w:marRight w:val="0"/>
      <w:marTop w:val="0"/>
      <w:marBottom w:val="0"/>
      <w:divBdr>
        <w:top w:val="none" w:sz="0" w:space="0" w:color="auto"/>
        <w:left w:val="none" w:sz="0" w:space="0" w:color="auto"/>
        <w:bottom w:val="none" w:sz="0" w:space="0" w:color="auto"/>
        <w:right w:val="none" w:sz="0" w:space="0" w:color="auto"/>
      </w:divBdr>
      <w:divsChild>
        <w:div w:id="159201107">
          <w:marLeft w:val="0"/>
          <w:marRight w:val="0"/>
          <w:marTop w:val="0"/>
          <w:marBottom w:val="0"/>
          <w:divBdr>
            <w:top w:val="none" w:sz="0" w:space="0" w:color="auto"/>
            <w:left w:val="none" w:sz="0" w:space="0" w:color="auto"/>
            <w:bottom w:val="none" w:sz="0" w:space="0" w:color="auto"/>
            <w:right w:val="none" w:sz="0" w:space="0" w:color="auto"/>
          </w:divBdr>
          <w:divsChild>
            <w:div w:id="159202296">
              <w:marLeft w:val="0"/>
              <w:marRight w:val="0"/>
              <w:marTop w:val="0"/>
              <w:marBottom w:val="0"/>
              <w:divBdr>
                <w:top w:val="none" w:sz="0" w:space="0" w:color="auto"/>
                <w:left w:val="none" w:sz="0" w:space="0" w:color="auto"/>
                <w:bottom w:val="none" w:sz="0" w:space="0" w:color="auto"/>
                <w:right w:val="none" w:sz="0" w:space="0" w:color="auto"/>
              </w:divBdr>
            </w:div>
          </w:divsChild>
        </w:div>
        <w:div w:id="159201245">
          <w:marLeft w:val="0"/>
          <w:marRight w:val="0"/>
          <w:marTop w:val="0"/>
          <w:marBottom w:val="0"/>
          <w:divBdr>
            <w:top w:val="none" w:sz="0" w:space="0" w:color="auto"/>
            <w:left w:val="none" w:sz="0" w:space="0" w:color="auto"/>
            <w:bottom w:val="none" w:sz="0" w:space="0" w:color="auto"/>
            <w:right w:val="none" w:sz="0" w:space="0" w:color="auto"/>
          </w:divBdr>
          <w:divsChild>
            <w:div w:id="159201845">
              <w:marLeft w:val="0"/>
              <w:marRight w:val="0"/>
              <w:marTop w:val="0"/>
              <w:marBottom w:val="0"/>
              <w:divBdr>
                <w:top w:val="none" w:sz="0" w:space="0" w:color="auto"/>
                <w:left w:val="none" w:sz="0" w:space="0" w:color="auto"/>
                <w:bottom w:val="none" w:sz="0" w:space="0" w:color="auto"/>
                <w:right w:val="none" w:sz="0" w:space="0" w:color="auto"/>
              </w:divBdr>
              <w:divsChild>
                <w:div w:id="159201104">
                  <w:marLeft w:val="0"/>
                  <w:marRight w:val="0"/>
                  <w:marTop w:val="0"/>
                  <w:marBottom w:val="0"/>
                  <w:divBdr>
                    <w:top w:val="none" w:sz="0" w:space="0" w:color="auto"/>
                    <w:left w:val="none" w:sz="0" w:space="0" w:color="auto"/>
                    <w:bottom w:val="none" w:sz="0" w:space="0" w:color="auto"/>
                    <w:right w:val="none" w:sz="0" w:space="0" w:color="auto"/>
                  </w:divBdr>
                  <w:divsChild>
                    <w:div w:id="159201762">
                      <w:marLeft w:val="0"/>
                      <w:marRight w:val="0"/>
                      <w:marTop w:val="0"/>
                      <w:marBottom w:val="0"/>
                      <w:divBdr>
                        <w:top w:val="none" w:sz="0" w:space="0" w:color="auto"/>
                        <w:left w:val="none" w:sz="0" w:space="0" w:color="auto"/>
                        <w:bottom w:val="none" w:sz="0" w:space="0" w:color="auto"/>
                        <w:right w:val="none" w:sz="0" w:space="0" w:color="auto"/>
                      </w:divBdr>
                      <w:divsChild>
                        <w:div w:id="15920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1737">
      <w:marLeft w:val="0"/>
      <w:marRight w:val="0"/>
      <w:marTop w:val="0"/>
      <w:marBottom w:val="0"/>
      <w:divBdr>
        <w:top w:val="none" w:sz="0" w:space="0" w:color="auto"/>
        <w:left w:val="none" w:sz="0" w:space="0" w:color="auto"/>
        <w:bottom w:val="none" w:sz="0" w:space="0" w:color="auto"/>
        <w:right w:val="none" w:sz="0" w:space="0" w:color="auto"/>
      </w:divBdr>
    </w:div>
    <w:div w:id="159201739">
      <w:marLeft w:val="0"/>
      <w:marRight w:val="0"/>
      <w:marTop w:val="0"/>
      <w:marBottom w:val="0"/>
      <w:divBdr>
        <w:top w:val="none" w:sz="0" w:space="0" w:color="auto"/>
        <w:left w:val="none" w:sz="0" w:space="0" w:color="auto"/>
        <w:bottom w:val="none" w:sz="0" w:space="0" w:color="auto"/>
        <w:right w:val="none" w:sz="0" w:space="0" w:color="auto"/>
      </w:divBdr>
    </w:div>
    <w:div w:id="159201749">
      <w:marLeft w:val="0"/>
      <w:marRight w:val="0"/>
      <w:marTop w:val="0"/>
      <w:marBottom w:val="0"/>
      <w:divBdr>
        <w:top w:val="none" w:sz="0" w:space="0" w:color="auto"/>
        <w:left w:val="none" w:sz="0" w:space="0" w:color="auto"/>
        <w:bottom w:val="none" w:sz="0" w:space="0" w:color="auto"/>
        <w:right w:val="none" w:sz="0" w:space="0" w:color="auto"/>
      </w:divBdr>
    </w:div>
    <w:div w:id="159201750">
      <w:marLeft w:val="0"/>
      <w:marRight w:val="0"/>
      <w:marTop w:val="0"/>
      <w:marBottom w:val="0"/>
      <w:divBdr>
        <w:top w:val="none" w:sz="0" w:space="0" w:color="auto"/>
        <w:left w:val="none" w:sz="0" w:space="0" w:color="auto"/>
        <w:bottom w:val="none" w:sz="0" w:space="0" w:color="auto"/>
        <w:right w:val="none" w:sz="0" w:space="0" w:color="auto"/>
      </w:divBdr>
    </w:div>
    <w:div w:id="159201753">
      <w:marLeft w:val="0"/>
      <w:marRight w:val="0"/>
      <w:marTop w:val="0"/>
      <w:marBottom w:val="0"/>
      <w:divBdr>
        <w:top w:val="none" w:sz="0" w:space="0" w:color="auto"/>
        <w:left w:val="none" w:sz="0" w:space="0" w:color="auto"/>
        <w:bottom w:val="none" w:sz="0" w:space="0" w:color="auto"/>
        <w:right w:val="none" w:sz="0" w:space="0" w:color="auto"/>
      </w:divBdr>
    </w:div>
    <w:div w:id="159201756">
      <w:marLeft w:val="0"/>
      <w:marRight w:val="0"/>
      <w:marTop w:val="0"/>
      <w:marBottom w:val="0"/>
      <w:divBdr>
        <w:top w:val="none" w:sz="0" w:space="0" w:color="auto"/>
        <w:left w:val="none" w:sz="0" w:space="0" w:color="auto"/>
        <w:bottom w:val="none" w:sz="0" w:space="0" w:color="auto"/>
        <w:right w:val="none" w:sz="0" w:space="0" w:color="auto"/>
      </w:divBdr>
      <w:divsChild>
        <w:div w:id="159200592">
          <w:marLeft w:val="0"/>
          <w:marRight w:val="0"/>
          <w:marTop w:val="0"/>
          <w:marBottom w:val="0"/>
          <w:divBdr>
            <w:top w:val="none" w:sz="0" w:space="0" w:color="auto"/>
            <w:left w:val="none" w:sz="0" w:space="0" w:color="auto"/>
            <w:bottom w:val="none" w:sz="0" w:space="0" w:color="auto"/>
            <w:right w:val="none" w:sz="0" w:space="0" w:color="auto"/>
          </w:divBdr>
        </w:div>
      </w:divsChild>
    </w:div>
    <w:div w:id="159201758">
      <w:marLeft w:val="0"/>
      <w:marRight w:val="0"/>
      <w:marTop w:val="0"/>
      <w:marBottom w:val="0"/>
      <w:divBdr>
        <w:top w:val="none" w:sz="0" w:space="0" w:color="auto"/>
        <w:left w:val="none" w:sz="0" w:space="0" w:color="auto"/>
        <w:bottom w:val="none" w:sz="0" w:space="0" w:color="auto"/>
        <w:right w:val="none" w:sz="0" w:space="0" w:color="auto"/>
      </w:divBdr>
    </w:div>
    <w:div w:id="159201760">
      <w:marLeft w:val="0"/>
      <w:marRight w:val="0"/>
      <w:marTop w:val="0"/>
      <w:marBottom w:val="0"/>
      <w:divBdr>
        <w:top w:val="none" w:sz="0" w:space="0" w:color="auto"/>
        <w:left w:val="none" w:sz="0" w:space="0" w:color="auto"/>
        <w:bottom w:val="none" w:sz="0" w:space="0" w:color="auto"/>
        <w:right w:val="none" w:sz="0" w:space="0" w:color="auto"/>
      </w:divBdr>
    </w:div>
    <w:div w:id="159201761">
      <w:marLeft w:val="0"/>
      <w:marRight w:val="0"/>
      <w:marTop w:val="0"/>
      <w:marBottom w:val="0"/>
      <w:divBdr>
        <w:top w:val="none" w:sz="0" w:space="0" w:color="auto"/>
        <w:left w:val="none" w:sz="0" w:space="0" w:color="auto"/>
        <w:bottom w:val="none" w:sz="0" w:space="0" w:color="auto"/>
        <w:right w:val="none" w:sz="0" w:space="0" w:color="auto"/>
      </w:divBdr>
    </w:div>
    <w:div w:id="159201764">
      <w:marLeft w:val="0"/>
      <w:marRight w:val="0"/>
      <w:marTop w:val="0"/>
      <w:marBottom w:val="0"/>
      <w:divBdr>
        <w:top w:val="none" w:sz="0" w:space="0" w:color="auto"/>
        <w:left w:val="none" w:sz="0" w:space="0" w:color="auto"/>
        <w:bottom w:val="none" w:sz="0" w:space="0" w:color="auto"/>
        <w:right w:val="none" w:sz="0" w:space="0" w:color="auto"/>
      </w:divBdr>
    </w:div>
    <w:div w:id="159201766">
      <w:marLeft w:val="0"/>
      <w:marRight w:val="0"/>
      <w:marTop w:val="0"/>
      <w:marBottom w:val="0"/>
      <w:divBdr>
        <w:top w:val="none" w:sz="0" w:space="0" w:color="auto"/>
        <w:left w:val="none" w:sz="0" w:space="0" w:color="auto"/>
        <w:bottom w:val="none" w:sz="0" w:space="0" w:color="auto"/>
        <w:right w:val="none" w:sz="0" w:space="0" w:color="auto"/>
      </w:divBdr>
    </w:div>
    <w:div w:id="159201767">
      <w:marLeft w:val="0"/>
      <w:marRight w:val="0"/>
      <w:marTop w:val="0"/>
      <w:marBottom w:val="0"/>
      <w:divBdr>
        <w:top w:val="none" w:sz="0" w:space="0" w:color="auto"/>
        <w:left w:val="none" w:sz="0" w:space="0" w:color="auto"/>
        <w:bottom w:val="none" w:sz="0" w:space="0" w:color="auto"/>
        <w:right w:val="none" w:sz="0" w:space="0" w:color="auto"/>
      </w:divBdr>
    </w:div>
    <w:div w:id="159201768">
      <w:marLeft w:val="0"/>
      <w:marRight w:val="0"/>
      <w:marTop w:val="0"/>
      <w:marBottom w:val="0"/>
      <w:divBdr>
        <w:top w:val="none" w:sz="0" w:space="0" w:color="auto"/>
        <w:left w:val="none" w:sz="0" w:space="0" w:color="auto"/>
        <w:bottom w:val="none" w:sz="0" w:space="0" w:color="auto"/>
        <w:right w:val="none" w:sz="0" w:space="0" w:color="auto"/>
      </w:divBdr>
    </w:div>
    <w:div w:id="159201770">
      <w:marLeft w:val="0"/>
      <w:marRight w:val="0"/>
      <w:marTop w:val="0"/>
      <w:marBottom w:val="0"/>
      <w:divBdr>
        <w:top w:val="none" w:sz="0" w:space="0" w:color="auto"/>
        <w:left w:val="none" w:sz="0" w:space="0" w:color="auto"/>
        <w:bottom w:val="none" w:sz="0" w:space="0" w:color="auto"/>
        <w:right w:val="none" w:sz="0" w:space="0" w:color="auto"/>
      </w:divBdr>
    </w:div>
    <w:div w:id="159201773">
      <w:marLeft w:val="0"/>
      <w:marRight w:val="0"/>
      <w:marTop w:val="0"/>
      <w:marBottom w:val="0"/>
      <w:divBdr>
        <w:top w:val="none" w:sz="0" w:space="0" w:color="auto"/>
        <w:left w:val="none" w:sz="0" w:space="0" w:color="auto"/>
        <w:bottom w:val="none" w:sz="0" w:space="0" w:color="auto"/>
        <w:right w:val="none" w:sz="0" w:space="0" w:color="auto"/>
      </w:divBdr>
    </w:div>
    <w:div w:id="159201777">
      <w:marLeft w:val="0"/>
      <w:marRight w:val="0"/>
      <w:marTop w:val="0"/>
      <w:marBottom w:val="0"/>
      <w:divBdr>
        <w:top w:val="none" w:sz="0" w:space="0" w:color="auto"/>
        <w:left w:val="none" w:sz="0" w:space="0" w:color="auto"/>
        <w:bottom w:val="none" w:sz="0" w:space="0" w:color="auto"/>
        <w:right w:val="none" w:sz="0" w:space="0" w:color="auto"/>
      </w:divBdr>
    </w:div>
    <w:div w:id="159201778">
      <w:marLeft w:val="0"/>
      <w:marRight w:val="0"/>
      <w:marTop w:val="0"/>
      <w:marBottom w:val="0"/>
      <w:divBdr>
        <w:top w:val="none" w:sz="0" w:space="0" w:color="auto"/>
        <w:left w:val="none" w:sz="0" w:space="0" w:color="auto"/>
        <w:bottom w:val="none" w:sz="0" w:space="0" w:color="auto"/>
        <w:right w:val="none" w:sz="0" w:space="0" w:color="auto"/>
      </w:divBdr>
    </w:div>
    <w:div w:id="159201779">
      <w:marLeft w:val="0"/>
      <w:marRight w:val="0"/>
      <w:marTop w:val="0"/>
      <w:marBottom w:val="0"/>
      <w:divBdr>
        <w:top w:val="none" w:sz="0" w:space="0" w:color="auto"/>
        <w:left w:val="none" w:sz="0" w:space="0" w:color="auto"/>
        <w:bottom w:val="none" w:sz="0" w:space="0" w:color="auto"/>
        <w:right w:val="none" w:sz="0" w:space="0" w:color="auto"/>
      </w:divBdr>
    </w:div>
    <w:div w:id="159201780">
      <w:marLeft w:val="0"/>
      <w:marRight w:val="0"/>
      <w:marTop w:val="0"/>
      <w:marBottom w:val="0"/>
      <w:divBdr>
        <w:top w:val="none" w:sz="0" w:space="0" w:color="auto"/>
        <w:left w:val="none" w:sz="0" w:space="0" w:color="auto"/>
        <w:bottom w:val="none" w:sz="0" w:space="0" w:color="auto"/>
        <w:right w:val="none" w:sz="0" w:space="0" w:color="auto"/>
      </w:divBdr>
    </w:div>
    <w:div w:id="159201781">
      <w:marLeft w:val="0"/>
      <w:marRight w:val="0"/>
      <w:marTop w:val="0"/>
      <w:marBottom w:val="0"/>
      <w:divBdr>
        <w:top w:val="none" w:sz="0" w:space="0" w:color="auto"/>
        <w:left w:val="none" w:sz="0" w:space="0" w:color="auto"/>
        <w:bottom w:val="none" w:sz="0" w:space="0" w:color="auto"/>
        <w:right w:val="none" w:sz="0" w:space="0" w:color="auto"/>
      </w:divBdr>
    </w:div>
    <w:div w:id="159201784">
      <w:marLeft w:val="0"/>
      <w:marRight w:val="0"/>
      <w:marTop w:val="0"/>
      <w:marBottom w:val="0"/>
      <w:divBdr>
        <w:top w:val="none" w:sz="0" w:space="0" w:color="auto"/>
        <w:left w:val="none" w:sz="0" w:space="0" w:color="auto"/>
        <w:bottom w:val="none" w:sz="0" w:space="0" w:color="auto"/>
        <w:right w:val="none" w:sz="0" w:space="0" w:color="auto"/>
      </w:divBdr>
    </w:div>
    <w:div w:id="159201786">
      <w:marLeft w:val="0"/>
      <w:marRight w:val="0"/>
      <w:marTop w:val="0"/>
      <w:marBottom w:val="0"/>
      <w:divBdr>
        <w:top w:val="none" w:sz="0" w:space="0" w:color="auto"/>
        <w:left w:val="none" w:sz="0" w:space="0" w:color="auto"/>
        <w:bottom w:val="none" w:sz="0" w:space="0" w:color="auto"/>
        <w:right w:val="none" w:sz="0" w:space="0" w:color="auto"/>
      </w:divBdr>
    </w:div>
    <w:div w:id="159201790">
      <w:marLeft w:val="0"/>
      <w:marRight w:val="0"/>
      <w:marTop w:val="0"/>
      <w:marBottom w:val="0"/>
      <w:divBdr>
        <w:top w:val="none" w:sz="0" w:space="0" w:color="auto"/>
        <w:left w:val="none" w:sz="0" w:space="0" w:color="auto"/>
        <w:bottom w:val="none" w:sz="0" w:space="0" w:color="auto"/>
        <w:right w:val="none" w:sz="0" w:space="0" w:color="auto"/>
      </w:divBdr>
      <w:divsChild>
        <w:div w:id="159202354">
          <w:marLeft w:val="0"/>
          <w:marRight w:val="0"/>
          <w:marTop w:val="0"/>
          <w:marBottom w:val="0"/>
          <w:divBdr>
            <w:top w:val="none" w:sz="0" w:space="0" w:color="auto"/>
            <w:left w:val="none" w:sz="0" w:space="0" w:color="auto"/>
            <w:bottom w:val="none" w:sz="0" w:space="0" w:color="auto"/>
            <w:right w:val="none" w:sz="0" w:space="0" w:color="auto"/>
          </w:divBdr>
          <w:divsChild>
            <w:div w:id="159200920">
              <w:marLeft w:val="0"/>
              <w:marRight w:val="0"/>
              <w:marTop w:val="0"/>
              <w:marBottom w:val="0"/>
              <w:divBdr>
                <w:top w:val="none" w:sz="0" w:space="0" w:color="auto"/>
                <w:left w:val="none" w:sz="0" w:space="0" w:color="auto"/>
                <w:bottom w:val="none" w:sz="0" w:space="0" w:color="auto"/>
                <w:right w:val="none" w:sz="0" w:space="0" w:color="auto"/>
              </w:divBdr>
              <w:divsChild>
                <w:div w:id="15920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3143">
          <w:marLeft w:val="0"/>
          <w:marRight w:val="0"/>
          <w:marTop w:val="0"/>
          <w:marBottom w:val="0"/>
          <w:divBdr>
            <w:top w:val="none" w:sz="0" w:space="0" w:color="auto"/>
            <w:left w:val="none" w:sz="0" w:space="0" w:color="auto"/>
            <w:bottom w:val="none" w:sz="0" w:space="0" w:color="auto"/>
            <w:right w:val="none" w:sz="0" w:space="0" w:color="auto"/>
          </w:divBdr>
        </w:div>
      </w:divsChild>
    </w:div>
    <w:div w:id="159201793">
      <w:marLeft w:val="0"/>
      <w:marRight w:val="0"/>
      <w:marTop w:val="0"/>
      <w:marBottom w:val="0"/>
      <w:divBdr>
        <w:top w:val="none" w:sz="0" w:space="0" w:color="auto"/>
        <w:left w:val="none" w:sz="0" w:space="0" w:color="auto"/>
        <w:bottom w:val="none" w:sz="0" w:space="0" w:color="auto"/>
        <w:right w:val="none" w:sz="0" w:space="0" w:color="auto"/>
      </w:divBdr>
    </w:div>
    <w:div w:id="159201794">
      <w:marLeft w:val="0"/>
      <w:marRight w:val="0"/>
      <w:marTop w:val="0"/>
      <w:marBottom w:val="0"/>
      <w:divBdr>
        <w:top w:val="none" w:sz="0" w:space="0" w:color="auto"/>
        <w:left w:val="none" w:sz="0" w:space="0" w:color="auto"/>
        <w:bottom w:val="none" w:sz="0" w:space="0" w:color="auto"/>
        <w:right w:val="none" w:sz="0" w:space="0" w:color="auto"/>
      </w:divBdr>
    </w:div>
    <w:div w:id="159201796">
      <w:marLeft w:val="0"/>
      <w:marRight w:val="0"/>
      <w:marTop w:val="0"/>
      <w:marBottom w:val="0"/>
      <w:divBdr>
        <w:top w:val="none" w:sz="0" w:space="0" w:color="auto"/>
        <w:left w:val="none" w:sz="0" w:space="0" w:color="auto"/>
        <w:bottom w:val="none" w:sz="0" w:space="0" w:color="auto"/>
        <w:right w:val="none" w:sz="0" w:space="0" w:color="auto"/>
      </w:divBdr>
    </w:div>
    <w:div w:id="159201797">
      <w:marLeft w:val="0"/>
      <w:marRight w:val="0"/>
      <w:marTop w:val="0"/>
      <w:marBottom w:val="0"/>
      <w:divBdr>
        <w:top w:val="none" w:sz="0" w:space="0" w:color="auto"/>
        <w:left w:val="none" w:sz="0" w:space="0" w:color="auto"/>
        <w:bottom w:val="none" w:sz="0" w:space="0" w:color="auto"/>
        <w:right w:val="none" w:sz="0" w:space="0" w:color="auto"/>
      </w:divBdr>
    </w:div>
    <w:div w:id="159201799">
      <w:marLeft w:val="0"/>
      <w:marRight w:val="0"/>
      <w:marTop w:val="0"/>
      <w:marBottom w:val="0"/>
      <w:divBdr>
        <w:top w:val="none" w:sz="0" w:space="0" w:color="auto"/>
        <w:left w:val="none" w:sz="0" w:space="0" w:color="auto"/>
        <w:bottom w:val="none" w:sz="0" w:space="0" w:color="auto"/>
        <w:right w:val="none" w:sz="0" w:space="0" w:color="auto"/>
      </w:divBdr>
      <w:divsChild>
        <w:div w:id="159200350">
          <w:marLeft w:val="0"/>
          <w:marRight w:val="0"/>
          <w:marTop w:val="0"/>
          <w:marBottom w:val="0"/>
          <w:divBdr>
            <w:top w:val="none" w:sz="0" w:space="0" w:color="auto"/>
            <w:left w:val="none" w:sz="0" w:space="0" w:color="auto"/>
            <w:bottom w:val="none" w:sz="0" w:space="0" w:color="auto"/>
            <w:right w:val="none" w:sz="0" w:space="0" w:color="auto"/>
          </w:divBdr>
          <w:divsChild>
            <w:div w:id="15920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804">
      <w:marLeft w:val="0"/>
      <w:marRight w:val="0"/>
      <w:marTop w:val="0"/>
      <w:marBottom w:val="0"/>
      <w:divBdr>
        <w:top w:val="none" w:sz="0" w:space="0" w:color="auto"/>
        <w:left w:val="none" w:sz="0" w:space="0" w:color="auto"/>
        <w:bottom w:val="none" w:sz="0" w:space="0" w:color="auto"/>
        <w:right w:val="none" w:sz="0" w:space="0" w:color="auto"/>
      </w:divBdr>
    </w:div>
    <w:div w:id="159201805">
      <w:marLeft w:val="0"/>
      <w:marRight w:val="0"/>
      <w:marTop w:val="0"/>
      <w:marBottom w:val="0"/>
      <w:divBdr>
        <w:top w:val="none" w:sz="0" w:space="0" w:color="auto"/>
        <w:left w:val="none" w:sz="0" w:space="0" w:color="auto"/>
        <w:bottom w:val="none" w:sz="0" w:space="0" w:color="auto"/>
        <w:right w:val="none" w:sz="0" w:space="0" w:color="auto"/>
      </w:divBdr>
      <w:divsChild>
        <w:div w:id="159201937">
          <w:marLeft w:val="0"/>
          <w:marRight w:val="0"/>
          <w:marTop w:val="0"/>
          <w:marBottom w:val="0"/>
          <w:divBdr>
            <w:top w:val="none" w:sz="0" w:space="0" w:color="auto"/>
            <w:left w:val="none" w:sz="0" w:space="0" w:color="auto"/>
            <w:bottom w:val="none" w:sz="0" w:space="0" w:color="auto"/>
            <w:right w:val="none" w:sz="0" w:space="0" w:color="auto"/>
          </w:divBdr>
        </w:div>
      </w:divsChild>
    </w:div>
    <w:div w:id="159201806">
      <w:marLeft w:val="0"/>
      <w:marRight w:val="0"/>
      <w:marTop w:val="0"/>
      <w:marBottom w:val="0"/>
      <w:divBdr>
        <w:top w:val="none" w:sz="0" w:space="0" w:color="auto"/>
        <w:left w:val="none" w:sz="0" w:space="0" w:color="auto"/>
        <w:bottom w:val="none" w:sz="0" w:space="0" w:color="auto"/>
        <w:right w:val="none" w:sz="0" w:space="0" w:color="auto"/>
      </w:divBdr>
    </w:div>
    <w:div w:id="159201808">
      <w:marLeft w:val="0"/>
      <w:marRight w:val="0"/>
      <w:marTop w:val="0"/>
      <w:marBottom w:val="0"/>
      <w:divBdr>
        <w:top w:val="none" w:sz="0" w:space="0" w:color="auto"/>
        <w:left w:val="none" w:sz="0" w:space="0" w:color="auto"/>
        <w:bottom w:val="none" w:sz="0" w:space="0" w:color="auto"/>
        <w:right w:val="none" w:sz="0" w:space="0" w:color="auto"/>
      </w:divBdr>
    </w:div>
    <w:div w:id="159201811">
      <w:marLeft w:val="0"/>
      <w:marRight w:val="0"/>
      <w:marTop w:val="0"/>
      <w:marBottom w:val="0"/>
      <w:divBdr>
        <w:top w:val="none" w:sz="0" w:space="0" w:color="auto"/>
        <w:left w:val="none" w:sz="0" w:space="0" w:color="auto"/>
        <w:bottom w:val="none" w:sz="0" w:space="0" w:color="auto"/>
        <w:right w:val="none" w:sz="0" w:space="0" w:color="auto"/>
      </w:divBdr>
    </w:div>
    <w:div w:id="159201816">
      <w:marLeft w:val="0"/>
      <w:marRight w:val="0"/>
      <w:marTop w:val="0"/>
      <w:marBottom w:val="0"/>
      <w:divBdr>
        <w:top w:val="none" w:sz="0" w:space="0" w:color="auto"/>
        <w:left w:val="none" w:sz="0" w:space="0" w:color="auto"/>
        <w:bottom w:val="none" w:sz="0" w:space="0" w:color="auto"/>
        <w:right w:val="none" w:sz="0" w:space="0" w:color="auto"/>
      </w:divBdr>
    </w:div>
    <w:div w:id="159201818">
      <w:marLeft w:val="0"/>
      <w:marRight w:val="0"/>
      <w:marTop w:val="0"/>
      <w:marBottom w:val="0"/>
      <w:divBdr>
        <w:top w:val="none" w:sz="0" w:space="0" w:color="auto"/>
        <w:left w:val="none" w:sz="0" w:space="0" w:color="auto"/>
        <w:bottom w:val="none" w:sz="0" w:space="0" w:color="auto"/>
        <w:right w:val="none" w:sz="0" w:space="0" w:color="auto"/>
      </w:divBdr>
      <w:divsChild>
        <w:div w:id="159201225">
          <w:marLeft w:val="0"/>
          <w:marRight w:val="0"/>
          <w:marTop w:val="0"/>
          <w:marBottom w:val="0"/>
          <w:divBdr>
            <w:top w:val="none" w:sz="0" w:space="0" w:color="auto"/>
            <w:left w:val="none" w:sz="0" w:space="0" w:color="auto"/>
            <w:bottom w:val="none" w:sz="0" w:space="0" w:color="auto"/>
            <w:right w:val="none" w:sz="0" w:space="0" w:color="auto"/>
          </w:divBdr>
          <w:divsChild>
            <w:div w:id="159201570">
              <w:marLeft w:val="0"/>
              <w:marRight w:val="0"/>
              <w:marTop w:val="0"/>
              <w:marBottom w:val="0"/>
              <w:divBdr>
                <w:top w:val="none" w:sz="0" w:space="0" w:color="auto"/>
                <w:left w:val="none" w:sz="0" w:space="0" w:color="auto"/>
                <w:bottom w:val="none" w:sz="0" w:space="0" w:color="auto"/>
                <w:right w:val="none" w:sz="0" w:space="0" w:color="auto"/>
              </w:divBdr>
              <w:divsChild>
                <w:div w:id="159200764">
                  <w:marLeft w:val="0"/>
                  <w:marRight w:val="0"/>
                  <w:marTop w:val="0"/>
                  <w:marBottom w:val="0"/>
                  <w:divBdr>
                    <w:top w:val="none" w:sz="0" w:space="0" w:color="auto"/>
                    <w:left w:val="none" w:sz="0" w:space="0" w:color="auto"/>
                    <w:bottom w:val="none" w:sz="0" w:space="0" w:color="auto"/>
                    <w:right w:val="none" w:sz="0" w:space="0" w:color="auto"/>
                  </w:divBdr>
                  <w:divsChild>
                    <w:div w:id="159200596">
                      <w:marLeft w:val="0"/>
                      <w:marRight w:val="0"/>
                      <w:marTop w:val="0"/>
                      <w:marBottom w:val="0"/>
                      <w:divBdr>
                        <w:top w:val="none" w:sz="0" w:space="0" w:color="auto"/>
                        <w:left w:val="none" w:sz="0" w:space="0" w:color="auto"/>
                        <w:bottom w:val="none" w:sz="0" w:space="0" w:color="auto"/>
                        <w:right w:val="none" w:sz="0" w:space="0" w:color="auto"/>
                      </w:divBdr>
                      <w:divsChild>
                        <w:div w:id="159201145">
                          <w:marLeft w:val="0"/>
                          <w:marRight w:val="0"/>
                          <w:marTop w:val="0"/>
                          <w:marBottom w:val="0"/>
                          <w:divBdr>
                            <w:top w:val="none" w:sz="0" w:space="0" w:color="auto"/>
                            <w:left w:val="none" w:sz="0" w:space="0" w:color="auto"/>
                            <w:bottom w:val="none" w:sz="0" w:space="0" w:color="auto"/>
                            <w:right w:val="none" w:sz="0" w:space="0" w:color="auto"/>
                          </w:divBdr>
                          <w:divsChild>
                            <w:div w:id="159202817">
                              <w:marLeft w:val="0"/>
                              <w:marRight w:val="0"/>
                              <w:marTop w:val="100"/>
                              <w:marBottom w:val="100"/>
                              <w:divBdr>
                                <w:top w:val="none" w:sz="0" w:space="0" w:color="auto"/>
                                <w:left w:val="none" w:sz="0" w:space="0" w:color="auto"/>
                                <w:bottom w:val="none" w:sz="0" w:space="0" w:color="auto"/>
                                <w:right w:val="none" w:sz="0" w:space="0" w:color="auto"/>
                              </w:divBdr>
                              <w:divsChild>
                                <w:div w:id="159201785">
                                  <w:marLeft w:val="0"/>
                                  <w:marRight w:val="0"/>
                                  <w:marTop w:val="88"/>
                                  <w:marBottom w:val="0"/>
                                  <w:divBdr>
                                    <w:top w:val="none" w:sz="0" w:space="0" w:color="auto"/>
                                    <w:left w:val="none" w:sz="0" w:space="0" w:color="auto"/>
                                    <w:bottom w:val="none" w:sz="0" w:space="0" w:color="auto"/>
                                    <w:right w:val="none" w:sz="0" w:space="0" w:color="auto"/>
                                  </w:divBdr>
                                  <w:divsChild>
                                    <w:div w:id="159203130">
                                      <w:marLeft w:val="0"/>
                                      <w:marRight w:val="0"/>
                                      <w:marTop w:val="0"/>
                                      <w:marBottom w:val="0"/>
                                      <w:divBdr>
                                        <w:top w:val="none" w:sz="0" w:space="0" w:color="auto"/>
                                        <w:left w:val="none" w:sz="0" w:space="0" w:color="auto"/>
                                        <w:bottom w:val="none" w:sz="0" w:space="0" w:color="auto"/>
                                        <w:right w:val="none" w:sz="0" w:space="0" w:color="auto"/>
                                      </w:divBdr>
                                      <w:divsChild>
                                        <w:div w:id="159202717">
                                          <w:marLeft w:val="0"/>
                                          <w:marRight w:val="0"/>
                                          <w:marTop w:val="0"/>
                                          <w:marBottom w:val="0"/>
                                          <w:divBdr>
                                            <w:top w:val="none" w:sz="0" w:space="0" w:color="auto"/>
                                            <w:left w:val="none" w:sz="0" w:space="0" w:color="auto"/>
                                            <w:bottom w:val="none" w:sz="0" w:space="0" w:color="auto"/>
                                            <w:right w:val="none" w:sz="0" w:space="0" w:color="auto"/>
                                          </w:divBdr>
                                          <w:divsChild>
                                            <w:div w:id="159202320">
                                              <w:marLeft w:val="0"/>
                                              <w:marRight w:val="0"/>
                                              <w:marTop w:val="0"/>
                                              <w:marBottom w:val="0"/>
                                              <w:divBdr>
                                                <w:top w:val="none" w:sz="0" w:space="0" w:color="auto"/>
                                                <w:left w:val="none" w:sz="0" w:space="0" w:color="auto"/>
                                                <w:bottom w:val="none" w:sz="0" w:space="0" w:color="auto"/>
                                                <w:right w:val="none" w:sz="0" w:space="0" w:color="auto"/>
                                              </w:divBdr>
                                              <w:divsChild>
                                                <w:div w:id="15920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201821">
      <w:marLeft w:val="0"/>
      <w:marRight w:val="0"/>
      <w:marTop w:val="0"/>
      <w:marBottom w:val="0"/>
      <w:divBdr>
        <w:top w:val="none" w:sz="0" w:space="0" w:color="auto"/>
        <w:left w:val="none" w:sz="0" w:space="0" w:color="auto"/>
        <w:bottom w:val="none" w:sz="0" w:space="0" w:color="auto"/>
        <w:right w:val="none" w:sz="0" w:space="0" w:color="auto"/>
      </w:divBdr>
      <w:divsChild>
        <w:div w:id="159201236">
          <w:marLeft w:val="0"/>
          <w:marRight w:val="0"/>
          <w:marTop w:val="0"/>
          <w:marBottom w:val="0"/>
          <w:divBdr>
            <w:top w:val="none" w:sz="0" w:space="0" w:color="auto"/>
            <w:left w:val="none" w:sz="0" w:space="0" w:color="auto"/>
            <w:bottom w:val="none" w:sz="0" w:space="0" w:color="auto"/>
            <w:right w:val="none" w:sz="0" w:space="0" w:color="auto"/>
          </w:divBdr>
          <w:divsChild>
            <w:div w:id="159200274">
              <w:marLeft w:val="0"/>
              <w:marRight w:val="0"/>
              <w:marTop w:val="0"/>
              <w:marBottom w:val="0"/>
              <w:divBdr>
                <w:top w:val="none" w:sz="0" w:space="0" w:color="auto"/>
                <w:left w:val="none" w:sz="0" w:space="0" w:color="auto"/>
                <w:bottom w:val="none" w:sz="0" w:space="0" w:color="auto"/>
                <w:right w:val="none" w:sz="0" w:space="0" w:color="auto"/>
              </w:divBdr>
            </w:div>
            <w:div w:id="159200320">
              <w:marLeft w:val="0"/>
              <w:marRight w:val="0"/>
              <w:marTop w:val="0"/>
              <w:marBottom w:val="0"/>
              <w:divBdr>
                <w:top w:val="none" w:sz="0" w:space="0" w:color="auto"/>
                <w:left w:val="none" w:sz="0" w:space="0" w:color="auto"/>
                <w:bottom w:val="none" w:sz="0" w:space="0" w:color="auto"/>
                <w:right w:val="none" w:sz="0" w:space="0" w:color="auto"/>
              </w:divBdr>
            </w:div>
            <w:div w:id="159200450">
              <w:marLeft w:val="0"/>
              <w:marRight w:val="0"/>
              <w:marTop w:val="0"/>
              <w:marBottom w:val="0"/>
              <w:divBdr>
                <w:top w:val="none" w:sz="0" w:space="0" w:color="auto"/>
                <w:left w:val="none" w:sz="0" w:space="0" w:color="auto"/>
                <w:bottom w:val="none" w:sz="0" w:space="0" w:color="auto"/>
                <w:right w:val="none" w:sz="0" w:space="0" w:color="auto"/>
              </w:divBdr>
            </w:div>
            <w:div w:id="159200977">
              <w:marLeft w:val="0"/>
              <w:marRight w:val="0"/>
              <w:marTop w:val="0"/>
              <w:marBottom w:val="0"/>
              <w:divBdr>
                <w:top w:val="none" w:sz="0" w:space="0" w:color="auto"/>
                <w:left w:val="none" w:sz="0" w:space="0" w:color="auto"/>
                <w:bottom w:val="none" w:sz="0" w:space="0" w:color="auto"/>
                <w:right w:val="none" w:sz="0" w:space="0" w:color="auto"/>
              </w:divBdr>
            </w:div>
            <w:div w:id="159201051">
              <w:marLeft w:val="0"/>
              <w:marRight w:val="0"/>
              <w:marTop w:val="0"/>
              <w:marBottom w:val="0"/>
              <w:divBdr>
                <w:top w:val="none" w:sz="0" w:space="0" w:color="auto"/>
                <w:left w:val="none" w:sz="0" w:space="0" w:color="auto"/>
                <w:bottom w:val="none" w:sz="0" w:space="0" w:color="auto"/>
                <w:right w:val="none" w:sz="0" w:space="0" w:color="auto"/>
              </w:divBdr>
            </w:div>
            <w:div w:id="159201607">
              <w:marLeft w:val="0"/>
              <w:marRight w:val="0"/>
              <w:marTop w:val="0"/>
              <w:marBottom w:val="0"/>
              <w:divBdr>
                <w:top w:val="none" w:sz="0" w:space="0" w:color="auto"/>
                <w:left w:val="none" w:sz="0" w:space="0" w:color="auto"/>
                <w:bottom w:val="none" w:sz="0" w:space="0" w:color="auto"/>
                <w:right w:val="none" w:sz="0" w:space="0" w:color="auto"/>
              </w:divBdr>
            </w:div>
            <w:div w:id="159201865">
              <w:marLeft w:val="0"/>
              <w:marRight w:val="0"/>
              <w:marTop w:val="0"/>
              <w:marBottom w:val="0"/>
              <w:divBdr>
                <w:top w:val="none" w:sz="0" w:space="0" w:color="auto"/>
                <w:left w:val="none" w:sz="0" w:space="0" w:color="auto"/>
                <w:bottom w:val="none" w:sz="0" w:space="0" w:color="auto"/>
                <w:right w:val="none" w:sz="0" w:space="0" w:color="auto"/>
              </w:divBdr>
            </w:div>
            <w:div w:id="159202071">
              <w:marLeft w:val="0"/>
              <w:marRight w:val="0"/>
              <w:marTop w:val="0"/>
              <w:marBottom w:val="0"/>
              <w:divBdr>
                <w:top w:val="none" w:sz="0" w:space="0" w:color="auto"/>
                <w:left w:val="none" w:sz="0" w:space="0" w:color="auto"/>
                <w:bottom w:val="none" w:sz="0" w:space="0" w:color="auto"/>
                <w:right w:val="none" w:sz="0" w:space="0" w:color="auto"/>
              </w:divBdr>
            </w:div>
            <w:div w:id="159202854">
              <w:marLeft w:val="0"/>
              <w:marRight w:val="0"/>
              <w:marTop w:val="0"/>
              <w:marBottom w:val="0"/>
              <w:divBdr>
                <w:top w:val="none" w:sz="0" w:space="0" w:color="auto"/>
                <w:left w:val="none" w:sz="0" w:space="0" w:color="auto"/>
                <w:bottom w:val="none" w:sz="0" w:space="0" w:color="auto"/>
                <w:right w:val="none" w:sz="0" w:space="0" w:color="auto"/>
              </w:divBdr>
            </w:div>
            <w:div w:id="15920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822">
      <w:marLeft w:val="0"/>
      <w:marRight w:val="0"/>
      <w:marTop w:val="0"/>
      <w:marBottom w:val="0"/>
      <w:divBdr>
        <w:top w:val="none" w:sz="0" w:space="0" w:color="auto"/>
        <w:left w:val="none" w:sz="0" w:space="0" w:color="auto"/>
        <w:bottom w:val="none" w:sz="0" w:space="0" w:color="auto"/>
        <w:right w:val="none" w:sz="0" w:space="0" w:color="auto"/>
      </w:divBdr>
    </w:div>
    <w:div w:id="159201824">
      <w:marLeft w:val="0"/>
      <w:marRight w:val="0"/>
      <w:marTop w:val="0"/>
      <w:marBottom w:val="0"/>
      <w:divBdr>
        <w:top w:val="none" w:sz="0" w:space="0" w:color="auto"/>
        <w:left w:val="none" w:sz="0" w:space="0" w:color="auto"/>
        <w:bottom w:val="none" w:sz="0" w:space="0" w:color="auto"/>
        <w:right w:val="none" w:sz="0" w:space="0" w:color="auto"/>
      </w:divBdr>
    </w:div>
    <w:div w:id="159201826">
      <w:marLeft w:val="0"/>
      <w:marRight w:val="0"/>
      <w:marTop w:val="0"/>
      <w:marBottom w:val="0"/>
      <w:divBdr>
        <w:top w:val="none" w:sz="0" w:space="0" w:color="auto"/>
        <w:left w:val="none" w:sz="0" w:space="0" w:color="auto"/>
        <w:bottom w:val="none" w:sz="0" w:space="0" w:color="auto"/>
        <w:right w:val="none" w:sz="0" w:space="0" w:color="auto"/>
      </w:divBdr>
    </w:div>
    <w:div w:id="159201827">
      <w:marLeft w:val="0"/>
      <w:marRight w:val="0"/>
      <w:marTop w:val="0"/>
      <w:marBottom w:val="0"/>
      <w:divBdr>
        <w:top w:val="none" w:sz="0" w:space="0" w:color="auto"/>
        <w:left w:val="none" w:sz="0" w:space="0" w:color="auto"/>
        <w:bottom w:val="none" w:sz="0" w:space="0" w:color="auto"/>
        <w:right w:val="none" w:sz="0" w:space="0" w:color="auto"/>
      </w:divBdr>
    </w:div>
    <w:div w:id="159201829">
      <w:marLeft w:val="0"/>
      <w:marRight w:val="0"/>
      <w:marTop w:val="0"/>
      <w:marBottom w:val="0"/>
      <w:divBdr>
        <w:top w:val="none" w:sz="0" w:space="0" w:color="auto"/>
        <w:left w:val="none" w:sz="0" w:space="0" w:color="auto"/>
        <w:bottom w:val="none" w:sz="0" w:space="0" w:color="auto"/>
        <w:right w:val="none" w:sz="0" w:space="0" w:color="auto"/>
      </w:divBdr>
    </w:div>
    <w:div w:id="159201831">
      <w:marLeft w:val="0"/>
      <w:marRight w:val="0"/>
      <w:marTop w:val="0"/>
      <w:marBottom w:val="0"/>
      <w:divBdr>
        <w:top w:val="none" w:sz="0" w:space="0" w:color="auto"/>
        <w:left w:val="none" w:sz="0" w:space="0" w:color="auto"/>
        <w:bottom w:val="none" w:sz="0" w:space="0" w:color="auto"/>
        <w:right w:val="none" w:sz="0" w:space="0" w:color="auto"/>
      </w:divBdr>
    </w:div>
    <w:div w:id="159201834">
      <w:marLeft w:val="0"/>
      <w:marRight w:val="0"/>
      <w:marTop w:val="0"/>
      <w:marBottom w:val="0"/>
      <w:divBdr>
        <w:top w:val="none" w:sz="0" w:space="0" w:color="auto"/>
        <w:left w:val="none" w:sz="0" w:space="0" w:color="auto"/>
        <w:bottom w:val="none" w:sz="0" w:space="0" w:color="auto"/>
        <w:right w:val="none" w:sz="0" w:space="0" w:color="auto"/>
      </w:divBdr>
    </w:div>
    <w:div w:id="159201835">
      <w:marLeft w:val="0"/>
      <w:marRight w:val="0"/>
      <w:marTop w:val="0"/>
      <w:marBottom w:val="0"/>
      <w:divBdr>
        <w:top w:val="none" w:sz="0" w:space="0" w:color="auto"/>
        <w:left w:val="none" w:sz="0" w:space="0" w:color="auto"/>
        <w:bottom w:val="none" w:sz="0" w:space="0" w:color="auto"/>
        <w:right w:val="none" w:sz="0" w:space="0" w:color="auto"/>
      </w:divBdr>
    </w:div>
    <w:div w:id="159201839">
      <w:marLeft w:val="0"/>
      <w:marRight w:val="0"/>
      <w:marTop w:val="0"/>
      <w:marBottom w:val="0"/>
      <w:divBdr>
        <w:top w:val="none" w:sz="0" w:space="0" w:color="auto"/>
        <w:left w:val="none" w:sz="0" w:space="0" w:color="auto"/>
        <w:bottom w:val="none" w:sz="0" w:space="0" w:color="auto"/>
        <w:right w:val="none" w:sz="0" w:space="0" w:color="auto"/>
      </w:divBdr>
      <w:divsChild>
        <w:div w:id="159201290">
          <w:marLeft w:val="0"/>
          <w:marRight w:val="0"/>
          <w:marTop w:val="0"/>
          <w:marBottom w:val="0"/>
          <w:divBdr>
            <w:top w:val="none" w:sz="0" w:space="0" w:color="auto"/>
            <w:left w:val="none" w:sz="0" w:space="0" w:color="auto"/>
            <w:bottom w:val="none" w:sz="0" w:space="0" w:color="auto"/>
            <w:right w:val="none" w:sz="0" w:space="0" w:color="auto"/>
          </w:divBdr>
        </w:div>
        <w:div w:id="159202408">
          <w:marLeft w:val="0"/>
          <w:marRight w:val="0"/>
          <w:marTop w:val="0"/>
          <w:marBottom w:val="0"/>
          <w:divBdr>
            <w:top w:val="none" w:sz="0" w:space="0" w:color="auto"/>
            <w:left w:val="none" w:sz="0" w:space="0" w:color="auto"/>
            <w:bottom w:val="none" w:sz="0" w:space="0" w:color="auto"/>
            <w:right w:val="none" w:sz="0" w:space="0" w:color="auto"/>
          </w:divBdr>
        </w:div>
      </w:divsChild>
    </w:div>
    <w:div w:id="159201841">
      <w:marLeft w:val="0"/>
      <w:marRight w:val="0"/>
      <w:marTop w:val="0"/>
      <w:marBottom w:val="0"/>
      <w:divBdr>
        <w:top w:val="none" w:sz="0" w:space="0" w:color="auto"/>
        <w:left w:val="none" w:sz="0" w:space="0" w:color="auto"/>
        <w:bottom w:val="none" w:sz="0" w:space="0" w:color="auto"/>
        <w:right w:val="none" w:sz="0" w:space="0" w:color="auto"/>
      </w:divBdr>
    </w:div>
    <w:div w:id="159201842">
      <w:marLeft w:val="0"/>
      <w:marRight w:val="0"/>
      <w:marTop w:val="0"/>
      <w:marBottom w:val="0"/>
      <w:divBdr>
        <w:top w:val="none" w:sz="0" w:space="0" w:color="auto"/>
        <w:left w:val="none" w:sz="0" w:space="0" w:color="auto"/>
        <w:bottom w:val="none" w:sz="0" w:space="0" w:color="auto"/>
        <w:right w:val="none" w:sz="0" w:space="0" w:color="auto"/>
      </w:divBdr>
    </w:div>
    <w:div w:id="159201846">
      <w:marLeft w:val="0"/>
      <w:marRight w:val="0"/>
      <w:marTop w:val="0"/>
      <w:marBottom w:val="0"/>
      <w:divBdr>
        <w:top w:val="none" w:sz="0" w:space="0" w:color="auto"/>
        <w:left w:val="none" w:sz="0" w:space="0" w:color="auto"/>
        <w:bottom w:val="none" w:sz="0" w:space="0" w:color="auto"/>
        <w:right w:val="none" w:sz="0" w:space="0" w:color="auto"/>
      </w:divBdr>
    </w:div>
    <w:div w:id="159201850">
      <w:marLeft w:val="0"/>
      <w:marRight w:val="0"/>
      <w:marTop w:val="0"/>
      <w:marBottom w:val="0"/>
      <w:divBdr>
        <w:top w:val="none" w:sz="0" w:space="0" w:color="auto"/>
        <w:left w:val="none" w:sz="0" w:space="0" w:color="auto"/>
        <w:bottom w:val="none" w:sz="0" w:space="0" w:color="auto"/>
        <w:right w:val="none" w:sz="0" w:space="0" w:color="auto"/>
      </w:divBdr>
    </w:div>
    <w:div w:id="159201851">
      <w:marLeft w:val="0"/>
      <w:marRight w:val="0"/>
      <w:marTop w:val="0"/>
      <w:marBottom w:val="0"/>
      <w:divBdr>
        <w:top w:val="none" w:sz="0" w:space="0" w:color="auto"/>
        <w:left w:val="none" w:sz="0" w:space="0" w:color="auto"/>
        <w:bottom w:val="none" w:sz="0" w:space="0" w:color="auto"/>
        <w:right w:val="none" w:sz="0" w:space="0" w:color="auto"/>
      </w:divBdr>
    </w:div>
    <w:div w:id="159201852">
      <w:marLeft w:val="0"/>
      <w:marRight w:val="0"/>
      <w:marTop w:val="0"/>
      <w:marBottom w:val="0"/>
      <w:divBdr>
        <w:top w:val="none" w:sz="0" w:space="0" w:color="auto"/>
        <w:left w:val="none" w:sz="0" w:space="0" w:color="auto"/>
        <w:bottom w:val="none" w:sz="0" w:space="0" w:color="auto"/>
        <w:right w:val="none" w:sz="0" w:space="0" w:color="auto"/>
      </w:divBdr>
      <w:divsChild>
        <w:div w:id="159200418">
          <w:marLeft w:val="0"/>
          <w:marRight w:val="0"/>
          <w:marTop w:val="0"/>
          <w:marBottom w:val="0"/>
          <w:divBdr>
            <w:top w:val="none" w:sz="0" w:space="0" w:color="auto"/>
            <w:left w:val="none" w:sz="0" w:space="0" w:color="auto"/>
            <w:bottom w:val="none" w:sz="0" w:space="0" w:color="auto"/>
            <w:right w:val="none" w:sz="0" w:space="0" w:color="auto"/>
          </w:divBdr>
          <w:divsChild>
            <w:div w:id="15920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853">
      <w:marLeft w:val="0"/>
      <w:marRight w:val="0"/>
      <w:marTop w:val="0"/>
      <w:marBottom w:val="0"/>
      <w:divBdr>
        <w:top w:val="none" w:sz="0" w:space="0" w:color="auto"/>
        <w:left w:val="none" w:sz="0" w:space="0" w:color="auto"/>
        <w:bottom w:val="none" w:sz="0" w:space="0" w:color="auto"/>
        <w:right w:val="none" w:sz="0" w:space="0" w:color="auto"/>
      </w:divBdr>
    </w:div>
    <w:div w:id="159201856">
      <w:marLeft w:val="0"/>
      <w:marRight w:val="0"/>
      <w:marTop w:val="0"/>
      <w:marBottom w:val="0"/>
      <w:divBdr>
        <w:top w:val="none" w:sz="0" w:space="0" w:color="auto"/>
        <w:left w:val="none" w:sz="0" w:space="0" w:color="auto"/>
        <w:bottom w:val="none" w:sz="0" w:space="0" w:color="auto"/>
        <w:right w:val="none" w:sz="0" w:space="0" w:color="auto"/>
      </w:divBdr>
    </w:div>
    <w:div w:id="159201857">
      <w:marLeft w:val="0"/>
      <w:marRight w:val="0"/>
      <w:marTop w:val="0"/>
      <w:marBottom w:val="0"/>
      <w:divBdr>
        <w:top w:val="none" w:sz="0" w:space="0" w:color="auto"/>
        <w:left w:val="none" w:sz="0" w:space="0" w:color="auto"/>
        <w:bottom w:val="none" w:sz="0" w:space="0" w:color="auto"/>
        <w:right w:val="none" w:sz="0" w:space="0" w:color="auto"/>
      </w:divBdr>
    </w:div>
    <w:div w:id="159201858">
      <w:marLeft w:val="0"/>
      <w:marRight w:val="0"/>
      <w:marTop w:val="0"/>
      <w:marBottom w:val="0"/>
      <w:divBdr>
        <w:top w:val="none" w:sz="0" w:space="0" w:color="auto"/>
        <w:left w:val="none" w:sz="0" w:space="0" w:color="auto"/>
        <w:bottom w:val="none" w:sz="0" w:space="0" w:color="auto"/>
        <w:right w:val="none" w:sz="0" w:space="0" w:color="auto"/>
      </w:divBdr>
    </w:div>
    <w:div w:id="159201859">
      <w:marLeft w:val="0"/>
      <w:marRight w:val="0"/>
      <w:marTop w:val="0"/>
      <w:marBottom w:val="0"/>
      <w:divBdr>
        <w:top w:val="none" w:sz="0" w:space="0" w:color="auto"/>
        <w:left w:val="none" w:sz="0" w:space="0" w:color="auto"/>
        <w:bottom w:val="none" w:sz="0" w:space="0" w:color="auto"/>
        <w:right w:val="none" w:sz="0" w:space="0" w:color="auto"/>
      </w:divBdr>
    </w:div>
    <w:div w:id="159201861">
      <w:marLeft w:val="0"/>
      <w:marRight w:val="0"/>
      <w:marTop w:val="0"/>
      <w:marBottom w:val="0"/>
      <w:divBdr>
        <w:top w:val="none" w:sz="0" w:space="0" w:color="auto"/>
        <w:left w:val="none" w:sz="0" w:space="0" w:color="auto"/>
        <w:bottom w:val="none" w:sz="0" w:space="0" w:color="auto"/>
        <w:right w:val="none" w:sz="0" w:space="0" w:color="auto"/>
      </w:divBdr>
    </w:div>
    <w:div w:id="159201862">
      <w:marLeft w:val="0"/>
      <w:marRight w:val="0"/>
      <w:marTop w:val="0"/>
      <w:marBottom w:val="0"/>
      <w:divBdr>
        <w:top w:val="none" w:sz="0" w:space="0" w:color="auto"/>
        <w:left w:val="none" w:sz="0" w:space="0" w:color="auto"/>
        <w:bottom w:val="none" w:sz="0" w:space="0" w:color="auto"/>
        <w:right w:val="none" w:sz="0" w:space="0" w:color="auto"/>
      </w:divBdr>
    </w:div>
    <w:div w:id="159201864">
      <w:marLeft w:val="0"/>
      <w:marRight w:val="0"/>
      <w:marTop w:val="0"/>
      <w:marBottom w:val="0"/>
      <w:divBdr>
        <w:top w:val="none" w:sz="0" w:space="0" w:color="auto"/>
        <w:left w:val="none" w:sz="0" w:space="0" w:color="auto"/>
        <w:bottom w:val="none" w:sz="0" w:space="0" w:color="auto"/>
        <w:right w:val="none" w:sz="0" w:space="0" w:color="auto"/>
      </w:divBdr>
      <w:divsChild>
        <w:div w:id="159202228">
          <w:marLeft w:val="0"/>
          <w:marRight w:val="0"/>
          <w:marTop w:val="0"/>
          <w:marBottom w:val="0"/>
          <w:divBdr>
            <w:top w:val="none" w:sz="0" w:space="0" w:color="auto"/>
            <w:left w:val="none" w:sz="0" w:space="0" w:color="auto"/>
            <w:bottom w:val="none" w:sz="0" w:space="0" w:color="auto"/>
            <w:right w:val="none" w:sz="0" w:space="0" w:color="auto"/>
          </w:divBdr>
          <w:divsChild>
            <w:div w:id="159200355">
              <w:marLeft w:val="0"/>
              <w:marRight w:val="0"/>
              <w:marTop w:val="0"/>
              <w:marBottom w:val="0"/>
              <w:divBdr>
                <w:top w:val="none" w:sz="0" w:space="0" w:color="auto"/>
                <w:left w:val="none" w:sz="0" w:space="0" w:color="auto"/>
                <w:bottom w:val="none" w:sz="0" w:space="0" w:color="auto"/>
                <w:right w:val="none" w:sz="0" w:space="0" w:color="auto"/>
              </w:divBdr>
            </w:div>
          </w:divsChild>
        </w:div>
        <w:div w:id="159202609">
          <w:marLeft w:val="0"/>
          <w:marRight w:val="0"/>
          <w:marTop w:val="0"/>
          <w:marBottom w:val="0"/>
          <w:divBdr>
            <w:top w:val="none" w:sz="0" w:space="0" w:color="auto"/>
            <w:left w:val="none" w:sz="0" w:space="0" w:color="auto"/>
            <w:bottom w:val="none" w:sz="0" w:space="0" w:color="auto"/>
            <w:right w:val="none" w:sz="0" w:space="0" w:color="auto"/>
          </w:divBdr>
          <w:divsChild>
            <w:div w:id="159203001">
              <w:marLeft w:val="0"/>
              <w:marRight w:val="0"/>
              <w:marTop w:val="0"/>
              <w:marBottom w:val="0"/>
              <w:divBdr>
                <w:top w:val="none" w:sz="0" w:space="0" w:color="auto"/>
                <w:left w:val="none" w:sz="0" w:space="0" w:color="auto"/>
                <w:bottom w:val="none" w:sz="0" w:space="0" w:color="auto"/>
                <w:right w:val="none" w:sz="0" w:space="0" w:color="auto"/>
              </w:divBdr>
              <w:divsChild>
                <w:div w:id="159202064">
                  <w:marLeft w:val="0"/>
                  <w:marRight w:val="0"/>
                  <w:marTop w:val="0"/>
                  <w:marBottom w:val="0"/>
                  <w:divBdr>
                    <w:top w:val="none" w:sz="0" w:space="0" w:color="auto"/>
                    <w:left w:val="none" w:sz="0" w:space="0" w:color="auto"/>
                    <w:bottom w:val="none" w:sz="0" w:space="0" w:color="auto"/>
                    <w:right w:val="none" w:sz="0" w:space="0" w:color="auto"/>
                  </w:divBdr>
                  <w:divsChild>
                    <w:div w:id="159202337">
                      <w:marLeft w:val="0"/>
                      <w:marRight w:val="0"/>
                      <w:marTop w:val="0"/>
                      <w:marBottom w:val="0"/>
                      <w:divBdr>
                        <w:top w:val="none" w:sz="0" w:space="0" w:color="auto"/>
                        <w:left w:val="none" w:sz="0" w:space="0" w:color="auto"/>
                        <w:bottom w:val="none" w:sz="0" w:space="0" w:color="auto"/>
                        <w:right w:val="none" w:sz="0" w:space="0" w:color="auto"/>
                      </w:divBdr>
                      <w:divsChild>
                        <w:div w:id="159202698">
                          <w:marLeft w:val="0"/>
                          <w:marRight w:val="0"/>
                          <w:marTop w:val="0"/>
                          <w:marBottom w:val="0"/>
                          <w:divBdr>
                            <w:top w:val="none" w:sz="0" w:space="0" w:color="auto"/>
                            <w:left w:val="none" w:sz="0" w:space="0" w:color="auto"/>
                            <w:bottom w:val="none" w:sz="0" w:space="0" w:color="auto"/>
                            <w:right w:val="none" w:sz="0" w:space="0" w:color="auto"/>
                          </w:divBdr>
                          <w:divsChild>
                            <w:div w:id="159200622">
                              <w:marLeft w:val="0"/>
                              <w:marRight w:val="0"/>
                              <w:marTop w:val="0"/>
                              <w:marBottom w:val="0"/>
                              <w:divBdr>
                                <w:top w:val="none" w:sz="0" w:space="0" w:color="auto"/>
                                <w:left w:val="none" w:sz="0" w:space="0" w:color="auto"/>
                                <w:bottom w:val="none" w:sz="0" w:space="0" w:color="auto"/>
                                <w:right w:val="none" w:sz="0" w:space="0" w:color="auto"/>
                              </w:divBdr>
                              <w:divsChild>
                                <w:div w:id="159201554">
                                  <w:marLeft w:val="0"/>
                                  <w:marRight w:val="0"/>
                                  <w:marTop w:val="0"/>
                                  <w:marBottom w:val="0"/>
                                  <w:divBdr>
                                    <w:top w:val="none" w:sz="0" w:space="0" w:color="auto"/>
                                    <w:left w:val="none" w:sz="0" w:space="0" w:color="auto"/>
                                    <w:bottom w:val="none" w:sz="0" w:space="0" w:color="auto"/>
                                    <w:right w:val="none" w:sz="0" w:space="0" w:color="auto"/>
                                  </w:divBdr>
                                  <w:divsChild>
                                    <w:div w:id="159202848">
                                      <w:marLeft w:val="0"/>
                                      <w:marRight w:val="0"/>
                                      <w:marTop w:val="0"/>
                                      <w:marBottom w:val="0"/>
                                      <w:divBdr>
                                        <w:top w:val="none" w:sz="0" w:space="0" w:color="auto"/>
                                        <w:left w:val="none" w:sz="0" w:space="0" w:color="auto"/>
                                        <w:bottom w:val="none" w:sz="0" w:space="0" w:color="auto"/>
                                        <w:right w:val="none" w:sz="0" w:space="0" w:color="auto"/>
                                      </w:divBdr>
                                      <w:divsChild>
                                        <w:div w:id="159202865">
                                          <w:marLeft w:val="0"/>
                                          <w:marRight w:val="0"/>
                                          <w:marTop w:val="0"/>
                                          <w:marBottom w:val="0"/>
                                          <w:divBdr>
                                            <w:top w:val="none" w:sz="0" w:space="0" w:color="auto"/>
                                            <w:left w:val="none" w:sz="0" w:space="0" w:color="auto"/>
                                            <w:bottom w:val="none" w:sz="0" w:space="0" w:color="auto"/>
                                            <w:right w:val="none" w:sz="0" w:space="0" w:color="auto"/>
                                          </w:divBdr>
                                          <w:divsChild>
                                            <w:div w:id="159201028">
                                              <w:marLeft w:val="0"/>
                                              <w:marRight w:val="0"/>
                                              <w:marTop w:val="0"/>
                                              <w:marBottom w:val="0"/>
                                              <w:divBdr>
                                                <w:top w:val="none" w:sz="0" w:space="0" w:color="auto"/>
                                                <w:left w:val="none" w:sz="0" w:space="0" w:color="auto"/>
                                                <w:bottom w:val="none" w:sz="0" w:space="0" w:color="auto"/>
                                                <w:right w:val="none" w:sz="0" w:space="0" w:color="auto"/>
                                              </w:divBdr>
                                              <w:divsChild>
                                                <w:div w:id="159202243">
                                                  <w:marLeft w:val="0"/>
                                                  <w:marRight w:val="0"/>
                                                  <w:marTop w:val="0"/>
                                                  <w:marBottom w:val="0"/>
                                                  <w:divBdr>
                                                    <w:top w:val="none" w:sz="0" w:space="0" w:color="auto"/>
                                                    <w:left w:val="none" w:sz="0" w:space="0" w:color="auto"/>
                                                    <w:bottom w:val="none" w:sz="0" w:space="0" w:color="auto"/>
                                                    <w:right w:val="none" w:sz="0" w:space="0" w:color="auto"/>
                                                  </w:divBdr>
                                                  <w:divsChild>
                                                    <w:div w:id="15920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201866">
      <w:marLeft w:val="0"/>
      <w:marRight w:val="0"/>
      <w:marTop w:val="0"/>
      <w:marBottom w:val="0"/>
      <w:divBdr>
        <w:top w:val="none" w:sz="0" w:space="0" w:color="auto"/>
        <w:left w:val="none" w:sz="0" w:space="0" w:color="auto"/>
        <w:bottom w:val="none" w:sz="0" w:space="0" w:color="auto"/>
        <w:right w:val="none" w:sz="0" w:space="0" w:color="auto"/>
      </w:divBdr>
    </w:div>
    <w:div w:id="159201868">
      <w:marLeft w:val="0"/>
      <w:marRight w:val="0"/>
      <w:marTop w:val="0"/>
      <w:marBottom w:val="0"/>
      <w:divBdr>
        <w:top w:val="none" w:sz="0" w:space="0" w:color="auto"/>
        <w:left w:val="none" w:sz="0" w:space="0" w:color="auto"/>
        <w:bottom w:val="none" w:sz="0" w:space="0" w:color="auto"/>
        <w:right w:val="none" w:sz="0" w:space="0" w:color="auto"/>
      </w:divBdr>
    </w:div>
    <w:div w:id="159201869">
      <w:marLeft w:val="0"/>
      <w:marRight w:val="0"/>
      <w:marTop w:val="0"/>
      <w:marBottom w:val="0"/>
      <w:divBdr>
        <w:top w:val="none" w:sz="0" w:space="0" w:color="auto"/>
        <w:left w:val="none" w:sz="0" w:space="0" w:color="auto"/>
        <w:bottom w:val="none" w:sz="0" w:space="0" w:color="auto"/>
        <w:right w:val="none" w:sz="0" w:space="0" w:color="auto"/>
      </w:divBdr>
    </w:div>
    <w:div w:id="159201872">
      <w:marLeft w:val="0"/>
      <w:marRight w:val="0"/>
      <w:marTop w:val="0"/>
      <w:marBottom w:val="0"/>
      <w:divBdr>
        <w:top w:val="none" w:sz="0" w:space="0" w:color="auto"/>
        <w:left w:val="none" w:sz="0" w:space="0" w:color="auto"/>
        <w:bottom w:val="none" w:sz="0" w:space="0" w:color="auto"/>
        <w:right w:val="none" w:sz="0" w:space="0" w:color="auto"/>
      </w:divBdr>
    </w:div>
    <w:div w:id="159201877">
      <w:marLeft w:val="0"/>
      <w:marRight w:val="0"/>
      <w:marTop w:val="0"/>
      <w:marBottom w:val="0"/>
      <w:divBdr>
        <w:top w:val="none" w:sz="0" w:space="0" w:color="auto"/>
        <w:left w:val="none" w:sz="0" w:space="0" w:color="auto"/>
        <w:bottom w:val="none" w:sz="0" w:space="0" w:color="auto"/>
        <w:right w:val="none" w:sz="0" w:space="0" w:color="auto"/>
      </w:divBdr>
    </w:div>
    <w:div w:id="159201879">
      <w:marLeft w:val="0"/>
      <w:marRight w:val="0"/>
      <w:marTop w:val="0"/>
      <w:marBottom w:val="0"/>
      <w:divBdr>
        <w:top w:val="none" w:sz="0" w:space="0" w:color="auto"/>
        <w:left w:val="none" w:sz="0" w:space="0" w:color="auto"/>
        <w:bottom w:val="none" w:sz="0" w:space="0" w:color="auto"/>
        <w:right w:val="none" w:sz="0" w:space="0" w:color="auto"/>
      </w:divBdr>
    </w:div>
    <w:div w:id="159201880">
      <w:marLeft w:val="0"/>
      <w:marRight w:val="0"/>
      <w:marTop w:val="0"/>
      <w:marBottom w:val="0"/>
      <w:divBdr>
        <w:top w:val="none" w:sz="0" w:space="0" w:color="auto"/>
        <w:left w:val="none" w:sz="0" w:space="0" w:color="auto"/>
        <w:bottom w:val="none" w:sz="0" w:space="0" w:color="auto"/>
        <w:right w:val="none" w:sz="0" w:space="0" w:color="auto"/>
      </w:divBdr>
    </w:div>
    <w:div w:id="159201881">
      <w:marLeft w:val="0"/>
      <w:marRight w:val="0"/>
      <w:marTop w:val="0"/>
      <w:marBottom w:val="0"/>
      <w:divBdr>
        <w:top w:val="none" w:sz="0" w:space="0" w:color="auto"/>
        <w:left w:val="none" w:sz="0" w:space="0" w:color="auto"/>
        <w:bottom w:val="none" w:sz="0" w:space="0" w:color="auto"/>
        <w:right w:val="none" w:sz="0" w:space="0" w:color="auto"/>
      </w:divBdr>
    </w:div>
    <w:div w:id="159201882">
      <w:marLeft w:val="0"/>
      <w:marRight w:val="0"/>
      <w:marTop w:val="0"/>
      <w:marBottom w:val="0"/>
      <w:divBdr>
        <w:top w:val="none" w:sz="0" w:space="0" w:color="auto"/>
        <w:left w:val="none" w:sz="0" w:space="0" w:color="auto"/>
        <w:bottom w:val="none" w:sz="0" w:space="0" w:color="auto"/>
        <w:right w:val="none" w:sz="0" w:space="0" w:color="auto"/>
      </w:divBdr>
    </w:div>
    <w:div w:id="159201883">
      <w:marLeft w:val="0"/>
      <w:marRight w:val="0"/>
      <w:marTop w:val="0"/>
      <w:marBottom w:val="0"/>
      <w:divBdr>
        <w:top w:val="none" w:sz="0" w:space="0" w:color="auto"/>
        <w:left w:val="none" w:sz="0" w:space="0" w:color="auto"/>
        <w:bottom w:val="none" w:sz="0" w:space="0" w:color="auto"/>
        <w:right w:val="none" w:sz="0" w:space="0" w:color="auto"/>
      </w:divBdr>
    </w:div>
    <w:div w:id="159201885">
      <w:marLeft w:val="0"/>
      <w:marRight w:val="0"/>
      <w:marTop w:val="0"/>
      <w:marBottom w:val="0"/>
      <w:divBdr>
        <w:top w:val="none" w:sz="0" w:space="0" w:color="auto"/>
        <w:left w:val="none" w:sz="0" w:space="0" w:color="auto"/>
        <w:bottom w:val="none" w:sz="0" w:space="0" w:color="auto"/>
        <w:right w:val="none" w:sz="0" w:space="0" w:color="auto"/>
      </w:divBdr>
    </w:div>
    <w:div w:id="159201886">
      <w:marLeft w:val="0"/>
      <w:marRight w:val="0"/>
      <w:marTop w:val="0"/>
      <w:marBottom w:val="0"/>
      <w:divBdr>
        <w:top w:val="none" w:sz="0" w:space="0" w:color="auto"/>
        <w:left w:val="none" w:sz="0" w:space="0" w:color="auto"/>
        <w:bottom w:val="none" w:sz="0" w:space="0" w:color="auto"/>
        <w:right w:val="none" w:sz="0" w:space="0" w:color="auto"/>
      </w:divBdr>
    </w:div>
    <w:div w:id="159201887">
      <w:marLeft w:val="0"/>
      <w:marRight w:val="0"/>
      <w:marTop w:val="0"/>
      <w:marBottom w:val="0"/>
      <w:divBdr>
        <w:top w:val="none" w:sz="0" w:space="0" w:color="auto"/>
        <w:left w:val="none" w:sz="0" w:space="0" w:color="auto"/>
        <w:bottom w:val="none" w:sz="0" w:space="0" w:color="auto"/>
        <w:right w:val="none" w:sz="0" w:space="0" w:color="auto"/>
      </w:divBdr>
    </w:div>
    <w:div w:id="159201893">
      <w:marLeft w:val="0"/>
      <w:marRight w:val="0"/>
      <w:marTop w:val="0"/>
      <w:marBottom w:val="0"/>
      <w:divBdr>
        <w:top w:val="none" w:sz="0" w:space="0" w:color="auto"/>
        <w:left w:val="none" w:sz="0" w:space="0" w:color="auto"/>
        <w:bottom w:val="none" w:sz="0" w:space="0" w:color="auto"/>
        <w:right w:val="none" w:sz="0" w:space="0" w:color="auto"/>
      </w:divBdr>
    </w:div>
    <w:div w:id="159201896">
      <w:marLeft w:val="0"/>
      <w:marRight w:val="0"/>
      <w:marTop w:val="0"/>
      <w:marBottom w:val="0"/>
      <w:divBdr>
        <w:top w:val="none" w:sz="0" w:space="0" w:color="auto"/>
        <w:left w:val="none" w:sz="0" w:space="0" w:color="auto"/>
        <w:bottom w:val="none" w:sz="0" w:space="0" w:color="auto"/>
        <w:right w:val="none" w:sz="0" w:space="0" w:color="auto"/>
      </w:divBdr>
      <w:divsChild>
        <w:div w:id="159201294">
          <w:marLeft w:val="0"/>
          <w:marRight w:val="0"/>
          <w:marTop w:val="0"/>
          <w:marBottom w:val="0"/>
          <w:divBdr>
            <w:top w:val="none" w:sz="0" w:space="0" w:color="auto"/>
            <w:left w:val="none" w:sz="0" w:space="0" w:color="auto"/>
            <w:bottom w:val="none" w:sz="0" w:space="0" w:color="auto"/>
            <w:right w:val="none" w:sz="0" w:space="0" w:color="auto"/>
          </w:divBdr>
        </w:div>
        <w:div w:id="159201574">
          <w:marLeft w:val="0"/>
          <w:marRight w:val="0"/>
          <w:marTop w:val="0"/>
          <w:marBottom w:val="0"/>
          <w:divBdr>
            <w:top w:val="none" w:sz="0" w:space="0" w:color="auto"/>
            <w:left w:val="none" w:sz="0" w:space="0" w:color="auto"/>
            <w:bottom w:val="none" w:sz="0" w:space="0" w:color="auto"/>
            <w:right w:val="none" w:sz="0" w:space="0" w:color="auto"/>
          </w:divBdr>
        </w:div>
        <w:div w:id="159201616">
          <w:marLeft w:val="0"/>
          <w:marRight w:val="0"/>
          <w:marTop w:val="0"/>
          <w:marBottom w:val="0"/>
          <w:divBdr>
            <w:top w:val="none" w:sz="0" w:space="0" w:color="auto"/>
            <w:left w:val="none" w:sz="0" w:space="0" w:color="auto"/>
            <w:bottom w:val="none" w:sz="0" w:space="0" w:color="auto"/>
            <w:right w:val="none" w:sz="0" w:space="0" w:color="auto"/>
          </w:divBdr>
        </w:div>
        <w:div w:id="159201812">
          <w:marLeft w:val="0"/>
          <w:marRight w:val="0"/>
          <w:marTop w:val="0"/>
          <w:marBottom w:val="0"/>
          <w:divBdr>
            <w:top w:val="none" w:sz="0" w:space="0" w:color="auto"/>
            <w:left w:val="none" w:sz="0" w:space="0" w:color="auto"/>
            <w:bottom w:val="none" w:sz="0" w:space="0" w:color="auto"/>
            <w:right w:val="none" w:sz="0" w:space="0" w:color="auto"/>
          </w:divBdr>
        </w:div>
        <w:div w:id="159202112">
          <w:marLeft w:val="0"/>
          <w:marRight w:val="0"/>
          <w:marTop w:val="0"/>
          <w:marBottom w:val="0"/>
          <w:divBdr>
            <w:top w:val="none" w:sz="0" w:space="0" w:color="auto"/>
            <w:left w:val="none" w:sz="0" w:space="0" w:color="auto"/>
            <w:bottom w:val="none" w:sz="0" w:space="0" w:color="auto"/>
            <w:right w:val="none" w:sz="0" w:space="0" w:color="auto"/>
          </w:divBdr>
          <w:divsChild>
            <w:div w:id="159201771">
              <w:marLeft w:val="0"/>
              <w:marRight w:val="0"/>
              <w:marTop w:val="0"/>
              <w:marBottom w:val="0"/>
              <w:divBdr>
                <w:top w:val="none" w:sz="0" w:space="0" w:color="auto"/>
                <w:left w:val="none" w:sz="0" w:space="0" w:color="auto"/>
                <w:bottom w:val="none" w:sz="0" w:space="0" w:color="auto"/>
                <w:right w:val="none" w:sz="0" w:space="0" w:color="auto"/>
              </w:divBdr>
            </w:div>
            <w:div w:id="15920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897">
      <w:marLeft w:val="0"/>
      <w:marRight w:val="0"/>
      <w:marTop w:val="0"/>
      <w:marBottom w:val="0"/>
      <w:divBdr>
        <w:top w:val="none" w:sz="0" w:space="0" w:color="auto"/>
        <w:left w:val="none" w:sz="0" w:space="0" w:color="auto"/>
        <w:bottom w:val="none" w:sz="0" w:space="0" w:color="auto"/>
        <w:right w:val="none" w:sz="0" w:space="0" w:color="auto"/>
      </w:divBdr>
      <w:divsChild>
        <w:div w:id="159200416">
          <w:marLeft w:val="0"/>
          <w:marRight w:val="0"/>
          <w:marTop w:val="0"/>
          <w:marBottom w:val="0"/>
          <w:divBdr>
            <w:top w:val="none" w:sz="0" w:space="0" w:color="auto"/>
            <w:left w:val="none" w:sz="0" w:space="0" w:color="auto"/>
            <w:bottom w:val="none" w:sz="0" w:space="0" w:color="auto"/>
            <w:right w:val="none" w:sz="0" w:space="0" w:color="auto"/>
          </w:divBdr>
          <w:divsChild>
            <w:div w:id="159200777">
              <w:marLeft w:val="0"/>
              <w:marRight w:val="0"/>
              <w:marTop w:val="0"/>
              <w:marBottom w:val="0"/>
              <w:divBdr>
                <w:top w:val="none" w:sz="0" w:space="0" w:color="auto"/>
                <w:left w:val="none" w:sz="0" w:space="0" w:color="auto"/>
                <w:bottom w:val="none" w:sz="0" w:space="0" w:color="auto"/>
                <w:right w:val="none" w:sz="0" w:space="0" w:color="auto"/>
              </w:divBdr>
              <w:divsChild>
                <w:div w:id="159202923">
                  <w:marLeft w:val="0"/>
                  <w:marRight w:val="0"/>
                  <w:marTop w:val="0"/>
                  <w:marBottom w:val="0"/>
                  <w:divBdr>
                    <w:top w:val="none" w:sz="0" w:space="0" w:color="auto"/>
                    <w:left w:val="none" w:sz="0" w:space="0" w:color="auto"/>
                    <w:bottom w:val="none" w:sz="0" w:space="0" w:color="auto"/>
                    <w:right w:val="none" w:sz="0" w:space="0" w:color="auto"/>
                  </w:divBdr>
                  <w:divsChild>
                    <w:div w:id="159201789">
                      <w:marLeft w:val="0"/>
                      <w:marRight w:val="0"/>
                      <w:marTop w:val="0"/>
                      <w:marBottom w:val="0"/>
                      <w:divBdr>
                        <w:top w:val="none" w:sz="0" w:space="0" w:color="auto"/>
                        <w:left w:val="none" w:sz="0" w:space="0" w:color="auto"/>
                        <w:bottom w:val="none" w:sz="0" w:space="0" w:color="auto"/>
                        <w:right w:val="none" w:sz="0" w:space="0" w:color="auto"/>
                      </w:divBdr>
                      <w:divsChild>
                        <w:div w:id="159201042">
                          <w:marLeft w:val="0"/>
                          <w:marRight w:val="0"/>
                          <w:marTop w:val="0"/>
                          <w:marBottom w:val="0"/>
                          <w:divBdr>
                            <w:top w:val="none" w:sz="0" w:space="0" w:color="auto"/>
                            <w:left w:val="none" w:sz="0" w:space="0" w:color="auto"/>
                            <w:bottom w:val="none" w:sz="0" w:space="0" w:color="auto"/>
                            <w:right w:val="none" w:sz="0" w:space="0" w:color="auto"/>
                          </w:divBdr>
                          <w:divsChild>
                            <w:div w:id="159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01899">
      <w:marLeft w:val="0"/>
      <w:marRight w:val="0"/>
      <w:marTop w:val="0"/>
      <w:marBottom w:val="0"/>
      <w:divBdr>
        <w:top w:val="none" w:sz="0" w:space="0" w:color="auto"/>
        <w:left w:val="none" w:sz="0" w:space="0" w:color="auto"/>
        <w:bottom w:val="none" w:sz="0" w:space="0" w:color="auto"/>
        <w:right w:val="none" w:sz="0" w:space="0" w:color="auto"/>
      </w:divBdr>
      <w:divsChild>
        <w:div w:id="159202258">
          <w:marLeft w:val="0"/>
          <w:marRight w:val="0"/>
          <w:marTop w:val="0"/>
          <w:marBottom w:val="0"/>
          <w:divBdr>
            <w:top w:val="none" w:sz="0" w:space="0" w:color="auto"/>
            <w:left w:val="none" w:sz="0" w:space="0" w:color="auto"/>
            <w:bottom w:val="none" w:sz="0" w:space="0" w:color="auto"/>
            <w:right w:val="none" w:sz="0" w:space="0" w:color="auto"/>
          </w:divBdr>
        </w:div>
        <w:div w:id="159202893">
          <w:marLeft w:val="0"/>
          <w:marRight w:val="0"/>
          <w:marTop w:val="0"/>
          <w:marBottom w:val="0"/>
          <w:divBdr>
            <w:top w:val="none" w:sz="0" w:space="0" w:color="auto"/>
            <w:left w:val="none" w:sz="0" w:space="0" w:color="auto"/>
            <w:bottom w:val="none" w:sz="0" w:space="0" w:color="auto"/>
            <w:right w:val="none" w:sz="0" w:space="0" w:color="auto"/>
          </w:divBdr>
          <w:divsChild>
            <w:div w:id="159200379">
              <w:marLeft w:val="0"/>
              <w:marRight w:val="0"/>
              <w:marTop w:val="0"/>
              <w:marBottom w:val="0"/>
              <w:divBdr>
                <w:top w:val="none" w:sz="0" w:space="0" w:color="auto"/>
                <w:left w:val="none" w:sz="0" w:space="0" w:color="auto"/>
                <w:bottom w:val="none" w:sz="0" w:space="0" w:color="auto"/>
                <w:right w:val="none" w:sz="0" w:space="0" w:color="auto"/>
              </w:divBdr>
              <w:divsChild>
                <w:div w:id="159202198">
                  <w:marLeft w:val="0"/>
                  <w:marRight w:val="0"/>
                  <w:marTop w:val="0"/>
                  <w:marBottom w:val="0"/>
                  <w:divBdr>
                    <w:top w:val="none" w:sz="0" w:space="0" w:color="auto"/>
                    <w:left w:val="none" w:sz="0" w:space="0" w:color="auto"/>
                    <w:bottom w:val="none" w:sz="0" w:space="0" w:color="auto"/>
                    <w:right w:val="none" w:sz="0" w:space="0" w:color="auto"/>
                  </w:divBdr>
                  <w:divsChild>
                    <w:div w:id="159201912">
                      <w:marLeft w:val="0"/>
                      <w:marRight w:val="0"/>
                      <w:marTop w:val="0"/>
                      <w:marBottom w:val="0"/>
                      <w:divBdr>
                        <w:top w:val="none" w:sz="0" w:space="0" w:color="auto"/>
                        <w:left w:val="none" w:sz="0" w:space="0" w:color="auto"/>
                        <w:bottom w:val="none" w:sz="0" w:space="0" w:color="auto"/>
                        <w:right w:val="none" w:sz="0" w:space="0" w:color="auto"/>
                      </w:divBdr>
                      <w:divsChild>
                        <w:div w:id="159201395">
                          <w:marLeft w:val="0"/>
                          <w:marRight w:val="0"/>
                          <w:marTop w:val="0"/>
                          <w:marBottom w:val="0"/>
                          <w:divBdr>
                            <w:top w:val="none" w:sz="0" w:space="0" w:color="auto"/>
                            <w:left w:val="none" w:sz="0" w:space="0" w:color="auto"/>
                            <w:bottom w:val="none" w:sz="0" w:space="0" w:color="auto"/>
                            <w:right w:val="none" w:sz="0" w:space="0" w:color="auto"/>
                          </w:divBdr>
                          <w:divsChild>
                            <w:div w:id="1592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2943">
          <w:marLeft w:val="0"/>
          <w:marRight w:val="0"/>
          <w:marTop w:val="0"/>
          <w:marBottom w:val="0"/>
          <w:divBdr>
            <w:top w:val="none" w:sz="0" w:space="0" w:color="auto"/>
            <w:left w:val="none" w:sz="0" w:space="0" w:color="auto"/>
            <w:bottom w:val="none" w:sz="0" w:space="0" w:color="auto"/>
            <w:right w:val="none" w:sz="0" w:space="0" w:color="auto"/>
          </w:divBdr>
        </w:div>
      </w:divsChild>
    </w:div>
    <w:div w:id="159201903">
      <w:marLeft w:val="0"/>
      <w:marRight w:val="0"/>
      <w:marTop w:val="0"/>
      <w:marBottom w:val="0"/>
      <w:divBdr>
        <w:top w:val="none" w:sz="0" w:space="0" w:color="auto"/>
        <w:left w:val="none" w:sz="0" w:space="0" w:color="auto"/>
        <w:bottom w:val="none" w:sz="0" w:space="0" w:color="auto"/>
        <w:right w:val="none" w:sz="0" w:space="0" w:color="auto"/>
      </w:divBdr>
    </w:div>
    <w:div w:id="159201904">
      <w:marLeft w:val="0"/>
      <w:marRight w:val="0"/>
      <w:marTop w:val="0"/>
      <w:marBottom w:val="0"/>
      <w:divBdr>
        <w:top w:val="none" w:sz="0" w:space="0" w:color="auto"/>
        <w:left w:val="none" w:sz="0" w:space="0" w:color="auto"/>
        <w:bottom w:val="none" w:sz="0" w:space="0" w:color="auto"/>
        <w:right w:val="none" w:sz="0" w:space="0" w:color="auto"/>
      </w:divBdr>
      <w:divsChild>
        <w:div w:id="159201426">
          <w:marLeft w:val="0"/>
          <w:marRight w:val="0"/>
          <w:marTop w:val="0"/>
          <w:marBottom w:val="0"/>
          <w:divBdr>
            <w:top w:val="none" w:sz="0" w:space="0" w:color="auto"/>
            <w:left w:val="none" w:sz="0" w:space="0" w:color="auto"/>
            <w:bottom w:val="none" w:sz="0" w:space="0" w:color="auto"/>
            <w:right w:val="none" w:sz="0" w:space="0" w:color="auto"/>
          </w:divBdr>
          <w:divsChild>
            <w:div w:id="159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906">
      <w:marLeft w:val="0"/>
      <w:marRight w:val="0"/>
      <w:marTop w:val="0"/>
      <w:marBottom w:val="0"/>
      <w:divBdr>
        <w:top w:val="none" w:sz="0" w:space="0" w:color="auto"/>
        <w:left w:val="none" w:sz="0" w:space="0" w:color="auto"/>
        <w:bottom w:val="none" w:sz="0" w:space="0" w:color="auto"/>
        <w:right w:val="none" w:sz="0" w:space="0" w:color="auto"/>
      </w:divBdr>
      <w:divsChild>
        <w:div w:id="159201139">
          <w:marLeft w:val="0"/>
          <w:marRight w:val="0"/>
          <w:marTop w:val="0"/>
          <w:marBottom w:val="0"/>
          <w:divBdr>
            <w:top w:val="none" w:sz="0" w:space="0" w:color="auto"/>
            <w:left w:val="none" w:sz="0" w:space="0" w:color="auto"/>
            <w:bottom w:val="none" w:sz="0" w:space="0" w:color="auto"/>
            <w:right w:val="none" w:sz="0" w:space="0" w:color="auto"/>
          </w:divBdr>
        </w:div>
        <w:div w:id="159202847">
          <w:marLeft w:val="0"/>
          <w:marRight w:val="0"/>
          <w:marTop w:val="0"/>
          <w:marBottom w:val="0"/>
          <w:divBdr>
            <w:top w:val="none" w:sz="0" w:space="0" w:color="auto"/>
            <w:left w:val="none" w:sz="0" w:space="0" w:color="auto"/>
            <w:bottom w:val="none" w:sz="0" w:space="0" w:color="auto"/>
            <w:right w:val="none" w:sz="0" w:space="0" w:color="auto"/>
          </w:divBdr>
          <w:divsChild>
            <w:div w:id="159202436">
              <w:marLeft w:val="0"/>
              <w:marRight w:val="0"/>
              <w:marTop w:val="0"/>
              <w:marBottom w:val="0"/>
              <w:divBdr>
                <w:top w:val="none" w:sz="0" w:space="0" w:color="auto"/>
                <w:left w:val="none" w:sz="0" w:space="0" w:color="auto"/>
                <w:bottom w:val="none" w:sz="0" w:space="0" w:color="auto"/>
                <w:right w:val="none" w:sz="0" w:space="0" w:color="auto"/>
              </w:divBdr>
              <w:divsChild>
                <w:div w:id="159202065">
                  <w:marLeft w:val="0"/>
                  <w:marRight w:val="0"/>
                  <w:marTop w:val="0"/>
                  <w:marBottom w:val="0"/>
                  <w:divBdr>
                    <w:top w:val="none" w:sz="0" w:space="0" w:color="auto"/>
                    <w:left w:val="none" w:sz="0" w:space="0" w:color="auto"/>
                    <w:bottom w:val="none" w:sz="0" w:space="0" w:color="auto"/>
                    <w:right w:val="none" w:sz="0" w:space="0" w:color="auto"/>
                  </w:divBdr>
                </w:div>
                <w:div w:id="159202172">
                  <w:marLeft w:val="0"/>
                  <w:marRight w:val="0"/>
                  <w:marTop w:val="0"/>
                  <w:marBottom w:val="0"/>
                  <w:divBdr>
                    <w:top w:val="none" w:sz="0" w:space="0" w:color="auto"/>
                    <w:left w:val="none" w:sz="0" w:space="0" w:color="auto"/>
                    <w:bottom w:val="none" w:sz="0" w:space="0" w:color="auto"/>
                    <w:right w:val="none" w:sz="0" w:space="0" w:color="auto"/>
                  </w:divBdr>
                </w:div>
                <w:div w:id="15920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907">
      <w:marLeft w:val="0"/>
      <w:marRight w:val="0"/>
      <w:marTop w:val="0"/>
      <w:marBottom w:val="0"/>
      <w:divBdr>
        <w:top w:val="none" w:sz="0" w:space="0" w:color="auto"/>
        <w:left w:val="none" w:sz="0" w:space="0" w:color="auto"/>
        <w:bottom w:val="none" w:sz="0" w:space="0" w:color="auto"/>
        <w:right w:val="none" w:sz="0" w:space="0" w:color="auto"/>
      </w:divBdr>
    </w:div>
    <w:div w:id="159201908">
      <w:marLeft w:val="0"/>
      <w:marRight w:val="0"/>
      <w:marTop w:val="0"/>
      <w:marBottom w:val="0"/>
      <w:divBdr>
        <w:top w:val="none" w:sz="0" w:space="0" w:color="auto"/>
        <w:left w:val="none" w:sz="0" w:space="0" w:color="auto"/>
        <w:bottom w:val="none" w:sz="0" w:space="0" w:color="auto"/>
        <w:right w:val="none" w:sz="0" w:space="0" w:color="auto"/>
      </w:divBdr>
    </w:div>
    <w:div w:id="159201909">
      <w:marLeft w:val="0"/>
      <w:marRight w:val="0"/>
      <w:marTop w:val="0"/>
      <w:marBottom w:val="0"/>
      <w:divBdr>
        <w:top w:val="none" w:sz="0" w:space="0" w:color="auto"/>
        <w:left w:val="none" w:sz="0" w:space="0" w:color="auto"/>
        <w:bottom w:val="none" w:sz="0" w:space="0" w:color="auto"/>
        <w:right w:val="none" w:sz="0" w:space="0" w:color="auto"/>
      </w:divBdr>
    </w:div>
    <w:div w:id="159201910">
      <w:marLeft w:val="0"/>
      <w:marRight w:val="0"/>
      <w:marTop w:val="0"/>
      <w:marBottom w:val="0"/>
      <w:divBdr>
        <w:top w:val="none" w:sz="0" w:space="0" w:color="auto"/>
        <w:left w:val="none" w:sz="0" w:space="0" w:color="auto"/>
        <w:bottom w:val="none" w:sz="0" w:space="0" w:color="auto"/>
        <w:right w:val="none" w:sz="0" w:space="0" w:color="auto"/>
      </w:divBdr>
    </w:div>
    <w:div w:id="159201913">
      <w:marLeft w:val="0"/>
      <w:marRight w:val="0"/>
      <w:marTop w:val="0"/>
      <w:marBottom w:val="0"/>
      <w:divBdr>
        <w:top w:val="none" w:sz="0" w:space="0" w:color="auto"/>
        <w:left w:val="none" w:sz="0" w:space="0" w:color="auto"/>
        <w:bottom w:val="none" w:sz="0" w:space="0" w:color="auto"/>
        <w:right w:val="none" w:sz="0" w:space="0" w:color="auto"/>
      </w:divBdr>
    </w:div>
    <w:div w:id="159201914">
      <w:marLeft w:val="0"/>
      <w:marRight w:val="0"/>
      <w:marTop w:val="0"/>
      <w:marBottom w:val="0"/>
      <w:divBdr>
        <w:top w:val="none" w:sz="0" w:space="0" w:color="auto"/>
        <w:left w:val="none" w:sz="0" w:space="0" w:color="auto"/>
        <w:bottom w:val="none" w:sz="0" w:space="0" w:color="auto"/>
        <w:right w:val="none" w:sz="0" w:space="0" w:color="auto"/>
      </w:divBdr>
      <w:divsChild>
        <w:div w:id="159202560">
          <w:marLeft w:val="0"/>
          <w:marRight w:val="0"/>
          <w:marTop w:val="0"/>
          <w:marBottom w:val="0"/>
          <w:divBdr>
            <w:top w:val="none" w:sz="0" w:space="0" w:color="auto"/>
            <w:left w:val="none" w:sz="0" w:space="0" w:color="auto"/>
            <w:bottom w:val="none" w:sz="0" w:space="0" w:color="auto"/>
            <w:right w:val="none" w:sz="0" w:space="0" w:color="auto"/>
          </w:divBdr>
        </w:div>
      </w:divsChild>
    </w:div>
    <w:div w:id="159201916">
      <w:marLeft w:val="0"/>
      <w:marRight w:val="0"/>
      <w:marTop w:val="0"/>
      <w:marBottom w:val="0"/>
      <w:divBdr>
        <w:top w:val="none" w:sz="0" w:space="0" w:color="auto"/>
        <w:left w:val="none" w:sz="0" w:space="0" w:color="auto"/>
        <w:bottom w:val="none" w:sz="0" w:space="0" w:color="auto"/>
        <w:right w:val="none" w:sz="0" w:space="0" w:color="auto"/>
      </w:divBdr>
    </w:div>
    <w:div w:id="159201917">
      <w:marLeft w:val="0"/>
      <w:marRight w:val="0"/>
      <w:marTop w:val="0"/>
      <w:marBottom w:val="0"/>
      <w:divBdr>
        <w:top w:val="none" w:sz="0" w:space="0" w:color="auto"/>
        <w:left w:val="none" w:sz="0" w:space="0" w:color="auto"/>
        <w:bottom w:val="none" w:sz="0" w:space="0" w:color="auto"/>
        <w:right w:val="none" w:sz="0" w:space="0" w:color="auto"/>
      </w:divBdr>
    </w:div>
    <w:div w:id="159201918">
      <w:marLeft w:val="0"/>
      <w:marRight w:val="0"/>
      <w:marTop w:val="0"/>
      <w:marBottom w:val="0"/>
      <w:divBdr>
        <w:top w:val="none" w:sz="0" w:space="0" w:color="auto"/>
        <w:left w:val="none" w:sz="0" w:space="0" w:color="auto"/>
        <w:bottom w:val="none" w:sz="0" w:space="0" w:color="auto"/>
        <w:right w:val="none" w:sz="0" w:space="0" w:color="auto"/>
      </w:divBdr>
    </w:div>
    <w:div w:id="159201922">
      <w:marLeft w:val="0"/>
      <w:marRight w:val="0"/>
      <w:marTop w:val="0"/>
      <w:marBottom w:val="0"/>
      <w:divBdr>
        <w:top w:val="none" w:sz="0" w:space="0" w:color="auto"/>
        <w:left w:val="none" w:sz="0" w:space="0" w:color="auto"/>
        <w:bottom w:val="none" w:sz="0" w:space="0" w:color="auto"/>
        <w:right w:val="none" w:sz="0" w:space="0" w:color="auto"/>
      </w:divBdr>
    </w:div>
    <w:div w:id="159201923">
      <w:marLeft w:val="0"/>
      <w:marRight w:val="0"/>
      <w:marTop w:val="0"/>
      <w:marBottom w:val="0"/>
      <w:divBdr>
        <w:top w:val="none" w:sz="0" w:space="0" w:color="auto"/>
        <w:left w:val="none" w:sz="0" w:space="0" w:color="auto"/>
        <w:bottom w:val="none" w:sz="0" w:space="0" w:color="auto"/>
        <w:right w:val="none" w:sz="0" w:space="0" w:color="auto"/>
      </w:divBdr>
    </w:div>
    <w:div w:id="159201931">
      <w:marLeft w:val="0"/>
      <w:marRight w:val="0"/>
      <w:marTop w:val="0"/>
      <w:marBottom w:val="0"/>
      <w:divBdr>
        <w:top w:val="none" w:sz="0" w:space="0" w:color="auto"/>
        <w:left w:val="none" w:sz="0" w:space="0" w:color="auto"/>
        <w:bottom w:val="none" w:sz="0" w:space="0" w:color="auto"/>
        <w:right w:val="none" w:sz="0" w:space="0" w:color="auto"/>
      </w:divBdr>
    </w:div>
    <w:div w:id="159201932">
      <w:marLeft w:val="0"/>
      <w:marRight w:val="0"/>
      <w:marTop w:val="0"/>
      <w:marBottom w:val="0"/>
      <w:divBdr>
        <w:top w:val="none" w:sz="0" w:space="0" w:color="auto"/>
        <w:left w:val="none" w:sz="0" w:space="0" w:color="auto"/>
        <w:bottom w:val="none" w:sz="0" w:space="0" w:color="auto"/>
        <w:right w:val="none" w:sz="0" w:space="0" w:color="auto"/>
      </w:divBdr>
    </w:div>
    <w:div w:id="159201933">
      <w:marLeft w:val="0"/>
      <w:marRight w:val="0"/>
      <w:marTop w:val="0"/>
      <w:marBottom w:val="0"/>
      <w:divBdr>
        <w:top w:val="none" w:sz="0" w:space="0" w:color="auto"/>
        <w:left w:val="none" w:sz="0" w:space="0" w:color="auto"/>
        <w:bottom w:val="none" w:sz="0" w:space="0" w:color="auto"/>
        <w:right w:val="none" w:sz="0" w:space="0" w:color="auto"/>
      </w:divBdr>
    </w:div>
    <w:div w:id="159201934">
      <w:marLeft w:val="0"/>
      <w:marRight w:val="0"/>
      <w:marTop w:val="0"/>
      <w:marBottom w:val="0"/>
      <w:divBdr>
        <w:top w:val="none" w:sz="0" w:space="0" w:color="auto"/>
        <w:left w:val="none" w:sz="0" w:space="0" w:color="auto"/>
        <w:bottom w:val="none" w:sz="0" w:space="0" w:color="auto"/>
        <w:right w:val="none" w:sz="0" w:space="0" w:color="auto"/>
      </w:divBdr>
      <w:divsChild>
        <w:div w:id="159202281">
          <w:marLeft w:val="0"/>
          <w:marRight w:val="0"/>
          <w:marTop w:val="0"/>
          <w:marBottom w:val="0"/>
          <w:divBdr>
            <w:top w:val="none" w:sz="0" w:space="0" w:color="auto"/>
            <w:left w:val="none" w:sz="0" w:space="0" w:color="auto"/>
            <w:bottom w:val="none" w:sz="0" w:space="0" w:color="auto"/>
            <w:right w:val="none" w:sz="0" w:space="0" w:color="auto"/>
          </w:divBdr>
          <w:divsChild>
            <w:div w:id="159203176">
              <w:marLeft w:val="0"/>
              <w:marRight w:val="0"/>
              <w:marTop w:val="0"/>
              <w:marBottom w:val="0"/>
              <w:divBdr>
                <w:top w:val="none" w:sz="0" w:space="0" w:color="auto"/>
                <w:left w:val="none" w:sz="0" w:space="0" w:color="auto"/>
                <w:bottom w:val="none" w:sz="0" w:space="0" w:color="auto"/>
                <w:right w:val="none" w:sz="0" w:space="0" w:color="auto"/>
              </w:divBdr>
            </w:div>
          </w:divsChild>
        </w:div>
        <w:div w:id="159202437">
          <w:marLeft w:val="0"/>
          <w:marRight w:val="0"/>
          <w:marTop w:val="0"/>
          <w:marBottom w:val="0"/>
          <w:divBdr>
            <w:top w:val="none" w:sz="0" w:space="0" w:color="auto"/>
            <w:left w:val="none" w:sz="0" w:space="0" w:color="auto"/>
            <w:bottom w:val="none" w:sz="0" w:space="0" w:color="auto"/>
            <w:right w:val="none" w:sz="0" w:space="0" w:color="auto"/>
          </w:divBdr>
          <w:divsChild>
            <w:div w:id="15920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935">
      <w:marLeft w:val="0"/>
      <w:marRight w:val="0"/>
      <w:marTop w:val="0"/>
      <w:marBottom w:val="0"/>
      <w:divBdr>
        <w:top w:val="none" w:sz="0" w:space="0" w:color="auto"/>
        <w:left w:val="none" w:sz="0" w:space="0" w:color="auto"/>
        <w:bottom w:val="none" w:sz="0" w:space="0" w:color="auto"/>
        <w:right w:val="none" w:sz="0" w:space="0" w:color="auto"/>
      </w:divBdr>
    </w:div>
    <w:div w:id="159201939">
      <w:marLeft w:val="0"/>
      <w:marRight w:val="0"/>
      <w:marTop w:val="0"/>
      <w:marBottom w:val="0"/>
      <w:divBdr>
        <w:top w:val="none" w:sz="0" w:space="0" w:color="auto"/>
        <w:left w:val="none" w:sz="0" w:space="0" w:color="auto"/>
        <w:bottom w:val="none" w:sz="0" w:space="0" w:color="auto"/>
        <w:right w:val="none" w:sz="0" w:space="0" w:color="auto"/>
      </w:divBdr>
      <w:divsChild>
        <w:div w:id="159200511">
          <w:marLeft w:val="0"/>
          <w:marRight w:val="0"/>
          <w:marTop w:val="0"/>
          <w:marBottom w:val="0"/>
          <w:divBdr>
            <w:top w:val="none" w:sz="0" w:space="0" w:color="auto"/>
            <w:left w:val="none" w:sz="0" w:space="0" w:color="auto"/>
            <w:bottom w:val="none" w:sz="0" w:space="0" w:color="auto"/>
            <w:right w:val="none" w:sz="0" w:space="0" w:color="auto"/>
          </w:divBdr>
        </w:div>
      </w:divsChild>
    </w:div>
    <w:div w:id="159201940">
      <w:marLeft w:val="0"/>
      <w:marRight w:val="0"/>
      <w:marTop w:val="0"/>
      <w:marBottom w:val="0"/>
      <w:divBdr>
        <w:top w:val="none" w:sz="0" w:space="0" w:color="auto"/>
        <w:left w:val="none" w:sz="0" w:space="0" w:color="auto"/>
        <w:bottom w:val="none" w:sz="0" w:space="0" w:color="auto"/>
        <w:right w:val="none" w:sz="0" w:space="0" w:color="auto"/>
      </w:divBdr>
    </w:div>
    <w:div w:id="159201941">
      <w:marLeft w:val="0"/>
      <w:marRight w:val="0"/>
      <w:marTop w:val="0"/>
      <w:marBottom w:val="0"/>
      <w:divBdr>
        <w:top w:val="none" w:sz="0" w:space="0" w:color="auto"/>
        <w:left w:val="none" w:sz="0" w:space="0" w:color="auto"/>
        <w:bottom w:val="none" w:sz="0" w:space="0" w:color="auto"/>
        <w:right w:val="none" w:sz="0" w:space="0" w:color="auto"/>
      </w:divBdr>
      <w:divsChild>
        <w:div w:id="159200665">
          <w:marLeft w:val="0"/>
          <w:marRight w:val="0"/>
          <w:marTop w:val="0"/>
          <w:marBottom w:val="0"/>
          <w:divBdr>
            <w:top w:val="none" w:sz="0" w:space="0" w:color="auto"/>
            <w:left w:val="none" w:sz="0" w:space="0" w:color="auto"/>
            <w:bottom w:val="none" w:sz="0" w:space="0" w:color="auto"/>
            <w:right w:val="none" w:sz="0" w:space="0" w:color="auto"/>
          </w:divBdr>
        </w:div>
        <w:div w:id="159200688">
          <w:marLeft w:val="0"/>
          <w:marRight w:val="0"/>
          <w:marTop w:val="0"/>
          <w:marBottom w:val="0"/>
          <w:divBdr>
            <w:top w:val="none" w:sz="0" w:space="0" w:color="auto"/>
            <w:left w:val="none" w:sz="0" w:space="0" w:color="auto"/>
            <w:bottom w:val="none" w:sz="0" w:space="0" w:color="auto"/>
            <w:right w:val="none" w:sz="0" w:space="0" w:color="auto"/>
          </w:divBdr>
        </w:div>
        <w:div w:id="159201077">
          <w:marLeft w:val="0"/>
          <w:marRight w:val="0"/>
          <w:marTop w:val="0"/>
          <w:marBottom w:val="0"/>
          <w:divBdr>
            <w:top w:val="none" w:sz="0" w:space="0" w:color="auto"/>
            <w:left w:val="none" w:sz="0" w:space="0" w:color="auto"/>
            <w:bottom w:val="none" w:sz="0" w:space="0" w:color="auto"/>
            <w:right w:val="none" w:sz="0" w:space="0" w:color="auto"/>
          </w:divBdr>
        </w:div>
      </w:divsChild>
    </w:div>
    <w:div w:id="159201942">
      <w:marLeft w:val="0"/>
      <w:marRight w:val="0"/>
      <w:marTop w:val="0"/>
      <w:marBottom w:val="0"/>
      <w:divBdr>
        <w:top w:val="none" w:sz="0" w:space="0" w:color="auto"/>
        <w:left w:val="none" w:sz="0" w:space="0" w:color="auto"/>
        <w:bottom w:val="none" w:sz="0" w:space="0" w:color="auto"/>
        <w:right w:val="none" w:sz="0" w:space="0" w:color="auto"/>
      </w:divBdr>
    </w:div>
    <w:div w:id="159201945">
      <w:marLeft w:val="0"/>
      <w:marRight w:val="0"/>
      <w:marTop w:val="0"/>
      <w:marBottom w:val="0"/>
      <w:divBdr>
        <w:top w:val="none" w:sz="0" w:space="0" w:color="auto"/>
        <w:left w:val="none" w:sz="0" w:space="0" w:color="auto"/>
        <w:bottom w:val="none" w:sz="0" w:space="0" w:color="auto"/>
        <w:right w:val="none" w:sz="0" w:space="0" w:color="auto"/>
      </w:divBdr>
    </w:div>
    <w:div w:id="159201946">
      <w:marLeft w:val="0"/>
      <w:marRight w:val="0"/>
      <w:marTop w:val="0"/>
      <w:marBottom w:val="0"/>
      <w:divBdr>
        <w:top w:val="none" w:sz="0" w:space="0" w:color="auto"/>
        <w:left w:val="none" w:sz="0" w:space="0" w:color="auto"/>
        <w:bottom w:val="none" w:sz="0" w:space="0" w:color="auto"/>
        <w:right w:val="none" w:sz="0" w:space="0" w:color="auto"/>
      </w:divBdr>
    </w:div>
    <w:div w:id="159201948">
      <w:marLeft w:val="0"/>
      <w:marRight w:val="0"/>
      <w:marTop w:val="0"/>
      <w:marBottom w:val="0"/>
      <w:divBdr>
        <w:top w:val="none" w:sz="0" w:space="0" w:color="auto"/>
        <w:left w:val="none" w:sz="0" w:space="0" w:color="auto"/>
        <w:bottom w:val="none" w:sz="0" w:space="0" w:color="auto"/>
        <w:right w:val="none" w:sz="0" w:space="0" w:color="auto"/>
      </w:divBdr>
    </w:div>
    <w:div w:id="159201950">
      <w:marLeft w:val="0"/>
      <w:marRight w:val="0"/>
      <w:marTop w:val="0"/>
      <w:marBottom w:val="0"/>
      <w:divBdr>
        <w:top w:val="none" w:sz="0" w:space="0" w:color="auto"/>
        <w:left w:val="none" w:sz="0" w:space="0" w:color="auto"/>
        <w:bottom w:val="none" w:sz="0" w:space="0" w:color="auto"/>
        <w:right w:val="none" w:sz="0" w:space="0" w:color="auto"/>
      </w:divBdr>
      <w:divsChild>
        <w:div w:id="159201043">
          <w:marLeft w:val="0"/>
          <w:marRight w:val="0"/>
          <w:marTop w:val="0"/>
          <w:marBottom w:val="0"/>
          <w:divBdr>
            <w:top w:val="none" w:sz="0" w:space="0" w:color="auto"/>
            <w:left w:val="none" w:sz="0" w:space="0" w:color="auto"/>
            <w:bottom w:val="none" w:sz="0" w:space="0" w:color="auto"/>
            <w:right w:val="none" w:sz="0" w:space="0" w:color="auto"/>
          </w:divBdr>
        </w:div>
        <w:div w:id="159202892">
          <w:marLeft w:val="0"/>
          <w:marRight w:val="0"/>
          <w:marTop w:val="0"/>
          <w:marBottom w:val="0"/>
          <w:divBdr>
            <w:top w:val="none" w:sz="0" w:space="0" w:color="auto"/>
            <w:left w:val="none" w:sz="0" w:space="0" w:color="auto"/>
            <w:bottom w:val="none" w:sz="0" w:space="0" w:color="auto"/>
            <w:right w:val="none" w:sz="0" w:space="0" w:color="auto"/>
          </w:divBdr>
          <w:divsChild>
            <w:div w:id="1592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955">
      <w:marLeft w:val="0"/>
      <w:marRight w:val="0"/>
      <w:marTop w:val="0"/>
      <w:marBottom w:val="0"/>
      <w:divBdr>
        <w:top w:val="none" w:sz="0" w:space="0" w:color="auto"/>
        <w:left w:val="none" w:sz="0" w:space="0" w:color="auto"/>
        <w:bottom w:val="none" w:sz="0" w:space="0" w:color="auto"/>
        <w:right w:val="none" w:sz="0" w:space="0" w:color="auto"/>
      </w:divBdr>
    </w:div>
    <w:div w:id="159201957">
      <w:marLeft w:val="0"/>
      <w:marRight w:val="0"/>
      <w:marTop w:val="0"/>
      <w:marBottom w:val="0"/>
      <w:divBdr>
        <w:top w:val="none" w:sz="0" w:space="0" w:color="auto"/>
        <w:left w:val="none" w:sz="0" w:space="0" w:color="auto"/>
        <w:bottom w:val="none" w:sz="0" w:space="0" w:color="auto"/>
        <w:right w:val="none" w:sz="0" w:space="0" w:color="auto"/>
      </w:divBdr>
    </w:div>
    <w:div w:id="159201959">
      <w:marLeft w:val="0"/>
      <w:marRight w:val="0"/>
      <w:marTop w:val="0"/>
      <w:marBottom w:val="0"/>
      <w:divBdr>
        <w:top w:val="none" w:sz="0" w:space="0" w:color="auto"/>
        <w:left w:val="none" w:sz="0" w:space="0" w:color="auto"/>
        <w:bottom w:val="none" w:sz="0" w:space="0" w:color="auto"/>
        <w:right w:val="none" w:sz="0" w:space="0" w:color="auto"/>
      </w:divBdr>
      <w:divsChild>
        <w:div w:id="159201688">
          <w:marLeft w:val="0"/>
          <w:marRight w:val="0"/>
          <w:marTop w:val="0"/>
          <w:marBottom w:val="0"/>
          <w:divBdr>
            <w:top w:val="none" w:sz="0" w:space="0" w:color="auto"/>
            <w:left w:val="none" w:sz="0" w:space="0" w:color="auto"/>
            <w:bottom w:val="none" w:sz="0" w:space="0" w:color="auto"/>
            <w:right w:val="none" w:sz="0" w:space="0" w:color="auto"/>
          </w:divBdr>
          <w:divsChild>
            <w:div w:id="159200626">
              <w:marLeft w:val="0"/>
              <w:marRight w:val="0"/>
              <w:marTop w:val="0"/>
              <w:marBottom w:val="0"/>
              <w:divBdr>
                <w:top w:val="none" w:sz="0" w:space="0" w:color="auto"/>
                <w:left w:val="none" w:sz="0" w:space="0" w:color="auto"/>
                <w:bottom w:val="none" w:sz="0" w:space="0" w:color="auto"/>
                <w:right w:val="none" w:sz="0" w:space="0" w:color="auto"/>
              </w:divBdr>
              <w:divsChild>
                <w:div w:id="159202075">
                  <w:marLeft w:val="0"/>
                  <w:marRight w:val="0"/>
                  <w:marTop w:val="0"/>
                  <w:marBottom w:val="0"/>
                  <w:divBdr>
                    <w:top w:val="none" w:sz="0" w:space="0" w:color="auto"/>
                    <w:left w:val="none" w:sz="0" w:space="0" w:color="auto"/>
                    <w:bottom w:val="none" w:sz="0" w:space="0" w:color="auto"/>
                    <w:right w:val="none" w:sz="0" w:space="0" w:color="auto"/>
                  </w:divBdr>
                  <w:divsChild>
                    <w:div w:id="159203042">
                      <w:marLeft w:val="0"/>
                      <w:marRight w:val="0"/>
                      <w:marTop w:val="0"/>
                      <w:marBottom w:val="0"/>
                      <w:divBdr>
                        <w:top w:val="none" w:sz="0" w:space="0" w:color="auto"/>
                        <w:left w:val="none" w:sz="0" w:space="0" w:color="auto"/>
                        <w:bottom w:val="none" w:sz="0" w:space="0" w:color="auto"/>
                        <w:right w:val="none" w:sz="0" w:space="0" w:color="auto"/>
                      </w:divBdr>
                      <w:divsChild>
                        <w:div w:id="159200490">
                          <w:marLeft w:val="0"/>
                          <w:marRight w:val="0"/>
                          <w:marTop w:val="0"/>
                          <w:marBottom w:val="0"/>
                          <w:divBdr>
                            <w:top w:val="none" w:sz="0" w:space="0" w:color="auto"/>
                            <w:left w:val="none" w:sz="0" w:space="0" w:color="auto"/>
                            <w:bottom w:val="none" w:sz="0" w:space="0" w:color="auto"/>
                            <w:right w:val="none" w:sz="0" w:space="0" w:color="auto"/>
                          </w:divBdr>
                          <w:divsChild>
                            <w:div w:id="15920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01965">
      <w:marLeft w:val="0"/>
      <w:marRight w:val="0"/>
      <w:marTop w:val="0"/>
      <w:marBottom w:val="0"/>
      <w:divBdr>
        <w:top w:val="none" w:sz="0" w:space="0" w:color="auto"/>
        <w:left w:val="none" w:sz="0" w:space="0" w:color="auto"/>
        <w:bottom w:val="none" w:sz="0" w:space="0" w:color="auto"/>
        <w:right w:val="none" w:sz="0" w:space="0" w:color="auto"/>
      </w:divBdr>
    </w:div>
    <w:div w:id="159201967">
      <w:marLeft w:val="0"/>
      <w:marRight w:val="0"/>
      <w:marTop w:val="0"/>
      <w:marBottom w:val="0"/>
      <w:divBdr>
        <w:top w:val="none" w:sz="0" w:space="0" w:color="auto"/>
        <w:left w:val="none" w:sz="0" w:space="0" w:color="auto"/>
        <w:bottom w:val="none" w:sz="0" w:space="0" w:color="auto"/>
        <w:right w:val="none" w:sz="0" w:space="0" w:color="auto"/>
      </w:divBdr>
      <w:divsChild>
        <w:div w:id="159200888">
          <w:marLeft w:val="0"/>
          <w:marRight w:val="0"/>
          <w:marTop w:val="0"/>
          <w:marBottom w:val="0"/>
          <w:divBdr>
            <w:top w:val="none" w:sz="0" w:space="0" w:color="auto"/>
            <w:left w:val="none" w:sz="0" w:space="0" w:color="auto"/>
            <w:bottom w:val="none" w:sz="0" w:space="0" w:color="auto"/>
            <w:right w:val="none" w:sz="0" w:space="0" w:color="auto"/>
          </w:divBdr>
          <w:divsChild>
            <w:div w:id="159202145">
              <w:marLeft w:val="0"/>
              <w:marRight w:val="0"/>
              <w:marTop w:val="0"/>
              <w:marBottom w:val="0"/>
              <w:divBdr>
                <w:top w:val="none" w:sz="0" w:space="0" w:color="auto"/>
                <w:left w:val="none" w:sz="0" w:space="0" w:color="auto"/>
                <w:bottom w:val="none" w:sz="0" w:space="0" w:color="auto"/>
                <w:right w:val="none" w:sz="0" w:space="0" w:color="auto"/>
              </w:divBdr>
            </w:div>
          </w:divsChild>
        </w:div>
        <w:div w:id="159201803">
          <w:marLeft w:val="0"/>
          <w:marRight w:val="0"/>
          <w:marTop w:val="0"/>
          <w:marBottom w:val="0"/>
          <w:divBdr>
            <w:top w:val="none" w:sz="0" w:space="0" w:color="auto"/>
            <w:left w:val="none" w:sz="0" w:space="0" w:color="auto"/>
            <w:bottom w:val="none" w:sz="0" w:space="0" w:color="auto"/>
            <w:right w:val="none" w:sz="0" w:space="0" w:color="auto"/>
          </w:divBdr>
        </w:div>
        <w:div w:id="159202037">
          <w:marLeft w:val="0"/>
          <w:marRight w:val="0"/>
          <w:marTop w:val="0"/>
          <w:marBottom w:val="0"/>
          <w:divBdr>
            <w:top w:val="none" w:sz="0" w:space="0" w:color="auto"/>
            <w:left w:val="none" w:sz="0" w:space="0" w:color="auto"/>
            <w:bottom w:val="none" w:sz="0" w:space="0" w:color="auto"/>
            <w:right w:val="none" w:sz="0" w:space="0" w:color="auto"/>
          </w:divBdr>
          <w:divsChild>
            <w:div w:id="159202801">
              <w:marLeft w:val="0"/>
              <w:marRight w:val="0"/>
              <w:marTop w:val="0"/>
              <w:marBottom w:val="0"/>
              <w:divBdr>
                <w:top w:val="none" w:sz="0" w:space="0" w:color="auto"/>
                <w:left w:val="none" w:sz="0" w:space="0" w:color="auto"/>
                <w:bottom w:val="none" w:sz="0" w:space="0" w:color="auto"/>
                <w:right w:val="none" w:sz="0" w:space="0" w:color="auto"/>
              </w:divBdr>
            </w:div>
          </w:divsChild>
        </w:div>
        <w:div w:id="159202451">
          <w:marLeft w:val="0"/>
          <w:marRight w:val="0"/>
          <w:marTop w:val="0"/>
          <w:marBottom w:val="0"/>
          <w:divBdr>
            <w:top w:val="none" w:sz="0" w:space="0" w:color="auto"/>
            <w:left w:val="none" w:sz="0" w:space="0" w:color="auto"/>
            <w:bottom w:val="none" w:sz="0" w:space="0" w:color="auto"/>
            <w:right w:val="none" w:sz="0" w:space="0" w:color="auto"/>
          </w:divBdr>
        </w:div>
        <w:div w:id="159203069">
          <w:marLeft w:val="0"/>
          <w:marRight w:val="0"/>
          <w:marTop w:val="0"/>
          <w:marBottom w:val="0"/>
          <w:divBdr>
            <w:top w:val="none" w:sz="0" w:space="0" w:color="auto"/>
            <w:left w:val="none" w:sz="0" w:space="0" w:color="auto"/>
            <w:bottom w:val="none" w:sz="0" w:space="0" w:color="auto"/>
            <w:right w:val="none" w:sz="0" w:space="0" w:color="auto"/>
          </w:divBdr>
          <w:divsChild>
            <w:div w:id="15920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972">
      <w:marLeft w:val="0"/>
      <w:marRight w:val="0"/>
      <w:marTop w:val="0"/>
      <w:marBottom w:val="0"/>
      <w:divBdr>
        <w:top w:val="none" w:sz="0" w:space="0" w:color="auto"/>
        <w:left w:val="none" w:sz="0" w:space="0" w:color="auto"/>
        <w:bottom w:val="none" w:sz="0" w:space="0" w:color="auto"/>
        <w:right w:val="none" w:sz="0" w:space="0" w:color="auto"/>
      </w:divBdr>
    </w:div>
    <w:div w:id="159201974">
      <w:marLeft w:val="0"/>
      <w:marRight w:val="0"/>
      <w:marTop w:val="0"/>
      <w:marBottom w:val="0"/>
      <w:divBdr>
        <w:top w:val="none" w:sz="0" w:space="0" w:color="auto"/>
        <w:left w:val="none" w:sz="0" w:space="0" w:color="auto"/>
        <w:bottom w:val="none" w:sz="0" w:space="0" w:color="auto"/>
        <w:right w:val="none" w:sz="0" w:space="0" w:color="auto"/>
      </w:divBdr>
    </w:div>
    <w:div w:id="159201975">
      <w:marLeft w:val="0"/>
      <w:marRight w:val="0"/>
      <w:marTop w:val="0"/>
      <w:marBottom w:val="0"/>
      <w:divBdr>
        <w:top w:val="none" w:sz="0" w:space="0" w:color="auto"/>
        <w:left w:val="none" w:sz="0" w:space="0" w:color="auto"/>
        <w:bottom w:val="none" w:sz="0" w:space="0" w:color="auto"/>
        <w:right w:val="none" w:sz="0" w:space="0" w:color="auto"/>
      </w:divBdr>
    </w:div>
    <w:div w:id="159201976">
      <w:marLeft w:val="0"/>
      <w:marRight w:val="0"/>
      <w:marTop w:val="0"/>
      <w:marBottom w:val="0"/>
      <w:divBdr>
        <w:top w:val="none" w:sz="0" w:space="0" w:color="auto"/>
        <w:left w:val="none" w:sz="0" w:space="0" w:color="auto"/>
        <w:bottom w:val="none" w:sz="0" w:space="0" w:color="auto"/>
        <w:right w:val="none" w:sz="0" w:space="0" w:color="auto"/>
      </w:divBdr>
    </w:div>
    <w:div w:id="159201977">
      <w:marLeft w:val="0"/>
      <w:marRight w:val="0"/>
      <w:marTop w:val="0"/>
      <w:marBottom w:val="0"/>
      <w:divBdr>
        <w:top w:val="none" w:sz="0" w:space="0" w:color="auto"/>
        <w:left w:val="none" w:sz="0" w:space="0" w:color="auto"/>
        <w:bottom w:val="none" w:sz="0" w:space="0" w:color="auto"/>
        <w:right w:val="none" w:sz="0" w:space="0" w:color="auto"/>
      </w:divBdr>
      <w:divsChild>
        <w:div w:id="159201964">
          <w:marLeft w:val="0"/>
          <w:marRight w:val="0"/>
          <w:marTop w:val="0"/>
          <w:marBottom w:val="0"/>
          <w:divBdr>
            <w:top w:val="none" w:sz="0" w:space="0" w:color="auto"/>
            <w:left w:val="none" w:sz="0" w:space="0" w:color="auto"/>
            <w:bottom w:val="none" w:sz="0" w:space="0" w:color="auto"/>
            <w:right w:val="none" w:sz="0" w:space="0" w:color="auto"/>
          </w:divBdr>
        </w:div>
      </w:divsChild>
    </w:div>
    <w:div w:id="159201978">
      <w:marLeft w:val="0"/>
      <w:marRight w:val="0"/>
      <w:marTop w:val="0"/>
      <w:marBottom w:val="0"/>
      <w:divBdr>
        <w:top w:val="none" w:sz="0" w:space="0" w:color="auto"/>
        <w:left w:val="none" w:sz="0" w:space="0" w:color="auto"/>
        <w:bottom w:val="none" w:sz="0" w:space="0" w:color="auto"/>
        <w:right w:val="none" w:sz="0" w:space="0" w:color="auto"/>
      </w:divBdr>
    </w:div>
    <w:div w:id="159201979">
      <w:marLeft w:val="0"/>
      <w:marRight w:val="0"/>
      <w:marTop w:val="0"/>
      <w:marBottom w:val="0"/>
      <w:divBdr>
        <w:top w:val="none" w:sz="0" w:space="0" w:color="auto"/>
        <w:left w:val="none" w:sz="0" w:space="0" w:color="auto"/>
        <w:bottom w:val="none" w:sz="0" w:space="0" w:color="auto"/>
        <w:right w:val="none" w:sz="0" w:space="0" w:color="auto"/>
      </w:divBdr>
      <w:divsChild>
        <w:div w:id="159201709">
          <w:marLeft w:val="0"/>
          <w:marRight w:val="0"/>
          <w:marTop w:val="0"/>
          <w:marBottom w:val="0"/>
          <w:divBdr>
            <w:top w:val="none" w:sz="0" w:space="0" w:color="auto"/>
            <w:left w:val="none" w:sz="0" w:space="0" w:color="auto"/>
            <w:bottom w:val="none" w:sz="0" w:space="0" w:color="auto"/>
            <w:right w:val="none" w:sz="0" w:space="0" w:color="auto"/>
          </w:divBdr>
          <w:divsChild>
            <w:div w:id="159201326">
              <w:marLeft w:val="0"/>
              <w:marRight w:val="0"/>
              <w:marTop w:val="0"/>
              <w:marBottom w:val="0"/>
              <w:divBdr>
                <w:top w:val="none" w:sz="0" w:space="0" w:color="auto"/>
                <w:left w:val="none" w:sz="0" w:space="0" w:color="auto"/>
                <w:bottom w:val="none" w:sz="0" w:space="0" w:color="auto"/>
                <w:right w:val="none" w:sz="0" w:space="0" w:color="auto"/>
              </w:divBdr>
              <w:divsChild>
                <w:div w:id="15920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982">
      <w:marLeft w:val="0"/>
      <w:marRight w:val="0"/>
      <w:marTop w:val="0"/>
      <w:marBottom w:val="0"/>
      <w:divBdr>
        <w:top w:val="none" w:sz="0" w:space="0" w:color="auto"/>
        <w:left w:val="none" w:sz="0" w:space="0" w:color="auto"/>
        <w:bottom w:val="none" w:sz="0" w:space="0" w:color="auto"/>
        <w:right w:val="none" w:sz="0" w:space="0" w:color="auto"/>
      </w:divBdr>
    </w:div>
    <w:div w:id="159201984">
      <w:marLeft w:val="0"/>
      <w:marRight w:val="0"/>
      <w:marTop w:val="0"/>
      <w:marBottom w:val="0"/>
      <w:divBdr>
        <w:top w:val="none" w:sz="0" w:space="0" w:color="auto"/>
        <w:left w:val="none" w:sz="0" w:space="0" w:color="auto"/>
        <w:bottom w:val="none" w:sz="0" w:space="0" w:color="auto"/>
        <w:right w:val="none" w:sz="0" w:space="0" w:color="auto"/>
      </w:divBdr>
    </w:div>
    <w:div w:id="159201989">
      <w:marLeft w:val="0"/>
      <w:marRight w:val="0"/>
      <w:marTop w:val="0"/>
      <w:marBottom w:val="0"/>
      <w:divBdr>
        <w:top w:val="none" w:sz="0" w:space="0" w:color="auto"/>
        <w:left w:val="none" w:sz="0" w:space="0" w:color="auto"/>
        <w:bottom w:val="none" w:sz="0" w:space="0" w:color="auto"/>
        <w:right w:val="none" w:sz="0" w:space="0" w:color="auto"/>
      </w:divBdr>
    </w:div>
    <w:div w:id="159201991">
      <w:marLeft w:val="0"/>
      <w:marRight w:val="0"/>
      <w:marTop w:val="0"/>
      <w:marBottom w:val="0"/>
      <w:divBdr>
        <w:top w:val="none" w:sz="0" w:space="0" w:color="auto"/>
        <w:left w:val="none" w:sz="0" w:space="0" w:color="auto"/>
        <w:bottom w:val="none" w:sz="0" w:space="0" w:color="auto"/>
        <w:right w:val="none" w:sz="0" w:space="0" w:color="auto"/>
      </w:divBdr>
      <w:divsChild>
        <w:div w:id="159200934">
          <w:marLeft w:val="0"/>
          <w:marRight w:val="0"/>
          <w:marTop w:val="0"/>
          <w:marBottom w:val="0"/>
          <w:divBdr>
            <w:top w:val="none" w:sz="0" w:space="0" w:color="auto"/>
            <w:left w:val="none" w:sz="0" w:space="0" w:color="auto"/>
            <w:bottom w:val="none" w:sz="0" w:space="0" w:color="auto"/>
            <w:right w:val="none" w:sz="0" w:space="0" w:color="auto"/>
          </w:divBdr>
          <w:divsChild>
            <w:div w:id="159200910">
              <w:marLeft w:val="0"/>
              <w:marRight w:val="0"/>
              <w:marTop w:val="0"/>
              <w:marBottom w:val="0"/>
              <w:divBdr>
                <w:top w:val="none" w:sz="0" w:space="0" w:color="auto"/>
                <w:left w:val="none" w:sz="0" w:space="0" w:color="auto"/>
                <w:bottom w:val="none" w:sz="0" w:space="0" w:color="auto"/>
                <w:right w:val="none" w:sz="0" w:space="0" w:color="auto"/>
              </w:divBdr>
            </w:div>
            <w:div w:id="159201109">
              <w:marLeft w:val="0"/>
              <w:marRight w:val="0"/>
              <w:marTop w:val="0"/>
              <w:marBottom w:val="0"/>
              <w:divBdr>
                <w:top w:val="none" w:sz="0" w:space="0" w:color="auto"/>
                <w:left w:val="none" w:sz="0" w:space="0" w:color="auto"/>
                <w:bottom w:val="none" w:sz="0" w:space="0" w:color="auto"/>
                <w:right w:val="none" w:sz="0" w:space="0" w:color="auto"/>
              </w:divBdr>
            </w:div>
            <w:div w:id="159202694">
              <w:marLeft w:val="0"/>
              <w:marRight w:val="0"/>
              <w:marTop w:val="0"/>
              <w:marBottom w:val="0"/>
              <w:divBdr>
                <w:top w:val="none" w:sz="0" w:space="0" w:color="auto"/>
                <w:left w:val="none" w:sz="0" w:space="0" w:color="auto"/>
                <w:bottom w:val="none" w:sz="0" w:space="0" w:color="auto"/>
                <w:right w:val="none" w:sz="0" w:space="0" w:color="auto"/>
              </w:divBdr>
              <w:divsChild>
                <w:div w:id="15920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945">
          <w:marLeft w:val="0"/>
          <w:marRight w:val="0"/>
          <w:marTop w:val="0"/>
          <w:marBottom w:val="0"/>
          <w:divBdr>
            <w:top w:val="none" w:sz="0" w:space="0" w:color="auto"/>
            <w:left w:val="none" w:sz="0" w:space="0" w:color="auto"/>
            <w:bottom w:val="none" w:sz="0" w:space="0" w:color="auto"/>
            <w:right w:val="none" w:sz="0" w:space="0" w:color="auto"/>
          </w:divBdr>
        </w:div>
        <w:div w:id="159200959">
          <w:marLeft w:val="0"/>
          <w:marRight w:val="0"/>
          <w:marTop w:val="0"/>
          <w:marBottom w:val="0"/>
          <w:divBdr>
            <w:top w:val="none" w:sz="0" w:space="0" w:color="auto"/>
            <w:left w:val="none" w:sz="0" w:space="0" w:color="auto"/>
            <w:bottom w:val="none" w:sz="0" w:space="0" w:color="auto"/>
            <w:right w:val="none" w:sz="0" w:space="0" w:color="auto"/>
          </w:divBdr>
        </w:div>
        <w:div w:id="159201010">
          <w:marLeft w:val="0"/>
          <w:marRight w:val="0"/>
          <w:marTop w:val="0"/>
          <w:marBottom w:val="0"/>
          <w:divBdr>
            <w:top w:val="none" w:sz="0" w:space="0" w:color="auto"/>
            <w:left w:val="none" w:sz="0" w:space="0" w:color="auto"/>
            <w:bottom w:val="none" w:sz="0" w:space="0" w:color="auto"/>
            <w:right w:val="none" w:sz="0" w:space="0" w:color="auto"/>
          </w:divBdr>
        </w:div>
        <w:div w:id="159201013">
          <w:marLeft w:val="0"/>
          <w:marRight w:val="0"/>
          <w:marTop w:val="0"/>
          <w:marBottom w:val="0"/>
          <w:divBdr>
            <w:top w:val="none" w:sz="0" w:space="0" w:color="auto"/>
            <w:left w:val="none" w:sz="0" w:space="0" w:color="auto"/>
            <w:bottom w:val="none" w:sz="0" w:space="0" w:color="auto"/>
            <w:right w:val="none" w:sz="0" w:space="0" w:color="auto"/>
          </w:divBdr>
        </w:div>
        <w:div w:id="159202999">
          <w:marLeft w:val="0"/>
          <w:marRight w:val="0"/>
          <w:marTop w:val="0"/>
          <w:marBottom w:val="0"/>
          <w:divBdr>
            <w:top w:val="none" w:sz="0" w:space="0" w:color="auto"/>
            <w:left w:val="none" w:sz="0" w:space="0" w:color="auto"/>
            <w:bottom w:val="none" w:sz="0" w:space="0" w:color="auto"/>
            <w:right w:val="none" w:sz="0" w:space="0" w:color="auto"/>
          </w:divBdr>
        </w:div>
      </w:divsChild>
    </w:div>
    <w:div w:id="159201993">
      <w:marLeft w:val="0"/>
      <w:marRight w:val="0"/>
      <w:marTop w:val="0"/>
      <w:marBottom w:val="0"/>
      <w:divBdr>
        <w:top w:val="none" w:sz="0" w:space="0" w:color="auto"/>
        <w:left w:val="none" w:sz="0" w:space="0" w:color="auto"/>
        <w:bottom w:val="none" w:sz="0" w:space="0" w:color="auto"/>
        <w:right w:val="none" w:sz="0" w:space="0" w:color="auto"/>
      </w:divBdr>
    </w:div>
    <w:div w:id="159201995">
      <w:marLeft w:val="0"/>
      <w:marRight w:val="0"/>
      <w:marTop w:val="0"/>
      <w:marBottom w:val="0"/>
      <w:divBdr>
        <w:top w:val="none" w:sz="0" w:space="0" w:color="auto"/>
        <w:left w:val="none" w:sz="0" w:space="0" w:color="auto"/>
        <w:bottom w:val="none" w:sz="0" w:space="0" w:color="auto"/>
        <w:right w:val="none" w:sz="0" w:space="0" w:color="auto"/>
      </w:divBdr>
      <w:divsChild>
        <w:div w:id="159201751">
          <w:marLeft w:val="0"/>
          <w:marRight w:val="0"/>
          <w:marTop w:val="0"/>
          <w:marBottom w:val="0"/>
          <w:divBdr>
            <w:top w:val="none" w:sz="0" w:space="0" w:color="auto"/>
            <w:left w:val="none" w:sz="0" w:space="0" w:color="auto"/>
            <w:bottom w:val="none" w:sz="0" w:space="0" w:color="auto"/>
            <w:right w:val="none" w:sz="0" w:space="0" w:color="auto"/>
          </w:divBdr>
        </w:div>
        <w:div w:id="159203065">
          <w:marLeft w:val="0"/>
          <w:marRight w:val="0"/>
          <w:marTop w:val="0"/>
          <w:marBottom w:val="0"/>
          <w:divBdr>
            <w:top w:val="none" w:sz="0" w:space="0" w:color="auto"/>
            <w:left w:val="none" w:sz="0" w:space="0" w:color="auto"/>
            <w:bottom w:val="none" w:sz="0" w:space="0" w:color="auto"/>
            <w:right w:val="none" w:sz="0" w:space="0" w:color="auto"/>
          </w:divBdr>
          <w:divsChild>
            <w:div w:id="15920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996">
      <w:marLeft w:val="0"/>
      <w:marRight w:val="0"/>
      <w:marTop w:val="0"/>
      <w:marBottom w:val="0"/>
      <w:divBdr>
        <w:top w:val="none" w:sz="0" w:space="0" w:color="auto"/>
        <w:left w:val="none" w:sz="0" w:space="0" w:color="auto"/>
        <w:bottom w:val="none" w:sz="0" w:space="0" w:color="auto"/>
        <w:right w:val="none" w:sz="0" w:space="0" w:color="auto"/>
      </w:divBdr>
      <w:divsChild>
        <w:div w:id="159202884">
          <w:marLeft w:val="0"/>
          <w:marRight w:val="0"/>
          <w:marTop w:val="0"/>
          <w:marBottom w:val="0"/>
          <w:divBdr>
            <w:top w:val="none" w:sz="0" w:space="0" w:color="auto"/>
            <w:left w:val="none" w:sz="0" w:space="0" w:color="auto"/>
            <w:bottom w:val="none" w:sz="0" w:space="0" w:color="auto"/>
            <w:right w:val="none" w:sz="0" w:space="0" w:color="auto"/>
          </w:divBdr>
        </w:div>
        <w:div w:id="159203048">
          <w:marLeft w:val="0"/>
          <w:marRight w:val="0"/>
          <w:marTop w:val="0"/>
          <w:marBottom w:val="0"/>
          <w:divBdr>
            <w:top w:val="none" w:sz="0" w:space="0" w:color="auto"/>
            <w:left w:val="none" w:sz="0" w:space="0" w:color="auto"/>
            <w:bottom w:val="none" w:sz="0" w:space="0" w:color="auto"/>
            <w:right w:val="none" w:sz="0" w:space="0" w:color="auto"/>
          </w:divBdr>
          <w:divsChild>
            <w:div w:id="159201121">
              <w:marLeft w:val="0"/>
              <w:marRight w:val="0"/>
              <w:marTop w:val="0"/>
              <w:marBottom w:val="0"/>
              <w:divBdr>
                <w:top w:val="none" w:sz="0" w:space="0" w:color="auto"/>
                <w:left w:val="none" w:sz="0" w:space="0" w:color="auto"/>
                <w:bottom w:val="none" w:sz="0" w:space="0" w:color="auto"/>
                <w:right w:val="none" w:sz="0" w:space="0" w:color="auto"/>
              </w:divBdr>
              <w:divsChild>
                <w:div w:id="15920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002">
      <w:marLeft w:val="0"/>
      <w:marRight w:val="0"/>
      <w:marTop w:val="0"/>
      <w:marBottom w:val="0"/>
      <w:divBdr>
        <w:top w:val="none" w:sz="0" w:space="0" w:color="auto"/>
        <w:left w:val="none" w:sz="0" w:space="0" w:color="auto"/>
        <w:bottom w:val="none" w:sz="0" w:space="0" w:color="auto"/>
        <w:right w:val="none" w:sz="0" w:space="0" w:color="auto"/>
      </w:divBdr>
    </w:div>
    <w:div w:id="159202003">
      <w:marLeft w:val="0"/>
      <w:marRight w:val="0"/>
      <w:marTop w:val="0"/>
      <w:marBottom w:val="0"/>
      <w:divBdr>
        <w:top w:val="none" w:sz="0" w:space="0" w:color="auto"/>
        <w:left w:val="none" w:sz="0" w:space="0" w:color="auto"/>
        <w:bottom w:val="none" w:sz="0" w:space="0" w:color="auto"/>
        <w:right w:val="none" w:sz="0" w:space="0" w:color="auto"/>
      </w:divBdr>
    </w:div>
    <w:div w:id="159202005">
      <w:marLeft w:val="0"/>
      <w:marRight w:val="0"/>
      <w:marTop w:val="0"/>
      <w:marBottom w:val="0"/>
      <w:divBdr>
        <w:top w:val="none" w:sz="0" w:space="0" w:color="auto"/>
        <w:left w:val="none" w:sz="0" w:space="0" w:color="auto"/>
        <w:bottom w:val="none" w:sz="0" w:space="0" w:color="auto"/>
        <w:right w:val="none" w:sz="0" w:space="0" w:color="auto"/>
      </w:divBdr>
    </w:div>
    <w:div w:id="159202007">
      <w:marLeft w:val="0"/>
      <w:marRight w:val="0"/>
      <w:marTop w:val="0"/>
      <w:marBottom w:val="0"/>
      <w:divBdr>
        <w:top w:val="none" w:sz="0" w:space="0" w:color="auto"/>
        <w:left w:val="none" w:sz="0" w:space="0" w:color="auto"/>
        <w:bottom w:val="none" w:sz="0" w:space="0" w:color="auto"/>
        <w:right w:val="none" w:sz="0" w:space="0" w:color="auto"/>
      </w:divBdr>
    </w:div>
    <w:div w:id="159202009">
      <w:marLeft w:val="0"/>
      <w:marRight w:val="0"/>
      <w:marTop w:val="0"/>
      <w:marBottom w:val="0"/>
      <w:divBdr>
        <w:top w:val="none" w:sz="0" w:space="0" w:color="auto"/>
        <w:left w:val="none" w:sz="0" w:space="0" w:color="auto"/>
        <w:bottom w:val="none" w:sz="0" w:space="0" w:color="auto"/>
        <w:right w:val="none" w:sz="0" w:space="0" w:color="auto"/>
      </w:divBdr>
    </w:div>
    <w:div w:id="159202011">
      <w:marLeft w:val="0"/>
      <w:marRight w:val="0"/>
      <w:marTop w:val="0"/>
      <w:marBottom w:val="0"/>
      <w:divBdr>
        <w:top w:val="none" w:sz="0" w:space="0" w:color="auto"/>
        <w:left w:val="none" w:sz="0" w:space="0" w:color="auto"/>
        <w:bottom w:val="none" w:sz="0" w:space="0" w:color="auto"/>
        <w:right w:val="none" w:sz="0" w:space="0" w:color="auto"/>
      </w:divBdr>
    </w:div>
    <w:div w:id="159202012">
      <w:marLeft w:val="0"/>
      <w:marRight w:val="0"/>
      <w:marTop w:val="0"/>
      <w:marBottom w:val="0"/>
      <w:divBdr>
        <w:top w:val="none" w:sz="0" w:space="0" w:color="auto"/>
        <w:left w:val="none" w:sz="0" w:space="0" w:color="auto"/>
        <w:bottom w:val="none" w:sz="0" w:space="0" w:color="auto"/>
        <w:right w:val="none" w:sz="0" w:space="0" w:color="auto"/>
      </w:divBdr>
    </w:div>
    <w:div w:id="159202014">
      <w:marLeft w:val="0"/>
      <w:marRight w:val="0"/>
      <w:marTop w:val="0"/>
      <w:marBottom w:val="0"/>
      <w:divBdr>
        <w:top w:val="none" w:sz="0" w:space="0" w:color="auto"/>
        <w:left w:val="none" w:sz="0" w:space="0" w:color="auto"/>
        <w:bottom w:val="none" w:sz="0" w:space="0" w:color="auto"/>
        <w:right w:val="none" w:sz="0" w:space="0" w:color="auto"/>
      </w:divBdr>
      <w:divsChild>
        <w:div w:id="159200307">
          <w:marLeft w:val="0"/>
          <w:marRight w:val="0"/>
          <w:marTop w:val="0"/>
          <w:marBottom w:val="0"/>
          <w:divBdr>
            <w:top w:val="none" w:sz="0" w:space="0" w:color="auto"/>
            <w:left w:val="none" w:sz="0" w:space="0" w:color="auto"/>
            <w:bottom w:val="none" w:sz="0" w:space="0" w:color="auto"/>
            <w:right w:val="none" w:sz="0" w:space="0" w:color="auto"/>
          </w:divBdr>
        </w:div>
      </w:divsChild>
    </w:div>
    <w:div w:id="159202015">
      <w:marLeft w:val="0"/>
      <w:marRight w:val="0"/>
      <w:marTop w:val="0"/>
      <w:marBottom w:val="0"/>
      <w:divBdr>
        <w:top w:val="none" w:sz="0" w:space="0" w:color="auto"/>
        <w:left w:val="none" w:sz="0" w:space="0" w:color="auto"/>
        <w:bottom w:val="none" w:sz="0" w:space="0" w:color="auto"/>
        <w:right w:val="none" w:sz="0" w:space="0" w:color="auto"/>
      </w:divBdr>
      <w:divsChild>
        <w:div w:id="159201900">
          <w:marLeft w:val="0"/>
          <w:marRight w:val="0"/>
          <w:marTop w:val="0"/>
          <w:marBottom w:val="0"/>
          <w:divBdr>
            <w:top w:val="none" w:sz="0" w:space="0" w:color="auto"/>
            <w:left w:val="none" w:sz="0" w:space="0" w:color="auto"/>
            <w:bottom w:val="none" w:sz="0" w:space="0" w:color="auto"/>
            <w:right w:val="none" w:sz="0" w:space="0" w:color="auto"/>
          </w:divBdr>
          <w:divsChild>
            <w:div w:id="15920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016">
      <w:marLeft w:val="0"/>
      <w:marRight w:val="0"/>
      <w:marTop w:val="0"/>
      <w:marBottom w:val="0"/>
      <w:divBdr>
        <w:top w:val="none" w:sz="0" w:space="0" w:color="auto"/>
        <w:left w:val="none" w:sz="0" w:space="0" w:color="auto"/>
        <w:bottom w:val="none" w:sz="0" w:space="0" w:color="auto"/>
        <w:right w:val="none" w:sz="0" w:space="0" w:color="auto"/>
      </w:divBdr>
    </w:div>
    <w:div w:id="159202017">
      <w:marLeft w:val="0"/>
      <w:marRight w:val="0"/>
      <w:marTop w:val="0"/>
      <w:marBottom w:val="0"/>
      <w:divBdr>
        <w:top w:val="none" w:sz="0" w:space="0" w:color="auto"/>
        <w:left w:val="none" w:sz="0" w:space="0" w:color="auto"/>
        <w:bottom w:val="none" w:sz="0" w:space="0" w:color="auto"/>
        <w:right w:val="none" w:sz="0" w:space="0" w:color="auto"/>
      </w:divBdr>
    </w:div>
    <w:div w:id="159202018">
      <w:marLeft w:val="0"/>
      <w:marRight w:val="0"/>
      <w:marTop w:val="0"/>
      <w:marBottom w:val="0"/>
      <w:divBdr>
        <w:top w:val="none" w:sz="0" w:space="0" w:color="auto"/>
        <w:left w:val="none" w:sz="0" w:space="0" w:color="auto"/>
        <w:bottom w:val="none" w:sz="0" w:space="0" w:color="auto"/>
        <w:right w:val="none" w:sz="0" w:space="0" w:color="auto"/>
      </w:divBdr>
    </w:div>
    <w:div w:id="159202019">
      <w:marLeft w:val="0"/>
      <w:marRight w:val="0"/>
      <w:marTop w:val="0"/>
      <w:marBottom w:val="0"/>
      <w:divBdr>
        <w:top w:val="none" w:sz="0" w:space="0" w:color="auto"/>
        <w:left w:val="none" w:sz="0" w:space="0" w:color="auto"/>
        <w:bottom w:val="none" w:sz="0" w:space="0" w:color="auto"/>
        <w:right w:val="none" w:sz="0" w:space="0" w:color="auto"/>
      </w:divBdr>
    </w:div>
    <w:div w:id="159202020">
      <w:marLeft w:val="0"/>
      <w:marRight w:val="0"/>
      <w:marTop w:val="0"/>
      <w:marBottom w:val="0"/>
      <w:divBdr>
        <w:top w:val="none" w:sz="0" w:space="0" w:color="auto"/>
        <w:left w:val="none" w:sz="0" w:space="0" w:color="auto"/>
        <w:bottom w:val="none" w:sz="0" w:space="0" w:color="auto"/>
        <w:right w:val="none" w:sz="0" w:space="0" w:color="auto"/>
      </w:divBdr>
      <w:divsChild>
        <w:div w:id="159200738">
          <w:marLeft w:val="200"/>
          <w:marRight w:val="200"/>
          <w:marTop w:val="200"/>
          <w:marBottom w:val="200"/>
          <w:divBdr>
            <w:top w:val="none" w:sz="0" w:space="0" w:color="auto"/>
            <w:left w:val="none" w:sz="0" w:space="0" w:color="auto"/>
            <w:bottom w:val="none" w:sz="0" w:space="0" w:color="auto"/>
            <w:right w:val="none" w:sz="0" w:space="0" w:color="auto"/>
          </w:divBdr>
        </w:div>
        <w:div w:id="159201366">
          <w:marLeft w:val="200"/>
          <w:marRight w:val="200"/>
          <w:marTop w:val="200"/>
          <w:marBottom w:val="200"/>
          <w:divBdr>
            <w:top w:val="none" w:sz="0" w:space="0" w:color="auto"/>
            <w:left w:val="none" w:sz="0" w:space="0" w:color="auto"/>
            <w:bottom w:val="none" w:sz="0" w:space="0" w:color="auto"/>
            <w:right w:val="none" w:sz="0" w:space="0" w:color="auto"/>
          </w:divBdr>
        </w:div>
      </w:divsChild>
    </w:div>
    <w:div w:id="159202021">
      <w:marLeft w:val="0"/>
      <w:marRight w:val="0"/>
      <w:marTop w:val="0"/>
      <w:marBottom w:val="0"/>
      <w:divBdr>
        <w:top w:val="none" w:sz="0" w:space="0" w:color="auto"/>
        <w:left w:val="none" w:sz="0" w:space="0" w:color="auto"/>
        <w:bottom w:val="none" w:sz="0" w:space="0" w:color="auto"/>
        <w:right w:val="none" w:sz="0" w:space="0" w:color="auto"/>
      </w:divBdr>
    </w:div>
    <w:div w:id="159202023">
      <w:marLeft w:val="0"/>
      <w:marRight w:val="0"/>
      <w:marTop w:val="0"/>
      <w:marBottom w:val="0"/>
      <w:divBdr>
        <w:top w:val="none" w:sz="0" w:space="0" w:color="auto"/>
        <w:left w:val="none" w:sz="0" w:space="0" w:color="auto"/>
        <w:bottom w:val="none" w:sz="0" w:space="0" w:color="auto"/>
        <w:right w:val="none" w:sz="0" w:space="0" w:color="auto"/>
      </w:divBdr>
    </w:div>
    <w:div w:id="159202024">
      <w:marLeft w:val="0"/>
      <w:marRight w:val="0"/>
      <w:marTop w:val="0"/>
      <w:marBottom w:val="0"/>
      <w:divBdr>
        <w:top w:val="none" w:sz="0" w:space="0" w:color="auto"/>
        <w:left w:val="none" w:sz="0" w:space="0" w:color="auto"/>
        <w:bottom w:val="none" w:sz="0" w:space="0" w:color="auto"/>
        <w:right w:val="none" w:sz="0" w:space="0" w:color="auto"/>
      </w:divBdr>
    </w:div>
    <w:div w:id="159202028">
      <w:marLeft w:val="0"/>
      <w:marRight w:val="0"/>
      <w:marTop w:val="0"/>
      <w:marBottom w:val="0"/>
      <w:divBdr>
        <w:top w:val="none" w:sz="0" w:space="0" w:color="auto"/>
        <w:left w:val="none" w:sz="0" w:space="0" w:color="auto"/>
        <w:bottom w:val="none" w:sz="0" w:space="0" w:color="auto"/>
        <w:right w:val="none" w:sz="0" w:space="0" w:color="auto"/>
      </w:divBdr>
    </w:div>
    <w:div w:id="159202035">
      <w:marLeft w:val="0"/>
      <w:marRight w:val="0"/>
      <w:marTop w:val="0"/>
      <w:marBottom w:val="0"/>
      <w:divBdr>
        <w:top w:val="none" w:sz="0" w:space="0" w:color="auto"/>
        <w:left w:val="none" w:sz="0" w:space="0" w:color="auto"/>
        <w:bottom w:val="none" w:sz="0" w:space="0" w:color="auto"/>
        <w:right w:val="none" w:sz="0" w:space="0" w:color="auto"/>
      </w:divBdr>
    </w:div>
    <w:div w:id="159202038">
      <w:marLeft w:val="0"/>
      <w:marRight w:val="0"/>
      <w:marTop w:val="0"/>
      <w:marBottom w:val="0"/>
      <w:divBdr>
        <w:top w:val="none" w:sz="0" w:space="0" w:color="auto"/>
        <w:left w:val="none" w:sz="0" w:space="0" w:color="auto"/>
        <w:bottom w:val="none" w:sz="0" w:space="0" w:color="auto"/>
        <w:right w:val="none" w:sz="0" w:space="0" w:color="auto"/>
      </w:divBdr>
    </w:div>
    <w:div w:id="159202039">
      <w:marLeft w:val="0"/>
      <w:marRight w:val="0"/>
      <w:marTop w:val="0"/>
      <w:marBottom w:val="0"/>
      <w:divBdr>
        <w:top w:val="none" w:sz="0" w:space="0" w:color="auto"/>
        <w:left w:val="none" w:sz="0" w:space="0" w:color="auto"/>
        <w:bottom w:val="none" w:sz="0" w:space="0" w:color="auto"/>
        <w:right w:val="none" w:sz="0" w:space="0" w:color="auto"/>
      </w:divBdr>
    </w:div>
    <w:div w:id="159202041">
      <w:marLeft w:val="0"/>
      <w:marRight w:val="0"/>
      <w:marTop w:val="0"/>
      <w:marBottom w:val="0"/>
      <w:divBdr>
        <w:top w:val="none" w:sz="0" w:space="0" w:color="auto"/>
        <w:left w:val="none" w:sz="0" w:space="0" w:color="auto"/>
        <w:bottom w:val="none" w:sz="0" w:space="0" w:color="auto"/>
        <w:right w:val="none" w:sz="0" w:space="0" w:color="auto"/>
      </w:divBdr>
    </w:div>
    <w:div w:id="159202045">
      <w:marLeft w:val="0"/>
      <w:marRight w:val="0"/>
      <w:marTop w:val="0"/>
      <w:marBottom w:val="0"/>
      <w:divBdr>
        <w:top w:val="none" w:sz="0" w:space="0" w:color="auto"/>
        <w:left w:val="none" w:sz="0" w:space="0" w:color="auto"/>
        <w:bottom w:val="none" w:sz="0" w:space="0" w:color="auto"/>
        <w:right w:val="none" w:sz="0" w:space="0" w:color="auto"/>
      </w:divBdr>
    </w:div>
    <w:div w:id="159202046">
      <w:marLeft w:val="0"/>
      <w:marRight w:val="0"/>
      <w:marTop w:val="0"/>
      <w:marBottom w:val="0"/>
      <w:divBdr>
        <w:top w:val="none" w:sz="0" w:space="0" w:color="auto"/>
        <w:left w:val="none" w:sz="0" w:space="0" w:color="auto"/>
        <w:bottom w:val="none" w:sz="0" w:space="0" w:color="auto"/>
        <w:right w:val="none" w:sz="0" w:space="0" w:color="auto"/>
      </w:divBdr>
    </w:div>
    <w:div w:id="159202047">
      <w:marLeft w:val="0"/>
      <w:marRight w:val="0"/>
      <w:marTop w:val="0"/>
      <w:marBottom w:val="0"/>
      <w:divBdr>
        <w:top w:val="none" w:sz="0" w:space="0" w:color="auto"/>
        <w:left w:val="none" w:sz="0" w:space="0" w:color="auto"/>
        <w:bottom w:val="none" w:sz="0" w:space="0" w:color="auto"/>
        <w:right w:val="none" w:sz="0" w:space="0" w:color="auto"/>
      </w:divBdr>
    </w:div>
    <w:div w:id="159202048">
      <w:marLeft w:val="0"/>
      <w:marRight w:val="0"/>
      <w:marTop w:val="0"/>
      <w:marBottom w:val="0"/>
      <w:divBdr>
        <w:top w:val="none" w:sz="0" w:space="0" w:color="auto"/>
        <w:left w:val="none" w:sz="0" w:space="0" w:color="auto"/>
        <w:bottom w:val="none" w:sz="0" w:space="0" w:color="auto"/>
        <w:right w:val="none" w:sz="0" w:space="0" w:color="auto"/>
      </w:divBdr>
    </w:div>
    <w:div w:id="159202049">
      <w:marLeft w:val="0"/>
      <w:marRight w:val="0"/>
      <w:marTop w:val="0"/>
      <w:marBottom w:val="0"/>
      <w:divBdr>
        <w:top w:val="none" w:sz="0" w:space="0" w:color="auto"/>
        <w:left w:val="none" w:sz="0" w:space="0" w:color="auto"/>
        <w:bottom w:val="none" w:sz="0" w:space="0" w:color="auto"/>
        <w:right w:val="none" w:sz="0" w:space="0" w:color="auto"/>
      </w:divBdr>
    </w:div>
    <w:div w:id="159202051">
      <w:marLeft w:val="0"/>
      <w:marRight w:val="0"/>
      <w:marTop w:val="0"/>
      <w:marBottom w:val="0"/>
      <w:divBdr>
        <w:top w:val="none" w:sz="0" w:space="0" w:color="auto"/>
        <w:left w:val="none" w:sz="0" w:space="0" w:color="auto"/>
        <w:bottom w:val="none" w:sz="0" w:space="0" w:color="auto"/>
        <w:right w:val="none" w:sz="0" w:space="0" w:color="auto"/>
      </w:divBdr>
      <w:divsChild>
        <w:div w:id="159201105">
          <w:marLeft w:val="0"/>
          <w:marRight w:val="0"/>
          <w:marTop w:val="0"/>
          <w:marBottom w:val="0"/>
          <w:divBdr>
            <w:top w:val="none" w:sz="0" w:space="0" w:color="auto"/>
            <w:left w:val="none" w:sz="0" w:space="0" w:color="auto"/>
            <w:bottom w:val="none" w:sz="0" w:space="0" w:color="auto"/>
            <w:right w:val="none" w:sz="0" w:space="0" w:color="auto"/>
          </w:divBdr>
        </w:div>
        <w:div w:id="159203063">
          <w:marLeft w:val="0"/>
          <w:marRight w:val="0"/>
          <w:marTop w:val="0"/>
          <w:marBottom w:val="0"/>
          <w:divBdr>
            <w:top w:val="none" w:sz="0" w:space="0" w:color="auto"/>
            <w:left w:val="none" w:sz="0" w:space="0" w:color="auto"/>
            <w:bottom w:val="none" w:sz="0" w:space="0" w:color="auto"/>
            <w:right w:val="none" w:sz="0" w:space="0" w:color="auto"/>
          </w:divBdr>
          <w:divsChild>
            <w:div w:id="159201049">
              <w:marLeft w:val="0"/>
              <w:marRight w:val="0"/>
              <w:marTop w:val="0"/>
              <w:marBottom w:val="0"/>
              <w:divBdr>
                <w:top w:val="none" w:sz="0" w:space="0" w:color="auto"/>
                <w:left w:val="none" w:sz="0" w:space="0" w:color="auto"/>
                <w:bottom w:val="none" w:sz="0" w:space="0" w:color="auto"/>
                <w:right w:val="none" w:sz="0" w:space="0" w:color="auto"/>
              </w:divBdr>
              <w:divsChild>
                <w:div w:id="15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052">
      <w:marLeft w:val="0"/>
      <w:marRight w:val="0"/>
      <w:marTop w:val="0"/>
      <w:marBottom w:val="0"/>
      <w:divBdr>
        <w:top w:val="none" w:sz="0" w:space="0" w:color="auto"/>
        <w:left w:val="none" w:sz="0" w:space="0" w:color="auto"/>
        <w:bottom w:val="none" w:sz="0" w:space="0" w:color="auto"/>
        <w:right w:val="none" w:sz="0" w:space="0" w:color="auto"/>
      </w:divBdr>
      <w:divsChild>
        <w:div w:id="159201452">
          <w:marLeft w:val="0"/>
          <w:marRight w:val="0"/>
          <w:marTop w:val="0"/>
          <w:marBottom w:val="0"/>
          <w:divBdr>
            <w:top w:val="none" w:sz="0" w:space="0" w:color="auto"/>
            <w:left w:val="none" w:sz="0" w:space="0" w:color="auto"/>
            <w:bottom w:val="none" w:sz="0" w:space="0" w:color="auto"/>
            <w:right w:val="none" w:sz="0" w:space="0" w:color="auto"/>
          </w:divBdr>
        </w:div>
        <w:div w:id="159201884">
          <w:marLeft w:val="0"/>
          <w:marRight w:val="0"/>
          <w:marTop w:val="0"/>
          <w:marBottom w:val="0"/>
          <w:divBdr>
            <w:top w:val="none" w:sz="0" w:space="0" w:color="auto"/>
            <w:left w:val="none" w:sz="0" w:space="0" w:color="auto"/>
            <w:bottom w:val="none" w:sz="0" w:space="0" w:color="auto"/>
            <w:right w:val="none" w:sz="0" w:space="0" w:color="auto"/>
          </w:divBdr>
          <w:divsChild>
            <w:div w:id="159200892">
              <w:marLeft w:val="0"/>
              <w:marRight w:val="0"/>
              <w:marTop w:val="0"/>
              <w:marBottom w:val="0"/>
              <w:divBdr>
                <w:top w:val="none" w:sz="0" w:space="0" w:color="auto"/>
                <w:left w:val="none" w:sz="0" w:space="0" w:color="auto"/>
                <w:bottom w:val="none" w:sz="0" w:space="0" w:color="auto"/>
                <w:right w:val="none" w:sz="0" w:space="0" w:color="auto"/>
              </w:divBdr>
              <w:divsChild>
                <w:div w:id="159201988">
                  <w:marLeft w:val="0"/>
                  <w:marRight w:val="0"/>
                  <w:marTop w:val="0"/>
                  <w:marBottom w:val="0"/>
                  <w:divBdr>
                    <w:top w:val="none" w:sz="0" w:space="0" w:color="auto"/>
                    <w:left w:val="none" w:sz="0" w:space="0" w:color="auto"/>
                    <w:bottom w:val="none" w:sz="0" w:space="0" w:color="auto"/>
                    <w:right w:val="none" w:sz="0" w:space="0" w:color="auto"/>
                  </w:divBdr>
                </w:div>
                <w:div w:id="159202207">
                  <w:marLeft w:val="0"/>
                  <w:marRight w:val="0"/>
                  <w:marTop w:val="0"/>
                  <w:marBottom w:val="0"/>
                  <w:divBdr>
                    <w:top w:val="none" w:sz="0" w:space="0" w:color="auto"/>
                    <w:left w:val="none" w:sz="0" w:space="0" w:color="auto"/>
                    <w:bottom w:val="none" w:sz="0" w:space="0" w:color="auto"/>
                    <w:right w:val="none" w:sz="0" w:space="0" w:color="auto"/>
                  </w:divBdr>
                </w:div>
                <w:div w:id="15920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053">
      <w:marLeft w:val="0"/>
      <w:marRight w:val="0"/>
      <w:marTop w:val="0"/>
      <w:marBottom w:val="0"/>
      <w:divBdr>
        <w:top w:val="none" w:sz="0" w:space="0" w:color="auto"/>
        <w:left w:val="none" w:sz="0" w:space="0" w:color="auto"/>
        <w:bottom w:val="none" w:sz="0" w:space="0" w:color="auto"/>
        <w:right w:val="none" w:sz="0" w:space="0" w:color="auto"/>
      </w:divBdr>
      <w:divsChild>
        <w:div w:id="159201521">
          <w:marLeft w:val="0"/>
          <w:marRight w:val="0"/>
          <w:marTop w:val="0"/>
          <w:marBottom w:val="0"/>
          <w:divBdr>
            <w:top w:val="none" w:sz="0" w:space="0" w:color="auto"/>
            <w:left w:val="none" w:sz="0" w:space="0" w:color="auto"/>
            <w:bottom w:val="none" w:sz="0" w:space="0" w:color="auto"/>
            <w:right w:val="none" w:sz="0" w:space="0" w:color="auto"/>
          </w:divBdr>
          <w:divsChild>
            <w:div w:id="15920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054">
      <w:marLeft w:val="0"/>
      <w:marRight w:val="0"/>
      <w:marTop w:val="0"/>
      <w:marBottom w:val="0"/>
      <w:divBdr>
        <w:top w:val="none" w:sz="0" w:space="0" w:color="auto"/>
        <w:left w:val="none" w:sz="0" w:space="0" w:color="auto"/>
        <w:bottom w:val="none" w:sz="0" w:space="0" w:color="auto"/>
        <w:right w:val="none" w:sz="0" w:space="0" w:color="auto"/>
      </w:divBdr>
      <w:divsChild>
        <w:div w:id="159200828">
          <w:marLeft w:val="0"/>
          <w:marRight w:val="0"/>
          <w:marTop w:val="0"/>
          <w:marBottom w:val="0"/>
          <w:divBdr>
            <w:top w:val="none" w:sz="0" w:space="0" w:color="auto"/>
            <w:left w:val="none" w:sz="0" w:space="0" w:color="auto"/>
            <w:bottom w:val="none" w:sz="0" w:space="0" w:color="auto"/>
            <w:right w:val="none" w:sz="0" w:space="0" w:color="auto"/>
          </w:divBdr>
          <w:divsChild>
            <w:div w:id="159201083">
              <w:marLeft w:val="0"/>
              <w:marRight w:val="0"/>
              <w:marTop w:val="0"/>
              <w:marBottom w:val="0"/>
              <w:divBdr>
                <w:top w:val="none" w:sz="0" w:space="0" w:color="auto"/>
                <w:left w:val="none" w:sz="0" w:space="0" w:color="auto"/>
                <w:bottom w:val="none" w:sz="0" w:space="0" w:color="auto"/>
                <w:right w:val="none" w:sz="0" w:space="0" w:color="auto"/>
              </w:divBdr>
              <w:divsChild>
                <w:div w:id="159203053">
                  <w:marLeft w:val="0"/>
                  <w:marRight w:val="0"/>
                  <w:marTop w:val="0"/>
                  <w:marBottom w:val="0"/>
                  <w:divBdr>
                    <w:top w:val="none" w:sz="0" w:space="0" w:color="auto"/>
                    <w:left w:val="none" w:sz="0" w:space="0" w:color="auto"/>
                    <w:bottom w:val="none" w:sz="0" w:space="0" w:color="auto"/>
                    <w:right w:val="none" w:sz="0" w:space="0" w:color="auto"/>
                  </w:divBdr>
                  <w:divsChild>
                    <w:div w:id="159201048">
                      <w:marLeft w:val="0"/>
                      <w:marRight w:val="0"/>
                      <w:marTop w:val="0"/>
                      <w:marBottom w:val="0"/>
                      <w:divBdr>
                        <w:top w:val="none" w:sz="0" w:space="0" w:color="auto"/>
                        <w:left w:val="none" w:sz="0" w:space="0" w:color="auto"/>
                        <w:bottom w:val="none" w:sz="0" w:space="0" w:color="auto"/>
                        <w:right w:val="none" w:sz="0" w:space="0" w:color="auto"/>
                      </w:divBdr>
                      <w:divsChild>
                        <w:div w:id="15920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1564">
          <w:marLeft w:val="0"/>
          <w:marRight w:val="0"/>
          <w:marTop w:val="0"/>
          <w:marBottom w:val="0"/>
          <w:divBdr>
            <w:top w:val="none" w:sz="0" w:space="0" w:color="auto"/>
            <w:left w:val="none" w:sz="0" w:space="0" w:color="auto"/>
            <w:bottom w:val="none" w:sz="0" w:space="0" w:color="auto"/>
            <w:right w:val="none" w:sz="0" w:space="0" w:color="auto"/>
          </w:divBdr>
        </w:div>
      </w:divsChild>
    </w:div>
    <w:div w:id="159202056">
      <w:marLeft w:val="0"/>
      <w:marRight w:val="0"/>
      <w:marTop w:val="0"/>
      <w:marBottom w:val="0"/>
      <w:divBdr>
        <w:top w:val="none" w:sz="0" w:space="0" w:color="auto"/>
        <w:left w:val="none" w:sz="0" w:space="0" w:color="auto"/>
        <w:bottom w:val="none" w:sz="0" w:space="0" w:color="auto"/>
        <w:right w:val="none" w:sz="0" w:space="0" w:color="auto"/>
      </w:divBdr>
      <w:divsChild>
        <w:div w:id="159202364">
          <w:marLeft w:val="720"/>
          <w:marRight w:val="720"/>
          <w:marTop w:val="100"/>
          <w:marBottom w:val="100"/>
          <w:divBdr>
            <w:top w:val="none" w:sz="0" w:space="0" w:color="auto"/>
            <w:left w:val="none" w:sz="0" w:space="0" w:color="auto"/>
            <w:bottom w:val="none" w:sz="0" w:space="0" w:color="auto"/>
            <w:right w:val="none" w:sz="0" w:space="0" w:color="auto"/>
          </w:divBdr>
        </w:div>
      </w:divsChild>
    </w:div>
    <w:div w:id="159202058">
      <w:marLeft w:val="0"/>
      <w:marRight w:val="0"/>
      <w:marTop w:val="0"/>
      <w:marBottom w:val="0"/>
      <w:divBdr>
        <w:top w:val="none" w:sz="0" w:space="0" w:color="auto"/>
        <w:left w:val="none" w:sz="0" w:space="0" w:color="auto"/>
        <w:bottom w:val="none" w:sz="0" w:space="0" w:color="auto"/>
        <w:right w:val="none" w:sz="0" w:space="0" w:color="auto"/>
      </w:divBdr>
    </w:div>
    <w:div w:id="159202061">
      <w:marLeft w:val="0"/>
      <w:marRight w:val="0"/>
      <w:marTop w:val="0"/>
      <w:marBottom w:val="0"/>
      <w:divBdr>
        <w:top w:val="none" w:sz="0" w:space="0" w:color="auto"/>
        <w:left w:val="none" w:sz="0" w:space="0" w:color="auto"/>
        <w:bottom w:val="none" w:sz="0" w:space="0" w:color="auto"/>
        <w:right w:val="none" w:sz="0" w:space="0" w:color="auto"/>
      </w:divBdr>
    </w:div>
    <w:div w:id="159202063">
      <w:marLeft w:val="0"/>
      <w:marRight w:val="0"/>
      <w:marTop w:val="0"/>
      <w:marBottom w:val="0"/>
      <w:divBdr>
        <w:top w:val="none" w:sz="0" w:space="0" w:color="auto"/>
        <w:left w:val="none" w:sz="0" w:space="0" w:color="auto"/>
        <w:bottom w:val="none" w:sz="0" w:space="0" w:color="auto"/>
        <w:right w:val="none" w:sz="0" w:space="0" w:color="auto"/>
      </w:divBdr>
    </w:div>
    <w:div w:id="159202066">
      <w:marLeft w:val="0"/>
      <w:marRight w:val="0"/>
      <w:marTop w:val="0"/>
      <w:marBottom w:val="0"/>
      <w:divBdr>
        <w:top w:val="none" w:sz="0" w:space="0" w:color="auto"/>
        <w:left w:val="none" w:sz="0" w:space="0" w:color="auto"/>
        <w:bottom w:val="none" w:sz="0" w:space="0" w:color="auto"/>
        <w:right w:val="none" w:sz="0" w:space="0" w:color="auto"/>
      </w:divBdr>
    </w:div>
    <w:div w:id="159202067">
      <w:marLeft w:val="0"/>
      <w:marRight w:val="0"/>
      <w:marTop w:val="0"/>
      <w:marBottom w:val="0"/>
      <w:divBdr>
        <w:top w:val="none" w:sz="0" w:space="0" w:color="auto"/>
        <w:left w:val="none" w:sz="0" w:space="0" w:color="auto"/>
        <w:bottom w:val="none" w:sz="0" w:space="0" w:color="auto"/>
        <w:right w:val="none" w:sz="0" w:space="0" w:color="auto"/>
      </w:divBdr>
    </w:div>
    <w:div w:id="159202068">
      <w:marLeft w:val="0"/>
      <w:marRight w:val="0"/>
      <w:marTop w:val="0"/>
      <w:marBottom w:val="0"/>
      <w:divBdr>
        <w:top w:val="none" w:sz="0" w:space="0" w:color="auto"/>
        <w:left w:val="none" w:sz="0" w:space="0" w:color="auto"/>
        <w:bottom w:val="none" w:sz="0" w:space="0" w:color="auto"/>
        <w:right w:val="none" w:sz="0" w:space="0" w:color="auto"/>
      </w:divBdr>
    </w:div>
    <w:div w:id="159202070">
      <w:marLeft w:val="0"/>
      <w:marRight w:val="0"/>
      <w:marTop w:val="0"/>
      <w:marBottom w:val="0"/>
      <w:divBdr>
        <w:top w:val="none" w:sz="0" w:space="0" w:color="auto"/>
        <w:left w:val="none" w:sz="0" w:space="0" w:color="auto"/>
        <w:bottom w:val="none" w:sz="0" w:space="0" w:color="auto"/>
        <w:right w:val="none" w:sz="0" w:space="0" w:color="auto"/>
      </w:divBdr>
      <w:divsChild>
        <w:div w:id="159202617">
          <w:marLeft w:val="0"/>
          <w:marRight w:val="0"/>
          <w:marTop w:val="0"/>
          <w:marBottom w:val="0"/>
          <w:divBdr>
            <w:top w:val="none" w:sz="0" w:space="0" w:color="auto"/>
            <w:left w:val="none" w:sz="0" w:space="0" w:color="auto"/>
            <w:bottom w:val="none" w:sz="0" w:space="0" w:color="auto"/>
            <w:right w:val="none" w:sz="0" w:space="0" w:color="auto"/>
          </w:divBdr>
          <w:divsChild>
            <w:div w:id="159202682">
              <w:marLeft w:val="0"/>
              <w:marRight w:val="0"/>
              <w:marTop w:val="0"/>
              <w:marBottom w:val="0"/>
              <w:divBdr>
                <w:top w:val="none" w:sz="0" w:space="0" w:color="auto"/>
                <w:left w:val="none" w:sz="0" w:space="0" w:color="auto"/>
                <w:bottom w:val="none" w:sz="0" w:space="0" w:color="auto"/>
                <w:right w:val="none" w:sz="0" w:space="0" w:color="auto"/>
              </w:divBdr>
            </w:div>
            <w:div w:id="159203117">
              <w:marLeft w:val="0"/>
              <w:marRight w:val="0"/>
              <w:marTop w:val="0"/>
              <w:marBottom w:val="0"/>
              <w:divBdr>
                <w:top w:val="none" w:sz="0" w:space="0" w:color="auto"/>
                <w:left w:val="none" w:sz="0" w:space="0" w:color="auto"/>
                <w:bottom w:val="none" w:sz="0" w:space="0" w:color="auto"/>
                <w:right w:val="none" w:sz="0" w:space="0" w:color="auto"/>
              </w:divBdr>
              <w:divsChild>
                <w:div w:id="159200569">
                  <w:marLeft w:val="0"/>
                  <w:marRight w:val="0"/>
                  <w:marTop w:val="0"/>
                  <w:marBottom w:val="0"/>
                  <w:divBdr>
                    <w:top w:val="none" w:sz="0" w:space="0" w:color="auto"/>
                    <w:left w:val="none" w:sz="0" w:space="0" w:color="auto"/>
                    <w:bottom w:val="none" w:sz="0" w:space="0" w:color="auto"/>
                    <w:right w:val="none" w:sz="0" w:space="0" w:color="auto"/>
                  </w:divBdr>
                  <w:divsChild>
                    <w:div w:id="159200529">
                      <w:marLeft w:val="0"/>
                      <w:marRight w:val="0"/>
                      <w:marTop w:val="0"/>
                      <w:marBottom w:val="0"/>
                      <w:divBdr>
                        <w:top w:val="none" w:sz="0" w:space="0" w:color="auto"/>
                        <w:left w:val="none" w:sz="0" w:space="0" w:color="auto"/>
                        <w:bottom w:val="none" w:sz="0" w:space="0" w:color="auto"/>
                        <w:right w:val="none" w:sz="0" w:space="0" w:color="auto"/>
                      </w:divBdr>
                      <w:divsChild>
                        <w:div w:id="159201562">
                          <w:marLeft w:val="0"/>
                          <w:marRight w:val="0"/>
                          <w:marTop w:val="0"/>
                          <w:marBottom w:val="0"/>
                          <w:divBdr>
                            <w:top w:val="none" w:sz="0" w:space="0" w:color="auto"/>
                            <w:left w:val="none" w:sz="0" w:space="0" w:color="auto"/>
                            <w:bottom w:val="none" w:sz="0" w:space="0" w:color="auto"/>
                            <w:right w:val="none" w:sz="0" w:space="0" w:color="auto"/>
                          </w:divBdr>
                          <w:divsChild>
                            <w:div w:id="159201428">
                              <w:marLeft w:val="0"/>
                              <w:marRight w:val="0"/>
                              <w:marTop w:val="0"/>
                              <w:marBottom w:val="0"/>
                              <w:divBdr>
                                <w:top w:val="none" w:sz="0" w:space="0" w:color="auto"/>
                                <w:left w:val="none" w:sz="0" w:space="0" w:color="auto"/>
                                <w:bottom w:val="none" w:sz="0" w:space="0" w:color="auto"/>
                                <w:right w:val="none" w:sz="0" w:space="0" w:color="auto"/>
                              </w:divBdr>
                            </w:div>
                            <w:div w:id="159202458">
                              <w:marLeft w:val="0"/>
                              <w:marRight w:val="0"/>
                              <w:marTop w:val="0"/>
                              <w:marBottom w:val="0"/>
                              <w:divBdr>
                                <w:top w:val="none" w:sz="0" w:space="0" w:color="auto"/>
                                <w:left w:val="none" w:sz="0" w:space="0" w:color="auto"/>
                                <w:bottom w:val="none" w:sz="0" w:space="0" w:color="auto"/>
                                <w:right w:val="none" w:sz="0" w:space="0" w:color="auto"/>
                              </w:divBdr>
                              <w:divsChild>
                                <w:div w:id="15920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02072">
      <w:marLeft w:val="0"/>
      <w:marRight w:val="0"/>
      <w:marTop w:val="0"/>
      <w:marBottom w:val="0"/>
      <w:divBdr>
        <w:top w:val="none" w:sz="0" w:space="0" w:color="auto"/>
        <w:left w:val="none" w:sz="0" w:space="0" w:color="auto"/>
        <w:bottom w:val="none" w:sz="0" w:space="0" w:color="auto"/>
        <w:right w:val="none" w:sz="0" w:space="0" w:color="auto"/>
      </w:divBdr>
    </w:div>
    <w:div w:id="159202078">
      <w:marLeft w:val="0"/>
      <w:marRight w:val="0"/>
      <w:marTop w:val="0"/>
      <w:marBottom w:val="0"/>
      <w:divBdr>
        <w:top w:val="none" w:sz="0" w:space="0" w:color="auto"/>
        <w:left w:val="none" w:sz="0" w:space="0" w:color="auto"/>
        <w:bottom w:val="none" w:sz="0" w:space="0" w:color="auto"/>
        <w:right w:val="none" w:sz="0" w:space="0" w:color="auto"/>
      </w:divBdr>
    </w:div>
    <w:div w:id="159202079">
      <w:marLeft w:val="0"/>
      <w:marRight w:val="0"/>
      <w:marTop w:val="0"/>
      <w:marBottom w:val="0"/>
      <w:divBdr>
        <w:top w:val="none" w:sz="0" w:space="0" w:color="auto"/>
        <w:left w:val="none" w:sz="0" w:space="0" w:color="auto"/>
        <w:bottom w:val="none" w:sz="0" w:space="0" w:color="auto"/>
        <w:right w:val="none" w:sz="0" w:space="0" w:color="auto"/>
      </w:divBdr>
      <w:divsChild>
        <w:div w:id="159200701">
          <w:marLeft w:val="0"/>
          <w:marRight w:val="0"/>
          <w:marTop w:val="0"/>
          <w:marBottom w:val="0"/>
          <w:divBdr>
            <w:top w:val="none" w:sz="0" w:space="0" w:color="auto"/>
            <w:left w:val="none" w:sz="0" w:space="0" w:color="auto"/>
            <w:bottom w:val="none" w:sz="0" w:space="0" w:color="auto"/>
            <w:right w:val="none" w:sz="0" w:space="0" w:color="auto"/>
          </w:divBdr>
          <w:divsChild>
            <w:div w:id="159201230">
              <w:marLeft w:val="0"/>
              <w:marRight w:val="0"/>
              <w:marTop w:val="0"/>
              <w:marBottom w:val="0"/>
              <w:divBdr>
                <w:top w:val="none" w:sz="0" w:space="0" w:color="auto"/>
                <w:left w:val="none" w:sz="0" w:space="0" w:color="auto"/>
                <w:bottom w:val="none" w:sz="0" w:space="0" w:color="auto"/>
                <w:right w:val="none" w:sz="0" w:space="0" w:color="auto"/>
              </w:divBdr>
              <w:divsChild>
                <w:div w:id="159201532">
                  <w:marLeft w:val="0"/>
                  <w:marRight w:val="0"/>
                  <w:marTop w:val="0"/>
                  <w:marBottom w:val="0"/>
                  <w:divBdr>
                    <w:top w:val="none" w:sz="0" w:space="0" w:color="auto"/>
                    <w:left w:val="none" w:sz="0" w:space="0" w:color="auto"/>
                    <w:bottom w:val="none" w:sz="0" w:space="0" w:color="auto"/>
                    <w:right w:val="none" w:sz="0" w:space="0" w:color="auto"/>
                  </w:divBdr>
                  <w:divsChild>
                    <w:div w:id="159202132">
                      <w:marLeft w:val="0"/>
                      <w:marRight w:val="0"/>
                      <w:marTop w:val="0"/>
                      <w:marBottom w:val="0"/>
                      <w:divBdr>
                        <w:top w:val="none" w:sz="0" w:space="0" w:color="auto"/>
                        <w:left w:val="none" w:sz="0" w:space="0" w:color="auto"/>
                        <w:bottom w:val="none" w:sz="0" w:space="0" w:color="auto"/>
                        <w:right w:val="none" w:sz="0" w:space="0" w:color="auto"/>
                      </w:divBdr>
                      <w:divsChild>
                        <w:div w:id="159201390">
                          <w:marLeft w:val="0"/>
                          <w:marRight w:val="0"/>
                          <w:marTop w:val="0"/>
                          <w:marBottom w:val="0"/>
                          <w:divBdr>
                            <w:top w:val="none" w:sz="0" w:space="0" w:color="auto"/>
                            <w:left w:val="none" w:sz="0" w:space="0" w:color="auto"/>
                            <w:bottom w:val="none" w:sz="0" w:space="0" w:color="auto"/>
                            <w:right w:val="none" w:sz="0" w:space="0" w:color="auto"/>
                          </w:divBdr>
                          <w:divsChild>
                            <w:div w:id="159200736">
                              <w:marLeft w:val="0"/>
                              <w:marRight w:val="0"/>
                              <w:marTop w:val="0"/>
                              <w:marBottom w:val="0"/>
                              <w:divBdr>
                                <w:top w:val="none" w:sz="0" w:space="0" w:color="auto"/>
                                <w:left w:val="none" w:sz="0" w:space="0" w:color="auto"/>
                                <w:bottom w:val="none" w:sz="0" w:space="0" w:color="auto"/>
                                <w:right w:val="none" w:sz="0" w:space="0" w:color="auto"/>
                              </w:divBdr>
                              <w:divsChild>
                                <w:div w:id="159200564">
                                  <w:marLeft w:val="0"/>
                                  <w:marRight w:val="0"/>
                                  <w:marTop w:val="0"/>
                                  <w:marBottom w:val="0"/>
                                  <w:divBdr>
                                    <w:top w:val="none" w:sz="0" w:space="0" w:color="auto"/>
                                    <w:left w:val="none" w:sz="0" w:space="0" w:color="auto"/>
                                    <w:bottom w:val="none" w:sz="0" w:space="0" w:color="auto"/>
                                    <w:right w:val="none" w:sz="0" w:space="0" w:color="auto"/>
                                  </w:divBdr>
                                  <w:divsChild>
                                    <w:div w:id="159201563">
                                      <w:marLeft w:val="0"/>
                                      <w:marRight w:val="0"/>
                                      <w:marTop w:val="0"/>
                                      <w:marBottom w:val="0"/>
                                      <w:divBdr>
                                        <w:top w:val="none" w:sz="0" w:space="0" w:color="auto"/>
                                        <w:left w:val="none" w:sz="0" w:space="0" w:color="auto"/>
                                        <w:bottom w:val="none" w:sz="0" w:space="0" w:color="auto"/>
                                        <w:right w:val="none" w:sz="0" w:space="0" w:color="auto"/>
                                      </w:divBdr>
                                      <w:divsChild>
                                        <w:div w:id="159201050">
                                          <w:marLeft w:val="0"/>
                                          <w:marRight w:val="0"/>
                                          <w:marTop w:val="0"/>
                                          <w:marBottom w:val="0"/>
                                          <w:divBdr>
                                            <w:top w:val="none" w:sz="0" w:space="0" w:color="auto"/>
                                            <w:left w:val="none" w:sz="0" w:space="0" w:color="auto"/>
                                            <w:bottom w:val="none" w:sz="0" w:space="0" w:color="auto"/>
                                            <w:right w:val="none" w:sz="0" w:space="0" w:color="auto"/>
                                          </w:divBdr>
                                          <w:divsChild>
                                            <w:div w:id="159202184">
                                              <w:marLeft w:val="0"/>
                                              <w:marRight w:val="0"/>
                                              <w:marTop w:val="0"/>
                                              <w:marBottom w:val="0"/>
                                              <w:divBdr>
                                                <w:top w:val="none" w:sz="0" w:space="0" w:color="auto"/>
                                                <w:left w:val="none" w:sz="0" w:space="0" w:color="auto"/>
                                                <w:bottom w:val="none" w:sz="0" w:space="0" w:color="auto"/>
                                                <w:right w:val="none" w:sz="0" w:space="0" w:color="auto"/>
                                              </w:divBdr>
                                              <w:divsChild>
                                                <w:div w:id="159202013">
                                                  <w:marLeft w:val="0"/>
                                                  <w:marRight w:val="0"/>
                                                  <w:marTop w:val="0"/>
                                                  <w:marBottom w:val="0"/>
                                                  <w:divBdr>
                                                    <w:top w:val="none" w:sz="0" w:space="0" w:color="auto"/>
                                                    <w:left w:val="none" w:sz="0" w:space="0" w:color="auto"/>
                                                    <w:bottom w:val="none" w:sz="0" w:space="0" w:color="auto"/>
                                                    <w:right w:val="none" w:sz="0" w:space="0" w:color="auto"/>
                                                  </w:divBdr>
                                                  <w:divsChild>
                                                    <w:div w:id="15920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201325">
          <w:marLeft w:val="0"/>
          <w:marRight w:val="0"/>
          <w:marTop w:val="0"/>
          <w:marBottom w:val="0"/>
          <w:divBdr>
            <w:top w:val="none" w:sz="0" w:space="0" w:color="auto"/>
            <w:left w:val="none" w:sz="0" w:space="0" w:color="auto"/>
            <w:bottom w:val="none" w:sz="0" w:space="0" w:color="auto"/>
            <w:right w:val="none" w:sz="0" w:space="0" w:color="auto"/>
          </w:divBdr>
          <w:divsChild>
            <w:div w:id="159202711">
              <w:marLeft w:val="0"/>
              <w:marRight w:val="0"/>
              <w:marTop w:val="0"/>
              <w:marBottom w:val="0"/>
              <w:divBdr>
                <w:top w:val="none" w:sz="0" w:space="0" w:color="auto"/>
                <w:left w:val="none" w:sz="0" w:space="0" w:color="auto"/>
                <w:bottom w:val="none" w:sz="0" w:space="0" w:color="auto"/>
                <w:right w:val="none" w:sz="0" w:space="0" w:color="auto"/>
              </w:divBdr>
              <w:divsChild>
                <w:div w:id="159200553">
                  <w:marLeft w:val="0"/>
                  <w:marRight w:val="0"/>
                  <w:marTop w:val="0"/>
                  <w:marBottom w:val="0"/>
                  <w:divBdr>
                    <w:top w:val="none" w:sz="0" w:space="0" w:color="auto"/>
                    <w:left w:val="none" w:sz="0" w:space="0" w:color="auto"/>
                    <w:bottom w:val="none" w:sz="0" w:space="0" w:color="auto"/>
                    <w:right w:val="none" w:sz="0" w:space="0" w:color="auto"/>
                  </w:divBdr>
                  <w:divsChild>
                    <w:div w:id="159201242">
                      <w:marLeft w:val="0"/>
                      <w:marRight w:val="0"/>
                      <w:marTop w:val="0"/>
                      <w:marBottom w:val="0"/>
                      <w:divBdr>
                        <w:top w:val="none" w:sz="0" w:space="0" w:color="auto"/>
                        <w:left w:val="none" w:sz="0" w:space="0" w:color="auto"/>
                        <w:bottom w:val="none" w:sz="0" w:space="0" w:color="auto"/>
                        <w:right w:val="none" w:sz="0" w:space="0" w:color="auto"/>
                      </w:divBdr>
                      <w:divsChild>
                        <w:div w:id="159200605">
                          <w:marLeft w:val="0"/>
                          <w:marRight w:val="0"/>
                          <w:marTop w:val="0"/>
                          <w:marBottom w:val="0"/>
                          <w:divBdr>
                            <w:top w:val="none" w:sz="0" w:space="0" w:color="auto"/>
                            <w:left w:val="none" w:sz="0" w:space="0" w:color="auto"/>
                            <w:bottom w:val="none" w:sz="0" w:space="0" w:color="auto"/>
                            <w:right w:val="none" w:sz="0" w:space="0" w:color="auto"/>
                          </w:divBdr>
                          <w:divsChild>
                            <w:div w:id="159200993">
                              <w:marLeft w:val="0"/>
                              <w:marRight w:val="0"/>
                              <w:marTop w:val="0"/>
                              <w:marBottom w:val="0"/>
                              <w:divBdr>
                                <w:top w:val="none" w:sz="0" w:space="0" w:color="auto"/>
                                <w:left w:val="none" w:sz="0" w:space="0" w:color="auto"/>
                                <w:bottom w:val="none" w:sz="0" w:space="0" w:color="auto"/>
                                <w:right w:val="none" w:sz="0" w:space="0" w:color="auto"/>
                              </w:divBdr>
                            </w:div>
                          </w:divsChild>
                        </w:div>
                        <w:div w:id="159202962">
                          <w:marLeft w:val="0"/>
                          <w:marRight w:val="0"/>
                          <w:marTop w:val="0"/>
                          <w:marBottom w:val="0"/>
                          <w:divBdr>
                            <w:top w:val="none" w:sz="0" w:space="0" w:color="auto"/>
                            <w:left w:val="none" w:sz="0" w:space="0" w:color="auto"/>
                            <w:bottom w:val="none" w:sz="0" w:space="0" w:color="auto"/>
                            <w:right w:val="none" w:sz="0" w:space="0" w:color="auto"/>
                          </w:divBdr>
                          <w:divsChild>
                            <w:div w:id="15920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1343">
          <w:marLeft w:val="0"/>
          <w:marRight w:val="0"/>
          <w:marTop w:val="0"/>
          <w:marBottom w:val="0"/>
          <w:divBdr>
            <w:top w:val="none" w:sz="0" w:space="0" w:color="auto"/>
            <w:left w:val="none" w:sz="0" w:space="0" w:color="auto"/>
            <w:bottom w:val="none" w:sz="0" w:space="0" w:color="auto"/>
            <w:right w:val="none" w:sz="0" w:space="0" w:color="auto"/>
          </w:divBdr>
          <w:divsChild>
            <w:div w:id="159202139">
              <w:marLeft w:val="0"/>
              <w:marRight w:val="0"/>
              <w:marTop w:val="0"/>
              <w:marBottom w:val="0"/>
              <w:divBdr>
                <w:top w:val="none" w:sz="0" w:space="0" w:color="auto"/>
                <w:left w:val="none" w:sz="0" w:space="0" w:color="auto"/>
                <w:bottom w:val="none" w:sz="0" w:space="0" w:color="auto"/>
                <w:right w:val="none" w:sz="0" w:space="0" w:color="auto"/>
              </w:divBdr>
              <w:divsChild>
                <w:div w:id="159201012">
                  <w:marLeft w:val="0"/>
                  <w:marRight w:val="0"/>
                  <w:marTop w:val="0"/>
                  <w:marBottom w:val="0"/>
                  <w:divBdr>
                    <w:top w:val="none" w:sz="0" w:space="0" w:color="auto"/>
                    <w:left w:val="none" w:sz="0" w:space="0" w:color="auto"/>
                    <w:bottom w:val="none" w:sz="0" w:space="0" w:color="auto"/>
                    <w:right w:val="none" w:sz="0" w:space="0" w:color="auto"/>
                  </w:divBdr>
                  <w:divsChild>
                    <w:div w:id="159201983">
                      <w:marLeft w:val="0"/>
                      <w:marRight w:val="0"/>
                      <w:marTop w:val="0"/>
                      <w:marBottom w:val="0"/>
                      <w:divBdr>
                        <w:top w:val="none" w:sz="0" w:space="0" w:color="auto"/>
                        <w:left w:val="none" w:sz="0" w:space="0" w:color="auto"/>
                        <w:bottom w:val="none" w:sz="0" w:space="0" w:color="auto"/>
                        <w:right w:val="none" w:sz="0" w:space="0" w:color="auto"/>
                      </w:divBdr>
                      <w:divsChild>
                        <w:div w:id="159202628">
                          <w:marLeft w:val="0"/>
                          <w:marRight w:val="0"/>
                          <w:marTop w:val="0"/>
                          <w:marBottom w:val="0"/>
                          <w:divBdr>
                            <w:top w:val="none" w:sz="0" w:space="0" w:color="auto"/>
                            <w:left w:val="none" w:sz="0" w:space="0" w:color="auto"/>
                            <w:bottom w:val="none" w:sz="0" w:space="0" w:color="auto"/>
                            <w:right w:val="none" w:sz="0" w:space="0" w:color="auto"/>
                          </w:divBdr>
                          <w:divsChild>
                            <w:div w:id="159201424">
                              <w:marLeft w:val="0"/>
                              <w:marRight w:val="0"/>
                              <w:marTop w:val="0"/>
                              <w:marBottom w:val="0"/>
                              <w:divBdr>
                                <w:top w:val="none" w:sz="0" w:space="0" w:color="auto"/>
                                <w:left w:val="none" w:sz="0" w:space="0" w:color="auto"/>
                                <w:bottom w:val="none" w:sz="0" w:space="0" w:color="auto"/>
                                <w:right w:val="none" w:sz="0" w:space="0" w:color="auto"/>
                              </w:divBdr>
                              <w:divsChild>
                                <w:div w:id="159202504">
                                  <w:marLeft w:val="0"/>
                                  <w:marRight w:val="0"/>
                                  <w:marTop w:val="0"/>
                                  <w:marBottom w:val="0"/>
                                  <w:divBdr>
                                    <w:top w:val="none" w:sz="0" w:space="0" w:color="auto"/>
                                    <w:left w:val="none" w:sz="0" w:space="0" w:color="auto"/>
                                    <w:bottom w:val="none" w:sz="0" w:space="0" w:color="auto"/>
                                    <w:right w:val="none" w:sz="0" w:space="0" w:color="auto"/>
                                  </w:divBdr>
                                  <w:divsChild>
                                    <w:div w:id="15920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02114">
          <w:marLeft w:val="0"/>
          <w:marRight w:val="0"/>
          <w:marTop w:val="0"/>
          <w:marBottom w:val="0"/>
          <w:divBdr>
            <w:top w:val="none" w:sz="0" w:space="0" w:color="auto"/>
            <w:left w:val="none" w:sz="0" w:space="0" w:color="auto"/>
            <w:bottom w:val="none" w:sz="0" w:space="0" w:color="auto"/>
            <w:right w:val="none" w:sz="0" w:space="0" w:color="auto"/>
          </w:divBdr>
          <w:divsChild>
            <w:div w:id="159200309">
              <w:marLeft w:val="0"/>
              <w:marRight w:val="0"/>
              <w:marTop w:val="0"/>
              <w:marBottom w:val="0"/>
              <w:divBdr>
                <w:top w:val="none" w:sz="0" w:space="0" w:color="auto"/>
                <w:left w:val="none" w:sz="0" w:space="0" w:color="auto"/>
                <w:bottom w:val="none" w:sz="0" w:space="0" w:color="auto"/>
                <w:right w:val="none" w:sz="0" w:space="0" w:color="auto"/>
              </w:divBdr>
              <w:divsChild>
                <w:div w:id="159203146">
                  <w:marLeft w:val="0"/>
                  <w:marRight w:val="0"/>
                  <w:marTop w:val="0"/>
                  <w:marBottom w:val="0"/>
                  <w:divBdr>
                    <w:top w:val="none" w:sz="0" w:space="0" w:color="auto"/>
                    <w:left w:val="none" w:sz="0" w:space="0" w:color="auto"/>
                    <w:bottom w:val="none" w:sz="0" w:space="0" w:color="auto"/>
                    <w:right w:val="none" w:sz="0" w:space="0" w:color="auto"/>
                  </w:divBdr>
                  <w:divsChild>
                    <w:div w:id="159202592">
                      <w:marLeft w:val="0"/>
                      <w:marRight w:val="0"/>
                      <w:marTop w:val="0"/>
                      <w:marBottom w:val="0"/>
                      <w:divBdr>
                        <w:top w:val="none" w:sz="0" w:space="0" w:color="auto"/>
                        <w:left w:val="none" w:sz="0" w:space="0" w:color="auto"/>
                        <w:bottom w:val="none" w:sz="0" w:space="0" w:color="auto"/>
                        <w:right w:val="none" w:sz="0" w:space="0" w:color="auto"/>
                      </w:divBdr>
                      <w:divsChild>
                        <w:div w:id="159201587">
                          <w:marLeft w:val="0"/>
                          <w:marRight w:val="0"/>
                          <w:marTop w:val="0"/>
                          <w:marBottom w:val="0"/>
                          <w:divBdr>
                            <w:top w:val="none" w:sz="0" w:space="0" w:color="auto"/>
                            <w:left w:val="none" w:sz="0" w:space="0" w:color="auto"/>
                            <w:bottom w:val="none" w:sz="0" w:space="0" w:color="auto"/>
                            <w:right w:val="none" w:sz="0" w:space="0" w:color="auto"/>
                          </w:divBdr>
                          <w:divsChild>
                            <w:div w:id="159203100">
                              <w:marLeft w:val="0"/>
                              <w:marRight w:val="0"/>
                              <w:marTop w:val="0"/>
                              <w:marBottom w:val="0"/>
                              <w:divBdr>
                                <w:top w:val="none" w:sz="0" w:space="0" w:color="auto"/>
                                <w:left w:val="none" w:sz="0" w:space="0" w:color="auto"/>
                                <w:bottom w:val="none" w:sz="0" w:space="0" w:color="auto"/>
                                <w:right w:val="none" w:sz="0" w:space="0" w:color="auto"/>
                              </w:divBdr>
                              <w:divsChild>
                                <w:div w:id="159201466">
                                  <w:marLeft w:val="0"/>
                                  <w:marRight w:val="0"/>
                                  <w:marTop w:val="0"/>
                                  <w:marBottom w:val="0"/>
                                  <w:divBdr>
                                    <w:top w:val="none" w:sz="0" w:space="0" w:color="auto"/>
                                    <w:left w:val="none" w:sz="0" w:space="0" w:color="auto"/>
                                    <w:bottom w:val="none" w:sz="0" w:space="0" w:color="auto"/>
                                    <w:right w:val="none" w:sz="0" w:space="0" w:color="auto"/>
                                  </w:divBdr>
                                  <w:divsChild>
                                    <w:div w:id="159202823">
                                      <w:marLeft w:val="0"/>
                                      <w:marRight w:val="0"/>
                                      <w:marTop w:val="0"/>
                                      <w:marBottom w:val="0"/>
                                      <w:divBdr>
                                        <w:top w:val="none" w:sz="0" w:space="0" w:color="auto"/>
                                        <w:left w:val="none" w:sz="0" w:space="0" w:color="auto"/>
                                        <w:bottom w:val="none" w:sz="0" w:space="0" w:color="auto"/>
                                        <w:right w:val="none" w:sz="0" w:space="0" w:color="auto"/>
                                      </w:divBdr>
                                      <w:divsChild>
                                        <w:div w:id="159202722">
                                          <w:marLeft w:val="0"/>
                                          <w:marRight w:val="0"/>
                                          <w:marTop w:val="0"/>
                                          <w:marBottom w:val="0"/>
                                          <w:divBdr>
                                            <w:top w:val="none" w:sz="0" w:space="0" w:color="auto"/>
                                            <w:left w:val="none" w:sz="0" w:space="0" w:color="auto"/>
                                            <w:bottom w:val="none" w:sz="0" w:space="0" w:color="auto"/>
                                            <w:right w:val="none" w:sz="0" w:space="0" w:color="auto"/>
                                          </w:divBdr>
                                          <w:divsChild>
                                            <w:div w:id="159202839">
                                              <w:marLeft w:val="0"/>
                                              <w:marRight w:val="0"/>
                                              <w:marTop w:val="0"/>
                                              <w:marBottom w:val="0"/>
                                              <w:divBdr>
                                                <w:top w:val="none" w:sz="0" w:space="0" w:color="auto"/>
                                                <w:left w:val="none" w:sz="0" w:space="0" w:color="auto"/>
                                                <w:bottom w:val="none" w:sz="0" w:space="0" w:color="auto"/>
                                                <w:right w:val="none" w:sz="0" w:space="0" w:color="auto"/>
                                              </w:divBdr>
                                              <w:divsChild>
                                                <w:div w:id="159202859">
                                                  <w:marLeft w:val="0"/>
                                                  <w:marRight w:val="0"/>
                                                  <w:marTop w:val="0"/>
                                                  <w:marBottom w:val="0"/>
                                                  <w:divBdr>
                                                    <w:top w:val="none" w:sz="0" w:space="0" w:color="auto"/>
                                                    <w:left w:val="none" w:sz="0" w:space="0" w:color="auto"/>
                                                    <w:bottom w:val="none" w:sz="0" w:space="0" w:color="auto"/>
                                                    <w:right w:val="none" w:sz="0" w:space="0" w:color="auto"/>
                                                  </w:divBdr>
                                                  <w:divsChild>
                                                    <w:div w:id="159201080">
                                                      <w:marLeft w:val="0"/>
                                                      <w:marRight w:val="0"/>
                                                      <w:marTop w:val="0"/>
                                                      <w:marBottom w:val="0"/>
                                                      <w:divBdr>
                                                        <w:top w:val="none" w:sz="0" w:space="0" w:color="auto"/>
                                                        <w:left w:val="none" w:sz="0" w:space="0" w:color="auto"/>
                                                        <w:bottom w:val="none" w:sz="0" w:space="0" w:color="auto"/>
                                                        <w:right w:val="none" w:sz="0" w:space="0" w:color="auto"/>
                                                      </w:divBdr>
                                                      <w:divsChild>
                                                        <w:div w:id="159200406">
                                                          <w:marLeft w:val="0"/>
                                                          <w:marRight w:val="0"/>
                                                          <w:marTop w:val="0"/>
                                                          <w:marBottom w:val="0"/>
                                                          <w:divBdr>
                                                            <w:top w:val="none" w:sz="0" w:space="0" w:color="auto"/>
                                                            <w:left w:val="none" w:sz="0" w:space="0" w:color="auto"/>
                                                            <w:bottom w:val="none" w:sz="0" w:space="0" w:color="auto"/>
                                                            <w:right w:val="none" w:sz="0" w:space="0" w:color="auto"/>
                                                          </w:divBdr>
                                                          <w:divsChild>
                                                            <w:div w:id="15920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202662">
          <w:marLeft w:val="0"/>
          <w:marRight w:val="0"/>
          <w:marTop w:val="0"/>
          <w:marBottom w:val="0"/>
          <w:divBdr>
            <w:top w:val="none" w:sz="0" w:space="0" w:color="auto"/>
            <w:left w:val="none" w:sz="0" w:space="0" w:color="auto"/>
            <w:bottom w:val="none" w:sz="0" w:space="0" w:color="auto"/>
            <w:right w:val="none" w:sz="0" w:space="0" w:color="auto"/>
          </w:divBdr>
          <w:divsChild>
            <w:div w:id="159200428">
              <w:marLeft w:val="0"/>
              <w:marRight w:val="0"/>
              <w:marTop w:val="0"/>
              <w:marBottom w:val="0"/>
              <w:divBdr>
                <w:top w:val="none" w:sz="0" w:space="0" w:color="auto"/>
                <w:left w:val="none" w:sz="0" w:space="0" w:color="auto"/>
                <w:bottom w:val="none" w:sz="0" w:space="0" w:color="auto"/>
                <w:right w:val="none" w:sz="0" w:space="0" w:color="auto"/>
              </w:divBdr>
              <w:divsChild>
                <w:div w:id="159202287">
                  <w:marLeft w:val="0"/>
                  <w:marRight w:val="0"/>
                  <w:marTop w:val="0"/>
                  <w:marBottom w:val="0"/>
                  <w:divBdr>
                    <w:top w:val="none" w:sz="0" w:space="0" w:color="auto"/>
                    <w:left w:val="none" w:sz="0" w:space="0" w:color="auto"/>
                    <w:bottom w:val="none" w:sz="0" w:space="0" w:color="auto"/>
                    <w:right w:val="none" w:sz="0" w:space="0" w:color="auto"/>
                  </w:divBdr>
                  <w:divsChild>
                    <w:div w:id="159200761">
                      <w:marLeft w:val="0"/>
                      <w:marRight w:val="0"/>
                      <w:marTop w:val="0"/>
                      <w:marBottom w:val="0"/>
                      <w:divBdr>
                        <w:top w:val="none" w:sz="0" w:space="0" w:color="auto"/>
                        <w:left w:val="none" w:sz="0" w:space="0" w:color="auto"/>
                        <w:bottom w:val="none" w:sz="0" w:space="0" w:color="auto"/>
                        <w:right w:val="none" w:sz="0" w:space="0" w:color="auto"/>
                      </w:divBdr>
                      <w:divsChild>
                        <w:div w:id="159201677">
                          <w:marLeft w:val="0"/>
                          <w:marRight w:val="0"/>
                          <w:marTop w:val="0"/>
                          <w:marBottom w:val="0"/>
                          <w:divBdr>
                            <w:top w:val="none" w:sz="0" w:space="0" w:color="auto"/>
                            <w:left w:val="none" w:sz="0" w:space="0" w:color="auto"/>
                            <w:bottom w:val="none" w:sz="0" w:space="0" w:color="auto"/>
                            <w:right w:val="none" w:sz="0" w:space="0" w:color="auto"/>
                          </w:divBdr>
                          <w:divsChild>
                            <w:div w:id="1592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2982">
          <w:marLeft w:val="0"/>
          <w:marRight w:val="0"/>
          <w:marTop w:val="0"/>
          <w:marBottom w:val="0"/>
          <w:divBdr>
            <w:top w:val="none" w:sz="0" w:space="0" w:color="auto"/>
            <w:left w:val="none" w:sz="0" w:space="0" w:color="auto"/>
            <w:bottom w:val="none" w:sz="0" w:space="0" w:color="auto"/>
            <w:right w:val="none" w:sz="0" w:space="0" w:color="auto"/>
          </w:divBdr>
          <w:divsChild>
            <w:div w:id="159200376">
              <w:marLeft w:val="0"/>
              <w:marRight w:val="0"/>
              <w:marTop w:val="0"/>
              <w:marBottom w:val="0"/>
              <w:divBdr>
                <w:top w:val="none" w:sz="0" w:space="0" w:color="auto"/>
                <w:left w:val="none" w:sz="0" w:space="0" w:color="auto"/>
                <w:bottom w:val="none" w:sz="0" w:space="0" w:color="auto"/>
                <w:right w:val="none" w:sz="0" w:space="0" w:color="auto"/>
              </w:divBdr>
              <w:divsChild>
                <w:div w:id="159201973">
                  <w:marLeft w:val="0"/>
                  <w:marRight w:val="0"/>
                  <w:marTop w:val="0"/>
                  <w:marBottom w:val="0"/>
                  <w:divBdr>
                    <w:top w:val="none" w:sz="0" w:space="0" w:color="auto"/>
                    <w:left w:val="none" w:sz="0" w:space="0" w:color="auto"/>
                    <w:bottom w:val="none" w:sz="0" w:space="0" w:color="auto"/>
                    <w:right w:val="none" w:sz="0" w:space="0" w:color="auto"/>
                  </w:divBdr>
                  <w:divsChild>
                    <w:div w:id="159203103">
                      <w:marLeft w:val="0"/>
                      <w:marRight w:val="0"/>
                      <w:marTop w:val="0"/>
                      <w:marBottom w:val="0"/>
                      <w:divBdr>
                        <w:top w:val="none" w:sz="0" w:space="0" w:color="auto"/>
                        <w:left w:val="none" w:sz="0" w:space="0" w:color="auto"/>
                        <w:bottom w:val="none" w:sz="0" w:space="0" w:color="auto"/>
                        <w:right w:val="none" w:sz="0" w:space="0" w:color="auto"/>
                      </w:divBdr>
                      <w:divsChild>
                        <w:div w:id="159201011">
                          <w:marLeft w:val="0"/>
                          <w:marRight w:val="0"/>
                          <w:marTop w:val="0"/>
                          <w:marBottom w:val="0"/>
                          <w:divBdr>
                            <w:top w:val="none" w:sz="0" w:space="0" w:color="auto"/>
                            <w:left w:val="none" w:sz="0" w:space="0" w:color="auto"/>
                            <w:bottom w:val="none" w:sz="0" w:space="0" w:color="auto"/>
                            <w:right w:val="none" w:sz="0" w:space="0" w:color="auto"/>
                          </w:divBdr>
                          <w:divsChild>
                            <w:div w:id="159201775">
                              <w:marLeft w:val="0"/>
                              <w:marRight w:val="0"/>
                              <w:marTop w:val="0"/>
                              <w:marBottom w:val="0"/>
                              <w:divBdr>
                                <w:top w:val="none" w:sz="0" w:space="0" w:color="auto"/>
                                <w:left w:val="none" w:sz="0" w:space="0" w:color="auto"/>
                                <w:bottom w:val="none" w:sz="0" w:space="0" w:color="auto"/>
                                <w:right w:val="none" w:sz="0" w:space="0" w:color="auto"/>
                              </w:divBdr>
                            </w:div>
                          </w:divsChild>
                        </w:div>
                        <w:div w:id="159202328">
                          <w:marLeft w:val="0"/>
                          <w:marRight w:val="0"/>
                          <w:marTop w:val="0"/>
                          <w:marBottom w:val="0"/>
                          <w:divBdr>
                            <w:top w:val="none" w:sz="0" w:space="0" w:color="auto"/>
                            <w:left w:val="none" w:sz="0" w:space="0" w:color="auto"/>
                            <w:bottom w:val="none" w:sz="0" w:space="0" w:color="auto"/>
                            <w:right w:val="none" w:sz="0" w:space="0" w:color="auto"/>
                          </w:divBdr>
                          <w:divsChild>
                            <w:div w:id="15920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3119">
          <w:marLeft w:val="0"/>
          <w:marRight w:val="0"/>
          <w:marTop w:val="0"/>
          <w:marBottom w:val="0"/>
          <w:divBdr>
            <w:top w:val="none" w:sz="0" w:space="0" w:color="auto"/>
            <w:left w:val="none" w:sz="0" w:space="0" w:color="auto"/>
            <w:bottom w:val="none" w:sz="0" w:space="0" w:color="auto"/>
            <w:right w:val="none" w:sz="0" w:space="0" w:color="auto"/>
          </w:divBdr>
          <w:divsChild>
            <w:div w:id="159200429">
              <w:marLeft w:val="0"/>
              <w:marRight w:val="0"/>
              <w:marTop w:val="0"/>
              <w:marBottom w:val="0"/>
              <w:divBdr>
                <w:top w:val="none" w:sz="0" w:space="0" w:color="auto"/>
                <w:left w:val="none" w:sz="0" w:space="0" w:color="auto"/>
                <w:bottom w:val="none" w:sz="0" w:space="0" w:color="auto"/>
                <w:right w:val="none" w:sz="0" w:space="0" w:color="auto"/>
              </w:divBdr>
              <w:divsChild>
                <w:div w:id="159200865">
                  <w:marLeft w:val="0"/>
                  <w:marRight w:val="0"/>
                  <w:marTop w:val="0"/>
                  <w:marBottom w:val="0"/>
                  <w:divBdr>
                    <w:top w:val="none" w:sz="0" w:space="0" w:color="auto"/>
                    <w:left w:val="none" w:sz="0" w:space="0" w:color="auto"/>
                    <w:bottom w:val="none" w:sz="0" w:space="0" w:color="auto"/>
                    <w:right w:val="none" w:sz="0" w:space="0" w:color="auto"/>
                  </w:divBdr>
                  <w:divsChild>
                    <w:div w:id="159202691">
                      <w:marLeft w:val="0"/>
                      <w:marRight w:val="0"/>
                      <w:marTop w:val="0"/>
                      <w:marBottom w:val="0"/>
                      <w:divBdr>
                        <w:top w:val="none" w:sz="0" w:space="0" w:color="auto"/>
                        <w:left w:val="none" w:sz="0" w:space="0" w:color="auto"/>
                        <w:bottom w:val="none" w:sz="0" w:space="0" w:color="auto"/>
                        <w:right w:val="none" w:sz="0" w:space="0" w:color="auto"/>
                      </w:divBdr>
                      <w:divsChild>
                        <w:div w:id="159200260">
                          <w:marLeft w:val="0"/>
                          <w:marRight w:val="0"/>
                          <w:marTop w:val="0"/>
                          <w:marBottom w:val="0"/>
                          <w:divBdr>
                            <w:top w:val="none" w:sz="0" w:space="0" w:color="auto"/>
                            <w:left w:val="none" w:sz="0" w:space="0" w:color="auto"/>
                            <w:bottom w:val="none" w:sz="0" w:space="0" w:color="auto"/>
                            <w:right w:val="none" w:sz="0" w:space="0" w:color="auto"/>
                          </w:divBdr>
                          <w:divsChild>
                            <w:div w:id="159202906">
                              <w:marLeft w:val="0"/>
                              <w:marRight w:val="0"/>
                              <w:marTop w:val="0"/>
                              <w:marBottom w:val="0"/>
                              <w:divBdr>
                                <w:top w:val="none" w:sz="0" w:space="0" w:color="auto"/>
                                <w:left w:val="none" w:sz="0" w:space="0" w:color="auto"/>
                                <w:bottom w:val="none" w:sz="0" w:space="0" w:color="auto"/>
                                <w:right w:val="none" w:sz="0" w:space="0" w:color="auto"/>
                              </w:divBdr>
                              <w:divsChild>
                                <w:div w:id="159200942">
                                  <w:marLeft w:val="0"/>
                                  <w:marRight w:val="0"/>
                                  <w:marTop w:val="0"/>
                                  <w:marBottom w:val="0"/>
                                  <w:divBdr>
                                    <w:top w:val="none" w:sz="0" w:space="0" w:color="auto"/>
                                    <w:left w:val="none" w:sz="0" w:space="0" w:color="auto"/>
                                    <w:bottom w:val="none" w:sz="0" w:space="0" w:color="auto"/>
                                    <w:right w:val="none" w:sz="0" w:space="0" w:color="auto"/>
                                  </w:divBdr>
                                  <w:divsChild>
                                    <w:div w:id="159203087">
                                      <w:marLeft w:val="0"/>
                                      <w:marRight w:val="0"/>
                                      <w:marTop w:val="0"/>
                                      <w:marBottom w:val="0"/>
                                      <w:divBdr>
                                        <w:top w:val="none" w:sz="0" w:space="0" w:color="auto"/>
                                        <w:left w:val="none" w:sz="0" w:space="0" w:color="auto"/>
                                        <w:bottom w:val="none" w:sz="0" w:space="0" w:color="auto"/>
                                        <w:right w:val="none" w:sz="0" w:space="0" w:color="auto"/>
                                      </w:divBdr>
                                      <w:divsChild>
                                        <w:div w:id="159202457">
                                          <w:marLeft w:val="0"/>
                                          <w:marRight w:val="0"/>
                                          <w:marTop w:val="0"/>
                                          <w:marBottom w:val="0"/>
                                          <w:divBdr>
                                            <w:top w:val="none" w:sz="0" w:space="0" w:color="auto"/>
                                            <w:left w:val="none" w:sz="0" w:space="0" w:color="auto"/>
                                            <w:bottom w:val="none" w:sz="0" w:space="0" w:color="auto"/>
                                            <w:right w:val="none" w:sz="0" w:space="0" w:color="auto"/>
                                          </w:divBdr>
                                          <w:divsChild>
                                            <w:div w:id="15920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2082">
      <w:marLeft w:val="0"/>
      <w:marRight w:val="0"/>
      <w:marTop w:val="0"/>
      <w:marBottom w:val="0"/>
      <w:divBdr>
        <w:top w:val="none" w:sz="0" w:space="0" w:color="auto"/>
        <w:left w:val="none" w:sz="0" w:space="0" w:color="auto"/>
        <w:bottom w:val="none" w:sz="0" w:space="0" w:color="auto"/>
        <w:right w:val="none" w:sz="0" w:space="0" w:color="auto"/>
      </w:divBdr>
    </w:div>
    <w:div w:id="159202083">
      <w:marLeft w:val="0"/>
      <w:marRight w:val="0"/>
      <w:marTop w:val="0"/>
      <w:marBottom w:val="0"/>
      <w:divBdr>
        <w:top w:val="none" w:sz="0" w:space="0" w:color="auto"/>
        <w:left w:val="none" w:sz="0" w:space="0" w:color="auto"/>
        <w:bottom w:val="none" w:sz="0" w:space="0" w:color="auto"/>
        <w:right w:val="none" w:sz="0" w:space="0" w:color="auto"/>
      </w:divBdr>
    </w:div>
    <w:div w:id="159202084">
      <w:marLeft w:val="0"/>
      <w:marRight w:val="0"/>
      <w:marTop w:val="0"/>
      <w:marBottom w:val="0"/>
      <w:divBdr>
        <w:top w:val="none" w:sz="0" w:space="0" w:color="auto"/>
        <w:left w:val="none" w:sz="0" w:space="0" w:color="auto"/>
        <w:bottom w:val="none" w:sz="0" w:space="0" w:color="auto"/>
        <w:right w:val="none" w:sz="0" w:space="0" w:color="auto"/>
      </w:divBdr>
    </w:div>
    <w:div w:id="159202085">
      <w:marLeft w:val="0"/>
      <w:marRight w:val="0"/>
      <w:marTop w:val="0"/>
      <w:marBottom w:val="0"/>
      <w:divBdr>
        <w:top w:val="none" w:sz="0" w:space="0" w:color="auto"/>
        <w:left w:val="none" w:sz="0" w:space="0" w:color="auto"/>
        <w:bottom w:val="none" w:sz="0" w:space="0" w:color="auto"/>
        <w:right w:val="none" w:sz="0" w:space="0" w:color="auto"/>
      </w:divBdr>
    </w:div>
    <w:div w:id="159202086">
      <w:marLeft w:val="0"/>
      <w:marRight w:val="0"/>
      <w:marTop w:val="0"/>
      <w:marBottom w:val="0"/>
      <w:divBdr>
        <w:top w:val="none" w:sz="0" w:space="0" w:color="auto"/>
        <w:left w:val="none" w:sz="0" w:space="0" w:color="auto"/>
        <w:bottom w:val="none" w:sz="0" w:space="0" w:color="auto"/>
        <w:right w:val="none" w:sz="0" w:space="0" w:color="auto"/>
      </w:divBdr>
    </w:div>
    <w:div w:id="159202087">
      <w:marLeft w:val="0"/>
      <w:marRight w:val="0"/>
      <w:marTop w:val="0"/>
      <w:marBottom w:val="0"/>
      <w:divBdr>
        <w:top w:val="none" w:sz="0" w:space="0" w:color="auto"/>
        <w:left w:val="none" w:sz="0" w:space="0" w:color="auto"/>
        <w:bottom w:val="none" w:sz="0" w:space="0" w:color="auto"/>
        <w:right w:val="none" w:sz="0" w:space="0" w:color="auto"/>
      </w:divBdr>
    </w:div>
    <w:div w:id="159202088">
      <w:marLeft w:val="0"/>
      <w:marRight w:val="0"/>
      <w:marTop w:val="0"/>
      <w:marBottom w:val="0"/>
      <w:divBdr>
        <w:top w:val="none" w:sz="0" w:space="0" w:color="auto"/>
        <w:left w:val="none" w:sz="0" w:space="0" w:color="auto"/>
        <w:bottom w:val="none" w:sz="0" w:space="0" w:color="auto"/>
        <w:right w:val="none" w:sz="0" w:space="0" w:color="auto"/>
      </w:divBdr>
    </w:div>
    <w:div w:id="159202089">
      <w:marLeft w:val="0"/>
      <w:marRight w:val="0"/>
      <w:marTop w:val="0"/>
      <w:marBottom w:val="0"/>
      <w:divBdr>
        <w:top w:val="none" w:sz="0" w:space="0" w:color="auto"/>
        <w:left w:val="none" w:sz="0" w:space="0" w:color="auto"/>
        <w:bottom w:val="none" w:sz="0" w:space="0" w:color="auto"/>
        <w:right w:val="none" w:sz="0" w:space="0" w:color="auto"/>
      </w:divBdr>
    </w:div>
    <w:div w:id="159202091">
      <w:marLeft w:val="0"/>
      <w:marRight w:val="0"/>
      <w:marTop w:val="0"/>
      <w:marBottom w:val="0"/>
      <w:divBdr>
        <w:top w:val="none" w:sz="0" w:space="0" w:color="auto"/>
        <w:left w:val="none" w:sz="0" w:space="0" w:color="auto"/>
        <w:bottom w:val="none" w:sz="0" w:space="0" w:color="auto"/>
        <w:right w:val="none" w:sz="0" w:space="0" w:color="auto"/>
      </w:divBdr>
    </w:div>
    <w:div w:id="159202094">
      <w:marLeft w:val="0"/>
      <w:marRight w:val="0"/>
      <w:marTop w:val="0"/>
      <w:marBottom w:val="0"/>
      <w:divBdr>
        <w:top w:val="none" w:sz="0" w:space="0" w:color="auto"/>
        <w:left w:val="none" w:sz="0" w:space="0" w:color="auto"/>
        <w:bottom w:val="none" w:sz="0" w:space="0" w:color="auto"/>
        <w:right w:val="none" w:sz="0" w:space="0" w:color="auto"/>
      </w:divBdr>
    </w:div>
    <w:div w:id="159202097">
      <w:marLeft w:val="0"/>
      <w:marRight w:val="0"/>
      <w:marTop w:val="0"/>
      <w:marBottom w:val="0"/>
      <w:divBdr>
        <w:top w:val="none" w:sz="0" w:space="0" w:color="auto"/>
        <w:left w:val="none" w:sz="0" w:space="0" w:color="auto"/>
        <w:bottom w:val="none" w:sz="0" w:space="0" w:color="auto"/>
        <w:right w:val="none" w:sz="0" w:space="0" w:color="auto"/>
      </w:divBdr>
    </w:div>
    <w:div w:id="159202098">
      <w:marLeft w:val="0"/>
      <w:marRight w:val="0"/>
      <w:marTop w:val="0"/>
      <w:marBottom w:val="0"/>
      <w:divBdr>
        <w:top w:val="none" w:sz="0" w:space="0" w:color="auto"/>
        <w:left w:val="none" w:sz="0" w:space="0" w:color="auto"/>
        <w:bottom w:val="none" w:sz="0" w:space="0" w:color="auto"/>
        <w:right w:val="none" w:sz="0" w:space="0" w:color="auto"/>
      </w:divBdr>
      <w:divsChild>
        <w:div w:id="159200585">
          <w:marLeft w:val="0"/>
          <w:marRight w:val="0"/>
          <w:marTop w:val="0"/>
          <w:marBottom w:val="0"/>
          <w:divBdr>
            <w:top w:val="none" w:sz="0" w:space="0" w:color="auto"/>
            <w:left w:val="none" w:sz="0" w:space="0" w:color="auto"/>
            <w:bottom w:val="none" w:sz="0" w:space="0" w:color="auto"/>
            <w:right w:val="none" w:sz="0" w:space="0" w:color="auto"/>
          </w:divBdr>
        </w:div>
        <w:div w:id="159200642">
          <w:marLeft w:val="0"/>
          <w:marRight w:val="0"/>
          <w:marTop w:val="0"/>
          <w:marBottom w:val="0"/>
          <w:divBdr>
            <w:top w:val="none" w:sz="0" w:space="0" w:color="auto"/>
            <w:left w:val="none" w:sz="0" w:space="0" w:color="auto"/>
            <w:bottom w:val="none" w:sz="0" w:space="0" w:color="auto"/>
            <w:right w:val="none" w:sz="0" w:space="0" w:color="auto"/>
          </w:divBdr>
        </w:div>
        <w:div w:id="159200715">
          <w:marLeft w:val="0"/>
          <w:marRight w:val="0"/>
          <w:marTop w:val="0"/>
          <w:marBottom w:val="0"/>
          <w:divBdr>
            <w:top w:val="none" w:sz="0" w:space="0" w:color="auto"/>
            <w:left w:val="none" w:sz="0" w:space="0" w:color="auto"/>
            <w:bottom w:val="none" w:sz="0" w:space="0" w:color="auto"/>
            <w:right w:val="none" w:sz="0" w:space="0" w:color="auto"/>
          </w:divBdr>
        </w:div>
        <w:div w:id="159200835">
          <w:marLeft w:val="0"/>
          <w:marRight w:val="0"/>
          <w:marTop w:val="0"/>
          <w:marBottom w:val="0"/>
          <w:divBdr>
            <w:top w:val="none" w:sz="0" w:space="0" w:color="auto"/>
            <w:left w:val="none" w:sz="0" w:space="0" w:color="auto"/>
            <w:bottom w:val="none" w:sz="0" w:space="0" w:color="auto"/>
            <w:right w:val="none" w:sz="0" w:space="0" w:color="auto"/>
          </w:divBdr>
        </w:div>
        <w:div w:id="159200928">
          <w:marLeft w:val="0"/>
          <w:marRight w:val="0"/>
          <w:marTop w:val="0"/>
          <w:marBottom w:val="0"/>
          <w:divBdr>
            <w:top w:val="none" w:sz="0" w:space="0" w:color="auto"/>
            <w:left w:val="none" w:sz="0" w:space="0" w:color="auto"/>
            <w:bottom w:val="none" w:sz="0" w:space="0" w:color="auto"/>
            <w:right w:val="none" w:sz="0" w:space="0" w:color="auto"/>
          </w:divBdr>
        </w:div>
        <w:div w:id="159201212">
          <w:marLeft w:val="0"/>
          <w:marRight w:val="0"/>
          <w:marTop w:val="0"/>
          <w:marBottom w:val="0"/>
          <w:divBdr>
            <w:top w:val="none" w:sz="0" w:space="0" w:color="auto"/>
            <w:left w:val="none" w:sz="0" w:space="0" w:color="auto"/>
            <w:bottom w:val="none" w:sz="0" w:space="0" w:color="auto"/>
            <w:right w:val="none" w:sz="0" w:space="0" w:color="auto"/>
          </w:divBdr>
        </w:div>
        <w:div w:id="159201508">
          <w:marLeft w:val="0"/>
          <w:marRight w:val="0"/>
          <w:marTop w:val="0"/>
          <w:marBottom w:val="0"/>
          <w:divBdr>
            <w:top w:val="none" w:sz="0" w:space="0" w:color="auto"/>
            <w:left w:val="none" w:sz="0" w:space="0" w:color="auto"/>
            <w:bottom w:val="none" w:sz="0" w:space="0" w:color="auto"/>
            <w:right w:val="none" w:sz="0" w:space="0" w:color="auto"/>
          </w:divBdr>
        </w:div>
        <w:div w:id="159201745">
          <w:marLeft w:val="0"/>
          <w:marRight w:val="0"/>
          <w:marTop w:val="0"/>
          <w:marBottom w:val="0"/>
          <w:divBdr>
            <w:top w:val="none" w:sz="0" w:space="0" w:color="auto"/>
            <w:left w:val="none" w:sz="0" w:space="0" w:color="auto"/>
            <w:bottom w:val="none" w:sz="0" w:space="0" w:color="auto"/>
            <w:right w:val="none" w:sz="0" w:space="0" w:color="auto"/>
          </w:divBdr>
        </w:div>
        <w:div w:id="159201855">
          <w:marLeft w:val="0"/>
          <w:marRight w:val="0"/>
          <w:marTop w:val="0"/>
          <w:marBottom w:val="0"/>
          <w:divBdr>
            <w:top w:val="none" w:sz="0" w:space="0" w:color="auto"/>
            <w:left w:val="none" w:sz="0" w:space="0" w:color="auto"/>
            <w:bottom w:val="none" w:sz="0" w:space="0" w:color="auto"/>
            <w:right w:val="none" w:sz="0" w:space="0" w:color="auto"/>
          </w:divBdr>
        </w:div>
        <w:div w:id="159202200">
          <w:marLeft w:val="0"/>
          <w:marRight w:val="0"/>
          <w:marTop w:val="0"/>
          <w:marBottom w:val="0"/>
          <w:divBdr>
            <w:top w:val="none" w:sz="0" w:space="0" w:color="auto"/>
            <w:left w:val="none" w:sz="0" w:space="0" w:color="auto"/>
            <w:bottom w:val="none" w:sz="0" w:space="0" w:color="auto"/>
            <w:right w:val="none" w:sz="0" w:space="0" w:color="auto"/>
          </w:divBdr>
        </w:div>
        <w:div w:id="159202678">
          <w:marLeft w:val="0"/>
          <w:marRight w:val="0"/>
          <w:marTop w:val="0"/>
          <w:marBottom w:val="0"/>
          <w:divBdr>
            <w:top w:val="none" w:sz="0" w:space="0" w:color="auto"/>
            <w:left w:val="none" w:sz="0" w:space="0" w:color="auto"/>
            <w:bottom w:val="none" w:sz="0" w:space="0" w:color="auto"/>
            <w:right w:val="none" w:sz="0" w:space="0" w:color="auto"/>
          </w:divBdr>
        </w:div>
        <w:div w:id="159202779">
          <w:marLeft w:val="0"/>
          <w:marRight w:val="0"/>
          <w:marTop w:val="0"/>
          <w:marBottom w:val="0"/>
          <w:divBdr>
            <w:top w:val="none" w:sz="0" w:space="0" w:color="auto"/>
            <w:left w:val="none" w:sz="0" w:space="0" w:color="auto"/>
            <w:bottom w:val="none" w:sz="0" w:space="0" w:color="auto"/>
            <w:right w:val="none" w:sz="0" w:space="0" w:color="auto"/>
          </w:divBdr>
        </w:div>
        <w:div w:id="159202791">
          <w:marLeft w:val="0"/>
          <w:marRight w:val="0"/>
          <w:marTop w:val="0"/>
          <w:marBottom w:val="0"/>
          <w:divBdr>
            <w:top w:val="none" w:sz="0" w:space="0" w:color="auto"/>
            <w:left w:val="none" w:sz="0" w:space="0" w:color="auto"/>
            <w:bottom w:val="none" w:sz="0" w:space="0" w:color="auto"/>
            <w:right w:val="none" w:sz="0" w:space="0" w:color="auto"/>
          </w:divBdr>
        </w:div>
        <w:div w:id="159202874">
          <w:marLeft w:val="0"/>
          <w:marRight w:val="0"/>
          <w:marTop w:val="0"/>
          <w:marBottom w:val="0"/>
          <w:divBdr>
            <w:top w:val="none" w:sz="0" w:space="0" w:color="auto"/>
            <w:left w:val="none" w:sz="0" w:space="0" w:color="auto"/>
            <w:bottom w:val="none" w:sz="0" w:space="0" w:color="auto"/>
            <w:right w:val="none" w:sz="0" w:space="0" w:color="auto"/>
          </w:divBdr>
        </w:div>
        <w:div w:id="159202876">
          <w:marLeft w:val="0"/>
          <w:marRight w:val="0"/>
          <w:marTop w:val="0"/>
          <w:marBottom w:val="0"/>
          <w:divBdr>
            <w:top w:val="none" w:sz="0" w:space="0" w:color="auto"/>
            <w:left w:val="none" w:sz="0" w:space="0" w:color="auto"/>
            <w:bottom w:val="none" w:sz="0" w:space="0" w:color="auto"/>
            <w:right w:val="none" w:sz="0" w:space="0" w:color="auto"/>
          </w:divBdr>
        </w:div>
        <w:div w:id="159203195">
          <w:marLeft w:val="0"/>
          <w:marRight w:val="0"/>
          <w:marTop w:val="0"/>
          <w:marBottom w:val="0"/>
          <w:divBdr>
            <w:top w:val="none" w:sz="0" w:space="0" w:color="auto"/>
            <w:left w:val="none" w:sz="0" w:space="0" w:color="auto"/>
            <w:bottom w:val="none" w:sz="0" w:space="0" w:color="auto"/>
            <w:right w:val="none" w:sz="0" w:space="0" w:color="auto"/>
          </w:divBdr>
        </w:div>
      </w:divsChild>
    </w:div>
    <w:div w:id="159202100">
      <w:marLeft w:val="0"/>
      <w:marRight w:val="0"/>
      <w:marTop w:val="0"/>
      <w:marBottom w:val="0"/>
      <w:divBdr>
        <w:top w:val="none" w:sz="0" w:space="0" w:color="auto"/>
        <w:left w:val="none" w:sz="0" w:space="0" w:color="auto"/>
        <w:bottom w:val="none" w:sz="0" w:space="0" w:color="auto"/>
        <w:right w:val="none" w:sz="0" w:space="0" w:color="auto"/>
      </w:divBdr>
    </w:div>
    <w:div w:id="159202101">
      <w:marLeft w:val="0"/>
      <w:marRight w:val="0"/>
      <w:marTop w:val="0"/>
      <w:marBottom w:val="0"/>
      <w:divBdr>
        <w:top w:val="none" w:sz="0" w:space="0" w:color="auto"/>
        <w:left w:val="none" w:sz="0" w:space="0" w:color="auto"/>
        <w:bottom w:val="none" w:sz="0" w:space="0" w:color="auto"/>
        <w:right w:val="none" w:sz="0" w:space="0" w:color="auto"/>
      </w:divBdr>
    </w:div>
    <w:div w:id="159202102">
      <w:marLeft w:val="0"/>
      <w:marRight w:val="0"/>
      <w:marTop w:val="0"/>
      <w:marBottom w:val="0"/>
      <w:divBdr>
        <w:top w:val="none" w:sz="0" w:space="0" w:color="auto"/>
        <w:left w:val="none" w:sz="0" w:space="0" w:color="auto"/>
        <w:bottom w:val="none" w:sz="0" w:space="0" w:color="auto"/>
        <w:right w:val="none" w:sz="0" w:space="0" w:color="auto"/>
      </w:divBdr>
    </w:div>
    <w:div w:id="159202103">
      <w:marLeft w:val="0"/>
      <w:marRight w:val="0"/>
      <w:marTop w:val="0"/>
      <w:marBottom w:val="0"/>
      <w:divBdr>
        <w:top w:val="none" w:sz="0" w:space="0" w:color="auto"/>
        <w:left w:val="none" w:sz="0" w:space="0" w:color="auto"/>
        <w:bottom w:val="none" w:sz="0" w:space="0" w:color="auto"/>
        <w:right w:val="none" w:sz="0" w:space="0" w:color="auto"/>
      </w:divBdr>
    </w:div>
    <w:div w:id="159202105">
      <w:marLeft w:val="0"/>
      <w:marRight w:val="0"/>
      <w:marTop w:val="0"/>
      <w:marBottom w:val="0"/>
      <w:divBdr>
        <w:top w:val="none" w:sz="0" w:space="0" w:color="auto"/>
        <w:left w:val="none" w:sz="0" w:space="0" w:color="auto"/>
        <w:bottom w:val="none" w:sz="0" w:space="0" w:color="auto"/>
        <w:right w:val="none" w:sz="0" w:space="0" w:color="auto"/>
      </w:divBdr>
      <w:divsChild>
        <w:div w:id="159200476">
          <w:marLeft w:val="0"/>
          <w:marRight w:val="0"/>
          <w:marTop w:val="0"/>
          <w:marBottom w:val="0"/>
          <w:divBdr>
            <w:top w:val="none" w:sz="0" w:space="0" w:color="auto"/>
            <w:left w:val="none" w:sz="0" w:space="0" w:color="auto"/>
            <w:bottom w:val="none" w:sz="0" w:space="0" w:color="auto"/>
            <w:right w:val="none" w:sz="0" w:space="0" w:color="auto"/>
          </w:divBdr>
        </w:div>
      </w:divsChild>
    </w:div>
    <w:div w:id="159202107">
      <w:marLeft w:val="0"/>
      <w:marRight w:val="0"/>
      <w:marTop w:val="0"/>
      <w:marBottom w:val="0"/>
      <w:divBdr>
        <w:top w:val="none" w:sz="0" w:space="0" w:color="auto"/>
        <w:left w:val="none" w:sz="0" w:space="0" w:color="auto"/>
        <w:bottom w:val="none" w:sz="0" w:space="0" w:color="auto"/>
        <w:right w:val="none" w:sz="0" w:space="0" w:color="auto"/>
      </w:divBdr>
    </w:div>
    <w:div w:id="159202109">
      <w:marLeft w:val="0"/>
      <w:marRight w:val="0"/>
      <w:marTop w:val="0"/>
      <w:marBottom w:val="0"/>
      <w:divBdr>
        <w:top w:val="none" w:sz="0" w:space="0" w:color="auto"/>
        <w:left w:val="none" w:sz="0" w:space="0" w:color="auto"/>
        <w:bottom w:val="none" w:sz="0" w:space="0" w:color="auto"/>
        <w:right w:val="none" w:sz="0" w:space="0" w:color="auto"/>
      </w:divBdr>
      <w:divsChild>
        <w:div w:id="159201231">
          <w:marLeft w:val="0"/>
          <w:marRight w:val="0"/>
          <w:marTop w:val="0"/>
          <w:marBottom w:val="0"/>
          <w:divBdr>
            <w:top w:val="none" w:sz="0" w:space="0" w:color="auto"/>
            <w:left w:val="none" w:sz="0" w:space="0" w:color="auto"/>
            <w:bottom w:val="none" w:sz="0" w:space="0" w:color="auto"/>
            <w:right w:val="none" w:sz="0" w:space="0" w:color="auto"/>
          </w:divBdr>
          <w:divsChild>
            <w:div w:id="159201345">
              <w:marLeft w:val="0"/>
              <w:marRight w:val="0"/>
              <w:marTop w:val="0"/>
              <w:marBottom w:val="0"/>
              <w:divBdr>
                <w:top w:val="none" w:sz="0" w:space="0" w:color="auto"/>
                <w:left w:val="none" w:sz="0" w:space="0" w:color="auto"/>
                <w:bottom w:val="none" w:sz="0" w:space="0" w:color="auto"/>
                <w:right w:val="none" w:sz="0" w:space="0" w:color="auto"/>
              </w:divBdr>
              <w:divsChild>
                <w:div w:id="159201738">
                  <w:marLeft w:val="0"/>
                  <w:marRight w:val="0"/>
                  <w:marTop w:val="0"/>
                  <w:marBottom w:val="0"/>
                  <w:divBdr>
                    <w:top w:val="none" w:sz="0" w:space="0" w:color="auto"/>
                    <w:left w:val="none" w:sz="0" w:space="0" w:color="auto"/>
                    <w:bottom w:val="none" w:sz="0" w:space="0" w:color="auto"/>
                    <w:right w:val="none" w:sz="0" w:space="0" w:color="auto"/>
                  </w:divBdr>
                  <w:divsChild>
                    <w:div w:id="15920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110">
      <w:marLeft w:val="0"/>
      <w:marRight w:val="0"/>
      <w:marTop w:val="0"/>
      <w:marBottom w:val="0"/>
      <w:divBdr>
        <w:top w:val="none" w:sz="0" w:space="0" w:color="auto"/>
        <w:left w:val="none" w:sz="0" w:space="0" w:color="auto"/>
        <w:bottom w:val="none" w:sz="0" w:space="0" w:color="auto"/>
        <w:right w:val="none" w:sz="0" w:space="0" w:color="auto"/>
      </w:divBdr>
    </w:div>
    <w:div w:id="159202115">
      <w:marLeft w:val="0"/>
      <w:marRight w:val="0"/>
      <w:marTop w:val="0"/>
      <w:marBottom w:val="0"/>
      <w:divBdr>
        <w:top w:val="none" w:sz="0" w:space="0" w:color="auto"/>
        <w:left w:val="none" w:sz="0" w:space="0" w:color="auto"/>
        <w:bottom w:val="none" w:sz="0" w:space="0" w:color="auto"/>
        <w:right w:val="none" w:sz="0" w:space="0" w:color="auto"/>
      </w:divBdr>
    </w:div>
    <w:div w:id="159202116">
      <w:marLeft w:val="0"/>
      <w:marRight w:val="0"/>
      <w:marTop w:val="0"/>
      <w:marBottom w:val="0"/>
      <w:divBdr>
        <w:top w:val="none" w:sz="0" w:space="0" w:color="auto"/>
        <w:left w:val="none" w:sz="0" w:space="0" w:color="auto"/>
        <w:bottom w:val="none" w:sz="0" w:space="0" w:color="auto"/>
        <w:right w:val="none" w:sz="0" w:space="0" w:color="auto"/>
      </w:divBdr>
    </w:div>
    <w:div w:id="159202118">
      <w:marLeft w:val="0"/>
      <w:marRight w:val="0"/>
      <w:marTop w:val="0"/>
      <w:marBottom w:val="0"/>
      <w:divBdr>
        <w:top w:val="none" w:sz="0" w:space="0" w:color="auto"/>
        <w:left w:val="none" w:sz="0" w:space="0" w:color="auto"/>
        <w:bottom w:val="none" w:sz="0" w:space="0" w:color="auto"/>
        <w:right w:val="none" w:sz="0" w:space="0" w:color="auto"/>
      </w:divBdr>
    </w:div>
    <w:div w:id="159202124">
      <w:marLeft w:val="0"/>
      <w:marRight w:val="0"/>
      <w:marTop w:val="0"/>
      <w:marBottom w:val="0"/>
      <w:divBdr>
        <w:top w:val="none" w:sz="0" w:space="0" w:color="auto"/>
        <w:left w:val="none" w:sz="0" w:space="0" w:color="auto"/>
        <w:bottom w:val="none" w:sz="0" w:space="0" w:color="auto"/>
        <w:right w:val="none" w:sz="0" w:space="0" w:color="auto"/>
      </w:divBdr>
    </w:div>
    <w:div w:id="159202126">
      <w:marLeft w:val="0"/>
      <w:marRight w:val="0"/>
      <w:marTop w:val="0"/>
      <w:marBottom w:val="0"/>
      <w:divBdr>
        <w:top w:val="none" w:sz="0" w:space="0" w:color="auto"/>
        <w:left w:val="none" w:sz="0" w:space="0" w:color="auto"/>
        <w:bottom w:val="none" w:sz="0" w:space="0" w:color="auto"/>
        <w:right w:val="none" w:sz="0" w:space="0" w:color="auto"/>
      </w:divBdr>
    </w:div>
    <w:div w:id="159202129">
      <w:marLeft w:val="0"/>
      <w:marRight w:val="0"/>
      <w:marTop w:val="0"/>
      <w:marBottom w:val="0"/>
      <w:divBdr>
        <w:top w:val="none" w:sz="0" w:space="0" w:color="auto"/>
        <w:left w:val="none" w:sz="0" w:space="0" w:color="auto"/>
        <w:bottom w:val="none" w:sz="0" w:space="0" w:color="auto"/>
        <w:right w:val="none" w:sz="0" w:space="0" w:color="auto"/>
      </w:divBdr>
      <w:divsChild>
        <w:div w:id="159202789">
          <w:marLeft w:val="0"/>
          <w:marRight w:val="0"/>
          <w:marTop w:val="0"/>
          <w:marBottom w:val="0"/>
          <w:divBdr>
            <w:top w:val="none" w:sz="0" w:space="0" w:color="auto"/>
            <w:left w:val="none" w:sz="0" w:space="0" w:color="auto"/>
            <w:bottom w:val="none" w:sz="0" w:space="0" w:color="auto"/>
            <w:right w:val="none" w:sz="0" w:space="0" w:color="auto"/>
          </w:divBdr>
        </w:div>
      </w:divsChild>
    </w:div>
    <w:div w:id="159202131">
      <w:marLeft w:val="0"/>
      <w:marRight w:val="0"/>
      <w:marTop w:val="0"/>
      <w:marBottom w:val="0"/>
      <w:divBdr>
        <w:top w:val="none" w:sz="0" w:space="0" w:color="auto"/>
        <w:left w:val="none" w:sz="0" w:space="0" w:color="auto"/>
        <w:bottom w:val="none" w:sz="0" w:space="0" w:color="auto"/>
        <w:right w:val="none" w:sz="0" w:space="0" w:color="auto"/>
      </w:divBdr>
    </w:div>
    <w:div w:id="159202133">
      <w:marLeft w:val="0"/>
      <w:marRight w:val="0"/>
      <w:marTop w:val="0"/>
      <w:marBottom w:val="0"/>
      <w:divBdr>
        <w:top w:val="none" w:sz="0" w:space="0" w:color="auto"/>
        <w:left w:val="none" w:sz="0" w:space="0" w:color="auto"/>
        <w:bottom w:val="none" w:sz="0" w:space="0" w:color="auto"/>
        <w:right w:val="none" w:sz="0" w:space="0" w:color="auto"/>
      </w:divBdr>
      <w:divsChild>
        <w:div w:id="159200848">
          <w:marLeft w:val="0"/>
          <w:marRight w:val="0"/>
          <w:marTop w:val="0"/>
          <w:marBottom w:val="0"/>
          <w:divBdr>
            <w:top w:val="none" w:sz="0" w:space="0" w:color="auto"/>
            <w:left w:val="none" w:sz="0" w:space="0" w:color="auto"/>
            <w:bottom w:val="none" w:sz="0" w:space="0" w:color="auto"/>
            <w:right w:val="none" w:sz="0" w:space="0" w:color="auto"/>
          </w:divBdr>
          <w:divsChild>
            <w:div w:id="159200268">
              <w:marLeft w:val="0"/>
              <w:marRight w:val="0"/>
              <w:marTop w:val="0"/>
              <w:marBottom w:val="0"/>
              <w:divBdr>
                <w:top w:val="none" w:sz="0" w:space="0" w:color="auto"/>
                <w:left w:val="none" w:sz="0" w:space="0" w:color="auto"/>
                <w:bottom w:val="none" w:sz="0" w:space="0" w:color="auto"/>
                <w:right w:val="none" w:sz="0" w:space="0" w:color="auto"/>
              </w:divBdr>
            </w:div>
          </w:divsChild>
        </w:div>
        <w:div w:id="159203002">
          <w:marLeft w:val="0"/>
          <w:marRight w:val="0"/>
          <w:marTop w:val="0"/>
          <w:marBottom w:val="0"/>
          <w:divBdr>
            <w:top w:val="none" w:sz="0" w:space="0" w:color="auto"/>
            <w:left w:val="none" w:sz="0" w:space="0" w:color="auto"/>
            <w:bottom w:val="none" w:sz="0" w:space="0" w:color="auto"/>
            <w:right w:val="none" w:sz="0" w:space="0" w:color="auto"/>
          </w:divBdr>
        </w:div>
      </w:divsChild>
    </w:div>
    <w:div w:id="159202136">
      <w:marLeft w:val="0"/>
      <w:marRight w:val="0"/>
      <w:marTop w:val="0"/>
      <w:marBottom w:val="0"/>
      <w:divBdr>
        <w:top w:val="none" w:sz="0" w:space="0" w:color="auto"/>
        <w:left w:val="none" w:sz="0" w:space="0" w:color="auto"/>
        <w:bottom w:val="none" w:sz="0" w:space="0" w:color="auto"/>
        <w:right w:val="none" w:sz="0" w:space="0" w:color="auto"/>
      </w:divBdr>
    </w:div>
    <w:div w:id="159202142">
      <w:marLeft w:val="0"/>
      <w:marRight w:val="0"/>
      <w:marTop w:val="0"/>
      <w:marBottom w:val="0"/>
      <w:divBdr>
        <w:top w:val="none" w:sz="0" w:space="0" w:color="auto"/>
        <w:left w:val="none" w:sz="0" w:space="0" w:color="auto"/>
        <w:bottom w:val="none" w:sz="0" w:space="0" w:color="auto"/>
        <w:right w:val="none" w:sz="0" w:space="0" w:color="auto"/>
      </w:divBdr>
      <w:divsChild>
        <w:div w:id="159200276">
          <w:marLeft w:val="0"/>
          <w:marRight w:val="0"/>
          <w:marTop w:val="0"/>
          <w:marBottom w:val="0"/>
          <w:divBdr>
            <w:top w:val="none" w:sz="0" w:space="0" w:color="auto"/>
            <w:left w:val="none" w:sz="0" w:space="0" w:color="auto"/>
            <w:bottom w:val="none" w:sz="0" w:space="0" w:color="auto"/>
            <w:right w:val="none" w:sz="0" w:space="0" w:color="auto"/>
          </w:divBdr>
        </w:div>
      </w:divsChild>
    </w:div>
    <w:div w:id="159202143">
      <w:marLeft w:val="0"/>
      <w:marRight w:val="0"/>
      <w:marTop w:val="0"/>
      <w:marBottom w:val="0"/>
      <w:divBdr>
        <w:top w:val="none" w:sz="0" w:space="0" w:color="auto"/>
        <w:left w:val="none" w:sz="0" w:space="0" w:color="auto"/>
        <w:bottom w:val="none" w:sz="0" w:space="0" w:color="auto"/>
        <w:right w:val="none" w:sz="0" w:space="0" w:color="auto"/>
      </w:divBdr>
    </w:div>
    <w:div w:id="159202144">
      <w:marLeft w:val="0"/>
      <w:marRight w:val="0"/>
      <w:marTop w:val="0"/>
      <w:marBottom w:val="0"/>
      <w:divBdr>
        <w:top w:val="none" w:sz="0" w:space="0" w:color="auto"/>
        <w:left w:val="none" w:sz="0" w:space="0" w:color="auto"/>
        <w:bottom w:val="none" w:sz="0" w:space="0" w:color="auto"/>
        <w:right w:val="none" w:sz="0" w:space="0" w:color="auto"/>
      </w:divBdr>
    </w:div>
    <w:div w:id="159202152">
      <w:marLeft w:val="0"/>
      <w:marRight w:val="0"/>
      <w:marTop w:val="0"/>
      <w:marBottom w:val="0"/>
      <w:divBdr>
        <w:top w:val="none" w:sz="0" w:space="0" w:color="auto"/>
        <w:left w:val="none" w:sz="0" w:space="0" w:color="auto"/>
        <w:bottom w:val="none" w:sz="0" w:space="0" w:color="auto"/>
        <w:right w:val="none" w:sz="0" w:space="0" w:color="auto"/>
      </w:divBdr>
    </w:div>
    <w:div w:id="159202154">
      <w:marLeft w:val="0"/>
      <w:marRight w:val="0"/>
      <w:marTop w:val="0"/>
      <w:marBottom w:val="0"/>
      <w:divBdr>
        <w:top w:val="none" w:sz="0" w:space="0" w:color="auto"/>
        <w:left w:val="none" w:sz="0" w:space="0" w:color="auto"/>
        <w:bottom w:val="none" w:sz="0" w:space="0" w:color="auto"/>
        <w:right w:val="none" w:sz="0" w:space="0" w:color="auto"/>
      </w:divBdr>
      <w:divsChild>
        <w:div w:id="159202376">
          <w:marLeft w:val="0"/>
          <w:marRight w:val="0"/>
          <w:marTop w:val="0"/>
          <w:marBottom w:val="0"/>
          <w:divBdr>
            <w:top w:val="none" w:sz="0" w:space="0" w:color="auto"/>
            <w:left w:val="none" w:sz="0" w:space="0" w:color="auto"/>
            <w:bottom w:val="none" w:sz="0" w:space="0" w:color="auto"/>
            <w:right w:val="none" w:sz="0" w:space="0" w:color="auto"/>
          </w:divBdr>
        </w:div>
      </w:divsChild>
    </w:div>
    <w:div w:id="159202157">
      <w:marLeft w:val="0"/>
      <w:marRight w:val="0"/>
      <w:marTop w:val="0"/>
      <w:marBottom w:val="0"/>
      <w:divBdr>
        <w:top w:val="none" w:sz="0" w:space="0" w:color="auto"/>
        <w:left w:val="none" w:sz="0" w:space="0" w:color="auto"/>
        <w:bottom w:val="none" w:sz="0" w:space="0" w:color="auto"/>
        <w:right w:val="none" w:sz="0" w:space="0" w:color="auto"/>
      </w:divBdr>
      <w:divsChild>
        <w:div w:id="159200294">
          <w:marLeft w:val="0"/>
          <w:marRight w:val="0"/>
          <w:marTop w:val="0"/>
          <w:marBottom w:val="0"/>
          <w:divBdr>
            <w:top w:val="none" w:sz="0" w:space="0" w:color="auto"/>
            <w:left w:val="none" w:sz="0" w:space="0" w:color="auto"/>
            <w:bottom w:val="none" w:sz="0" w:space="0" w:color="auto"/>
            <w:right w:val="none" w:sz="0" w:space="0" w:color="auto"/>
          </w:divBdr>
        </w:div>
        <w:div w:id="159201087">
          <w:marLeft w:val="0"/>
          <w:marRight w:val="0"/>
          <w:marTop w:val="0"/>
          <w:marBottom w:val="0"/>
          <w:divBdr>
            <w:top w:val="none" w:sz="0" w:space="0" w:color="auto"/>
            <w:left w:val="none" w:sz="0" w:space="0" w:color="auto"/>
            <w:bottom w:val="none" w:sz="0" w:space="0" w:color="auto"/>
            <w:right w:val="none" w:sz="0" w:space="0" w:color="auto"/>
          </w:divBdr>
        </w:div>
        <w:div w:id="159201873">
          <w:marLeft w:val="0"/>
          <w:marRight w:val="0"/>
          <w:marTop w:val="0"/>
          <w:marBottom w:val="0"/>
          <w:divBdr>
            <w:top w:val="none" w:sz="0" w:space="0" w:color="auto"/>
            <w:left w:val="none" w:sz="0" w:space="0" w:color="auto"/>
            <w:bottom w:val="none" w:sz="0" w:space="0" w:color="auto"/>
            <w:right w:val="none" w:sz="0" w:space="0" w:color="auto"/>
          </w:divBdr>
        </w:div>
        <w:div w:id="159202140">
          <w:marLeft w:val="0"/>
          <w:marRight w:val="0"/>
          <w:marTop w:val="0"/>
          <w:marBottom w:val="0"/>
          <w:divBdr>
            <w:top w:val="none" w:sz="0" w:space="0" w:color="auto"/>
            <w:left w:val="none" w:sz="0" w:space="0" w:color="auto"/>
            <w:bottom w:val="none" w:sz="0" w:space="0" w:color="auto"/>
            <w:right w:val="none" w:sz="0" w:space="0" w:color="auto"/>
          </w:divBdr>
          <w:divsChild>
            <w:div w:id="159200577">
              <w:marLeft w:val="0"/>
              <w:marRight w:val="0"/>
              <w:marTop w:val="0"/>
              <w:marBottom w:val="0"/>
              <w:divBdr>
                <w:top w:val="none" w:sz="0" w:space="0" w:color="auto"/>
                <w:left w:val="none" w:sz="0" w:space="0" w:color="auto"/>
                <w:bottom w:val="none" w:sz="0" w:space="0" w:color="auto"/>
                <w:right w:val="none" w:sz="0" w:space="0" w:color="auto"/>
              </w:divBdr>
            </w:div>
            <w:div w:id="159200664">
              <w:marLeft w:val="0"/>
              <w:marRight w:val="0"/>
              <w:marTop w:val="0"/>
              <w:marBottom w:val="0"/>
              <w:divBdr>
                <w:top w:val="none" w:sz="0" w:space="0" w:color="auto"/>
                <w:left w:val="none" w:sz="0" w:space="0" w:color="auto"/>
                <w:bottom w:val="none" w:sz="0" w:space="0" w:color="auto"/>
                <w:right w:val="none" w:sz="0" w:space="0" w:color="auto"/>
              </w:divBdr>
            </w:div>
            <w:div w:id="159201263">
              <w:marLeft w:val="0"/>
              <w:marRight w:val="0"/>
              <w:marTop w:val="0"/>
              <w:marBottom w:val="0"/>
              <w:divBdr>
                <w:top w:val="none" w:sz="0" w:space="0" w:color="auto"/>
                <w:left w:val="none" w:sz="0" w:space="0" w:color="auto"/>
                <w:bottom w:val="none" w:sz="0" w:space="0" w:color="auto"/>
                <w:right w:val="none" w:sz="0" w:space="0" w:color="auto"/>
              </w:divBdr>
            </w:div>
            <w:div w:id="159201499">
              <w:marLeft w:val="0"/>
              <w:marRight w:val="0"/>
              <w:marTop w:val="0"/>
              <w:marBottom w:val="0"/>
              <w:divBdr>
                <w:top w:val="none" w:sz="0" w:space="0" w:color="auto"/>
                <w:left w:val="none" w:sz="0" w:space="0" w:color="auto"/>
                <w:bottom w:val="none" w:sz="0" w:space="0" w:color="auto"/>
                <w:right w:val="none" w:sz="0" w:space="0" w:color="auto"/>
              </w:divBdr>
            </w:div>
            <w:div w:id="159201512">
              <w:marLeft w:val="0"/>
              <w:marRight w:val="0"/>
              <w:marTop w:val="0"/>
              <w:marBottom w:val="0"/>
              <w:divBdr>
                <w:top w:val="none" w:sz="0" w:space="0" w:color="auto"/>
                <w:left w:val="none" w:sz="0" w:space="0" w:color="auto"/>
                <w:bottom w:val="none" w:sz="0" w:space="0" w:color="auto"/>
                <w:right w:val="none" w:sz="0" w:space="0" w:color="auto"/>
              </w:divBdr>
            </w:div>
            <w:div w:id="159202371">
              <w:marLeft w:val="0"/>
              <w:marRight w:val="0"/>
              <w:marTop w:val="0"/>
              <w:marBottom w:val="0"/>
              <w:divBdr>
                <w:top w:val="none" w:sz="0" w:space="0" w:color="auto"/>
                <w:left w:val="none" w:sz="0" w:space="0" w:color="auto"/>
                <w:bottom w:val="none" w:sz="0" w:space="0" w:color="auto"/>
                <w:right w:val="none" w:sz="0" w:space="0" w:color="auto"/>
              </w:divBdr>
            </w:div>
            <w:div w:id="159202648">
              <w:marLeft w:val="0"/>
              <w:marRight w:val="0"/>
              <w:marTop w:val="0"/>
              <w:marBottom w:val="0"/>
              <w:divBdr>
                <w:top w:val="none" w:sz="0" w:space="0" w:color="auto"/>
                <w:left w:val="none" w:sz="0" w:space="0" w:color="auto"/>
                <w:bottom w:val="none" w:sz="0" w:space="0" w:color="auto"/>
                <w:right w:val="none" w:sz="0" w:space="0" w:color="auto"/>
              </w:divBdr>
            </w:div>
          </w:divsChild>
        </w:div>
        <w:div w:id="159203004">
          <w:marLeft w:val="0"/>
          <w:marRight w:val="0"/>
          <w:marTop w:val="0"/>
          <w:marBottom w:val="0"/>
          <w:divBdr>
            <w:top w:val="none" w:sz="0" w:space="0" w:color="auto"/>
            <w:left w:val="none" w:sz="0" w:space="0" w:color="auto"/>
            <w:bottom w:val="none" w:sz="0" w:space="0" w:color="auto"/>
            <w:right w:val="none" w:sz="0" w:space="0" w:color="auto"/>
          </w:divBdr>
        </w:div>
      </w:divsChild>
    </w:div>
    <w:div w:id="159202158">
      <w:marLeft w:val="0"/>
      <w:marRight w:val="0"/>
      <w:marTop w:val="0"/>
      <w:marBottom w:val="0"/>
      <w:divBdr>
        <w:top w:val="none" w:sz="0" w:space="0" w:color="auto"/>
        <w:left w:val="none" w:sz="0" w:space="0" w:color="auto"/>
        <w:bottom w:val="none" w:sz="0" w:space="0" w:color="auto"/>
        <w:right w:val="none" w:sz="0" w:space="0" w:color="auto"/>
      </w:divBdr>
    </w:div>
    <w:div w:id="159202161">
      <w:marLeft w:val="0"/>
      <w:marRight w:val="0"/>
      <w:marTop w:val="0"/>
      <w:marBottom w:val="0"/>
      <w:divBdr>
        <w:top w:val="none" w:sz="0" w:space="0" w:color="auto"/>
        <w:left w:val="none" w:sz="0" w:space="0" w:color="auto"/>
        <w:bottom w:val="none" w:sz="0" w:space="0" w:color="auto"/>
        <w:right w:val="none" w:sz="0" w:space="0" w:color="auto"/>
      </w:divBdr>
    </w:div>
    <w:div w:id="159202162">
      <w:marLeft w:val="0"/>
      <w:marRight w:val="0"/>
      <w:marTop w:val="0"/>
      <w:marBottom w:val="0"/>
      <w:divBdr>
        <w:top w:val="none" w:sz="0" w:space="0" w:color="auto"/>
        <w:left w:val="none" w:sz="0" w:space="0" w:color="auto"/>
        <w:bottom w:val="none" w:sz="0" w:space="0" w:color="auto"/>
        <w:right w:val="none" w:sz="0" w:space="0" w:color="auto"/>
      </w:divBdr>
    </w:div>
    <w:div w:id="159202165">
      <w:marLeft w:val="0"/>
      <w:marRight w:val="0"/>
      <w:marTop w:val="0"/>
      <w:marBottom w:val="0"/>
      <w:divBdr>
        <w:top w:val="none" w:sz="0" w:space="0" w:color="auto"/>
        <w:left w:val="none" w:sz="0" w:space="0" w:color="auto"/>
        <w:bottom w:val="none" w:sz="0" w:space="0" w:color="auto"/>
        <w:right w:val="none" w:sz="0" w:space="0" w:color="auto"/>
      </w:divBdr>
    </w:div>
    <w:div w:id="159202167">
      <w:marLeft w:val="0"/>
      <w:marRight w:val="0"/>
      <w:marTop w:val="0"/>
      <w:marBottom w:val="0"/>
      <w:divBdr>
        <w:top w:val="none" w:sz="0" w:space="0" w:color="auto"/>
        <w:left w:val="none" w:sz="0" w:space="0" w:color="auto"/>
        <w:bottom w:val="none" w:sz="0" w:space="0" w:color="auto"/>
        <w:right w:val="none" w:sz="0" w:space="0" w:color="auto"/>
      </w:divBdr>
      <w:divsChild>
        <w:div w:id="159200440">
          <w:marLeft w:val="0"/>
          <w:marRight w:val="0"/>
          <w:marTop w:val="0"/>
          <w:marBottom w:val="0"/>
          <w:divBdr>
            <w:top w:val="none" w:sz="0" w:space="0" w:color="auto"/>
            <w:left w:val="none" w:sz="0" w:space="0" w:color="auto"/>
            <w:bottom w:val="none" w:sz="0" w:space="0" w:color="auto"/>
            <w:right w:val="none" w:sz="0" w:space="0" w:color="auto"/>
          </w:divBdr>
          <w:divsChild>
            <w:div w:id="159201848">
              <w:marLeft w:val="0"/>
              <w:marRight w:val="0"/>
              <w:marTop w:val="0"/>
              <w:marBottom w:val="0"/>
              <w:divBdr>
                <w:top w:val="none" w:sz="0" w:space="0" w:color="auto"/>
                <w:left w:val="none" w:sz="0" w:space="0" w:color="auto"/>
                <w:bottom w:val="none" w:sz="0" w:space="0" w:color="auto"/>
                <w:right w:val="none" w:sz="0" w:space="0" w:color="auto"/>
              </w:divBdr>
              <w:divsChild>
                <w:div w:id="159202930">
                  <w:marLeft w:val="0"/>
                  <w:marRight w:val="0"/>
                  <w:marTop w:val="0"/>
                  <w:marBottom w:val="0"/>
                  <w:divBdr>
                    <w:top w:val="none" w:sz="0" w:space="0" w:color="auto"/>
                    <w:left w:val="none" w:sz="0" w:space="0" w:color="auto"/>
                    <w:bottom w:val="none" w:sz="0" w:space="0" w:color="auto"/>
                    <w:right w:val="none" w:sz="0" w:space="0" w:color="auto"/>
                  </w:divBdr>
                  <w:divsChild>
                    <w:div w:id="159200743">
                      <w:marLeft w:val="0"/>
                      <w:marRight w:val="0"/>
                      <w:marTop w:val="0"/>
                      <w:marBottom w:val="0"/>
                      <w:divBdr>
                        <w:top w:val="none" w:sz="0" w:space="0" w:color="auto"/>
                        <w:left w:val="none" w:sz="0" w:space="0" w:color="auto"/>
                        <w:bottom w:val="none" w:sz="0" w:space="0" w:color="auto"/>
                        <w:right w:val="none" w:sz="0" w:space="0" w:color="auto"/>
                      </w:divBdr>
                      <w:divsChild>
                        <w:div w:id="159202384">
                          <w:marLeft w:val="0"/>
                          <w:marRight w:val="0"/>
                          <w:marTop w:val="0"/>
                          <w:marBottom w:val="0"/>
                          <w:divBdr>
                            <w:top w:val="none" w:sz="0" w:space="0" w:color="auto"/>
                            <w:left w:val="none" w:sz="0" w:space="0" w:color="auto"/>
                            <w:bottom w:val="none" w:sz="0" w:space="0" w:color="auto"/>
                            <w:right w:val="none" w:sz="0" w:space="0" w:color="auto"/>
                          </w:divBdr>
                          <w:divsChild>
                            <w:div w:id="159201268">
                              <w:marLeft w:val="0"/>
                              <w:marRight w:val="0"/>
                              <w:marTop w:val="0"/>
                              <w:marBottom w:val="0"/>
                              <w:divBdr>
                                <w:top w:val="none" w:sz="0" w:space="0" w:color="auto"/>
                                <w:left w:val="none" w:sz="0" w:space="0" w:color="auto"/>
                                <w:bottom w:val="none" w:sz="0" w:space="0" w:color="auto"/>
                                <w:right w:val="none" w:sz="0" w:space="0" w:color="auto"/>
                              </w:divBdr>
                              <w:divsChild>
                                <w:div w:id="159202027">
                                  <w:marLeft w:val="0"/>
                                  <w:marRight w:val="0"/>
                                  <w:marTop w:val="0"/>
                                  <w:marBottom w:val="0"/>
                                  <w:divBdr>
                                    <w:top w:val="none" w:sz="0" w:space="0" w:color="auto"/>
                                    <w:left w:val="none" w:sz="0" w:space="0" w:color="auto"/>
                                    <w:bottom w:val="none" w:sz="0" w:space="0" w:color="auto"/>
                                    <w:right w:val="none" w:sz="0" w:space="0" w:color="auto"/>
                                  </w:divBdr>
                                  <w:divsChild>
                                    <w:div w:id="159203127">
                                      <w:marLeft w:val="0"/>
                                      <w:marRight w:val="0"/>
                                      <w:marTop w:val="0"/>
                                      <w:marBottom w:val="0"/>
                                      <w:divBdr>
                                        <w:top w:val="none" w:sz="0" w:space="0" w:color="auto"/>
                                        <w:left w:val="none" w:sz="0" w:space="0" w:color="auto"/>
                                        <w:bottom w:val="none" w:sz="0" w:space="0" w:color="auto"/>
                                        <w:right w:val="none" w:sz="0" w:space="0" w:color="auto"/>
                                      </w:divBdr>
                                      <w:divsChild>
                                        <w:div w:id="159203064">
                                          <w:marLeft w:val="0"/>
                                          <w:marRight w:val="0"/>
                                          <w:marTop w:val="0"/>
                                          <w:marBottom w:val="0"/>
                                          <w:divBdr>
                                            <w:top w:val="none" w:sz="0" w:space="0" w:color="auto"/>
                                            <w:left w:val="none" w:sz="0" w:space="0" w:color="auto"/>
                                            <w:bottom w:val="none" w:sz="0" w:space="0" w:color="auto"/>
                                            <w:right w:val="none" w:sz="0" w:space="0" w:color="auto"/>
                                          </w:divBdr>
                                          <w:divsChild>
                                            <w:div w:id="159202736">
                                              <w:marLeft w:val="0"/>
                                              <w:marRight w:val="0"/>
                                              <w:marTop w:val="0"/>
                                              <w:marBottom w:val="0"/>
                                              <w:divBdr>
                                                <w:top w:val="none" w:sz="0" w:space="0" w:color="auto"/>
                                                <w:left w:val="none" w:sz="0" w:space="0" w:color="auto"/>
                                                <w:bottom w:val="none" w:sz="0" w:space="0" w:color="auto"/>
                                                <w:right w:val="none" w:sz="0" w:space="0" w:color="auto"/>
                                              </w:divBdr>
                                              <w:divsChild>
                                                <w:div w:id="159202888">
                                                  <w:marLeft w:val="0"/>
                                                  <w:marRight w:val="0"/>
                                                  <w:marTop w:val="0"/>
                                                  <w:marBottom w:val="0"/>
                                                  <w:divBdr>
                                                    <w:top w:val="none" w:sz="0" w:space="0" w:color="auto"/>
                                                    <w:left w:val="none" w:sz="0" w:space="0" w:color="auto"/>
                                                    <w:bottom w:val="none" w:sz="0" w:space="0" w:color="auto"/>
                                                    <w:right w:val="none" w:sz="0" w:space="0" w:color="auto"/>
                                                  </w:divBdr>
                                                  <w:divsChild>
                                                    <w:div w:id="15920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202170">
      <w:marLeft w:val="0"/>
      <w:marRight w:val="0"/>
      <w:marTop w:val="0"/>
      <w:marBottom w:val="0"/>
      <w:divBdr>
        <w:top w:val="none" w:sz="0" w:space="0" w:color="auto"/>
        <w:left w:val="none" w:sz="0" w:space="0" w:color="auto"/>
        <w:bottom w:val="none" w:sz="0" w:space="0" w:color="auto"/>
        <w:right w:val="none" w:sz="0" w:space="0" w:color="auto"/>
      </w:divBdr>
    </w:div>
    <w:div w:id="159202173">
      <w:marLeft w:val="0"/>
      <w:marRight w:val="0"/>
      <w:marTop w:val="0"/>
      <w:marBottom w:val="0"/>
      <w:divBdr>
        <w:top w:val="none" w:sz="0" w:space="0" w:color="auto"/>
        <w:left w:val="none" w:sz="0" w:space="0" w:color="auto"/>
        <w:bottom w:val="none" w:sz="0" w:space="0" w:color="auto"/>
        <w:right w:val="none" w:sz="0" w:space="0" w:color="auto"/>
      </w:divBdr>
    </w:div>
    <w:div w:id="159202174">
      <w:marLeft w:val="0"/>
      <w:marRight w:val="0"/>
      <w:marTop w:val="0"/>
      <w:marBottom w:val="0"/>
      <w:divBdr>
        <w:top w:val="none" w:sz="0" w:space="0" w:color="auto"/>
        <w:left w:val="none" w:sz="0" w:space="0" w:color="auto"/>
        <w:bottom w:val="none" w:sz="0" w:space="0" w:color="auto"/>
        <w:right w:val="none" w:sz="0" w:space="0" w:color="auto"/>
      </w:divBdr>
    </w:div>
    <w:div w:id="159202176">
      <w:marLeft w:val="0"/>
      <w:marRight w:val="0"/>
      <w:marTop w:val="0"/>
      <w:marBottom w:val="0"/>
      <w:divBdr>
        <w:top w:val="none" w:sz="0" w:space="0" w:color="auto"/>
        <w:left w:val="none" w:sz="0" w:space="0" w:color="auto"/>
        <w:bottom w:val="none" w:sz="0" w:space="0" w:color="auto"/>
        <w:right w:val="none" w:sz="0" w:space="0" w:color="auto"/>
      </w:divBdr>
    </w:div>
    <w:div w:id="159202178">
      <w:marLeft w:val="0"/>
      <w:marRight w:val="0"/>
      <w:marTop w:val="0"/>
      <w:marBottom w:val="0"/>
      <w:divBdr>
        <w:top w:val="none" w:sz="0" w:space="0" w:color="auto"/>
        <w:left w:val="none" w:sz="0" w:space="0" w:color="auto"/>
        <w:bottom w:val="none" w:sz="0" w:space="0" w:color="auto"/>
        <w:right w:val="none" w:sz="0" w:space="0" w:color="auto"/>
      </w:divBdr>
    </w:div>
    <w:div w:id="159202180">
      <w:marLeft w:val="0"/>
      <w:marRight w:val="0"/>
      <w:marTop w:val="0"/>
      <w:marBottom w:val="0"/>
      <w:divBdr>
        <w:top w:val="none" w:sz="0" w:space="0" w:color="auto"/>
        <w:left w:val="none" w:sz="0" w:space="0" w:color="auto"/>
        <w:bottom w:val="none" w:sz="0" w:space="0" w:color="auto"/>
        <w:right w:val="none" w:sz="0" w:space="0" w:color="auto"/>
      </w:divBdr>
    </w:div>
    <w:div w:id="159202185">
      <w:marLeft w:val="0"/>
      <w:marRight w:val="0"/>
      <w:marTop w:val="0"/>
      <w:marBottom w:val="0"/>
      <w:divBdr>
        <w:top w:val="none" w:sz="0" w:space="0" w:color="auto"/>
        <w:left w:val="none" w:sz="0" w:space="0" w:color="auto"/>
        <w:bottom w:val="none" w:sz="0" w:space="0" w:color="auto"/>
        <w:right w:val="none" w:sz="0" w:space="0" w:color="auto"/>
      </w:divBdr>
      <w:divsChild>
        <w:div w:id="159202782">
          <w:marLeft w:val="0"/>
          <w:marRight w:val="0"/>
          <w:marTop w:val="0"/>
          <w:marBottom w:val="0"/>
          <w:divBdr>
            <w:top w:val="none" w:sz="0" w:space="0" w:color="auto"/>
            <w:left w:val="none" w:sz="0" w:space="0" w:color="auto"/>
            <w:bottom w:val="none" w:sz="0" w:space="0" w:color="auto"/>
            <w:right w:val="none" w:sz="0" w:space="0" w:color="auto"/>
          </w:divBdr>
        </w:div>
      </w:divsChild>
    </w:div>
    <w:div w:id="159202188">
      <w:marLeft w:val="0"/>
      <w:marRight w:val="0"/>
      <w:marTop w:val="0"/>
      <w:marBottom w:val="0"/>
      <w:divBdr>
        <w:top w:val="none" w:sz="0" w:space="0" w:color="auto"/>
        <w:left w:val="none" w:sz="0" w:space="0" w:color="auto"/>
        <w:bottom w:val="none" w:sz="0" w:space="0" w:color="auto"/>
        <w:right w:val="none" w:sz="0" w:space="0" w:color="auto"/>
      </w:divBdr>
    </w:div>
    <w:div w:id="159202193">
      <w:marLeft w:val="0"/>
      <w:marRight w:val="0"/>
      <w:marTop w:val="0"/>
      <w:marBottom w:val="0"/>
      <w:divBdr>
        <w:top w:val="none" w:sz="0" w:space="0" w:color="auto"/>
        <w:left w:val="none" w:sz="0" w:space="0" w:color="auto"/>
        <w:bottom w:val="none" w:sz="0" w:space="0" w:color="auto"/>
        <w:right w:val="none" w:sz="0" w:space="0" w:color="auto"/>
      </w:divBdr>
    </w:div>
    <w:div w:id="159202194">
      <w:marLeft w:val="0"/>
      <w:marRight w:val="0"/>
      <w:marTop w:val="0"/>
      <w:marBottom w:val="0"/>
      <w:divBdr>
        <w:top w:val="none" w:sz="0" w:space="0" w:color="auto"/>
        <w:left w:val="none" w:sz="0" w:space="0" w:color="auto"/>
        <w:bottom w:val="none" w:sz="0" w:space="0" w:color="auto"/>
        <w:right w:val="none" w:sz="0" w:space="0" w:color="auto"/>
      </w:divBdr>
      <w:divsChild>
        <w:div w:id="159201069">
          <w:marLeft w:val="0"/>
          <w:marRight w:val="0"/>
          <w:marTop w:val="0"/>
          <w:marBottom w:val="0"/>
          <w:divBdr>
            <w:top w:val="none" w:sz="0" w:space="0" w:color="auto"/>
            <w:left w:val="none" w:sz="0" w:space="0" w:color="auto"/>
            <w:bottom w:val="none" w:sz="0" w:space="0" w:color="auto"/>
            <w:right w:val="none" w:sz="0" w:space="0" w:color="auto"/>
          </w:divBdr>
          <w:divsChild>
            <w:div w:id="159202381">
              <w:marLeft w:val="0"/>
              <w:marRight w:val="0"/>
              <w:marTop w:val="0"/>
              <w:marBottom w:val="0"/>
              <w:divBdr>
                <w:top w:val="none" w:sz="0" w:space="0" w:color="auto"/>
                <w:left w:val="none" w:sz="0" w:space="0" w:color="auto"/>
                <w:bottom w:val="none" w:sz="0" w:space="0" w:color="auto"/>
                <w:right w:val="none" w:sz="0" w:space="0" w:color="auto"/>
              </w:divBdr>
              <w:divsChild>
                <w:div w:id="159200990">
                  <w:marLeft w:val="0"/>
                  <w:marRight w:val="0"/>
                  <w:marTop w:val="0"/>
                  <w:marBottom w:val="0"/>
                  <w:divBdr>
                    <w:top w:val="none" w:sz="0" w:space="0" w:color="auto"/>
                    <w:left w:val="none" w:sz="0" w:space="0" w:color="auto"/>
                    <w:bottom w:val="none" w:sz="0" w:space="0" w:color="auto"/>
                    <w:right w:val="none" w:sz="0" w:space="0" w:color="auto"/>
                  </w:divBdr>
                  <w:divsChild>
                    <w:div w:id="159201235">
                      <w:marLeft w:val="0"/>
                      <w:marRight w:val="0"/>
                      <w:marTop w:val="0"/>
                      <w:marBottom w:val="0"/>
                      <w:divBdr>
                        <w:top w:val="none" w:sz="0" w:space="0" w:color="auto"/>
                        <w:left w:val="none" w:sz="0" w:space="0" w:color="auto"/>
                        <w:bottom w:val="none" w:sz="0" w:space="0" w:color="auto"/>
                        <w:right w:val="none" w:sz="0" w:space="0" w:color="auto"/>
                      </w:divBdr>
                      <w:divsChild>
                        <w:div w:id="15920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2345">
          <w:marLeft w:val="0"/>
          <w:marRight w:val="0"/>
          <w:marTop w:val="0"/>
          <w:marBottom w:val="0"/>
          <w:divBdr>
            <w:top w:val="none" w:sz="0" w:space="0" w:color="auto"/>
            <w:left w:val="none" w:sz="0" w:space="0" w:color="auto"/>
            <w:bottom w:val="none" w:sz="0" w:space="0" w:color="auto"/>
            <w:right w:val="none" w:sz="0" w:space="0" w:color="auto"/>
          </w:divBdr>
          <w:divsChild>
            <w:div w:id="159201417">
              <w:marLeft w:val="0"/>
              <w:marRight w:val="0"/>
              <w:marTop w:val="0"/>
              <w:marBottom w:val="0"/>
              <w:divBdr>
                <w:top w:val="none" w:sz="0" w:space="0" w:color="auto"/>
                <w:left w:val="none" w:sz="0" w:space="0" w:color="auto"/>
                <w:bottom w:val="none" w:sz="0" w:space="0" w:color="auto"/>
                <w:right w:val="none" w:sz="0" w:space="0" w:color="auto"/>
              </w:divBdr>
              <w:divsChild>
                <w:div w:id="159201365">
                  <w:marLeft w:val="0"/>
                  <w:marRight w:val="0"/>
                  <w:marTop w:val="0"/>
                  <w:marBottom w:val="0"/>
                  <w:divBdr>
                    <w:top w:val="none" w:sz="0" w:space="0" w:color="auto"/>
                    <w:left w:val="none" w:sz="0" w:space="0" w:color="auto"/>
                    <w:bottom w:val="none" w:sz="0" w:space="0" w:color="auto"/>
                    <w:right w:val="none" w:sz="0" w:space="0" w:color="auto"/>
                  </w:divBdr>
                  <w:divsChild>
                    <w:div w:id="159202743">
                      <w:marLeft w:val="0"/>
                      <w:marRight w:val="0"/>
                      <w:marTop w:val="0"/>
                      <w:marBottom w:val="0"/>
                      <w:divBdr>
                        <w:top w:val="none" w:sz="0" w:space="0" w:color="auto"/>
                        <w:left w:val="none" w:sz="0" w:space="0" w:color="auto"/>
                        <w:bottom w:val="none" w:sz="0" w:space="0" w:color="auto"/>
                        <w:right w:val="none" w:sz="0" w:space="0" w:color="auto"/>
                      </w:divBdr>
                      <w:divsChild>
                        <w:div w:id="159201617">
                          <w:marLeft w:val="0"/>
                          <w:marRight w:val="0"/>
                          <w:marTop w:val="0"/>
                          <w:marBottom w:val="0"/>
                          <w:divBdr>
                            <w:top w:val="none" w:sz="0" w:space="0" w:color="auto"/>
                            <w:left w:val="none" w:sz="0" w:space="0" w:color="auto"/>
                            <w:bottom w:val="none" w:sz="0" w:space="0" w:color="auto"/>
                            <w:right w:val="none" w:sz="0" w:space="0" w:color="auto"/>
                          </w:divBdr>
                        </w:div>
                        <w:div w:id="15920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2721">
          <w:marLeft w:val="0"/>
          <w:marRight w:val="0"/>
          <w:marTop w:val="0"/>
          <w:marBottom w:val="0"/>
          <w:divBdr>
            <w:top w:val="none" w:sz="0" w:space="0" w:color="auto"/>
            <w:left w:val="none" w:sz="0" w:space="0" w:color="auto"/>
            <w:bottom w:val="none" w:sz="0" w:space="0" w:color="auto"/>
            <w:right w:val="none" w:sz="0" w:space="0" w:color="auto"/>
          </w:divBdr>
          <w:divsChild>
            <w:div w:id="159201185">
              <w:marLeft w:val="0"/>
              <w:marRight w:val="0"/>
              <w:marTop w:val="0"/>
              <w:marBottom w:val="0"/>
              <w:divBdr>
                <w:top w:val="none" w:sz="0" w:space="0" w:color="auto"/>
                <w:left w:val="none" w:sz="0" w:space="0" w:color="auto"/>
                <w:bottom w:val="none" w:sz="0" w:space="0" w:color="auto"/>
                <w:right w:val="none" w:sz="0" w:space="0" w:color="auto"/>
              </w:divBdr>
              <w:divsChild>
                <w:div w:id="159203111">
                  <w:marLeft w:val="0"/>
                  <w:marRight w:val="0"/>
                  <w:marTop w:val="0"/>
                  <w:marBottom w:val="0"/>
                  <w:divBdr>
                    <w:top w:val="none" w:sz="0" w:space="0" w:color="auto"/>
                    <w:left w:val="none" w:sz="0" w:space="0" w:color="auto"/>
                    <w:bottom w:val="none" w:sz="0" w:space="0" w:color="auto"/>
                    <w:right w:val="none" w:sz="0" w:space="0" w:color="auto"/>
                  </w:divBdr>
                  <w:divsChild>
                    <w:div w:id="159201516">
                      <w:marLeft w:val="0"/>
                      <w:marRight w:val="0"/>
                      <w:marTop w:val="0"/>
                      <w:marBottom w:val="0"/>
                      <w:divBdr>
                        <w:top w:val="none" w:sz="0" w:space="0" w:color="auto"/>
                        <w:left w:val="none" w:sz="0" w:space="0" w:color="auto"/>
                        <w:bottom w:val="none" w:sz="0" w:space="0" w:color="auto"/>
                        <w:right w:val="none" w:sz="0" w:space="0" w:color="auto"/>
                      </w:divBdr>
                      <w:divsChild>
                        <w:div w:id="159200960">
                          <w:marLeft w:val="0"/>
                          <w:marRight w:val="0"/>
                          <w:marTop w:val="0"/>
                          <w:marBottom w:val="0"/>
                          <w:divBdr>
                            <w:top w:val="none" w:sz="0" w:space="0" w:color="auto"/>
                            <w:left w:val="none" w:sz="0" w:space="0" w:color="auto"/>
                            <w:bottom w:val="none" w:sz="0" w:space="0" w:color="auto"/>
                            <w:right w:val="none" w:sz="0" w:space="0" w:color="auto"/>
                          </w:divBdr>
                        </w:div>
                        <w:div w:id="15920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2195">
      <w:marLeft w:val="0"/>
      <w:marRight w:val="0"/>
      <w:marTop w:val="0"/>
      <w:marBottom w:val="0"/>
      <w:divBdr>
        <w:top w:val="none" w:sz="0" w:space="0" w:color="auto"/>
        <w:left w:val="none" w:sz="0" w:space="0" w:color="auto"/>
        <w:bottom w:val="none" w:sz="0" w:space="0" w:color="auto"/>
        <w:right w:val="none" w:sz="0" w:space="0" w:color="auto"/>
      </w:divBdr>
    </w:div>
    <w:div w:id="159202196">
      <w:marLeft w:val="0"/>
      <w:marRight w:val="0"/>
      <w:marTop w:val="0"/>
      <w:marBottom w:val="0"/>
      <w:divBdr>
        <w:top w:val="none" w:sz="0" w:space="0" w:color="auto"/>
        <w:left w:val="none" w:sz="0" w:space="0" w:color="auto"/>
        <w:bottom w:val="none" w:sz="0" w:space="0" w:color="auto"/>
        <w:right w:val="none" w:sz="0" w:space="0" w:color="auto"/>
      </w:divBdr>
    </w:div>
    <w:div w:id="159202197">
      <w:marLeft w:val="0"/>
      <w:marRight w:val="0"/>
      <w:marTop w:val="0"/>
      <w:marBottom w:val="0"/>
      <w:divBdr>
        <w:top w:val="none" w:sz="0" w:space="0" w:color="auto"/>
        <w:left w:val="none" w:sz="0" w:space="0" w:color="auto"/>
        <w:bottom w:val="none" w:sz="0" w:space="0" w:color="auto"/>
        <w:right w:val="none" w:sz="0" w:space="0" w:color="auto"/>
      </w:divBdr>
      <w:divsChild>
        <w:div w:id="159201825">
          <w:marLeft w:val="0"/>
          <w:marRight w:val="0"/>
          <w:marTop w:val="0"/>
          <w:marBottom w:val="0"/>
          <w:divBdr>
            <w:top w:val="none" w:sz="0" w:space="0" w:color="auto"/>
            <w:left w:val="none" w:sz="0" w:space="0" w:color="auto"/>
            <w:bottom w:val="none" w:sz="0" w:space="0" w:color="auto"/>
            <w:right w:val="none" w:sz="0" w:space="0" w:color="auto"/>
          </w:divBdr>
          <w:divsChild>
            <w:div w:id="159200641">
              <w:marLeft w:val="0"/>
              <w:marRight w:val="0"/>
              <w:marTop w:val="0"/>
              <w:marBottom w:val="0"/>
              <w:divBdr>
                <w:top w:val="none" w:sz="0" w:space="0" w:color="auto"/>
                <w:left w:val="none" w:sz="0" w:space="0" w:color="auto"/>
                <w:bottom w:val="none" w:sz="0" w:space="0" w:color="auto"/>
                <w:right w:val="none" w:sz="0" w:space="0" w:color="auto"/>
              </w:divBdr>
              <w:divsChild>
                <w:div w:id="159200882">
                  <w:marLeft w:val="0"/>
                  <w:marRight w:val="0"/>
                  <w:marTop w:val="0"/>
                  <w:marBottom w:val="0"/>
                  <w:divBdr>
                    <w:top w:val="none" w:sz="0" w:space="0" w:color="auto"/>
                    <w:left w:val="none" w:sz="0" w:space="0" w:color="auto"/>
                    <w:bottom w:val="none" w:sz="0" w:space="0" w:color="auto"/>
                    <w:right w:val="none" w:sz="0" w:space="0" w:color="auto"/>
                  </w:divBdr>
                  <w:divsChild>
                    <w:div w:id="159201241">
                      <w:marLeft w:val="0"/>
                      <w:marRight w:val="0"/>
                      <w:marTop w:val="0"/>
                      <w:marBottom w:val="0"/>
                      <w:divBdr>
                        <w:top w:val="none" w:sz="0" w:space="0" w:color="auto"/>
                        <w:left w:val="none" w:sz="0" w:space="0" w:color="auto"/>
                        <w:bottom w:val="none" w:sz="0" w:space="0" w:color="auto"/>
                        <w:right w:val="none" w:sz="0" w:space="0" w:color="auto"/>
                      </w:divBdr>
                    </w:div>
                  </w:divsChild>
                </w:div>
                <w:div w:id="159201518">
                  <w:marLeft w:val="0"/>
                  <w:marRight w:val="0"/>
                  <w:marTop w:val="0"/>
                  <w:marBottom w:val="0"/>
                  <w:divBdr>
                    <w:top w:val="none" w:sz="0" w:space="0" w:color="auto"/>
                    <w:left w:val="none" w:sz="0" w:space="0" w:color="auto"/>
                    <w:bottom w:val="none" w:sz="0" w:space="0" w:color="auto"/>
                    <w:right w:val="none" w:sz="0" w:space="0" w:color="auto"/>
                  </w:divBdr>
                  <w:divsChild>
                    <w:div w:id="15920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2205">
      <w:marLeft w:val="0"/>
      <w:marRight w:val="0"/>
      <w:marTop w:val="0"/>
      <w:marBottom w:val="0"/>
      <w:divBdr>
        <w:top w:val="none" w:sz="0" w:space="0" w:color="auto"/>
        <w:left w:val="none" w:sz="0" w:space="0" w:color="auto"/>
        <w:bottom w:val="none" w:sz="0" w:space="0" w:color="auto"/>
        <w:right w:val="none" w:sz="0" w:space="0" w:color="auto"/>
      </w:divBdr>
    </w:div>
    <w:div w:id="159202208">
      <w:marLeft w:val="0"/>
      <w:marRight w:val="0"/>
      <w:marTop w:val="0"/>
      <w:marBottom w:val="0"/>
      <w:divBdr>
        <w:top w:val="none" w:sz="0" w:space="0" w:color="auto"/>
        <w:left w:val="none" w:sz="0" w:space="0" w:color="auto"/>
        <w:bottom w:val="none" w:sz="0" w:space="0" w:color="auto"/>
        <w:right w:val="none" w:sz="0" w:space="0" w:color="auto"/>
      </w:divBdr>
    </w:div>
    <w:div w:id="159202211">
      <w:marLeft w:val="0"/>
      <w:marRight w:val="0"/>
      <w:marTop w:val="0"/>
      <w:marBottom w:val="0"/>
      <w:divBdr>
        <w:top w:val="none" w:sz="0" w:space="0" w:color="auto"/>
        <w:left w:val="none" w:sz="0" w:space="0" w:color="auto"/>
        <w:bottom w:val="none" w:sz="0" w:space="0" w:color="auto"/>
        <w:right w:val="none" w:sz="0" w:space="0" w:color="auto"/>
      </w:divBdr>
    </w:div>
    <w:div w:id="159202212">
      <w:marLeft w:val="0"/>
      <w:marRight w:val="0"/>
      <w:marTop w:val="0"/>
      <w:marBottom w:val="0"/>
      <w:divBdr>
        <w:top w:val="none" w:sz="0" w:space="0" w:color="auto"/>
        <w:left w:val="none" w:sz="0" w:space="0" w:color="auto"/>
        <w:bottom w:val="none" w:sz="0" w:space="0" w:color="auto"/>
        <w:right w:val="none" w:sz="0" w:space="0" w:color="auto"/>
      </w:divBdr>
    </w:div>
    <w:div w:id="159202214">
      <w:marLeft w:val="0"/>
      <w:marRight w:val="0"/>
      <w:marTop w:val="0"/>
      <w:marBottom w:val="0"/>
      <w:divBdr>
        <w:top w:val="none" w:sz="0" w:space="0" w:color="auto"/>
        <w:left w:val="none" w:sz="0" w:space="0" w:color="auto"/>
        <w:bottom w:val="none" w:sz="0" w:space="0" w:color="auto"/>
        <w:right w:val="none" w:sz="0" w:space="0" w:color="auto"/>
      </w:divBdr>
    </w:div>
    <w:div w:id="159202215">
      <w:marLeft w:val="0"/>
      <w:marRight w:val="0"/>
      <w:marTop w:val="0"/>
      <w:marBottom w:val="0"/>
      <w:divBdr>
        <w:top w:val="none" w:sz="0" w:space="0" w:color="auto"/>
        <w:left w:val="none" w:sz="0" w:space="0" w:color="auto"/>
        <w:bottom w:val="none" w:sz="0" w:space="0" w:color="auto"/>
        <w:right w:val="none" w:sz="0" w:space="0" w:color="auto"/>
      </w:divBdr>
    </w:div>
    <w:div w:id="159202216">
      <w:marLeft w:val="0"/>
      <w:marRight w:val="0"/>
      <w:marTop w:val="0"/>
      <w:marBottom w:val="0"/>
      <w:divBdr>
        <w:top w:val="none" w:sz="0" w:space="0" w:color="auto"/>
        <w:left w:val="none" w:sz="0" w:space="0" w:color="auto"/>
        <w:bottom w:val="none" w:sz="0" w:space="0" w:color="auto"/>
        <w:right w:val="none" w:sz="0" w:space="0" w:color="auto"/>
      </w:divBdr>
    </w:div>
    <w:div w:id="159202219">
      <w:marLeft w:val="0"/>
      <w:marRight w:val="0"/>
      <w:marTop w:val="0"/>
      <w:marBottom w:val="0"/>
      <w:divBdr>
        <w:top w:val="none" w:sz="0" w:space="0" w:color="auto"/>
        <w:left w:val="none" w:sz="0" w:space="0" w:color="auto"/>
        <w:bottom w:val="none" w:sz="0" w:space="0" w:color="auto"/>
        <w:right w:val="none" w:sz="0" w:space="0" w:color="auto"/>
      </w:divBdr>
    </w:div>
    <w:div w:id="159202220">
      <w:marLeft w:val="0"/>
      <w:marRight w:val="0"/>
      <w:marTop w:val="0"/>
      <w:marBottom w:val="0"/>
      <w:divBdr>
        <w:top w:val="none" w:sz="0" w:space="0" w:color="auto"/>
        <w:left w:val="none" w:sz="0" w:space="0" w:color="auto"/>
        <w:bottom w:val="none" w:sz="0" w:space="0" w:color="auto"/>
        <w:right w:val="none" w:sz="0" w:space="0" w:color="auto"/>
      </w:divBdr>
    </w:div>
    <w:div w:id="159202221">
      <w:marLeft w:val="0"/>
      <w:marRight w:val="0"/>
      <w:marTop w:val="0"/>
      <w:marBottom w:val="0"/>
      <w:divBdr>
        <w:top w:val="none" w:sz="0" w:space="0" w:color="auto"/>
        <w:left w:val="none" w:sz="0" w:space="0" w:color="auto"/>
        <w:bottom w:val="none" w:sz="0" w:space="0" w:color="auto"/>
        <w:right w:val="none" w:sz="0" w:space="0" w:color="auto"/>
      </w:divBdr>
    </w:div>
    <w:div w:id="159202223">
      <w:marLeft w:val="0"/>
      <w:marRight w:val="0"/>
      <w:marTop w:val="0"/>
      <w:marBottom w:val="0"/>
      <w:divBdr>
        <w:top w:val="none" w:sz="0" w:space="0" w:color="auto"/>
        <w:left w:val="none" w:sz="0" w:space="0" w:color="auto"/>
        <w:bottom w:val="none" w:sz="0" w:space="0" w:color="auto"/>
        <w:right w:val="none" w:sz="0" w:space="0" w:color="auto"/>
      </w:divBdr>
    </w:div>
    <w:div w:id="159202227">
      <w:marLeft w:val="0"/>
      <w:marRight w:val="0"/>
      <w:marTop w:val="0"/>
      <w:marBottom w:val="0"/>
      <w:divBdr>
        <w:top w:val="none" w:sz="0" w:space="0" w:color="auto"/>
        <w:left w:val="none" w:sz="0" w:space="0" w:color="auto"/>
        <w:bottom w:val="none" w:sz="0" w:space="0" w:color="auto"/>
        <w:right w:val="none" w:sz="0" w:space="0" w:color="auto"/>
      </w:divBdr>
      <w:divsChild>
        <w:div w:id="159201371">
          <w:marLeft w:val="0"/>
          <w:marRight w:val="0"/>
          <w:marTop w:val="0"/>
          <w:marBottom w:val="0"/>
          <w:divBdr>
            <w:top w:val="none" w:sz="0" w:space="0" w:color="auto"/>
            <w:left w:val="none" w:sz="0" w:space="0" w:color="auto"/>
            <w:bottom w:val="none" w:sz="0" w:space="0" w:color="auto"/>
            <w:right w:val="none" w:sz="0" w:space="0" w:color="auto"/>
          </w:divBdr>
        </w:div>
        <w:div w:id="159202581">
          <w:marLeft w:val="0"/>
          <w:marRight w:val="0"/>
          <w:marTop w:val="0"/>
          <w:marBottom w:val="0"/>
          <w:divBdr>
            <w:top w:val="none" w:sz="0" w:space="0" w:color="auto"/>
            <w:left w:val="none" w:sz="0" w:space="0" w:color="auto"/>
            <w:bottom w:val="none" w:sz="0" w:space="0" w:color="auto"/>
            <w:right w:val="none" w:sz="0" w:space="0" w:color="auto"/>
          </w:divBdr>
          <w:divsChild>
            <w:div w:id="159200481">
              <w:marLeft w:val="0"/>
              <w:marRight w:val="0"/>
              <w:marTop w:val="0"/>
              <w:marBottom w:val="0"/>
              <w:divBdr>
                <w:top w:val="none" w:sz="0" w:space="0" w:color="auto"/>
                <w:left w:val="none" w:sz="0" w:space="0" w:color="auto"/>
                <w:bottom w:val="none" w:sz="0" w:space="0" w:color="auto"/>
                <w:right w:val="none" w:sz="0" w:space="0" w:color="auto"/>
              </w:divBdr>
              <w:divsChild>
                <w:div w:id="159202355">
                  <w:marLeft w:val="0"/>
                  <w:marRight w:val="0"/>
                  <w:marTop w:val="0"/>
                  <w:marBottom w:val="0"/>
                  <w:divBdr>
                    <w:top w:val="none" w:sz="0" w:space="0" w:color="auto"/>
                    <w:left w:val="none" w:sz="0" w:space="0" w:color="auto"/>
                    <w:bottom w:val="none" w:sz="0" w:space="0" w:color="auto"/>
                    <w:right w:val="none" w:sz="0" w:space="0" w:color="auto"/>
                  </w:divBdr>
                </w:div>
              </w:divsChild>
            </w:div>
            <w:div w:id="15920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230">
      <w:marLeft w:val="0"/>
      <w:marRight w:val="0"/>
      <w:marTop w:val="0"/>
      <w:marBottom w:val="0"/>
      <w:divBdr>
        <w:top w:val="none" w:sz="0" w:space="0" w:color="auto"/>
        <w:left w:val="none" w:sz="0" w:space="0" w:color="auto"/>
        <w:bottom w:val="none" w:sz="0" w:space="0" w:color="auto"/>
        <w:right w:val="none" w:sz="0" w:space="0" w:color="auto"/>
      </w:divBdr>
      <w:divsChild>
        <w:div w:id="159200687">
          <w:marLeft w:val="0"/>
          <w:marRight w:val="0"/>
          <w:marTop w:val="0"/>
          <w:marBottom w:val="0"/>
          <w:divBdr>
            <w:top w:val="none" w:sz="0" w:space="0" w:color="auto"/>
            <w:left w:val="none" w:sz="0" w:space="0" w:color="auto"/>
            <w:bottom w:val="none" w:sz="0" w:space="0" w:color="auto"/>
            <w:right w:val="none" w:sz="0" w:space="0" w:color="auto"/>
          </w:divBdr>
        </w:div>
        <w:div w:id="159202092">
          <w:marLeft w:val="0"/>
          <w:marRight w:val="0"/>
          <w:marTop w:val="0"/>
          <w:marBottom w:val="0"/>
          <w:divBdr>
            <w:top w:val="none" w:sz="0" w:space="0" w:color="auto"/>
            <w:left w:val="none" w:sz="0" w:space="0" w:color="auto"/>
            <w:bottom w:val="none" w:sz="0" w:space="0" w:color="auto"/>
            <w:right w:val="none" w:sz="0" w:space="0" w:color="auto"/>
          </w:divBdr>
        </w:div>
        <w:div w:id="159202377">
          <w:marLeft w:val="0"/>
          <w:marRight w:val="0"/>
          <w:marTop w:val="0"/>
          <w:marBottom w:val="0"/>
          <w:divBdr>
            <w:top w:val="none" w:sz="0" w:space="0" w:color="auto"/>
            <w:left w:val="none" w:sz="0" w:space="0" w:color="auto"/>
            <w:bottom w:val="none" w:sz="0" w:space="0" w:color="auto"/>
            <w:right w:val="none" w:sz="0" w:space="0" w:color="auto"/>
          </w:divBdr>
        </w:div>
      </w:divsChild>
    </w:div>
    <w:div w:id="159202231">
      <w:marLeft w:val="0"/>
      <w:marRight w:val="0"/>
      <w:marTop w:val="0"/>
      <w:marBottom w:val="0"/>
      <w:divBdr>
        <w:top w:val="none" w:sz="0" w:space="0" w:color="auto"/>
        <w:left w:val="none" w:sz="0" w:space="0" w:color="auto"/>
        <w:bottom w:val="none" w:sz="0" w:space="0" w:color="auto"/>
        <w:right w:val="none" w:sz="0" w:space="0" w:color="auto"/>
      </w:divBdr>
    </w:div>
    <w:div w:id="159202234">
      <w:marLeft w:val="0"/>
      <w:marRight w:val="0"/>
      <w:marTop w:val="0"/>
      <w:marBottom w:val="0"/>
      <w:divBdr>
        <w:top w:val="none" w:sz="0" w:space="0" w:color="auto"/>
        <w:left w:val="none" w:sz="0" w:space="0" w:color="auto"/>
        <w:bottom w:val="none" w:sz="0" w:space="0" w:color="auto"/>
        <w:right w:val="none" w:sz="0" w:space="0" w:color="auto"/>
      </w:divBdr>
      <w:divsChild>
        <w:div w:id="159200293">
          <w:marLeft w:val="0"/>
          <w:marRight w:val="0"/>
          <w:marTop w:val="0"/>
          <w:marBottom w:val="0"/>
          <w:divBdr>
            <w:top w:val="none" w:sz="0" w:space="0" w:color="auto"/>
            <w:left w:val="none" w:sz="0" w:space="0" w:color="auto"/>
            <w:bottom w:val="none" w:sz="0" w:space="0" w:color="auto"/>
            <w:right w:val="none" w:sz="0" w:space="0" w:color="auto"/>
          </w:divBdr>
          <w:divsChild>
            <w:div w:id="159202525">
              <w:marLeft w:val="0"/>
              <w:marRight w:val="0"/>
              <w:marTop w:val="0"/>
              <w:marBottom w:val="0"/>
              <w:divBdr>
                <w:top w:val="none" w:sz="0" w:space="0" w:color="auto"/>
                <w:left w:val="none" w:sz="0" w:space="0" w:color="auto"/>
                <w:bottom w:val="none" w:sz="0" w:space="0" w:color="auto"/>
                <w:right w:val="none" w:sz="0" w:space="0" w:color="auto"/>
              </w:divBdr>
            </w:div>
          </w:divsChild>
        </w:div>
        <w:div w:id="159201347">
          <w:marLeft w:val="0"/>
          <w:marRight w:val="0"/>
          <w:marTop w:val="0"/>
          <w:marBottom w:val="0"/>
          <w:divBdr>
            <w:top w:val="none" w:sz="0" w:space="0" w:color="auto"/>
            <w:left w:val="none" w:sz="0" w:space="0" w:color="auto"/>
            <w:bottom w:val="none" w:sz="0" w:space="0" w:color="auto"/>
            <w:right w:val="none" w:sz="0" w:space="0" w:color="auto"/>
          </w:divBdr>
        </w:div>
        <w:div w:id="159201662">
          <w:marLeft w:val="0"/>
          <w:marRight w:val="0"/>
          <w:marTop w:val="0"/>
          <w:marBottom w:val="0"/>
          <w:divBdr>
            <w:top w:val="none" w:sz="0" w:space="0" w:color="auto"/>
            <w:left w:val="none" w:sz="0" w:space="0" w:color="auto"/>
            <w:bottom w:val="none" w:sz="0" w:space="0" w:color="auto"/>
            <w:right w:val="none" w:sz="0" w:space="0" w:color="auto"/>
          </w:divBdr>
        </w:div>
      </w:divsChild>
    </w:div>
    <w:div w:id="159202236">
      <w:marLeft w:val="0"/>
      <w:marRight w:val="0"/>
      <w:marTop w:val="0"/>
      <w:marBottom w:val="0"/>
      <w:divBdr>
        <w:top w:val="none" w:sz="0" w:space="0" w:color="auto"/>
        <w:left w:val="none" w:sz="0" w:space="0" w:color="auto"/>
        <w:bottom w:val="none" w:sz="0" w:space="0" w:color="auto"/>
        <w:right w:val="none" w:sz="0" w:space="0" w:color="auto"/>
      </w:divBdr>
    </w:div>
    <w:div w:id="159202237">
      <w:marLeft w:val="0"/>
      <w:marRight w:val="0"/>
      <w:marTop w:val="0"/>
      <w:marBottom w:val="0"/>
      <w:divBdr>
        <w:top w:val="none" w:sz="0" w:space="0" w:color="auto"/>
        <w:left w:val="none" w:sz="0" w:space="0" w:color="auto"/>
        <w:bottom w:val="none" w:sz="0" w:space="0" w:color="auto"/>
        <w:right w:val="none" w:sz="0" w:space="0" w:color="auto"/>
      </w:divBdr>
      <w:divsChild>
        <w:div w:id="159200304">
          <w:marLeft w:val="0"/>
          <w:marRight w:val="0"/>
          <w:marTop w:val="0"/>
          <w:marBottom w:val="0"/>
          <w:divBdr>
            <w:top w:val="none" w:sz="0" w:space="0" w:color="auto"/>
            <w:left w:val="none" w:sz="0" w:space="0" w:color="auto"/>
            <w:bottom w:val="none" w:sz="0" w:space="0" w:color="auto"/>
            <w:right w:val="none" w:sz="0" w:space="0" w:color="auto"/>
          </w:divBdr>
          <w:divsChild>
            <w:div w:id="159201024">
              <w:marLeft w:val="0"/>
              <w:marRight w:val="0"/>
              <w:marTop w:val="0"/>
              <w:marBottom w:val="0"/>
              <w:divBdr>
                <w:top w:val="none" w:sz="0" w:space="0" w:color="auto"/>
                <w:left w:val="none" w:sz="0" w:space="0" w:color="auto"/>
                <w:bottom w:val="none" w:sz="0" w:space="0" w:color="auto"/>
                <w:right w:val="none" w:sz="0" w:space="0" w:color="auto"/>
              </w:divBdr>
            </w:div>
            <w:div w:id="159202427">
              <w:marLeft w:val="0"/>
              <w:marRight w:val="0"/>
              <w:marTop w:val="0"/>
              <w:marBottom w:val="0"/>
              <w:divBdr>
                <w:top w:val="none" w:sz="0" w:space="0" w:color="auto"/>
                <w:left w:val="none" w:sz="0" w:space="0" w:color="auto"/>
                <w:bottom w:val="none" w:sz="0" w:space="0" w:color="auto"/>
                <w:right w:val="none" w:sz="0" w:space="0" w:color="auto"/>
              </w:divBdr>
            </w:div>
          </w:divsChild>
        </w:div>
        <w:div w:id="159201089">
          <w:marLeft w:val="0"/>
          <w:marRight w:val="0"/>
          <w:marTop w:val="0"/>
          <w:marBottom w:val="0"/>
          <w:divBdr>
            <w:top w:val="none" w:sz="0" w:space="0" w:color="auto"/>
            <w:left w:val="none" w:sz="0" w:space="0" w:color="auto"/>
            <w:bottom w:val="none" w:sz="0" w:space="0" w:color="auto"/>
            <w:right w:val="none" w:sz="0" w:space="0" w:color="auto"/>
          </w:divBdr>
        </w:div>
        <w:div w:id="159201346">
          <w:marLeft w:val="0"/>
          <w:marRight w:val="0"/>
          <w:marTop w:val="0"/>
          <w:marBottom w:val="0"/>
          <w:divBdr>
            <w:top w:val="none" w:sz="0" w:space="0" w:color="auto"/>
            <w:left w:val="none" w:sz="0" w:space="0" w:color="auto"/>
            <w:bottom w:val="none" w:sz="0" w:space="0" w:color="auto"/>
            <w:right w:val="none" w:sz="0" w:space="0" w:color="auto"/>
          </w:divBdr>
        </w:div>
        <w:div w:id="159201809">
          <w:marLeft w:val="0"/>
          <w:marRight w:val="0"/>
          <w:marTop w:val="0"/>
          <w:marBottom w:val="0"/>
          <w:divBdr>
            <w:top w:val="none" w:sz="0" w:space="0" w:color="auto"/>
            <w:left w:val="none" w:sz="0" w:space="0" w:color="auto"/>
            <w:bottom w:val="none" w:sz="0" w:space="0" w:color="auto"/>
            <w:right w:val="none" w:sz="0" w:space="0" w:color="auto"/>
          </w:divBdr>
        </w:div>
        <w:div w:id="159202032">
          <w:marLeft w:val="0"/>
          <w:marRight w:val="0"/>
          <w:marTop w:val="0"/>
          <w:marBottom w:val="0"/>
          <w:divBdr>
            <w:top w:val="none" w:sz="0" w:space="0" w:color="auto"/>
            <w:left w:val="none" w:sz="0" w:space="0" w:color="auto"/>
            <w:bottom w:val="none" w:sz="0" w:space="0" w:color="auto"/>
            <w:right w:val="none" w:sz="0" w:space="0" w:color="auto"/>
          </w:divBdr>
        </w:div>
      </w:divsChild>
    </w:div>
    <w:div w:id="159202240">
      <w:marLeft w:val="0"/>
      <w:marRight w:val="0"/>
      <w:marTop w:val="0"/>
      <w:marBottom w:val="0"/>
      <w:divBdr>
        <w:top w:val="none" w:sz="0" w:space="0" w:color="auto"/>
        <w:left w:val="none" w:sz="0" w:space="0" w:color="auto"/>
        <w:bottom w:val="none" w:sz="0" w:space="0" w:color="auto"/>
        <w:right w:val="none" w:sz="0" w:space="0" w:color="auto"/>
      </w:divBdr>
    </w:div>
    <w:div w:id="159202242">
      <w:marLeft w:val="0"/>
      <w:marRight w:val="0"/>
      <w:marTop w:val="0"/>
      <w:marBottom w:val="0"/>
      <w:divBdr>
        <w:top w:val="none" w:sz="0" w:space="0" w:color="auto"/>
        <w:left w:val="none" w:sz="0" w:space="0" w:color="auto"/>
        <w:bottom w:val="none" w:sz="0" w:space="0" w:color="auto"/>
        <w:right w:val="none" w:sz="0" w:space="0" w:color="auto"/>
      </w:divBdr>
    </w:div>
    <w:div w:id="159202244">
      <w:marLeft w:val="0"/>
      <w:marRight w:val="0"/>
      <w:marTop w:val="0"/>
      <w:marBottom w:val="0"/>
      <w:divBdr>
        <w:top w:val="none" w:sz="0" w:space="0" w:color="auto"/>
        <w:left w:val="none" w:sz="0" w:space="0" w:color="auto"/>
        <w:bottom w:val="none" w:sz="0" w:space="0" w:color="auto"/>
        <w:right w:val="none" w:sz="0" w:space="0" w:color="auto"/>
      </w:divBdr>
    </w:div>
    <w:div w:id="159202245">
      <w:marLeft w:val="0"/>
      <w:marRight w:val="0"/>
      <w:marTop w:val="0"/>
      <w:marBottom w:val="0"/>
      <w:divBdr>
        <w:top w:val="none" w:sz="0" w:space="0" w:color="auto"/>
        <w:left w:val="none" w:sz="0" w:space="0" w:color="auto"/>
        <w:bottom w:val="none" w:sz="0" w:space="0" w:color="auto"/>
        <w:right w:val="none" w:sz="0" w:space="0" w:color="auto"/>
      </w:divBdr>
    </w:div>
    <w:div w:id="159202246">
      <w:marLeft w:val="0"/>
      <w:marRight w:val="0"/>
      <w:marTop w:val="0"/>
      <w:marBottom w:val="0"/>
      <w:divBdr>
        <w:top w:val="none" w:sz="0" w:space="0" w:color="auto"/>
        <w:left w:val="none" w:sz="0" w:space="0" w:color="auto"/>
        <w:bottom w:val="none" w:sz="0" w:space="0" w:color="auto"/>
        <w:right w:val="none" w:sz="0" w:space="0" w:color="auto"/>
      </w:divBdr>
      <w:divsChild>
        <w:div w:id="159202942">
          <w:marLeft w:val="0"/>
          <w:marRight w:val="0"/>
          <w:marTop w:val="0"/>
          <w:marBottom w:val="0"/>
          <w:divBdr>
            <w:top w:val="none" w:sz="0" w:space="0" w:color="auto"/>
            <w:left w:val="none" w:sz="0" w:space="0" w:color="auto"/>
            <w:bottom w:val="none" w:sz="0" w:space="0" w:color="auto"/>
            <w:right w:val="none" w:sz="0" w:space="0" w:color="auto"/>
          </w:divBdr>
        </w:div>
      </w:divsChild>
    </w:div>
    <w:div w:id="159202251">
      <w:marLeft w:val="0"/>
      <w:marRight w:val="0"/>
      <w:marTop w:val="0"/>
      <w:marBottom w:val="0"/>
      <w:divBdr>
        <w:top w:val="none" w:sz="0" w:space="0" w:color="auto"/>
        <w:left w:val="none" w:sz="0" w:space="0" w:color="auto"/>
        <w:bottom w:val="none" w:sz="0" w:space="0" w:color="auto"/>
        <w:right w:val="none" w:sz="0" w:space="0" w:color="auto"/>
      </w:divBdr>
    </w:div>
    <w:div w:id="159202252">
      <w:marLeft w:val="0"/>
      <w:marRight w:val="0"/>
      <w:marTop w:val="0"/>
      <w:marBottom w:val="0"/>
      <w:divBdr>
        <w:top w:val="none" w:sz="0" w:space="0" w:color="auto"/>
        <w:left w:val="none" w:sz="0" w:space="0" w:color="auto"/>
        <w:bottom w:val="none" w:sz="0" w:space="0" w:color="auto"/>
        <w:right w:val="none" w:sz="0" w:space="0" w:color="auto"/>
      </w:divBdr>
    </w:div>
    <w:div w:id="159202254">
      <w:marLeft w:val="0"/>
      <w:marRight w:val="0"/>
      <w:marTop w:val="0"/>
      <w:marBottom w:val="0"/>
      <w:divBdr>
        <w:top w:val="none" w:sz="0" w:space="0" w:color="auto"/>
        <w:left w:val="none" w:sz="0" w:space="0" w:color="auto"/>
        <w:bottom w:val="none" w:sz="0" w:space="0" w:color="auto"/>
        <w:right w:val="none" w:sz="0" w:space="0" w:color="auto"/>
      </w:divBdr>
    </w:div>
    <w:div w:id="159202263">
      <w:marLeft w:val="0"/>
      <w:marRight w:val="0"/>
      <w:marTop w:val="0"/>
      <w:marBottom w:val="0"/>
      <w:divBdr>
        <w:top w:val="none" w:sz="0" w:space="0" w:color="auto"/>
        <w:left w:val="none" w:sz="0" w:space="0" w:color="auto"/>
        <w:bottom w:val="none" w:sz="0" w:space="0" w:color="auto"/>
        <w:right w:val="none" w:sz="0" w:space="0" w:color="auto"/>
      </w:divBdr>
      <w:divsChild>
        <w:div w:id="159200674">
          <w:marLeft w:val="0"/>
          <w:marRight w:val="0"/>
          <w:marTop w:val="0"/>
          <w:marBottom w:val="0"/>
          <w:divBdr>
            <w:top w:val="none" w:sz="0" w:space="0" w:color="auto"/>
            <w:left w:val="none" w:sz="0" w:space="0" w:color="auto"/>
            <w:bottom w:val="none" w:sz="0" w:space="0" w:color="auto"/>
            <w:right w:val="none" w:sz="0" w:space="0" w:color="auto"/>
          </w:divBdr>
        </w:div>
        <w:div w:id="159200825">
          <w:marLeft w:val="0"/>
          <w:marRight w:val="0"/>
          <w:marTop w:val="0"/>
          <w:marBottom w:val="0"/>
          <w:divBdr>
            <w:top w:val="none" w:sz="0" w:space="0" w:color="auto"/>
            <w:left w:val="none" w:sz="0" w:space="0" w:color="auto"/>
            <w:bottom w:val="none" w:sz="0" w:space="0" w:color="auto"/>
            <w:right w:val="none" w:sz="0" w:space="0" w:color="auto"/>
          </w:divBdr>
        </w:div>
        <w:div w:id="159201560">
          <w:marLeft w:val="0"/>
          <w:marRight w:val="0"/>
          <w:marTop w:val="0"/>
          <w:marBottom w:val="0"/>
          <w:divBdr>
            <w:top w:val="none" w:sz="0" w:space="0" w:color="auto"/>
            <w:left w:val="none" w:sz="0" w:space="0" w:color="auto"/>
            <w:bottom w:val="none" w:sz="0" w:space="0" w:color="auto"/>
            <w:right w:val="none" w:sz="0" w:space="0" w:color="auto"/>
          </w:divBdr>
        </w:div>
        <w:div w:id="159202393">
          <w:marLeft w:val="0"/>
          <w:marRight w:val="0"/>
          <w:marTop w:val="0"/>
          <w:marBottom w:val="0"/>
          <w:divBdr>
            <w:top w:val="none" w:sz="0" w:space="0" w:color="auto"/>
            <w:left w:val="none" w:sz="0" w:space="0" w:color="auto"/>
            <w:bottom w:val="none" w:sz="0" w:space="0" w:color="auto"/>
            <w:right w:val="none" w:sz="0" w:space="0" w:color="auto"/>
          </w:divBdr>
          <w:divsChild>
            <w:div w:id="159200299">
              <w:marLeft w:val="0"/>
              <w:marRight w:val="0"/>
              <w:marTop w:val="0"/>
              <w:marBottom w:val="0"/>
              <w:divBdr>
                <w:top w:val="none" w:sz="0" w:space="0" w:color="auto"/>
                <w:left w:val="none" w:sz="0" w:space="0" w:color="auto"/>
                <w:bottom w:val="none" w:sz="0" w:space="0" w:color="auto"/>
                <w:right w:val="none" w:sz="0" w:space="0" w:color="auto"/>
              </w:divBdr>
            </w:div>
            <w:div w:id="159201017">
              <w:marLeft w:val="0"/>
              <w:marRight w:val="0"/>
              <w:marTop w:val="0"/>
              <w:marBottom w:val="0"/>
              <w:divBdr>
                <w:top w:val="none" w:sz="0" w:space="0" w:color="auto"/>
                <w:left w:val="none" w:sz="0" w:space="0" w:color="auto"/>
                <w:bottom w:val="none" w:sz="0" w:space="0" w:color="auto"/>
                <w:right w:val="none" w:sz="0" w:space="0" w:color="auto"/>
              </w:divBdr>
              <w:divsChild>
                <w:div w:id="159200263">
                  <w:marLeft w:val="0"/>
                  <w:marRight w:val="0"/>
                  <w:marTop w:val="0"/>
                  <w:marBottom w:val="0"/>
                  <w:divBdr>
                    <w:top w:val="none" w:sz="0" w:space="0" w:color="auto"/>
                    <w:left w:val="none" w:sz="0" w:space="0" w:color="auto"/>
                    <w:bottom w:val="none" w:sz="0" w:space="0" w:color="auto"/>
                    <w:right w:val="none" w:sz="0" w:space="0" w:color="auto"/>
                  </w:divBdr>
                </w:div>
                <w:div w:id="15920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958">
          <w:marLeft w:val="0"/>
          <w:marRight w:val="0"/>
          <w:marTop w:val="0"/>
          <w:marBottom w:val="0"/>
          <w:divBdr>
            <w:top w:val="none" w:sz="0" w:space="0" w:color="auto"/>
            <w:left w:val="none" w:sz="0" w:space="0" w:color="auto"/>
            <w:bottom w:val="none" w:sz="0" w:space="0" w:color="auto"/>
            <w:right w:val="none" w:sz="0" w:space="0" w:color="auto"/>
          </w:divBdr>
        </w:div>
      </w:divsChild>
    </w:div>
    <w:div w:id="159202269">
      <w:marLeft w:val="0"/>
      <w:marRight w:val="0"/>
      <w:marTop w:val="0"/>
      <w:marBottom w:val="0"/>
      <w:divBdr>
        <w:top w:val="none" w:sz="0" w:space="0" w:color="auto"/>
        <w:left w:val="none" w:sz="0" w:space="0" w:color="auto"/>
        <w:bottom w:val="none" w:sz="0" w:space="0" w:color="auto"/>
        <w:right w:val="none" w:sz="0" w:space="0" w:color="auto"/>
      </w:divBdr>
    </w:div>
    <w:div w:id="159202270">
      <w:marLeft w:val="0"/>
      <w:marRight w:val="0"/>
      <w:marTop w:val="0"/>
      <w:marBottom w:val="0"/>
      <w:divBdr>
        <w:top w:val="none" w:sz="0" w:space="0" w:color="auto"/>
        <w:left w:val="none" w:sz="0" w:space="0" w:color="auto"/>
        <w:bottom w:val="none" w:sz="0" w:space="0" w:color="auto"/>
        <w:right w:val="none" w:sz="0" w:space="0" w:color="auto"/>
      </w:divBdr>
      <w:divsChild>
        <w:div w:id="159200405">
          <w:marLeft w:val="0"/>
          <w:marRight w:val="0"/>
          <w:marTop w:val="0"/>
          <w:marBottom w:val="0"/>
          <w:divBdr>
            <w:top w:val="none" w:sz="0" w:space="0" w:color="auto"/>
            <w:left w:val="none" w:sz="0" w:space="0" w:color="auto"/>
            <w:bottom w:val="none" w:sz="0" w:space="0" w:color="auto"/>
            <w:right w:val="none" w:sz="0" w:space="0" w:color="auto"/>
          </w:divBdr>
        </w:div>
        <w:div w:id="159202004">
          <w:marLeft w:val="0"/>
          <w:marRight w:val="0"/>
          <w:marTop w:val="0"/>
          <w:marBottom w:val="0"/>
          <w:divBdr>
            <w:top w:val="none" w:sz="0" w:space="0" w:color="auto"/>
            <w:left w:val="none" w:sz="0" w:space="0" w:color="auto"/>
            <w:bottom w:val="none" w:sz="0" w:space="0" w:color="auto"/>
            <w:right w:val="none" w:sz="0" w:space="0" w:color="auto"/>
          </w:divBdr>
        </w:div>
      </w:divsChild>
    </w:div>
    <w:div w:id="159202271">
      <w:marLeft w:val="0"/>
      <w:marRight w:val="0"/>
      <w:marTop w:val="0"/>
      <w:marBottom w:val="0"/>
      <w:divBdr>
        <w:top w:val="none" w:sz="0" w:space="0" w:color="auto"/>
        <w:left w:val="none" w:sz="0" w:space="0" w:color="auto"/>
        <w:bottom w:val="none" w:sz="0" w:space="0" w:color="auto"/>
        <w:right w:val="none" w:sz="0" w:space="0" w:color="auto"/>
      </w:divBdr>
    </w:div>
    <w:div w:id="159202272">
      <w:marLeft w:val="0"/>
      <w:marRight w:val="0"/>
      <w:marTop w:val="0"/>
      <w:marBottom w:val="0"/>
      <w:divBdr>
        <w:top w:val="none" w:sz="0" w:space="0" w:color="auto"/>
        <w:left w:val="none" w:sz="0" w:space="0" w:color="auto"/>
        <w:bottom w:val="none" w:sz="0" w:space="0" w:color="auto"/>
        <w:right w:val="none" w:sz="0" w:space="0" w:color="auto"/>
      </w:divBdr>
    </w:div>
    <w:div w:id="159202273">
      <w:marLeft w:val="0"/>
      <w:marRight w:val="0"/>
      <w:marTop w:val="0"/>
      <w:marBottom w:val="0"/>
      <w:divBdr>
        <w:top w:val="none" w:sz="0" w:space="0" w:color="auto"/>
        <w:left w:val="none" w:sz="0" w:space="0" w:color="auto"/>
        <w:bottom w:val="none" w:sz="0" w:space="0" w:color="auto"/>
        <w:right w:val="none" w:sz="0" w:space="0" w:color="auto"/>
      </w:divBdr>
      <w:divsChild>
        <w:div w:id="159200867">
          <w:marLeft w:val="0"/>
          <w:marRight w:val="0"/>
          <w:marTop w:val="0"/>
          <w:marBottom w:val="0"/>
          <w:divBdr>
            <w:top w:val="none" w:sz="0" w:space="0" w:color="auto"/>
            <w:left w:val="none" w:sz="0" w:space="0" w:color="auto"/>
            <w:bottom w:val="none" w:sz="0" w:space="0" w:color="auto"/>
            <w:right w:val="none" w:sz="0" w:space="0" w:color="auto"/>
          </w:divBdr>
          <w:divsChild>
            <w:div w:id="15920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275">
      <w:marLeft w:val="0"/>
      <w:marRight w:val="0"/>
      <w:marTop w:val="0"/>
      <w:marBottom w:val="0"/>
      <w:divBdr>
        <w:top w:val="none" w:sz="0" w:space="0" w:color="auto"/>
        <w:left w:val="none" w:sz="0" w:space="0" w:color="auto"/>
        <w:bottom w:val="none" w:sz="0" w:space="0" w:color="auto"/>
        <w:right w:val="none" w:sz="0" w:space="0" w:color="auto"/>
      </w:divBdr>
    </w:div>
    <w:div w:id="159202277">
      <w:marLeft w:val="0"/>
      <w:marRight w:val="0"/>
      <w:marTop w:val="0"/>
      <w:marBottom w:val="0"/>
      <w:divBdr>
        <w:top w:val="none" w:sz="0" w:space="0" w:color="auto"/>
        <w:left w:val="none" w:sz="0" w:space="0" w:color="auto"/>
        <w:bottom w:val="none" w:sz="0" w:space="0" w:color="auto"/>
        <w:right w:val="none" w:sz="0" w:space="0" w:color="auto"/>
      </w:divBdr>
      <w:divsChild>
        <w:div w:id="159202310">
          <w:marLeft w:val="0"/>
          <w:marRight w:val="0"/>
          <w:marTop w:val="0"/>
          <w:marBottom w:val="0"/>
          <w:divBdr>
            <w:top w:val="none" w:sz="0" w:space="0" w:color="auto"/>
            <w:left w:val="none" w:sz="0" w:space="0" w:color="auto"/>
            <w:bottom w:val="none" w:sz="0" w:space="0" w:color="auto"/>
            <w:right w:val="none" w:sz="0" w:space="0" w:color="auto"/>
          </w:divBdr>
        </w:div>
        <w:div w:id="159202945">
          <w:marLeft w:val="0"/>
          <w:marRight w:val="0"/>
          <w:marTop w:val="0"/>
          <w:marBottom w:val="0"/>
          <w:divBdr>
            <w:top w:val="none" w:sz="0" w:space="0" w:color="auto"/>
            <w:left w:val="none" w:sz="0" w:space="0" w:color="auto"/>
            <w:bottom w:val="none" w:sz="0" w:space="0" w:color="auto"/>
            <w:right w:val="none" w:sz="0" w:space="0" w:color="auto"/>
          </w:divBdr>
        </w:div>
      </w:divsChild>
    </w:div>
    <w:div w:id="159202279">
      <w:marLeft w:val="0"/>
      <w:marRight w:val="0"/>
      <w:marTop w:val="0"/>
      <w:marBottom w:val="0"/>
      <w:divBdr>
        <w:top w:val="none" w:sz="0" w:space="0" w:color="auto"/>
        <w:left w:val="none" w:sz="0" w:space="0" w:color="auto"/>
        <w:bottom w:val="none" w:sz="0" w:space="0" w:color="auto"/>
        <w:right w:val="none" w:sz="0" w:space="0" w:color="auto"/>
      </w:divBdr>
    </w:div>
    <w:div w:id="159202280">
      <w:marLeft w:val="0"/>
      <w:marRight w:val="0"/>
      <w:marTop w:val="0"/>
      <w:marBottom w:val="0"/>
      <w:divBdr>
        <w:top w:val="none" w:sz="0" w:space="0" w:color="auto"/>
        <w:left w:val="none" w:sz="0" w:space="0" w:color="auto"/>
        <w:bottom w:val="none" w:sz="0" w:space="0" w:color="auto"/>
        <w:right w:val="none" w:sz="0" w:space="0" w:color="auto"/>
      </w:divBdr>
    </w:div>
    <w:div w:id="159202285">
      <w:marLeft w:val="0"/>
      <w:marRight w:val="0"/>
      <w:marTop w:val="0"/>
      <w:marBottom w:val="0"/>
      <w:divBdr>
        <w:top w:val="none" w:sz="0" w:space="0" w:color="auto"/>
        <w:left w:val="none" w:sz="0" w:space="0" w:color="auto"/>
        <w:bottom w:val="none" w:sz="0" w:space="0" w:color="auto"/>
        <w:right w:val="none" w:sz="0" w:space="0" w:color="auto"/>
      </w:divBdr>
    </w:div>
    <w:div w:id="159202289">
      <w:marLeft w:val="0"/>
      <w:marRight w:val="0"/>
      <w:marTop w:val="0"/>
      <w:marBottom w:val="0"/>
      <w:divBdr>
        <w:top w:val="none" w:sz="0" w:space="0" w:color="auto"/>
        <w:left w:val="none" w:sz="0" w:space="0" w:color="auto"/>
        <w:bottom w:val="none" w:sz="0" w:space="0" w:color="auto"/>
        <w:right w:val="none" w:sz="0" w:space="0" w:color="auto"/>
      </w:divBdr>
      <w:divsChild>
        <w:div w:id="159201788">
          <w:marLeft w:val="0"/>
          <w:marRight w:val="0"/>
          <w:marTop w:val="0"/>
          <w:marBottom w:val="0"/>
          <w:divBdr>
            <w:top w:val="none" w:sz="0" w:space="0" w:color="auto"/>
            <w:left w:val="none" w:sz="0" w:space="0" w:color="auto"/>
            <w:bottom w:val="none" w:sz="0" w:space="0" w:color="auto"/>
            <w:right w:val="none" w:sz="0" w:space="0" w:color="auto"/>
          </w:divBdr>
          <w:divsChild>
            <w:div w:id="159201515">
              <w:marLeft w:val="0"/>
              <w:marRight w:val="0"/>
              <w:marTop w:val="0"/>
              <w:marBottom w:val="0"/>
              <w:divBdr>
                <w:top w:val="none" w:sz="0" w:space="0" w:color="auto"/>
                <w:left w:val="none" w:sz="0" w:space="0" w:color="auto"/>
                <w:bottom w:val="none" w:sz="0" w:space="0" w:color="auto"/>
                <w:right w:val="none" w:sz="0" w:space="0" w:color="auto"/>
              </w:divBdr>
              <w:divsChild>
                <w:div w:id="159201667">
                  <w:marLeft w:val="0"/>
                  <w:marRight w:val="0"/>
                  <w:marTop w:val="0"/>
                  <w:marBottom w:val="0"/>
                  <w:divBdr>
                    <w:top w:val="none" w:sz="0" w:space="0" w:color="auto"/>
                    <w:left w:val="none" w:sz="0" w:space="0" w:color="auto"/>
                    <w:bottom w:val="none" w:sz="0" w:space="0" w:color="auto"/>
                    <w:right w:val="none" w:sz="0" w:space="0" w:color="auto"/>
                  </w:divBdr>
                  <w:divsChild>
                    <w:div w:id="159201970">
                      <w:marLeft w:val="0"/>
                      <w:marRight w:val="0"/>
                      <w:marTop w:val="0"/>
                      <w:marBottom w:val="0"/>
                      <w:divBdr>
                        <w:top w:val="none" w:sz="0" w:space="0" w:color="auto"/>
                        <w:left w:val="none" w:sz="0" w:space="0" w:color="auto"/>
                        <w:bottom w:val="none" w:sz="0" w:space="0" w:color="auto"/>
                        <w:right w:val="none" w:sz="0" w:space="0" w:color="auto"/>
                      </w:divBdr>
                      <w:divsChild>
                        <w:div w:id="15920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2290">
      <w:marLeft w:val="0"/>
      <w:marRight w:val="0"/>
      <w:marTop w:val="0"/>
      <w:marBottom w:val="0"/>
      <w:divBdr>
        <w:top w:val="none" w:sz="0" w:space="0" w:color="auto"/>
        <w:left w:val="none" w:sz="0" w:space="0" w:color="auto"/>
        <w:bottom w:val="none" w:sz="0" w:space="0" w:color="auto"/>
        <w:right w:val="none" w:sz="0" w:space="0" w:color="auto"/>
      </w:divBdr>
    </w:div>
    <w:div w:id="159202292">
      <w:marLeft w:val="0"/>
      <w:marRight w:val="0"/>
      <w:marTop w:val="0"/>
      <w:marBottom w:val="0"/>
      <w:divBdr>
        <w:top w:val="none" w:sz="0" w:space="0" w:color="auto"/>
        <w:left w:val="none" w:sz="0" w:space="0" w:color="auto"/>
        <w:bottom w:val="none" w:sz="0" w:space="0" w:color="auto"/>
        <w:right w:val="none" w:sz="0" w:space="0" w:color="auto"/>
      </w:divBdr>
      <w:divsChild>
        <w:div w:id="159202453">
          <w:marLeft w:val="0"/>
          <w:marRight w:val="0"/>
          <w:marTop w:val="0"/>
          <w:marBottom w:val="0"/>
          <w:divBdr>
            <w:top w:val="none" w:sz="0" w:space="0" w:color="auto"/>
            <w:left w:val="none" w:sz="0" w:space="0" w:color="auto"/>
            <w:bottom w:val="none" w:sz="0" w:space="0" w:color="auto"/>
            <w:right w:val="none" w:sz="0" w:space="0" w:color="auto"/>
          </w:divBdr>
          <w:divsChild>
            <w:div w:id="15920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294">
      <w:marLeft w:val="0"/>
      <w:marRight w:val="0"/>
      <w:marTop w:val="0"/>
      <w:marBottom w:val="0"/>
      <w:divBdr>
        <w:top w:val="none" w:sz="0" w:space="0" w:color="auto"/>
        <w:left w:val="none" w:sz="0" w:space="0" w:color="auto"/>
        <w:bottom w:val="none" w:sz="0" w:space="0" w:color="auto"/>
        <w:right w:val="none" w:sz="0" w:space="0" w:color="auto"/>
      </w:divBdr>
    </w:div>
    <w:div w:id="159202297">
      <w:marLeft w:val="0"/>
      <w:marRight w:val="0"/>
      <w:marTop w:val="0"/>
      <w:marBottom w:val="0"/>
      <w:divBdr>
        <w:top w:val="none" w:sz="0" w:space="0" w:color="auto"/>
        <w:left w:val="none" w:sz="0" w:space="0" w:color="auto"/>
        <w:bottom w:val="none" w:sz="0" w:space="0" w:color="auto"/>
        <w:right w:val="none" w:sz="0" w:space="0" w:color="auto"/>
      </w:divBdr>
      <w:divsChild>
        <w:div w:id="159200449">
          <w:marLeft w:val="0"/>
          <w:marRight w:val="0"/>
          <w:marTop w:val="0"/>
          <w:marBottom w:val="0"/>
          <w:divBdr>
            <w:top w:val="none" w:sz="0" w:space="0" w:color="auto"/>
            <w:left w:val="none" w:sz="0" w:space="0" w:color="auto"/>
            <w:bottom w:val="none" w:sz="0" w:space="0" w:color="auto"/>
            <w:right w:val="none" w:sz="0" w:space="0" w:color="auto"/>
          </w:divBdr>
          <w:divsChild>
            <w:div w:id="159202323">
              <w:marLeft w:val="0"/>
              <w:marRight w:val="0"/>
              <w:marTop w:val="0"/>
              <w:marBottom w:val="0"/>
              <w:divBdr>
                <w:top w:val="none" w:sz="0" w:space="0" w:color="auto"/>
                <w:left w:val="none" w:sz="0" w:space="0" w:color="auto"/>
                <w:bottom w:val="none" w:sz="0" w:space="0" w:color="auto"/>
                <w:right w:val="none" w:sz="0" w:space="0" w:color="auto"/>
              </w:divBdr>
              <w:divsChild>
                <w:div w:id="1592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3158">
          <w:marLeft w:val="0"/>
          <w:marRight w:val="0"/>
          <w:marTop w:val="0"/>
          <w:marBottom w:val="0"/>
          <w:divBdr>
            <w:top w:val="none" w:sz="0" w:space="0" w:color="auto"/>
            <w:left w:val="none" w:sz="0" w:space="0" w:color="auto"/>
            <w:bottom w:val="none" w:sz="0" w:space="0" w:color="auto"/>
            <w:right w:val="none" w:sz="0" w:space="0" w:color="auto"/>
          </w:divBdr>
        </w:div>
      </w:divsChild>
    </w:div>
    <w:div w:id="159202298">
      <w:marLeft w:val="0"/>
      <w:marRight w:val="0"/>
      <w:marTop w:val="0"/>
      <w:marBottom w:val="0"/>
      <w:divBdr>
        <w:top w:val="none" w:sz="0" w:space="0" w:color="auto"/>
        <w:left w:val="none" w:sz="0" w:space="0" w:color="auto"/>
        <w:bottom w:val="none" w:sz="0" w:space="0" w:color="auto"/>
        <w:right w:val="none" w:sz="0" w:space="0" w:color="auto"/>
      </w:divBdr>
    </w:div>
    <w:div w:id="159202300">
      <w:marLeft w:val="0"/>
      <w:marRight w:val="0"/>
      <w:marTop w:val="0"/>
      <w:marBottom w:val="0"/>
      <w:divBdr>
        <w:top w:val="none" w:sz="0" w:space="0" w:color="auto"/>
        <w:left w:val="none" w:sz="0" w:space="0" w:color="auto"/>
        <w:bottom w:val="none" w:sz="0" w:space="0" w:color="auto"/>
        <w:right w:val="none" w:sz="0" w:space="0" w:color="auto"/>
      </w:divBdr>
    </w:div>
    <w:div w:id="159202302">
      <w:marLeft w:val="0"/>
      <w:marRight w:val="0"/>
      <w:marTop w:val="0"/>
      <w:marBottom w:val="0"/>
      <w:divBdr>
        <w:top w:val="none" w:sz="0" w:space="0" w:color="auto"/>
        <w:left w:val="none" w:sz="0" w:space="0" w:color="auto"/>
        <w:bottom w:val="none" w:sz="0" w:space="0" w:color="auto"/>
        <w:right w:val="none" w:sz="0" w:space="0" w:color="auto"/>
      </w:divBdr>
    </w:div>
    <w:div w:id="159202303">
      <w:marLeft w:val="0"/>
      <w:marRight w:val="0"/>
      <w:marTop w:val="0"/>
      <w:marBottom w:val="0"/>
      <w:divBdr>
        <w:top w:val="none" w:sz="0" w:space="0" w:color="auto"/>
        <w:left w:val="none" w:sz="0" w:space="0" w:color="auto"/>
        <w:bottom w:val="none" w:sz="0" w:space="0" w:color="auto"/>
        <w:right w:val="none" w:sz="0" w:space="0" w:color="auto"/>
      </w:divBdr>
    </w:div>
    <w:div w:id="159202304">
      <w:marLeft w:val="0"/>
      <w:marRight w:val="0"/>
      <w:marTop w:val="0"/>
      <w:marBottom w:val="0"/>
      <w:divBdr>
        <w:top w:val="none" w:sz="0" w:space="0" w:color="auto"/>
        <w:left w:val="none" w:sz="0" w:space="0" w:color="auto"/>
        <w:bottom w:val="none" w:sz="0" w:space="0" w:color="auto"/>
        <w:right w:val="none" w:sz="0" w:space="0" w:color="auto"/>
      </w:divBdr>
      <w:divsChild>
        <w:div w:id="159200356">
          <w:marLeft w:val="0"/>
          <w:marRight w:val="0"/>
          <w:marTop w:val="0"/>
          <w:marBottom w:val="0"/>
          <w:divBdr>
            <w:top w:val="none" w:sz="0" w:space="0" w:color="auto"/>
            <w:left w:val="none" w:sz="0" w:space="0" w:color="auto"/>
            <w:bottom w:val="none" w:sz="0" w:space="0" w:color="auto"/>
            <w:right w:val="none" w:sz="0" w:space="0" w:color="auto"/>
          </w:divBdr>
          <w:divsChild>
            <w:div w:id="159201943">
              <w:marLeft w:val="0"/>
              <w:marRight w:val="0"/>
              <w:marTop w:val="0"/>
              <w:marBottom w:val="0"/>
              <w:divBdr>
                <w:top w:val="none" w:sz="0" w:space="0" w:color="auto"/>
                <w:left w:val="none" w:sz="0" w:space="0" w:color="auto"/>
                <w:bottom w:val="none" w:sz="0" w:space="0" w:color="auto"/>
                <w:right w:val="none" w:sz="0" w:space="0" w:color="auto"/>
              </w:divBdr>
              <w:divsChild>
                <w:div w:id="159200826">
                  <w:marLeft w:val="0"/>
                  <w:marRight w:val="0"/>
                  <w:marTop w:val="0"/>
                  <w:marBottom w:val="0"/>
                  <w:divBdr>
                    <w:top w:val="none" w:sz="0" w:space="0" w:color="auto"/>
                    <w:left w:val="none" w:sz="0" w:space="0" w:color="auto"/>
                    <w:bottom w:val="none" w:sz="0" w:space="0" w:color="auto"/>
                    <w:right w:val="none" w:sz="0" w:space="0" w:color="auto"/>
                  </w:divBdr>
                </w:div>
              </w:divsChild>
            </w:div>
            <w:div w:id="159202730">
              <w:marLeft w:val="0"/>
              <w:marRight w:val="0"/>
              <w:marTop w:val="0"/>
              <w:marBottom w:val="0"/>
              <w:divBdr>
                <w:top w:val="none" w:sz="0" w:space="0" w:color="auto"/>
                <w:left w:val="none" w:sz="0" w:space="0" w:color="auto"/>
                <w:bottom w:val="none" w:sz="0" w:space="0" w:color="auto"/>
                <w:right w:val="none" w:sz="0" w:space="0" w:color="auto"/>
              </w:divBdr>
            </w:div>
          </w:divsChild>
        </w:div>
        <w:div w:id="159202336">
          <w:marLeft w:val="0"/>
          <w:marRight w:val="0"/>
          <w:marTop w:val="0"/>
          <w:marBottom w:val="0"/>
          <w:divBdr>
            <w:top w:val="none" w:sz="0" w:space="0" w:color="auto"/>
            <w:left w:val="none" w:sz="0" w:space="0" w:color="auto"/>
            <w:bottom w:val="none" w:sz="0" w:space="0" w:color="auto"/>
            <w:right w:val="none" w:sz="0" w:space="0" w:color="auto"/>
          </w:divBdr>
        </w:div>
        <w:div w:id="159202967">
          <w:marLeft w:val="0"/>
          <w:marRight w:val="0"/>
          <w:marTop w:val="0"/>
          <w:marBottom w:val="0"/>
          <w:divBdr>
            <w:top w:val="none" w:sz="0" w:space="0" w:color="auto"/>
            <w:left w:val="none" w:sz="0" w:space="0" w:color="auto"/>
            <w:bottom w:val="none" w:sz="0" w:space="0" w:color="auto"/>
            <w:right w:val="none" w:sz="0" w:space="0" w:color="auto"/>
          </w:divBdr>
        </w:div>
        <w:div w:id="159203107">
          <w:marLeft w:val="0"/>
          <w:marRight w:val="0"/>
          <w:marTop w:val="0"/>
          <w:marBottom w:val="0"/>
          <w:divBdr>
            <w:top w:val="none" w:sz="0" w:space="0" w:color="auto"/>
            <w:left w:val="none" w:sz="0" w:space="0" w:color="auto"/>
            <w:bottom w:val="none" w:sz="0" w:space="0" w:color="auto"/>
            <w:right w:val="none" w:sz="0" w:space="0" w:color="auto"/>
          </w:divBdr>
        </w:div>
      </w:divsChild>
    </w:div>
    <w:div w:id="159202305">
      <w:marLeft w:val="0"/>
      <w:marRight w:val="0"/>
      <w:marTop w:val="0"/>
      <w:marBottom w:val="0"/>
      <w:divBdr>
        <w:top w:val="none" w:sz="0" w:space="0" w:color="auto"/>
        <w:left w:val="none" w:sz="0" w:space="0" w:color="auto"/>
        <w:bottom w:val="none" w:sz="0" w:space="0" w:color="auto"/>
        <w:right w:val="none" w:sz="0" w:space="0" w:color="auto"/>
      </w:divBdr>
    </w:div>
    <w:div w:id="159202308">
      <w:marLeft w:val="0"/>
      <w:marRight w:val="0"/>
      <w:marTop w:val="0"/>
      <w:marBottom w:val="0"/>
      <w:divBdr>
        <w:top w:val="none" w:sz="0" w:space="0" w:color="auto"/>
        <w:left w:val="none" w:sz="0" w:space="0" w:color="auto"/>
        <w:bottom w:val="none" w:sz="0" w:space="0" w:color="auto"/>
        <w:right w:val="none" w:sz="0" w:space="0" w:color="auto"/>
      </w:divBdr>
    </w:div>
    <w:div w:id="159202311">
      <w:marLeft w:val="0"/>
      <w:marRight w:val="0"/>
      <w:marTop w:val="0"/>
      <w:marBottom w:val="0"/>
      <w:divBdr>
        <w:top w:val="none" w:sz="0" w:space="0" w:color="auto"/>
        <w:left w:val="none" w:sz="0" w:space="0" w:color="auto"/>
        <w:bottom w:val="none" w:sz="0" w:space="0" w:color="auto"/>
        <w:right w:val="none" w:sz="0" w:space="0" w:color="auto"/>
      </w:divBdr>
    </w:div>
    <w:div w:id="159202313">
      <w:marLeft w:val="0"/>
      <w:marRight w:val="0"/>
      <w:marTop w:val="0"/>
      <w:marBottom w:val="0"/>
      <w:divBdr>
        <w:top w:val="none" w:sz="0" w:space="0" w:color="auto"/>
        <w:left w:val="none" w:sz="0" w:space="0" w:color="auto"/>
        <w:bottom w:val="none" w:sz="0" w:space="0" w:color="auto"/>
        <w:right w:val="none" w:sz="0" w:space="0" w:color="auto"/>
      </w:divBdr>
    </w:div>
    <w:div w:id="159202315">
      <w:marLeft w:val="0"/>
      <w:marRight w:val="0"/>
      <w:marTop w:val="0"/>
      <w:marBottom w:val="0"/>
      <w:divBdr>
        <w:top w:val="none" w:sz="0" w:space="0" w:color="auto"/>
        <w:left w:val="none" w:sz="0" w:space="0" w:color="auto"/>
        <w:bottom w:val="none" w:sz="0" w:space="0" w:color="auto"/>
        <w:right w:val="none" w:sz="0" w:space="0" w:color="auto"/>
      </w:divBdr>
    </w:div>
    <w:div w:id="159202316">
      <w:marLeft w:val="0"/>
      <w:marRight w:val="0"/>
      <w:marTop w:val="0"/>
      <w:marBottom w:val="0"/>
      <w:divBdr>
        <w:top w:val="none" w:sz="0" w:space="0" w:color="auto"/>
        <w:left w:val="none" w:sz="0" w:space="0" w:color="auto"/>
        <w:bottom w:val="none" w:sz="0" w:space="0" w:color="auto"/>
        <w:right w:val="none" w:sz="0" w:space="0" w:color="auto"/>
      </w:divBdr>
    </w:div>
    <w:div w:id="159202319">
      <w:marLeft w:val="0"/>
      <w:marRight w:val="0"/>
      <w:marTop w:val="0"/>
      <w:marBottom w:val="0"/>
      <w:divBdr>
        <w:top w:val="none" w:sz="0" w:space="0" w:color="auto"/>
        <w:left w:val="none" w:sz="0" w:space="0" w:color="auto"/>
        <w:bottom w:val="none" w:sz="0" w:space="0" w:color="auto"/>
        <w:right w:val="none" w:sz="0" w:space="0" w:color="auto"/>
      </w:divBdr>
    </w:div>
    <w:div w:id="159202321">
      <w:marLeft w:val="0"/>
      <w:marRight w:val="0"/>
      <w:marTop w:val="0"/>
      <w:marBottom w:val="0"/>
      <w:divBdr>
        <w:top w:val="none" w:sz="0" w:space="0" w:color="auto"/>
        <w:left w:val="none" w:sz="0" w:space="0" w:color="auto"/>
        <w:bottom w:val="none" w:sz="0" w:space="0" w:color="auto"/>
        <w:right w:val="none" w:sz="0" w:space="0" w:color="auto"/>
      </w:divBdr>
      <w:divsChild>
        <w:div w:id="159202374">
          <w:marLeft w:val="0"/>
          <w:marRight w:val="0"/>
          <w:marTop w:val="0"/>
          <w:marBottom w:val="0"/>
          <w:divBdr>
            <w:top w:val="none" w:sz="0" w:space="0" w:color="auto"/>
            <w:left w:val="none" w:sz="0" w:space="0" w:color="auto"/>
            <w:bottom w:val="none" w:sz="0" w:space="0" w:color="auto"/>
            <w:right w:val="none" w:sz="0" w:space="0" w:color="auto"/>
          </w:divBdr>
          <w:divsChild>
            <w:div w:id="159202278">
              <w:marLeft w:val="0"/>
              <w:marRight w:val="0"/>
              <w:marTop w:val="0"/>
              <w:marBottom w:val="0"/>
              <w:divBdr>
                <w:top w:val="none" w:sz="0" w:space="0" w:color="auto"/>
                <w:left w:val="none" w:sz="0" w:space="0" w:color="auto"/>
                <w:bottom w:val="none" w:sz="0" w:space="0" w:color="auto"/>
                <w:right w:val="none" w:sz="0" w:space="0" w:color="auto"/>
              </w:divBdr>
            </w:div>
          </w:divsChild>
        </w:div>
        <w:div w:id="159202924">
          <w:marLeft w:val="0"/>
          <w:marRight w:val="0"/>
          <w:marTop w:val="0"/>
          <w:marBottom w:val="0"/>
          <w:divBdr>
            <w:top w:val="none" w:sz="0" w:space="0" w:color="auto"/>
            <w:left w:val="none" w:sz="0" w:space="0" w:color="auto"/>
            <w:bottom w:val="none" w:sz="0" w:space="0" w:color="auto"/>
            <w:right w:val="none" w:sz="0" w:space="0" w:color="auto"/>
          </w:divBdr>
          <w:divsChild>
            <w:div w:id="159203081">
              <w:marLeft w:val="0"/>
              <w:marRight w:val="0"/>
              <w:marTop w:val="0"/>
              <w:marBottom w:val="0"/>
              <w:divBdr>
                <w:top w:val="none" w:sz="0" w:space="0" w:color="auto"/>
                <w:left w:val="none" w:sz="0" w:space="0" w:color="auto"/>
                <w:bottom w:val="none" w:sz="0" w:space="0" w:color="auto"/>
                <w:right w:val="none" w:sz="0" w:space="0" w:color="auto"/>
              </w:divBdr>
              <w:divsChild>
                <w:div w:id="159200351">
                  <w:marLeft w:val="0"/>
                  <w:marRight w:val="0"/>
                  <w:marTop w:val="0"/>
                  <w:marBottom w:val="0"/>
                  <w:divBdr>
                    <w:top w:val="none" w:sz="0" w:space="0" w:color="auto"/>
                    <w:left w:val="none" w:sz="0" w:space="0" w:color="auto"/>
                    <w:bottom w:val="none" w:sz="0" w:space="0" w:color="auto"/>
                    <w:right w:val="none" w:sz="0" w:space="0" w:color="auto"/>
                  </w:divBdr>
                  <w:divsChild>
                    <w:div w:id="159201698">
                      <w:marLeft w:val="0"/>
                      <w:marRight w:val="0"/>
                      <w:marTop w:val="0"/>
                      <w:marBottom w:val="0"/>
                      <w:divBdr>
                        <w:top w:val="none" w:sz="0" w:space="0" w:color="auto"/>
                        <w:left w:val="none" w:sz="0" w:space="0" w:color="auto"/>
                        <w:bottom w:val="none" w:sz="0" w:space="0" w:color="auto"/>
                        <w:right w:val="none" w:sz="0" w:space="0" w:color="auto"/>
                      </w:divBdr>
                      <w:divsChild>
                        <w:div w:id="15920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2322">
      <w:marLeft w:val="0"/>
      <w:marRight w:val="0"/>
      <w:marTop w:val="0"/>
      <w:marBottom w:val="0"/>
      <w:divBdr>
        <w:top w:val="none" w:sz="0" w:space="0" w:color="auto"/>
        <w:left w:val="none" w:sz="0" w:space="0" w:color="auto"/>
        <w:bottom w:val="none" w:sz="0" w:space="0" w:color="auto"/>
        <w:right w:val="none" w:sz="0" w:space="0" w:color="auto"/>
      </w:divBdr>
    </w:div>
    <w:div w:id="159202324">
      <w:marLeft w:val="0"/>
      <w:marRight w:val="0"/>
      <w:marTop w:val="0"/>
      <w:marBottom w:val="0"/>
      <w:divBdr>
        <w:top w:val="none" w:sz="0" w:space="0" w:color="auto"/>
        <w:left w:val="none" w:sz="0" w:space="0" w:color="auto"/>
        <w:bottom w:val="none" w:sz="0" w:space="0" w:color="auto"/>
        <w:right w:val="none" w:sz="0" w:space="0" w:color="auto"/>
      </w:divBdr>
    </w:div>
    <w:div w:id="159202326">
      <w:marLeft w:val="0"/>
      <w:marRight w:val="0"/>
      <w:marTop w:val="0"/>
      <w:marBottom w:val="0"/>
      <w:divBdr>
        <w:top w:val="none" w:sz="0" w:space="0" w:color="auto"/>
        <w:left w:val="none" w:sz="0" w:space="0" w:color="auto"/>
        <w:bottom w:val="none" w:sz="0" w:space="0" w:color="auto"/>
        <w:right w:val="none" w:sz="0" w:space="0" w:color="auto"/>
      </w:divBdr>
    </w:div>
    <w:div w:id="159202329">
      <w:marLeft w:val="0"/>
      <w:marRight w:val="0"/>
      <w:marTop w:val="0"/>
      <w:marBottom w:val="0"/>
      <w:divBdr>
        <w:top w:val="none" w:sz="0" w:space="0" w:color="auto"/>
        <w:left w:val="none" w:sz="0" w:space="0" w:color="auto"/>
        <w:bottom w:val="none" w:sz="0" w:space="0" w:color="auto"/>
        <w:right w:val="none" w:sz="0" w:space="0" w:color="auto"/>
      </w:divBdr>
    </w:div>
    <w:div w:id="159202331">
      <w:marLeft w:val="0"/>
      <w:marRight w:val="0"/>
      <w:marTop w:val="0"/>
      <w:marBottom w:val="0"/>
      <w:divBdr>
        <w:top w:val="none" w:sz="0" w:space="0" w:color="auto"/>
        <w:left w:val="none" w:sz="0" w:space="0" w:color="auto"/>
        <w:bottom w:val="none" w:sz="0" w:space="0" w:color="auto"/>
        <w:right w:val="none" w:sz="0" w:space="0" w:color="auto"/>
      </w:divBdr>
    </w:div>
    <w:div w:id="159202335">
      <w:marLeft w:val="0"/>
      <w:marRight w:val="0"/>
      <w:marTop w:val="0"/>
      <w:marBottom w:val="0"/>
      <w:divBdr>
        <w:top w:val="none" w:sz="0" w:space="0" w:color="auto"/>
        <w:left w:val="none" w:sz="0" w:space="0" w:color="auto"/>
        <w:bottom w:val="none" w:sz="0" w:space="0" w:color="auto"/>
        <w:right w:val="none" w:sz="0" w:space="0" w:color="auto"/>
      </w:divBdr>
      <w:divsChild>
        <w:div w:id="159200500">
          <w:marLeft w:val="0"/>
          <w:marRight w:val="0"/>
          <w:marTop w:val="0"/>
          <w:marBottom w:val="0"/>
          <w:divBdr>
            <w:top w:val="none" w:sz="0" w:space="0" w:color="auto"/>
            <w:left w:val="none" w:sz="0" w:space="0" w:color="auto"/>
            <w:bottom w:val="none" w:sz="0" w:space="0" w:color="auto"/>
            <w:right w:val="none" w:sz="0" w:space="0" w:color="auto"/>
          </w:divBdr>
          <w:divsChild>
            <w:div w:id="159200649">
              <w:marLeft w:val="0"/>
              <w:marRight w:val="0"/>
              <w:marTop w:val="0"/>
              <w:marBottom w:val="0"/>
              <w:divBdr>
                <w:top w:val="none" w:sz="0" w:space="0" w:color="auto"/>
                <w:left w:val="none" w:sz="0" w:space="0" w:color="auto"/>
                <w:bottom w:val="none" w:sz="0" w:space="0" w:color="auto"/>
                <w:right w:val="none" w:sz="0" w:space="0" w:color="auto"/>
              </w:divBdr>
              <w:divsChild>
                <w:div w:id="159201120">
                  <w:marLeft w:val="0"/>
                  <w:marRight w:val="0"/>
                  <w:marTop w:val="0"/>
                  <w:marBottom w:val="0"/>
                  <w:divBdr>
                    <w:top w:val="none" w:sz="0" w:space="0" w:color="auto"/>
                    <w:left w:val="none" w:sz="0" w:space="0" w:color="auto"/>
                    <w:bottom w:val="none" w:sz="0" w:space="0" w:color="auto"/>
                    <w:right w:val="none" w:sz="0" w:space="0" w:color="auto"/>
                  </w:divBdr>
                  <w:divsChild>
                    <w:div w:id="159201209">
                      <w:marLeft w:val="0"/>
                      <w:marRight w:val="0"/>
                      <w:marTop w:val="0"/>
                      <w:marBottom w:val="0"/>
                      <w:divBdr>
                        <w:top w:val="none" w:sz="0" w:space="0" w:color="auto"/>
                        <w:left w:val="none" w:sz="0" w:space="0" w:color="auto"/>
                        <w:bottom w:val="none" w:sz="0" w:space="0" w:color="auto"/>
                        <w:right w:val="none" w:sz="0" w:space="0" w:color="auto"/>
                      </w:divBdr>
                      <w:divsChild>
                        <w:div w:id="159203062">
                          <w:marLeft w:val="0"/>
                          <w:marRight w:val="0"/>
                          <w:marTop w:val="0"/>
                          <w:marBottom w:val="0"/>
                          <w:divBdr>
                            <w:top w:val="none" w:sz="0" w:space="0" w:color="auto"/>
                            <w:left w:val="none" w:sz="0" w:space="0" w:color="auto"/>
                            <w:bottom w:val="none" w:sz="0" w:space="0" w:color="auto"/>
                            <w:right w:val="none" w:sz="0" w:space="0" w:color="auto"/>
                          </w:divBdr>
                        </w:div>
                      </w:divsChild>
                    </w:div>
                    <w:div w:id="159202680">
                      <w:marLeft w:val="0"/>
                      <w:marRight w:val="0"/>
                      <w:marTop w:val="0"/>
                      <w:marBottom w:val="0"/>
                      <w:divBdr>
                        <w:top w:val="none" w:sz="0" w:space="0" w:color="auto"/>
                        <w:left w:val="none" w:sz="0" w:space="0" w:color="auto"/>
                        <w:bottom w:val="none" w:sz="0" w:space="0" w:color="auto"/>
                        <w:right w:val="none" w:sz="0" w:space="0" w:color="auto"/>
                      </w:divBdr>
                      <w:divsChild>
                        <w:div w:id="15920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2339">
          <w:marLeft w:val="0"/>
          <w:marRight w:val="0"/>
          <w:marTop w:val="0"/>
          <w:marBottom w:val="0"/>
          <w:divBdr>
            <w:top w:val="none" w:sz="0" w:space="0" w:color="auto"/>
            <w:left w:val="none" w:sz="0" w:space="0" w:color="auto"/>
            <w:bottom w:val="none" w:sz="0" w:space="0" w:color="auto"/>
            <w:right w:val="none" w:sz="0" w:space="0" w:color="auto"/>
          </w:divBdr>
        </w:div>
        <w:div w:id="159202714">
          <w:marLeft w:val="0"/>
          <w:marRight w:val="0"/>
          <w:marTop w:val="0"/>
          <w:marBottom w:val="0"/>
          <w:divBdr>
            <w:top w:val="none" w:sz="0" w:space="0" w:color="auto"/>
            <w:left w:val="none" w:sz="0" w:space="0" w:color="auto"/>
            <w:bottom w:val="none" w:sz="0" w:space="0" w:color="auto"/>
            <w:right w:val="none" w:sz="0" w:space="0" w:color="auto"/>
          </w:divBdr>
          <w:divsChild>
            <w:div w:id="159202931">
              <w:marLeft w:val="0"/>
              <w:marRight w:val="0"/>
              <w:marTop w:val="0"/>
              <w:marBottom w:val="0"/>
              <w:divBdr>
                <w:top w:val="none" w:sz="0" w:space="0" w:color="auto"/>
                <w:left w:val="none" w:sz="0" w:space="0" w:color="auto"/>
                <w:bottom w:val="none" w:sz="0" w:space="0" w:color="auto"/>
                <w:right w:val="none" w:sz="0" w:space="0" w:color="auto"/>
              </w:divBdr>
            </w:div>
          </w:divsChild>
        </w:div>
        <w:div w:id="159202998">
          <w:marLeft w:val="0"/>
          <w:marRight w:val="0"/>
          <w:marTop w:val="0"/>
          <w:marBottom w:val="0"/>
          <w:divBdr>
            <w:top w:val="none" w:sz="0" w:space="0" w:color="auto"/>
            <w:left w:val="none" w:sz="0" w:space="0" w:color="auto"/>
            <w:bottom w:val="none" w:sz="0" w:space="0" w:color="auto"/>
            <w:right w:val="none" w:sz="0" w:space="0" w:color="auto"/>
          </w:divBdr>
        </w:div>
      </w:divsChild>
    </w:div>
    <w:div w:id="159202340">
      <w:marLeft w:val="0"/>
      <w:marRight w:val="0"/>
      <w:marTop w:val="0"/>
      <w:marBottom w:val="0"/>
      <w:divBdr>
        <w:top w:val="none" w:sz="0" w:space="0" w:color="auto"/>
        <w:left w:val="none" w:sz="0" w:space="0" w:color="auto"/>
        <w:bottom w:val="none" w:sz="0" w:space="0" w:color="auto"/>
        <w:right w:val="none" w:sz="0" w:space="0" w:color="auto"/>
      </w:divBdr>
    </w:div>
    <w:div w:id="159202343">
      <w:marLeft w:val="0"/>
      <w:marRight w:val="0"/>
      <w:marTop w:val="0"/>
      <w:marBottom w:val="0"/>
      <w:divBdr>
        <w:top w:val="none" w:sz="0" w:space="0" w:color="auto"/>
        <w:left w:val="none" w:sz="0" w:space="0" w:color="auto"/>
        <w:bottom w:val="none" w:sz="0" w:space="0" w:color="auto"/>
        <w:right w:val="none" w:sz="0" w:space="0" w:color="auto"/>
      </w:divBdr>
    </w:div>
    <w:div w:id="159202347">
      <w:marLeft w:val="0"/>
      <w:marRight w:val="0"/>
      <w:marTop w:val="0"/>
      <w:marBottom w:val="0"/>
      <w:divBdr>
        <w:top w:val="none" w:sz="0" w:space="0" w:color="auto"/>
        <w:left w:val="none" w:sz="0" w:space="0" w:color="auto"/>
        <w:bottom w:val="none" w:sz="0" w:space="0" w:color="auto"/>
        <w:right w:val="none" w:sz="0" w:space="0" w:color="auto"/>
      </w:divBdr>
    </w:div>
    <w:div w:id="159202348">
      <w:marLeft w:val="0"/>
      <w:marRight w:val="0"/>
      <w:marTop w:val="0"/>
      <w:marBottom w:val="0"/>
      <w:divBdr>
        <w:top w:val="none" w:sz="0" w:space="0" w:color="auto"/>
        <w:left w:val="none" w:sz="0" w:space="0" w:color="auto"/>
        <w:bottom w:val="none" w:sz="0" w:space="0" w:color="auto"/>
        <w:right w:val="none" w:sz="0" w:space="0" w:color="auto"/>
      </w:divBdr>
      <w:divsChild>
        <w:div w:id="159202673">
          <w:marLeft w:val="0"/>
          <w:marRight w:val="0"/>
          <w:marTop w:val="0"/>
          <w:marBottom w:val="0"/>
          <w:divBdr>
            <w:top w:val="none" w:sz="0" w:space="0" w:color="auto"/>
            <w:left w:val="none" w:sz="0" w:space="0" w:color="auto"/>
            <w:bottom w:val="none" w:sz="0" w:space="0" w:color="auto"/>
            <w:right w:val="none" w:sz="0" w:space="0" w:color="auto"/>
          </w:divBdr>
        </w:div>
      </w:divsChild>
    </w:div>
    <w:div w:id="159202350">
      <w:marLeft w:val="0"/>
      <w:marRight w:val="0"/>
      <w:marTop w:val="0"/>
      <w:marBottom w:val="0"/>
      <w:divBdr>
        <w:top w:val="none" w:sz="0" w:space="0" w:color="auto"/>
        <w:left w:val="none" w:sz="0" w:space="0" w:color="auto"/>
        <w:bottom w:val="none" w:sz="0" w:space="0" w:color="auto"/>
        <w:right w:val="none" w:sz="0" w:space="0" w:color="auto"/>
      </w:divBdr>
    </w:div>
    <w:div w:id="159202352">
      <w:marLeft w:val="0"/>
      <w:marRight w:val="0"/>
      <w:marTop w:val="0"/>
      <w:marBottom w:val="0"/>
      <w:divBdr>
        <w:top w:val="none" w:sz="0" w:space="0" w:color="auto"/>
        <w:left w:val="none" w:sz="0" w:space="0" w:color="auto"/>
        <w:bottom w:val="none" w:sz="0" w:space="0" w:color="auto"/>
        <w:right w:val="none" w:sz="0" w:space="0" w:color="auto"/>
      </w:divBdr>
    </w:div>
    <w:div w:id="159202357">
      <w:marLeft w:val="0"/>
      <w:marRight w:val="0"/>
      <w:marTop w:val="0"/>
      <w:marBottom w:val="0"/>
      <w:divBdr>
        <w:top w:val="none" w:sz="0" w:space="0" w:color="auto"/>
        <w:left w:val="none" w:sz="0" w:space="0" w:color="auto"/>
        <w:bottom w:val="none" w:sz="0" w:space="0" w:color="auto"/>
        <w:right w:val="none" w:sz="0" w:space="0" w:color="auto"/>
      </w:divBdr>
    </w:div>
    <w:div w:id="159202358">
      <w:marLeft w:val="0"/>
      <w:marRight w:val="0"/>
      <w:marTop w:val="0"/>
      <w:marBottom w:val="0"/>
      <w:divBdr>
        <w:top w:val="none" w:sz="0" w:space="0" w:color="auto"/>
        <w:left w:val="none" w:sz="0" w:space="0" w:color="auto"/>
        <w:bottom w:val="none" w:sz="0" w:space="0" w:color="auto"/>
        <w:right w:val="none" w:sz="0" w:space="0" w:color="auto"/>
      </w:divBdr>
    </w:div>
    <w:div w:id="159202359">
      <w:marLeft w:val="0"/>
      <w:marRight w:val="0"/>
      <w:marTop w:val="0"/>
      <w:marBottom w:val="0"/>
      <w:divBdr>
        <w:top w:val="none" w:sz="0" w:space="0" w:color="auto"/>
        <w:left w:val="none" w:sz="0" w:space="0" w:color="auto"/>
        <w:bottom w:val="none" w:sz="0" w:space="0" w:color="auto"/>
        <w:right w:val="none" w:sz="0" w:space="0" w:color="auto"/>
      </w:divBdr>
    </w:div>
    <w:div w:id="159202361">
      <w:marLeft w:val="0"/>
      <w:marRight w:val="0"/>
      <w:marTop w:val="0"/>
      <w:marBottom w:val="0"/>
      <w:divBdr>
        <w:top w:val="none" w:sz="0" w:space="0" w:color="auto"/>
        <w:left w:val="none" w:sz="0" w:space="0" w:color="auto"/>
        <w:bottom w:val="none" w:sz="0" w:space="0" w:color="auto"/>
        <w:right w:val="none" w:sz="0" w:space="0" w:color="auto"/>
      </w:divBdr>
    </w:div>
    <w:div w:id="159202362">
      <w:marLeft w:val="0"/>
      <w:marRight w:val="0"/>
      <w:marTop w:val="0"/>
      <w:marBottom w:val="0"/>
      <w:divBdr>
        <w:top w:val="none" w:sz="0" w:space="0" w:color="auto"/>
        <w:left w:val="none" w:sz="0" w:space="0" w:color="auto"/>
        <w:bottom w:val="none" w:sz="0" w:space="0" w:color="auto"/>
        <w:right w:val="none" w:sz="0" w:space="0" w:color="auto"/>
      </w:divBdr>
    </w:div>
    <w:div w:id="159202363">
      <w:marLeft w:val="0"/>
      <w:marRight w:val="0"/>
      <w:marTop w:val="0"/>
      <w:marBottom w:val="0"/>
      <w:divBdr>
        <w:top w:val="none" w:sz="0" w:space="0" w:color="auto"/>
        <w:left w:val="none" w:sz="0" w:space="0" w:color="auto"/>
        <w:bottom w:val="none" w:sz="0" w:space="0" w:color="auto"/>
        <w:right w:val="none" w:sz="0" w:space="0" w:color="auto"/>
      </w:divBdr>
      <w:divsChild>
        <w:div w:id="159201611">
          <w:marLeft w:val="0"/>
          <w:marRight w:val="0"/>
          <w:marTop w:val="0"/>
          <w:marBottom w:val="0"/>
          <w:divBdr>
            <w:top w:val="none" w:sz="0" w:space="0" w:color="auto"/>
            <w:left w:val="none" w:sz="0" w:space="0" w:color="auto"/>
            <w:bottom w:val="none" w:sz="0" w:space="0" w:color="auto"/>
            <w:right w:val="none" w:sz="0" w:space="0" w:color="auto"/>
          </w:divBdr>
        </w:div>
        <w:div w:id="159202850">
          <w:marLeft w:val="0"/>
          <w:marRight w:val="0"/>
          <w:marTop w:val="0"/>
          <w:marBottom w:val="0"/>
          <w:divBdr>
            <w:top w:val="none" w:sz="0" w:space="0" w:color="auto"/>
            <w:left w:val="none" w:sz="0" w:space="0" w:color="auto"/>
            <w:bottom w:val="none" w:sz="0" w:space="0" w:color="auto"/>
            <w:right w:val="none" w:sz="0" w:space="0" w:color="auto"/>
          </w:divBdr>
          <w:divsChild>
            <w:div w:id="15920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368">
      <w:marLeft w:val="0"/>
      <w:marRight w:val="0"/>
      <w:marTop w:val="0"/>
      <w:marBottom w:val="0"/>
      <w:divBdr>
        <w:top w:val="none" w:sz="0" w:space="0" w:color="auto"/>
        <w:left w:val="none" w:sz="0" w:space="0" w:color="auto"/>
        <w:bottom w:val="none" w:sz="0" w:space="0" w:color="auto"/>
        <w:right w:val="none" w:sz="0" w:space="0" w:color="auto"/>
      </w:divBdr>
    </w:div>
    <w:div w:id="159202370">
      <w:marLeft w:val="0"/>
      <w:marRight w:val="0"/>
      <w:marTop w:val="0"/>
      <w:marBottom w:val="0"/>
      <w:divBdr>
        <w:top w:val="none" w:sz="0" w:space="0" w:color="auto"/>
        <w:left w:val="none" w:sz="0" w:space="0" w:color="auto"/>
        <w:bottom w:val="none" w:sz="0" w:space="0" w:color="auto"/>
        <w:right w:val="none" w:sz="0" w:space="0" w:color="auto"/>
      </w:divBdr>
    </w:div>
    <w:div w:id="159202372">
      <w:marLeft w:val="0"/>
      <w:marRight w:val="0"/>
      <w:marTop w:val="0"/>
      <w:marBottom w:val="0"/>
      <w:divBdr>
        <w:top w:val="none" w:sz="0" w:space="0" w:color="auto"/>
        <w:left w:val="none" w:sz="0" w:space="0" w:color="auto"/>
        <w:bottom w:val="none" w:sz="0" w:space="0" w:color="auto"/>
        <w:right w:val="none" w:sz="0" w:space="0" w:color="auto"/>
      </w:divBdr>
    </w:div>
    <w:div w:id="159202375">
      <w:marLeft w:val="0"/>
      <w:marRight w:val="0"/>
      <w:marTop w:val="0"/>
      <w:marBottom w:val="0"/>
      <w:divBdr>
        <w:top w:val="none" w:sz="0" w:space="0" w:color="auto"/>
        <w:left w:val="none" w:sz="0" w:space="0" w:color="auto"/>
        <w:bottom w:val="none" w:sz="0" w:space="0" w:color="auto"/>
        <w:right w:val="none" w:sz="0" w:space="0" w:color="auto"/>
      </w:divBdr>
    </w:div>
    <w:div w:id="159202378">
      <w:marLeft w:val="0"/>
      <w:marRight w:val="0"/>
      <w:marTop w:val="0"/>
      <w:marBottom w:val="0"/>
      <w:divBdr>
        <w:top w:val="none" w:sz="0" w:space="0" w:color="auto"/>
        <w:left w:val="none" w:sz="0" w:space="0" w:color="auto"/>
        <w:bottom w:val="none" w:sz="0" w:space="0" w:color="auto"/>
        <w:right w:val="none" w:sz="0" w:space="0" w:color="auto"/>
      </w:divBdr>
    </w:div>
    <w:div w:id="159202380">
      <w:marLeft w:val="0"/>
      <w:marRight w:val="0"/>
      <w:marTop w:val="0"/>
      <w:marBottom w:val="0"/>
      <w:divBdr>
        <w:top w:val="none" w:sz="0" w:space="0" w:color="auto"/>
        <w:left w:val="none" w:sz="0" w:space="0" w:color="auto"/>
        <w:bottom w:val="none" w:sz="0" w:space="0" w:color="auto"/>
        <w:right w:val="none" w:sz="0" w:space="0" w:color="auto"/>
      </w:divBdr>
    </w:div>
    <w:div w:id="159202383">
      <w:marLeft w:val="0"/>
      <w:marRight w:val="0"/>
      <w:marTop w:val="0"/>
      <w:marBottom w:val="0"/>
      <w:divBdr>
        <w:top w:val="none" w:sz="0" w:space="0" w:color="auto"/>
        <w:left w:val="none" w:sz="0" w:space="0" w:color="auto"/>
        <w:bottom w:val="none" w:sz="0" w:space="0" w:color="auto"/>
        <w:right w:val="none" w:sz="0" w:space="0" w:color="auto"/>
      </w:divBdr>
    </w:div>
    <w:div w:id="159202385">
      <w:marLeft w:val="0"/>
      <w:marRight w:val="0"/>
      <w:marTop w:val="0"/>
      <w:marBottom w:val="0"/>
      <w:divBdr>
        <w:top w:val="none" w:sz="0" w:space="0" w:color="auto"/>
        <w:left w:val="none" w:sz="0" w:space="0" w:color="auto"/>
        <w:bottom w:val="none" w:sz="0" w:space="0" w:color="auto"/>
        <w:right w:val="none" w:sz="0" w:space="0" w:color="auto"/>
      </w:divBdr>
    </w:div>
    <w:div w:id="159202386">
      <w:marLeft w:val="0"/>
      <w:marRight w:val="0"/>
      <w:marTop w:val="0"/>
      <w:marBottom w:val="0"/>
      <w:divBdr>
        <w:top w:val="none" w:sz="0" w:space="0" w:color="auto"/>
        <w:left w:val="none" w:sz="0" w:space="0" w:color="auto"/>
        <w:bottom w:val="none" w:sz="0" w:space="0" w:color="auto"/>
        <w:right w:val="none" w:sz="0" w:space="0" w:color="auto"/>
      </w:divBdr>
    </w:div>
    <w:div w:id="159202387">
      <w:marLeft w:val="0"/>
      <w:marRight w:val="0"/>
      <w:marTop w:val="0"/>
      <w:marBottom w:val="0"/>
      <w:divBdr>
        <w:top w:val="none" w:sz="0" w:space="0" w:color="auto"/>
        <w:left w:val="none" w:sz="0" w:space="0" w:color="auto"/>
        <w:bottom w:val="none" w:sz="0" w:space="0" w:color="auto"/>
        <w:right w:val="none" w:sz="0" w:space="0" w:color="auto"/>
      </w:divBdr>
    </w:div>
    <w:div w:id="159202388">
      <w:marLeft w:val="0"/>
      <w:marRight w:val="0"/>
      <w:marTop w:val="0"/>
      <w:marBottom w:val="0"/>
      <w:divBdr>
        <w:top w:val="none" w:sz="0" w:space="0" w:color="auto"/>
        <w:left w:val="none" w:sz="0" w:space="0" w:color="auto"/>
        <w:bottom w:val="none" w:sz="0" w:space="0" w:color="auto"/>
        <w:right w:val="none" w:sz="0" w:space="0" w:color="auto"/>
      </w:divBdr>
    </w:div>
    <w:div w:id="159202391">
      <w:marLeft w:val="0"/>
      <w:marRight w:val="0"/>
      <w:marTop w:val="0"/>
      <w:marBottom w:val="0"/>
      <w:divBdr>
        <w:top w:val="none" w:sz="0" w:space="0" w:color="auto"/>
        <w:left w:val="none" w:sz="0" w:space="0" w:color="auto"/>
        <w:bottom w:val="none" w:sz="0" w:space="0" w:color="auto"/>
        <w:right w:val="none" w:sz="0" w:space="0" w:color="auto"/>
      </w:divBdr>
    </w:div>
    <w:div w:id="159202394">
      <w:marLeft w:val="0"/>
      <w:marRight w:val="0"/>
      <w:marTop w:val="0"/>
      <w:marBottom w:val="0"/>
      <w:divBdr>
        <w:top w:val="none" w:sz="0" w:space="0" w:color="auto"/>
        <w:left w:val="none" w:sz="0" w:space="0" w:color="auto"/>
        <w:bottom w:val="none" w:sz="0" w:space="0" w:color="auto"/>
        <w:right w:val="none" w:sz="0" w:space="0" w:color="auto"/>
      </w:divBdr>
      <w:divsChild>
        <w:div w:id="159200398">
          <w:marLeft w:val="0"/>
          <w:marRight w:val="0"/>
          <w:marTop w:val="0"/>
          <w:marBottom w:val="0"/>
          <w:divBdr>
            <w:top w:val="none" w:sz="0" w:space="0" w:color="auto"/>
            <w:left w:val="none" w:sz="0" w:space="0" w:color="auto"/>
            <w:bottom w:val="none" w:sz="0" w:space="0" w:color="auto"/>
            <w:right w:val="none" w:sz="0" w:space="0" w:color="auto"/>
          </w:divBdr>
        </w:div>
        <w:div w:id="159201102">
          <w:marLeft w:val="0"/>
          <w:marRight w:val="0"/>
          <w:marTop w:val="0"/>
          <w:marBottom w:val="0"/>
          <w:divBdr>
            <w:top w:val="none" w:sz="0" w:space="0" w:color="auto"/>
            <w:left w:val="none" w:sz="0" w:space="0" w:color="auto"/>
            <w:bottom w:val="none" w:sz="0" w:space="0" w:color="auto"/>
            <w:right w:val="none" w:sz="0" w:space="0" w:color="auto"/>
          </w:divBdr>
          <w:divsChild>
            <w:div w:id="159201106">
              <w:marLeft w:val="0"/>
              <w:marRight w:val="0"/>
              <w:marTop w:val="0"/>
              <w:marBottom w:val="0"/>
              <w:divBdr>
                <w:top w:val="none" w:sz="0" w:space="0" w:color="auto"/>
                <w:left w:val="none" w:sz="0" w:space="0" w:color="auto"/>
                <w:bottom w:val="none" w:sz="0" w:space="0" w:color="auto"/>
                <w:right w:val="none" w:sz="0" w:space="0" w:color="auto"/>
              </w:divBdr>
            </w:div>
            <w:div w:id="159203018">
              <w:marLeft w:val="0"/>
              <w:marRight w:val="0"/>
              <w:marTop w:val="0"/>
              <w:marBottom w:val="0"/>
              <w:divBdr>
                <w:top w:val="none" w:sz="0" w:space="0" w:color="auto"/>
                <w:left w:val="none" w:sz="0" w:space="0" w:color="auto"/>
                <w:bottom w:val="none" w:sz="0" w:space="0" w:color="auto"/>
                <w:right w:val="none" w:sz="0" w:space="0" w:color="auto"/>
              </w:divBdr>
              <w:divsChild>
                <w:div w:id="15920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700">
          <w:marLeft w:val="0"/>
          <w:marRight w:val="0"/>
          <w:marTop w:val="0"/>
          <w:marBottom w:val="0"/>
          <w:divBdr>
            <w:top w:val="none" w:sz="0" w:space="0" w:color="auto"/>
            <w:left w:val="none" w:sz="0" w:space="0" w:color="auto"/>
            <w:bottom w:val="none" w:sz="0" w:space="0" w:color="auto"/>
            <w:right w:val="none" w:sz="0" w:space="0" w:color="auto"/>
          </w:divBdr>
        </w:div>
        <w:div w:id="159202488">
          <w:marLeft w:val="0"/>
          <w:marRight w:val="0"/>
          <w:marTop w:val="0"/>
          <w:marBottom w:val="0"/>
          <w:divBdr>
            <w:top w:val="none" w:sz="0" w:space="0" w:color="auto"/>
            <w:left w:val="none" w:sz="0" w:space="0" w:color="auto"/>
            <w:bottom w:val="none" w:sz="0" w:space="0" w:color="auto"/>
            <w:right w:val="none" w:sz="0" w:space="0" w:color="auto"/>
          </w:divBdr>
        </w:div>
      </w:divsChild>
    </w:div>
    <w:div w:id="159202395">
      <w:marLeft w:val="0"/>
      <w:marRight w:val="0"/>
      <w:marTop w:val="0"/>
      <w:marBottom w:val="0"/>
      <w:divBdr>
        <w:top w:val="none" w:sz="0" w:space="0" w:color="auto"/>
        <w:left w:val="none" w:sz="0" w:space="0" w:color="auto"/>
        <w:bottom w:val="none" w:sz="0" w:space="0" w:color="auto"/>
        <w:right w:val="none" w:sz="0" w:space="0" w:color="auto"/>
      </w:divBdr>
    </w:div>
    <w:div w:id="159202400">
      <w:marLeft w:val="0"/>
      <w:marRight w:val="0"/>
      <w:marTop w:val="0"/>
      <w:marBottom w:val="0"/>
      <w:divBdr>
        <w:top w:val="none" w:sz="0" w:space="0" w:color="auto"/>
        <w:left w:val="none" w:sz="0" w:space="0" w:color="auto"/>
        <w:bottom w:val="none" w:sz="0" w:space="0" w:color="auto"/>
        <w:right w:val="none" w:sz="0" w:space="0" w:color="auto"/>
      </w:divBdr>
    </w:div>
    <w:div w:id="159202401">
      <w:marLeft w:val="0"/>
      <w:marRight w:val="0"/>
      <w:marTop w:val="0"/>
      <w:marBottom w:val="0"/>
      <w:divBdr>
        <w:top w:val="none" w:sz="0" w:space="0" w:color="auto"/>
        <w:left w:val="none" w:sz="0" w:space="0" w:color="auto"/>
        <w:bottom w:val="none" w:sz="0" w:space="0" w:color="auto"/>
        <w:right w:val="none" w:sz="0" w:space="0" w:color="auto"/>
      </w:divBdr>
    </w:div>
    <w:div w:id="159202403">
      <w:marLeft w:val="0"/>
      <w:marRight w:val="0"/>
      <w:marTop w:val="0"/>
      <w:marBottom w:val="0"/>
      <w:divBdr>
        <w:top w:val="none" w:sz="0" w:space="0" w:color="auto"/>
        <w:left w:val="none" w:sz="0" w:space="0" w:color="auto"/>
        <w:bottom w:val="none" w:sz="0" w:space="0" w:color="auto"/>
        <w:right w:val="none" w:sz="0" w:space="0" w:color="auto"/>
      </w:divBdr>
    </w:div>
    <w:div w:id="159202405">
      <w:marLeft w:val="0"/>
      <w:marRight w:val="0"/>
      <w:marTop w:val="0"/>
      <w:marBottom w:val="0"/>
      <w:divBdr>
        <w:top w:val="none" w:sz="0" w:space="0" w:color="auto"/>
        <w:left w:val="none" w:sz="0" w:space="0" w:color="auto"/>
        <w:bottom w:val="none" w:sz="0" w:space="0" w:color="auto"/>
        <w:right w:val="none" w:sz="0" w:space="0" w:color="auto"/>
      </w:divBdr>
    </w:div>
    <w:div w:id="159202410">
      <w:marLeft w:val="0"/>
      <w:marRight w:val="0"/>
      <w:marTop w:val="0"/>
      <w:marBottom w:val="0"/>
      <w:divBdr>
        <w:top w:val="none" w:sz="0" w:space="0" w:color="auto"/>
        <w:left w:val="none" w:sz="0" w:space="0" w:color="auto"/>
        <w:bottom w:val="none" w:sz="0" w:space="0" w:color="auto"/>
        <w:right w:val="none" w:sz="0" w:space="0" w:color="auto"/>
      </w:divBdr>
    </w:div>
    <w:div w:id="159202412">
      <w:marLeft w:val="0"/>
      <w:marRight w:val="0"/>
      <w:marTop w:val="0"/>
      <w:marBottom w:val="0"/>
      <w:divBdr>
        <w:top w:val="none" w:sz="0" w:space="0" w:color="auto"/>
        <w:left w:val="none" w:sz="0" w:space="0" w:color="auto"/>
        <w:bottom w:val="none" w:sz="0" w:space="0" w:color="auto"/>
        <w:right w:val="none" w:sz="0" w:space="0" w:color="auto"/>
      </w:divBdr>
      <w:divsChild>
        <w:div w:id="159201929">
          <w:marLeft w:val="0"/>
          <w:marRight w:val="0"/>
          <w:marTop w:val="0"/>
          <w:marBottom w:val="0"/>
          <w:divBdr>
            <w:top w:val="none" w:sz="0" w:space="0" w:color="auto"/>
            <w:left w:val="none" w:sz="0" w:space="0" w:color="auto"/>
            <w:bottom w:val="none" w:sz="0" w:space="0" w:color="auto"/>
            <w:right w:val="none" w:sz="0" w:space="0" w:color="auto"/>
          </w:divBdr>
        </w:div>
      </w:divsChild>
    </w:div>
    <w:div w:id="159202418">
      <w:marLeft w:val="0"/>
      <w:marRight w:val="0"/>
      <w:marTop w:val="0"/>
      <w:marBottom w:val="0"/>
      <w:divBdr>
        <w:top w:val="none" w:sz="0" w:space="0" w:color="auto"/>
        <w:left w:val="none" w:sz="0" w:space="0" w:color="auto"/>
        <w:bottom w:val="none" w:sz="0" w:space="0" w:color="auto"/>
        <w:right w:val="none" w:sz="0" w:space="0" w:color="auto"/>
      </w:divBdr>
      <w:divsChild>
        <w:div w:id="159200772">
          <w:marLeft w:val="0"/>
          <w:marRight w:val="0"/>
          <w:marTop w:val="0"/>
          <w:marBottom w:val="0"/>
          <w:divBdr>
            <w:top w:val="none" w:sz="0" w:space="0" w:color="auto"/>
            <w:left w:val="none" w:sz="0" w:space="0" w:color="auto"/>
            <w:bottom w:val="none" w:sz="0" w:space="0" w:color="auto"/>
            <w:right w:val="none" w:sz="0" w:space="0" w:color="auto"/>
          </w:divBdr>
        </w:div>
      </w:divsChild>
    </w:div>
    <w:div w:id="159202420">
      <w:marLeft w:val="0"/>
      <w:marRight w:val="0"/>
      <w:marTop w:val="0"/>
      <w:marBottom w:val="0"/>
      <w:divBdr>
        <w:top w:val="none" w:sz="0" w:space="0" w:color="auto"/>
        <w:left w:val="none" w:sz="0" w:space="0" w:color="auto"/>
        <w:bottom w:val="none" w:sz="0" w:space="0" w:color="auto"/>
        <w:right w:val="none" w:sz="0" w:space="0" w:color="auto"/>
      </w:divBdr>
    </w:div>
    <w:div w:id="159202421">
      <w:marLeft w:val="0"/>
      <w:marRight w:val="0"/>
      <w:marTop w:val="0"/>
      <w:marBottom w:val="0"/>
      <w:divBdr>
        <w:top w:val="none" w:sz="0" w:space="0" w:color="auto"/>
        <w:left w:val="none" w:sz="0" w:space="0" w:color="auto"/>
        <w:bottom w:val="none" w:sz="0" w:space="0" w:color="auto"/>
        <w:right w:val="none" w:sz="0" w:space="0" w:color="auto"/>
      </w:divBdr>
    </w:div>
    <w:div w:id="159202425">
      <w:marLeft w:val="0"/>
      <w:marRight w:val="0"/>
      <w:marTop w:val="0"/>
      <w:marBottom w:val="0"/>
      <w:divBdr>
        <w:top w:val="none" w:sz="0" w:space="0" w:color="auto"/>
        <w:left w:val="none" w:sz="0" w:space="0" w:color="auto"/>
        <w:bottom w:val="none" w:sz="0" w:space="0" w:color="auto"/>
        <w:right w:val="none" w:sz="0" w:space="0" w:color="auto"/>
      </w:divBdr>
      <w:divsChild>
        <w:div w:id="159200463">
          <w:marLeft w:val="0"/>
          <w:marRight w:val="0"/>
          <w:marTop w:val="0"/>
          <w:marBottom w:val="0"/>
          <w:divBdr>
            <w:top w:val="none" w:sz="0" w:space="0" w:color="auto"/>
            <w:left w:val="none" w:sz="0" w:space="0" w:color="auto"/>
            <w:bottom w:val="none" w:sz="0" w:space="0" w:color="auto"/>
            <w:right w:val="none" w:sz="0" w:space="0" w:color="auto"/>
          </w:divBdr>
        </w:div>
        <w:div w:id="159202000">
          <w:marLeft w:val="0"/>
          <w:marRight w:val="0"/>
          <w:marTop w:val="0"/>
          <w:marBottom w:val="0"/>
          <w:divBdr>
            <w:top w:val="none" w:sz="0" w:space="0" w:color="auto"/>
            <w:left w:val="none" w:sz="0" w:space="0" w:color="auto"/>
            <w:bottom w:val="none" w:sz="0" w:space="0" w:color="auto"/>
            <w:right w:val="none" w:sz="0" w:space="0" w:color="auto"/>
          </w:divBdr>
        </w:div>
      </w:divsChild>
    </w:div>
    <w:div w:id="159202428">
      <w:marLeft w:val="0"/>
      <w:marRight w:val="0"/>
      <w:marTop w:val="0"/>
      <w:marBottom w:val="0"/>
      <w:divBdr>
        <w:top w:val="none" w:sz="0" w:space="0" w:color="auto"/>
        <w:left w:val="none" w:sz="0" w:space="0" w:color="auto"/>
        <w:bottom w:val="none" w:sz="0" w:space="0" w:color="auto"/>
        <w:right w:val="none" w:sz="0" w:space="0" w:color="auto"/>
      </w:divBdr>
    </w:div>
    <w:div w:id="159202430">
      <w:marLeft w:val="0"/>
      <w:marRight w:val="0"/>
      <w:marTop w:val="0"/>
      <w:marBottom w:val="0"/>
      <w:divBdr>
        <w:top w:val="none" w:sz="0" w:space="0" w:color="auto"/>
        <w:left w:val="none" w:sz="0" w:space="0" w:color="auto"/>
        <w:bottom w:val="none" w:sz="0" w:space="0" w:color="auto"/>
        <w:right w:val="none" w:sz="0" w:space="0" w:color="auto"/>
      </w:divBdr>
    </w:div>
    <w:div w:id="159202431">
      <w:marLeft w:val="0"/>
      <w:marRight w:val="0"/>
      <w:marTop w:val="0"/>
      <w:marBottom w:val="0"/>
      <w:divBdr>
        <w:top w:val="none" w:sz="0" w:space="0" w:color="auto"/>
        <w:left w:val="none" w:sz="0" w:space="0" w:color="auto"/>
        <w:bottom w:val="none" w:sz="0" w:space="0" w:color="auto"/>
        <w:right w:val="none" w:sz="0" w:space="0" w:color="auto"/>
      </w:divBdr>
    </w:div>
    <w:div w:id="159202434">
      <w:marLeft w:val="0"/>
      <w:marRight w:val="0"/>
      <w:marTop w:val="0"/>
      <w:marBottom w:val="0"/>
      <w:divBdr>
        <w:top w:val="none" w:sz="0" w:space="0" w:color="auto"/>
        <w:left w:val="none" w:sz="0" w:space="0" w:color="auto"/>
        <w:bottom w:val="none" w:sz="0" w:space="0" w:color="auto"/>
        <w:right w:val="none" w:sz="0" w:space="0" w:color="auto"/>
      </w:divBdr>
    </w:div>
    <w:div w:id="159202435">
      <w:marLeft w:val="0"/>
      <w:marRight w:val="0"/>
      <w:marTop w:val="0"/>
      <w:marBottom w:val="0"/>
      <w:divBdr>
        <w:top w:val="none" w:sz="0" w:space="0" w:color="auto"/>
        <w:left w:val="none" w:sz="0" w:space="0" w:color="auto"/>
        <w:bottom w:val="none" w:sz="0" w:space="0" w:color="auto"/>
        <w:right w:val="none" w:sz="0" w:space="0" w:color="auto"/>
      </w:divBdr>
    </w:div>
    <w:div w:id="159202438">
      <w:marLeft w:val="0"/>
      <w:marRight w:val="0"/>
      <w:marTop w:val="0"/>
      <w:marBottom w:val="0"/>
      <w:divBdr>
        <w:top w:val="none" w:sz="0" w:space="0" w:color="auto"/>
        <w:left w:val="none" w:sz="0" w:space="0" w:color="auto"/>
        <w:bottom w:val="none" w:sz="0" w:space="0" w:color="auto"/>
        <w:right w:val="none" w:sz="0" w:space="0" w:color="auto"/>
      </w:divBdr>
      <w:divsChild>
        <w:div w:id="159200976">
          <w:marLeft w:val="0"/>
          <w:marRight w:val="0"/>
          <w:marTop w:val="0"/>
          <w:marBottom w:val="0"/>
          <w:divBdr>
            <w:top w:val="none" w:sz="0" w:space="0" w:color="auto"/>
            <w:left w:val="none" w:sz="0" w:space="0" w:color="auto"/>
            <w:bottom w:val="none" w:sz="0" w:space="0" w:color="auto"/>
            <w:right w:val="none" w:sz="0" w:space="0" w:color="auto"/>
          </w:divBdr>
          <w:divsChild>
            <w:div w:id="159201391">
              <w:marLeft w:val="0"/>
              <w:marRight w:val="0"/>
              <w:marTop w:val="0"/>
              <w:marBottom w:val="0"/>
              <w:divBdr>
                <w:top w:val="none" w:sz="0" w:space="0" w:color="auto"/>
                <w:left w:val="none" w:sz="0" w:space="0" w:color="auto"/>
                <w:bottom w:val="none" w:sz="0" w:space="0" w:color="auto"/>
                <w:right w:val="none" w:sz="0" w:space="0" w:color="auto"/>
              </w:divBdr>
            </w:div>
          </w:divsChild>
        </w:div>
        <w:div w:id="159201716">
          <w:marLeft w:val="0"/>
          <w:marRight w:val="0"/>
          <w:marTop w:val="0"/>
          <w:marBottom w:val="0"/>
          <w:divBdr>
            <w:top w:val="none" w:sz="0" w:space="0" w:color="auto"/>
            <w:left w:val="none" w:sz="0" w:space="0" w:color="auto"/>
            <w:bottom w:val="none" w:sz="0" w:space="0" w:color="auto"/>
            <w:right w:val="none" w:sz="0" w:space="0" w:color="auto"/>
          </w:divBdr>
        </w:div>
      </w:divsChild>
    </w:div>
    <w:div w:id="159202439">
      <w:marLeft w:val="0"/>
      <w:marRight w:val="0"/>
      <w:marTop w:val="0"/>
      <w:marBottom w:val="0"/>
      <w:divBdr>
        <w:top w:val="none" w:sz="0" w:space="0" w:color="auto"/>
        <w:left w:val="none" w:sz="0" w:space="0" w:color="auto"/>
        <w:bottom w:val="none" w:sz="0" w:space="0" w:color="auto"/>
        <w:right w:val="none" w:sz="0" w:space="0" w:color="auto"/>
      </w:divBdr>
      <w:divsChild>
        <w:div w:id="159202616">
          <w:marLeft w:val="0"/>
          <w:marRight w:val="0"/>
          <w:marTop w:val="0"/>
          <w:marBottom w:val="0"/>
          <w:divBdr>
            <w:top w:val="none" w:sz="0" w:space="0" w:color="auto"/>
            <w:left w:val="none" w:sz="0" w:space="0" w:color="auto"/>
            <w:bottom w:val="none" w:sz="0" w:space="0" w:color="auto"/>
            <w:right w:val="none" w:sz="0" w:space="0" w:color="auto"/>
          </w:divBdr>
          <w:divsChild>
            <w:div w:id="159200943">
              <w:marLeft w:val="0"/>
              <w:marRight w:val="0"/>
              <w:marTop w:val="0"/>
              <w:marBottom w:val="0"/>
              <w:divBdr>
                <w:top w:val="none" w:sz="0" w:space="0" w:color="auto"/>
                <w:left w:val="none" w:sz="0" w:space="0" w:color="auto"/>
                <w:bottom w:val="none" w:sz="0" w:space="0" w:color="auto"/>
                <w:right w:val="none" w:sz="0" w:space="0" w:color="auto"/>
              </w:divBdr>
            </w:div>
            <w:div w:id="15920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441">
      <w:marLeft w:val="0"/>
      <w:marRight w:val="0"/>
      <w:marTop w:val="0"/>
      <w:marBottom w:val="0"/>
      <w:divBdr>
        <w:top w:val="none" w:sz="0" w:space="0" w:color="auto"/>
        <w:left w:val="none" w:sz="0" w:space="0" w:color="auto"/>
        <w:bottom w:val="none" w:sz="0" w:space="0" w:color="auto"/>
        <w:right w:val="none" w:sz="0" w:space="0" w:color="auto"/>
      </w:divBdr>
    </w:div>
    <w:div w:id="159202444">
      <w:marLeft w:val="0"/>
      <w:marRight w:val="0"/>
      <w:marTop w:val="0"/>
      <w:marBottom w:val="0"/>
      <w:divBdr>
        <w:top w:val="none" w:sz="0" w:space="0" w:color="auto"/>
        <w:left w:val="none" w:sz="0" w:space="0" w:color="auto"/>
        <w:bottom w:val="none" w:sz="0" w:space="0" w:color="auto"/>
        <w:right w:val="none" w:sz="0" w:space="0" w:color="auto"/>
      </w:divBdr>
      <w:divsChild>
        <w:div w:id="159201052">
          <w:marLeft w:val="0"/>
          <w:marRight w:val="0"/>
          <w:marTop w:val="0"/>
          <w:marBottom w:val="0"/>
          <w:divBdr>
            <w:top w:val="none" w:sz="0" w:space="0" w:color="auto"/>
            <w:left w:val="none" w:sz="0" w:space="0" w:color="auto"/>
            <w:bottom w:val="none" w:sz="0" w:space="0" w:color="auto"/>
            <w:right w:val="none" w:sz="0" w:space="0" w:color="auto"/>
          </w:divBdr>
          <w:divsChild>
            <w:div w:id="159200872">
              <w:marLeft w:val="0"/>
              <w:marRight w:val="0"/>
              <w:marTop w:val="0"/>
              <w:marBottom w:val="0"/>
              <w:divBdr>
                <w:top w:val="none" w:sz="0" w:space="0" w:color="auto"/>
                <w:left w:val="none" w:sz="0" w:space="0" w:color="auto"/>
                <w:bottom w:val="none" w:sz="0" w:space="0" w:color="auto"/>
                <w:right w:val="none" w:sz="0" w:space="0" w:color="auto"/>
              </w:divBdr>
              <w:divsChild>
                <w:div w:id="159200479">
                  <w:marLeft w:val="0"/>
                  <w:marRight w:val="0"/>
                  <w:marTop w:val="0"/>
                  <w:marBottom w:val="0"/>
                  <w:divBdr>
                    <w:top w:val="none" w:sz="0" w:space="0" w:color="auto"/>
                    <w:left w:val="none" w:sz="0" w:space="0" w:color="auto"/>
                    <w:bottom w:val="none" w:sz="0" w:space="0" w:color="auto"/>
                    <w:right w:val="none" w:sz="0" w:space="0" w:color="auto"/>
                  </w:divBdr>
                  <w:divsChild>
                    <w:div w:id="159201489">
                      <w:marLeft w:val="0"/>
                      <w:marRight w:val="0"/>
                      <w:marTop w:val="0"/>
                      <w:marBottom w:val="0"/>
                      <w:divBdr>
                        <w:top w:val="none" w:sz="0" w:space="0" w:color="auto"/>
                        <w:left w:val="none" w:sz="0" w:space="0" w:color="auto"/>
                        <w:bottom w:val="none" w:sz="0" w:space="0" w:color="auto"/>
                        <w:right w:val="none" w:sz="0" w:space="0" w:color="auto"/>
                      </w:divBdr>
                      <w:divsChild>
                        <w:div w:id="159200939">
                          <w:marLeft w:val="0"/>
                          <w:marRight w:val="0"/>
                          <w:marTop w:val="0"/>
                          <w:marBottom w:val="0"/>
                          <w:divBdr>
                            <w:top w:val="none" w:sz="0" w:space="0" w:color="auto"/>
                            <w:left w:val="none" w:sz="0" w:space="0" w:color="auto"/>
                            <w:bottom w:val="none" w:sz="0" w:space="0" w:color="auto"/>
                            <w:right w:val="none" w:sz="0" w:space="0" w:color="auto"/>
                          </w:divBdr>
                          <w:divsChild>
                            <w:div w:id="159201163">
                              <w:marLeft w:val="0"/>
                              <w:marRight w:val="0"/>
                              <w:marTop w:val="0"/>
                              <w:marBottom w:val="0"/>
                              <w:divBdr>
                                <w:top w:val="none" w:sz="0" w:space="0" w:color="auto"/>
                                <w:left w:val="none" w:sz="0" w:space="0" w:color="auto"/>
                                <w:bottom w:val="none" w:sz="0" w:space="0" w:color="auto"/>
                                <w:right w:val="none" w:sz="0" w:space="0" w:color="auto"/>
                              </w:divBdr>
                              <w:divsChild>
                                <w:div w:id="159201787">
                                  <w:marLeft w:val="0"/>
                                  <w:marRight w:val="0"/>
                                  <w:marTop w:val="0"/>
                                  <w:marBottom w:val="0"/>
                                  <w:divBdr>
                                    <w:top w:val="none" w:sz="0" w:space="0" w:color="auto"/>
                                    <w:left w:val="none" w:sz="0" w:space="0" w:color="auto"/>
                                    <w:bottom w:val="none" w:sz="0" w:space="0" w:color="auto"/>
                                    <w:right w:val="none" w:sz="0" w:space="0" w:color="auto"/>
                                  </w:divBdr>
                                  <w:divsChild>
                                    <w:div w:id="159200623">
                                      <w:marLeft w:val="0"/>
                                      <w:marRight w:val="0"/>
                                      <w:marTop w:val="0"/>
                                      <w:marBottom w:val="0"/>
                                      <w:divBdr>
                                        <w:top w:val="none" w:sz="0" w:space="0" w:color="auto"/>
                                        <w:left w:val="none" w:sz="0" w:space="0" w:color="auto"/>
                                        <w:bottom w:val="none" w:sz="0" w:space="0" w:color="auto"/>
                                        <w:right w:val="none" w:sz="0" w:space="0" w:color="auto"/>
                                      </w:divBdr>
                                      <w:divsChild>
                                        <w:div w:id="159200871">
                                          <w:marLeft w:val="0"/>
                                          <w:marRight w:val="0"/>
                                          <w:marTop w:val="0"/>
                                          <w:marBottom w:val="0"/>
                                          <w:divBdr>
                                            <w:top w:val="none" w:sz="0" w:space="0" w:color="auto"/>
                                            <w:left w:val="none" w:sz="0" w:space="0" w:color="auto"/>
                                            <w:bottom w:val="none" w:sz="0" w:space="0" w:color="auto"/>
                                            <w:right w:val="none" w:sz="0" w:space="0" w:color="auto"/>
                                          </w:divBdr>
                                          <w:divsChild>
                                            <w:div w:id="159202900">
                                              <w:marLeft w:val="0"/>
                                              <w:marRight w:val="0"/>
                                              <w:marTop w:val="0"/>
                                              <w:marBottom w:val="0"/>
                                              <w:divBdr>
                                                <w:top w:val="none" w:sz="0" w:space="0" w:color="auto"/>
                                                <w:left w:val="none" w:sz="0" w:space="0" w:color="auto"/>
                                                <w:bottom w:val="none" w:sz="0" w:space="0" w:color="auto"/>
                                                <w:right w:val="none" w:sz="0" w:space="0" w:color="auto"/>
                                              </w:divBdr>
                                              <w:divsChild>
                                                <w:div w:id="159200539">
                                                  <w:marLeft w:val="0"/>
                                                  <w:marRight w:val="0"/>
                                                  <w:marTop w:val="0"/>
                                                  <w:marBottom w:val="0"/>
                                                  <w:divBdr>
                                                    <w:top w:val="none" w:sz="0" w:space="0" w:color="auto"/>
                                                    <w:left w:val="none" w:sz="0" w:space="0" w:color="auto"/>
                                                    <w:bottom w:val="none" w:sz="0" w:space="0" w:color="auto"/>
                                                    <w:right w:val="none" w:sz="0" w:space="0" w:color="auto"/>
                                                  </w:divBdr>
                                                  <w:divsChild>
                                                    <w:div w:id="15920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202446">
      <w:marLeft w:val="0"/>
      <w:marRight w:val="0"/>
      <w:marTop w:val="0"/>
      <w:marBottom w:val="0"/>
      <w:divBdr>
        <w:top w:val="none" w:sz="0" w:space="0" w:color="auto"/>
        <w:left w:val="none" w:sz="0" w:space="0" w:color="auto"/>
        <w:bottom w:val="none" w:sz="0" w:space="0" w:color="auto"/>
        <w:right w:val="none" w:sz="0" w:space="0" w:color="auto"/>
      </w:divBdr>
    </w:div>
    <w:div w:id="159202447">
      <w:marLeft w:val="0"/>
      <w:marRight w:val="0"/>
      <w:marTop w:val="0"/>
      <w:marBottom w:val="0"/>
      <w:divBdr>
        <w:top w:val="none" w:sz="0" w:space="0" w:color="auto"/>
        <w:left w:val="none" w:sz="0" w:space="0" w:color="auto"/>
        <w:bottom w:val="none" w:sz="0" w:space="0" w:color="auto"/>
        <w:right w:val="none" w:sz="0" w:space="0" w:color="auto"/>
      </w:divBdr>
    </w:div>
    <w:div w:id="159202449">
      <w:marLeft w:val="0"/>
      <w:marRight w:val="0"/>
      <w:marTop w:val="0"/>
      <w:marBottom w:val="0"/>
      <w:divBdr>
        <w:top w:val="none" w:sz="0" w:space="0" w:color="auto"/>
        <w:left w:val="none" w:sz="0" w:space="0" w:color="auto"/>
        <w:bottom w:val="none" w:sz="0" w:space="0" w:color="auto"/>
        <w:right w:val="none" w:sz="0" w:space="0" w:color="auto"/>
      </w:divBdr>
      <w:divsChild>
        <w:div w:id="159200410">
          <w:marLeft w:val="0"/>
          <w:marRight w:val="0"/>
          <w:marTop w:val="0"/>
          <w:marBottom w:val="0"/>
          <w:divBdr>
            <w:top w:val="none" w:sz="0" w:space="0" w:color="auto"/>
            <w:left w:val="none" w:sz="0" w:space="0" w:color="auto"/>
            <w:bottom w:val="none" w:sz="0" w:space="0" w:color="auto"/>
            <w:right w:val="none" w:sz="0" w:space="0" w:color="auto"/>
          </w:divBdr>
          <w:divsChild>
            <w:div w:id="159202894">
              <w:marLeft w:val="0"/>
              <w:marRight w:val="0"/>
              <w:marTop w:val="0"/>
              <w:marBottom w:val="0"/>
              <w:divBdr>
                <w:top w:val="none" w:sz="0" w:space="0" w:color="auto"/>
                <w:left w:val="none" w:sz="0" w:space="0" w:color="auto"/>
                <w:bottom w:val="none" w:sz="0" w:space="0" w:color="auto"/>
                <w:right w:val="none" w:sz="0" w:space="0" w:color="auto"/>
              </w:divBdr>
              <w:divsChild>
                <w:div w:id="15920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450">
      <w:marLeft w:val="0"/>
      <w:marRight w:val="0"/>
      <w:marTop w:val="0"/>
      <w:marBottom w:val="0"/>
      <w:divBdr>
        <w:top w:val="none" w:sz="0" w:space="0" w:color="auto"/>
        <w:left w:val="none" w:sz="0" w:space="0" w:color="auto"/>
        <w:bottom w:val="none" w:sz="0" w:space="0" w:color="auto"/>
        <w:right w:val="none" w:sz="0" w:space="0" w:color="auto"/>
      </w:divBdr>
      <w:divsChild>
        <w:div w:id="159201633">
          <w:marLeft w:val="0"/>
          <w:marRight w:val="0"/>
          <w:marTop w:val="0"/>
          <w:marBottom w:val="0"/>
          <w:divBdr>
            <w:top w:val="none" w:sz="0" w:space="0" w:color="auto"/>
            <w:left w:val="none" w:sz="0" w:space="0" w:color="auto"/>
            <w:bottom w:val="none" w:sz="0" w:space="0" w:color="auto"/>
            <w:right w:val="none" w:sz="0" w:space="0" w:color="auto"/>
          </w:divBdr>
          <w:divsChild>
            <w:div w:id="159201725">
              <w:marLeft w:val="0"/>
              <w:marRight w:val="0"/>
              <w:marTop w:val="0"/>
              <w:marBottom w:val="0"/>
              <w:divBdr>
                <w:top w:val="none" w:sz="0" w:space="0" w:color="auto"/>
                <w:left w:val="none" w:sz="0" w:space="0" w:color="auto"/>
                <w:bottom w:val="none" w:sz="0" w:space="0" w:color="auto"/>
                <w:right w:val="none" w:sz="0" w:space="0" w:color="auto"/>
              </w:divBdr>
            </w:div>
          </w:divsChild>
        </w:div>
        <w:div w:id="159202433">
          <w:marLeft w:val="0"/>
          <w:marRight w:val="0"/>
          <w:marTop w:val="0"/>
          <w:marBottom w:val="0"/>
          <w:divBdr>
            <w:top w:val="none" w:sz="0" w:space="0" w:color="auto"/>
            <w:left w:val="none" w:sz="0" w:space="0" w:color="auto"/>
            <w:bottom w:val="none" w:sz="0" w:space="0" w:color="auto"/>
            <w:right w:val="none" w:sz="0" w:space="0" w:color="auto"/>
          </w:divBdr>
          <w:divsChild>
            <w:div w:id="15920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452">
      <w:marLeft w:val="0"/>
      <w:marRight w:val="0"/>
      <w:marTop w:val="0"/>
      <w:marBottom w:val="0"/>
      <w:divBdr>
        <w:top w:val="none" w:sz="0" w:space="0" w:color="auto"/>
        <w:left w:val="none" w:sz="0" w:space="0" w:color="auto"/>
        <w:bottom w:val="none" w:sz="0" w:space="0" w:color="auto"/>
        <w:right w:val="none" w:sz="0" w:space="0" w:color="auto"/>
      </w:divBdr>
    </w:div>
    <w:div w:id="159202454">
      <w:marLeft w:val="0"/>
      <w:marRight w:val="0"/>
      <w:marTop w:val="0"/>
      <w:marBottom w:val="0"/>
      <w:divBdr>
        <w:top w:val="none" w:sz="0" w:space="0" w:color="auto"/>
        <w:left w:val="none" w:sz="0" w:space="0" w:color="auto"/>
        <w:bottom w:val="none" w:sz="0" w:space="0" w:color="auto"/>
        <w:right w:val="none" w:sz="0" w:space="0" w:color="auto"/>
      </w:divBdr>
    </w:div>
    <w:div w:id="159202455">
      <w:marLeft w:val="0"/>
      <w:marRight w:val="0"/>
      <w:marTop w:val="0"/>
      <w:marBottom w:val="0"/>
      <w:divBdr>
        <w:top w:val="none" w:sz="0" w:space="0" w:color="auto"/>
        <w:left w:val="none" w:sz="0" w:space="0" w:color="auto"/>
        <w:bottom w:val="none" w:sz="0" w:space="0" w:color="auto"/>
        <w:right w:val="none" w:sz="0" w:space="0" w:color="auto"/>
      </w:divBdr>
      <w:divsChild>
        <w:div w:id="159201450">
          <w:marLeft w:val="0"/>
          <w:marRight w:val="0"/>
          <w:marTop w:val="0"/>
          <w:marBottom w:val="0"/>
          <w:divBdr>
            <w:top w:val="none" w:sz="0" w:space="0" w:color="auto"/>
            <w:left w:val="none" w:sz="0" w:space="0" w:color="auto"/>
            <w:bottom w:val="none" w:sz="0" w:space="0" w:color="auto"/>
            <w:right w:val="none" w:sz="0" w:space="0" w:color="auto"/>
          </w:divBdr>
          <w:divsChild>
            <w:div w:id="15920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456">
      <w:marLeft w:val="0"/>
      <w:marRight w:val="0"/>
      <w:marTop w:val="0"/>
      <w:marBottom w:val="0"/>
      <w:divBdr>
        <w:top w:val="none" w:sz="0" w:space="0" w:color="auto"/>
        <w:left w:val="none" w:sz="0" w:space="0" w:color="auto"/>
        <w:bottom w:val="none" w:sz="0" w:space="0" w:color="auto"/>
        <w:right w:val="none" w:sz="0" w:space="0" w:color="auto"/>
      </w:divBdr>
      <w:divsChild>
        <w:div w:id="159200809">
          <w:marLeft w:val="200"/>
          <w:marRight w:val="200"/>
          <w:marTop w:val="200"/>
          <w:marBottom w:val="200"/>
          <w:divBdr>
            <w:top w:val="none" w:sz="0" w:space="0" w:color="auto"/>
            <w:left w:val="none" w:sz="0" w:space="0" w:color="auto"/>
            <w:bottom w:val="none" w:sz="0" w:space="0" w:color="auto"/>
            <w:right w:val="none" w:sz="0" w:space="0" w:color="auto"/>
          </w:divBdr>
        </w:div>
        <w:div w:id="159202123">
          <w:marLeft w:val="200"/>
          <w:marRight w:val="200"/>
          <w:marTop w:val="200"/>
          <w:marBottom w:val="200"/>
          <w:divBdr>
            <w:top w:val="none" w:sz="0" w:space="0" w:color="auto"/>
            <w:left w:val="none" w:sz="0" w:space="0" w:color="auto"/>
            <w:bottom w:val="none" w:sz="0" w:space="0" w:color="auto"/>
            <w:right w:val="none" w:sz="0" w:space="0" w:color="auto"/>
          </w:divBdr>
        </w:div>
      </w:divsChild>
    </w:div>
    <w:div w:id="159202461">
      <w:marLeft w:val="0"/>
      <w:marRight w:val="0"/>
      <w:marTop w:val="0"/>
      <w:marBottom w:val="0"/>
      <w:divBdr>
        <w:top w:val="none" w:sz="0" w:space="0" w:color="auto"/>
        <w:left w:val="none" w:sz="0" w:space="0" w:color="auto"/>
        <w:bottom w:val="none" w:sz="0" w:space="0" w:color="auto"/>
        <w:right w:val="none" w:sz="0" w:space="0" w:color="auto"/>
      </w:divBdr>
      <w:divsChild>
        <w:div w:id="159201311">
          <w:marLeft w:val="0"/>
          <w:marRight w:val="0"/>
          <w:marTop w:val="0"/>
          <w:marBottom w:val="0"/>
          <w:divBdr>
            <w:top w:val="none" w:sz="0" w:space="0" w:color="auto"/>
            <w:left w:val="none" w:sz="0" w:space="0" w:color="auto"/>
            <w:bottom w:val="none" w:sz="0" w:space="0" w:color="auto"/>
            <w:right w:val="none" w:sz="0" w:space="0" w:color="auto"/>
          </w:divBdr>
        </w:div>
      </w:divsChild>
    </w:div>
    <w:div w:id="159202463">
      <w:marLeft w:val="0"/>
      <w:marRight w:val="0"/>
      <w:marTop w:val="0"/>
      <w:marBottom w:val="0"/>
      <w:divBdr>
        <w:top w:val="none" w:sz="0" w:space="0" w:color="auto"/>
        <w:left w:val="none" w:sz="0" w:space="0" w:color="auto"/>
        <w:bottom w:val="none" w:sz="0" w:space="0" w:color="auto"/>
        <w:right w:val="none" w:sz="0" w:space="0" w:color="auto"/>
      </w:divBdr>
    </w:div>
    <w:div w:id="159202466">
      <w:marLeft w:val="0"/>
      <w:marRight w:val="0"/>
      <w:marTop w:val="0"/>
      <w:marBottom w:val="0"/>
      <w:divBdr>
        <w:top w:val="none" w:sz="0" w:space="0" w:color="auto"/>
        <w:left w:val="none" w:sz="0" w:space="0" w:color="auto"/>
        <w:bottom w:val="none" w:sz="0" w:space="0" w:color="auto"/>
        <w:right w:val="none" w:sz="0" w:space="0" w:color="auto"/>
      </w:divBdr>
    </w:div>
    <w:div w:id="159202468">
      <w:marLeft w:val="0"/>
      <w:marRight w:val="0"/>
      <w:marTop w:val="0"/>
      <w:marBottom w:val="0"/>
      <w:divBdr>
        <w:top w:val="none" w:sz="0" w:space="0" w:color="auto"/>
        <w:left w:val="none" w:sz="0" w:space="0" w:color="auto"/>
        <w:bottom w:val="none" w:sz="0" w:space="0" w:color="auto"/>
        <w:right w:val="none" w:sz="0" w:space="0" w:color="auto"/>
      </w:divBdr>
    </w:div>
    <w:div w:id="159202469">
      <w:marLeft w:val="0"/>
      <w:marRight w:val="0"/>
      <w:marTop w:val="0"/>
      <w:marBottom w:val="0"/>
      <w:divBdr>
        <w:top w:val="none" w:sz="0" w:space="0" w:color="auto"/>
        <w:left w:val="none" w:sz="0" w:space="0" w:color="auto"/>
        <w:bottom w:val="none" w:sz="0" w:space="0" w:color="auto"/>
        <w:right w:val="none" w:sz="0" w:space="0" w:color="auto"/>
      </w:divBdr>
      <w:divsChild>
        <w:div w:id="159201985">
          <w:marLeft w:val="0"/>
          <w:marRight w:val="0"/>
          <w:marTop w:val="0"/>
          <w:marBottom w:val="0"/>
          <w:divBdr>
            <w:top w:val="none" w:sz="0" w:space="0" w:color="auto"/>
            <w:left w:val="none" w:sz="0" w:space="0" w:color="auto"/>
            <w:bottom w:val="none" w:sz="0" w:space="0" w:color="auto"/>
            <w:right w:val="none" w:sz="0" w:space="0" w:color="auto"/>
          </w:divBdr>
          <w:divsChild>
            <w:div w:id="159201620">
              <w:marLeft w:val="0"/>
              <w:marRight w:val="0"/>
              <w:marTop w:val="0"/>
              <w:marBottom w:val="0"/>
              <w:divBdr>
                <w:top w:val="none" w:sz="0" w:space="0" w:color="auto"/>
                <w:left w:val="none" w:sz="0" w:space="0" w:color="auto"/>
                <w:bottom w:val="none" w:sz="0" w:space="0" w:color="auto"/>
                <w:right w:val="none" w:sz="0" w:space="0" w:color="auto"/>
              </w:divBdr>
              <w:divsChild>
                <w:div w:id="159200938">
                  <w:marLeft w:val="0"/>
                  <w:marRight w:val="0"/>
                  <w:marTop w:val="0"/>
                  <w:marBottom w:val="0"/>
                  <w:divBdr>
                    <w:top w:val="none" w:sz="0" w:space="0" w:color="auto"/>
                    <w:left w:val="none" w:sz="0" w:space="0" w:color="auto"/>
                    <w:bottom w:val="none" w:sz="0" w:space="0" w:color="auto"/>
                    <w:right w:val="none" w:sz="0" w:space="0" w:color="auto"/>
                  </w:divBdr>
                  <w:divsChild>
                    <w:div w:id="15920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2472">
      <w:marLeft w:val="0"/>
      <w:marRight w:val="0"/>
      <w:marTop w:val="0"/>
      <w:marBottom w:val="0"/>
      <w:divBdr>
        <w:top w:val="none" w:sz="0" w:space="0" w:color="auto"/>
        <w:left w:val="none" w:sz="0" w:space="0" w:color="auto"/>
        <w:bottom w:val="none" w:sz="0" w:space="0" w:color="auto"/>
        <w:right w:val="none" w:sz="0" w:space="0" w:color="auto"/>
      </w:divBdr>
      <w:divsChild>
        <w:div w:id="159201341">
          <w:marLeft w:val="0"/>
          <w:marRight w:val="0"/>
          <w:marTop w:val="0"/>
          <w:marBottom w:val="0"/>
          <w:divBdr>
            <w:top w:val="none" w:sz="0" w:space="0" w:color="auto"/>
            <w:left w:val="none" w:sz="0" w:space="0" w:color="auto"/>
            <w:bottom w:val="none" w:sz="0" w:space="0" w:color="auto"/>
            <w:right w:val="none" w:sz="0" w:space="0" w:color="auto"/>
          </w:divBdr>
          <w:divsChild>
            <w:div w:id="159202262">
              <w:marLeft w:val="0"/>
              <w:marRight w:val="0"/>
              <w:marTop w:val="0"/>
              <w:marBottom w:val="0"/>
              <w:divBdr>
                <w:top w:val="none" w:sz="0" w:space="0" w:color="auto"/>
                <w:left w:val="none" w:sz="0" w:space="0" w:color="auto"/>
                <w:bottom w:val="none" w:sz="0" w:space="0" w:color="auto"/>
                <w:right w:val="none" w:sz="0" w:space="0" w:color="auto"/>
              </w:divBdr>
            </w:div>
          </w:divsChild>
        </w:div>
        <w:div w:id="159201464">
          <w:marLeft w:val="0"/>
          <w:marRight w:val="0"/>
          <w:marTop w:val="0"/>
          <w:marBottom w:val="0"/>
          <w:divBdr>
            <w:top w:val="none" w:sz="0" w:space="0" w:color="auto"/>
            <w:left w:val="none" w:sz="0" w:space="0" w:color="auto"/>
            <w:bottom w:val="none" w:sz="0" w:space="0" w:color="auto"/>
            <w:right w:val="none" w:sz="0" w:space="0" w:color="auto"/>
          </w:divBdr>
        </w:div>
      </w:divsChild>
    </w:div>
    <w:div w:id="159202473">
      <w:marLeft w:val="0"/>
      <w:marRight w:val="0"/>
      <w:marTop w:val="0"/>
      <w:marBottom w:val="0"/>
      <w:divBdr>
        <w:top w:val="none" w:sz="0" w:space="0" w:color="auto"/>
        <w:left w:val="none" w:sz="0" w:space="0" w:color="auto"/>
        <w:bottom w:val="none" w:sz="0" w:space="0" w:color="auto"/>
        <w:right w:val="none" w:sz="0" w:space="0" w:color="auto"/>
      </w:divBdr>
    </w:div>
    <w:div w:id="159202475">
      <w:marLeft w:val="0"/>
      <w:marRight w:val="0"/>
      <w:marTop w:val="0"/>
      <w:marBottom w:val="0"/>
      <w:divBdr>
        <w:top w:val="none" w:sz="0" w:space="0" w:color="auto"/>
        <w:left w:val="none" w:sz="0" w:space="0" w:color="auto"/>
        <w:bottom w:val="none" w:sz="0" w:space="0" w:color="auto"/>
        <w:right w:val="none" w:sz="0" w:space="0" w:color="auto"/>
      </w:divBdr>
    </w:div>
    <w:div w:id="159202480">
      <w:marLeft w:val="0"/>
      <w:marRight w:val="0"/>
      <w:marTop w:val="0"/>
      <w:marBottom w:val="0"/>
      <w:divBdr>
        <w:top w:val="none" w:sz="0" w:space="0" w:color="auto"/>
        <w:left w:val="none" w:sz="0" w:space="0" w:color="auto"/>
        <w:bottom w:val="none" w:sz="0" w:space="0" w:color="auto"/>
        <w:right w:val="none" w:sz="0" w:space="0" w:color="auto"/>
      </w:divBdr>
      <w:divsChild>
        <w:div w:id="159202804">
          <w:marLeft w:val="0"/>
          <w:marRight w:val="0"/>
          <w:marTop w:val="0"/>
          <w:marBottom w:val="0"/>
          <w:divBdr>
            <w:top w:val="none" w:sz="0" w:space="0" w:color="auto"/>
            <w:left w:val="none" w:sz="0" w:space="0" w:color="auto"/>
            <w:bottom w:val="none" w:sz="0" w:space="0" w:color="auto"/>
            <w:right w:val="none" w:sz="0" w:space="0" w:color="auto"/>
          </w:divBdr>
          <w:divsChild>
            <w:div w:id="159201243">
              <w:marLeft w:val="0"/>
              <w:marRight w:val="0"/>
              <w:marTop w:val="0"/>
              <w:marBottom w:val="0"/>
              <w:divBdr>
                <w:top w:val="none" w:sz="0" w:space="0" w:color="auto"/>
                <w:left w:val="none" w:sz="0" w:space="0" w:color="auto"/>
                <w:bottom w:val="none" w:sz="0" w:space="0" w:color="auto"/>
                <w:right w:val="none" w:sz="0" w:space="0" w:color="auto"/>
              </w:divBdr>
            </w:div>
            <w:div w:id="159202163">
              <w:marLeft w:val="0"/>
              <w:marRight w:val="0"/>
              <w:marTop w:val="0"/>
              <w:marBottom w:val="0"/>
              <w:divBdr>
                <w:top w:val="none" w:sz="0" w:space="0" w:color="auto"/>
                <w:left w:val="none" w:sz="0" w:space="0" w:color="auto"/>
                <w:bottom w:val="none" w:sz="0" w:space="0" w:color="auto"/>
                <w:right w:val="none" w:sz="0" w:space="0" w:color="auto"/>
              </w:divBdr>
              <w:divsChild>
                <w:div w:id="159202025">
                  <w:marLeft w:val="0"/>
                  <w:marRight w:val="0"/>
                  <w:marTop w:val="0"/>
                  <w:marBottom w:val="0"/>
                  <w:divBdr>
                    <w:top w:val="none" w:sz="0" w:space="0" w:color="auto"/>
                    <w:left w:val="none" w:sz="0" w:space="0" w:color="auto"/>
                    <w:bottom w:val="none" w:sz="0" w:space="0" w:color="auto"/>
                    <w:right w:val="none" w:sz="0" w:space="0" w:color="auto"/>
                  </w:divBdr>
                  <w:divsChild>
                    <w:div w:id="159202127">
                      <w:marLeft w:val="0"/>
                      <w:marRight w:val="0"/>
                      <w:marTop w:val="0"/>
                      <w:marBottom w:val="0"/>
                      <w:divBdr>
                        <w:top w:val="none" w:sz="0" w:space="0" w:color="auto"/>
                        <w:left w:val="none" w:sz="0" w:space="0" w:color="auto"/>
                        <w:bottom w:val="none" w:sz="0" w:space="0" w:color="auto"/>
                        <w:right w:val="none" w:sz="0" w:space="0" w:color="auto"/>
                      </w:divBdr>
                      <w:divsChild>
                        <w:div w:id="15920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2482">
      <w:marLeft w:val="0"/>
      <w:marRight w:val="0"/>
      <w:marTop w:val="0"/>
      <w:marBottom w:val="0"/>
      <w:divBdr>
        <w:top w:val="none" w:sz="0" w:space="0" w:color="auto"/>
        <w:left w:val="none" w:sz="0" w:space="0" w:color="auto"/>
        <w:bottom w:val="none" w:sz="0" w:space="0" w:color="auto"/>
        <w:right w:val="none" w:sz="0" w:space="0" w:color="auto"/>
      </w:divBdr>
    </w:div>
    <w:div w:id="159202483">
      <w:marLeft w:val="0"/>
      <w:marRight w:val="0"/>
      <w:marTop w:val="0"/>
      <w:marBottom w:val="0"/>
      <w:divBdr>
        <w:top w:val="none" w:sz="0" w:space="0" w:color="auto"/>
        <w:left w:val="none" w:sz="0" w:space="0" w:color="auto"/>
        <w:bottom w:val="none" w:sz="0" w:space="0" w:color="auto"/>
        <w:right w:val="none" w:sz="0" w:space="0" w:color="auto"/>
      </w:divBdr>
    </w:div>
    <w:div w:id="159202484">
      <w:marLeft w:val="0"/>
      <w:marRight w:val="0"/>
      <w:marTop w:val="0"/>
      <w:marBottom w:val="0"/>
      <w:divBdr>
        <w:top w:val="none" w:sz="0" w:space="0" w:color="auto"/>
        <w:left w:val="none" w:sz="0" w:space="0" w:color="auto"/>
        <w:bottom w:val="none" w:sz="0" w:space="0" w:color="auto"/>
        <w:right w:val="none" w:sz="0" w:space="0" w:color="auto"/>
      </w:divBdr>
    </w:div>
    <w:div w:id="159202486">
      <w:marLeft w:val="0"/>
      <w:marRight w:val="0"/>
      <w:marTop w:val="0"/>
      <w:marBottom w:val="0"/>
      <w:divBdr>
        <w:top w:val="none" w:sz="0" w:space="0" w:color="auto"/>
        <w:left w:val="none" w:sz="0" w:space="0" w:color="auto"/>
        <w:bottom w:val="none" w:sz="0" w:space="0" w:color="auto"/>
        <w:right w:val="none" w:sz="0" w:space="0" w:color="auto"/>
      </w:divBdr>
      <w:divsChild>
        <w:div w:id="159201588">
          <w:marLeft w:val="0"/>
          <w:marRight w:val="0"/>
          <w:marTop w:val="0"/>
          <w:marBottom w:val="0"/>
          <w:divBdr>
            <w:top w:val="none" w:sz="0" w:space="0" w:color="auto"/>
            <w:left w:val="none" w:sz="0" w:space="0" w:color="auto"/>
            <w:bottom w:val="none" w:sz="0" w:space="0" w:color="auto"/>
            <w:right w:val="none" w:sz="0" w:space="0" w:color="auto"/>
          </w:divBdr>
          <w:divsChild>
            <w:div w:id="15920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487">
      <w:marLeft w:val="0"/>
      <w:marRight w:val="0"/>
      <w:marTop w:val="0"/>
      <w:marBottom w:val="0"/>
      <w:divBdr>
        <w:top w:val="none" w:sz="0" w:space="0" w:color="auto"/>
        <w:left w:val="none" w:sz="0" w:space="0" w:color="auto"/>
        <w:bottom w:val="none" w:sz="0" w:space="0" w:color="auto"/>
        <w:right w:val="none" w:sz="0" w:space="0" w:color="auto"/>
      </w:divBdr>
    </w:div>
    <w:div w:id="159202490">
      <w:marLeft w:val="0"/>
      <w:marRight w:val="0"/>
      <w:marTop w:val="0"/>
      <w:marBottom w:val="0"/>
      <w:divBdr>
        <w:top w:val="none" w:sz="0" w:space="0" w:color="auto"/>
        <w:left w:val="none" w:sz="0" w:space="0" w:color="auto"/>
        <w:bottom w:val="none" w:sz="0" w:space="0" w:color="auto"/>
        <w:right w:val="none" w:sz="0" w:space="0" w:color="auto"/>
      </w:divBdr>
    </w:div>
    <w:div w:id="159202492">
      <w:marLeft w:val="0"/>
      <w:marRight w:val="0"/>
      <w:marTop w:val="0"/>
      <w:marBottom w:val="0"/>
      <w:divBdr>
        <w:top w:val="none" w:sz="0" w:space="0" w:color="auto"/>
        <w:left w:val="none" w:sz="0" w:space="0" w:color="auto"/>
        <w:bottom w:val="none" w:sz="0" w:space="0" w:color="auto"/>
        <w:right w:val="none" w:sz="0" w:space="0" w:color="auto"/>
      </w:divBdr>
    </w:div>
    <w:div w:id="159202493">
      <w:marLeft w:val="0"/>
      <w:marRight w:val="0"/>
      <w:marTop w:val="0"/>
      <w:marBottom w:val="0"/>
      <w:divBdr>
        <w:top w:val="none" w:sz="0" w:space="0" w:color="auto"/>
        <w:left w:val="none" w:sz="0" w:space="0" w:color="auto"/>
        <w:bottom w:val="none" w:sz="0" w:space="0" w:color="auto"/>
        <w:right w:val="none" w:sz="0" w:space="0" w:color="auto"/>
      </w:divBdr>
    </w:div>
    <w:div w:id="159202494">
      <w:marLeft w:val="0"/>
      <w:marRight w:val="0"/>
      <w:marTop w:val="0"/>
      <w:marBottom w:val="0"/>
      <w:divBdr>
        <w:top w:val="none" w:sz="0" w:space="0" w:color="auto"/>
        <w:left w:val="none" w:sz="0" w:space="0" w:color="auto"/>
        <w:bottom w:val="none" w:sz="0" w:space="0" w:color="auto"/>
        <w:right w:val="none" w:sz="0" w:space="0" w:color="auto"/>
      </w:divBdr>
    </w:div>
    <w:div w:id="159202495">
      <w:marLeft w:val="0"/>
      <w:marRight w:val="0"/>
      <w:marTop w:val="0"/>
      <w:marBottom w:val="0"/>
      <w:divBdr>
        <w:top w:val="none" w:sz="0" w:space="0" w:color="auto"/>
        <w:left w:val="none" w:sz="0" w:space="0" w:color="auto"/>
        <w:bottom w:val="none" w:sz="0" w:space="0" w:color="auto"/>
        <w:right w:val="none" w:sz="0" w:space="0" w:color="auto"/>
      </w:divBdr>
    </w:div>
    <w:div w:id="159202496">
      <w:marLeft w:val="0"/>
      <w:marRight w:val="0"/>
      <w:marTop w:val="0"/>
      <w:marBottom w:val="0"/>
      <w:divBdr>
        <w:top w:val="none" w:sz="0" w:space="0" w:color="auto"/>
        <w:left w:val="none" w:sz="0" w:space="0" w:color="auto"/>
        <w:bottom w:val="none" w:sz="0" w:space="0" w:color="auto"/>
        <w:right w:val="none" w:sz="0" w:space="0" w:color="auto"/>
      </w:divBdr>
      <w:divsChild>
        <w:div w:id="159202367">
          <w:marLeft w:val="0"/>
          <w:marRight w:val="0"/>
          <w:marTop w:val="0"/>
          <w:marBottom w:val="0"/>
          <w:divBdr>
            <w:top w:val="none" w:sz="0" w:space="0" w:color="auto"/>
            <w:left w:val="none" w:sz="0" w:space="0" w:color="auto"/>
            <w:bottom w:val="none" w:sz="0" w:space="0" w:color="auto"/>
            <w:right w:val="none" w:sz="0" w:space="0" w:color="auto"/>
          </w:divBdr>
          <w:divsChild>
            <w:div w:id="15920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498">
      <w:marLeft w:val="0"/>
      <w:marRight w:val="0"/>
      <w:marTop w:val="0"/>
      <w:marBottom w:val="0"/>
      <w:divBdr>
        <w:top w:val="none" w:sz="0" w:space="0" w:color="auto"/>
        <w:left w:val="none" w:sz="0" w:space="0" w:color="auto"/>
        <w:bottom w:val="none" w:sz="0" w:space="0" w:color="auto"/>
        <w:right w:val="none" w:sz="0" w:space="0" w:color="auto"/>
      </w:divBdr>
      <w:divsChild>
        <w:div w:id="159201599">
          <w:marLeft w:val="0"/>
          <w:marRight w:val="0"/>
          <w:marTop w:val="0"/>
          <w:marBottom w:val="0"/>
          <w:divBdr>
            <w:top w:val="none" w:sz="0" w:space="0" w:color="auto"/>
            <w:left w:val="none" w:sz="0" w:space="0" w:color="auto"/>
            <w:bottom w:val="none" w:sz="0" w:space="0" w:color="auto"/>
            <w:right w:val="none" w:sz="0" w:space="0" w:color="auto"/>
          </w:divBdr>
        </w:div>
        <w:div w:id="159202130">
          <w:marLeft w:val="0"/>
          <w:marRight w:val="0"/>
          <w:marTop w:val="0"/>
          <w:marBottom w:val="0"/>
          <w:divBdr>
            <w:top w:val="none" w:sz="0" w:space="0" w:color="auto"/>
            <w:left w:val="none" w:sz="0" w:space="0" w:color="auto"/>
            <w:bottom w:val="none" w:sz="0" w:space="0" w:color="auto"/>
            <w:right w:val="none" w:sz="0" w:space="0" w:color="auto"/>
          </w:divBdr>
        </w:div>
        <w:div w:id="159202747">
          <w:marLeft w:val="0"/>
          <w:marRight w:val="0"/>
          <w:marTop w:val="0"/>
          <w:marBottom w:val="0"/>
          <w:divBdr>
            <w:top w:val="none" w:sz="0" w:space="0" w:color="auto"/>
            <w:left w:val="none" w:sz="0" w:space="0" w:color="auto"/>
            <w:bottom w:val="none" w:sz="0" w:space="0" w:color="auto"/>
            <w:right w:val="none" w:sz="0" w:space="0" w:color="auto"/>
          </w:divBdr>
          <w:divsChild>
            <w:div w:id="159202771">
              <w:marLeft w:val="0"/>
              <w:marRight w:val="0"/>
              <w:marTop w:val="0"/>
              <w:marBottom w:val="0"/>
              <w:divBdr>
                <w:top w:val="none" w:sz="0" w:space="0" w:color="auto"/>
                <w:left w:val="none" w:sz="0" w:space="0" w:color="auto"/>
                <w:bottom w:val="none" w:sz="0" w:space="0" w:color="auto"/>
                <w:right w:val="none" w:sz="0" w:space="0" w:color="auto"/>
              </w:divBdr>
            </w:div>
          </w:divsChild>
        </w:div>
        <w:div w:id="159202805">
          <w:marLeft w:val="0"/>
          <w:marRight w:val="0"/>
          <w:marTop w:val="0"/>
          <w:marBottom w:val="0"/>
          <w:divBdr>
            <w:top w:val="none" w:sz="0" w:space="0" w:color="auto"/>
            <w:left w:val="none" w:sz="0" w:space="0" w:color="auto"/>
            <w:bottom w:val="none" w:sz="0" w:space="0" w:color="auto"/>
            <w:right w:val="none" w:sz="0" w:space="0" w:color="auto"/>
          </w:divBdr>
          <w:divsChild>
            <w:div w:id="15920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499">
      <w:marLeft w:val="0"/>
      <w:marRight w:val="0"/>
      <w:marTop w:val="0"/>
      <w:marBottom w:val="0"/>
      <w:divBdr>
        <w:top w:val="none" w:sz="0" w:space="0" w:color="auto"/>
        <w:left w:val="none" w:sz="0" w:space="0" w:color="auto"/>
        <w:bottom w:val="none" w:sz="0" w:space="0" w:color="auto"/>
        <w:right w:val="none" w:sz="0" w:space="0" w:color="auto"/>
      </w:divBdr>
    </w:div>
    <w:div w:id="159202501">
      <w:marLeft w:val="0"/>
      <w:marRight w:val="0"/>
      <w:marTop w:val="0"/>
      <w:marBottom w:val="0"/>
      <w:divBdr>
        <w:top w:val="none" w:sz="0" w:space="0" w:color="auto"/>
        <w:left w:val="none" w:sz="0" w:space="0" w:color="auto"/>
        <w:bottom w:val="none" w:sz="0" w:space="0" w:color="auto"/>
        <w:right w:val="none" w:sz="0" w:space="0" w:color="auto"/>
      </w:divBdr>
    </w:div>
    <w:div w:id="159202502">
      <w:marLeft w:val="0"/>
      <w:marRight w:val="0"/>
      <w:marTop w:val="0"/>
      <w:marBottom w:val="0"/>
      <w:divBdr>
        <w:top w:val="none" w:sz="0" w:space="0" w:color="auto"/>
        <w:left w:val="none" w:sz="0" w:space="0" w:color="auto"/>
        <w:bottom w:val="none" w:sz="0" w:space="0" w:color="auto"/>
        <w:right w:val="none" w:sz="0" w:space="0" w:color="auto"/>
      </w:divBdr>
    </w:div>
    <w:div w:id="159202503">
      <w:marLeft w:val="0"/>
      <w:marRight w:val="0"/>
      <w:marTop w:val="0"/>
      <w:marBottom w:val="0"/>
      <w:divBdr>
        <w:top w:val="none" w:sz="0" w:space="0" w:color="auto"/>
        <w:left w:val="none" w:sz="0" w:space="0" w:color="auto"/>
        <w:bottom w:val="none" w:sz="0" w:space="0" w:color="auto"/>
        <w:right w:val="none" w:sz="0" w:space="0" w:color="auto"/>
      </w:divBdr>
    </w:div>
    <w:div w:id="159202505">
      <w:marLeft w:val="0"/>
      <w:marRight w:val="0"/>
      <w:marTop w:val="0"/>
      <w:marBottom w:val="0"/>
      <w:divBdr>
        <w:top w:val="none" w:sz="0" w:space="0" w:color="auto"/>
        <w:left w:val="none" w:sz="0" w:space="0" w:color="auto"/>
        <w:bottom w:val="none" w:sz="0" w:space="0" w:color="auto"/>
        <w:right w:val="none" w:sz="0" w:space="0" w:color="auto"/>
      </w:divBdr>
      <w:divsChild>
        <w:div w:id="159201990">
          <w:marLeft w:val="0"/>
          <w:marRight w:val="0"/>
          <w:marTop w:val="0"/>
          <w:marBottom w:val="0"/>
          <w:divBdr>
            <w:top w:val="none" w:sz="0" w:space="0" w:color="auto"/>
            <w:left w:val="none" w:sz="0" w:space="0" w:color="auto"/>
            <w:bottom w:val="none" w:sz="0" w:space="0" w:color="auto"/>
            <w:right w:val="none" w:sz="0" w:space="0" w:color="auto"/>
          </w:divBdr>
          <w:divsChild>
            <w:div w:id="15920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508">
      <w:marLeft w:val="0"/>
      <w:marRight w:val="0"/>
      <w:marTop w:val="0"/>
      <w:marBottom w:val="0"/>
      <w:divBdr>
        <w:top w:val="none" w:sz="0" w:space="0" w:color="auto"/>
        <w:left w:val="none" w:sz="0" w:space="0" w:color="auto"/>
        <w:bottom w:val="none" w:sz="0" w:space="0" w:color="auto"/>
        <w:right w:val="none" w:sz="0" w:space="0" w:color="auto"/>
      </w:divBdr>
    </w:div>
    <w:div w:id="159202509">
      <w:marLeft w:val="0"/>
      <w:marRight w:val="0"/>
      <w:marTop w:val="0"/>
      <w:marBottom w:val="0"/>
      <w:divBdr>
        <w:top w:val="none" w:sz="0" w:space="0" w:color="auto"/>
        <w:left w:val="none" w:sz="0" w:space="0" w:color="auto"/>
        <w:bottom w:val="none" w:sz="0" w:space="0" w:color="auto"/>
        <w:right w:val="none" w:sz="0" w:space="0" w:color="auto"/>
      </w:divBdr>
    </w:div>
    <w:div w:id="159202510">
      <w:marLeft w:val="0"/>
      <w:marRight w:val="0"/>
      <w:marTop w:val="0"/>
      <w:marBottom w:val="0"/>
      <w:divBdr>
        <w:top w:val="none" w:sz="0" w:space="0" w:color="auto"/>
        <w:left w:val="none" w:sz="0" w:space="0" w:color="auto"/>
        <w:bottom w:val="none" w:sz="0" w:space="0" w:color="auto"/>
        <w:right w:val="none" w:sz="0" w:space="0" w:color="auto"/>
      </w:divBdr>
    </w:div>
    <w:div w:id="159202511">
      <w:marLeft w:val="0"/>
      <w:marRight w:val="0"/>
      <w:marTop w:val="0"/>
      <w:marBottom w:val="0"/>
      <w:divBdr>
        <w:top w:val="none" w:sz="0" w:space="0" w:color="auto"/>
        <w:left w:val="none" w:sz="0" w:space="0" w:color="auto"/>
        <w:bottom w:val="none" w:sz="0" w:space="0" w:color="auto"/>
        <w:right w:val="none" w:sz="0" w:space="0" w:color="auto"/>
      </w:divBdr>
    </w:div>
    <w:div w:id="159202512">
      <w:marLeft w:val="0"/>
      <w:marRight w:val="0"/>
      <w:marTop w:val="0"/>
      <w:marBottom w:val="0"/>
      <w:divBdr>
        <w:top w:val="none" w:sz="0" w:space="0" w:color="auto"/>
        <w:left w:val="none" w:sz="0" w:space="0" w:color="auto"/>
        <w:bottom w:val="none" w:sz="0" w:space="0" w:color="auto"/>
        <w:right w:val="none" w:sz="0" w:space="0" w:color="auto"/>
      </w:divBdr>
    </w:div>
    <w:div w:id="159202513">
      <w:marLeft w:val="0"/>
      <w:marRight w:val="0"/>
      <w:marTop w:val="0"/>
      <w:marBottom w:val="0"/>
      <w:divBdr>
        <w:top w:val="none" w:sz="0" w:space="0" w:color="auto"/>
        <w:left w:val="none" w:sz="0" w:space="0" w:color="auto"/>
        <w:bottom w:val="none" w:sz="0" w:space="0" w:color="auto"/>
        <w:right w:val="none" w:sz="0" w:space="0" w:color="auto"/>
      </w:divBdr>
      <w:divsChild>
        <w:div w:id="159201280">
          <w:marLeft w:val="0"/>
          <w:marRight w:val="0"/>
          <w:marTop w:val="0"/>
          <w:marBottom w:val="0"/>
          <w:divBdr>
            <w:top w:val="none" w:sz="0" w:space="0" w:color="auto"/>
            <w:left w:val="none" w:sz="0" w:space="0" w:color="auto"/>
            <w:bottom w:val="none" w:sz="0" w:space="0" w:color="auto"/>
            <w:right w:val="none" w:sz="0" w:space="0" w:color="auto"/>
          </w:divBdr>
        </w:div>
        <w:div w:id="159201383">
          <w:marLeft w:val="0"/>
          <w:marRight w:val="0"/>
          <w:marTop w:val="0"/>
          <w:marBottom w:val="0"/>
          <w:divBdr>
            <w:top w:val="none" w:sz="0" w:space="0" w:color="auto"/>
            <w:left w:val="none" w:sz="0" w:space="0" w:color="auto"/>
            <w:bottom w:val="none" w:sz="0" w:space="0" w:color="auto"/>
            <w:right w:val="none" w:sz="0" w:space="0" w:color="auto"/>
          </w:divBdr>
        </w:div>
        <w:div w:id="159202524">
          <w:marLeft w:val="0"/>
          <w:marRight w:val="0"/>
          <w:marTop w:val="0"/>
          <w:marBottom w:val="0"/>
          <w:divBdr>
            <w:top w:val="none" w:sz="0" w:space="0" w:color="auto"/>
            <w:left w:val="none" w:sz="0" w:space="0" w:color="auto"/>
            <w:bottom w:val="none" w:sz="0" w:space="0" w:color="auto"/>
            <w:right w:val="none" w:sz="0" w:space="0" w:color="auto"/>
          </w:divBdr>
          <w:divsChild>
            <w:div w:id="159200435">
              <w:marLeft w:val="0"/>
              <w:marRight w:val="0"/>
              <w:marTop w:val="0"/>
              <w:marBottom w:val="0"/>
              <w:divBdr>
                <w:top w:val="none" w:sz="0" w:space="0" w:color="auto"/>
                <w:left w:val="none" w:sz="0" w:space="0" w:color="auto"/>
                <w:bottom w:val="none" w:sz="0" w:space="0" w:color="auto"/>
                <w:right w:val="none" w:sz="0" w:space="0" w:color="auto"/>
              </w:divBdr>
            </w:div>
          </w:divsChild>
        </w:div>
        <w:div w:id="159202569">
          <w:marLeft w:val="0"/>
          <w:marRight w:val="0"/>
          <w:marTop w:val="0"/>
          <w:marBottom w:val="0"/>
          <w:divBdr>
            <w:top w:val="none" w:sz="0" w:space="0" w:color="auto"/>
            <w:left w:val="none" w:sz="0" w:space="0" w:color="auto"/>
            <w:bottom w:val="none" w:sz="0" w:space="0" w:color="auto"/>
            <w:right w:val="none" w:sz="0" w:space="0" w:color="auto"/>
          </w:divBdr>
        </w:div>
      </w:divsChild>
    </w:div>
    <w:div w:id="159202514">
      <w:marLeft w:val="0"/>
      <w:marRight w:val="0"/>
      <w:marTop w:val="0"/>
      <w:marBottom w:val="0"/>
      <w:divBdr>
        <w:top w:val="none" w:sz="0" w:space="0" w:color="auto"/>
        <w:left w:val="none" w:sz="0" w:space="0" w:color="auto"/>
        <w:bottom w:val="none" w:sz="0" w:space="0" w:color="auto"/>
        <w:right w:val="none" w:sz="0" w:space="0" w:color="auto"/>
      </w:divBdr>
    </w:div>
    <w:div w:id="159202515">
      <w:marLeft w:val="0"/>
      <w:marRight w:val="0"/>
      <w:marTop w:val="0"/>
      <w:marBottom w:val="0"/>
      <w:divBdr>
        <w:top w:val="none" w:sz="0" w:space="0" w:color="auto"/>
        <w:left w:val="none" w:sz="0" w:space="0" w:color="auto"/>
        <w:bottom w:val="none" w:sz="0" w:space="0" w:color="auto"/>
        <w:right w:val="none" w:sz="0" w:space="0" w:color="auto"/>
      </w:divBdr>
    </w:div>
    <w:div w:id="159202519">
      <w:marLeft w:val="0"/>
      <w:marRight w:val="0"/>
      <w:marTop w:val="0"/>
      <w:marBottom w:val="0"/>
      <w:divBdr>
        <w:top w:val="none" w:sz="0" w:space="0" w:color="auto"/>
        <w:left w:val="none" w:sz="0" w:space="0" w:color="auto"/>
        <w:bottom w:val="none" w:sz="0" w:space="0" w:color="auto"/>
        <w:right w:val="none" w:sz="0" w:space="0" w:color="auto"/>
      </w:divBdr>
    </w:div>
    <w:div w:id="159202521">
      <w:marLeft w:val="0"/>
      <w:marRight w:val="0"/>
      <w:marTop w:val="0"/>
      <w:marBottom w:val="0"/>
      <w:divBdr>
        <w:top w:val="none" w:sz="0" w:space="0" w:color="auto"/>
        <w:left w:val="none" w:sz="0" w:space="0" w:color="auto"/>
        <w:bottom w:val="none" w:sz="0" w:space="0" w:color="auto"/>
        <w:right w:val="none" w:sz="0" w:space="0" w:color="auto"/>
      </w:divBdr>
    </w:div>
    <w:div w:id="159202522">
      <w:marLeft w:val="0"/>
      <w:marRight w:val="0"/>
      <w:marTop w:val="0"/>
      <w:marBottom w:val="0"/>
      <w:divBdr>
        <w:top w:val="none" w:sz="0" w:space="0" w:color="auto"/>
        <w:left w:val="none" w:sz="0" w:space="0" w:color="auto"/>
        <w:bottom w:val="none" w:sz="0" w:space="0" w:color="auto"/>
        <w:right w:val="none" w:sz="0" w:space="0" w:color="auto"/>
      </w:divBdr>
      <w:divsChild>
        <w:div w:id="159200456">
          <w:marLeft w:val="200"/>
          <w:marRight w:val="200"/>
          <w:marTop w:val="200"/>
          <w:marBottom w:val="200"/>
          <w:divBdr>
            <w:top w:val="none" w:sz="0" w:space="0" w:color="auto"/>
            <w:left w:val="none" w:sz="0" w:space="0" w:color="auto"/>
            <w:bottom w:val="none" w:sz="0" w:space="0" w:color="auto"/>
            <w:right w:val="none" w:sz="0" w:space="0" w:color="auto"/>
          </w:divBdr>
        </w:div>
        <w:div w:id="159202147">
          <w:marLeft w:val="200"/>
          <w:marRight w:val="200"/>
          <w:marTop w:val="200"/>
          <w:marBottom w:val="200"/>
          <w:divBdr>
            <w:top w:val="none" w:sz="0" w:space="0" w:color="auto"/>
            <w:left w:val="none" w:sz="0" w:space="0" w:color="auto"/>
            <w:bottom w:val="none" w:sz="0" w:space="0" w:color="auto"/>
            <w:right w:val="none" w:sz="0" w:space="0" w:color="auto"/>
          </w:divBdr>
        </w:div>
      </w:divsChild>
    </w:div>
    <w:div w:id="159202526">
      <w:marLeft w:val="0"/>
      <w:marRight w:val="0"/>
      <w:marTop w:val="0"/>
      <w:marBottom w:val="0"/>
      <w:divBdr>
        <w:top w:val="none" w:sz="0" w:space="0" w:color="auto"/>
        <w:left w:val="none" w:sz="0" w:space="0" w:color="auto"/>
        <w:bottom w:val="none" w:sz="0" w:space="0" w:color="auto"/>
        <w:right w:val="none" w:sz="0" w:space="0" w:color="auto"/>
      </w:divBdr>
    </w:div>
    <w:div w:id="159202527">
      <w:marLeft w:val="0"/>
      <w:marRight w:val="0"/>
      <w:marTop w:val="0"/>
      <w:marBottom w:val="0"/>
      <w:divBdr>
        <w:top w:val="none" w:sz="0" w:space="0" w:color="auto"/>
        <w:left w:val="none" w:sz="0" w:space="0" w:color="auto"/>
        <w:bottom w:val="none" w:sz="0" w:space="0" w:color="auto"/>
        <w:right w:val="none" w:sz="0" w:space="0" w:color="auto"/>
      </w:divBdr>
      <w:divsChild>
        <w:div w:id="159200821">
          <w:marLeft w:val="0"/>
          <w:marRight w:val="0"/>
          <w:marTop w:val="0"/>
          <w:marBottom w:val="0"/>
          <w:divBdr>
            <w:top w:val="none" w:sz="0" w:space="0" w:color="auto"/>
            <w:left w:val="none" w:sz="0" w:space="0" w:color="auto"/>
            <w:bottom w:val="none" w:sz="0" w:space="0" w:color="auto"/>
            <w:right w:val="none" w:sz="0" w:space="0" w:color="auto"/>
          </w:divBdr>
          <w:divsChild>
            <w:div w:id="159201329">
              <w:marLeft w:val="0"/>
              <w:marRight w:val="0"/>
              <w:marTop w:val="0"/>
              <w:marBottom w:val="0"/>
              <w:divBdr>
                <w:top w:val="none" w:sz="0" w:space="0" w:color="auto"/>
                <w:left w:val="none" w:sz="0" w:space="0" w:color="auto"/>
                <w:bottom w:val="none" w:sz="0" w:space="0" w:color="auto"/>
                <w:right w:val="none" w:sz="0" w:space="0" w:color="auto"/>
              </w:divBdr>
              <w:divsChild>
                <w:div w:id="159200380">
                  <w:marLeft w:val="0"/>
                  <w:marRight w:val="0"/>
                  <w:marTop w:val="0"/>
                  <w:marBottom w:val="0"/>
                  <w:divBdr>
                    <w:top w:val="none" w:sz="0" w:space="0" w:color="auto"/>
                    <w:left w:val="none" w:sz="0" w:space="0" w:color="auto"/>
                    <w:bottom w:val="none" w:sz="0" w:space="0" w:color="auto"/>
                    <w:right w:val="none" w:sz="0" w:space="0" w:color="auto"/>
                  </w:divBdr>
                  <w:divsChild>
                    <w:div w:id="159201569">
                      <w:marLeft w:val="0"/>
                      <w:marRight w:val="0"/>
                      <w:marTop w:val="0"/>
                      <w:marBottom w:val="0"/>
                      <w:divBdr>
                        <w:top w:val="none" w:sz="0" w:space="0" w:color="auto"/>
                        <w:left w:val="none" w:sz="0" w:space="0" w:color="auto"/>
                        <w:bottom w:val="none" w:sz="0" w:space="0" w:color="auto"/>
                        <w:right w:val="none" w:sz="0" w:space="0" w:color="auto"/>
                      </w:divBdr>
                      <w:divsChild>
                        <w:div w:id="159202462">
                          <w:marLeft w:val="0"/>
                          <w:marRight w:val="0"/>
                          <w:marTop w:val="0"/>
                          <w:marBottom w:val="0"/>
                          <w:divBdr>
                            <w:top w:val="none" w:sz="0" w:space="0" w:color="auto"/>
                            <w:left w:val="none" w:sz="0" w:space="0" w:color="auto"/>
                            <w:bottom w:val="none" w:sz="0" w:space="0" w:color="auto"/>
                            <w:right w:val="none" w:sz="0" w:space="0" w:color="auto"/>
                          </w:divBdr>
                          <w:divsChild>
                            <w:div w:id="159201451">
                              <w:marLeft w:val="0"/>
                              <w:marRight w:val="0"/>
                              <w:marTop w:val="0"/>
                              <w:marBottom w:val="0"/>
                              <w:divBdr>
                                <w:top w:val="none" w:sz="0" w:space="0" w:color="auto"/>
                                <w:left w:val="none" w:sz="0" w:space="0" w:color="auto"/>
                                <w:bottom w:val="none" w:sz="0" w:space="0" w:color="auto"/>
                                <w:right w:val="none" w:sz="0" w:space="0" w:color="auto"/>
                              </w:divBdr>
                              <w:divsChild>
                                <w:div w:id="159200261">
                                  <w:marLeft w:val="0"/>
                                  <w:marRight w:val="0"/>
                                  <w:marTop w:val="0"/>
                                  <w:marBottom w:val="0"/>
                                  <w:divBdr>
                                    <w:top w:val="none" w:sz="0" w:space="0" w:color="auto"/>
                                    <w:left w:val="none" w:sz="0" w:space="0" w:color="auto"/>
                                    <w:bottom w:val="none" w:sz="0" w:space="0" w:color="auto"/>
                                    <w:right w:val="none" w:sz="0" w:space="0" w:color="auto"/>
                                  </w:divBdr>
                                  <w:divsChild>
                                    <w:div w:id="15920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02528">
      <w:marLeft w:val="0"/>
      <w:marRight w:val="0"/>
      <w:marTop w:val="0"/>
      <w:marBottom w:val="0"/>
      <w:divBdr>
        <w:top w:val="none" w:sz="0" w:space="0" w:color="auto"/>
        <w:left w:val="none" w:sz="0" w:space="0" w:color="auto"/>
        <w:bottom w:val="none" w:sz="0" w:space="0" w:color="auto"/>
        <w:right w:val="none" w:sz="0" w:space="0" w:color="auto"/>
      </w:divBdr>
    </w:div>
    <w:div w:id="159202530">
      <w:marLeft w:val="0"/>
      <w:marRight w:val="0"/>
      <w:marTop w:val="0"/>
      <w:marBottom w:val="0"/>
      <w:divBdr>
        <w:top w:val="none" w:sz="0" w:space="0" w:color="auto"/>
        <w:left w:val="none" w:sz="0" w:space="0" w:color="auto"/>
        <w:bottom w:val="none" w:sz="0" w:space="0" w:color="auto"/>
        <w:right w:val="none" w:sz="0" w:space="0" w:color="auto"/>
      </w:divBdr>
      <w:divsChild>
        <w:div w:id="159200572">
          <w:marLeft w:val="0"/>
          <w:marRight w:val="0"/>
          <w:marTop w:val="0"/>
          <w:marBottom w:val="0"/>
          <w:divBdr>
            <w:top w:val="none" w:sz="0" w:space="0" w:color="auto"/>
            <w:left w:val="none" w:sz="0" w:space="0" w:color="auto"/>
            <w:bottom w:val="none" w:sz="0" w:space="0" w:color="auto"/>
            <w:right w:val="none" w:sz="0" w:space="0" w:color="auto"/>
          </w:divBdr>
          <w:divsChild>
            <w:div w:id="159200700">
              <w:marLeft w:val="0"/>
              <w:marRight w:val="0"/>
              <w:marTop w:val="0"/>
              <w:marBottom w:val="0"/>
              <w:divBdr>
                <w:top w:val="none" w:sz="0" w:space="0" w:color="auto"/>
                <w:left w:val="none" w:sz="0" w:space="0" w:color="auto"/>
                <w:bottom w:val="none" w:sz="0" w:space="0" w:color="auto"/>
                <w:right w:val="none" w:sz="0" w:space="0" w:color="auto"/>
              </w:divBdr>
              <w:divsChild>
                <w:div w:id="15920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748">
          <w:marLeft w:val="0"/>
          <w:marRight w:val="0"/>
          <w:marTop w:val="0"/>
          <w:marBottom w:val="0"/>
          <w:divBdr>
            <w:top w:val="none" w:sz="0" w:space="0" w:color="auto"/>
            <w:left w:val="none" w:sz="0" w:space="0" w:color="auto"/>
            <w:bottom w:val="none" w:sz="0" w:space="0" w:color="auto"/>
            <w:right w:val="none" w:sz="0" w:space="0" w:color="auto"/>
          </w:divBdr>
        </w:div>
      </w:divsChild>
    </w:div>
    <w:div w:id="159202531">
      <w:marLeft w:val="0"/>
      <w:marRight w:val="0"/>
      <w:marTop w:val="0"/>
      <w:marBottom w:val="0"/>
      <w:divBdr>
        <w:top w:val="none" w:sz="0" w:space="0" w:color="auto"/>
        <w:left w:val="none" w:sz="0" w:space="0" w:color="auto"/>
        <w:bottom w:val="none" w:sz="0" w:space="0" w:color="auto"/>
        <w:right w:val="none" w:sz="0" w:space="0" w:color="auto"/>
      </w:divBdr>
    </w:div>
    <w:div w:id="159202534">
      <w:marLeft w:val="0"/>
      <w:marRight w:val="0"/>
      <w:marTop w:val="0"/>
      <w:marBottom w:val="0"/>
      <w:divBdr>
        <w:top w:val="none" w:sz="0" w:space="0" w:color="auto"/>
        <w:left w:val="none" w:sz="0" w:space="0" w:color="auto"/>
        <w:bottom w:val="none" w:sz="0" w:space="0" w:color="auto"/>
        <w:right w:val="none" w:sz="0" w:space="0" w:color="auto"/>
      </w:divBdr>
      <w:divsChild>
        <w:div w:id="159200712">
          <w:marLeft w:val="0"/>
          <w:marRight w:val="0"/>
          <w:marTop w:val="0"/>
          <w:marBottom w:val="0"/>
          <w:divBdr>
            <w:top w:val="none" w:sz="0" w:space="0" w:color="auto"/>
            <w:left w:val="none" w:sz="0" w:space="0" w:color="auto"/>
            <w:bottom w:val="none" w:sz="0" w:space="0" w:color="auto"/>
            <w:right w:val="none" w:sz="0" w:space="0" w:color="auto"/>
          </w:divBdr>
          <w:divsChild>
            <w:div w:id="159202660">
              <w:marLeft w:val="0"/>
              <w:marRight w:val="0"/>
              <w:marTop w:val="0"/>
              <w:marBottom w:val="0"/>
              <w:divBdr>
                <w:top w:val="none" w:sz="0" w:space="0" w:color="auto"/>
                <w:left w:val="none" w:sz="0" w:space="0" w:color="auto"/>
                <w:bottom w:val="none" w:sz="0" w:space="0" w:color="auto"/>
                <w:right w:val="none" w:sz="0" w:space="0" w:color="auto"/>
              </w:divBdr>
            </w:div>
          </w:divsChild>
        </w:div>
        <w:div w:id="159201594">
          <w:marLeft w:val="0"/>
          <w:marRight w:val="0"/>
          <w:marTop w:val="0"/>
          <w:marBottom w:val="0"/>
          <w:divBdr>
            <w:top w:val="dotted" w:sz="2" w:space="6" w:color="FFFFFF"/>
            <w:left w:val="dotted" w:sz="4" w:space="17" w:color="FFFFFF"/>
            <w:bottom w:val="dotted" w:sz="4" w:space="1" w:color="FFFFFF"/>
            <w:right w:val="dotted" w:sz="4" w:space="8" w:color="FFFFFF"/>
          </w:divBdr>
          <w:divsChild>
            <w:div w:id="159200336">
              <w:marLeft w:val="0"/>
              <w:marRight w:val="0"/>
              <w:marTop w:val="0"/>
              <w:marBottom w:val="0"/>
              <w:divBdr>
                <w:top w:val="none" w:sz="0" w:space="0" w:color="auto"/>
                <w:left w:val="none" w:sz="0" w:space="0" w:color="auto"/>
                <w:bottom w:val="none" w:sz="0" w:space="0" w:color="auto"/>
                <w:right w:val="none" w:sz="0" w:space="0" w:color="auto"/>
              </w:divBdr>
            </w:div>
            <w:div w:id="159200402">
              <w:marLeft w:val="0"/>
              <w:marRight w:val="0"/>
              <w:marTop w:val="0"/>
              <w:marBottom w:val="0"/>
              <w:divBdr>
                <w:top w:val="none" w:sz="0" w:space="0" w:color="auto"/>
                <w:left w:val="none" w:sz="0" w:space="0" w:color="auto"/>
                <w:bottom w:val="none" w:sz="0" w:space="0" w:color="auto"/>
                <w:right w:val="none" w:sz="0" w:space="0" w:color="auto"/>
              </w:divBdr>
            </w:div>
            <w:div w:id="159200415">
              <w:marLeft w:val="0"/>
              <w:marRight w:val="0"/>
              <w:marTop w:val="0"/>
              <w:marBottom w:val="0"/>
              <w:divBdr>
                <w:top w:val="none" w:sz="0" w:space="0" w:color="auto"/>
                <w:left w:val="none" w:sz="0" w:space="0" w:color="auto"/>
                <w:bottom w:val="none" w:sz="0" w:space="0" w:color="auto"/>
                <w:right w:val="none" w:sz="0" w:space="0" w:color="auto"/>
              </w:divBdr>
            </w:div>
            <w:div w:id="159200484">
              <w:marLeft w:val="0"/>
              <w:marRight w:val="0"/>
              <w:marTop w:val="0"/>
              <w:marBottom w:val="0"/>
              <w:divBdr>
                <w:top w:val="none" w:sz="0" w:space="0" w:color="auto"/>
                <w:left w:val="none" w:sz="0" w:space="0" w:color="auto"/>
                <w:bottom w:val="none" w:sz="0" w:space="0" w:color="auto"/>
                <w:right w:val="none" w:sz="0" w:space="0" w:color="auto"/>
              </w:divBdr>
            </w:div>
            <w:div w:id="159200496">
              <w:marLeft w:val="0"/>
              <w:marRight w:val="0"/>
              <w:marTop w:val="0"/>
              <w:marBottom w:val="0"/>
              <w:divBdr>
                <w:top w:val="none" w:sz="0" w:space="0" w:color="auto"/>
                <w:left w:val="none" w:sz="0" w:space="0" w:color="auto"/>
                <w:bottom w:val="none" w:sz="0" w:space="0" w:color="auto"/>
                <w:right w:val="none" w:sz="0" w:space="0" w:color="auto"/>
              </w:divBdr>
            </w:div>
            <w:div w:id="159200547">
              <w:marLeft w:val="0"/>
              <w:marRight w:val="0"/>
              <w:marTop w:val="0"/>
              <w:marBottom w:val="0"/>
              <w:divBdr>
                <w:top w:val="none" w:sz="0" w:space="0" w:color="auto"/>
                <w:left w:val="none" w:sz="0" w:space="0" w:color="auto"/>
                <w:bottom w:val="none" w:sz="0" w:space="0" w:color="auto"/>
                <w:right w:val="none" w:sz="0" w:space="0" w:color="auto"/>
              </w:divBdr>
            </w:div>
            <w:div w:id="159200695">
              <w:marLeft w:val="0"/>
              <w:marRight w:val="0"/>
              <w:marTop w:val="0"/>
              <w:marBottom w:val="0"/>
              <w:divBdr>
                <w:top w:val="none" w:sz="0" w:space="0" w:color="auto"/>
                <w:left w:val="none" w:sz="0" w:space="0" w:color="auto"/>
                <w:bottom w:val="none" w:sz="0" w:space="0" w:color="auto"/>
                <w:right w:val="none" w:sz="0" w:space="0" w:color="auto"/>
              </w:divBdr>
            </w:div>
            <w:div w:id="159200697">
              <w:marLeft w:val="0"/>
              <w:marRight w:val="0"/>
              <w:marTop w:val="0"/>
              <w:marBottom w:val="0"/>
              <w:divBdr>
                <w:top w:val="none" w:sz="0" w:space="0" w:color="auto"/>
                <w:left w:val="none" w:sz="0" w:space="0" w:color="auto"/>
                <w:bottom w:val="none" w:sz="0" w:space="0" w:color="auto"/>
                <w:right w:val="none" w:sz="0" w:space="0" w:color="auto"/>
              </w:divBdr>
            </w:div>
            <w:div w:id="159200713">
              <w:marLeft w:val="0"/>
              <w:marRight w:val="0"/>
              <w:marTop w:val="0"/>
              <w:marBottom w:val="0"/>
              <w:divBdr>
                <w:top w:val="none" w:sz="0" w:space="0" w:color="auto"/>
                <w:left w:val="none" w:sz="0" w:space="0" w:color="auto"/>
                <w:bottom w:val="none" w:sz="0" w:space="0" w:color="auto"/>
                <w:right w:val="none" w:sz="0" w:space="0" w:color="auto"/>
              </w:divBdr>
            </w:div>
            <w:div w:id="159200733">
              <w:marLeft w:val="0"/>
              <w:marRight w:val="0"/>
              <w:marTop w:val="0"/>
              <w:marBottom w:val="0"/>
              <w:divBdr>
                <w:top w:val="none" w:sz="0" w:space="0" w:color="auto"/>
                <w:left w:val="none" w:sz="0" w:space="0" w:color="auto"/>
                <w:bottom w:val="none" w:sz="0" w:space="0" w:color="auto"/>
                <w:right w:val="none" w:sz="0" w:space="0" w:color="auto"/>
              </w:divBdr>
            </w:div>
            <w:div w:id="159200883">
              <w:marLeft w:val="0"/>
              <w:marRight w:val="0"/>
              <w:marTop w:val="0"/>
              <w:marBottom w:val="0"/>
              <w:divBdr>
                <w:top w:val="none" w:sz="0" w:space="0" w:color="auto"/>
                <w:left w:val="none" w:sz="0" w:space="0" w:color="auto"/>
                <w:bottom w:val="none" w:sz="0" w:space="0" w:color="auto"/>
                <w:right w:val="none" w:sz="0" w:space="0" w:color="auto"/>
              </w:divBdr>
            </w:div>
            <w:div w:id="159200917">
              <w:marLeft w:val="0"/>
              <w:marRight w:val="0"/>
              <w:marTop w:val="0"/>
              <w:marBottom w:val="0"/>
              <w:divBdr>
                <w:top w:val="none" w:sz="0" w:space="0" w:color="auto"/>
                <w:left w:val="none" w:sz="0" w:space="0" w:color="auto"/>
                <w:bottom w:val="none" w:sz="0" w:space="0" w:color="auto"/>
                <w:right w:val="none" w:sz="0" w:space="0" w:color="auto"/>
              </w:divBdr>
            </w:div>
            <w:div w:id="159201016">
              <w:marLeft w:val="0"/>
              <w:marRight w:val="0"/>
              <w:marTop w:val="0"/>
              <w:marBottom w:val="0"/>
              <w:divBdr>
                <w:top w:val="none" w:sz="0" w:space="0" w:color="auto"/>
                <w:left w:val="none" w:sz="0" w:space="0" w:color="auto"/>
                <w:bottom w:val="none" w:sz="0" w:space="0" w:color="auto"/>
                <w:right w:val="none" w:sz="0" w:space="0" w:color="auto"/>
              </w:divBdr>
            </w:div>
            <w:div w:id="159201140">
              <w:marLeft w:val="0"/>
              <w:marRight w:val="0"/>
              <w:marTop w:val="0"/>
              <w:marBottom w:val="0"/>
              <w:divBdr>
                <w:top w:val="none" w:sz="0" w:space="0" w:color="auto"/>
                <w:left w:val="none" w:sz="0" w:space="0" w:color="auto"/>
                <w:bottom w:val="none" w:sz="0" w:space="0" w:color="auto"/>
                <w:right w:val="none" w:sz="0" w:space="0" w:color="auto"/>
              </w:divBdr>
            </w:div>
            <w:div w:id="159201228">
              <w:marLeft w:val="0"/>
              <w:marRight w:val="0"/>
              <w:marTop w:val="0"/>
              <w:marBottom w:val="0"/>
              <w:divBdr>
                <w:top w:val="none" w:sz="0" w:space="0" w:color="auto"/>
                <w:left w:val="none" w:sz="0" w:space="0" w:color="auto"/>
                <w:bottom w:val="none" w:sz="0" w:space="0" w:color="auto"/>
                <w:right w:val="none" w:sz="0" w:space="0" w:color="auto"/>
              </w:divBdr>
            </w:div>
            <w:div w:id="159201292">
              <w:marLeft w:val="0"/>
              <w:marRight w:val="0"/>
              <w:marTop w:val="0"/>
              <w:marBottom w:val="0"/>
              <w:divBdr>
                <w:top w:val="none" w:sz="0" w:space="0" w:color="auto"/>
                <w:left w:val="none" w:sz="0" w:space="0" w:color="auto"/>
                <w:bottom w:val="none" w:sz="0" w:space="0" w:color="auto"/>
                <w:right w:val="none" w:sz="0" w:space="0" w:color="auto"/>
              </w:divBdr>
            </w:div>
            <w:div w:id="159201358">
              <w:marLeft w:val="0"/>
              <w:marRight w:val="0"/>
              <w:marTop w:val="0"/>
              <w:marBottom w:val="0"/>
              <w:divBdr>
                <w:top w:val="none" w:sz="0" w:space="0" w:color="auto"/>
                <w:left w:val="none" w:sz="0" w:space="0" w:color="auto"/>
                <w:bottom w:val="none" w:sz="0" w:space="0" w:color="auto"/>
                <w:right w:val="none" w:sz="0" w:space="0" w:color="auto"/>
              </w:divBdr>
            </w:div>
            <w:div w:id="159201373">
              <w:marLeft w:val="0"/>
              <w:marRight w:val="0"/>
              <w:marTop w:val="0"/>
              <w:marBottom w:val="0"/>
              <w:divBdr>
                <w:top w:val="none" w:sz="0" w:space="0" w:color="auto"/>
                <w:left w:val="none" w:sz="0" w:space="0" w:color="auto"/>
                <w:bottom w:val="none" w:sz="0" w:space="0" w:color="auto"/>
                <w:right w:val="none" w:sz="0" w:space="0" w:color="auto"/>
              </w:divBdr>
            </w:div>
            <w:div w:id="159201492">
              <w:marLeft w:val="0"/>
              <w:marRight w:val="0"/>
              <w:marTop w:val="0"/>
              <w:marBottom w:val="0"/>
              <w:divBdr>
                <w:top w:val="none" w:sz="0" w:space="0" w:color="auto"/>
                <w:left w:val="none" w:sz="0" w:space="0" w:color="auto"/>
                <w:bottom w:val="none" w:sz="0" w:space="0" w:color="auto"/>
                <w:right w:val="none" w:sz="0" w:space="0" w:color="auto"/>
              </w:divBdr>
            </w:div>
            <w:div w:id="159201534">
              <w:marLeft w:val="0"/>
              <w:marRight w:val="0"/>
              <w:marTop w:val="0"/>
              <w:marBottom w:val="0"/>
              <w:divBdr>
                <w:top w:val="none" w:sz="0" w:space="0" w:color="auto"/>
                <w:left w:val="none" w:sz="0" w:space="0" w:color="auto"/>
                <w:bottom w:val="none" w:sz="0" w:space="0" w:color="auto"/>
                <w:right w:val="none" w:sz="0" w:space="0" w:color="auto"/>
              </w:divBdr>
            </w:div>
            <w:div w:id="159201689">
              <w:marLeft w:val="0"/>
              <w:marRight w:val="0"/>
              <w:marTop w:val="0"/>
              <w:marBottom w:val="0"/>
              <w:divBdr>
                <w:top w:val="none" w:sz="0" w:space="0" w:color="auto"/>
                <w:left w:val="none" w:sz="0" w:space="0" w:color="auto"/>
                <w:bottom w:val="none" w:sz="0" w:space="0" w:color="auto"/>
                <w:right w:val="none" w:sz="0" w:space="0" w:color="auto"/>
              </w:divBdr>
            </w:div>
            <w:div w:id="159201732">
              <w:marLeft w:val="0"/>
              <w:marRight w:val="0"/>
              <w:marTop w:val="0"/>
              <w:marBottom w:val="0"/>
              <w:divBdr>
                <w:top w:val="none" w:sz="0" w:space="0" w:color="auto"/>
                <w:left w:val="none" w:sz="0" w:space="0" w:color="auto"/>
                <w:bottom w:val="none" w:sz="0" w:space="0" w:color="auto"/>
                <w:right w:val="none" w:sz="0" w:space="0" w:color="auto"/>
              </w:divBdr>
            </w:div>
            <w:div w:id="159201763">
              <w:marLeft w:val="0"/>
              <w:marRight w:val="0"/>
              <w:marTop w:val="0"/>
              <w:marBottom w:val="0"/>
              <w:divBdr>
                <w:top w:val="none" w:sz="0" w:space="0" w:color="auto"/>
                <w:left w:val="none" w:sz="0" w:space="0" w:color="auto"/>
                <w:bottom w:val="none" w:sz="0" w:space="0" w:color="auto"/>
                <w:right w:val="none" w:sz="0" w:space="0" w:color="auto"/>
              </w:divBdr>
            </w:div>
            <w:div w:id="159201860">
              <w:marLeft w:val="0"/>
              <w:marRight w:val="0"/>
              <w:marTop w:val="0"/>
              <w:marBottom w:val="0"/>
              <w:divBdr>
                <w:top w:val="none" w:sz="0" w:space="0" w:color="auto"/>
                <w:left w:val="none" w:sz="0" w:space="0" w:color="auto"/>
                <w:bottom w:val="none" w:sz="0" w:space="0" w:color="auto"/>
                <w:right w:val="none" w:sz="0" w:space="0" w:color="auto"/>
              </w:divBdr>
            </w:div>
            <w:div w:id="159201863">
              <w:marLeft w:val="0"/>
              <w:marRight w:val="0"/>
              <w:marTop w:val="0"/>
              <w:marBottom w:val="0"/>
              <w:divBdr>
                <w:top w:val="none" w:sz="0" w:space="0" w:color="auto"/>
                <w:left w:val="none" w:sz="0" w:space="0" w:color="auto"/>
                <w:bottom w:val="none" w:sz="0" w:space="0" w:color="auto"/>
                <w:right w:val="none" w:sz="0" w:space="0" w:color="auto"/>
              </w:divBdr>
            </w:div>
            <w:div w:id="159201919">
              <w:marLeft w:val="0"/>
              <w:marRight w:val="0"/>
              <w:marTop w:val="0"/>
              <w:marBottom w:val="0"/>
              <w:divBdr>
                <w:top w:val="none" w:sz="0" w:space="0" w:color="auto"/>
                <w:left w:val="none" w:sz="0" w:space="0" w:color="auto"/>
                <w:bottom w:val="none" w:sz="0" w:space="0" w:color="auto"/>
                <w:right w:val="none" w:sz="0" w:space="0" w:color="auto"/>
              </w:divBdr>
            </w:div>
            <w:div w:id="159201949">
              <w:marLeft w:val="0"/>
              <w:marRight w:val="0"/>
              <w:marTop w:val="0"/>
              <w:marBottom w:val="0"/>
              <w:divBdr>
                <w:top w:val="none" w:sz="0" w:space="0" w:color="auto"/>
                <w:left w:val="none" w:sz="0" w:space="0" w:color="auto"/>
                <w:bottom w:val="none" w:sz="0" w:space="0" w:color="auto"/>
                <w:right w:val="none" w:sz="0" w:space="0" w:color="auto"/>
              </w:divBdr>
            </w:div>
            <w:div w:id="159202033">
              <w:marLeft w:val="0"/>
              <w:marRight w:val="0"/>
              <w:marTop w:val="0"/>
              <w:marBottom w:val="0"/>
              <w:divBdr>
                <w:top w:val="none" w:sz="0" w:space="0" w:color="auto"/>
                <w:left w:val="none" w:sz="0" w:space="0" w:color="auto"/>
                <w:bottom w:val="none" w:sz="0" w:space="0" w:color="auto"/>
                <w:right w:val="none" w:sz="0" w:space="0" w:color="auto"/>
              </w:divBdr>
            </w:div>
            <w:div w:id="159202060">
              <w:marLeft w:val="0"/>
              <w:marRight w:val="0"/>
              <w:marTop w:val="0"/>
              <w:marBottom w:val="0"/>
              <w:divBdr>
                <w:top w:val="none" w:sz="0" w:space="0" w:color="auto"/>
                <w:left w:val="none" w:sz="0" w:space="0" w:color="auto"/>
                <w:bottom w:val="none" w:sz="0" w:space="0" w:color="auto"/>
                <w:right w:val="none" w:sz="0" w:space="0" w:color="auto"/>
              </w:divBdr>
            </w:div>
            <w:div w:id="159202099">
              <w:marLeft w:val="0"/>
              <w:marRight w:val="0"/>
              <w:marTop w:val="0"/>
              <w:marBottom w:val="0"/>
              <w:divBdr>
                <w:top w:val="none" w:sz="0" w:space="0" w:color="auto"/>
                <w:left w:val="none" w:sz="0" w:space="0" w:color="auto"/>
                <w:bottom w:val="none" w:sz="0" w:space="0" w:color="auto"/>
                <w:right w:val="none" w:sz="0" w:space="0" w:color="auto"/>
              </w:divBdr>
            </w:div>
            <w:div w:id="159202168">
              <w:marLeft w:val="0"/>
              <w:marRight w:val="0"/>
              <w:marTop w:val="0"/>
              <w:marBottom w:val="0"/>
              <w:divBdr>
                <w:top w:val="none" w:sz="0" w:space="0" w:color="auto"/>
                <w:left w:val="none" w:sz="0" w:space="0" w:color="auto"/>
                <w:bottom w:val="none" w:sz="0" w:space="0" w:color="auto"/>
                <w:right w:val="none" w:sz="0" w:space="0" w:color="auto"/>
              </w:divBdr>
            </w:div>
            <w:div w:id="159202199">
              <w:marLeft w:val="0"/>
              <w:marRight w:val="0"/>
              <w:marTop w:val="0"/>
              <w:marBottom w:val="0"/>
              <w:divBdr>
                <w:top w:val="none" w:sz="0" w:space="0" w:color="auto"/>
                <w:left w:val="none" w:sz="0" w:space="0" w:color="auto"/>
                <w:bottom w:val="none" w:sz="0" w:space="0" w:color="auto"/>
                <w:right w:val="none" w:sz="0" w:space="0" w:color="auto"/>
              </w:divBdr>
            </w:div>
            <w:div w:id="159202213">
              <w:marLeft w:val="0"/>
              <w:marRight w:val="0"/>
              <w:marTop w:val="0"/>
              <w:marBottom w:val="0"/>
              <w:divBdr>
                <w:top w:val="none" w:sz="0" w:space="0" w:color="auto"/>
                <w:left w:val="none" w:sz="0" w:space="0" w:color="auto"/>
                <w:bottom w:val="none" w:sz="0" w:space="0" w:color="auto"/>
                <w:right w:val="none" w:sz="0" w:space="0" w:color="auto"/>
              </w:divBdr>
            </w:div>
            <w:div w:id="159202325">
              <w:marLeft w:val="0"/>
              <w:marRight w:val="0"/>
              <w:marTop w:val="0"/>
              <w:marBottom w:val="0"/>
              <w:divBdr>
                <w:top w:val="none" w:sz="0" w:space="0" w:color="auto"/>
                <w:left w:val="none" w:sz="0" w:space="0" w:color="auto"/>
                <w:bottom w:val="none" w:sz="0" w:space="0" w:color="auto"/>
                <w:right w:val="none" w:sz="0" w:space="0" w:color="auto"/>
              </w:divBdr>
            </w:div>
            <w:div w:id="159202360">
              <w:marLeft w:val="0"/>
              <w:marRight w:val="0"/>
              <w:marTop w:val="0"/>
              <w:marBottom w:val="0"/>
              <w:divBdr>
                <w:top w:val="none" w:sz="0" w:space="0" w:color="auto"/>
                <w:left w:val="none" w:sz="0" w:space="0" w:color="auto"/>
                <w:bottom w:val="none" w:sz="0" w:space="0" w:color="auto"/>
                <w:right w:val="none" w:sz="0" w:space="0" w:color="auto"/>
              </w:divBdr>
            </w:div>
            <w:div w:id="159202479">
              <w:marLeft w:val="0"/>
              <w:marRight w:val="0"/>
              <w:marTop w:val="0"/>
              <w:marBottom w:val="0"/>
              <w:divBdr>
                <w:top w:val="none" w:sz="0" w:space="0" w:color="auto"/>
                <w:left w:val="none" w:sz="0" w:space="0" w:color="auto"/>
                <w:bottom w:val="none" w:sz="0" w:space="0" w:color="auto"/>
                <w:right w:val="none" w:sz="0" w:space="0" w:color="auto"/>
              </w:divBdr>
            </w:div>
            <w:div w:id="159202571">
              <w:marLeft w:val="0"/>
              <w:marRight w:val="0"/>
              <w:marTop w:val="0"/>
              <w:marBottom w:val="0"/>
              <w:divBdr>
                <w:top w:val="none" w:sz="0" w:space="0" w:color="auto"/>
                <w:left w:val="none" w:sz="0" w:space="0" w:color="auto"/>
                <w:bottom w:val="none" w:sz="0" w:space="0" w:color="auto"/>
                <w:right w:val="none" w:sz="0" w:space="0" w:color="auto"/>
              </w:divBdr>
            </w:div>
            <w:div w:id="159202605">
              <w:marLeft w:val="0"/>
              <w:marRight w:val="0"/>
              <w:marTop w:val="0"/>
              <w:marBottom w:val="0"/>
              <w:divBdr>
                <w:top w:val="none" w:sz="0" w:space="0" w:color="auto"/>
                <w:left w:val="none" w:sz="0" w:space="0" w:color="auto"/>
                <w:bottom w:val="none" w:sz="0" w:space="0" w:color="auto"/>
                <w:right w:val="none" w:sz="0" w:space="0" w:color="auto"/>
              </w:divBdr>
            </w:div>
            <w:div w:id="159202715">
              <w:marLeft w:val="0"/>
              <w:marRight w:val="0"/>
              <w:marTop w:val="0"/>
              <w:marBottom w:val="0"/>
              <w:divBdr>
                <w:top w:val="none" w:sz="0" w:space="0" w:color="auto"/>
                <w:left w:val="none" w:sz="0" w:space="0" w:color="auto"/>
                <w:bottom w:val="none" w:sz="0" w:space="0" w:color="auto"/>
                <w:right w:val="none" w:sz="0" w:space="0" w:color="auto"/>
              </w:divBdr>
            </w:div>
            <w:div w:id="159202725">
              <w:marLeft w:val="0"/>
              <w:marRight w:val="0"/>
              <w:marTop w:val="0"/>
              <w:marBottom w:val="0"/>
              <w:divBdr>
                <w:top w:val="none" w:sz="0" w:space="0" w:color="auto"/>
                <w:left w:val="none" w:sz="0" w:space="0" w:color="auto"/>
                <w:bottom w:val="none" w:sz="0" w:space="0" w:color="auto"/>
                <w:right w:val="none" w:sz="0" w:space="0" w:color="auto"/>
              </w:divBdr>
            </w:div>
            <w:div w:id="159202981">
              <w:marLeft w:val="0"/>
              <w:marRight w:val="0"/>
              <w:marTop w:val="0"/>
              <w:marBottom w:val="0"/>
              <w:divBdr>
                <w:top w:val="none" w:sz="0" w:space="0" w:color="auto"/>
                <w:left w:val="none" w:sz="0" w:space="0" w:color="auto"/>
                <w:bottom w:val="none" w:sz="0" w:space="0" w:color="auto"/>
                <w:right w:val="none" w:sz="0" w:space="0" w:color="auto"/>
              </w:divBdr>
            </w:div>
            <w:div w:id="159202987">
              <w:marLeft w:val="0"/>
              <w:marRight w:val="0"/>
              <w:marTop w:val="0"/>
              <w:marBottom w:val="0"/>
              <w:divBdr>
                <w:top w:val="none" w:sz="0" w:space="0" w:color="auto"/>
                <w:left w:val="none" w:sz="0" w:space="0" w:color="auto"/>
                <w:bottom w:val="none" w:sz="0" w:space="0" w:color="auto"/>
                <w:right w:val="none" w:sz="0" w:space="0" w:color="auto"/>
              </w:divBdr>
            </w:div>
            <w:div w:id="159203118">
              <w:marLeft w:val="0"/>
              <w:marRight w:val="0"/>
              <w:marTop w:val="0"/>
              <w:marBottom w:val="0"/>
              <w:divBdr>
                <w:top w:val="none" w:sz="0" w:space="0" w:color="auto"/>
                <w:left w:val="none" w:sz="0" w:space="0" w:color="auto"/>
                <w:bottom w:val="none" w:sz="0" w:space="0" w:color="auto"/>
                <w:right w:val="none" w:sz="0" w:space="0" w:color="auto"/>
              </w:divBdr>
            </w:div>
            <w:div w:id="159203122">
              <w:marLeft w:val="0"/>
              <w:marRight w:val="0"/>
              <w:marTop w:val="0"/>
              <w:marBottom w:val="0"/>
              <w:divBdr>
                <w:top w:val="none" w:sz="0" w:space="0" w:color="auto"/>
                <w:left w:val="none" w:sz="0" w:space="0" w:color="auto"/>
                <w:bottom w:val="none" w:sz="0" w:space="0" w:color="auto"/>
                <w:right w:val="none" w:sz="0" w:space="0" w:color="auto"/>
              </w:divBdr>
            </w:div>
          </w:divsChild>
        </w:div>
        <w:div w:id="159202249">
          <w:marLeft w:val="0"/>
          <w:marRight w:val="0"/>
          <w:marTop w:val="0"/>
          <w:marBottom w:val="0"/>
          <w:divBdr>
            <w:top w:val="none" w:sz="0" w:space="0" w:color="auto"/>
            <w:left w:val="none" w:sz="0" w:space="0" w:color="auto"/>
            <w:bottom w:val="none" w:sz="0" w:space="0" w:color="auto"/>
            <w:right w:val="none" w:sz="0" w:space="0" w:color="auto"/>
          </w:divBdr>
          <w:divsChild>
            <w:div w:id="159200287">
              <w:marLeft w:val="0"/>
              <w:marRight w:val="0"/>
              <w:marTop w:val="0"/>
              <w:marBottom w:val="0"/>
              <w:divBdr>
                <w:top w:val="none" w:sz="0" w:space="0" w:color="auto"/>
                <w:left w:val="none" w:sz="0" w:space="0" w:color="auto"/>
                <w:bottom w:val="none" w:sz="0" w:space="0" w:color="auto"/>
                <w:right w:val="none" w:sz="0" w:space="0" w:color="auto"/>
              </w:divBdr>
            </w:div>
            <w:div w:id="159200573">
              <w:marLeft w:val="0"/>
              <w:marRight w:val="0"/>
              <w:marTop w:val="0"/>
              <w:marBottom w:val="0"/>
              <w:divBdr>
                <w:top w:val="none" w:sz="0" w:space="0" w:color="auto"/>
                <w:left w:val="none" w:sz="0" w:space="0" w:color="auto"/>
                <w:bottom w:val="none" w:sz="0" w:space="0" w:color="auto"/>
                <w:right w:val="none" w:sz="0" w:space="0" w:color="auto"/>
              </w:divBdr>
            </w:div>
            <w:div w:id="159200768">
              <w:marLeft w:val="0"/>
              <w:marRight w:val="0"/>
              <w:marTop w:val="0"/>
              <w:marBottom w:val="0"/>
              <w:divBdr>
                <w:top w:val="none" w:sz="0" w:space="0" w:color="auto"/>
                <w:left w:val="none" w:sz="0" w:space="0" w:color="auto"/>
                <w:bottom w:val="none" w:sz="0" w:space="0" w:color="auto"/>
                <w:right w:val="none" w:sz="0" w:space="0" w:color="auto"/>
              </w:divBdr>
            </w:div>
            <w:div w:id="159200903">
              <w:marLeft w:val="0"/>
              <w:marRight w:val="0"/>
              <w:marTop w:val="0"/>
              <w:marBottom w:val="0"/>
              <w:divBdr>
                <w:top w:val="none" w:sz="0" w:space="0" w:color="auto"/>
                <w:left w:val="none" w:sz="0" w:space="0" w:color="auto"/>
                <w:bottom w:val="none" w:sz="0" w:space="0" w:color="auto"/>
                <w:right w:val="none" w:sz="0" w:space="0" w:color="auto"/>
              </w:divBdr>
            </w:div>
            <w:div w:id="159201021">
              <w:marLeft w:val="0"/>
              <w:marRight w:val="0"/>
              <w:marTop w:val="0"/>
              <w:marBottom w:val="0"/>
              <w:divBdr>
                <w:top w:val="none" w:sz="0" w:space="0" w:color="auto"/>
                <w:left w:val="none" w:sz="0" w:space="0" w:color="auto"/>
                <w:bottom w:val="none" w:sz="0" w:space="0" w:color="auto"/>
                <w:right w:val="none" w:sz="0" w:space="0" w:color="auto"/>
              </w:divBdr>
            </w:div>
            <w:div w:id="159201605">
              <w:marLeft w:val="0"/>
              <w:marRight w:val="0"/>
              <w:marTop w:val="0"/>
              <w:marBottom w:val="0"/>
              <w:divBdr>
                <w:top w:val="none" w:sz="0" w:space="0" w:color="auto"/>
                <w:left w:val="none" w:sz="0" w:space="0" w:color="auto"/>
                <w:bottom w:val="none" w:sz="0" w:space="0" w:color="auto"/>
                <w:right w:val="none" w:sz="0" w:space="0" w:color="auto"/>
              </w:divBdr>
            </w:div>
            <w:div w:id="159202415">
              <w:marLeft w:val="0"/>
              <w:marRight w:val="0"/>
              <w:marTop w:val="0"/>
              <w:marBottom w:val="0"/>
              <w:divBdr>
                <w:top w:val="none" w:sz="0" w:space="0" w:color="auto"/>
                <w:left w:val="none" w:sz="0" w:space="0" w:color="auto"/>
                <w:bottom w:val="none" w:sz="0" w:space="0" w:color="auto"/>
                <w:right w:val="none" w:sz="0" w:space="0" w:color="auto"/>
              </w:divBdr>
            </w:div>
            <w:div w:id="159202638">
              <w:marLeft w:val="0"/>
              <w:marRight w:val="0"/>
              <w:marTop w:val="0"/>
              <w:marBottom w:val="0"/>
              <w:divBdr>
                <w:top w:val="none" w:sz="0" w:space="0" w:color="auto"/>
                <w:left w:val="none" w:sz="0" w:space="0" w:color="auto"/>
                <w:bottom w:val="none" w:sz="0" w:space="0" w:color="auto"/>
                <w:right w:val="none" w:sz="0" w:space="0" w:color="auto"/>
              </w:divBdr>
            </w:div>
            <w:div w:id="159202666">
              <w:marLeft w:val="0"/>
              <w:marRight w:val="0"/>
              <w:marTop w:val="0"/>
              <w:marBottom w:val="0"/>
              <w:divBdr>
                <w:top w:val="none" w:sz="0" w:space="0" w:color="auto"/>
                <w:left w:val="none" w:sz="0" w:space="0" w:color="auto"/>
                <w:bottom w:val="none" w:sz="0" w:space="0" w:color="auto"/>
                <w:right w:val="none" w:sz="0" w:space="0" w:color="auto"/>
              </w:divBdr>
            </w:div>
            <w:div w:id="15920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535">
      <w:marLeft w:val="0"/>
      <w:marRight w:val="0"/>
      <w:marTop w:val="0"/>
      <w:marBottom w:val="0"/>
      <w:divBdr>
        <w:top w:val="none" w:sz="0" w:space="0" w:color="auto"/>
        <w:left w:val="none" w:sz="0" w:space="0" w:color="auto"/>
        <w:bottom w:val="none" w:sz="0" w:space="0" w:color="auto"/>
        <w:right w:val="none" w:sz="0" w:space="0" w:color="auto"/>
      </w:divBdr>
      <w:divsChild>
        <w:div w:id="159201074">
          <w:marLeft w:val="0"/>
          <w:marRight w:val="0"/>
          <w:marTop w:val="0"/>
          <w:marBottom w:val="0"/>
          <w:divBdr>
            <w:top w:val="none" w:sz="0" w:space="0" w:color="auto"/>
            <w:left w:val="none" w:sz="0" w:space="0" w:color="auto"/>
            <w:bottom w:val="none" w:sz="0" w:space="0" w:color="auto"/>
            <w:right w:val="none" w:sz="0" w:space="0" w:color="auto"/>
          </w:divBdr>
          <w:divsChild>
            <w:div w:id="159201546">
              <w:marLeft w:val="0"/>
              <w:marRight w:val="0"/>
              <w:marTop w:val="0"/>
              <w:marBottom w:val="0"/>
              <w:divBdr>
                <w:top w:val="none" w:sz="0" w:space="0" w:color="auto"/>
                <w:left w:val="none" w:sz="0" w:space="0" w:color="auto"/>
                <w:bottom w:val="none" w:sz="0" w:space="0" w:color="auto"/>
                <w:right w:val="none" w:sz="0" w:space="0" w:color="auto"/>
              </w:divBdr>
              <w:divsChild>
                <w:div w:id="159202993">
                  <w:marLeft w:val="0"/>
                  <w:marRight w:val="0"/>
                  <w:marTop w:val="0"/>
                  <w:marBottom w:val="0"/>
                  <w:divBdr>
                    <w:top w:val="none" w:sz="0" w:space="0" w:color="auto"/>
                    <w:left w:val="none" w:sz="0" w:space="0" w:color="auto"/>
                    <w:bottom w:val="none" w:sz="0" w:space="0" w:color="auto"/>
                    <w:right w:val="none" w:sz="0" w:space="0" w:color="auto"/>
                  </w:divBdr>
                  <w:divsChild>
                    <w:div w:id="159202572">
                      <w:marLeft w:val="0"/>
                      <w:marRight w:val="0"/>
                      <w:marTop w:val="0"/>
                      <w:marBottom w:val="0"/>
                      <w:divBdr>
                        <w:top w:val="none" w:sz="0" w:space="0" w:color="auto"/>
                        <w:left w:val="none" w:sz="0" w:space="0" w:color="auto"/>
                        <w:bottom w:val="none" w:sz="0" w:space="0" w:color="auto"/>
                        <w:right w:val="none" w:sz="0" w:space="0" w:color="auto"/>
                      </w:divBdr>
                      <w:divsChild>
                        <w:div w:id="159201283">
                          <w:marLeft w:val="0"/>
                          <w:marRight w:val="0"/>
                          <w:marTop w:val="0"/>
                          <w:marBottom w:val="0"/>
                          <w:divBdr>
                            <w:top w:val="none" w:sz="0" w:space="0" w:color="auto"/>
                            <w:left w:val="none" w:sz="0" w:space="0" w:color="auto"/>
                            <w:bottom w:val="none" w:sz="0" w:space="0" w:color="auto"/>
                            <w:right w:val="none" w:sz="0" w:space="0" w:color="auto"/>
                          </w:divBdr>
                          <w:divsChild>
                            <w:div w:id="159203179">
                              <w:marLeft w:val="0"/>
                              <w:marRight w:val="0"/>
                              <w:marTop w:val="0"/>
                              <w:marBottom w:val="0"/>
                              <w:divBdr>
                                <w:top w:val="none" w:sz="0" w:space="0" w:color="auto"/>
                                <w:left w:val="none" w:sz="0" w:space="0" w:color="auto"/>
                                <w:bottom w:val="none" w:sz="0" w:space="0" w:color="auto"/>
                                <w:right w:val="none" w:sz="0" w:space="0" w:color="auto"/>
                              </w:divBdr>
                              <w:divsChild>
                                <w:div w:id="159202344">
                                  <w:marLeft w:val="0"/>
                                  <w:marRight w:val="0"/>
                                  <w:marTop w:val="0"/>
                                  <w:marBottom w:val="0"/>
                                  <w:divBdr>
                                    <w:top w:val="none" w:sz="0" w:space="0" w:color="auto"/>
                                    <w:left w:val="none" w:sz="0" w:space="0" w:color="auto"/>
                                    <w:bottom w:val="none" w:sz="0" w:space="0" w:color="auto"/>
                                    <w:right w:val="none" w:sz="0" w:space="0" w:color="auto"/>
                                  </w:divBdr>
                                  <w:divsChild>
                                    <w:div w:id="159202653">
                                      <w:marLeft w:val="0"/>
                                      <w:marRight w:val="0"/>
                                      <w:marTop w:val="0"/>
                                      <w:marBottom w:val="0"/>
                                      <w:divBdr>
                                        <w:top w:val="none" w:sz="0" w:space="0" w:color="auto"/>
                                        <w:left w:val="none" w:sz="0" w:space="0" w:color="auto"/>
                                        <w:bottom w:val="none" w:sz="0" w:space="0" w:color="auto"/>
                                        <w:right w:val="none" w:sz="0" w:space="0" w:color="auto"/>
                                      </w:divBdr>
                                      <w:divsChild>
                                        <w:div w:id="159202369">
                                          <w:marLeft w:val="0"/>
                                          <w:marRight w:val="0"/>
                                          <w:marTop w:val="0"/>
                                          <w:marBottom w:val="0"/>
                                          <w:divBdr>
                                            <w:top w:val="none" w:sz="0" w:space="0" w:color="auto"/>
                                            <w:left w:val="none" w:sz="0" w:space="0" w:color="auto"/>
                                            <w:bottom w:val="none" w:sz="0" w:space="0" w:color="auto"/>
                                            <w:right w:val="none" w:sz="0" w:space="0" w:color="auto"/>
                                          </w:divBdr>
                                          <w:divsChild>
                                            <w:div w:id="159201838">
                                              <w:marLeft w:val="0"/>
                                              <w:marRight w:val="0"/>
                                              <w:marTop w:val="0"/>
                                              <w:marBottom w:val="0"/>
                                              <w:divBdr>
                                                <w:top w:val="none" w:sz="0" w:space="0" w:color="auto"/>
                                                <w:left w:val="none" w:sz="0" w:space="0" w:color="auto"/>
                                                <w:bottom w:val="none" w:sz="0" w:space="0" w:color="auto"/>
                                                <w:right w:val="none" w:sz="0" w:space="0" w:color="auto"/>
                                              </w:divBdr>
                                              <w:divsChild>
                                                <w:div w:id="159201559">
                                                  <w:marLeft w:val="0"/>
                                                  <w:marRight w:val="0"/>
                                                  <w:marTop w:val="0"/>
                                                  <w:marBottom w:val="0"/>
                                                  <w:divBdr>
                                                    <w:top w:val="none" w:sz="0" w:space="0" w:color="auto"/>
                                                    <w:left w:val="none" w:sz="0" w:space="0" w:color="auto"/>
                                                    <w:bottom w:val="none" w:sz="0" w:space="0" w:color="auto"/>
                                                    <w:right w:val="none" w:sz="0" w:space="0" w:color="auto"/>
                                                  </w:divBdr>
                                                  <w:divsChild>
                                                    <w:div w:id="15920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202539">
      <w:marLeft w:val="0"/>
      <w:marRight w:val="0"/>
      <w:marTop w:val="0"/>
      <w:marBottom w:val="0"/>
      <w:divBdr>
        <w:top w:val="none" w:sz="0" w:space="0" w:color="auto"/>
        <w:left w:val="none" w:sz="0" w:space="0" w:color="auto"/>
        <w:bottom w:val="none" w:sz="0" w:space="0" w:color="auto"/>
        <w:right w:val="none" w:sz="0" w:space="0" w:color="auto"/>
      </w:divBdr>
    </w:div>
    <w:div w:id="159202546">
      <w:marLeft w:val="0"/>
      <w:marRight w:val="0"/>
      <w:marTop w:val="0"/>
      <w:marBottom w:val="0"/>
      <w:divBdr>
        <w:top w:val="none" w:sz="0" w:space="0" w:color="auto"/>
        <w:left w:val="none" w:sz="0" w:space="0" w:color="auto"/>
        <w:bottom w:val="none" w:sz="0" w:space="0" w:color="auto"/>
        <w:right w:val="none" w:sz="0" w:space="0" w:color="auto"/>
      </w:divBdr>
    </w:div>
    <w:div w:id="159202547">
      <w:marLeft w:val="0"/>
      <w:marRight w:val="0"/>
      <w:marTop w:val="0"/>
      <w:marBottom w:val="0"/>
      <w:divBdr>
        <w:top w:val="none" w:sz="0" w:space="0" w:color="auto"/>
        <w:left w:val="none" w:sz="0" w:space="0" w:color="auto"/>
        <w:bottom w:val="none" w:sz="0" w:space="0" w:color="auto"/>
        <w:right w:val="none" w:sz="0" w:space="0" w:color="auto"/>
      </w:divBdr>
    </w:div>
    <w:div w:id="159202548">
      <w:marLeft w:val="0"/>
      <w:marRight w:val="0"/>
      <w:marTop w:val="0"/>
      <w:marBottom w:val="0"/>
      <w:divBdr>
        <w:top w:val="none" w:sz="0" w:space="0" w:color="auto"/>
        <w:left w:val="none" w:sz="0" w:space="0" w:color="auto"/>
        <w:bottom w:val="none" w:sz="0" w:space="0" w:color="auto"/>
        <w:right w:val="none" w:sz="0" w:space="0" w:color="auto"/>
      </w:divBdr>
      <w:divsChild>
        <w:div w:id="159200911">
          <w:marLeft w:val="0"/>
          <w:marRight w:val="0"/>
          <w:marTop w:val="0"/>
          <w:marBottom w:val="0"/>
          <w:divBdr>
            <w:top w:val="none" w:sz="0" w:space="0" w:color="auto"/>
            <w:left w:val="none" w:sz="0" w:space="0" w:color="auto"/>
            <w:bottom w:val="none" w:sz="0" w:space="0" w:color="auto"/>
            <w:right w:val="none" w:sz="0" w:space="0" w:color="auto"/>
          </w:divBdr>
        </w:div>
      </w:divsChild>
    </w:div>
    <w:div w:id="159202551">
      <w:marLeft w:val="0"/>
      <w:marRight w:val="0"/>
      <w:marTop w:val="0"/>
      <w:marBottom w:val="0"/>
      <w:divBdr>
        <w:top w:val="none" w:sz="0" w:space="0" w:color="auto"/>
        <w:left w:val="none" w:sz="0" w:space="0" w:color="auto"/>
        <w:bottom w:val="none" w:sz="0" w:space="0" w:color="auto"/>
        <w:right w:val="none" w:sz="0" w:space="0" w:color="auto"/>
      </w:divBdr>
    </w:div>
    <w:div w:id="159202553">
      <w:marLeft w:val="0"/>
      <w:marRight w:val="0"/>
      <w:marTop w:val="0"/>
      <w:marBottom w:val="0"/>
      <w:divBdr>
        <w:top w:val="none" w:sz="0" w:space="0" w:color="auto"/>
        <w:left w:val="none" w:sz="0" w:space="0" w:color="auto"/>
        <w:bottom w:val="none" w:sz="0" w:space="0" w:color="auto"/>
        <w:right w:val="none" w:sz="0" w:space="0" w:color="auto"/>
      </w:divBdr>
    </w:div>
    <w:div w:id="159202554">
      <w:marLeft w:val="0"/>
      <w:marRight w:val="0"/>
      <w:marTop w:val="0"/>
      <w:marBottom w:val="0"/>
      <w:divBdr>
        <w:top w:val="none" w:sz="0" w:space="0" w:color="auto"/>
        <w:left w:val="none" w:sz="0" w:space="0" w:color="auto"/>
        <w:bottom w:val="none" w:sz="0" w:space="0" w:color="auto"/>
        <w:right w:val="none" w:sz="0" w:space="0" w:color="auto"/>
      </w:divBdr>
      <w:divsChild>
        <w:div w:id="159201246">
          <w:marLeft w:val="0"/>
          <w:marRight w:val="0"/>
          <w:marTop w:val="0"/>
          <w:marBottom w:val="0"/>
          <w:divBdr>
            <w:top w:val="none" w:sz="0" w:space="0" w:color="auto"/>
            <w:left w:val="none" w:sz="0" w:space="0" w:color="auto"/>
            <w:bottom w:val="none" w:sz="0" w:space="0" w:color="auto"/>
            <w:right w:val="none" w:sz="0" w:space="0" w:color="auto"/>
          </w:divBdr>
        </w:div>
        <w:div w:id="159202179">
          <w:marLeft w:val="0"/>
          <w:marRight w:val="0"/>
          <w:marTop w:val="0"/>
          <w:marBottom w:val="0"/>
          <w:divBdr>
            <w:top w:val="none" w:sz="0" w:space="0" w:color="auto"/>
            <w:left w:val="none" w:sz="0" w:space="0" w:color="auto"/>
            <w:bottom w:val="none" w:sz="0" w:space="0" w:color="auto"/>
            <w:right w:val="none" w:sz="0" w:space="0" w:color="auto"/>
          </w:divBdr>
        </w:div>
        <w:div w:id="159202314">
          <w:marLeft w:val="0"/>
          <w:marRight w:val="0"/>
          <w:marTop w:val="0"/>
          <w:marBottom w:val="0"/>
          <w:divBdr>
            <w:top w:val="none" w:sz="0" w:space="0" w:color="auto"/>
            <w:left w:val="none" w:sz="0" w:space="0" w:color="auto"/>
            <w:bottom w:val="none" w:sz="0" w:space="0" w:color="auto"/>
            <w:right w:val="none" w:sz="0" w:space="0" w:color="auto"/>
          </w:divBdr>
        </w:div>
        <w:div w:id="159202813">
          <w:marLeft w:val="0"/>
          <w:marRight w:val="0"/>
          <w:marTop w:val="0"/>
          <w:marBottom w:val="0"/>
          <w:divBdr>
            <w:top w:val="none" w:sz="0" w:space="0" w:color="auto"/>
            <w:left w:val="none" w:sz="0" w:space="0" w:color="auto"/>
            <w:bottom w:val="none" w:sz="0" w:space="0" w:color="auto"/>
            <w:right w:val="none" w:sz="0" w:space="0" w:color="auto"/>
          </w:divBdr>
        </w:div>
        <w:div w:id="159202886">
          <w:marLeft w:val="0"/>
          <w:marRight w:val="0"/>
          <w:marTop w:val="0"/>
          <w:marBottom w:val="0"/>
          <w:divBdr>
            <w:top w:val="none" w:sz="0" w:space="0" w:color="auto"/>
            <w:left w:val="none" w:sz="0" w:space="0" w:color="auto"/>
            <w:bottom w:val="none" w:sz="0" w:space="0" w:color="auto"/>
            <w:right w:val="none" w:sz="0" w:space="0" w:color="auto"/>
          </w:divBdr>
        </w:div>
      </w:divsChild>
    </w:div>
    <w:div w:id="159202556">
      <w:marLeft w:val="0"/>
      <w:marRight w:val="0"/>
      <w:marTop w:val="0"/>
      <w:marBottom w:val="0"/>
      <w:divBdr>
        <w:top w:val="none" w:sz="0" w:space="0" w:color="auto"/>
        <w:left w:val="none" w:sz="0" w:space="0" w:color="auto"/>
        <w:bottom w:val="none" w:sz="0" w:space="0" w:color="auto"/>
        <w:right w:val="none" w:sz="0" w:space="0" w:color="auto"/>
      </w:divBdr>
      <w:divsChild>
        <w:div w:id="159201813">
          <w:marLeft w:val="0"/>
          <w:marRight w:val="0"/>
          <w:marTop w:val="0"/>
          <w:marBottom w:val="0"/>
          <w:divBdr>
            <w:top w:val="none" w:sz="0" w:space="0" w:color="auto"/>
            <w:left w:val="none" w:sz="0" w:space="0" w:color="auto"/>
            <w:bottom w:val="none" w:sz="0" w:space="0" w:color="auto"/>
            <w:right w:val="none" w:sz="0" w:space="0" w:color="auto"/>
          </w:divBdr>
          <w:divsChild>
            <w:div w:id="159202688">
              <w:marLeft w:val="0"/>
              <w:marRight w:val="0"/>
              <w:marTop w:val="0"/>
              <w:marBottom w:val="0"/>
              <w:divBdr>
                <w:top w:val="none" w:sz="0" w:space="0" w:color="auto"/>
                <w:left w:val="none" w:sz="0" w:space="0" w:color="auto"/>
                <w:bottom w:val="none" w:sz="0" w:space="0" w:color="auto"/>
                <w:right w:val="none" w:sz="0" w:space="0" w:color="auto"/>
              </w:divBdr>
            </w:div>
          </w:divsChild>
        </w:div>
        <w:div w:id="159201980">
          <w:marLeft w:val="0"/>
          <w:marRight w:val="0"/>
          <w:marTop w:val="0"/>
          <w:marBottom w:val="0"/>
          <w:divBdr>
            <w:top w:val="none" w:sz="0" w:space="0" w:color="auto"/>
            <w:left w:val="none" w:sz="0" w:space="0" w:color="auto"/>
            <w:bottom w:val="none" w:sz="0" w:space="0" w:color="auto"/>
            <w:right w:val="none" w:sz="0" w:space="0" w:color="auto"/>
          </w:divBdr>
        </w:div>
      </w:divsChild>
    </w:div>
    <w:div w:id="159202557">
      <w:marLeft w:val="0"/>
      <w:marRight w:val="0"/>
      <w:marTop w:val="0"/>
      <w:marBottom w:val="0"/>
      <w:divBdr>
        <w:top w:val="none" w:sz="0" w:space="0" w:color="auto"/>
        <w:left w:val="none" w:sz="0" w:space="0" w:color="auto"/>
        <w:bottom w:val="none" w:sz="0" w:space="0" w:color="auto"/>
        <w:right w:val="none" w:sz="0" w:space="0" w:color="auto"/>
      </w:divBdr>
    </w:div>
    <w:div w:id="159202558">
      <w:marLeft w:val="0"/>
      <w:marRight w:val="0"/>
      <w:marTop w:val="0"/>
      <w:marBottom w:val="0"/>
      <w:divBdr>
        <w:top w:val="none" w:sz="0" w:space="0" w:color="auto"/>
        <w:left w:val="none" w:sz="0" w:space="0" w:color="auto"/>
        <w:bottom w:val="none" w:sz="0" w:space="0" w:color="auto"/>
        <w:right w:val="none" w:sz="0" w:space="0" w:color="auto"/>
      </w:divBdr>
    </w:div>
    <w:div w:id="159202559">
      <w:marLeft w:val="0"/>
      <w:marRight w:val="0"/>
      <w:marTop w:val="0"/>
      <w:marBottom w:val="0"/>
      <w:divBdr>
        <w:top w:val="none" w:sz="0" w:space="0" w:color="auto"/>
        <w:left w:val="none" w:sz="0" w:space="0" w:color="auto"/>
        <w:bottom w:val="none" w:sz="0" w:space="0" w:color="auto"/>
        <w:right w:val="none" w:sz="0" w:space="0" w:color="auto"/>
      </w:divBdr>
      <w:divsChild>
        <w:div w:id="159200319">
          <w:marLeft w:val="0"/>
          <w:marRight w:val="0"/>
          <w:marTop w:val="0"/>
          <w:marBottom w:val="0"/>
          <w:divBdr>
            <w:top w:val="none" w:sz="0" w:space="0" w:color="auto"/>
            <w:left w:val="none" w:sz="0" w:space="0" w:color="auto"/>
            <w:bottom w:val="none" w:sz="0" w:space="0" w:color="auto"/>
            <w:right w:val="none" w:sz="0" w:space="0" w:color="auto"/>
          </w:divBdr>
          <w:divsChild>
            <w:div w:id="159201214">
              <w:marLeft w:val="0"/>
              <w:marRight w:val="0"/>
              <w:marTop w:val="0"/>
              <w:marBottom w:val="0"/>
              <w:divBdr>
                <w:top w:val="none" w:sz="0" w:space="0" w:color="auto"/>
                <w:left w:val="none" w:sz="0" w:space="0" w:color="auto"/>
                <w:bottom w:val="none" w:sz="0" w:space="0" w:color="auto"/>
                <w:right w:val="none" w:sz="0" w:space="0" w:color="auto"/>
              </w:divBdr>
            </w:div>
          </w:divsChild>
        </w:div>
        <w:div w:id="159201020">
          <w:marLeft w:val="0"/>
          <w:marRight w:val="0"/>
          <w:marTop w:val="0"/>
          <w:marBottom w:val="0"/>
          <w:divBdr>
            <w:top w:val="none" w:sz="0" w:space="0" w:color="auto"/>
            <w:left w:val="none" w:sz="0" w:space="0" w:color="auto"/>
            <w:bottom w:val="none" w:sz="0" w:space="0" w:color="auto"/>
            <w:right w:val="none" w:sz="0" w:space="0" w:color="auto"/>
          </w:divBdr>
          <w:divsChild>
            <w:div w:id="159201460">
              <w:marLeft w:val="0"/>
              <w:marRight w:val="0"/>
              <w:marTop w:val="0"/>
              <w:marBottom w:val="0"/>
              <w:divBdr>
                <w:top w:val="none" w:sz="0" w:space="0" w:color="auto"/>
                <w:left w:val="none" w:sz="0" w:space="0" w:color="auto"/>
                <w:bottom w:val="none" w:sz="0" w:space="0" w:color="auto"/>
                <w:right w:val="none" w:sz="0" w:space="0" w:color="auto"/>
              </w:divBdr>
              <w:divsChild>
                <w:div w:id="159202670">
                  <w:marLeft w:val="0"/>
                  <w:marRight w:val="0"/>
                  <w:marTop w:val="0"/>
                  <w:marBottom w:val="0"/>
                  <w:divBdr>
                    <w:top w:val="none" w:sz="0" w:space="0" w:color="auto"/>
                    <w:left w:val="none" w:sz="0" w:space="0" w:color="auto"/>
                    <w:bottom w:val="none" w:sz="0" w:space="0" w:color="auto"/>
                    <w:right w:val="none" w:sz="0" w:space="0" w:color="auto"/>
                  </w:divBdr>
                  <w:divsChild>
                    <w:div w:id="159201874">
                      <w:marLeft w:val="0"/>
                      <w:marRight w:val="0"/>
                      <w:marTop w:val="0"/>
                      <w:marBottom w:val="0"/>
                      <w:divBdr>
                        <w:top w:val="none" w:sz="0" w:space="0" w:color="auto"/>
                        <w:left w:val="none" w:sz="0" w:space="0" w:color="auto"/>
                        <w:bottom w:val="none" w:sz="0" w:space="0" w:color="auto"/>
                        <w:right w:val="none" w:sz="0" w:space="0" w:color="auto"/>
                      </w:divBdr>
                      <w:divsChild>
                        <w:div w:id="159200756">
                          <w:marLeft w:val="0"/>
                          <w:marRight w:val="0"/>
                          <w:marTop w:val="0"/>
                          <w:marBottom w:val="0"/>
                          <w:divBdr>
                            <w:top w:val="none" w:sz="0" w:space="0" w:color="auto"/>
                            <w:left w:val="none" w:sz="0" w:space="0" w:color="auto"/>
                            <w:bottom w:val="none" w:sz="0" w:space="0" w:color="auto"/>
                            <w:right w:val="none" w:sz="0" w:space="0" w:color="auto"/>
                          </w:divBdr>
                          <w:divsChild>
                            <w:div w:id="159201317">
                              <w:marLeft w:val="0"/>
                              <w:marRight w:val="0"/>
                              <w:marTop w:val="0"/>
                              <w:marBottom w:val="0"/>
                              <w:divBdr>
                                <w:top w:val="none" w:sz="0" w:space="0" w:color="auto"/>
                                <w:left w:val="none" w:sz="0" w:space="0" w:color="auto"/>
                                <w:bottom w:val="none" w:sz="0" w:space="0" w:color="auto"/>
                                <w:right w:val="none" w:sz="0" w:space="0" w:color="auto"/>
                              </w:divBdr>
                              <w:divsChild>
                                <w:div w:id="159201125">
                                  <w:marLeft w:val="0"/>
                                  <w:marRight w:val="0"/>
                                  <w:marTop w:val="0"/>
                                  <w:marBottom w:val="0"/>
                                  <w:divBdr>
                                    <w:top w:val="none" w:sz="0" w:space="0" w:color="auto"/>
                                    <w:left w:val="none" w:sz="0" w:space="0" w:color="auto"/>
                                    <w:bottom w:val="none" w:sz="0" w:space="0" w:color="auto"/>
                                    <w:right w:val="none" w:sz="0" w:space="0" w:color="auto"/>
                                  </w:divBdr>
                                  <w:divsChild>
                                    <w:div w:id="159202399">
                                      <w:marLeft w:val="0"/>
                                      <w:marRight w:val="0"/>
                                      <w:marTop w:val="0"/>
                                      <w:marBottom w:val="0"/>
                                      <w:divBdr>
                                        <w:top w:val="none" w:sz="0" w:space="0" w:color="auto"/>
                                        <w:left w:val="none" w:sz="0" w:space="0" w:color="auto"/>
                                        <w:bottom w:val="none" w:sz="0" w:space="0" w:color="auto"/>
                                        <w:right w:val="none" w:sz="0" w:space="0" w:color="auto"/>
                                      </w:divBdr>
                                      <w:divsChild>
                                        <w:div w:id="15920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01256">
          <w:marLeft w:val="0"/>
          <w:marRight w:val="0"/>
          <w:marTop w:val="0"/>
          <w:marBottom w:val="0"/>
          <w:divBdr>
            <w:top w:val="none" w:sz="0" w:space="0" w:color="auto"/>
            <w:left w:val="none" w:sz="0" w:space="0" w:color="auto"/>
            <w:bottom w:val="none" w:sz="0" w:space="0" w:color="auto"/>
            <w:right w:val="none" w:sz="0" w:space="0" w:color="auto"/>
          </w:divBdr>
          <w:divsChild>
            <w:div w:id="159201298">
              <w:marLeft w:val="0"/>
              <w:marRight w:val="0"/>
              <w:marTop w:val="0"/>
              <w:marBottom w:val="0"/>
              <w:divBdr>
                <w:top w:val="none" w:sz="0" w:space="0" w:color="auto"/>
                <w:left w:val="none" w:sz="0" w:space="0" w:color="auto"/>
                <w:bottom w:val="none" w:sz="0" w:space="0" w:color="auto"/>
                <w:right w:val="none" w:sz="0" w:space="0" w:color="auto"/>
              </w:divBdr>
              <w:divsChild>
                <w:div w:id="159201958">
                  <w:marLeft w:val="0"/>
                  <w:marRight w:val="0"/>
                  <w:marTop w:val="0"/>
                  <w:marBottom w:val="0"/>
                  <w:divBdr>
                    <w:top w:val="none" w:sz="0" w:space="0" w:color="auto"/>
                    <w:left w:val="none" w:sz="0" w:space="0" w:color="auto"/>
                    <w:bottom w:val="none" w:sz="0" w:space="0" w:color="auto"/>
                    <w:right w:val="none" w:sz="0" w:space="0" w:color="auto"/>
                  </w:divBdr>
                  <w:divsChild>
                    <w:div w:id="159200259">
                      <w:marLeft w:val="0"/>
                      <w:marRight w:val="0"/>
                      <w:marTop w:val="0"/>
                      <w:marBottom w:val="0"/>
                      <w:divBdr>
                        <w:top w:val="none" w:sz="0" w:space="0" w:color="auto"/>
                        <w:left w:val="none" w:sz="0" w:space="0" w:color="auto"/>
                        <w:bottom w:val="none" w:sz="0" w:space="0" w:color="auto"/>
                        <w:right w:val="none" w:sz="0" w:space="0" w:color="auto"/>
                      </w:divBdr>
                      <w:divsChild>
                        <w:div w:id="159200918">
                          <w:marLeft w:val="0"/>
                          <w:marRight w:val="0"/>
                          <w:marTop w:val="0"/>
                          <w:marBottom w:val="0"/>
                          <w:divBdr>
                            <w:top w:val="none" w:sz="0" w:space="0" w:color="auto"/>
                            <w:left w:val="none" w:sz="0" w:space="0" w:color="auto"/>
                            <w:bottom w:val="none" w:sz="0" w:space="0" w:color="auto"/>
                            <w:right w:val="none" w:sz="0" w:space="0" w:color="auto"/>
                          </w:divBdr>
                          <w:divsChild>
                            <w:div w:id="159200538">
                              <w:marLeft w:val="0"/>
                              <w:marRight w:val="0"/>
                              <w:marTop w:val="0"/>
                              <w:marBottom w:val="0"/>
                              <w:divBdr>
                                <w:top w:val="none" w:sz="0" w:space="0" w:color="auto"/>
                                <w:left w:val="none" w:sz="0" w:space="0" w:color="auto"/>
                                <w:bottom w:val="none" w:sz="0" w:space="0" w:color="auto"/>
                                <w:right w:val="none" w:sz="0" w:space="0" w:color="auto"/>
                              </w:divBdr>
                              <w:divsChild>
                                <w:div w:id="159201445">
                                  <w:marLeft w:val="0"/>
                                  <w:marRight w:val="0"/>
                                  <w:marTop w:val="0"/>
                                  <w:marBottom w:val="0"/>
                                  <w:divBdr>
                                    <w:top w:val="none" w:sz="0" w:space="0" w:color="auto"/>
                                    <w:left w:val="none" w:sz="0" w:space="0" w:color="auto"/>
                                    <w:bottom w:val="none" w:sz="0" w:space="0" w:color="auto"/>
                                    <w:right w:val="none" w:sz="0" w:space="0" w:color="auto"/>
                                  </w:divBdr>
                                  <w:divsChild>
                                    <w:div w:id="159200417">
                                      <w:marLeft w:val="0"/>
                                      <w:marRight w:val="0"/>
                                      <w:marTop w:val="0"/>
                                      <w:marBottom w:val="0"/>
                                      <w:divBdr>
                                        <w:top w:val="none" w:sz="0" w:space="0" w:color="auto"/>
                                        <w:left w:val="none" w:sz="0" w:space="0" w:color="auto"/>
                                        <w:bottom w:val="none" w:sz="0" w:space="0" w:color="auto"/>
                                        <w:right w:val="none" w:sz="0" w:space="0" w:color="auto"/>
                                      </w:divBdr>
                                      <w:divsChild>
                                        <w:div w:id="159200545">
                                          <w:marLeft w:val="0"/>
                                          <w:marRight w:val="0"/>
                                          <w:marTop w:val="0"/>
                                          <w:marBottom w:val="0"/>
                                          <w:divBdr>
                                            <w:top w:val="none" w:sz="0" w:space="0" w:color="auto"/>
                                            <w:left w:val="none" w:sz="0" w:space="0" w:color="auto"/>
                                            <w:bottom w:val="none" w:sz="0" w:space="0" w:color="auto"/>
                                            <w:right w:val="none" w:sz="0" w:space="0" w:color="auto"/>
                                          </w:divBdr>
                                          <w:divsChild>
                                            <w:div w:id="159200441">
                                              <w:marLeft w:val="0"/>
                                              <w:marRight w:val="0"/>
                                              <w:marTop w:val="0"/>
                                              <w:marBottom w:val="0"/>
                                              <w:divBdr>
                                                <w:top w:val="none" w:sz="0" w:space="0" w:color="auto"/>
                                                <w:left w:val="none" w:sz="0" w:space="0" w:color="auto"/>
                                                <w:bottom w:val="none" w:sz="0" w:space="0" w:color="auto"/>
                                                <w:right w:val="none" w:sz="0" w:space="0" w:color="auto"/>
                                              </w:divBdr>
                                              <w:divsChild>
                                                <w:div w:id="159201820">
                                                  <w:marLeft w:val="0"/>
                                                  <w:marRight w:val="0"/>
                                                  <w:marTop w:val="0"/>
                                                  <w:marBottom w:val="0"/>
                                                  <w:divBdr>
                                                    <w:top w:val="none" w:sz="0" w:space="0" w:color="auto"/>
                                                    <w:left w:val="none" w:sz="0" w:space="0" w:color="auto"/>
                                                    <w:bottom w:val="none" w:sz="0" w:space="0" w:color="auto"/>
                                                    <w:right w:val="none" w:sz="0" w:space="0" w:color="auto"/>
                                                  </w:divBdr>
                                                  <w:divsChild>
                                                    <w:div w:id="15920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201316">
          <w:marLeft w:val="0"/>
          <w:marRight w:val="0"/>
          <w:marTop w:val="0"/>
          <w:marBottom w:val="0"/>
          <w:divBdr>
            <w:top w:val="none" w:sz="0" w:space="0" w:color="auto"/>
            <w:left w:val="none" w:sz="0" w:space="0" w:color="auto"/>
            <w:bottom w:val="none" w:sz="0" w:space="0" w:color="auto"/>
            <w:right w:val="none" w:sz="0" w:space="0" w:color="auto"/>
          </w:divBdr>
          <w:divsChild>
            <w:div w:id="159201901">
              <w:marLeft w:val="0"/>
              <w:marRight w:val="0"/>
              <w:marTop w:val="0"/>
              <w:marBottom w:val="0"/>
              <w:divBdr>
                <w:top w:val="none" w:sz="0" w:space="0" w:color="auto"/>
                <w:left w:val="none" w:sz="0" w:space="0" w:color="auto"/>
                <w:bottom w:val="none" w:sz="0" w:space="0" w:color="auto"/>
                <w:right w:val="none" w:sz="0" w:space="0" w:color="auto"/>
              </w:divBdr>
              <w:divsChild>
                <w:div w:id="159200831">
                  <w:marLeft w:val="0"/>
                  <w:marRight w:val="0"/>
                  <w:marTop w:val="0"/>
                  <w:marBottom w:val="0"/>
                  <w:divBdr>
                    <w:top w:val="none" w:sz="0" w:space="0" w:color="auto"/>
                    <w:left w:val="none" w:sz="0" w:space="0" w:color="auto"/>
                    <w:bottom w:val="none" w:sz="0" w:space="0" w:color="auto"/>
                    <w:right w:val="none" w:sz="0" w:space="0" w:color="auto"/>
                  </w:divBdr>
                  <w:divsChild>
                    <w:div w:id="159200514">
                      <w:marLeft w:val="0"/>
                      <w:marRight w:val="0"/>
                      <w:marTop w:val="0"/>
                      <w:marBottom w:val="0"/>
                      <w:divBdr>
                        <w:top w:val="none" w:sz="0" w:space="0" w:color="auto"/>
                        <w:left w:val="none" w:sz="0" w:space="0" w:color="auto"/>
                        <w:bottom w:val="none" w:sz="0" w:space="0" w:color="auto"/>
                        <w:right w:val="none" w:sz="0" w:space="0" w:color="auto"/>
                      </w:divBdr>
                      <w:divsChild>
                        <w:div w:id="159202561">
                          <w:marLeft w:val="0"/>
                          <w:marRight w:val="0"/>
                          <w:marTop w:val="0"/>
                          <w:marBottom w:val="0"/>
                          <w:divBdr>
                            <w:top w:val="none" w:sz="0" w:space="0" w:color="auto"/>
                            <w:left w:val="none" w:sz="0" w:space="0" w:color="auto"/>
                            <w:bottom w:val="none" w:sz="0" w:space="0" w:color="auto"/>
                            <w:right w:val="none" w:sz="0" w:space="0" w:color="auto"/>
                          </w:divBdr>
                          <w:divsChild>
                            <w:div w:id="159202327">
                              <w:marLeft w:val="0"/>
                              <w:marRight w:val="0"/>
                              <w:marTop w:val="0"/>
                              <w:marBottom w:val="0"/>
                              <w:divBdr>
                                <w:top w:val="none" w:sz="0" w:space="0" w:color="auto"/>
                                <w:left w:val="none" w:sz="0" w:space="0" w:color="auto"/>
                                <w:bottom w:val="none" w:sz="0" w:space="0" w:color="auto"/>
                                <w:right w:val="none" w:sz="0" w:space="0" w:color="auto"/>
                              </w:divBdr>
                              <w:divsChild>
                                <w:div w:id="159203132">
                                  <w:marLeft w:val="0"/>
                                  <w:marRight w:val="0"/>
                                  <w:marTop w:val="0"/>
                                  <w:marBottom w:val="0"/>
                                  <w:divBdr>
                                    <w:top w:val="none" w:sz="0" w:space="0" w:color="auto"/>
                                    <w:left w:val="none" w:sz="0" w:space="0" w:color="auto"/>
                                    <w:bottom w:val="none" w:sz="0" w:space="0" w:color="auto"/>
                                    <w:right w:val="none" w:sz="0" w:space="0" w:color="auto"/>
                                  </w:divBdr>
                                  <w:divsChild>
                                    <w:div w:id="15920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2108">
                  <w:marLeft w:val="0"/>
                  <w:marRight w:val="0"/>
                  <w:marTop w:val="0"/>
                  <w:marBottom w:val="0"/>
                  <w:divBdr>
                    <w:top w:val="none" w:sz="0" w:space="0" w:color="auto"/>
                    <w:left w:val="none" w:sz="0" w:space="0" w:color="auto"/>
                    <w:bottom w:val="none" w:sz="0" w:space="0" w:color="auto"/>
                    <w:right w:val="none" w:sz="0" w:space="0" w:color="auto"/>
                  </w:divBdr>
                  <w:divsChild>
                    <w:div w:id="15920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565">
          <w:marLeft w:val="0"/>
          <w:marRight w:val="0"/>
          <w:marTop w:val="0"/>
          <w:marBottom w:val="0"/>
          <w:divBdr>
            <w:top w:val="none" w:sz="0" w:space="0" w:color="auto"/>
            <w:left w:val="none" w:sz="0" w:space="0" w:color="auto"/>
            <w:bottom w:val="none" w:sz="0" w:space="0" w:color="auto"/>
            <w:right w:val="none" w:sz="0" w:space="0" w:color="auto"/>
          </w:divBdr>
          <w:divsChild>
            <w:div w:id="159202828">
              <w:marLeft w:val="0"/>
              <w:marRight w:val="0"/>
              <w:marTop w:val="0"/>
              <w:marBottom w:val="0"/>
              <w:divBdr>
                <w:top w:val="none" w:sz="0" w:space="0" w:color="auto"/>
                <w:left w:val="none" w:sz="0" w:space="0" w:color="auto"/>
                <w:bottom w:val="none" w:sz="0" w:space="0" w:color="auto"/>
                <w:right w:val="none" w:sz="0" w:space="0" w:color="auto"/>
              </w:divBdr>
              <w:divsChild>
                <w:div w:id="159202044">
                  <w:marLeft w:val="0"/>
                  <w:marRight w:val="0"/>
                  <w:marTop w:val="0"/>
                  <w:marBottom w:val="0"/>
                  <w:divBdr>
                    <w:top w:val="none" w:sz="0" w:space="0" w:color="auto"/>
                    <w:left w:val="none" w:sz="0" w:space="0" w:color="auto"/>
                    <w:bottom w:val="none" w:sz="0" w:space="0" w:color="auto"/>
                    <w:right w:val="none" w:sz="0" w:space="0" w:color="auto"/>
                  </w:divBdr>
                  <w:divsChild>
                    <w:div w:id="159202696">
                      <w:marLeft w:val="0"/>
                      <w:marRight w:val="0"/>
                      <w:marTop w:val="0"/>
                      <w:marBottom w:val="0"/>
                      <w:divBdr>
                        <w:top w:val="none" w:sz="0" w:space="0" w:color="auto"/>
                        <w:left w:val="none" w:sz="0" w:space="0" w:color="auto"/>
                        <w:bottom w:val="none" w:sz="0" w:space="0" w:color="auto"/>
                        <w:right w:val="none" w:sz="0" w:space="0" w:color="auto"/>
                      </w:divBdr>
                      <w:divsChild>
                        <w:div w:id="159201130">
                          <w:marLeft w:val="0"/>
                          <w:marRight w:val="0"/>
                          <w:marTop w:val="0"/>
                          <w:marBottom w:val="0"/>
                          <w:divBdr>
                            <w:top w:val="none" w:sz="0" w:space="0" w:color="auto"/>
                            <w:left w:val="none" w:sz="0" w:space="0" w:color="auto"/>
                            <w:bottom w:val="none" w:sz="0" w:space="0" w:color="auto"/>
                            <w:right w:val="none" w:sz="0" w:space="0" w:color="auto"/>
                          </w:divBdr>
                          <w:divsChild>
                            <w:div w:id="15920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2338">
          <w:marLeft w:val="0"/>
          <w:marRight w:val="0"/>
          <w:marTop w:val="0"/>
          <w:marBottom w:val="0"/>
          <w:divBdr>
            <w:top w:val="none" w:sz="0" w:space="0" w:color="auto"/>
            <w:left w:val="none" w:sz="0" w:space="0" w:color="auto"/>
            <w:bottom w:val="none" w:sz="0" w:space="0" w:color="auto"/>
            <w:right w:val="none" w:sz="0" w:space="0" w:color="auto"/>
          </w:divBdr>
          <w:divsChild>
            <w:div w:id="159201915">
              <w:marLeft w:val="0"/>
              <w:marRight w:val="0"/>
              <w:marTop w:val="0"/>
              <w:marBottom w:val="0"/>
              <w:divBdr>
                <w:top w:val="none" w:sz="0" w:space="0" w:color="auto"/>
                <w:left w:val="none" w:sz="0" w:space="0" w:color="auto"/>
                <w:bottom w:val="none" w:sz="0" w:space="0" w:color="auto"/>
                <w:right w:val="none" w:sz="0" w:space="0" w:color="auto"/>
              </w:divBdr>
              <w:divsChild>
                <w:div w:id="15920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562">
      <w:marLeft w:val="0"/>
      <w:marRight w:val="0"/>
      <w:marTop w:val="0"/>
      <w:marBottom w:val="0"/>
      <w:divBdr>
        <w:top w:val="none" w:sz="0" w:space="0" w:color="auto"/>
        <w:left w:val="none" w:sz="0" w:space="0" w:color="auto"/>
        <w:bottom w:val="none" w:sz="0" w:space="0" w:color="auto"/>
        <w:right w:val="none" w:sz="0" w:space="0" w:color="auto"/>
      </w:divBdr>
    </w:div>
    <w:div w:id="159202563">
      <w:marLeft w:val="0"/>
      <w:marRight w:val="0"/>
      <w:marTop w:val="0"/>
      <w:marBottom w:val="0"/>
      <w:divBdr>
        <w:top w:val="none" w:sz="0" w:space="0" w:color="auto"/>
        <w:left w:val="none" w:sz="0" w:space="0" w:color="auto"/>
        <w:bottom w:val="none" w:sz="0" w:space="0" w:color="auto"/>
        <w:right w:val="none" w:sz="0" w:space="0" w:color="auto"/>
      </w:divBdr>
    </w:div>
    <w:div w:id="159202564">
      <w:marLeft w:val="0"/>
      <w:marRight w:val="0"/>
      <w:marTop w:val="0"/>
      <w:marBottom w:val="0"/>
      <w:divBdr>
        <w:top w:val="none" w:sz="0" w:space="0" w:color="auto"/>
        <w:left w:val="none" w:sz="0" w:space="0" w:color="auto"/>
        <w:bottom w:val="none" w:sz="0" w:space="0" w:color="auto"/>
        <w:right w:val="none" w:sz="0" w:space="0" w:color="auto"/>
      </w:divBdr>
      <w:divsChild>
        <w:div w:id="159200731">
          <w:marLeft w:val="0"/>
          <w:marRight w:val="0"/>
          <w:marTop w:val="0"/>
          <w:marBottom w:val="0"/>
          <w:divBdr>
            <w:top w:val="none" w:sz="0" w:space="0" w:color="auto"/>
            <w:left w:val="none" w:sz="0" w:space="0" w:color="auto"/>
            <w:bottom w:val="none" w:sz="0" w:space="0" w:color="auto"/>
            <w:right w:val="none" w:sz="0" w:space="0" w:color="auto"/>
          </w:divBdr>
        </w:div>
      </w:divsChild>
    </w:div>
    <w:div w:id="159202565">
      <w:marLeft w:val="0"/>
      <w:marRight w:val="0"/>
      <w:marTop w:val="0"/>
      <w:marBottom w:val="0"/>
      <w:divBdr>
        <w:top w:val="none" w:sz="0" w:space="0" w:color="auto"/>
        <w:left w:val="none" w:sz="0" w:space="0" w:color="auto"/>
        <w:bottom w:val="none" w:sz="0" w:space="0" w:color="auto"/>
        <w:right w:val="none" w:sz="0" w:space="0" w:color="auto"/>
      </w:divBdr>
      <w:divsChild>
        <w:div w:id="159200559">
          <w:marLeft w:val="0"/>
          <w:marRight w:val="0"/>
          <w:marTop w:val="0"/>
          <w:marBottom w:val="0"/>
          <w:divBdr>
            <w:top w:val="none" w:sz="0" w:space="0" w:color="auto"/>
            <w:left w:val="none" w:sz="0" w:space="0" w:color="auto"/>
            <w:bottom w:val="none" w:sz="0" w:space="0" w:color="auto"/>
            <w:right w:val="none" w:sz="0" w:space="0" w:color="auto"/>
          </w:divBdr>
          <w:divsChild>
            <w:div w:id="159200265">
              <w:marLeft w:val="0"/>
              <w:marRight w:val="0"/>
              <w:marTop w:val="0"/>
              <w:marBottom w:val="0"/>
              <w:divBdr>
                <w:top w:val="none" w:sz="0" w:space="0" w:color="auto"/>
                <w:left w:val="none" w:sz="0" w:space="0" w:color="auto"/>
                <w:bottom w:val="none" w:sz="0" w:space="0" w:color="auto"/>
                <w:right w:val="none" w:sz="0" w:space="0" w:color="auto"/>
              </w:divBdr>
            </w:div>
            <w:div w:id="15920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566">
      <w:marLeft w:val="0"/>
      <w:marRight w:val="0"/>
      <w:marTop w:val="0"/>
      <w:marBottom w:val="0"/>
      <w:divBdr>
        <w:top w:val="none" w:sz="0" w:space="0" w:color="auto"/>
        <w:left w:val="none" w:sz="0" w:space="0" w:color="auto"/>
        <w:bottom w:val="none" w:sz="0" w:space="0" w:color="auto"/>
        <w:right w:val="none" w:sz="0" w:space="0" w:color="auto"/>
      </w:divBdr>
    </w:div>
    <w:div w:id="159202567">
      <w:marLeft w:val="0"/>
      <w:marRight w:val="0"/>
      <w:marTop w:val="0"/>
      <w:marBottom w:val="0"/>
      <w:divBdr>
        <w:top w:val="none" w:sz="0" w:space="0" w:color="auto"/>
        <w:left w:val="none" w:sz="0" w:space="0" w:color="auto"/>
        <w:bottom w:val="none" w:sz="0" w:space="0" w:color="auto"/>
        <w:right w:val="none" w:sz="0" w:space="0" w:color="auto"/>
      </w:divBdr>
    </w:div>
    <w:div w:id="159202570">
      <w:marLeft w:val="0"/>
      <w:marRight w:val="0"/>
      <w:marTop w:val="0"/>
      <w:marBottom w:val="0"/>
      <w:divBdr>
        <w:top w:val="none" w:sz="0" w:space="0" w:color="auto"/>
        <w:left w:val="none" w:sz="0" w:space="0" w:color="auto"/>
        <w:bottom w:val="none" w:sz="0" w:space="0" w:color="auto"/>
        <w:right w:val="none" w:sz="0" w:space="0" w:color="auto"/>
      </w:divBdr>
    </w:div>
    <w:div w:id="159202574">
      <w:marLeft w:val="0"/>
      <w:marRight w:val="0"/>
      <w:marTop w:val="0"/>
      <w:marBottom w:val="0"/>
      <w:divBdr>
        <w:top w:val="none" w:sz="0" w:space="0" w:color="auto"/>
        <w:left w:val="none" w:sz="0" w:space="0" w:color="auto"/>
        <w:bottom w:val="none" w:sz="0" w:space="0" w:color="auto"/>
        <w:right w:val="none" w:sz="0" w:space="0" w:color="auto"/>
      </w:divBdr>
    </w:div>
    <w:div w:id="159202575">
      <w:marLeft w:val="0"/>
      <w:marRight w:val="0"/>
      <w:marTop w:val="0"/>
      <w:marBottom w:val="0"/>
      <w:divBdr>
        <w:top w:val="none" w:sz="0" w:space="0" w:color="auto"/>
        <w:left w:val="none" w:sz="0" w:space="0" w:color="auto"/>
        <w:bottom w:val="none" w:sz="0" w:space="0" w:color="auto"/>
        <w:right w:val="none" w:sz="0" w:space="0" w:color="auto"/>
      </w:divBdr>
      <w:divsChild>
        <w:div w:id="159201629">
          <w:marLeft w:val="0"/>
          <w:marRight w:val="0"/>
          <w:marTop w:val="0"/>
          <w:marBottom w:val="0"/>
          <w:divBdr>
            <w:top w:val="none" w:sz="0" w:space="0" w:color="auto"/>
            <w:left w:val="none" w:sz="0" w:space="0" w:color="auto"/>
            <w:bottom w:val="none" w:sz="0" w:space="0" w:color="auto"/>
            <w:right w:val="none" w:sz="0" w:space="0" w:color="auto"/>
          </w:divBdr>
          <w:divsChild>
            <w:div w:id="159201201">
              <w:marLeft w:val="0"/>
              <w:marRight w:val="0"/>
              <w:marTop w:val="0"/>
              <w:marBottom w:val="0"/>
              <w:divBdr>
                <w:top w:val="none" w:sz="0" w:space="0" w:color="auto"/>
                <w:left w:val="none" w:sz="0" w:space="0" w:color="auto"/>
                <w:bottom w:val="none" w:sz="0" w:space="0" w:color="auto"/>
                <w:right w:val="none" w:sz="0" w:space="0" w:color="auto"/>
              </w:divBdr>
            </w:div>
          </w:divsChild>
        </w:div>
        <w:div w:id="159203140">
          <w:marLeft w:val="0"/>
          <w:marRight w:val="0"/>
          <w:marTop w:val="0"/>
          <w:marBottom w:val="0"/>
          <w:divBdr>
            <w:top w:val="none" w:sz="0" w:space="0" w:color="auto"/>
            <w:left w:val="none" w:sz="0" w:space="0" w:color="auto"/>
            <w:bottom w:val="none" w:sz="0" w:space="0" w:color="auto"/>
            <w:right w:val="none" w:sz="0" w:space="0" w:color="auto"/>
          </w:divBdr>
        </w:div>
      </w:divsChild>
    </w:div>
    <w:div w:id="159202576">
      <w:marLeft w:val="0"/>
      <w:marRight w:val="0"/>
      <w:marTop w:val="0"/>
      <w:marBottom w:val="0"/>
      <w:divBdr>
        <w:top w:val="none" w:sz="0" w:space="0" w:color="auto"/>
        <w:left w:val="none" w:sz="0" w:space="0" w:color="auto"/>
        <w:bottom w:val="none" w:sz="0" w:space="0" w:color="auto"/>
        <w:right w:val="none" w:sz="0" w:space="0" w:color="auto"/>
      </w:divBdr>
    </w:div>
    <w:div w:id="159202577">
      <w:marLeft w:val="0"/>
      <w:marRight w:val="0"/>
      <w:marTop w:val="0"/>
      <w:marBottom w:val="0"/>
      <w:divBdr>
        <w:top w:val="none" w:sz="0" w:space="0" w:color="auto"/>
        <w:left w:val="none" w:sz="0" w:space="0" w:color="auto"/>
        <w:bottom w:val="none" w:sz="0" w:space="0" w:color="auto"/>
        <w:right w:val="none" w:sz="0" w:space="0" w:color="auto"/>
      </w:divBdr>
    </w:div>
    <w:div w:id="159202578">
      <w:marLeft w:val="0"/>
      <w:marRight w:val="0"/>
      <w:marTop w:val="0"/>
      <w:marBottom w:val="0"/>
      <w:divBdr>
        <w:top w:val="none" w:sz="0" w:space="0" w:color="auto"/>
        <w:left w:val="none" w:sz="0" w:space="0" w:color="auto"/>
        <w:bottom w:val="none" w:sz="0" w:space="0" w:color="auto"/>
        <w:right w:val="none" w:sz="0" w:space="0" w:color="auto"/>
      </w:divBdr>
    </w:div>
    <w:div w:id="159202579">
      <w:marLeft w:val="0"/>
      <w:marRight w:val="0"/>
      <w:marTop w:val="0"/>
      <w:marBottom w:val="0"/>
      <w:divBdr>
        <w:top w:val="none" w:sz="0" w:space="0" w:color="auto"/>
        <w:left w:val="none" w:sz="0" w:space="0" w:color="auto"/>
        <w:bottom w:val="none" w:sz="0" w:space="0" w:color="auto"/>
        <w:right w:val="none" w:sz="0" w:space="0" w:color="auto"/>
      </w:divBdr>
    </w:div>
    <w:div w:id="159202580">
      <w:marLeft w:val="0"/>
      <w:marRight w:val="0"/>
      <w:marTop w:val="0"/>
      <w:marBottom w:val="0"/>
      <w:divBdr>
        <w:top w:val="none" w:sz="0" w:space="0" w:color="auto"/>
        <w:left w:val="none" w:sz="0" w:space="0" w:color="auto"/>
        <w:bottom w:val="none" w:sz="0" w:space="0" w:color="auto"/>
        <w:right w:val="none" w:sz="0" w:space="0" w:color="auto"/>
      </w:divBdr>
    </w:div>
    <w:div w:id="159202582">
      <w:marLeft w:val="0"/>
      <w:marRight w:val="0"/>
      <w:marTop w:val="0"/>
      <w:marBottom w:val="0"/>
      <w:divBdr>
        <w:top w:val="none" w:sz="0" w:space="0" w:color="auto"/>
        <w:left w:val="none" w:sz="0" w:space="0" w:color="auto"/>
        <w:bottom w:val="none" w:sz="0" w:space="0" w:color="auto"/>
        <w:right w:val="none" w:sz="0" w:space="0" w:color="auto"/>
      </w:divBdr>
    </w:div>
    <w:div w:id="159202583">
      <w:marLeft w:val="0"/>
      <w:marRight w:val="0"/>
      <w:marTop w:val="0"/>
      <w:marBottom w:val="0"/>
      <w:divBdr>
        <w:top w:val="none" w:sz="0" w:space="0" w:color="auto"/>
        <w:left w:val="none" w:sz="0" w:space="0" w:color="auto"/>
        <w:bottom w:val="none" w:sz="0" w:space="0" w:color="auto"/>
        <w:right w:val="none" w:sz="0" w:space="0" w:color="auto"/>
      </w:divBdr>
    </w:div>
    <w:div w:id="159202584">
      <w:marLeft w:val="0"/>
      <w:marRight w:val="0"/>
      <w:marTop w:val="0"/>
      <w:marBottom w:val="0"/>
      <w:divBdr>
        <w:top w:val="none" w:sz="0" w:space="0" w:color="auto"/>
        <w:left w:val="none" w:sz="0" w:space="0" w:color="auto"/>
        <w:bottom w:val="none" w:sz="0" w:space="0" w:color="auto"/>
        <w:right w:val="none" w:sz="0" w:space="0" w:color="auto"/>
      </w:divBdr>
      <w:divsChild>
        <w:div w:id="159200730">
          <w:marLeft w:val="0"/>
          <w:marRight w:val="0"/>
          <w:marTop w:val="0"/>
          <w:marBottom w:val="0"/>
          <w:divBdr>
            <w:top w:val="none" w:sz="0" w:space="0" w:color="auto"/>
            <w:left w:val="none" w:sz="0" w:space="0" w:color="auto"/>
            <w:bottom w:val="none" w:sz="0" w:space="0" w:color="auto"/>
            <w:right w:val="none" w:sz="0" w:space="0" w:color="auto"/>
          </w:divBdr>
          <w:divsChild>
            <w:div w:id="15920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587">
      <w:marLeft w:val="0"/>
      <w:marRight w:val="0"/>
      <w:marTop w:val="0"/>
      <w:marBottom w:val="0"/>
      <w:divBdr>
        <w:top w:val="none" w:sz="0" w:space="0" w:color="auto"/>
        <w:left w:val="none" w:sz="0" w:space="0" w:color="auto"/>
        <w:bottom w:val="none" w:sz="0" w:space="0" w:color="auto"/>
        <w:right w:val="none" w:sz="0" w:space="0" w:color="auto"/>
      </w:divBdr>
      <w:divsChild>
        <w:div w:id="159202146">
          <w:marLeft w:val="0"/>
          <w:marRight w:val="0"/>
          <w:marTop w:val="0"/>
          <w:marBottom w:val="0"/>
          <w:divBdr>
            <w:top w:val="none" w:sz="0" w:space="0" w:color="auto"/>
            <w:left w:val="none" w:sz="0" w:space="0" w:color="auto"/>
            <w:bottom w:val="none" w:sz="0" w:space="0" w:color="auto"/>
            <w:right w:val="none" w:sz="0" w:space="0" w:color="auto"/>
          </w:divBdr>
        </w:div>
        <w:div w:id="159202261">
          <w:marLeft w:val="0"/>
          <w:marRight w:val="0"/>
          <w:marTop w:val="0"/>
          <w:marBottom w:val="0"/>
          <w:divBdr>
            <w:top w:val="none" w:sz="0" w:space="0" w:color="auto"/>
            <w:left w:val="none" w:sz="0" w:space="0" w:color="auto"/>
            <w:bottom w:val="none" w:sz="0" w:space="0" w:color="auto"/>
            <w:right w:val="none" w:sz="0" w:space="0" w:color="auto"/>
          </w:divBdr>
        </w:div>
      </w:divsChild>
    </w:div>
    <w:div w:id="159202588">
      <w:marLeft w:val="0"/>
      <w:marRight w:val="0"/>
      <w:marTop w:val="0"/>
      <w:marBottom w:val="0"/>
      <w:divBdr>
        <w:top w:val="none" w:sz="0" w:space="0" w:color="auto"/>
        <w:left w:val="none" w:sz="0" w:space="0" w:color="auto"/>
        <w:bottom w:val="none" w:sz="0" w:space="0" w:color="auto"/>
        <w:right w:val="none" w:sz="0" w:space="0" w:color="auto"/>
      </w:divBdr>
    </w:div>
    <w:div w:id="159202590">
      <w:marLeft w:val="0"/>
      <w:marRight w:val="0"/>
      <w:marTop w:val="0"/>
      <w:marBottom w:val="0"/>
      <w:divBdr>
        <w:top w:val="none" w:sz="0" w:space="0" w:color="auto"/>
        <w:left w:val="none" w:sz="0" w:space="0" w:color="auto"/>
        <w:bottom w:val="none" w:sz="0" w:space="0" w:color="auto"/>
        <w:right w:val="none" w:sz="0" w:space="0" w:color="auto"/>
      </w:divBdr>
      <w:divsChild>
        <w:div w:id="159200769">
          <w:marLeft w:val="0"/>
          <w:marRight w:val="0"/>
          <w:marTop w:val="0"/>
          <w:marBottom w:val="0"/>
          <w:divBdr>
            <w:top w:val="none" w:sz="0" w:space="0" w:color="auto"/>
            <w:left w:val="none" w:sz="0" w:space="0" w:color="auto"/>
            <w:bottom w:val="none" w:sz="0" w:space="0" w:color="auto"/>
            <w:right w:val="none" w:sz="0" w:space="0" w:color="auto"/>
          </w:divBdr>
          <w:divsChild>
            <w:div w:id="15920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591">
      <w:marLeft w:val="0"/>
      <w:marRight w:val="0"/>
      <w:marTop w:val="0"/>
      <w:marBottom w:val="0"/>
      <w:divBdr>
        <w:top w:val="none" w:sz="0" w:space="0" w:color="auto"/>
        <w:left w:val="none" w:sz="0" w:space="0" w:color="auto"/>
        <w:bottom w:val="none" w:sz="0" w:space="0" w:color="auto"/>
        <w:right w:val="none" w:sz="0" w:space="0" w:color="auto"/>
      </w:divBdr>
    </w:div>
    <w:div w:id="159202593">
      <w:marLeft w:val="0"/>
      <w:marRight w:val="0"/>
      <w:marTop w:val="0"/>
      <w:marBottom w:val="0"/>
      <w:divBdr>
        <w:top w:val="none" w:sz="0" w:space="0" w:color="auto"/>
        <w:left w:val="none" w:sz="0" w:space="0" w:color="auto"/>
        <w:bottom w:val="none" w:sz="0" w:space="0" w:color="auto"/>
        <w:right w:val="none" w:sz="0" w:space="0" w:color="auto"/>
      </w:divBdr>
    </w:div>
    <w:div w:id="159202595">
      <w:marLeft w:val="0"/>
      <w:marRight w:val="0"/>
      <w:marTop w:val="0"/>
      <w:marBottom w:val="0"/>
      <w:divBdr>
        <w:top w:val="none" w:sz="0" w:space="0" w:color="auto"/>
        <w:left w:val="none" w:sz="0" w:space="0" w:color="auto"/>
        <w:bottom w:val="none" w:sz="0" w:space="0" w:color="auto"/>
        <w:right w:val="none" w:sz="0" w:space="0" w:color="auto"/>
      </w:divBdr>
    </w:div>
    <w:div w:id="159202597">
      <w:marLeft w:val="0"/>
      <w:marRight w:val="0"/>
      <w:marTop w:val="0"/>
      <w:marBottom w:val="0"/>
      <w:divBdr>
        <w:top w:val="none" w:sz="0" w:space="0" w:color="auto"/>
        <w:left w:val="none" w:sz="0" w:space="0" w:color="auto"/>
        <w:bottom w:val="none" w:sz="0" w:space="0" w:color="auto"/>
        <w:right w:val="none" w:sz="0" w:space="0" w:color="auto"/>
      </w:divBdr>
    </w:div>
    <w:div w:id="159202598">
      <w:marLeft w:val="0"/>
      <w:marRight w:val="0"/>
      <w:marTop w:val="0"/>
      <w:marBottom w:val="0"/>
      <w:divBdr>
        <w:top w:val="none" w:sz="0" w:space="0" w:color="auto"/>
        <w:left w:val="none" w:sz="0" w:space="0" w:color="auto"/>
        <w:bottom w:val="none" w:sz="0" w:space="0" w:color="auto"/>
        <w:right w:val="none" w:sz="0" w:space="0" w:color="auto"/>
      </w:divBdr>
    </w:div>
    <w:div w:id="159202601">
      <w:marLeft w:val="0"/>
      <w:marRight w:val="0"/>
      <w:marTop w:val="0"/>
      <w:marBottom w:val="0"/>
      <w:divBdr>
        <w:top w:val="none" w:sz="0" w:space="0" w:color="auto"/>
        <w:left w:val="none" w:sz="0" w:space="0" w:color="auto"/>
        <w:bottom w:val="none" w:sz="0" w:space="0" w:color="auto"/>
        <w:right w:val="none" w:sz="0" w:space="0" w:color="auto"/>
      </w:divBdr>
    </w:div>
    <w:div w:id="159202602">
      <w:marLeft w:val="0"/>
      <w:marRight w:val="0"/>
      <w:marTop w:val="0"/>
      <w:marBottom w:val="0"/>
      <w:divBdr>
        <w:top w:val="none" w:sz="0" w:space="0" w:color="auto"/>
        <w:left w:val="none" w:sz="0" w:space="0" w:color="auto"/>
        <w:bottom w:val="none" w:sz="0" w:space="0" w:color="auto"/>
        <w:right w:val="none" w:sz="0" w:space="0" w:color="auto"/>
      </w:divBdr>
    </w:div>
    <w:div w:id="159202603">
      <w:marLeft w:val="0"/>
      <w:marRight w:val="0"/>
      <w:marTop w:val="0"/>
      <w:marBottom w:val="0"/>
      <w:divBdr>
        <w:top w:val="none" w:sz="0" w:space="0" w:color="auto"/>
        <w:left w:val="none" w:sz="0" w:space="0" w:color="auto"/>
        <w:bottom w:val="none" w:sz="0" w:space="0" w:color="auto"/>
        <w:right w:val="none" w:sz="0" w:space="0" w:color="auto"/>
      </w:divBdr>
    </w:div>
    <w:div w:id="159202604">
      <w:marLeft w:val="0"/>
      <w:marRight w:val="0"/>
      <w:marTop w:val="0"/>
      <w:marBottom w:val="0"/>
      <w:divBdr>
        <w:top w:val="none" w:sz="0" w:space="0" w:color="auto"/>
        <w:left w:val="none" w:sz="0" w:space="0" w:color="auto"/>
        <w:bottom w:val="none" w:sz="0" w:space="0" w:color="auto"/>
        <w:right w:val="none" w:sz="0" w:space="0" w:color="auto"/>
      </w:divBdr>
    </w:div>
    <w:div w:id="159202606">
      <w:marLeft w:val="0"/>
      <w:marRight w:val="0"/>
      <w:marTop w:val="0"/>
      <w:marBottom w:val="0"/>
      <w:divBdr>
        <w:top w:val="none" w:sz="0" w:space="0" w:color="auto"/>
        <w:left w:val="none" w:sz="0" w:space="0" w:color="auto"/>
        <w:bottom w:val="none" w:sz="0" w:space="0" w:color="auto"/>
        <w:right w:val="none" w:sz="0" w:space="0" w:color="auto"/>
      </w:divBdr>
    </w:div>
    <w:div w:id="159202608">
      <w:marLeft w:val="0"/>
      <w:marRight w:val="0"/>
      <w:marTop w:val="0"/>
      <w:marBottom w:val="0"/>
      <w:divBdr>
        <w:top w:val="none" w:sz="0" w:space="0" w:color="auto"/>
        <w:left w:val="none" w:sz="0" w:space="0" w:color="auto"/>
        <w:bottom w:val="none" w:sz="0" w:space="0" w:color="auto"/>
        <w:right w:val="none" w:sz="0" w:space="0" w:color="auto"/>
      </w:divBdr>
    </w:div>
    <w:div w:id="159202610">
      <w:marLeft w:val="0"/>
      <w:marRight w:val="0"/>
      <w:marTop w:val="0"/>
      <w:marBottom w:val="0"/>
      <w:divBdr>
        <w:top w:val="none" w:sz="0" w:space="0" w:color="auto"/>
        <w:left w:val="none" w:sz="0" w:space="0" w:color="auto"/>
        <w:bottom w:val="none" w:sz="0" w:space="0" w:color="auto"/>
        <w:right w:val="none" w:sz="0" w:space="0" w:color="auto"/>
      </w:divBdr>
    </w:div>
    <w:div w:id="159202612">
      <w:marLeft w:val="0"/>
      <w:marRight w:val="0"/>
      <w:marTop w:val="0"/>
      <w:marBottom w:val="0"/>
      <w:divBdr>
        <w:top w:val="none" w:sz="0" w:space="0" w:color="auto"/>
        <w:left w:val="none" w:sz="0" w:space="0" w:color="auto"/>
        <w:bottom w:val="none" w:sz="0" w:space="0" w:color="auto"/>
        <w:right w:val="none" w:sz="0" w:space="0" w:color="auto"/>
      </w:divBdr>
    </w:div>
    <w:div w:id="159202613">
      <w:marLeft w:val="0"/>
      <w:marRight w:val="0"/>
      <w:marTop w:val="0"/>
      <w:marBottom w:val="0"/>
      <w:divBdr>
        <w:top w:val="none" w:sz="0" w:space="0" w:color="auto"/>
        <w:left w:val="none" w:sz="0" w:space="0" w:color="auto"/>
        <w:bottom w:val="none" w:sz="0" w:space="0" w:color="auto"/>
        <w:right w:val="none" w:sz="0" w:space="0" w:color="auto"/>
      </w:divBdr>
    </w:div>
    <w:div w:id="159202614">
      <w:marLeft w:val="0"/>
      <w:marRight w:val="0"/>
      <w:marTop w:val="0"/>
      <w:marBottom w:val="0"/>
      <w:divBdr>
        <w:top w:val="none" w:sz="0" w:space="0" w:color="auto"/>
        <w:left w:val="none" w:sz="0" w:space="0" w:color="auto"/>
        <w:bottom w:val="none" w:sz="0" w:space="0" w:color="auto"/>
        <w:right w:val="none" w:sz="0" w:space="0" w:color="auto"/>
      </w:divBdr>
    </w:div>
    <w:div w:id="159202618">
      <w:marLeft w:val="0"/>
      <w:marRight w:val="0"/>
      <w:marTop w:val="0"/>
      <w:marBottom w:val="0"/>
      <w:divBdr>
        <w:top w:val="none" w:sz="0" w:space="0" w:color="auto"/>
        <w:left w:val="none" w:sz="0" w:space="0" w:color="auto"/>
        <w:bottom w:val="none" w:sz="0" w:space="0" w:color="auto"/>
        <w:right w:val="none" w:sz="0" w:space="0" w:color="auto"/>
      </w:divBdr>
      <w:divsChild>
        <w:div w:id="159201675">
          <w:marLeft w:val="0"/>
          <w:marRight w:val="0"/>
          <w:marTop w:val="0"/>
          <w:marBottom w:val="0"/>
          <w:divBdr>
            <w:top w:val="none" w:sz="0" w:space="0" w:color="auto"/>
            <w:left w:val="none" w:sz="0" w:space="0" w:color="auto"/>
            <w:bottom w:val="none" w:sz="0" w:space="0" w:color="auto"/>
            <w:right w:val="none" w:sz="0" w:space="0" w:color="auto"/>
          </w:divBdr>
        </w:div>
        <w:div w:id="159202783">
          <w:marLeft w:val="0"/>
          <w:marRight w:val="0"/>
          <w:marTop w:val="0"/>
          <w:marBottom w:val="0"/>
          <w:divBdr>
            <w:top w:val="none" w:sz="0" w:space="0" w:color="auto"/>
            <w:left w:val="none" w:sz="0" w:space="0" w:color="auto"/>
            <w:bottom w:val="none" w:sz="0" w:space="0" w:color="auto"/>
            <w:right w:val="none" w:sz="0" w:space="0" w:color="auto"/>
          </w:divBdr>
          <w:divsChild>
            <w:div w:id="159201394">
              <w:marLeft w:val="0"/>
              <w:marRight w:val="0"/>
              <w:marTop w:val="0"/>
              <w:marBottom w:val="0"/>
              <w:divBdr>
                <w:top w:val="none" w:sz="0" w:space="0" w:color="auto"/>
                <w:left w:val="none" w:sz="0" w:space="0" w:color="auto"/>
                <w:bottom w:val="none" w:sz="0" w:space="0" w:color="auto"/>
                <w:right w:val="none" w:sz="0" w:space="0" w:color="auto"/>
              </w:divBdr>
              <w:divsChild>
                <w:div w:id="1592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619">
      <w:marLeft w:val="0"/>
      <w:marRight w:val="0"/>
      <w:marTop w:val="0"/>
      <w:marBottom w:val="0"/>
      <w:divBdr>
        <w:top w:val="none" w:sz="0" w:space="0" w:color="auto"/>
        <w:left w:val="none" w:sz="0" w:space="0" w:color="auto"/>
        <w:bottom w:val="none" w:sz="0" w:space="0" w:color="auto"/>
        <w:right w:val="none" w:sz="0" w:space="0" w:color="auto"/>
      </w:divBdr>
    </w:div>
    <w:div w:id="159202624">
      <w:marLeft w:val="0"/>
      <w:marRight w:val="0"/>
      <w:marTop w:val="0"/>
      <w:marBottom w:val="0"/>
      <w:divBdr>
        <w:top w:val="none" w:sz="0" w:space="0" w:color="auto"/>
        <w:left w:val="none" w:sz="0" w:space="0" w:color="auto"/>
        <w:bottom w:val="none" w:sz="0" w:space="0" w:color="auto"/>
        <w:right w:val="none" w:sz="0" w:space="0" w:color="auto"/>
      </w:divBdr>
    </w:div>
    <w:div w:id="159202625">
      <w:marLeft w:val="0"/>
      <w:marRight w:val="0"/>
      <w:marTop w:val="0"/>
      <w:marBottom w:val="0"/>
      <w:divBdr>
        <w:top w:val="none" w:sz="0" w:space="0" w:color="auto"/>
        <w:left w:val="none" w:sz="0" w:space="0" w:color="auto"/>
        <w:bottom w:val="none" w:sz="0" w:space="0" w:color="auto"/>
        <w:right w:val="none" w:sz="0" w:space="0" w:color="auto"/>
      </w:divBdr>
    </w:div>
    <w:div w:id="159202629">
      <w:marLeft w:val="0"/>
      <w:marRight w:val="0"/>
      <w:marTop w:val="0"/>
      <w:marBottom w:val="0"/>
      <w:divBdr>
        <w:top w:val="none" w:sz="0" w:space="0" w:color="auto"/>
        <w:left w:val="none" w:sz="0" w:space="0" w:color="auto"/>
        <w:bottom w:val="none" w:sz="0" w:space="0" w:color="auto"/>
        <w:right w:val="none" w:sz="0" w:space="0" w:color="auto"/>
      </w:divBdr>
    </w:div>
    <w:div w:id="159202630">
      <w:marLeft w:val="0"/>
      <w:marRight w:val="0"/>
      <w:marTop w:val="0"/>
      <w:marBottom w:val="0"/>
      <w:divBdr>
        <w:top w:val="none" w:sz="0" w:space="0" w:color="auto"/>
        <w:left w:val="none" w:sz="0" w:space="0" w:color="auto"/>
        <w:bottom w:val="none" w:sz="0" w:space="0" w:color="auto"/>
        <w:right w:val="none" w:sz="0" w:space="0" w:color="auto"/>
      </w:divBdr>
      <w:divsChild>
        <w:div w:id="159202543">
          <w:marLeft w:val="0"/>
          <w:marRight w:val="0"/>
          <w:marTop w:val="0"/>
          <w:marBottom w:val="0"/>
          <w:divBdr>
            <w:top w:val="none" w:sz="0" w:space="0" w:color="auto"/>
            <w:left w:val="none" w:sz="0" w:space="0" w:color="auto"/>
            <w:bottom w:val="none" w:sz="0" w:space="0" w:color="auto"/>
            <w:right w:val="none" w:sz="0" w:space="0" w:color="auto"/>
          </w:divBdr>
          <w:divsChild>
            <w:div w:id="1592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631">
      <w:marLeft w:val="0"/>
      <w:marRight w:val="0"/>
      <w:marTop w:val="0"/>
      <w:marBottom w:val="0"/>
      <w:divBdr>
        <w:top w:val="none" w:sz="0" w:space="0" w:color="auto"/>
        <w:left w:val="none" w:sz="0" w:space="0" w:color="auto"/>
        <w:bottom w:val="none" w:sz="0" w:space="0" w:color="auto"/>
        <w:right w:val="none" w:sz="0" w:space="0" w:color="auto"/>
      </w:divBdr>
      <w:divsChild>
        <w:div w:id="159202346">
          <w:marLeft w:val="0"/>
          <w:marRight w:val="0"/>
          <w:marTop w:val="0"/>
          <w:marBottom w:val="0"/>
          <w:divBdr>
            <w:top w:val="none" w:sz="0" w:space="0" w:color="auto"/>
            <w:left w:val="none" w:sz="0" w:space="0" w:color="auto"/>
            <w:bottom w:val="none" w:sz="0" w:space="0" w:color="auto"/>
            <w:right w:val="none" w:sz="0" w:space="0" w:color="auto"/>
          </w:divBdr>
          <w:divsChild>
            <w:div w:id="15920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636">
      <w:marLeft w:val="0"/>
      <w:marRight w:val="0"/>
      <w:marTop w:val="0"/>
      <w:marBottom w:val="0"/>
      <w:divBdr>
        <w:top w:val="none" w:sz="0" w:space="0" w:color="auto"/>
        <w:left w:val="none" w:sz="0" w:space="0" w:color="auto"/>
        <w:bottom w:val="none" w:sz="0" w:space="0" w:color="auto"/>
        <w:right w:val="none" w:sz="0" w:space="0" w:color="auto"/>
      </w:divBdr>
    </w:div>
    <w:div w:id="159202637">
      <w:marLeft w:val="0"/>
      <w:marRight w:val="0"/>
      <w:marTop w:val="0"/>
      <w:marBottom w:val="0"/>
      <w:divBdr>
        <w:top w:val="none" w:sz="0" w:space="0" w:color="auto"/>
        <w:left w:val="none" w:sz="0" w:space="0" w:color="auto"/>
        <w:bottom w:val="none" w:sz="0" w:space="0" w:color="auto"/>
        <w:right w:val="none" w:sz="0" w:space="0" w:color="auto"/>
      </w:divBdr>
    </w:div>
    <w:div w:id="159202639">
      <w:marLeft w:val="0"/>
      <w:marRight w:val="0"/>
      <w:marTop w:val="0"/>
      <w:marBottom w:val="0"/>
      <w:divBdr>
        <w:top w:val="none" w:sz="0" w:space="0" w:color="auto"/>
        <w:left w:val="none" w:sz="0" w:space="0" w:color="auto"/>
        <w:bottom w:val="none" w:sz="0" w:space="0" w:color="auto"/>
        <w:right w:val="none" w:sz="0" w:space="0" w:color="auto"/>
      </w:divBdr>
    </w:div>
    <w:div w:id="159202641">
      <w:marLeft w:val="0"/>
      <w:marRight w:val="0"/>
      <w:marTop w:val="0"/>
      <w:marBottom w:val="0"/>
      <w:divBdr>
        <w:top w:val="none" w:sz="0" w:space="0" w:color="auto"/>
        <w:left w:val="none" w:sz="0" w:space="0" w:color="auto"/>
        <w:bottom w:val="none" w:sz="0" w:space="0" w:color="auto"/>
        <w:right w:val="none" w:sz="0" w:space="0" w:color="auto"/>
      </w:divBdr>
      <w:divsChild>
        <w:div w:id="159201600">
          <w:marLeft w:val="0"/>
          <w:marRight w:val="0"/>
          <w:marTop w:val="0"/>
          <w:marBottom w:val="0"/>
          <w:divBdr>
            <w:top w:val="none" w:sz="0" w:space="0" w:color="auto"/>
            <w:left w:val="none" w:sz="0" w:space="0" w:color="auto"/>
            <w:bottom w:val="none" w:sz="0" w:space="0" w:color="auto"/>
            <w:right w:val="none" w:sz="0" w:space="0" w:color="auto"/>
          </w:divBdr>
          <w:divsChild>
            <w:div w:id="159201483">
              <w:marLeft w:val="0"/>
              <w:marRight w:val="0"/>
              <w:marTop w:val="0"/>
              <w:marBottom w:val="0"/>
              <w:divBdr>
                <w:top w:val="none" w:sz="0" w:space="0" w:color="auto"/>
                <w:left w:val="none" w:sz="0" w:space="0" w:color="auto"/>
                <w:bottom w:val="none" w:sz="0" w:space="0" w:color="auto"/>
                <w:right w:val="none" w:sz="0" w:space="0" w:color="auto"/>
              </w:divBdr>
              <w:divsChild>
                <w:div w:id="159200601">
                  <w:marLeft w:val="0"/>
                  <w:marRight w:val="0"/>
                  <w:marTop w:val="0"/>
                  <w:marBottom w:val="0"/>
                  <w:divBdr>
                    <w:top w:val="none" w:sz="0" w:space="0" w:color="auto"/>
                    <w:left w:val="none" w:sz="0" w:space="0" w:color="auto"/>
                    <w:bottom w:val="none" w:sz="0" w:space="0" w:color="auto"/>
                    <w:right w:val="none" w:sz="0" w:space="0" w:color="auto"/>
                  </w:divBdr>
                  <w:divsChild>
                    <w:div w:id="159202138">
                      <w:marLeft w:val="0"/>
                      <w:marRight w:val="0"/>
                      <w:marTop w:val="0"/>
                      <w:marBottom w:val="0"/>
                      <w:divBdr>
                        <w:top w:val="none" w:sz="0" w:space="0" w:color="auto"/>
                        <w:left w:val="none" w:sz="0" w:space="0" w:color="auto"/>
                        <w:bottom w:val="none" w:sz="0" w:space="0" w:color="auto"/>
                        <w:right w:val="none" w:sz="0" w:space="0" w:color="auto"/>
                      </w:divBdr>
                      <w:divsChild>
                        <w:div w:id="159202542">
                          <w:marLeft w:val="0"/>
                          <w:marRight w:val="0"/>
                          <w:marTop w:val="0"/>
                          <w:marBottom w:val="0"/>
                          <w:divBdr>
                            <w:top w:val="none" w:sz="0" w:space="0" w:color="auto"/>
                            <w:left w:val="none" w:sz="0" w:space="0" w:color="auto"/>
                            <w:bottom w:val="none" w:sz="0" w:space="0" w:color="auto"/>
                            <w:right w:val="none" w:sz="0" w:space="0" w:color="auto"/>
                          </w:divBdr>
                          <w:divsChild>
                            <w:div w:id="1592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1938">
          <w:marLeft w:val="0"/>
          <w:marRight w:val="0"/>
          <w:marTop w:val="0"/>
          <w:marBottom w:val="0"/>
          <w:divBdr>
            <w:top w:val="none" w:sz="0" w:space="0" w:color="auto"/>
            <w:left w:val="none" w:sz="0" w:space="0" w:color="auto"/>
            <w:bottom w:val="none" w:sz="0" w:space="0" w:color="auto"/>
            <w:right w:val="none" w:sz="0" w:space="0" w:color="auto"/>
          </w:divBdr>
        </w:div>
        <w:div w:id="159202312">
          <w:marLeft w:val="0"/>
          <w:marRight w:val="0"/>
          <w:marTop w:val="0"/>
          <w:marBottom w:val="0"/>
          <w:divBdr>
            <w:top w:val="none" w:sz="0" w:space="0" w:color="auto"/>
            <w:left w:val="none" w:sz="0" w:space="0" w:color="auto"/>
            <w:bottom w:val="none" w:sz="0" w:space="0" w:color="auto"/>
            <w:right w:val="none" w:sz="0" w:space="0" w:color="auto"/>
          </w:divBdr>
          <w:divsChild>
            <w:div w:id="15920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642">
      <w:marLeft w:val="0"/>
      <w:marRight w:val="0"/>
      <w:marTop w:val="0"/>
      <w:marBottom w:val="0"/>
      <w:divBdr>
        <w:top w:val="none" w:sz="0" w:space="0" w:color="auto"/>
        <w:left w:val="none" w:sz="0" w:space="0" w:color="auto"/>
        <w:bottom w:val="none" w:sz="0" w:space="0" w:color="auto"/>
        <w:right w:val="none" w:sz="0" w:space="0" w:color="auto"/>
      </w:divBdr>
    </w:div>
    <w:div w:id="159202644">
      <w:marLeft w:val="0"/>
      <w:marRight w:val="0"/>
      <w:marTop w:val="0"/>
      <w:marBottom w:val="0"/>
      <w:divBdr>
        <w:top w:val="none" w:sz="0" w:space="0" w:color="auto"/>
        <w:left w:val="none" w:sz="0" w:space="0" w:color="auto"/>
        <w:bottom w:val="none" w:sz="0" w:space="0" w:color="auto"/>
        <w:right w:val="none" w:sz="0" w:space="0" w:color="auto"/>
      </w:divBdr>
    </w:div>
    <w:div w:id="159202645">
      <w:marLeft w:val="0"/>
      <w:marRight w:val="0"/>
      <w:marTop w:val="0"/>
      <w:marBottom w:val="0"/>
      <w:divBdr>
        <w:top w:val="none" w:sz="0" w:space="0" w:color="auto"/>
        <w:left w:val="none" w:sz="0" w:space="0" w:color="auto"/>
        <w:bottom w:val="none" w:sz="0" w:space="0" w:color="auto"/>
        <w:right w:val="none" w:sz="0" w:space="0" w:color="auto"/>
      </w:divBdr>
    </w:div>
    <w:div w:id="159202646">
      <w:marLeft w:val="0"/>
      <w:marRight w:val="0"/>
      <w:marTop w:val="0"/>
      <w:marBottom w:val="0"/>
      <w:divBdr>
        <w:top w:val="none" w:sz="0" w:space="0" w:color="auto"/>
        <w:left w:val="none" w:sz="0" w:space="0" w:color="auto"/>
        <w:bottom w:val="none" w:sz="0" w:space="0" w:color="auto"/>
        <w:right w:val="none" w:sz="0" w:space="0" w:color="auto"/>
      </w:divBdr>
      <w:divsChild>
        <w:div w:id="159201072">
          <w:marLeft w:val="0"/>
          <w:marRight w:val="0"/>
          <w:marTop w:val="0"/>
          <w:marBottom w:val="0"/>
          <w:divBdr>
            <w:top w:val="none" w:sz="0" w:space="0" w:color="auto"/>
            <w:left w:val="none" w:sz="0" w:space="0" w:color="auto"/>
            <w:bottom w:val="none" w:sz="0" w:space="0" w:color="auto"/>
            <w:right w:val="none" w:sz="0" w:space="0" w:color="auto"/>
          </w:divBdr>
          <w:divsChild>
            <w:div w:id="15920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650">
      <w:marLeft w:val="0"/>
      <w:marRight w:val="0"/>
      <w:marTop w:val="0"/>
      <w:marBottom w:val="0"/>
      <w:divBdr>
        <w:top w:val="none" w:sz="0" w:space="0" w:color="auto"/>
        <w:left w:val="none" w:sz="0" w:space="0" w:color="auto"/>
        <w:bottom w:val="none" w:sz="0" w:space="0" w:color="auto"/>
        <w:right w:val="none" w:sz="0" w:space="0" w:color="auto"/>
      </w:divBdr>
    </w:div>
    <w:div w:id="159202651">
      <w:marLeft w:val="0"/>
      <w:marRight w:val="0"/>
      <w:marTop w:val="0"/>
      <w:marBottom w:val="0"/>
      <w:divBdr>
        <w:top w:val="none" w:sz="0" w:space="0" w:color="auto"/>
        <w:left w:val="none" w:sz="0" w:space="0" w:color="auto"/>
        <w:bottom w:val="none" w:sz="0" w:space="0" w:color="auto"/>
        <w:right w:val="none" w:sz="0" w:space="0" w:color="auto"/>
      </w:divBdr>
    </w:div>
    <w:div w:id="159202652">
      <w:marLeft w:val="0"/>
      <w:marRight w:val="0"/>
      <w:marTop w:val="0"/>
      <w:marBottom w:val="0"/>
      <w:divBdr>
        <w:top w:val="none" w:sz="0" w:space="0" w:color="auto"/>
        <w:left w:val="none" w:sz="0" w:space="0" w:color="auto"/>
        <w:bottom w:val="none" w:sz="0" w:space="0" w:color="auto"/>
        <w:right w:val="none" w:sz="0" w:space="0" w:color="auto"/>
      </w:divBdr>
      <w:divsChild>
        <w:div w:id="159200682">
          <w:marLeft w:val="0"/>
          <w:marRight w:val="0"/>
          <w:marTop w:val="0"/>
          <w:marBottom w:val="0"/>
          <w:divBdr>
            <w:top w:val="none" w:sz="0" w:space="0" w:color="auto"/>
            <w:left w:val="none" w:sz="0" w:space="0" w:color="auto"/>
            <w:bottom w:val="none" w:sz="0" w:space="0" w:color="auto"/>
            <w:right w:val="none" w:sz="0" w:space="0" w:color="auto"/>
          </w:divBdr>
          <w:divsChild>
            <w:div w:id="159200946">
              <w:marLeft w:val="0"/>
              <w:marRight w:val="0"/>
              <w:marTop w:val="0"/>
              <w:marBottom w:val="0"/>
              <w:divBdr>
                <w:top w:val="none" w:sz="0" w:space="0" w:color="auto"/>
                <w:left w:val="none" w:sz="0" w:space="0" w:color="auto"/>
                <w:bottom w:val="none" w:sz="0" w:space="0" w:color="auto"/>
                <w:right w:val="none" w:sz="0" w:space="0" w:color="auto"/>
              </w:divBdr>
              <w:divsChild>
                <w:div w:id="15920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197">
          <w:marLeft w:val="0"/>
          <w:marRight w:val="0"/>
          <w:marTop w:val="0"/>
          <w:marBottom w:val="0"/>
          <w:divBdr>
            <w:top w:val="none" w:sz="0" w:space="0" w:color="auto"/>
            <w:left w:val="none" w:sz="0" w:space="0" w:color="auto"/>
            <w:bottom w:val="none" w:sz="0" w:space="0" w:color="auto"/>
            <w:right w:val="none" w:sz="0" w:space="0" w:color="auto"/>
          </w:divBdr>
        </w:div>
      </w:divsChild>
    </w:div>
    <w:div w:id="159202655">
      <w:marLeft w:val="0"/>
      <w:marRight w:val="0"/>
      <w:marTop w:val="0"/>
      <w:marBottom w:val="0"/>
      <w:divBdr>
        <w:top w:val="none" w:sz="0" w:space="0" w:color="auto"/>
        <w:left w:val="none" w:sz="0" w:space="0" w:color="auto"/>
        <w:bottom w:val="none" w:sz="0" w:space="0" w:color="auto"/>
        <w:right w:val="none" w:sz="0" w:space="0" w:color="auto"/>
      </w:divBdr>
      <w:divsChild>
        <w:div w:id="159200608">
          <w:marLeft w:val="720"/>
          <w:marRight w:val="720"/>
          <w:marTop w:val="100"/>
          <w:marBottom w:val="100"/>
          <w:divBdr>
            <w:top w:val="none" w:sz="0" w:space="0" w:color="auto"/>
            <w:left w:val="none" w:sz="0" w:space="0" w:color="auto"/>
            <w:bottom w:val="none" w:sz="0" w:space="0" w:color="auto"/>
            <w:right w:val="none" w:sz="0" w:space="0" w:color="auto"/>
          </w:divBdr>
        </w:div>
      </w:divsChild>
    </w:div>
    <w:div w:id="159202656">
      <w:marLeft w:val="0"/>
      <w:marRight w:val="0"/>
      <w:marTop w:val="0"/>
      <w:marBottom w:val="0"/>
      <w:divBdr>
        <w:top w:val="none" w:sz="0" w:space="0" w:color="auto"/>
        <w:left w:val="none" w:sz="0" w:space="0" w:color="auto"/>
        <w:bottom w:val="none" w:sz="0" w:space="0" w:color="auto"/>
        <w:right w:val="none" w:sz="0" w:space="0" w:color="auto"/>
      </w:divBdr>
    </w:div>
    <w:div w:id="159202658">
      <w:marLeft w:val="0"/>
      <w:marRight w:val="0"/>
      <w:marTop w:val="0"/>
      <w:marBottom w:val="0"/>
      <w:divBdr>
        <w:top w:val="none" w:sz="0" w:space="0" w:color="auto"/>
        <w:left w:val="none" w:sz="0" w:space="0" w:color="auto"/>
        <w:bottom w:val="none" w:sz="0" w:space="0" w:color="auto"/>
        <w:right w:val="none" w:sz="0" w:space="0" w:color="auto"/>
      </w:divBdr>
    </w:div>
    <w:div w:id="159202661">
      <w:marLeft w:val="0"/>
      <w:marRight w:val="0"/>
      <w:marTop w:val="0"/>
      <w:marBottom w:val="0"/>
      <w:divBdr>
        <w:top w:val="none" w:sz="0" w:space="0" w:color="auto"/>
        <w:left w:val="none" w:sz="0" w:space="0" w:color="auto"/>
        <w:bottom w:val="none" w:sz="0" w:space="0" w:color="auto"/>
        <w:right w:val="none" w:sz="0" w:space="0" w:color="auto"/>
      </w:divBdr>
    </w:div>
    <w:div w:id="159202663">
      <w:marLeft w:val="0"/>
      <w:marRight w:val="0"/>
      <w:marTop w:val="0"/>
      <w:marBottom w:val="0"/>
      <w:divBdr>
        <w:top w:val="none" w:sz="0" w:space="0" w:color="auto"/>
        <w:left w:val="none" w:sz="0" w:space="0" w:color="auto"/>
        <w:bottom w:val="none" w:sz="0" w:space="0" w:color="auto"/>
        <w:right w:val="none" w:sz="0" w:space="0" w:color="auto"/>
      </w:divBdr>
      <w:divsChild>
        <w:div w:id="159201592">
          <w:marLeft w:val="0"/>
          <w:marRight w:val="0"/>
          <w:marTop w:val="0"/>
          <w:marBottom w:val="0"/>
          <w:divBdr>
            <w:top w:val="none" w:sz="0" w:space="0" w:color="auto"/>
            <w:left w:val="none" w:sz="0" w:space="0" w:color="auto"/>
            <w:bottom w:val="none" w:sz="0" w:space="0" w:color="auto"/>
            <w:right w:val="none" w:sz="0" w:space="0" w:color="auto"/>
          </w:divBdr>
        </w:div>
        <w:div w:id="159201795">
          <w:marLeft w:val="0"/>
          <w:marRight w:val="0"/>
          <w:marTop w:val="0"/>
          <w:marBottom w:val="0"/>
          <w:divBdr>
            <w:top w:val="none" w:sz="0" w:space="0" w:color="auto"/>
            <w:left w:val="none" w:sz="0" w:space="0" w:color="auto"/>
            <w:bottom w:val="none" w:sz="0" w:space="0" w:color="auto"/>
            <w:right w:val="none" w:sz="0" w:space="0" w:color="auto"/>
          </w:divBdr>
        </w:div>
        <w:div w:id="159201954">
          <w:marLeft w:val="0"/>
          <w:marRight w:val="0"/>
          <w:marTop w:val="0"/>
          <w:marBottom w:val="0"/>
          <w:divBdr>
            <w:top w:val="none" w:sz="0" w:space="0" w:color="auto"/>
            <w:left w:val="none" w:sz="0" w:space="0" w:color="auto"/>
            <w:bottom w:val="none" w:sz="0" w:space="0" w:color="auto"/>
            <w:right w:val="none" w:sz="0" w:space="0" w:color="auto"/>
          </w:divBdr>
        </w:div>
        <w:div w:id="159202260">
          <w:marLeft w:val="0"/>
          <w:marRight w:val="0"/>
          <w:marTop w:val="0"/>
          <w:marBottom w:val="0"/>
          <w:divBdr>
            <w:top w:val="none" w:sz="0" w:space="0" w:color="auto"/>
            <w:left w:val="none" w:sz="0" w:space="0" w:color="auto"/>
            <w:bottom w:val="none" w:sz="0" w:space="0" w:color="auto"/>
            <w:right w:val="none" w:sz="0" w:space="0" w:color="auto"/>
          </w:divBdr>
        </w:div>
        <w:div w:id="159202417">
          <w:marLeft w:val="0"/>
          <w:marRight w:val="0"/>
          <w:marTop w:val="0"/>
          <w:marBottom w:val="0"/>
          <w:divBdr>
            <w:top w:val="none" w:sz="0" w:space="0" w:color="auto"/>
            <w:left w:val="none" w:sz="0" w:space="0" w:color="auto"/>
            <w:bottom w:val="none" w:sz="0" w:space="0" w:color="auto"/>
            <w:right w:val="none" w:sz="0" w:space="0" w:color="auto"/>
          </w:divBdr>
        </w:div>
        <w:div w:id="159203016">
          <w:marLeft w:val="0"/>
          <w:marRight w:val="0"/>
          <w:marTop w:val="0"/>
          <w:marBottom w:val="0"/>
          <w:divBdr>
            <w:top w:val="none" w:sz="0" w:space="0" w:color="auto"/>
            <w:left w:val="none" w:sz="0" w:space="0" w:color="auto"/>
            <w:bottom w:val="none" w:sz="0" w:space="0" w:color="auto"/>
            <w:right w:val="none" w:sz="0" w:space="0" w:color="auto"/>
          </w:divBdr>
        </w:div>
        <w:div w:id="159203155">
          <w:marLeft w:val="0"/>
          <w:marRight w:val="0"/>
          <w:marTop w:val="0"/>
          <w:marBottom w:val="0"/>
          <w:divBdr>
            <w:top w:val="none" w:sz="0" w:space="0" w:color="auto"/>
            <w:left w:val="none" w:sz="0" w:space="0" w:color="auto"/>
            <w:bottom w:val="none" w:sz="0" w:space="0" w:color="auto"/>
            <w:right w:val="none" w:sz="0" w:space="0" w:color="auto"/>
          </w:divBdr>
        </w:div>
        <w:div w:id="159203162">
          <w:marLeft w:val="0"/>
          <w:marRight w:val="0"/>
          <w:marTop w:val="0"/>
          <w:marBottom w:val="0"/>
          <w:divBdr>
            <w:top w:val="none" w:sz="0" w:space="0" w:color="auto"/>
            <w:left w:val="none" w:sz="0" w:space="0" w:color="auto"/>
            <w:bottom w:val="none" w:sz="0" w:space="0" w:color="auto"/>
            <w:right w:val="none" w:sz="0" w:space="0" w:color="auto"/>
          </w:divBdr>
        </w:div>
        <w:div w:id="159203188">
          <w:marLeft w:val="0"/>
          <w:marRight w:val="0"/>
          <w:marTop w:val="0"/>
          <w:marBottom w:val="0"/>
          <w:divBdr>
            <w:top w:val="none" w:sz="0" w:space="0" w:color="auto"/>
            <w:left w:val="none" w:sz="0" w:space="0" w:color="auto"/>
            <w:bottom w:val="none" w:sz="0" w:space="0" w:color="auto"/>
            <w:right w:val="none" w:sz="0" w:space="0" w:color="auto"/>
          </w:divBdr>
        </w:div>
      </w:divsChild>
    </w:div>
    <w:div w:id="159202665">
      <w:marLeft w:val="0"/>
      <w:marRight w:val="0"/>
      <w:marTop w:val="0"/>
      <w:marBottom w:val="0"/>
      <w:divBdr>
        <w:top w:val="none" w:sz="0" w:space="0" w:color="auto"/>
        <w:left w:val="none" w:sz="0" w:space="0" w:color="auto"/>
        <w:bottom w:val="none" w:sz="0" w:space="0" w:color="auto"/>
        <w:right w:val="none" w:sz="0" w:space="0" w:color="auto"/>
      </w:divBdr>
      <w:divsChild>
        <w:div w:id="159200832">
          <w:marLeft w:val="0"/>
          <w:marRight w:val="0"/>
          <w:marTop w:val="0"/>
          <w:marBottom w:val="0"/>
          <w:divBdr>
            <w:top w:val="none" w:sz="0" w:space="0" w:color="auto"/>
            <w:left w:val="none" w:sz="0" w:space="0" w:color="auto"/>
            <w:bottom w:val="none" w:sz="0" w:space="0" w:color="auto"/>
            <w:right w:val="none" w:sz="0" w:space="0" w:color="auto"/>
          </w:divBdr>
          <w:divsChild>
            <w:div w:id="159202749">
              <w:marLeft w:val="0"/>
              <w:marRight w:val="0"/>
              <w:marTop w:val="0"/>
              <w:marBottom w:val="0"/>
              <w:divBdr>
                <w:top w:val="none" w:sz="0" w:space="0" w:color="auto"/>
                <w:left w:val="none" w:sz="0" w:space="0" w:color="auto"/>
                <w:bottom w:val="none" w:sz="0" w:space="0" w:color="auto"/>
                <w:right w:val="none" w:sz="0" w:space="0" w:color="auto"/>
              </w:divBdr>
              <w:divsChild>
                <w:div w:id="159202209">
                  <w:marLeft w:val="0"/>
                  <w:marRight w:val="0"/>
                  <w:marTop w:val="0"/>
                  <w:marBottom w:val="0"/>
                  <w:divBdr>
                    <w:top w:val="none" w:sz="0" w:space="0" w:color="auto"/>
                    <w:left w:val="none" w:sz="0" w:space="0" w:color="auto"/>
                    <w:bottom w:val="none" w:sz="0" w:space="0" w:color="auto"/>
                    <w:right w:val="none" w:sz="0" w:space="0" w:color="auto"/>
                  </w:divBdr>
                  <w:divsChild>
                    <w:div w:id="159201926">
                      <w:marLeft w:val="0"/>
                      <w:marRight w:val="0"/>
                      <w:marTop w:val="0"/>
                      <w:marBottom w:val="0"/>
                      <w:divBdr>
                        <w:top w:val="none" w:sz="0" w:space="0" w:color="auto"/>
                        <w:left w:val="none" w:sz="0" w:space="0" w:color="auto"/>
                        <w:bottom w:val="none" w:sz="0" w:space="0" w:color="auto"/>
                        <w:right w:val="none" w:sz="0" w:space="0" w:color="auto"/>
                      </w:divBdr>
                      <w:divsChild>
                        <w:div w:id="159200837">
                          <w:marLeft w:val="0"/>
                          <w:marRight w:val="0"/>
                          <w:marTop w:val="0"/>
                          <w:marBottom w:val="0"/>
                          <w:divBdr>
                            <w:top w:val="none" w:sz="0" w:space="0" w:color="auto"/>
                            <w:left w:val="none" w:sz="0" w:space="0" w:color="auto"/>
                            <w:bottom w:val="none" w:sz="0" w:space="0" w:color="auto"/>
                            <w:right w:val="none" w:sz="0" w:space="0" w:color="auto"/>
                          </w:divBdr>
                          <w:divsChild>
                            <w:div w:id="1592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02671">
      <w:marLeft w:val="0"/>
      <w:marRight w:val="0"/>
      <w:marTop w:val="0"/>
      <w:marBottom w:val="0"/>
      <w:divBdr>
        <w:top w:val="none" w:sz="0" w:space="0" w:color="auto"/>
        <w:left w:val="none" w:sz="0" w:space="0" w:color="auto"/>
        <w:bottom w:val="none" w:sz="0" w:space="0" w:color="auto"/>
        <w:right w:val="none" w:sz="0" w:space="0" w:color="auto"/>
      </w:divBdr>
      <w:divsChild>
        <w:div w:id="159200968">
          <w:marLeft w:val="0"/>
          <w:marRight w:val="0"/>
          <w:marTop w:val="0"/>
          <w:marBottom w:val="0"/>
          <w:divBdr>
            <w:top w:val="none" w:sz="0" w:space="0" w:color="auto"/>
            <w:left w:val="none" w:sz="0" w:space="0" w:color="auto"/>
            <w:bottom w:val="none" w:sz="0" w:space="0" w:color="auto"/>
            <w:right w:val="none" w:sz="0" w:space="0" w:color="auto"/>
          </w:divBdr>
          <w:divsChild>
            <w:div w:id="159202422">
              <w:marLeft w:val="0"/>
              <w:marRight w:val="0"/>
              <w:marTop w:val="0"/>
              <w:marBottom w:val="0"/>
              <w:divBdr>
                <w:top w:val="none" w:sz="0" w:space="0" w:color="auto"/>
                <w:left w:val="none" w:sz="0" w:space="0" w:color="auto"/>
                <w:bottom w:val="none" w:sz="0" w:space="0" w:color="auto"/>
                <w:right w:val="none" w:sz="0" w:space="0" w:color="auto"/>
              </w:divBdr>
              <w:divsChild>
                <w:div w:id="159202349">
                  <w:marLeft w:val="0"/>
                  <w:marRight w:val="0"/>
                  <w:marTop w:val="0"/>
                  <w:marBottom w:val="0"/>
                  <w:divBdr>
                    <w:top w:val="none" w:sz="0" w:space="0" w:color="auto"/>
                    <w:left w:val="none" w:sz="0" w:space="0" w:color="auto"/>
                    <w:bottom w:val="none" w:sz="0" w:space="0" w:color="auto"/>
                    <w:right w:val="none" w:sz="0" w:space="0" w:color="auto"/>
                  </w:divBdr>
                  <w:divsChild>
                    <w:div w:id="15920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095">
          <w:marLeft w:val="0"/>
          <w:marRight w:val="0"/>
          <w:marTop w:val="0"/>
          <w:marBottom w:val="0"/>
          <w:divBdr>
            <w:top w:val="none" w:sz="0" w:space="0" w:color="auto"/>
            <w:left w:val="none" w:sz="0" w:space="0" w:color="auto"/>
            <w:bottom w:val="none" w:sz="0" w:space="0" w:color="auto"/>
            <w:right w:val="none" w:sz="0" w:space="0" w:color="auto"/>
          </w:divBdr>
          <w:divsChild>
            <w:div w:id="159201084">
              <w:marLeft w:val="0"/>
              <w:marRight w:val="0"/>
              <w:marTop w:val="0"/>
              <w:marBottom w:val="0"/>
              <w:divBdr>
                <w:top w:val="none" w:sz="0" w:space="0" w:color="auto"/>
                <w:left w:val="none" w:sz="0" w:space="0" w:color="auto"/>
                <w:bottom w:val="none" w:sz="0" w:space="0" w:color="auto"/>
                <w:right w:val="none" w:sz="0" w:space="0" w:color="auto"/>
              </w:divBdr>
              <w:divsChild>
                <w:div w:id="159202937">
                  <w:marLeft w:val="0"/>
                  <w:marRight w:val="0"/>
                  <w:marTop w:val="0"/>
                  <w:marBottom w:val="0"/>
                  <w:divBdr>
                    <w:top w:val="none" w:sz="0" w:space="0" w:color="auto"/>
                    <w:left w:val="none" w:sz="0" w:space="0" w:color="auto"/>
                    <w:bottom w:val="none" w:sz="0" w:space="0" w:color="auto"/>
                    <w:right w:val="none" w:sz="0" w:space="0" w:color="auto"/>
                  </w:divBdr>
                  <w:divsChild>
                    <w:div w:id="15920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096">
          <w:marLeft w:val="0"/>
          <w:marRight w:val="0"/>
          <w:marTop w:val="0"/>
          <w:marBottom w:val="0"/>
          <w:divBdr>
            <w:top w:val="none" w:sz="0" w:space="0" w:color="auto"/>
            <w:left w:val="none" w:sz="0" w:space="0" w:color="auto"/>
            <w:bottom w:val="none" w:sz="0" w:space="0" w:color="auto"/>
            <w:right w:val="none" w:sz="0" w:space="0" w:color="auto"/>
          </w:divBdr>
          <w:divsChild>
            <w:div w:id="159201439">
              <w:marLeft w:val="0"/>
              <w:marRight w:val="0"/>
              <w:marTop w:val="0"/>
              <w:marBottom w:val="0"/>
              <w:divBdr>
                <w:top w:val="none" w:sz="0" w:space="0" w:color="auto"/>
                <w:left w:val="none" w:sz="0" w:space="0" w:color="auto"/>
                <w:bottom w:val="none" w:sz="0" w:space="0" w:color="auto"/>
                <w:right w:val="none" w:sz="0" w:space="0" w:color="auto"/>
              </w:divBdr>
            </w:div>
          </w:divsChild>
        </w:div>
        <w:div w:id="159202478">
          <w:marLeft w:val="0"/>
          <w:marRight w:val="0"/>
          <w:marTop w:val="0"/>
          <w:marBottom w:val="0"/>
          <w:divBdr>
            <w:top w:val="none" w:sz="0" w:space="0" w:color="auto"/>
            <w:left w:val="none" w:sz="0" w:space="0" w:color="auto"/>
            <w:bottom w:val="none" w:sz="0" w:space="0" w:color="auto"/>
            <w:right w:val="none" w:sz="0" w:space="0" w:color="auto"/>
          </w:divBdr>
          <w:divsChild>
            <w:div w:id="15920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675">
      <w:marLeft w:val="0"/>
      <w:marRight w:val="0"/>
      <w:marTop w:val="0"/>
      <w:marBottom w:val="0"/>
      <w:divBdr>
        <w:top w:val="none" w:sz="0" w:space="0" w:color="auto"/>
        <w:left w:val="none" w:sz="0" w:space="0" w:color="auto"/>
        <w:bottom w:val="none" w:sz="0" w:space="0" w:color="auto"/>
        <w:right w:val="none" w:sz="0" w:space="0" w:color="auto"/>
      </w:divBdr>
      <w:divsChild>
        <w:div w:id="159201593">
          <w:marLeft w:val="600"/>
          <w:marRight w:val="600"/>
          <w:marTop w:val="0"/>
          <w:marBottom w:val="0"/>
          <w:divBdr>
            <w:top w:val="none" w:sz="0" w:space="0" w:color="auto"/>
            <w:left w:val="none" w:sz="0" w:space="0" w:color="auto"/>
            <w:bottom w:val="none" w:sz="0" w:space="0" w:color="auto"/>
            <w:right w:val="none" w:sz="0" w:space="0" w:color="auto"/>
          </w:divBdr>
          <w:divsChild>
            <w:div w:id="159201699">
              <w:marLeft w:val="200"/>
              <w:marRight w:val="200"/>
              <w:marTop w:val="200"/>
              <w:marBottom w:val="200"/>
              <w:divBdr>
                <w:top w:val="none" w:sz="0" w:space="0" w:color="auto"/>
                <w:left w:val="none" w:sz="0" w:space="0" w:color="auto"/>
                <w:bottom w:val="none" w:sz="0" w:space="0" w:color="auto"/>
                <w:right w:val="none" w:sz="0" w:space="0" w:color="auto"/>
              </w:divBdr>
            </w:div>
          </w:divsChild>
        </w:div>
        <w:div w:id="159203192">
          <w:marLeft w:val="160"/>
          <w:marRight w:val="160"/>
          <w:marTop w:val="160"/>
          <w:marBottom w:val="160"/>
          <w:divBdr>
            <w:top w:val="none" w:sz="0" w:space="0" w:color="auto"/>
            <w:left w:val="none" w:sz="0" w:space="0" w:color="auto"/>
            <w:bottom w:val="none" w:sz="0" w:space="0" w:color="auto"/>
            <w:right w:val="none" w:sz="0" w:space="0" w:color="auto"/>
          </w:divBdr>
        </w:div>
      </w:divsChild>
    </w:div>
    <w:div w:id="159202676">
      <w:marLeft w:val="0"/>
      <w:marRight w:val="0"/>
      <w:marTop w:val="0"/>
      <w:marBottom w:val="0"/>
      <w:divBdr>
        <w:top w:val="none" w:sz="0" w:space="0" w:color="auto"/>
        <w:left w:val="none" w:sz="0" w:space="0" w:color="auto"/>
        <w:bottom w:val="none" w:sz="0" w:space="0" w:color="auto"/>
        <w:right w:val="none" w:sz="0" w:space="0" w:color="auto"/>
      </w:divBdr>
    </w:div>
    <w:div w:id="159202677">
      <w:marLeft w:val="0"/>
      <w:marRight w:val="0"/>
      <w:marTop w:val="0"/>
      <w:marBottom w:val="0"/>
      <w:divBdr>
        <w:top w:val="none" w:sz="0" w:space="0" w:color="auto"/>
        <w:left w:val="none" w:sz="0" w:space="0" w:color="auto"/>
        <w:bottom w:val="none" w:sz="0" w:space="0" w:color="auto"/>
        <w:right w:val="none" w:sz="0" w:space="0" w:color="auto"/>
      </w:divBdr>
    </w:div>
    <w:div w:id="159202679">
      <w:marLeft w:val="0"/>
      <w:marRight w:val="0"/>
      <w:marTop w:val="0"/>
      <w:marBottom w:val="0"/>
      <w:divBdr>
        <w:top w:val="none" w:sz="0" w:space="0" w:color="auto"/>
        <w:left w:val="none" w:sz="0" w:space="0" w:color="auto"/>
        <w:bottom w:val="none" w:sz="0" w:space="0" w:color="auto"/>
        <w:right w:val="none" w:sz="0" w:space="0" w:color="auto"/>
      </w:divBdr>
    </w:div>
    <w:div w:id="159202683">
      <w:marLeft w:val="0"/>
      <w:marRight w:val="0"/>
      <w:marTop w:val="0"/>
      <w:marBottom w:val="0"/>
      <w:divBdr>
        <w:top w:val="none" w:sz="0" w:space="0" w:color="auto"/>
        <w:left w:val="none" w:sz="0" w:space="0" w:color="auto"/>
        <w:bottom w:val="none" w:sz="0" w:space="0" w:color="auto"/>
        <w:right w:val="none" w:sz="0" w:space="0" w:color="auto"/>
      </w:divBdr>
    </w:div>
    <w:div w:id="159202684">
      <w:marLeft w:val="0"/>
      <w:marRight w:val="0"/>
      <w:marTop w:val="0"/>
      <w:marBottom w:val="0"/>
      <w:divBdr>
        <w:top w:val="none" w:sz="0" w:space="0" w:color="auto"/>
        <w:left w:val="none" w:sz="0" w:space="0" w:color="auto"/>
        <w:bottom w:val="none" w:sz="0" w:space="0" w:color="auto"/>
        <w:right w:val="none" w:sz="0" w:space="0" w:color="auto"/>
      </w:divBdr>
    </w:div>
    <w:div w:id="159202685">
      <w:marLeft w:val="0"/>
      <w:marRight w:val="0"/>
      <w:marTop w:val="0"/>
      <w:marBottom w:val="0"/>
      <w:divBdr>
        <w:top w:val="none" w:sz="0" w:space="0" w:color="auto"/>
        <w:left w:val="none" w:sz="0" w:space="0" w:color="auto"/>
        <w:bottom w:val="none" w:sz="0" w:space="0" w:color="auto"/>
        <w:right w:val="none" w:sz="0" w:space="0" w:color="auto"/>
      </w:divBdr>
    </w:div>
    <w:div w:id="159202686">
      <w:marLeft w:val="0"/>
      <w:marRight w:val="0"/>
      <w:marTop w:val="0"/>
      <w:marBottom w:val="0"/>
      <w:divBdr>
        <w:top w:val="none" w:sz="0" w:space="0" w:color="auto"/>
        <w:left w:val="none" w:sz="0" w:space="0" w:color="auto"/>
        <w:bottom w:val="none" w:sz="0" w:space="0" w:color="auto"/>
        <w:right w:val="none" w:sz="0" w:space="0" w:color="auto"/>
      </w:divBdr>
    </w:div>
    <w:div w:id="159202687">
      <w:marLeft w:val="0"/>
      <w:marRight w:val="0"/>
      <w:marTop w:val="0"/>
      <w:marBottom w:val="0"/>
      <w:divBdr>
        <w:top w:val="none" w:sz="0" w:space="0" w:color="auto"/>
        <w:left w:val="none" w:sz="0" w:space="0" w:color="auto"/>
        <w:bottom w:val="none" w:sz="0" w:space="0" w:color="auto"/>
        <w:right w:val="none" w:sz="0" w:space="0" w:color="auto"/>
      </w:divBdr>
    </w:div>
    <w:div w:id="159202689">
      <w:marLeft w:val="0"/>
      <w:marRight w:val="0"/>
      <w:marTop w:val="0"/>
      <w:marBottom w:val="0"/>
      <w:divBdr>
        <w:top w:val="none" w:sz="0" w:space="0" w:color="auto"/>
        <w:left w:val="none" w:sz="0" w:space="0" w:color="auto"/>
        <w:bottom w:val="none" w:sz="0" w:space="0" w:color="auto"/>
        <w:right w:val="none" w:sz="0" w:space="0" w:color="auto"/>
      </w:divBdr>
    </w:div>
    <w:div w:id="159202690">
      <w:marLeft w:val="0"/>
      <w:marRight w:val="0"/>
      <w:marTop w:val="0"/>
      <w:marBottom w:val="0"/>
      <w:divBdr>
        <w:top w:val="none" w:sz="0" w:space="0" w:color="auto"/>
        <w:left w:val="none" w:sz="0" w:space="0" w:color="auto"/>
        <w:bottom w:val="none" w:sz="0" w:space="0" w:color="auto"/>
        <w:right w:val="none" w:sz="0" w:space="0" w:color="auto"/>
      </w:divBdr>
    </w:div>
    <w:div w:id="159202693">
      <w:marLeft w:val="0"/>
      <w:marRight w:val="0"/>
      <w:marTop w:val="0"/>
      <w:marBottom w:val="0"/>
      <w:divBdr>
        <w:top w:val="none" w:sz="0" w:space="0" w:color="auto"/>
        <w:left w:val="none" w:sz="0" w:space="0" w:color="auto"/>
        <w:bottom w:val="none" w:sz="0" w:space="0" w:color="auto"/>
        <w:right w:val="none" w:sz="0" w:space="0" w:color="auto"/>
      </w:divBdr>
    </w:div>
    <w:div w:id="159202695">
      <w:marLeft w:val="0"/>
      <w:marRight w:val="0"/>
      <w:marTop w:val="0"/>
      <w:marBottom w:val="0"/>
      <w:divBdr>
        <w:top w:val="none" w:sz="0" w:space="0" w:color="auto"/>
        <w:left w:val="none" w:sz="0" w:space="0" w:color="auto"/>
        <w:bottom w:val="none" w:sz="0" w:space="0" w:color="auto"/>
        <w:right w:val="none" w:sz="0" w:space="0" w:color="auto"/>
      </w:divBdr>
    </w:div>
    <w:div w:id="159202697">
      <w:marLeft w:val="0"/>
      <w:marRight w:val="0"/>
      <w:marTop w:val="0"/>
      <w:marBottom w:val="0"/>
      <w:divBdr>
        <w:top w:val="none" w:sz="0" w:space="0" w:color="auto"/>
        <w:left w:val="none" w:sz="0" w:space="0" w:color="auto"/>
        <w:bottom w:val="none" w:sz="0" w:space="0" w:color="auto"/>
        <w:right w:val="none" w:sz="0" w:space="0" w:color="auto"/>
      </w:divBdr>
      <w:divsChild>
        <w:div w:id="159203098">
          <w:marLeft w:val="0"/>
          <w:marRight w:val="0"/>
          <w:marTop w:val="0"/>
          <w:marBottom w:val="0"/>
          <w:divBdr>
            <w:top w:val="none" w:sz="0" w:space="0" w:color="auto"/>
            <w:left w:val="none" w:sz="0" w:space="0" w:color="auto"/>
            <w:bottom w:val="none" w:sz="0" w:space="0" w:color="auto"/>
            <w:right w:val="none" w:sz="0" w:space="0" w:color="auto"/>
          </w:divBdr>
          <w:divsChild>
            <w:div w:id="15920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699">
      <w:marLeft w:val="0"/>
      <w:marRight w:val="0"/>
      <w:marTop w:val="0"/>
      <w:marBottom w:val="0"/>
      <w:divBdr>
        <w:top w:val="none" w:sz="0" w:space="0" w:color="auto"/>
        <w:left w:val="none" w:sz="0" w:space="0" w:color="auto"/>
        <w:bottom w:val="none" w:sz="0" w:space="0" w:color="auto"/>
        <w:right w:val="none" w:sz="0" w:space="0" w:color="auto"/>
      </w:divBdr>
    </w:div>
    <w:div w:id="159202700">
      <w:marLeft w:val="0"/>
      <w:marRight w:val="0"/>
      <w:marTop w:val="0"/>
      <w:marBottom w:val="0"/>
      <w:divBdr>
        <w:top w:val="none" w:sz="0" w:space="0" w:color="auto"/>
        <w:left w:val="none" w:sz="0" w:space="0" w:color="auto"/>
        <w:bottom w:val="none" w:sz="0" w:space="0" w:color="auto"/>
        <w:right w:val="none" w:sz="0" w:space="0" w:color="auto"/>
      </w:divBdr>
    </w:div>
    <w:div w:id="159202701">
      <w:marLeft w:val="0"/>
      <w:marRight w:val="0"/>
      <w:marTop w:val="0"/>
      <w:marBottom w:val="0"/>
      <w:divBdr>
        <w:top w:val="none" w:sz="0" w:space="0" w:color="auto"/>
        <w:left w:val="none" w:sz="0" w:space="0" w:color="auto"/>
        <w:bottom w:val="none" w:sz="0" w:space="0" w:color="auto"/>
        <w:right w:val="none" w:sz="0" w:space="0" w:color="auto"/>
      </w:divBdr>
    </w:div>
    <w:div w:id="159202704">
      <w:marLeft w:val="0"/>
      <w:marRight w:val="0"/>
      <w:marTop w:val="0"/>
      <w:marBottom w:val="0"/>
      <w:divBdr>
        <w:top w:val="none" w:sz="0" w:space="0" w:color="auto"/>
        <w:left w:val="none" w:sz="0" w:space="0" w:color="auto"/>
        <w:bottom w:val="none" w:sz="0" w:space="0" w:color="auto"/>
        <w:right w:val="none" w:sz="0" w:space="0" w:color="auto"/>
      </w:divBdr>
    </w:div>
    <w:div w:id="159202708">
      <w:marLeft w:val="0"/>
      <w:marRight w:val="0"/>
      <w:marTop w:val="0"/>
      <w:marBottom w:val="0"/>
      <w:divBdr>
        <w:top w:val="none" w:sz="0" w:space="0" w:color="auto"/>
        <w:left w:val="none" w:sz="0" w:space="0" w:color="auto"/>
        <w:bottom w:val="none" w:sz="0" w:space="0" w:color="auto"/>
        <w:right w:val="none" w:sz="0" w:space="0" w:color="auto"/>
      </w:divBdr>
      <w:divsChild>
        <w:div w:id="159201502">
          <w:marLeft w:val="0"/>
          <w:marRight w:val="0"/>
          <w:marTop w:val="0"/>
          <w:marBottom w:val="0"/>
          <w:divBdr>
            <w:top w:val="none" w:sz="0" w:space="0" w:color="auto"/>
            <w:left w:val="none" w:sz="0" w:space="0" w:color="auto"/>
            <w:bottom w:val="none" w:sz="0" w:space="0" w:color="auto"/>
            <w:right w:val="none" w:sz="0" w:space="0" w:color="auto"/>
          </w:divBdr>
        </w:div>
        <w:div w:id="159201987">
          <w:marLeft w:val="0"/>
          <w:marRight w:val="0"/>
          <w:marTop w:val="0"/>
          <w:marBottom w:val="0"/>
          <w:divBdr>
            <w:top w:val="none" w:sz="0" w:space="0" w:color="auto"/>
            <w:left w:val="none" w:sz="0" w:space="0" w:color="auto"/>
            <w:bottom w:val="none" w:sz="0" w:space="0" w:color="auto"/>
            <w:right w:val="none" w:sz="0" w:space="0" w:color="auto"/>
          </w:divBdr>
          <w:divsChild>
            <w:div w:id="159200651">
              <w:marLeft w:val="0"/>
              <w:marRight w:val="0"/>
              <w:marTop w:val="0"/>
              <w:marBottom w:val="0"/>
              <w:divBdr>
                <w:top w:val="none" w:sz="0" w:space="0" w:color="auto"/>
                <w:left w:val="none" w:sz="0" w:space="0" w:color="auto"/>
                <w:bottom w:val="none" w:sz="0" w:space="0" w:color="auto"/>
                <w:right w:val="none" w:sz="0" w:space="0" w:color="auto"/>
              </w:divBdr>
              <w:divsChild>
                <w:div w:id="159201553">
                  <w:marLeft w:val="0"/>
                  <w:marRight w:val="0"/>
                  <w:marTop w:val="0"/>
                  <w:marBottom w:val="0"/>
                  <w:divBdr>
                    <w:top w:val="none" w:sz="0" w:space="0" w:color="auto"/>
                    <w:left w:val="none" w:sz="0" w:space="0" w:color="auto"/>
                    <w:bottom w:val="none" w:sz="0" w:space="0" w:color="auto"/>
                    <w:right w:val="none" w:sz="0" w:space="0" w:color="auto"/>
                  </w:divBdr>
                  <w:divsChild>
                    <w:div w:id="159202470">
                      <w:marLeft w:val="0"/>
                      <w:marRight w:val="0"/>
                      <w:marTop w:val="0"/>
                      <w:marBottom w:val="0"/>
                      <w:divBdr>
                        <w:top w:val="none" w:sz="0" w:space="0" w:color="auto"/>
                        <w:left w:val="none" w:sz="0" w:space="0" w:color="auto"/>
                        <w:bottom w:val="none" w:sz="0" w:space="0" w:color="auto"/>
                        <w:right w:val="none" w:sz="0" w:space="0" w:color="auto"/>
                      </w:divBdr>
                      <w:divsChild>
                        <w:div w:id="159202754">
                          <w:marLeft w:val="0"/>
                          <w:marRight w:val="0"/>
                          <w:marTop w:val="0"/>
                          <w:marBottom w:val="0"/>
                          <w:divBdr>
                            <w:top w:val="none" w:sz="0" w:space="0" w:color="auto"/>
                            <w:left w:val="none" w:sz="0" w:space="0" w:color="auto"/>
                            <w:bottom w:val="none" w:sz="0" w:space="0" w:color="auto"/>
                            <w:right w:val="none" w:sz="0" w:space="0" w:color="auto"/>
                          </w:divBdr>
                          <w:divsChild>
                            <w:div w:id="159200288">
                              <w:marLeft w:val="0"/>
                              <w:marRight w:val="0"/>
                              <w:marTop w:val="0"/>
                              <w:marBottom w:val="0"/>
                              <w:divBdr>
                                <w:top w:val="none" w:sz="0" w:space="0" w:color="auto"/>
                                <w:left w:val="none" w:sz="0" w:space="0" w:color="auto"/>
                                <w:bottom w:val="none" w:sz="0" w:space="0" w:color="auto"/>
                                <w:right w:val="none" w:sz="0" w:space="0" w:color="auto"/>
                              </w:divBdr>
                              <w:divsChild>
                                <w:div w:id="159203165">
                                  <w:marLeft w:val="0"/>
                                  <w:marRight w:val="0"/>
                                  <w:marTop w:val="0"/>
                                  <w:marBottom w:val="0"/>
                                  <w:divBdr>
                                    <w:top w:val="none" w:sz="0" w:space="0" w:color="auto"/>
                                    <w:left w:val="none" w:sz="0" w:space="0" w:color="auto"/>
                                    <w:bottom w:val="none" w:sz="0" w:space="0" w:color="auto"/>
                                    <w:right w:val="none" w:sz="0" w:space="0" w:color="auto"/>
                                  </w:divBdr>
                                  <w:divsChild>
                                    <w:div w:id="15920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02423">
          <w:marLeft w:val="0"/>
          <w:marRight w:val="0"/>
          <w:marTop w:val="0"/>
          <w:marBottom w:val="0"/>
          <w:divBdr>
            <w:top w:val="none" w:sz="0" w:space="0" w:color="auto"/>
            <w:left w:val="none" w:sz="0" w:space="0" w:color="auto"/>
            <w:bottom w:val="none" w:sz="0" w:space="0" w:color="auto"/>
            <w:right w:val="none" w:sz="0" w:space="0" w:color="auto"/>
          </w:divBdr>
        </w:div>
      </w:divsChild>
    </w:div>
    <w:div w:id="159202709">
      <w:marLeft w:val="0"/>
      <w:marRight w:val="0"/>
      <w:marTop w:val="0"/>
      <w:marBottom w:val="0"/>
      <w:divBdr>
        <w:top w:val="none" w:sz="0" w:space="0" w:color="auto"/>
        <w:left w:val="none" w:sz="0" w:space="0" w:color="auto"/>
        <w:bottom w:val="none" w:sz="0" w:space="0" w:color="auto"/>
        <w:right w:val="none" w:sz="0" w:space="0" w:color="auto"/>
      </w:divBdr>
    </w:div>
    <w:div w:id="159202710">
      <w:marLeft w:val="0"/>
      <w:marRight w:val="0"/>
      <w:marTop w:val="0"/>
      <w:marBottom w:val="0"/>
      <w:divBdr>
        <w:top w:val="none" w:sz="0" w:space="0" w:color="auto"/>
        <w:left w:val="none" w:sz="0" w:space="0" w:color="auto"/>
        <w:bottom w:val="none" w:sz="0" w:space="0" w:color="auto"/>
        <w:right w:val="none" w:sz="0" w:space="0" w:color="auto"/>
      </w:divBdr>
    </w:div>
    <w:div w:id="159202712">
      <w:marLeft w:val="0"/>
      <w:marRight w:val="0"/>
      <w:marTop w:val="0"/>
      <w:marBottom w:val="0"/>
      <w:divBdr>
        <w:top w:val="none" w:sz="0" w:space="0" w:color="auto"/>
        <w:left w:val="none" w:sz="0" w:space="0" w:color="auto"/>
        <w:bottom w:val="none" w:sz="0" w:space="0" w:color="auto"/>
        <w:right w:val="none" w:sz="0" w:space="0" w:color="auto"/>
      </w:divBdr>
    </w:div>
    <w:div w:id="159202716">
      <w:marLeft w:val="0"/>
      <w:marRight w:val="0"/>
      <w:marTop w:val="0"/>
      <w:marBottom w:val="0"/>
      <w:divBdr>
        <w:top w:val="none" w:sz="0" w:space="0" w:color="auto"/>
        <w:left w:val="none" w:sz="0" w:space="0" w:color="auto"/>
        <w:bottom w:val="none" w:sz="0" w:space="0" w:color="auto"/>
        <w:right w:val="none" w:sz="0" w:space="0" w:color="auto"/>
      </w:divBdr>
    </w:div>
    <w:div w:id="159202718">
      <w:marLeft w:val="0"/>
      <w:marRight w:val="0"/>
      <w:marTop w:val="0"/>
      <w:marBottom w:val="0"/>
      <w:divBdr>
        <w:top w:val="none" w:sz="0" w:space="0" w:color="auto"/>
        <w:left w:val="none" w:sz="0" w:space="0" w:color="auto"/>
        <w:bottom w:val="none" w:sz="0" w:space="0" w:color="auto"/>
        <w:right w:val="none" w:sz="0" w:space="0" w:color="auto"/>
      </w:divBdr>
      <w:divsChild>
        <w:div w:id="159200458">
          <w:marLeft w:val="0"/>
          <w:marRight w:val="0"/>
          <w:marTop w:val="0"/>
          <w:marBottom w:val="0"/>
          <w:divBdr>
            <w:top w:val="none" w:sz="0" w:space="0" w:color="auto"/>
            <w:left w:val="none" w:sz="0" w:space="0" w:color="auto"/>
            <w:bottom w:val="none" w:sz="0" w:space="0" w:color="auto"/>
            <w:right w:val="none" w:sz="0" w:space="0" w:color="auto"/>
          </w:divBdr>
          <w:divsChild>
            <w:div w:id="15920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720">
      <w:marLeft w:val="0"/>
      <w:marRight w:val="0"/>
      <w:marTop w:val="0"/>
      <w:marBottom w:val="0"/>
      <w:divBdr>
        <w:top w:val="none" w:sz="0" w:space="0" w:color="auto"/>
        <w:left w:val="none" w:sz="0" w:space="0" w:color="auto"/>
        <w:bottom w:val="none" w:sz="0" w:space="0" w:color="auto"/>
        <w:right w:val="none" w:sz="0" w:space="0" w:color="auto"/>
      </w:divBdr>
    </w:div>
    <w:div w:id="159202724">
      <w:marLeft w:val="0"/>
      <w:marRight w:val="0"/>
      <w:marTop w:val="0"/>
      <w:marBottom w:val="0"/>
      <w:divBdr>
        <w:top w:val="none" w:sz="0" w:space="0" w:color="auto"/>
        <w:left w:val="none" w:sz="0" w:space="0" w:color="auto"/>
        <w:bottom w:val="none" w:sz="0" w:space="0" w:color="auto"/>
        <w:right w:val="none" w:sz="0" w:space="0" w:color="auto"/>
      </w:divBdr>
    </w:div>
    <w:div w:id="159202727">
      <w:marLeft w:val="0"/>
      <w:marRight w:val="0"/>
      <w:marTop w:val="0"/>
      <w:marBottom w:val="0"/>
      <w:divBdr>
        <w:top w:val="none" w:sz="0" w:space="0" w:color="auto"/>
        <w:left w:val="none" w:sz="0" w:space="0" w:color="auto"/>
        <w:bottom w:val="none" w:sz="0" w:space="0" w:color="auto"/>
        <w:right w:val="none" w:sz="0" w:space="0" w:color="auto"/>
      </w:divBdr>
    </w:div>
    <w:div w:id="159202734">
      <w:marLeft w:val="0"/>
      <w:marRight w:val="0"/>
      <w:marTop w:val="0"/>
      <w:marBottom w:val="0"/>
      <w:divBdr>
        <w:top w:val="none" w:sz="0" w:space="0" w:color="auto"/>
        <w:left w:val="none" w:sz="0" w:space="0" w:color="auto"/>
        <w:bottom w:val="none" w:sz="0" w:space="0" w:color="auto"/>
        <w:right w:val="none" w:sz="0" w:space="0" w:color="auto"/>
      </w:divBdr>
      <w:divsChild>
        <w:div w:id="159200508">
          <w:marLeft w:val="0"/>
          <w:marRight w:val="0"/>
          <w:marTop w:val="0"/>
          <w:marBottom w:val="0"/>
          <w:divBdr>
            <w:top w:val="none" w:sz="0" w:space="0" w:color="auto"/>
            <w:left w:val="none" w:sz="0" w:space="0" w:color="auto"/>
            <w:bottom w:val="none" w:sz="0" w:space="0" w:color="auto"/>
            <w:right w:val="none" w:sz="0" w:space="0" w:color="auto"/>
          </w:divBdr>
        </w:div>
      </w:divsChild>
    </w:div>
    <w:div w:id="159202735">
      <w:marLeft w:val="0"/>
      <w:marRight w:val="0"/>
      <w:marTop w:val="0"/>
      <w:marBottom w:val="0"/>
      <w:divBdr>
        <w:top w:val="none" w:sz="0" w:space="0" w:color="auto"/>
        <w:left w:val="none" w:sz="0" w:space="0" w:color="auto"/>
        <w:bottom w:val="none" w:sz="0" w:space="0" w:color="auto"/>
        <w:right w:val="none" w:sz="0" w:space="0" w:color="auto"/>
      </w:divBdr>
    </w:div>
    <w:div w:id="159202738">
      <w:marLeft w:val="0"/>
      <w:marRight w:val="0"/>
      <w:marTop w:val="0"/>
      <w:marBottom w:val="0"/>
      <w:divBdr>
        <w:top w:val="none" w:sz="0" w:space="0" w:color="auto"/>
        <w:left w:val="none" w:sz="0" w:space="0" w:color="auto"/>
        <w:bottom w:val="none" w:sz="0" w:space="0" w:color="auto"/>
        <w:right w:val="none" w:sz="0" w:space="0" w:color="auto"/>
      </w:divBdr>
    </w:div>
    <w:div w:id="159202739">
      <w:marLeft w:val="0"/>
      <w:marRight w:val="0"/>
      <w:marTop w:val="0"/>
      <w:marBottom w:val="0"/>
      <w:divBdr>
        <w:top w:val="none" w:sz="0" w:space="0" w:color="auto"/>
        <w:left w:val="none" w:sz="0" w:space="0" w:color="auto"/>
        <w:bottom w:val="none" w:sz="0" w:space="0" w:color="auto"/>
        <w:right w:val="none" w:sz="0" w:space="0" w:color="auto"/>
      </w:divBdr>
    </w:div>
    <w:div w:id="159202740">
      <w:marLeft w:val="0"/>
      <w:marRight w:val="0"/>
      <w:marTop w:val="0"/>
      <w:marBottom w:val="0"/>
      <w:divBdr>
        <w:top w:val="none" w:sz="0" w:space="0" w:color="auto"/>
        <w:left w:val="none" w:sz="0" w:space="0" w:color="auto"/>
        <w:bottom w:val="none" w:sz="0" w:space="0" w:color="auto"/>
        <w:right w:val="none" w:sz="0" w:space="0" w:color="auto"/>
      </w:divBdr>
    </w:div>
    <w:div w:id="159202741">
      <w:marLeft w:val="0"/>
      <w:marRight w:val="0"/>
      <w:marTop w:val="0"/>
      <w:marBottom w:val="0"/>
      <w:divBdr>
        <w:top w:val="none" w:sz="0" w:space="0" w:color="auto"/>
        <w:left w:val="none" w:sz="0" w:space="0" w:color="auto"/>
        <w:bottom w:val="none" w:sz="0" w:space="0" w:color="auto"/>
        <w:right w:val="none" w:sz="0" w:space="0" w:color="auto"/>
      </w:divBdr>
    </w:div>
    <w:div w:id="159202742">
      <w:marLeft w:val="0"/>
      <w:marRight w:val="0"/>
      <w:marTop w:val="0"/>
      <w:marBottom w:val="0"/>
      <w:divBdr>
        <w:top w:val="none" w:sz="0" w:space="0" w:color="auto"/>
        <w:left w:val="none" w:sz="0" w:space="0" w:color="auto"/>
        <w:bottom w:val="none" w:sz="0" w:space="0" w:color="auto"/>
        <w:right w:val="none" w:sz="0" w:space="0" w:color="auto"/>
      </w:divBdr>
    </w:div>
    <w:div w:id="159202744">
      <w:marLeft w:val="0"/>
      <w:marRight w:val="0"/>
      <w:marTop w:val="0"/>
      <w:marBottom w:val="0"/>
      <w:divBdr>
        <w:top w:val="none" w:sz="0" w:space="0" w:color="auto"/>
        <w:left w:val="none" w:sz="0" w:space="0" w:color="auto"/>
        <w:bottom w:val="none" w:sz="0" w:space="0" w:color="auto"/>
        <w:right w:val="none" w:sz="0" w:space="0" w:color="auto"/>
      </w:divBdr>
    </w:div>
    <w:div w:id="159202746">
      <w:marLeft w:val="0"/>
      <w:marRight w:val="0"/>
      <w:marTop w:val="0"/>
      <w:marBottom w:val="0"/>
      <w:divBdr>
        <w:top w:val="none" w:sz="0" w:space="0" w:color="auto"/>
        <w:left w:val="none" w:sz="0" w:space="0" w:color="auto"/>
        <w:bottom w:val="none" w:sz="0" w:space="0" w:color="auto"/>
        <w:right w:val="none" w:sz="0" w:space="0" w:color="auto"/>
      </w:divBdr>
    </w:div>
    <w:div w:id="159202751">
      <w:marLeft w:val="0"/>
      <w:marRight w:val="0"/>
      <w:marTop w:val="0"/>
      <w:marBottom w:val="0"/>
      <w:divBdr>
        <w:top w:val="none" w:sz="0" w:space="0" w:color="auto"/>
        <w:left w:val="none" w:sz="0" w:space="0" w:color="auto"/>
        <w:bottom w:val="none" w:sz="0" w:space="0" w:color="auto"/>
        <w:right w:val="none" w:sz="0" w:space="0" w:color="auto"/>
      </w:divBdr>
    </w:div>
    <w:div w:id="159202753">
      <w:marLeft w:val="0"/>
      <w:marRight w:val="0"/>
      <w:marTop w:val="0"/>
      <w:marBottom w:val="0"/>
      <w:divBdr>
        <w:top w:val="none" w:sz="0" w:space="0" w:color="auto"/>
        <w:left w:val="none" w:sz="0" w:space="0" w:color="auto"/>
        <w:bottom w:val="none" w:sz="0" w:space="0" w:color="auto"/>
        <w:right w:val="none" w:sz="0" w:space="0" w:color="auto"/>
      </w:divBdr>
    </w:div>
    <w:div w:id="159202758">
      <w:marLeft w:val="0"/>
      <w:marRight w:val="0"/>
      <w:marTop w:val="0"/>
      <w:marBottom w:val="0"/>
      <w:divBdr>
        <w:top w:val="none" w:sz="0" w:space="0" w:color="auto"/>
        <w:left w:val="none" w:sz="0" w:space="0" w:color="auto"/>
        <w:bottom w:val="none" w:sz="0" w:space="0" w:color="auto"/>
        <w:right w:val="none" w:sz="0" w:space="0" w:color="auto"/>
      </w:divBdr>
    </w:div>
    <w:div w:id="159202760">
      <w:marLeft w:val="0"/>
      <w:marRight w:val="0"/>
      <w:marTop w:val="0"/>
      <w:marBottom w:val="0"/>
      <w:divBdr>
        <w:top w:val="none" w:sz="0" w:space="0" w:color="auto"/>
        <w:left w:val="none" w:sz="0" w:space="0" w:color="auto"/>
        <w:bottom w:val="none" w:sz="0" w:space="0" w:color="auto"/>
        <w:right w:val="none" w:sz="0" w:space="0" w:color="auto"/>
      </w:divBdr>
      <w:divsChild>
        <w:div w:id="159200493">
          <w:marLeft w:val="0"/>
          <w:marRight w:val="0"/>
          <w:marTop w:val="0"/>
          <w:marBottom w:val="0"/>
          <w:divBdr>
            <w:top w:val="none" w:sz="0" w:space="0" w:color="auto"/>
            <w:left w:val="none" w:sz="0" w:space="0" w:color="auto"/>
            <w:bottom w:val="none" w:sz="0" w:space="0" w:color="auto"/>
            <w:right w:val="none" w:sz="0" w:space="0" w:color="auto"/>
          </w:divBdr>
          <w:divsChild>
            <w:div w:id="159201491">
              <w:marLeft w:val="0"/>
              <w:marRight w:val="0"/>
              <w:marTop w:val="0"/>
              <w:marBottom w:val="0"/>
              <w:divBdr>
                <w:top w:val="none" w:sz="0" w:space="0" w:color="auto"/>
                <w:left w:val="none" w:sz="0" w:space="0" w:color="auto"/>
                <w:bottom w:val="none" w:sz="0" w:space="0" w:color="auto"/>
                <w:right w:val="none" w:sz="0" w:space="0" w:color="auto"/>
              </w:divBdr>
              <w:divsChild>
                <w:div w:id="159202750">
                  <w:marLeft w:val="0"/>
                  <w:marRight w:val="0"/>
                  <w:marTop w:val="0"/>
                  <w:marBottom w:val="0"/>
                  <w:divBdr>
                    <w:top w:val="none" w:sz="0" w:space="0" w:color="auto"/>
                    <w:left w:val="none" w:sz="0" w:space="0" w:color="auto"/>
                    <w:bottom w:val="none" w:sz="0" w:space="0" w:color="auto"/>
                    <w:right w:val="none" w:sz="0" w:space="0" w:color="auto"/>
                  </w:divBdr>
                  <w:divsChild>
                    <w:div w:id="159201898">
                      <w:marLeft w:val="0"/>
                      <w:marRight w:val="0"/>
                      <w:marTop w:val="0"/>
                      <w:marBottom w:val="0"/>
                      <w:divBdr>
                        <w:top w:val="none" w:sz="0" w:space="0" w:color="auto"/>
                        <w:left w:val="none" w:sz="0" w:space="0" w:color="auto"/>
                        <w:bottom w:val="none" w:sz="0" w:space="0" w:color="auto"/>
                        <w:right w:val="none" w:sz="0" w:space="0" w:color="auto"/>
                      </w:divBdr>
                      <w:divsChild>
                        <w:div w:id="159200461">
                          <w:marLeft w:val="0"/>
                          <w:marRight w:val="0"/>
                          <w:marTop w:val="0"/>
                          <w:marBottom w:val="0"/>
                          <w:divBdr>
                            <w:top w:val="none" w:sz="0" w:space="0" w:color="auto"/>
                            <w:left w:val="none" w:sz="0" w:space="0" w:color="auto"/>
                            <w:bottom w:val="none" w:sz="0" w:space="0" w:color="auto"/>
                            <w:right w:val="none" w:sz="0" w:space="0" w:color="auto"/>
                          </w:divBdr>
                          <w:divsChild>
                            <w:div w:id="159200578">
                              <w:marLeft w:val="0"/>
                              <w:marRight w:val="0"/>
                              <w:marTop w:val="0"/>
                              <w:marBottom w:val="0"/>
                              <w:divBdr>
                                <w:top w:val="none" w:sz="0" w:space="0" w:color="auto"/>
                                <w:left w:val="none" w:sz="0" w:space="0" w:color="auto"/>
                                <w:bottom w:val="none" w:sz="0" w:space="0" w:color="auto"/>
                                <w:right w:val="none" w:sz="0" w:space="0" w:color="auto"/>
                              </w:divBdr>
                              <w:divsChild>
                                <w:div w:id="159201324">
                                  <w:marLeft w:val="0"/>
                                  <w:marRight w:val="0"/>
                                  <w:marTop w:val="0"/>
                                  <w:marBottom w:val="0"/>
                                  <w:divBdr>
                                    <w:top w:val="none" w:sz="0" w:space="0" w:color="auto"/>
                                    <w:left w:val="none" w:sz="0" w:space="0" w:color="auto"/>
                                    <w:bottom w:val="none" w:sz="0" w:space="0" w:color="auto"/>
                                    <w:right w:val="none" w:sz="0" w:space="0" w:color="auto"/>
                                  </w:divBdr>
                                  <w:divsChild>
                                    <w:div w:id="15920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02763">
      <w:marLeft w:val="0"/>
      <w:marRight w:val="0"/>
      <w:marTop w:val="0"/>
      <w:marBottom w:val="0"/>
      <w:divBdr>
        <w:top w:val="none" w:sz="0" w:space="0" w:color="auto"/>
        <w:left w:val="none" w:sz="0" w:space="0" w:color="auto"/>
        <w:bottom w:val="none" w:sz="0" w:space="0" w:color="auto"/>
        <w:right w:val="none" w:sz="0" w:space="0" w:color="auto"/>
      </w:divBdr>
      <w:divsChild>
        <w:div w:id="159200863">
          <w:marLeft w:val="0"/>
          <w:marRight w:val="0"/>
          <w:marTop w:val="0"/>
          <w:marBottom w:val="0"/>
          <w:divBdr>
            <w:top w:val="none" w:sz="0" w:space="0" w:color="auto"/>
            <w:left w:val="none" w:sz="0" w:space="0" w:color="auto"/>
            <w:bottom w:val="none" w:sz="0" w:space="0" w:color="auto"/>
            <w:right w:val="none" w:sz="0" w:space="0" w:color="auto"/>
          </w:divBdr>
        </w:div>
        <w:div w:id="159202235">
          <w:marLeft w:val="0"/>
          <w:marRight w:val="0"/>
          <w:marTop w:val="0"/>
          <w:marBottom w:val="0"/>
          <w:divBdr>
            <w:top w:val="single" w:sz="4" w:space="1" w:color="000000"/>
            <w:left w:val="single" w:sz="4" w:space="4" w:color="000000"/>
            <w:bottom w:val="single" w:sz="4" w:space="1" w:color="000000"/>
            <w:right w:val="single" w:sz="4" w:space="4" w:color="000000"/>
          </w:divBdr>
        </w:div>
        <w:div w:id="159202728">
          <w:marLeft w:val="0"/>
          <w:marRight w:val="0"/>
          <w:marTop w:val="0"/>
          <w:marBottom w:val="0"/>
          <w:divBdr>
            <w:top w:val="single" w:sz="4" w:space="1" w:color="000000"/>
            <w:left w:val="single" w:sz="4" w:space="4" w:color="000000"/>
            <w:bottom w:val="single" w:sz="4" w:space="1" w:color="000000"/>
            <w:right w:val="single" w:sz="4" w:space="4" w:color="000000"/>
          </w:divBdr>
        </w:div>
        <w:div w:id="159202907">
          <w:marLeft w:val="0"/>
          <w:marRight w:val="0"/>
          <w:marTop w:val="0"/>
          <w:marBottom w:val="0"/>
          <w:divBdr>
            <w:top w:val="none" w:sz="0" w:space="0" w:color="auto"/>
            <w:left w:val="none" w:sz="0" w:space="0" w:color="auto"/>
            <w:bottom w:val="none" w:sz="0" w:space="0" w:color="auto"/>
            <w:right w:val="none" w:sz="0" w:space="0" w:color="auto"/>
          </w:divBdr>
        </w:div>
        <w:div w:id="159202932">
          <w:marLeft w:val="0"/>
          <w:marRight w:val="0"/>
          <w:marTop w:val="0"/>
          <w:marBottom w:val="0"/>
          <w:divBdr>
            <w:top w:val="none" w:sz="0" w:space="0" w:color="auto"/>
            <w:left w:val="none" w:sz="0" w:space="0" w:color="auto"/>
            <w:bottom w:val="none" w:sz="0" w:space="0" w:color="auto"/>
            <w:right w:val="none" w:sz="0" w:space="0" w:color="auto"/>
          </w:divBdr>
          <w:divsChild>
            <w:div w:id="15920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765">
      <w:marLeft w:val="0"/>
      <w:marRight w:val="0"/>
      <w:marTop w:val="0"/>
      <w:marBottom w:val="0"/>
      <w:divBdr>
        <w:top w:val="none" w:sz="0" w:space="0" w:color="auto"/>
        <w:left w:val="none" w:sz="0" w:space="0" w:color="auto"/>
        <w:bottom w:val="none" w:sz="0" w:space="0" w:color="auto"/>
        <w:right w:val="none" w:sz="0" w:space="0" w:color="auto"/>
      </w:divBdr>
    </w:div>
    <w:div w:id="159202767">
      <w:marLeft w:val="0"/>
      <w:marRight w:val="0"/>
      <w:marTop w:val="0"/>
      <w:marBottom w:val="0"/>
      <w:divBdr>
        <w:top w:val="none" w:sz="0" w:space="0" w:color="auto"/>
        <w:left w:val="none" w:sz="0" w:space="0" w:color="auto"/>
        <w:bottom w:val="none" w:sz="0" w:space="0" w:color="auto"/>
        <w:right w:val="none" w:sz="0" w:space="0" w:color="auto"/>
      </w:divBdr>
    </w:div>
    <w:div w:id="159202768">
      <w:marLeft w:val="0"/>
      <w:marRight w:val="0"/>
      <w:marTop w:val="0"/>
      <w:marBottom w:val="0"/>
      <w:divBdr>
        <w:top w:val="none" w:sz="0" w:space="0" w:color="auto"/>
        <w:left w:val="none" w:sz="0" w:space="0" w:color="auto"/>
        <w:bottom w:val="none" w:sz="0" w:space="0" w:color="auto"/>
        <w:right w:val="none" w:sz="0" w:space="0" w:color="auto"/>
      </w:divBdr>
    </w:div>
    <w:div w:id="159202769">
      <w:marLeft w:val="0"/>
      <w:marRight w:val="0"/>
      <w:marTop w:val="0"/>
      <w:marBottom w:val="0"/>
      <w:divBdr>
        <w:top w:val="none" w:sz="0" w:space="0" w:color="auto"/>
        <w:left w:val="none" w:sz="0" w:space="0" w:color="auto"/>
        <w:bottom w:val="none" w:sz="0" w:space="0" w:color="auto"/>
        <w:right w:val="none" w:sz="0" w:space="0" w:color="auto"/>
      </w:divBdr>
      <w:divsChild>
        <w:div w:id="159201576">
          <w:marLeft w:val="0"/>
          <w:marRight w:val="0"/>
          <w:marTop w:val="0"/>
          <w:marBottom w:val="0"/>
          <w:divBdr>
            <w:top w:val="none" w:sz="0" w:space="0" w:color="auto"/>
            <w:left w:val="none" w:sz="0" w:space="0" w:color="auto"/>
            <w:bottom w:val="none" w:sz="0" w:space="0" w:color="auto"/>
            <w:right w:val="none" w:sz="0" w:space="0" w:color="auto"/>
          </w:divBdr>
        </w:div>
        <w:div w:id="159202971">
          <w:marLeft w:val="0"/>
          <w:marRight w:val="0"/>
          <w:marTop w:val="0"/>
          <w:marBottom w:val="0"/>
          <w:divBdr>
            <w:top w:val="none" w:sz="0" w:space="0" w:color="auto"/>
            <w:left w:val="none" w:sz="0" w:space="0" w:color="auto"/>
            <w:bottom w:val="none" w:sz="0" w:space="0" w:color="auto"/>
            <w:right w:val="none" w:sz="0" w:space="0" w:color="auto"/>
          </w:divBdr>
        </w:div>
      </w:divsChild>
    </w:div>
    <w:div w:id="159202772">
      <w:marLeft w:val="0"/>
      <w:marRight w:val="0"/>
      <w:marTop w:val="0"/>
      <w:marBottom w:val="0"/>
      <w:divBdr>
        <w:top w:val="none" w:sz="0" w:space="0" w:color="auto"/>
        <w:left w:val="none" w:sz="0" w:space="0" w:color="auto"/>
        <w:bottom w:val="none" w:sz="0" w:space="0" w:color="auto"/>
        <w:right w:val="none" w:sz="0" w:space="0" w:color="auto"/>
      </w:divBdr>
    </w:div>
    <w:div w:id="159202773">
      <w:marLeft w:val="0"/>
      <w:marRight w:val="0"/>
      <w:marTop w:val="0"/>
      <w:marBottom w:val="0"/>
      <w:divBdr>
        <w:top w:val="none" w:sz="0" w:space="0" w:color="auto"/>
        <w:left w:val="none" w:sz="0" w:space="0" w:color="auto"/>
        <w:bottom w:val="none" w:sz="0" w:space="0" w:color="auto"/>
        <w:right w:val="none" w:sz="0" w:space="0" w:color="auto"/>
      </w:divBdr>
    </w:div>
    <w:div w:id="159202775">
      <w:marLeft w:val="0"/>
      <w:marRight w:val="0"/>
      <w:marTop w:val="0"/>
      <w:marBottom w:val="0"/>
      <w:divBdr>
        <w:top w:val="none" w:sz="0" w:space="0" w:color="auto"/>
        <w:left w:val="none" w:sz="0" w:space="0" w:color="auto"/>
        <w:bottom w:val="none" w:sz="0" w:space="0" w:color="auto"/>
        <w:right w:val="none" w:sz="0" w:space="0" w:color="auto"/>
      </w:divBdr>
      <w:divsChild>
        <w:div w:id="159202774">
          <w:marLeft w:val="0"/>
          <w:marRight w:val="0"/>
          <w:marTop w:val="0"/>
          <w:marBottom w:val="0"/>
          <w:divBdr>
            <w:top w:val="none" w:sz="0" w:space="0" w:color="auto"/>
            <w:left w:val="none" w:sz="0" w:space="0" w:color="auto"/>
            <w:bottom w:val="none" w:sz="0" w:space="0" w:color="auto"/>
            <w:right w:val="none" w:sz="0" w:space="0" w:color="auto"/>
          </w:divBdr>
          <w:divsChild>
            <w:div w:id="159201244">
              <w:marLeft w:val="0"/>
              <w:marRight w:val="0"/>
              <w:marTop w:val="0"/>
              <w:marBottom w:val="0"/>
              <w:divBdr>
                <w:top w:val="none" w:sz="0" w:space="0" w:color="auto"/>
                <w:left w:val="none" w:sz="0" w:space="0" w:color="auto"/>
                <w:bottom w:val="none" w:sz="0" w:space="0" w:color="auto"/>
                <w:right w:val="none" w:sz="0" w:space="0" w:color="auto"/>
              </w:divBdr>
              <w:divsChild>
                <w:div w:id="159200421">
                  <w:marLeft w:val="0"/>
                  <w:marRight w:val="0"/>
                  <w:marTop w:val="0"/>
                  <w:marBottom w:val="0"/>
                  <w:divBdr>
                    <w:top w:val="none" w:sz="0" w:space="0" w:color="auto"/>
                    <w:left w:val="none" w:sz="0" w:space="0" w:color="auto"/>
                    <w:bottom w:val="none" w:sz="0" w:space="0" w:color="auto"/>
                    <w:right w:val="none" w:sz="0" w:space="0" w:color="auto"/>
                  </w:divBdr>
                  <w:divsChild>
                    <w:div w:id="159201960">
                      <w:marLeft w:val="0"/>
                      <w:marRight w:val="0"/>
                      <w:marTop w:val="0"/>
                      <w:marBottom w:val="0"/>
                      <w:divBdr>
                        <w:top w:val="none" w:sz="0" w:space="0" w:color="auto"/>
                        <w:left w:val="none" w:sz="0" w:space="0" w:color="auto"/>
                        <w:bottom w:val="none" w:sz="0" w:space="0" w:color="auto"/>
                        <w:right w:val="none" w:sz="0" w:space="0" w:color="auto"/>
                      </w:divBdr>
                      <w:divsChild>
                        <w:div w:id="159202282">
                          <w:marLeft w:val="0"/>
                          <w:marRight w:val="0"/>
                          <w:marTop w:val="0"/>
                          <w:marBottom w:val="0"/>
                          <w:divBdr>
                            <w:top w:val="none" w:sz="0" w:space="0" w:color="auto"/>
                            <w:left w:val="none" w:sz="0" w:space="0" w:color="auto"/>
                            <w:bottom w:val="none" w:sz="0" w:space="0" w:color="auto"/>
                            <w:right w:val="none" w:sz="0" w:space="0" w:color="auto"/>
                          </w:divBdr>
                          <w:divsChild>
                            <w:div w:id="1592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3159">
          <w:marLeft w:val="0"/>
          <w:marRight w:val="0"/>
          <w:marTop w:val="0"/>
          <w:marBottom w:val="0"/>
          <w:divBdr>
            <w:top w:val="none" w:sz="0" w:space="0" w:color="auto"/>
            <w:left w:val="none" w:sz="0" w:space="0" w:color="auto"/>
            <w:bottom w:val="none" w:sz="0" w:space="0" w:color="auto"/>
            <w:right w:val="none" w:sz="0" w:space="0" w:color="auto"/>
          </w:divBdr>
          <w:divsChild>
            <w:div w:id="15920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776">
      <w:marLeft w:val="0"/>
      <w:marRight w:val="0"/>
      <w:marTop w:val="0"/>
      <w:marBottom w:val="0"/>
      <w:divBdr>
        <w:top w:val="none" w:sz="0" w:space="0" w:color="auto"/>
        <w:left w:val="none" w:sz="0" w:space="0" w:color="auto"/>
        <w:bottom w:val="none" w:sz="0" w:space="0" w:color="auto"/>
        <w:right w:val="none" w:sz="0" w:space="0" w:color="auto"/>
      </w:divBdr>
    </w:div>
    <w:div w:id="159202777">
      <w:marLeft w:val="0"/>
      <w:marRight w:val="0"/>
      <w:marTop w:val="0"/>
      <w:marBottom w:val="0"/>
      <w:divBdr>
        <w:top w:val="none" w:sz="0" w:space="0" w:color="auto"/>
        <w:left w:val="none" w:sz="0" w:space="0" w:color="auto"/>
        <w:bottom w:val="none" w:sz="0" w:space="0" w:color="auto"/>
        <w:right w:val="none" w:sz="0" w:space="0" w:color="auto"/>
      </w:divBdr>
    </w:div>
    <w:div w:id="159202778">
      <w:marLeft w:val="0"/>
      <w:marRight w:val="0"/>
      <w:marTop w:val="0"/>
      <w:marBottom w:val="0"/>
      <w:divBdr>
        <w:top w:val="none" w:sz="0" w:space="0" w:color="auto"/>
        <w:left w:val="none" w:sz="0" w:space="0" w:color="auto"/>
        <w:bottom w:val="none" w:sz="0" w:space="0" w:color="auto"/>
        <w:right w:val="none" w:sz="0" w:space="0" w:color="auto"/>
      </w:divBdr>
    </w:div>
    <w:div w:id="159202785">
      <w:marLeft w:val="0"/>
      <w:marRight w:val="0"/>
      <w:marTop w:val="0"/>
      <w:marBottom w:val="0"/>
      <w:divBdr>
        <w:top w:val="none" w:sz="0" w:space="0" w:color="auto"/>
        <w:left w:val="none" w:sz="0" w:space="0" w:color="auto"/>
        <w:bottom w:val="none" w:sz="0" w:space="0" w:color="auto"/>
        <w:right w:val="none" w:sz="0" w:space="0" w:color="auto"/>
      </w:divBdr>
    </w:div>
    <w:div w:id="159202786">
      <w:marLeft w:val="0"/>
      <w:marRight w:val="0"/>
      <w:marTop w:val="0"/>
      <w:marBottom w:val="0"/>
      <w:divBdr>
        <w:top w:val="none" w:sz="0" w:space="0" w:color="auto"/>
        <w:left w:val="none" w:sz="0" w:space="0" w:color="auto"/>
        <w:bottom w:val="none" w:sz="0" w:space="0" w:color="auto"/>
        <w:right w:val="none" w:sz="0" w:space="0" w:color="auto"/>
      </w:divBdr>
    </w:div>
    <w:div w:id="159202793">
      <w:marLeft w:val="0"/>
      <w:marRight w:val="0"/>
      <w:marTop w:val="0"/>
      <w:marBottom w:val="0"/>
      <w:divBdr>
        <w:top w:val="none" w:sz="0" w:space="0" w:color="auto"/>
        <w:left w:val="none" w:sz="0" w:space="0" w:color="auto"/>
        <w:bottom w:val="none" w:sz="0" w:space="0" w:color="auto"/>
        <w:right w:val="none" w:sz="0" w:space="0" w:color="auto"/>
      </w:divBdr>
    </w:div>
    <w:div w:id="159202794">
      <w:marLeft w:val="0"/>
      <w:marRight w:val="0"/>
      <w:marTop w:val="0"/>
      <w:marBottom w:val="0"/>
      <w:divBdr>
        <w:top w:val="none" w:sz="0" w:space="0" w:color="auto"/>
        <w:left w:val="none" w:sz="0" w:space="0" w:color="auto"/>
        <w:bottom w:val="none" w:sz="0" w:space="0" w:color="auto"/>
        <w:right w:val="none" w:sz="0" w:space="0" w:color="auto"/>
      </w:divBdr>
    </w:div>
    <w:div w:id="159202795">
      <w:marLeft w:val="0"/>
      <w:marRight w:val="0"/>
      <w:marTop w:val="0"/>
      <w:marBottom w:val="0"/>
      <w:divBdr>
        <w:top w:val="none" w:sz="0" w:space="0" w:color="auto"/>
        <w:left w:val="none" w:sz="0" w:space="0" w:color="auto"/>
        <w:bottom w:val="none" w:sz="0" w:space="0" w:color="auto"/>
        <w:right w:val="none" w:sz="0" w:space="0" w:color="auto"/>
      </w:divBdr>
    </w:div>
    <w:div w:id="159202796">
      <w:marLeft w:val="0"/>
      <w:marRight w:val="0"/>
      <w:marTop w:val="0"/>
      <w:marBottom w:val="0"/>
      <w:divBdr>
        <w:top w:val="none" w:sz="0" w:space="0" w:color="auto"/>
        <w:left w:val="none" w:sz="0" w:space="0" w:color="auto"/>
        <w:bottom w:val="none" w:sz="0" w:space="0" w:color="auto"/>
        <w:right w:val="none" w:sz="0" w:space="0" w:color="auto"/>
      </w:divBdr>
      <w:divsChild>
        <w:div w:id="159201027">
          <w:marLeft w:val="0"/>
          <w:marRight w:val="0"/>
          <w:marTop w:val="0"/>
          <w:marBottom w:val="0"/>
          <w:divBdr>
            <w:top w:val="none" w:sz="0" w:space="0" w:color="auto"/>
            <w:left w:val="none" w:sz="0" w:space="0" w:color="auto"/>
            <w:bottom w:val="none" w:sz="0" w:space="0" w:color="auto"/>
            <w:right w:val="none" w:sz="0" w:space="0" w:color="auto"/>
          </w:divBdr>
        </w:div>
      </w:divsChild>
    </w:div>
    <w:div w:id="159202797">
      <w:marLeft w:val="0"/>
      <w:marRight w:val="0"/>
      <w:marTop w:val="0"/>
      <w:marBottom w:val="0"/>
      <w:divBdr>
        <w:top w:val="none" w:sz="0" w:space="0" w:color="auto"/>
        <w:left w:val="none" w:sz="0" w:space="0" w:color="auto"/>
        <w:bottom w:val="none" w:sz="0" w:space="0" w:color="auto"/>
        <w:right w:val="none" w:sz="0" w:space="0" w:color="auto"/>
      </w:divBdr>
    </w:div>
    <w:div w:id="159202799">
      <w:marLeft w:val="0"/>
      <w:marRight w:val="0"/>
      <w:marTop w:val="0"/>
      <w:marBottom w:val="0"/>
      <w:divBdr>
        <w:top w:val="none" w:sz="0" w:space="0" w:color="auto"/>
        <w:left w:val="none" w:sz="0" w:space="0" w:color="auto"/>
        <w:bottom w:val="none" w:sz="0" w:space="0" w:color="auto"/>
        <w:right w:val="none" w:sz="0" w:space="0" w:color="auto"/>
      </w:divBdr>
    </w:div>
    <w:div w:id="159202802">
      <w:marLeft w:val="0"/>
      <w:marRight w:val="0"/>
      <w:marTop w:val="0"/>
      <w:marBottom w:val="0"/>
      <w:divBdr>
        <w:top w:val="none" w:sz="0" w:space="0" w:color="auto"/>
        <w:left w:val="none" w:sz="0" w:space="0" w:color="auto"/>
        <w:bottom w:val="none" w:sz="0" w:space="0" w:color="auto"/>
        <w:right w:val="none" w:sz="0" w:space="0" w:color="auto"/>
      </w:divBdr>
    </w:div>
    <w:div w:id="159202803">
      <w:marLeft w:val="0"/>
      <w:marRight w:val="0"/>
      <w:marTop w:val="0"/>
      <w:marBottom w:val="0"/>
      <w:divBdr>
        <w:top w:val="none" w:sz="0" w:space="0" w:color="auto"/>
        <w:left w:val="none" w:sz="0" w:space="0" w:color="auto"/>
        <w:bottom w:val="none" w:sz="0" w:space="0" w:color="auto"/>
        <w:right w:val="none" w:sz="0" w:space="0" w:color="auto"/>
      </w:divBdr>
    </w:div>
    <w:div w:id="159202807">
      <w:marLeft w:val="0"/>
      <w:marRight w:val="0"/>
      <w:marTop w:val="0"/>
      <w:marBottom w:val="0"/>
      <w:divBdr>
        <w:top w:val="none" w:sz="0" w:space="0" w:color="auto"/>
        <w:left w:val="none" w:sz="0" w:space="0" w:color="auto"/>
        <w:bottom w:val="none" w:sz="0" w:space="0" w:color="auto"/>
        <w:right w:val="none" w:sz="0" w:space="0" w:color="auto"/>
      </w:divBdr>
    </w:div>
    <w:div w:id="159202809">
      <w:marLeft w:val="0"/>
      <w:marRight w:val="0"/>
      <w:marTop w:val="0"/>
      <w:marBottom w:val="0"/>
      <w:divBdr>
        <w:top w:val="none" w:sz="0" w:space="0" w:color="auto"/>
        <w:left w:val="none" w:sz="0" w:space="0" w:color="auto"/>
        <w:bottom w:val="none" w:sz="0" w:space="0" w:color="auto"/>
        <w:right w:val="none" w:sz="0" w:space="0" w:color="auto"/>
      </w:divBdr>
      <w:divsChild>
        <w:div w:id="159200337">
          <w:marLeft w:val="0"/>
          <w:marRight w:val="0"/>
          <w:marTop w:val="0"/>
          <w:marBottom w:val="0"/>
          <w:divBdr>
            <w:top w:val="none" w:sz="0" w:space="0" w:color="auto"/>
            <w:left w:val="none" w:sz="0" w:space="0" w:color="auto"/>
            <w:bottom w:val="none" w:sz="0" w:space="0" w:color="auto"/>
            <w:right w:val="none" w:sz="0" w:space="0" w:color="auto"/>
          </w:divBdr>
        </w:div>
        <w:div w:id="159200338">
          <w:marLeft w:val="0"/>
          <w:marRight w:val="0"/>
          <w:marTop w:val="0"/>
          <w:marBottom w:val="0"/>
          <w:divBdr>
            <w:top w:val="none" w:sz="0" w:space="0" w:color="auto"/>
            <w:left w:val="none" w:sz="0" w:space="0" w:color="auto"/>
            <w:bottom w:val="none" w:sz="0" w:space="0" w:color="auto"/>
            <w:right w:val="none" w:sz="0" w:space="0" w:color="auto"/>
          </w:divBdr>
        </w:div>
        <w:div w:id="159200348">
          <w:marLeft w:val="0"/>
          <w:marRight w:val="0"/>
          <w:marTop w:val="0"/>
          <w:marBottom w:val="0"/>
          <w:divBdr>
            <w:top w:val="none" w:sz="0" w:space="0" w:color="auto"/>
            <w:left w:val="none" w:sz="0" w:space="0" w:color="auto"/>
            <w:bottom w:val="none" w:sz="0" w:space="0" w:color="auto"/>
            <w:right w:val="none" w:sz="0" w:space="0" w:color="auto"/>
          </w:divBdr>
        </w:div>
        <w:div w:id="159200462">
          <w:marLeft w:val="0"/>
          <w:marRight w:val="0"/>
          <w:marTop w:val="0"/>
          <w:marBottom w:val="0"/>
          <w:divBdr>
            <w:top w:val="none" w:sz="0" w:space="0" w:color="auto"/>
            <w:left w:val="none" w:sz="0" w:space="0" w:color="auto"/>
            <w:bottom w:val="none" w:sz="0" w:space="0" w:color="auto"/>
            <w:right w:val="none" w:sz="0" w:space="0" w:color="auto"/>
          </w:divBdr>
        </w:div>
        <w:div w:id="159200530">
          <w:marLeft w:val="0"/>
          <w:marRight w:val="0"/>
          <w:marTop w:val="0"/>
          <w:marBottom w:val="0"/>
          <w:divBdr>
            <w:top w:val="none" w:sz="0" w:space="0" w:color="auto"/>
            <w:left w:val="none" w:sz="0" w:space="0" w:color="auto"/>
            <w:bottom w:val="none" w:sz="0" w:space="0" w:color="auto"/>
            <w:right w:val="none" w:sz="0" w:space="0" w:color="auto"/>
          </w:divBdr>
        </w:div>
        <w:div w:id="159200570">
          <w:marLeft w:val="0"/>
          <w:marRight w:val="0"/>
          <w:marTop w:val="0"/>
          <w:marBottom w:val="0"/>
          <w:divBdr>
            <w:top w:val="none" w:sz="0" w:space="0" w:color="auto"/>
            <w:left w:val="none" w:sz="0" w:space="0" w:color="auto"/>
            <w:bottom w:val="none" w:sz="0" w:space="0" w:color="auto"/>
            <w:right w:val="none" w:sz="0" w:space="0" w:color="auto"/>
          </w:divBdr>
        </w:div>
        <w:div w:id="159200705">
          <w:marLeft w:val="0"/>
          <w:marRight w:val="0"/>
          <w:marTop w:val="0"/>
          <w:marBottom w:val="0"/>
          <w:divBdr>
            <w:top w:val="none" w:sz="0" w:space="0" w:color="auto"/>
            <w:left w:val="none" w:sz="0" w:space="0" w:color="auto"/>
            <w:bottom w:val="none" w:sz="0" w:space="0" w:color="auto"/>
            <w:right w:val="none" w:sz="0" w:space="0" w:color="auto"/>
          </w:divBdr>
          <w:divsChild>
            <w:div w:id="159200289">
              <w:marLeft w:val="0"/>
              <w:marRight w:val="0"/>
              <w:marTop w:val="0"/>
              <w:marBottom w:val="0"/>
              <w:divBdr>
                <w:top w:val="none" w:sz="0" w:space="0" w:color="auto"/>
                <w:left w:val="none" w:sz="0" w:space="0" w:color="auto"/>
                <w:bottom w:val="none" w:sz="0" w:space="0" w:color="auto"/>
                <w:right w:val="none" w:sz="0" w:space="0" w:color="auto"/>
              </w:divBdr>
              <w:divsChild>
                <w:div w:id="15920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840">
          <w:marLeft w:val="0"/>
          <w:marRight w:val="0"/>
          <w:marTop w:val="0"/>
          <w:marBottom w:val="0"/>
          <w:divBdr>
            <w:top w:val="none" w:sz="0" w:space="0" w:color="auto"/>
            <w:left w:val="none" w:sz="0" w:space="0" w:color="auto"/>
            <w:bottom w:val="none" w:sz="0" w:space="0" w:color="auto"/>
            <w:right w:val="none" w:sz="0" w:space="0" w:color="auto"/>
          </w:divBdr>
        </w:div>
        <w:div w:id="159200859">
          <w:marLeft w:val="0"/>
          <w:marRight w:val="0"/>
          <w:marTop w:val="0"/>
          <w:marBottom w:val="0"/>
          <w:divBdr>
            <w:top w:val="none" w:sz="0" w:space="0" w:color="auto"/>
            <w:left w:val="none" w:sz="0" w:space="0" w:color="auto"/>
            <w:bottom w:val="none" w:sz="0" w:space="0" w:color="auto"/>
            <w:right w:val="none" w:sz="0" w:space="0" w:color="auto"/>
          </w:divBdr>
        </w:div>
        <w:div w:id="159200912">
          <w:marLeft w:val="0"/>
          <w:marRight w:val="0"/>
          <w:marTop w:val="0"/>
          <w:marBottom w:val="0"/>
          <w:divBdr>
            <w:top w:val="none" w:sz="0" w:space="0" w:color="auto"/>
            <w:left w:val="none" w:sz="0" w:space="0" w:color="auto"/>
            <w:bottom w:val="none" w:sz="0" w:space="0" w:color="auto"/>
            <w:right w:val="none" w:sz="0" w:space="0" w:color="auto"/>
          </w:divBdr>
        </w:div>
        <w:div w:id="159200925">
          <w:marLeft w:val="0"/>
          <w:marRight w:val="0"/>
          <w:marTop w:val="0"/>
          <w:marBottom w:val="0"/>
          <w:divBdr>
            <w:top w:val="none" w:sz="0" w:space="0" w:color="auto"/>
            <w:left w:val="none" w:sz="0" w:space="0" w:color="auto"/>
            <w:bottom w:val="none" w:sz="0" w:space="0" w:color="auto"/>
            <w:right w:val="none" w:sz="0" w:space="0" w:color="auto"/>
          </w:divBdr>
        </w:div>
        <w:div w:id="159200927">
          <w:marLeft w:val="0"/>
          <w:marRight w:val="0"/>
          <w:marTop w:val="0"/>
          <w:marBottom w:val="0"/>
          <w:divBdr>
            <w:top w:val="none" w:sz="0" w:space="0" w:color="auto"/>
            <w:left w:val="none" w:sz="0" w:space="0" w:color="auto"/>
            <w:bottom w:val="none" w:sz="0" w:space="0" w:color="auto"/>
            <w:right w:val="none" w:sz="0" w:space="0" w:color="auto"/>
          </w:divBdr>
        </w:div>
        <w:div w:id="159200949">
          <w:marLeft w:val="0"/>
          <w:marRight w:val="0"/>
          <w:marTop w:val="0"/>
          <w:marBottom w:val="0"/>
          <w:divBdr>
            <w:top w:val="none" w:sz="0" w:space="0" w:color="auto"/>
            <w:left w:val="none" w:sz="0" w:space="0" w:color="auto"/>
            <w:bottom w:val="none" w:sz="0" w:space="0" w:color="auto"/>
            <w:right w:val="none" w:sz="0" w:space="0" w:color="auto"/>
          </w:divBdr>
        </w:div>
        <w:div w:id="159200951">
          <w:marLeft w:val="0"/>
          <w:marRight w:val="0"/>
          <w:marTop w:val="0"/>
          <w:marBottom w:val="0"/>
          <w:divBdr>
            <w:top w:val="none" w:sz="0" w:space="0" w:color="auto"/>
            <w:left w:val="none" w:sz="0" w:space="0" w:color="auto"/>
            <w:bottom w:val="none" w:sz="0" w:space="0" w:color="auto"/>
            <w:right w:val="none" w:sz="0" w:space="0" w:color="auto"/>
          </w:divBdr>
        </w:div>
        <w:div w:id="159201430">
          <w:marLeft w:val="0"/>
          <w:marRight w:val="0"/>
          <w:marTop w:val="0"/>
          <w:marBottom w:val="0"/>
          <w:divBdr>
            <w:top w:val="none" w:sz="0" w:space="0" w:color="auto"/>
            <w:left w:val="none" w:sz="0" w:space="0" w:color="auto"/>
            <w:bottom w:val="none" w:sz="0" w:space="0" w:color="auto"/>
            <w:right w:val="none" w:sz="0" w:space="0" w:color="auto"/>
          </w:divBdr>
        </w:div>
        <w:div w:id="159201814">
          <w:marLeft w:val="0"/>
          <w:marRight w:val="0"/>
          <w:marTop w:val="0"/>
          <w:marBottom w:val="0"/>
          <w:divBdr>
            <w:top w:val="none" w:sz="0" w:space="0" w:color="auto"/>
            <w:left w:val="none" w:sz="0" w:space="0" w:color="auto"/>
            <w:bottom w:val="none" w:sz="0" w:space="0" w:color="auto"/>
            <w:right w:val="none" w:sz="0" w:space="0" w:color="auto"/>
          </w:divBdr>
        </w:div>
        <w:div w:id="159201905">
          <w:marLeft w:val="0"/>
          <w:marRight w:val="0"/>
          <w:marTop w:val="0"/>
          <w:marBottom w:val="0"/>
          <w:divBdr>
            <w:top w:val="none" w:sz="0" w:space="0" w:color="auto"/>
            <w:left w:val="none" w:sz="0" w:space="0" w:color="auto"/>
            <w:bottom w:val="none" w:sz="0" w:space="0" w:color="auto"/>
            <w:right w:val="none" w:sz="0" w:space="0" w:color="auto"/>
          </w:divBdr>
        </w:div>
        <w:div w:id="159202062">
          <w:marLeft w:val="0"/>
          <w:marRight w:val="0"/>
          <w:marTop w:val="0"/>
          <w:marBottom w:val="0"/>
          <w:divBdr>
            <w:top w:val="none" w:sz="0" w:space="0" w:color="auto"/>
            <w:left w:val="none" w:sz="0" w:space="0" w:color="auto"/>
            <w:bottom w:val="none" w:sz="0" w:space="0" w:color="auto"/>
            <w:right w:val="none" w:sz="0" w:space="0" w:color="auto"/>
          </w:divBdr>
        </w:div>
        <w:div w:id="159202080">
          <w:marLeft w:val="0"/>
          <w:marRight w:val="0"/>
          <w:marTop w:val="0"/>
          <w:marBottom w:val="0"/>
          <w:divBdr>
            <w:top w:val="none" w:sz="0" w:space="0" w:color="auto"/>
            <w:left w:val="none" w:sz="0" w:space="0" w:color="auto"/>
            <w:bottom w:val="none" w:sz="0" w:space="0" w:color="auto"/>
            <w:right w:val="none" w:sz="0" w:space="0" w:color="auto"/>
          </w:divBdr>
        </w:div>
        <w:div w:id="159202465">
          <w:marLeft w:val="0"/>
          <w:marRight w:val="0"/>
          <w:marTop w:val="0"/>
          <w:marBottom w:val="0"/>
          <w:divBdr>
            <w:top w:val="none" w:sz="0" w:space="0" w:color="auto"/>
            <w:left w:val="none" w:sz="0" w:space="0" w:color="auto"/>
            <w:bottom w:val="none" w:sz="0" w:space="0" w:color="auto"/>
            <w:right w:val="none" w:sz="0" w:space="0" w:color="auto"/>
          </w:divBdr>
        </w:div>
        <w:div w:id="159202596">
          <w:marLeft w:val="0"/>
          <w:marRight w:val="0"/>
          <w:marTop w:val="0"/>
          <w:marBottom w:val="0"/>
          <w:divBdr>
            <w:top w:val="none" w:sz="0" w:space="0" w:color="auto"/>
            <w:left w:val="none" w:sz="0" w:space="0" w:color="auto"/>
            <w:bottom w:val="none" w:sz="0" w:space="0" w:color="auto"/>
            <w:right w:val="none" w:sz="0" w:space="0" w:color="auto"/>
          </w:divBdr>
        </w:div>
        <w:div w:id="159202757">
          <w:marLeft w:val="0"/>
          <w:marRight w:val="0"/>
          <w:marTop w:val="0"/>
          <w:marBottom w:val="0"/>
          <w:divBdr>
            <w:top w:val="none" w:sz="0" w:space="0" w:color="auto"/>
            <w:left w:val="none" w:sz="0" w:space="0" w:color="auto"/>
            <w:bottom w:val="none" w:sz="0" w:space="0" w:color="auto"/>
            <w:right w:val="none" w:sz="0" w:space="0" w:color="auto"/>
          </w:divBdr>
        </w:div>
        <w:div w:id="159203046">
          <w:marLeft w:val="0"/>
          <w:marRight w:val="0"/>
          <w:marTop w:val="0"/>
          <w:marBottom w:val="0"/>
          <w:divBdr>
            <w:top w:val="none" w:sz="0" w:space="0" w:color="auto"/>
            <w:left w:val="none" w:sz="0" w:space="0" w:color="auto"/>
            <w:bottom w:val="none" w:sz="0" w:space="0" w:color="auto"/>
            <w:right w:val="none" w:sz="0" w:space="0" w:color="auto"/>
          </w:divBdr>
        </w:div>
        <w:div w:id="159203097">
          <w:marLeft w:val="0"/>
          <w:marRight w:val="0"/>
          <w:marTop w:val="0"/>
          <w:marBottom w:val="0"/>
          <w:divBdr>
            <w:top w:val="none" w:sz="0" w:space="0" w:color="auto"/>
            <w:left w:val="none" w:sz="0" w:space="0" w:color="auto"/>
            <w:bottom w:val="none" w:sz="0" w:space="0" w:color="auto"/>
            <w:right w:val="none" w:sz="0" w:space="0" w:color="auto"/>
          </w:divBdr>
        </w:div>
        <w:div w:id="159203136">
          <w:marLeft w:val="0"/>
          <w:marRight w:val="0"/>
          <w:marTop w:val="0"/>
          <w:marBottom w:val="0"/>
          <w:divBdr>
            <w:top w:val="none" w:sz="0" w:space="0" w:color="auto"/>
            <w:left w:val="none" w:sz="0" w:space="0" w:color="auto"/>
            <w:bottom w:val="none" w:sz="0" w:space="0" w:color="auto"/>
            <w:right w:val="none" w:sz="0" w:space="0" w:color="auto"/>
          </w:divBdr>
        </w:div>
        <w:div w:id="159203150">
          <w:marLeft w:val="0"/>
          <w:marRight w:val="0"/>
          <w:marTop w:val="0"/>
          <w:marBottom w:val="0"/>
          <w:divBdr>
            <w:top w:val="none" w:sz="0" w:space="0" w:color="auto"/>
            <w:left w:val="none" w:sz="0" w:space="0" w:color="auto"/>
            <w:bottom w:val="none" w:sz="0" w:space="0" w:color="auto"/>
            <w:right w:val="none" w:sz="0" w:space="0" w:color="auto"/>
          </w:divBdr>
        </w:div>
      </w:divsChild>
    </w:div>
    <w:div w:id="159202810">
      <w:marLeft w:val="0"/>
      <w:marRight w:val="0"/>
      <w:marTop w:val="0"/>
      <w:marBottom w:val="0"/>
      <w:divBdr>
        <w:top w:val="none" w:sz="0" w:space="0" w:color="auto"/>
        <w:left w:val="none" w:sz="0" w:space="0" w:color="auto"/>
        <w:bottom w:val="none" w:sz="0" w:space="0" w:color="auto"/>
        <w:right w:val="none" w:sz="0" w:space="0" w:color="auto"/>
      </w:divBdr>
    </w:div>
    <w:div w:id="159202811">
      <w:marLeft w:val="0"/>
      <w:marRight w:val="0"/>
      <w:marTop w:val="0"/>
      <w:marBottom w:val="0"/>
      <w:divBdr>
        <w:top w:val="none" w:sz="0" w:space="0" w:color="auto"/>
        <w:left w:val="none" w:sz="0" w:space="0" w:color="auto"/>
        <w:bottom w:val="none" w:sz="0" w:space="0" w:color="auto"/>
        <w:right w:val="none" w:sz="0" w:space="0" w:color="auto"/>
      </w:divBdr>
    </w:div>
    <w:div w:id="159202812">
      <w:marLeft w:val="0"/>
      <w:marRight w:val="0"/>
      <w:marTop w:val="0"/>
      <w:marBottom w:val="0"/>
      <w:divBdr>
        <w:top w:val="none" w:sz="0" w:space="0" w:color="auto"/>
        <w:left w:val="none" w:sz="0" w:space="0" w:color="auto"/>
        <w:bottom w:val="none" w:sz="0" w:space="0" w:color="auto"/>
        <w:right w:val="none" w:sz="0" w:space="0" w:color="auto"/>
      </w:divBdr>
    </w:div>
    <w:div w:id="159202814">
      <w:marLeft w:val="0"/>
      <w:marRight w:val="0"/>
      <w:marTop w:val="0"/>
      <w:marBottom w:val="0"/>
      <w:divBdr>
        <w:top w:val="none" w:sz="0" w:space="0" w:color="auto"/>
        <w:left w:val="none" w:sz="0" w:space="0" w:color="auto"/>
        <w:bottom w:val="none" w:sz="0" w:space="0" w:color="auto"/>
        <w:right w:val="none" w:sz="0" w:space="0" w:color="auto"/>
      </w:divBdr>
    </w:div>
    <w:div w:id="159202815">
      <w:marLeft w:val="0"/>
      <w:marRight w:val="0"/>
      <w:marTop w:val="0"/>
      <w:marBottom w:val="0"/>
      <w:divBdr>
        <w:top w:val="none" w:sz="0" w:space="0" w:color="auto"/>
        <w:left w:val="none" w:sz="0" w:space="0" w:color="auto"/>
        <w:bottom w:val="none" w:sz="0" w:space="0" w:color="auto"/>
        <w:right w:val="none" w:sz="0" w:space="0" w:color="auto"/>
      </w:divBdr>
    </w:div>
    <w:div w:id="159202818">
      <w:marLeft w:val="0"/>
      <w:marRight w:val="0"/>
      <w:marTop w:val="0"/>
      <w:marBottom w:val="0"/>
      <w:divBdr>
        <w:top w:val="none" w:sz="0" w:space="0" w:color="auto"/>
        <w:left w:val="none" w:sz="0" w:space="0" w:color="auto"/>
        <w:bottom w:val="none" w:sz="0" w:space="0" w:color="auto"/>
        <w:right w:val="none" w:sz="0" w:space="0" w:color="auto"/>
      </w:divBdr>
    </w:div>
    <w:div w:id="159202820">
      <w:marLeft w:val="0"/>
      <w:marRight w:val="0"/>
      <w:marTop w:val="0"/>
      <w:marBottom w:val="0"/>
      <w:divBdr>
        <w:top w:val="none" w:sz="0" w:space="0" w:color="auto"/>
        <w:left w:val="none" w:sz="0" w:space="0" w:color="auto"/>
        <w:bottom w:val="none" w:sz="0" w:space="0" w:color="auto"/>
        <w:right w:val="none" w:sz="0" w:space="0" w:color="auto"/>
      </w:divBdr>
    </w:div>
    <w:div w:id="159202821">
      <w:marLeft w:val="0"/>
      <w:marRight w:val="0"/>
      <w:marTop w:val="0"/>
      <w:marBottom w:val="0"/>
      <w:divBdr>
        <w:top w:val="none" w:sz="0" w:space="0" w:color="auto"/>
        <w:left w:val="none" w:sz="0" w:space="0" w:color="auto"/>
        <w:bottom w:val="none" w:sz="0" w:space="0" w:color="auto"/>
        <w:right w:val="none" w:sz="0" w:space="0" w:color="auto"/>
      </w:divBdr>
    </w:div>
    <w:div w:id="159202822">
      <w:marLeft w:val="0"/>
      <w:marRight w:val="0"/>
      <w:marTop w:val="0"/>
      <w:marBottom w:val="0"/>
      <w:divBdr>
        <w:top w:val="none" w:sz="0" w:space="0" w:color="auto"/>
        <w:left w:val="none" w:sz="0" w:space="0" w:color="auto"/>
        <w:bottom w:val="none" w:sz="0" w:space="0" w:color="auto"/>
        <w:right w:val="none" w:sz="0" w:space="0" w:color="auto"/>
      </w:divBdr>
    </w:div>
    <w:div w:id="159202827">
      <w:marLeft w:val="0"/>
      <w:marRight w:val="0"/>
      <w:marTop w:val="0"/>
      <w:marBottom w:val="0"/>
      <w:divBdr>
        <w:top w:val="none" w:sz="0" w:space="0" w:color="auto"/>
        <w:left w:val="none" w:sz="0" w:space="0" w:color="auto"/>
        <w:bottom w:val="none" w:sz="0" w:space="0" w:color="auto"/>
        <w:right w:val="none" w:sz="0" w:space="0" w:color="auto"/>
      </w:divBdr>
    </w:div>
    <w:div w:id="159202829">
      <w:marLeft w:val="0"/>
      <w:marRight w:val="0"/>
      <w:marTop w:val="0"/>
      <w:marBottom w:val="0"/>
      <w:divBdr>
        <w:top w:val="none" w:sz="0" w:space="0" w:color="auto"/>
        <w:left w:val="none" w:sz="0" w:space="0" w:color="auto"/>
        <w:bottom w:val="none" w:sz="0" w:space="0" w:color="auto"/>
        <w:right w:val="none" w:sz="0" w:space="0" w:color="auto"/>
      </w:divBdr>
    </w:div>
    <w:div w:id="159202830">
      <w:marLeft w:val="0"/>
      <w:marRight w:val="0"/>
      <w:marTop w:val="0"/>
      <w:marBottom w:val="0"/>
      <w:divBdr>
        <w:top w:val="none" w:sz="0" w:space="0" w:color="auto"/>
        <w:left w:val="none" w:sz="0" w:space="0" w:color="auto"/>
        <w:bottom w:val="none" w:sz="0" w:space="0" w:color="auto"/>
        <w:right w:val="none" w:sz="0" w:space="0" w:color="auto"/>
      </w:divBdr>
    </w:div>
    <w:div w:id="159202832">
      <w:marLeft w:val="0"/>
      <w:marRight w:val="0"/>
      <w:marTop w:val="0"/>
      <w:marBottom w:val="0"/>
      <w:divBdr>
        <w:top w:val="none" w:sz="0" w:space="0" w:color="auto"/>
        <w:left w:val="none" w:sz="0" w:space="0" w:color="auto"/>
        <w:bottom w:val="none" w:sz="0" w:space="0" w:color="auto"/>
        <w:right w:val="none" w:sz="0" w:space="0" w:color="auto"/>
      </w:divBdr>
    </w:div>
    <w:div w:id="159202833">
      <w:marLeft w:val="0"/>
      <w:marRight w:val="0"/>
      <w:marTop w:val="0"/>
      <w:marBottom w:val="0"/>
      <w:divBdr>
        <w:top w:val="none" w:sz="0" w:space="0" w:color="auto"/>
        <w:left w:val="none" w:sz="0" w:space="0" w:color="auto"/>
        <w:bottom w:val="none" w:sz="0" w:space="0" w:color="auto"/>
        <w:right w:val="none" w:sz="0" w:space="0" w:color="auto"/>
      </w:divBdr>
    </w:div>
    <w:div w:id="159202834">
      <w:marLeft w:val="0"/>
      <w:marRight w:val="0"/>
      <w:marTop w:val="0"/>
      <w:marBottom w:val="0"/>
      <w:divBdr>
        <w:top w:val="none" w:sz="0" w:space="0" w:color="auto"/>
        <w:left w:val="none" w:sz="0" w:space="0" w:color="auto"/>
        <w:bottom w:val="none" w:sz="0" w:space="0" w:color="auto"/>
        <w:right w:val="none" w:sz="0" w:space="0" w:color="auto"/>
      </w:divBdr>
      <w:divsChild>
        <w:div w:id="159202001">
          <w:marLeft w:val="0"/>
          <w:marRight w:val="0"/>
          <w:marTop w:val="0"/>
          <w:marBottom w:val="0"/>
          <w:divBdr>
            <w:top w:val="none" w:sz="0" w:space="0" w:color="auto"/>
            <w:left w:val="none" w:sz="0" w:space="0" w:color="auto"/>
            <w:bottom w:val="none" w:sz="0" w:space="0" w:color="auto"/>
            <w:right w:val="none" w:sz="0" w:space="0" w:color="auto"/>
          </w:divBdr>
        </w:div>
        <w:div w:id="159202093">
          <w:marLeft w:val="0"/>
          <w:marRight w:val="0"/>
          <w:marTop w:val="0"/>
          <w:marBottom w:val="0"/>
          <w:divBdr>
            <w:top w:val="none" w:sz="0" w:space="0" w:color="auto"/>
            <w:left w:val="none" w:sz="0" w:space="0" w:color="auto"/>
            <w:bottom w:val="none" w:sz="0" w:space="0" w:color="auto"/>
            <w:right w:val="none" w:sz="0" w:space="0" w:color="auto"/>
          </w:divBdr>
        </w:div>
      </w:divsChild>
    </w:div>
    <w:div w:id="159202835">
      <w:marLeft w:val="0"/>
      <w:marRight w:val="0"/>
      <w:marTop w:val="0"/>
      <w:marBottom w:val="0"/>
      <w:divBdr>
        <w:top w:val="none" w:sz="0" w:space="0" w:color="auto"/>
        <w:left w:val="none" w:sz="0" w:space="0" w:color="auto"/>
        <w:bottom w:val="none" w:sz="0" w:space="0" w:color="auto"/>
        <w:right w:val="none" w:sz="0" w:space="0" w:color="auto"/>
      </w:divBdr>
    </w:div>
    <w:div w:id="159202838">
      <w:marLeft w:val="0"/>
      <w:marRight w:val="0"/>
      <w:marTop w:val="0"/>
      <w:marBottom w:val="0"/>
      <w:divBdr>
        <w:top w:val="none" w:sz="0" w:space="0" w:color="auto"/>
        <w:left w:val="none" w:sz="0" w:space="0" w:color="auto"/>
        <w:bottom w:val="none" w:sz="0" w:space="0" w:color="auto"/>
        <w:right w:val="none" w:sz="0" w:space="0" w:color="auto"/>
      </w:divBdr>
      <w:divsChild>
        <w:div w:id="159200988">
          <w:marLeft w:val="0"/>
          <w:marRight w:val="0"/>
          <w:marTop w:val="0"/>
          <w:marBottom w:val="0"/>
          <w:divBdr>
            <w:top w:val="none" w:sz="0" w:space="0" w:color="auto"/>
            <w:left w:val="none" w:sz="0" w:space="0" w:color="auto"/>
            <w:bottom w:val="none" w:sz="0" w:space="0" w:color="auto"/>
            <w:right w:val="none" w:sz="0" w:space="0" w:color="auto"/>
          </w:divBdr>
          <w:divsChild>
            <w:div w:id="159201444">
              <w:marLeft w:val="0"/>
              <w:marRight w:val="0"/>
              <w:marTop w:val="0"/>
              <w:marBottom w:val="0"/>
              <w:divBdr>
                <w:top w:val="none" w:sz="0" w:space="0" w:color="auto"/>
                <w:left w:val="none" w:sz="0" w:space="0" w:color="auto"/>
                <w:bottom w:val="none" w:sz="0" w:space="0" w:color="auto"/>
                <w:right w:val="none" w:sz="0" w:space="0" w:color="auto"/>
              </w:divBdr>
              <w:divsChild>
                <w:div w:id="159200597">
                  <w:marLeft w:val="0"/>
                  <w:marRight w:val="0"/>
                  <w:marTop w:val="0"/>
                  <w:marBottom w:val="0"/>
                  <w:divBdr>
                    <w:top w:val="none" w:sz="0" w:space="0" w:color="auto"/>
                    <w:left w:val="none" w:sz="0" w:space="0" w:color="auto"/>
                    <w:bottom w:val="none" w:sz="0" w:space="0" w:color="auto"/>
                    <w:right w:val="none" w:sz="0" w:space="0" w:color="auto"/>
                  </w:divBdr>
                  <w:divsChild>
                    <w:div w:id="159201765">
                      <w:marLeft w:val="0"/>
                      <w:marRight w:val="0"/>
                      <w:marTop w:val="0"/>
                      <w:marBottom w:val="0"/>
                      <w:divBdr>
                        <w:top w:val="none" w:sz="0" w:space="0" w:color="auto"/>
                        <w:left w:val="none" w:sz="0" w:space="0" w:color="auto"/>
                        <w:bottom w:val="none" w:sz="0" w:space="0" w:color="auto"/>
                        <w:right w:val="none" w:sz="0" w:space="0" w:color="auto"/>
                      </w:divBdr>
                      <w:divsChild>
                        <w:div w:id="159201414">
                          <w:marLeft w:val="0"/>
                          <w:marRight w:val="0"/>
                          <w:marTop w:val="0"/>
                          <w:marBottom w:val="0"/>
                          <w:divBdr>
                            <w:top w:val="none" w:sz="0" w:space="0" w:color="auto"/>
                            <w:left w:val="none" w:sz="0" w:space="0" w:color="auto"/>
                            <w:bottom w:val="none" w:sz="0" w:space="0" w:color="auto"/>
                            <w:right w:val="none" w:sz="0" w:space="0" w:color="auto"/>
                          </w:divBdr>
                          <w:divsChild>
                            <w:div w:id="159202745">
                              <w:marLeft w:val="0"/>
                              <w:marRight w:val="0"/>
                              <w:marTop w:val="0"/>
                              <w:marBottom w:val="0"/>
                              <w:divBdr>
                                <w:top w:val="none" w:sz="0" w:space="0" w:color="auto"/>
                                <w:left w:val="none" w:sz="0" w:space="0" w:color="auto"/>
                                <w:bottom w:val="none" w:sz="0" w:space="0" w:color="auto"/>
                                <w:right w:val="none" w:sz="0" w:space="0" w:color="auto"/>
                              </w:divBdr>
                              <w:divsChild>
                                <w:div w:id="159202026">
                                  <w:marLeft w:val="0"/>
                                  <w:marRight w:val="0"/>
                                  <w:marTop w:val="0"/>
                                  <w:marBottom w:val="0"/>
                                  <w:divBdr>
                                    <w:top w:val="none" w:sz="0" w:space="0" w:color="auto"/>
                                    <w:left w:val="none" w:sz="0" w:space="0" w:color="auto"/>
                                    <w:bottom w:val="none" w:sz="0" w:space="0" w:color="auto"/>
                                    <w:right w:val="none" w:sz="0" w:space="0" w:color="auto"/>
                                  </w:divBdr>
                                  <w:divsChild>
                                    <w:div w:id="15920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01685">
          <w:marLeft w:val="0"/>
          <w:marRight w:val="0"/>
          <w:marTop w:val="0"/>
          <w:marBottom w:val="0"/>
          <w:divBdr>
            <w:top w:val="none" w:sz="0" w:space="0" w:color="auto"/>
            <w:left w:val="none" w:sz="0" w:space="0" w:color="auto"/>
            <w:bottom w:val="none" w:sz="0" w:space="0" w:color="auto"/>
            <w:right w:val="none" w:sz="0" w:space="0" w:color="auto"/>
          </w:divBdr>
          <w:divsChild>
            <w:div w:id="15920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840">
      <w:marLeft w:val="0"/>
      <w:marRight w:val="0"/>
      <w:marTop w:val="0"/>
      <w:marBottom w:val="0"/>
      <w:divBdr>
        <w:top w:val="none" w:sz="0" w:space="0" w:color="auto"/>
        <w:left w:val="none" w:sz="0" w:space="0" w:color="auto"/>
        <w:bottom w:val="none" w:sz="0" w:space="0" w:color="auto"/>
        <w:right w:val="none" w:sz="0" w:space="0" w:color="auto"/>
      </w:divBdr>
    </w:div>
    <w:div w:id="159202843">
      <w:marLeft w:val="0"/>
      <w:marRight w:val="0"/>
      <w:marTop w:val="0"/>
      <w:marBottom w:val="0"/>
      <w:divBdr>
        <w:top w:val="none" w:sz="0" w:space="0" w:color="auto"/>
        <w:left w:val="none" w:sz="0" w:space="0" w:color="auto"/>
        <w:bottom w:val="none" w:sz="0" w:space="0" w:color="auto"/>
        <w:right w:val="none" w:sz="0" w:space="0" w:color="auto"/>
      </w:divBdr>
    </w:div>
    <w:div w:id="159202845">
      <w:marLeft w:val="0"/>
      <w:marRight w:val="0"/>
      <w:marTop w:val="0"/>
      <w:marBottom w:val="0"/>
      <w:divBdr>
        <w:top w:val="none" w:sz="0" w:space="0" w:color="auto"/>
        <w:left w:val="none" w:sz="0" w:space="0" w:color="auto"/>
        <w:bottom w:val="none" w:sz="0" w:space="0" w:color="auto"/>
        <w:right w:val="none" w:sz="0" w:space="0" w:color="auto"/>
      </w:divBdr>
    </w:div>
    <w:div w:id="159202849">
      <w:marLeft w:val="0"/>
      <w:marRight w:val="0"/>
      <w:marTop w:val="0"/>
      <w:marBottom w:val="0"/>
      <w:divBdr>
        <w:top w:val="none" w:sz="0" w:space="0" w:color="auto"/>
        <w:left w:val="none" w:sz="0" w:space="0" w:color="auto"/>
        <w:bottom w:val="none" w:sz="0" w:space="0" w:color="auto"/>
        <w:right w:val="none" w:sz="0" w:space="0" w:color="auto"/>
      </w:divBdr>
    </w:div>
    <w:div w:id="159202852">
      <w:marLeft w:val="0"/>
      <w:marRight w:val="0"/>
      <w:marTop w:val="0"/>
      <w:marBottom w:val="0"/>
      <w:divBdr>
        <w:top w:val="none" w:sz="0" w:space="0" w:color="auto"/>
        <w:left w:val="none" w:sz="0" w:space="0" w:color="auto"/>
        <w:bottom w:val="none" w:sz="0" w:space="0" w:color="auto"/>
        <w:right w:val="none" w:sz="0" w:space="0" w:color="auto"/>
      </w:divBdr>
    </w:div>
    <w:div w:id="159202856">
      <w:marLeft w:val="0"/>
      <w:marRight w:val="0"/>
      <w:marTop w:val="0"/>
      <w:marBottom w:val="0"/>
      <w:divBdr>
        <w:top w:val="none" w:sz="0" w:space="0" w:color="auto"/>
        <w:left w:val="none" w:sz="0" w:space="0" w:color="auto"/>
        <w:bottom w:val="none" w:sz="0" w:space="0" w:color="auto"/>
        <w:right w:val="none" w:sz="0" w:space="0" w:color="auto"/>
      </w:divBdr>
    </w:div>
    <w:div w:id="159202857">
      <w:marLeft w:val="0"/>
      <w:marRight w:val="0"/>
      <w:marTop w:val="0"/>
      <w:marBottom w:val="0"/>
      <w:divBdr>
        <w:top w:val="none" w:sz="0" w:space="0" w:color="auto"/>
        <w:left w:val="none" w:sz="0" w:space="0" w:color="auto"/>
        <w:bottom w:val="none" w:sz="0" w:space="0" w:color="auto"/>
        <w:right w:val="none" w:sz="0" w:space="0" w:color="auto"/>
      </w:divBdr>
    </w:div>
    <w:div w:id="159202863">
      <w:marLeft w:val="0"/>
      <w:marRight w:val="0"/>
      <w:marTop w:val="0"/>
      <w:marBottom w:val="0"/>
      <w:divBdr>
        <w:top w:val="none" w:sz="0" w:space="0" w:color="auto"/>
        <w:left w:val="none" w:sz="0" w:space="0" w:color="auto"/>
        <w:bottom w:val="none" w:sz="0" w:space="0" w:color="auto"/>
        <w:right w:val="none" w:sz="0" w:space="0" w:color="auto"/>
      </w:divBdr>
    </w:div>
    <w:div w:id="159202864">
      <w:marLeft w:val="0"/>
      <w:marRight w:val="0"/>
      <w:marTop w:val="0"/>
      <w:marBottom w:val="0"/>
      <w:divBdr>
        <w:top w:val="none" w:sz="0" w:space="0" w:color="auto"/>
        <w:left w:val="none" w:sz="0" w:space="0" w:color="auto"/>
        <w:bottom w:val="none" w:sz="0" w:space="0" w:color="auto"/>
        <w:right w:val="none" w:sz="0" w:space="0" w:color="auto"/>
      </w:divBdr>
    </w:div>
    <w:div w:id="159202866">
      <w:marLeft w:val="0"/>
      <w:marRight w:val="0"/>
      <w:marTop w:val="0"/>
      <w:marBottom w:val="0"/>
      <w:divBdr>
        <w:top w:val="none" w:sz="0" w:space="0" w:color="auto"/>
        <w:left w:val="none" w:sz="0" w:space="0" w:color="auto"/>
        <w:bottom w:val="none" w:sz="0" w:space="0" w:color="auto"/>
        <w:right w:val="none" w:sz="0" w:space="0" w:color="auto"/>
      </w:divBdr>
    </w:div>
    <w:div w:id="159202872">
      <w:marLeft w:val="0"/>
      <w:marRight w:val="0"/>
      <w:marTop w:val="0"/>
      <w:marBottom w:val="0"/>
      <w:divBdr>
        <w:top w:val="none" w:sz="0" w:space="0" w:color="auto"/>
        <w:left w:val="none" w:sz="0" w:space="0" w:color="auto"/>
        <w:bottom w:val="none" w:sz="0" w:space="0" w:color="auto"/>
        <w:right w:val="none" w:sz="0" w:space="0" w:color="auto"/>
      </w:divBdr>
    </w:div>
    <w:div w:id="159202873">
      <w:marLeft w:val="0"/>
      <w:marRight w:val="0"/>
      <w:marTop w:val="0"/>
      <w:marBottom w:val="0"/>
      <w:divBdr>
        <w:top w:val="none" w:sz="0" w:space="0" w:color="auto"/>
        <w:left w:val="none" w:sz="0" w:space="0" w:color="auto"/>
        <w:bottom w:val="none" w:sz="0" w:space="0" w:color="auto"/>
        <w:right w:val="none" w:sz="0" w:space="0" w:color="auto"/>
      </w:divBdr>
    </w:div>
    <w:div w:id="159202877">
      <w:marLeft w:val="0"/>
      <w:marRight w:val="0"/>
      <w:marTop w:val="0"/>
      <w:marBottom w:val="0"/>
      <w:divBdr>
        <w:top w:val="none" w:sz="0" w:space="0" w:color="auto"/>
        <w:left w:val="none" w:sz="0" w:space="0" w:color="auto"/>
        <w:bottom w:val="none" w:sz="0" w:space="0" w:color="auto"/>
        <w:right w:val="none" w:sz="0" w:space="0" w:color="auto"/>
      </w:divBdr>
    </w:div>
    <w:div w:id="159202878">
      <w:marLeft w:val="0"/>
      <w:marRight w:val="0"/>
      <w:marTop w:val="0"/>
      <w:marBottom w:val="0"/>
      <w:divBdr>
        <w:top w:val="none" w:sz="0" w:space="0" w:color="auto"/>
        <w:left w:val="none" w:sz="0" w:space="0" w:color="auto"/>
        <w:bottom w:val="none" w:sz="0" w:space="0" w:color="auto"/>
        <w:right w:val="none" w:sz="0" w:space="0" w:color="auto"/>
      </w:divBdr>
    </w:div>
    <w:div w:id="159202879">
      <w:marLeft w:val="0"/>
      <w:marRight w:val="0"/>
      <w:marTop w:val="0"/>
      <w:marBottom w:val="0"/>
      <w:divBdr>
        <w:top w:val="none" w:sz="0" w:space="0" w:color="auto"/>
        <w:left w:val="none" w:sz="0" w:space="0" w:color="auto"/>
        <w:bottom w:val="none" w:sz="0" w:space="0" w:color="auto"/>
        <w:right w:val="none" w:sz="0" w:space="0" w:color="auto"/>
      </w:divBdr>
    </w:div>
    <w:div w:id="159202880">
      <w:marLeft w:val="0"/>
      <w:marRight w:val="0"/>
      <w:marTop w:val="0"/>
      <w:marBottom w:val="0"/>
      <w:divBdr>
        <w:top w:val="none" w:sz="0" w:space="0" w:color="auto"/>
        <w:left w:val="none" w:sz="0" w:space="0" w:color="auto"/>
        <w:bottom w:val="none" w:sz="0" w:space="0" w:color="auto"/>
        <w:right w:val="none" w:sz="0" w:space="0" w:color="auto"/>
      </w:divBdr>
    </w:div>
    <w:div w:id="159202885">
      <w:marLeft w:val="0"/>
      <w:marRight w:val="0"/>
      <w:marTop w:val="0"/>
      <w:marBottom w:val="0"/>
      <w:divBdr>
        <w:top w:val="none" w:sz="0" w:space="0" w:color="auto"/>
        <w:left w:val="none" w:sz="0" w:space="0" w:color="auto"/>
        <w:bottom w:val="none" w:sz="0" w:space="0" w:color="auto"/>
        <w:right w:val="none" w:sz="0" w:space="0" w:color="auto"/>
      </w:divBdr>
    </w:div>
    <w:div w:id="159202887">
      <w:marLeft w:val="0"/>
      <w:marRight w:val="0"/>
      <w:marTop w:val="0"/>
      <w:marBottom w:val="0"/>
      <w:divBdr>
        <w:top w:val="none" w:sz="0" w:space="0" w:color="auto"/>
        <w:left w:val="none" w:sz="0" w:space="0" w:color="auto"/>
        <w:bottom w:val="none" w:sz="0" w:space="0" w:color="auto"/>
        <w:right w:val="none" w:sz="0" w:space="0" w:color="auto"/>
      </w:divBdr>
    </w:div>
    <w:div w:id="159202890">
      <w:marLeft w:val="0"/>
      <w:marRight w:val="0"/>
      <w:marTop w:val="0"/>
      <w:marBottom w:val="0"/>
      <w:divBdr>
        <w:top w:val="none" w:sz="0" w:space="0" w:color="auto"/>
        <w:left w:val="none" w:sz="0" w:space="0" w:color="auto"/>
        <w:bottom w:val="none" w:sz="0" w:space="0" w:color="auto"/>
        <w:right w:val="none" w:sz="0" w:space="0" w:color="auto"/>
      </w:divBdr>
    </w:div>
    <w:div w:id="159202896">
      <w:marLeft w:val="0"/>
      <w:marRight w:val="0"/>
      <w:marTop w:val="0"/>
      <w:marBottom w:val="0"/>
      <w:divBdr>
        <w:top w:val="none" w:sz="0" w:space="0" w:color="auto"/>
        <w:left w:val="none" w:sz="0" w:space="0" w:color="auto"/>
        <w:bottom w:val="none" w:sz="0" w:space="0" w:color="auto"/>
        <w:right w:val="none" w:sz="0" w:space="0" w:color="auto"/>
      </w:divBdr>
    </w:div>
    <w:div w:id="159202897">
      <w:marLeft w:val="0"/>
      <w:marRight w:val="0"/>
      <w:marTop w:val="0"/>
      <w:marBottom w:val="0"/>
      <w:divBdr>
        <w:top w:val="none" w:sz="0" w:space="0" w:color="auto"/>
        <w:left w:val="none" w:sz="0" w:space="0" w:color="auto"/>
        <w:bottom w:val="none" w:sz="0" w:space="0" w:color="auto"/>
        <w:right w:val="none" w:sz="0" w:space="0" w:color="auto"/>
      </w:divBdr>
    </w:div>
    <w:div w:id="159202899">
      <w:marLeft w:val="0"/>
      <w:marRight w:val="0"/>
      <w:marTop w:val="0"/>
      <w:marBottom w:val="0"/>
      <w:divBdr>
        <w:top w:val="none" w:sz="0" w:space="0" w:color="auto"/>
        <w:left w:val="none" w:sz="0" w:space="0" w:color="auto"/>
        <w:bottom w:val="none" w:sz="0" w:space="0" w:color="auto"/>
        <w:right w:val="none" w:sz="0" w:space="0" w:color="auto"/>
      </w:divBdr>
    </w:div>
    <w:div w:id="159202901">
      <w:marLeft w:val="0"/>
      <w:marRight w:val="0"/>
      <w:marTop w:val="0"/>
      <w:marBottom w:val="0"/>
      <w:divBdr>
        <w:top w:val="none" w:sz="0" w:space="0" w:color="auto"/>
        <w:left w:val="none" w:sz="0" w:space="0" w:color="auto"/>
        <w:bottom w:val="none" w:sz="0" w:space="0" w:color="auto"/>
        <w:right w:val="none" w:sz="0" w:space="0" w:color="auto"/>
      </w:divBdr>
    </w:div>
    <w:div w:id="159202902">
      <w:marLeft w:val="0"/>
      <w:marRight w:val="0"/>
      <w:marTop w:val="0"/>
      <w:marBottom w:val="0"/>
      <w:divBdr>
        <w:top w:val="none" w:sz="0" w:space="0" w:color="auto"/>
        <w:left w:val="none" w:sz="0" w:space="0" w:color="auto"/>
        <w:bottom w:val="none" w:sz="0" w:space="0" w:color="auto"/>
        <w:right w:val="none" w:sz="0" w:space="0" w:color="auto"/>
      </w:divBdr>
    </w:div>
    <w:div w:id="159202903">
      <w:marLeft w:val="0"/>
      <w:marRight w:val="0"/>
      <w:marTop w:val="0"/>
      <w:marBottom w:val="0"/>
      <w:divBdr>
        <w:top w:val="none" w:sz="0" w:space="0" w:color="auto"/>
        <w:left w:val="none" w:sz="0" w:space="0" w:color="auto"/>
        <w:bottom w:val="none" w:sz="0" w:space="0" w:color="auto"/>
        <w:right w:val="none" w:sz="0" w:space="0" w:color="auto"/>
      </w:divBdr>
    </w:div>
    <w:div w:id="159202904">
      <w:marLeft w:val="0"/>
      <w:marRight w:val="0"/>
      <w:marTop w:val="0"/>
      <w:marBottom w:val="0"/>
      <w:divBdr>
        <w:top w:val="none" w:sz="0" w:space="0" w:color="auto"/>
        <w:left w:val="none" w:sz="0" w:space="0" w:color="auto"/>
        <w:bottom w:val="none" w:sz="0" w:space="0" w:color="auto"/>
        <w:right w:val="none" w:sz="0" w:space="0" w:color="auto"/>
      </w:divBdr>
    </w:div>
    <w:div w:id="159202905">
      <w:marLeft w:val="0"/>
      <w:marRight w:val="0"/>
      <w:marTop w:val="0"/>
      <w:marBottom w:val="0"/>
      <w:divBdr>
        <w:top w:val="none" w:sz="0" w:space="0" w:color="auto"/>
        <w:left w:val="none" w:sz="0" w:space="0" w:color="auto"/>
        <w:bottom w:val="none" w:sz="0" w:space="0" w:color="auto"/>
        <w:right w:val="none" w:sz="0" w:space="0" w:color="auto"/>
      </w:divBdr>
      <w:divsChild>
        <w:div w:id="159201220">
          <w:marLeft w:val="0"/>
          <w:marRight w:val="0"/>
          <w:marTop w:val="0"/>
          <w:marBottom w:val="0"/>
          <w:divBdr>
            <w:top w:val="none" w:sz="0" w:space="0" w:color="auto"/>
            <w:left w:val="none" w:sz="0" w:space="0" w:color="auto"/>
            <w:bottom w:val="none" w:sz="0" w:space="0" w:color="auto"/>
            <w:right w:val="none" w:sz="0" w:space="0" w:color="auto"/>
          </w:divBdr>
        </w:div>
        <w:div w:id="159202713">
          <w:marLeft w:val="0"/>
          <w:marRight w:val="0"/>
          <w:marTop w:val="0"/>
          <w:marBottom w:val="0"/>
          <w:divBdr>
            <w:top w:val="none" w:sz="0" w:space="0" w:color="auto"/>
            <w:left w:val="none" w:sz="0" w:space="0" w:color="auto"/>
            <w:bottom w:val="none" w:sz="0" w:space="0" w:color="auto"/>
            <w:right w:val="none" w:sz="0" w:space="0" w:color="auto"/>
          </w:divBdr>
          <w:divsChild>
            <w:div w:id="159202844">
              <w:marLeft w:val="0"/>
              <w:marRight w:val="0"/>
              <w:marTop w:val="0"/>
              <w:marBottom w:val="0"/>
              <w:divBdr>
                <w:top w:val="none" w:sz="0" w:space="0" w:color="auto"/>
                <w:left w:val="none" w:sz="0" w:space="0" w:color="auto"/>
                <w:bottom w:val="none" w:sz="0" w:space="0" w:color="auto"/>
                <w:right w:val="none" w:sz="0" w:space="0" w:color="auto"/>
              </w:divBdr>
              <w:divsChild>
                <w:div w:id="159200952">
                  <w:marLeft w:val="0"/>
                  <w:marRight w:val="0"/>
                  <w:marTop w:val="0"/>
                  <w:marBottom w:val="0"/>
                  <w:divBdr>
                    <w:top w:val="none" w:sz="0" w:space="0" w:color="auto"/>
                    <w:left w:val="none" w:sz="0" w:space="0" w:color="auto"/>
                    <w:bottom w:val="none" w:sz="0" w:space="0" w:color="auto"/>
                    <w:right w:val="none" w:sz="0" w:space="0" w:color="auto"/>
                  </w:divBdr>
                </w:div>
                <w:div w:id="159201573">
                  <w:marLeft w:val="0"/>
                  <w:marRight w:val="0"/>
                  <w:marTop w:val="0"/>
                  <w:marBottom w:val="0"/>
                  <w:divBdr>
                    <w:top w:val="none" w:sz="0" w:space="0" w:color="auto"/>
                    <w:left w:val="none" w:sz="0" w:space="0" w:color="auto"/>
                    <w:bottom w:val="none" w:sz="0" w:space="0" w:color="auto"/>
                    <w:right w:val="none" w:sz="0" w:space="0" w:color="auto"/>
                  </w:divBdr>
                </w:div>
                <w:div w:id="15920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2910">
      <w:marLeft w:val="0"/>
      <w:marRight w:val="0"/>
      <w:marTop w:val="0"/>
      <w:marBottom w:val="0"/>
      <w:divBdr>
        <w:top w:val="none" w:sz="0" w:space="0" w:color="auto"/>
        <w:left w:val="none" w:sz="0" w:space="0" w:color="auto"/>
        <w:bottom w:val="none" w:sz="0" w:space="0" w:color="auto"/>
        <w:right w:val="none" w:sz="0" w:space="0" w:color="auto"/>
      </w:divBdr>
      <w:divsChild>
        <w:div w:id="159201111">
          <w:marLeft w:val="0"/>
          <w:marRight w:val="0"/>
          <w:marTop w:val="0"/>
          <w:marBottom w:val="0"/>
          <w:divBdr>
            <w:top w:val="none" w:sz="0" w:space="0" w:color="auto"/>
            <w:left w:val="none" w:sz="0" w:space="0" w:color="auto"/>
            <w:bottom w:val="none" w:sz="0" w:space="0" w:color="auto"/>
            <w:right w:val="none" w:sz="0" w:space="0" w:color="auto"/>
          </w:divBdr>
        </w:div>
        <w:div w:id="159201608">
          <w:marLeft w:val="0"/>
          <w:marRight w:val="0"/>
          <w:marTop w:val="0"/>
          <w:marBottom w:val="0"/>
          <w:divBdr>
            <w:top w:val="none" w:sz="0" w:space="0" w:color="auto"/>
            <w:left w:val="none" w:sz="0" w:space="0" w:color="auto"/>
            <w:bottom w:val="none" w:sz="0" w:space="0" w:color="auto"/>
            <w:right w:val="none" w:sz="0" w:space="0" w:color="auto"/>
          </w:divBdr>
          <w:divsChild>
            <w:div w:id="159201635">
              <w:marLeft w:val="0"/>
              <w:marRight w:val="0"/>
              <w:marTop w:val="0"/>
              <w:marBottom w:val="0"/>
              <w:divBdr>
                <w:top w:val="none" w:sz="0" w:space="0" w:color="auto"/>
                <w:left w:val="none" w:sz="0" w:space="0" w:color="auto"/>
                <w:bottom w:val="none" w:sz="0" w:space="0" w:color="auto"/>
                <w:right w:val="none" w:sz="0" w:space="0" w:color="auto"/>
              </w:divBdr>
            </w:div>
            <w:div w:id="159201981">
              <w:marLeft w:val="0"/>
              <w:marRight w:val="0"/>
              <w:marTop w:val="0"/>
              <w:marBottom w:val="0"/>
              <w:divBdr>
                <w:top w:val="none" w:sz="0" w:space="0" w:color="auto"/>
                <w:left w:val="none" w:sz="0" w:space="0" w:color="auto"/>
                <w:bottom w:val="none" w:sz="0" w:space="0" w:color="auto"/>
                <w:right w:val="none" w:sz="0" w:space="0" w:color="auto"/>
              </w:divBdr>
              <w:divsChild>
                <w:div w:id="15920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416">
          <w:marLeft w:val="0"/>
          <w:marRight w:val="0"/>
          <w:marTop w:val="0"/>
          <w:marBottom w:val="0"/>
          <w:divBdr>
            <w:top w:val="none" w:sz="0" w:space="0" w:color="auto"/>
            <w:left w:val="none" w:sz="0" w:space="0" w:color="auto"/>
            <w:bottom w:val="none" w:sz="0" w:space="0" w:color="auto"/>
            <w:right w:val="none" w:sz="0" w:space="0" w:color="auto"/>
          </w:divBdr>
        </w:div>
        <w:div w:id="159203123">
          <w:marLeft w:val="0"/>
          <w:marRight w:val="0"/>
          <w:marTop w:val="0"/>
          <w:marBottom w:val="0"/>
          <w:divBdr>
            <w:top w:val="none" w:sz="0" w:space="0" w:color="auto"/>
            <w:left w:val="none" w:sz="0" w:space="0" w:color="auto"/>
            <w:bottom w:val="none" w:sz="0" w:space="0" w:color="auto"/>
            <w:right w:val="none" w:sz="0" w:space="0" w:color="auto"/>
          </w:divBdr>
        </w:div>
      </w:divsChild>
    </w:div>
    <w:div w:id="159202911">
      <w:marLeft w:val="0"/>
      <w:marRight w:val="0"/>
      <w:marTop w:val="0"/>
      <w:marBottom w:val="0"/>
      <w:divBdr>
        <w:top w:val="none" w:sz="0" w:space="0" w:color="auto"/>
        <w:left w:val="none" w:sz="0" w:space="0" w:color="auto"/>
        <w:bottom w:val="none" w:sz="0" w:space="0" w:color="auto"/>
        <w:right w:val="none" w:sz="0" w:space="0" w:color="auto"/>
      </w:divBdr>
    </w:div>
    <w:div w:id="159202913">
      <w:marLeft w:val="0"/>
      <w:marRight w:val="0"/>
      <w:marTop w:val="0"/>
      <w:marBottom w:val="0"/>
      <w:divBdr>
        <w:top w:val="none" w:sz="0" w:space="0" w:color="auto"/>
        <w:left w:val="none" w:sz="0" w:space="0" w:color="auto"/>
        <w:bottom w:val="none" w:sz="0" w:space="0" w:color="auto"/>
        <w:right w:val="none" w:sz="0" w:space="0" w:color="auto"/>
      </w:divBdr>
    </w:div>
    <w:div w:id="159202916">
      <w:marLeft w:val="0"/>
      <w:marRight w:val="0"/>
      <w:marTop w:val="0"/>
      <w:marBottom w:val="0"/>
      <w:divBdr>
        <w:top w:val="none" w:sz="0" w:space="0" w:color="auto"/>
        <w:left w:val="none" w:sz="0" w:space="0" w:color="auto"/>
        <w:bottom w:val="none" w:sz="0" w:space="0" w:color="auto"/>
        <w:right w:val="none" w:sz="0" w:space="0" w:color="auto"/>
      </w:divBdr>
    </w:div>
    <w:div w:id="159202917">
      <w:marLeft w:val="0"/>
      <w:marRight w:val="0"/>
      <w:marTop w:val="0"/>
      <w:marBottom w:val="0"/>
      <w:divBdr>
        <w:top w:val="none" w:sz="0" w:space="0" w:color="auto"/>
        <w:left w:val="none" w:sz="0" w:space="0" w:color="auto"/>
        <w:bottom w:val="none" w:sz="0" w:space="0" w:color="auto"/>
        <w:right w:val="none" w:sz="0" w:space="0" w:color="auto"/>
      </w:divBdr>
    </w:div>
    <w:div w:id="159202919">
      <w:marLeft w:val="0"/>
      <w:marRight w:val="0"/>
      <w:marTop w:val="0"/>
      <w:marBottom w:val="0"/>
      <w:divBdr>
        <w:top w:val="none" w:sz="0" w:space="0" w:color="auto"/>
        <w:left w:val="none" w:sz="0" w:space="0" w:color="auto"/>
        <w:bottom w:val="none" w:sz="0" w:space="0" w:color="auto"/>
        <w:right w:val="none" w:sz="0" w:space="0" w:color="auto"/>
      </w:divBdr>
    </w:div>
    <w:div w:id="159202920">
      <w:marLeft w:val="0"/>
      <w:marRight w:val="0"/>
      <w:marTop w:val="0"/>
      <w:marBottom w:val="0"/>
      <w:divBdr>
        <w:top w:val="none" w:sz="0" w:space="0" w:color="auto"/>
        <w:left w:val="none" w:sz="0" w:space="0" w:color="auto"/>
        <w:bottom w:val="none" w:sz="0" w:space="0" w:color="auto"/>
        <w:right w:val="none" w:sz="0" w:space="0" w:color="auto"/>
      </w:divBdr>
    </w:div>
    <w:div w:id="159202921">
      <w:marLeft w:val="0"/>
      <w:marRight w:val="0"/>
      <w:marTop w:val="0"/>
      <w:marBottom w:val="0"/>
      <w:divBdr>
        <w:top w:val="none" w:sz="0" w:space="0" w:color="auto"/>
        <w:left w:val="none" w:sz="0" w:space="0" w:color="auto"/>
        <w:bottom w:val="none" w:sz="0" w:space="0" w:color="auto"/>
        <w:right w:val="none" w:sz="0" w:space="0" w:color="auto"/>
      </w:divBdr>
    </w:div>
    <w:div w:id="159202922">
      <w:marLeft w:val="0"/>
      <w:marRight w:val="0"/>
      <w:marTop w:val="0"/>
      <w:marBottom w:val="0"/>
      <w:divBdr>
        <w:top w:val="none" w:sz="0" w:space="0" w:color="auto"/>
        <w:left w:val="none" w:sz="0" w:space="0" w:color="auto"/>
        <w:bottom w:val="none" w:sz="0" w:space="0" w:color="auto"/>
        <w:right w:val="none" w:sz="0" w:space="0" w:color="auto"/>
      </w:divBdr>
    </w:div>
    <w:div w:id="159202925">
      <w:marLeft w:val="0"/>
      <w:marRight w:val="0"/>
      <w:marTop w:val="0"/>
      <w:marBottom w:val="0"/>
      <w:divBdr>
        <w:top w:val="none" w:sz="0" w:space="0" w:color="auto"/>
        <w:left w:val="none" w:sz="0" w:space="0" w:color="auto"/>
        <w:bottom w:val="none" w:sz="0" w:space="0" w:color="auto"/>
        <w:right w:val="none" w:sz="0" w:space="0" w:color="auto"/>
      </w:divBdr>
    </w:div>
    <w:div w:id="159202926">
      <w:marLeft w:val="0"/>
      <w:marRight w:val="0"/>
      <w:marTop w:val="0"/>
      <w:marBottom w:val="0"/>
      <w:divBdr>
        <w:top w:val="none" w:sz="0" w:space="0" w:color="auto"/>
        <w:left w:val="none" w:sz="0" w:space="0" w:color="auto"/>
        <w:bottom w:val="none" w:sz="0" w:space="0" w:color="auto"/>
        <w:right w:val="none" w:sz="0" w:space="0" w:color="auto"/>
      </w:divBdr>
    </w:div>
    <w:div w:id="159202927">
      <w:marLeft w:val="0"/>
      <w:marRight w:val="0"/>
      <w:marTop w:val="0"/>
      <w:marBottom w:val="0"/>
      <w:divBdr>
        <w:top w:val="none" w:sz="0" w:space="0" w:color="auto"/>
        <w:left w:val="none" w:sz="0" w:space="0" w:color="auto"/>
        <w:bottom w:val="none" w:sz="0" w:space="0" w:color="auto"/>
        <w:right w:val="none" w:sz="0" w:space="0" w:color="auto"/>
      </w:divBdr>
    </w:div>
    <w:div w:id="159202929">
      <w:marLeft w:val="0"/>
      <w:marRight w:val="0"/>
      <w:marTop w:val="0"/>
      <w:marBottom w:val="0"/>
      <w:divBdr>
        <w:top w:val="none" w:sz="0" w:space="0" w:color="auto"/>
        <w:left w:val="none" w:sz="0" w:space="0" w:color="auto"/>
        <w:bottom w:val="none" w:sz="0" w:space="0" w:color="auto"/>
        <w:right w:val="none" w:sz="0" w:space="0" w:color="auto"/>
      </w:divBdr>
    </w:div>
    <w:div w:id="159202933">
      <w:marLeft w:val="0"/>
      <w:marRight w:val="0"/>
      <w:marTop w:val="0"/>
      <w:marBottom w:val="0"/>
      <w:divBdr>
        <w:top w:val="none" w:sz="0" w:space="0" w:color="auto"/>
        <w:left w:val="none" w:sz="0" w:space="0" w:color="auto"/>
        <w:bottom w:val="none" w:sz="0" w:space="0" w:color="auto"/>
        <w:right w:val="none" w:sz="0" w:space="0" w:color="auto"/>
      </w:divBdr>
    </w:div>
    <w:div w:id="159202935">
      <w:marLeft w:val="0"/>
      <w:marRight w:val="0"/>
      <w:marTop w:val="0"/>
      <w:marBottom w:val="0"/>
      <w:divBdr>
        <w:top w:val="none" w:sz="0" w:space="0" w:color="auto"/>
        <w:left w:val="none" w:sz="0" w:space="0" w:color="auto"/>
        <w:bottom w:val="none" w:sz="0" w:space="0" w:color="auto"/>
        <w:right w:val="none" w:sz="0" w:space="0" w:color="auto"/>
      </w:divBdr>
    </w:div>
    <w:div w:id="159202936">
      <w:marLeft w:val="0"/>
      <w:marRight w:val="0"/>
      <w:marTop w:val="0"/>
      <w:marBottom w:val="0"/>
      <w:divBdr>
        <w:top w:val="none" w:sz="0" w:space="0" w:color="auto"/>
        <w:left w:val="none" w:sz="0" w:space="0" w:color="auto"/>
        <w:bottom w:val="none" w:sz="0" w:space="0" w:color="auto"/>
        <w:right w:val="none" w:sz="0" w:space="0" w:color="auto"/>
      </w:divBdr>
      <w:divsChild>
        <w:div w:id="159201222">
          <w:marLeft w:val="0"/>
          <w:marRight w:val="0"/>
          <w:marTop w:val="0"/>
          <w:marBottom w:val="0"/>
          <w:divBdr>
            <w:top w:val="none" w:sz="0" w:space="0" w:color="auto"/>
            <w:left w:val="none" w:sz="0" w:space="0" w:color="auto"/>
            <w:bottom w:val="none" w:sz="0" w:space="0" w:color="auto"/>
            <w:right w:val="none" w:sz="0" w:space="0" w:color="auto"/>
          </w:divBdr>
        </w:div>
        <w:div w:id="159202191">
          <w:marLeft w:val="0"/>
          <w:marRight w:val="0"/>
          <w:marTop w:val="0"/>
          <w:marBottom w:val="0"/>
          <w:divBdr>
            <w:top w:val="none" w:sz="0" w:space="0" w:color="auto"/>
            <w:left w:val="none" w:sz="0" w:space="0" w:color="auto"/>
            <w:bottom w:val="none" w:sz="0" w:space="0" w:color="auto"/>
            <w:right w:val="none" w:sz="0" w:space="0" w:color="auto"/>
          </w:divBdr>
        </w:div>
        <w:div w:id="159202248">
          <w:marLeft w:val="0"/>
          <w:marRight w:val="0"/>
          <w:marTop w:val="0"/>
          <w:marBottom w:val="0"/>
          <w:divBdr>
            <w:top w:val="none" w:sz="0" w:space="0" w:color="auto"/>
            <w:left w:val="none" w:sz="0" w:space="0" w:color="auto"/>
            <w:bottom w:val="none" w:sz="0" w:space="0" w:color="auto"/>
            <w:right w:val="none" w:sz="0" w:space="0" w:color="auto"/>
          </w:divBdr>
        </w:div>
      </w:divsChild>
    </w:div>
    <w:div w:id="159202939">
      <w:marLeft w:val="0"/>
      <w:marRight w:val="0"/>
      <w:marTop w:val="0"/>
      <w:marBottom w:val="0"/>
      <w:divBdr>
        <w:top w:val="none" w:sz="0" w:space="0" w:color="auto"/>
        <w:left w:val="none" w:sz="0" w:space="0" w:color="auto"/>
        <w:bottom w:val="none" w:sz="0" w:space="0" w:color="auto"/>
        <w:right w:val="none" w:sz="0" w:space="0" w:color="auto"/>
      </w:divBdr>
    </w:div>
    <w:div w:id="159202940">
      <w:marLeft w:val="0"/>
      <w:marRight w:val="0"/>
      <w:marTop w:val="0"/>
      <w:marBottom w:val="0"/>
      <w:divBdr>
        <w:top w:val="none" w:sz="0" w:space="0" w:color="auto"/>
        <w:left w:val="none" w:sz="0" w:space="0" w:color="auto"/>
        <w:bottom w:val="none" w:sz="0" w:space="0" w:color="auto"/>
        <w:right w:val="none" w:sz="0" w:space="0" w:color="auto"/>
      </w:divBdr>
      <w:divsChild>
        <w:div w:id="159200303">
          <w:marLeft w:val="0"/>
          <w:marRight w:val="0"/>
          <w:marTop w:val="0"/>
          <w:marBottom w:val="0"/>
          <w:divBdr>
            <w:top w:val="none" w:sz="0" w:space="0" w:color="auto"/>
            <w:left w:val="none" w:sz="0" w:space="0" w:color="auto"/>
            <w:bottom w:val="none" w:sz="0" w:space="0" w:color="auto"/>
            <w:right w:val="none" w:sz="0" w:space="0" w:color="auto"/>
          </w:divBdr>
          <w:divsChild>
            <w:div w:id="15920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2944">
      <w:marLeft w:val="0"/>
      <w:marRight w:val="0"/>
      <w:marTop w:val="0"/>
      <w:marBottom w:val="0"/>
      <w:divBdr>
        <w:top w:val="none" w:sz="0" w:space="0" w:color="auto"/>
        <w:left w:val="none" w:sz="0" w:space="0" w:color="auto"/>
        <w:bottom w:val="none" w:sz="0" w:space="0" w:color="auto"/>
        <w:right w:val="none" w:sz="0" w:space="0" w:color="auto"/>
      </w:divBdr>
    </w:div>
    <w:div w:id="159202946">
      <w:marLeft w:val="0"/>
      <w:marRight w:val="0"/>
      <w:marTop w:val="0"/>
      <w:marBottom w:val="0"/>
      <w:divBdr>
        <w:top w:val="none" w:sz="0" w:space="0" w:color="auto"/>
        <w:left w:val="none" w:sz="0" w:space="0" w:color="auto"/>
        <w:bottom w:val="none" w:sz="0" w:space="0" w:color="auto"/>
        <w:right w:val="none" w:sz="0" w:space="0" w:color="auto"/>
      </w:divBdr>
    </w:div>
    <w:div w:id="159202947">
      <w:marLeft w:val="0"/>
      <w:marRight w:val="0"/>
      <w:marTop w:val="0"/>
      <w:marBottom w:val="0"/>
      <w:divBdr>
        <w:top w:val="none" w:sz="0" w:space="0" w:color="auto"/>
        <w:left w:val="none" w:sz="0" w:space="0" w:color="auto"/>
        <w:bottom w:val="none" w:sz="0" w:space="0" w:color="auto"/>
        <w:right w:val="none" w:sz="0" w:space="0" w:color="auto"/>
      </w:divBdr>
    </w:div>
    <w:div w:id="159202948">
      <w:marLeft w:val="0"/>
      <w:marRight w:val="0"/>
      <w:marTop w:val="0"/>
      <w:marBottom w:val="0"/>
      <w:divBdr>
        <w:top w:val="none" w:sz="0" w:space="0" w:color="auto"/>
        <w:left w:val="none" w:sz="0" w:space="0" w:color="auto"/>
        <w:bottom w:val="none" w:sz="0" w:space="0" w:color="auto"/>
        <w:right w:val="none" w:sz="0" w:space="0" w:color="auto"/>
      </w:divBdr>
    </w:div>
    <w:div w:id="159202950">
      <w:marLeft w:val="0"/>
      <w:marRight w:val="0"/>
      <w:marTop w:val="0"/>
      <w:marBottom w:val="0"/>
      <w:divBdr>
        <w:top w:val="none" w:sz="0" w:space="0" w:color="auto"/>
        <w:left w:val="none" w:sz="0" w:space="0" w:color="auto"/>
        <w:bottom w:val="none" w:sz="0" w:space="0" w:color="auto"/>
        <w:right w:val="none" w:sz="0" w:space="0" w:color="auto"/>
      </w:divBdr>
    </w:div>
    <w:div w:id="159202951">
      <w:marLeft w:val="0"/>
      <w:marRight w:val="0"/>
      <w:marTop w:val="0"/>
      <w:marBottom w:val="0"/>
      <w:divBdr>
        <w:top w:val="none" w:sz="0" w:space="0" w:color="auto"/>
        <w:left w:val="none" w:sz="0" w:space="0" w:color="auto"/>
        <w:bottom w:val="none" w:sz="0" w:space="0" w:color="auto"/>
        <w:right w:val="none" w:sz="0" w:space="0" w:color="auto"/>
      </w:divBdr>
      <w:divsChild>
        <w:div w:id="159202113">
          <w:marLeft w:val="0"/>
          <w:marRight w:val="0"/>
          <w:marTop w:val="0"/>
          <w:marBottom w:val="0"/>
          <w:divBdr>
            <w:top w:val="none" w:sz="0" w:space="0" w:color="auto"/>
            <w:left w:val="none" w:sz="0" w:space="0" w:color="auto"/>
            <w:bottom w:val="none" w:sz="0" w:space="0" w:color="auto"/>
            <w:right w:val="none" w:sz="0" w:space="0" w:color="auto"/>
          </w:divBdr>
        </w:div>
      </w:divsChild>
    </w:div>
    <w:div w:id="159202952">
      <w:marLeft w:val="0"/>
      <w:marRight w:val="0"/>
      <w:marTop w:val="0"/>
      <w:marBottom w:val="0"/>
      <w:divBdr>
        <w:top w:val="none" w:sz="0" w:space="0" w:color="auto"/>
        <w:left w:val="none" w:sz="0" w:space="0" w:color="auto"/>
        <w:bottom w:val="none" w:sz="0" w:space="0" w:color="auto"/>
        <w:right w:val="none" w:sz="0" w:space="0" w:color="auto"/>
      </w:divBdr>
    </w:div>
    <w:div w:id="159202954">
      <w:marLeft w:val="0"/>
      <w:marRight w:val="0"/>
      <w:marTop w:val="0"/>
      <w:marBottom w:val="0"/>
      <w:divBdr>
        <w:top w:val="none" w:sz="0" w:space="0" w:color="auto"/>
        <w:left w:val="none" w:sz="0" w:space="0" w:color="auto"/>
        <w:bottom w:val="none" w:sz="0" w:space="0" w:color="auto"/>
        <w:right w:val="none" w:sz="0" w:space="0" w:color="auto"/>
      </w:divBdr>
    </w:div>
    <w:div w:id="159202955">
      <w:marLeft w:val="0"/>
      <w:marRight w:val="0"/>
      <w:marTop w:val="0"/>
      <w:marBottom w:val="0"/>
      <w:divBdr>
        <w:top w:val="none" w:sz="0" w:space="0" w:color="auto"/>
        <w:left w:val="none" w:sz="0" w:space="0" w:color="auto"/>
        <w:bottom w:val="none" w:sz="0" w:space="0" w:color="auto"/>
        <w:right w:val="none" w:sz="0" w:space="0" w:color="auto"/>
      </w:divBdr>
    </w:div>
    <w:div w:id="159202957">
      <w:marLeft w:val="0"/>
      <w:marRight w:val="0"/>
      <w:marTop w:val="0"/>
      <w:marBottom w:val="0"/>
      <w:divBdr>
        <w:top w:val="none" w:sz="0" w:space="0" w:color="auto"/>
        <w:left w:val="none" w:sz="0" w:space="0" w:color="auto"/>
        <w:bottom w:val="none" w:sz="0" w:space="0" w:color="auto"/>
        <w:right w:val="none" w:sz="0" w:space="0" w:color="auto"/>
      </w:divBdr>
      <w:divsChild>
        <w:div w:id="159200637">
          <w:marLeft w:val="0"/>
          <w:marRight w:val="0"/>
          <w:marTop w:val="0"/>
          <w:marBottom w:val="0"/>
          <w:divBdr>
            <w:top w:val="none" w:sz="0" w:space="0" w:color="auto"/>
            <w:left w:val="none" w:sz="0" w:space="0" w:color="auto"/>
            <w:bottom w:val="none" w:sz="0" w:space="0" w:color="auto"/>
            <w:right w:val="none" w:sz="0" w:space="0" w:color="auto"/>
          </w:divBdr>
        </w:div>
        <w:div w:id="159201053">
          <w:marLeft w:val="0"/>
          <w:marRight w:val="0"/>
          <w:marTop w:val="0"/>
          <w:marBottom w:val="0"/>
          <w:divBdr>
            <w:top w:val="none" w:sz="0" w:space="0" w:color="auto"/>
            <w:left w:val="none" w:sz="0" w:space="0" w:color="auto"/>
            <w:bottom w:val="none" w:sz="0" w:space="0" w:color="auto"/>
            <w:right w:val="none" w:sz="0" w:space="0" w:color="auto"/>
          </w:divBdr>
        </w:div>
        <w:div w:id="159201924">
          <w:marLeft w:val="0"/>
          <w:marRight w:val="0"/>
          <w:marTop w:val="0"/>
          <w:marBottom w:val="0"/>
          <w:divBdr>
            <w:top w:val="none" w:sz="0" w:space="0" w:color="auto"/>
            <w:left w:val="none" w:sz="0" w:space="0" w:color="auto"/>
            <w:bottom w:val="none" w:sz="0" w:space="0" w:color="auto"/>
            <w:right w:val="none" w:sz="0" w:space="0" w:color="auto"/>
          </w:divBdr>
        </w:div>
        <w:div w:id="159202204">
          <w:marLeft w:val="0"/>
          <w:marRight w:val="0"/>
          <w:marTop w:val="0"/>
          <w:marBottom w:val="0"/>
          <w:divBdr>
            <w:top w:val="none" w:sz="0" w:space="0" w:color="auto"/>
            <w:left w:val="none" w:sz="0" w:space="0" w:color="auto"/>
            <w:bottom w:val="none" w:sz="0" w:space="0" w:color="auto"/>
            <w:right w:val="none" w:sz="0" w:space="0" w:color="auto"/>
          </w:divBdr>
          <w:divsChild>
            <w:div w:id="159200334">
              <w:marLeft w:val="0"/>
              <w:marRight w:val="0"/>
              <w:marTop w:val="0"/>
              <w:marBottom w:val="0"/>
              <w:divBdr>
                <w:top w:val="none" w:sz="0" w:space="0" w:color="auto"/>
                <w:left w:val="none" w:sz="0" w:space="0" w:color="auto"/>
                <w:bottom w:val="none" w:sz="0" w:space="0" w:color="auto"/>
                <w:right w:val="none" w:sz="0" w:space="0" w:color="auto"/>
              </w:divBdr>
            </w:div>
            <w:div w:id="159200895">
              <w:marLeft w:val="0"/>
              <w:marRight w:val="0"/>
              <w:marTop w:val="0"/>
              <w:marBottom w:val="0"/>
              <w:divBdr>
                <w:top w:val="none" w:sz="0" w:space="0" w:color="auto"/>
                <w:left w:val="none" w:sz="0" w:space="0" w:color="auto"/>
                <w:bottom w:val="none" w:sz="0" w:space="0" w:color="auto"/>
                <w:right w:val="none" w:sz="0" w:space="0" w:color="auto"/>
              </w:divBdr>
            </w:div>
          </w:divsChild>
        </w:div>
        <w:div w:id="159202507">
          <w:marLeft w:val="0"/>
          <w:marRight w:val="0"/>
          <w:marTop w:val="0"/>
          <w:marBottom w:val="0"/>
          <w:divBdr>
            <w:top w:val="none" w:sz="0" w:space="0" w:color="auto"/>
            <w:left w:val="none" w:sz="0" w:space="0" w:color="auto"/>
            <w:bottom w:val="none" w:sz="0" w:space="0" w:color="auto"/>
            <w:right w:val="none" w:sz="0" w:space="0" w:color="auto"/>
          </w:divBdr>
        </w:div>
      </w:divsChild>
    </w:div>
    <w:div w:id="159202960">
      <w:marLeft w:val="0"/>
      <w:marRight w:val="0"/>
      <w:marTop w:val="0"/>
      <w:marBottom w:val="0"/>
      <w:divBdr>
        <w:top w:val="none" w:sz="0" w:space="0" w:color="auto"/>
        <w:left w:val="none" w:sz="0" w:space="0" w:color="auto"/>
        <w:bottom w:val="none" w:sz="0" w:space="0" w:color="auto"/>
        <w:right w:val="none" w:sz="0" w:space="0" w:color="auto"/>
      </w:divBdr>
    </w:div>
    <w:div w:id="159202961">
      <w:marLeft w:val="0"/>
      <w:marRight w:val="0"/>
      <w:marTop w:val="0"/>
      <w:marBottom w:val="0"/>
      <w:divBdr>
        <w:top w:val="none" w:sz="0" w:space="0" w:color="auto"/>
        <w:left w:val="none" w:sz="0" w:space="0" w:color="auto"/>
        <w:bottom w:val="none" w:sz="0" w:space="0" w:color="auto"/>
        <w:right w:val="none" w:sz="0" w:space="0" w:color="auto"/>
      </w:divBdr>
    </w:div>
    <w:div w:id="159202963">
      <w:marLeft w:val="0"/>
      <w:marRight w:val="0"/>
      <w:marTop w:val="0"/>
      <w:marBottom w:val="0"/>
      <w:divBdr>
        <w:top w:val="none" w:sz="0" w:space="0" w:color="auto"/>
        <w:left w:val="none" w:sz="0" w:space="0" w:color="auto"/>
        <w:bottom w:val="none" w:sz="0" w:space="0" w:color="auto"/>
        <w:right w:val="none" w:sz="0" w:space="0" w:color="auto"/>
      </w:divBdr>
    </w:div>
    <w:div w:id="159202968">
      <w:marLeft w:val="0"/>
      <w:marRight w:val="0"/>
      <w:marTop w:val="0"/>
      <w:marBottom w:val="0"/>
      <w:divBdr>
        <w:top w:val="none" w:sz="0" w:space="0" w:color="auto"/>
        <w:left w:val="none" w:sz="0" w:space="0" w:color="auto"/>
        <w:bottom w:val="none" w:sz="0" w:space="0" w:color="auto"/>
        <w:right w:val="none" w:sz="0" w:space="0" w:color="auto"/>
      </w:divBdr>
    </w:div>
    <w:div w:id="159202969">
      <w:marLeft w:val="0"/>
      <w:marRight w:val="0"/>
      <w:marTop w:val="0"/>
      <w:marBottom w:val="0"/>
      <w:divBdr>
        <w:top w:val="none" w:sz="0" w:space="0" w:color="auto"/>
        <w:left w:val="none" w:sz="0" w:space="0" w:color="auto"/>
        <w:bottom w:val="none" w:sz="0" w:space="0" w:color="auto"/>
        <w:right w:val="none" w:sz="0" w:space="0" w:color="auto"/>
      </w:divBdr>
    </w:div>
    <w:div w:id="159202973">
      <w:marLeft w:val="0"/>
      <w:marRight w:val="0"/>
      <w:marTop w:val="0"/>
      <w:marBottom w:val="0"/>
      <w:divBdr>
        <w:top w:val="none" w:sz="0" w:space="0" w:color="auto"/>
        <w:left w:val="none" w:sz="0" w:space="0" w:color="auto"/>
        <w:bottom w:val="none" w:sz="0" w:space="0" w:color="auto"/>
        <w:right w:val="none" w:sz="0" w:space="0" w:color="auto"/>
      </w:divBdr>
    </w:div>
    <w:div w:id="159202975">
      <w:marLeft w:val="0"/>
      <w:marRight w:val="0"/>
      <w:marTop w:val="0"/>
      <w:marBottom w:val="0"/>
      <w:divBdr>
        <w:top w:val="none" w:sz="0" w:space="0" w:color="auto"/>
        <w:left w:val="none" w:sz="0" w:space="0" w:color="auto"/>
        <w:bottom w:val="none" w:sz="0" w:space="0" w:color="auto"/>
        <w:right w:val="none" w:sz="0" w:space="0" w:color="auto"/>
      </w:divBdr>
    </w:div>
    <w:div w:id="159202976">
      <w:marLeft w:val="0"/>
      <w:marRight w:val="0"/>
      <w:marTop w:val="0"/>
      <w:marBottom w:val="0"/>
      <w:divBdr>
        <w:top w:val="none" w:sz="0" w:space="0" w:color="auto"/>
        <w:left w:val="none" w:sz="0" w:space="0" w:color="auto"/>
        <w:bottom w:val="none" w:sz="0" w:space="0" w:color="auto"/>
        <w:right w:val="none" w:sz="0" w:space="0" w:color="auto"/>
      </w:divBdr>
    </w:div>
    <w:div w:id="159202978">
      <w:marLeft w:val="0"/>
      <w:marRight w:val="0"/>
      <w:marTop w:val="0"/>
      <w:marBottom w:val="0"/>
      <w:divBdr>
        <w:top w:val="none" w:sz="0" w:space="0" w:color="auto"/>
        <w:left w:val="none" w:sz="0" w:space="0" w:color="auto"/>
        <w:bottom w:val="none" w:sz="0" w:space="0" w:color="auto"/>
        <w:right w:val="none" w:sz="0" w:space="0" w:color="auto"/>
      </w:divBdr>
    </w:div>
    <w:div w:id="159202980">
      <w:marLeft w:val="0"/>
      <w:marRight w:val="0"/>
      <w:marTop w:val="0"/>
      <w:marBottom w:val="0"/>
      <w:divBdr>
        <w:top w:val="none" w:sz="0" w:space="0" w:color="auto"/>
        <w:left w:val="none" w:sz="0" w:space="0" w:color="auto"/>
        <w:bottom w:val="none" w:sz="0" w:space="0" w:color="auto"/>
        <w:right w:val="none" w:sz="0" w:space="0" w:color="auto"/>
      </w:divBdr>
    </w:div>
    <w:div w:id="159202992">
      <w:marLeft w:val="0"/>
      <w:marRight w:val="0"/>
      <w:marTop w:val="0"/>
      <w:marBottom w:val="0"/>
      <w:divBdr>
        <w:top w:val="none" w:sz="0" w:space="0" w:color="auto"/>
        <w:left w:val="none" w:sz="0" w:space="0" w:color="auto"/>
        <w:bottom w:val="none" w:sz="0" w:space="0" w:color="auto"/>
        <w:right w:val="none" w:sz="0" w:space="0" w:color="auto"/>
      </w:divBdr>
    </w:div>
    <w:div w:id="159202994">
      <w:marLeft w:val="0"/>
      <w:marRight w:val="0"/>
      <w:marTop w:val="0"/>
      <w:marBottom w:val="0"/>
      <w:divBdr>
        <w:top w:val="none" w:sz="0" w:space="0" w:color="auto"/>
        <w:left w:val="none" w:sz="0" w:space="0" w:color="auto"/>
        <w:bottom w:val="none" w:sz="0" w:space="0" w:color="auto"/>
        <w:right w:val="none" w:sz="0" w:space="0" w:color="auto"/>
      </w:divBdr>
    </w:div>
    <w:div w:id="159202995">
      <w:marLeft w:val="0"/>
      <w:marRight w:val="0"/>
      <w:marTop w:val="0"/>
      <w:marBottom w:val="0"/>
      <w:divBdr>
        <w:top w:val="none" w:sz="0" w:space="0" w:color="auto"/>
        <w:left w:val="none" w:sz="0" w:space="0" w:color="auto"/>
        <w:bottom w:val="none" w:sz="0" w:space="0" w:color="auto"/>
        <w:right w:val="none" w:sz="0" w:space="0" w:color="auto"/>
      </w:divBdr>
    </w:div>
    <w:div w:id="159202997">
      <w:marLeft w:val="0"/>
      <w:marRight w:val="0"/>
      <w:marTop w:val="0"/>
      <w:marBottom w:val="0"/>
      <w:divBdr>
        <w:top w:val="none" w:sz="0" w:space="0" w:color="auto"/>
        <w:left w:val="none" w:sz="0" w:space="0" w:color="auto"/>
        <w:bottom w:val="none" w:sz="0" w:space="0" w:color="auto"/>
        <w:right w:val="none" w:sz="0" w:space="0" w:color="auto"/>
      </w:divBdr>
    </w:div>
    <w:div w:id="159203000">
      <w:marLeft w:val="0"/>
      <w:marRight w:val="0"/>
      <w:marTop w:val="0"/>
      <w:marBottom w:val="0"/>
      <w:divBdr>
        <w:top w:val="none" w:sz="0" w:space="0" w:color="auto"/>
        <w:left w:val="none" w:sz="0" w:space="0" w:color="auto"/>
        <w:bottom w:val="none" w:sz="0" w:space="0" w:color="auto"/>
        <w:right w:val="none" w:sz="0" w:space="0" w:color="auto"/>
      </w:divBdr>
    </w:div>
    <w:div w:id="159203003">
      <w:marLeft w:val="0"/>
      <w:marRight w:val="0"/>
      <w:marTop w:val="0"/>
      <w:marBottom w:val="0"/>
      <w:divBdr>
        <w:top w:val="none" w:sz="0" w:space="0" w:color="auto"/>
        <w:left w:val="none" w:sz="0" w:space="0" w:color="auto"/>
        <w:bottom w:val="none" w:sz="0" w:space="0" w:color="auto"/>
        <w:right w:val="none" w:sz="0" w:space="0" w:color="auto"/>
      </w:divBdr>
    </w:div>
    <w:div w:id="159203005">
      <w:marLeft w:val="0"/>
      <w:marRight w:val="0"/>
      <w:marTop w:val="0"/>
      <w:marBottom w:val="0"/>
      <w:divBdr>
        <w:top w:val="none" w:sz="0" w:space="0" w:color="auto"/>
        <w:left w:val="none" w:sz="0" w:space="0" w:color="auto"/>
        <w:bottom w:val="none" w:sz="0" w:space="0" w:color="auto"/>
        <w:right w:val="none" w:sz="0" w:space="0" w:color="auto"/>
      </w:divBdr>
    </w:div>
    <w:div w:id="159203006">
      <w:marLeft w:val="0"/>
      <w:marRight w:val="0"/>
      <w:marTop w:val="0"/>
      <w:marBottom w:val="0"/>
      <w:divBdr>
        <w:top w:val="none" w:sz="0" w:space="0" w:color="auto"/>
        <w:left w:val="none" w:sz="0" w:space="0" w:color="auto"/>
        <w:bottom w:val="none" w:sz="0" w:space="0" w:color="auto"/>
        <w:right w:val="none" w:sz="0" w:space="0" w:color="auto"/>
      </w:divBdr>
    </w:div>
    <w:div w:id="159203007">
      <w:marLeft w:val="0"/>
      <w:marRight w:val="0"/>
      <w:marTop w:val="0"/>
      <w:marBottom w:val="0"/>
      <w:divBdr>
        <w:top w:val="none" w:sz="0" w:space="0" w:color="auto"/>
        <w:left w:val="none" w:sz="0" w:space="0" w:color="auto"/>
        <w:bottom w:val="none" w:sz="0" w:space="0" w:color="auto"/>
        <w:right w:val="none" w:sz="0" w:space="0" w:color="auto"/>
      </w:divBdr>
      <w:divsChild>
        <w:div w:id="159201026">
          <w:marLeft w:val="0"/>
          <w:marRight w:val="0"/>
          <w:marTop w:val="0"/>
          <w:marBottom w:val="0"/>
          <w:divBdr>
            <w:top w:val="none" w:sz="0" w:space="0" w:color="auto"/>
            <w:left w:val="none" w:sz="0" w:space="0" w:color="auto"/>
            <w:bottom w:val="none" w:sz="0" w:space="0" w:color="auto"/>
            <w:right w:val="none" w:sz="0" w:space="0" w:color="auto"/>
          </w:divBdr>
          <w:divsChild>
            <w:div w:id="159200375">
              <w:marLeft w:val="0"/>
              <w:marRight w:val="0"/>
              <w:marTop w:val="0"/>
              <w:marBottom w:val="0"/>
              <w:divBdr>
                <w:top w:val="none" w:sz="0" w:space="0" w:color="auto"/>
                <w:left w:val="none" w:sz="0" w:space="0" w:color="auto"/>
                <w:bottom w:val="none" w:sz="0" w:space="0" w:color="auto"/>
                <w:right w:val="none" w:sz="0" w:space="0" w:color="auto"/>
              </w:divBdr>
            </w:div>
            <w:div w:id="159202881">
              <w:marLeft w:val="0"/>
              <w:marRight w:val="0"/>
              <w:marTop w:val="0"/>
              <w:marBottom w:val="0"/>
              <w:divBdr>
                <w:top w:val="none" w:sz="0" w:space="0" w:color="auto"/>
                <w:left w:val="none" w:sz="0" w:space="0" w:color="auto"/>
                <w:bottom w:val="none" w:sz="0" w:space="0" w:color="auto"/>
                <w:right w:val="none" w:sz="0" w:space="0" w:color="auto"/>
              </w:divBdr>
              <w:divsChild>
                <w:div w:id="159200996">
                  <w:marLeft w:val="0"/>
                  <w:marRight w:val="0"/>
                  <w:marTop w:val="0"/>
                  <w:marBottom w:val="0"/>
                  <w:divBdr>
                    <w:top w:val="none" w:sz="0" w:space="0" w:color="auto"/>
                    <w:left w:val="none" w:sz="0" w:space="0" w:color="auto"/>
                    <w:bottom w:val="none" w:sz="0" w:space="0" w:color="auto"/>
                    <w:right w:val="none" w:sz="0" w:space="0" w:color="auto"/>
                  </w:divBdr>
                </w:div>
                <w:div w:id="159201748">
                  <w:marLeft w:val="0"/>
                  <w:marRight w:val="0"/>
                  <w:marTop w:val="0"/>
                  <w:marBottom w:val="0"/>
                  <w:divBdr>
                    <w:top w:val="none" w:sz="0" w:space="0" w:color="auto"/>
                    <w:left w:val="none" w:sz="0" w:space="0" w:color="auto"/>
                    <w:bottom w:val="none" w:sz="0" w:space="0" w:color="auto"/>
                    <w:right w:val="none" w:sz="0" w:space="0" w:color="auto"/>
                  </w:divBdr>
                </w:div>
                <w:div w:id="15920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1372">
          <w:marLeft w:val="0"/>
          <w:marRight w:val="0"/>
          <w:marTop w:val="0"/>
          <w:marBottom w:val="0"/>
          <w:divBdr>
            <w:top w:val="none" w:sz="0" w:space="0" w:color="auto"/>
            <w:left w:val="none" w:sz="0" w:space="0" w:color="auto"/>
            <w:bottom w:val="none" w:sz="0" w:space="0" w:color="auto"/>
            <w:right w:val="none" w:sz="0" w:space="0" w:color="auto"/>
          </w:divBdr>
        </w:div>
        <w:div w:id="159201376">
          <w:marLeft w:val="0"/>
          <w:marRight w:val="0"/>
          <w:marTop w:val="0"/>
          <w:marBottom w:val="0"/>
          <w:divBdr>
            <w:top w:val="none" w:sz="0" w:space="0" w:color="auto"/>
            <w:left w:val="none" w:sz="0" w:space="0" w:color="auto"/>
            <w:bottom w:val="none" w:sz="0" w:space="0" w:color="auto"/>
            <w:right w:val="none" w:sz="0" w:space="0" w:color="auto"/>
          </w:divBdr>
        </w:div>
        <w:div w:id="159201986">
          <w:marLeft w:val="0"/>
          <w:marRight w:val="0"/>
          <w:marTop w:val="0"/>
          <w:marBottom w:val="0"/>
          <w:divBdr>
            <w:top w:val="none" w:sz="0" w:space="0" w:color="auto"/>
            <w:left w:val="none" w:sz="0" w:space="0" w:color="auto"/>
            <w:bottom w:val="none" w:sz="0" w:space="0" w:color="auto"/>
            <w:right w:val="none" w:sz="0" w:space="0" w:color="auto"/>
          </w:divBdr>
        </w:div>
      </w:divsChild>
    </w:div>
    <w:div w:id="159203008">
      <w:marLeft w:val="0"/>
      <w:marRight w:val="0"/>
      <w:marTop w:val="0"/>
      <w:marBottom w:val="0"/>
      <w:divBdr>
        <w:top w:val="none" w:sz="0" w:space="0" w:color="auto"/>
        <w:left w:val="none" w:sz="0" w:space="0" w:color="auto"/>
        <w:bottom w:val="none" w:sz="0" w:space="0" w:color="auto"/>
        <w:right w:val="none" w:sz="0" w:space="0" w:color="auto"/>
      </w:divBdr>
    </w:div>
    <w:div w:id="159203010">
      <w:marLeft w:val="0"/>
      <w:marRight w:val="0"/>
      <w:marTop w:val="0"/>
      <w:marBottom w:val="0"/>
      <w:divBdr>
        <w:top w:val="none" w:sz="0" w:space="0" w:color="auto"/>
        <w:left w:val="none" w:sz="0" w:space="0" w:color="auto"/>
        <w:bottom w:val="none" w:sz="0" w:space="0" w:color="auto"/>
        <w:right w:val="none" w:sz="0" w:space="0" w:color="auto"/>
      </w:divBdr>
    </w:div>
    <w:div w:id="159203012">
      <w:marLeft w:val="0"/>
      <w:marRight w:val="0"/>
      <w:marTop w:val="0"/>
      <w:marBottom w:val="0"/>
      <w:divBdr>
        <w:top w:val="none" w:sz="0" w:space="0" w:color="auto"/>
        <w:left w:val="none" w:sz="0" w:space="0" w:color="auto"/>
        <w:bottom w:val="none" w:sz="0" w:space="0" w:color="auto"/>
        <w:right w:val="none" w:sz="0" w:space="0" w:color="auto"/>
      </w:divBdr>
    </w:div>
    <w:div w:id="159203013">
      <w:marLeft w:val="0"/>
      <w:marRight w:val="0"/>
      <w:marTop w:val="0"/>
      <w:marBottom w:val="0"/>
      <w:divBdr>
        <w:top w:val="none" w:sz="0" w:space="0" w:color="auto"/>
        <w:left w:val="none" w:sz="0" w:space="0" w:color="auto"/>
        <w:bottom w:val="none" w:sz="0" w:space="0" w:color="auto"/>
        <w:right w:val="none" w:sz="0" w:space="0" w:color="auto"/>
      </w:divBdr>
    </w:div>
    <w:div w:id="159203015">
      <w:marLeft w:val="0"/>
      <w:marRight w:val="0"/>
      <w:marTop w:val="0"/>
      <w:marBottom w:val="0"/>
      <w:divBdr>
        <w:top w:val="none" w:sz="0" w:space="0" w:color="auto"/>
        <w:left w:val="none" w:sz="0" w:space="0" w:color="auto"/>
        <w:bottom w:val="none" w:sz="0" w:space="0" w:color="auto"/>
        <w:right w:val="none" w:sz="0" w:space="0" w:color="auto"/>
      </w:divBdr>
    </w:div>
    <w:div w:id="159203021">
      <w:marLeft w:val="0"/>
      <w:marRight w:val="0"/>
      <w:marTop w:val="0"/>
      <w:marBottom w:val="0"/>
      <w:divBdr>
        <w:top w:val="none" w:sz="0" w:space="0" w:color="auto"/>
        <w:left w:val="none" w:sz="0" w:space="0" w:color="auto"/>
        <w:bottom w:val="none" w:sz="0" w:space="0" w:color="auto"/>
        <w:right w:val="none" w:sz="0" w:space="0" w:color="auto"/>
      </w:divBdr>
    </w:div>
    <w:div w:id="159203026">
      <w:marLeft w:val="0"/>
      <w:marRight w:val="0"/>
      <w:marTop w:val="0"/>
      <w:marBottom w:val="0"/>
      <w:divBdr>
        <w:top w:val="none" w:sz="0" w:space="0" w:color="auto"/>
        <w:left w:val="none" w:sz="0" w:space="0" w:color="auto"/>
        <w:bottom w:val="none" w:sz="0" w:space="0" w:color="auto"/>
        <w:right w:val="none" w:sz="0" w:space="0" w:color="auto"/>
      </w:divBdr>
    </w:div>
    <w:div w:id="159203028">
      <w:marLeft w:val="0"/>
      <w:marRight w:val="0"/>
      <w:marTop w:val="0"/>
      <w:marBottom w:val="0"/>
      <w:divBdr>
        <w:top w:val="none" w:sz="0" w:space="0" w:color="auto"/>
        <w:left w:val="none" w:sz="0" w:space="0" w:color="auto"/>
        <w:bottom w:val="none" w:sz="0" w:space="0" w:color="auto"/>
        <w:right w:val="none" w:sz="0" w:space="0" w:color="auto"/>
      </w:divBdr>
    </w:div>
    <w:div w:id="159203031">
      <w:marLeft w:val="0"/>
      <w:marRight w:val="0"/>
      <w:marTop w:val="0"/>
      <w:marBottom w:val="0"/>
      <w:divBdr>
        <w:top w:val="none" w:sz="0" w:space="0" w:color="auto"/>
        <w:left w:val="none" w:sz="0" w:space="0" w:color="auto"/>
        <w:bottom w:val="none" w:sz="0" w:space="0" w:color="auto"/>
        <w:right w:val="none" w:sz="0" w:space="0" w:color="auto"/>
      </w:divBdr>
    </w:div>
    <w:div w:id="159203032">
      <w:marLeft w:val="0"/>
      <w:marRight w:val="0"/>
      <w:marTop w:val="0"/>
      <w:marBottom w:val="0"/>
      <w:divBdr>
        <w:top w:val="none" w:sz="0" w:space="0" w:color="auto"/>
        <w:left w:val="none" w:sz="0" w:space="0" w:color="auto"/>
        <w:bottom w:val="none" w:sz="0" w:space="0" w:color="auto"/>
        <w:right w:val="none" w:sz="0" w:space="0" w:color="auto"/>
      </w:divBdr>
    </w:div>
    <w:div w:id="159203033">
      <w:marLeft w:val="0"/>
      <w:marRight w:val="0"/>
      <w:marTop w:val="0"/>
      <w:marBottom w:val="0"/>
      <w:divBdr>
        <w:top w:val="none" w:sz="0" w:space="0" w:color="auto"/>
        <w:left w:val="none" w:sz="0" w:space="0" w:color="auto"/>
        <w:bottom w:val="none" w:sz="0" w:space="0" w:color="auto"/>
        <w:right w:val="none" w:sz="0" w:space="0" w:color="auto"/>
      </w:divBdr>
    </w:div>
    <w:div w:id="159203034">
      <w:marLeft w:val="0"/>
      <w:marRight w:val="0"/>
      <w:marTop w:val="0"/>
      <w:marBottom w:val="0"/>
      <w:divBdr>
        <w:top w:val="none" w:sz="0" w:space="0" w:color="auto"/>
        <w:left w:val="none" w:sz="0" w:space="0" w:color="auto"/>
        <w:bottom w:val="none" w:sz="0" w:space="0" w:color="auto"/>
        <w:right w:val="none" w:sz="0" w:space="0" w:color="auto"/>
      </w:divBdr>
    </w:div>
    <w:div w:id="159203037">
      <w:marLeft w:val="0"/>
      <w:marRight w:val="0"/>
      <w:marTop w:val="0"/>
      <w:marBottom w:val="0"/>
      <w:divBdr>
        <w:top w:val="none" w:sz="0" w:space="0" w:color="auto"/>
        <w:left w:val="none" w:sz="0" w:space="0" w:color="auto"/>
        <w:bottom w:val="none" w:sz="0" w:space="0" w:color="auto"/>
        <w:right w:val="none" w:sz="0" w:space="0" w:color="auto"/>
      </w:divBdr>
    </w:div>
    <w:div w:id="159203038">
      <w:marLeft w:val="0"/>
      <w:marRight w:val="0"/>
      <w:marTop w:val="0"/>
      <w:marBottom w:val="0"/>
      <w:divBdr>
        <w:top w:val="none" w:sz="0" w:space="0" w:color="auto"/>
        <w:left w:val="none" w:sz="0" w:space="0" w:color="auto"/>
        <w:bottom w:val="none" w:sz="0" w:space="0" w:color="auto"/>
        <w:right w:val="none" w:sz="0" w:space="0" w:color="auto"/>
      </w:divBdr>
    </w:div>
    <w:div w:id="159203039">
      <w:marLeft w:val="0"/>
      <w:marRight w:val="0"/>
      <w:marTop w:val="0"/>
      <w:marBottom w:val="0"/>
      <w:divBdr>
        <w:top w:val="none" w:sz="0" w:space="0" w:color="auto"/>
        <w:left w:val="none" w:sz="0" w:space="0" w:color="auto"/>
        <w:bottom w:val="none" w:sz="0" w:space="0" w:color="auto"/>
        <w:right w:val="none" w:sz="0" w:space="0" w:color="auto"/>
      </w:divBdr>
    </w:div>
    <w:div w:id="159203040">
      <w:marLeft w:val="0"/>
      <w:marRight w:val="0"/>
      <w:marTop w:val="0"/>
      <w:marBottom w:val="0"/>
      <w:divBdr>
        <w:top w:val="none" w:sz="0" w:space="0" w:color="auto"/>
        <w:left w:val="none" w:sz="0" w:space="0" w:color="auto"/>
        <w:bottom w:val="none" w:sz="0" w:space="0" w:color="auto"/>
        <w:right w:val="none" w:sz="0" w:space="0" w:color="auto"/>
      </w:divBdr>
      <w:divsChild>
        <w:div w:id="159202523">
          <w:marLeft w:val="0"/>
          <w:marRight w:val="0"/>
          <w:marTop w:val="0"/>
          <w:marBottom w:val="0"/>
          <w:divBdr>
            <w:top w:val="none" w:sz="0" w:space="0" w:color="auto"/>
            <w:left w:val="none" w:sz="0" w:space="0" w:color="auto"/>
            <w:bottom w:val="none" w:sz="0" w:space="0" w:color="auto"/>
            <w:right w:val="none" w:sz="0" w:space="0" w:color="auto"/>
          </w:divBdr>
          <w:divsChild>
            <w:div w:id="159201561">
              <w:marLeft w:val="0"/>
              <w:marRight w:val="0"/>
              <w:marTop w:val="0"/>
              <w:marBottom w:val="0"/>
              <w:divBdr>
                <w:top w:val="none" w:sz="0" w:space="0" w:color="auto"/>
                <w:left w:val="none" w:sz="0" w:space="0" w:color="auto"/>
                <w:bottom w:val="none" w:sz="0" w:space="0" w:color="auto"/>
                <w:right w:val="none" w:sz="0" w:space="0" w:color="auto"/>
              </w:divBdr>
              <w:divsChild>
                <w:div w:id="15920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3041">
      <w:marLeft w:val="0"/>
      <w:marRight w:val="0"/>
      <w:marTop w:val="0"/>
      <w:marBottom w:val="0"/>
      <w:divBdr>
        <w:top w:val="none" w:sz="0" w:space="0" w:color="auto"/>
        <w:left w:val="none" w:sz="0" w:space="0" w:color="auto"/>
        <w:bottom w:val="none" w:sz="0" w:space="0" w:color="auto"/>
        <w:right w:val="none" w:sz="0" w:space="0" w:color="auto"/>
      </w:divBdr>
    </w:div>
    <w:div w:id="159203043">
      <w:marLeft w:val="0"/>
      <w:marRight w:val="0"/>
      <w:marTop w:val="0"/>
      <w:marBottom w:val="0"/>
      <w:divBdr>
        <w:top w:val="none" w:sz="0" w:space="0" w:color="auto"/>
        <w:left w:val="none" w:sz="0" w:space="0" w:color="auto"/>
        <w:bottom w:val="none" w:sz="0" w:space="0" w:color="auto"/>
        <w:right w:val="none" w:sz="0" w:space="0" w:color="auto"/>
      </w:divBdr>
      <w:divsChild>
        <w:div w:id="159202729">
          <w:marLeft w:val="0"/>
          <w:marRight w:val="0"/>
          <w:marTop w:val="0"/>
          <w:marBottom w:val="0"/>
          <w:divBdr>
            <w:top w:val="none" w:sz="0" w:space="0" w:color="auto"/>
            <w:left w:val="none" w:sz="0" w:space="0" w:color="auto"/>
            <w:bottom w:val="none" w:sz="0" w:space="0" w:color="auto"/>
            <w:right w:val="none" w:sz="0" w:space="0" w:color="auto"/>
          </w:divBdr>
          <w:divsChild>
            <w:div w:id="15920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3044">
      <w:marLeft w:val="0"/>
      <w:marRight w:val="0"/>
      <w:marTop w:val="0"/>
      <w:marBottom w:val="0"/>
      <w:divBdr>
        <w:top w:val="none" w:sz="0" w:space="0" w:color="auto"/>
        <w:left w:val="none" w:sz="0" w:space="0" w:color="auto"/>
        <w:bottom w:val="none" w:sz="0" w:space="0" w:color="auto"/>
        <w:right w:val="none" w:sz="0" w:space="0" w:color="auto"/>
      </w:divBdr>
    </w:div>
    <w:div w:id="159203047">
      <w:marLeft w:val="0"/>
      <w:marRight w:val="0"/>
      <w:marTop w:val="0"/>
      <w:marBottom w:val="0"/>
      <w:divBdr>
        <w:top w:val="none" w:sz="0" w:space="0" w:color="auto"/>
        <w:left w:val="none" w:sz="0" w:space="0" w:color="auto"/>
        <w:bottom w:val="none" w:sz="0" w:space="0" w:color="auto"/>
        <w:right w:val="none" w:sz="0" w:space="0" w:color="auto"/>
      </w:divBdr>
    </w:div>
    <w:div w:id="159203049">
      <w:marLeft w:val="0"/>
      <w:marRight w:val="0"/>
      <w:marTop w:val="0"/>
      <w:marBottom w:val="0"/>
      <w:divBdr>
        <w:top w:val="none" w:sz="0" w:space="0" w:color="auto"/>
        <w:left w:val="none" w:sz="0" w:space="0" w:color="auto"/>
        <w:bottom w:val="none" w:sz="0" w:space="0" w:color="auto"/>
        <w:right w:val="none" w:sz="0" w:space="0" w:color="auto"/>
      </w:divBdr>
    </w:div>
    <w:div w:id="159203050">
      <w:marLeft w:val="0"/>
      <w:marRight w:val="0"/>
      <w:marTop w:val="0"/>
      <w:marBottom w:val="0"/>
      <w:divBdr>
        <w:top w:val="none" w:sz="0" w:space="0" w:color="auto"/>
        <w:left w:val="none" w:sz="0" w:space="0" w:color="auto"/>
        <w:bottom w:val="none" w:sz="0" w:space="0" w:color="auto"/>
        <w:right w:val="none" w:sz="0" w:space="0" w:color="auto"/>
      </w:divBdr>
    </w:div>
    <w:div w:id="159203051">
      <w:marLeft w:val="0"/>
      <w:marRight w:val="0"/>
      <w:marTop w:val="0"/>
      <w:marBottom w:val="0"/>
      <w:divBdr>
        <w:top w:val="none" w:sz="0" w:space="0" w:color="auto"/>
        <w:left w:val="none" w:sz="0" w:space="0" w:color="auto"/>
        <w:bottom w:val="none" w:sz="0" w:space="0" w:color="auto"/>
        <w:right w:val="none" w:sz="0" w:space="0" w:color="auto"/>
      </w:divBdr>
    </w:div>
    <w:div w:id="159203057">
      <w:marLeft w:val="0"/>
      <w:marRight w:val="0"/>
      <w:marTop w:val="0"/>
      <w:marBottom w:val="0"/>
      <w:divBdr>
        <w:top w:val="none" w:sz="0" w:space="0" w:color="auto"/>
        <w:left w:val="none" w:sz="0" w:space="0" w:color="auto"/>
        <w:bottom w:val="none" w:sz="0" w:space="0" w:color="auto"/>
        <w:right w:val="none" w:sz="0" w:space="0" w:color="auto"/>
      </w:divBdr>
    </w:div>
    <w:div w:id="159203061">
      <w:marLeft w:val="0"/>
      <w:marRight w:val="0"/>
      <w:marTop w:val="0"/>
      <w:marBottom w:val="0"/>
      <w:divBdr>
        <w:top w:val="none" w:sz="0" w:space="0" w:color="auto"/>
        <w:left w:val="none" w:sz="0" w:space="0" w:color="auto"/>
        <w:bottom w:val="none" w:sz="0" w:space="0" w:color="auto"/>
        <w:right w:val="none" w:sz="0" w:space="0" w:color="auto"/>
      </w:divBdr>
    </w:div>
    <w:div w:id="159203068">
      <w:marLeft w:val="0"/>
      <w:marRight w:val="0"/>
      <w:marTop w:val="0"/>
      <w:marBottom w:val="0"/>
      <w:divBdr>
        <w:top w:val="none" w:sz="0" w:space="0" w:color="auto"/>
        <w:left w:val="none" w:sz="0" w:space="0" w:color="auto"/>
        <w:bottom w:val="none" w:sz="0" w:space="0" w:color="auto"/>
        <w:right w:val="none" w:sz="0" w:space="0" w:color="auto"/>
      </w:divBdr>
    </w:div>
    <w:div w:id="159203073">
      <w:marLeft w:val="0"/>
      <w:marRight w:val="0"/>
      <w:marTop w:val="0"/>
      <w:marBottom w:val="0"/>
      <w:divBdr>
        <w:top w:val="none" w:sz="0" w:space="0" w:color="auto"/>
        <w:left w:val="none" w:sz="0" w:space="0" w:color="auto"/>
        <w:bottom w:val="none" w:sz="0" w:space="0" w:color="auto"/>
        <w:right w:val="none" w:sz="0" w:space="0" w:color="auto"/>
      </w:divBdr>
      <w:divsChild>
        <w:div w:id="159201757">
          <w:marLeft w:val="0"/>
          <w:marRight w:val="0"/>
          <w:marTop w:val="0"/>
          <w:marBottom w:val="0"/>
          <w:divBdr>
            <w:top w:val="none" w:sz="0" w:space="0" w:color="auto"/>
            <w:left w:val="none" w:sz="0" w:space="0" w:color="auto"/>
            <w:bottom w:val="none" w:sz="0" w:space="0" w:color="auto"/>
            <w:right w:val="none" w:sz="0" w:space="0" w:color="auto"/>
          </w:divBdr>
        </w:div>
      </w:divsChild>
    </w:div>
    <w:div w:id="159203074">
      <w:marLeft w:val="0"/>
      <w:marRight w:val="0"/>
      <w:marTop w:val="0"/>
      <w:marBottom w:val="0"/>
      <w:divBdr>
        <w:top w:val="none" w:sz="0" w:space="0" w:color="auto"/>
        <w:left w:val="none" w:sz="0" w:space="0" w:color="auto"/>
        <w:bottom w:val="none" w:sz="0" w:space="0" w:color="auto"/>
        <w:right w:val="none" w:sz="0" w:space="0" w:color="auto"/>
      </w:divBdr>
    </w:div>
    <w:div w:id="159203075">
      <w:marLeft w:val="0"/>
      <w:marRight w:val="0"/>
      <w:marTop w:val="0"/>
      <w:marBottom w:val="0"/>
      <w:divBdr>
        <w:top w:val="none" w:sz="0" w:space="0" w:color="auto"/>
        <w:left w:val="none" w:sz="0" w:space="0" w:color="auto"/>
        <w:bottom w:val="none" w:sz="0" w:space="0" w:color="auto"/>
        <w:right w:val="none" w:sz="0" w:space="0" w:color="auto"/>
      </w:divBdr>
      <w:divsChild>
        <w:div w:id="159203108">
          <w:marLeft w:val="0"/>
          <w:marRight w:val="0"/>
          <w:marTop w:val="0"/>
          <w:marBottom w:val="0"/>
          <w:divBdr>
            <w:top w:val="none" w:sz="0" w:space="0" w:color="auto"/>
            <w:left w:val="none" w:sz="0" w:space="0" w:color="auto"/>
            <w:bottom w:val="none" w:sz="0" w:space="0" w:color="auto"/>
            <w:right w:val="none" w:sz="0" w:space="0" w:color="auto"/>
          </w:divBdr>
          <w:divsChild>
            <w:div w:id="15920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3076">
      <w:marLeft w:val="0"/>
      <w:marRight w:val="0"/>
      <w:marTop w:val="0"/>
      <w:marBottom w:val="0"/>
      <w:divBdr>
        <w:top w:val="none" w:sz="0" w:space="0" w:color="auto"/>
        <w:left w:val="none" w:sz="0" w:space="0" w:color="auto"/>
        <w:bottom w:val="none" w:sz="0" w:space="0" w:color="auto"/>
        <w:right w:val="none" w:sz="0" w:space="0" w:color="auto"/>
      </w:divBdr>
    </w:div>
    <w:div w:id="159203080">
      <w:marLeft w:val="0"/>
      <w:marRight w:val="0"/>
      <w:marTop w:val="0"/>
      <w:marBottom w:val="0"/>
      <w:divBdr>
        <w:top w:val="none" w:sz="0" w:space="0" w:color="auto"/>
        <w:left w:val="none" w:sz="0" w:space="0" w:color="auto"/>
        <w:bottom w:val="none" w:sz="0" w:space="0" w:color="auto"/>
        <w:right w:val="none" w:sz="0" w:space="0" w:color="auto"/>
      </w:divBdr>
    </w:div>
    <w:div w:id="159203083">
      <w:marLeft w:val="0"/>
      <w:marRight w:val="0"/>
      <w:marTop w:val="0"/>
      <w:marBottom w:val="0"/>
      <w:divBdr>
        <w:top w:val="none" w:sz="0" w:space="0" w:color="auto"/>
        <w:left w:val="none" w:sz="0" w:space="0" w:color="auto"/>
        <w:bottom w:val="none" w:sz="0" w:space="0" w:color="auto"/>
        <w:right w:val="none" w:sz="0" w:space="0" w:color="auto"/>
      </w:divBdr>
    </w:div>
    <w:div w:id="159203084">
      <w:marLeft w:val="0"/>
      <w:marRight w:val="0"/>
      <w:marTop w:val="0"/>
      <w:marBottom w:val="0"/>
      <w:divBdr>
        <w:top w:val="none" w:sz="0" w:space="0" w:color="auto"/>
        <w:left w:val="none" w:sz="0" w:space="0" w:color="auto"/>
        <w:bottom w:val="none" w:sz="0" w:space="0" w:color="auto"/>
        <w:right w:val="none" w:sz="0" w:space="0" w:color="auto"/>
      </w:divBdr>
      <w:divsChild>
        <w:div w:id="159200326">
          <w:marLeft w:val="0"/>
          <w:marRight w:val="0"/>
          <w:marTop w:val="0"/>
          <w:marBottom w:val="0"/>
          <w:divBdr>
            <w:top w:val="none" w:sz="0" w:space="0" w:color="auto"/>
            <w:left w:val="none" w:sz="0" w:space="0" w:color="auto"/>
            <w:bottom w:val="none" w:sz="0" w:space="0" w:color="auto"/>
            <w:right w:val="none" w:sz="0" w:space="0" w:color="auto"/>
          </w:divBdr>
          <w:divsChild>
            <w:div w:id="159200709">
              <w:marLeft w:val="0"/>
              <w:marRight w:val="0"/>
              <w:marTop w:val="0"/>
              <w:marBottom w:val="0"/>
              <w:divBdr>
                <w:top w:val="none" w:sz="0" w:space="0" w:color="auto"/>
                <w:left w:val="none" w:sz="0" w:space="0" w:color="auto"/>
                <w:bottom w:val="none" w:sz="0" w:space="0" w:color="auto"/>
                <w:right w:val="none" w:sz="0" w:space="0" w:color="auto"/>
              </w:divBdr>
            </w:div>
          </w:divsChild>
        </w:div>
        <w:div w:id="159200797">
          <w:marLeft w:val="0"/>
          <w:marRight w:val="0"/>
          <w:marTop w:val="0"/>
          <w:marBottom w:val="0"/>
          <w:divBdr>
            <w:top w:val="none" w:sz="0" w:space="0" w:color="auto"/>
            <w:left w:val="none" w:sz="0" w:space="0" w:color="auto"/>
            <w:bottom w:val="none" w:sz="0" w:space="0" w:color="auto"/>
            <w:right w:val="none" w:sz="0" w:space="0" w:color="auto"/>
          </w:divBdr>
          <w:divsChild>
            <w:div w:id="15920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3085">
      <w:marLeft w:val="0"/>
      <w:marRight w:val="0"/>
      <w:marTop w:val="0"/>
      <w:marBottom w:val="0"/>
      <w:divBdr>
        <w:top w:val="none" w:sz="0" w:space="0" w:color="auto"/>
        <w:left w:val="none" w:sz="0" w:space="0" w:color="auto"/>
        <w:bottom w:val="none" w:sz="0" w:space="0" w:color="auto"/>
        <w:right w:val="none" w:sz="0" w:space="0" w:color="auto"/>
      </w:divBdr>
    </w:div>
    <w:div w:id="159203089">
      <w:marLeft w:val="0"/>
      <w:marRight w:val="0"/>
      <w:marTop w:val="0"/>
      <w:marBottom w:val="0"/>
      <w:divBdr>
        <w:top w:val="none" w:sz="0" w:space="0" w:color="auto"/>
        <w:left w:val="none" w:sz="0" w:space="0" w:color="auto"/>
        <w:bottom w:val="none" w:sz="0" w:space="0" w:color="auto"/>
        <w:right w:val="none" w:sz="0" w:space="0" w:color="auto"/>
      </w:divBdr>
    </w:div>
    <w:div w:id="159203090">
      <w:marLeft w:val="0"/>
      <w:marRight w:val="0"/>
      <w:marTop w:val="0"/>
      <w:marBottom w:val="0"/>
      <w:divBdr>
        <w:top w:val="none" w:sz="0" w:space="0" w:color="auto"/>
        <w:left w:val="none" w:sz="0" w:space="0" w:color="auto"/>
        <w:bottom w:val="none" w:sz="0" w:space="0" w:color="auto"/>
        <w:right w:val="none" w:sz="0" w:space="0" w:color="auto"/>
      </w:divBdr>
    </w:div>
    <w:div w:id="159203095">
      <w:marLeft w:val="0"/>
      <w:marRight w:val="0"/>
      <w:marTop w:val="0"/>
      <w:marBottom w:val="0"/>
      <w:divBdr>
        <w:top w:val="none" w:sz="0" w:space="0" w:color="auto"/>
        <w:left w:val="none" w:sz="0" w:space="0" w:color="auto"/>
        <w:bottom w:val="none" w:sz="0" w:space="0" w:color="auto"/>
        <w:right w:val="none" w:sz="0" w:space="0" w:color="auto"/>
      </w:divBdr>
    </w:div>
    <w:div w:id="159203102">
      <w:marLeft w:val="0"/>
      <w:marRight w:val="0"/>
      <w:marTop w:val="0"/>
      <w:marBottom w:val="0"/>
      <w:divBdr>
        <w:top w:val="none" w:sz="0" w:space="0" w:color="auto"/>
        <w:left w:val="none" w:sz="0" w:space="0" w:color="auto"/>
        <w:bottom w:val="none" w:sz="0" w:space="0" w:color="auto"/>
        <w:right w:val="none" w:sz="0" w:space="0" w:color="auto"/>
      </w:divBdr>
      <w:divsChild>
        <w:div w:id="159201291">
          <w:marLeft w:val="0"/>
          <w:marRight w:val="0"/>
          <w:marTop w:val="0"/>
          <w:marBottom w:val="0"/>
          <w:divBdr>
            <w:top w:val="none" w:sz="0" w:space="0" w:color="auto"/>
            <w:left w:val="none" w:sz="0" w:space="0" w:color="auto"/>
            <w:bottom w:val="none" w:sz="0" w:space="0" w:color="auto"/>
            <w:right w:val="none" w:sz="0" w:space="0" w:color="auto"/>
          </w:divBdr>
        </w:div>
        <w:div w:id="159202649">
          <w:marLeft w:val="0"/>
          <w:marRight w:val="0"/>
          <w:marTop w:val="0"/>
          <w:marBottom w:val="0"/>
          <w:divBdr>
            <w:top w:val="none" w:sz="0" w:space="0" w:color="auto"/>
            <w:left w:val="none" w:sz="0" w:space="0" w:color="auto"/>
            <w:bottom w:val="none" w:sz="0" w:space="0" w:color="auto"/>
            <w:right w:val="none" w:sz="0" w:space="0" w:color="auto"/>
          </w:divBdr>
          <w:divsChild>
            <w:div w:id="159202034">
              <w:marLeft w:val="0"/>
              <w:marRight w:val="0"/>
              <w:marTop w:val="0"/>
              <w:marBottom w:val="0"/>
              <w:divBdr>
                <w:top w:val="none" w:sz="0" w:space="0" w:color="auto"/>
                <w:left w:val="none" w:sz="0" w:space="0" w:color="auto"/>
                <w:bottom w:val="none" w:sz="0" w:space="0" w:color="auto"/>
                <w:right w:val="none" w:sz="0" w:space="0" w:color="auto"/>
              </w:divBdr>
              <w:divsChild>
                <w:div w:id="159202706">
                  <w:marLeft w:val="0"/>
                  <w:marRight w:val="0"/>
                  <w:marTop w:val="0"/>
                  <w:marBottom w:val="0"/>
                  <w:divBdr>
                    <w:top w:val="none" w:sz="0" w:space="0" w:color="auto"/>
                    <w:left w:val="none" w:sz="0" w:space="0" w:color="auto"/>
                    <w:bottom w:val="none" w:sz="0" w:space="0" w:color="auto"/>
                    <w:right w:val="none" w:sz="0" w:space="0" w:color="auto"/>
                  </w:divBdr>
                  <w:divsChild>
                    <w:div w:id="159202787">
                      <w:marLeft w:val="0"/>
                      <w:marRight w:val="0"/>
                      <w:marTop w:val="0"/>
                      <w:marBottom w:val="0"/>
                      <w:divBdr>
                        <w:top w:val="none" w:sz="0" w:space="0" w:color="auto"/>
                        <w:left w:val="none" w:sz="0" w:space="0" w:color="auto"/>
                        <w:bottom w:val="none" w:sz="0" w:space="0" w:color="auto"/>
                        <w:right w:val="none" w:sz="0" w:space="0" w:color="auto"/>
                      </w:divBdr>
                      <w:divsChild>
                        <w:div w:id="15920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03104">
      <w:marLeft w:val="0"/>
      <w:marRight w:val="0"/>
      <w:marTop w:val="0"/>
      <w:marBottom w:val="0"/>
      <w:divBdr>
        <w:top w:val="none" w:sz="0" w:space="0" w:color="auto"/>
        <w:left w:val="none" w:sz="0" w:space="0" w:color="auto"/>
        <w:bottom w:val="none" w:sz="0" w:space="0" w:color="auto"/>
        <w:right w:val="none" w:sz="0" w:space="0" w:color="auto"/>
      </w:divBdr>
    </w:div>
    <w:div w:id="159203105">
      <w:marLeft w:val="0"/>
      <w:marRight w:val="0"/>
      <w:marTop w:val="0"/>
      <w:marBottom w:val="0"/>
      <w:divBdr>
        <w:top w:val="none" w:sz="0" w:space="0" w:color="auto"/>
        <w:left w:val="none" w:sz="0" w:space="0" w:color="auto"/>
        <w:bottom w:val="none" w:sz="0" w:space="0" w:color="auto"/>
        <w:right w:val="none" w:sz="0" w:space="0" w:color="auto"/>
      </w:divBdr>
    </w:div>
    <w:div w:id="159203106">
      <w:marLeft w:val="0"/>
      <w:marRight w:val="0"/>
      <w:marTop w:val="0"/>
      <w:marBottom w:val="0"/>
      <w:divBdr>
        <w:top w:val="none" w:sz="0" w:space="0" w:color="auto"/>
        <w:left w:val="none" w:sz="0" w:space="0" w:color="auto"/>
        <w:bottom w:val="none" w:sz="0" w:space="0" w:color="auto"/>
        <w:right w:val="none" w:sz="0" w:space="0" w:color="auto"/>
      </w:divBdr>
    </w:div>
    <w:div w:id="159203114">
      <w:marLeft w:val="0"/>
      <w:marRight w:val="0"/>
      <w:marTop w:val="0"/>
      <w:marBottom w:val="0"/>
      <w:divBdr>
        <w:top w:val="none" w:sz="0" w:space="0" w:color="auto"/>
        <w:left w:val="none" w:sz="0" w:space="0" w:color="auto"/>
        <w:bottom w:val="none" w:sz="0" w:space="0" w:color="auto"/>
        <w:right w:val="none" w:sz="0" w:space="0" w:color="auto"/>
      </w:divBdr>
    </w:div>
    <w:div w:id="159203115">
      <w:marLeft w:val="0"/>
      <w:marRight w:val="0"/>
      <w:marTop w:val="0"/>
      <w:marBottom w:val="0"/>
      <w:divBdr>
        <w:top w:val="none" w:sz="0" w:space="0" w:color="auto"/>
        <w:left w:val="none" w:sz="0" w:space="0" w:color="auto"/>
        <w:bottom w:val="none" w:sz="0" w:space="0" w:color="auto"/>
        <w:right w:val="none" w:sz="0" w:space="0" w:color="auto"/>
      </w:divBdr>
    </w:div>
    <w:div w:id="159203116">
      <w:marLeft w:val="0"/>
      <w:marRight w:val="0"/>
      <w:marTop w:val="0"/>
      <w:marBottom w:val="0"/>
      <w:divBdr>
        <w:top w:val="none" w:sz="0" w:space="0" w:color="auto"/>
        <w:left w:val="none" w:sz="0" w:space="0" w:color="auto"/>
        <w:bottom w:val="none" w:sz="0" w:space="0" w:color="auto"/>
        <w:right w:val="none" w:sz="0" w:space="0" w:color="auto"/>
      </w:divBdr>
    </w:div>
    <w:div w:id="159203120">
      <w:marLeft w:val="0"/>
      <w:marRight w:val="0"/>
      <w:marTop w:val="0"/>
      <w:marBottom w:val="0"/>
      <w:divBdr>
        <w:top w:val="none" w:sz="0" w:space="0" w:color="auto"/>
        <w:left w:val="none" w:sz="0" w:space="0" w:color="auto"/>
        <w:bottom w:val="none" w:sz="0" w:space="0" w:color="auto"/>
        <w:right w:val="none" w:sz="0" w:space="0" w:color="auto"/>
      </w:divBdr>
    </w:div>
    <w:div w:id="159203124">
      <w:marLeft w:val="0"/>
      <w:marRight w:val="0"/>
      <w:marTop w:val="0"/>
      <w:marBottom w:val="0"/>
      <w:divBdr>
        <w:top w:val="none" w:sz="0" w:space="0" w:color="auto"/>
        <w:left w:val="none" w:sz="0" w:space="0" w:color="auto"/>
        <w:bottom w:val="none" w:sz="0" w:space="0" w:color="auto"/>
        <w:right w:val="none" w:sz="0" w:space="0" w:color="auto"/>
      </w:divBdr>
    </w:div>
    <w:div w:id="159203126">
      <w:marLeft w:val="0"/>
      <w:marRight w:val="0"/>
      <w:marTop w:val="0"/>
      <w:marBottom w:val="0"/>
      <w:divBdr>
        <w:top w:val="none" w:sz="0" w:space="0" w:color="auto"/>
        <w:left w:val="none" w:sz="0" w:space="0" w:color="auto"/>
        <w:bottom w:val="none" w:sz="0" w:space="0" w:color="auto"/>
        <w:right w:val="none" w:sz="0" w:space="0" w:color="auto"/>
      </w:divBdr>
      <w:divsChild>
        <w:div w:id="159201867">
          <w:marLeft w:val="0"/>
          <w:marRight w:val="0"/>
          <w:marTop w:val="0"/>
          <w:marBottom w:val="0"/>
          <w:divBdr>
            <w:top w:val="none" w:sz="0" w:space="0" w:color="auto"/>
            <w:left w:val="none" w:sz="0" w:space="0" w:color="auto"/>
            <w:bottom w:val="none" w:sz="0" w:space="0" w:color="auto"/>
            <w:right w:val="none" w:sz="0" w:space="0" w:color="auto"/>
          </w:divBdr>
          <w:divsChild>
            <w:div w:id="15920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3128">
      <w:marLeft w:val="0"/>
      <w:marRight w:val="0"/>
      <w:marTop w:val="0"/>
      <w:marBottom w:val="0"/>
      <w:divBdr>
        <w:top w:val="none" w:sz="0" w:space="0" w:color="auto"/>
        <w:left w:val="none" w:sz="0" w:space="0" w:color="auto"/>
        <w:bottom w:val="none" w:sz="0" w:space="0" w:color="auto"/>
        <w:right w:val="none" w:sz="0" w:space="0" w:color="auto"/>
      </w:divBdr>
    </w:div>
    <w:div w:id="159203133">
      <w:marLeft w:val="0"/>
      <w:marRight w:val="0"/>
      <w:marTop w:val="0"/>
      <w:marBottom w:val="0"/>
      <w:divBdr>
        <w:top w:val="none" w:sz="0" w:space="0" w:color="auto"/>
        <w:left w:val="none" w:sz="0" w:space="0" w:color="auto"/>
        <w:bottom w:val="none" w:sz="0" w:space="0" w:color="auto"/>
        <w:right w:val="none" w:sz="0" w:space="0" w:color="auto"/>
      </w:divBdr>
    </w:div>
    <w:div w:id="159203134">
      <w:marLeft w:val="0"/>
      <w:marRight w:val="0"/>
      <w:marTop w:val="0"/>
      <w:marBottom w:val="0"/>
      <w:divBdr>
        <w:top w:val="none" w:sz="0" w:space="0" w:color="auto"/>
        <w:left w:val="none" w:sz="0" w:space="0" w:color="auto"/>
        <w:bottom w:val="none" w:sz="0" w:space="0" w:color="auto"/>
        <w:right w:val="none" w:sz="0" w:space="0" w:color="auto"/>
      </w:divBdr>
      <w:divsChild>
        <w:div w:id="159201902">
          <w:marLeft w:val="0"/>
          <w:marRight w:val="0"/>
          <w:marTop w:val="0"/>
          <w:marBottom w:val="0"/>
          <w:divBdr>
            <w:top w:val="none" w:sz="0" w:space="0" w:color="auto"/>
            <w:left w:val="none" w:sz="0" w:space="0" w:color="auto"/>
            <w:bottom w:val="none" w:sz="0" w:space="0" w:color="auto"/>
            <w:right w:val="none" w:sz="0" w:space="0" w:color="auto"/>
          </w:divBdr>
          <w:divsChild>
            <w:div w:id="159200343">
              <w:marLeft w:val="0"/>
              <w:marRight w:val="0"/>
              <w:marTop w:val="0"/>
              <w:marBottom w:val="0"/>
              <w:divBdr>
                <w:top w:val="none" w:sz="0" w:space="0" w:color="auto"/>
                <w:left w:val="none" w:sz="0" w:space="0" w:color="auto"/>
                <w:bottom w:val="none" w:sz="0" w:space="0" w:color="auto"/>
                <w:right w:val="none" w:sz="0" w:space="0" w:color="auto"/>
              </w:divBdr>
            </w:div>
            <w:div w:id="15920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3135">
      <w:marLeft w:val="0"/>
      <w:marRight w:val="0"/>
      <w:marTop w:val="0"/>
      <w:marBottom w:val="0"/>
      <w:divBdr>
        <w:top w:val="none" w:sz="0" w:space="0" w:color="auto"/>
        <w:left w:val="none" w:sz="0" w:space="0" w:color="auto"/>
        <w:bottom w:val="none" w:sz="0" w:space="0" w:color="auto"/>
        <w:right w:val="none" w:sz="0" w:space="0" w:color="auto"/>
      </w:divBdr>
    </w:div>
    <w:div w:id="159203137">
      <w:marLeft w:val="0"/>
      <w:marRight w:val="0"/>
      <w:marTop w:val="0"/>
      <w:marBottom w:val="0"/>
      <w:divBdr>
        <w:top w:val="none" w:sz="0" w:space="0" w:color="auto"/>
        <w:left w:val="none" w:sz="0" w:space="0" w:color="auto"/>
        <w:bottom w:val="none" w:sz="0" w:space="0" w:color="auto"/>
        <w:right w:val="none" w:sz="0" w:space="0" w:color="auto"/>
      </w:divBdr>
    </w:div>
    <w:div w:id="159203138">
      <w:marLeft w:val="0"/>
      <w:marRight w:val="0"/>
      <w:marTop w:val="0"/>
      <w:marBottom w:val="0"/>
      <w:divBdr>
        <w:top w:val="none" w:sz="0" w:space="0" w:color="auto"/>
        <w:left w:val="none" w:sz="0" w:space="0" w:color="auto"/>
        <w:bottom w:val="none" w:sz="0" w:space="0" w:color="auto"/>
        <w:right w:val="none" w:sz="0" w:space="0" w:color="auto"/>
      </w:divBdr>
    </w:div>
    <w:div w:id="159203139">
      <w:marLeft w:val="0"/>
      <w:marRight w:val="0"/>
      <w:marTop w:val="0"/>
      <w:marBottom w:val="0"/>
      <w:divBdr>
        <w:top w:val="none" w:sz="0" w:space="0" w:color="auto"/>
        <w:left w:val="none" w:sz="0" w:space="0" w:color="auto"/>
        <w:bottom w:val="none" w:sz="0" w:space="0" w:color="auto"/>
        <w:right w:val="none" w:sz="0" w:space="0" w:color="auto"/>
      </w:divBdr>
    </w:div>
    <w:div w:id="159203141">
      <w:marLeft w:val="0"/>
      <w:marRight w:val="0"/>
      <w:marTop w:val="0"/>
      <w:marBottom w:val="0"/>
      <w:divBdr>
        <w:top w:val="none" w:sz="0" w:space="0" w:color="auto"/>
        <w:left w:val="none" w:sz="0" w:space="0" w:color="auto"/>
        <w:bottom w:val="none" w:sz="0" w:space="0" w:color="auto"/>
        <w:right w:val="none" w:sz="0" w:space="0" w:color="auto"/>
      </w:divBdr>
    </w:div>
    <w:div w:id="159203144">
      <w:marLeft w:val="0"/>
      <w:marRight w:val="0"/>
      <w:marTop w:val="0"/>
      <w:marBottom w:val="0"/>
      <w:divBdr>
        <w:top w:val="none" w:sz="0" w:space="0" w:color="auto"/>
        <w:left w:val="none" w:sz="0" w:space="0" w:color="auto"/>
        <w:bottom w:val="none" w:sz="0" w:space="0" w:color="auto"/>
        <w:right w:val="none" w:sz="0" w:space="0" w:color="auto"/>
      </w:divBdr>
      <w:divsChild>
        <w:div w:id="159202762">
          <w:marLeft w:val="0"/>
          <w:marRight w:val="0"/>
          <w:marTop w:val="0"/>
          <w:marBottom w:val="0"/>
          <w:divBdr>
            <w:top w:val="none" w:sz="0" w:space="0" w:color="auto"/>
            <w:left w:val="none" w:sz="0" w:space="0" w:color="auto"/>
            <w:bottom w:val="none" w:sz="0" w:space="0" w:color="auto"/>
            <w:right w:val="none" w:sz="0" w:space="0" w:color="auto"/>
          </w:divBdr>
          <w:divsChild>
            <w:div w:id="15920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3148">
      <w:marLeft w:val="0"/>
      <w:marRight w:val="0"/>
      <w:marTop w:val="0"/>
      <w:marBottom w:val="0"/>
      <w:divBdr>
        <w:top w:val="none" w:sz="0" w:space="0" w:color="auto"/>
        <w:left w:val="none" w:sz="0" w:space="0" w:color="auto"/>
        <w:bottom w:val="none" w:sz="0" w:space="0" w:color="auto"/>
        <w:right w:val="none" w:sz="0" w:space="0" w:color="auto"/>
      </w:divBdr>
    </w:div>
    <w:div w:id="159203149">
      <w:marLeft w:val="0"/>
      <w:marRight w:val="0"/>
      <w:marTop w:val="0"/>
      <w:marBottom w:val="0"/>
      <w:divBdr>
        <w:top w:val="none" w:sz="0" w:space="0" w:color="auto"/>
        <w:left w:val="none" w:sz="0" w:space="0" w:color="auto"/>
        <w:bottom w:val="none" w:sz="0" w:space="0" w:color="auto"/>
        <w:right w:val="none" w:sz="0" w:space="0" w:color="auto"/>
      </w:divBdr>
    </w:div>
    <w:div w:id="159203157">
      <w:marLeft w:val="0"/>
      <w:marRight w:val="0"/>
      <w:marTop w:val="0"/>
      <w:marBottom w:val="0"/>
      <w:divBdr>
        <w:top w:val="none" w:sz="0" w:space="0" w:color="auto"/>
        <w:left w:val="none" w:sz="0" w:space="0" w:color="auto"/>
        <w:bottom w:val="none" w:sz="0" w:space="0" w:color="auto"/>
        <w:right w:val="none" w:sz="0" w:space="0" w:color="auto"/>
      </w:divBdr>
      <w:divsChild>
        <w:div w:id="159200536">
          <w:marLeft w:val="0"/>
          <w:marRight w:val="0"/>
          <w:marTop w:val="0"/>
          <w:marBottom w:val="0"/>
          <w:divBdr>
            <w:top w:val="none" w:sz="0" w:space="0" w:color="auto"/>
            <w:left w:val="none" w:sz="0" w:space="0" w:color="auto"/>
            <w:bottom w:val="none" w:sz="0" w:space="0" w:color="auto"/>
            <w:right w:val="none" w:sz="0" w:space="0" w:color="auto"/>
          </w:divBdr>
        </w:div>
        <w:div w:id="159200732">
          <w:marLeft w:val="0"/>
          <w:marRight w:val="0"/>
          <w:marTop w:val="0"/>
          <w:marBottom w:val="0"/>
          <w:divBdr>
            <w:top w:val="none" w:sz="0" w:space="0" w:color="auto"/>
            <w:left w:val="none" w:sz="0" w:space="0" w:color="auto"/>
            <w:bottom w:val="none" w:sz="0" w:space="0" w:color="auto"/>
            <w:right w:val="none" w:sz="0" w:space="0" w:color="auto"/>
          </w:divBdr>
        </w:div>
        <w:div w:id="159201618">
          <w:marLeft w:val="0"/>
          <w:marRight w:val="0"/>
          <w:marTop w:val="0"/>
          <w:marBottom w:val="0"/>
          <w:divBdr>
            <w:top w:val="none" w:sz="0" w:space="0" w:color="auto"/>
            <w:left w:val="none" w:sz="0" w:space="0" w:color="auto"/>
            <w:bottom w:val="none" w:sz="0" w:space="0" w:color="auto"/>
            <w:right w:val="none" w:sz="0" w:space="0" w:color="auto"/>
          </w:divBdr>
        </w:div>
        <w:div w:id="159202233">
          <w:marLeft w:val="0"/>
          <w:marRight w:val="0"/>
          <w:marTop w:val="0"/>
          <w:marBottom w:val="0"/>
          <w:divBdr>
            <w:top w:val="none" w:sz="0" w:space="0" w:color="auto"/>
            <w:left w:val="none" w:sz="0" w:space="0" w:color="auto"/>
            <w:bottom w:val="none" w:sz="0" w:space="0" w:color="auto"/>
            <w:right w:val="none" w:sz="0" w:space="0" w:color="auto"/>
          </w:divBdr>
        </w:div>
        <w:div w:id="159202780">
          <w:marLeft w:val="0"/>
          <w:marRight w:val="0"/>
          <w:marTop w:val="0"/>
          <w:marBottom w:val="0"/>
          <w:divBdr>
            <w:top w:val="none" w:sz="0" w:space="0" w:color="auto"/>
            <w:left w:val="none" w:sz="0" w:space="0" w:color="auto"/>
            <w:bottom w:val="none" w:sz="0" w:space="0" w:color="auto"/>
            <w:right w:val="none" w:sz="0" w:space="0" w:color="auto"/>
          </w:divBdr>
          <w:divsChild>
            <w:div w:id="159201276">
              <w:marLeft w:val="0"/>
              <w:marRight w:val="0"/>
              <w:marTop w:val="0"/>
              <w:marBottom w:val="0"/>
              <w:divBdr>
                <w:top w:val="none" w:sz="0" w:space="0" w:color="auto"/>
                <w:left w:val="none" w:sz="0" w:space="0" w:color="auto"/>
                <w:bottom w:val="none" w:sz="0" w:space="0" w:color="auto"/>
                <w:right w:val="none" w:sz="0" w:space="0" w:color="auto"/>
              </w:divBdr>
            </w:div>
            <w:div w:id="15920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3163">
      <w:marLeft w:val="0"/>
      <w:marRight w:val="0"/>
      <w:marTop w:val="0"/>
      <w:marBottom w:val="0"/>
      <w:divBdr>
        <w:top w:val="none" w:sz="0" w:space="0" w:color="auto"/>
        <w:left w:val="none" w:sz="0" w:space="0" w:color="auto"/>
        <w:bottom w:val="none" w:sz="0" w:space="0" w:color="auto"/>
        <w:right w:val="none" w:sz="0" w:space="0" w:color="auto"/>
      </w:divBdr>
    </w:div>
    <w:div w:id="159203164">
      <w:marLeft w:val="0"/>
      <w:marRight w:val="0"/>
      <w:marTop w:val="0"/>
      <w:marBottom w:val="0"/>
      <w:divBdr>
        <w:top w:val="none" w:sz="0" w:space="0" w:color="auto"/>
        <w:left w:val="none" w:sz="0" w:space="0" w:color="auto"/>
        <w:bottom w:val="none" w:sz="0" w:space="0" w:color="auto"/>
        <w:right w:val="none" w:sz="0" w:space="0" w:color="auto"/>
      </w:divBdr>
      <w:divsChild>
        <w:div w:id="159200974">
          <w:marLeft w:val="0"/>
          <w:marRight w:val="0"/>
          <w:marTop w:val="0"/>
          <w:marBottom w:val="0"/>
          <w:divBdr>
            <w:top w:val="none" w:sz="0" w:space="0" w:color="auto"/>
            <w:left w:val="none" w:sz="0" w:space="0" w:color="auto"/>
            <w:bottom w:val="none" w:sz="0" w:space="0" w:color="auto"/>
            <w:right w:val="none" w:sz="0" w:space="0" w:color="auto"/>
          </w:divBdr>
          <w:divsChild>
            <w:div w:id="159201663">
              <w:marLeft w:val="0"/>
              <w:marRight w:val="0"/>
              <w:marTop w:val="0"/>
              <w:marBottom w:val="0"/>
              <w:divBdr>
                <w:top w:val="none" w:sz="0" w:space="0" w:color="auto"/>
                <w:left w:val="none" w:sz="0" w:space="0" w:color="auto"/>
                <w:bottom w:val="none" w:sz="0" w:space="0" w:color="auto"/>
                <w:right w:val="none" w:sz="0" w:space="0" w:color="auto"/>
              </w:divBdr>
              <w:divsChild>
                <w:div w:id="159203023">
                  <w:marLeft w:val="0"/>
                  <w:marRight w:val="0"/>
                  <w:marTop w:val="0"/>
                  <w:marBottom w:val="0"/>
                  <w:divBdr>
                    <w:top w:val="none" w:sz="0" w:space="0" w:color="auto"/>
                    <w:left w:val="none" w:sz="0" w:space="0" w:color="auto"/>
                    <w:bottom w:val="none" w:sz="0" w:space="0" w:color="auto"/>
                    <w:right w:val="none" w:sz="0" w:space="0" w:color="auto"/>
                  </w:divBdr>
                  <w:divsChild>
                    <w:div w:id="159202448">
                      <w:marLeft w:val="0"/>
                      <w:marRight w:val="0"/>
                      <w:marTop w:val="0"/>
                      <w:marBottom w:val="0"/>
                      <w:divBdr>
                        <w:top w:val="none" w:sz="0" w:space="0" w:color="auto"/>
                        <w:left w:val="none" w:sz="0" w:space="0" w:color="auto"/>
                        <w:bottom w:val="none" w:sz="0" w:space="0" w:color="auto"/>
                        <w:right w:val="none" w:sz="0" w:space="0" w:color="auto"/>
                      </w:divBdr>
                      <w:divsChild>
                        <w:div w:id="159202681">
                          <w:marLeft w:val="0"/>
                          <w:marRight w:val="0"/>
                          <w:marTop w:val="0"/>
                          <w:marBottom w:val="0"/>
                          <w:divBdr>
                            <w:top w:val="none" w:sz="0" w:space="0" w:color="auto"/>
                            <w:left w:val="none" w:sz="0" w:space="0" w:color="auto"/>
                            <w:bottom w:val="none" w:sz="0" w:space="0" w:color="auto"/>
                            <w:right w:val="none" w:sz="0" w:space="0" w:color="auto"/>
                          </w:divBdr>
                          <w:divsChild>
                            <w:div w:id="15920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03166">
      <w:marLeft w:val="0"/>
      <w:marRight w:val="0"/>
      <w:marTop w:val="0"/>
      <w:marBottom w:val="0"/>
      <w:divBdr>
        <w:top w:val="none" w:sz="0" w:space="0" w:color="auto"/>
        <w:left w:val="none" w:sz="0" w:space="0" w:color="auto"/>
        <w:bottom w:val="none" w:sz="0" w:space="0" w:color="auto"/>
        <w:right w:val="none" w:sz="0" w:space="0" w:color="auto"/>
      </w:divBdr>
    </w:div>
    <w:div w:id="159203167">
      <w:marLeft w:val="0"/>
      <w:marRight w:val="0"/>
      <w:marTop w:val="0"/>
      <w:marBottom w:val="0"/>
      <w:divBdr>
        <w:top w:val="none" w:sz="0" w:space="0" w:color="auto"/>
        <w:left w:val="none" w:sz="0" w:space="0" w:color="auto"/>
        <w:bottom w:val="none" w:sz="0" w:space="0" w:color="auto"/>
        <w:right w:val="none" w:sz="0" w:space="0" w:color="auto"/>
      </w:divBdr>
    </w:div>
    <w:div w:id="159203168">
      <w:marLeft w:val="0"/>
      <w:marRight w:val="0"/>
      <w:marTop w:val="0"/>
      <w:marBottom w:val="0"/>
      <w:divBdr>
        <w:top w:val="none" w:sz="0" w:space="0" w:color="auto"/>
        <w:left w:val="none" w:sz="0" w:space="0" w:color="auto"/>
        <w:bottom w:val="none" w:sz="0" w:space="0" w:color="auto"/>
        <w:right w:val="none" w:sz="0" w:space="0" w:color="auto"/>
      </w:divBdr>
    </w:div>
    <w:div w:id="159203170">
      <w:marLeft w:val="0"/>
      <w:marRight w:val="0"/>
      <w:marTop w:val="0"/>
      <w:marBottom w:val="0"/>
      <w:divBdr>
        <w:top w:val="none" w:sz="0" w:space="0" w:color="auto"/>
        <w:left w:val="none" w:sz="0" w:space="0" w:color="auto"/>
        <w:bottom w:val="none" w:sz="0" w:space="0" w:color="auto"/>
        <w:right w:val="none" w:sz="0" w:space="0" w:color="auto"/>
      </w:divBdr>
    </w:div>
    <w:div w:id="159203172">
      <w:marLeft w:val="0"/>
      <w:marRight w:val="0"/>
      <w:marTop w:val="0"/>
      <w:marBottom w:val="0"/>
      <w:divBdr>
        <w:top w:val="none" w:sz="0" w:space="0" w:color="auto"/>
        <w:left w:val="none" w:sz="0" w:space="0" w:color="auto"/>
        <w:bottom w:val="none" w:sz="0" w:space="0" w:color="auto"/>
        <w:right w:val="none" w:sz="0" w:space="0" w:color="auto"/>
      </w:divBdr>
    </w:div>
    <w:div w:id="159203173">
      <w:marLeft w:val="0"/>
      <w:marRight w:val="0"/>
      <w:marTop w:val="0"/>
      <w:marBottom w:val="0"/>
      <w:divBdr>
        <w:top w:val="none" w:sz="0" w:space="0" w:color="auto"/>
        <w:left w:val="none" w:sz="0" w:space="0" w:color="auto"/>
        <w:bottom w:val="none" w:sz="0" w:space="0" w:color="auto"/>
        <w:right w:val="none" w:sz="0" w:space="0" w:color="auto"/>
      </w:divBdr>
    </w:div>
    <w:div w:id="159203177">
      <w:marLeft w:val="0"/>
      <w:marRight w:val="0"/>
      <w:marTop w:val="0"/>
      <w:marBottom w:val="0"/>
      <w:divBdr>
        <w:top w:val="none" w:sz="0" w:space="0" w:color="auto"/>
        <w:left w:val="none" w:sz="0" w:space="0" w:color="auto"/>
        <w:bottom w:val="none" w:sz="0" w:space="0" w:color="auto"/>
        <w:right w:val="none" w:sz="0" w:space="0" w:color="auto"/>
      </w:divBdr>
    </w:div>
    <w:div w:id="159203178">
      <w:marLeft w:val="0"/>
      <w:marRight w:val="0"/>
      <w:marTop w:val="0"/>
      <w:marBottom w:val="0"/>
      <w:divBdr>
        <w:top w:val="none" w:sz="0" w:space="0" w:color="auto"/>
        <w:left w:val="none" w:sz="0" w:space="0" w:color="auto"/>
        <w:bottom w:val="none" w:sz="0" w:space="0" w:color="auto"/>
        <w:right w:val="none" w:sz="0" w:space="0" w:color="auto"/>
      </w:divBdr>
    </w:div>
    <w:div w:id="159203180">
      <w:marLeft w:val="0"/>
      <w:marRight w:val="0"/>
      <w:marTop w:val="0"/>
      <w:marBottom w:val="0"/>
      <w:divBdr>
        <w:top w:val="none" w:sz="0" w:space="0" w:color="auto"/>
        <w:left w:val="none" w:sz="0" w:space="0" w:color="auto"/>
        <w:bottom w:val="none" w:sz="0" w:space="0" w:color="auto"/>
        <w:right w:val="none" w:sz="0" w:space="0" w:color="auto"/>
      </w:divBdr>
    </w:div>
    <w:div w:id="159203182">
      <w:marLeft w:val="0"/>
      <w:marRight w:val="0"/>
      <w:marTop w:val="0"/>
      <w:marBottom w:val="0"/>
      <w:divBdr>
        <w:top w:val="none" w:sz="0" w:space="0" w:color="auto"/>
        <w:left w:val="none" w:sz="0" w:space="0" w:color="auto"/>
        <w:bottom w:val="none" w:sz="0" w:space="0" w:color="auto"/>
        <w:right w:val="none" w:sz="0" w:space="0" w:color="auto"/>
      </w:divBdr>
    </w:div>
    <w:div w:id="159203183">
      <w:marLeft w:val="0"/>
      <w:marRight w:val="0"/>
      <w:marTop w:val="0"/>
      <w:marBottom w:val="0"/>
      <w:divBdr>
        <w:top w:val="none" w:sz="0" w:space="0" w:color="auto"/>
        <w:left w:val="none" w:sz="0" w:space="0" w:color="auto"/>
        <w:bottom w:val="none" w:sz="0" w:space="0" w:color="auto"/>
        <w:right w:val="none" w:sz="0" w:space="0" w:color="auto"/>
      </w:divBdr>
    </w:div>
    <w:div w:id="159203184">
      <w:marLeft w:val="0"/>
      <w:marRight w:val="0"/>
      <w:marTop w:val="0"/>
      <w:marBottom w:val="0"/>
      <w:divBdr>
        <w:top w:val="none" w:sz="0" w:space="0" w:color="auto"/>
        <w:left w:val="none" w:sz="0" w:space="0" w:color="auto"/>
        <w:bottom w:val="none" w:sz="0" w:space="0" w:color="auto"/>
        <w:right w:val="none" w:sz="0" w:space="0" w:color="auto"/>
      </w:divBdr>
    </w:div>
    <w:div w:id="159203185">
      <w:marLeft w:val="0"/>
      <w:marRight w:val="0"/>
      <w:marTop w:val="0"/>
      <w:marBottom w:val="0"/>
      <w:divBdr>
        <w:top w:val="none" w:sz="0" w:space="0" w:color="auto"/>
        <w:left w:val="none" w:sz="0" w:space="0" w:color="auto"/>
        <w:bottom w:val="none" w:sz="0" w:space="0" w:color="auto"/>
        <w:right w:val="none" w:sz="0" w:space="0" w:color="auto"/>
      </w:divBdr>
    </w:div>
    <w:div w:id="159203186">
      <w:marLeft w:val="0"/>
      <w:marRight w:val="0"/>
      <w:marTop w:val="0"/>
      <w:marBottom w:val="0"/>
      <w:divBdr>
        <w:top w:val="none" w:sz="0" w:space="0" w:color="auto"/>
        <w:left w:val="none" w:sz="0" w:space="0" w:color="auto"/>
        <w:bottom w:val="none" w:sz="0" w:space="0" w:color="auto"/>
        <w:right w:val="none" w:sz="0" w:space="0" w:color="auto"/>
      </w:divBdr>
    </w:div>
    <w:div w:id="159203187">
      <w:marLeft w:val="0"/>
      <w:marRight w:val="0"/>
      <w:marTop w:val="0"/>
      <w:marBottom w:val="0"/>
      <w:divBdr>
        <w:top w:val="none" w:sz="0" w:space="0" w:color="auto"/>
        <w:left w:val="none" w:sz="0" w:space="0" w:color="auto"/>
        <w:bottom w:val="none" w:sz="0" w:space="0" w:color="auto"/>
        <w:right w:val="none" w:sz="0" w:space="0" w:color="auto"/>
      </w:divBdr>
    </w:div>
    <w:div w:id="159203190">
      <w:marLeft w:val="0"/>
      <w:marRight w:val="0"/>
      <w:marTop w:val="0"/>
      <w:marBottom w:val="0"/>
      <w:divBdr>
        <w:top w:val="none" w:sz="0" w:space="0" w:color="auto"/>
        <w:left w:val="none" w:sz="0" w:space="0" w:color="auto"/>
        <w:bottom w:val="none" w:sz="0" w:space="0" w:color="auto"/>
        <w:right w:val="none" w:sz="0" w:space="0" w:color="auto"/>
      </w:divBdr>
    </w:div>
    <w:div w:id="159203193">
      <w:marLeft w:val="0"/>
      <w:marRight w:val="0"/>
      <w:marTop w:val="0"/>
      <w:marBottom w:val="0"/>
      <w:divBdr>
        <w:top w:val="none" w:sz="0" w:space="0" w:color="auto"/>
        <w:left w:val="none" w:sz="0" w:space="0" w:color="auto"/>
        <w:bottom w:val="none" w:sz="0" w:space="0" w:color="auto"/>
        <w:right w:val="none" w:sz="0" w:space="0" w:color="auto"/>
      </w:divBdr>
    </w:div>
    <w:div w:id="159203194">
      <w:marLeft w:val="0"/>
      <w:marRight w:val="0"/>
      <w:marTop w:val="0"/>
      <w:marBottom w:val="0"/>
      <w:divBdr>
        <w:top w:val="none" w:sz="0" w:space="0" w:color="auto"/>
        <w:left w:val="none" w:sz="0" w:space="0" w:color="auto"/>
        <w:bottom w:val="none" w:sz="0" w:space="0" w:color="auto"/>
        <w:right w:val="none" w:sz="0" w:space="0" w:color="auto"/>
      </w:divBdr>
    </w:div>
    <w:div w:id="159203196">
      <w:marLeft w:val="0"/>
      <w:marRight w:val="0"/>
      <w:marTop w:val="0"/>
      <w:marBottom w:val="0"/>
      <w:divBdr>
        <w:top w:val="none" w:sz="0" w:space="0" w:color="auto"/>
        <w:left w:val="none" w:sz="0" w:space="0" w:color="auto"/>
        <w:bottom w:val="none" w:sz="0" w:space="0" w:color="auto"/>
        <w:right w:val="none" w:sz="0" w:space="0" w:color="auto"/>
      </w:divBdr>
    </w:div>
    <w:div w:id="159203197">
      <w:marLeft w:val="0"/>
      <w:marRight w:val="0"/>
      <w:marTop w:val="0"/>
      <w:marBottom w:val="0"/>
      <w:divBdr>
        <w:top w:val="none" w:sz="0" w:space="0" w:color="auto"/>
        <w:left w:val="none" w:sz="0" w:space="0" w:color="auto"/>
        <w:bottom w:val="none" w:sz="0" w:space="0" w:color="auto"/>
        <w:right w:val="none" w:sz="0" w:space="0" w:color="auto"/>
      </w:divBdr>
    </w:div>
    <w:div w:id="159203198">
      <w:marLeft w:val="0"/>
      <w:marRight w:val="0"/>
      <w:marTop w:val="0"/>
      <w:marBottom w:val="0"/>
      <w:divBdr>
        <w:top w:val="none" w:sz="0" w:space="0" w:color="auto"/>
        <w:left w:val="none" w:sz="0" w:space="0" w:color="auto"/>
        <w:bottom w:val="none" w:sz="0" w:space="0" w:color="auto"/>
        <w:right w:val="none" w:sz="0" w:space="0" w:color="auto"/>
      </w:divBdr>
    </w:div>
    <w:div w:id="159203199">
      <w:marLeft w:val="0"/>
      <w:marRight w:val="0"/>
      <w:marTop w:val="0"/>
      <w:marBottom w:val="0"/>
      <w:divBdr>
        <w:top w:val="none" w:sz="0" w:space="0" w:color="auto"/>
        <w:left w:val="none" w:sz="0" w:space="0" w:color="auto"/>
        <w:bottom w:val="none" w:sz="0" w:space="0" w:color="auto"/>
        <w:right w:val="none" w:sz="0" w:space="0" w:color="auto"/>
      </w:divBdr>
    </w:div>
    <w:div w:id="159203200">
      <w:marLeft w:val="0"/>
      <w:marRight w:val="0"/>
      <w:marTop w:val="0"/>
      <w:marBottom w:val="0"/>
      <w:divBdr>
        <w:top w:val="none" w:sz="0" w:space="0" w:color="auto"/>
        <w:left w:val="none" w:sz="0" w:space="0" w:color="auto"/>
        <w:bottom w:val="none" w:sz="0" w:space="0" w:color="auto"/>
        <w:right w:val="none" w:sz="0" w:space="0" w:color="auto"/>
      </w:divBdr>
      <w:divsChild>
        <w:div w:id="159203216">
          <w:marLeft w:val="0"/>
          <w:marRight w:val="0"/>
          <w:marTop w:val="0"/>
          <w:marBottom w:val="0"/>
          <w:divBdr>
            <w:top w:val="none" w:sz="0" w:space="0" w:color="auto"/>
            <w:left w:val="none" w:sz="0" w:space="0" w:color="auto"/>
            <w:bottom w:val="none" w:sz="0" w:space="0" w:color="auto"/>
            <w:right w:val="none" w:sz="0" w:space="0" w:color="auto"/>
          </w:divBdr>
          <w:divsChild>
            <w:div w:id="159203205">
              <w:marLeft w:val="0"/>
              <w:marRight w:val="0"/>
              <w:marTop w:val="0"/>
              <w:marBottom w:val="0"/>
              <w:divBdr>
                <w:top w:val="none" w:sz="0" w:space="0" w:color="auto"/>
                <w:left w:val="none" w:sz="0" w:space="0" w:color="auto"/>
                <w:bottom w:val="none" w:sz="0" w:space="0" w:color="auto"/>
                <w:right w:val="none" w:sz="0" w:space="0" w:color="auto"/>
              </w:divBdr>
              <w:divsChild>
                <w:div w:id="159203206">
                  <w:marLeft w:val="0"/>
                  <w:marRight w:val="0"/>
                  <w:marTop w:val="0"/>
                  <w:marBottom w:val="0"/>
                  <w:divBdr>
                    <w:top w:val="none" w:sz="0" w:space="0" w:color="auto"/>
                    <w:left w:val="none" w:sz="0" w:space="0" w:color="auto"/>
                    <w:bottom w:val="none" w:sz="0" w:space="0" w:color="auto"/>
                    <w:right w:val="none" w:sz="0" w:space="0" w:color="auto"/>
                  </w:divBdr>
                  <w:divsChild>
                    <w:div w:id="159203201">
                      <w:marLeft w:val="0"/>
                      <w:marRight w:val="0"/>
                      <w:marTop w:val="0"/>
                      <w:marBottom w:val="0"/>
                      <w:divBdr>
                        <w:top w:val="none" w:sz="0" w:space="0" w:color="auto"/>
                        <w:left w:val="none" w:sz="0" w:space="0" w:color="auto"/>
                        <w:bottom w:val="none" w:sz="0" w:space="0" w:color="auto"/>
                        <w:right w:val="none" w:sz="0" w:space="0" w:color="auto"/>
                      </w:divBdr>
                    </w:div>
                    <w:div w:id="159203210">
                      <w:marLeft w:val="0"/>
                      <w:marRight w:val="0"/>
                      <w:marTop w:val="0"/>
                      <w:marBottom w:val="0"/>
                      <w:divBdr>
                        <w:top w:val="none" w:sz="0" w:space="0" w:color="auto"/>
                        <w:left w:val="none" w:sz="0" w:space="0" w:color="auto"/>
                        <w:bottom w:val="none" w:sz="0" w:space="0" w:color="auto"/>
                        <w:right w:val="none" w:sz="0" w:space="0" w:color="auto"/>
                      </w:divBdr>
                    </w:div>
                    <w:div w:id="15920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3202">
      <w:marLeft w:val="0"/>
      <w:marRight w:val="0"/>
      <w:marTop w:val="0"/>
      <w:marBottom w:val="0"/>
      <w:divBdr>
        <w:top w:val="none" w:sz="0" w:space="0" w:color="auto"/>
        <w:left w:val="none" w:sz="0" w:space="0" w:color="auto"/>
        <w:bottom w:val="none" w:sz="0" w:space="0" w:color="auto"/>
        <w:right w:val="none" w:sz="0" w:space="0" w:color="auto"/>
      </w:divBdr>
      <w:divsChild>
        <w:div w:id="159203215">
          <w:marLeft w:val="0"/>
          <w:marRight w:val="0"/>
          <w:marTop w:val="0"/>
          <w:marBottom w:val="0"/>
          <w:divBdr>
            <w:top w:val="none" w:sz="0" w:space="0" w:color="auto"/>
            <w:left w:val="none" w:sz="0" w:space="0" w:color="auto"/>
            <w:bottom w:val="none" w:sz="0" w:space="0" w:color="auto"/>
            <w:right w:val="none" w:sz="0" w:space="0" w:color="auto"/>
          </w:divBdr>
          <w:divsChild>
            <w:div w:id="159203203">
              <w:marLeft w:val="0"/>
              <w:marRight w:val="0"/>
              <w:marTop w:val="0"/>
              <w:marBottom w:val="0"/>
              <w:divBdr>
                <w:top w:val="none" w:sz="0" w:space="0" w:color="auto"/>
                <w:left w:val="none" w:sz="0" w:space="0" w:color="auto"/>
                <w:bottom w:val="none" w:sz="0" w:space="0" w:color="auto"/>
                <w:right w:val="none" w:sz="0" w:space="0" w:color="auto"/>
              </w:divBdr>
              <w:divsChild>
                <w:div w:id="159203211">
                  <w:marLeft w:val="0"/>
                  <w:marRight w:val="0"/>
                  <w:marTop w:val="0"/>
                  <w:marBottom w:val="0"/>
                  <w:divBdr>
                    <w:top w:val="none" w:sz="0" w:space="0" w:color="auto"/>
                    <w:left w:val="none" w:sz="0" w:space="0" w:color="auto"/>
                    <w:bottom w:val="none" w:sz="0" w:space="0" w:color="auto"/>
                    <w:right w:val="none" w:sz="0" w:space="0" w:color="auto"/>
                  </w:divBdr>
                  <w:divsChild>
                    <w:div w:id="159203214">
                      <w:marLeft w:val="0"/>
                      <w:marRight w:val="0"/>
                      <w:marTop w:val="0"/>
                      <w:marBottom w:val="0"/>
                      <w:divBdr>
                        <w:top w:val="none" w:sz="0" w:space="0" w:color="auto"/>
                        <w:left w:val="none" w:sz="0" w:space="0" w:color="auto"/>
                        <w:bottom w:val="none" w:sz="0" w:space="0" w:color="auto"/>
                        <w:right w:val="none" w:sz="0" w:space="0" w:color="auto"/>
                      </w:divBdr>
                      <w:divsChild>
                        <w:div w:id="159203204">
                          <w:marLeft w:val="0"/>
                          <w:marRight w:val="0"/>
                          <w:marTop w:val="0"/>
                          <w:marBottom w:val="0"/>
                          <w:divBdr>
                            <w:top w:val="none" w:sz="0" w:space="0" w:color="auto"/>
                            <w:left w:val="none" w:sz="0" w:space="0" w:color="auto"/>
                            <w:bottom w:val="none" w:sz="0" w:space="0" w:color="auto"/>
                            <w:right w:val="none" w:sz="0" w:space="0" w:color="auto"/>
                          </w:divBdr>
                          <w:divsChild>
                            <w:div w:id="159203213">
                              <w:marLeft w:val="0"/>
                              <w:marRight w:val="0"/>
                              <w:marTop w:val="0"/>
                              <w:marBottom w:val="0"/>
                              <w:divBdr>
                                <w:top w:val="none" w:sz="0" w:space="0" w:color="auto"/>
                                <w:left w:val="none" w:sz="0" w:space="0" w:color="auto"/>
                                <w:bottom w:val="none" w:sz="0" w:space="0" w:color="auto"/>
                                <w:right w:val="none" w:sz="0" w:space="0" w:color="auto"/>
                              </w:divBdr>
                              <w:divsChild>
                                <w:div w:id="159203208">
                                  <w:marLeft w:val="0"/>
                                  <w:marRight w:val="0"/>
                                  <w:marTop w:val="0"/>
                                  <w:marBottom w:val="0"/>
                                  <w:divBdr>
                                    <w:top w:val="none" w:sz="0" w:space="0" w:color="auto"/>
                                    <w:left w:val="none" w:sz="0" w:space="0" w:color="auto"/>
                                    <w:bottom w:val="none" w:sz="0" w:space="0" w:color="auto"/>
                                    <w:right w:val="none" w:sz="0" w:space="0" w:color="auto"/>
                                  </w:divBdr>
                                  <w:divsChild>
                                    <w:div w:id="15920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03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http://www.sandraingerman.com/transmutationnews/italiano.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zioneceleste.it" TargetMode="External"/><Relationship Id="rId12" Type="http://schemas.openxmlformats.org/officeDocument/2006/relationships/hyperlink" Target="http://www.stazioneceleste.it/articoli.ht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iviniumani.com/" TargetMode="External"/><Relationship Id="rId5" Type="http://schemas.openxmlformats.org/officeDocument/2006/relationships/footnotes" Target="footnotes.xml"/><Relationship Id="rId15" Type="http://schemas.openxmlformats.org/officeDocument/2006/relationships/hyperlink" Target="http://www.crimsoncircle.com/" TargetMode="External"/><Relationship Id="rId10" Type="http://schemas.openxmlformats.org/officeDocument/2006/relationships/hyperlink" Target="http://www.crimsoncircle.com/LibraryTextViewer.aspx?ContentID=71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zioneceleste.it/tobias.htm" TargetMode="External"/><Relationship Id="rId14" Type="http://schemas.openxmlformats.org/officeDocument/2006/relationships/hyperlink" Target="http://www.studisciamanici.it/index.php/notizie-di-trasmutazione-di-sandra-ingerman/229-notizie-di-trasmutazione-marzo-201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30</Pages>
  <Words>13086</Words>
  <Characters>-32766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2016-03-16T15:04:00Z</cp:lastPrinted>
  <dcterms:created xsi:type="dcterms:W3CDTF">2016-03-16T14:50:00Z</dcterms:created>
  <dcterms:modified xsi:type="dcterms:W3CDTF">2016-03-16T15:04:00Z</dcterms:modified>
</cp:coreProperties>
</file>