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58" w:rsidRPr="003A2B4D" w:rsidRDefault="00F55C58" w:rsidP="00F3174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55C58" w:rsidRPr="003A2B4D" w:rsidRDefault="00F55C58" w:rsidP="00F31740">
      <w:pPr>
        <w:jc w:val="center"/>
      </w:pPr>
      <w:r w:rsidRPr="003A2B4D">
        <w:t> </w:t>
      </w:r>
    </w:p>
    <w:p w:rsidR="00F55C58" w:rsidRPr="003A2B4D" w:rsidRDefault="00F55C58" w:rsidP="00F31740">
      <w:pPr>
        <w:pStyle w:val="Heading1"/>
      </w:pPr>
      <w:r w:rsidRPr="003A2B4D">
        <w:rPr>
          <w:rFonts w:ascii="Verdana" w:hAnsi="Verdana"/>
          <w:shadow/>
          <w:sz w:val="27"/>
          <w:szCs w:val="27"/>
        </w:rPr>
        <w:t>Aggiornamenti Settimanali</w:t>
      </w:r>
    </w:p>
    <w:p w:rsidR="00F55C58" w:rsidRPr="003A2B4D" w:rsidRDefault="00F55C58" w:rsidP="00F31740">
      <w:pPr>
        <w:jc w:val="center"/>
      </w:pPr>
      <w:r w:rsidRPr="003A2B4D">
        <w:t> </w:t>
      </w:r>
    </w:p>
    <w:p w:rsidR="00F55C58" w:rsidRPr="003A2B4D" w:rsidRDefault="00F55C58" w:rsidP="00F31740">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3</w:t>
      </w:r>
    </w:p>
    <w:p w:rsidR="00F55C58" w:rsidRPr="003A2B4D" w:rsidRDefault="00F55C58" w:rsidP="00F31740">
      <w:pPr>
        <w:pStyle w:val="Heading2"/>
        <w:rPr>
          <w:rFonts w:ascii="Verdana" w:hAnsi="Verdana"/>
          <w:color w:val="auto"/>
          <w:sz w:val="32"/>
          <w:szCs w:val="32"/>
        </w:rPr>
      </w:pPr>
    </w:p>
    <w:p w:rsidR="00F55C58" w:rsidRPr="003A2B4D" w:rsidRDefault="00F55C58" w:rsidP="00F31740">
      <w:pPr>
        <w:pStyle w:val="Heading2"/>
        <w:rPr>
          <w:color w:val="auto"/>
        </w:rPr>
      </w:pPr>
      <w:r>
        <w:rPr>
          <w:rFonts w:ascii="Verdana" w:hAnsi="Verdana"/>
          <w:b w:val="0"/>
          <w:i/>
          <w:color w:val="auto"/>
          <w:sz w:val="20"/>
          <w:szCs w:val="20"/>
        </w:rPr>
        <w:t xml:space="preserve">29 marzo </w:t>
      </w:r>
      <w:r w:rsidRPr="003A2B4D">
        <w:rPr>
          <w:rFonts w:ascii="Verdana" w:hAnsi="Verdana"/>
          <w:b w:val="0"/>
          <w:i/>
          <w:color w:val="auto"/>
          <w:sz w:val="20"/>
          <w:szCs w:val="20"/>
        </w:rPr>
        <w:t>201</w:t>
      </w:r>
      <w:r>
        <w:rPr>
          <w:rFonts w:ascii="Verdana" w:hAnsi="Verdana"/>
          <w:b w:val="0"/>
          <w:i/>
          <w:color w:val="auto"/>
          <w:sz w:val="20"/>
          <w:szCs w:val="20"/>
        </w:rPr>
        <w:t>6</w:t>
      </w:r>
    </w:p>
    <w:p w:rsidR="00F55C58" w:rsidRPr="003A2B4D" w:rsidRDefault="00F55C58" w:rsidP="00F31740"/>
    <w:p w:rsidR="00F55C58" w:rsidRPr="003A2B4D" w:rsidRDefault="00F55C58" w:rsidP="00F31740">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F55C58" w:rsidRDefault="00F55C58" w:rsidP="00F31740">
      <w:pPr>
        <w:jc w:val="center"/>
      </w:pPr>
      <w:r>
        <w:t>_________________________________________________</w:t>
      </w:r>
    </w:p>
    <w:p w:rsidR="00F55C58" w:rsidRDefault="00F55C58" w:rsidP="00F31740"/>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F55C58" w:rsidTr="00551186">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F55C58" w:rsidRDefault="00F55C58">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F55C58" w:rsidRDefault="00F55C58">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F55C58" w:rsidRDefault="00F55C58">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F55C58" w:rsidRDefault="00F55C58">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F55C58" w:rsidTr="0055118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r>
              <w:rPr>
                <w:rFonts w:ascii="Verdana" w:hAnsi="Verdana"/>
                <w:color w:val="000080"/>
                <w:sz w:val="20"/>
                <w:szCs w:val="20"/>
              </w:rPr>
              <w:t>2 - 18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8"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9"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F55C58" w:rsidRDefault="00F55C58">
            <w:pPr>
              <w:pStyle w:val="NormalWeb"/>
              <w:spacing w:before="20" w:beforeAutospacing="0" w:after="20" w:afterAutospacing="0"/>
              <w:jc w:val="center"/>
            </w:pPr>
            <w:hyperlink r:id="rId10" w:history="1">
              <w:r>
                <w:rPr>
                  <w:rStyle w:val="Hyperlink"/>
                  <w:rFonts w:ascii="Verdana" w:hAnsi="Verdana"/>
                  <w:sz w:val="20"/>
                  <w:szCs w:val="20"/>
                </w:rPr>
                <w:t>Il Potere dell'Essere, il Potere dell'Anima</w:t>
              </w:r>
            </w:hyperlink>
          </w:p>
        </w:tc>
      </w:tr>
      <w:tr w:rsidR="00F55C58" w:rsidTr="0055118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r>
              <w:rPr>
                <w:rFonts w:ascii="Verdana" w:hAnsi="Verdana"/>
                <w:color w:val="000080"/>
                <w:sz w:val="20"/>
                <w:szCs w:val="20"/>
              </w:rPr>
              <w:t>19 - 20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12"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13" w:history="1">
              <w:r>
                <w:rPr>
                  <w:rStyle w:val="Hyperlink"/>
                  <w:rFonts w:ascii="Verdana" w:hAnsi="Verdana"/>
                  <w:sz w:val="20"/>
                  <w:szCs w:val="20"/>
                </w:rPr>
                <w:t>Solitudine Creativa</w:t>
              </w:r>
            </w:hyperlink>
          </w:p>
          <w:p w:rsidR="00F55C58" w:rsidRDefault="00F55C58">
            <w:pPr>
              <w:pStyle w:val="NormalWeb"/>
              <w:spacing w:before="30" w:beforeAutospacing="0" w:after="30" w:afterAutospacing="0"/>
              <w:jc w:val="center"/>
            </w:pPr>
            <w:hyperlink r:id="rId14" w:tgtFrame="_blank" w:tooltip="ascolta l'audio del emssaggio" w:history="1">
              <w:r>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www.carlaparola.com/?p=239" title="&quot;ascolta l'audio del emssaggio&quot;" style="width:19.2pt;height:19.2pt" o:button="t">
                    <v:imagedata r:id="rId15" r:href="rId16"/>
                  </v:shape>
                </w:pict>
              </w:r>
            </w:hyperlink>
          </w:p>
        </w:tc>
      </w:tr>
      <w:tr w:rsidR="00F55C58" w:rsidTr="0055118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r>
              <w:rPr>
                <w:rFonts w:ascii="Verdana" w:hAnsi="Verdana"/>
                <w:color w:val="000080"/>
                <w:sz w:val="20"/>
                <w:szCs w:val="20"/>
              </w:rPr>
              <w:t>21 - 23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17"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18" w:history="1">
              <w:r>
                <w:rPr>
                  <w:rStyle w:val="Hyperlink"/>
                  <w:rFonts w:ascii="Verdana" w:hAnsi="Verdana"/>
                  <w:sz w:val="20"/>
                  <w:szCs w:val="20"/>
                </w:rPr>
                <w:t>Emmanuel</w:t>
              </w:r>
            </w:hyperlink>
          </w:p>
        </w:tc>
        <w:tc>
          <w:tcPr>
            <w:tcW w:w="2100" w:type="pct"/>
            <w:tcBorders>
              <w:top w:val="outset" w:sz="6" w:space="0" w:color="auto"/>
              <w:left w:val="outset" w:sz="6" w:space="0" w:color="auto"/>
              <w:bottom w:val="outset" w:sz="6" w:space="0" w:color="auto"/>
            </w:tcBorders>
            <w:shd w:val="clear" w:color="auto" w:fill="CCCCFF"/>
            <w:vAlign w:val="center"/>
          </w:tcPr>
          <w:p w:rsidR="00F55C58" w:rsidRDefault="00F55C58">
            <w:pPr>
              <w:pStyle w:val="NormalWeb"/>
              <w:spacing w:before="10" w:beforeAutospacing="0" w:after="10" w:afterAutospacing="0"/>
              <w:jc w:val="center"/>
            </w:pPr>
            <w:hyperlink r:id="rId19" w:history="1">
              <w:r>
                <w:rPr>
                  <w:rStyle w:val="Hyperlink"/>
                  <w:rFonts w:ascii="Verdana" w:hAnsi="Verdana"/>
                  <w:sz w:val="20"/>
                  <w:szCs w:val="20"/>
                </w:rPr>
                <w:t>Messaggi di Marzo</w:t>
              </w:r>
            </w:hyperlink>
          </w:p>
          <w:p w:rsidR="00F55C58" w:rsidRDefault="00F55C58">
            <w:pPr>
              <w:pStyle w:val="NormalWeb"/>
              <w:spacing w:before="10" w:beforeAutospacing="0" w:after="10" w:afterAutospacing="0"/>
              <w:jc w:val="center"/>
            </w:pPr>
            <w:r>
              <w:rPr>
                <w:rFonts w:ascii="Verdana" w:hAnsi="Verdana"/>
                <w:color w:val="003366"/>
                <w:sz w:val="15"/>
                <w:szCs w:val="15"/>
              </w:rPr>
              <w:t>Emmanuel tramite Cristina Sanbres</w:t>
            </w:r>
          </w:p>
        </w:tc>
      </w:tr>
      <w:tr w:rsidR="00F55C58" w:rsidTr="0055118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r>
              <w:rPr>
                <w:rFonts w:ascii="Verdana" w:hAnsi="Verdana"/>
                <w:color w:val="000080"/>
                <w:sz w:val="20"/>
                <w:szCs w:val="20"/>
              </w:rPr>
              <w:t>24 - 31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20"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21" w:history="1">
              <w:r>
                <w:rPr>
                  <w:rStyle w:val="Hyperlink"/>
                  <w:rFonts w:ascii="Verdana" w:hAnsi="Verdana"/>
                  <w:sz w:val="20"/>
                  <w:szCs w:val="20"/>
                </w:rPr>
                <w:t>Scintille di Saggezza Esoterica</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F55C58" w:rsidRDefault="00F55C58">
            <w:pPr>
              <w:pStyle w:val="NormalWeb"/>
              <w:spacing w:before="30" w:beforeAutospacing="0" w:after="30" w:afterAutospacing="0"/>
              <w:jc w:val="center"/>
            </w:pPr>
            <w:hyperlink r:id="rId22" w:history="1">
              <w:r>
                <w:rPr>
                  <w:rStyle w:val="Hyperlink"/>
                  <w:rFonts w:ascii="Verdana" w:hAnsi="Verdana"/>
                  <w:sz w:val="20"/>
                  <w:szCs w:val="20"/>
                </w:rPr>
                <w:t>10 punti per cambiare la tua vita</w:t>
              </w:r>
            </w:hyperlink>
            <w:r>
              <w:br/>
            </w:r>
            <w:r>
              <w:rPr>
                <w:rFonts w:ascii="Verdana" w:hAnsi="Verdana"/>
                <w:color w:val="003366"/>
                <w:sz w:val="15"/>
                <w:szCs w:val="15"/>
              </w:rPr>
              <w:t>di Francesco de Falco</w:t>
            </w:r>
          </w:p>
        </w:tc>
      </w:tr>
    </w:tbl>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065F4F">
      <w:pPr>
        <w:pStyle w:val="HTMLAddress"/>
        <w:spacing w:before="150" w:line="360" w:lineRule="auto"/>
        <w:jc w:val="center"/>
        <w:rPr>
          <w:color w:val="000080"/>
          <w:sz w:val="48"/>
          <w:szCs w:val="48"/>
        </w:rPr>
      </w:pPr>
    </w:p>
    <w:p w:rsidR="00F55C58" w:rsidRDefault="00F55C58" w:rsidP="00065F4F">
      <w:pPr>
        <w:pStyle w:val="HTMLAddress"/>
        <w:spacing w:before="150" w:line="360" w:lineRule="auto"/>
        <w:jc w:val="center"/>
        <w:rPr>
          <w:color w:val="000080"/>
          <w:sz w:val="48"/>
          <w:szCs w:val="48"/>
        </w:rPr>
      </w:pPr>
    </w:p>
    <w:p w:rsidR="00F55C58" w:rsidRDefault="00F55C58" w:rsidP="00065F4F">
      <w:pPr>
        <w:pStyle w:val="HTMLAddress"/>
        <w:spacing w:before="150" w:line="360" w:lineRule="auto"/>
        <w:jc w:val="center"/>
        <w:rPr>
          <w:color w:val="000080"/>
          <w:sz w:val="48"/>
          <w:szCs w:val="48"/>
        </w:rPr>
      </w:pPr>
    </w:p>
    <w:p w:rsidR="00F55C58" w:rsidRDefault="00F55C58" w:rsidP="00065F4F">
      <w:pPr>
        <w:pStyle w:val="HTMLAddress"/>
        <w:spacing w:before="150" w:line="360" w:lineRule="auto"/>
        <w:jc w:val="center"/>
        <w:rPr>
          <w:color w:val="000080"/>
          <w:sz w:val="48"/>
          <w:szCs w:val="48"/>
        </w:rPr>
      </w:pPr>
    </w:p>
    <w:p w:rsidR="00F55C58" w:rsidRDefault="00F55C58" w:rsidP="00065F4F">
      <w:pPr>
        <w:pStyle w:val="HTMLAddress"/>
        <w:spacing w:before="150" w:line="360" w:lineRule="auto"/>
        <w:jc w:val="center"/>
      </w:pPr>
      <w:r>
        <w:rPr>
          <w:color w:val="000080"/>
          <w:sz w:val="48"/>
          <w:szCs w:val="48"/>
        </w:rPr>
        <w:t>Gli Angeli di Satya</w:t>
      </w:r>
    </w:p>
    <w:p w:rsidR="00F55C58" w:rsidRDefault="00F55C58" w:rsidP="00065F4F">
      <w:pPr>
        <w:pStyle w:val="NormalWeb"/>
        <w:spacing w:before="150" w:beforeAutospacing="0" w:after="0" w:afterAutospacing="0"/>
        <w:jc w:val="center"/>
      </w:pPr>
      <w:hyperlink r:id="rId23" w:tgtFrame="_blank" w:history="1">
        <w:r>
          <w:rPr>
            <w:rStyle w:val="Hyperlink"/>
            <w:color w:val="000080"/>
            <w:sz w:val="27"/>
            <w:szCs w:val="27"/>
          </w:rPr>
          <w:t>www.suonidiluce.com</w:t>
        </w:r>
      </w:hyperlink>
    </w:p>
    <w:p w:rsidR="00F55C58" w:rsidRDefault="00F55C58" w:rsidP="00065F4F">
      <w:pPr>
        <w:pStyle w:val="NormalWeb"/>
        <w:jc w:val="center"/>
      </w:pPr>
      <w:r>
        <w:rPr>
          <w:b/>
          <w:bCs/>
          <w:color w:val="000080"/>
          <w:sz w:val="48"/>
          <w:szCs w:val="48"/>
        </w:rPr>
        <w:t>Il Potere dell'Essere, il Potere dell'Anima</w:t>
      </w:r>
    </w:p>
    <w:p w:rsidR="00F55C58" w:rsidRDefault="00F55C58" w:rsidP="00065F4F">
      <w:pPr>
        <w:pStyle w:val="ww-indirizzohtml"/>
        <w:spacing w:line="261" w:lineRule="auto"/>
        <w:jc w:val="both"/>
      </w:pPr>
      <w:r>
        <w:rPr>
          <w:i/>
          <w:iCs/>
          <w:color w:val="000080"/>
          <w:sz w:val="36"/>
          <w:szCs w:val="36"/>
        </w:rPr>
        <w:t>Commento</w:t>
      </w:r>
    </w:p>
    <w:p w:rsidR="00F55C58" w:rsidRDefault="00F55C58" w:rsidP="00065F4F">
      <w:pPr>
        <w:spacing w:line="360" w:lineRule="auto"/>
        <w:jc w:val="both"/>
      </w:pPr>
      <w:r>
        <w:rPr>
          <w:i/>
          <w:iCs/>
          <w:color w:val="000080"/>
        </w:rPr>
        <w:t xml:space="preserve">La nostra Essenza richiede di essere espressa con umiltà, nella semplicità, con la forza interiore che vi è dentro ad ognuno. </w:t>
      </w:r>
    </w:p>
    <w:p w:rsidR="00F55C58" w:rsidRDefault="00F55C58" w:rsidP="00065F4F">
      <w:pPr>
        <w:spacing w:line="360" w:lineRule="auto"/>
        <w:jc w:val="both"/>
      </w:pPr>
      <w:r>
        <w:rPr>
          <w:i/>
          <w:iCs/>
          <w:color w:val="000080"/>
        </w:rPr>
        <w:t>Possiamo definire questa forza: ‘Il Potere dell’Essere’, ‘ Il Potere dell’Anima’.</w:t>
      </w:r>
    </w:p>
    <w:p w:rsidR="00F55C58" w:rsidRDefault="00F55C58" w:rsidP="00065F4F">
      <w:pPr>
        <w:spacing w:line="360" w:lineRule="auto"/>
        <w:jc w:val="both"/>
      </w:pPr>
      <w:r>
        <w:rPr>
          <w:i/>
          <w:iCs/>
          <w:color w:val="000080"/>
        </w:rPr>
        <w:t xml:space="preserve">Amata Anima Luminosa, comprendo che, apparentemente, queste espressioni possono sembrare opposte all’umiltà, ma non lo sono. </w:t>
      </w:r>
    </w:p>
    <w:p w:rsidR="00F55C58" w:rsidRDefault="00F55C58" w:rsidP="00065F4F">
      <w:pPr>
        <w:spacing w:line="360" w:lineRule="auto"/>
        <w:jc w:val="both"/>
      </w:pPr>
      <w:r>
        <w:rPr>
          <w:i/>
          <w:iCs/>
          <w:color w:val="000080"/>
        </w:rPr>
        <w:t>Questo è il Potere della Luce, dell’Amore, e si manifesta nell’umiltà, nella semplicità.</w:t>
      </w:r>
    </w:p>
    <w:p w:rsidR="00F55C58" w:rsidRDefault="00F55C58" w:rsidP="00065F4F">
      <w:pPr>
        <w:spacing w:line="360" w:lineRule="auto"/>
        <w:jc w:val="both"/>
      </w:pPr>
      <w:r>
        <w:rPr>
          <w:i/>
          <w:iCs/>
          <w:color w:val="000080"/>
        </w:rPr>
        <w:t>Il Potere dell’Essere, il Potere dell’Anima, si contrappone al potere del mondo, della nostra personalità, che vuole dominare, possedere, dirigere, obbligare.</w:t>
      </w:r>
    </w:p>
    <w:p w:rsidR="00F55C58" w:rsidRDefault="00F55C58" w:rsidP="00065F4F">
      <w:pPr>
        <w:spacing w:line="360" w:lineRule="auto"/>
        <w:jc w:val="both"/>
      </w:pPr>
      <w:r>
        <w:rPr>
          <w:i/>
          <w:iCs/>
          <w:color w:val="000080"/>
        </w:rPr>
        <w:t>Essi appagano l’ego, ma sono illusioni, creano sofferenza, portano a soffrire e a far soffrire.</w:t>
      </w:r>
    </w:p>
    <w:p w:rsidR="00F55C58" w:rsidRDefault="00F55C58" w:rsidP="00065F4F">
      <w:pPr>
        <w:spacing w:line="360" w:lineRule="auto"/>
        <w:jc w:val="both"/>
      </w:pPr>
      <w:r>
        <w:rPr>
          <w:i/>
          <w:iCs/>
          <w:color w:val="000080"/>
        </w:rPr>
        <w:t>Mentre il Potere dell’Essere fa gioire, appaga il cuore e l’Anima, manifesta l’Essenza, permette di vivere i propri talenti, ci porta ad esprimere tutti i sentimenti e le emozioni, ci dona la forza per vivere tutto.</w:t>
      </w:r>
    </w:p>
    <w:p w:rsidR="00F55C58" w:rsidRDefault="00F55C58" w:rsidP="00065F4F">
      <w:pPr>
        <w:spacing w:line="360" w:lineRule="auto"/>
        <w:jc w:val="both"/>
      </w:pPr>
      <w:r>
        <w:rPr>
          <w:i/>
          <w:iCs/>
          <w:color w:val="000080"/>
        </w:rPr>
        <w:t>Il potere del mondo, della nostra personalità, crea prigioni, limiti, e impone, mentre il Potere dell’Essere fa andare oltre ogni limite, ci rende liberi, lascia liberi, aiuta a rendersi liberi.</w:t>
      </w:r>
    </w:p>
    <w:p w:rsidR="00F55C58" w:rsidRDefault="00F55C58" w:rsidP="00065F4F">
      <w:pPr>
        <w:spacing w:line="360" w:lineRule="auto"/>
        <w:jc w:val="both"/>
      </w:pPr>
      <w:r>
        <w:rPr>
          <w:i/>
          <w:iCs/>
          <w:color w:val="000080"/>
        </w:rPr>
        <w:t>L’umiltà rende grandi, il Potere dell’Essere fa esprimere la grandezza dell’Anima, della Luce, nell’umiltà, nella semplicità, nell’Amore.</w:t>
      </w:r>
    </w:p>
    <w:p w:rsidR="00F55C58" w:rsidRDefault="00F55C58" w:rsidP="00065F4F">
      <w:pPr>
        <w:spacing w:line="360" w:lineRule="auto"/>
        <w:jc w:val="both"/>
      </w:pPr>
      <w:r>
        <w:rPr>
          <w:i/>
          <w:iCs/>
          <w:color w:val="000080"/>
        </w:rPr>
        <w:t xml:space="preserve">Non è semplice parlare del Potere dell’Essere, del Potere dell’Anima, quando attorno a noi viene valorizzato il potere della personalità, dell’ego, del mondo. </w:t>
      </w:r>
    </w:p>
    <w:p w:rsidR="00F55C58" w:rsidRDefault="00F55C58" w:rsidP="00065F4F">
      <w:pPr>
        <w:spacing w:line="360" w:lineRule="auto"/>
        <w:jc w:val="both"/>
      </w:pPr>
      <w:r>
        <w:rPr>
          <w:i/>
          <w:iCs/>
          <w:color w:val="000080"/>
        </w:rPr>
        <w:t>Non è semplice vivere il Potere dell’Essere, il Potere dell’Anima, quando si vive in situazioni dove è espresso l’altro potere, che domina, che imprigiona, quando si è fra persone che hanno scelto la conquista, il possesso di tutto, il dominio su tutti, attraverso l’uso e l’abuso del potere.</w:t>
      </w:r>
    </w:p>
    <w:p w:rsidR="00F55C58" w:rsidRDefault="00F55C58" w:rsidP="00065F4F">
      <w:pPr>
        <w:spacing w:line="360" w:lineRule="auto"/>
        <w:jc w:val="both"/>
      </w:pPr>
      <w:r>
        <w:rPr>
          <w:i/>
          <w:iCs/>
          <w:color w:val="000080"/>
        </w:rPr>
        <w:t xml:space="preserve">E, spesso, si abusa del proprio potere con grande astuzia. </w:t>
      </w:r>
    </w:p>
    <w:p w:rsidR="00F55C58" w:rsidRDefault="00F55C58" w:rsidP="00065F4F">
      <w:pPr>
        <w:spacing w:line="360" w:lineRule="auto"/>
        <w:jc w:val="both"/>
      </w:pPr>
      <w:r>
        <w:rPr>
          <w:i/>
          <w:iCs/>
          <w:color w:val="000080"/>
        </w:rPr>
        <w:t>Ovunque c’è la rincorsa a questo potere, con l’illusione di crearsi sicurezze, privilegi, ricchezze, di poter dominare.</w:t>
      </w:r>
    </w:p>
    <w:p w:rsidR="00F55C58" w:rsidRDefault="00F55C58" w:rsidP="00065F4F">
      <w:pPr>
        <w:spacing w:line="360" w:lineRule="auto"/>
        <w:jc w:val="both"/>
      </w:pPr>
      <w:r>
        <w:rPr>
          <w:i/>
          <w:iCs/>
          <w:color w:val="000080"/>
        </w:rPr>
        <w:t>Ma, alla fine, si diventa prigionieri di se stessi, di queste illusioni, di queste conquiste, che si trasformano poi in prigioni.</w:t>
      </w:r>
    </w:p>
    <w:p w:rsidR="00F55C58" w:rsidRDefault="00F55C58" w:rsidP="00065F4F">
      <w:pPr>
        <w:spacing w:line="360" w:lineRule="auto"/>
        <w:jc w:val="both"/>
      </w:pPr>
      <w:r>
        <w:rPr>
          <w:i/>
          <w:iCs/>
          <w:color w:val="000080"/>
        </w:rPr>
        <w:t>Ecco perché esprimere la propria Luce, camminare su un Sentiero di Luce, difendere la propria Luce, difendere l’Amore e la Luce, richiede l’espressione continua, intensa del Potere dell’Essere.</w:t>
      </w:r>
    </w:p>
    <w:p w:rsidR="00F55C58" w:rsidRDefault="00F55C58" w:rsidP="00065F4F">
      <w:pPr>
        <w:spacing w:line="360" w:lineRule="auto"/>
        <w:jc w:val="both"/>
      </w:pPr>
      <w:r>
        <w:rPr>
          <w:i/>
          <w:iCs/>
          <w:color w:val="000080"/>
        </w:rPr>
        <w:t xml:space="preserve">Anima Luminosa, per quanto delle situazioni, dei fatti, dei rapporti, possono crearti momentaneamente una sensazione di impotenza, ricordati che nulla e nessuno ti può realmente imprigionare, può impedirti di vivere come vuoi e le scelte che hai fatto, perché sei una Scintilla Divina, sei Luce, e la Luce tutto può, tutto fa, tutto crea. </w:t>
      </w:r>
    </w:p>
    <w:p w:rsidR="00F55C58" w:rsidRDefault="00F55C58" w:rsidP="00065F4F">
      <w:pPr>
        <w:spacing w:line="360" w:lineRule="auto"/>
        <w:jc w:val="both"/>
      </w:pPr>
      <w:r>
        <w:rPr>
          <w:i/>
          <w:iCs/>
          <w:color w:val="000080"/>
        </w:rPr>
        <w:t>Spesso, non esprimiamo questo nostro potere e non lo viviamo, per il timore di perdere qualcosa o qualcuno, di perdere delle sicurezze, o ciò che riteniamo dei vantaggi.</w:t>
      </w:r>
    </w:p>
    <w:p w:rsidR="00F55C58" w:rsidRDefault="00F55C58" w:rsidP="00065F4F">
      <w:pPr>
        <w:spacing w:line="360" w:lineRule="auto"/>
        <w:jc w:val="both"/>
      </w:pPr>
      <w:r>
        <w:rPr>
          <w:i/>
          <w:iCs/>
          <w:color w:val="000080"/>
        </w:rPr>
        <w:t>In realtà perdiamo la nostra libertà, perdiamo noi stessi.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L’espressione ‘Potere dell’Essere’ mi crea comunque una certa difficoltà...</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 xml:space="preserve">“Questo accade perché hai conosciuto e subito il potere del mondo, il potere espresso dalla personalità. </w:t>
      </w:r>
    </w:p>
    <w:p w:rsidR="00F55C58" w:rsidRDefault="00F55C58" w:rsidP="00065F4F">
      <w:pPr>
        <w:spacing w:line="360" w:lineRule="auto"/>
        <w:jc w:val="both"/>
      </w:pPr>
      <w:r>
        <w:rPr>
          <w:color w:val="000080"/>
        </w:rPr>
        <w:t>Mano a mano che conoscerai il vero significato di questa parola, il significato illuminato dalla Luce, accompagnato dall’Amore, esso non ti creerà più nessuna difficoltà.</w:t>
      </w:r>
    </w:p>
    <w:p w:rsidR="00F55C58" w:rsidRDefault="00F55C58" w:rsidP="00065F4F">
      <w:pPr>
        <w:spacing w:line="360" w:lineRule="auto"/>
        <w:jc w:val="both"/>
      </w:pPr>
      <w:r>
        <w:rPr>
          <w:color w:val="000080"/>
        </w:rPr>
        <w:t>Quindi, poi, farai di tutto per conquistare questo ‘Potere’, sentendo che con esso puoi esprimere chi sei, il tuo Credo, con esso avrai la forza di camminare sicura, saprai Amare e aiutare con intensità.</w:t>
      </w:r>
    </w:p>
    <w:p w:rsidR="00F55C58" w:rsidRDefault="00F55C58" w:rsidP="00065F4F">
      <w:pPr>
        <w:spacing w:line="360" w:lineRule="auto"/>
        <w:jc w:val="both"/>
      </w:pPr>
      <w:r>
        <w:rPr>
          <w:color w:val="000080"/>
        </w:rPr>
        <w:t>Scoprirai che il Potere dell’Essere sarà la chiave per rimanere ancor più umile, per vivere ancor più semplicemente.</w:t>
      </w:r>
    </w:p>
    <w:p w:rsidR="00F55C58" w:rsidRDefault="00F55C58" w:rsidP="00065F4F">
      <w:pPr>
        <w:spacing w:line="360" w:lineRule="auto"/>
        <w:jc w:val="both"/>
      </w:pPr>
      <w:r>
        <w:rPr>
          <w:color w:val="000080"/>
        </w:rPr>
        <w:t xml:space="preserve">L’espressione del Potere dell’Essere richiede molta forza, perché permette di esprimere la Forza dell’Anima. </w:t>
      </w:r>
    </w:p>
    <w:p w:rsidR="00F55C58" w:rsidRDefault="00F55C58" w:rsidP="00065F4F">
      <w:pPr>
        <w:spacing w:line="360" w:lineRule="auto"/>
        <w:jc w:val="both"/>
      </w:pPr>
      <w:r>
        <w:rPr>
          <w:color w:val="000080"/>
        </w:rPr>
        <w:t>Quindi, come doni attenzioni all’Anima, dona molta cura e attenzioni al corpo, perché nel corpo forte puoi custodire la Forza dell’Anima, la dolcezza del cuore.</w:t>
      </w:r>
    </w:p>
    <w:p w:rsidR="00F55C58" w:rsidRDefault="00F55C58" w:rsidP="00065F4F">
      <w:pPr>
        <w:spacing w:line="360" w:lineRule="auto"/>
        <w:jc w:val="both"/>
      </w:pPr>
      <w:r>
        <w:rPr>
          <w:color w:val="000080"/>
        </w:rPr>
        <w:t>Molta forza viene richiesta per accompagnare l’Anima verso la Luce, per esprimere la propria Essenza, per difendere la propria Luce, per portare la Luce, per donare l’Amore, per aiutare.</w:t>
      </w:r>
    </w:p>
    <w:p w:rsidR="00F55C58" w:rsidRDefault="00F55C58" w:rsidP="00065F4F">
      <w:pPr>
        <w:spacing w:line="360" w:lineRule="auto"/>
        <w:jc w:val="both"/>
      </w:pPr>
      <w:r>
        <w:rPr>
          <w:color w:val="000080"/>
        </w:rPr>
        <w:t>Se vivi la tua Essenza, scoprirai quanta forza vi è in te, conoscerai e sentirai quanto la tua forza permetterà alla Forza della Luce di entrare in te, ogni giorno di più.</w:t>
      </w:r>
    </w:p>
    <w:p w:rsidR="00F55C58" w:rsidRDefault="00F55C58" w:rsidP="00065F4F">
      <w:pPr>
        <w:spacing w:line="360" w:lineRule="auto"/>
        <w:jc w:val="both"/>
      </w:pPr>
      <w:r>
        <w:rPr>
          <w:color w:val="000080"/>
        </w:rPr>
        <w:t>Con questa nuova forza, nulla potrai temere, perché sentirai la Mia forza nella tua, sentirai nell’espressione del corpo, l’espressione del Potere dell’Anima.</w:t>
      </w:r>
    </w:p>
    <w:p w:rsidR="00F55C58" w:rsidRDefault="00F55C58" w:rsidP="00065F4F">
      <w:pPr>
        <w:spacing w:line="360" w:lineRule="auto"/>
        <w:jc w:val="both"/>
      </w:pPr>
      <w:r>
        <w:rPr>
          <w:color w:val="000080"/>
        </w:rPr>
        <w:t>Vivi nell’Amore e nella Luce, con umiltà tieni il tuo cuore candido: così potrai esprimere solo il Potere della Luce, dell’Amore, il Potere dell’Anima.</w:t>
      </w:r>
    </w:p>
    <w:p w:rsidR="00F55C58" w:rsidRDefault="00F55C58" w:rsidP="00065F4F">
      <w:pPr>
        <w:spacing w:line="360" w:lineRule="auto"/>
        <w:jc w:val="both"/>
      </w:pPr>
      <w:r>
        <w:rPr>
          <w:color w:val="000080"/>
        </w:rPr>
        <w:t>L’Essenza è un Potere perché è parte della Luce, e la Luce tutto può.</w:t>
      </w:r>
    </w:p>
    <w:p w:rsidR="00F55C58" w:rsidRDefault="00F55C58" w:rsidP="00065F4F">
      <w:pPr>
        <w:spacing w:line="360" w:lineRule="auto"/>
        <w:jc w:val="both"/>
      </w:pPr>
      <w:r>
        <w:rPr>
          <w:color w:val="000080"/>
        </w:rPr>
        <w:t>Questo ‘Potere’ non ha il significato che hai conosciuto finora, che il mondo conosce.</w:t>
      </w:r>
    </w:p>
    <w:p w:rsidR="00F55C58" w:rsidRDefault="00F55C58" w:rsidP="00065F4F">
      <w:pPr>
        <w:spacing w:line="360" w:lineRule="auto"/>
        <w:jc w:val="both"/>
      </w:pPr>
      <w:r>
        <w:rPr>
          <w:color w:val="000080"/>
        </w:rPr>
        <w:t>Il Potere dell’Anima è la capacità di agire, è l’espressione dell’Essere in tutta la sua totalità, grandezza, luminosità.</w:t>
      </w:r>
    </w:p>
    <w:p w:rsidR="00F55C58" w:rsidRDefault="00F55C58" w:rsidP="00065F4F">
      <w:pPr>
        <w:spacing w:line="360" w:lineRule="auto"/>
        <w:jc w:val="both"/>
      </w:pPr>
      <w:r>
        <w:rPr>
          <w:color w:val="000080"/>
        </w:rPr>
        <w:t xml:space="preserve">Il Potere dell’Essere è conseguire la capacità di ricongiungersi al Tutto, di fondersi con il Tutto, di accogliere il Tutto. </w:t>
      </w:r>
    </w:p>
    <w:p w:rsidR="00F55C58" w:rsidRDefault="00F55C58" w:rsidP="00065F4F">
      <w:pPr>
        <w:spacing w:line="360" w:lineRule="auto"/>
        <w:jc w:val="both"/>
      </w:pPr>
      <w:r>
        <w:rPr>
          <w:color w:val="000080"/>
        </w:rPr>
        <w:t>È la capacità di discernere, di scegliere, di prendere delle decisioni, di esprimere, di agire nella Luce e nell’Amore.”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Mi aiuti a comprendere cos’è il Potere dell’Essere?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“Con Amore ti aiuterò a riscoprirlo in te, a sentirlo nel tuo cuore, a viverlo totalmente.</w:t>
      </w:r>
    </w:p>
    <w:p w:rsidR="00F55C58" w:rsidRDefault="00F55C58" w:rsidP="00065F4F">
      <w:pPr>
        <w:spacing w:line="360" w:lineRule="auto"/>
        <w:jc w:val="both"/>
      </w:pPr>
      <w:r>
        <w:rPr>
          <w:color w:val="000080"/>
        </w:rPr>
        <w:t xml:space="preserve">Se vivi pienamente la tua Essenza, se unisci il tuo cuore al Mio cuore, la tua mano alla Mia, più che mai ti sentirai forte, sentirai il Potere della tua Anima, il Potere dell’Essere. </w:t>
      </w:r>
    </w:p>
    <w:p w:rsidR="00F55C58" w:rsidRDefault="00F55C58" w:rsidP="00065F4F">
      <w:pPr>
        <w:spacing w:line="360" w:lineRule="auto"/>
        <w:jc w:val="both"/>
      </w:pPr>
      <w:r>
        <w:rPr>
          <w:color w:val="000080"/>
        </w:rPr>
        <w:t>Ti sentirai dentro all’Amore che fa vivere il proprio ‘Potere’, scoprirai il grande mondo che è dentro di te, percepirai il Nuovo che ti sta attendendo.</w:t>
      </w:r>
    </w:p>
    <w:p w:rsidR="00F55C58" w:rsidRDefault="00F55C58" w:rsidP="00065F4F">
      <w:pPr>
        <w:spacing w:line="360" w:lineRule="auto"/>
        <w:jc w:val="both"/>
      </w:pPr>
      <w:r>
        <w:rPr>
          <w:color w:val="000080"/>
        </w:rPr>
        <w:t>Ed è lì che ritroverai la tua saggezza Antica, e quell’Amore che ha accompagnato il tuo Cammino. E in quell’Amore intuisci l’Amore Nuovo che stai riscoprendo con Me.</w:t>
      </w:r>
    </w:p>
    <w:p w:rsidR="00F55C58" w:rsidRDefault="00F55C58" w:rsidP="00065F4F">
      <w:pPr>
        <w:spacing w:line="360" w:lineRule="auto"/>
        <w:jc w:val="both"/>
      </w:pPr>
      <w:r>
        <w:rPr>
          <w:color w:val="000080"/>
        </w:rPr>
        <w:t>TenendoMi per mano, va’ nella Natura più che puoi, anche da sola, per apprendere cosa significa essere soli e non sentirsi soli.</w:t>
      </w:r>
    </w:p>
    <w:p w:rsidR="00F55C58" w:rsidRDefault="00F55C58" w:rsidP="00065F4F">
      <w:pPr>
        <w:spacing w:line="360" w:lineRule="auto"/>
        <w:jc w:val="both"/>
      </w:pPr>
      <w:r>
        <w:rPr>
          <w:color w:val="000080"/>
        </w:rPr>
        <w:t>All’inizio, immaginaMi, e immagina che Io prendo la tua mano, e poi verrà tutto naturale perché sentirai la realtà vera, che ancora non vedi, ma che già puoi percepire, amare, sapendo che a questa realtà ti stai avvicinando.</w:t>
      </w:r>
    </w:p>
    <w:p w:rsidR="00F55C58" w:rsidRDefault="00F55C58" w:rsidP="00065F4F">
      <w:pPr>
        <w:spacing w:line="360" w:lineRule="auto"/>
        <w:jc w:val="both"/>
      </w:pPr>
      <w:r>
        <w:rPr>
          <w:color w:val="000080"/>
        </w:rPr>
        <w:t xml:space="preserve">Vivendo la tua espressione antica e nuova, il Potere dell’Anima, saprai anche proteggere e difendere l’Amore, e dell’Amore le sue perle. </w:t>
      </w:r>
    </w:p>
    <w:p w:rsidR="00F55C58" w:rsidRDefault="00F55C58" w:rsidP="00065F4F">
      <w:pPr>
        <w:spacing w:line="360" w:lineRule="auto"/>
        <w:jc w:val="both"/>
      </w:pPr>
      <w:r>
        <w:rPr>
          <w:color w:val="000080"/>
        </w:rPr>
        <w:t>Saprai entrare nei tuoi timori, accettare i tuoi bisogni, osservare ogni tua parte, accettare tutto di te.</w:t>
      </w:r>
    </w:p>
    <w:p w:rsidR="00F55C58" w:rsidRDefault="00F55C58" w:rsidP="00065F4F">
      <w:pPr>
        <w:spacing w:line="360" w:lineRule="auto"/>
        <w:jc w:val="both"/>
      </w:pPr>
      <w:r>
        <w:rPr>
          <w:color w:val="000080"/>
        </w:rPr>
        <w:t>Il Potere dell’Essere ti porta a riconoscere le tue parti da amare, da perdonare, da comprendere, da lasciare andare, da esprimere ancor di più.</w:t>
      </w:r>
    </w:p>
    <w:p w:rsidR="00F55C58" w:rsidRDefault="00F55C58" w:rsidP="00065F4F">
      <w:pPr>
        <w:spacing w:line="360" w:lineRule="auto"/>
        <w:jc w:val="both"/>
      </w:pPr>
      <w:r>
        <w:rPr>
          <w:color w:val="000080"/>
        </w:rPr>
        <w:t>Ti dona la compassione verso te stessa e verso gli altri.</w:t>
      </w:r>
    </w:p>
    <w:p w:rsidR="00F55C58" w:rsidRDefault="00F55C58" w:rsidP="00065F4F">
      <w:pPr>
        <w:spacing w:line="360" w:lineRule="auto"/>
        <w:jc w:val="both"/>
      </w:pPr>
      <w:r>
        <w:rPr>
          <w:color w:val="000080"/>
        </w:rPr>
        <w:t>E nella compassione si osserva tutto, anche il proprio Potere.”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Questo mi può essere d’aiuto quando temo di non camminare bene nel mio Sentiero?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“Sì. Se in quel momento fai quanto ora ho detto a te, sarai certa che non solo il tuo cuore ascolterai, ma il Mio cuore sentirai, e l’Essenza del Mio cuore saprai trasmettere con il tuo cuore.</w:t>
      </w:r>
    </w:p>
    <w:p w:rsidR="00F55C58" w:rsidRDefault="00F55C58" w:rsidP="00065F4F">
      <w:pPr>
        <w:spacing w:line="360" w:lineRule="auto"/>
        <w:jc w:val="both"/>
      </w:pPr>
      <w:r>
        <w:rPr>
          <w:color w:val="000080"/>
        </w:rPr>
        <w:t xml:space="preserve">Sarai serena, perché potrai dire: </w:t>
      </w:r>
    </w:p>
    <w:p w:rsidR="00F55C58" w:rsidRDefault="00F55C58" w:rsidP="00065F4F">
      <w:pPr>
        <w:spacing w:before="120" w:after="120" w:line="360" w:lineRule="auto"/>
        <w:jc w:val="both"/>
      </w:pPr>
      <w:r>
        <w:rPr>
          <w:color w:val="000080"/>
        </w:rPr>
        <w:t xml:space="preserve">– </w:t>
      </w:r>
      <w:r>
        <w:rPr>
          <w:i/>
          <w:iCs/>
          <w:color w:val="000080"/>
        </w:rPr>
        <w:t>Ora posso andare a trasmettere l’Essenza di un cuore che completamente nella Luce risplende</w:t>
      </w:r>
      <w:r>
        <w:rPr>
          <w:color w:val="000080"/>
        </w:rPr>
        <w:t xml:space="preserve">, </w:t>
      </w:r>
      <w:r>
        <w:rPr>
          <w:i/>
          <w:iCs/>
          <w:color w:val="000080"/>
        </w:rPr>
        <w:t>l’Essenza del mio Angelo – .</w:t>
      </w:r>
    </w:p>
    <w:p w:rsidR="00F55C58" w:rsidRDefault="00F55C58" w:rsidP="00065F4F">
      <w:pPr>
        <w:spacing w:line="360" w:lineRule="auto"/>
        <w:jc w:val="both"/>
      </w:pPr>
      <w:r>
        <w:rPr>
          <w:color w:val="000080"/>
        </w:rPr>
        <w:t>Così il tuo cuore potrà trasmettere la Luce, l’Amore, la Mia Essenza.</w:t>
      </w:r>
    </w:p>
    <w:p w:rsidR="00F55C58" w:rsidRDefault="00F55C58" w:rsidP="00065F4F">
      <w:pPr>
        <w:spacing w:line="360" w:lineRule="auto"/>
        <w:jc w:val="both"/>
      </w:pPr>
      <w:r>
        <w:rPr>
          <w:color w:val="000080"/>
        </w:rPr>
        <w:t xml:space="preserve">Quando qualcuno incontrerai, saprai sentire più che vedere, e comprendere così, se lì puoi le tue perle donare. </w:t>
      </w:r>
    </w:p>
    <w:p w:rsidR="00F55C58" w:rsidRDefault="00F55C58" w:rsidP="00065F4F">
      <w:pPr>
        <w:spacing w:line="360" w:lineRule="auto"/>
        <w:jc w:val="both"/>
      </w:pPr>
      <w:r>
        <w:rPr>
          <w:color w:val="000080"/>
        </w:rPr>
        <w:t>Sentirai la forza di chi vive la propria Essenza anche senza conoscerla totalmente, perché la vera forza è lì: sentire di non comprendere nulla, di non avere la visione totale, la conoscenza vera, e comunque donarsi totalmente.</w:t>
      </w:r>
    </w:p>
    <w:p w:rsidR="00F55C58" w:rsidRDefault="00F55C58" w:rsidP="00065F4F">
      <w:pPr>
        <w:spacing w:line="360" w:lineRule="auto"/>
        <w:jc w:val="both"/>
      </w:pPr>
      <w:r>
        <w:rPr>
          <w:color w:val="000080"/>
        </w:rPr>
        <w:t>Ognuno ha la sua storia, ma il Cammino luminoso richiede la stessa cosa: amare.</w:t>
      </w:r>
    </w:p>
    <w:p w:rsidR="00F55C58" w:rsidRDefault="00F55C58" w:rsidP="00065F4F">
      <w:pPr>
        <w:spacing w:line="360" w:lineRule="auto"/>
        <w:jc w:val="both"/>
      </w:pPr>
      <w:r>
        <w:rPr>
          <w:color w:val="000080"/>
        </w:rPr>
        <w:t>Ogni viaggio fa apprendere saggezze, e in ogni viaggio queste possono essere espresse in modo diverso, ma sempre amando.</w:t>
      </w:r>
    </w:p>
    <w:p w:rsidR="00F55C58" w:rsidRDefault="00F55C58" w:rsidP="00065F4F">
      <w:pPr>
        <w:spacing w:line="360" w:lineRule="auto"/>
        <w:jc w:val="both"/>
      </w:pPr>
      <w:r>
        <w:rPr>
          <w:color w:val="000080"/>
        </w:rPr>
        <w:t>Ogni momento può essere l’inizio di un’espressione nuova, di un’espressione della saggezza antica.</w:t>
      </w:r>
    </w:p>
    <w:p w:rsidR="00F55C58" w:rsidRDefault="00F55C58" w:rsidP="00065F4F">
      <w:pPr>
        <w:spacing w:line="360" w:lineRule="auto"/>
        <w:jc w:val="both"/>
      </w:pPr>
      <w:r>
        <w:rPr>
          <w:color w:val="000080"/>
        </w:rPr>
        <w:t>Questa è la chiave: sentiti all’inizio della scoperta della conquista dell’Amore che hai sognato, che hai cercato, di una missione per la quale molto hai camminato, molto ti sei preparata.</w:t>
      </w:r>
    </w:p>
    <w:p w:rsidR="00F55C58" w:rsidRDefault="00F55C58" w:rsidP="00065F4F">
      <w:pPr>
        <w:spacing w:line="360" w:lineRule="auto"/>
        <w:jc w:val="both"/>
      </w:pPr>
      <w:r>
        <w:rPr>
          <w:color w:val="000080"/>
        </w:rPr>
        <w:t>Scoprirai così cosa significa sentirsi nella propria missione, che non è sicuramente ciò che voi comprendete con queste parole. Scoprirai cosa significa vivere la propria missione, pur non conoscendola.</w:t>
      </w:r>
    </w:p>
    <w:p w:rsidR="00F55C58" w:rsidRDefault="00F55C58" w:rsidP="00065F4F">
      <w:pPr>
        <w:spacing w:line="360" w:lineRule="auto"/>
        <w:jc w:val="both"/>
      </w:pPr>
      <w:r>
        <w:rPr>
          <w:color w:val="000080"/>
        </w:rPr>
        <w:t>Piano piano, altre consapevolezze ti donerò, sul tuo essere in missione, sul sentirti in missione, sul conoscere la Luce di chi è in missione per la Luce.</w:t>
      </w:r>
    </w:p>
    <w:p w:rsidR="00F55C58" w:rsidRDefault="00F55C58" w:rsidP="00065F4F">
      <w:pPr>
        <w:spacing w:line="360" w:lineRule="auto"/>
        <w:jc w:val="both"/>
      </w:pPr>
      <w:r>
        <w:rPr>
          <w:color w:val="000080"/>
        </w:rPr>
        <w:t>Ancora una volta così riscoprirai quell’essere apparentemente soli, ma non sentirsi mai tali. Ti sentirai di camminare lungo una strada da sola, ma sentendoti accompagnata, protetta, guidata.</w:t>
      </w:r>
    </w:p>
    <w:p w:rsidR="00F55C58" w:rsidRDefault="00F55C58" w:rsidP="00065F4F">
      <w:pPr>
        <w:spacing w:line="360" w:lineRule="auto"/>
        <w:jc w:val="both"/>
      </w:pPr>
      <w:r>
        <w:rPr>
          <w:color w:val="000080"/>
        </w:rPr>
        <w:t>Questo fa parte dell’Amore, un Amore che abbraccia tutto e tutti, un Amore che si trova in tutto e in tutti, che si può esprimere a tutto, a tutti.</w:t>
      </w:r>
    </w:p>
    <w:p w:rsidR="00F55C58" w:rsidRDefault="00F55C58" w:rsidP="00065F4F">
      <w:pPr>
        <w:spacing w:line="360" w:lineRule="auto"/>
        <w:jc w:val="both"/>
      </w:pPr>
      <w:r>
        <w:rPr>
          <w:color w:val="000080"/>
        </w:rPr>
        <w:t>Manifesta la tua Essenza con il Potere dell’Essere, senza alcun timore, senza alcun limite.</w:t>
      </w:r>
    </w:p>
    <w:p w:rsidR="00F55C58" w:rsidRDefault="00F55C58" w:rsidP="00065F4F">
      <w:pPr>
        <w:spacing w:line="360" w:lineRule="auto"/>
        <w:jc w:val="both"/>
      </w:pPr>
      <w:r>
        <w:rPr>
          <w:color w:val="000080"/>
        </w:rPr>
        <w:t>Proteggi le perle del tuo cuore, le tue conoscenze nuove, ma sappi anche donarle, condividerle, manifestarle.</w:t>
      </w:r>
    </w:p>
    <w:p w:rsidR="00F55C58" w:rsidRDefault="00F55C58" w:rsidP="00065F4F">
      <w:pPr>
        <w:spacing w:line="360" w:lineRule="auto"/>
        <w:jc w:val="both"/>
      </w:pPr>
      <w:r>
        <w:rPr>
          <w:color w:val="000080"/>
        </w:rPr>
        <w:t>Molte saranno le occasioni e gli incontri in cui sarà necessario che tu dica:</w:t>
      </w:r>
    </w:p>
    <w:p w:rsidR="00F55C58" w:rsidRDefault="00F55C58" w:rsidP="00065F4F">
      <w:pPr>
        <w:spacing w:before="120" w:after="120" w:line="360" w:lineRule="auto"/>
        <w:jc w:val="both"/>
      </w:pPr>
      <w:r>
        <w:rPr>
          <w:i/>
          <w:iCs/>
          <w:color w:val="000080"/>
        </w:rPr>
        <w:t>– Io questa sono, in questo credo, questo amo, questo ho scelto di esprimere, di vivere – .</w:t>
      </w:r>
    </w:p>
    <w:p w:rsidR="00F55C58" w:rsidRDefault="00F55C58" w:rsidP="00065F4F">
      <w:pPr>
        <w:spacing w:line="360" w:lineRule="auto"/>
        <w:jc w:val="both"/>
      </w:pPr>
      <w:r>
        <w:rPr>
          <w:color w:val="000080"/>
        </w:rPr>
        <w:t>Cammina serena, apriti all’Amore e sorridi: tutto accadrà più semplicemente, più in fretta di quanto tu possa immaginare ora, ed esprimerai il Potere dell’Essere.</w:t>
      </w:r>
    </w:p>
    <w:p w:rsidR="00F55C58" w:rsidRDefault="00F55C58" w:rsidP="00065F4F">
      <w:pPr>
        <w:spacing w:line="360" w:lineRule="auto"/>
        <w:jc w:val="both"/>
      </w:pPr>
      <w:r>
        <w:rPr>
          <w:color w:val="000080"/>
        </w:rPr>
        <w:t>Se ti senti pronta per quanto una situazione ti richiede di vivere, di esprimere, sorridi e vivi tutto con gioia.</w:t>
      </w:r>
    </w:p>
    <w:p w:rsidR="00F55C58" w:rsidRDefault="00F55C58" w:rsidP="00065F4F">
      <w:pPr>
        <w:spacing w:line="360" w:lineRule="auto"/>
        <w:jc w:val="both"/>
      </w:pPr>
      <w:r>
        <w:rPr>
          <w:color w:val="000080"/>
        </w:rPr>
        <w:t>Ma sorridi anche quando non ti senti pronta, perché quello è apprendere un nuovo per il Nuovo che vivrai, è sperimentare un’espressione nuova per l’espressione nuova che conquisterai.</w:t>
      </w:r>
    </w:p>
    <w:p w:rsidR="00F55C58" w:rsidRDefault="00F55C58" w:rsidP="00065F4F">
      <w:pPr>
        <w:spacing w:line="360" w:lineRule="auto"/>
        <w:jc w:val="both"/>
      </w:pPr>
      <w:r>
        <w:rPr>
          <w:color w:val="000080"/>
        </w:rPr>
        <w:t xml:space="preserve">Ricorda che, se terrai il cuore unito al Mio, se saprai essere completamente spalancata al Mio Amore, esprimerai anche la Mia Essenza. </w:t>
      </w:r>
    </w:p>
    <w:p w:rsidR="00F55C58" w:rsidRDefault="00F55C58" w:rsidP="00065F4F">
      <w:pPr>
        <w:spacing w:line="360" w:lineRule="auto"/>
        <w:jc w:val="both"/>
      </w:pPr>
      <w:r>
        <w:rPr>
          <w:color w:val="000080"/>
        </w:rPr>
        <w:t>Così farai riaffiorare la tua Essenza, sempre di più saprai esprimere l’Essenza dell’Amore, della Luce, di te, e quindi sarai sempre pronta a vivere tutto.</w:t>
      </w:r>
    </w:p>
    <w:p w:rsidR="00F55C58" w:rsidRDefault="00F55C58" w:rsidP="00065F4F">
      <w:pPr>
        <w:spacing w:line="360" w:lineRule="auto"/>
        <w:jc w:val="both"/>
      </w:pPr>
      <w:r>
        <w:rPr>
          <w:color w:val="000080"/>
        </w:rPr>
        <w:t>Questo è un Cammino con tante tappe. Ogni tappa è nuova e porterà a te un nuovo, se il tuo cuore rimarrà leggero, spalancato, unito al Mio.</w:t>
      </w:r>
    </w:p>
    <w:p w:rsidR="00F55C58" w:rsidRDefault="00F55C58" w:rsidP="00065F4F">
      <w:pPr>
        <w:spacing w:line="360" w:lineRule="auto"/>
        <w:jc w:val="both"/>
      </w:pPr>
      <w:r>
        <w:rPr>
          <w:color w:val="000080"/>
        </w:rPr>
        <w:t>Sorridi a quanto ora stai vivendo, stai donando, sentendoti in missione, e così scoprirai il significato della parola missione.</w:t>
      </w:r>
    </w:p>
    <w:p w:rsidR="00F55C58" w:rsidRDefault="00F55C58" w:rsidP="00065F4F">
      <w:pPr>
        <w:spacing w:line="360" w:lineRule="auto"/>
        <w:jc w:val="both"/>
      </w:pPr>
      <w:r>
        <w:rPr>
          <w:color w:val="000080"/>
        </w:rPr>
        <w:t>Vivi nell’Amore, nella chiarezza, perché nella chiarezza l’Amore cresce.</w:t>
      </w:r>
    </w:p>
    <w:p w:rsidR="00F55C58" w:rsidRDefault="00F55C58" w:rsidP="00065F4F">
      <w:pPr>
        <w:spacing w:line="360" w:lineRule="auto"/>
        <w:jc w:val="both"/>
      </w:pPr>
      <w:r>
        <w:rPr>
          <w:color w:val="000080"/>
        </w:rPr>
        <w:t>Vivendo con tutto il tuo Essere, con tutta l’intensità in tutto, sentirai dentro di te il tuo Potere dell’Essere.</w:t>
      </w:r>
    </w:p>
    <w:p w:rsidR="00F55C58" w:rsidRDefault="00F55C58" w:rsidP="00065F4F">
      <w:pPr>
        <w:spacing w:line="360" w:lineRule="auto"/>
        <w:jc w:val="both"/>
      </w:pPr>
      <w:r>
        <w:rPr>
          <w:color w:val="000080"/>
        </w:rPr>
        <w:t>È così che lo scoprirai, e gusterai la libertà, gusterai la serenità continua, gusterai la pace.</w:t>
      </w:r>
    </w:p>
    <w:p w:rsidR="00F55C58" w:rsidRDefault="00F55C58" w:rsidP="00065F4F">
      <w:pPr>
        <w:spacing w:line="360" w:lineRule="auto"/>
        <w:jc w:val="both"/>
      </w:pPr>
      <w:r>
        <w:rPr>
          <w:color w:val="000080"/>
        </w:rPr>
        <w:t>Ho usato proprio la parola ‘gustare’ perché non è conoscere, ma è assaporare ed essere appagati totalmente.”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 xml:space="preserve">Come posso esprimere il Potere dell’Essere, il Potere dell’Anima? </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 xml:space="preserve">“Per esprimere il Potere dell’Essere in tutto, con tutti, soprattutto con se stessi, spesso è necessario sciogliere delle cose, lasciar andare i bisogni, le necessità, affrontare difficoltà, sfide, fare delle scelte che molto richiedono, vivere delle espressioni con molta forza. </w:t>
      </w:r>
    </w:p>
    <w:p w:rsidR="00F55C58" w:rsidRDefault="00F55C58" w:rsidP="00065F4F">
      <w:pPr>
        <w:spacing w:line="360" w:lineRule="auto"/>
        <w:jc w:val="both"/>
      </w:pPr>
      <w:r>
        <w:rPr>
          <w:color w:val="000080"/>
        </w:rPr>
        <w:t>Quando esprimi il Potere dell’Essere, ciò che ora puoi sentire come difficoltà, la sentirai una delle tante cose che fanno parte del tuo Cammino, delle lezioni da apprendere, e niente più.</w:t>
      </w:r>
    </w:p>
    <w:p w:rsidR="00F55C58" w:rsidRDefault="00F55C58" w:rsidP="00065F4F">
      <w:pPr>
        <w:spacing w:line="360" w:lineRule="auto"/>
        <w:jc w:val="both"/>
      </w:pPr>
      <w:r>
        <w:rPr>
          <w:color w:val="000080"/>
        </w:rPr>
        <w:t xml:space="preserve">Metti tutto il tuo impegno per vivere totalmente la tua Essenza, per esprimere il Potere dell’Essere. </w:t>
      </w:r>
    </w:p>
    <w:p w:rsidR="00F55C58" w:rsidRDefault="00F55C58" w:rsidP="00065F4F">
      <w:pPr>
        <w:spacing w:line="360" w:lineRule="auto"/>
        <w:jc w:val="both"/>
      </w:pPr>
      <w:r>
        <w:rPr>
          <w:color w:val="000080"/>
        </w:rPr>
        <w:t>Così vivrai nella libertà totale, il tuo cuore sarà in pace, sereno, totalmente appagato, la tua Anima libera.</w:t>
      </w:r>
    </w:p>
    <w:p w:rsidR="00F55C58" w:rsidRDefault="00F55C58" w:rsidP="00065F4F">
      <w:pPr>
        <w:spacing w:line="360" w:lineRule="auto"/>
        <w:jc w:val="both"/>
      </w:pPr>
      <w:r>
        <w:rPr>
          <w:color w:val="000080"/>
        </w:rPr>
        <w:t>Senti di conquistare la libertà, la forza, la bellezza, la grandezza, la luminosità, l’immensità della tua Essenza, conquisterai così il Potere dell’Essere, dell’Anima, della Luce, dell’Amore.</w:t>
      </w:r>
    </w:p>
    <w:p w:rsidR="00F55C58" w:rsidRDefault="00F55C58" w:rsidP="00065F4F">
      <w:pPr>
        <w:spacing w:line="360" w:lineRule="auto"/>
        <w:jc w:val="both"/>
      </w:pPr>
      <w:r>
        <w:rPr>
          <w:color w:val="000080"/>
        </w:rPr>
        <w:t>È con questo Potere che saprai vivere solo per la tua Anima, accompagnare la tua Anima alla meta che hai scelto, permettere alla tua Anima di vivere tutto ciò che ha scelto.</w:t>
      </w:r>
    </w:p>
    <w:p w:rsidR="00F55C58" w:rsidRDefault="00F55C58" w:rsidP="00065F4F">
      <w:pPr>
        <w:spacing w:line="360" w:lineRule="auto"/>
        <w:jc w:val="both"/>
      </w:pPr>
      <w:r>
        <w:rPr>
          <w:color w:val="000080"/>
        </w:rPr>
        <w:t xml:space="preserve">È con questo Potere che vivrai ininterrottamente nella Luce, nell’Amore, che porterai l’Amore del Cielo sulla Terra. </w:t>
      </w:r>
    </w:p>
    <w:p w:rsidR="00F55C58" w:rsidRDefault="00F55C58" w:rsidP="00065F4F">
      <w:pPr>
        <w:spacing w:line="360" w:lineRule="auto"/>
        <w:jc w:val="both"/>
      </w:pPr>
      <w:r>
        <w:rPr>
          <w:color w:val="000080"/>
        </w:rPr>
        <w:t>Il Potere dell’Anima ti aiuta a riconquistare tutta la tua Essenza, esprimere tutta la tua Luce, riconquistare la libertà vera, l’Amore.</w:t>
      </w:r>
    </w:p>
    <w:p w:rsidR="00F55C58" w:rsidRDefault="00F55C58" w:rsidP="00065F4F">
      <w:pPr>
        <w:spacing w:line="360" w:lineRule="auto"/>
        <w:jc w:val="both"/>
      </w:pPr>
      <w:r>
        <w:rPr>
          <w:color w:val="000080"/>
        </w:rPr>
        <w:t xml:space="preserve">Non sempre ciò che ora conosci come libertà e Amore in effetti lo sono. </w:t>
      </w:r>
    </w:p>
    <w:p w:rsidR="00F55C58" w:rsidRDefault="00F55C58" w:rsidP="00065F4F">
      <w:pPr>
        <w:spacing w:line="360" w:lineRule="auto"/>
        <w:jc w:val="both"/>
      </w:pPr>
      <w:r>
        <w:rPr>
          <w:color w:val="000080"/>
        </w:rPr>
        <w:t>In parte libertà e Amore conquisterai, perché sarà una libertà nuova, un Amore nuovo; in parte li riconquisterai, perché con l’Amore e nella libertà già hai vissuto.</w:t>
      </w:r>
    </w:p>
    <w:p w:rsidR="00F55C58" w:rsidRDefault="00F55C58" w:rsidP="00065F4F">
      <w:pPr>
        <w:spacing w:line="360" w:lineRule="auto"/>
        <w:jc w:val="both"/>
      </w:pPr>
      <w:r>
        <w:rPr>
          <w:color w:val="000080"/>
        </w:rPr>
        <w:t>E vivendo nella libertà nuova, con l’Amore nuovo, emanerai la felicità con tutto il corpo, la luminosità esprimerai in tutto il corpo, perché non sono emozioni, non sono espressioni, ma sono e saranno parti di te.</w:t>
      </w:r>
    </w:p>
    <w:p w:rsidR="00F55C58" w:rsidRDefault="00F55C58" w:rsidP="00065F4F">
      <w:pPr>
        <w:spacing w:line="360" w:lineRule="auto"/>
        <w:jc w:val="both"/>
      </w:pPr>
      <w:r>
        <w:rPr>
          <w:color w:val="000080"/>
        </w:rPr>
        <w:t>Ecco perché la felicità sarà ininterrotta, qualsiasi cosa accada attorno a te, dentro di te, perché sarai un’Anima Luminosa, libera nelle espressioni, in tutto, ovunque, con chiunque.</w:t>
      </w:r>
    </w:p>
    <w:p w:rsidR="00F55C58" w:rsidRDefault="00F55C58" w:rsidP="00065F4F">
      <w:pPr>
        <w:spacing w:line="360" w:lineRule="auto"/>
        <w:jc w:val="both"/>
      </w:pPr>
      <w:r>
        <w:rPr>
          <w:color w:val="000080"/>
        </w:rPr>
        <w:t>È così che, vivendo nell’umiltà, nella semplicità, sarai grande.</w:t>
      </w:r>
    </w:p>
    <w:p w:rsidR="00F55C58" w:rsidRDefault="00F55C58" w:rsidP="00065F4F">
      <w:pPr>
        <w:spacing w:line="360" w:lineRule="auto"/>
        <w:jc w:val="both"/>
      </w:pPr>
      <w:r>
        <w:rPr>
          <w:color w:val="000080"/>
        </w:rPr>
        <w:t>Lascia andare ogni timore di perdere la tua personalità, o qualcosa, o qualcuno, mentre stai conquistando la tua libertà, perché non perderai nulla, ma ti libererai da tutto, per conquistare il Tutto, per assaporare il Tutto.</w:t>
      </w:r>
    </w:p>
    <w:p w:rsidR="00F55C58" w:rsidRDefault="00F55C58" w:rsidP="00065F4F">
      <w:pPr>
        <w:spacing w:line="360" w:lineRule="auto"/>
        <w:jc w:val="both"/>
      </w:pPr>
      <w:r>
        <w:rPr>
          <w:color w:val="000080"/>
        </w:rPr>
        <w:t>Andrai così oltre all’appagamento che ora conosci, che ora desideri, che ora puoi immaginare, che ora puoi sognare.</w:t>
      </w:r>
    </w:p>
    <w:p w:rsidR="00F55C58" w:rsidRDefault="00F55C58" w:rsidP="00065F4F">
      <w:pPr>
        <w:spacing w:line="360" w:lineRule="auto"/>
        <w:jc w:val="both"/>
      </w:pPr>
      <w:r>
        <w:rPr>
          <w:color w:val="000080"/>
        </w:rPr>
        <w:t>Credi in te, come Io credo in te.</w:t>
      </w:r>
    </w:p>
    <w:p w:rsidR="00F55C58" w:rsidRDefault="00F55C58" w:rsidP="00065F4F">
      <w:pPr>
        <w:spacing w:line="360" w:lineRule="auto"/>
        <w:jc w:val="both"/>
      </w:pPr>
      <w:r>
        <w:rPr>
          <w:color w:val="000080"/>
        </w:rPr>
        <w:t>Credi nella tua Luce, e ben di più amerai la Grande Luce.</w:t>
      </w:r>
    </w:p>
    <w:p w:rsidR="00F55C58" w:rsidRDefault="00F55C58" w:rsidP="00065F4F">
      <w:pPr>
        <w:spacing w:line="360" w:lineRule="auto"/>
        <w:jc w:val="both"/>
      </w:pPr>
      <w:r>
        <w:rPr>
          <w:color w:val="000080"/>
        </w:rPr>
        <w:t>Credi nel tuo Potere dell’Anima, e ben di più riconoscerai il Grande Potere: il Potere della Luce.</w:t>
      </w:r>
    </w:p>
    <w:p w:rsidR="00F55C58" w:rsidRDefault="00F55C58" w:rsidP="00065F4F">
      <w:pPr>
        <w:spacing w:line="360" w:lineRule="auto"/>
        <w:jc w:val="both"/>
      </w:pPr>
      <w:r>
        <w:rPr>
          <w:color w:val="000080"/>
        </w:rPr>
        <w:t>Ciò che all’inizio ti può sembrare una rinuncia, vedrai poi come conquista, come passi verso la libertà.</w:t>
      </w:r>
    </w:p>
    <w:p w:rsidR="00F55C58" w:rsidRDefault="00F55C58" w:rsidP="00065F4F">
      <w:pPr>
        <w:spacing w:line="360" w:lineRule="auto"/>
        <w:jc w:val="both"/>
      </w:pPr>
      <w:r>
        <w:rPr>
          <w:color w:val="000080"/>
        </w:rPr>
        <w:t>Questo comprenderai totalmente, sempre solo dopo aver fatto le scelte, che, naturalmente, richiedono un lasciar andare, e solo dopo che le avrai vissute.</w:t>
      </w:r>
    </w:p>
    <w:p w:rsidR="00F55C58" w:rsidRDefault="00F55C58" w:rsidP="00065F4F">
      <w:pPr>
        <w:spacing w:line="360" w:lineRule="auto"/>
        <w:jc w:val="both"/>
      </w:pPr>
      <w:r>
        <w:rPr>
          <w:color w:val="000080"/>
        </w:rPr>
        <w:t>Con il Potere dell’Anima vivrai nel mondo, camminerai nel mondo, e non subirai più nulla del mondo, nemmeno il potere del mondo.</w:t>
      </w:r>
    </w:p>
    <w:p w:rsidR="00F55C58" w:rsidRDefault="00F55C58" w:rsidP="00065F4F">
      <w:pPr>
        <w:spacing w:line="360" w:lineRule="auto"/>
        <w:jc w:val="both"/>
      </w:pPr>
      <w:r>
        <w:rPr>
          <w:color w:val="000080"/>
        </w:rPr>
        <w:t xml:space="preserve">Con il Potere dell’Anima esprimerai la tua Luce, vivrai nell’Amore. </w:t>
      </w:r>
    </w:p>
    <w:p w:rsidR="00F55C58" w:rsidRDefault="00F55C58" w:rsidP="00065F4F">
      <w:pPr>
        <w:spacing w:line="360" w:lineRule="auto"/>
        <w:jc w:val="both"/>
      </w:pPr>
      <w:r>
        <w:rPr>
          <w:color w:val="000080"/>
        </w:rPr>
        <w:t>Quindi, non esprimerai più il potere della personalità, un potere che porta alla sofferenza, fa soffrire se stessi e gli altri, anche se talvolta, apparentemente, questo non sembra.</w:t>
      </w:r>
    </w:p>
    <w:p w:rsidR="00F55C58" w:rsidRDefault="00F55C58" w:rsidP="00065F4F">
      <w:pPr>
        <w:spacing w:line="360" w:lineRule="auto"/>
        <w:jc w:val="both"/>
      </w:pPr>
      <w:r>
        <w:rPr>
          <w:color w:val="000080"/>
        </w:rPr>
        <w:t>Sii sempre attenta, sempre vigile, perché mai come nel conquistare il Potere dell’Anima, può presentarsi il rischio di perdersi ancora una volta nell’ego, nell’orgoglio.</w:t>
      </w:r>
    </w:p>
    <w:p w:rsidR="00F55C58" w:rsidRDefault="00F55C58" w:rsidP="00065F4F">
      <w:pPr>
        <w:spacing w:line="360" w:lineRule="auto"/>
        <w:jc w:val="both"/>
      </w:pPr>
      <w:r>
        <w:rPr>
          <w:color w:val="000080"/>
        </w:rPr>
        <w:t>Ma tenendo la tua mano nella Mia, camminando nell’umiltà, vivendo nella semplicità, questo non può accadere.”</w:t>
      </w:r>
    </w:p>
    <w:p w:rsidR="00F55C58" w:rsidRDefault="00F55C58" w:rsidP="00065F4F">
      <w:pPr>
        <w:spacing w:line="360" w:lineRule="auto"/>
        <w:jc w:val="center"/>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Mi parli della personalità?</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 xml:space="preserve">“Immagina un grande castello con molte stanze, con le porte aperte. Poi vedi te dentro a questo castello, andare di stanza in stanza. </w:t>
      </w:r>
    </w:p>
    <w:p w:rsidR="00F55C58" w:rsidRDefault="00F55C58" w:rsidP="00065F4F">
      <w:pPr>
        <w:spacing w:line="360" w:lineRule="auto"/>
        <w:jc w:val="both"/>
      </w:pPr>
      <w:r>
        <w:rPr>
          <w:color w:val="000080"/>
        </w:rPr>
        <w:t xml:space="preserve">Puoi comprendere che, anche se ti muovi da una stanza all’altra, in realtà questo castello ti imprigiona. Così è la personalità. </w:t>
      </w:r>
    </w:p>
    <w:p w:rsidR="00F55C58" w:rsidRDefault="00F55C58" w:rsidP="00065F4F">
      <w:pPr>
        <w:spacing w:line="360" w:lineRule="auto"/>
        <w:jc w:val="both"/>
      </w:pPr>
      <w:r>
        <w:rPr>
          <w:color w:val="000080"/>
        </w:rPr>
        <w:t xml:space="preserve">Molte persone si sentono libere per il fatto di poter fare ciò che vogliono, di dire ciò che desiderano, mentre in realtà hanno molte prigioni. </w:t>
      </w:r>
    </w:p>
    <w:p w:rsidR="00F55C58" w:rsidRDefault="00F55C58" w:rsidP="00065F4F">
      <w:pPr>
        <w:spacing w:line="360" w:lineRule="auto"/>
        <w:jc w:val="both"/>
      </w:pPr>
      <w:r>
        <w:rPr>
          <w:color w:val="000080"/>
        </w:rPr>
        <w:t xml:space="preserve">Queste possono essere i sentimenti, i bisogni, i desideri, i progetti, le illusioni, e le costruzioni fatte dalla personalità. </w:t>
      </w:r>
    </w:p>
    <w:p w:rsidR="00F55C58" w:rsidRDefault="00F55C58" w:rsidP="00065F4F">
      <w:pPr>
        <w:spacing w:line="360" w:lineRule="auto"/>
        <w:jc w:val="both"/>
      </w:pPr>
      <w:r>
        <w:rPr>
          <w:color w:val="000080"/>
        </w:rPr>
        <w:t xml:space="preserve">Ascolta questa sensazione di essere imprigionata lì, in questo castello, e farai di tutto per uscirne. </w:t>
      </w:r>
    </w:p>
    <w:p w:rsidR="00F55C58" w:rsidRDefault="00F55C58" w:rsidP="00065F4F">
      <w:pPr>
        <w:spacing w:line="360" w:lineRule="auto"/>
        <w:jc w:val="both"/>
      </w:pPr>
      <w:r>
        <w:rPr>
          <w:color w:val="000080"/>
        </w:rPr>
        <w:t>Non lo vedrai più come un bel castello, non lo sentirai più come un riparo, una protezione, una sicurezza, ma solo come una prigione.</w:t>
      </w:r>
    </w:p>
    <w:p w:rsidR="00F55C58" w:rsidRDefault="00F55C58" w:rsidP="00065F4F">
      <w:pPr>
        <w:spacing w:line="360" w:lineRule="auto"/>
        <w:jc w:val="both"/>
      </w:pPr>
      <w:r>
        <w:rPr>
          <w:color w:val="000080"/>
        </w:rPr>
        <w:t xml:space="preserve">Sentirai che vuoi essere libera per amare, per vivere realmente.” </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Queste stanze del castello, sono forse tutte le cose che ora ritengo importanti?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“Non sempre sono queste e non solo sono queste.</w:t>
      </w:r>
    </w:p>
    <w:p w:rsidR="00F55C58" w:rsidRDefault="00F55C58" w:rsidP="00065F4F">
      <w:pPr>
        <w:spacing w:line="360" w:lineRule="auto"/>
        <w:jc w:val="both"/>
      </w:pPr>
      <w:r>
        <w:rPr>
          <w:color w:val="000080"/>
        </w:rPr>
        <w:t xml:space="preserve">La personalità ha creato tante altre stanze. Le stanze sono anche ciò che impedisce di vivere innanzi tutto l’unione con l’Universo, con tutti e con Tutto. </w:t>
      </w:r>
    </w:p>
    <w:p w:rsidR="00F55C58" w:rsidRDefault="00F55C58" w:rsidP="00065F4F">
      <w:pPr>
        <w:spacing w:line="360" w:lineRule="auto"/>
        <w:jc w:val="both"/>
      </w:pPr>
      <w:r>
        <w:rPr>
          <w:color w:val="000080"/>
        </w:rPr>
        <w:t xml:space="preserve">Ciò che impedisce all’Anima di essere libera, ciò che impedisce di seguire innanzi tutto l’Anima. </w:t>
      </w:r>
    </w:p>
    <w:p w:rsidR="00F55C58" w:rsidRDefault="00F55C58" w:rsidP="00065F4F">
      <w:pPr>
        <w:spacing w:line="360" w:lineRule="auto"/>
        <w:jc w:val="both"/>
      </w:pPr>
      <w:r>
        <w:rPr>
          <w:color w:val="000080"/>
        </w:rPr>
        <w:t xml:space="preserve">Ma ora non pensare e non dire: </w:t>
      </w:r>
    </w:p>
    <w:p w:rsidR="00F55C58" w:rsidRDefault="00F55C58" w:rsidP="00065F4F">
      <w:pPr>
        <w:spacing w:before="120" w:after="120" w:line="360" w:lineRule="auto"/>
        <w:jc w:val="both"/>
      </w:pPr>
      <w:r>
        <w:rPr>
          <w:i/>
          <w:iCs/>
          <w:color w:val="000080"/>
        </w:rPr>
        <w:t>– È</w:t>
      </w:r>
      <w:r>
        <w:rPr>
          <w:color w:val="000080"/>
        </w:rPr>
        <w:t xml:space="preserve"> </w:t>
      </w:r>
      <w:r>
        <w:rPr>
          <w:i/>
          <w:iCs/>
          <w:color w:val="000080"/>
        </w:rPr>
        <w:t>tutto sbagliato, non conosco nulla, o conosco ciò che è sbagliato – .</w:t>
      </w:r>
    </w:p>
    <w:p w:rsidR="00F55C58" w:rsidRDefault="00F55C58" w:rsidP="00065F4F">
      <w:pPr>
        <w:spacing w:line="360" w:lineRule="auto"/>
        <w:jc w:val="both"/>
      </w:pPr>
      <w:r>
        <w:rPr>
          <w:color w:val="000080"/>
        </w:rPr>
        <w:t>Con serenità puoi dire:</w:t>
      </w:r>
    </w:p>
    <w:p w:rsidR="00F55C58" w:rsidRDefault="00F55C58" w:rsidP="00065F4F">
      <w:pPr>
        <w:spacing w:before="120" w:after="120" w:line="360" w:lineRule="auto"/>
        <w:jc w:val="both"/>
      </w:pPr>
      <w:r>
        <w:rPr>
          <w:i/>
          <w:iCs/>
          <w:color w:val="000080"/>
        </w:rPr>
        <w:t>– Forse qualcosa, forse tutto, è un’illusione. Ora libero la mia Essenza, lascio libera la mia Anima, seguo innanzi tutto la mia Anima – .</w:t>
      </w:r>
    </w:p>
    <w:p w:rsidR="00F55C58" w:rsidRDefault="00F55C58" w:rsidP="00065F4F">
      <w:pPr>
        <w:spacing w:line="360" w:lineRule="auto"/>
        <w:jc w:val="both"/>
      </w:pPr>
      <w:r>
        <w:rPr>
          <w:color w:val="000080"/>
        </w:rPr>
        <w:t>Così facendo scoprirai le stanze che ora non conosci, uscirai dal castello, vivrai libera.”</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Quando mi dici di lasciare andare la mia personalità, temo di dover comportarmi come qualcun’altro...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 xml:space="preserve">“Ognuno è un fiore con i suoi colori, con il suo profumo. Emanare il proprio profumo non richiede parole, azioni, ma semplicemente lo si emana. </w:t>
      </w:r>
    </w:p>
    <w:p w:rsidR="00F55C58" w:rsidRDefault="00F55C58" w:rsidP="00065F4F">
      <w:pPr>
        <w:spacing w:line="360" w:lineRule="auto"/>
        <w:jc w:val="both"/>
      </w:pPr>
      <w:r>
        <w:rPr>
          <w:color w:val="000080"/>
        </w:rPr>
        <w:t>Nessuno deve imitare qualcuno, perché anche questo sarebbe un illudersi, un creare ancora mura, semplicemente cambiando tipo di mattoni.</w:t>
      </w:r>
    </w:p>
    <w:p w:rsidR="00F55C58" w:rsidRDefault="00F55C58" w:rsidP="00065F4F">
      <w:pPr>
        <w:spacing w:line="360" w:lineRule="auto"/>
        <w:jc w:val="both"/>
      </w:pPr>
      <w:r>
        <w:rPr>
          <w:color w:val="000080"/>
        </w:rPr>
        <w:t>Ognuno emana la propria Essenza ovunque, con chiunque, ininterrottamente: questa è la libertà.”</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 xml:space="preserve">Lasciando andare la mia personalità, temo di perdere la mia individualità. </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“Questi timori vi sono perché ancora la tua Essenza è imprigionata.</w:t>
      </w:r>
    </w:p>
    <w:p w:rsidR="00F55C58" w:rsidRDefault="00F55C58" w:rsidP="00065F4F">
      <w:pPr>
        <w:spacing w:line="360" w:lineRule="auto"/>
        <w:jc w:val="both"/>
      </w:pPr>
      <w:r>
        <w:rPr>
          <w:color w:val="000080"/>
        </w:rPr>
        <w:t>In un Cammino luminoso non ti verrà mai chiesto di accettare convinzioni altrui, ma semplicemente di espandere la tua Essenza, di ascoltare la voce della tua Anima, che non crea convinzioni perché ciò che l’Anima dice, si sente, non è un qualcosa della mente.</w:t>
      </w:r>
    </w:p>
    <w:p w:rsidR="00F55C58" w:rsidRDefault="00F55C58" w:rsidP="00065F4F">
      <w:pPr>
        <w:spacing w:line="360" w:lineRule="auto"/>
        <w:jc w:val="both"/>
      </w:pPr>
      <w:r>
        <w:rPr>
          <w:color w:val="000080"/>
        </w:rPr>
        <w:t xml:space="preserve">È imparare a sentire, a comprendere, ad apprendere, con il cuore libero, guarito, è lasciare libera l’Anima di esprimersi, di vivere il viaggio scelto. </w:t>
      </w:r>
    </w:p>
    <w:p w:rsidR="00F55C58" w:rsidRDefault="00F55C58" w:rsidP="00065F4F">
      <w:pPr>
        <w:spacing w:line="360" w:lineRule="auto"/>
        <w:jc w:val="both"/>
      </w:pPr>
      <w:r>
        <w:rPr>
          <w:color w:val="000080"/>
        </w:rPr>
        <w:t>Non dar spazio al timore di perdere la tua personalità, donalo a Me. Senti che stai conquistando la tua individualità, manifestando la tua Essenza, e per questo gioisci.</w:t>
      </w:r>
    </w:p>
    <w:p w:rsidR="00F55C58" w:rsidRDefault="00F55C58" w:rsidP="00065F4F">
      <w:pPr>
        <w:spacing w:line="360" w:lineRule="auto"/>
        <w:jc w:val="both"/>
      </w:pPr>
      <w:r>
        <w:rPr>
          <w:color w:val="000080"/>
        </w:rPr>
        <w:t>Quando togli una corazza, festeggia, e sentirai che questa non ti proteggeva, ma ti impediva di ricevere e donare la Luce e l’Amore.</w:t>
      </w:r>
    </w:p>
    <w:p w:rsidR="00F55C58" w:rsidRDefault="00F55C58" w:rsidP="00065F4F">
      <w:pPr>
        <w:spacing w:line="360" w:lineRule="auto"/>
        <w:jc w:val="both"/>
      </w:pPr>
      <w:r>
        <w:rPr>
          <w:color w:val="000080"/>
        </w:rPr>
        <w:t>Quando togli un vestito della personalità, festeggia, e sentirai che questo non ti riparava, ma copriva la tua Essenza.</w:t>
      </w:r>
    </w:p>
    <w:p w:rsidR="00F55C58" w:rsidRDefault="00F55C58" w:rsidP="00065F4F">
      <w:pPr>
        <w:spacing w:line="360" w:lineRule="auto"/>
        <w:jc w:val="both"/>
      </w:pPr>
      <w:r>
        <w:rPr>
          <w:color w:val="000080"/>
        </w:rPr>
        <w:t xml:space="preserve">Quando vedrai cadere il castello creato dalla tua personalità, festeggia, e scoprirai che non era una sicurezza, ma una prigione. </w:t>
      </w:r>
    </w:p>
    <w:p w:rsidR="00F55C58" w:rsidRDefault="00F55C58" w:rsidP="00065F4F">
      <w:pPr>
        <w:spacing w:line="360" w:lineRule="auto"/>
        <w:jc w:val="both"/>
      </w:pPr>
      <w:r>
        <w:rPr>
          <w:color w:val="000080"/>
        </w:rPr>
        <w:t>In tutto questo credi intensamente, perché per togliere corazze, vestiti, per far crollare il proprio castello, è necessario un grande Credo e tutta l’intensità nell’agire.</w:t>
      </w:r>
    </w:p>
    <w:p w:rsidR="00F55C58" w:rsidRDefault="00F55C58" w:rsidP="00065F4F">
      <w:pPr>
        <w:spacing w:line="360" w:lineRule="auto"/>
        <w:jc w:val="both"/>
      </w:pPr>
      <w:r>
        <w:rPr>
          <w:color w:val="000080"/>
        </w:rPr>
        <w:t>Questo perché solo quando sarai fuori dal castello, priva di tutti i vestiti, delle corazze, assaporerai la gioia di poter correre libera nei prati come una bimba, di sentire i raggi della Luce, l’Amore nel cuore, l’ebbrezza dell’Anima libera.</w:t>
      </w:r>
    </w:p>
    <w:p w:rsidR="00F55C58" w:rsidRDefault="00F55C58" w:rsidP="00065F4F">
      <w:pPr>
        <w:spacing w:line="360" w:lineRule="auto"/>
        <w:jc w:val="both"/>
      </w:pPr>
      <w:r>
        <w:rPr>
          <w:color w:val="000080"/>
        </w:rPr>
        <w:t>E ricorda che, se vorrai, in tutto ti aiuterò, tutto assieme faremo.”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Cosa è necessario per togliere tutto ciò che il mio ‘io’ ha costruito?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“È necessario un grande Credo, una scelta profonda, e la tua forza.</w:t>
      </w:r>
    </w:p>
    <w:p w:rsidR="00F55C58" w:rsidRDefault="00F55C58" w:rsidP="00065F4F">
      <w:pPr>
        <w:spacing w:line="360" w:lineRule="auto"/>
        <w:jc w:val="both"/>
      </w:pPr>
      <w:r>
        <w:rPr>
          <w:color w:val="000080"/>
        </w:rPr>
        <w:t xml:space="preserve">Con il Mio Amore ti accompagnerò nel ritrovare la tua Essenza, e ti aiuterò ad esprimerla totalmente. </w:t>
      </w:r>
    </w:p>
    <w:p w:rsidR="00F55C58" w:rsidRDefault="00F55C58" w:rsidP="00065F4F">
      <w:pPr>
        <w:spacing w:line="360" w:lineRule="auto"/>
        <w:jc w:val="both"/>
      </w:pPr>
      <w:r>
        <w:rPr>
          <w:color w:val="000080"/>
        </w:rPr>
        <w:t>ChiediMi di donarti la Mia forza, per essere più forte nel togliere ciò che ricopre la tua Essenza, per conquistare più in fretta la tua Essenza.</w:t>
      </w:r>
    </w:p>
    <w:p w:rsidR="00F55C58" w:rsidRDefault="00F55C58" w:rsidP="00065F4F">
      <w:pPr>
        <w:spacing w:line="360" w:lineRule="auto"/>
        <w:jc w:val="both"/>
      </w:pPr>
      <w:r>
        <w:rPr>
          <w:color w:val="000080"/>
        </w:rPr>
        <w:t xml:space="preserve">Nei momenti intensi, nelle situazioni non semplici, pensa che questi potrebbero essere dei grandi aiuti che ti sto portando per togliere tutto molto in fretta. </w:t>
      </w:r>
    </w:p>
    <w:p w:rsidR="00F55C58" w:rsidRDefault="00F55C58" w:rsidP="00065F4F">
      <w:pPr>
        <w:spacing w:line="360" w:lineRule="auto"/>
        <w:jc w:val="both"/>
      </w:pPr>
      <w:r>
        <w:rPr>
          <w:color w:val="000080"/>
        </w:rPr>
        <w:t xml:space="preserve">Possono essere anche delle piccole cose, perché il sottile della personalità fa parte di un invisibile, ed è formato da piccole cose. </w:t>
      </w:r>
    </w:p>
    <w:p w:rsidR="00F55C58" w:rsidRDefault="00F55C58" w:rsidP="00065F4F">
      <w:pPr>
        <w:spacing w:line="360" w:lineRule="auto"/>
        <w:jc w:val="both"/>
      </w:pPr>
      <w:r>
        <w:rPr>
          <w:color w:val="000080"/>
        </w:rPr>
        <w:t>Quando l’ ‘io’ è sfiorato, o una piccola parte del tuo castello viene tolta, puoi sentire quel momento molto forte, ma dopo sentirai una grande gioia e sarai serena.</w:t>
      </w:r>
    </w:p>
    <w:p w:rsidR="00F55C58" w:rsidRDefault="00F55C58" w:rsidP="00065F4F">
      <w:pPr>
        <w:spacing w:line="360" w:lineRule="auto"/>
        <w:jc w:val="both"/>
      </w:pPr>
      <w:r>
        <w:rPr>
          <w:color w:val="000080"/>
        </w:rPr>
        <w:t xml:space="preserve">Sii attenta ad ogni cosa, in ogni momento, anche dove senti che tutto è fluido. </w:t>
      </w:r>
    </w:p>
    <w:p w:rsidR="00F55C58" w:rsidRDefault="00F55C58" w:rsidP="00065F4F">
      <w:pPr>
        <w:spacing w:line="360" w:lineRule="auto"/>
        <w:jc w:val="both"/>
      </w:pPr>
      <w:r>
        <w:rPr>
          <w:color w:val="000080"/>
        </w:rPr>
        <w:t>Sii attenta ad ogni situazione, anche a quelle dove non vedi niente di importante per il tuo Sentiero, perché potrebbero essere proprio quei momenti, quelle cose, quelle situazioni, che ti permettono di scoprire molto, di apprendere e di crescere in fretta.</w:t>
      </w:r>
    </w:p>
    <w:p w:rsidR="00F55C58" w:rsidRDefault="00F55C58" w:rsidP="00065F4F">
      <w:pPr>
        <w:spacing w:line="360" w:lineRule="auto"/>
        <w:jc w:val="both"/>
      </w:pPr>
      <w:r>
        <w:rPr>
          <w:color w:val="000080"/>
        </w:rPr>
        <w:t>Chiedi a Me di aiutarti ad essere vigile per scorgere in ogni cosa ciò che vi è da trasformare, da togliere, da lasciare andare, o ciò che vi è da rafforzare.</w:t>
      </w:r>
    </w:p>
    <w:p w:rsidR="00F55C58" w:rsidRDefault="00F55C58" w:rsidP="00065F4F">
      <w:pPr>
        <w:spacing w:line="360" w:lineRule="auto"/>
        <w:jc w:val="both"/>
      </w:pPr>
      <w:r>
        <w:rPr>
          <w:color w:val="000080"/>
        </w:rPr>
        <w:t>L’ ‘io’ ha anche un grande sottile. Fa’ sì che scoprire questo sottile sia solo un momento di gioia, perché scoprendo il sottile dell’ ‘io’, lo puoi togliere, e, quindi, puoi percepire il sottile luminoso della tua Essenza, e di tutto ciò che ti circonda.</w:t>
      </w:r>
    </w:p>
    <w:p w:rsidR="00F55C58" w:rsidRDefault="00F55C58" w:rsidP="00065F4F">
      <w:pPr>
        <w:spacing w:line="360" w:lineRule="auto"/>
        <w:jc w:val="both"/>
      </w:pPr>
      <w:r>
        <w:rPr>
          <w:color w:val="000080"/>
        </w:rPr>
        <w:t>Quando vi è un attimo di timore</w:t>
      </w:r>
      <w:r>
        <w:rPr>
          <w:i/>
          <w:iCs/>
          <w:color w:val="000080"/>
        </w:rPr>
        <w:t xml:space="preserve">, </w:t>
      </w:r>
      <w:r>
        <w:rPr>
          <w:color w:val="000080"/>
        </w:rPr>
        <w:t xml:space="preserve">di’ ad alta voce: </w:t>
      </w:r>
    </w:p>
    <w:p w:rsidR="00F55C58" w:rsidRDefault="00F55C58" w:rsidP="00065F4F">
      <w:pPr>
        <w:spacing w:before="120" w:after="120" w:line="360" w:lineRule="auto"/>
        <w:jc w:val="both"/>
      </w:pPr>
      <w:r>
        <w:rPr>
          <w:i/>
          <w:iCs/>
          <w:color w:val="000080"/>
        </w:rPr>
        <w:t>– Chissà come sarò, quanto luminosa sarà la mia Essenza, quando tutto avrò illuminato – .</w:t>
      </w:r>
    </w:p>
    <w:p w:rsidR="00F55C58" w:rsidRDefault="00F55C58" w:rsidP="00065F4F">
      <w:pPr>
        <w:spacing w:line="360" w:lineRule="auto"/>
        <w:jc w:val="both"/>
      </w:pPr>
      <w:r>
        <w:rPr>
          <w:color w:val="000080"/>
        </w:rPr>
        <w:t>Ecco che dentro di te si muoverà la bimba a cui piace scoprire, avventurarsi, e che ti condurrà alla meta, che ti renderà libera.</w:t>
      </w:r>
    </w:p>
    <w:p w:rsidR="00F55C58" w:rsidRDefault="00F55C58" w:rsidP="00065F4F">
      <w:pPr>
        <w:spacing w:line="360" w:lineRule="auto"/>
        <w:jc w:val="both"/>
      </w:pPr>
      <w:r>
        <w:rPr>
          <w:color w:val="000080"/>
        </w:rPr>
        <w:t>Ma, naturalmente, a queste domande che esprimerai in quei momenti di timore, non devi dare le risposte con la tua mente, perché questa addormenterebbe la tua bimba.</w:t>
      </w:r>
    </w:p>
    <w:p w:rsidR="00F55C58" w:rsidRDefault="00F55C58" w:rsidP="00065F4F">
      <w:pPr>
        <w:spacing w:line="360" w:lineRule="auto"/>
        <w:jc w:val="both"/>
      </w:pPr>
      <w:r>
        <w:rPr>
          <w:color w:val="000080"/>
        </w:rPr>
        <w:t>Riconosci il tuo ‘io’ o il sottile del tuo ‘io’, con la gioia di essere riuscita a riconoscerlo, scioglilo nell’Amore, con la compassione totale.”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Saprò riconoscere le mie prigioni?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“Con gioia ti aiuterò in questo.</w:t>
      </w:r>
    </w:p>
    <w:p w:rsidR="00F55C58" w:rsidRDefault="00F55C58" w:rsidP="00065F4F">
      <w:pPr>
        <w:spacing w:line="360" w:lineRule="auto"/>
        <w:jc w:val="both"/>
      </w:pPr>
      <w:r>
        <w:rPr>
          <w:color w:val="000080"/>
        </w:rPr>
        <w:t xml:space="preserve">Tutte le prigioni si possono riconoscere quando vi è la scelta di riconoscerle, l’umiltà di accettarle. </w:t>
      </w:r>
    </w:p>
    <w:p w:rsidR="00F55C58" w:rsidRDefault="00F55C58" w:rsidP="00065F4F">
      <w:pPr>
        <w:spacing w:line="360" w:lineRule="auto"/>
        <w:jc w:val="both"/>
      </w:pPr>
      <w:r>
        <w:rPr>
          <w:color w:val="000080"/>
        </w:rPr>
        <w:t xml:space="preserve">Una volta riconosciute, ricordati di uscirne in fretta. </w:t>
      </w:r>
    </w:p>
    <w:p w:rsidR="00F55C58" w:rsidRDefault="00F55C58" w:rsidP="00065F4F">
      <w:pPr>
        <w:spacing w:line="360" w:lineRule="auto"/>
        <w:jc w:val="both"/>
      </w:pPr>
      <w:r>
        <w:rPr>
          <w:color w:val="000080"/>
        </w:rPr>
        <w:t xml:space="preserve">Quando si è dentro una prigione, anche se la porta è aperta, non è detto che vi sia molto tempo per uscirne, perché può accadere in un attimo che la porta si richiuda. </w:t>
      </w:r>
    </w:p>
    <w:p w:rsidR="00F55C58" w:rsidRDefault="00F55C58" w:rsidP="00065F4F">
      <w:pPr>
        <w:spacing w:line="360" w:lineRule="auto"/>
        <w:jc w:val="both"/>
      </w:pPr>
      <w:r>
        <w:rPr>
          <w:color w:val="000080"/>
        </w:rPr>
        <w:t>E anche uscirne è una scelta.</w:t>
      </w:r>
    </w:p>
    <w:p w:rsidR="00F55C58" w:rsidRDefault="00F55C58" w:rsidP="00065F4F">
      <w:pPr>
        <w:spacing w:line="360" w:lineRule="auto"/>
        <w:jc w:val="both"/>
      </w:pPr>
      <w:r>
        <w:rPr>
          <w:color w:val="000080"/>
        </w:rPr>
        <w:t>Sii umile nel riconoscere le tue prigioni, nell’uscirne in fretta, perché l’uscirne è sempre una tua scelta, sarà sempre una tua scelta.</w:t>
      </w:r>
    </w:p>
    <w:p w:rsidR="00F55C58" w:rsidRDefault="00F55C58" w:rsidP="00065F4F">
      <w:pPr>
        <w:spacing w:line="360" w:lineRule="auto"/>
        <w:jc w:val="both"/>
      </w:pPr>
      <w:r>
        <w:rPr>
          <w:color w:val="000080"/>
        </w:rPr>
        <w:t>Io sarò al di là della porta, pronto ad abbracciarti.”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Come posso trasformare quanto la mia personalità ha costruito?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“Immagina di avere davanti a te una costruzione.</w:t>
      </w:r>
    </w:p>
    <w:p w:rsidR="00F55C58" w:rsidRDefault="00F55C58" w:rsidP="00065F4F">
      <w:pPr>
        <w:spacing w:line="360" w:lineRule="auto"/>
        <w:jc w:val="both"/>
      </w:pPr>
      <w:r>
        <w:rPr>
          <w:color w:val="000080"/>
        </w:rPr>
        <w:t>Vedi te prendere assieme a Me i mattoni di questa costruzione, ad uno a uno, vedi le Mie mani trasformare con la Luce questi mattoni, per creare poi una nuova costruzione.</w:t>
      </w:r>
    </w:p>
    <w:p w:rsidR="00F55C58" w:rsidRDefault="00F55C58" w:rsidP="00065F4F">
      <w:pPr>
        <w:spacing w:line="360" w:lineRule="auto"/>
        <w:jc w:val="both"/>
      </w:pPr>
      <w:r>
        <w:rPr>
          <w:color w:val="000080"/>
        </w:rPr>
        <w:t xml:space="preserve">È un lavoro che hai già iniziato, inconsapevolmente, con il Risveglio, ecco perché non lo devi temere. </w:t>
      </w:r>
    </w:p>
    <w:p w:rsidR="00F55C58" w:rsidRDefault="00F55C58" w:rsidP="00065F4F">
      <w:pPr>
        <w:spacing w:line="360" w:lineRule="auto"/>
        <w:jc w:val="both"/>
      </w:pPr>
      <w:r>
        <w:rPr>
          <w:color w:val="000080"/>
        </w:rPr>
        <w:t xml:space="preserve">È un lavoro che si può trasformare in un gioco, e così non ti richiederà fatica, non creerà pesantezze. </w:t>
      </w:r>
    </w:p>
    <w:p w:rsidR="00F55C58" w:rsidRDefault="00F55C58" w:rsidP="00065F4F">
      <w:pPr>
        <w:spacing w:line="360" w:lineRule="auto"/>
        <w:jc w:val="both"/>
      </w:pPr>
      <w:r>
        <w:rPr>
          <w:color w:val="000080"/>
        </w:rPr>
        <w:t>Quando avrai terminato la nuova costruzione, dentro di te tutto sarà fiorito, rafforzato, e Io sigillerò il tutto.</w:t>
      </w:r>
    </w:p>
    <w:p w:rsidR="00F55C58" w:rsidRDefault="00F55C58" w:rsidP="00065F4F">
      <w:pPr>
        <w:spacing w:line="360" w:lineRule="auto"/>
        <w:jc w:val="both"/>
      </w:pPr>
      <w:r>
        <w:rPr>
          <w:color w:val="000080"/>
        </w:rPr>
        <w:t>Lo chiamo lavoro solo perché tu lo possa sentire come un impegno importante, un impegno che richiede la tua presenza, la consapevolezza di essere lì, l’attenzione nel fare tutto.</w:t>
      </w:r>
    </w:p>
    <w:p w:rsidR="00F55C58" w:rsidRDefault="00F55C58" w:rsidP="00065F4F">
      <w:pPr>
        <w:spacing w:line="360" w:lineRule="auto"/>
        <w:jc w:val="both"/>
      </w:pPr>
      <w:r>
        <w:rPr>
          <w:color w:val="000080"/>
        </w:rPr>
        <w:t xml:space="preserve">Ma mano a mano che farai tutto ciò, sentirai solo la leggerezza di una libertà nuova, la leggerezza che accompagna l’espressione dell’Essenza, e lo sentirai un bellissimo gioco. </w:t>
      </w:r>
    </w:p>
    <w:p w:rsidR="00F55C58" w:rsidRDefault="00F55C58" w:rsidP="00065F4F">
      <w:pPr>
        <w:spacing w:line="360" w:lineRule="auto"/>
        <w:jc w:val="both"/>
      </w:pPr>
      <w:r>
        <w:rPr>
          <w:color w:val="000080"/>
        </w:rPr>
        <w:t>Non ti dico di buttar via ciò che appartiene alla costruzione della tua personalità, perché saranno gli stessi mattoni che creeranno un qualcosa di indistruttibile, dopo che assieme li avremo trasformati con la Luce, avvolti con l’Amore.</w:t>
      </w:r>
    </w:p>
    <w:p w:rsidR="00F55C58" w:rsidRDefault="00F55C58" w:rsidP="00065F4F">
      <w:pPr>
        <w:spacing w:line="360" w:lineRule="auto"/>
        <w:jc w:val="both"/>
      </w:pPr>
      <w:r>
        <w:rPr>
          <w:color w:val="000080"/>
        </w:rPr>
        <w:t xml:space="preserve">Questo accade sempre in un Cammino di Risveglio. </w:t>
      </w:r>
    </w:p>
    <w:p w:rsidR="00F55C58" w:rsidRDefault="00F55C58" w:rsidP="00065F4F">
      <w:pPr>
        <w:spacing w:line="360" w:lineRule="auto"/>
        <w:jc w:val="both"/>
      </w:pPr>
      <w:r>
        <w:rPr>
          <w:color w:val="000080"/>
        </w:rPr>
        <w:t xml:space="preserve">Ecco perché è indispensabile saper prendere in mano le proprie perle anche quando sono ricoperte dal fango, non solo dalla polvere. Solo prendendole in mano si possono ripulire, possono far parte poi dei propri tesori, possono essere donate. </w:t>
      </w:r>
    </w:p>
    <w:p w:rsidR="00F55C58" w:rsidRDefault="00F55C58" w:rsidP="00065F4F">
      <w:pPr>
        <w:spacing w:line="360" w:lineRule="auto"/>
        <w:jc w:val="both"/>
      </w:pPr>
      <w:r>
        <w:rPr>
          <w:color w:val="000080"/>
        </w:rPr>
        <w:t>Chi non ha il coraggio di affondare le mani nel fango, di prendere in mano le perle, anche se sono sommerse da tante cose, non può poi farle brillare, e far brillare i propri tesori, quindi nemmeno donarli.</w:t>
      </w:r>
    </w:p>
    <w:p w:rsidR="00F55C58" w:rsidRDefault="00F55C58" w:rsidP="00065F4F">
      <w:pPr>
        <w:spacing w:line="360" w:lineRule="auto"/>
        <w:jc w:val="both"/>
      </w:pPr>
      <w:r>
        <w:rPr>
          <w:color w:val="000080"/>
        </w:rPr>
        <w:t>Ogni volta che farai questo gioco immaginati così, immagina che ogni mattone diventi luminoso per costruire una costruzione luminosa.</w:t>
      </w:r>
    </w:p>
    <w:p w:rsidR="00F55C58" w:rsidRDefault="00F55C58" w:rsidP="00065F4F">
      <w:pPr>
        <w:spacing w:line="360" w:lineRule="auto"/>
        <w:jc w:val="both"/>
      </w:pPr>
      <w:r>
        <w:rPr>
          <w:color w:val="000080"/>
        </w:rPr>
        <w:t>Così saprai far brillare le tue perle.</w:t>
      </w:r>
    </w:p>
    <w:p w:rsidR="00F55C58" w:rsidRDefault="00F55C58" w:rsidP="00065F4F">
      <w:pPr>
        <w:spacing w:line="360" w:lineRule="auto"/>
        <w:jc w:val="both"/>
      </w:pPr>
      <w:r>
        <w:rPr>
          <w:color w:val="000080"/>
        </w:rPr>
        <w:t>E non temerai di prenderle in mano, anche se non sono risplendenti.</w:t>
      </w:r>
    </w:p>
    <w:p w:rsidR="00F55C58" w:rsidRDefault="00F55C58" w:rsidP="00065F4F">
      <w:pPr>
        <w:spacing w:line="360" w:lineRule="auto"/>
        <w:jc w:val="both"/>
      </w:pPr>
      <w:r>
        <w:rPr>
          <w:color w:val="000080"/>
        </w:rPr>
        <w:t>È così che accade la grande trasformazione, che, poi, viene sigillata, e niente e nessuno ti può far ritornare come prima.</w:t>
      </w:r>
    </w:p>
    <w:p w:rsidR="00F55C58" w:rsidRDefault="00F55C58" w:rsidP="00065F4F">
      <w:pPr>
        <w:spacing w:line="360" w:lineRule="auto"/>
        <w:jc w:val="both"/>
      </w:pPr>
      <w:r>
        <w:rPr>
          <w:color w:val="000080"/>
        </w:rPr>
        <w:t>Chi non vuole guardare la propria costruzione, accettarla come un qualcosa di scelto, o forse portata dall’Antico, non può gioire poi, perché tutto va trasformato, e, anche se vi saranno parti da lasciare andare, vi è sempre qualcosa che va semplicemente illuminato, che diventa, quindi, una ricchezza da donare.</w:t>
      </w:r>
    </w:p>
    <w:p w:rsidR="00F55C58" w:rsidRDefault="00F55C58" w:rsidP="00065F4F">
      <w:pPr>
        <w:spacing w:line="360" w:lineRule="auto"/>
        <w:jc w:val="both"/>
      </w:pPr>
      <w:r>
        <w:rPr>
          <w:color w:val="000080"/>
        </w:rPr>
        <w:t>Con umiltà saprai guardare ogni parte di te, con la consapevolezza necessaria, con l’Amore necessario, saprai togliere i mattoni con la felicità di aver la capacità di trasformarli.</w:t>
      </w:r>
    </w:p>
    <w:p w:rsidR="00F55C58" w:rsidRDefault="00F55C58" w:rsidP="00065F4F">
      <w:pPr>
        <w:spacing w:line="360" w:lineRule="auto"/>
        <w:jc w:val="both"/>
      </w:pPr>
      <w:r>
        <w:rPr>
          <w:color w:val="000080"/>
        </w:rPr>
        <w:t>Questo lavoro non finisce mai, perché, quando si pensa di aver ripulito il castello della propria personalità, si scoprono le fondamenta.</w:t>
      </w:r>
    </w:p>
    <w:p w:rsidR="00F55C58" w:rsidRDefault="00F55C58" w:rsidP="00065F4F">
      <w:pPr>
        <w:spacing w:line="360" w:lineRule="auto"/>
        <w:jc w:val="both"/>
      </w:pPr>
      <w:r>
        <w:rPr>
          <w:color w:val="000080"/>
        </w:rPr>
        <w:t>Ma, mano a mano, si diventa sempre più forti, più gioiosi, sempre più ricchi, perché basta aver trasformato un mattone per aver già qualcosa nelle mani da donare.</w:t>
      </w:r>
    </w:p>
    <w:p w:rsidR="00F55C58" w:rsidRDefault="00F55C58" w:rsidP="00065F4F">
      <w:pPr>
        <w:spacing w:line="360" w:lineRule="auto"/>
        <w:jc w:val="both"/>
      </w:pPr>
      <w:r>
        <w:rPr>
          <w:color w:val="000080"/>
        </w:rPr>
        <w:t>Come non ti sei accorta di ciò che hai già tolto, già trasformato, perché avvolta dalla Luce, dal Mio Amore, così non farai fatica a trasformare ora tutto consapevolmente, perché in te vi è molta forza, e Io ti donerò la Mia forza, perché in te vi è molta Luce, che, insieme con la Mia Luce, tutto trasformerà.”</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La personalità può creare difficoltà anche nei rapporti?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 xml:space="preserve">“Certamente sì. </w:t>
      </w:r>
    </w:p>
    <w:p w:rsidR="00F55C58" w:rsidRDefault="00F55C58" w:rsidP="00065F4F">
      <w:pPr>
        <w:spacing w:line="360" w:lineRule="auto"/>
        <w:jc w:val="both"/>
      </w:pPr>
      <w:r>
        <w:rPr>
          <w:color w:val="000080"/>
        </w:rPr>
        <w:t xml:space="preserve">La personalità crea molte difficoltà nei rapporti. </w:t>
      </w:r>
    </w:p>
    <w:p w:rsidR="00F55C58" w:rsidRDefault="00F55C58" w:rsidP="00065F4F">
      <w:pPr>
        <w:spacing w:line="360" w:lineRule="auto"/>
        <w:jc w:val="both"/>
      </w:pPr>
      <w:r>
        <w:rPr>
          <w:color w:val="000080"/>
        </w:rPr>
        <w:t>Finché vi è la personalità, molto viene vissuto con la mente, molto viene fatto per i propri desideri o bisogni, si è spinti dai propri timori, difficilmente si accettano le diversità degli altri, non si lascia tutti totalmente liberi.</w:t>
      </w:r>
    </w:p>
    <w:p w:rsidR="00F55C58" w:rsidRDefault="00F55C58" w:rsidP="00065F4F">
      <w:pPr>
        <w:spacing w:line="360" w:lineRule="auto"/>
        <w:jc w:val="both"/>
      </w:pPr>
      <w:r>
        <w:rPr>
          <w:color w:val="000080"/>
        </w:rPr>
        <w:t xml:space="preserve">Quando incontri un cuore, puoi essere attratta da una parte della sua Essenza che può risvegliare la stessa parte che è già in te, ma è ricoperta dalla tua personalità. </w:t>
      </w:r>
    </w:p>
    <w:p w:rsidR="00F55C58" w:rsidRDefault="00F55C58" w:rsidP="00065F4F">
      <w:pPr>
        <w:spacing w:line="360" w:lineRule="auto"/>
        <w:jc w:val="both"/>
      </w:pPr>
      <w:r>
        <w:rPr>
          <w:color w:val="000080"/>
        </w:rPr>
        <w:t>Fa’ molta attenzione perché tu stessa puoi manifestare quell’Essenza, e puoi, con serenità, aiutare quel cuore ad esprimerla.</w:t>
      </w:r>
    </w:p>
    <w:p w:rsidR="00F55C58" w:rsidRDefault="00F55C58" w:rsidP="00065F4F">
      <w:pPr>
        <w:spacing w:line="360" w:lineRule="auto"/>
        <w:jc w:val="both"/>
      </w:pPr>
      <w:r>
        <w:rPr>
          <w:color w:val="000080"/>
        </w:rPr>
        <w:t>Ma non allontanarti quando incontri un cuore che non ti attrae, perché, forse, lo puoi aiutare ad estrarre la sua Essenza luminosa, forse lui, per quanto ti fa sentire, può essere un aiuto per superare tante cose, vincere in tante cose.</w:t>
      </w:r>
    </w:p>
    <w:p w:rsidR="00F55C58" w:rsidRDefault="00F55C58" w:rsidP="00065F4F">
      <w:pPr>
        <w:spacing w:line="360" w:lineRule="auto"/>
        <w:jc w:val="both"/>
      </w:pPr>
      <w:r>
        <w:rPr>
          <w:color w:val="000080"/>
        </w:rPr>
        <w:t>Anche lì, è necessaria la serenità, la semplicità, il candore, la dolcezza, l’Amore.</w:t>
      </w:r>
    </w:p>
    <w:p w:rsidR="00F55C58" w:rsidRDefault="00F55C58" w:rsidP="00065F4F">
      <w:pPr>
        <w:spacing w:line="360" w:lineRule="auto"/>
        <w:jc w:val="both"/>
      </w:pPr>
      <w:r>
        <w:rPr>
          <w:color w:val="000080"/>
        </w:rPr>
        <w:t xml:space="preserve">E sii attenta, vigile, perché può accadere che incontri un cuore che non ti può aiutare in nulla, che non ha scelto di esprimere la sua Essenza, nemmeno con il tuo aiuto, e che può essere un pericolo, perché potrebbe offuscare la tua Luce, risvegliare una parte della tua personalità già lasciata andare. </w:t>
      </w:r>
    </w:p>
    <w:p w:rsidR="00F55C58" w:rsidRDefault="00F55C58" w:rsidP="00065F4F">
      <w:pPr>
        <w:spacing w:line="360" w:lineRule="auto"/>
        <w:jc w:val="both"/>
      </w:pPr>
      <w:r>
        <w:rPr>
          <w:color w:val="000080"/>
        </w:rPr>
        <w:t>Talvolta sono le parti della propria personalità che attraggono situazioni o persone che possono essere pericolose.</w:t>
      </w:r>
    </w:p>
    <w:p w:rsidR="00F55C58" w:rsidRDefault="00F55C58" w:rsidP="00065F4F">
      <w:pPr>
        <w:spacing w:line="360" w:lineRule="auto"/>
        <w:jc w:val="both"/>
      </w:pPr>
      <w:r>
        <w:rPr>
          <w:color w:val="000080"/>
        </w:rPr>
        <w:t>Ecco perché, quando manifesterai solo la tua Essenza, il tuo andare sarà gioioso e sicuro, e vivrai serenamente tutti i rapporti.”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Temo di togliere queste parti della mia personalità, perché sento come di spogliarmi...</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“Ricorda che Noi, per ognuno che ha il coraggio di spogliarsi per esprimere chi è, creiamo delle vesti che riparano più delle armature, più degli scudi, e che donano la Nostra protezione totale.</w:t>
      </w:r>
    </w:p>
    <w:p w:rsidR="00F55C58" w:rsidRDefault="00F55C58" w:rsidP="00065F4F">
      <w:pPr>
        <w:spacing w:line="360" w:lineRule="auto"/>
        <w:jc w:val="both"/>
      </w:pPr>
      <w:r>
        <w:rPr>
          <w:color w:val="000080"/>
        </w:rPr>
        <w:t xml:space="preserve">Non temere, non sentirai freddo, non accadrà nulla che ti potrà ferire. </w:t>
      </w:r>
    </w:p>
    <w:p w:rsidR="00F55C58" w:rsidRDefault="00F55C58" w:rsidP="00065F4F">
      <w:pPr>
        <w:spacing w:line="360" w:lineRule="auto"/>
        <w:jc w:val="both"/>
      </w:pPr>
      <w:r>
        <w:rPr>
          <w:color w:val="000080"/>
        </w:rPr>
        <w:t>Credi in questo intensamente e supererai questo timore.</w:t>
      </w:r>
    </w:p>
    <w:p w:rsidR="00F55C58" w:rsidRDefault="00F55C58" w:rsidP="00065F4F">
      <w:pPr>
        <w:spacing w:line="360" w:lineRule="auto"/>
        <w:jc w:val="both"/>
      </w:pPr>
      <w:r>
        <w:rPr>
          <w:color w:val="000080"/>
        </w:rPr>
        <w:t>Serenamente vivi con la gioia di poter finalmente esprimere chi sei, e risplenderai nella tua Essenza, non temerai nessun giudizio, scoprirai quanto è bello indossare solo le Nostre vesti.</w:t>
      </w:r>
    </w:p>
    <w:p w:rsidR="00F55C58" w:rsidRDefault="00F55C58" w:rsidP="00065F4F">
      <w:pPr>
        <w:spacing w:line="360" w:lineRule="auto"/>
        <w:jc w:val="both"/>
      </w:pPr>
      <w:r>
        <w:rPr>
          <w:color w:val="000080"/>
        </w:rPr>
        <w:t xml:space="preserve">Dona a Me il tuo timore e ascolta il tuo cuore. </w:t>
      </w:r>
    </w:p>
    <w:p w:rsidR="00F55C58" w:rsidRDefault="00F55C58" w:rsidP="00065F4F">
      <w:pPr>
        <w:spacing w:line="360" w:lineRule="auto"/>
        <w:jc w:val="both"/>
      </w:pPr>
      <w:r>
        <w:rPr>
          <w:color w:val="000080"/>
        </w:rPr>
        <w:t>Sentirai che non vi è nulla da temere, perché lasciare andare la personalità è conquistare la libertà, è raccogliere molto, permette di risplendere totalmente, e fa gioire.”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Ho riconosciuto la mia personalità, l’ho accettata e sto cercando di lasciarla andare, ma sento che dietro vi è un sottile che mi sta creando confusione.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“Dona a Me questa confusione e chiediMi di aiutarti.</w:t>
      </w:r>
    </w:p>
    <w:p w:rsidR="00F55C58" w:rsidRDefault="00F55C58" w:rsidP="00065F4F">
      <w:pPr>
        <w:spacing w:line="360" w:lineRule="auto"/>
        <w:jc w:val="both"/>
      </w:pPr>
      <w:r>
        <w:rPr>
          <w:color w:val="000080"/>
        </w:rPr>
        <w:t>Ricorda che chi è certo che il proprio cuore è colmo di tesori, non desidera i tesori degli altri, non certo guarda la forma, i colori, la lucentezza dei tesori degli altri e ha solo un desiderio: aiutare gli altri a scoprire i loro tesori.</w:t>
      </w:r>
    </w:p>
    <w:p w:rsidR="00F55C58" w:rsidRDefault="00F55C58" w:rsidP="00065F4F">
      <w:pPr>
        <w:spacing w:line="360" w:lineRule="auto"/>
        <w:jc w:val="both"/>
      </w:pPr>
      <w:r>
        <w:rPr>
          <w:color w:val="000080"/>
        </w:rPr>
        <w:t>Ecco perché scoprire i propri tesori fa nascere il desiderio di amare, di aiutare.</w:t>
      </w:r>
    </w:p>
    <w:p w:rsidR="00F55C58" w:rsidRDefault="00F55C58" w:rsidP="00065F4F">
      <w:pPr>
        <w:spacing w:line="360" w:lineRule="auto"/>
        <w:jc w:val="both"/>
      </w:pPr>
      <w:r>
        <w:rPr>
          <w:color w:val="000080"/>
        </w:rPr>
        <w:t>Pensa a questo, e sii certa che con Me accanto scoprirai questo sottile, serenamente lo accetterai, lo trasformerai, nella gioia, con l’Amore.</w:t>
      </w:r>
    </w:p>
    <w:p w:rsidR="00F55C58" w:rsidRDefault="00F55C58" w:rsidP="00065F4F">
      <w:pPr>
        <w:spacing w:line="360" w:lineRule="auto"/>
        <w:jc w:val="both"/>
      </w:pPr>
      <w:r>
        <w:rPr>
          <w:color w:val="000080"/>
        </w:rPr>
        <w:t>Questa è una tappa che richiede molta attenzione, un cuore candido, ed essere staccati da tutto.</w:t>
      </w:r>
    </w:p>
    <w:p w:rsidR="00F55C58" w:rsidRDefault="00F55C58" w:rsidP="00065F4F">
      <w:pPr>
        <w:spacing w:line="360" w:lineRule="auto"/>
        <w:jc w:val="both"/>
      </w:pPr>
      <w:r>
        <w:rPr>
          <w:color w:val="000080"/>
        </w:rPr>
        <w:t>Se sei giunta a questa tappa, sei ancora più pronta a lasciare andare tutte le vecchie conoscenze e conquiste, perché ora comprendi che non ti servono più, e che hanno avuto il loro tempo.</w:t>
      </w:r>
    </w:p>
    <w:p w:rsidR="00F55C58" w:rsidRDefault="00F55C58" w:rsidP="00065F4F">
      <w:pPr>
        <w:spacing w:line="360" w:lineRule="auto"/>
        <w:jc w:val="both"/>
      </w:pPr>
      <w:r>
        <w:rPr>
          <w:color w:val="000080"/>
        </w:rPr>
        <w:t>Con questa consapevolezza, puoi lasciare più tempo e spazio alla tua Bimba interiore, affinché lei possa giocare e aiutare altri cuori a lasciare spazio e tempo ai loro Bimbi interiori.</w:t>
      </w:r>
    </w:p>
    <w:p w:rsidR="00F55C58" w:rsidRDefault="00F55C58" w:rsidP="00065F4F">
      <w:pPr>
        <w:spacing w:line="360" w:lineRule="auto"/>
        <w:jc w:val="both"/>
      </w:pPr>
      <w:r>
        <w:rPr>
          <w:color w:val="000080"/>
        </w:rPr>
        <w:t>E le magie accadono proprio quando tutto il sottile è stato trasformato, e la Bimba che è in te ha tutto lo spazio per uscire in tutta la sua bellezza, per donare tutta la sua saggezza.</w:t>
      </w:r>
    </w:p>
    <w:p w:rsidR="00F55C58" w:rsidRDefault="00F55C58" w:rsidP="00065F4F">
      <w:pPr>
        <w:spacing w:line="360" w:lineRule="auto"/>
        <w:jc w:val="both"/>
      </w:pPr>
      <w:r>
        <w:rPr>
          <w:color w:val="000080"/>
        </w:rPr>
        <w:t>Ricorda che è questa Bimba che affascinerà, che ti condurrà verso la tua meta, gioendo, giocando.</w:t>
      </w:r>
    </w:p>
    <w:p w:rsidR="00F55C58" w:rsidRDefault="00F55C58" w:rsidP="00065F4F">
      <w:pPr>
        <w:spacing w:line="360" w:lineRule="auto"/>
        <w:jc w:val="both"/>
      </w:pPr>
      <w:r>
        <w:rPr>
          <w:color w:val="000080"/>
        </w:rPr>
        <w:t>Scopri questo sottile con entusiasmo, e lo trasformerai gioendo, cantando, perché sentirai che stai conquistando la libertà.</w:t>
      </w:r>
    </w:p>
    <w:p w:rsidR="00F55C58" w:rsidRDefault="00F55C58" w:rsidP="00065F4F">
      <w:pPr>
        <w:spacing w:line="360" w:lineRule="auto"/>
        <w:jc w:val="both"/>
      </w:pPr>
      <w:r>
        <w:rPr>
          <w:color w:val="000080"/>
        </w:rPr>
        <w:t>Ecco che questi passi saranno leggeri, non richiederanno nessuna fatica, e li farai solo nella dolcezza, nell’amorevolezza, nella gioia. Crescerà così ancora di più l’entusiasmo di continuare il tuo cammino.</w:t>
      </w:r>
    </w:p>
    <w:p w:rsidR="00F55C58" w:rsidRDefault="00F55C58" w:rsidP="00065F4F">
      <w:pPr>
        <w:spacing w:line="360" w:lineRule="auto"/>
        <w:jc w:val="both"/>
      </w:pPr>
      <w:r>
        <w:rPr>
          <w:color w:val="000080"/>
        </w:rPr>
        <w:t>Scoprire il sottile, scioglierlo e trasformarlo, completa l’opera di trasformazione, di guarigione, di illuminazione.</w:t>
      </w:r>
    </w:p>
    <w:p w:rsidR="00F55C58" w:rsidRDefault="00F55C58" w:rsidP="00065F4F">
      <w:pPr>
        <w:spacing w:line="360" w:lineRule="auto"/>
        <w:jc w:val="both"/>
      </w:pPr>
      <w:r>
        <w:rPr>
          <w:color w:val="000080"/>
        </w:rPr>
        <w:t>Pensa al contadino che prepara la terra per i semi, per i fiori: quando inizia ha bisogno di vanga, di arnesi affilati, la terra gira e rigira, se vi sono sterpaglie le toglie, se vi sono sassi li estrae.</w:t>
      </w:r>
    </w:p>
    <w:p w:rsidR="00F55C58" w:rsidRDefault="00F55C58" w:rsidP="00065F4F">
      <w:pPr>
        <w:spacing w:line="360" w:lineRule="auto"/>
        <w:jc w:val="both"/>
      </w:pPr>
      <w:r>
        <w:rPr>
          <w:color w:val="000080"/>
        </w:rPr>
        <w:t>Poi, quando tutto è sistemato, con le sue mani il terreno ha preparato, ritorna nuovamente con le mani nella terra, ma questa volta solo per far posto ai semi, per appianare la terra, in modo che il fiore cresca con facilità.</w:t>
      </w:r>
    </w:p>
    <w:p w:rsidR="00F55C58" w:rsidRDefault="00F55C58" w:rsidP="00065F4F">
      <w:pPr>
        <w:spacing w:line="360" w:lineRule="auto"/>
        <w:jc w:val="both"/>
      </w:pPr>
      <w:r>
        <w:rPr>
          <w:color w:val="000080"/>
        </w:rPr>
        <w:t>Chi ha vangato, arato, tolto, è giunto qui, dove ora tu sei, e il ritornar con le mani sulla terra non deve far pensare, o far temere di dover fare la stessa fatica, di dover incontrare le stesse difficoltà conosciute mentre si è arato.</w:t>
      </w:r>
    </w:p>
    <w:p w:rsidR="00F55C58" w:rsidRDefault="00F55C58" w:rsidP="00065F4F">
      <w:pPr>
        <w:spacing w:line="360" w:lineRule="auto"/>
        <w:jc w:val="both"/>
      </w:pPr>
      <w:r>
        <w:rPr>
          <w:color w:val="000080"/>
        </w:rPr>
        <w:t>Quel toccare nuovamente la terra sarà solo dolce, creerà solo il piacere che si prova nel creare posto ad un fiore, affinché cresca facilmente.</w:t>
      </w:r>
    </w:p>
    <w:p w:rsidR="00F55C58" w:rsidRDefault="00F55C58" w:rsidP="00065F4F">
      <w:pPr>
        <w:spacing w:line="360" w:lineRule="auto"/>
        <w:jc w:val="both"/>
      </w:pPr>
      <w:r>
        <w:rPr>
          <w:color w:val="000080"/>
        </w:rPr>
        <w:t>In questa tappa serve molta intuizione, un sentire luminoso, pulito da altri sentimenti e sensazioni, ed essere staccati da tutto.”</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Domanda:</w:t>
      </w:r>
    </w:p>
    <w:p w:rsidR="00F55C58" w:rsidRDefault="00F55C58" w:rsidP="00065F4F">
      <w:pPr>
        <w:spacing w:line="360" w:lineRule="auto"/>
        <w:jc w:val="both"/>
      </w:pPr>
      <w:r>
        <w:rPr>
          <w:i/>
          <w:iCs/>
          <w:color w:val="000080"/>
        </w:rPr>
        <w:t>La personalità può offuscare il mio sentire?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sz w:val="26"/>
          <w:szCs w:val="26"/>
        </w:rPr>
        <w:t>Risposta:</w:t>
      </w:r>
    </w:p>
    <w:p w:rsidR="00F55C58" w:rsidRDefault="00F55C58" w:rsidP="00065F4F">
      <w:pPr>
        <w:spacing w:line="360" w:lineRule="auto"/>
        <w:jc w:val="both"/>
      </w:pPr>
      <w:r>
        <w:rPr>
          <w:color w:val="000080"/>
        </w:rPr>
        <w:t>“Naturalmente sì.</w:t>
      </w:r>
    </w:p>
    <w:p w:rsidR="00F55C58" w:rsidRDefault="00F55C58" w:rsidP="00065F4F">
      <w:pPr>
        <w:spacing w:line="360" w:lineRule="auto"/>
        <w:jc w:val="both"/>
      </w:pPr>
      <w:r>
        <w:rPr>
          <w:color w:val="000080"/>
        </w:rPr>
        <w:t xml:space="preserve">Non è facile avere il sentire, l’intuire, reali. </w:t>
      </w:r>
    </w:p>
    <w:p w:rsidR="00F55C58" w:rsidRDefault="00F55C58" w:rsidP="00065F4F">
      <w:pPr>
        <w:spacing w:line="360" w:lineRule="auto"/>
        <w:jc w:val="both"/>
      </w:pPr>
      <w:r>
        <w:rPr>
          <w:color w:val="000080"/>
        </w:rPr>
        <w:t xml:space="preserve">Essi richiedono un cuore libero da tutto. </w:t>
      </w:r>
    </w:p>
    <w:p w:rsidR="00F55C58" w:rsidRDefault="00F55C58" w:rsidP="00065F4F">
      <w:pPr>
        <w:spacing w:line="360" w:lineRule="auto"/>
        <w:jc w:val="both"/>
      </w:pPr>
      <w:r>
        <w:rPr>
          <w:color w:val="000080"/>
        </w:rPr>
        <w:t>Solo se la personalità si è addormentata, si è lasciata andare, si può sentire la realtà, vivere la propria Essenza.</w:t>
      </w:r>
    </w:p>
    <w:p w:rsidR="00F55C58" w:rsidRDefault="00F55C58" w:rsidP="00065F4F">
      <w:pPr>
        <w:spacing w:line="360" w:lineRule="auto"/>
        <w:jc w:val="both"/>
      </w:pPr>
      <w:r>
        <w:rPr>
          <w:color w:val="000080"/>
        </w:rPr>
        <w:t>La personalità può offuscare molto la realtà e porta a far credere di aver intuito giusto, mentre si è ben lontani dalla realtà.</w:t>
      </w:r>
    </w:p>
    <w:p w:rsidR="00F55C58" w:rsidRDefault="00F55C58" w:rsidP="00065F4F">
      <w:pPr>
        <w:spacing w:line="360" w:lineRule="auto"/>
        <w:jc w:val="both"/>
      </w:pPr>
      <w:r>
        <w:rPr>
          <w:color w:val="000080"/>
        </w:rPr>
        <w:t>Tenendo il cuore sempre candido, lasciando spazio ai Bimbi interiori, semplici, gioiosi, camminando nell’umiltà, si arriva al sentire puro, all’intuizione reale.”</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color w:val="000080"/>
        </w:rPr>
        <w:t> </w:t>
      </w:r>
    </w:p>
    <w:p w:rsidR="00F55C58" w:rsidRDefault="00F55C58" w:rsidP="00065F4F">
      <w:pPr>
        <w:spacing w:line="360" w:lineRule="auto"/>
        <w:jc w:val="both"/>
      </w:pPr>
      <w:r>
        <w:rPr>
          <w:i/>
          <w:iCs/>
          <w:color w:val="000080"/>
          <w:sz w:val="36"/>
          <w:szCs w:val="36"/>
        </w:rPr>
        <w:t>Commento</w:t>
      </w:r>
    </w:p>
    <w:p w:rsidR="00F55C58" w:rsidRDefault="00F55C58" w:rsidP="00065F4F">
      <w:pPr>
        <w:spacing w:line="360" w:lineRule="auto"/>
        <w:jc w:val="both"/>
      </w:pPr>
      <w:r>
        <w:rPr>
          <w:i/>
          <w:iCs/>
          <w:color w:val="000080"/>
        </w:rPr>
        <w:t xml:space="preserve">Amata Anima Luminosa, </w:t>
      </w:r>
    </w:p>
    <w:p w:rsidR="00F55C58" w:rsidRDefault="00F55C58" w:rsidP="00065F4F">
      <w:pPr>
        <w:spacing w:line="360" w:lineRule="auto"/>
        <w:jc w:val="both"/>
      </w:pPr>
      <w:r>
        <w:rPr>
          <w:i/>
          <w:iCs/>
          <w:color w:val="000080"/>
        </w:rPr>
        <w:t>                                             comprendere che vi sono cose da trasformare, da illuminare</w:t>
      </w:r>
      <w:r>
        <w:rPr>
          <w:color w:val="000080"/>
        </w:rPr>
        <w:t xml:space="preserve">, </w:t>
      </w:r>
      <w:r>
        <w:rPr>
          <w:i/>
          <w:iCs/>
          <w:color w:val="000080"/>
        </w:rPr>
        <w:t>parti</w:t>
      </w:r>
      <w:r>
        <w:rPr>
          <w:color w:val="000080"/>
        </w:rPr>
        <w:t xml:space="preserve"> </w:t>
      </w:r>
      <w:r>
        <w:rPr>
          <w:i/>
          <w:iCs/>
          <w:color w:val="000080"/>
        </w:rPr>
        <w:t>di personalità da lasciar andare, potrebbe indurti a pensare che qualcosa di te non va bene.</w:t>
      </w:r>
    </w:p>
    <w:p w:rsidR="00F55C58" w:rsidRDefault="00F55C58" w:rsidP="00065F4F">
      <w:pPr>
        <w:spacing w:line="360" w:lineRule="auto"/>
        <w:jc w:val="both"/>
      </w:pPr>
      <w:r>
        <w:rPr>
          <w:i/>
          <w:iCs/>
          <w:color w:val="000080"/>
        </w:rPr>
        <w:t xml:space="preserve">Non è assolutamente così, tu sei già bellissima perché sei una Scintilla Divina. Semplicemente gli Angeli ci aiutano a comprendere cosa fare per risplendere in tutta la nostra bellezza, manifestare e vivere totalmente la nostra Essenza luminosa. </w:t>
      </w:r>
    </w:p>
    <w:p w:rsidR="00F55C58" w:rsidRDefault="00F55C58" w:rsidP="00065F4F">
      <w:pPr>
        <w:spacing w:line="360" w:lineRule="auto"/>
        <w:jc w:val="both"/>
      </w:pPr>
      <w:r>
        <w:rPr>
          <w:i/>
          <w:iCs/>
          <w:color w:val="000080"/>
        </w:rPr>
        <w:t>Spesso questa è ricoperta dalla nostra personalità, soffocata dal nostro ego.</w:t>
      </w:r>
    </w:p>
    <w:p w:rsidR="00F55C58" w:rsidRDefault="00F55C58" w:rsidP="00065F4F">
      <w:pPr>
        <w:spacing w:line="360" w:lineRule="auto"/>
        <w:jc w:val="both"/>
      </w:pPr>
      <w:r>
        <w:rPr>
          <w:i/>
          <w:iCs/>
          <w:color w:val="000080"/>
        </w:rPr>
        <w:t>Noi tutti siamo Anime, quindi Scintille Divine, in quanto parti della Grande Luce.</w:t>
      </w:r>
    </w:p>
    <w:p w:rsidR="00F55C58" w:rsidRDefault="00F55C58" w:rsidP="00065F4F">
      <w:pPr>
        <w:spacing w:line="360" w:lineRule="auto"/>
        <w:jc w:val="both"/>
      </w:pPr>
      <w:r>
        <w:rPr>
          <w:i/>
          <w:iCs/>
          <w:color w:val="000080"/>
        </w:rPr>
        <w:t xml:space="preserve">Come Anime, abbiamo una nostra Essenza individuale, risplendente, con tutti i tesori raccolti di vita in vita, preziosa per tutta la saggezza e i talenti acquisiti nei viaggi fatti. </w:t>
      </w:r>
    </w:p>
    <w:p w:rsidR="00F55C58" w:rsidRDefault="00F55C58" w:rsidP="00065F4F">
      <w:pPr>
        <w:spacing w:line="360" w:lineRule="auto"/>
        <w:jc w:val="both"/>
      </w:pPr>
      <w:r>
        <w:rPr>
          <w:i/>
          <w:iCs/>
          <w:color w:val="000080"/>
        </w:rPr>
        <w:t xml:space="preserve">Incarnandosi su questo pianeta, quasi sempre la nostra Anima sceglie di fare questo viaggio senza darci subito la consapevolezza di chi siamo, e le conoscenze che poi scopriamo con il Risveglio. Questo, per poter vivere ciò che abbiamo scelto di vivere, per apprendere nuove lezioni, per fare nuove conquiste, fra tanti limiti. </w:t>
      </w:r>
    </w:p>
    <w:p w:rsidR="00F55C58" w:rsidRDefault="00F55C58" w:rsidP="00065F4F">
      <w:pPr>
        <w:spacing w:line="360" w:lineRule="auto"/>
        <w:jc w:val="both"/>
      </w:pPr>
      <w:r>
        <w:rPr>
          <w:i/>
          <w:iCs/>
          <w:color w:val="000080"/>
        </w:rPr>
        <w:t>Con il Risveglio scopriamo che in realtà non esistono limiti, riconosciamo il grande potenziale dell’Anima che ci permette di andare oltre a questi limiti, che ci aiuta a vivere da Anime Luminose.</w:t>
      </w:r>
    </w:p>
    <w:p w:rsidR="00F55C58" w:rsidRDefault="00F55C58" w:rsidP="00065F4F">
      <w:pPr>
        <w:spacing w:line="360" w:lineRule="auto"/>
        <w:jc w:val="both"/>
      </w:pPr>
      <w:r>
        <w:rPr>
          <w:i/>
          <w:iCs/>
          <w:color w:val="000080"/>
        </w:rPr>
        <w:t>Ciò che all’apparenza può sembrare un ostacolo, una difficoltà, diventa un’occasione di crescita, una possibilità di evoluzione.</w:t>
      </w:r>
    </w:p>
    <w:p w:rsidR="00F55C58" w:rsidRDefault="00F55C58" w:rsidP="00065F4F">
      <w:pPr>
        <w:spacing w:line="360" w:lineRule="auto"/>
        <w:jc w:val="both"/>
      </w:pPr>
      <w:r>
        <w:rPr>
          <w:i/>
          <w:iCs/>
          <w:color w:val="000080"/>
        </w:rPr>
        <w:t xml:space="preserve">E l’ostacolo principale, la difficoltà più grande da superare, siamo proprio noi stessi, con la nostra personalità, con l’ego, e con il nostro ‘io’ che vuole imporsi ovunque… </w:t>
      </w:r>
    </w:p>
    <w:p w:rsidR="00F55C58" w:rsidRDefault="00F55C58" w:rsidP="00065F4F">
      <w:pPr>
        <w:spacing w:line="360" w:lineRule="auto"/>
        <w:jc w:val="both"/>
      </w:pPr>
      <w:r>
        <w:rPr>
          <w:i/>
          <w:iCs/>
          <w:color w:val="000080"/>
        </w:rPr>
        <w:t>La personalità è fatta dall’insieme delle nozioni che abbiamo acquisite dal mondo e nel mondo, fin dalla nascita, spesso lontane dalla conoscenza dell’Anima.</w:t>
      </w:r>
    </w:p>
    <w:p w:rsidR="00F55C58" w:rsidRDefault="00F55C58" w:rsidP="00065F4F">
      <w:pPr>
        <w:spacing w:line="360" w:lineRule="auto"/>
        <w:jc w:val="both"/>
      </w:pPr>
      <w:r>
        <w:rPr>
          <w:i/>
          <w:iCs/>
          <w:color w:val="000080"/>
        </w:rPr>
        <w:t>Comprende modi di comportamento appresi negli anni, tecniche di difesa, di protezione, create soprattutto dopo che abbiamo vissuto traumi, conosciuto sofferenze.</w:t>
      </w:r>
    </w:p>
    <w:p w:rsidR="00F55C58" w:rsidRDefault="00F55C58" w:rsidP="00065F4F">
      <w:pPr>
        <w:spacing w:line="360" w:lineRule="auto"/>
        <w:jc w:val="both"/>
      </w:pPr>
      <w:r>
        <w:rPr>
          <w:i/>
          <w:iCs/>
          <w:color w:val="000080"/>
        </w:rPr>
        <w:t>Con esse crediamo di evitare altre sofferenze, di proteggerci da tutto, da tutti, mentre, in realtà, impediamo ai nostri Bimbi interiori di esprimersi e di vivere spontaneamente, nella semplicità, nella libertà.</w:t>
      </w:r>
    </w:p>
    <w:p w:rsidR="00F55C58" w:rsidRDefault="00F55C58" w:rsidP="00065F4F">
      <w:pPr>
        <w:spacing w:line="360" w:lineRule="auto"/>
        <w:jc w:val="both"/>
      </w:pPr>
      <w:r>
        <w:rPr>
          <w:i/>
          <w:iCs/>
          <w:color w:val="000080"/>
        </w:rPr>
        <w:t xml:space="preserve">La personalità crea le astuzie, i cosiddetti ‘giochi’, che usiamo per avere accanto determinate persone, per avere ciò che vogliamo, per creare dei vantaggi. </w:t>
      </w:r>
    </w:p>
    <w:p w:rsidR="00F55C58" w:rsidRDefault="00F55C58" w:rsidP="00065F4F">
      <w:pPr>
        <w:spacing w:line="360" w:lineRule="auto"/>
        <w:jc w:val="both"/>
      </w:pPr>
      <w:r>
        <w:rPr>
          <w:i/>
          <w:iCs/>
          <w:color w:val="000080"/>
        </w:rPr>
        <w:t xml:space="preserve">Anche questi ‘giochi’, in realtà, impediscono ai nostri Bimbi interiori di vivere liberi, di giocare, di gioire. </w:t>
      </w:r>
    </w:p>
    <w:p w:rsidR="00F55C58" w:rsidRDefault="00F55C58" w:rsidP="00065F4F">
      <w:pPr>
        <w:spacing w:line="360" w:lineRule="auto"/>
        <w:jc w:val="both"/>
      </w:pPr>
      <w:r>
        <w:rPr>
          <w:i/>
          <w:iCs/>
          <w:color w:val="000080"/>
        </w:rPr>
        <w:t>Sappiamo bene quanto è facile manipolare e farci manipolare con queste ‘astuzie – giochi’.</w:t>
      </w:r>
    </w:p>
    <w:p w:rsidR="00F55C58" w:rsidRDefault="00F55C58" w:rsidP="00065F4F">
      <w:pPr>
        <w:spacing w:line="360" w:lineRule="auto"/>
        <w:jc w:val="both"/>
      </w:pPr>
      <w:r>
        <w:rPr>
          <w:i/>
          <w:iCs/>
          <w:color w:val="000080"/>
        </w:rPr>
        <w:t xml:space="preserve">In realtà, incateniamo e ci facciamo incatenare, dalla possessività, dai bisogni, dalle paure di rimanere soli, dai timori di perdere quanto abbiamo, di non ricevere quanto gli altri ci potrebbero dare. </w:t>
      </w:r>
    </w:p>
    <w:p w:rsidR="00F55C58" w:rsidRDefault="00F55C58" w:rsidP="00065F4F">
      <w:pPr>
        <w:spacing w:line="360" w:lineRule="auto"/>
        <w:jc w:val="both"/>
      </w:pPr>
      <w:r>
        <w:rPr>
          <w:i/>
          <w:iCs/>
          <w:color w:val="000080"/>
        </w:rPr>
        <w:t>Molti nostri comportamenti sono influenzati dalle reazioni che abbiamo verso l’ambiente in cui viviamo, le difficoltà che incontriamo.</w:t>
      </w:r>
    </w:p>
    <w:p w:rsidR="00F55C58" w:rsidRDefault="00F55C58" w:rsidP="00065F4F">
      <w:pPr>
        <w:spacing w:line="360" w:lineRule="auto"/>
        <w:jc w:val="both"/>
      </w:pPr>
      <w:r>
        <w:rPr>
          <w:i/>
          <w:iCs/>
          <w:color w:val="000080"/>
        </w:rPr>
        <w:t xml:space="preserve">La personalità è l’insieme di tanti ‘mattoni’ con i quali abbiamo costruito, e continuiamo a costruire, cose, situazioni, che riteniamo sicurezze per il presente, garanzie per il futuro. </w:t>
      </w:r>
    </w:p>
    <w:p w:rsidR="00F55C58" w:rsidRDefault="00F55C58" w:rsidP="00065F4F">
      <w:pPr>
        <w:spacing w:line="360" w:lineRule="auto"/>
        <w:jc w:val="both"/>
      </w:pPr>
      <w:r>
        <w:rPr>
          <w:i/>
          <w:iCs/>
          <w:color w:val="000080"/>
        </w:rPr>
        <w:t>Solo dopo che le abbiamo lasciate, comprendiamo totalmente quanto esse possono essere delle prigioni.</w:t>
      </w:r>
    </w:p>
    <w:p w:rsidR="00F55C58" w:rsidRDefault="00F55C58" w:rsidP="00065F4F">
      <w:pPr>
        <w:spacing w:line="360" w:lineRule="auto"/>
        <w:jc w:val="both"/>
      </w:pPr>
      <w:r>
        <w:rPr>
          <w:i/>
          <w:iCs/>
          <w:color w:val="000080"/>
        </w:rPr>
        <w:t>Molto di tutto questo ci viene insegnato, molto lo apprendiamo con ciò che viviamo.</w:t>
      </w:r>
    </w:p>
    <w:p w:rsidR="00F55C58" w:rsidRDefault="00F55C58" w:rsidP="00065F4F">
      <w:pPr>
        <w:spacing w:line="360" w:lineRule="auto"/>
        <w:jc w:val="both"/>
      </w:pPr>
      <w:r>
        <w:rPr>
          <w:i/>
          <w:iCs/>
          <w:color w:val="000080"/>
        </w:rPr>
        <w:t>Molto ci viene impresso dalla società direttamente o indirettamente, con esempi di vita confortevoli, di leader di successo nei vari campi economici, politici, scientifici, di spettacolo, religiosi, ecc.</w:t>
      </w:r>
    </w:p>
    <w:p w:rsidR="00F55C58" w:rsidRDefault="00F55C58" w:rsidP="00065F4F">
      <w:pPr>
        <w:spacing w:line="360" w:lineRule="auto"/>
        <w:jc w:val="both"/>
      </w:pPr>
      <w:r>
        <w:rPr>
          <w:i/>
          <w:iCs/>
          <w:color w:val="000080"/>
        </w:rPr>
        <w:t xml:space="preserve">La nostra mente ci fa così rincorrere continuamente quanto crediamo necessario, indispensabile, mentre spesso in realtà non lo è. La mente ci spinge ad imitare modi di vita e questi leader, mentre la nostra Anima ci spinge ad esprimere la nostra Essenza, e vivere come sentiamo giusto per noi. </w:t>
      </w:r>
    </w:p>
    <w:p w:rsidR="00F55C58" w:rsidRDefault="00F55C58" w:rsidP="00065F4F">
      <w:pPr>
        <w:spacing w:line="360" w:lineRule="auto"/>
        <w:jc w:val="both"/>
      </w:pPr>
      <w:r>
        <w:rPr>
          <w:i/>
          <w:iCs/>
          <w:color w:val="000080"/>
        </w:rPr>
        <w:t xml:space="preserve">Questa è la mente limitata, condizionata da tutto ciò che ha appreso, da tutto ciò che le è stato inculcato, non è certo la mente intesa come capacità di comprendere, scoprire, intuire. </w:t>
      </w:r>
    </w:p>
    <w:p w:rsidR="00F55C58" w:rsidRDefault="00F55C58" w:rsidP="00065F4F">
      <w:pPr>
        <w:spacing w:line="360" w:lineRule="auto"/>
        <w:jc w:val="both"/>
      </w:pPr>
      <w:r>
        <w:rPr>
          <w:i/>
          <w:iCs/>
          <w:color w:val="000080"/>
        </w:rPr>
        <w:t>Ecco perché gli Angeli ci insegnano ad apprendere con il cuore, a sentire più che a capire, ad allontanare questa mente limitata per dar spazio al cuore, alla saggezza dell’Anima.</w:t>
      </w:r>
    </w:p>
    <w:p w:rsidR="00F55C58" w:rsidRDefault="00F55C58" w:rsidP="00065F4F">
      <w:pPr>
        <w:spacing w:line="360" w:lineRule="auto"/>
        <w:jc w:val="both"/>
      </w:pPr>
      <w:r>
        <w:rPr>
          <w:i/>
          <w:iCs/>
          <w:color w:val="000080"/>
        </w:rPr>
        <w:t>Per esperienza diretta e indiretta, ho conosciuto molte delle ‘corazze’ che ci mettiamo per difenderci, i ‘vestiti’ che indossiamo per nasconderci e quanto spesso cerchiamo di celare qualcosa di noi dietro a dei ‘veli’.</w:t>
      </w:r>
    </w:p>
    <w:p w:rsidR="00F55C58" w:rsidRDefault="00F55C58" w:rsidP="00065F4F">
      <w:pPr>
        <w:spacing w:line="360" w:lineRule="auto"/>
        <w:jc w:val="both"/>
      </w:pPr>
      <w:r>
        <w:rPr>
          <w:i/>
          <w:iCs/>
          <w:color w:val="000080"/>
        </w:rPr>
        <w:t>Ci rendiamo conto di tutto questo, solo via via che li togliamo.</w:t>
      </w:r>
    </w:p>
    <w:p w:rsidR="00F55C58" w:rsidRDefault="00F55C58" w:rsidP="00065F4F">
      <w:pPr>
        <w:spacing w:line="360" w:lineRule="auto"/>
        <w:jc w:val="both"/>
      </w:pPr>
      <w:r>
        <w:rPr>
          <w:i/>
          <w:iCs/>
          <w:color w:val="000080"/>
        </w:rPr>
        <w:t>Così scopriamo quanto tutto ciò, invece di ripararci, impedisce ai raggi del sole di riscaldare il nostro cuore</w:t>
      </w:r>
      <w:r>
        <w:rPr>
          <w:color w:val="000080"/>
        </w:rPr>
        <w:t>,</w:t>
      </w:r>
      <w:r>
        <w:rPr>
          <w:i/>
          <w:iCs/>
          <w:color w:val="000080"/>
        </w:rPr>
        <w:t xml:space="preserve"> invece di proteggerci, ci impedisce di ricevere, di donare.</w:t>
      </w:r>
    </w:p>
    <w:p w:rsidR="00F55C58" w:rsidRDefault="00F55C58" w:rsidP="00065F4F">
      <w:pPr>
        <w:spacing w:line="360" w:lineRule="auto"/>
        <w:jc w:val="both"/>
      </w:pPr>
      <w:r>
        <w:rPr>
          <w:i/>
          <w:iCs/>
          <w:color w:val="000080"/>
        </w:rPr>
        <w:t>Siamo realmente dei costruttori di ‘muri’, talvolta usiamo anche l’acciaio… Riteniamo questi delle sicurezze incrollabili, mentre in realtà sono prigioni che ci impediscono di camminare liberi, che impediscono agli altri di avvicinarsi a noi, di camminare assieme a noi.</w:t>
      </w:r>
    </w:p>
    <w:p w:rsidR="00F55C58" w:rsidRDefault="00F55C58" w:rsidP="00065F4F">
      <w:pPr>
        <w:spacing w:line="360" w:lineRule="auto"/>
        <w:jc w:val="both"/>
      </w:pPr>
      <w:r>
        <w:rPr>
          <w:i/>
          <w:iCs/>
          <w:color w:val="000080"/>
        </w:rPr>
        <w:t xml:space="preserve">Durante il Cammino di crescita, vi può essere anche il rischio di sostituire l’ ‘io’ della nostra personalità con l’ ‘io spirituale’. </w:t>
      </w:r>
    </w:p>
    <w:p w:rsidR="00F55C58" w:rsidRDefault="00F55C58" w:rsidP="00065F4F">
      <w:pPr>
        <w:spacing w:line="360" w:lineRule="auto"/>
        <w:jc w:val="both"/>
      </w:pPr>
      <w:r>
        <w:rPr>
          <w:i/>
          <w:iCs/>
          <w:color w:val="000080"/>
        </w:rPr>
        <w:t>Esso ci può portare a sentirci superiori agli altri per le conoscenze che abbiamo appreso, ci può far sentire più evoluti, ci può far credere di essere solo degli insegnanti e non più degli alunni. Questo ‘io’ è molto più pericoloso di quello che abbiamo lasciato.</w:t>
      </w:r>
    </w:p>
    <w:p w:rsidR="00F55C58" w:rsidRDefault="00F55C58" w:rsidP="00065F4F">
      <w:pPr>
        <w:spacing w:line="360" w:lineRule="auto"/>
        <w:jc w:val="both"/>
      </w:pPr>
      <w:r>
        <w:rPr>
          <w:i/>
          <w:iCs/>
          <w:color w:val="000080"/>
        </w:rPr>
        <w:t>Rimango ancora esterrefatta quando mi accade di vedere fatti o situazioni che confermano quanto forte è la personalità.</w:t>
      </w:r>
    </w:p>
    <w:p w:rsidR="00F55C58" w:rsidRDefault="00F55C58" w:rsidP="00065F4F">
      <w:pPr>
        <w:spacing w:line="360" w:lineRule="auto"/>
        <w:jc w:val="both"/>
      </w:pPr>
      <w:r>
        <w:rPr>
          <w:i/>
          <w:iCs/>
          <w:color w:val="000080"/>
        </w:rPr>
        <w:t>Sembra sparire, invece è sempre in agguato, pronta ad uscire quando meno ce l’aspettiamo, quando siamo certi di averla lasciata andare.</w:t>
      </w:r>
    </w:p>
    <w:p w:rsidR="00F55C58" w:rsidRDefault="00F55C58" w:rsidP="00065F4F">
      <w:pPr>
        <w:spacing w:line="360" w:lineRule="auto"/>
        <w:jc w:val="both"/>
      </w:pPr>
      <w:r>
        <w:rPr>
          <w:i/>
          <w:iCs/>
          <w:color w:val="000080"/>
        </w:rPr>
        <w:t>Più camminiamo nella Luce, più è necessario essere vigili, attenti, alla nostra personalità, al nostro ego, e ancor di più alla nostra mente, perché anch’essa diventa più abile e crea dei modi sottili per imporsi.</w:t>
      </w:r>
    </w:p>
    <w:p w:rsidR="00F55C58" w:rsidRDefault="00F55C58" w:rsidP="00065F4F">
      <w:pPr>
        <w:spacing w:line="360" w:lineRule="auto"/>
        <w:jc w:val="both"/>
      </w:pPr>
      <w:r>
        <w:rPr>
          <w:i/>
          <w:iCs/>
          <w:color w:val="000080"/>
        </w:rPr>
        <w:t>Vi è anche il rischio di servirsi delle conoscenze del Cammino di crescita per entrare nell’intimo delle persone che ancora non le conoscono, per apparire ciò che non si è, per circuire, per ottenere ciò che si vuole.</w:t>
      </w:r>
    </w:p>
    <w:p w:rsidR="00F55C58" w:rsidRDefault="00F55C58" w:rsidP="00065F4F">
      <w:pPr>
        <w:spacing w:line="360" w:lineRule="auto"/>
        <w:jc w:val="both"/>
      </w:pPr>
      <w:r>
        <w:rPr>
          <w:i/>
          <w:iCs/>
          <w:color w:val="000080"/>
        </w:rPr>
        <w:t>Qui la nostra responsabilità è totale, perché è abusare consapevolmente delle conoscenze dell’Anima.</w:t>
      </w:r>
    </w:p>
    <w:p w:rsidR="00F55C58" w:rsidRDefault="00F55C58" w:rsidP="00065F4F">
      <w:pPr>
        <w:spacing w:line="360" w:lineRule="auto"/>
        <w:jc w:val="both"/>
      </w:pPr>
      <w:r>
        <w:rPr>
          <w:i/>
          <w:iCs/>
          <w:color w:val="000080"/>
        </w:rPr>
        <w:t>Ma se diamo spazio ai nostri Bimbi interiori, camminiamo nell’umiltà, aiutiamo con semplicità e Amore, nessun rischio vi sarà, perché i Bimbi sono candidi, semplici, spontanei, non ascoltano la mente, danno spazio al cuore, e vivono tutto giocando.</w:t>
      </w:r>
    </w:p>
    <w:p w:rsidR="00F55C58" w:rsidRDefault="00F55C58" w:rsidP="00065F4F">
      <w:pPr>
        <w:spacing w:line="360" w:lineRule="auto"/>
        <w:jc w:val="both"/>
      </w:pPr>
      <w:r>
        <w:rPr>
          <w:i/>
          <w:iCs/>
          <w:color w:val="000080"/>
        </w:rPr>
        <w:t>Non vi saranno rischi se diamo la mano ai nostri Angeli e chiediamo a Loro di aiutarci a comprendere quando e dove diamo spazio alla personalità, all’ego, all’ ‘io’</w:t>
      </w:r>
    </w:p>
    <w:p w:rsidR="00F55C58" w:rsidRDefault="00F55C58" w:rsidP="00065F4F">
      <w:pPr>
        <w:spacing w:line="360" w:lineRule="auto"/>
        <w:jc w:val="both"/>
      </w:pPr>
      <w:r>
        <w:rPr>
          <w:i/>
          <w:iCs/>
          <w:color w:val="000080"/>
        </w:rPr>
        <w:t>Non vi saranno rischi se teniamo il cuore candido, aperto all’Amore, se lasciamo libera la nostra Anima, se siamo disposti a tutti i cambiamenti necessari per seguirla.</w:t>
      </w:r>
    </w:p>
    <w:p w:rsidR="00F55C58" w:rsidRDefault="00F55C58" w:rsidP="00065F4F">
      <w:pPr>
        <w:spacing w:line="360" w:lineRule="auto"/>
        <w:jc w:val="both"/>
      </w:pPr>
      <w:r>
        <w:rPr>
          <w:i/>
          <w:iCs/>
          <w:color w:val="000080"/>
        </w:rPr>
        <w:t>Se faremo questo, la nostra personalità non avrà modo di ritornare, e la nostra Essenza fiorirà, risplenderà, emanerà tutto il suo profumo.</w:t>
      </w:r>
    </w:p>
    <w:p w:rsidR="00F55C58" w:rsidRDefault="00F55C58" w:rsidP="00065F4F">
      <w:pPr>
        <w:spacing w:line="360" w:lineRule="auto"/>
        <w:jc w:val="both"/>
      </w:pPr>
      <w:r>
        <w:rPr>
          <w:i/>
          <w:iCs/>
          <w:color w:val="000080"/>
        </w:rPr>
        <w:t>Così cammineremo sereni, vivremo nella gioia, nella pace.</w:t>
      </w:r>
    </w:p>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F31740"/>
    <w:p w:rsidR="00F55C58" w:rsidRDefault="00F55C58" w:rsidP="00323DF0">
      <w:pPr>
        <w:pStyle w:val="NormalWeb"/>
        <w:spacing w:before="0" w:beforeAutospacing="0" w:after="0" w:afterAutospacing="0"/>
        <w:jc w:val="center"/>
        <w:rPr>
          <w:rFonts w:ascii="Arabic Typesetting" w:hAnsi="Arabic Typesetting" w:cs="Arabic Typesetting"/>
          <w:b/>
          <w:bCs/>
          <w:color w:val="CC3300"/>
          <w:sz w:val="72"/>
          <w:szCs w:val="72"/>
        </w:rPr>
      </w:pPr>
    </w:p>
    <w:p w:rsidR="00F55C58" w:rsidRDefault="00F55C58" w:rsidP="00065F4F">
      <w:pPr>
        <w:pStyle w:val="NormalWeb"/>
        <w:spacing w:before="10" w:beforeAutospacing="0" w:after="10" w:afterAutospacing="0"/>
        <w:jc w:val="center"/>
      </w:pPr>
      <w:r>
        <w:rPr>
          <w:rFonts w:ascii="Garamond" w:hAnsi="Garamond"/>
          <w:i/>
          <w:iCs/>
          <w:color w:val="800080"/>
          <w:sz w:val="36"/>
          <w:szCs w:val="36"/>
        </w:rPr>
        <w:t>Carla Parola</w:t>
      </w:r>
    </w:p>
    <w:p w:rsidR="00F55C58" w:rsidRDefault="00F55C58" w:rsidP="00065F4F">
      <w:pPr>
        <w:pStyle w:val="NormalWeb"/>
        <w:spacing w:before="10" w:beforeAutospacing="0" w:after="10" w:afterAutospacing="0"/>
        <w:jc w:val="center"/>
      </w:pPr>
      <w:r>
        <w:t> </w:t>
      </w:r>
    </w:p>
    <w:p w:rsidR="00F55C58" w:rsidRDefault="00F55C58" w:rsidP="00065F4F">
      <w:pPr>
        <w:pStyle w:val="NormalWeb"/>
        <w:spacing w:before="10" w:beforeAutospacing="0" w:after="10" w:afterAutospacing="0"/>
        <w:jc w:val="center"/>
      </w:pPr>
      <w:r>
        <w:rPr>
          <w:rFonts w:ascii="Garamond" w:hAnsi="Garamond"/>
          <w:color w:val="800080"/>
          <w:sz w:val="48"/>
          <w:szCs w:val="48"/>
        </w:rPr>
        <w:t>Solitudine Creativa</w:t>
      </w:r>
    </w:p>
    <w:p w:rsidR="00F55C58" w:rsidRDefault="00F55C58" w:rsidP="00065F4F">
      <w:pPr>
        <w:pStyle w:val="NormalWeb"/>
        <w:spacing w:before="10" w:beforeAutospacing="0" w:after="10" w:afterAutospacing="0"/>
        <w:jc w:val="center"/>
      </w:pPr>
      <w:r>
        <w:t> </w:t>
      </w:r>
    </w:p>
    <w:p w:rsidR="00F55C58" w:rsidRDefault="00F55C58" w:rsidP="00065F4F">
      <w:pPr>
        <w:pStyle w:val="NormalWeb"/>
        <w:spacing w:before="10" w:beforeAutospacing="0" w:after="10" w:afterAutospacing="0"/>
      </w:pPr>
      <w:r>
        <w:rPr>
          <w:rFonts w:ascii="Garamond" w:hAnsi="Garamond"/>
          <w:color w:val="800080"/>
          <w:sz w:val="27"/>
          <w:szCs w:val="27"/>
        </w:rPr>
        <w:t>Lasciamoci andare alla Consapevolezza di essere parte del Tutto.</w:t>
      </w:r>
      <w:r>
        <w:rPr>
          <w:rFonts w:ascii="Garamond" w:hAnsi="Garamond"/>
          <w:color w:val="800080"/>
          <w:sz w:val="27"/>
          <w:szCs w:val="27"/>
        </w:rPr>
        <w:br/>
        <w:t>Lasciamoci invadere dalla Certezza di non essere soli.</w:t>
      </w:r>
      <w:r>
        <w:rPr>
          <w:rFonts w:ascii="Garamond" w:hAnsi="Garamond"/>
          <w:color w:val="800080"/>
          <w:sz w:val="27"/>
          <w:szCs w:val="27"/>
        </w:rPr>
        <w:br/>
        <w:t>Dobbiamo partire da questo punto, da queste considerazioni, da questi pensieri per cercare di armonizzare in noi le vibrazioni più profonde, importanti, quelle vibrazioni che devono guidare la nostra Vita.</w:t>
      </w:r>
      <w:r>
        <w:rPr>
          <w:rFonts w:ascii="Garamond" w:hAnsi="Garamond"/>
          <w:color w:val="800080"/>
          <w:sz w:val="27"/>
          <w:szCs w:val="27"/>
        </w:rPr>
        <w:br/>
        <w:t>Siamo parte del Tutto, quindi non siamo soli.</w:t>
      </w:r>
      <w:r>
        <w:rPr>
          <w:rFonts w:ascii="Garamond" w:hAnsi="Garamond"/>
          <w:color w:val="800080"/>
          <w:sz w:val="27"/>
          <w:szCs w:val="27"/>
        </w:rPr>
        <w:br/>
        <w:t>La Solitudine può essere un momento estremamente impegnativo per la persona che non è preparata a viverla, ma la Solitudine è uno stato d’animo, una vibrazione, e quindi come tutte le vibrazioni può essere positiva, negativa o neutra.</w:t>
      </w:r>
      <w:r>
        <w:rPr>
          <w:rFonts w:ascii="Garamond" w:hAnsi="Garamond"/>
          <w:color w:val="800080"/>
          <w:sz w:val="27"/>
          <w:szCs w:val="27"/>
        </w:rPr>
        <w:br/>
        <w:t>Perché voglio partire dall’idea che siamo parte di un Tutto e quindi non siamo soli? Perché anche nel vivere la Solitudine, nel ricercarLa dobbiamo sempre tenere presente che possiamo isolarci terrenamente, fattivamente, concretamente dagli altri ma non possiamo isolarci dal Tutto.</w:t>
      </w:r>
      <w:r>
        <w:rPr>
          <w:rFonts w:ascii="Garamond" w:hAnsi="Garamond"/>
          <w:color w:val="800080"/>
          <w:sz w:val="27"/>
          <w:szCs w:val="27"/>
        </w:rPr>
        <w:br/>
        <w:t>Quando il mondo inizia a starci stretto, quando gli altri iniziano ad essere fastidiosi, quando in noi scatta la voglia di non rispondere a nessuno, di non dover rendere conto di ciò che facciamo, ma di voler stare a stretto contatto con noi stessi e basta, vuol dire che è arrivato il momento in cui l’Energia ci sta chiedendo di fare chiarezza in noi.</w:t>
      </w:r>
      <w:r>
        <w:rPr>
          <w:rFonts w:ascii="Garamond" w:hAnsi="Garamond"/>
          <w:color w:val="800080"/>
          <w:sz w:val="27"/>
          <w:szCs w:val="27"/>
        </w:rPr>
        <w:br/>
        <w:t>Vuol dire che gli altri, tutti quelli che ci circondano non devono più servirci come mezzi per capire noi stessi, ma hanno esaurito la loro funzione.</w:t>
      </w:r>
      <w:r>
        <w:rPr>
          <w:rFonts w:ascii="Garamond" w:hAnsi="Garamond"/>
          <w:color w:val="800080"/>
          <w:sz w:val="27"/>
          <w:szCs w:val="27"/>
        </w:rPr>
        <w:br/>
        <w:t>Cosa significa questo? Vuol dire che la conoscenza di noi stessi passa attraverso gli altri: se non abbiamo attenzione alle nostre reazioni, ai comportamenti che gli altri ci suscitano, o semplicemente non osserviamo come gli altri si comportano per poi rapportare il loro comportamento al nostro, noi viviamo in modo inconsapevole.</w:t>
      </w:r>
      <w:r>
        <w:rPr>
          <w:rFonts w:ascii="Garamond" w:hAnsi="Garamond"/>
          <w:color w:val="800080"/>
          <w:sz w:val="27"/>
          <w:szCs w:val="27"/>
        </w:rPr>
        <w:br/>
        <w:t>Usare gli altri per capire noi stessi è il sistema più facile, semplice, veloce per entrare in noi, per avere una conoscenza, una valutazione di noi che – ripeto – non potremmo avere se fossimo in solitudine, a stretto contatto solo con noi stessi.</w:t>
      </w:r>
      <w:r>
        <w:rPr>
          <w:rFonts w:ascii="Garamond" w:hAnsi="Garamond"/>
          <w:color w:val="800080"/>
          <w:sz w:val="27"/>
          <w:szCs w:val="27"/>
        </w:rPr>
        <w:br/>
        <w:t>Quando però gli altri non sono più mezzi nei nostri confronti, ma li viviamo come fastidi, come pesi, come elementi da mettere da parte, vuol dire che abbiamo già in noi ogni informazione che ci può giungere dagli altri e dobbiamo elaborarla per conto nostro.</w:t>
      </w:r>
      <w:r>
        <w:rPr>
          <w:rFonts w:ascii="Garamond" w:hAnsi="Garamond"/>
          <w:color w:val="800080"/>
          <w:sz w:val="27"/>
          <w:szCs w:val="27"/>
        </w:rPr>
        <w:br/>
        <w:t>È questo il senso del voler stare soli, del voler ricercare la Solitudine.</w:t>
      </w:r>
      <w:r>
        <w:rPr>
          <w:rFonts w:ascii="Garamond" w:hAnsi="Garamond"/>
          <w:color w:val="800080"/>
          <w:sz w:val="27"/>
          <w:szCs w:val="27"/>
        </w:rPr>
        <w:br/>
        <w:t>In questa Solitudine deve però essere chiaro che si tratta di uno stato d’animo momentaneo e non del tutto corrispondente al vero, perché come parte del Tutto le influenze degli altri e delle Forze cosmiche sono comunque dentro di noi: ci attraversano, ci permeano, in un certo senso ci condizionano.</w:t>
      </w:r>
      <w:r>
        <w:rPr>
          <w:rFonts w:ascii="Garamond" w:hAnsi="Garamond"/>
          <w:color w:val="800080"/>
          <w:sz w:val="27"/>
          <w:szCs w:val="27"/>
        </w:rPr>
        <w:br/>
        <w:t>Perché dico “in un certo senso”? Perché più noi siamo forti, strutturati energeticamente, e meno il condizionamento è sentito.</w:t>
      </w:r>
      <w:r>
        <w:rPr>
          <w:rFonts w:ascii="Garamond" w:hAnsi="Garamond"/>
          <w:color w:val="800080"/>
          <w:sz w:val="27"/>
          <w:szCs w:val="27"/>
        </w:rPr>
        <w:br/>
        <w:t>Più siamo fragili, non ancora perfettamente coscienti di noi stessi, più subiamo il condizionamento degli altri e anche delle Forze cosmiche.</w:t>
      </w:r>
      <w:r>
        <w:rPr>
          <w:rFonts w:ascii="Garamond" w:hAnsi="Garamond"/>
          <w:color w:val="800080"/>
          <w:sz w:val="27"/>
          <w:szCs w:val="27"/>
        </w:rPr>
        <w:br/>
        <w:t>Oggi il discorso è incentrato sulla Solitudine come momento creativo, come momento di rigenerazione, non come un momento triste o di abbandono.</w:t>
      </w:r>
      <w:r>
        <w:rPr>
          <w:rFonts w:ascii="Garamond" w:hAnsi="Garamond"/>
          <w:color w:val="800080"/>
          <w:sz w:val="27"/>
          <w:szCs w:val="27"/>
        </w:rPr>
        <w:br/>
        <w:t>C’è anche questo tipo di Solitudine che a volte l’essere umano si trova a vivere in determinati periodi della propria Vita, ma oggi voglio focalizzarmi sulla Solitudine ricercata, quell’esigenza dell’Energia che ci porta a voler stare per conto nostro, a contatto solo con noi stessi: educati ma non disponibili verso gli altri.</w:t>
      </w:r>
      <w:r>
        <w:rPr>
          <w:rFonts w:ascii="Garamond" w:hAnsi="Garamond"/>
          <w:color w:val="800080"/>
          <w:sz w:val="27"/>
          <w:szCs w:val="27"/>
        </w:rPr>
        <w:br/>
        <w:t>Qui nell’essere umano scatta il senso di colpa, perché dobbiamo SEMPRE essere disponibili, dobbiamo SEMPRE ascoltare gli altri, dobbiamo SEMPRE prestarci verso gli altri, in quanto questo ci insegnano, questo è ciò che pensano quelli che vogliono vederci buoni, belli, santi, giusti, quindi disponibili SEMPRE.</w:t>
      </w:r>
      <w:r>
        <w:rPr>
          <w:rFonts w:ascii="Garamond" w:hAnsi="Garamond"/>
          <w:color w:val="800080"/>
          <w:sz w:val="27"/>
          <w:szCs w:val="27"/>
        </w:rPr>
        <w:br/>
        <w:t>Quando la Solitudine si impone, quando ‘Energia La chiede, dobbiamo avere il coraggio di aprirle la porta, di allargare le braccia e lasciarci permeare dalla Solitudine come momento creativo.</w:t>
      </w:r>
      <w:r>
        <w:rPr>
          <w:rFonts w:ascii="Garamond" w:hAnsi="Garamond"/>
          <w:color w:val="800080"/>
          <w:sz w:val="27"/>
          <w:szCs w:val="27"/>
        </w:rPr>
        <w:br/>
        <w:t>Stiamo creando in noi una chiarezza, una conoscenza di noi e soprattutto chiarezza su quelle che sono le nostre esigenze.</w:t>
      </w:r>
      <w:r>
        <w:rPr>
          <w:rFonts w:ascii="Garamond" w:hAnsi="Garamond"/>
          <w:color w:val="800080"/>
          <w:sz w:val="27"/>
          <w:szCs w:val="27"/>
        </w:rPr>
        <w:br/>
        <w:t>Non dobbiamo vergognarci di avere delle esigenze, non dobbiamo considerarle capricci quando vengono dal nostro profondo, quando sentiamo dentro di noi una voglia, una richiesta pressante di esaudire certe esigenze che sono dell’Energia, la quale sola sa quando è il tempo di esporsi e quando è il tempo di chiudersi, quando è tempo di dare o di ricevere.</w:t>
      </w:r>
      <w:r>
        <w:rPr>
          <w:rFonts w:ascii="Garamond" w:hAnsi="Garamond"/>
          <w:color w:val="800080"/>
          <w:sz w:val="27"/>
          <w:szCs w:val="27"/>
        </w:rPr>
        <w:br/>
        <w:t>Non possiamo deciderlo con la Mente, lasciarci condizionare dalle aspettative altrui, non dobbiamo essere schiavi dei ruoli che dobbiamo ricoprire: dobbiamo essere semplici, lineari, coerenti con la nostra Energia.</w:t>
      </w:r>
      <w:r>
        <w:rPr>
          <w:rFonts w:ascii="Garamond" w:hAnsi="Garamond"/>
          <w:color w:val="800080"/>
          <w:sz w:val="27"/>
          <w:szCs w:val="27"/>
        </w:rPr>
        <w:br/>
        <w:t>Se la nostra Energia ci chiede qualcosa è perché quella è la necessità, quella è l’esigenza a cui dobbiamo aderire.</w:t>
      </w:r>
      <w:r>
        <w:rPr>
          <w:rFonts w:ascii="Garamond" w:hAnsi="Garamond"/>
          <w:color w:val="800080"/>
          <w:sz w:val="27"/>
          <w:szCs w:val="27"/>
        </w:rPr>
        <w:br/>
        <w:t>Nella Solitudine come momento creativo, in contatto stretto con noi stessi senza i condizionamenti esterni, possiamo trovare una forza che non credevamo di avere.</w:t>
      </w:r>
      <w:r>
        <w:rPr>
          <w:rFonts w:ascii="Garamond" w:hAnsi="Garamond"/>
          <w:color w:val="800080"/>
          <w:sz w:val="27"/>
          <w:szCs w:val="27"/>
        </w:rPr>
        <w:br/>
        <w:t>Una forza che ci porta alla chiarezza, che ci fa prendere posizioni che possono anche essere impopolari, non accettate dagli altri, ma assolutamente basilari per noi.</w:t>
      </w:r>
      <w:r>
        <w:rPr>
          <w:rFonts w:ascii="Garamond" w:hAnsi="Garamond"/>
          <w:color w:val="800080"/>
          <w:sz w:val="27"/>
          <w:szCs w:val="27"/>
        </w:rPr>
        <w:br/>
        <w:t>Chi si trova in un momento simile, chi ha necessità di Solitudine non scacci questa richiesta dell’Energia, ma la assecondi, si immerga nella Solitudine, non ne abbia paura, ascolti dentro di sé quelle che sono veramente le esigenze più profonde.</w:t>
      </w:r>
      <w:r>
        <w:rPr>
          <w:rFonts w:ascii="Garamond" w:hAnsi="Garamond"/>
          <w:color w:val="800080"/>
          <w:sz w:val="27"/>
          <w:szCs w:val="27"/>
        </w:rPr>
        <w:br/>
        <w:t>Cristo è stato 40 giorni nel deserto. È un’allegoria: è stato 40 giorni a contatto con se stesso; non aveva ruoli, andava contro le aspettative di coloro che lo avrebbero voluto vicino a loro, ma era in pace con se stesso.</w:t>
      </w:r>
      <w:r>
        <w:rPr>
          <w:rFonts w:ascii="Garamond" w:hAnsi="Garamond"/>
          <w:color w:val="800080"/>
          <w:sz w:val="27"/>
          <w:szCs w:val="27"/>
        </w:rPr>
        <w:br/>
        <w:t>Ognuno di noi attraversa un deserto che però non è arido, non è triste né pericoloso, perché anche il deserto fa parte del Tutto e il Tutto è Amore, Vita, Evoluzione, e quindi non può venire nulla di male, di negativo da questa Forza potente.</w:t>
      </w:r>
      <w:r>
        <w:rPr>
          <w:rFonts w:ascii="Garamond" w:hAnsi="Garamond"/>
          <w:color w:val="800080"/>
          <w:sz w:val="27"/>
          <w:szCs w:val="27"/>
        </w:rPr>
        <w:br/>
        <w:t>Godiamoci la nostra Solitudine con la Consapevolezza che si tratta di un’esigenza di un periodo e che poi ne usciremo più forti, più strutturati, più consapevoli, decisi a proseguire sulla via dell’Evoluzione.</w:t>
      </w:r>
    </w:p>
    <w:p w:rsidR="00F55C58" w:rsidRDefault="00F55C58" w:rsidP="00323DF0">
      <w:pPr>
        <w:pStyle w:val="NormalWeb"/>
        <w:spacing w:before="0" w:beforeAutospacing="0" w:after="0" w:afterAutospacing="0"/>
        <w:jc w:val="center"/>
        <w:rPr>
          <w:rFonts w:ascii="Arabic Typesetting" w:hAnsi="Arabic Typesetting" w:cs="Arabic Typesetting"/>
          <w:b/>
          <w:bCs/>
          <w:color w:val="CC3300"/>
          <w:sz w:val="72"/>
          <w:szCs w:val="72"/>
        </w:rPr>
      </w:pPr>
    </w:p>
    <w:p w:rsidR="00F55C58" w:rsidRDefault="00F55C58" w:rsidP="00323DF0">
      <w:pPr>
        <w:pStyle w:val="NormalWeb"/>
        <w:spacing w:before="0" w:beforeAutospacing="0" w:after="0" w:afterAutospacing="0"/>
        <w:jc w:val="center"/>
        <w:rPr>
          <w:rFonts w:ascii="Arabic Typesetting" w:hAnsi="Arabic Typesetting" w:cs="Arabic Typesetting"/>
          <w:b/>
          <w:bCs/>
          <w:color w:val="CC3300"/>
          <w:sz w:val="72"/>
          <w:szCs w:val="72"/>
        </w:rPr>
      </w:pPr>
    </w:p>
    <w:p w:rsidR="00F55C58" w:rsidRDefault="00F55C58" w:rsidP="00323DF0">
      <w:pPr>
        <w:pStyle w:val="NormalWeb"/>
        <w:spacing w:before="0" w:beforeAutospacing="0" w:after="0" w:afterAutospacing="0"/>
        <w:jc w:val="center"/>
        <w:rPr>
          <w:rFonts w:ascii="Arabic Typesetting" w:hAnsi="Arabic Typesetting" w:cs="Arabic Typesetting"/>
          <w:b/>
          <w:bCs/>
          <w:color w:val="CC3300"/>
          <w:sz w:val="72"/>
          <w:szCs w:val="72"/>
        </w:rPr>
      </w:pPr>
    </w:p>
    <w:p w:rsidR="00F55C58" w:rsidRDefault="00F55C58" w:rsidP="00323DF0">
      <w:pPr>
        <w:pStyle w:val="NormalWeb"/>
        <w:spacing w:before="0" w:beforeAutospacing="0" w:after="0" w:afterAutospacing="0"/>
        <w:jc w:val="center"/>
      </w:pPr>
      <w:r>
        <w:rPr>
          <w:rFonts w:ascii="Arabic Typesetting" w:hAnsi="Arabic Typesetting" w:cs="Arabic Typesetting"/>
          <w:b/>
          <w:bCs/>
          <w:color w:val="CC3300"/>
          <w:sz w:val="72"/>
          <w:szCs w:val="72"/>
        </w:rPr>
        <w:t>Messaggi di Marzo 2016</w:t>
      </w:r>
    </w:p>
    <w:p w:rsidR="00F55C58" w:rsidRDefault="00F55C58" w:rsidP="00323DF0">
      <w:pPr>
        <w:pStyle w:val="NormalWeb"/>
        <w:spacing w:before="0" w:beforeAutospacing="0" w:after="0" w:afterAutospacing="0"/>
        <w:jc w:val="center"/>
      </w:pPr>
      <w:r>
        <w:rPr>
          <w:rFonts w:ascii="Arabic Typesetting" w:hAnsi="Arabic Typesetting" w:cs="Arabic Typesetting"/>
          <w:b/>
          <w:bCs/>
          <w:i/>
          <w:iCs/>
          <w:color w:val="CC3300"/>
          <w:sz w:val="36"/>
          <w:szCs w:val="36"/>
        </w:rPr>
        <w:t xml:space="preserve">Emmanuel </w:t>
      </w:r>
    </w:p>
    <w:p w:rsidR="00F55C58" w:rsidRDefault="00F55C58" w:rsidP="00323DF0">
      <w:pPr>
        <w:pStyle w:val="NormalWeb"/>
        <w:spacing w:before="0" w:beforeAutospacing="0" w:after="0" w:afterAutospacing="0"/>
        <w:jc w:val="center"/>
      </w:pPr>
      <w:r>
        <w:rPr>
          <w:rFonts w:ascii="Arabic Typesetting" w:hAnsi="Arabic Typesetting" w:cs="Arabic Typesetting"/>
          <w:b/>
          <w:bCs/>
          <w:color w:val="CC3300"/>
          <w:sz w:val="36"/>
          <w:szCs w:val="36"/>
        </w:rPr>
        <w:t>tramite Cristina Sanbres</w:t>
      </w:r>
    </w:p>
    <w:p w:rsidR="00F55C58" w:rsidRDefault="00F55C58" w:rsidP="00323DF0">
      <w:pPr>
        <w:spacing w:before="60" w:after="60"/>
        <w:jc w:val="center"/>
        <w:rPr>
          <w:b/>
          <w:bCs/>
          <w:i/>
          <w:iCs/>
        </w:rPr>
      </w:pPr>
      <w:hyperlink r:id="rId24" w:tgtFrame="_blank" w:history="1">
        <w:r>
          <w:rPr>
            <w:rStyle w:val="Hyperlink"/>
            <w:b/>
            <w:bCs/>
            <w:i/>
            <w:iCs/>
            <w:color w:val="0066CC"/>
          </w:rPr>
          <w:t xml:space="preserve">http://luceeparole.jimdo.com/ </w:t>
        </w:r>
      </w:hyperlink>
    </w:p>
    <w:p w:rsidR="00F55C58" w:rsidRDefault="00F55C58" w:rsidP="00323DF0">
      <w:pPr>
        <w:spacing w:before="60" w:after="60"/>
        <w:jc w:val="center"/>
      </w:pPr>
    </w:p>
    <w:p w:rsidR="00F55C58" w:rsidRDefault="00F55C58" w:rsidP="00323DF0">
      <w:pPr>
        <w:jc w:val="both"/>
      </w:pPr>
      <w:r>
        <w:rPr>
          <w:rFonts w:ascii="Arabic Typesetting" w:hAnsi="Arabic Typesetting" w:cs="Arabic Typesetting"/>
          <w:color w:val="CC3300"/>
          <w:sz w:val="36"/>
          <w:szCs w:val="36"/>
        </w:rPr>
        <w:t>E’ molto importante questo passaggio che state facendo. E’ molto importante che riusciate a guardarvi nel cuore, nell’anima. Non giudicatevi ma osservatevi con amore. Noterete alcune qualità che avete sviluppato e queste sono qualità indiscusse. Ma noterete anche energie avviluppate a pensieri di stanchezza che vanno assolutamente spazzate via. Siete così importanti, soprattutto ora, in questo momento di grande cambiamento.</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Non lasciate che il timore di non riuscire nel vostro intento prenda il sopravvento: voi siete in grado di elevare la vostra vibrazione così tanto da aiutare chi vi è vicino e tutto quello che direte e che penserete sarà sempre di buon auspicio e di desiderio che il Bene si compia.</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Infatti, come sapete, anche le nuove scoperte della vostra Scienza si stanno allineando col il Disegno dello spirito. Come vedete, tutto ha uno scopo ed un fine buono. Anche se ora altri avvenimenti difficili e energeticamente di bassa frequenza avvengono, sappiate che sono gli ultimi colpi di coda. Ma il disegno provvidenziale sta avanzando nel Bene e di questo ne avrete conferma.</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E’ importante più che mai che restiate radicati, è anche di somma importanza che abbiate in voi la certezza di buona riuscita nella vostra crescita sia personale che come Umanità. Noi siamo con voi e non vi lasceremo soli.</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Più imparate ad essere altruisti, più attirerete le buone vibrazioni del Mondo di luce che è attorno a voi e vi ama. Pace a voi</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4.3.2016</w:t>
      </w:r>
    </w:p>
    <w:p w:rsidR="00F55C58" w:rsidRDefault="00F55C58" w:rsidP="00323DF0">
      <w:pPr>
        <w:jc w:val="both"/>
      </w:pPr>
      <w:r>
        <w:t> </w:t>
      </w:r>
    </w:p>
    <w:p w:rsidR="00F55C58" w:rsidRDefault="00F55C58" w:rsidP="00323DF0">
      <w:pPr>
        <w:jc w:val="both"/>
      </w:pPr>
      <w:r>
        <w:t> </w:t>
      </w:r>
    </w:p>
    <w:p w:rsidR="00F55C58" w:rsidRDefault="00F55C58" w:rsidP="00323DF0">
      <w:pPr>
        <w:jc w:val="both"/>
      </w:pPr>
    </w:p>
    <w:p w:rsidR="00F55C58" w:rsidRDefault="00F55C58" w:rsidP="00323DF0">
      <w:pPr>
        <w:jc w:val="both"/>
      </w:pPr>
    </w:p>
    <w:p w:rsidR="00F55C58" w:rsidRDefault="00F55C58" w:rsidP="00323DF0">
      <w:pPr>
        <w:jc w:val="both"/>
      </w:pPr>
    </w:p>
    <w:p w:rsidR="00F55C58" w:rsidRDefault="00F55C58" w:rsidP="00323DF0">
      <w:pPr>
        <w:jc w:val="both"/>
      </w:pPr>
    </w:p>
    <w:p w:rsidR="00F55C58" w:rsidRDefault="00F55C58" w:rsidP="00323DF0">
      <w:pPr>
        <w:jc w:val="both"/>
      </w:pPr>
    </w:p>
    <w:p w:rsidR="00F55C58" w:rsidRDefault="00F55C58" w:rsidP="00323DF0">
      <w:pPr>
        <w:jc w:val="both"/>
      </w:pPr>
      <w:r>
        <w:rPr>
          <w:rFonts w:ascii="Arabic Typesetting" w:hAnsi="Arabic Typesetting" w:cs="Arabic Typesetting"/>
          <w:color w:val="CC3300"/>
          <w:sz w:val="36"/>
          <w:szCs w:val="36"/>
        </w:rPr>
        <w:t>E’ importante che ognuno di voi trovi la Sua Via, il Suo Cammino. Nessuno può farlo per voi. I segnali ci sono per voi e ognuno dovrebbe oramai essere in grado di percepirli. Diffondete attorno a voi la vibrazione leggera - segnale della presenza in voi della Nuova Energia - affinché il Cambiamento si possa diffondere sulla Terra.</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Siate consapevoli che ognuno di voi ha un percorso diverso, proprio, personale.</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Potete individuarne una parte in ciò che vi segnalano altri Apripista, ma non sarà mai interamente vostro.</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Qualcuno di voi sta ricevendo dei simboli. Sono i simboli dell’Era della Nuova Energia che vi aiuteranno nella guarigione. Ma fate attenzione a questi simboli: sono prima di tutto per voi. Non sono trasmissibili perché ognuno avrà il proprio. Sono soggetti a cambiamento, sono un pezzetto della vostra anima. E’ importante che sappiate questo. Ogni simbolo che ricevete è una parte di voi. Abbiate cura di voi, abbiate sacralità in ciò che fate. Siate sempre sinceri con voi stessi.</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Ci sono tante parti di verità che non conoscete. Ognuno ne sa un pezzettino. Verranno uniti e costituiranno un’ampia parte della realtà nel prossimo futuro. Ma non sarà ancora la Verità. Per ora vivete con alcuni dubbi ed avete però delle grandi certezze. Più avanti, man mano che la Nuova Energia si manifesta, i dubbi saranno dissipati ma le certezze saranno modificate. Anche questo è importante. Occorre che vi prepariate.</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Imparate bene la sacra respirazione, imparate ad elevare il vostro cuore a livelli più alti. La vostra vibrazione sarà così più leggera. E’ evidente che grandi cose si stanno preparando ma prima dovreste liberarvi dalle energie pesanti. Lo potrete fare mediante la respirazione e l’ascolto. Imparate ad ascoltarvi in silenzio.</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Tutto è qui ora, tutto sta avvenendo. Noi siamo con voi e vi inviamo pace.</w:t>
      </w:r>
    </w:p>
    <w:p w:rsidR="00F55C58" w:rsidRDefault="00F55C58" w:rsidP="00323DF0">
      <w:pPr>
        <w:jc w:val="both"/>
      </w:pPr>
      <w:r>
        <w:t> </w:t>
      </w:r>
    </w:p>
    <w:p w:rsidR="00F55C58" w:rsidRDefault="00F55C58" w:rsidP="00323DF0">
      <w:pPr>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Con amore Emmanuel.</w:t>
      </w:r>
    </w:p>
    <w:p w:rsidR="00F55C58" w:rsidRDefault="00F55C58" w:rsidP="00323DF0">
      <w:pPr>
        <w:jc w:val="both"/>
      </w:pPr>
      <w:r>
        <w:rPr>
          <w:rFonts w:ascii="Verdana" w:hAnsi="Verdana"/>
          <w:sz w:val="22"/>
          <w:szCs w:val="22"/>
        </w:rPr>
        <w:t> </w:t>
      </w:r>
    </w:p>
    <w:p w:rsidR="00F55C58" w:rsidRDefault="00F55C58" w:rsidP="00323DF0">
      <w:pPr>
        <w:jc w:val="both"/>
      </w:pPr>
      <w:r>
        <w:rPr>
          <w:rFonts w:ascii="Arabic Typesetting" w:hAnsi="Arabic Typesetting" w:cs="Arabic Typesetting"/>
          <w:color w:val="CC3300"/>
          <w:sz w:val="36"/>
          <w:szCs w:val="36"/>
        </w:rPr>
        <w:t>9.03.2016</w:t>
      </w:r>
    </w:p>
    <w:p w:rsidR="00F55C58" w:rsidRDefault="00F55C58" w:rsidP="00323DF0">
      <w:pPr>
        <w:jc w:val="both"/>
      </w:pPr>
      <w:r>
        <w:t> </w:t>
      </w:r>
    </w:p>
    <w:p w:rsidR="00F55C58" w:rsidRDefault="00F55C58" w:rsidP="00323DF0">
      <w:pPr>
        <w:jc w:val="both"/>
      </w:pPr>
      <w:r>
        <w:t> </w:t>
      </w:r>
    </w:p>
    <w:p w:rsidR="00F55C58" w:rsidRDefault="00F55C58" w:rsidP="00323DF0">
      <w:pPr>
        <w:jc w:val="both"/>
      </w:pPr>
      <w:r>
        <w:t> </w:t>
      </w:r>
    </w:p>
    <w:p w:rsidR="00F55C58" w:rsidRDefault="00F55C58" w:rsidP="00323DF0">
      <w:pPr>
        <w:jc w:val="both"/>
        <w:rPr>
          <w:rFonts w:ascii="Arabic Typesetting" w:hAnsi="Arabic Typesetting" w:cs="Arabic Typesetting"/>
          <w:color w:val="CC3300"/>
          <w:sz w:val="36"/>
          <w:szCs w:val="36"/>
        </w:rPr>
      </w:pPr>
    </w:p>
    <w:p w:rsidR="00F55C58" w:rsidRDefault="00F55C58" w:rsidP="00323DF0">
      <w:pPr>
        <w:jc w:val="both"/>
        <w:rPr>
          <w:rFonts w:ascii="Arabic Typesetting" w:hAnsi="Arabic Typesetting" w:cs="Arabic Typesetting"/>
          <w:color w:val="CC3300"/>
          <w:sz w:val="36"/>
          <w:szCs w:val="36"/>
        </w:rPr>
      </w:pPr>
    </w:p>
    <w:p w:rsidR="00F55C58" w:rsidRDefault="00F55C58" w:rsidP="00323DF0">
      <w:pPr>
        <w:jc w:val="both"/>
      </w:pPr>
      <w:r>
        <w:rPr>
          <w:rFonts w:ascii="Arabic Typesetting" w:hAnsi="Arabic Typesetting" w:cs="Arabic Typesetting"/>
          <w:color w:val="CC3300"/>
          <w:sz w:val="36"/>
          <w:szCs w:val="36"/>
        </w:rPr>
        <w:t>Qui da noi tutto è nella pace e noi accogliamo i vostri desideri puri. Avvertiamo il timore che alita sulla vostra Terra, è una vibrazione instabile e la sua manifestazione è farvi sentire non artefici della vostra vita, sottomessi all’altrui volontà. Ma siete voi gli artefici del vostro futuro – che per noi è eterno presente. Voi avete la conoscenza e la capacità di andare avanti nel Cammino. Siete tutti Viandanti che proseguono diretti per la via che vi porta al risveglio personale. Poi quando questo discernimento sarà attuato, la vibrazione attorno a voi cambierà ed anche altri Esseri Umani comprenderanno e verranno dalla vostra parte. E’ il vostro disegno iniziale: quello del Bene. Ci sono stati tanti incidenti di percorso ma voi (una parte di voi che rappresenta l’Umana specie) li avete superati. Ora ci sono altre prove ma con il desiderio di bene andranno superate, non temete mai. Invocate la nostra protezione quando vi sentite stanchi. Quando dico nostra protezione intendo gli Esseri di Luce ed in particolare lo stuolo di Michael che ha questo preciso compito. La sua e la nostra benedizione è per voi ora. Circondatevi di colori gradevoli, brillanti che infondono ottimismo. Usate fragranze piacevoli, leggere che elevano la vibrazione. E soprattutto ringraziate il Divino Disegno perché vi porterà il Bene che vi manca. Non abbiate dubbi ma continuate con fiducia il vostro Cammino.</w:t>
      </w:r>
    </w:p>
    <w:p w:rsidR="00F55C58" w:rsidRDefault="00F55C58" w:rsidP="00323DF0">
      <w:pPr>
        <w:jc w:val="both"/>
      </w:pPr>
      <w:r>
        <w:t> </w:t>
      </w:r>
    </w:p>
    <w:p w:rsidR="00F55C58" w:rsidRDefault="00F55C58" w:rsidP="00323DF0">
      <w:pPr>
        <w:jc w:val="both"/>
      </w:pPr>
      <w:r>
        <w:rPr>
          <w:rFonts w:ascii="Arabic Typesetting" w:hAnsi="Arabic Typesetting" w:cs="Arabic Typesetting"/>
          <w:color w:val="CC3300"/>
          <w:sz w:val="36"/>
          <w:szCs w:val="36"/>
        </w:rPr>
        <w:t>Pace a voi con amore Emmanuel</w:t>
      </w:r>
    </w:p>
    <w:p w:rsidR="00F55C58" w:rsidRDefault="00F55C58" w:rsidP="00323DF0">
      <w:pPr>
        <w:jc w:val="both"/>
      </w:pPr>
      <w:r>
        <w:rPr>
          <w:rFonts w:ascii="Arabic Typesetting" w:hAnsi="Arabic Typesetting" w:cs="Arabic Typesetting"/>
          <w:color w:val="CC3300"/>
          <w:sz w:val="36"/>
          <w:szCs w:val="36"/>
        </w:rPr>
        <w:t>12.03.2016</w:t>
      </w:r>
    </w:p>
    <w:p w:rsidR="00F55C58" w:rsidRDefault="00F55C58" w:rsidP="00323DF0">
      <w:pPr>
        <w:pStyle w:val="NormalWeb"/>
        <w:spacing w:before="10" w:beforeAutospacing="0" w:after="10" w:afterAutospacing="0"/>
        <w:jc w:val="center"/>
      </w:pPr>
      <w:r>
        <w:t> </w:t>
      </w: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p>
    <w:p w:rsidR="00F55C58" w:rsidRDefault="00F55C58" w:rsidP="00323DF0">
      <w:pPr>
        <w:pStyle w:val="NormalWeb"/>
        <w:spacing w:before="10" w:beforeAutospacing="0" w:after="10" w:afterAutospacing="0"/>
        <w:jc w:val="center"/>
      </w:pPr>
      <w:r>
        <w:t> </w:t>
      </w:r>
    </w:p>
    <w:p w:rsidR="00F55C58" w:rsidRDefault="00F55C58" w:rsidP="00323DF0">
      <w:pPr>
        <w:pStyle w:val="NormalWeb"/>
        <w:spacing w:before="0" w:beforeAutospacing="0" w:after="0" w:afterAutospacing="0"/>
        <w:jc w:val="center"/>
      </w:pPr>
      <w:r>
        <w:rPr>
          <w:rFonts w:ascii="Papyrus" w:hAnsi="Papyrus"/>
          <w:b/>
          <w:bCs/>
          <w:color w:val="000066"/>
          <w:sz w:val="27"/>
          <w:szCs w:val="27"/>
        </w:rPr>
        <w:t>Scintille di Saggezza Esoterica</w:t>
      </w:r>
    </w:p>
    <w:p w:rsidR="00F55C58" w:rsidRDefault="00F55C58" w:rsidP="00323DF0">
      <w:pPr>
        <w:pStyle w:val="NormalWeb"/>
        <w:spacing w:before="0" w:beforeAutospacing="0" w:after="0" w:afterAutospacing="0"/>
        <w:jc w:val="center"/>
      </w:pPr>
      <w:r>
        <w:t> </w:t>
      </w:r>
    </w:p>
    <w:p w:rsidR="00F55C58" w:rsidRDefault="00F55C58" w:rsidP="00323DF0">
      <w:pPr>
        <w:pStyle w:val="NormalWeb"/>
        <w:spacing w:before="0" w:beforeAutospacing="0" w:after="0" w:afterAutospacing="0"/>
        <w:jc w:val="center"/>
      </w:pPr>
      <w:r>
        <w:t> </w:t>
      </w:r>
    </w:p>
    <w:p w:rsidR="00F55C58" w:rsidRDefault="00F55C58" w:rsidP="00323DF0">
      <w:pPr>
        <w:pStyle w:val="NormalWeb"/>
        <w:spacing w:before="0" w:beforeAutospacing="0" w:after="0" w:afterAutospacing="0"/>
        <w:jc w:val="center"/>
      </w:pPr>
      <w:r>
        <w:rPr>
          <w:rFonts w:ascii="Papyrus" w:hAnsi="Papyrus"/>
          <w:b/>
          <w:bCs/>
          <w:color w:val="000066"/>
          <w:sz w:val="36"/>
          <w:szCs w:val="36"/>
        </w:rPr>
        <w:t>10 Punti per cambiare la tua vita</w:t>
      </w:r>
    </w:p>
    <w:p w:rsidR="00F55C58" w:rsidRDefault="00F55C58" w:rsidP="00323DF0">
      <w:pPr>
        <w:pStyle w:val="NormalWeb"/>
        <w:spacing w:before="0" w:beforeAutospacing="0" w:after="0" w:afterAutospacing="0"/>
        <w:jc w:val="center"/>
      </w:pPr>
      <w:r>
        <w:t> </w:t>
      </w:r>
    </w:p>
    <w:p w:rsidR="00F55C58" w:rsidRDefault="00F55C58" w:rsidP="00323DF0">
      <w:pPr>
        <w:pStyle w:val="NormalWeb"/>
        <w:spacing w:before="0" w:beforeAutospacing="0" w:after="0" w:afterAutospacing="0"/>
        <w:jc w:val="center"/>
      </w:pPr>
      <w:r>
        <w:rPr>
          <w:rFonts w:ascii="Papyrus" w:hAnsi="Papyrus"/>
          <w:b/>
          <w:bCs/>
          <w:i/>
          <w:iCs/>
          <w:color w:val="000066"/>
          <w:sz w:val="27"/>
          <w:szCs w:val="27"/>
        </w:rPr>
        <w:t>di Francesco de Falco</w:t>
      </w:r>
    </w:p>
    <w:p w:rsidR="00F55C58" w:rsidRDefault="00F55C58" w:rsidP="00323DF0">
      <w:pPr>
        <w:pStyle w:val="NormalWeb"/>
        <w:spacing w:before="0" w:beforeAutospacing="0" w:after="0" w:afterAutospacing="0"/>
        <w:jc w:val="center"/>
      </w:pPr>
      <w:r>
        <w:t> </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Questo è un decalogo per la nostra trasformazione evolutiva.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Puoi leggerlo come un seguito dell’articolo sul carro, il cavallo, il cocchiere e il padrone della carrozza.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Lì ho illustrato il cammino con cui evolviamo verso l’integrazione della nostra personalità e il contatto con l’Anima.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Qui troverai i metodi pratici per vivere questa meravigliosa avventura per trasformare la tua vita quotidiana, giorno dopo giorno.</w:t>
      </w:r>
    </w:p>
    <w:p w:rsidR="00F55C58" w:rsidRPr="00323DF0" w:rsidRDefault="00F55C58" w:rsidP="00323DF0">
      <w:pPr>
        <w:pStyle w:val="didefault"/>
        <w:jc w:val="both"/>
        <w:rPr>
          <w:rFonts w:ascii="Garamond" w:hAnsi="Garamond"/>
        </w:rPr>
      </w:pP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Perch</w:t>
      </w:r>
      <w:r w:rsidRPr="00323DF0">
        <w:rPr>
          <w:rFonts w:ascii="Garamond" w:hAnsi="Garamond"/>
          <w:color w:val="000080"/>
          <w:sz w:val="27"/>
          <w:szCs w:val="27"/>
          <w:lang w:val="fr-FR"/>
        </w:rPr>
        <w:t xml:space="preserve">é </w:t>
      </w:r>
      <w:r w:rsidRPr="00323DF0">
        <w:rPr>
          <w:rFonts w:ascii="Garamond" w:hAnsi="Garamond"/>
          <w:color w:val="000080"/>
          <w:sz w:val="27"/>
          <w:szCs w:val="27"/>
        </w:rPr>
        <w:t>un decalogo e non il decalogo?</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Perch</w:t>
      </w:r>
      <w:r w:rsidRPr="00323DF0">
        <w:rPr>
          <w:rFonts w:ascii="Garamond" w:hAnsi="Garamond"/>
          <w:color w:val="000080"/>
          <w:sz w:val="27"/>
          <w:szCs w:val="27"/>
          <w:lang w:val="fr-FR"/>
        </w:rPr>
        <w:t xml:space="preserve">é </w:t>
      </w:r>
      <w:r w:rsidRPr="00323DF0">
        <w:rPr>
          <w:rFonts w:ascii="Garamond" w:hAnsi="Garamond"/>
          <w:color w:val="000080"/>
          <w:sz w:val="27"/>
          <w:szCs w:val="27"/>
        </w:rPr>
        <w:t>quello che troverai qui è solo uno dei possibili elenchi di atteggiamenti da tenere e di cose da fare per trasformare noi stessi e la realt</w:t>
      </w:r>
      <w:r w:rsidRPr="00323DF0">
        <w:rPr>
          <w:rFonts w:ascii="Garamond" w:hAnsi="Garamond"/>
          <w:color w:val="000080"/>
          <w:sz w:val="27"/>
          <w:szCs w:val="27"/>
          <w:lang w:val="fr-FR"/>
        </w:rPr>
        <w:t xml:space="preserve">à </w:t>
      </w:r>
      <w:r w:rsidRPr="00323DF0">
        <w:rPr>
          <w:rFonts w:ascii="Garamond" w:hAnsi="Garamond"/>
          <w:color w:val="000080"/>
          <w:sz w:val="27"/>
          <w:szCs w:val="27"/>
        </w:rPr>
        <w:t>che stiamo vivendo.</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Ve ne possono essere altri, ma questo è modellato sulle caratteristiche fisiche, emotive e mentali delle persone appartenenti alla nostra civiltà e alla nostra cultura.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L’ho scritto basandomi sulle esperienze di vita mie e dei tanti amici che ho conosciuto in seminari, percorsi di gruppo e (perché no?) relazioni personali.</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Spero che ti piaccia e che ti sia utile per trasformare la tua vita.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 </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Ora partiamo con:</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1. IL CAMBIAMENTO INIZIA DA NOI.</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Un insegnante chiese a un'allieva: "Quando ti trucchi al mattino, metti il rossetto, il fondotinta e l'ombretto a te stessa o allo specchio?" E, dopo una pausa: "E allora, perch</w:t>
      </w:r>
      <w:r w:rsidRPr="00323DF0">
        <w:rPr>
          <w:rFonts w:ascii="Garamond" w:hAnsi="Garamond"/>
          <w:color w:val="000080"/>
          <w:sz w:val="27"/>
          <w:szCs w:val="27"/>
          <w:lang w:val="fr-FR"/>
        </w:rPr>
        <w:t xml:space="preserve">é </w:t>
      </w:r>
      <w:r w:rsidRPr="00323DF0">
        <w:rPr>
          <w:rFonts w:ascii="Garamond" w:hAnsi="Garamond"/>
          <w:color w:val="000080"/>
          <w:sz w:val="27"/>
          <w:szCs w:val="27"/>
        </w:rPr>
        <w:t>ti ostini a cambiare gli altri?"</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Abbiamo probabilmente ascoltato questo principio molto spesso, ma lo abbiamo fatto scendere nel nostro cuore e applicato nella nostra vita?</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Come possiamo farlo OGGI, con le persone che incontreremo?</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2. TRASFORMIAMO NOI STESSI E INFLUENZIAMO GLI ALTRI.</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Questo punto è opposto e complementare al precedente. Non siamo separati e quindi la nostra vibrazione interagisce con il campo energetico di chi ci circonda. Possiamo influenzare il nostro prossimo manipolandolo, per cercare di fargli fare qualcosa che pensiamo ci renda felici. Possiamo contribuire al benessere collettivo, portando una frequenza energetica di pace, armonia, serenit</w:t>
      </w:r>
      <w:r w:rsidRPr="00323DF0">
        <w:rPr>
          <w:rFonts w:ascii="Garamond" w:hAnsi="Garamond"/>
          <w:color w:val="000080"/>
          <w:sz w:val="27"/>
          <w:szCs w:val="27"/>
          <w:lang w:val="fr-FR"/>
        </w:rPr>
        <w:t xml:space="preserve">à </w:t>
      </w:r>
      <w:r w:rsidRPr="00323DF0">
        <w:rPr>
          <w:rFonts w:ascii="Garamond" w:hAnsi="Garamond"/>
          <w:color w:val="000080"/>
          <w:sz w:val="27"/>
          <w:szCs w:val="27"/>
        </w:rPr>
        <w:t>alle persone che incontriamo, con l'unico fine del bene di gruppo. Generalmente oscilliamo tra il primo polo e il secondo, passando per tutte le variabili intermedie possibili.</w:t>
      </w:r>
    </w:p>
    <w:p w:rsidR="00F55C58" w:rsidRPr="00323DF0" w:rsidRDefault="00F55C58" w:rsidP="00323DF0">
      <w:pPr>
        <w:pStyle w:val="didefault"/>
        <w:jc w:val="both"/>
        <w:rPr>
          <w:rFonts w:ascii="Garamond" w:hAnsi="Garamond"/>
        </w:rPr>
      </w:pPr>
      <w:r w:rsidRPr="00323DF0">
        <w:rPr>
          <w:rFonts w:ascii="Garamond" w:hAnsi="Garamond"/>
          <w:color w:val="000080"/>
          <w:sz w:val="27"/>
          <w:szCs w:val="27"/>
        </w:rPr>
        <w:t>L'incoraggiamento che do a tutti noi, e a me per primo, è di portare la nostra energia in questa seconda direzione, con la maggiore consapevolezza possibile, durante tutta la settimana.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3. IL MONDO ESTERNO È IL RIFLESSO DEL NOSTRO MONDO INTERIORE.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Questa frase può essere un luogo comune di cui ci serviamo per fare bella figura in una conversazione, oppure una profonda verità che ci cambia la vita, a seconda del nostro livello di consapevolezza.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Essa ci chiede di smettere di proiettare la colpa sugli altri se qualcosa non funziona nella nostra vita e di assumerci la responsabilità di ciò che viviamo.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Ci offre una soluzione per quello che non va nelle nostre relazioni: cambiare il nostro mondo interiore, cioè i nostri pensieri e le nostre emozioni.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Ci dà anche un modo per misurare il nostro cambiamento: grazie alla meditazione, ai seminari a cui partecipiamo, alle verità che studiamo nei libri, le nostre relazioni umane sono migliorate? Si sono rasserenate? Se sì, il nostro cambiamento è reale; altrimenti… è illusorio, e ce la stiamo raccontando.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Da qui, arriviamo alla lezione per la settimana: grazie a quel poco o tanto di luce che riusciamo a contattare in noi, proviamo a migliorare la relazione con almeno una persona che ci è vicina. Quando ci riusciremo, avremo fatto un passo importante per cambiare noi stessi (il mondo interiore) e l’ambiente energetico in cui ci muoviamo (il mondo esterno).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4. LA CONOSCENZA CHE NON VIENE APPLICATA ALLA TRASFORMAZIONE DI NOI STESSI È, NEL MIGLIORE DEI CASI, INUTILE E, NEL PEGGIORE, DANNOSA.</w:t>
      </w:r>
    </w:p>
    <w:p w:rsidR="00F55C58" w:rsidRDefault="00F55C58" w:rsidP="00323DF0">
      <w:pPr>
        <w:pStyle w:val="corpo"/>
        <w:jc w:val="both"/>
        <w:rPr>
          <w:rFonts w:ascii="Garamond" w:hAnsi="Garamond"/>
          <w:color w:val="000080"/>
          <w:sz w:val="27"/>
          <w:szCs w:val="27"/>
        </w:rPr>
      </w:pPr>
      <w:r w:rsidRPr="00323DF0">
        <w:rPr>
          <w:rFonts w:ascii="Garamond" w:hAnsi="Garamond"/>
          <w:color w:val="000080"/>
          <w:sz w:val="27"/>
          <w:szCs w:val="27"/>
        </w:rPr>
        <w:t xml:space="preserve">Questo punto spiega perché, in questo decalogo, inserisco spesso delle lezioni da fare nella settimana.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Se utilizziamo la conoscenza solo per aumentare le nostre nozioni sulla natura della realtà o questa non porta frutto oppure conduce alla superbia intellettuale e all’orgoglio spirituale, che consistono nel gioire per quanto sappiamo più dei nostri simili.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Se invece </w:t>
      </w:r>
      <w:r w:rsidRPr="00323DF0">
        <w:rPr>
          <w:rFonts w:ascii="Garamond" w:hAnsi="Garamond"/>
          <w:b/>
          <w:bCs/>
          <w:color w:val="000080"/>
          <w:sz w:val="27"/>
          <w:szCs w:val="27"/>
        </w:rPr>
        <w:t>applichiamo un insegnamento alla settimana</w:t>
      </w:r>
      <w:r w:rsidRPr="00323DF0">
        <w:rPr>
          <w:rFonts w:ascii="Garamond" w:hAnsi="Garamond"/>
          <w:color w:val="000080"/>
          <w:sz w:val="27"/>
          <w:szCs w:val="27"/>
        </w:rPr>
        <w:t xml:space="preserve"> </w:t>
      </w:r>
      <w:r w:rsidRPr="00323DF0">
        <w:rPr>
          <w:rFonts w:ascii="Garamond" w:hAnsi="Garamond"/>
          <w:b/>
          <w:bCs/>
          <w:color w:val="000080"/>
          <w:sz w:val="27"/>
          <w:szCs w:val="27"/>
        </w:rPr>
        <w:t>alla nostra vita</w:t>
      </w:r>
      <w:r w:rsidRPr="00323DF0">
        <w:rPr>
          <w:rFonts w:ascii="Garamond" w:hAnsi="Garamond"/>
          <w:color w:val="000080"/>
          <w:sz w:val="27"/>
          <w:szCs w:val="27"/>
        </w:rPr>
        <w:t xml:space="preserve"> e a migliorare le nostre relazioni, sperimenteremo una reale elevazione della nostra energia nel più breve tempo possibile.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Perché non inizi oggi, dal punto di questo decalogo che ti colpisce di più?</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5. L’AUTENTICA TRASFORMAZIONE INTERIORE COINVOLGE TUTTA LA NOSTRA PERSONALITÀ (FISICA, EMOTIVA E MENTALE). I CAMBIAMENTI POSITIVI CHE PORTIAMO IN UNO DEI CORPI DELLA NOSTRA PERSONALITÀ INFLUENZANO ANCHE GLI ALTRI DUE CENTRI DI COSCIENZA.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Se trasformiamo le nostre idee, i nostri punti di vista e le nostre convinzioni, cambiano anche le nostre emozioni, la nostra postura e l’atteggiamento fisico.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Se le nostre emozioni si rasserenano e i nostri sentimenti verso il prossimo si purificano, i nostri pensieri e le nostre azioni fisiche divengono più amorevoli.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Se stiamo bene fisicamente, il nostro corpo è rilassato e riposato, il nostro atteggiamento mentale ed emotivo irradia energia pulita in tutto il nostro ambiente.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Decidi, OGGI, di innalzare l’energia in uno di questi centri di coscienza (con la meditazione, facendo qualcosa che ti dà gioia o ti diverte, con l’esercizio fisico) e osserva come cambiano gli altri due.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Vivrai così questo principio nell’AZIONE, non in teoria.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Lezioni per i prossimi sette giorni: in ogni giornata (a partire da oggi) scegli un modo di elevare la frequenza di uno dei tre corpi della personalità e mettilo in atto.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Al termine della settimana, osserva come cambia la tua intera personalità.</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Inizia anche a porti delle domande: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Come percepisco il corpo emotivo e il corpo mentale? In che modo i miei tre centri di coscienza (fisico, emotivo e mentale) si sono influenzati tra loro? Come posso integrare meglio la mia intera personalità? E che cos’è la personalità?</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Avremo modo di parlarne insieme nei prossimi post.</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Nel frattempo, potrai trovare molte risposte alle tue domande negli altri articoli che trovi in questa rubrica.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6. I NOSTRI OBIETTIVI IMMEDIATI SONO DUE: L’INTEGRAZIONE DELLA NOSTRA PERSONALITÀ E IL CONTATTO CON LE ENERGIE SUPERIORI DELLA PSICHE (IL SÉ).</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Hai mai percepito delle fratture tra la tua parte emotiva (desideri, aspirazioni) e la tua parte razionale (idee, ideologie, ambizioni intellettuali)? A volte ti senti come “diviso” dentro di te?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Allora anche tu sei nello stadio evolutivo di cui sto parlando.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La tua personalità, la tua coscienza di individuo, sta integrando diversi aspetti di te per sentirsi completa, per realizzare se stessa compiutamente, sia dal punto di vista emotivo, sia mentale.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 questo modo senti che ti sarà più facile raggiungere la serenità e la felicità che cerchi.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Sei come una giocoliera dilettante, che sta perfezionando gradualmente la sua abilità: in passato miravi soprattutto al soddisfacimento dei bisogni fisici (mangiare, bere, riposare, fare sesso); poi hai voluto anche soddisfare i tuoi desideri emotivi (affetti, emozioni, condivisione di sentimenti); ora miri anche a soddisfare le tue ambizioni intellettuali (conoscere, essere riconosciuto per le tue qualità mentali, ampliare i tuoi punti di vista sulla realtà).</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All’inizio facevi volteggiare una palla sola, color rosso: gestivi solo il corpo fisico. Poi hai imparato a farne volare due, una rossa e una arancione: il corpo fisico e quello emotivo. Ora ne fai girare tre, rossa, arancione e gialla: il corpo fisico, quello emotivo e quello mentale.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La tua personalità è ora integrata, in una certa misura, e inizia a percepire un centro di coscienza più elevato, oltre se stessa.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Questo centro interiore non mira più alla realizzazione di te come individuo, ma ti spinge al bene comune, all’evoluzione di gruppo.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Il tuo cambiamento ti spinge ora verso una nuova integrazione: quella tra personalità e Anima.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7. L’INTEGRAZIONE DELLA PERSONALITÀ AVVIENE PRINCIPALMENTE ATTRAVERSO LA DISSOLUZIONE DEI CONFLITTI TRA LA NOSTRA PARTE EMOTIVA E MENTALE E TRA IL NOSTRO ASPETTO MASCHILE E FEMMINILE.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Hai mai sentito dentro di te dei conflitti tra ciò che desideri e quello che “dovresti fare” o quello che ti sembra “giusto fare” nella tua vita?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Allora sai cosa vuol dire sentire un contrasto tra il tuo corpo emotivo e il tuo corpo mentale.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Di solito, quando si è più giovani, il nostro centro emotivo vince lo scontro. Quando maturiamo, esso viene vinto dal centro mentale, razionale.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Il prezzo che paghiamo da giovani è (spesso) quello di subire le conseguenze di azioni avventate; da adulti, quello di rinunciare ai nostri sogni e vivere una vita piuttosto grigia.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Lo scopo di questi articoli è anche quello di conciliare questi due impulsi a livello superiore, per vivere dei sogni ambiziosi ma realizzabili. Per creare nella nostra vita qualcosa di bello, desiderabile e realizzabile senza effetti collaterali negativi, per noi e per chi ci è vicino.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E per quanto riguarda il conflitto tra la nostra assertività maschile e la nostra ricettività femminile? Tra il nostro desiderio di affermare noi stessi nella vita e quello di aprirci all’ascolto dei bisogni di chi ci è più vicino?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Come conciliare la realizzazione dei nostri potenziali con l’amore e la condivisione?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Se vuoi approfondire questi temi, scarica l’ebook gratuito IL MATRIMONIO INTERIORE, dal sito </w:t>
      </w:r>
      <w:hyperlink r:id="rId25" w:tgtFrame="_blank" w:history="1">
        <w:r w:rsidRPr="00323DF0">
          <w:rPr>
            <w:rStyle w:val="Hyperlink"/>
            <w:rFonts w:ascii="Garamond" w:hAnsi="Garamond"/>
            <w:i/>
            <w:iCs/>
            <w:color w:val="0066CC"/>
            <w:sz w:val="27"/>
            <w:szCs w:val="27"/>
          </w:rPr>
          <w:t>www.nuovapsicologiadisintesi.com</w:t>
        </w:r>
      </w:hyperlink>
      <w:r w:rsidRPr="00323DF0">
        <w:rPr>
          <w:rFonts w:ascii="Garamond" w:hAnsi="Garamond"/>
          <w:color w:val="000080"/>
          <w:sz w:val="27"/>
          <w:szCs w:val="27"/>
        </w:rPr>
        <w:t>.</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Vi troverai molte risposte pratiche e applicabili nella tua vita.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8. IL CONTATTO CON LE ENERGIE SUPERIORI, </w:t>
      </w:r>
      <w:r w:rsidRPr="00323DF0">
        <w:rPr>
          <w:rFonts w:ascii="Garamond" w:hAnsi="Garamond"/>
          <w:i/>
          <w:iCs/>
          <w:color w:val="000080"/>
          <w:sz w:val="27"/>
          <w:szCs w:val="27"/>
        </w:rPr>
        <w:t>INTERNE A NOI</w:t>
      </w:r>
      <w:r w:rsidRPr="00323DF0">
        <w:rPr>
          <w:rFonts w:ascii="Garamond" w:hAnsi="Garamond"/>
          <w:color w:val="000080"/>
          <w:sz w:val="27"/>
          <w:szCs w:val="27"/>
        </w:rPr>
        <w:t>, PASSA PER UN LAVORO INTERIORE (MEDITAZIONE) ED ESTERNO (GUARIGIONE DELLE RELAZIONI).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Qualcuno ha detto: “Con la conoscenza intellettuale e un euro ti puoi comprare un caffè”. Questo a significare che le conoscenze teoriche, </w:t>
      </w:r>
      <w:r w:rsidRPr="00323DF0">
        <w:rPr>
          <w:rFonts w:ascii="Garamond" w:hAnsi="Garamond"/>
          <w:i/>
          <w:iCs/>
          <w:color w:val="000080"/>
          <w:sz w:val="27"/>
          <w:szCs w:val="27"/>
        </w:rPr>
        <w:t>da sole</w:t>
      </w:r>
      <w:r w:rsidRPr="00323DF0">
        <w:rPr>
          <w:rFonts w:ascii="Garamond" w:hAnsi="Garamond"/>
          <w:color w:val="000080"/>
          <w:sz w:val="27"/>
          <w:szCs w:val="27"/>
        </w:rPr>
        <w:t xml:space="preserve">, non servono a nulla.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Anche nel percorso evolutivo, esse sono una premessa, spesso necessaria, ma non sufficiente, alla nostra trasformazione.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Cosa manca?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L’esperienza interiore ed esteriore.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Come viverla?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Attraverso LA DUPLICE VITA DEL RICERCATORE DI VERITÀ.</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Puoi prendere contatto con la tua luce interiore attraverso il percorso di concentrazione-meditazione-visualizzazione più adatto a te. In questo modo, pianti nel tuo cuore dei semi di luce e amore, e li annaffi giorno dopo giorno.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Inizi a “pensarti nella luce”, per mettere in pratica il detto esoterico: “</w:t>
      </w:r>
      <w:r w:rsidRPr="00323DF0">
        <w:rPr>
          <w:rFonts w:ascii="Garamond" w:hAnsi="Garamond"/>
          <w:i/>
          <w:iCs/>
          <w:color w:val="000080"/>
          <w:sz w:val="27"/>
          <w:szCs w:val="27"/>
        </w:rPr>
        <w:t>Come un essere umano pensa nel suo cuore, tale egli diventa</w:t>
      </w:r>
      <w:r w:rsidRPr="00323DF0">
        <w:rPr>
          <w:rFonts w:ascii="Garamond" w:hAnsi="Garamond"/>
          <w:color w:val="000080"/>
          <w:sz w:val="27"/>
          <w:szCs w:val="27"/>
        </w:rPr>
        <w:t>”.</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Poi, è importante radicare nel mondo fisico la tua luce interiore attraverso le tue relazioni quotidiane.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Ogni volta che ti trovi davanti a una situazione di vita complicata, fermati…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Poi, agisci </w:t>
      </w:r>
      <w:r w:rsidRPr="00323DF0">
        <w:rPr>
          <w:rFonts w:ascii="Garamond" w:hAnsi="Garamond"/>
          <w:i/>
          <w:iCs/>
          <w:color w:val="000080"/>
          <w:sz w:val="27"/>
          <w:szCs w:val="27"/>
        </w:rPr>
        <w:t>come se</w:t>
      </w:r>
      <w:r w:rsidRPr="00323DF0">
        <w:rPr>
          <w:rFonts w:ascii="Garamond" w:hAnsi="Garamond"/>
          <w:color w:val="000080"/>
          <w:sz w:val="27"/>
          <w:szCs w:val="27"/>
        </w:rPr>
        <w:t xml:space="preserve"> quella luce ti avesse già completamente trasformato, </w:t>
      </w:r>
      <w:r w:rsidRPr="00323DF0">
        <w:rPr>
          <w:rFonts w:ascii="Garamond" w:hAnsi="Garamond"/>
          <w:i/>
          <w:iCs/>
          <w:color w:val="000080"/>
          <w:sz w:val="27"/>
          <w:szCs w:val="27"/>
        </w:rPr>
        <w:t>come se</w:t>
      </w:r>
      <w:r w:rsidRPr="00323DF0">
        <w:rPr>
          <w:rFonts w:ascii="Garamond" w:hAnsi="Garamond"/>
          <w:color w:val="000080"/>
          <w:sz w:val="27"/>
          <w:szCs w:val="27"/>
        </w:rPr>
        <w:t xml:space="preserve"> tu fossi già un maestro.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 altre parole, poniti la domanda: “Come agirei se fossi già pienamente infuso delle energie dell’anima?”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Poi agisci così.</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Non andrà subito bene; troverai delle difficoltà a farlo. </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Nel tempo, però, troverai delle nuove strade che ti condurranno a una rinnovata armonia con le persone che ti circondano.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Cosa aspetti?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Inizia ad applicare questa tecnica questa settimana e osserva i risultati (senza giudicarti).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9. LA GUARIGIONE DELLE RELAZIONI INIZIA CON CHI CI È PIÙ VICINO: PARTNER DI VITA, GENITORI, FIGLI, INTIMI AMICI.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Hai mai conosciuto persone che raccontano di esperienze mistiche di fusione col divino, ma che, non appena le tocchi, si irritano e reagiscono con rabbia?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Oppure individui che vantano un grande amore per l’umanità e mostrano di addolorarsi profondamente per il male presente nel mondo, ma si dimostrano totalmente insensibili per ciò che accade a chi gli è più vicino?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Già Gesù Cristo diceva: “Non puoi amare Dio, che non hai visto, se non dimostri di amare il tuo fratello che è vicino a te”.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 altre parole, la nostra trasformazione inizia con la guarigione dei rapporti con le persone che frequentiamo di più.</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Riusciamo a essere abbastanza </w:t>
      </w:r>
      <w:r w:rsidRPr="00323DF0">
        <w:rPr>
          <w:rFonts w:ascii="Garamond" w:hAnsi="Garamond"/>
          <w:b/>
          <w:bCs/>
          <w:color w:val="000080"/>
          <w:sz w:val="27"/>
          <w:szCs w:val="27"/>
        </w:rPr>
        <w:t>decentrati</w:t>
      </w:r>
      <w:r w:rsidRPr="00323DF0">
        <w:rPr>
          <w:rFonts w:ascii="Garamond" w:hAnsi="Garamond"/>
          <w:color w:val="000080"/>
          <w:sz w:val="27"/>
          <w:szCs w:val="27"/>
        </w:rPr>
        <w:t xml:space="preserve"> dalla nostra personalità da non prendere qualunque osservazione altrui come un attacco personale? Oppure siamo ipersensibili, suscettibili o permalosi?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Riusciamo a essere sufficientemente </w:t>
      </w:r>
      <w:r w:rsidRPr="00323DF0">
        <w:rPr>
          <w:rFonts w:ascii="Garamond" w:hAnsi="Garamond"/>
          <w:b/>
          <w:bCs/>
          <w:color w:val="000080"/>
          <w:sz w:val="27"/>
          <w:szCs w:val="27"/>
        </w:rPr>
        <w:t>distaccati</w:t>
      </w:r>
      <w:r w:rsidRPr="00323DF0">
        <w:rPr>
          <w:rFonts w:ascii="Garamond" w:hAnsi="Garamond"/>
          <w:color w:val="000080"/>
          <w:sz w:val="27"/>
          <w:szCs w:val="27"/>
        </w:rPr>
        <w:t xml:space="preserve"> dalla personalità di partner, amici, genitori, figli, da riuscire ad aiutarli nella giusta maniera, senza però prenderci carico del loro percorso?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Stiamo dando affetto ai nostri cari con </w:t>
      </w:r>
      <w:r w:rsidRPr="00323DF0">
        <w:rPr>
          <w:rFonts w:ascii="Garamond" w:hAnsi="Garamond"/>
          <w:b/>
          <w:bCs/>
          <w:color w:val="000080"/>
          <w:sz w:val="27"/>
          <w:szCs w:val="27"/>
        </w:rPr>
        <w:t>innocuità</w:t>
      </w:r>
      <w:r w:rsidRPr="00323DF0">
        <w:rPr>
          <w:rFonts w:ascii="Garamond" w:hAnsi="Garamond"/>
          <w:color w:val="000080"/>
          <w:sz w:val="27"/>
          <w:szCs w:val="27"/>
        </w:rPr>
        <w:t>? Cioè senza possessività, attaccamento, desiderio di dimostrare loro che abbiamo ragione?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Oggi chiudo il post con queste domande e chiedo a tutti noi di riflettere sul significato di queste tre qualità spirituali: DECENTRAMENTO dalla propria personalità, DISTACCO da quelle altrui, INNOCUITÀ.</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Più impareremo il significato profondo di queste qualità con la pratica, più sperimenteremo un cambiamento reale nella nostra vita.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 xml:space="preserve">10. QUESTA TRASFORMAZIONE EVOLUTIVA CONDUCE ALLA </w:t>
      </w:r>
      <w:r w:rsidRPr="00323DF0">
        <w:rPr>
          <w:rFonts w:ascii="Garamond" w:hAnsi="Garamond"/>
          <w:b/>
          <w:bCs/>
          <w:color w:val="000080"/>
          <w:sz w:val="27"/>
          <w:szCs w:val="27"/>
        </w:rPr>
        <w:t>GIOIA</w:t>
      </w:r>
      <w:r w:rsidRPr="00323DF0">
        <w:rPr>
          <w:rFonts w:ascii="Garamond" w:hAnsi="Garamond"/>
          <w:color w:val="000080"/>
          <w:sz w:val="27"/>
          <w:szCs w:val="27"/>
        </w:rPr>
        <w:t xml:space="preserve"> CHE NASCE DALL’ALLINEAMENTO CON IL NOSTRO </w:t>
      </w:r>
      <w:r w:rsidRPr="00323DF0">
        <w:rPr>
          <w:rFonts w:ascii="Garamond" w:hAnsi="Garamond"/>
          <w:b/>
          <w:bCs/>
          <w:color w:val="000080"/>
          <w:sz w:val="27"/>
          <w:szCs w:val="27"/>
        </w:rPr>
        <w:t>SCOPO DI VITA</w:t>
      </w:r>
      <w:r w:rsidRPr="00323DF0">
        <w:rPr>
          <w:rFonts w:ascii="Garamond" w:hAnsi="Garamond"/>
          <w:color w:val="000080"/>
          <w:sz w:val="27"/>
          <w:szCs w:val="27"/>
        </w:rPr>
        <w:t>.</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Perché dovrei cambiare? Dopotutto ho raggiunto un certo equilibrio nella mia vita…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Qual è lo scopo del cambiamento che proponi?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Questi e altri dubbi potrebbero girare per la tua mente come rumorosi insetti.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La risposta è semplice: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Lo scopo della nostra attuale trasformazione è quello di uscire dalla modalità di sopravvivenza per iniziare a goderci la vita.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È un viaggio alla scoperta dei potenziali creativi di ognuno di noi.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È un percorso che conduce a lasciar andare i rancori, i rimorsi, il rimuginare su ciò che noi o le persone a noi vicine hanno detto o fatto in passato, per realizzare una vita piena ora, nel presente.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È lo spezzare un equilibrio di basso livello per raggiungerne uno più gioioso ed elevato.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È un invito a smettere di perdere il nostro tempo in lamentele su ciò che manca nella nostra vita, per fare focus su ciò che siamo e abbiamo: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SIAMO NEL 10% DELLA POPOLAZIONE MONDIALE CHE HA TEMPO, ENERGIE, SOLDI SUFFICIENTI PER RICERCARE IL NOSTRO SCOPO DI VITA E REALIZZARE UN ALLINEAMENTO CON IL NOSTRO SÉ SUPERIORE.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Cosa abbiamo da perdere? Solo la nostra sofferenza.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Cosa possiamo guadagnare? La serenità e la gioia che derivano dalla percezione, sicura e certa come del fatto che siamo maschi o femmine, di essere e fare ciò a cui ci siamo destinati incarnandoci qui, nel piano fisico, su questo pianeta.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Forse ti chiederai:</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Da dove posso iniziare?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Ora che hai letto questi 10 passi, decidi di metterli in pratica.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Come?</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Per esempio, applicando alcune delle pratiche descritte negli articoli di questo decalogo.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O ancora, approfondendo questi e altri argomenti grazie agli altri articoli presenti in questa rubrica, scintille di saggezza esoterica.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Infine, scrivendomi per chiedermi altre informazioni alla mail che trovi al termine della rubrica.</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A presto</w:t>
      </w:r>
    </w:p>
    <w:p w:rsidR="00F55C58" w:rsidRPr="00323DF0" w:rsidRDefault="00F55C58" w:rsidP="00323DF0">
      <w:pPr>
        <w:pStyle w:val="corpo"/>
        <w:jc w:val="both"/>
        <w:rPr>
          <w:rFonts w:ascii="Garamond" w:hAnsi="Garamond"/>
        </w:rPr>
      </w:pPr>
      <w:r w:rsidRPr="00323DF0">
        <w:rPr>
          <w:rFonts w:ascii="Garamond" w:hAnsi="Garamond"/>
          <w:color w:val="000080"/>
          <w:sz w:val="27"/>
          <w:szCs w:val="27"/>
        </w:rPr>
        <w:t>Francesco</w:t>
      </w:r>
    </w:p>
    <w:p w:rsidR="00F55C58" w:rsidRPr="00F31740" w:rsidRDefault="00F55C58" w:rsidP="00323DF0"/>
    <w:sectPr w:rsidR="00F55C58" w:rsidRPr="00F31740"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C58" w:rsidRDefault="00F55C58">
      <w:r>
        <w:separator/>
      </w:r>
    </w:p>
  </w:endnote>
  <w:endnote w:type="continuationSeparator" w:id="0">
    <w:p w:rsidR="00F55C58" w:rsidRDefault="00F55C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58" w:rsidRDefault="00F55C58"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F55C58" w:rsidRDefault="00F55C58"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58" w:rsidRDefault="00F55C58"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55C58" w:rsidRDefault="00F55C58"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C58" w:rsidRDefault="00F55C58">
      <w:r>
        <w:separator/>
      </w:r>
    </w:p>
  </w:footnote>
  <w:footnote w:type="continuationSeparator" w:id="0">
    <w:p w:rsidR="00F55C58" w:rsidRDefault="00F55C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2B8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5F4F"/>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4192"/>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69AA"/>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346"/>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DF0"/>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846BC"/>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726"/>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46FF5"/>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13F4"/>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5828"/>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7E4"/>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37883"/>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1EB1"/>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3A38"/>
    <w:rsid w:val="00C3433D"/>
    <w:rsid w:val="00C36387"/>
    <w:rsid w:val="00C36617"/>
    <w:rsid w:val="00C36B8E"/>
    <w:rsid w:val="00C40B52"/>
    <w:rsid w:val="00C40E4B"/>
    <w:rsid w:val="00C4187F"/>
    <w:rsid w:val="00C41EC1"/>
    <w:rsid w:val="00C4506E"/>
    <w:rsid w:val="00C46611"/>
    <w:rsid w:val="00C47DC2"/>
    <w:rsid w:val="00C50BA9"/>
    <w:rsid w:val="00C53777"/>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0A1"/>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3EF"/>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C31"/>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400C"/>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1740"/>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58"/>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8F5828"/>
    <w:rPr>
      <w:rFonts w:ascii="Calibri" w:hAnsi="Calibri" w:cs="Times New Roman"/>
      <w:b/>
      <w:bCs/>
    </w:rPr>
  </w:style>
  <w:style w:type="character" w:customStyle="1" w:styleId="Heading8Char">
    <w:name w:val="Heading 8 Char"/>
    <w:basedOn w:val="DefaultParagraphFont"/>
    <w:link w:val="Heading8"/>
    <w:uiPriority w:val="99"/>
    <w:semiHidden/>
    <w:locked/>
    <w:rsid w:val="008F5828"/>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F5828"/>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8F5828"/>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8F5828"/>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8F5828"/>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8F5828"/>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8F5828"/>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501726"/>
    <w:rPr>
      <w:rFonts w:cs="Times New Roman"/>
    </w:rPr>
  </w:style>
  <w:style w:type="paragraph" w:customStyle="1" w:styleId="didefault">
    <w:name w:val="didefault"/>
    <w:basedOn w:val="Normal"/>
    <w:uiPriority w:val="99"/>
    <w:rsid w:val="00323DF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27020934">
      <w:marLeft w:val="0"/>
      <w:marRight w:val="0"/>
      <w:marTop w:val="0"/>
      <w:marBottom w:val="0"/>
      <w:divBdr>
        <w:top w:val="none" w:sz="0" w:space="0" w:color="auto"/>
        <w:left w:val="none" w:sz="0" w:space="0" w:color="auto"/>
        <w:bottom w:val="none" w:sz="0" w:space="0" w:color="auto"/>
        <w:right w:val="none" w:sz="0" w:space="0" w:color="auto"/>
      </w:divBdr>
    </w:div>
    <w:div w:id="1027020935">
      <w:marLeft w:val="0"/>
      <w:marRight w:val="0"/>
      <w:marTop w:val="0"/>
      <w:marBottom w:val="0"/>
      <w:divBdr>
        <w:top w:val="none" w:sz="0" w:space="0" w:color="auto"/>
        <w:left w:val="none" w:sz="0" w:space="0" w:color="auto"/>
        <w:bottom w:val="none" w:sz="0" w:space="0" w:color="auto"/>
        <w:right w:val="none" w:sz="0" w:space="0" w:color="auto"/>
      </w:divBdr>
    </w:div>
    <w:div w:id="1027020937">
      <w:marLeft w:val="0"/>
      <w:marRight w:val="0"/>
      <w:marTop w:val="0"/>
      <w:marBottom w:val="0"/>
      <w:divBdr>
        <w:top w:val="none" w:sz="0" w:space="0" w:color="auto"/>
        <w:left w:val="none" w:sz="0" w:space="0" w:color="auto"/>
        <w:bottom w:val="none" w:sz="0" w:space="0" w:color="auto"/>
        <w:right w:val="none" w:sz="0" w:space="0" w:color="auto"/>
      </w:divBdr>
      <w:divsChild>
        <w:div w:id="1027021578">
          <w:marLeft w:val="0"/>
          <w:marRight w:val="0"/>
          <w:marTop w:val="0"/>
          <w:marBottom w:val="0"/>
          <w:divBdr>
            <w:top w:val="none" w:sz="0" w:space="0" w:color="auto"/>
            <w:left w:val="none" w:sz="0" w:space="0" w:color="auto"/>
            <w:bottom w:val="none" w:sz="0" w:space="0" w:color="auto"/>
            <w:right w:val="none" w:sz="0" w:space="0" w:color="auto"/>
          </w:divBdr>
          <w:divsChild>
            <w:div w:id="1027020973">
              <w:marLeft w:val="0"/>
              <w:marRight w:val="0"/>
              <w:marTop w:val="0"/>
              <w:marBottom w:val="0"/>
              <w:divBdr>
                <w:top w:val="none" w:sz="0" w:space="0" w:color="auto"/>
                <w:left w:val="none" w:sz="0" w:space="0" w:color="auto"/>
                <w:bottom w:val="none" w:sz="0" w:space="0" w:color="auto"/>
                <w:right w:val="none" w:sz="0" w:space="0" w:color="auto"/>
              </w:divBdr>
              <w:divsChild>
                <w:div w:id="1027022935">
                  <w:marLeft w:val="0"/>
                  <w:marRight w:val="0"/>
                  <w:marTop w:val="0"/>
                  <w:marBottom w:val="0"/>
                  <w:divBdr>
                    <w:top w:val="none" w:sz="0" w:space="0" w:color="auto"/>
                    <w:left w:val="none" w:sz="0" w:space="0" w:color="auto"/>
                    <w:bottom w:val="none" w:sz="0" w:space="0" w:color="auto"/>
                    <w:right w:val="none" w:sz="0" w:space="0" w:color="auto"/>
                  </w:divBdr>
                  <w:divsChild>
                    <w:div w:id="1027022294">
                      <w:marLeft w:val="0"/>
                      <w:marRight w:val="0"/>
                      <w:marTop w:val="0"/>
                      <w:marBottom w:val="0"/>
                      <w:divBdr>
                        <w:top w:val="none" w:sz="0" w:space="0" w:color="auto"/>
                        <w:left w:val="none" w:sz="0" w:space="0" w:color="auto"/>
                        <w:bottom w:val="none" w:sz="0" w:space="0" w:color="auto"/>
                        <w:right w:val="none" w:sz="0" w:space="0" w:color="auto"/>
                      </w:divBdr>
                      <w:divsChild>
                        <w:div w:id="1027023734">
                          <w:marLeft w:val="0"/>
                          <w:marRight w:val="0"/>
                          <w:marTop w:val="0"/>
                          <w:marBottom w:val="0"/>
                          <w:divBdr>
                            <w:top w:val="none" w:sz="0" w:space="0" w:color="auto"/>
                            <w:left w:val="none" w:sz="0" w:space="0" w:color="auto"/>
                            <w:bottom w:val="none" w:sz="0" w:space="0" w:color="auto"/>
                            <w:right w:val="none" w:sz="0" w:space="0" w:color="auto"/>
                          </w:divBdr>
                          <w:divsChild>
                            <w:div w:id="1027023490">
                              <w:marLeft w:val="0"/>
                              <w:marRight w:val="0"/>
                              <w:marTop w:val="0"/>
                              <w:marBottom w:val="0"/>
                              <w:divBdr>
                                <w:top w:val="none" w:sz="0" w:space="0" w:color="auto"/>
                                <w:left w:val="none" w:sz="0" w:space="0" w:color="auto"/>
                                <w:bottom w:val="none" w:sz="0" w:space="0" w:color="auto"/>
                                <w:right w:val="none" w:sz="0" w:space="0" w:color="auto"/>
                              </w:divBdr>
                              <w:divsChild>
                                <w:div w:id="1027022973">
                                  <w:marLeft w:val="0"/>
                                  <w:marRight w:val="0"/>
                                  <w:marTop w:val="0"/>
                                  <w:marBottom w:val="0"/>
                                  <w:divBdr>
                                    <w:top w:val="none" w:sz="0" w:space="0" w:color="auto"/>
                                    <w:left w:val="none" w:sz="0" w:space="0" w:color="auto"/>
                                    <w:bottom w:val="none" w:sz="0" w:space="0" w:color="auto"/>
                                    <w:right w:val="none" w:sz="0" w:space="0" w:color="auto"/>
                                  </w:divBdr>
                                  <w:divsChild>
                                    <w:div w:id="1027023156">
                                      <w:marLeft w:val="0"/>
                                      <w:marRight w:val="0"/>
                                      <w:marTop w:val="0"/>
                                      <w:marBottom w:val="0"/>
                                      <w:divBdr>
                                        <w:top w:val="none" w:sz="0" w:space="0" w:color="auto"/>
                                        <w:left w:val="none" w:sz="0" w:space="0" w:color="auto"/>
                                        <w:bottom w:val="none" w:sz="0" w:space="0" w:color="auto"/>
                                        <w:right w:val="none" w:sz="0" w:space="0" w:color="auto"/>
                                      </w:divBdr>
                                      <w:divsChild>
                                        <w:div w:id="1027022473">
                                          <w:marLeft w:val="0"/>
                                          <w:marRight w:val="0"/>
                                          <w:marTop w:val="0"/>
                                          <w:marBottom w:val="0"/>
                                          <w:divBdr>
                                            <w:top w:val="none" w:sz="0" w:space="0" w:color="auto"/>
                                            <w:left w:val="none" w:sz="0" w:space="0" w:color="auto"/>
                                            <w:bottom w:val="none" w:sz="0" w:space="0" w:color="auto"/>
                                            <w:right w:val="none" w:sz="0" w:space="0" w:color="auto"/>
                                          </w:divBdr>
                                          <w:divsChild>
                                            <w:div w:id="1027022026">
                                              <w:marLeft w:val="0"/>
                                              <w:marRight w:val="0"/>
                                              <w:marTop w:val="0"/>
                                              <w:marBottom w:val="0"/>
                                              <w:divBdr>
                                                <w:top w:val="none" w:sz="0" w:space="0" w:color="auto"/>
                                                <w:left w:val="none" w:sz="0" w:space="0" w:color="auto"/>
                                                <w:bottom w:val="none" w:sz="0" w:space="0" w:color="auto"/>
                                                <w:right w:val="none" w:sz="0" w:space="0" w:color="auto"/>
                                              </w:divBdr>
                                              <w:divsChild>
                                                <w:div w:id="1027021385">
                                                  <w:marLeft w:val="0"/>
                                                  <w:marRight w:val="0"/>
                                                  <w:marTop w:val="0"/>
                                                  <w:marBottom w:val="0"/>
                                                  <w:divBdr>
                                                    <w:top w:val="none" w:sz="0" w:space="0" w:color="auto"/>
                                                    <w:left w:val="none" w:sz="0" w:space="0" w:color="auto"/>
                                                    <w:bottom w:val="none" w:sz="0" w:space="0" w:color="auto"/>
                                                    <w:right w:val="none" w:sz="0" w:space="0" w:color="auto"/>
                                                  </w:divBdr>
                                                  <w:divsChild>
                                                    <w:div w:id="10270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0939">
      <w:marLeft w:val="0"/>
      <w:marRight w:val="0"/>
      <w:marTop w:val="0"/>
      <w:marBottom w:val="0"/>
      <w:divBdr>
        <w:top w:val="none" w:sz="0" w:space="0" w:color="auto"/>
        <w:left w:val="none" w:sz="0" w:space="0" w:color="auto"/>
        <w:bottom w:val="none" w:sz="0" w:space="0" w:color="auto"/>
        <w:right w:val="none" w:sz="0" w:space="0" w:color="auto"/>
      </w:divBdr>
      <w:divsChild>
        <w:div w:id="1027022911">
          <w:marLeft w:val="0"/>
          <w:marRight w:val="0"/>
          <w:marTop w:val="0"/>
          <w:marBottom w:val="0"/>
          <w:divBdr>
            <w:top w:val="none" w:sz="0" w:space="0" w:color="auto"/>
            <w:left w:val="none" w:sz="0" w:space="0" w:color="auto"/>
            <w:bottom w:val="none" w:sz="0" w:space="0" w:color="auto"/>
            <w:right w:val="none" w:sz="0" w:space="0" w:color="auto"/>
          </w:divBdr>
          <w:divsChild>
            <w:div w:id="1027023691">
              <w:marLeft w:val="0"/>
              <w:marRight w:val="0"/>
              <w:marTop w:val="0"/>
              <w:marBottom w:val="0"/>
              <w:divBdr>
                <w:top w:val="none" w:sz="0" w:space="0" w:color="auto"/>
                <w:left w:val="none" w:sz="0" w:space="0" w:color="auto"/>
                <w:bottom w:val="none" w:sz="0" w:space="0" w:color="auto"/>
                <w:right w:val="none" w:sz="0" w:space="0" w:color="auto"/>
              </w:divBdr>
              <w:divsChild>
                <w:div w:id="1027023648">
                  <w:marLeft w:val="0"/>
                  <w:marRight w:val="0"/>
                  <w:marTop w:val="0"/>
                  <w:marBottom w:val="0"/>
                  <w:divBdr>
                    <w:top w:val="none" w:sz="0" w:space="0" w:color="auto"/>
                    <w:left w:val="none" w:sz="0" w:space="0" w:color="auto"/>
                    <w:bottom w:val="none" w:sz="0" w:space="0" w:color="auto"/>
                    <w:right w:val="none" w:sz="0" w:space="0" w:color="auto"/>
                  </w:divBdr>
                </w:div>
              </w:divsChild>
            </w:div>
            <w:div w:id="1027023754">
              <w:marLeft w:val="0"/>
              <w:marRight w:val="0"/>
              <w:marTop w:val="0"/>
              <w:marBottom w:val="0"/>
              <w:divBdr>
                <w:top w:val="none" w:sz="0" w:space="0" w:color="auto"/>
                <w:left w:val="none" w:sz="0" w:space="0" w:color="auto"/>
                <w:bottom w:val="none" w:sz="0" w:space="0" w:color="auto"/>
                <w:right w:val="none" w:sz="0" w:space="0" w:color="auto"/>
              </w:divBdr>
              <w:divsChild>
                <w:div w:id="102702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0944">
      <w:marLeft w:val="0"/>
      <w:marRight w:val="0"/>
      <w:marTop w:val="0"/>
      <w:marBottom w:val="0"/>
      <w:divBdr>
        <w:top w:val="none" w:sz="0" w:space="0" w:color="auto"/>
        <w:left w:val="none" w:sz="0" w:space="0" w:color="auto"/>
        <w:bottom w:val="none" w:sz="0" w:space="0" w:color="auto"/>
        <w:right w:val="none" w:sz="0" w:space="0" w:color="auto"/>
      </w:divBdr>
    </w:div>
    <w:div w:id="1027020946">
      <w:marLeft w:val="0"/>
      <w:marRight w:val="0"/>
      <w:marTop w:val="0"/>
      <w:marBottom w:val="0"/>
      <w:divBdr>
        <w:top w:val="none" w:sz="0" w:space="0" w:color="auto"/>
        <w:left w:val="none" w:sz="0" w:space="0" w:color="auto"/>
        <w:bottom w:val="none" w:sz="0" w:space="0" w:color="auto"/>
        <w:right w:val="none" w:sz="0" w:space="0" w:color="auto"/>
      </w:divBdr>
      <w:divsChild>
        <w:div w:id="1027020938">
          <w:marLeft w:val="0"/>
          <w:marRight w:val="0"/>
          <w:marTop w:val="0"/>
          <w:marBottom w:val="0"/>
          <w:divBdr>
            <w:top w:val="none" w:sz="0" w:space="0" w:color="auto"/>
            <w:left w:val="none" w:sz="0" w:space="0" w:color="auto"/>
            <w:bottom w:val="none" w:sz="0" w:space="0" w:color="auto"/>
            <w:right w:val="none" w:sz="0" w:space="0" w:color="auto"/>
          </w:divBdr>
          <w:divsChild>
            <w:div w:id="1027020974">
              <w:marLeft w:val="0"/>
              <w:marRight w:val="0"/>
              <w:marTop w:val="0"/>
              <w:marBottom w:val="0"/>
              <w:divBdr>
                <w:top w:val="none" w:sz="0" w:space="0" w:color="auto"/>
                <w:left w:val="none" w:sz="0" w:space="0" w:color="auto"/>
                <w:bottom w:val="none" w:sz="0" w:space="0" w:color="auto"/>
                <w:right w:val="none" w:sz="0" w:space="0" w:color="auto"/>
              </w:divBdr>
            </w:div>
            <w:div w:id="102702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0948">
      <w:marLeft w:val="0"/>
      <w:marRight w:val="0"/>
      <w:marTop w:val="0"/>
      <w:marBottom w:val="0"/>
      <w:divBdr>
        <w:top w:val="none" w:sz="0" w:space="0" w:color="auto"/>
        <w:left w:val="none" w:sz="0" w:space="0" w:color="auto"/>
        <w:bottom w:val="none" w:sz="0" w:space="0" w:color="auto"/>
        <w:right w:val="none" w:sz="0" w:space="0" w:color="auto"/>
      </w:divBdr>
      <w:divsChild>
        <w:div w:id="1027021552">
          <w:marLeft w:val="0"/>
          <w:marRight w:val="0"/>
          <w:marTop w:val="0"/>
          <w:marBottom w:val="0"/>
          <w:divBdr>
            <w:top w:val="none" w:sz="0" w:space="0" w:color="auto"/>
            <w:left w:val="none" w:sz="0" w:space="0" w:color="auto"/>
            <w:bottom w:val="none" w:sz="0" w:space="0" w:color="auto"/>
            <w:right w:val="none" w:sz="0" w:space="0" w:color="auto"/>
          </w:divBdr>
          <w:divsChild>
            <w:div w:id="1027023678">
              <w:marLeft w:val="0"/>
              <w:marRight w:val="0"/>
              <w:marTop w:val="0"/>
              <w:marBottom w:val="0"/>
              <w:divBdr>
                <w:top w:val="none" w:sz="0" w:space="0" w:color="auto"/>
                <w:left w:val="none" w:sz="0" w:space="0" w:color="auto"/>
                <w:bottom w:val="none" w:sz="0" w:space="0" w:color="auto"/>
                <w:right w:val="none" w:sz="0" w:space="0" w:color="auto"/>
              </w:divBdr>
              <w:divsChild>
                <w:div w:id="102702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0952">
      <w:marLeft w:val="0"/>
      <w:marRight w:val="0"/>
      <w:marTop w:val="0"/>
      <w:marBottom w:val="0"/>
      <w:divBdr>
        <w:top w:val="none" w:sz="0" w:space="0" w:color="auto"/>
        <w:left w:val="none" w:sz="0" w:space="0" w:color="auto"/>
        <w:bottom w:val="none" w:sz="0" w:space="0" w:color="auto"/>
        <w:right w:val="none" w:sz="0" w:space="0" w:color="auto"/>
      </w:divBdr>
    </w:div>
    <w:div w:id="1027020953">
      <w:marLeft w:val="0"/>
      <w:marRight w:val="0"/>
      <w:marTop w:val="0"/>
      <w:marBottom w:val="0"/>
      <w:divBdr>
        <w:top w:val="none" w:sz="0" w:space="0" w:color="auto"/>
        <w:left w:val="none" w:sz="0" w:space="0" w:color="auto"/>
        <w:bottom w:val="none" w:sz="0" w:space="0" w:color="auto"/>
        <w:right w:val="none" w:sz="0" w:space="0" w:color="auto"/>
      </w:divBdr>
    </w:div>
    <w:div w:id="1027020957">
      <w:marLeft w:val="0"/>
      <w:marRight w:val="0"/>
      <w:marTop w:val="0"/>
      <w:marBottom w:val="0"/>
      <w:divBdr>
        <w:top w:val="none" w:sz="0" w:space="0" w:color="auto"/>
        <w:left w:val="none" w:sz="0" w:space="0" w:color="auto"/>
        <w:bottom w:val="none" w:sz="0" w:space="0" w:color="auto"/>
        <w:right w:val="none" w:sz="0" w:space="0" w:color="auto"/>
      </w:divBdr>
    </w:div>
    <w:div w:id="1027020961">
      <w:marLeft w:val="0"/>
      <w:marRight w:val="0"/>
      <w:marTop w:val="0"/>
      <w:marBottom w:val="0"/>
      <w:divBdr>
        <w:top w:val="none" w:sz="0" w:space="0" w:color="auto"/>
        <w:left w:val="none" w:sz="0" w:space="0" w:color="auto"/>
        <w:bottom w:val="none" w:sz="0" w:space="0" w:color="auto"/>
        <w:right w:val="none" w:sz="0" w:space="0" w:color="auto"/>
      </w:divBdr>
    </w:div>
    <w:div w:id="1027020962">
      <w:marLeft w:val="0"/>
      <w:marRight w:val="0"/>
      <w:marTop w:val="0"/>
      <w:marBottom w:val="0"/>
      <w:divBdr>
        <w:top w:val="none" w:sz="0" w:space="0" w:color="auto"/>
        <w:left w:val="none" w:sz="0" w:space="0" w:color="auto"/>
        <w:bottom w:val="none" w:sz="0" w:space="0" w:color="auto"/>
        <w:right w:val="none" w:sz="0" w:space="0" w:color="auto"/>
      </w:divBdr>
    </w:div>
    <w:div w:id="1027020963">
      <w:marLeft w:val="0"/>
      <w:marRight w:val="0"/>
      <w:marTop w:val="0"/>
      <w:marBottom w:val="0"/>
      <w:divBdr>
        <w:top w:val="none" w:sz="0" w:space="0" w:color="auto"/>
        <w:left w:val="none" w:sz="0" w:space="0" w:color="auto"/>
        <w:bottom w:val="none" w:sz="0" w:space="0" w:color="auto"/>
        <w:right w:val="none" w:sz="0" w:space="0" w:color="auto"/>
      </w:divBdr>
    </w:div>
    <w:div w:id="1027020965">
      <w:marLeft w:val="0"/>
      <w:marRight w:val="0"/>
      <w:marTop w:val="0"/>
      <w:marBottom w:val="0"/>
      <w:divBdr>
        <w:top w:val="none" w:sz="0" w:space="0" w:color="auto"/>
        <w:left w:val="none" w:sz="0" w:space="0" w:color="auto"/>
        <w:bottom w:val="none" w:sz="0" w:space="0" w:color="auto"/>
        <w:right w:val="none" w:sz="0" w:space="0" w:color="auto"/>
      </w:divBdr>
    </w:div>
    <w:div w:id="1027020968">
      <w:marLeft w:val="0"/>
      <w:marRight w:val="0"/>
      <w:marTop w:val="0"/>
      <w:marBottom w:val="0"/>
      <w:divBdr>
        <w:top w:val="none" w:sz="0" w:space="0" w:color="auto"/>
        <w:left w:val="none" w:sz="0" w:space="0" w:color="auto"/>
        <w:bottom w:val="none" w:sz="0" w:space="0" w:color="auto"/>
        <w:right w:val="none" w:sz="0" w:space="0" w:color="auto"/>
      </w:divBdr>
      <w:divsChild>
        <w:div w:id="1027023533">
          <w:marLeft w:val="0"/>
          <w:marRight w:val="0"/>
          <w:marTop w:val="0"/>
          <w:marBottom w:val="0"/>
          <w:divBdr>
            <w:top w:val="none" w:sz="0" w:space="0" w:color="auto"/>
            <w:left w:val="none" w:sz="0" w:space="0" w:color="auto"/>
            <w:bottom w:val="none" w:sz="0" w:space="0" w:color="auto"/>
            <w:right w:val="none" w:sz="0" w:space="0" w:color="auto"/>
          </w:divBdr>
          <w:divsChild>
            <w:div w:id="1027021022">
              <w:marLeft w:val="0"/>
              <w:marRight w:val="0"/>
              <w:marTop w:val="0"/>
              <w:marBottom w:val="0"/>
              <w:divBdr>
                <w:top w:val="none" w:sz="0" w:space="0" w:color="auto"/>
                <w:left w:val="none" w:sz="0" w:space="0" w:color="auto"/>
                <w:bottom w:val="none" w:sz="0" w:space="0" w:color="auto"/>
                <w:right w:val="none" w:sz="0" w:space="0" w:color="auto"/>
              </w:divBdr>
              <w:divsChild>
                <w:div w:id="1027023173">
                  <w:marLeft w:val="0"/>
                  <w:marRight w:val="0"/>
                  <w:marTop w:val="0"/>
                  <w:marBottom w:val="0"/>
                  <w:divBdr>
                    <w:top w:val="none" w:sz="0" w:space="0" w:color="auto"/>
                    <w:left w:val="none" w:sz="0" w:space="0" w:color="auto"/>
                    <w:bottom w:val="none" w:sz="0" w:space="0" w:color="auto"/>
                    <w:right w:val="none" w:sz="0" w:space="0" w:color="auto"/>
                  </w:divBdr>
                  <w:divsChild>
                    <w:div w:id="102702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0972">
      <w:marLeft w:val="0"/>
      <w:marRight w:val="0"/>
      <w:marTop w:val="0"/>
      <w:marBottom w:val="0"/>
      <w:divBdr>
        <w:top w:val="none" w:sz="0" w:space="0" w:color="auto"/>
        <w:left w:val="none" w:sz="0" w:space="0" w:color="auto"/>
        <w:bottom w:val="none" w:sz="0" w:space="0" w:color="auto"/>
        <w:right w:val="none" w:sz="0" w:space="0" w:color="auto"/>
      </w:divBdr>
      <w:divsChild>
        <w:div w:id="1027021242">
          <w:marLeft w:val="0"/>
          <w:marRight w:val="0"/>
          <w:marTop w:val="0"/>
          <w:marBottom w:val="0"/>
          <w:divBdr>
            <w:top w:val="none" w:sz="0" w:space="0" w:color="auto"/>
            <w:left w:val="none" w:sz="0" w:space="0" w:color="auto"/>
            <w:bottom w:val="none" w:sz="0" w:space="0" w:color="auto"/>
            <w:right w:val="none" w:sz="0" w:space="0" w:color="auto"/>
          </w:divBdr>
          <w:divsChild>
            <w:div w:id="1027022261">
              <w:marLeft w:val="0"/>
              <w:marRight w:val="0"/>
              <w:marTop w:val="0"/>
              <w:marBottom w:val="0"/>
              <w:divBdr>
                <w:top w:val="none" w:sz="0" w:space="0" w:color="auto"/>
                <w:left w:val="none" w:sz="0" w:space="0" w:color="auto"/>
                <w:bottom w:val="none" w:sz="0" w:space="0" w:color="auto"/>
                <w:right w:val="none" w:sz="0" w:space="0" w:color="auto"/>
              </w:divBdr>
            </w:div>
            <w:div w:id="1027022846">
              <w:marLeft w:val="0"/>
              <w:marRight w:val="0"/>
              <w:marTop w:val="0"/>
              <w:marBottom w:val="0"/>
              <w:divBdr>
                <w:top w:val="none" w:sz="0" w:space="0" w:color="auto"/>
                <w:left w:val="none" w:sz="0" w:space="0" w:color="auto"/>
                <w:bottom w:val="none" w:sz="0" w:space="0" w:color="auto"/>
                <w:right w:val="none" w:sz="0" w:space="0" w:color="auto"/>
              </w:divBdr>
            </w:div>
          </w:divsChild>
        </w:div>
        <w:div w:id="1027021696">
          <w:marLeft w:val="0"/>
          <w:marRight w:val="0"/>
          <w:marTop w:val="0"/>
          <w:marBottom w:val="0"/>
          <w:divBdr>
            <w:top w:val="none" w:sz="0" w:space="0" w:color="auto"/>
            <w:left w:val="none" w:sz="0" w:space="0" w:color="auto"/>
            <w:bottom w:val="none" w:sz="0" w:space="0" w:color="auto"/>
            <w:right w:val="none" w:sz="0" w:space="0" w:color="auto"/>
          </w:divBdr>
        </w:div>
        <w:div w:id="1027021764">
          <w:marLeft w:val="0"/>
          <w:marRight w:val="0"/>
          <w:marTop w:val="0"/>
          <w:marBottom w:val="0"/>
          <w:divBdr>
            <w:top w:val="none" w:sz="0" w:space="0" w:color="auto"/>
            <w:left w:val="none" w:sz="0" w:space="0" w:color="auto"/>
            <w:bottom w:val="none" w:sz="0" w:space="0" w:color="auto"/>
            <w:right w:val="none" w:sz="0" w:space="0" w:color="auto"/>
          </w:divBdr>
        </w:div>
        <w:div w:id="1027021995">
          <w:marLeft w:val="0"/>
          <w:marRight w:val="0"/>
          <w:marTop w:val="0"/>
          <w:marBottom w:val="0"/>
          <w:divBdr>
            <w:top w:val="none" w:sz="0" w:space="0" w:color="auto"/>
            <w:left w:val="none" w:sz="0" w:space="0" w:color="auto"/>
            <w:bottom w:val="none" w:sz="0" w:space="0" w:color="auto"/>
            <w:right w:val="none" w:sz="0" w:space="0" w:color="auto"/>
          </w:divBdr>
        </w:div>
        <w:div w:id="1027023035">
          <w:marLeft w:val="0"/>
          <w:marRight w:val="0"/>
          <w:marTop w:val="0"/>
          <w:marBottom w:val="0"/>
          <w:divBdr>
            <w:top w:val="none" w:sz="0" w:space="0" w:color="auto"/>
            <w:left w:val="none" w:sz="0" w:space="0" w:color="auto"/>
            <w:bottom w:val="none" w:sz="0" w:space="0" w:color="auto"/>
            <w:right w:val="none" w:sz="0" w:space="0" w:color="auto"/>
          </w:divBdr>
        </w:div>
      </w:divsChild>
    </w:div>
    <w:div w:id="1027020978">
      <w:marLeft w:val="0"/>
      <w:marRight w:val="0"/>
      <w:marTop w:val="0"/>
      <w:marBottom w:val="0"/>
      <w:divBdr>
        <w:top w:val="none" w:sz="0" w:space="0" w:color="auto"/>
        <w:left w:val="none" w:sz="0" w:space="0" w:color="auto"/>
        <w:bottom w:val="none" w:sz="0" w:space="0" w:color="auto"/>
        <w:right w:val="none" w:sz="0" w:space="0" w:color="auto"/>
      </w:divBdr>
    </w:div>
    <w:div w:id="1027020979">
      <w:marLeft w:val="0"/>
      <w:marRight w:val="0"/>
      <w:marTop w:val="0"/>
      <w:marBottom w:val="0"/>
      <w:divBdr>
        <w:top w:val="none" w:sz="0" w:space="0" w:color="auto"/>
        <w:left w:val="none" w:sz="0" w:space="0" w:color="auto"/>
        <w:bottom w:val="none" w:sz="0" w:space="0" w:color="auto"/>
        <w:right w:val="none" w:sz="0" w:space="0" w:color="auto"/>
      </w:divBdr>
    </w:div>
    <w:div w:id="1027020982">
      <w:marLeft w:val="0"/>
      <w:marRight w:val="0"/>
      <w:marTop w:val="0"/>
      <w:marBottom w:val="0"/>
      <w:divBdr>
        <w:top w:val="none" w:sz="0" w:space="0" w:color="auto"/>
        <w:left w:val="none" w:sz="0" w:space="0" w:color="auto"/>
        <w:bottom w:val="none" w:sz="0" w:space="0" w:color="auto"/>
        <w:right w:val="none" w:sz="0" w:space="0" w:color="auto"/>
      </w:divBdr>
      <w:divsChild>
        <w:div w:id="1027022612">
          <w:marLeft w:val="0"/>
          <w:marRight w:val="0"/>
          <w:marTop w:val="0"/>
          <w:marBottom w:val="0"/>
          <w:divBdr>
            <w:top w:val="none" w:sz="0" w:space="0" w:color="auto"/>
            <w:left w:val="none" w:sz="0" w:space="0" w:color="auto"/>
            <w:bottom w:val="none" w:sz="0" w:space="0" w:color="auto"/>
            <w:right w:val="none" w:sz="0" w:space="0" w:color="auto"/>
          </w:divBdr>
          <w:divsChild>
            <w:div w:id="1027023783">
              <w:marLeft w:val="0"/>
              <w:marRight w:val="0"/>
              <w:marTop w:val="0"/>
              <w:marBottom w:val="0"/>
              <w:divBdr>
                <w:top w:val="none" w:sz="0" w:space="0" w:color="auto"/>
                <w:left w:val="none" w:sz="0" w:space="0" w:color="auto"/>
                <w:bottom w:val="none" w:sz="0" w:space="0" w:color="auto"/>
                <w:right w:val="none" w:sz="0" w:space="0" w:color="auto"/>
              </w:divBdr>
              <w:divsChild>
                <w:div w:id="1027023704">
                  <w:marLeft w:val="0"/>
                  <w:marRight w:val="0"/>
                  <w:marTop w:val="0"/>
                  <w:marBottom w:val="0"/>
                  <w:divBdr>
                    <w:top w:val="none" w:sz="0" w:space="0" w:color="auto"/>
                    <w:left w:val="none" w:sz="0" w:space="0" w:color="auto"/>
                    <w:bottom w:val="none" w:sz="0" w:space="0" w:color="auto"/>
                    <w:right w:val="none" w:sz="0" w:space="0" w:color="auto"/>
                  </w:divBdr>
                  <w:divsChild>
                    <w:div w:id="1027023596">
                      <w:marLeft w:val="0"/>
                      <w:marRight w:val="0"/>
                      <w:marTop w:val="0"/>
                      <w:marBottom w:val="0"/>
                      <w:divBdr>
                        <w:top w:val="none" w:sz="0" w:space="0" w:color="auto"/>
                        <w:left w:val="none" w:sz="0" w:space="0" w:color="auto"/>
                        <w:bottom w:val="none" w:sz="0" w:space="0" w:color="auto"/>
                        <w:right w:val="none" w:sz="0" w:space="0" w:color="auto"/>
                      </w:divBdr>
                      <w:divsChild>
                        <w:div w:id="1027022441">
                          <w:marLeft w:val="0"/>
                          <w:marRight w:val="0"/>
                          <w:marTop w:val="0"/>
                          <w:marBottom w:val="0"/>
                          <w:divBdr>
                            <w:top w:val="none" w:sz="0" w:space="0" w:color="auto"/>
                            <w:left w:val="none" w:sz="0" w:space="0" w:color="auto"/>
                            <w:bottom w:val="none" w:sz="0" w:space="0" w:color="auto"/>
                            <w:right w:val="none" w:sz="0" w:space="0" w:color="auto"/>
                          </w:divBdr>
                          <w:divsChild>
                            <w:div w:id="102702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0983">
      <w:marLeft w:val="0"/>
      <w:marRight w:val="0"/>
      <w:marTop w:val="0"/>
      <w:marBottom w:val="0"/>
      <w:divBdr>
        <w:top w:val="none" w:sz="0" w:space="0" w:color="auto"/>
        <w:left w:val="none" w:sz="0" w:space="0" w:color="auto"/>
        <w:bottom w:val="none" w:sz="0" w:space="0" w:color="auto"/>
        <w:right w:val="none" w:sz="0" w:space="0" w:color="auto"/>
      </w:divBdr>
    </w:div>
    <w:div w:id="1027020984">
      <w:marLeft w:val="0"/>
      <w:marRight w:val="0"/>
      <w:marTop w:val="0"/>
      <w:marBottom w:val="0"/>
      <w:divBdr>
        <w:top w:val="none" w:sz="0" w:space="0" w:color="auto"/>
        <w:left w:val="none" w:sz="0" w:space="0" w:color="auto"/>
        <w:bottom w:val="none" w:sz="0" w:space="0" w:color="auto"/>
        <w:right w:val="none" w:sz="0" w:space="0" w:color="auto"/>
      </w:divBdr>
    </w:div>
    <w:div w:id="1027020987">
      <w:marLeft w:val="0"/>
      <w:marRight w:val="0"/>
      <w:marTop w:val="0"/>
      <w:marBottom w:val="0"/>
      <w:divBdr>
        <w:top w:val="none" w:sz="0" w:space="0" w:color="auto"/>
        <w:left w:val="none" w:sz="0" w:space="0" w:color="auto"/>
        <w:bottom w:val="none" w:sz="0" w:space="0" w:color="auto"/>
        <w:right w:val="none" w:sz="0" w:space="0" w:color="auto"/>
      </w:divBdr>
      <w:divsChild>
        <w:div w:id="1027021739">
          <w:marLeft w:val="0"/>
          <w:marRight w:val="0"/>
          <w:marTop w:val="0"/>
          <w:marBottom w:val="0"/>
          <w:divBdr>
            <w:top w:val="none" w:sz="0" w:space="0" w:color="auto"/>
            <w:left w:val="none" w:sz="0" w:space="0" w:color="auto"/>
            <w:bottom w:val="none" w:sz="0" w:space="0" w:color="auto"/>
            <w:right w:val="none" w:sz="0" w:space="0" w:color="auto"/>
          </w:divBdr>
        </w:div>
        <w:div w:id="1027023827">
          <w:marLeft w:val="0"/>
          <w:marRight w:val="0"/>
          <w:marTop w:val="0"/>
          <w:marBottom w:val="0"/>
          <w:divBdr>
            <w:top w:val="none" w:sz="0" w:space="0" w:color="auto"/>
            <w:left w:val="none" w:sz="0" w:space="0" w:color="auto"/>
            <w:bottom w:val="none" w:sz="0" w:space="0" w:color="auto"/>
            <w:right w:val="none" w:sz="0" w:space="0" w:color="auto"/>
          </w:divBdr>
        </w:div>
      </w:divsChild>
    </w:div>
    <w:div w:id="1027020990">
      <w:marLeft w:val="0"/>
      <w:marRight w:val="0"/>
      <w:marTop w:val="0"/>
      <w:marBottom w:val="0"/>
      <w:divBdr>
        <w:top w:val="none" w:sz="0" w:space="0" w:color="auto"/>
        <w:left w:val="none" w:sz="0" w:space="0" w:color="auto"/>
        <w:bottom w:val="none" w:sz="0" w:space="0" w:color="auto"/>
        <w:right w:val="none" w:sz="0" w:space="0" w:color="auto"/>
      </w:divBdr>
    </w:div>
    <w:div w:id="1027020992">
      <w:marLeft w:val="0"/>
      <w:marRight w:val="0"/>
      <w:marTop w:val="0"/>
      <w:marBottom w:val="0"/>
      <w:divBdr>
        <w:top w:val="none" w:sz="0" w:space="0" w:color="auto"/>
        <w:left w:val="none" w:sz="0" w:space="0" w:color="auto"/>
        <w:bottom w:val="none" w:sz="0" w:space="0" w:color="auto"/>
        <w:right w:val="none" w:sz="0" w:space="0" w:color="auto"/>
      </w:divBdr>
    </w:div>
    <w:div w:id="1027020993">
      <w:marLeft w:val="0"/>
      <w:marRight w:val="0"/>
      <w:marTop w:val="0"/>
      <w:marBottom w:val="0"/>
      <w:divBdr>
        <w:top w:val="none" w:sz="0" w:space="0" w:color="auto"/>
        <w:left w:val="none" w:sz="0" w:space="0" w:color="auto"/>
        <w:bottom w:val="none" w:sz="0" w:space="0" w:color="auto"/>
        <w:right w:val="none" w:sz="0" w:space="0" w:color="auto"/>
      </w:divBdr>
    </w:div>
    <w:div w:id="1027020995">
      <w:marLeft w:val="0"/>
      <w:marRight w:val="0"/>
      <w:marTop w:val="0"/>
      <w:marBottom w:val="0"/>
      <w:divBdr>
        <w:top w:val="none" w:sz="0" w:space="0" w:color="auto"/>
        <w:left w:val="none" w:sz="0" w:space="0" w:color="auto"/>
        <w:bottom w:val="none" w:sz="0" w:space="0" w:color="auto"/>
        <w:right w:val="none" w:sz="0" w:space="0" w:color="auto"/>
      </w:divBdr>
    </w:div>
    <w:div w:id="1027020996">
      <w:marLeft w:val="0"/>
      <w:marRight w:val="0"/>
      <w:marTop w:val="0"/>
      <w:marBottom w:val="0"/>
      <w:divBdr>
        <w:top w:val="none" w:sz="0" w:space="0" w:color="auto"/>
        <w:left w:val="none" w:sz="0" w:space="0" w:color="auto"/>
        <w:bottom w:val="none" w:sz="0" w:space="0" w:color="auto"/>
        <w:right w:val="none" w:sz="0" w:space="0" w:color="auto"/>
      </w:divBdr>
      <w:divsChild>
        <w:div w:id="1027021590">
          <w:marLeft w:val="0"/>
          <w:marRight w:val="0"/>
          <w:marTop w:val="0"/>
          <w:marBottom w:val="0"/>
          <w:divBdr>
            <w:top w:val="none" w:sz="0" w:space="0" w:color="auto"/>
            <w:left w:val="none" w:sz="0" w:space="0" w:color="auto"/>
            <w:bottom w:val="none" w:sz="0" w:space="0" w:color="auto"/>
            <w:right w:val="none" w:sz="0" w:space="0" w:color="auto"/>
          </w:divBdr>
        </w:div>
      </w:divsChild>
    </w:div>
    <w:div w:id="1027020997">
      <w:marLeft w:val="0"/>
      <w:marRight w:val="0"/>
      <w:marTop w:val="0"/>
      <w:marBottom w:val="0"/>
      <w:divBdr>
        <w:top w:val="none" w:sz="0" w:space="0" w:color="auto"/>
        <w:left w:val="none" w:sz="0" w:space="0" w:color="auto"/>
        <w:bottom w:val="none" w:sz="0" w:space="0" w:color="auto"/>
        <w:right w:val="none" w:sz="0" w:space="0" w:color="auto"/>
      </w:divBdr>
    </w:div>
    <w:div w:id="1027021004">
      <w:marLeft w:val="0"/>
      <w:marRight w:val="0"/>
      <w:marTop w:val="0"/>
      <w:marBottom w:val="0"/>
      <w:divBdr>
        <w:top w:val="none" w:sz="0" w:space="0" w:color="auto"/>
        <w:left w:val="none" w:sz="0" w:space="0" w:color="auto"/>
        <w:bottom w:val="none" w:sz="0" w:space="0" w:color="auto"/>
        <w:right w:val="none" w:sz="0" w:space="0" w:color="auto"/>
      </w:divBdr>
    </w:div>
    <w:div w:id="1027021005">
      <w:marLeft w:val="0"/>
      <w:marRight w:val="0"/>
      <w:marTop w:val="0"/>
      <w:marBottom w:val="0"/>
      <w:divBdr>
        <w:top w:val="none" w:sz="0" w:space="0" w:color="auto"/>
        <w:left w:val="none" w:sz="0" w:space="0" w:color="auto"/>
        <w:bottom w:val="none" w:sz="0" w:space="0" w:color="auto"/>
        <w:right w:val="none" w:sz="0" w:space="0" w:color="auto"/>
      </w:divBdr>
      <w:divsChild>
        <w:div w:id="1027022037">
          <w:marLeft w:val="720"/>
          <w:marRight w:val="720"/>
          <w:marTop w:val="100"/>
          <w:marBottom w:val="100"/>
          <w:divBdr>
            <w:top w:val="none" w:sz="0" w:space="0" w:color="auto"/>
            <w:left w:val="none" w:sz="0" w:space="0" w:color="auto"/>
            <w:bottom w:val="none" w:sz="0" w:space="0" w:color="auto"/>
            <w:right w:val="none" w:sz="0" w:space="0" w:color="auto"/>
          </w:divBdr>
          <w:divsChild>
            <w:div w:id="1027020954">
              <w:marLeft w:val="720"/>
              <w:marRight w:val="720"/>
              <w:marTop w:val="100"/>
              <w:marBottom w:val="100"/>
              <w:divBdr>
                <w:top w:val="none" w:sz="0" w:space="0" w:color="auto"/>
                <w:left w:val="none" w:sz="0" w:space="0" w:color="auto"/>
                <w:bottom w:val="none" w:sz="0" w:space="0" w:color="auto"/>
                <w:right w:val="none" w:sz="0" w:space="0" w:color="auto"/>
              </w:divBdr>
            </w:div>
            <w:div w:id="1027021497">
              <w:marLeft w:val="720"/>
              <w:marRight w:val="720"/>
              <w:marTop w:val="100"/>
              <w:marBottom w:val="100"/>
              <w:divBdr>
                <w:top w:val="none" w:sz="0" w:space="0" w:color="auto"/>
                <w:left w:val="none" w:sz="0" w:space="0" w:color="auto"/>
                <w:bottom w:val="none" w:sz="0" w:space="0" w:color="auto"/>
                <w:right w:val="none" w:sz="0" w:space="0" w:color="auto"/>
              </w:divBdr>
            </w:div>
            <w:div w:id="1027021929">
              <w:marLeft w:val="720"/>
              <w:marRight w:val="720"/>
              <w:marTop w:val="100"/>
              <w:marBottom w:val="100"/>
              <w:divBdr>
                <w:top w:val="none" w:sz="0" w:space="0" w:color="auto"/>
                <w:left w:val="none" w:sz="0" w:space="0" w:color="auto"/>
                <w:bottom w:val="none" w:sz="0" w:space="0" w:color="auto"/>
                <w:right w:val="none" w:sz="0" w:space="0" w:color="auto"/>
              </w:divBdr>
            </w:div>
            <w:div w:id="1027022187">
              <w:marLeft w:val="720"/>
              <w:marRight w:val="720"/>
              <w:marTop w:val="100"/>
              <w:marBottom w:val="100"/>
              <w:divBdr>
                <w:top w:val="none" w:sz="0" w:space="0" w:color="auto"/>
                <w:left w:val="none" w:sz="0" w:space="0" w:color="auto"/>
                <w:bottom w:val="none" w:sz="0" w:space="0" w:color="auto"/>
                <w:right w:val="none" w:sz="0" w:space="0" w:color="auto"/>
              </w:divBdr>
            </w:div>
            <w:div w:id="1027022338">
              <w:marLeft w:val="720"/>
              <w:marRight w:val="720"/>
              <w:marTop w:val="100"/>
              <w:marBottom w:val="100"/>
              <w:divBdr>
                <w:top w:val="none" w:sz="0" w:space="0" w:color="auto"/>
                <w:left w:val="none" w:sz="0" w:space="0" w:color="auto"/>
                <w:bottom w:val="none" w:sz="0" w:space="0" w:color="auto"/>
                <w:right w:val="none" w:sz="0" w:space="0" w:color="auto"/>
              </w:divBdr>
            </w:div>
            <w:div w:id="1027022339">
              <w:marLeft w:val="720"/>
              <w:marRight w:val="720"/>
              <w:marTop w:val="100"/>
              <w:marBottom w:val="100"/>
              <w:divBdr>
                <w:top w:val="none" w:sz="0" w:space="0" w:color="auto"/>
                <w:left w:val="none" w:sz="0" w:space="0" w:color="auto"/>
                <w:bottom w:val="none" w:sz="0" w:space="0" w:color="auto"/>
                <w:right w:val="none" w:sz="0" w:space="0" w:color="auto"/>
              </w:divBdr>
            </w:div>
            <w:div w:id="1027022482">
              <w:marLeft w:val="720"/>
              <w:marRight w:val="720"/>
              <w:marTop w:val="100"/>
              <w:marBottom w:val="100"/>
              <w:divBdr>
                <w:top w:val="none" w:sz="0" w:space="0" w:color="auto"/>
                <w:left w:val="none" w:sz="0" w:space="0" w:color="auto"/>
                <w:bottom w:val="none" w:sz="0" w:space="0" w:color="auto"/>
                <w:right w:val="none" w:sz="0" w:space="0" w:color="auto"/>
              </w:divBdr>
            </w:div>
            <w:div w:id="1027022718">
              <w:marLeft w:val="720"/>
              <w:marRight w:val="720"/>
              <w:marTop w:val="100"/>
              <w:marBottom w:val="100"/>
              <w:divBdr>
                <w:top w:val="none" w:sz="0" w:space="0" w:color="auto"/>
                <w:left w:val="none" w:sz="0" w:space="0" w:color="auto"/>
                <w:bottom w:val="none" w:sz="0" w:space="0" w:color="auto"/>
                <w:right w:val="none" w:sz="0" w:space="0" w:color="auto"/>
              </w:divBdr>
            </w:div>
            <w:div w:id="1027022830">
              <w:marLeft w:val="720"/>
              <w:marRight w:val="720"/>
              <w:marTop w:val="100"/>
              <w:marBottom w:val="100"/>
              <w:divBdr>
                <w:top w:val="none" w:sz="0" w:space="0" w:color="auto"/>
                <w:left w:val="none" w:sz="0" w:space="0" w:color="auto"/>
                <w:bottom w:val="none" w:sz="0" w:space="0" w:color="auto"/>
                <w:right w:val="none" w:sz="0" w:space="0" w:color="auto"/>
              </w:divBdr>
            </w:div>
            <w:div w:id="1027022888">
              <w:marLeft w:val="720"/>
              <w:marRight w:val="720"/>
              <w:marTop w:val="100"/>
              <w:marBottom w:val="100"/>
              <w:divBdr>
                <w:top w:val="none" w:sz="0" w:space="0" w:color="auto"/>
                <w:left w:val="none" w:sz="0" w:space="0" w:color="auto"/>
                <w:bottom w:val="none" w:sz="0" w:space="0" w:color="auto"/>
                <w:right w:val="none" w:sz="0" w:space="0" w:color="auto"/>
              </w:divBdr>
            </w:div>
            <w:div w:id="1027022977">
              <w:marLeft w:val="720"/>
              <w:marRight w:val="720"/>
              <w:marTop w:val="100"/>
              <w:marBottom w:val="100"/>
              <w:divBdr>
                <w:top w:val="none" w:sz="0" w:space="0" w:color="auto"/>
                <w:left w:val="none" w:sz="0" w:space="0" w:color="auto"/>
                <w:bottom w:val="none" w:sz="0" w:space="0" w:color="auto"/>
                <w:right w:val="none" w:sz="0" w:space="0" w:color="auto"/>
              </w:divBdr>
            </w:div>
            <w:div w:id="102702385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27021006">
      <w:marLeft w:val="0"/>
      <w:marRight w:val="0"/>
      <w:marTop w:val="0"/>
      <w:marBottom w:val="0"/>
      <w:divBdr>
        <w:top w:val="none" w:sz="0" w:space="0" w:color="auto"/>
        <w:left w:val="none" w:sz="0" w:space="0" w:color="auto"/>
        <w:bottom w:val="none" w:sz="0" w:space="0" w:color="auto"/>
        <w:right w:val="none" w:sz="0" w:space="0" w:color="auto"/>
      </w:divBdr>
    </w:div>
    <w:div w:id="1027021009">
      <w:marLeft w:val="0"/>
      <w:marRight w:val="0"/>
      <w:marTop w:val="0"/>
      <w:marBottom w:val="0"/>
      <w:divBdr>
        <w:top w:val="none" w:sz="0" w:space="0" w:color="auto"/>
        <w:left w:val="none" w:sz="0" w:space="0" w:color="auto"/>
        <w:bottom w:val="none" w:sz="0" w:space="0" w:color="auto"/>
        <w:right w:val="none" w:sz="0" w:space="0" w:color="auto"/>
      </w:divBdr>
      <w:divsChild>
        <w:div w:id="1027021644">
          <w:marLeft w:val="0"/>
          <w:marRight w:val="0"/>
          <w:marTop w:val="0"/>
          <w:marBottom w:val="0"/>
          <w:divBdr>
            <w:top w:val="none" w:sz="0" w:space="0" w:color="auto"/>
            <w:left w:val="none" w:sz="0" w:space="0" w:color="auto"/>
            <w:bottom w:val="none" w:sz="0" w:space="0" w:color="auto"/>
            <w:right w:val="none" w:sz="0" w:space="0" w:color="auto"/>
          </w:divBdr>
        </w:div>
        <w:div w:id="1027022195">
          <w:marLeft w:val="0"/>
          <w:marRight w:val="0"/>
          <w:marTop w:val="0"/>
          <w:marBottom w:val="0"/>
          <w:divBdr>
            <w:top w:val="none" w:sz="0" w:space="0" w:color="auto"/>
            <w:left w:val="none" w:sz="0" w:space="0" w:color="auto"/>
            <w:bottom w:val="none" w:sz="0" w:space="0" w:color="auto"/>
            <w:right w:val="none" w:sz="0" w:space="0" w:color="auto"/>
          </w:divBdr>
        </w:div>
        <w:div w:id="1027022384">
          <w:marLeft w:val="0"/>
          <w:marRight w:val="0"/>
          <w:marTop w:val="0"/>
          <w:marBottom w:val="0"/>
          <w:divBdr>
            <w:top w:val="none" w:sz="0" w:space="0" w:color="auto"/>
            <w:left w:val="none" w:sz="0" w:space="0" w:color="auto"/>
            <w:bottom w:val="none" w:sz="0" w:space="0" w:color="auto"/>
            <w:right w:val="none" w:sz="0" w:space="0" w:color="auto"/>
          </w:divBdr>
        </w:div>
        <w:div w:id="1027022907">
          <w:marLeft w:val="0"/>
          <w:marRight w:val="0"/>
          <w:marTop w:val="0"/>
          <w:marBottom w:val="0"/>
          <w:divBdr>
            <w:top w:val="none" w:sz="0" w:space="0" w:color="auto"/>
            <w:left w:val="none" w:sz="0" w:space="0" w:color="auto"/>
            <w:bottom w:val="none" w:sz="0" w:space="0" w:color="auto"/>
            <w:right w:val="none" w:sz="0" w:space="0" w:color="auto"/>
          </w:divBdr>
          <w:divsChild>
            <w:div w:id="1027023088">
              <w:marLeft w:val="0"/>
              <w:marRight w:val="0"/>
              <w:marTop w:val="0"/>
              <w:marBottom w:val="0"/>
              <w:divBdr>
                <w:top w:val="none" w:sz="0" w:space="0" w:color="auto"/>
                <w:left w:val="none" w:sz="0" w:space="0" w:color="auto"/>
                <w:bottom w:val="none" w:sz="0" w:space="0" w:color="auto"/>
                <w:right w:val="none" w:sz="0" w:space="0" w:color="auto"/>
              </w:divBdr>
            </w:div>
            <w:div w:id="1027023737">
              <w:marLeft w:val="0"/>
              <w:marRight w:val="0"/>
              <w:marTop w:val="0"/>
              <w:marBottom w:val="0"/>
              <w:divBdr>
                <w:top w:val="none" w:sz="0" w:space="0" w:color="auto"/>
                <w:left w:val="none" w:sz="0" w:space="0" w:color="auto"/>
                <w:bottom w:val="none" w:sz="0" w:space="0" w:color="auto"/>
                <w:right w:val="none" w:sz="0" w:space="0" w:color="auto"/>
              </w:divBdr>
            </w:div>
            <w:div w:id="1027023794">
              <w:marLeft w:val="0"/>
              <w:marRight w:val="0"/>
              <w:marTop w:val="0"/>
              <w:marBottom w:val="0"/>
              <w:divBdr>
                <w:top w:val="none" w:sz="0" w:space="0" w:color="auto"/>
                <w:left w:val="none" w:sz="0" w:space="0" w:color="auto"/>
                <w:bottom w:val="none" w:sz="0" w:space="0" w:color="auto"/>
                <w:right w:val="none" w:sz="0" w:space="0" w:color="auto"/>
              </w:divBdr>
              <w:divsChild>
                <w:div w:id="1027022437">
                  <w:marLeft w:val="0"/>
                  <w:marRight w:val="0"/>
                  <w:marTop w:val="0"/>
                  <w:marBottom w:val="0"/>
                  <w:divBdr>
                    <w:top w:val="none" w:sz="0" w:space="0" w:color="auto"/>
                    <w:left w:val="none" w:sz="0" w:space="0" w:color="auto"/>
                    <w:bottom w:val="none" w:sz="0" w:space="0" w:color="auto"/>
                    <w:right w:val="none" w:sz="0" w:space="0" w:color="auto"/>
                  </w:divBdr>
                </w:div>
                <w:div w:id="1027023023">
                  <w:marLeft w:val="0"/>
                  <w:marRight w:val="0"/>
                  <w:marTop w:val="0"/>
                  <w:marBottom w:val="0"/>
                  <w:divBdr>
                    <w:top w:val="none" w:sz="0" w:space="0" w:color="auto"/>
                    <w:left w:val="none" w:sz="0" w:space="0" w:color="auto"/>
                    <w:bottom w:val="none" w:sz="0" w:space="0" w:color="auto"/>
                    <w:right w:val="none" w:sz="0" w:space="0" w:color="auto"/>
                  </w:divBdr>
                </w:div>
                <w:div w:id="102702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56">
          <w:marLeft w:val="0"/>
          <w:marRight w:val="0"/>
          <w:marTop w:val="0"/>
          <w:marBottom w:val="0"/>
          <w:divBdr>
            <w:top w:val="none" w:sz="0" w:space="0" w:color="auto"/>
            <w:left w:val="none" w:sz="0" w:space="0" w:color="auto"/>
            <w:bottom w:val="none" w:sz="0" w:space="0" w:color="auto"/>
            <w:right w:val="none" w:sz="0" w:space="0" w:color="auto"/>
          </w:divBdr>
        </w:div>
      </w:divsChild>
    </w:div>
    <w:div w:id="1027021010">
      <w:marLeft w:val="0"/>
      <w:marRight w:val="0"/>
      <w:marTop w:val="0"/>
      <w:marBottom w:val="0"/>
      <w:divBdr>
        <w:top w:val="none" w:sz="0" w:space="0" w:color="auto"/>
        <w:left w:val="none" w:sz="0" w:space="0" w:color="auto"/>
        <w:bottom w:val="none" w:sz="0" w:space="0" w:color="auto"/>
        <w:right w:val="none" w:sz="0" w:space="0" w:color="auto"/>
      </w:divBdr>
    </w:div>
    <w:div w:id="1027021011">
      <w:marLeft w:val="0"/>
      <w:marRight w:val="0"/>
      <w:marTop w:val="0"/>
      <w:marBottom w:val="0"/>
      <w:divBdr>
        <w:top w:val="none" w:sz="0" w:space="0" w:color="auto"/>
        <w:left w:val="none" w:sz="0" w:space="0" w:color="auto"/>
        <w:bottom w:val="none" w:sz="0" w:space="0" w:color="auto"/>
        <w:right w:val="none" w:sz="0" w:space="0" w:color="auto"/>
      </w:divBdr>
    </w:div>
    <w:div w:id="1027021012">
      <w:marLeft w:val="0"/>
      <w:marRight w:val="0"/>
      <w:marTop w:val="0"/>
      <w:marBottom w:val="0"/>
      <w:divBdr>
        <w:top w:val="none" w:sz="0" w:space="0" w:color="auto"/>
        <w:left w:val="none" w:sz="0" w:space="0" w:color="auto"/>
        <w:bottom w:val="none" w:sz="0" w:space="0" w:color="auto"/>
        <w:right w:val="none" w:sz="0" w:space="0" w:color="auto"/>
      </w:divBdr>
      <w:divsChild>
        <w:div w:id="1027023727">
          <w:marLeft w:val="0"/>
          <w:marRight w:val="0"/>
          <w:marTop w:val="0"/>
          <w:marBottom w:val="0"/>
          <w:divBdr>
            <w:top w:val="none" w:sz="0" w:space="0" w:color="auto"/>
            <w:left w:val="none" w:sz="0" w:space="0" w:color="auto"/>
            <w:bottom w:val="none" w:sz="0" w:space="0" w:color="auto"/>
            <w:right w:val="none" w:sz="0" w:space="0" w:color="auto"/>
          </w:divBdr>
          <w:divsChild>
            <w:div w:id="102702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013">
      <w:marLeft w:val="0"/>
      <w:marRight w:val="0"/>
      <w:marTop w:val="0"/>
      <w:marBottom w:val="0"/>
      <w:divBdr>
        <w:top w:val="none" w:sz="0" w:space="0" w:color="auto"/>
        <w:left w:val="none" w:sz="0" w:space="0" w:color="auto"/>
        <w:bottom w:val="none" w:sz="0" w:space="0" w:color="auto"/>
        <w:right w:val="none" w:sz="0" w:space="0" w:color="auto"/>
      </w:divBdr>
    </w:div>
    <w:div w:id="1027021014">
      <w:marLeft w:val="0"/>
      <w:marRight w:val="0"/>
      <w:marTop w:val="0"/>
      <w:marBottom w:val="0"/>
      <w:divBdr>
        <w:top w:val="none" w:sz="0" w:space="0" w:color="auto"/>
        <w:left w:val="none" w:sz="0" w:space="0" w:color="auto"/>
        <w:bottom w:val="none" w:sz="0" w:space="0" w:color="auto"/>
        <w:right w:val="none" w:sz="0" w:space="0" w:color="auto"/>
      </w:divBdr>
    </w:div>
    <w:div w:id="1027021015">
      <w:marLeft w:val="0"/>
      <w:marRight w:val="0"/>
      <w:marTop w:val="0"/>
      <w:marBottom w:val="0"/>
      <w:divBdr>
        <w:top w:val="none" w:sz="0" w:space="0" w:color="auto"/>
        <w:left w:val="none" w:sz="0" w:space="0" w:color="auto"/>
        <w:bottom w:val="none" w:sz="0" w:space="0" w:color="auto"/>
        <w:right w:val="none" w:sz="0" w:space="0" w:color="auto"/>
      </w:divBdr>
    </w:div>
    <w:div w:id="1027021021">
      <w:marLeft w:val="0"/>
      <w:marRight w:val="0"/>
      <w:marTop w:val="0"/>
      <w:marBottom w:val="0"/>
      <w:divBdr>
        <w:top w:val="none" w:sz="0" w:space="0" w:color="auto"/>
        <w:left w:val="none" w:sz="0" w:space="0" w:color="auto"/>
        <w:bottom w:val="none" w:sz="0" w:space="0" w:color="auto"/>
        <w:right w:val="none" w:sz="0" w:space="0" w:color="auto"/>
      </w:divBdr>
    </w:div>
    <w:div w:id="1027021024">
      <w:marLeft w:val="0"/>
      <w:marRight w:val="0"/>
      <w:marTop w:val="0"/>
      <w:marBottom w:val="0"/>
      <w:divBdr>
        <w:top w:val="none" w:sz="0" w:space="0" w:color="auto"/>
        <w:left w:val="none" w:sz="0" w:space="0" w:color="auto"/>
        <w:bottom w:val="none" w:sz="0" w:space="0" w:color="auto"/>
        <w:right w:val="none" w:sz="0" w:space="0" w:color="auto"/>
      </w:divBdr>
    </w:div>
    <w:div w:id="1027021026">
      <w:marLeft w:val="0"/>
      <w:marRight w:val="0"/>
      <w:marTop w:val="0"/>
      <w:marBottom w:val="0"/>
      <w:divBdr>
        <w:top w:val="none" w:sz="0" w:space="0" w:color="auto"/>
        <w:left w:val="none" w:sz="0" w:space="0" w:color="auto"/>
        <w:bottom w:val="none" w:sz="0" w:space="0" w:color="auto"/>
        <w:right w:val="none" w:sz="0" w:space="0" w:color="auto"/>
      </w:divBdr>
    </w:div>
    <w:div w:id="1027021028">
      <w:marLeft w:val="0"/>
      <w:marRight w:val="0"/>
      <w:marTop w:val="0"/>
      <w:marBottom w:val="0"/>
      <w:divBdr>
        <w:top w:val="none" w:sz="0" w:space="0" w:color="auto"/>
        <w:left w:val="none" w:sz="0" w:space="0" w:color="auto"/>
        <w:bottom w:val="none" w:sz="0" w:space="0" w:color="auto"/>
        <w:right w:val="none" w:sz="0" w:space="0" w:color="auto"/>
      </w:divBdr>
    </w:div>
    <w:div w:id="1027021029">
      <w:marLeft w:val="0"/>
      <w:marRight w:val="0"/>
      <w:marTop w:val="0"/>
      <w:marBottom w:val="0"/>
      <w:divBdr>
        <w:top w:val="none" w:sz="0" w:space="0" w:color="auto"/>
        <w:left w:val="none" w:sz="0" w:space="0" w:color="auto"/>
        <w:bottom w:val="none" w:sz="0" w:space="0" w:color="auto"/>
        <w:right w:val="none" w:sz="0" w:space="0" w:color="auto"/>
      </w:divBdr>
    </w:div>
    <w:div w:id="1027021031">
      <w:marLeft w:val="0"/>
      <w:marRight w:val="0"/>
      <w:marTop w:val="0"/>
      <w:marBottom w:val="0"/>
      <w:divBdr>
        <w:top w:val="none" w:sz="0" w:space="0" w:color="auto"/>
        <w:left w:val="none" w:sz="0" w:space="0" w:color="auto"/>
        <w:bottom w:val="none" w:sz="0" w:space="0" w:color="auto"/>
        <w:right w:val="none" w:sz="0" w:space="0" w:color="auto"/>
      </w:divBdr>
    </w:div>
    <w:div w:id="1027021036">
      <w:marLeft w:val="0"/>
      <w:marRight w:val="0"/>
      <w:marTop w:val="0"/>
      <w:marBottom w:val="0"/>
      <w:divBdr>
        <w:top w:val="none" w:sz="0" w:space="0" w:color="auto"/>
        <w:left w:val="none" w:sz="0" w:space="0" w:color="auto"/>
        <w:bottom w:val="none" w:sz="0" w:space="0" w:color="auto"/>
        <w:right w:val="none" w:sz="0" w:space="0" w:color="auto"/>
      </w:divBdr>
      <w:divsChild>
        <w:div w:id="1027021000">
          <w:marLeft w:val="0"/>
          <w:marRight w:val="0"/>
          <w:marTop w:val="0"/>
          <w:marBottom w:val="0"/>
          <w:divBdr>
            <w:top w:val="none" w:sz="0" w:space="0" w:color="auto"/>
            <w:left w:val="none" w:sz="0" w:space="0" w:color="auto"/>
            <w:bottom w:val="none" w:sz="0" w:space="0" w:color="auto"/>
            <w:right w:val="none" w:sz="0" w:space="0" w:color="auto"/>
          </w:divBdr>
          <w:divsChild>
            <w:div w:id="1027021249">
              <w:marLeft w:val="0"/>
              <w:marRight w:val="0"/>
              <w:marTop w:val="0"/>
              <w:marBottom w:val="0"/>
              <w:divBdr>
                <w:top w:val="none" w:sz="0" w:space="0" w:color="auto"/>
                <w:left w:val="none" w:sz="0" w:space="0" w:color="auto"/>
                <w:bottom w:val="none" w:sz="0" w:space="0" w:color="auto"/>
                <w:right w:val="none" w:sz="0" w:space="0" w:color="auto"/>
              </w:divBdr>
            </w:div>
          </w:divsChild>
        </w:div>
        <w:div w:id="1027021311">
          <w:marLeft w:val="0"/>
          <w:marRight w:val="0"/>
          <w:marTop w:val="0"/>
          <w:marBottom w:val="0"/>
          <w:divBdr>
            <w:top w:val="none" w:sz="0" w:space="0" w:color="auto"/>
            <w:left w:val="none" w:sz="0" w:space="0" w:color="auto"/>
            <w:bottom w:val="none" w:sz="0" w:space="0" w:color="auto"/>
            <w:right w:val="none" w:sz="0" w:space="0" w:color="auto"/>
          </w:divBdr>
        </w:div>
      </w:divsChild>
    </w:div>
    <w:div w:id="1027021039">
      <w:marLeft w:val="0"/>
      <w:marRight w:val="0"/>
      <w:marTop w:val="0"/>
      <w:marBottom w:val="0"/>
      <w:divBdr>
        <w:top w:val="none" w:sz="0" w:space="0" w:color="auto"/>
        <w:left w:val="none" w:sz="0" w:space="0" w:color="auto"/>
        <w:bottom w:val="none" w:sz="0" w:space="0" w:color="auto"/>
        <w:right w:val="none" w:sz="0" w:space="0" w:color="auto"/>
      </w:divBdr>
    </w:div>
    <w:div w:id="1027021040">
      <w:marLeft w:val="0"/>
      <w:marRight w:val="0"/>
      <w:marTop w:val="0"/>
      <w:marBottom w:val="0"/>
      <w:divBdr>
        <w:top w:val="none" w:sz="0" w:space="0" w:color="auto"/>
        <w:left w:val="none" w:sz="0" w:space="0" w:color="auto"/>
        <w:bottom w:val="none" w:sz="0" w:space="0" w:color="auto"/>
        <w:right w:val="none" w:sz="0" w:space="0" w:color="auto"/>
      </w:divBdr>
    </w:div>
    <w:div w:id="1027021041">
      <w:marLeft w:val="0"/>
      <w:marRight w:val="0"/>
      <w:marTop w:val="0"/>
      <w:marBottom w:val="0"/>
      <w:divBdr>
        <w:top w:val="none" w:sz="0" w:space="0" w:color="auto"/>
        <w:left w:val="none" w:sz="0" w:space="0" w:color="auto"/>
        <w:bottom w:val="none" w:sz="0" w:space="0" w:color="auto"/>
        <w:right w:val="none" w:sz="0" w:space="0" w:color="auto"/>
      </w:divBdr>
    </w:div>
    <w:div w:id="1027021045">
      <w:marLeft w:val="0"/>
      <w:marRight w:val="0"/>
      <w:marTop w:val="0"/>
      <w:marBottom w:val="0"/>
      <w:divBdr>
        <w:top w:val="none" w:sz="0" w:space="0" w:color="auto"/>
        <w:left w:val="none" w:sz="0" w:space="0" w:color="auto"/>
        <w:bottom w:val="none" w:sz="0" w:space="0" w:color="auto"/>
        <w:right w:val="none" w:sz="0" w:space="0" w:color="auto"/>
      </w:divBdr>
    </w:div>
    <w:div w:id="1027021046">
      <w:marLeft w:val="0"/>
      <w:marRight w:val="0"/>
      <w:marTop w:val="0"/>
      <w:marBottom w:val="0"/>
      <w:divBdr>
        <w:top w:val="none" w:sz="0" w:space="0" w:color="auto"/>
        <w:left w:val="none" w:sz="0" w:space="0" w:color="auto"/>
        <w:bottom w:val="none" w:sz="0" w:space="0" w:color="auto"/>
        <w:right w:val="none" w:sz="0" w:space="0" w:color="auto"/>
      </w:divBdr>
    </w:div>
    <w:div w:id="1027021047">
      <w:marLeft w:val="0"/>
      <w:marRight w:val="0"/>
      <w:marTop w:val="0"/>
      <w:marBottom w:val="0"/>
      <w:divBdr>
        <w:top w:val="none" w:sz="0" w:space="0" w:color="auto"/>
        <w:left w:val="none" w:sz="0" w:space="0" w:color="auto"/>
        <w:bottom w:val="none" w:sz="0" w:space="0" w:color="auto"/>
        <w:right w:val="none" w:sz="0" w:space="0" w:color="auto"/>
      </w:divBdr>
      <w:divsChild>
        <w:div w:id="1027023414">
          <w:marLeft w:val="0"/>
          <w:marRight w:val="0"/>
          <w:marTop w:val="0"/>
          <w:marBottom w:val="0"/>
          <w:divBdr>
            <w:top w:val="none" w:sz="0" w:space="0" w:color="auto"/>
            <w:left w:val="none" w:sz="0" w:space="0" w:color="auto"/>
            <w:bottom w:val="none" w:sz="0" w:space="0" w:color="auto"/>
            <w:right w:val="none" w:sz="0" w:space="0" w:color="auto"/>
          </w:divBdr>
        </w:div>
        <w:div w:id="1027023641">
          <w:marLeft w:val="0"/>
          <w:marRight w:val="0"/>
          <w:marTop w:val="0"/>
          <w:marBottom w:val="0"/>
          <w:divBdr>
            <w:top w:val="none" w:sz="0" w:space="0" w:color="auto"/>
            <w:left w:val="none" w:sz="0" w:space="0" w:color="auto"/>
            <w:bottom w:val="none" w:sz="0" w:space="0" w:color="auto"/>
            <w:right w:val="none" w:sz="0" w:space="0" w:color="auto"/>
          </w:divBdr>
        </w:div>
      </w:divsChild>
    </w:div>
    <w:div w:id="1027021052">
      <w:marLeft w:val="0"/>
      <w:marRight w:val="0"/>
      <w:marTop w:val="0"/>
      <w:marBottom w:val="0"/>
      <w:divBdr>
        <w:top w:val="none" w:sz="0" w:space="0" w:color="auto"/>
        <w:left w:val="none" w:sz="0" w:space="0" w:color="auto"/>
        <w:bottom w:val="none" w:sz="0" w:space="0" w:color="auto"/>
        <w:right w:val="none" w:sz="0" w:space="0" w:color="auto"/>
      </w:divBdr>
      <w:divsChild>
        <w:div w:id="1027022552">
          <w:marLeft w:val="0"/>
          <w:marRight w:val="0"/>
          <w:marTop w:val="0"/>
          <w:marBottom w:val="0"/>
          <w:divBdr>
            <w:top w:val="none" w:sz="0" w:space="0" w:color="auto"/>
            <w:left w:val="none" w:sz="0" w:space="0" w:color="auto"/>
            <w:bottom w:val="none" w:sz="0" w:space="0" w:color="auto"/>
            <w:right w:val="none" w:sz="0" w:space="0" w:color="auto"/>
          </w:divBdr>
        </w:div>
        <w:div w:id="1027023470">
          <w:marLeft w:val="0"/>
          <w:marRight w:val="0"/>
          <w:marTop w:val="0"/>
          <w:marBottom w:val="0"/>
          <w:divBdr>
            <w:top w:val="none" w:sz="0" w:space="0" w:color="auto"/>
            <w:left w:val="none" w:sz="0" w:space="0" w:color="auto"/>
            <w:bottom w:val="none" w:sz="0" w:space="0" w:color="auto"/>
            <w:right w:val="none" w:sz="0" w:space="0" w:color="auto"/>
          </w:divBdr>
          <w:divsChild>
            <w:div w:id="1027023718">
              <w:marLeft w:val="0"/>
              <w:marRight w:val="0"/>
              <w:marTop w:val="0"/>
              <w:marBottom w:val="0"/>
              <w:divBdr>
                <w:top w:val="none" w:sz="0" w:space="0" w:color="auto"/>
                <w:left w:val="none" w:sz="0" w:space="0" w:color="auto"/>
                <w:bottom w:val="none" w:sz="0" w:space="0" w:color="auto"/>
                <w:right w:val="none" w:sz="0" w:space="0" w:color="auto"/>
              </w:divBdr>
              <w:divsChild>
                <w:div w:id="102702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053">
      <w:marLeft w:val="0"/>
      <w:marRight w:val="0"/>
      <w:marTop w:val="0"/>
      <w:marBottom w:val="0"/>
      <w:divBdr>
        <w:top w:val="none" w:sz="0" w:space="0" w:color="auto"/>
        <w:left w:val="none" w:sz="0" w:space="0" w:color="auto"/>
        <w:bottom w:val="none" w:sz="0" w:space="0" w:color="auto"/>
        <w:right w:val="none" w:sz="0" w:space="0" w:color="auto"/>
      </w:divBdr>
    </w:div>
    <w:div w:id="1027021055">
      <w:marLeft w:val="0"/>
      <w:marRight w:val="0"/>
      <w:marTop w:val="0"/>
      <w:marBottom w:val="0"/>
      <w:divBdr>
        <w:top w:val="none" w:sz="0" w:space="0" w:color="auto"/>
        <w:left w:val="none" w:sz="0" w:space="0" w:color="auto"/>
        <w:bottom w:val="none" w:sz="0" w:space="0" w:color="auto"/>
        <w:right w:val="none" w:sz="0" w:space="0" w:color="auto"/>
      </w:divBdr>
    </w:div>
    <w:div w:id="1027021056">
      <w:marLeft w:val="0"/>
      <w:marRight w:val="0"/>
      <w:marTop w:val="0"/>
      <w:marBottom w:val="0"/>
      <w:divBdr>
        <w:top w:val="none" w:sz="0" w:space="0" w:color="auto"/>
        <w:left w:val="none" w:sz="0" w:space="0" w:color="auto"/>
        <w:bottom w:val="none" w:sz="0" w:space="0" w:color="auto"/>
        <w:right w:val="none" w:sz="0" w:space="0" w:color="auto"/>
      </w:divBdr>
    </w:div>
    <w:div w:id="1027021059">
      <w:marLeft w:val="0"/>
      <w:marRight w:val="0"/>
      <w:marTop w:val="0"/>
      <w:marBottom w:val="0"/>
      <w:divBdr>
        <w:top w:val="none" w:sz="0" w:space="0" w:color="auto"/>
        <w:left w:val="none" w:sz="0" w:space="0" w:color="auto"/>
        <w:bottom w:val="none" w:sz="0" w:space="0" w:color="auto"/>
        <w:right w:val="none" w:sz="0" w:space="0" w:color="auto"/>
      </w:divBdr>
    </w:div>
    <w:div w:id="1027021060">
      <w:marLeft w:val="0"/>
      <w:marRight w:val="0"/>
      <w:marTop w:val="0"/>
      <w:marBottom w:val="0"/>
      <w:divBdr>
        <w:top w:val="none" w:sz="0" w:space="0" w:color="auto"/>
        <w:left w:val="none" w:sz="0" w:space="0" w:color="auto"/>
        <w:bottom w:val="none" w:sz="0" w:space="0" w:color="auto"/>
        <w:right w:val="none" w:sz="0" w:space="0" w:color="auto"/>
      </w:divBdr>
    </w:div>
    <w:div w:id="1027021063">
      <w:marLeft w:val="0"/>
      <w:marRight w:val="0"/>
      <w:marTop w:val="0"/>
      <w:marBottom w:val="0"/>
      <w:divBdr>
        <w:top w:val="none" w:sz="0" w:space="0" w:color="auto"/>
        <w:left w:val="none" w:sz="0" w:space="0" w:color="auto"/>
        <w:bottom w:val="none" w:sz="0" w:space="0" w:color="auto"/>
        <w:right w:val="none" w:sz="0" w:space="0" w:color="auto"/>
      </w:divBdr>
      <w:divsChild>
        <w:div w:id="1027020980">
          <w:marLeft w:val="0"/>
          <w:marRight w:val="0"/>
          <w:marTop w:val="0"/>
          <w:marBottom w:val="0"/>
          <w:divBdr>
            <w:top w:val="none" w:sz="0" w:space="0" w:color="auto"/>
            <w:left w:val="none" w:sz="0" w:space="0" w:color="auto"/>
            <w:bottom w:val="none" w:sz="0" w:space="0" w:color="auto"/>
            <w:right w:val="none" w:sz="0" w:space="0" w:color="auto"/>
          </w:divBdr>
        </w:div>
        <w:div w:id="1027021293">
          <w:marLeft w:val="0"/>
          <w:marRight w:val="0"/>
          <w:marTop w:val="0"/>
          <w:marBottom w:val="0"/>
          <w:divBdr>
            <w:top w:val="none" w:sz="0" w:space="0" w:color="auto"/>
            <w:left w:val="none" w:sz="0" w:space="0" w:color="auto"/>
            <w:bottom w:val="none" w:sz="0" w:space="0" w:color="auto"/>
            <w:right w:val="none" w:sz="0" w:space="0" w:color="auto"/>
          </w:divBdr>
        </w:div>
        <w:div w:id="1027022118">
          <w:marLeft w:val="0"/>
          <w:marRight w:val="0"/>
          <w:marTop w:val="0"/>
          <w:marBottom w:val="0"/>
          <w:divBdr>
            <w:top w:val="none" w:sz="0" w:space="0" w:color="auto"/>
            <w:left w:val="none" w:sz="0" w:space="0" w:color="auto"/>
            <w:bottom w:val="none" w:sz="0" w:space="0" w:color="auto"/>
            <w:right w:val="none" w:sz="0" w:space="0" w:color="auto"/>
          </w:divBdr>
        </w:div>
      </w:divsChild>
    </w:div>
    <w:div w:id="1027021067">
      <w:marLeft w:val="0"/>
      <w:marRight w:val="0"/>
      <w:marTop w:val="0"/>
      <w:marBottom w:val="0"/>
      <w:divBdr>
        <w:top w:val="none" w:sz="0" w:space="0" w:color="auto"/>
        <w:left w:val="none" w:sz="0" w:space="0" w:color="auto"/>
        <w:bottom w:val="none" w:sz="0" w:space="0" w:color="auto"/>
        <w:right w:val="none" w:sz="0" w:space="0" w:color="auto"/>
      </w:divBdr>
      <w:divsChild>
        <w:div w:id="1027021348">
          <w:marLeft w:val="0"/>
          <w:marRight w:val="0"/>
          <w:marTop w:val="0"/>
          <w:marBottom w:val="0"/>
          <w:divBdr>
            <w:top w:val="none" w:sz="0" w:space="0" w:color="auto"/>
            <w:left w:val="none" w:sz="0" w:space="0" w:color="auto"/>
            <w:bottom w:val="none" w:sz="0" w:space="0" w:color="auto"/>
            <w:right w:val="none" w:sz="0" w:space="0" w:color="auto"/>
          </w:divBdr>
        </w:div>
        <w:div w:id="1027022375">
          <w:marLeft w:val="0"/>
          <w:marRight w:val="0"/>
          <w:marTop w:val="0"/>
          <w:marBottom w:val="0"/>
          <w:divBdr>
            <w:top w:val="none" w:sz="0" w:space="0" w:color="auto"/>
            <w:left w:val="none" w:sz="0" w:space="0" w:color="auto"/>
            <w:bottom w:val="none" w:sz="0" w:space="0" w:color="auto"/>
            <w:right w:val="none" w:sz="0" w:space="0" w:color="auto"/>
          </w:divBdr>
          <w:divsChild>
            <w:div w:id="1027023833">
              <w:marLeft w:val="0"/>
              <w:marRight w:val="0"/>
              <w:marTop w:val="0"/>
              <w:marBottom w:val="0"/>
              <w:divBdr>
                <w:top w:val="none" w:sz="0" w:space="0" w:color="auto"/>
                <w:left w:val="none" w:sz="0" w:space="0" w:color="auto"/>
                <w:bottom w:val="none" w:sz="0" w:space="0" w:color="auto"/>
                <w:right w:val="none" w:sz="0" w:space="0" w:color="auto"/>
              </w:divBdr>
            </w:div>
          </w:divsChild>
        </w:div>
        <w:div w:id="1027022908">
          <w:marLeft w:val="0"/>
          <w:marRight w:val="0"/>
          <w:marTop w:val="0"/>
          <w:marBottom w:val="0"/>
          <w:divBdr>
            <w:top w:val="none" w:sz="0" w:space="0" w:color="auto"/>
            <w:left w:val="none" w:sz="0" w:space="0" w:color="auto"/>
            <w:bottom w:val="none" w:sz="0" w:space="0" w:color="auto"/>
            <w:right w:val="none" w:sz="0" w:space="0" w:color="auto"/>
          </w:divBdr>
        </w:div>
        <w:div w:id="1027022988">
          <w:marLeft w:val="0"/>
          <w:marRight w:val="0"/>
          <w:marTop w:val="0"/>
          <w:marBottom w:val="0"/>
          <w:divBdr>
            <w:top w:val="none" w:sz="0" w:space="0" w:color="auto"/>
            <w:left w:val="none" w:sz="0" w:space="0" w:color="auto"/>
            <w:bottom w:val="none" w:sz="0" w:space="0" w:color="auto"/>
            <w:right w:val="none" w:sz="0" w:space="0" w:color="auto"/>
          </w:divBdr>
        </w:div>
      </w:divsChild>
    </w:div>
    <w:div w:id="1027021071">
      <w:marLeft w:val="0"/>
      <w:marRight w:val="0"/>
      <w:marTop w:val="0"/>
      <w:marBottom w:val="0"/>
      <w:divBdr>
        <w:top w:val="none" w:sz="0" w:space="0" w:color="auto"/>
        <w:left w:val="none" w:sz="0" w:space="0" w:color="auto"/>
        <w:bottom w:val="none" w:sz="0" w:space="0" w:color="auto"/>
        <w:right w:val="none" w:sz="0" w:space="0" w:color="auto"/>
      </w:divBdr>
    </w:div>
    <w:div w:id="1027021072">
      <w:marLeft w:val="0"/>
      <w:marRight w:val="0"/>
      <w:marTop w:val="0"/>
      <w:marBottom w:val="0"/>
      <w:divBdr>
        <w:top w:val="none" w:sz="0" w:space="0" w:color="auto"/>
        <w:left w:val="none" w:sz="0" w:space="0" w:color="auto"/>
        <w:bottom w:val="none" w:sz="0" w:space="0" w:color="auto"/>
        <w:right w:val="none" w:sz="0" w:space="0" w:color="auto"/>
      </w:divBdr>
    </w:div>
    <w:div w:id="1027021073">
      <w:marLeft w:val="0"/>
      <w:marRight w:val="0"/>
      <w:marTop w:val="0"/>
      <w:marBottom w:val="0"/>
      <w:divBdr>
        <w:top w:val="none" w:sz="0" w:space="0" w:color="auto"/>
        <w:left w:val="none" w:sz="0" w:space="0" w:color="auto"/>
        <w:bottom w:val="none" w:sz="0" w:space="0" w:color="auto"/>
        <w:right w:val="none" w:sz="0" w:space="0" w:color="auto"/>
      </w:divBdr>
    </w:div>
    <w:div w:id="1027021077">
      <w:marLeft w:val="0"/>
      <w:marRight w:val="0"/>
      <w:marTop w:val="0"/>
      <w:marBottom w:val="0"/>
      <w:divBdr>
        <w:top w:val="none" w:sz="0" w:space="0" w:color="auto"/>
        <w:left w:val="none" w:sz="0" w:space="0" w:color="auto"/>
        <w:bottom w:val="none" w:sz="0" w:space="0" w:color="auto"/>
        <w:right w:val="none" w:sz="0" w:space="0" w:color="auto"/>
      </w:divBdr>
    </w:div>
    <w:div w:id="1027021078">
      <w:marLeft w:val="0"/>
      <w:marRight w:val="0"/>
      <w:marTop w:val="0"/>
      <w:marBottom w:val="0"/>
      <w:divBdr>
        <w:top w:val="none" w:sz="0" w:space="0" w:color="auto"/>
        <w:left w:val="none" w:sz="0" w:space="0" w:color="auto"/>
        <w:bottom w:val="none" w:sz="0" w:space="0" w:color="auto"/>
        <w:right w:val="none" w:sz="0" w:space="0" w:color="auto"/>
      </w:divBdr>
      <w:divsChild>
        <w:div w:id="1027021261">
          <w:marLeft w:val="0"/>
          <w:marRight w:val="0"/>
          <w:marTop w:val="0"/>
          <w:marBottom w:val="0"/>
          <w:divBdr>
            <w:top w:val="none" w:sz="0" w:space="0" w:color="auto"/>
            <w:left w:val="none" w:sz="0" w:space="0" w:color="auto"/>
            <w:bottom w:val="none" w:sz="0" w:space="0" w:color="auto"/>
            <w:right w:val="none" w:sz="0" w:space="0" w:color="auto"/>
          </w:divBdr>
          <w:divsChild>
            <w:div w:id="10270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079">
      <w:marLeft w:val="0"/>
      <w:marRight w:val="0"/>
      <w:marTop w:val="0"/>
      <w:marBottom w:val="0"/>
      <w:divBdr>
        <w:top w:val="none" w:sz="0" w:space="0" w:color="auto"/>
        <w:left w:val="none" w:sz="0" w:space="0" w:color="auto"/>
        <w:bottom w:val="none" w:sz="0" w:space="0" w:color="auto"/>
        <w:right w:val="none" w:sz="0" w:space="0" w:color="auto"/>
      </w:divBdr>
    </w:div>
    <w:div w:id="1027021081">
      <w:marLeft w:val="0"/>
      <w:marRight w:val="0"/>
      <w:marTop w:val="0"/>
      <w:marBottom w:val="0"/>
      <w:divBdr>
        <w:top w:val="none" w:sz="0" w:space="0" w:color="auto"/>
        <w:left w:val="none" w:sz="0" w:space="0" w:color="auto"/>
        <w:bottom w:val="none" w:sz="0" w:space="0" w:color="auto"/>
        <w:right w:val="none" w:sz="0" w:space="0" w:color="auto"/>
      </w:divBdr>
      <w:divsChild>
        <w:div w:id="1027021749">
          <w:marLeft w:val="0"/>
          <w:marRight w:val="0"/>
          <w:marTop w:val="0"/>
          <w:marBottom w:val="0"/>
          <w:divBdr>
            <w:top w:val="none" w:sz="0" w:space="0" w:color="auto"/>
            <w:left w:val="none" w:sz="0" w:space="0" w:color="auto"/>
            <w:bottom w:val="none" w:sz="0" w:space="0" w:color="auto"/>
            <w:right w:val="none" w:sz="0" w:space="0" w:color="auto"/>
          </w:divBdr>
        </w:div>
        <w:div w:id="1027021779">
          <w:marLeft w:val="0"/>
          <w:marRight w:val="0"/>
          <w:marTop w:val="0"/>
          <w:marBottom w:val="0"/>
          <w:divBdr>
            <w:top w:val="none" w:sz="0" w:space="0" w:color="auto"/>
            <w:left w:val="none" w:sz="0" w:space="0" w:color="auto"/>
            <w:bottom w:val="none" w:sz="0" w:space="0" w:color="auto"/>
            <w:right w:val="none" w:sz="0" w:space="0" w:color="auto"/>
          </w:divBdr>
        </w:div>
        <w:div w:id="1027022755">
          <w:marLeft w:val="0"/>
          <w:marRight w:val="0"/>
          <w:marTop w:val="0"/>
          <w:marBottom w:val="0"/>
          <w:divBdr>
            <w:top w:val="none" w:sz="0" w:space="0" w:color="auto"/>
            <w:left w:val="none" w:sz="0" w:space="0" w:color="auto"/>
            <w:bottom w:val="none" w:sz="0" w:space="0" w:color="auto"/>
            <w:right w:val="none" w:sz="0" w:space="0" w:color="auto"/>
          </w:divBdr>
        </w:div>
        <w:div w:id="1027022983">
          <w:marLeft w:val="0"/>
          <w:marRight w:val="0"/>
          <w:marTop w:val="0"/>
          <w:marBottom w:val="0"/>
          <w:divBdr>
            <w:top w:val="none" w:sz="0" w:space="0" w:color="auto"/>
            <w:left w:val="none" w:sz="0" w:space="0" w:color="auto"/>
            <w:bottom w:val="none" w:sz="0" w:space="0" w:color="auto"/>
            <w:right w:val="none" w:sz="0" w:space="0" w:color="auto"/>
          </w:divBdr>
        </w:div>
      </w:divsChild>
    </w:div>
    <w:div w:id="1027021082">
      <w:marLeft w:val="0"/>
      <w:marRight w:val="0"/>
      <w:marTop w:val="0"/>
      <w:marBottom w:val="0"/>
      <w:divBdr>
        <w:top w:val="none" w:sz="0" w:space="0" w:color="auto"/>
        <w:left w:val="none" w:sz="0" w:space="0" w:color="auto"/>
        <w:bottom w:val="none" w:sz="0" w:space="0" w:color="auto"/>
        <w:right w:val="none" w:sz="0" w:space="0" w:color="auto"/>
      </w:divBdr>
    </w:div>
    <w:div w:id="1027021086">
      <w:marLeft w:val="0"/>
      <w:marRight w:val="0"/>
      <w:marTop w:val="0"/>
      <w:marBottom w:val="0"/>
      <w:divBdr>
        <w:top w:val="none" w:sz="0" w:space="0" w:color="auto"/>
        <w:left w:val="none" w:sz="0" w:space="0" w:color="auto"/>
        <w:bottom w:val="none" w:sz="0" w:space="0" w:color="auto"/>
        <w:right w:val="none" w:sz="0" w:space="0" w:color="auto"/>
      </w:divBdr>
    </w:div>
    <w:div w:id="1027021091">
      <w:marLeft w:val="0"/>
      <w:marRight w:val="0"/>
      <w:marTop w:val="0"/>
      <w:marBottom w:val="0"/>
      <w:divBdr>
        <w:top w:val="none" w:sz="0" w:space="0" w:color="auto"/>
        <w:left w:val="none" w:sz="0" w:space="0" w:color="auto"/>
        <w:bottom w:val="none" w:sz="0" w:space="0" w:color="auto"/>
        <w:right w:val="none" w:sz="0" w:space="0" w:color="auto"/>
      </w:divBdr>
    </w:div>
    <w:div w:id="1027021093">
      <w:marLeft w:val="0"/>
      <w:marRight w:val="0"/>
      <w:marTop w:val="0"/>
      <w:marBottom w:val="0"/>
      <w:divBdr>
        <w:top w:val="none" w:sz="0" w:space="0" w:color="auto"/>
        <w:left w:val="none" w:sz="0" w:space="0" w:color="auto"/>
        <w:bottom w:val="none" w:sz="0" w:space="0" w:color="auto"/>
        <w:right w:val="none" w:sz="0" w:space="0" w:color="auto"/>
      </w:divBdr>
    </w:div>
    <w:div w:id="1027021096">
      <w:marLeft w:val="0"/>
      <w:marRight w:val="0"/>
      <w:marTop w:val="0"/>
      <w:marBottom w:val="0"/>
      <w:divBdr>
        <w:top w:val="none" w:sz="0" w:space="0" w:color="auto"/>
        <w:left w:val="none" w:sz="0" w:space="0" w:color="auto"/>
        <w:bottom w:val="none" w:sz="0" w:space="0" w:color="auto"/>
        <w:right w:val="none" w:sz="0" w:space="0" w:color="auto"/>
      </w:divBdr>
    </w:div>
    <w:div w:id="1027021102">
      <w:marLeft w:val="0"/>
      <w:marRight w:val="0"/>
      <w:marTop w:val="0"/>
      <w:marBottom w:val="0"/>
      <w:divBdr>
        <w:top w:val="none" w:sz="0" w:space="0" w:color="auto"/>
        <w:left w:val="none" w:sz="0" w:space="0" w:color="auto"/>
        <w:bottom w:val="none" w:sz="0" w:space="0" w:color="auto"/>
        <w:right w:val="none" w:sz="0" w:space="0" w:color="auto"/>
      </w:divBdr>
      <w:divsChild>
        <w:div w:id="1027021464">
          <w:marLeft w:val="0"/>
          <w:marRight w:val="0"/>
          <w:marTop w:val="0"/>
          <w:marBottom w:val="0"/>
          <w:divBdr>
            <w:top w:val="none" w:sz="0" w:space="0" w:color="auto"/>
            <w:left w:val="none" w:sz="0" w:space="0" w:color="auto"/>
            <w:bottom w:val="none" w:sz="0" w:space="0" w:color="auto"/>
            <w:right w:val="none" w:sz="0" w:space="0" w:color="auto"/>
          </w:divBdr>
        </w:div>
      </w:divsChild>
    </w:div>
    <w:div w:id="1027021105">
      <w:marLeft w:val="0"/>
      <w:marRight w:val="0"/>
      <w:marTop w:val="0"/>
      <w:marBottom w:val="0"/>
      <w:divBdr>
        <w:top w:val="none" w:sz="0" w:space="0" w:color="auto"/>
        <w:left w:val="none" w:sz="0" w:space="0" w:color="auto"/>
        <w:bottom w:val="none" w:sz="0" w:space="0" w:color="auto"/>
        <w:right w:val="none" w:sz="0" w:space="0" w:color="auto"/>
      </w:divBdr>
    </w:div>
    <w:div w:id="1027021107">
      <w:marLeft w:val="0"/>
      <w:marRight w:val="0"/>
      <w:marTop w:val="0"/>
      <w:marBottom w:val="0"/>
      <w:divBdr>
        <w:top w:val="none" w:sz="0" w:space="0" w:color="auto"/>
        <w:left w:val="none" w:sz="0" w:space="0" w:color="auto"/>
        <w:bottom w:val="none" w:sz="0" w:space="0" w:color="auto"/>
        <w:right w:val="none" w:sz="0" w:space="0" w:color="auto"/>
      </w:divBdr>
    </w:div>
    <w:div w:id="1027021108">
      <w:marLeft w:val="0"/>
      <w:marRight w:val="0"/>
      <w:marTop w:val="0"/>
      <w:marBottom w:val="0"/>
      <w:divBdr>
        <w:top w:val="none" w:sz="0" w:space="0" w:color="auto"/>
        <w:left w:val="none" w:sz="0" w:space="0" w:color="auto"/>
        <w:bottom w:val="none" w:sz="0" w:space="0" w:color="auto"/>
        <w:right w:val="none" w:sz="0" w:space="0" w:color="auto"/>
      </w:divBdr>
    </w:div>
    <w:div w:id="1027021112">
      <w:marLeft w:val="0"/>
      <w:marRight w:val="0"/>
      <w:marTop w:val="0"/>
      <w:marBottom w:val="0"/>
      <w:divBdr>
        <w:top w:val="none" w:sz="0" w:space="0" w:color="auto"/>
        <w:left w:val="none" w:sz="0" w:space="0" w:color="auto"/>
        <w:bottom w:val="none" w:sz="0" w:space="0" w:color="auto"/>
        <w:right w:val="none" w:sz="0" w:space="0" w:color="auto"/>
      </w:divBdr>
      <w:divsChild>
        <w:div w:id="1027020998">
          <w:marLeft w:val="0"/>
          <w:marRight w:val="0"/>
          <w:marTop w:val="0"/>
          <w:marBottom w:val="0"/>
          <w:divBdr>
            <w:top w:val="none" w:sz="0" w:space="0" w:color="auto"/>
            <w:left w:val="none" w:sz="0" w:space="0" w:color="auto"/>
            <w:bottom w:val="none" w:sz="0" w:space="0" w:color="auto"/>
            <w:right w:val="none" w:sz="0" w:space="0" w:color="auto"/>
          </w:divBdr>
        </w:div>
        <w:div w:id="1027022324">
          <w:marLeft w:val="0"/>
          <w:marRight w:val="0"/>
          <w:marTop w:val="0"/>
          <w:marBottom w:val="0"/>
          <w:divBdr>
            <w:top w:val="none" w:sz="0" w:space="0" w:color="auto"/>
            <w:left w:val="none" w:sz="0" w:space="0" w:color="auto"/>
            <w:bottom w:val="none" w:sz="0" w:space="0" w:color="auto"/>
            <w:right w:val="none" w:sz="0" w:space="0" w:color="auto"/>
          </w:divBdr>
        </w:div>
        <w:div w:id="1027022874">
          <w:marLeft w:val="0"/>
          <w:marRight w:val="0"/>
          <w:marTop w:val="0"/>
          <w:marBottom w:val="0"/>
          <w:divBdr>
            <w:top w:val="none" w:sz="0" w:space="0" w:color="auto"/>
            <w:left w:val="none" w:sz="0" w:space="0" w:color="auto"/>
            <w:bottom w:val="none" w:sz="0" w:space="0" w:color="auto"/>
            <w:right w:val="none" w:sz="0" w:space="0" w:color="auto"/>
          </w:divBdr>
        </w:div>
        <w:div w:id="1027022949">
          <w:marLeft w:val="0"/>
          <w:marRight w:val="0"/>
          <w:marTop w:val="0"/>
          <w:marBottom w:val="0"/>
          <w:divBdr>
            <w:top w:val="none" w:sz="0" w:space="0" w:color="auto"/>
            <w:left w:val="none" w:sz="0" w:space="0" w:color="auto"/>
            <w:bottom w:val="none" w:sz="0" w:space="0" w:color="auto"/>
            <w:right w:val="none" w:sz="0" w:space="0" w:color="auto"/>
          </w:divBdr>
          <w:divsChild>
            <w:div w:id="102702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113">
      <w:marLeft w:val="0"/>
      <w:marRight w:val="0"/>
      <w:marTop w:val="0"/>
      <w:marBottom w:val="0"/>
      <w:divBdr>
        <w:top w:val="none" w:sz="0" w:space="0" w:color="auto"/>
        <w:left w:val="none" w:sz="0" w:space="0" w:color="auto"/>
        <w:bottom w:val="none" w:sz="0" w:space="0" w:color="auto"/>
        <w:right w:val="none" w:sz="0" w:space="0" w:color="auto"/>
      </w:divBdr>
    </w:div>
    <w:div w:id="1027021115">
      <w:marLeft w:val="0"/>
      <w:marRight w:val="0"/>
      <w:marTop w:val="0"/>
      <w:marBottom w:val="0"/>
      <w:divBdr>
        <w:top w:val="none" w:sz="0" w:space="0" w:color="auto"/>
        <w:left w:val="none" w:sz="0" w:space="0" w:color="auto"/>
        <w:bottom w:val="none" w:sz="0" w:space="0" w:color="auto"/>
        <w:right w:val="none" w:sz="0" w:space="0" w:color="auto"/>
      </w:divBdr>
    </w:div>
    <w:div w:id="1027021116">
      <w:marLeft w:val="0"/>
      <w:marRight w:val="0"/>
      <w:marTop w:val="0"/>
      <w:marBottom w:val="0"/>
      <w:divBdr>
        <w:top w:val="none" w:sz="0" w:space="0" w:color="auto"/>
        <w:left w:val="none" w:sz="0" w:space="0" w:color="auto"/>
        <w:bottom w:val="none" w:sz="0" w:space="0" w:color="auto"/>
        <w:right w:val="none" w:sz="0" w:space="0" w:color="auto"/>
      </w:divBdr>
    </w:div>
    <w:div w:id="1027021118">
      <w:marLeft w:val="0"/>
      <w:marRight w:val="0"/>
      <w:marTop w:val="0"/>
      <w:marBottom w:val="0"/>
      <w:divBdr>
        <w:top w:val="none" w:sz="0" w:space="0" w:color="auto"/>
        <w:left w:val="none" w:sz="0" w:space="0" w:color="auto"/>
        <w:bottom w:val="none" w:sz="0" w:space="0" w:color="auto"/>
        <w:right w:val="none" w:sz="0" w:space="0" w:color="auto"/>
      </w:divBdr>
    </w:div>
    <w:div w:id="1027021119">
      <w:marLeft w:val="0"/>
      <w:marRight w:val="0"/>
      <w:marTop w:val="0"/>
      <w:marBottom w:val="0"/>
      <w:divBdr>
        <w:top w:val="none" w:sz="0" w:space="0" w:color="auto"/>
        <w:left w:val="none" w:sz="0" w:space="0" w:color="auto"/>
        <w:bottom w:val="none" w:sz="0" w:space="0" w:color="auto"/>
        <w:right w:val="none" w:sz="0" w:space="0" w:color="auto"/>
      </w:divBdr>
    </w:div>
    <w:div w:id="1027021124">
      <w:marLeft w:val="0"/>
      <w:marRight w:val="0"/>
      <w:marTop w:val="0"/>
      <w:marBottom w:val="0"/>
      <w:divBdr>
        <w:top w:val="none" w:sz="0" w:space="0" w:color="auto"/>
        <w:left w:val="none" w:sz="0" w:space="0" w:color="auto"/>
        <w:bottom w:val="none" w:sz="0" w:space="0" w:color="auto"/>
        <w:right w:val="none" w:sz="0" w:space="0" w:color="auto"/>
      </w:divBdr>
    </w:div>
    <w:div w:id="1027021127">
      <w:marLeft w:val="0"/>
      <w:marRight w:val="0"/>
      <w:marTop w:val="0"/>
      <w:marBottom w:val="0"/>
      <w:divBdr>
        <w:top w:val="none" w:sz="0" w:space="0" w:color="auto"/>
        <w:left w:val="none" w:sz="0" w:space="0" w:color="auto"/>
        <w:bottom w:val="none" w:sz="0" w:space="0" w:color="auto"/>
        <w:right w:val="none" w:sz="0" w:space="0" w:color="auto"/>
      </w:divBdr>
    </w:div>
    <w:div w:id="1027021128">
      <w:marLeft w:val="0"/>
      <w:marRight w:val="0"/>
      <w:marTop w:val="0"/>
      <w:marBottom w:val="0"/>
      <w:divBdr>
        <w:top w:val="none" w:sz="0" w:space="0" w:color="auto"/>
        <w:left w:val="none" w:sz="0" w:space="0" w:color="auto"/>
        <w:bottom w:val="none" w:sz="0" w:space="0" w:color="auto"/>
        <w:right w:val="none" w:sz="0" w:space="0" w:color="auto"/>
      </w:divBdr>
    </w:div>
    <w:div w:id="1027021129">
      <w:marLeft w:val="0"/>
      <w:marRight w:val="0"/>
      <w:marTop w:val="0"/>
      <w:marBottom w:val="0"/>
      <w:divBdr>
        <w:top w:val="none" w:sz="0" w:space="0" w:color="auto"/>
        <w:left w:val="none" w:sz="0" w:space="0" w:color="auto"/>
        <w:bottom w:val="none" w:sz="0" w:space="0" w:color="auto"/>
        <w:right w:val="none" w:sz="0" w:space="0" w:color="auto"/>
      </w:divBdr>
    </w:div>
    <w:div w:id="1027021130">
      <w:marLeft w:val="0"/>
      <w:marRight w:val="0"/>
      <w:marTop w:val="0"/>
      <w:marBottom w:val="0"/>
      <w:divBdr>
        <w:top w:val="none" w:sz="0" w:space="0" w:color="auto"/>
        <w:left w:val="none" w:sz="0" w:space="0" w:color="auto"/>
        <w:bottom w:val="none" w:sz="0" w:space="0" w:color="auto"/>
        <w:right w:val="none" w:sz="0" w:space="0" w:color="auto"/>
      </w:divBdr>
      <w:divsChild>
        <w:div w:id="1027021870">
          <w:marLeft w:val="0"/>
          <w:marRight w:val="0"/>
          <w:marTop w:val="0"/>
          <w:marBottom w:val="0"/>
          <w:divBdr>
            <w:top w:val="none" w:sz="0" w:space="0" w:color="auto"/>
            <w:left w:val="none" w:sz="0" w:space="0" w:color="auto"/>
            <w:bottom w:val="none" w:sz="0" w:space="0" w:color="auto"/>
            <w:right w:val="none" w:sz="0" w:space="0" w:color="auto"/>
          </w:divBdr>
          <w:divsChild>
            <w:div w:id="1027021745">
              <w:marLeft w:val="0"/>
              <w:marRight w:val="0"/>
              <w:marTop w:val="0"/>
              <w:marBottom w:val="0"/>
              <w:divBdr>
                <w:top w:val="none" w:sz="0" w:space="0" w:color="auto"/>
                <w:left w:val="none" w:sz="0" w:space="0" w:color="auto"/>
                <w:bottom w:val="none" w:sz="0" w:space="0" w:color="auto"/>
                <w:right w:val="none" w:sz="0" w:space="0" w:color="auto"/>
              </w:divBdr>
              <w:divsChild>
                <w:div w:id="1027022122">
                  <w:marLeft w:val="0"/>
                  <w:marRight w:val="0"/>
                  <w:marTop w:val="0"/>
                  <w:marBottom w:val="0"/>
                  <w:divBdr>
                    <w:top w:val="none" w:sz="0" w:space="0" w:color="auto"/>
                    <w:left w:val="none" w:sz="0" w:space="0" w:color="auto"/>
                    <w:bottom w:val="none" w:sz="0" w:space="0" w:color="auto"/>
                    <w:right w:val="none" w:sz="0" w:space="0" w:color="auto"/>
                  </w:divBdr>
                  <w:divsChild>
                    <w:div w:id="102702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823">
          <w:marLeft w:val="0"/>
          <w:marRight w:val="0"/>
          <w:marTop w:val="0"/>
          <w:marBottom w:val="0"/>
          <w:divBdr>
            <w:top w:val="none" w:sz="0" w:space="0" w:color="auto"/>
            <w:left w:val="none" w:sz="0" w:space="0" w:color="auto"/>
            <w:bottom w:val="none" w:sz="0" w:space="0" w:color="auto"/>
            <w:right w:val="none" w:sz="0" w:space="0" w:color="auto"/>
          </w:divBdr>
        </w:div>
        <w:div w:id="1027023446">
          <w:marLeft w:val="0"/>
          <w:marRight w:val="0"/>
          <w:marTop w:val="0"/>
          <w:marBottom w:val="0"/>
          <w:divBdr>
            <w:top w:val="none" w:sz="0" w:space="0" w:color="auto"/>
            <w:left w:val="none" w:sz="0" w:space="0" w:color="auto"/>
            <w:bottom w:val="none" w:sz="0" w:space="0" w:color="auto"/>
            <w:right w:val="none" w:sz="0" w:space="0" w:color="auto"/>
          </w:divBdr>
        </w:div>
        <w:div w:id="1027023590">
          <w:marLeft w:val="0"/>
          <w:marRight w:val="0"/>
          <w:marTop w:val="0"/>
          <w:marBottom w:val="0"/>
          <w:divBdr>
            <w:top w:val="none" w:sz="0" w:space="0" w:color="auto"/>
            <w:left w:val="none" w:sz="0" w:space="0" w:color="auto"/>
            <w:bottom w:val="none" w:sz="0" w:space="0" w:color="auto"/>
            <w:right w:val="none" w:sz="0" w:space="0" w:color="auto"/>
          </w:divBdr>
          <w:divsChild>
            <w:div w:id="1027021083">
              <w:marLeft w:val="0"/>
              <w:marRight w:val="0"/>
              <w:marTop w:val="0"/>
              <w:marBottom w:val="0"/>
              <w:divBdr>
                <w:top w:val="none" w:sz="0" w:space="0" w:color="auto"/>
                <w:left w:val="none" w:sz="0" w:space="0" w:color="auto"/>
                <w:bottom w:val="none" w:sz="0" w:space="0" w:color="auto"/>
                <w:right w:val="none" w:sz="0" w:space="0" w:color="auto"/>
              </w:divBdr>
              <w:divsChild>
                <w:div w:id="102702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133">
      <w:marLeft w:val="0"/>
      <w:marRight w:val="0"/>
      <w:marTop w:val="0"/>
      <w:marBottom w:val="0"/>
      <w:divBdr>
        <w:top w:val="none" w:sz="0" w:space="0" w:color="auto"/>
        <w:left w:val="none" w:sz="0" w:space="0" w:color="auto"/>
        <w:bottom w:val="none" w:sz="0" w:space="0" w:color="auto"/>
        <w:right w:val="none" w:sz="0" w:space="0" w:color="auto"/>
      </w:divBdr>
    </w:div>
    <w:div w:id="1027021136">
      <w:marLeft w:val="0"/>
      <w:marRight w:val="0"/>
      <w:marTop w:val="0"/>
      <w:marBottom w:val="0"/>
      <w:divBdr>
        <w:top w:val="none" w:sz="0" w:space="0" w:color="auto"/>
        <w:left w:val="none" w:sz="0" w:space="0" w:color="auto"/>
        <w:bottom w:val="none" w:sz="0" w:space="0" w:color="auto"/>
        <w:right w:val="none" w:sz="0" w:space="0" w:color="auto"/>
      </w:divBdr>
      <w:divsChild>
        <w:div w:id="1027022529">
          <w:marLeft w:val="0"/>
          <w:marRight w:val="0"/>
          <w:marTop w:val="0"/>
          <w:marBottom w:val="0"/>
          <w:divBdr>
            <w:top w:val="none" w:sz="0" w:space="0" w:color="auto"/>
            <w:left w:val="none" w:sz="0" w:space="0" w:color="auto"/>
            <w:bottom w:val="none" w:sz="0" w:space="0" w:color="auto"/>
            <w:right w:val="none" w:sz="0" w:space="0" w:color="auto"/>
          </w:divBdr>
          <w:divsChild>
            <w:div w:id="1027022526">
              <w:marLeft w:val="0"/>
              <w:marRight w:val="0"/>
              <w:marTop w:val="0"/>
              <w:marBottom w:val="0"/>
              <w:divBdr>
                <w:top w:val="none" w:sz="0" w:space="0" w:color="auto"/>
                <w:left w:val="none" w:sz="0" w:space="0" w:color="auto"/>
                <w:bottom w:val="none" w:sz="0" w:space="0" w:color="auto"/>
                <w:right w:val="none" w:sz="0" w:space="0" w:color="auto"/>
              </w:divBdr>
              <w:divsChild>
                <w:div w:id="1027023610">
                  <w:marLeft w:val="0"/>
                  <w:marRight w:val="0"/>
                  <w:marTop w:val="0"/>
                  <w:marBottom w:val="0"/>
                  <w:divBdr>
                    <w:top w:val="none" w:sz="0" w:space="0" w:color="auto"/>
                    <w:left w:val="none" w:sz="0" w:space="0" w:color="auto"/>
                    <w:bottom w:val="none" w:sz="0" w:space="0" w:color="auto"/>
                    <w:right w:val="none" w:sz="0" w:space="0" w:color="auto"/>
                  </w:divBdr>
                </w:div>
              </w:divsChild>
            </w:div>
            <w:div w:id="1027023501">
              <w:marLeft w:val="0"/>
              <w:marRight w:val="0"/>
              <w:marTop w:val="0"/>
              <w:marBottom w:val="0"/>
              <w:divBdr>
                <w:top w:val="none" w:sz="0" w:space="0" w:color="auto"/>
                <w:left w:val="none" w:sz="0" w:space="0" w:color="auto"/>
                <w:bottom w:val="none" w:sz="0" w:space="0" w:color="auto"/>
                <w:right w:val="none" w:sz="0" w:space="0" w:color="auto"/>
              </w:divBdr>
            </w:div>
          </w:divsChild>
        </w:div>
        <w:div w:id="1027022573">
          <w:marLeft w:val="0"/>
          <w:marRight w:val="0"/>
          <w:marTop w:val="0"/>
          <w:marBottom w:val="0"/>
          <w:divBdr>
            <w:top w:val="none" w:sz="0" w:space="0" w:color="auto"/>
            <w:left w:val="none" w:sz="0" w:space="0" w:color="auto"/>
            <w:bottom w:val="none" w:sz="0" w:space="0" w:color="auto"/>
            <w:right w:val="none" w:sz="0" w:space="0" w:color="auto"/>
          </w:divBdr>
        </w:div>
        <w:div w:id="1027022802">
          <w:marLeft w:val="0"/>
          <w:marRight w:val="0"/>
          <w:marTop w:val="0"/>
          <w:marBottom w:val="0"/>
          <w:divBdr>
            <w:top w:val="none" w:sz="0" w:space="0" w:color="auto"/>
            <w:left w:val="none" w:sz="0" w:space="0" w:color="auto"/>
            <w:bottom w:val="none" w:sz="0" w:space="0" w:color="auto"/>
            <w:right w:val="none" w:sz="0" w:space="0" w:color="auto"/>
          </w:divBdr>
        </w:div>
        <w:div w:id="1027023748">
          <w:marLeft w:val="0"/>
          <w:marRight w:val="0"/>
          <w:marTop w:val="0"/>
          <w:marBottom w:val="0"/>
          <w:divBdr>
            <w:top w:val="none" w:sz="0" w:space="0" w:color="auto"/>
            <w:left w:val="none" w:sz="0" w:space="0" w:color="auto"/>
            <w:bottom w:val="none" w:sz="0" w:space="0" w:color="auto"/>
            <w:right w:val="none" w:sz="0" w:space="0" w:color="auto"/>
          </w:divBdr>
        </w:div>
      </w:divsChild>
    </w:div>
    <w:div w:id="1027021137">
      <w:marLeft w:val="0"/>
      <w:marRight w:val="0"/>
      <w:marTop w:val="0"/>
      <w:marBottom w:val="0"/>
      <w:divBdr>
        <w:top w:val="none" w:sz="0" w:space="0" w:color="auto"/>
        <w:left w:val="none" w:sz="0" w:space="0" w:color="auto"/>
        <w:bottom w:val="none" w:sz="0" w:space="0" w:color="auto"/>
        <w:right w:val="none" w:sz="0" w:space="0" w:color="auto"/>
      </w:divBdr>
    </w:div>
    <w:div w:id="1027021139">
      <w:marLeft w:val="0"/>
      <w:marRight w:val="0"/>
      <w:marTop w:val="0"/>
      <w:marBottom w:val="0"/>
      <w:divBdr>
        <w:top w:val="none" w:sz="0" w:space="0" w:color="auto"/>
        <w:left w:val="none" w:sz="0" w:space="0" w:color="auto"/>
        <w:bottom w:val="none" w:sz="0" w:space="0" w:color="auto"/>
        <w:right w:val="none" w:sz="0" w:space="0" w:color="auto"/>
      </w:divBdr>
    </w:div>
    <w:div w:id="1027021142">
      <w:marLeft w:val="0"/>
      <w:marRight w:val="0"/>
      <w:marTop w:val="0"/>
      <w:marBottom w:val="0"/>
      <w:divBdr>
        <w:top w:val="none" w:sz="0" w:space="0" w:color="auto"/>
        <w:left w:val="none" w:sz="0" w:space="0" w:color="auto"/>
        <w:bottom w:val="none" w:sz="0" w:space="0" w:color="auto"/>
        <w:right w:val="none" w:sz="0" w:space="0" w:color="auto"/>
      </w:divBdr>
    </w:div>
    <w:div w:id="1027021148">
      <w:marLeft w:val="0"/>
      <w:marRight w:val="0"/>
      <w:marTop w:val="0"/>
      <w:marBottom w:val="0"/>
      <w:divBdr>
        <w:top w:val="none" w:sz="0" w:space="0" w:color="auto"/>
        <w:left w:val="none" w:sz="0" w:space="0" w:color="auto"/>
        <w:bottom w:val="none" w:sz="0" w:space="0" w:color="auto"/>
        <w:right w:val="none" w:sz="0" w:space="0" w:color="auto"/>
      </w:divBdr>
    </w:div>
    <w:div w:id="1027021149">
      <w:marLeft w:val="0"/>
      <w:marRight w:val="0"/>
      <w:marTop w:val="0"/>
      <w:marBottom w:val="0"/>
      <w:divBdr>
        <w:top w:val="none" w:sz="0" w:space="0" w:color="auto"/>
        <w:left w:val="none" w:sz="0" w:space="0" w:color="auto"/>
        <w:bottom w:val="none" w:sz="0" w:space="0" w:color="auto"/>
        <w:right w:val="none" w:sz="0" w:space="0" w:color="auto"/>
      </w:divBdr>
    </w:div>
    <w:div w:id="1027021152">
      <w:marLeft w:val="0"/>
      <w:marRight w:val="0"/>
      <w:marTop w:val="0"/>
      <w:marBottom w:val="0"/>
      <w:divBdr>
        <w:top w:val="none" w:sz="0" w:space="0" w:color="auto"/>
        <w:left w:val="none" w:sz="0" w:space="0" w:color="auto"/>
        <w:bottom w:val="none" w:sz="0" w:space="0" w:color="auto"/>
        <w:right w:val="none" w:sz="0" w:space="0" w:color="auto"/>
      </w:divBdr>
    </w:div>
    <w:div w:id="1027021154">
      <w:marLeft w:val="0"/>
      <w:marRight w:val="0"/>
      <w:marTop w:val="0"/>
      <w:marBottom w:val="0"/>
      <w:divBdr>
        <w:top w:val="none" w:sz="0" w:space="0" w:color="auto"/>
        <w:left w:val="none" w:sz="0" w:space="0" w:color="auto"/>
        <w:bottom w:val="none" w:sz="0" w:space="0" w:color="auto"/>
        <w:right w:val="none" w:sz="0" w:space="0" w:color="auto"/>
      </w:divBdr>
    </w:div>
    <w:div w:id="1027021155">
      <w:marLeft w:val="0"/>
      <w:marRight w:val="0"/>
      <w:marTop w:val="0"/>
      <w:marBottom w:val="0"/>
      <w:divBdr>
        <w:top w:val="none" w:sz="0" w:space="0" w:color="auto"/>
        <w:left w:val="none" w:sz="0" w:space="0" w:color="auto"/>
        <w:bottom w:val="none" w:sz="0" w:space="0" w:color="auto"/>
        <w:right w:val="none" w:sz="0" w:space="0" w:color="auto"/>
      </w:divBdr>
    </w:div>
    <w:div w:id="1027021165">
      <w:marLeft w:val="0"/>
      <w:marRight w:val="0"/>
      <w:marTop w:val="0"/>
      <w:marBottom w:val="0"/>
      <w:divBdr>
        <w:top w:val="none" w:sz="0" w:space="0" w:color="auto"/>
        <w:left w:val="none" w:sz="0" w:space="0" w:color="auto"/>
        <w:bottom w:val="none" w:sz="0" w:space="0" w:color="auto"/>
        <w:right w:val="none" w:sz="0" w:space="0" w:color="auto"/>
      </w:divBdr>
    </w:div>
    <w:div w:id="1027021167">
      <w:marLeft w:val="0"/>
      <w:marRight w:val="0"/>
      <w:marTop w:val="0"/>
      <w:marBottom w:val="0"/>
      <w:divBdr>
        <w:top w:val="none" w:sz="0" w:space="0" w:color="auto"/>
        <w:left w:val="none" w:sz="0" w:space="0" w:color="auto"/>
        <w:bottom w:val="none" w:sz="0" w:space="0" w:color="auto"/>
        <w:right w:val="none" w:sz="0" w:space="0" w:color="auto"/>
      </w:divBdr>
    </w:div>
    <w:div w:id="1027021168">
      <w:marLeft w:val="0"/>
      <w:marRight w:val="0"/>
      <w:marTop w:val="0"/>
      <w:marBottom w:val="0"/>
      <w:divBdr>
        <w:top w:val="none" w:sz="0" w:space="0" w:color="auto"/>
        <w:left w:val="none" w:sz="0" w:space="0" w:color="auto"/>
        <w:bottom w:val="none" w:sz="0" w:space="0" w:color="auto"/>
        <w:right w:val="none" w:sz="0" w:space="0" w:color="auto"/>
      </w:divBdr>
    </w:div>
    <w:div w:id="1027021169">
      <w:marLeft w:val="0"/>
      <w:marRight w:val="0"/>
      <w:marTop w:val="0"/>
      <w:marBottom w:val="0"/>
      <w:divBdr>
        <w:top w:val="none" w:sz="0" w:space="0" w:color="auto"/>
        <w:left w:val="none" w:sz="0" w:space="0" w:color="auto"/>
        <w:bottom w:val="none" w:sz="0" w:space="0" w:color="auto"/>
        <w:right w:val="none" w:sz="0" w:space="0" w:color="auto"/>
      </w:divBdr>
      <w:divsChild>
        <w:div w:id="1027022265">
          <w:marLeft w:val="0"/>
          <w:marRight w:val="0"/>
          <w:marTop w:val="0"/>
          <w:marBottom w:val="0"/>
          <w:divBdr>
            <w:top w:val="none" w:sz="0" w:space="0" w:color="auto"/>
            <w:left w:val="none" w:sz="0" w:space="0" w:color="auto"/>
            <w:bottom w:val="none" w:sz="0" w:space="0" w:color="auto"/>
            <w:right w:val="none" w:sz="0" w:space="0" w:color="auto"/>
          </w:divBdr>
          <w:divsChild>
            <w:div w:id="1027021606">
              <w:marLeft w:val="0"/>
              <w:marRight w:val="0"/>
              <w:marTop w:val="0"/>
              <w:marBottom w:val="0"/>
              <w:divBdr>
                <w:top w:val="none" w:sz="0" w:space="0" w:color="auto"/>
                <w:left w:val="none" w:sz="0" w:space="0" w:color="auto"/>
                <w:bottom w:val="none" w:sz="0" w:space="0" w:color="auto"/>
                <w:right w:val="none" w:sz="0" w:space="0" w:color="auto"/>
              </w:divBdr>
              <w:divsChild>
                <w:div w:id="10270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553">
          <w:marLeft w:val="0"/>
          <w:marRight w:val="0"/>
          <w:marTop w:val="0"/>
          <w:marBottom w:val="0"/>
          <w:divBdr>
            <w:top w:val="none" w:sz="0" w:space="0" w:color="auto"/>
            <w:left w:val="none" w:sz="0" w:space="0" w:color="auto"/>
            <w:bottom w:val="none" w:sz="0" w:space="0" w:color="auto"/>
            <w:right w:val="none" w:sz="0" w:space="0" w:color="auto"/>
          </w:divBdr>
        </w:div>
      </w:divsChild>
    </w:div>
    <w:div w:id="1027021170">
      <w:marLeft w:val="0"/>
      <w:marRight w:val="0"/>
      <w:marTop w:val="0"/>
      <w:marBottom w:val="0"/>
      <w:divBdr>
        <w:top w:val="none" w:sz="0" w:space="0" w:color="auto"/>
        <w:left w:val="none" w:sz="0" w:space="0" w:color="auto"/>
        <w:bottom w:val="none" w:sz="0" w:space="0" w:color="auto"/>
        <w:right w:val="none" w:sz="0" w:space="0" w:color="auto"/>
      </w:divBdr>
    </w:div>
    <w:div w:id="1027021171">
      <w:marLeft w:val="0"/>
      <w:marRight w:val="0"/>
      <w:marTop w:val="0"/>
      <w:marBottom w:val="0"/>
      <w:divBdr>
        <w:top w:val="none" w:sz="0" w:space="0" w:color="auto"/>
        <w:left w:val="none" w:sz="0" w:space="0" w:color="auto"/>
        <w:bottom w:val="none" w:sz="0" w:space="0" w:color="auto"/>
        <w:right w:val="none" w:sz="0" w:space="0" w:color="auto"/>
      </w:divBdr>
    </w:div>
    <w:div w:id="1027021173">
      <w:marLeft w:val="0"/>
      <w:marRight w:val="0"/>
      <w:marTop w:val="0"/>
      <w:marBottom w:val="0"/>
      <w:divBdr>
        <w:top w:val="none" w:sz="0" w:space="0" w:color="auto"/>
        <w:left w:val="none" w:sz="0" w:space="0" w:color="auto"/>
        <w:bottom w:val="none" w:sz="0" w:space="0" w:color="auto"/>
        <w:right w:val="none" w:sz="0" w:space="0" w:color="auto"/>
      </w:divBdr>
    </w:div>
    <w:div w:id="1027021181">
      <w:marLeft w:val="0"/>
      <w:marRight w:val="0"/>
      <w:marTop w:val="0"/>
      <w:marBottom w:val="0"/>
      <w:divBdr>
        <w:top w:val="none" w:sz="0" w:space="0" w:color="auto"/>
        <w:left w:val="none" w:sz="0" w:space="0" w:color="auto"/>
        <w:bottom w:val="none" w:sz="0" w:space="0" w:color="auto"/>
        <w:right w:val="none" w:sz="0" w:space="0" w:color="auto"/>
      </w:divBdr>
    </w:div>
    <w:div w:id="1027021183">
      <w:marLeft w:val="0"/>
      <w:marRight w:val="0"/>
      <w:marTop w:val="0"/>
      <w:marBottom w:val="0"/>
      <w:divBdr>
        <w:top w:val="none" w:sz="0" w:space="0" w:color="auto"/>
        <w:left w:val="none" w:sz="0" w:space="0" w:color="auto"/>
        <w:bottom w:val="none" w:sz="0" w:space="0" w:color="auto"/>
        <w:right w:val="none" w:sz="0" w:space="0" w:color="auto"/>
      </w:divBdr>
    </w:div>
    <w:div w:id="1027021184">
      <w:marLeft w:val="0"/>
      <w:marRight w:val="0"/>
      <w:marTop w:val="0"/>
      <w:marBottom w:val="0"/>
      <w:divBdr>
        <w:top w:val="none" w:sz="0" w:space="0" w:color="auto"/>
        <w:left w:val="none" w:sz="0" w:space="0" w:color="auto"/>
        <w:bottom w:val="none" w:sz="0" w:space="0" w:color="auto"/>
        <w:right w:val="none" w:sz="0" w:space="0" w:color="auto"/>
      </w:divBdr>
    </w:div>
    <w:div w:id="1027021186">
      <w:marLeft w:val="0"/>
      <w:marRight w:val="0"/>
      <w:marTop w:val="0"/>
      <w:marBottom w:val="0"/>
      <w:divBdr>
        <w:top w:val="none" w:sz="0" w:space="0" w:color="auto"/>
        <w:left w:val="none" w:sz="0" w:space="0" w:color="auto"/>
        <w:bottom w:val="none" w:sz="0" w:space="0" w:color="auto"/>
        <w:right w:val="none" w:sz="0" w:space="0" w:color="auto"/>
      </w:divBdr>
    </w:div>
    <w:div w:id="1027021187">
      <w:marLeft w:val="0"/>
      <w:marRight w:val="0"/>
      <w:marTop w:val="0"/>
      <w:marBottom w:val="0"/>
      <w:divBdr>
        <w:top w:val="none" w:sz="0" w:space="0" w:color="auto"/>
        <w:left w:val="none" w:sz="0" w:space="0" w:color="auto"/>
        <w:bottom w:val="none" w:sz="0" w:space="0" w:color="auto"/>
        <w:right w:val="none" w:sz="0" w:space="0" w:color="auto"/>
      </w:divBdr>
    </w:div>
    <w:div w:id="1027021188">
      <w:marLeft w:val="0"/>
      <w:marRight w:val="0"/>
      <w:marTop w:val="0"/>
      <w:marBottom w:val="0"/>
      <w:divBdr>
        <w:top w:val="none" w:sz="0" w:space="0" w:color="auto"/>
        <w:left w:val="none" w:sz="0" w:space="0" w:color="auto"/>
        <w:bottom w:val="none" w:sz="0" w:space="0" w:color="auto"/>
        <w:right w:val="none" w:sz="0" w:space="0" w:color="auto"/>
      </w:divBdr>
      <w:divsChild>
        <w:div w:id="1027020940">
          <w:marLeft w:val="0"/>
          <w:marRight w:val="0"/>
          <w:marTop w:val="0"/>
          <w:marBottom w:val="0"/>
          <w:divBdr>
            <w:top w:val="none" w:sz="0" w:space="0" w:color="auto"/>
            <w:left w:val="none" w:sz="0" w:space="0" w:color="auto"/>
            <w:bottom w:val="none" w:sz="0" w:space="0" w:color="auto"/>
            <w:right w:val="none" w:sz="0" w:space="0" w:color="auto"/>
          </w:divBdr>
        </w:div>
        <w:div w:id="1027021003">
          <w:marLeft w:val="0"/>
          <w:marRight w:val="0"/>
          <w:marTop w:val="0"/>
          <w:marBottom w:val="0"/>
          <w:divBdr>
            <w:top w:val="none" w:sz="0" w:space="0" w:color="auto"/>
            <w:left w:val="none" w:sz="0" w:space="0" w:color="auto"/>
            <w:bottom w:val="none" w:sz="0" w:space="0" w:color="auto"/>
            <w:right w:val="none" w:sz="0" w:space="0" w:color="auto"/>
          </w:divBdr>
        </w:div>
        <w:div w:id="1027022633">
          <w:marLeft w:val="0"/>
          <w:marRight w:val="0"/>
          <w:marTop w:val="0"/>
          <w:marBottom w:val="0"/>
          <w:divBdr>
            <w:top w:val="none" w:sz="0" w:space="0" w:color="auto"/>
            <w:left w:val="none" w:sz="0" w:space="0" w:color="auto"/>
            <w:bottom w:val="none" w:sz="0" w:space="0" w:color="auto"/>
            <w:right w:val="none" w:sz="0" w:space="0" w:color="auto"/>
          </w:divBdr>
        </w:div>
        <w:div w:id="1027022948">
          <w:marLeft w:val="0"/>
          <w:marRight w:val="0"/>
          <w:marTop w:val="0"/>
          <w:marBottom w:val="0"/>
          <w:divBdr>
            <w:top w:val="none" w:sz="0" w:space="0" w:color="auto"/>
            <w:left w:val="none" w:sz="0" w:space="0" w:color="auto"/>
            <w:bottom w:val="none" w:sz="0" w:space="0" w:color="auto"/>
            <w:right w:val="none" w:sz="0" w:space="0" w:color="auto"/>
          </w:divBdr>
          <w:divsChild>
            <w:div w:id="1027021276">
              <w:marLeft w:val="0"/>
              <w:marRight w:val="0"/>
              <w:marTop w:val="0"/>
              <w:marBottom w:val="0"/>
              <w:divBdr>
                <w:top w:val="none" w:sz="0" w:space="0" w:color="auto"/>
                <w:left w:val="none" w:sz="0" w:space="0" w:color="auto"/>
                <w:bottom w:val="none" w:sz="0" w:space="0" w:color="auto"/>
                <w:right w:val="none" w:sz="0" w:space="0" w:color="auto"/>
              </w:divBdr>
            </w:div>
            <w:div w:id="1027023513">
              <w:marLeft w:val="0"/>
              <w:marRight w:val="0"/>
              <w:marTop w:val="0"/>
              <w:marBottom w:val="0"/>
              <w:divBdr>
                <w:top w:val="none" w:sz="0" w:space="0" w:color="auto"/>
                <w:left w:val="none" w:sz="0" w:space="0" w:color="auto"/>
                <w:bottom w:val="none" w:sz="0" w:space="0" w:color="auto"/>
                <w:right w:val="none" w:sz="0" w:space="0" w:color="auto"/>
              </w:divBdr>
              <w:divsChild>
                <w:div w:id="10270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192">
      <w:marLeft w:val="0"/>
      <w:marRight w:val="0"/>
      <w:marTop w:val="0"/>
      <w:marBottom w:val="0"/>
      <w:divBdr>
        <w:top w:val="none" w:sz="0" w:space="0" w:color="auto"/>
        <w:left w:val="none" w:sz="0" w:space="0" w:color="auto"/>
        <w:bottom w:val="none" w:sz="0" w:space="0" w:color="auto"/>
        <w:right w:val="none" w:sz="0" w:space="0" w:color="auto"/>
      </w:divBdr>
    </w:div>
    <w:div w:id="1027021197">
      <w:marLeft w:val="0"/>
      <w:marRight w:val="0"/>
      <w:marTop w:val="0"/>
      <w:marBottom w:val="0"/>
      <w:divBdr>
        <w:top w:val="none" w:sz="0" w:space="0" w:color="auto"/>
        <w:left w:val="none" w:sz="0" w:space="0" w:color="auto"/>
        <w:bottom w:val="none" w:sz="0" w:space="0" w:color="auto"/>
        <w:right w:val="none" w:sz="0" w:space="0" w:color="auto"/>
      </w:divBdr>
      <w:divsChild>
        <w:div w:id="1027021034">
          <w:marLeft w:val="0"/>
          <w:marRight w:val="0"/>
          <w:marTop w:val="0"/>
          <w:marBottom w:val="0"/>
          <w:divBdr>
            <w:top w:val="none" w:sz="0" w:space="0" w:color="auto"/>
            <w:left w:val="none" w:sz="0" w:space="0" w:color="auto"/>
            <w:bottom w:val="none" w:sz="0" w:space="0" w:color="auto"/>
            <w:right w:val="none" w:sz="0" w:space="0" w:color="auto"/>
          </w:divBdr>
        </w:div>
        <w:div w:id="1027021717">
          <w:marLeft w:val="0"/>
          <w:marRight w:val="0"/>
          <w:marTop w:val="0"/>
          <w:marBottom w:val="0"/>
          <w:divBdr>
            <w:top w:val="none" w:sz="0" w:space="0" w:color="auto"/>
            <w:left w:val="none" w:sz="0" w:space="0" w:color="auto"/>
            <w:bottom w:val="none" w:sz="0" w:space="0" w:color="auto"/>
            <w:right w:val="none" w:sz="0" w:space="0" w:color="auto"/>
          </w:divBdr>
          <w:divsChild>
            <w:div w:id="1027021485">
              <w:marLeft w:val="0"/>
              <w:marRight w:val="0"/>
              <w:marTop w:val="0"/>
              <w:marBottom w:val="0"/>
              <w:divBdr>
                <w:top w:val="none" w:sz="0" w:space="0" w:color="auto"/>
                <w:left w:val="none" w:sz="0" w:space="0" w:color="auto"/>
                <w:bottom w:val="none" w:sz="0" w:space="0" w:color="auto"/>
                <w:right w:val="none" w:sz="0" w:space="0" w:color="auto"/>
              </w:divBdr>
              <w:divsChild>
                <w:div w:id="10270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767">
          <w:marLeft w:val="0"/>
          <w:marRight w:val="0"/>
          <w:marTop w:val="0"/>
          <w:marBottom w:val="0"/>
          <w:divBdr>
            <w:top w:val="none" w:sz="0" w:space="0" w:color="auto"/>
            <w:left w:val="none" w:sz="0" w:space="0" w:color="auto"/>
            <w:bottom w:val="none" w:sz="0" w:space="0" w:color="auto"/>
            <w:right w:val="none" w:sz="0" w:space="0" w:color="auto"/>
          </w:divBdr>
          <w:divsChild>
            <w:div w:id="1027021262">
              <w:marLeft w:val="0"/>
              <w:marRight w:val="0"/>
              <w:marTop w:val="0"/>
              <w:marBottom w:val="0"/>
              <w:divBdr>
                <w:top w:val="none" w:sz="0" w:space="0" w:color="auto"/>
                <w:left w:val="none" w:sz="0" w:space="0" w:color="auto"/>
                <w:bottom w:val="none" w:sz="0" w:space="0" w:color="auto"/>
                <w:right w:val="none" w:sz="0" w:space="0" w:color="auto"/>
              </w:divBdr>
              <w:divsChild>
                <w:div w:id="102702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198">
      <w:marLeft w:val="0"/>
      <w:marRight w:val="0"/>
      <w:marTop w:val="0"/>
      <w:marBottom w:val="0"/>
      <w:divBdr>
        <w:top w:val="none" w:sz="0" w:space="0" w:color="auto"/>
        <w:left w:val="none" w:sz="0" w:space="0" w:color="auto"/>
        <w:bottom w:val="none" w:sz="0" w:space="0" w:color="auto"/>
        <w:right w:val="none" w:sz="0" w:space="0" w:color="auto"/>
      </w:divBdr>
    </w:div>
    <w:div w:id="1027021200">
      <w:marLeft w:val="0"/>
      <w:marRight w:val="0"/>
      <w:marTop w:val="0"/>
      <w:marBottom w:val="0"/>
      <w:divBdr>
        <w:top w:val="none" w:sz="0" w:space="0" w:color="auto"/>
        <w:left w:val="none" w:sz="0" w:space="0" w:color="auto"/>
        <w:bottom w:val="none" w:sz="0" w:space="0" w:color="auto"/>
        <w:right w:val="none" w:sz="0" w:space="0" w:color="auto"/>
      </w:divBdr>
      <w:divsChild>
        <w:div w:id="1027023543">
          <w:marLeft w:val="0"/>
          <w:marRight w:val="0"/>
          <w:marTop w:val="0"/>
          <w:marBottom w:val="0"/>
          <w:divBdr>
            <w:top w:val="none" w:sz="0" w:space="0" w:color="auto"/>
            <w:left w:val="none" w:sz="0" w:space="0" w:color="auto"/>
            <w:bottom w:val="none" w:sz="0" w:space="0" w:color="auto"/>
            <w:right w:val="none" w:sz="0" w:space="0" w:color="auto"/>
          </w:divBdr>
        </w:div>
      </w:divsChild>
    </w:div>
    <w:div w:id="1027021201">
      <w:marLeft w:val="0"/>
      <w:marRight w:val="0"/>
      <w:marTop w:val="0"/>
      <w:marBottom w:val="0"/>
      <w:divBdr>
        <w:top w:val="none" w:sz="0" w:space="0" w:color="auto"/>
        <w:left w:val="none" w:sz="0" w:space="0" w:color="auto"/>
        <w:bottom w:val="none" w:sz="0" w:space="0" w:color="auto"/>
        <w:right w:val="none" w:sz="0" w:space="0" w:color="auto"/>
      </w:divBdr>
      <w:divsChild>
        <w:div w:id="1027022645">
          <w:marLeft w:val="0"/>
          <w:marRight w:val="0"/>
          <w:marTop w:val="0"/>
          <w:marBottom w:val="0"/>
          <w:divBdr>
            <w:top w:val="none" w:sz="0" w:space="0" w:color="auto"/>
            <w:left w:val="none" w:sz="0" w:space="0" w:color="auto"/>
            <w:bottom w:val="none" w:sz="0" w:space="0" w:color="auto"/>
            <w:right w:val="none" w:sz="0" w:space="0" w:color="auto"/>
          </w:divBdr>
          <w:divsChild>
            <w:div w:id="1027021741">
              <w:marLeft w:val="0"/>
              <w:marRight w:val="0"/>
              <w:marTop w:val="0"/>
              <w:marBottom w:val="0"/>
              <w:divBdr>
                <w:top w:val="none" w:sz="0" w:space="0" w:color="auto"/>
                <w:left w:val="none" w:sz="0" w:space="0" w:color="auto"/>
                <w:bottom w:val="none" w:sz="0" w:space="0" w:color="auto"/>
                <w:right w:val="none" w:sz="0" w:space="0" w:color="auto"/>
              </w:divBdr>
              <w:divsChild>
                <w:div w:id="1027022737">
                  <w:marLeft w:val="0"/>
                  <w:marRight w:val="0"/>
                  <w:marTop w:val="0"/>
                  <w:marBottom w:val="0"/>
                  <w:divBdr>
                    <w:top w:val="none" w:sz="0" w:space="0" w:color="auto"/>
                    <w:left w:val="none" w:sz="0" w:space="0" w:color="auto"/>
                    <w:bottom w:val="none" w:sz="0" w:space="0" w:color="auto"/>
                    <w:right w:val="none" w:sz="0" w:space="0" w:color="auto"/>
                  </w:divBdr>
                  <w:divsChild>
                    <w:div w:id="1027022571">
                      <w:marLeft w:val="0"/>
                      <w:marRight w:val="0"/>
                      <w:marTop w:val="0"/>
                      <w:marBottom w:val="0"/>
                      <w:divBdr>
                        <w:top w:val="none" w:sz="0" w:space="0" w:color="auto"/>
                        <w:left w:val="none" w:sz="0" w:space="0" w:color="auto"/>
                        <w:bottom w:val="none" w:sz="0" w:space="0" w:color="auto"/>
                        <w:right w:val="none" w:sz="0" w:space="0" w:color="auto"/>
                      </w:divBdr>
                      <w:divsChild>
                        <w:div w:id="10270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163">
          <w:marLeft w:val="0"/>
          <w:marRight w:val="0"/>
          <w:marTop w:val="0"/>
          <w:marBottom w:val="0"/>
          <w:divBdr>
            <w:top w:val="none" w:sz="0" w:space="0" w:color="auto"/>
            <w:left w:val="none" w:sz="0" w:space="0" w:color="auto"/>
            <w:bottom w:val="none" w:sz="0" w:space="0" w:color="auto"/>
            <w:right w:val="none" w:sz="0" w:space="0" w:color="auto"/>
          </w:divBdr>
        </w:div>
      </w:divsChild>
    </w:div>
    <w:div w:id="1027021202">
      <w:marLeft w:val="0"/>
      <w:marRight w:val="0"/>
      <w:marTop w:val="0"/>
      <w:marBottom w:val="0"/>
      <w:divBdr>
        <w:top w:val="none" w:sz="0" w:space="0" w:color="auto"/>
        <w:left w:val="none" w:sz="0" w:space="0" w:color="auto"/>
        <w:bottom w:val="none" w:sz="0" w:space="0" w:color="auto"/>
        <w:right w:val="none" w:sz="0" w:space="0" w:color="auto"/>
      </w:divBdr>
    </w:div>
    <w:div w:id="1027021203">
      <w:marLeft w:val="0"/>
      <w:marRight w:val="0"/>
      <w:marTop w:val="0"/>
      <w:marBottom w:val="0"/>
      <w:divBdr>
        <w:top w:val="none" w:sz="0" w:space="0" w:color="auto"/>
        <w:left w:val="none" w:sz="0" w:space="0" w:color="auto"/>
        <w:bottom w:val="none" w:sz="0" w:space="0" w:color="auto"/>
        <w:right w:val="none" w:sz="0" w:space="0" w:color="auto"/>
      </w:divBdr>
      <w:divsChild>
        <w:div w:id="1027023518">
          <w:marLeft w:val="0"/>
          <w:marRight w:val="0"/>
          <w:marTop w:val="0"/>
          <w:marBottom w:val="0"/>
          <w:divBdr>
            <w:top w:val="none" w:sz="0" w:space="0" w:color="auto"/>
            <w:left w:val="none" w:sz="0" w:space="0" w:color="auto"/>
            <w:bottom w:val="none" w:sz="0" w:space="0" w:color="auto"/>
            <w:right w:val="none" w:sz="0" w:space="0" w:color="auto"/>
          </w:divBdr>
        </w:div>
      </w:divsChild>
    </w:div>
    <w:div w:id="1027021204">
      <w:marLeft w:val="0"/>
      <w:marRight w:val="0"/>
      <w:marTop w:val="0"/>
      <w:marBottom w:val="0"/>
      <w:divBdr>
        <w:top w:val="none" w:sz="0" w:space="0" w:color="auto"/>
        <w:left w:val="none" w:sz="0" w:space="0" w:color="auto"/>
        <w:bottom w:val="none" w:sz="0" w:space="0" w:color="auto"/>
        <w:right w:val="none" w:sz="0" w:space="0" w:color="auto"/>
      </w:divBdr>
      <w:divsChild>
        <w:div w:id="1027022531">
          <w:marLeft w:val="0"/>
          <w:marRight w:val="0"/>
          <w:marTop w:val="0"/>
          <w:marBottom w:val="0"/>
          <w:divBdr>
            <w:top w:val="none" w:sz="0" w:space="0" w:color="auto"/>
            <w:left w:val="none" w:sz="0" w:space="0" w:color="auto"/>
            <w:bottom w:val="none" w:sz="0" w:space="0" w:color="auto"/>
            <w:right w:val="none" w:sz="0" w:space="0" w:color="auto"/>
          </w:divBdr>
          <w:divsChild>
            <w:div w:id="1027022863">
              <w:marLeft w:val="0"/>
              <w:marRight w:val="0"/>
              <w:marTop w:val="0"/>
              <w:marBottom w:val="0"/>
              <w:divBdr>
                <w:top w:val="none" w:sz="0" w:space="0" w:color="auto"/>
                <w:left w:val="none" w:sz="0" w:space="0" w:color="auto"/>
                <w:bottom w:val="none" w:sz="0" w:space="0" w:color="auto"/>
                <w:right w:val="none" w:sz="0" w:space="0" w:color="auto"/>
              </w:divBdr>
              <w:divsChild>
                <w:div w:id="1027022306">
                  <w:marLeft w:val="0"/>
                  <w:marRight w:val="0"/>
                  <w:marTop w:val="0"/>
                  <w:marBottom w:val="0"/>
                  <w:divBdr>
                    <w:top w:val="none" w:sz="0" w:space="0" w:color="auto"/>
                    <w:left w:val="none" w:sz="0" w:space="0" w:color="auto"/>
                    <w:bottom w:val="none" w:sz="0" w:space="0" w:color="auto"/>
                    <w:right w:val="none" w:sz="0" w:space="0" w:color="auto"/>
                  </w:divBdr>
                  <w:divsChild>
                    <w:div w:id="10270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610">
          <w:marLeft w:val="0"/>
          <w:marRight w:val="0"/>
          <w:marTop w:val="0"/>
          <w:marBottom w:val="0"/>
          <w:divBdr>
            <w:top w:val="none" w:sz="0" w:space="0" w:color="auto"/>
            <w:left w:val="none" w:sz="0" w:space="0" w:color="auto"/>
            <w:bottom w:val="none" w:sz="0" w:space="0" w:color="auto"/>
            <w:right w:val="none" w:sz="0" w:space="0" w:color="auto"/>
          </w:divBdr>
        </w:div>
        <w:div w:id="1027023696">
          <w:marLeft w:val="0"/>
          <w:marRight w:val="0"/>
          <w:marTop w:val="0"/>
          <w:marBottom w:val="0"/>
          <w:divBdr>
            <w:top w:val="none" w:sz="0" w:space="0" w:color="auto"/>
            <w:left w:val="none" w:sz="0" w:space="0" w:color="auto"/>
            <w:bottom w:val="none" w:sz="0" w:space="0" w:color="auto"/>
            <w:right w:val="none" w:sz="0" w:space="0" w:color="auto"/>
          </w:divBdr>
          <w:divsChild>
            <w:div w:id="1027022238">
              <w:marLeft w:val="0"/>
              <w:marRight w:val="0"/>
              <w:marTop w:val="0"/>
              <w:marBottom w:val="0"/>
              <w:divBdr>
                <w:top w:val="none" w:sz="0" w:space="0" w:color="auto"/>
                <w:left w:val="none" w:sz="0" w:space="0" w:color="auto"/>
                <w:bottom w:val="none" w:sz="0" w:space="0" w:color="auto"/>
                <w:right w:val="none" w:sz="0" w:space="0" w:color="auto"/>
              </w:divBdr>
              <w:divsChild>
                <w:div w:id="102702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205">
      <w:marLeft w:val="0"/>
      <w:marRight w:val="0"/>
      <w:marTop w:val="0"/>
      <w:marBottom w:val="0"/>
      <w:divBdr>
        <w:top w:val="none" w:sz="0" w:space="0" w:color="auto"/>
        <w:left w:val="none" w:sz="0" w:space="0" w:color="auto"/>
        <w:bottom w:val="none" w:sz="0" w:space="0" w:color="auto"/>
        <w:right w:val="none" w:sz="0" w:space="0" w:color="auto"/>
      </w:divBdr>
    </w:div>
    <w:div w:id="1027021208">
      <w:marLeft w:val="0"/>
      <w:marRight w:val="0"/>
      <w:marTop w:val="0"/>
      <w:marBottom w:val="0"/>
      <w:divBdr>
        <w:top w:val="none" w:sz="0" w:space="0" w:color="auto"/>
        <w:left w:val="none" w:sz="0" w:space="0" w:color="auto"/>
        <w:bottom w:val="none" w:sz="0" w:space="0" w:color="auto"/>
        <w:right w:val="none" w:sz="0" w:space="0" w:color="auto"/>
      </w:divBdr>
    </w:div>
    <w:div w:id="1027021210">
      <w:marLeft w:val="0"/>
      <w:marRight w:val="0"/>
      <w:marTop w:val="0"/>
      <w:marBottom w:val="0"/>
      <w:divBdr>
        <w:top w:val="none" w:sz="0" w:space="0" w:color="auto"/>
        <w:left w:val="none" w:sz="0" w:space="0" w:color="auto"/>
        <w:bottom w:val="none" w:sz="0" w:space="0" w:color="auto"/>
        <w:right w:val="none" w:sz="0" w:space="0" w:color="auto"/>
      </w:divBdr>
    </w:div>
    <w:div w:id="1027021213">
      <w:marLeft w:val="0"/>
      <w:marRight w:val="0"/>
      <w:marTop w:val="0"/>
      <w:marBottom w:val="0"/>
      <w:divBdr>
        <w:top w:val="none" w:sz="0" w:space="0" w:color="auto"/>
        <w:left w:val="none" w:sz="0" w:space="0" w:color="auto"/>
        <w:bottom w:val="none" w:sz="0" w:space="0" w:color="auto"/>
        <w:right w:val="none" w:sz="0" w:space="0" w:color="auto"/>
      </w:divBdr>
    </w:div>
    <w:div w:id="1027021215">
      <w:marLeft w:val="0"/>
      <w:marRight w:val="0"/>
      <w:marTop w:val="0"/>
      <w:marBottom w:val="0"/>
      <w:divBdr>
        <w:top w:val="none" w:sz="0" w:space="0" w:color="auto"/>
        <w:left w:val="none" w:sz="0" w:space="0" w:color="auto"/>
        <w:bottom w:val="none" w:sz="0" w:space="0" w:color="auto"/>
        <w:right w:val="none" w:sz="0" w:space="0" w:color="auto"/>
      </w:divBdr>
    </w:div>
    <w:div w:id="1027021216">
      <w:marLeft w:val="0"/>
      <w:marRight w:val="0"/>
      <w:marTop w:val="0"/>
      <w:marBottom w:val="0"/>
      <w:divBdr>
        <w:top w:val="none" w:sz="0" w:space="0" w:color="auto"/>
        <w:left w:val="none" w:sz="0" w:space="0" w:color="auto"/>
        <w:bottom w:val="none" w:sz="0" w:space="0" w:color="auto"/>
        <w:right w:val="none" w:sz="0" w:space="0" w:color="auto"/>
      </w:divBdr>
      <w:divsChild>
        <w:div w:id="1027021666">
          <w:marLeft w:val="0"/>
          <w:marRight w:val="0"/>
          <w:marTop w:val="0"/>
          <w:marBottom w:val="0"/>
          <w:divBdr>
            <w:top w:val="none" w:sz="0" w:space="0" w:color="auto"/>
            <w:left w:val="none" w:sz="0" w:space="0" w:color="auto"/>
            <w:bottom w:val="none" w:sz="0" w:space="0" w:color="auto"/>
            <w:right w:val="none" w:sz="0" w:space="0" w:color="auto"/>
          </w:divBdr>
          <w:divsChild>
            <w:div w:id="10270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217">
      <w:marLeft w:val="0"/>
      <w:marRight w:val="0"/>
      <w:marTop w:val="0"/>
      <w:marBottom w:val="0"/>
      <w:divBdr>
        <w:top w:val="none" w:sz="0" w:space="0" w:color="auto"/>
        <w:left w:val="none" w:sz="0" w:space="0" w:color="auto"/>
        <w:bottom w:val="none" w:sz="0" w:space="0" w:color="auto"/>
        <w:right w:val="none" w:sz="0" w:space="0" w:color="auto"/>
      </w:divBdr>
      <w:divsChild>
        <w:div w:id="1027022429">
          <w:marLeft w:val="0"/>
          <w:marRight w:val="0"/>
          <w:marTop w:val="0"/>
          <w:marBottom w:val="0"/>
          <w:divBdr>
            <w:top w:val="none" w:sz="0" w:space="0" w:color="auto"/>
            <w:left w:val="none" w:sz="0" w:space="0" w:color="auto"/>
            <w:bottom w:val="none" w:sz="0" w:space="0" w:color="auto"/>
            <w:right w:val="none" w:sz="0" w:space="0" w:color="auto"/>
          </w:divBdr>
          <w:divsChild>
            <w:div w:id="1027023048">
              <w:marLeft w:val="0"/>
              <w:marRight w:val="0"/>
              <w:marTop w:val="0"/>
              <w:marBottom w:val="0"/>
              <w:divBdr>
                <w:top w:val="none" w:sz="0" w:space="0" w:color="auto"/>
                <w:left w:val="none" w:sz="0" w:space="0" w:color="auto"/>
                <w:bottom w:val="none" w:sz="0" w:space="0" w:color="auto"/>
                <w:right w:val="none" w:sz="0" w:space="0" w:color="auto"/>
              </w:divBdr>
              <w:divsChild>
                <w:div w:id="1027021027">
                  <w:marLeft w:val="0"/>
                  <w:marRight w:val="0"/>
                  <w:marTop w:val="0"/>
                  <w:marBottom w:val="0"/>
                  <w:divBdr>
                    <w:top w:val="none" w:sz="0" w:space="0" w:color="auto"/>
                    <w:left w:val="none" w:sz="0" w:space="0" w:color="auto"/>
                    <w:bottom w:val="none" w:sz="0" w:space="0" w:color="auto"/>
                    <w:right w:val="none" w:sz="0" w:space="0" w:color="auto"/>
                  </w:divBdr>
                  <w:divsChild>
                    <w:div w:id="1027022650">
                      <w:marLeft w:val="0"/>
                      <w:marRight w:val="0"/>
                      <w:marTop w:val="0"/>
                      <w:marBottom w:val="0"/>
                      <w:divBdr>
                        <w:top w:val="none" w:sz="0" w:space="0" w:color="auto"/>
                        <w:left w:val="none" w:sz="0" w:space="0" w:color="auto"/>
                        <w:bottom w:val="none" w:sz="0" w:space="0" w:color="auto"/>
                        <w:right w:val="none" w:sz="0" w:space="0" w:color="auto"/>
                      </w:divBdr>
                      <w:divsChild>
                        <w:div w:id="1027021207">
                          <w:marLeft w:val="0"/>
                          <w:marRight w:val="0"/>
                          <w:marTop w:val="0"/>
                          <w:marBottom w:val="0"/>
                          <w:divBdr>
                            <w:top w:val="none" w:sz="0" w:space="0" w:color="auto"/>
                            <w:left w:val="none" w:sz="0" w:space="0" w:color="auto"/>
                            <w:bottom w:val="none" w:sz="0" w:space="0" w:color="auto"/>
                            <w:right w:val="none" w:sz="0" w:space="0" w:color="auto"/>
                          </w:divBdr>
                          <w:divsChild>
                            <w:div w:id="1027023717">
                              <w:marLeft w:val="0"/>
                              <w:marRight w:val="0"/>
                              <w:marTop w:val="0"/>
                              <w:marBottom w:val="0"/>
                              <w:divBdr>
                                <w:top w:val="none" w:sz="0" w:space="0" w:color="auto"/>
                                <w:left w:val="none" w:sz="0" w:space="0" w:color="auto"/>
                                <w:bottom w:val="none" w:sz="0" w:space="0" w:color="auto"/>
                                <w:right w:val="none" w:sz="0" w:space="0" w:color="auto"/>
                              </w:divBdr>
                              <w:divsChild>
                                <w:div w:id="1027022937">
                                  <w:marLeft w:val="0"/>
                                  <w:marRight w:val="0"/>
                                  <w:marTop w:val="0"/>
                                  <w:marBottom w:val="0"/>
                                  <w:divBdr>
                                    <w:top w:val="none" w:sz="0" w:space="0" w:color="auto"/>
                                    <w:left w:val="none" w:sz="0" w:space="0" w:color="auto"/>
                                    <w:bottom w:val="none" w:sz="0" w:space="0" w:color="auto"/>
                                    <w:right w:val="none" w:sz="0" w:space="0" w:color="auto"/>
                                  </w:divBdr>
                                  <w:divsChild>
                                    <w:div w:id="1027022364">
                                      <w:marLeft w:val="0"/>
                                      <w:marRight w:val="0"/>
                                      <w:marTop w:val="0"/>
                                      <w:marBottom w:val="0"/>
                                      <w:divBdr>
                                        <w:top w:val="none" w:sz="0" w:space="0" w:color="auto"/>
                                        <w:left w:val="none" w:sz="0" w:space="0" w:color="auto"/>
                                        <w:bottom w:val="none" w:sz="0" w:space="0" w:color="auto"/>
                                        <w:right w:val="none" w:sz="0" w:space="0" w:color="auto"/>
                                      </w:divBdr>
                                      <w:divsChild>
                                        <w:div w:id="1027023706">
                                          <w:marLeft w:val="0"/>
                                          <w:marRight w:val="0"/>
                                          <w:marTop w:val="0"/>
                                          <w:marBottom w:val="0"/>
                                          <w:divBdr>
                                            <w:top w:val="none" w:sz="0" w:space="0" w:color="auto"/>
                                            <w:left w:val="none" w:sz="0" w:space="0" w:color="auto"/>
                                            <w:bottom w:val="none" w:sz="0" w:space="0" w:color="auto"/>
                                            <w:right w:val="none" w:sz="0" w:space="0" w:color="auto"/>
                                          </w:divBdr>
                                          <w:divsChild>
                                            <w:div w:id="1027023835">
                                              <w:marLeft w:val="0"/>
                                              <w:marRight w:val="0"/>
                                              <w:marTop w:val="0"/>
                                              <w:marBottom w:val="0"/>
                                              <w:divBdr>
                                                <w:top w:val="none" w:sz="0" w:space="0" w:color="auto"/>
                                                <w:left w:val="none" w:sz="0" w:space="0" w:color="auto"/>
                                                <w:bottom w:val="none" w:sz="0" w:space="0" w:color="auto"/>
                                                <w:right w:val="none" w:sz="0" w:space="0" w:color="auto"/>
                                              </w:divBdr>
                                              <w:divsChild>
                                                <w:div w:id="1027021430">
                                                  <w:marLeft w:val="0"/>
                                                  <w:marRight w:val="0"/>
                                                  <w:marTop w:val="0"/>
                                                  <w:marBottom w:val="0"/>
                                                  <w:divBdr>
                                                    <w:top w:val="none" w:sz="0" w:space="0" w:color="auto"/>
                                                    <w:left w:val="none" w:sz="0" w:space="0" w:color="auto"/>
                                                    <w:bottom w:val="none" w:sz="0" w:space="0" w:color="auto"/>
                                                    <w:right w:val="none" w:sz="0" w:space="0" w:color="auto"/>
                                                  </w:divBdr>
                                                  <w:divsChild>
                                                    <w:div w:id="102702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1222">
      <w:marLeft w:val="0"/>
      <w:marRight w:val="0"/>
      <w:marTop w:val="0"/>
      <w:marBottom w:val="0"/>
      <w:divBdr>
        <w:top w:val="none" w:sz="0" w:space="0" w:color="auto"/>
        <w:left w:val="none" w:sz="0" w:space="0" w:color="auto"/>
        <w:bottom w:val="none" w:sz="0" w:space="0" w:color="auto"/>
        <w:right w:val="none" w:sz="0" w:space="0" w:color="auto"/>
      </w:divBdr>
    </w:div>
    <w:div w:id="1027021223">
      <w:marLeft w:val="0"/>
      <w:marRight w:val="0"/>
      <w:marTop w:val="0"/>
      <w:marBottom w:val="0"/>
      <w:divBdr>
        <w:top w:val="none" w:sz="0" w:space="0" w:color="auto"/>
        <w:left w:val="none" w:sz="0" w:space="0" w:color="auto"/>
        <w:bottom w:val="none" w:sz="0" w:space="0" w:color="auto"/>
        <w:right w:val="none" w:sz="0" w:space="0" w:color="auto"/>
      </w:divBdr>
    </w:div>
    <w:div w:id="1027021224">
      <w:marLeft w:val="0"/>
      <w:marRight w:val="0"/>
      <w:marTop w:val="0"/>
      <w:marBottom w:val="0"/>
      <w:divBdr>
        <w:top w:val="none" w:sz="0" w:space="0" w:color="auto"/>
        <w:left w:val="none" w:sz="0" w:space="0" w:color="auto"/>
        <w:bottom w:val="none" w:sz="0" w:space="0" w:color="auto"/>
        <w:right w:val="none" w:sz="0" w:space="0" w:color="auto"/>
      </w:divBdr>
      <w:divsChild>
        <w:div w:id="1027021121">
          <w:marLeft w:val="0"/>
          <w:marRight w:val="0"/>
          <w:marTop w:val="0"/>
          <w:marBottom w:val="0"/>
          <w:divBdr>
            <w:top w:val="none" w:sz="0" w:space="0" w:color="auto"/>
            <w:left w:val="none" w:sz="0" w:space="0" w:color="auto"/>
            <w:bottom w:val="none" w:sz="0" w:space="0" w:color="auto"/>
            <w:right w:val="none" w:sz="0" w:space="0" w:color="auto"/>
          </w:divBdr>
          <w:divsChild>
            <w:div w:id="1027021727">
              <w:marLeft w:val="0"/>
              <w:marRight w:val="0"/>
              <w:marTop w:val="0"/>
              <w:marBottom w:val="0"/>
              <w:divBdr>
                <w:top w:val="none" w:sz="0" w:space="0" w:color="auto"/>
                <w:left w:val="none" w:sz="0" w:space="0" w:color="auto"/>
                <w:bottom w:val="none" w:sz="0" w:space="0" w:color="auto"/>
                <w:right w:val="none" w:sz="0" w:space="0" w:color="auto"/>
              </w:divBdr>
              <w:divsChild>
                <w:div w:id="1027021942">
                  <w:marLeft w:val="0"/>
                  <w:marRight w:val="0"/>
                  <w:marTop w:val="0"/>
                  <w:marBottom w:val="0"/>
                  <w:divBdr>
                    <w:top w:val="none" w:sz="0" w:space="0" w:color="auto"/>
                    <w:left w:val="none" w:sz="0" w:space="0" w:color="auto"/>
                    <w:bottom w:val="none" w:sz="0" w:space="0" w:color="auto"/>
                    <w:right w:val="none" w:sz="0" w:space="0" w:color="auto"/>
                  </w:divBdr>
                  <w:divsChild>
                    <w:div w:id="1027022213">
                      <w:marLeft w:val="0"/>
                      <w:marRight w:val="0"/>
                      <w:marTop w:val="0"/>
                      <w:marBottom w:val="0"/>
                      <w:divBdr>
                        <w:top w:val="none" w:sz="0" w:space="0" w:color="auto"/>
                        <w:left w:val="none" w:sz="0" w:space="0" w:color="auto"/>
                        <w:bottom w:val="none" w:sz="0" w:space="0" w:color="auto"/>
                        <w:right w:val="none" w:sz="0" w:space="0" w:color="auto"/>
                      </w:divBdr>
                      <w:divsChild>
                        <w:div w:id="1027021162">
                          <w:marLeft w:val="0"/>
                          <w:marRight w:val="0"/>
                          <w:marTop w:val="0"/>
                          <w:marBottom w:val="0"/>
                          <w:divBdr>
                            <w:top w:val="none" w:sz="0" w:space="0" w:color="auto"/>
                            <w:left w:val="none" w:sz="0" w:space="0" w:color="auto"/>
                            <w:bottom w:val="none" w:sz="0" w:space="0" w:color="auto"/>
                            <w:right w:val="none" w:sz="0" w:space="0" w:color="auto"/>
                          </w:divBdr>
                        </w:div>
                        <w:div w:id="102702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1226">
      <w:marLeft w:val="0"/>
      <w:marRight w:val="0"/>
      <w:marTop w:val="0"/>
      <w:marBottom w:val="0"/>
      <w:divBdr>
        <w:top w:val="none" w:sz="0" w:space="0" w:color="auto"/>
        <w:left w:val="none" w:sz="0" w:space="0" w:color="auto"/>
        <w:bottom w:val="none" w:sz="0" w:space="0" w:color="auto"/>
        <w:right w:val="none" w:sz="0" w:space="0" w:color="auto"/>
      </w:divBdr>
    </w:div>
    <w:div w:id="1027021231">
      <w:marLeft w:val="0"/>
      <w:marRight w:val="0"/>
      <w:marTop w:val="0"/>
      <w:marBottom w:val="0"/>
      <w:divBdr>
        <w:top w:val="none" w:sz="0" w:space="0" w:color="auto"/>
        <w:left w:val="none" w:sz="0" w:space="0" w:color="auto"/>
        <w:bottom w:val="none" w:sz="0" w:space="0" w:color="auto"/>
        <w:right w:val="none" w:sz="0" w:space="0" w:color="auto"/>
      </w:divBdr>
      <w:divsChild>
        <w:div w:id="1027022428">
          <w:marLeft w:val="0"/>
          <w:marRight w:val="0"/>
          <w:marTop w:val="0"/>
          <w:marBottom w:val="0"/>
          <w:divBdr>
            <w:top w:val="none" w:sz="0" w:space="0" w:color="auto"/>
            <w:left w:val="none" w:sz="0" w:space="0" w:color="auto"/>
            <w:bottom w:val="none" w:sz="0" w:space="0" w:color="auto"/>
            <w:right w:val="none" w:sz="0" w:space="0" w:color="auto"/>
          </w:divBdr>
          <w:divsChild>
            <w:div w:id="1027022451">
              <w:marLeft w:val="0"/>
              <w:marRight w:val="0"/>
              <w:marTop w:val="0"/>
              <w:marBottom w:val="0"/>
              <w:divBdr>
                <w:top w:val="none" w:sz="0" w:space="0" w:color="auto"/>
                <w:left w:val="none" w:sz="0" w:space="0" w:color="auto"/>
                <w:bottom w:val="none" w:sz="0" w:space="0" w:color="auto"/>
                <w:right w:val="none" w:sz="0" w:space="0" w:color="auto"/>
              </w:divBdr>
              <w:divsChild>
                <w:div w:id="102702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816">
          <w:marLeft w:val="0"/>
          <w:marRight w:val="0"/>
          <w:marTop w:val="0"/>
          <w:marBottom w:val="0"/>
          <w:divBdr>
            <w:top w:val="none" w:sz="0" w:space="0" w:color="auto"/>
            <w:left w:val="none" w:sz="0" w:space="0" w:color="auto"/>
            <w:bottom w:val="none" w:sz="0" w:space="0" w:color="auto"/>
            <w:right w:val="none" w:sz="0" w:space="0" w:color="auto"/>
          </w:divBdr>
        </w:div>
        <w:div w:id="1027022892">
          <w:marLeft w:val="0"/>
          <w:marRight w:val="0"/>
          <w:marTop w:val="0"/>
          <w:marBottom w:val="0"/>
          <w:divBdr>
            <w:top w:val="none" w:sz="0" w:space="0" w:color="auto"/>
            <w:left w:val="none" w:sz="0" w:space="0" w:color="auto"/>
            <w:bottom w:val="none" w:sz="0" w:space="0" w:color="auto"/>
            <w:right w:val="none" w:sz="0" w:space="0" w:color="auto"/>
          </w:divBdr>
        </w:div>
        <w:div w:id="1027022932">
          <w:marLeft w:val="0"/>
          <w:marRight w:val="0"/>
          <w:marTop w:val="0"/>
          <w:marBottom w:val="0"/>
          <w:divBdr>
            <w:top w:val="none" w:sz="0" w:space="0" w:color="auto"/>
            <w:left w:val="none" w:sz="0" w:space="0" w:color="auto"/>
            <w:bottom w:val="none" w:sz="0" w:space="0" w:color="auto"/>
            <w:right w:val="none" w:sz="0" w:space="0" w:color="auto"/>
          </w:divBdr>
        </w:div>
      </w:divsChild>
    </w:div>
    <w:div w:id="1027021232">
      <w:marLeft w:val="0"/>
      <w:marRight w:val="0"/>
      <w:marTop w:val="0"/>
      <w:marBottom w:val="0"/>
      <w:divBdr>
        <w:top w:val="none" w:sz="0" w:space="0" w:color="auto"/>
        <w:left w:val="none" w:sz="0" w:space="0" w:color="auto"/>
        <w:bottom w:val="none" w:sz="0" w:space="0" w:color="auto"/>
        <w:right w:val="none" w:sz="0" w:space="0" w:color="auto"/>
      </w:divBdr>
    </w:div>
    <w:div w:id="1027021233">
      <w:marLeft w:val="0"/>
      <w:marRight w:val="0"/>
      <w:marTop w:val="0"/>
      <w:marBottom w:val="0"/>
      <w:divBdr>
        <w:top w:val="none" w:sz="0" w:space="0" w:color="auto"/>
        <w:left w:val="none" w:sz="0" w:space="0" w:color="auto"/>
        <w:bottom w:val="none" w:sz="0" w:space="0" w:color="auto"/>
        <w:right w:val="none" w:sz="0" w:space="0" w:color="auto"/>
      </w:divBdr>
      <w:divsChild>
        <w:div w:id="1027021048">
          <w:marLeft w:val="0"/>
          <w:marRight w:val="0"/>
          <w:marTop w:val="0"/>
          <w:marBottom w:val="0"/>
          <w:divBdr>
            <w:top w:val="none" w:sz="0" w:space="0" w:color="auto"/>
            <w:left w:val="none" w:sz="0" w:space="0" w:color="auto"/>
            <w:bottom w:val="none" w:sz="0" w:space="0" w:color="auto"/>
            <w:right w:val="none" w:sz="0" w:space="0" w:color="auto"/>
          </w:divBdr>
        </w:div>
      </w:divsChild>
    </w:div>
    <w:div w:id="1027021234">
      <w:marLeft w:val="0"/>
      <w:marRight w:val="0"/>
      <w:marTop w:val="0"/>
      <w:marBottom w:val="0"/>
      <w:divBdr>
        <w:top w:val="none" w:sz="0" w:space="0" w:color="auto"/>
        <w:left w:val="none" w:sz="0" w:space="0" w:color="auto"/>
        <w:bottom w:val="none" w:sz="0" w:space="0" w:color="auto"/>
        <w:right w:val="none" w:sz="0" w:space="0" w:color="auto"/>
      </w:divBdr>
    </w:div>
    <w:div w:id="1027021236">
      <w:marLeft w:val="0"/>
      <w:marRight w:val="0"/>
      <w:marTop w:val="0"/>
      <w:marBottom w:val="0"/>
      <w:divBdr>
        <w:top w:val="none" w:sz="0" w:space="0" w:color="auto"/>
        <w:left w:val="none" w:sz="0" w:space="0" w:color="auto"/>
        <w:bottom w:val="none" w:sz="0" w:space="0" w:color="auto"/>
        <w:right w:val="none" w:sz="0" w:space="0" w:color="auto"/>
      </w:divBdr>
    </w:div>
    <w:div w:id="1027021238">
      <w:marLeft w:val="0"/>
      <w:marRight w:val="0"/>
      <w:marTop w:val="0"/>
      <w:marBottom w:val="0"/>
      <w:divBdr>
        <w:top w:val="none" w:sz="0" w:space="0" w:color="auto"/>
        <w:left w:val="none" w:sz="0" w:space="0" w:color="auto"/>
        <w:bottom w:val="none" w:sz="0" w:space="0" w:color="auto"/>
        <w:right w:val="none" w:sz="0" w:space="0" w:color="auto"/>
      </w:divBdr>
      <w:divsChild>
        <w:div w:id="1027021104">
          <w:marLeft w:val="0"/>
          <w:marRight w:val="0"/>
          <w:marTop w:val="0"/>
          <w:marBottom w:val="0"/>
          <w:divBdr>
            <w:top w:val="single" w:sz="4" w:space="1" w:color="auto"/>
            <w:left w:val="single" w:sz="4" w:space="4" w:color="auto"/>
            <w:bottom w:val="single" w:sz="4" w:space="1" w:color="auto"/>
            <w:right w:val="single" w:sz="4" w:space="4" w:color="auto"/>
          </w:divBdr>
        </w:div>
        <w:div w:id="1027023223">
          <w:marLeft w:val="0"/>
          <w:marRight w:val="0"/>
          <w:marTop w:val="0"/>
          <w:marBottom w:val="0"/>
          <w:divBdr>
            <w:top w:val="single" w:sz="4" w:space="1" w:color="auto"/>
            <w:left w:val="single" w:sz="4" w:space="4" w:color="auto"/>
            <w:bottom w:val="single" w:sz="4" w:space="1" w:color="auto"/>
            <w:right w:val="single" w:sz="4" w:space="4" w:color="auto"/>
          </w:divBdr>
        </w:div>
        <w:div w:id="1027023482">
          <w:marLeft w:val="0"/>
          <w:marRight w:val="0"/>
          <w:marTop w:val="0"/>
          <w:marBottom w:val="0"/>
          <w:divBdr>
            <w:top w:val="none" w:sz="0" w:space="0" w:color="auto"/>
            <w:left w:val="none" w:sz="0" w:space="0" w:color="auto"/>
            <w:bottom w:val="none" w:sz="0" w:space="0" w:color="auto"/>
            <w:right w:val="none" w:sz="0" w:space="0" w:color="auto"/>
          </w:divBdr>
          <w:divsChild>
            <w:div w:id="1027021017">
              <w:marLeft w:val="0"/>
              <w:marRight w:val="0"/>
              <w:marTop w:val="0"/>
              <w:marBottom w:val="0"/>
              <w:divBdr>
                <w:top w:val="none" w:sz="0" w:space="0" w:color="auto"/>
                <w:left w:val="none" w:sz="0" w:space="0" w:color="auto"/>
                <w:bottom w:val="none" w:sz="0" w:space="0" w:color="auto"/>
                <w:right w:val="none" w:sz="0" w:space="0" w:color="auto"/>
              </w:divBdr>
            </w:div>
            <w:div w:id="1027022807">
              <w:marLeft w:val="0"/>
              <w:marRight w:val="0"/>
              <w:marTop w:val="0"/>
              <w:marBottom w:val="0"/>
              <w:divBdr>
                <w:top w:val="none" w:sz="0" w:space="0" w:color="auto"/>
                <w:left w:val="none" w:sz="0" w:space="0" w:color="auto"/>
                <w:bottom w:val="none" w:sz="0" w:space="0" w:color="auto"/>
                <w:right w:val="none" w:sz="0" w:space="0" w:color="auto"/>
              </w:divBdr>
            </w:div>
            <w:div w:id="10270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240">
      <w:marLeft w:val="0"/>
      <w:marRight w:val="0"/>
      <w:marTop w:val="0"/>
      <w:marBottom w:val="0"/>
      <w:divBdr>
        <w:top w:val="none" w:sz="0" w:space="0" w:color="auto"/>
        <w:left w:val="none" w:sz="0" w:space="0" w:color="auto"/>
        <w:bottom w:val="none" w:sz="0" w:space="0" w:color="auto"/>
        <w:right w:val="none" w:sz="0" w:space="0" w:color="auto"/>
      </w:divBdr>
      <w:divsChild>
        <w:div w:id="1027023282">
          <w:marLeft w:val="0"/>
          <w:marRight w:val="0"/>
          <w:marTop w:val="0"/>
          <w:marBottom w:val="0"/>
          <w:divBdr>
            <w:top w:val="none" w:sz="0" w:space="0" w:color="auto"/>
            <w:left w:val="none" w:sz="0" w:space="0" w:color="auto"/>
            <w:bottom w:val="none" w:sz="0" w:space="0" w:color="auto"/>
            <w:right w:val="none" w:sz="0" w:space="0" w:color="auto"/>
          </w:divBdr>
        </w:div>
        <w:div w:id="1027023791">
          <w:marLeft w:val="0"/>
          <w:marRight w:val="0"/>
          <w:marTop w:val="0"/>
          <w:marBottom w:val="0"/>
          <w:divBdr>
            <w:top w:val="none" w:sz="0" w:space="0" w:color="auto"/>
            <w:left w:val="none" w:sz="0" w:space="0" w:color="auto"/>
            <w:bottom w:val="none" w:sz="0" w:space="0" w:color="auto"/>
            <w:right w:val="none" w:sz="0" w:space="0" w:color="auto"/>
          </w:divBdr>
        </w:div>
      </w:divsChild>
    </w:div>
    <w:div w:id="1027021244">
      <w:marLeft w:val="0"/>
      <w:marRight w:val="0"/>
      <w:marTop w:val="0"/>
      <w:marBottom w:val="0"/>
      <w:divBdr>
        <w:top w:val="none" w:sz="0" w:space="0" w:color="auto"/>
        <w:left w:val="none" w:sz="0" w:space="0" w:color="auto"/>
        <w:bottom w:val="none" w:sz="0" w:space="0" w:color="auto"/>
        <w:right w:val="none" w:sz="0" w:space="0" w:color="auto"/>
      </w:divBdr>
      <w:divsChild>
        <w:div w:id="1027022602">
          <w:marLeft w:val="0"/>
          <w:marRight w:val="0"/>
          <w:marTop w:val="0"/>
          <w:marBottom w:val="0"/>
          <w:divBdr>
            <w:top w:val="none" w:sz="0" w:space="0" w:color="auto"/>
            <w:left w:val="none" w:sz="0" w:space="0" w:color="auto"/>
            <w:bottom w:val="none" w:sz="0" w:space="0" w:color="auto"/>
            <w:right w:val="none" w:sz="0" w:space="0" w:color="auto"/>
          </w:divBdr>
          <w:divsChild>
            <w:div w:id="1027021195">
              <w:marLeft w:val="0"/>
              <w:marRight w:val="0"/>
              <w:marTop w:val="0"/>
              <w:marBottom w:val="0"/>
              <w:divBdr>
                <w:top w:val="none" w:sz="0" w:space="0" w:color="auto"/>
                <w:left w:val="none" w:sz="0" w:space="0" w:color="auto"/>
                <w:bottom w:val="none" w:sz="0" w:space="0" w:color="auto"/>
                <w:right w:val="none" w:sz="0" w:space="0" w:color="auto"/>
              </w:divBdr>
            </w:div>
          </w:divsChild>
        </w:div>
        <w:div w:id="1027023843">
          <w:marLeft w:val="0"/>
          <w:marRight w:val="0"/>
          <w:marTop w:val="0"/>
          <w:marBottom w:val="0"/>
          <w:divBdr>
            <w:top w:val="none" w:sz="0" w:space="0" w:color="auto"/>
            <w:left w:val="none" w:sz="0" w:space="0" w:color="auto"/>
            <w:bottom w:val="none" w:sz="0" w:space="0" w:color="auto"/>
            <w:right w:val="none" w:sz="0" w:space="0" w:color="auto"/>
          </w:divBdr>
          <w:divsChild>
            <w:div w:id="102702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248">
      <w:marLeft w:val="0"/>
      <w:marRight w:val="0"/>
      <w:marTop w:val="0"/>
      <w:marBottom w:val="0"/>
      <w:divBdr>
        <w:top w:val="none" w:sz="0" w:space="0" w:color="auto"/>
        <w:left w:val="none" w:sz="0" w:space="0" w:color="auto"/>
        <w:bottom w:val="none" w:sz="0" w:space="0" w:color="auto"/>
        <w:right w:val="none" w:sz="0" w:space="0" w:color="auto"/>
      </w:divBdr>
    </w:div>
    <w:div w:id="1027021250">
      <w:marLeft w:val="0"/>
      <w:marRight w:val="0"/>
      <w:marTop w:val="0"/>
      <w:marBottom w:val="0"/>
      <w:divBdr>
        <w:top w:val="none" w:sz="0" w:space="0" w:color="auto"/>
        <w:left w:val="none" w:sz="0" w:space="0" w:color="auto"/>
        <w:bottom w:val="none" w:sz="0" w:space="0" w:color="auto"/>
        <w:right w:val="none" w:sz="0" w:space="0" w:color="auto"/>
      </w:divBdr>
    </w:div>
    <w:div w:id="1027021253">
      <w:marLeft w:val="0"/>
      <w:marRight w:val="0"/>
      <w:marTop w:val="0"/>
      <w:marBottom w:val="0"/>
      <w:divBdr>
        <w:top w:val="none" w:sz="0" w:space="0" w:color="auto"/>
        <w:left w:val="none" w:sz="0" w:space="0" w:color="auto"/>
        <w:bottom w:val="none" w:sz="0" w:space="0" w:color="auto"/>
        <w:right w:val="none" w:sz="0" w:space="0" w:color="auto"/>
      </w:divBdr>
    </w:div>
    <w:div w:id="1027021256">
      <w:marLeft w:val="0"/>
      <w:marRight w:val="0"/>
      <w:marTop w:val="0"/>
      <w:marBottom w:val="0"/>
      <w:divBdr>
        <w:top w:val="none" w:sz="0" w:space="0" w:color="auto"/>
        <w:left w:val="none" w:sz="0" w:space="0" w:color="auto"/>
        <w:bottom w:val="none" w:sz="0" w:space="0" w:color="auto"/>
        <w:right w:val="none" w:sz="0" w:space="0" w:color="auto"/>
      </w:divBdr>
    </w:div>
    <w:div w:id="1027021257">
      <w:marLeft w:val="0"/>
      <w:marRight w:val="0"/>
      <w:marTop w:val="0"/>
      <w:marBottom w:val="0"/>
      <w:divBdr>
        <w:top w:val="none" w:sz="0" w:space="0" w:color="auto"/>
        <w:left w:val="none" w:sz="0" w:space="0" w:color="auto"/>
        <w:bottom w:val="none" w:sz="0" w:space="0" w:color="auto"/>
        <w:right w:val="none" w:sz="0" w:space="0" w:color="auto"/>
      </w:divBdr>
    </w:div>
    <w:div w:id="1027021263">
      <w:marLeft w:val="0"/>
      <w:marRight w:val="0"/>
      <w:marTop w:val="0"/>
      <w:marBottom w:val="0"/>
      <w:divBdr>
        <w:top w:val="none" w:sz="0" w:space="0" w:color="auto"/>
        <w:left w:val="none" w:sz="0" w:space="0" w:color="auto"/>
        <w:bottom w:val="none" w:sz="0" w:space="0" w:color="auto"/>
        <w:right w:val="none" w:sz="0" w:space="0" w:color="auto"/>
      </w:divBdr>
    </w:div>
    <w:div w:id="1027021266">
      <w:marLeft w:val="0"/>
      <w:marRight w:val="0"/>
      <w:marTop w:val="0"/>
      <w:marBottom w:val="0"/>
      <w:divBdr>
        <w:top w:val="none" w:sz="0" w:space="0" w:color="auto"/>
        <w:left w:val="none" w:sz="0" w:space="0" w:color="auto"/>
        <w:bottom w:val="none" w:sz="0" w:space="0" w:color="auto"/>
        <w:right w:val="none" w:sz="0" w:space="0" w:color="auto"/>
      </w:divBdr>
    </w:div>
    <w:div w:id="1027021268">
      <w:marLeft w:val="0"/>
      <w:marRight w:val="0"/>
      <w:marTop w:val="0"/>
      <w:marBottom w:val="0"/>
      <w:divBdr>
        <w:top w:val="none" w:sz="0" w:space="0" w:color="auto"/>
        <w:left w:val="none" w:sz="0" w:space="0" w:color="auto"/>
        <w:bottom w:val="none" w:sz="0" w:space="0" w:color="auto"/>
        <w:right w:val="none" w:sz="0" w:space="0" w:color="auto"/>
      </w:divBdr>
      <w:divsChild>
        <w:div w:id="1027021723">
          <w:marLeft w:val="0"/>
          <w:marRight w:val="0"/>
          <w:marTop w:val="0"/>
          <w:marBottom w:val="0"/>
          <w:divBdr>
            <w:top w:val="none" w:sz="0" w:space="0" w:color="auto"/>
            <w:left w:val="none" w:sz="0" w:space="0" w:color="auto"/>
            <w:bottom w:val="none" w:sz="0" w:space="0" w:color="auto"/>
            <w:right w:val="none" w:sz="0" w:space="0" w:color="auto"/>
          </w:divBdr>
          <w:divsChild>
            <w:div w:id="1027021076">
              <w:marLeft w:val="0"/>
              <w:marRight w:val="0"/>
              <w:marTop w:val="0"/>
              <w:marBottom w:val="0"/>
              <w:divBdr>
                <w:top w:val="none" w:sz="0" w:space="0" w:color="auto"/>
                <w:left w:val="none" w:sz="0" w:space="0" w:color="auto"/>
                <w:bottom w:val="none" w:sz="0" w:space="0" w:color="auto"/>
                <w:right w:val="none" w:sz="0" w:space="0" w:color="auto"/>
              </w:divBdr>
              <w:divsChild>
                <w:div w:id="102702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227">
          <w:marLeft w:val="0"/>
          <w:marRight w:val="0"/>
          <w:marTop w:val="0"/>
          <w:marBottom w:val="0"/>
          <w:divBdr>
            <w:top w:val="none" w:sz="0" w:space="0" w:color="auto"/>
            <w:left w:val="none" w:sz="0" w:space="0" w:color="auto"/>
            <w:bottom w:val="none" w:sz="0" w:space="0" w:color="auto"/>
            <w:right w:val="none" w:sz="0" w:space="0" w:color="auto"/>
          </w:divBdr>
          <w:divsChild>
            <w:div w:id="102702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270">
      <w:marLeft w:val="0"/>
      <w:marRight w:val="0"/>
      <w:marTop w:val="0"/>
      <w:marBottom w:val="0"/>
      <w:divBdr>
        <w:top w:val="none" w:sz="0" w:space="0" w:color="auto"/>
        <w:left w:val="none" w:sz="0" w:space="0" w:color="auto"/>
        <w:bottom w:val="none" w:sz="0" w:space="0" w:color="auto"/>
        <w:right w:val="none" w:sz="0" w:space="0" w:color="auto"/>
      </w:divBdr>
    </w:div>
    <w:div w:id="1027021271">
      <w:marLeft w:val="0"/>
      <w:marRight w:val="0"/>
      <w:marTop w:val="0"/>
      <w:marBottom w:val="0"/>
      <w:divBdr>
        <w:top w:val="none" w:sz="0" w:space="0" w:color="auto"/>
        <w:left w:val="none" w:sz="0" w:space="0" w:color="auto"/>
        <w:bottom w:val="none" w:sz="0" w:space="0" w:color="auto"/>
        <w:right w:val="none" w:sz="0" w:space="0" w:color="auto"/>
      </w:divBdr>
    </w:div>
    <w:div w:id="1027021272">
      <w:marLeft w:val="0"/>
      <w:marRight w:val="0"/>
      <w:marTop w:val="0"/>
      <w:marBottom w:val="0"/>
      <w:divBdr>
        <w:top w:val="none" w:sz="0" w:space="0" w:color="auto"/>
        <w:left w:val="none" w:sz="0" w:space="0" w:color="auto"/>
        <w:bottom w:val="none" w:sz="0" w:space="0" w:color="auto"/>
        <w:right w:val="none" w:sz="0" w:space="0" w:color="auto"/>
      </w:divBdr>
    </w:div>
    <w:div w:id="1027021275">
      <w:marLeft w:val="0"/>
      <w:marRight w:val="0"/>
      <w:marTop w:val="0"/>
      <w:marBottom w:val="0"/>
      <w:divBdr>
        <w:top w:val="none" w:sz="0" w:space="0" w:color="auto"/>
        <w:left w:val="none" w:sz="0" w:space="0" w:color="auto"/>
        <w:bottom w:val="none" w:sz="0" w:space="0" w:color="auto"/>
        <w:right w:val="none" w:sz="0" w:space="0" w:color="auto"/>
      </w:divBdr>
    </w:div>
    <w:div w:id="1027021277">
      <w:marLeft w:val="0"/>
      <w:marRight w:val="0"/>
      <w:marTop w:val="0"/>
      <w:marBottom w:val="0"/>
      <w:divBdr>
        <w:top w:val="none" w:sz="0" w:space="0" w:color="auto"/>
        <w:left w:val="none" w:sz="0" w:space="0" w:color="auto"/>
        <w:bottom w:val="none" w:sz="0" w:space="0" w:color="auto"/>
        <w:right w:val="none" w:sz="0" w:space="0" w:color="auto"/>
      </w:divBdr>
    </w:div>
    <w:div w:id="1027021284">
      <w:marLeft w:val="0"/>
      <w:marRight w:val="0"/>
      <w:marTop w:val="0"/>
      <w:marBottom w:val="0"/>
      <w:divBdr>
        <w:top w:val="none" w:sz="0" w:space="0" w:color="auto"/>
        <w:left w:val="none" w:sz="0" w:space="0" w:color="auto"/>
        <w:bottom w:val="none" w:sz="0" w:space="0" w:color="auto"/>
        <w:right w:val="none" w:sz="0" w:space="0" w:color="auto"/>
      </w:divBdr>
      <w:divsChild>
        <w:div w:id="1027022100">
          <w:marLeft w:val="0"/>
          <w:marRight w:val="0"/>
          <w:marTop w:val="0"/>
          <w:marBottom w:val="0"/>
          <w:divBdr>
            <w:top w:val="none" w:sz="0" w:space="0" w:color="auto"/>
            <w:left w:val="none" w:sz="0" w:space="0" w:color="auto"/>
            <w:bottom w:val="none" w:sz="0" w:space="0" w:color="auto"/>
            <w:right w:val="none" w:sz="0" w:space="0" w:color="auto"/>
          </w:divBdr>
          <w:divsChild>
            <w:div w:id="102702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285">
      <w:marLeft w:val="0"/>
      <w:marRight w:val="0"/>
      <w:marTop w:val="0"/>
      <w:marBottom w:val="0"/>
      <w:divBdr>
        <w:top w:val="none" w:sz="0" w:space="0" w:color="auto"/>
        <w:left w:val="none" w:sz="0" w:space="0" w:color="auto"/>
        <w:bottom w:val="none" w:sz="0" w:space="0" w:color="auto"/>
        <w:right w:val="none" w:sz="0" w:space="0" w:color="auto"/>
      </w:divBdr>
    </w:div>
    <w:div w:id="1027021286">
      <w:marLeft w:val="0"/>
      <w:marRight w:val="0"/>
      <w:marTop w:val="0"/>
      <w:marBottom w:val="0"/>
      <w:divBdr>
        <w:top w:val="none" w:sz="0" w:space="0" w:color="auto"/>
        <w:left w:val="none" w:sz="0" w:space="0" w:color="auto"/>
        <w:bottom w:val="none" w:sz="0" w:space="0" w:color="auto"/>
        <w:right w:val="none" w:sz="0" w:space="0" w:color="auto"/>
      </w:divBdr>
      <w:divsChild>
        <w:div w:id="1027023199">
          <w:marLeft w:val="0"/>
          <w:marRight w:val="0"/>
          <w:marTop w:val="0"/>
          <w:marBottom w:val="0"/>
          <w:divBdr>
            <w:top w:val="none" w:sz="0" w:space="0" w:color="auto"/>
            <w:left w:val="none" w:sz="0" w:space="0" w:color="auto"/>
            <w:bottom w:val="none" w:sz="0" w:space="0" w:color="auto"/>
            <w:right w:val="none" w:sz="0" w:space="0" w:color="auto"/>
          </w:divBdr>
          <w:divsChild>
            <w:div w:id="1027023218">
              <w:marLeft w:val="0"/>
              <w:marRight w:val="0"/>
              <w:marTop w:val="0"/>
              <w:marBottom w:val="0"/>
              <w:divBdr>
                <w:top w:val="none" w:sz="0" w:space="0" w:color="auto"/>
                <w:left w:val="none" w:sz="0" w:space="0" w:color="auto"/>
                <w:bottom w:val="none" w:sz="0" w:space="0" w:color="auto"/>
                <w:right w:val="none" w:sz="0" w:space="0" w:color="auto"/>
              </w:divBdr>
              <w:divsChild>
                <w:div w:id="1027023080">
                  <w:marLeft w:val="0"/>
                  <w:marRight w:val="0"/>
                  <w:marTop w:val="0"/>
                  <w:marBottom w:val="0"/>
                  <w:divBdr>
                    <w:top w:val="none" w:sz="0" w:space="0" w:color="auto"/>
                    <w:left w:val="none" w:sz="0" w:space="0" w:color="auto"/>
                    <w:bottom w:val="none" w:sz="0" w:space="0" w:color="auto"/>
                    <w:right w:val="none" w:sz="0" w:space="0" w:color="auto"/>
                  </w:divBdr>
                  <w:divsChild>
                    <w:div w:id="1027021476">
                      <w:marLeft w:val="0"/>
                      <w:marRight w:val="0"/>
                      <w:marTop w:val="0"/>
                      <w:marBottom w:val="0"/>
                      <w:divBdr>
                        <w:top w:val="none" w:sz="0" w:space="0" w:color="auto"/>
                        <w:left w:val="none" w:sz="0" w:space="0" w:color="auto"/>
                        <w:bottom w:val="none" w:sz="0" w:space="0" w:color="auto"/>
                        <w:right w:val="none" w:sz="0" w:space="0" w:color="auto"/>
                      </w:divBdr>
                    </w:div>
                    <w:div w:id="1027022793">
                      <w:marLeft w:val="0"/>
                      <w:marRight w:val="0"/>
                      <w:marTop w:val="0"/>
                      <w:marBottom w:val="0"/>
                      <w:divBdr>
                        <w:top w:val="none" w:sz="0" w:space="0" w:color="auto"/>
                        <w:left w:val="none" w:sz="0" w:space="0" w:color="auto"/>
                        <w:bottom w:val="none" w:sz="0" w:space="0" w:color="auto"/>
                        <w:right w:val="none" w:sz="0" w:space="0" w:color="auto"/>
                      </w:divBdr>
                    </w:div>
                    <w:div w:id="10270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289">
          <w:marLeft w:val="0"/>
          <w:marRight w:val="0"/>
          <w:marTop w:val="0"/>
          <w:marBottom w:val="0"/>
          <w:divBdr>
            <w:top w:val="none" w:sz="0" w:space="0" w:color="auto"/>
            <w:left w:val="none" w:sz="0" w:space="0" w:color="auto"/>
            <w:bottom w:val="none" w:sz="0" w:space="0" w:color="auto"/>
            <w:right w:val="none" w:sz="0" w:space="0" w:color="auto"/>
          </w:divBdr>
        </w:div>
      </w:divsChild>
    </w:div>
    <w:div w:id="1027021288">
      <w:marLeft w:val="0"/>
      <w:marRight w:val="0"/>
      <w:marTop w:val="0"/>
      <w:marBottom w:val="0"/>
      <w:divBdr>
        <w:top w:val="none" w:sz="0" w:space="0" w:color="auto"/>
        <w:left w:val="none" w:sz="0" w:space="0" w:color="auto"/>
        <w:bottom w:val="none" w:sz="0" w:space="0" w:color="auto"/>
        <w:right w:val="none" w:sz="0" w:space="0" w:color="auto"/>
      </w:divBdr>
    </w:div>
    <w:div w:id="1027021289">
      <w:marLeft w:val="0"/>
      <w:marRight w:val="0"/>
      <w:marTop w:val="0"/>
      <w:marBottom w:val="0"/>
      <w:divBdr>
        <w:top w:val="none" w:sz="0" w:space="0" w:color="auto"/>
        <w:left w:val="none" w:sz="0" w:space="0" w:color="auto"/>
        <w:bottom w:val="none" w:sz="0" w:space="0" w:color="auto"/>
        <w:right w:val="none" w:sz="0" w:space="0" w:color="auto"/>
      </w:divBdr>
    </w:div>
    <w:div w:id="1027021291">
      <w:marLeft w:val="0"/>
      <w:marRight w:val="0"/>
      <w:marTop w:val="0"/>
      <w:marBottom w:val="0"/>
      <w:divBdr>
        <w:top w:val="none" w:sz="0" w:space="0" w:color="auto"/>
        <w:left w:val="none" w:sz="0" w:space="0" w:color="auto"/>
        <w:bottom w:val="none" w:sz="0" w:space="0" w:color="auto"/>
        <w:right w:val="none" w:sz="0" w:space="0" w:color="auto"/>
      </w:divBdr>
      <w:divsChild>
        <w:div w:id="1027021846">
          <w:marLeft w:val="0"/>
          <w:marRight w:val="0"/>
          <w:marTop w:val="0"/>
          <w:marBottom w:val="0"/>
          <w:divBdr>
            <w:top w:val="none" w:sz="0" w:space="0" w:color="auto"/>
            <w:left w:val="none" w:sz="0" w:space="0" w:color="auto"/>
            <w:bottom w:val="none" w:sz="0" w:space="0" w:color="auto"/>
            <w:right w:val="none" w:sz="0" w:space="0" w:color="auto"/>
          </w:divBdr>
        </w:div>
        <w:div w:id="1027022049">
          <w:marLeft w:val="0"/>
          <w:marRight w:val="0"/>
          <w:marTop w:val="0"/>
          <w:marBottom w:val="0"/>
          <w:divBdr>
            <w:top w:val="none" w:sz="0" w:space="0" w:color="auto"/>
            <w:left w:val="none" w:sz="0" w:space="0" w:color="auto"/>
            <w:bottom w:val="none" w:sz="0" w:space="0" w:color="auto"/>
            <w:right w:val="none" w:sz="0" w:space="0" w:color="auto"/>
          </w:divBdr>
        </w:div>
      </w:divsChild>
    </w:div>
    <w:div w:id="1027021292">
      <w:marLeft w:val="0"/>
      <w:marRight w:val="0"/>
      <w:marTop w:val="0"/>
      <w:marBottom w:val="0"/>
      <w:divBdr>
        <w:top w:val="none" w:sz="0" w:space="0" w:color="auto"/>
        <w:left w:val="none" w:sz="0" w:space="0" w:color="auto"/>
        <w:bottom w:val="none" w:sz="0" w:space="0" w:color="auto"/>
        <w:right w:val="none" w:sz="0" w:space="0" w:color="auto"/>
      </w:divBdr>
    </w:div>
    <w:div w:id="1027021295">
      <w:marLeft w:val="0"/>
      <w:marRight w:val="0"/>
      <w:marTop w:val="0"/>
      <w:marBottom w:val="0"/>
      <w:divBdr>
        <w:top w:val="none" w:sz="0" w:space="0" w:color="auto"/>
        <w:left w:val="none" w:sz="0" w:space="0" w:color="auto"/>
        <w:bottom w:val="none" w:sz="0" w:space="0" w:color="auto"/>
        <w:right w:val="none" w:sz="0" w:space="0" w:color="auto"/>
      </w:divBdr>
    </w:div>
    <w:div w:id="1027021296">
      <w:marLeft w:val="0"/>
      <w:marRight w:val="0"/>
      <w:marTop w:val="0"/>
      <w:marBottom w:val="0"/>
      <w:divBdr>
        <w:top w:val="none" w:sz="0" w:space="0" w:color="auto"/>
        <w:left w:val="none" w:sz="0" w:space="0" w:color="auto"/>
        <w:bottom w:val="none" w:sz="0" w:space="0" w:color="auto"/>
        <w:right w:val="none" w:sz="0" w:space="0" w:color="auto"/>
      </w:divBdr>
    </w:div>
    <w:div w:id="1027021297">
      <w:marLeft w:val="0"/>
      <w:marRight w:val="0"/>
      <w:marTop w:val="0"/>
      <w:marBottom w:val="0"/>
      <w:divBdr>
        <w:top w:val="none" w:sz="0" w:space="0" w:color="auto"/>
        <w:left w:val="none" w:sz="0" w:space="0" w:color="auto"/>
        <w:bottom w:val="none" w:sz="0" w:space="0" w:color="auto"/>
        <w:right w:val="none" w:sz="0" w:space="0" w:color="auto"/>
      </w:divBdr>
    </w:div>
    <w:div w:id="1027021298">
      <w:marLeft w:val="0"/>
      <w:marRight w:val="0"/>
      <w:marTop w:val="0"/>
      <w:marBottom w:val="0"/>
      <w:divBdr>
        <w:top w:val="none" w:sz="0" w:space="0" w:color="auto"/>
        <w:left w:val="none" w:sz="0" w:space="0" w:color="auto"/>
        <w:bottom w:val="none" w:sz="0" w:space="0" w:color="auto"/>
        <w:right w:val="none" w:sz="0" w:space="0" w:color="auto"/>
      </w:divBdr>
    </w:div>
    <w:div w:id="1027021299">
      <w:marLeft w:val="0"/>
      <w:marRight w:val="0"/>
      <w:marTop w:val="0"/>
      <w:marBottom w:val="0"/>
      <w:divBdr>
        <w:top w:val="none" w:sz="0" w:space="0" w:color="auto"/>
        <w:left w:val="none" w:sz="0" w:space="0" w:color="auto"/>
        <w:bottom w:val="none" w:sz="0" w:space="0" w:color="auto"/>
        <w:right w:val="none" w:sz="0" w:space="0" w:color="auto"/>
      </w:divBdr>
    </w:div>
    <w:div w:id="1027021300">
      <w:marLeft w:val="0"/>
      <w:marRight w:val="0"/>
      <w:marTop w:val="0"/>
      <w:marBottom w:val="0"/>
      <w:divBdr>
        <w:top w:val="none" w:sz="0" w:space="0" w:color="auto"/>
        <w:left w:val="none" w:sz="0" w:space="0" w:color="auto"/>
        <w:bottom w:val="none" w:sz="0" w:space="0" w:color="auto"/>
        <w:right w:val="none" w:sz="0" w:space="0" w:color="auto"/>
      </w:divBdr>
      <w:divsChild>
        <w:div w:id="1027023014">
          <w:marLeft w:val="0"/>
          <w:marRight w:val="0"/>
          <w:marTop w:val="0"/>
          <w:marBottom w:val="0"/>
          <w:divBdr>
            <w:top w:val="none" w:sz="0" w:space="0" w:color="auto"/>
            <w:left w:val="none" w:sz="0" w:space="0" w:color="auto"/>
            <w:bottom w:val="none" w:sz="0" w:space="0" w:color="auto"/>
            <w:right w:val="none" w:sz="0" w:space="0" w:color="auto"/>
          </w:divBdr>
          <w:divsChild>
            <w:div w:id="10270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301">
      <w:marLeft w:val="0"/>
      <w:marRight w:val="0"/>
      <w:marTop w:val="0"/>
      <w:marBottom w:val="0"/>
      <w:divBdr>
        <w:top w:val="none" w:sz="0" w:space="0" w:color="auto"/>
        <w:left w:val="none" w:sz="0" w:space="0" w:color="auto"/>
        <w:bottom w:val="none" w:sz="0" w:space="0" w:color="auto"/>
        <w:right w:val="none" w:sz="0" w:space="0" w:color="auto"/>
      </w:divBdr>
      <w:divsChild>
        <w:div w:id="1027021294">
          <w:marLeft w:val="0"/>
          <w:marRight w:val="0"/>
          <w:marTop w:val="0"/>
          <w:marBottom w:val="0"/>
          <w:divBdr>
            <w:top w:val="none" w:sz="0" w:space="0" w:color="auto"/>
            <w:left w:val="none" w:sz="0" w:space="0" w:color="auto"/>
            <w:bottom w:val="none" w:sz="0" w:space="0" w:color="auto"/>
            <w:right w:val="none" w:sz="0" w:space="0" w:color="auto"/>
          </w:divBdr>
        </w:div>
        <w:div w:id="1027023222">
          <w:marLeft w:val="0"/>
          <w:marRight w:val="0"/>
          <w:marTop w:val="0"/>
          <w:marBottom w:val="0"/>
          <w:divBdr>
            <w:top w:val="none" w:sz="0" w:space="0" w:color="auto"/>
            <w:left w:val="none" w:sz="0" w:space="0" w:color="auto"/>
            <w:bottom w:val="none" w:sz="0" w:space="0" w:color="auto"/>
            <w:right w:val="none" w:sz="0" w:space="0" w:color="auto"/>
          </w:divBdr>
        </w:div>
      </w:divsChild>
    </w:div>
    <w:div w:id="1027021302">
      <w:marLeft w:val="0"/>
      <w:marRight w:val="0"/>
      <w:marTop w:val="0"/>
      <w:marBottom w:val="0"/>
      <w:divBdr>
        <w:top w:val="none" w:sz="0" w:space="0" w:color="auto"/>
        <w:left w:val="none" w:sz="0" w:space="0" w:color="auto"/>
        <w:bottom w:val="none" w:sz="0" w:space="0" w:color="auto"/>
        <w:right w:val="none" w:sz="0" w:space="0" w:color="auto"/>
      </w:divBdr>
      <w:divsChild>
        <w:div w:id="1027022284">
          <w:marLeft w:val="0"/>
          <w:marRight w:val="0"/>
          <w:marTop w:val="0"/>
          <w:marBottom w:val="0"/>
          <w:divBdr>
            <w:top w:val="none" w:sz="0" w:space="0" w:color="auto"/>
            <w:left w:val="none" w:sz="0" w:space="0" w:color="auto"/>
            <w:bottom w:val="none" w:sz="0" w:space="0" w:color="auto"/>
            <w:right w:val="none" w:sz="0" w:space="0" w:color="auto"/>
          </w:divBdr>
        </w:div>
        <w:div w:id="1027022360">
          <w:marLeft w:val="0"/>
          <w:marRight w:val="0"/>
          <w:marTop w:val="0"/>
          <w:marBottom w:val="0"/>
          <w:divBdr>
            <w:top w:val="none" w:sz="0" w:space="0" w:color="auto"/>
            <w:left w:val="none" w:sz="0" w:space="0" w:color="auto"/>
            <w:bottom w:val="none" w:sz="0" w:space="0" w:color="auto"/>
            <w:right w:val="none" w:sz="0" w:space="0" w:color="auto"/>
          </w:divBdr>
        </w:div>
        <w:div w:id="1027023389">
          <w:marLeft w:val="0"/>
          <w:marRight w:val="0"/>
          <w:marTop w:val="0"/>
          <w:marBottom w:val="0"/>
          <w:divBdr>
            <w:top w:val="none" w:sz="0" w:space="0" w:color="auto"/>
            <w:left w:val="none" w:sz="0" w:space="0" w:color="auto"/>
            <w:bottom w:val="none" w:sz="0" w:space="0" w:color="auto"/>
            <w:right w:val="none" w:sz="0" w:space="0" w:color="auto"/>
          </w:divBdr>
        </w:div>
        <w:div w:id="1027023448">
          <w:marLeft w:val="0"/>
          <w:marRight w:val="0"/>
          <w:marTop w:val="0"/>
          <w:marBottom w:val="0"/>
          <w:divBdr>
            <w:top w:val="none" w:sz="0" w:space="0" w:color="auto"/>
            <w:left w:val="none" w:sz="0" w:space="0" w:color="auto"/>
            <w:bottom w:val="none" w:sz="0" w:space="0" w:color="auto"/>
            <w:right w:val="none" w:sz="0" w:space="0" w:color="auto"/>
          </w:divBdr>
          <w:divsChild>
            <w:div w:id="1027021351">
              <w:marLeft w:val="0"/>
              <w:marRight w:val="0"/>
              <w:marTop w:val="0"/>
              <w:marBottom w:val="0"/>
              <w:divBdr>
                <w:top w:val="none" w:sz="0" w:space="0" w:color="auto"/>
                <w:left w:val="none" w:sz="0" w:space="0" w:color="auto"/>
                <w:bottom w:val="none" w:sz="0" w:space="0" w:color="auto"/>
                <w:right w:val="none" w:sz="0" w:space="0" w:color="auto"/>
              </w:divBdr>
            </w:div>
            <w:div w:id="1027023297">
              <w:marLeft w:val="0"/>
              <w:marRight w:val="0"/>
              <w:marTop w:val="0"/>
              <w:marBottom w:val="0"/>
              <w:divBdr>
                <w:top w:val="none" w:sz="0" w:space="0" w:color="auto"/>
                <w:left w:val="none" w:sz="0" w:space="0" w:color="auto"/>
                <w:bottom w:val="none" w:sz="0" w:space="0" w:color="auto"/>
                <w:right w:val="none" w:sz="0" w:space="0" w:color="auto"/>
              </w:divBdr>
              <w:divsChild>
                <w:div w:id="1027022162">
                  <w:marLeft w:val="0"/>
                  <w:marRight w:val="0"/>
                  <w:marTop w:val="0"/>
                  <w:marBottom w:val="0"/>
                  <w:divBdr>
                    <w:top w:val="none" w:sz="0" w:space="0" w:color="auto"/>
                    <w:left w:val="none" w:sz="0" w:space="0" w:color="auto"/>
                    <w:bottom w:val="none" w:sz="0" w:space="0" w:color="auto"/>
                    <w:right w:val="none" w:sz="0" w:space="0" w:color="auto"/>
                  </w:divBdr>
                </w:div>
                <w:div w:id="1027023709">
                  <w:marLeft w:val="0"/>
                  <w:marRight w:val="0"/>
                  <w:marTop w:val="0"/>
                  <w:marBottom w:val="0"/>
                  <w:divBdr>
                    <w:top w:val="none" w:sz="0" w:space="0" w:color="auto"/>
                    <w:left w:val="none" w:sz="0" w:space="0" w:color="auto"/>
                    <w:bottom w:val="none" w:sz="0" w:space="0" w:color="auto"/>
                    <w:right w:val="none" w:sz="0" w:space="0" w:color="auto"/>
                  </w:divBdr>
                </w:div>
              </w:divsChild>
            </w:div>
            <w:div w:id="1027023761">
              <w:marLeft w:val="0"/>
              <w:marRight w:val="0"/>
              <w:marTop w:val="0"/>
              <w:marBottom w:val="0"/>
              <w:divBdr>
                <w:top w:val="none" w:sz="0" w:space="0" w:color="auto"/>
                <w:left w:val="none" w:sz="0" w:space="0" w:color="auto"/>
                <w:bottom w:val="none" w:sz="0" w:space="0" w:color="auto"/>
                <w:right w:val="none" w:sz="0" w:space="0" w:color="auto"/>
              </w:divBdr>
            </w:div>
          </w:divsChild>
        </w:div>
        <w:div w:id="1027023480">
          <w:marLeft w:val="0"/>
          <w:marRight w:val="0"/>
          <w:marTop w:val="0"/>
          <w:marBottom w:val="0"/>
          <w:divBdr>
            <w:top w:val="none" w:sz="0" w:space="0" w:color="auto"/>
            <w:left w:val="none" w:sz="0" w:space="0" w:color="auto"/>
            <w:bottom w:val="none" w:sz="0" w:space="0" w:color="auto"/>
            <w:right w:val="none" w:sz="0" w:space="0" w:color="auto"/>
          </w:divBdr>
        </w:div>
        <w:div w:id="1027023652">
          <w:marLeft w:val="0"/>
          <w:marRight w:val="0"/>
          <w:marTop w:val="0"/>
          <w:marBottom w:val="0"/>
          <w:divBdr>
            <w:top w:val="none" w:sz="0" w:space="0" w:color="auto"/>
            <w:left w:val="none" w:sz="0" w:space="0" w:color="auto"/>
            <w:bottom w:val="none" w:sz="0" w:space="0" w:color="auto"/>
            <w:right w:val="none" w:sz="0" w:space="0" w:color="auto"/>
          </w:divBdr>
        </w:div>
      </w:divsChild>
    </w:div>
    <w:div w:id="1027021307">
      <w:marLeft w:val="0"/>
      <w:marRight w:val="0"/>
      <w:marTop w:val="0"/>
      <w:marBottom w:val="0"/>
      <w:divBdr>
        <w:top w:val="none" w:sz="0" w:space="0" w:color="auto"/>
        <w:left w:val="none" w:sz="0" w:space="0" w:color="auto"/>
        <w:bottom w:val="none" w:sz="0" w:space="0" w:color="auto"/>
        <w:right w:val="none" w:sz="0" w:space="0" w:color="auto"/>
      </w:divBdr>
    </w:div>
    <w:div w:id="1027021309">
      <w:marLeft w:val="0"/>
      <w:marRight w:val="0"/>
      <w:marTop w:val="0"/>
      <w:marBottom w:val="0"/>
      <w:divBdr>
        <w:top w:val="none" w:sz="0" w:space="0" w:color="auto"/>
        <w:left w:val="none" w:sz="0" w:space="0" w:color="auto"/>
        <w:bottom w:val="none" w:sz="0" w:space="0" w:color="auto"/>
        <w:right w:val="none" w:sz="0" w:space="0" w:color="auto"/>
      </w:divBdr>
    </w:div>
    <w:div w:id="1027021310">
      <w:marLeft w:val="0"/>
      <w:marRight w:val="0"/>
      <w:marTop w:val="0"/>
      <w:marBottom w:val="0"/>
      <w:divBdr>
        <w:top w:val="none" w:sz="0" w:space="0" w:color="auto"/>
        <w:left w:val="none" w:sz="0" w:space="0" w:color="auto"/>
        <w:bottom w:val="none" w:sz="0" w:space="0" w:color="auto"/>
        <w:right w:val="none" w:sz="0" w:space="0" w:color="auto"/>
      </w:divBdr>
    </w:div>
    <w:div w:id="1027021312">
      <w:marLeft w:val="0"/>
      <w:marRight w:val="0"/>
      <w:marTop w:val="0"/>
      <w:marBottom w:val="0"/>
      <w:divBdr>
        <w:top w:val="none" w:sz="0" w:space="0" w:color="auto"/>
        <w:left w:val="none" w:sz="0" w:space="0" w:color="auto"/>
        <w:bottom w:val="none" w:sz="0" w:space="0" w:color="auto"/>
        <w:right w:val="none" w:sz="0" w:space="0" w:color="auto"/>
      </w:divBdr>
    </w:div>
    <w:div w:id="1027021313">
      <w:marLeft w:val="0"/>
      <w:marRight w:val="0"/>
      <w:marTop w:val="0"/>
      <w:marBottom w:val="0"/>
      <w:divBdr>
        <w:top w:val="none" w:sz="0" w:space="0" w:color="auto"/>
        <w:left w:val="none" w:sz="0" w:space="0" w:color="auto"/>
        <w:bottom w:val="none" w:sz="0" w:space="0" w:color="auto"/>
        <w:right w:val="none" w:sz="0" w:space="0" w:color="auto"/>
      </w:divBdr>
    </w:div>
    <w:div w:id="1027021315">
      <w:marLeft w:val="0"/>
      <w:marRight w:val="0"/>
      <w:marTop w:val="0"/>
      <w:marBottom w:val="0"/>
      <w:divBdr>
        <w:top w:val="none" w:sz="0" w:space="0" w:color="auto"/>
        <w:left w:val="none" w:sz="0" w:space="0" w:color="auto"/>
        <w:bottom w:val="none" w:sz="0" w:space="0" w:color="auto"/>
        <w:right w:val="none" w:sz="0" w:space="0" w:color="auto"/>
      </w:divBdr>
    </w:div>
    <w:div w:id="1027021316">
      <w:marLeft w:val="0"/>
      <w:marRight w:val="0"/>
      <w:marTop w:val="0"/>
      <w:marBottom w:val="0"/>
      <w:divBdr>
        <w:top w:val="none" w:sz="0" w:space="0" w:color="auto"/>
        <w:left w:val="none" w:sz="0" w:space="0" w:color="auto"/>
        <w:bottom w:val="none" w:sz="0" w:space="0" w:color="auto"/>
        <w:right w:val="none" w:sz="0" w:space="0" w:color="auto"/>
      </w:divBdr>
    </w:div>
    <w:div w:id="1027021317">
      <w:marLeft w:val="0"/>
      <w:marRight w:val="0"/>
      <w:marTop w:val="0"/>
      <w:marBottom w:val="0"/>
      <w:divBdr>
        <w:top w:val="none" w:sz="0" w:space="0" w:color="auto"/>
        <w:left w:val="none" w:sz="0" w:space="0" w:color="auto"/>
        <w:bottom w:val="none" w:sz="0" w:space="0" w:color="auto"/>
        <w:right w:val="none" w:sz="0" w:space="0" w:color="auto"/>
      </w:divBdr>
      <w:divsChild>
        <w:div w:id="1027021588">
          <w:marLeft w:val="0"/>
          <w:marRight w:val="0"/>
          <w:marTop w:val="0"/>
          <w:marBottom w:val="0"/>
          <w:divBdr>
            <w:top w:val="none" w:sz="0" w:space="0" w:color="auto"/>
            <w:left w:val="none" w:sz="0" w:space="0" w:color="auto"/>
            <w:bottom w:val="none" w:sz="0" w:space="0" w:color="auto"/>
            <w:right w:val="none" w:sz="0" w:space="0" w:color="auto"/>
          </w:divBdr>
        </w:div>
      </w:divsChild>
    </w:div>
    <w:div w:id="1027021318">
      <w:marLeft w:val="0"/>
      <w:marRight w:val="0"/>
      <w:marTop w:val="0"/>
      <w:marBottom w:val="0"/>
      <w:divBdr>
        <w:top w:val="none" w:sz="0" w:space="0" w:color="auto"/>
        <w:left w:val="none" w:sz="0" w:space="0" w:color="auto"/>
        <w:bottom w:val="none" w:sz="0" w:space="0" w:color="auto"/>
        <w:right w:val="none" w:sz="0" w:space="0" w:color="auto"/>
      </w:divBdr>
    </w:div>
    <w:div w:id="1027021320">
      <w:marLeft w:val="0"/>
      <w:marRight w:val="0"/>
      <w:marTop w:val="0"/>
      <w:marBottom w:val="0"/>
      <w:divBdr>
        <w:top w:val="none" w:sz="0" w:space="0" w:color="auto"/>
        <w:left w:val="none" w:sz="0" w:space="0" w:color="auto"/>
        <w:bottom w:val="none" w:sz="0" w:space="0" w:color="auto"/>
        <w:right w:val="none" w:sz="0" w:space="0" w:color="auto"/>
      </w:divBdr>
    </w:div>
    <w:div w:id="1027021321">
      <w:marLeft w:val="0"/>
      <w:marRight w:val="0"/>
      <w:marTop w:val="0"/>
      <w:marBottom w:val="0"/>
      <w:divBdr>
        <w:top w:val="none" w:sz="0" w:space="0" w:color="auto"/>
        <w:left w:val="none" w:sz="0" w:space="0" w:color="auto"/>
        <w:bottom w:val="none" w:sz="0" w:space="0" w:color="auto"/>
        <w:right w:val="none" w:sz="0" w:space="0" w:color="auto"/>
      </w:divBdr>
    </w:div>
    <w:div w:id="1027021322">
      <w:marLeft w:val="0"/>
      <w:marRight w:val="0"/>
      <w:marTop w:val="0"/>
      <w:marBottom w:val="0"/>
      <w:divBdr>
        <w:top w:val="none" w:sz="0" w:space="0" w:color="auto"/>
        <w:left w:val="none" w:sz="0" w:space="0" w:color="auto"/>
        <w:bottom w:val="none" w:sz="0" w:space="0" w:color="auto"/>
        <w:right w:val="none" w:sz="0" w:space="0" w:color="auto"/>
      </w:divBdr>
    </w:div>
    <w:div w:id="1027021325">
      <w:marLeft w:val="0"/>
      <w:marRight w:val="0"/>
      <w:marTop w:val="0"/>
      <w:marBottom w:val="0"/>
      <w:divBdr>
        <w:top w:val="none" w:sz="0" w:space="0" w:color="auto"/>
        <w:left w:val="none" w:sz="0" w:space="0" w:color="auto"/>
        <w:bottom w:val="none" w:sz="0" w:space="0" w:color="auto"/>
        <w:right w:val="none" w:sz="0" w:space="0" w:color="auto"/>
      </w:divBdr>
    </w:div>
    <w:div w:id="1027021326">
      <w:marLeft w:val="0"/>
      <w:marRight w:val="0"/>
      <w:marTop w:val="0"/>
      <w:marBottom w:val="0"/>
      <w:divBdr>
        <w:top w:val="none" w:sz="0" w:space="0" w:color="auto"/>
        <w:left w:val="none" w:sz="0" w:space="0" w:color="auto"/>
        <w:bottom w:val="none" w:sz="0" w:space="0" w:color="auto"/>
        <w:right w:val="none" w:sz="0" w:space="0" w:color="auto"/>
      </w:divBdr>
    </w:div>
    <w:div w:id="1027021328">
      <w:marLeft w:val="0"/>
      <w:marRight w:val="0"/>
      <w:marTop w:val="0"/>
      <w:marBottom w:val="0"/>
      <w:divBdr>
        <w:top w:val="none" w:sz="0" w:space="0" w:color="auto"/>
        <w:left w:val="none" w:sz="0" w:space="0" w:color="auto"/>
        <w:bottom w:val="none" w:sz="0" w:space="0" w:color="auto"/>
        <w:right w:val="none" w:sz="0" w:space="0" w:color="auto"/>
      </w:divBdr>
    </w:div>
    <w:div w:id="1027021329">
      <w:marLeft w:val="0"/>
      <w:marRight w:val="0"/>
      <w:marTop w:val="0"/>
      <w:marBottom w:val="0"/>
      <w:divBdr>
        <w:top w:val="none" w:sz="0" w:space="0" w:color="auto"/>
        <w:left w:val="none" w:sz="0" w:space="0" w:color="auto"/>
        <w:bottom w:val="none" w:sz="0" w:space="0" w:color="auto"/>
        <w:right w:val="none" w:sz="0" w:space="0" w:color="auto"/>
      </w:divBdr>
    </w:div>
    <w:div w:id="1027021334">
      <w:marLeft w:val="0"/>
      <w:marRight w:val="0"/>
      <w:marTop w:val="0"/>
      <w:marBottom w:val="0"/>
      <w:divBdr>
        <w:top w:val="none" w:sz="0" w:space="0" w:color="auto"/>
        <w:left w:val="none" w:sz="0" w:space="0" w:color="auto"/>
        <w:bottom w:val="none" w:sz="0" w:space="0" w:color="auto"/>
        <w:right w:val="none" w:sz="0" w:space="0" w:color="auto"/>
      </w:divBdr>
    </w:div>
    <w:div w:id="1027021335">
      <w:marLeft w:val="0"/>
      <w:marRight w:val="0"/>
      <w:marTop w:val="0"/>
      <w:marBottom w:val="0"/>
      <w:divBdr>
        <w:top w:val="none" w:sz="0" w:space="0" w:color="auto"/>
        <w:left w:val="none" w:sz="0" w:space="0" w:color="auto"/>
        <w:bottom w:val="none" w:sz="0" w:space="0" w:color="auto"/>
        <w:right w:val="none" w:sz="0" w:space="0" w:color="auto"/>
      </w:divBdr>
    </w:div>
    <w:div w:id="1027021336">
      <w:marLeft w:val="0"/>
      <w:marRight w:val="0"/>
      <w:marTop w:val="0"/>
      <w:marBottom w:val="0"/>
      <w:divBdr>
        <w:top w:val="none" w:sz="0" w:space="0" w:color="auto"/>
        <w:left w:val="none" w:sz="0" w:space="0" w:color="auto"/>
        <w:bottom w:val="none" w:sz="0" w:space="0" w:color="auto"/>
        <w:right w:val="none" w:sz="0" w:space="0" w:color="auto"/>
      </w:divBdr>
    </w:div>
    <w:div w:id="1027021337">
      <w:marLeft w:val="0"/>
      <w:marRight w:val="0"/>
      <w:marTop w:val="0"/>
      <w:marBottom w:val="0"/>
      <w:divBdr>
        <w:top w:val="none" w:sz="0" w:space="0" w:color="auto"/>
        <w:left w:val="none" w:sz="0" w:space="0" w:color="auto"/>
        <w:bottom w:val="none" w:sz="0" w:space="0" w:color="auto"/>
        <w:right w:val="none" w:sz="0" w:space="0" w:color="auto"/>
      </w:divBdr>
    </w:div>
    <w:div w:id="1027021339">
      <w:marLeft w:val="0"/>
      <w:marRight w:val="0"/>
      <w:marTop w:val="0"/>
      <w:marBottom w:val="0"/>
      <w:divBdr>
        <w:top w:val="none" w:sz="0" w:space="0" w:color="auto"/>
        <w:left w:val="none" w:sz="0" w:space="0" w:color="auto"/>
        <w:bottom w:val="none" w:sz="0" w:space="0" w:color="auto"/>
        <w:right w:val="none" w:sz="0" w:space="0" w:color="auto"/>
      </w:divBdr>
    </w:div>
    <w:div w:id="1027021340">
      <w:marLeft w:val="0"/>
      <w:marRight w:val="0"/>
      <w:marTop w:val="0"/>
      <w:marBottom w:val="0"/>
      <w:divBdr>
        <w:top w:val="none" w:sz="0" w:space="0" w:color="auto"/>
        <w:left w:val="none" w:sz="0" w:space="0" w:color="auto"/>
        <w:bottom w:val="none" w:sz="0" w:space="0" w:color="auto"/>
        <w:right w:val="none" w:sz="0" w:space="0" w:color="auto"/>
      </w:divBdr>
    </w:div>
    <w:div w:id="1027021341">
      <w:marLeft w:val="0"/>
      <w:marRight w:val="0"/>
      <w:marTop w:val="0"/>
      <w:marBottom w:val="0"/>
      <w:divBdr>
        <w:top w:val="none" w:sz="0" w:space="0" w:color="auto"/>
        <w:left w:val="none" w:sz="0" w:space="0" w:color="auto"/>
        <w:bottom w:val="none" w:sz="0" w:space="0" w:color="auto"/>
        <w:right w:val="none" w:sz="0" w:space="0" w:color="auto"/>
      </w:divBdr>
    </w:div>
    <w:div w:id="1027021342">
      <w:marLeft w:val="0"/>
      <w:marRight w:val="0"/>
      <w:marTop w:val="0"/>
      <w:marBottom w:val="0"/>
      <w:divBdr>
        <w:top w:val="none" w:sz="0" w:space="0" w:color="auto"/>
        <w:left w:val="none" w:sz="0" w:space="0" w:color="auto"/>
        <w:bottom w:val="none" w:sz="0" w:space="0" w:color="auto"/>
        <w:right w:val="none" w:sz="0" w:space="0" w:color="auto"/>
      </w:divBdr>
    </w:div>
    <w:div w:id="1027021343">
      <w:marLeft w:val="0"/>
      <w:marRight w:val="0"/>
      <w:marTop w:val="0"/>
      <w:marBottom w:val="0"/>
      <w:divBdr>
        <w:top w:val="none" w:sz="0" w:space="0" w:color="auto"/>
        <w:left w:val="none" w:sz="0" w:space="0" w:color="auto"/>
        <w:bottom w:val="none" w:sz="0" w:space="0" w:color="auto"/>
        <w:right w:val="none" w:sz="0" w:space="0" w:color="auto"/>
      </w:divBdr>
    </w:div>
    <w:div w:id="1027021345">
      <w:marLeft w:val="0"/>
      <w:marRight w:val="0"/>
      <w:marTop w:val="0"/>
      <w:marBottom w:val="0"/>
      <w:divBdr>
        <w:top w:val="none" w:sz="0" w:space="0" w:color="auto"/>
        <w:left w:val="none" w:sz="0" w:space="0" w:color="auto"/>
        <w:bottom w:val="none" w:sz="0" w:space="0" w:color="auto"/>
        <w:right w:val="none" w:sz="0" w:space="0" w:color="auto"/>
      </w:divBdr>
    </w:div>
    <w:div w:id="1027021349">
      <w:marLeft w:val="0"/>
      <w:marRight w:val="0"/>
      <w:marTop w:val="0"/>
      <w:marBottom w:val="0"/>
      <w:divBdr>
        <w:top w:val="none" w:sz="0" w:space="0" w:color="auto"/>
        <w:left w:val="none" w:sz="0" w:space="0" w:color="auto"/>
        <w:bottom w:val="none" w:sz="0" w:space="0" w:color="auto"/>
        <w:right w:val="none" w:sz="0" w:space="0" w:color="auto"/>
      </w:divBdr>
    </w:div>
    <w:div w:id="1027021350">
      <w:marLeft w:val="0"/>
      <w:marRight w:val="0"/>
      <w:marTop w:val="0"/>
      <w:marBottom w:val="0"/>
      <w:divBdr>
        <w:top w:val="none" w:sz="0" w:space="0" w:color="auto"/>
        <w:left w:val="none" w:sz="0" w:space="0" w:color="auto"/>
        <w:bottom w:val="none" w:sz="0" w:space="0" w:color="auto"/>
        <w:right w:val="none" w:sz="0" w:space="0" w:color="auto"/>
      </w:divBdr>
    </w:div>
    <w:div w:id="1027021353">
      <w:marLeft w:val="0"/>
      <w:marRight w:val="0"/>
      <w:marTop w:val="0"/>
      <w:marBottom w:val="0"/>
      <w:divBdr>
        <w:top w:val="none" w:sz="0" w:space="0" w:color="auto"/>
        <w:left w:val="none" w:sz="0" w:space="0" w:color="auto"/>
        <w:bottom w:val="none" w:sz="0" w:space="0" w:color="auto"/>
        <w:right w:val="none" w:sz="0" w:space="0" w:color="auto"/>
      </w:divBdr>
    </w:div>
    <w:div w:id="1027021354">
      <w:marLeft w:val="0"/>
      <w:marRight w:val="0"/>
      <w:marTop w:val="0"/>
      <w:marBottom w:val="0"/>
      <w:divBdr>
        <w:top w:val="none" w:sz="0" w:space="0" w:color="auto"/>
        <w:left w:val="none" w:sz="0" w:space="0" w:color="auto"/>
        <w:bottom w:val="none" w:sz="0" w:space="0" w:color="auto"/>
        <w:right w:val="none" w:sz="0" w:space="0" w:color="auto"/>
      </w:divBdr>
    </w:div>
    <w:div w:id="1027021355">
      <w:marLeft w:val="0"/>
      <w:marRight w:val="0"/>
      <w:marTop w:val="0"/>
      <w:marBottom w:val="0"/>
      <w:divBdr>
        <w:top w:val="none" w:sz="0" w:space="0" w:color="auto"/>
        <w:left w:val="none" w:sz="0" w:space="0" w:color="auto"/>
        <w:bottom w:val="none" w:sz="0" w:space="0" w:color="auto"/>
        <w:right w:val="none" w:sz="0" w:space="0" w:color="auto"/>
      </w:divBdr>
    </w:div>
    <w:div w:id="1027021358">
      <w:marLeft w:val="0"/>
      <w:marRight w:val="0"/>
      <w:marTop w:val="0"/>
      <w:marBottom w:val="0"/>
      <w:divBdr>
        <w:top w:val="none" w:sz="0" w:space="0" w:color="auto"/>
        <w:left w:val="none" w:sz="0" w:space="0" w:color="auto"/>
        <w:bottom w:val="none" w:sz="0" w:space="0" w:color="auto"/>
        <w:right w:val="none" w:sz="0" w:space="0" w:color="auto"/>
      </w:divBdr>
    </w:div>
    <w:div w:id="1027021360">
      <w:marLeft w:val="0"/>
      <w:marRight w:val="0"/>
      <w:marTop w:val="0"/>
      <w:marBottom w:val="0"/>
      <w:divBdr>
        <w:top w:val="none" w:sz="0" w:space="0" w:color="auto"/>
        <w:left w:val="none" w:sz="0" w:space="0" w:color="auto"/>
        <w:bottom w:val="none" w:sz="0" w:space="0" w:color="auto"/>
        <w:right w:val="none" w:sz="0" w:space="0" w:color="auto"/>
      </w:divBdr>
    </w:div>
    <w:div w:id="1027021361">
      <w:marLeft w:val="0"/>
      <w:marRight w:val="0"/>
      <w:marTop w:val="0"/>
      <w:marBottom w:val="0"/>
      <w:divBdr>
        <w:top w:val="none" w:sz="0" w:space="0" w:color="auto"/>
        <w:left w:val="none" w:sz="0" w:space="0" w:color="auto"/>
        <w:bottom w:val="none" w:sz="0" w:space="0" w:color="auto"/>
        <w:right w:val="none" w:sz="0" w:space="0" w:color="auto"/>
      </w:divBdr>
    </w:div>
    <w:div w:id="1027021362">
      <w:marLeft w:val="0"/>
      <w:marRight w:val="0"/>
      <w:marTop w:val="0"/>
      <w:marBottom w:val="0"/>
      <w:divBdr>
        <w:top w:val="none" w:sz="0" w:space="0" w:color="auto"/>
        <w:left w:val="none" w:sz="0" w:space="0" w:color="auto"/>
        <w:bottom w:val="none" w:sz="0" w:space="0" w:color="auto"/>
        <w:right w:val="none" w:sz="0" w:space="0" w:color="auto"/>
      </w:divBdr>
      <w:divsChild>
        <w:div w:id="1027021617">
          <w:marLeft w:val="0"/>
          <w:marRight w:val="0"/>
          <w:marTop w:val="0"/>
          <w:marBottom w:val="0"/>
          <w:divBdr>
            <w:top w:val="none" w:sz="0" w:space="0" w:color="auto"/>
            <w:left w:val="none" w:sz="0" w:space="0" w:color="auto"/>
            <w:bottom w:val="none" w:sz="0" w:space="0" w:color="auto"/>
            <w:right w:val="none" w:sz="0" w:space="0" w:color="auto"/>
          </w:divBdr>
        </w:div>
      </w:divsChild>
    </w:div>
    <w:div w:id="1027021363">
      <w:marLeft w:val="0"/>
      <w:marRight w:val="0"/>
      <w:marTop w:val="0"/>
      <w:marBottom w:val="0"/>
      <w:divBdr>
        <w:top w:val="none" w:sz="0" w:space="0" w:color="auto"/>
        <w:left w:val="none" w:sz="0" w:space="0" w:color="auto"/>
        <w:bottom w:val="none" w:sz="0" w:space="0" w:color="auto"/>
        <w:right w:val="none" w:sz="0" w:space="0" w:color="auto"/>
      </w:divBdr>
    </w:div>
    <w:div w:id="1027021365">
      <w:marLeft w:val="0"/>
      <w:marRight w:val="0"/>
      <w:marTop w:val="0"/>
      <w:marBottom w:val="0"/>
      <w:divBdr>
        <w:top w:val="none" w:sz="0" w:space="0" w:color="auto"/>
        <w:left w:val="none" w:sz="0" w:space="0" w:color="auto"/>
        <w:bottom w:val="none" w:sz="0" w:space="0" w:color="auto"/>
        <w:right w:val="none" w:sz="0" w:space="0" w:color="auto"/>
      </w:divBdr>
    </w:div>
    <w:div w:id="1027021366">
      <w:marLeft w:val="0"/>
      <w:marRight w:val="0"/>
      <w:marTop w:val="0"/>
      <w:marBottom w:val="0"/>
      <w:divBdr>
        <w:top w:val="none" w:sz="0" w:space="0" w:color="auto"/>
        <w:left w:val="none" w:sz="0" w:space="0" w:color="auto"/>
        <w:bottom w:val="none" w:sz="0" w:space="0" w:color="auto"/>
        <w:right w:val="none" w:sz="0" w:space="0" w:color="auto"/>
      </w:divBdr>
    </w:div>
    <w:div w:id="1027021367">
      <w:marLeft w:val="0"/>
      <w:marRight w:val="0"/>
      <w:marTop w:val="0"/>
      <w:marBottom w:val="0"/>
      <w:divBdr>
        <w:top w:val="none" w:sz="0" w:space="0" w:color="auto"/>
        <w:left w:val="none" w:sz="0" w:space="0" w:color="auto"/>
        <w:bottom w:val="none" w:sz="0" w:space="0" w:color="auto"/>
        <w:right w:val="none" w:sz="0" w:space="0" w:color="auto"/>
      </w:divBdr>
    </w:div>
    <w:div w:id="1027021368">
      <w:marLeft w:val="0"/>
      <w:marRight w:val="0"/>
      <w:marTop w:val="0"/>
      <w:marBottom w:val="0"/>
      <w:divBdr>
        <w:top w:val="none" w:sz="0" w:space="0" w:color="auto"/>
        <w:left w:val="none" w:sz="0" w:space="0" w:color="auto"/>
        <w:bottom w:val="none" w:sz="0" w:space="0" w:color="auto"/>
        <w:right w:val="none" w:sz="0" w:space="0" w:color="auto"/>
      </w:divBdr>
    </w:div>
    <w:div w:id="1027021373">
      <w:marLeft w:val="0"/>
      <w:marRight w:val="0"/>
      <w:marTop w:val="0"/>
      <w:marBottom w:val="0"/>
      <w:divBdr>
        <w:top w:val="none" w:sz="0" w:space="0" w:color="auto"/>
        <w:left w:val="none" w:sz="0" w:space="0" w:color="auto"/>
        <w:bottom w:val="none" w:sz="0" w:space="0" w:color="auto"/>
        <w:right w:val="none" w:sz="0" w:space="0" w:color="auto"/>
      </w:divBdr>
    </w:div>
    <w:div w:id="1027021374">
      <w:marLeft w:val="0"/>
      <w:marRight w:val="0"/>
      <w:marTop w:val="0"/>
      <w:marBottom w:val="0"/>
      <w:divBdr>
        <w:top w:val="none" w:sz="0" w:space="0" w:color="auto"/>
        <w:left w:val="none" w:sz="0" w:space="0" w:color="auto"/>
        <w:bottom w:val="none" w:sz="0" w:space="0" w:color="auto"/>
        <w:right w:val="none" w:sz="0" w:space="0" w:color="auto"/>
      </w:divBdr>
    </w:div>
    <w:div w:id="1027021375">
      <w:marLeft w:val="0"/>
      <w:marRight w:val="0"/>
      <w:marTop w:val="0"/>
      <w:marBottom w:val="0"/>
      <w:divBdr>
        <w:top w:val="none" w:sz="0" w:space="0" w:color="auto"/>
        <w:left w:val="none" w:sz="0" w:space="0" w:color="auto"/>
        <w:bottom w:val="none" w:sz="0" w:space="0" w:color="auto"/>
        <w:right w:val="none" w:sz="0" w:space="0" w:color="auto"/>
      </w:divBdr>
    </w:div>
    <w:div w:id="1027021378">
      <w:marLeft w:val="0"/>
      <w:marRight w:val="0"/>
      <w:marTop w:val="0"/>
      <w:marBottom w:val="0"/>
      <w:divBdr>
        <w:top w:val="none" w:sz="0" w:space="0" w:color="auto"/>
        <w:left w:val="none" w:sz="0" w:space="0" w:color="auto"/>
        <w:bottom w:val="none" w:sz="0" w:space="0" w:color="auto"/>
        <w:right w:val="none" w:sz="0" w:space="0" w:color="auto"/>
      </w:divBdr>
    </w:div>
    <w:div w:id="1027021380">
      <w:marLeft w:val="0"/>
      <w:marRight w:val="0"/>
      <w:marTop w:val="0"/>
      <w:marBottom w:val="0"/>
      <w:divBdr>
        <w:top w:val="none" w:sz="0" w:space="0" w:color="auto"/>
        <w:left w:val="none" w:sz="0" w:space="0" w:color="auto"/>
        <w:bottom w:val="none" w:sz="0" w:space="0" w:color="auto"/>
        <w:right w:val="none" w:sz="0" w:space="0" w:color="auto"/>
      </w:divBdr>
    </w:div>
    <w:div w:id="1027021388">
      <w:marLeft w:val="0"/>
      <w:marRight w:val="0"/>
      <w:marTop w:val="0"/>
      <w:marBottom w:val="0"/>
      <w:divBdr>
        <w:top w:val="none" w:sz="0" w:space="0" w:color="auto"/>
        <w:left w:val="none" w:sz="0" w:space="0" w:color="auto"/>
        <w:bottom w:val="none" w:sz="0" w:space="0" w:color="auto"/>
        <w:right w:val="none" w:sz="0" w:space="0" w:color="auto"/>
      </w:divBdr>
    </w:div>
    <w:div w:id="1027021393">
      <w:marLeft w:val="0"/>
      <w:marRight w:val="0"/>
      <w:marTop w:val="0"/>
      <w:marBottom w:val="0"/>
      <w:divBdr>
        <w:top w:val="none" w:sz="0" w:space="0" w:color="auto"/>
        <w:left w:val="none" w:sz="0" w:space="0" w:color="auto"/>
        <w:bottom w:val="none" w:sz="0" w:space="0" w:color="auto"/>
        <w:right w:val="none" w:sz="0" w:space="0" w:color="auto"/>
      </w:divBdr>
    </w:div>
    <w:div w:id="1027021396">
      <w:marLeft w:val="0"/>
      <w:marRight w:val="0"/>
      <w:marTop w:val="0"/>
      <w:marBottom w:val="0"/>
      <w:divBdr>
        <w:top w:val="none" w:sz="0" w:space="0" w:color="auto"/>
        <w:left w:val="none" w:sz="0" w:space="0" w:color="auto"/>
        <w:bottom w:val="none" w:sz="0" w:space="0" w:color="auto"/>
        <w:right w:val="none" w:sz="0" w:space="0" w:color="auto"/>
      </w:divBdr>
      <w:divsChild>
        <w:div w:id="1027022522">
          <w:marLeft w:val="0"/>
          <w:marRight w:val="0"/>
          <w:marTop w:val="0"/>
          <w:marBottom w:val="0"/>
          <w:divBdr>
            <w:top w:val="none" w:sz="0" w:space="0" w:color="auto"/>
            <w:left w:val="none" w:sz="0" w:space="0" w:color="auto"/>
            <w:bottom w:val="none" w:sz="0" w:space="0" w:color="auto"/>
            <w:right w:val="none" w:sz="0" w:space="0" w:color="auto"/>
          </w:divBdr>
          <w:divsChild>
            <w:div w:id="1027021714">
              <w:marLeft w:val="0"/>
              <w:marRight w:val="0"/>
              <w:marTop w:val="0"/>
              <w:marBottom w:val="0"/>
              <w:divBdr>
                <w:top w:val="none" w:sz="0" w:space="0" w:color="auto"/>
                <w:left w:val="none" w:sz="0" w:space="0" w:color="auto"/>
                <w:bottom w:val="none" w:sz="0" w:space="0" w:color="auto"/>
                <w:right w:val="none" w:sz="0" w:space="0" w:color="auto"/>
              </w:divBdr>
            </w:div>
          </w:divsChild>
        </w:div>
        <w:div w:id="1027022576">
          <w:marLeft w:val="0"/>
          <w:marRight w:val="0"/>
          <w:marTop w:val="0"/>
          <w:marBottom w:val="0"/>
          <w:divBdr>
            <w:top w:val="none" w:sz="0" w:space="0" w:color="auto"/>
            <w:left w:val="none" w:sz="0" w:space="0" w:color="auto"/>
            <w:bottom w:val="none" w:sz="0" w:space="0" w:color="auto"/>
            <w:right w:val="none" w:sz="0" w:space="0" w:color="auto"/>
          </w:divBdr>
          <w:divsChild>
            <w:div w:id="102702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398">
      <w:marLeft w:val="0"/>
      <w:marRight w:val="0"/>
      <w:marTop w:val="0"/>
      <w:marBottom w:val="0"/>
      <w:divBdr>
        <w:top w:val="none" w:sz="0" w:space="0" w:color="auto"/>
        <w:left w:val="none" w:sz="0" w:space="0" w:color="auto"/>
        <w:bottom w:val="none" w:sz="0" w:space="0" w:color="auto"/>
        <w:right w:val="none" w:sz="0" w:space="0" w:color="auto"/>
      </w:divBdr>
    </w:div>
    <w:div w:id="1027021399">
      <w:marLeft w:val="0"/>
      <w:marRight w:val="0"/>
      <w:marTop w:val="0"/>
      <w:marBottom w:val="0"/>
      <w:divBdr>
        <w:top w:val="none" w:sz="0" w:space="0" w:color="auto"/>
        <w:left w:val="none" w:sz="0" w:space="0" w:color="auto"/>
        <w:bottom w:val="none" w:sz="0" w:space="0" w:color="auto"/>
        <w:right w:val="none" w:sz="0" w:space="0" w:color="auto"/>
      </w:divBdr>
    </w:div>
    <w:div w:id="1027021400">
      <w:marLeft w:val="0"/>
      <w:marRight w:val="0"/>
      <w:marTop w:val="0"/>
      <w:marBottom w:val="0"/>
      <w:divBdr>
        <w:top w:val="none" w:sz="0" w:space="0" w:color="auto"/>
        <w:left w:val="none" w:sz="0" w:space="0" w:color="auto"/>
        <w:bottom w:val="none" w:sz="0" w:space="0" w:color="auto"/>
        <w:right w:val="none" w:sz="0" w:space="0" w:color="auto"/>
      </w:divBdr>
    </w:div>
    <w:div w:id="1027021401">
      <w:marLeft w:val="0"/>
      <w:marRight w:val="0"/>
      <w:marTop w:val="0"/>
      <w:marBottom w:val="0"/>
      <w:divBdr>
        <w:top w:val="none" w:sz="0" w:space="0" w:color="auto"/>
        <w:left w:val="none" w:sz="0" w:space="0" w:color="auto"/>
        <w:bottom w:val="none" w:sz="0" w:space="0" w:color="auto"/>
        <w:right w:val="none" w:sz="0" w:space="0" w:color="auto"/>
      </w:divBdr>
    </w:div>
    <w:div w:id="1027021403">
      <w:marLeft w:val="0"/>
      <w:marRight w:val="0"/>
      <w:marTop w:val="0"/>
      <w:marBottom w:val="0"/>
      <w:divBdr>
        <w:top w:val="none" w:sz="0" w:space="0" w:color="auto"/>
        <w:left w:val="none" w:sz="0" w:space="0" w:color="auto"/>
        <w:bottom w:val="none" w:sz="0" w:space="0" w:color="auto"/>
        <w:right w:val="none" w:sz="0" w:space="0" w:color="auto"/>
      </w:divBdr>
      <w:divsChild>
        <w:div w:id="1027022841">
          <w:marLeft w:val="0"/>
          <w:marRight w:val="0"/>
          <w:marTop w:val="0"/>
          <w:marBottom w:val="0"/>
          <w:divBdr>
            <w:top w:val="none" w:sz="0" w:space="0" w:color="auto"/>
            <w:left w:val="none" w:sz="0" w:space="0" w:color="auto"/>
            <w:bottom w:val="none" w:sz="0" w:space="0" w:color="auto"/>
            <w:right w:val="none" w:sz="0" w:space="0" w:color="auto"/>
          </w:divBdr>
          <w:divsChild>
            <w:div w:id="1027022259">
              <w:marLeft w:val="0"/>
              <w:marRight w:val="0"/>
              <w:marTop w:val="0"/>
              <w:marBottom w:val="0"/>
              <w:divBdr>
                <w:top w:val="none" w:sz="0" w:space="0" w:color="auto"/>
                <w:left w:val="none" w:sz="0" w:space="0" w:color="auto"/>
                <w:bottom w:val="none" w:sz="0" w:space="0" w:color="auto"/>
                <w:right w:val="none" w:sz="0" w:space="0" w:color="auto"/>
              </w:divBdr>
              <w:divsChild>
                <w:div w:id="1027023308">
                  <w:marLeft w:val="0"/>
                  <w:marRight w:val="0"/>
                  <w:marTop w:val="0"/>
                  <w:marBottom w:val="0"/>
                  <w:divBdr>
                    <w:top w:val="none" w:sz="0" w:space="0" w:color="auto"/>
                    <w:left w:val="none" w:sz="0" w:space="0" w:color="auto"/>
                    <w:bottom w:val="none" w:sz="0" w:space="0" w:color="auto"/>
                    <w:right w:val="none" w:sz="0" w:space="0" w:color="auto"/>
                  </w:divBdr>
                  <w:divsChild>
                    <w:div w:id="1027021185">
                      <w:marLeft w:val="0"/>
                      <w:marRight w:val="0"/>
                      <w:marTop w:val="0"/>
                      <w:marBottom w:val="0"/>
                      <w:divBdr>
                        <w:top w:val="none" w:sz="0" w:space="0" w:color="auto"/>
                        <w:left w:val="none" w:sz="0" w:space="0" w:color="auto"/>
                        <w:bottom w:val="none" w:sz="0" w:space="0" w:color="auto"/>
                        <w:right w:val="none" w:sz="0" w:space="0" w:color="auto"/>
                      </w:divBdr>
                      <w:divsChild>
                        <w:div w:id="1027021839">
                          <w:marLeft w:val="0"/>
                          <w:marRight w:val="0"/>
                          <w:marTop w:val="0"/>
                          <w:marBottom w:val="0"/>
                          <w:divBdr>
                            <w:top w:val="none" w:sz="0" w:space="0" w:color="auto"/>
                            <w:left w:val="none" w:sz="0" w:space="0" w:color="auto"/>
                            <w:bottom w:val="none" w:sz="0" w:space="0" w:color="auto"/>
                            <w:right w:val="none" w:sz="0" w:space="0" w:color="auto"/>
                          </w:divBdr>
                          <w:divsChild>
                            <w:div w:id="102702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1404">
      <w:marLeft w:val="0"/>
      <w:marRight w:val="0"/>
      <w:marTop w:val="0"/>
      <w:marBottom w:val="0"/>
      <w:divBdr>
        <w:top w:val="none" w:sz="0" w:space="0" w:color="auto"/>
        <w:left w:val="none" w:sz="0" w:space="0" w:color="auto"/>
        <w:bottom w:val="none" w:sz="0" w:space="0" w:color="auto"/>
        <w:right w:val="none" w:sz="0" w:space="0" w:color="auto"/>
      </w:divBdr>
    </w:div>
    <w:div w:id="1027021406">
      <w:marLeft w:val="0"/>
      <w:marRight w:val="0"/>
      <w:marTop w:val="0"/>
      <w:marBottom w:val="0"/>
      <w:divBdr>
        <w:top w:val="none" w:sz="0" w:space="0" w:color="auto"/>
        <w:left w:val="none" w:sz="0" w:space="0" w:color="auto"/>
        <w:bottom w:val="none" w:sz="0" w:space="0" w:color="auto"/>
        <w:right w:val="none" w:sz="0" w:space="0" w:color="auto"/>
      </w:divBdr>
      <w:divsChild>
        <w:div w:id="1027021160">
          <w:marLeft w:val="0"/>
          <w:marRight w:val="0"/>
          <w:marTop w:val="0"/>
          <w:marBottom w:val="0"/>
          <w:divBdr>
            <w:top w:val="none" w:sz="0" w:space="0" w:color="auto"/>
            <w:left w:val="none" w:sz="0" w:space="0" w:color="auto"/>
            <w:bottom w:val="none" w:sz="0" w:space="0" w:color="auto"/>
            <w:right w:val="none" w:sz="0" w:space="0" w:color="auto"/>
          </w:divBdr>
          <w:divsChild>
            <w:div w:id="1027023316">
              <w:marLeft w:val="0"/>
              <w:marRight w:val="0"/>
              <w:marTop w:val="0"/>
              <w:marBottom w:val="0"/>
              <w:divBdr>
                <w:top w:val="none" w:sz="0" w:space="0" w:color="auto"/>
                <w:left w:val="none" w:sz="0" w:space="0" w:color="auto"/>
                <w:bottom w:val="none" w:sz="0" w:space="0" w:color="auto"/>
                <w:right w:val="none" w:sz="0" w:space="0" w:color="auto"/>
              </w:divBdr>
              <w:divsChild>
                <w:div w:id="10270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454">
          <w:marLeft w:val="0"/>
          <w:marRight w:val="0"/>
          <w:marTop w:val="0"/>
          <w:marBottom w:val="0"/>
          <w:divBdr>
            <w:top w:val="none" w:sz="0" w:space="0" w:color="auto"/>
            <w:left w:val="none" w:sz="0" w:space="0" w:color="auto"/>
            <w:bottom w:val="none" w:sz="0" w:space="0" w:color="auto"/>
            <w:right w:val="none" w:sz="0" w:space="0" w:color="auto"/>
          </w:divBdr>
        </w:div>
      </w:divsChild>
    </w:div>
    <w:div w:id="1027021407">
      <w:marLeft w:val="0"/>
      <w:marRight w:val="0"/>
      <w:marTop w:val="0"/>
      <w:marBottom w:val="0"/>
      <w:divBdr>
        <w:top w:val="none" w:sz="0" w:space="0" w:color="auto"/>
        <w:left w:val="none" w:sz="0" w:space="0" w:color="auto"/>
        <w:bottom w:val="none" w:sz="0" w:space="0" w:color="auto"/>
        <w:right w:val="none" w:sz="0" w:space="0" w:color="auto"/>
      </w:divBdr>
    </w:div>
    <w:div w:id="1027021408">
      <w:marLeft w:val="0"/>
      <w:marRight w:val="0"/>
      <w:marTop w:val="0"/>
      <w:marBottom w:val="0"/>
      <w:divBdr>
        <w:top w:val="none" w:sz="0" w:space="0" w:color="auto"/>
        <w:left w:val="none" w:sz="0" w:space="0" w:color="auto"/>
        <w:bottom w:val="none" w:sz="0" w:space="0" w:color="auto"/>
        <w:right w:val="none" w:sz="0" w:space="0" w:color="auto"/>
      </w:divBdr>
    </w:div>
    <w:div w:id="1027021410">
      <w:marLeft w:val="0"/>
      <w:marRight w:val="0"/>
      <w:marTop w:val="0"/>
      <w:marBottom w:val="0"/>
      <w:divBdr>
        <w:top w:val="none" w:sz="0" w:space="0" w:color="auto"/>
        <w:left w:val="none" w:sz="0" w:space="0" w:color="auto"/>
        <w:bottom w:val="none" w:sz="0" w:space="0" w:color="auto"/>
        <w:right w:val="none" w:sz="0" w:space="0" w:color="auto"/>
      </w:divBdr>
    </w:div>
    <w:div w:id="1027021411">
      <w:marLeft w:val="0"/>
      <w:marRight w:val="0"/>
      <w:marTop w:val="0"/>
      <w:marBottom w:val="0"/>
      <w:divBdr>
        <w:top w:val="none" w:sz="0" w:space="0" w:color="auto"/>
        <w:left w:val="none" w:sz="0" w:space="0" w:color="auto"/>
        <w:bottom w:val="none" w:sz="0" w:space="0" w:color="auto"/>
        <w:right w:val="none" w:sz="0" w:space="0" w:color="auto"/>
      </w:divBdr>
    </w:div>
    <w:div w:id="1027021416">
      <w:marLeft w:val="0"/>
      <w:marRight w:val="0"/>
      <w:marTop w:val="0"/>
      <w:marBottom w:val="0"/>
      <w:divBdr>
        <w:top w:val="none" w:sz="0" w:space="0" w:color="auto"/>
        <w:left w:val="none" w:sz="0" w:space="0" w:color="auto"/>
        <w:bottom w:val="none" w:sz="0" w:space="0" w:color="auto"/>
        <w:right w:val="none" w:sz="0" w:space="0" w:color="auto"/>
      </w:divBdr>
      <w:divsChild>
        <w:div w:id="1027023089">
          <w:marLeft w:val="0"/>
          <w:marRight w:val="0"/>
          <w:marTop w:val="0"/>
          <w:marBottom w:val="0"/>
          <w:divBdr>
            <w:top w:val="none" w:sz="0" w:space="0" w:color="auto"/>
            <w:left w:val="none" w:sz="0" w:space="0" w:color="auto"/>
            <w:bottom w:val="none" w:sz="0" w:space="0" w:color="auto"/>
            <w:right w:val="none" w:sz="0" w:space="0" w:color="auto"/>
          </w:divBdr>
        </w:div>
      </w:divsChild>
    </w:div>
    <w:div w:id="1027021417">
      <w:marLeft w:val="0"/>
      <w:marRight w:val="0"/>
      <w:marTop w:val="0"/>
      <w:marBottom w:val="0"/>
      <w:divBdr>
        <w:top w:val="none" w:sz="0" w:space="0" w:color="auto"/>
        <w:left w:val="none" w:sz="0" w:space="0" w:color="auto"/>
        <w:bottom w:val="none" w:sz="0" w:space="0" w:color="auto"/>
        <w:right w:val="none" w:sz="0" w:space="0" w:color="auto"/>
      </w:divBdr>
    </w:div>
    <w:div w:id="1027021419">
      <w:marLeft w:val="0"/>
      <w:marRight w:val="0"/>
      <w:marTop w:val="0"/>
      <w:marBottom w:val="0"/>
      <w:divBdr>
        <w:top w:val="none" w:sz="0" w:space="0" w:color="auto"/>
        <w:left w:val="none" w:sz="0" w:space="0" w:color="auto"/>
        <w:bottom w:val="none" w:sz="0" w:space="0" w:color="auto"/>
        <w:right w:val="none" w:sz="0" w:space="0" w:color="auto"/>
      </w:divBdr>
    </w:div>
    <w:div w:id="1027021421">
      <w:marLeft w:val="0"/>
      <w:marRight w:val="0"/>
      <w:marTop w:val="0"/>
      <w:marBottom w:val="0"/>
      <w:divBdr>
        <w:top w:val="none" w:sz="0" w:space="0" w:color="auto"/>
        <w:left w:val="none" w:sz="0" w:space="0" w:color="auto"/>
        <w:bottom w:val="none" w:sz="0" w:space="0" w:color="auto"/>
        <w:right w:val="none" w:sz="0" w:space="0" w:color="auto"/>
      </w:divBdr>
      <w:divsChild>
        <w:div w:id="1027021074">
          <w:marLeft w:val="0"/>
          <w:marRight w:val="0"/>
          <w:marTop w:val="0"/>
          <w:marBottom w:val="0"/>
          <w:divBdr>
            <w:top w:val="none" w:sz="0" w:space="0" w:color="auto"/>
            <w:left w:val="none" w:sz="0" w:space="0" w:color="auto"/>
            <w:bottom w:val="none" w:sz="0" w:space="0" w:color="auto"/>
            <w:right w:val="none" w:sz="0" w:space="0" w:color="auto"/>
          </w:divBdr>
        </w:div>
        <w:div w:id="1027021511">
          <w:marLeft w:val="0"/>
          <w:marRight w:val="0"/>
          <w:marTop w:val="0"/>
          <w:marBottom w:val="0"/>
          <w:divBdr>
            <w:top w:val="none" w:sz="0" w:space="0" w:color="auto"/>
            <w:left w:val="none" w:sz="0" w:space="0" w:color="auto"/>
            <w:bottom w:val="none" w:sz="0" w:space="0" w:color="auto"/>
            <w:right w:val="none" w:sz="0" w:space="0" w:color="auto"/>
          </w:divBdr>
        </w:div>
        <w:div w:id="1027021935">
          <w:marLeft w:val="0"/>
          <w:marRight w:val="0"/>
          <w:marTop w:val="0"/>
          <w:marBottom w:val="0"/>
          <w:divBdr>
            <w:top w:val="none" w:sz="0" w:space="0" w:color="auto"/>
            <w:left w:val="none" w:sz="0" w:space="0" w:color="auto"/>
            <w:bottom w:val="none" w:sz="0" w:space="0" w:color="auto"/>
            <w:right w:val="none" w:sz="0" w:space="0" w:color="auto"/>
          </w:divBdr>
        </w:div>
        <w:div w:id="1027022558">
          <w:marLeft w:val="0"/>
          <w:marRight w:val="0"/>
          <w:marTop w:val="0"/>
          <w:marBottom w:val="0"/>
          <w:divBdr>
            <w:top w:val="none" w:sz="0" w:space="0" w:color="auto"/>
            <w:left w:val="none" w:sz="0" w:space="0" w:color="auto"/>
            <w:bottom w:val="none" w:sz="0" w:space="0" w:color="auto"/>
            <w:right w:val="none" w:sz="0" w:space="0" w:color="auto"/>
          </w:divBdr>
        </w:div>
        <w:div w:id="1027022799">
          <w:marLeft w:val="0"/>
          <w:marRight w:val="0"/>
          <w:marTop w:val="0"/>
          <w:marBottom w:val="0"/>
          <w:divBdr>
            <w:top w:val="none" w:sz="0" w:space="0" w:color="auto"/>
            <w:left w:val="none" w:sz="0" w:space="0" w:color="auto"/>
            <w:bottom w:val="none" w:sz="0" w:space="0" w:color="auto"/>
            <w:right w:val="none" w:sz="0" w:space="0" w:color="auto"/>
          </w:divBdr>
        </w:div>
      </w:divsChild>
    </w:div>
    <w:div w:id="1027021424">
      <w:marLeft w:val="0"/>
      <w:marRight w:val="0"/>
      <w:marTop w:val="0"/>
      <w:marBottom w:val="0"/>
      <w:divBdr>
        <w:top w:val="none" w:sz="0" w:space="0" w:color="auto"/>
        <w:left w:val="none" w:sz="0" w:space="0" w:color="auto"/>
        <w:bottom w:val="none" w:sz="0" w:space="0" w:color="auto"/>
        <w:right w:val="none" w:sz="0" w:space="0" w:color="auto"/>
      </w:divBdr>
    </w:div>
    <w:div w:id="1027021426">
      <w:marLeft w:val="0"/>
      <w:marRight w:val="0"/>
      <w:marTop w:val="0"/>
      <w:marBottom w:val="0"/>
      <w:divBdr>
        <w:top w:val="none" w:sz="0" w:space="0" w:color="auto"/>
        <w:left w:val="none" w:sz="0" w:space="0" w:color="auto"/>
        <w:bottom w:val="none" w:sz="0" w:space="0" w:color="auto"/>
        <w:right w:val="none" w:sz="0" w:space="0" w:color="auto"/>
      </w:divBdr>
    </w:div>
    <w:div w:id="1027021429">
      <w:marLeft w:val="0"/>
      <w:marRight w:val="0"/>
      <w:marTop w:val="0"/>
      <w:marBottom w:val="0"/>
      <w:divBdr>
        <w:top w:val="none" w:sz="0" w:space="0" w:color="auto"/>
        <w:left w:val="none" w:sz="0" w:space="0" w:color="auto"/>
        <w:bottom w:val="none" w:sz="0" w:space="0" w:color="auto"/>
        <w:right w:val="none" w:sz="0" w:space="0" w:color="auto"/>
      </w:divBdr>
    </w:div>
    <w:div w:id="1027021433">
      <w:marLeft w:val="0"/>
      <w:marRight w:val="0"/>
      <w:marTop w:val="0"/>
      <w:marBottom w:val="0"/>
      <w:divBdr>
        <w:top w:val="none" w:sz="0" w:space="0" w:color="auto"/>
        <w:left w:val="none" w:sz="0" w:space="0" w:color="auto"/>
        <w:bottom w:val="none" w:sz="0" w:space="0" w:color="auto"/>
        <w:right w:val="none" w:sz="0" w:space="0" w:color="auto"/>
      </w:divBdr>
    </w:div>
    <w:div w:id="1027021434">
      <w:marLeft w:val="0"/>
      <w:marRight w:val="0"/>
      <w:marTop w:val="0"/>
      <w:marBottom w:val="0"/>
      <w:divBdr>
        <w:top w:val="none" w:sz="0" w:space="0" w:color="auto"/>
        <w:left w:val="none" w:sz="0" w:space="0" w:color="auto"/>
        <w:bottom w:val="none" w:sz="0" w:space="0" w:color="auto"/>
        <w:right w:val="none" w:sz="0" w:space="0" w:color="auto"/>
      </w:divBdr>
    </w:div>
    <w:div w:id="1027021435">
      <w:marLeft w:val="0"/>
      <w:marRight w:val="0"/>
      <w:marTop w:val="0"/>
      <w:marBottom w:val="0"/>
      <w:divBdr>
        <w:top w:val="none" w:sz="0" w:space="0" w:color="auto"/>
        <w:left w:val="none" w:sz="0" w:space="0" w:color="auto"/>
        <w:bottom w:val="none" w:sz="0" w:space="0" w:color="auto"/>
        <w:right w:val="none" w:sz="0" w:space="0" w:color="auto"/>
      </w:divBdr>
    </w:div>
    <w:div w:id="1027021440">
      <w:marLeft w:val="0"/>
      <w:marRight w:val="0"/>
      <w:marTop w:val="0"/>
      <w:marBottom w:val="0"/>
      <w:divBdr>
        <w:top w:val="none" w:sz="0" w:space="0" w:color="auto"/>
        <w:left w:val="none" w:sz="0" w:space="0" w:color="auto"/>
        <w:bottom w:val="none" w:sz="0" w:space="0" w:color="auto"/>
        <w:right w:val="none" w:sz="0" w:space="0" w:color="auto"/>
      </w:divBdr>
    </w:div>
    <w:div w:id="1027021441">
      <w:marLeft w:val="0"/>
      <w:marRight w:val="0"/>
      <w:marTop w:val="0"/>
      <w:marBottom w:val="0"/>
      <w:divBdr>
        <w:top w:val="none" w:sz="0" w:space="0" w:color="auto"/>
        <w:left w:val="none" w:sz="0" w:space="0" w:color="auto"/>
        <w:bottom w:val="none" w:sz="0" w:space="0" w:color="auto"/>
        <w:right w:val="none" w:sz="0" w:space="0" w:color="auto"/>
      </w:divBdr>
      <w:divsChild>
        <w:div w:id="1027021478">
          <w:marLeft w:val="0"/>
          <w:marRight w:val="0"/>
          <w:marTop w:val="0"/>
          <w:marBottom w:val="0"/>
          <w:divBdr>
            <w:top w:val="none" w:sz="0" w:space="0" w:color="auto"/>
            <w:left w:val="none" w:sz="0" w:space="0" w:color="auto"/>
            <w:bottom w:val="none" w:sz="0" w:space="0" w:color="auto"/>
            <w:right w:val="none" w:sz="0" w:space="0" w:color="auto"/>
          </w:divBdr>
        </w:div>
        <w:div w:id="1027021806">
          <w:marLeft w:val="0"/>
          <w:marRight w:val="0"/>
          <w:marTop w:val="0"/>
          <w:marBottom w:val="0"/>
          <w:divBdr>
            <w:top w:val="none" w:sz="0" w:space="0" w:color="auto"/>
            <w:left w:val="none" w:sz="0" w:space="0" w:color="auto"/>
            <w:bottom w:val="none" w:sz="0" w:space="0" w:color="auto"/>
            <w:right w:val="none" w:sz="0" w:space="0" w:color="auto"/>
          </w:divBdr>
        </w:div>
        <w:div w:id="1027022422">
          <w:marLeft w:val="0"/>
          <w:marRight w:val="0"/>
          <w:marTop w:val="0"/>
          <w:marBottom w:val="0"/>
          <w:divBdr>
            <w:top w:val="none" w:sz="0" w:space="0" w:color="auto"/>
            <w:left w:val="none" w:sz="0" w:space="0" w:color="auto"/>
            <w:bottom w:val="none" w:sz="0" w:space="0" w:color="auto"/>
            <w:right w:val="none" w:sz="0" w:space="0" w:color="auto"/>
          </w:divBdr>
          <w:divsChild>
            <w:div w:id="1027021850">
              <w:marLeft w:val="0"/>
              <w:marRight w:val="0"/>
              <w:marTop w:val="0"/>
              <w:marBottom w:val="0"/>
              <w:divBdr>
                <w:top w:val="none" w:sz="0" w:space="0" w:color="auto"/>
                <w:left w:val="none" w:sz="0" w:space="0" w:color="auto"/>
                <w:bottom w:val="none" w:sz="0" w:space="0" w:color="auto"/>
                <w:right w:val="none" w:sz="0" w:space="0" w:color="auto"/>
              </w:divBdr>
            </w:div>
            <w:div w:id="1027023646">
              <w:marLeft w:val="0"/>
              <w:marRight w:val="0"/>
              <w:marTop w:val="0"/>
              <w:marBottom w:val="0"/>
              <w:divBdr>
                <w:top w:val="none" w:sz="0" w:space="0" w:color="auto"/>
                <w:left w:val="none" w:sz="0" w:space="0" w:color="auto"/>
                <w:bottom w:val="none" w:sz="0" w:space="0" w:color="auto"/>
                <w:right w:val="none" w:sz="0" w:space="0" w:color="auto"/>
              </w:divBdr>
              <w:divsChild>
                <w:div w:id="10270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38">
          <w:marLeft w:val="0"/>
          <w:marRight w:val="0"/>
          <w:marTop w:val="0"/>
          <w:marBottom w:val="0"/>
          <w:divBdr>
            <w:top w:val="none" w:sz="0" w:space="0" w:color="auto"/>
            <w:left w:val="none" w:sz="0" w:space="0" w:color="auto"/>
            <w:bottom w:val="none" w:sz="0" w:space="0" w:color="auto"/>
            <w:right w:val="none" w:sz="0" w:space="0" w:color="auto"/>
          </w:divBdr>
        </w:div>
      </w:divsChild>
    </w:div>
    <w:div w:id="1027021444">
      <w:marLeft w:val="0"/>
      <w:marRight w:val="0"/>
      <w:marTop w:val="0"/>
      <w:marBottom w:val="0"/>
      <w:divBdr>
        <w:top w:val="none" w:sz="0" w:space="0" w:color="auto"/>
        <w:left w:val="none" w:sz="0" w:space="0" w:color="auto"/>
        <w:bottom w:val="none" w:sz="0" w:space="0" w:color="auto"/>
        <w:right w:val="none" w:sz="0" w:space="0" w:color="auto"/>
      </w:divBdr>
      <w:divsChild>
        <w:div w:id="1027021526">
          <w:marLeft w:val="0"/>
          <w:marRight w:val="0"/>
          <w:marTop w:val="0"/>
          <w:marBottom w:val="0"/>
          <w:divBdr>
            <w:top w:val="none" w:sz="0" w:space="0" w:color="auto"/>
            <w:left w:val="none" w:sz="0" w:space="0" w:color="auto"/>
            <w:bottom w:val="none" w:sz="0" w:space="0" w:color="auto"/>
            <w:right w:val="none" w:sz="0" w:space="0" w:color="auto"/>
          </w:divBdr>
          <w:divsChild>
            <w:div w:id="1027022560">
              <w:marLeft w:val="0"/>
              <w:marRight w:val="0"/>
              <w:marTop w:val="0"/>
              <w:marBottom w:val="0"/>
              <w:divBdr>
                <w:top w:val="none" w:sz="0" w:space="0" w:color="auto"/>
                <w:left w:val="none" w:sz="0" w:space="0" w:color="auto"/>
                <w:bottom w:val="none" w:sz="0" w:space="0" w:color="auto"/>
                <w:right w:val="none" w:sz="0" w:space="0" w:color="auto"/>
              </w:divBdr>
              <w:divsChild>
                <w:div w:id="1027022474">
                  <w:marLeft w:val="0"/>
                  <w:marRight w:val="0"/>
                  <w:marTop w:val="72"/>
                  <w:marBottom w:val="300"/>
                  <w:divBdr>
                    <w:top w:val="dotted" w:sz="4" w:space="0" w:color="FFFFFF"/>
                    <w:left w:val="dotted" w:sz="2" w:space="8" w:color="FFFFFF"/>
                    <w:bottom w:val="dotted" w:sz="4" w:space="0" w:color="FFFFFF"/>
                    <w:right w:val="dotted" w:sz="2" w:space="8" w:color="FFFFFF"/>
                  </w:divBdr>
                  <w:divsChild>
                    <w:div w:id="1027021994">
                      <w:marLeft w:val="0"/>
                      <w:marRight w:val="0"/>
                      <w:marTop w:val="0"/>
                      <w:marBottom w:val="0"/>
                      <w:divBdr>
                        <w:top w:val="dotted" w:sz="2" w:space="6" w:color="FFFFFF"/>
                        <w:left w:val="dotted" w:sz="4" w:space="17" w:color="FFFFFF"/>
                        <w:bottom w:val="dotted" w:sz="4" w:space="1" w:color="FFFFFF"/>
                        <w:right w:val="dotted" w:sz="4" w:space="8" w:color="FFFFFF"/>
                      </w:divBdr>
                      <w:divsChild>
                        <w:div w:id="1027021371">
                          <w:marLeft w:val="0"/>
                          <w:marRight w:val="0"/>
                          <w:marTop w:val="0"/>
                          <w:marBottom w:val="0"/>
                          <w:divBdr>
                            <w:top w:val="none" w:sz="0" w:space="0" w:color="auto"/>
                            <w:left w:val="none" w:sz="0" w:space="0" w:color="auto"/>
                            <w:bottom w:val="none" w:sz="0" w:space="0" w:color="auto"/>
                            <w:right w:val="none" w:sz="0" w:space="0" w:color="auto"/>
                          </w:divBdr>
                        </w:div>
                        <w:div w:id="1027021527">
                          <w:marLeft w:val="0"/>
                          <w:marRight w:val="0"/>
                          <w:marTop w:val="0"/>
                          <w:marBottom w:val="0"/>
                          <w:divBdr>
                            <w:top w:val="none" w:sz="0" w:space="0" w:color="auto"/>
                            <w:left w:val="none" w:sz="0" w:space="0" w:color="auto"/>
                            <w:bottom w:val="none" w:sz="0" w:space="0" w:color="auto"/>
                            <w:right w:val="none" w:sz="0" w:space="0" w:color="auto"/>
                          </w:divBdr>
                        </w:div>
                        <w:div w:id="1027021676">
                          <w:marLeft w:val="0"/>
                          <w:marRight w:val="0"/>
                          <w:marTop w:val="0"/>
                          <w:marBottom w:val="0"/>
                          <w:divBdr>
                            <w:top w:val="none" w:sz="0" w:space="0" w:color="auto"/>
                            <w:left w:val="none" w:sz="0" w:space="0" w:color="auto"/>
                            <w:bottom w:val="none" w:sz="0" w:space="0" w:color="auto"/>
                            <w:right w:val="none" w:sz="0" w:space="0" w:color="auto"/>
                          </w:divBdr>
                        </w:div>
                        <w:div w:id="1027021961">
                          <w:marLeft w:val="0"/>
                          <w:marRight w:val="0"/>
                          <w:marTop w:val="0"/>
                          <w:marBottom w:val="0"/>
                          <w:divBdr>
                            <w:top w:val="none" w:sz="0" w:space="0" w:color="auto"/>
                            <w:left w:val="none" w:sz="0" w:space="0" w:color="auto"/>
                            <w:bottom w:val="none" w:sz="0" w:space="0" w:color="auto"/>
                            <w:right w:val="none" w:sz="0" w:space="0" w:color="auto"/>
                          </w:divBdr>
                        </w:div>
                        <w:div w:id="1027022090">
                          <w:marLeft w:val="0"/>
                          <w:marRight w:val="0"/>
                          <w:marTop w:val="0"/>
                          <w:marBottom w:val="0"/>
                          <w:divBdr>
                            <w:top w:val="none" w:sz="0" w:space="0" w:color="auto"/>
                            <w:left w:val="none" w:sz="0" w:space="0" w:color="auto"/>
                            <w:bottom w:val="none" w:sz="0" w:space="0" w:color="auto"/>
                            <w:right w:val="none" w:sz="0" w:space="0" w:color="auto"/>
                          </w:divBdr>
                        </w:div>
                        <w:div w:id="1027022111">
                          <w:marLeft w:val="0"/>
                          <w:marRight w:val="0"/>
                          <w:marTop w:val="0"/>
                          <w:marBottom w:val="0"/>
                          <w:divBdr>
                            <w:top w:val="none" w:sz="0" w:space="0" w:color="auto"/>
                            <w:left w:val="none" w:sz="0" w:space="0" w:color="auto"/>
                            <w:bottom w:val="none" w:sz="0" w:space="0" w:color="auto"/>
                            <w:right w:val="none" w:sz="0" w:space="0" w:color="auto"/>
                          </w:divBdr>
                        </w:div>
                        <w:div w:id="1027022480">
                          <w:marLeft w:val="0"/>
                          <w:marRight w:val="0"/>
                          <w:marTop w:val="0"/>
                          <w:marBottom w:val="0"/>
                          <w:divBdr>
                            <w:top w:val="none" w:sz="0" w:space="0" w:color="auto"/>
                            <w:left w:val="none" w:sz="0" w:space="0" w:color="auto"/>
                            <w:bottom w:val="none" w:sz="0" w:space="0" w:color="auto"/>
                            <w:right w:val="none" w:sz="0" w:space="0" w:color="auto"/>
                          </w:divBdr>
                        </w:div>
                        <w:div w:id="1027022712">
                          <w:marLeft w:val="0"/>
                          <w:marRight w:val="0"/>
                          <w:marTop w:val="0"/>
                          <w:marBottom w:val="0"/>
                          <w:divBdr>
                            <w:top w:val="none" w:sz="0" w:space="0" w:color="auto"/>
                            <w:left w:val="none" w:sz="0" w:space="0" w:color="auto"/>
                            <w:bottom w:val="none" w:sz="0" w:space="0" w:color="auto"/>
                            <w:right w:val="none" w:sz="0" w:space="0" w:color="auto"/>
                          </w:divBdr>
                        </w:div>
                        <w:div w:id="1027022724">
                          <w:marLeft w:val="0"/>
                          <w:marRight w:val="0"/>
                          <w:marTop w:val="0"/>
                          <w:marBottom w:val="0"/>
                          <w:divBdr>
                            <w:top w:val="none" w:sz="0" w:space="0" w:color="auto"/>
                            <w:left w:val="none" w:sz="0" w:space="0" w:color="auto"/>
                            <w:bottom w:val="none" w:sz="0" w:space="0" w:color="auto"/>
                            <w:right w:val="none" w:sz="0" w:space="0" w:color="auto"/>
                          </w:divBdr>
                        </w:div>
                        <w:div w:id="1027022835">
                          <w:marLeft w:val="0"/>
                          <w:marRight w:val="0"/>
                          <w:marTop w:val="0"/>
                          <w:marBottom w:val="0"/>
                          <w:divBdr>
                            <w:top w:val="none" w:sz="0" w:space="0" w:color="auto"/>
                            <w:left w:val="none" w:sz="0" w:space="0" w:color="auto"/>
                            <w:bottom w:val="none" w:sz="0" w:space="0" w:color="auto"/>
                            <w:right w:val="none" w:sz="0" w:space="0" w:color="auto"/>
                          </w:divBdr>
                        </w:div>
                        <w:div w:id="1027022938">
                          <w:marLeft w:val="0"/>
                          <w:marRight w:val="0"/>
                          <w:marTop w:val="0"/>
                          <w:marBottom w:val="0"/>
                          <w:divBdr>
                            <w:top w:val="none" w:sz="0" w:space="0" w:color="auto"/>
                            <w:left w:val="none" w:sz="0" w:space="0" w:color="auto"/>
                            <w:bottom w:val="none" w:sz="0" w:space="0" w:color="auto"/>
                            <w:right w:val="none" w:sz="0" w:space="0" w:color="auto"/>
                          </w:divBdr>
                        </w:div>
                        <w:div w:id="1027023038">
                          <w:marLeft w:val="0"/>
                          <w:marRight w:val="0"/>
                          <w:marTop w:val="0"/>
                          <w:marBottom w:val="0"/>
                          <w:divBdr>
                            <w:top w:val="none" w:sz="0" w:space="0" w:color="auto"/>
                            <w:left w:val="none" w:sz="0" w:space="0" w:color="auto"/>
                            <w:bottom w:val="none" w:sz="0" w:space="0" w:color="auto"/>
                            <w:right w:val="none" w:sz="0" w:space="0" w:color="auto"/>
                          </w:divBdr>
                        </w:div>
                        <w:div w:id="1027023211">
                          <w:marLeft w:val="0"/>
                          <w:marRight w:val="0"/>
                          <w:marTop w:val="0"/>
                          <w:marBottom w:val="0"/>
                          <w:divBdr>
                            <w:top w:val="none" w:sz="0" w:space="0" w:color="auto"/>
                            <w:left w:val="none" w:sz="0" w:space="0" w:color="auto"/>
                            <w:bottom w:val="none" w:sz="0" w:space="0" w:color="auto"/>
                            <w:right w:val="none" w:sz="0" w:space="0" w:color="auto"/>
                          </w:divBdr>
                        </w:div>
                        <w:div w:id="1027023408">
                          <w:marLeft w:val="0"/>
                          <w:marRight w:val="0"/>
                          <w:marTop w:val="0"/>
                          <w:marBottom w:val="0"/>
                          <w:divBdr>
                            <w:top w:val="none" w:sz="0" w:space="0" w:color="auto"/>
                            <w:left w:val="none" w:sz="0" w:space="0" w:color="auto"/>
                            <w:bottom w:val="none" w:sz="0" w:space="0" w:color="auto"/>
                            <w:right w:val="none" w:sz="0" w:space="0" w:color="auto"/>
                          </w:divBdr>
                        </w:div>
                        <w:div w:id="1027023654">
                          <w:marLeft w:val="0"/>
                          <w:marRight w:val="0"/>
                          <w:marTop w:val="0"/>
                          <w:marBottom w:val="0"/>
                          <w:divBdr>
                            <w:top w:val="none" w:sz="0" w:space="0" w:color="auto"/>
                            <w:left w:val="none" w:sz="0" w:space="0" w:color="auto"/>
                            <w:bottom w:val="none" w:sz="0" w:space="0" w:color="auto"/>
                            <w:right w:val="none" w:sz="0" w:space="0" w:color="auto"/>
                          </w:divBdr>
                        </w:div>
                        <w:div w:id="1027023764">
                          <w:marLeft w:val="0"/>
                          <w:marRight w:val="0"/>
                          <w:marTop w:val="0"/>
                          <w:marBottom w:val="0"/>
                          <w:divBdr>
                            <w:top w:val="none" w:sz="0" w:space="0" w:color="auto"/>
                            <w:left w:val="none" w:sz="0" w:space="0" w:color="auto"/>
                            <w:bottom w:val="none" w:sz="0" w:space="0" w:color="auto"/>
                            <w:right w:val="none" w:sz="0" w:space="0" w:color="auto"/>
                          </w:divBdr>
                        </w:div>
                        <w:div w:id="1027023778">
                          <w:marLeft w:val="0"/>
                          <w:marRight w:val="0"/>
                          <w:marTop w:val="0"/>
                          <w:marBottom w:val="0"/>
                          <w:divBdr>
                            <w:top w:val="none" w:sz="0" w:space="0" w:color="auto"/>
                            <w:left w:val="none" w:sz="0" w:space="0" w:color="auto"/>
                            <w:bottom w:val="none" w:sz="0" w:space="0" w:color="auto"/>
                            <w:right w:val="none" w:sz="0" w:space="0" w:color="auto"/>
                          </w:divBdr>
                        </w:div>
                      </w:divsChild>
                    </w:div>
                    <w:div w:id="1027023387">
                      <w:marLeft w:val="0"/>
                      <w:marRight w:val="0"/>
                      <w:marTop w:val="0"/>
                      <w:marBottom w:val="0"/>
                      <w:divBdr>
                        <w:top w:val="none" w:sz="0" w:space="0" w:color="auto"/>
                        <w:left w:val="none" w:sz="0" w:space="0" w:color="auto"/>
                        <w:bottom w:val="none" w:sz="0" w:space="0" w:color="auto"/>
                        <w:right w:val="none" w:sz="0" w:space="0" w:color="auto"/>
                      </w:divBdr>
                      <w:divsChild>
                        <w:div w:id="10270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1445">
      <w:marLeft w:val="0"/>
      <w:marRight w:val="0"/>
      <w:marTop w:val="0"/>
      <w:marBottom w:val="0"/>
      <w:divBdr>
        <w:top w:val="none" w:sz="0" w:space="0" w:color="auto"/>
        <w:left w:val="none" w:sz="0" w:space="0" w:color="auto"/>
        <w:bottom w:val="none" w:sz="0" w:space="0" w:color="auto"/>
        <w:right w:val="none" w:sz="0" w:space="0" w:color="auto"/>
      </w:divBdr>
    </w:div>
    <w:div w:id="1027021447">
      <w:marLeft w:val="0"/>
      <w:marRight w:val="0"/>
      <w:marTop w:val="0"/>
      <w:marBottom w:val="0"/>
      <w:divBdr>
        <w:top w:val="none" w:sz="0" w:space="0" w:color="auto"/>
        <w:left w:val="none" w:sz="0" w:space="0" w:color="auto"/>
        <w:bottom w:val="none" w:sz="0" w:space="0" w:color="auto"/>
        <w:right w:val="none" w:sz="0" w:space="0" w:color="auto"/>
      </w:divBdr>
    </w:div>
    <w:div w:id="1027021448">
      <w:marLeft w:val="0"/>
      <w:marRight w:val="0"/>
      <w:marTop w:val="0"/>
      <w:marBottom w:val="0"/>
      <w:divBdr>
        <w:top w:val="none" w:sz="0" w:space="0" w:color="auto"/>
        <w:left w:val="none" w:sz="0" w:space="0" w:color="auto"/>
        <w:bottom w:val="none" w:sz="0" w:space="0" w:color="auto"/>
        <w:right w:val="none" w:sz="0" w:space="0" w:color="auto"/>
      </w:divBdr>
    </w:div>
    <w:div w:id="1027021449">
      <w:marLeft w:val="0"/>
      <w:marRight w:val="0"/>
      <w:marTop w:val="0"/>
      <w:marBottom w:val="0"/>
      <w:divBdr>
        <w:top w:val="none" w:sz="0" w:space="0" w:color="auto"/>
        <w:left w:val="none" w:sz="0" w:space="0" w:color="auto"/>
        <w:bottom w:val="none" w:sz="0" w:space="0" w:color="auto"/>
        <w:right w:val="none" w:sz="0" w:space="0" w:color="auto"/>
      </w:divBdr>
    </w:div>
    <w:div w:id="1027021455">
      <w:marLeft w:val="0"/>
      <w:marRight w:val="0"/>
      <w:marTop w:val="0"/>
      <w:marBottom w:val="0"/>
      <w:divBdr>
        <w:top w:val="none" w:sz="0" w:space="0" w:color="auto"/>
        <w:left w:val="none" w:sz="0" w:space="0" w:color="auto"/>
        <w:bottom w:val="none" w:sz="0" w:space="0" w:color="auto"/>
        <w:right w:val="none" w:sz="0" w:space="0" w:color="auto"/>
      </w:divBdr>
    </w:div>
    <w:div w:id="1027021456">
      <w:marLeft w:val="0"/>
      <w:marRight w:val="0"/>
      <w:marTop w:val="0"/>
      <w:marBottom w:val="0"/>
      <w:divBdr>
        <w:top w:val="none" w:sz="0" w:space="0" w:color="auto"/>
        <w:left w:val="none" w:sz="0" w:space="0" w:color="auto"/>
        <w:bottom w:val="none" w:sz="0" w:space="0" w:color="auto"/>
        <w:right w:val="none" w:sz="0" w:space="0" w:color="auto"/>
      </w:divBdr>
      <w:divsChild>
        <w:div w:id="1027022219">
          <w:marLeft w:val="0"/>
          <w:marRight w:val="0"/>
          <w:marTop w:val="0"/>
          <w:marBottom w:val="0"/>
          <w:divBdr>
            <w:top w:val="none" w:sz="0" w:space="0" w:color="auto"/>
            <w:left w:val="none" w:sz="0" w:space="0" w:color="auto"/>
            <w:bottom w:val="none" w:sz="0" w:space="0" w:color="auto"/>
            <w:right w:val="none" w:sz="0" w:space="0" w:color="auto"/>
          </w:divBdr>
          <w:divsChild>
            <w:div w:id="1027023091">
              <w:marLeft w:val="0"/>
              <w:marRight w:val="0"/>
              <w:marTop w:val="0"/>
              <w:marBottom w:val="0"/>
              <w:divBdr>
                <w:top w:val="none" w:sz="0" w:space="0" w:color="auto"/>
                <w:left w:val="none" w:sz="0" w:space="0" w:color="auto"/>
                <w:bottom w:val="none" w:sz="0" w:space="0" w:color="auto"/>
                <w:right w:val="none" w:sz="0" w:space="0" w:color="auto"/>
              </w:divBdr>
              <w:divsChild>
                <w:div w:id="102702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457">
      <w:marLeft w:val="0"/>
      <w:marRight w:val="0"/>
      <w:marTop w:val="0"/>
      <w:marBottom w:val="0"/>
      <w:divBdr>
        <w:top w:val="none" w:sz="0" w:space="0" w:color="auto"/>
        <w:left w:val="none" w:sz="0" w:space="0" w:color="auto"/>
        <w:bottom w:val="none" w:sz="0" w:space="0" w:color="auto"/>
        <w:right w:val="none" w:sz="0" w:space="0" w:color="auto"/>
      </w:divBdr>
    </w:div>
    <w:div w:id="1027021458">
      <w:marLeft w:val="0"/>
      <w:marRight w:val="0"/>
      <w:marTop w:val="0"/>
      <w:marBottom w:val="0"/>
      <w:divBdr>
        <w:top w:val="none" w:sz="0" w:space="0" w:color="auto"/>
        <w:left w:val="none" w:sz="0" w:space="0" w:color="auto"/>
        <w:bottom w:val="none" w:sz="0" w:space="0" w:color="auto"/>
        <w:right w:val="none" w:sz="0" w:space="0" w:color="auto"/>
      </w:divBdr>
    </w:div>
    <w:div w:id="1027021460">
      <w:marLeft w:val="0"/>
      <w:marRight w:val="0"/>
      <w:marTop w:val="0"/>
      <w:marBottom w:val="0"/>
      <w:divBdr>
        <w:top w:val="none" w:sz="0" w:space="0" w:color="auto"/>
        <w:left w:val="none" w:sz="0" w:space="0" w:color="auto"/>
        <w:bottom w:val="none" w:sz="0" w:space="0" w:color="auto"/>
        <w:right w:val="none" w:sz="0" w:space="0" w:color="auto"/>
      </w:divBdr>
    </w:div>
    <w:div w:id="1027021461">
      <w:marLeft w:val="0"/>
      <w:marRight w:val="0"/>
      <w:marTop w:val="0"/>
      <w:marBottom w:val="0"/>
      <w:divBdr>
        <w:top w:val="none" w:sz="0" w:space="0" w:color="auto"/>
        <w:left w:val="none" w:sz="0" w:space="0" w:color="auto"/>
        <w:bottom w:val="none" w:sz="0" w:space="0" w:color="auto"/>
        <w:right w:val="none" w:sz="0" w:space="0" w:color="auto"/>
      </w:divBdr>
    </w:div>
    <w:div w:id="1027021462">
      <w:marLeft w:val="0"/>
      <w:marRight w:val="0"/>
      <w:marTop w:val="0"/>
      <w:marBottom w:val="0"/>
      <w:divBdr>
        <w:top w:val="none" w:sz="0" w:space="0" w:color="auto"/>
        <w:left w:val="none" w:sz="0" w:space="0" w:color="auto"/>
        <w:bottom w:val="none" w:sz="0" w:space="0" w:color="auto"/>
        <w:right w:val="none" w:sz="0" w:space="0" w:color="auto"/>
      </w:divBdr>
    </w:div>
    <w:div w:id="1027021465">
      <w:marLeft w:val="0"/>
      <w:marRight w:val="0"/>
      <w:marTop w:val="0"/>
      <w:marBottom w:val="0"/>
      <w:divBdr>
        <w:top w:val="none" w:sz="0" w:space="0" w:color="auto"/>
        <w:left w:val="none" w:sz="0" w:space="0" w:color="auto"/>
        <w:bottom w:val="none" w:sz="0" w:space="0" w:color="auto"/>
        <w:right w:val="none" w:sz="0" w:space="0" w:color="auto"/>
      </w:divBdr>
    </w:div>
    <w:div w:id="1027021466">
      <w:marLeft w:val="0"/>
      <w:marRight w:val="0"/>
      <w:marTop w:val="0"/>
      <w:marBottom w:val="0"/>
      <w:divBdr>
        <w:top w:val="none" w:sz="0" w:space="0" w:color="auto"/>
        <w:left w:val="none" w:sz="0" w:space="0" w:color="auto"/>
        <w:bottom w:val="none" w:sz="0" w:space="0" w:color="auto"/>
        <w:right w:val="none" w:sz="0" w:space="0" w:color="auto"/>
      </w:divBdr>
    </w:div>
    <w:div w:id="1027021467">
      <w:marLeft w:val="0"/>
      <w:marRight w:val="0"/>
      <w:marTop w:val="0"/>
      <w:marBottom w:val="0"/>
      <w:divBdr>
        <w:top w:val="none" w:sz="0" w:space="0" w:color="auto"/>
        <w:left w:val="none" w:sz="0" w:space="0" w:color="auto"/>
        <w:bottom w:val="none" w:sz="0" w:space="0" w:color="auto"/>
        <w:right w:val="none" w:sz="0" w:space="0" w:color="auto"/>
      </w:divBdr>
    </w:div>
    <w:div w:id="1027021468">
      <w:marLeft w:val="0"/>
      <w:marRight w:val="0"/>
      <w:marTop w:val="0"/>
      <w:marBottom w:val="0"/>
      <w:divBdr>
        <w:top w:val="none" w:sz="0" w:space="0" w:color="auto"/>
        <w:left w:val="none" w:sz="0" w:space="0" w:color="auto"/>
        <w:bottom w:val="none" w:sz="0" w:space="0" w:color="auto"/>
        <w:right w:val="none" w:sz="0" w:space="0" w:color="auto"/>
      </w:divBdr>
    </w:div>
    <w:div w:id="1027021469">
      <w:marLeft w:val="0"/>
      <w:marRight w:val="0"/>
      <w:marTop w:val="0"/>
      <w:marBottom w:val="0"/>
      <w:divBdr>
        <w:top w:val="none" w:sz="0" w:space="0" w:color="auto"/>
        <w:left w:val="none" w:sz="0" w:space="0" w:color="auto"/>
        <w:bottom w:val="none" w:sz="0" w:space="0" w:color="auto"/>
        <w:right w:val="none" w:sz="0" w:space="0" w:color="auto"/>
      </w:divBdr>
      <w:divsChild>
        <w:div w:id="1027021808">
          <w:marLeft w:val="0"/>
          <w:marRight w:val="0"/>
          <w:marTop w:val="0"/>
          <w:marBottom w:val="0"/>
          <w:divBdr>
            <w:top w:val="none" w:sz="0" w:space="0" w:color="auto"/>
            <w:left w:val="none" w:sz="0" w:space="0" w:color="auto"/>
            <w:bottom w:val="none" w:sz="0" w:space="0" w:color="auto"/>
            <w:right w:val="none" w:sz="0" w:space="0" w:color="auto"/>
          </w:divBdr>
        </w:div>
      </w:divsChild>
    </w:div>
    <w:div w:id="1027021472">
      <w:marLeft w:val="0"/>
      <w:marRight w:val="0"/>
      <w:marTop w:val="0"/>
      <w:marBottom w:val="0"/>
      <w:divBdr>
        <w:top w:val="none" w:sz="0" w:space="0" w:color="auto"/>
        <w:left w:val="none" w:sz="0" w:space="0" w:color="auto"/>
        <w:bottom w:val="none" w:sz="0" w:space="0" w:color="auto"/>
        <w:right w:val="none" w:sz="0" w:space="0" w:color="auto"/>
      </w:divBdr>
    </w:div>
    <w:div w:id="1027021473">
      <w:marLeft w:val="0"/>
      <w:marRight w:val="0"/>
      <w:marTop w:val="0"/>
      <w:marBottom w:val="0"/>
      <w:divBdr>
        <w:top w:val="none" w:sz="0" w:space="0" w:color="auto"/>
        <w:left w:val="none" w:sz="0" w:space="0" w:color="auto"/>
        <w:bottom w:val="none" w:sz="0" w:space="0" w:color="auto"/>
        <w:right w:val="none" w:sz="0" w:space="0" w:color="auto"/>
      </w:divBdr>
    </w:div>
    <w:div w:id="1027021480">
      <w:marLeft w:val="0"/>
      <w:marRight w:val="0"/>
      <w:marTop w:val="0"/>
      <w:marBottom w:val="0"/>
      <w:divBdr>
        <w:top w:val="none" w:sz="0" w:space="0" w:color="auto"/>
        <w:left w:val="none" w:sz="0" w:space="0" w:color="auto"/>
        <w:bottom w:val="none" w:sz="0" w:space="0" w:color="auto"/>
        <w:right w:val="none" w:sz="0" w:space="0" w:color="auto"/>
      </w:divBdr>
    </w:div>
    <w:div w:id="1027021481">
      <w:marLeft w:val="0"/>
      <w:marRight w:val="0"/>
      <w:marTop w:val="0"/>
      <w:marBottom w:val="0"/>
      <w:divBdr>
        <w:top w:val="none" w:sz="0" w:space="0" w:color="auto"/>
        <w:left w:val="none" w:sz="0" w:space="0" w:color="auto"/>
        <w:bottom w:val="none" w:sz="0" w:space="0" w:color="auto"/>
        <w:right w:val="none" w:sz="0" w:space="0" w:color="auto"/>
      </w:divBdr>
    </w:div>
    <w:div w:id="1027021482">
      <w:marLeft w:val="0"/>
      <w:marRight w:val="0"/>
      <w:marTop w:val="0"/>
      <w:marBottom w:val="0"/>
      <w:divBdr>
        <w:top w:val="none" w:sz="0" w:space="0" w:color="auto"/>
        <w:left w:val="none" w:sz="0" w:space="0" w:color="auto"/>
        <w:bottom w:val="none" w:sz="0" w:space="0" w:color="auto"/>
        <w:right w:val="none" w:sz="0" w:space="0" w:color="auto"/>
      </w:divBdr>
    </w:div>
    <w:div w:id="1027021484">
      <w:marLeft w:val="0"/>
      <w:marRight w:val="0"/>
      <w:marTop w:val="0"/>
      <w:marBottom w:val="0"/>
      <w:divBdr>
        <w:top w:val="none" w:sz="0" w:space="0" w:color="auto"/>
        <w:left w:val="none" w:sz="0" w:space="0" w:color="auto"/>
        <w:bottom w:val="none" w:sz="0" w:space="0" w:color="auto"/>
        <w:right w:val="none" w:sz="0" w:space="0" w:color="auto"/>
      </w:divBdr>
      <w:divsChild>
        <w:div w:id="1027020936">
          <w:marLeft w:val="0"/>
          <w:marRight w:val="0"/>
          <w:marTop w:val="0"/>
          <w:marBottom w:val="0"/>
          <w:divBdr>
            <w:top w:val="none" w:sz="0" w:space="0" w:color="auto"/>
            <w:left w:val="none" w:sz="0" w:space="0" w:color="auto"/>
            <w:bottom w:val="none" w:sz="0" w:space="0" w:color="auto"/>
            <w:right w:val="none" w:sz="0" w:space="0" w:color="auto"/>
          </w:divBdr>
        </w:div>
      </w:divsChild>
    </w:div>
    <w:div w:id="1027021489">
      <w:marLeft w:val="0"/>
      <w:marRight w:val="0"/>
      <w:marTop w:val="0"/>
      <w:marBottom w:val="0"/>
      <w:divBdr>
        <w:top w:val="none" w:sz="0" w:space="0" w:color="auto"/>
        <w:left w:val="none" w:sz="0" w:space="0" w:color="auto"/>
        <w:bottom w:val="none" w:sz="0" w:space="0" w:color="auto"/>
        <w:right w:val="none" w:sz="0" w:space="0" w:color="auto"/>
      </w:divBdr>
    </w:div>
    <w:div w:id="1027021492">
      <w:marLeft w:val="0"/>
      <w:marRight w:val="0"/>
      <w:marTop w:val="0"/>
      <w:marBottom w:val="0"/>
      <w:divBdr>
        <w:top w:val="none" w:sz="0" w:space="0" w:color="auto"/>
        <w:left w:val="none" w:sz="0" w:space="0" w:color="auto"/>
        <w:bottom w:val="none" w:sz="0" w:space="0" w:color="auto"/>
        <w:right w:val="none" w:sz="0" w:space="0" w:color="auto"/>
      </w:divBdr>
    </w:div>
    <w:div w:id="1027021493">
      <w:marLeft w:val="0"/>
      <w:marRight w:val="0"/>
      <w:marTop w:val="0"/>
      <w:marBottom w:val="0"/>
      <w:divBdr>
        <w:top w:val="none" w:sz="0" w:space="0" w:color="auto"/>
        <w:left w:val="none" w:sz="0" w:space="0" w:color="auto"/>
        <w:bottom w:val="none" w:sz="0" w:space="0" w:color="auto"/>
        <w:right w:val="none" w:sz="0" w:space="0" w:color="auto"/>
      </w:divBdr>
    </w:div>
    <w:div w:id="1027021495">
      <w:marLeft w:val="0"/>
      <w:marRight w:val="0"/>
      <w:marTop w:val="0"/>
      <w:marBottom w:val="0"/>
      <w:divBdr>
        <w:top w:val="none" w:sz="0" w:space="0" w:color="auto"/>
        <w:left w:val="none" w:sz="0" w:space="0" w:color="auto"/>
        <w:bottom w:val="none" w:sz="0" w:space="0" w:color="auto"/>
        <w:right w:val="none" w:sz="0" w:space="0" w:color="auto"/>
      </w:divBdr>
    </w:div>
    <w:div w:id="1027021496">
      <w:marLeft w:val="0"/>
      <w:marRight w:val="0"/>
      <w:marTop w:val="0"/>
      <w:marBottom w:val="0"/>
      <w:divBdr>
        <w:top w:val="none" w:sz="0" w:space="0" w:color="auto"/>
        <w:left w:val="none" w:sz="0" w:space="0" w:color="auto"/>
        <w:bottom w:val="none" w:sz="0" w:space="0" w:color="auto"/>
        <w:right w:val="none" w:sz="0" w:space="0" w:color="auto"/>
      </w:divBdr>
    </w:div>
    <w:div w:id="1027021498">
      <w:marLeft w:val="0"/>
      <w:marRight w:val="0"/>
      <w:marTop w:val="0"/>
      <w:marBottom w:val="0"/>
      <w:divBdr>
        <w:top w:val="none" w:sz="0" w:space="0" w:color="auto"/>
        <w:left w:val="none" w:sz="0" w:space="0" w:color="auto"/>
        <w:bottom w:val="none" w:sz="0" w:space="0" w:color="auto"/>
        <w:right w:val="none" w:sz="0" w:space="0" w:color="auto"/>
      </w:divBdr>
      <w:divsChild>
        <w:div w:id="1027021470">
          <w:marLeft w:val="160"/>
          <w:marRight w:val="160"/>
          <w:marTop w:val="160"/>
          <w:marBottom w:val="160"/>
          <w:divBdr>
            <w:top w:val="none" w:sz="0" w:space="0" w:color="auto"/>
            <w:left w:val="none" w:sz="0" w:space="0" w:color="auto"/>
            <w:bottom w:val="none" w:sz="0" w:space="0" w:color="auto"/>
            <w:right w:val="none" w:sz="0" w:space="0" w:color="auto"/>
          </w:divBdr>
        </w:div>
        <w:div w:id="1027022257">
          <w:marLeft w:val="600"/>
          <w:marRight w:val="600"/>
          <w:marTop w:val="0"/>
          <w:marBottom w:val="0"/>
          <w:divBdr>
            <w:top w:val="none" w:sz="0" w:space="0" w:color="auto"/>
            <w:left w:val="none" w:sz="0" w:space="0" w:color="auto"/>
            <w:bottom w:val="none" w:sz="0" w:space="0" w:color="auto"/>
            <w:right w:val="none" w:sz="0" w:space="0" w:color="auto"/>
          </w:divBdr>
          <w:divsChild>
            <w:div w:id="102702285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27021500">
      <w:marLeft w:val="0"/>
      <w:marRight w:val="0"/>
      <w:marTop w:val="0"/>
      <w:marBottom w:val="0"/>
      <w:divBdr>
        <w:top w:val="none" w:sz="0" w:space="0" w:color="auto"/>
        <w:left w:val="none" w:sz="0" w:space="0" w:color="auto"/>
        <w:bottom w:val="none" w:sz="0" w:space="0" w:color="auto"/>
        <w:right w:val="none" w:sz="0" w:space="0" w:color="auto"/>
      </w:divBdr>
    </w:div>
    <w:div w:id="1027021502">
      <w:marLeft w:val="0"/>
      <w:marRight w:val="0"/>
      <w:marTop w:val="0"/>
      <w:marBottom w:val="0"/>
      <w:divBdr>
        <w:top w:val="none" w:sz="0" w:space="0" w:color="auto"/>
        <w:left w:val="none" w:sz="0" w:space="0" w:color="auto"/>
        <w:bottom w:val="none" w:sz="0" w:space="0" w:color="auto"/>
        <w:right w:val="none" w:sz="0" w:space="0" w:color="auto"/>
      </w:divBdr>
    </w:div>
    <w:div w:id="1027021505">
      <w:marLeft w:val="0"/>
      <w:marRight w:val="0"/>
      <w:marTop w:val="0"/>
      <w:marBottom w:val="0"/>
      <w:divBdr>
        <w:top w:val="none" w:sz="0" w:space="0" w:color="auto"/>
        <w:left w:val="none" w:sz="0" w:space="0" w:color="auto"/>
        <w:bottom w:val="none" w:sz="0" w:space="0" w:color="auto"/>
        <w:right w:val="none" w:sz="0" w:space="0" w:color="auto"/>
      </w:divBdr>
    </w:div>
    <w:div w:id="1027021506">
      <w:marLeft w:val="0"/>
      <w:marRight w:val="0"/>
      <w:marTop w:val="0"/>
      <w:marBottom w:val="0"/>
      <w:divBdr>
        <w:top w:val="none" w:sz="0" w:space="0" w:color="auto"/>
        <w:left w:val="none" w:sz="0" w:space="0" w:color="auto"/>
        <w:bottom w:val="none" w:sz="0" w:space="0" w:color="auto"/>
        <w:right w:val="none" w:sz="0" w:space="0" w:color="auto"/>
      </w:divBdr>
    </w:div>
    <w:div w:id="1027021512">
      <w:marLeft w:val="0"/>
      <w:marRight w:val="0"/>
      <w:marTop w:val="0"/>
      <w:marBottom w:val="0"/>
      <w:divBdr>
        <w:top w:val="none" w:sz="0" w:space="0" w:color="auto"/>
        <w:left w:val="none" w:sz="0" w:space="0" w:color="auto"/>
        <w:bottom w:val="none" w:sz="0" w:space="0" w:color="auto"/>
        <w:right w:val="none" w:sz="0" w:space="0" w:color="auto"/>
      </w:divBdr>
    </w:div>
    <w:div w:id="1027021515">
      <w:marLeft w:val="0"/>
      <w:marRight w:val="0"/>
      <w:marTop w:val="0"/>
      <w:marBottom w:val="0"/>
      <w:divBdr>
        <w:top w:val="none" w:sz="0" w:space="0" w:color="auto"/>
        <w:left w:val="none" w:sz="0" w:space="0" w:color="auto"/>
        <w:bottom w:val="none" w:sz="0" w:space="0" w:color="auto"/>
        <w:right w:val="none" w:sz="0" w:space="0" w:color="auto"/>
      </w:divBdr>
    </w:div>
    <w:div w:id="1027021518">
      <w:marLeft w:val="0"/>
      <w:marRight w:val="0"/>
      <w:marTop w:val="0"/>
      <w:marBottom w:val="0"/>
      <w:divBdr>
        <w:top w:val="none" w:sz="0" w:space="0" w:color="auto"/>
        <w:left w:val="none" w:sz="0" w:space="0" w:color="auto"/>
        <w:bottom w:val="none" w:sz="0" w:space="0" w:color="auto"/>
        <w:right w:val="none" w:sz="0" w:space="0" w:color="auto"/>
      </w:divBdr>
    </w:div>
    <w:div w:id="1027021520">
      <w:marLeft w:val="0"/>
      <w:marRight w:val="0"/>
      <w:marTop w:val="0"/>
      <w:marBottom w:val="0"/>
      <w:divBdr>
        <w:top w:val="none" w:sz="0" w:space="0" w:color="auto"/>
        <w:left w:val="none" w:sz="0" w:space="0" w:color="auto"/>
        <w:bottom w:val="none" w:sz="0" w:space="0" w:color="auto"/>
        <w:right w:val="none" w:sz="0" w:space="0" w:color="auto"/>
      </w:divBdr>
    </w:div>
    <w:div w:id="1027021521">
      <w:marLeft w:val="0"/>
      <w:marRight w:val="0"/>
      <w:marTop w:val="0"/>
      <w:marBottom w:val="0"/>
      <w:divBdr>
        <w:top w:val="none" w:sz="0" w:space="0" w:color="auto"/>
        <w:left w:val="none" w:sz="0" w:space="0" w:color="auto"/>
        <w:bottom w:val="none" w:sz="0" w:space="0" w:color="auto"/>
        <w:right w:val="none" w:sz="0" w:space="0" w:color="auto"/>
      </w:divBdr>
    </w:div>
    <w:div w:id="1027021523">
      <w:marLeft w:val="0"/>
      <w:marRight w:val="0"/>
      <w:marTop w:val="0"/>
      <w:marBottom w:val="0"/>
      <w:divBdr>
        <w:top w:val="none" w:sz="0" w:space="0" w:color="auto"/>
        <w:left w:val="none" w:sz="0" w:space="0" w:color="auto"/>
        <w:bottom w:val="none" w:sz="0" w:space="0" w:color="auto"/>
        <w:right w:val="none" w:sz="0" w:space="0" w:color="auto"/>
      </w:divBdr>
    </w:div>
    <w:div w:id="1027021524">
      <w:marLeft w:val="0"/>
      <w:marRight w:val="0"/>
      <w:marTop w:val="0"/>
      <w:marBottom w:val="0"/>
      <w:divBdr>
        <w:top w:val="none" w:sz="0" w:space="0" w:color="auto"/>
        <w:left w:val="none" w:sz="0" w:space="0" w:color="auto"/>
        <w:bottom w:val="none" w:sz="0" w:space="0" w:color="auto"/>
        <w:right w:val="none" w:sz="0" w:space="0" w:color="auto"/>
      </w:divBdr>
      <w:divsChild>
        <w:div w:id="1027021504">
          <w:marLeft w:val="0"/>
          <w:marRight w:val="0"/>
          <w:marTop w:val="0"/>
          <w:marBottom w:val="0"/>
          <w:divBdr>
            <w:top w:val="none" w:sz="0" w:space="0" w:color="auto"/>
            <w:left w:val="none" w:sz="0" w:space="0" w:color="auto"/>
            <w:bottom w:val="none" w:sz="0" w:space="0" w:color="auto"/>
            <w:right w:val="none" w:sz="0" w:space="0" w:color="auto"/>
          </w:divBdr>
        </w:div>
      </w:divsChild>
    </w:div>
    <w:div w:id="1027021525">
      <w:marLeft w:val="0"/>
      <w:marRight w:val="0"/>
      <w:marTop w:val="0"/>
      <w:marBottom w:val="0"/>
      <w:divBdr>
        <w:top w:val="none" w:sz="0" w:space="0" w:color="auto"/>
        <w:left w:val="none" w:sz="0" w:space="0" w:color="auto"/>
        <w:bottom w:val="none" w:sz="0" w:space="0" w:color="auto"/>
        <w:right w:val="none" w:sz="0" w:space="0" w:color="auto"/>
      </w:divBdr>
      <w:divsChild>
        <w:div w:id="1027020966">
          <w:marLeft w:val="0"/>
          <w:marRight w:val="0"/>
          <w:marTop w:val="0"/>
          <w:marBottom w:val="0"/>
          <w:divBdr>
            <w:top w:val="none" w:sz="0" w:space="0" w:color="auto"/>
            <w:left w:val="none" w:sz="0" w:space="0" w:color="auto"/>
            <w:bottom w:val="none" w:sz="0" w:space="0" w:color="auto"/>
            <w:right w:val="none" w:sz="0" w:space="0" w:color="auto"/>
          </w:divBdr>
        </w:div>
      </w:divsChild>
    </w:div>
    <w:div w:id="1027021528">
      <w:marLeft w:val="0"/>
      <w:marRight w:val="0"/>
      <w:marTop w:val="0"/>
      <w:marBottom w:val="0"/>
      <w:divBdr>
        <w:top w:val="none" w:sz="0" w:space="0" w:color="auto"/>
        <w:left w:val="none" w:sz="0" w:space="0" w:color="auto"/>
        <w:bottom w:val="none" w:sz="0" w:space="0" w:color="auto"/>
        <w:right w:val="none" w:sz="0" w:space="0" w:color="auto"/>
      </w:divBdr>
    </w:div>
    <w:div w:id="1027021529">
      <w:marLeft w:val="0"/>
      <w:marRight w:val="0"/>
      <w:marTop w:val="0"/>
      <w:marBottom w:val="0"/>
      <w:divBdr>
        <w:top w:val="none" w:sz="0" w:space="0" w:color="auto"/>
        <w:left w:val="none" w:sz="0" w:space="0" w:color="auto"/>
        <w:bottom w:val="none" w:sz="0" w:space="0" w:color="auto"/>
        <w:right w:val="none" w:sz="0" w:space="0" w:color="auto"/>
      </w:divBdr>
    </w:div>
    <w:div w:id="1027021532">
      <w:marLeft w:val="0"/>
      <w:marRight w:val="0"/>
      <w:marTop w:val="0"/>
      <w:marBottom w:val="0"/>
      <w:divBdr>
        <w:top w:val="none" w:sz="0" w:space="0" w:color="auto"/>
        <w:left w:val="none" w:sz="0" w:space="0" w:color="auto"/>
        <w:bottom w:val="none" w:sz="0" w:space="0" w:color="auto"/>
        <w:right w:val="none" w:sz="0" w:space="0" w:color="auto"/>
      </w:divBdr>
    </w:div>
    <w:div w:id="1027021533">
      <w:marLeft w:val="0"/>
      <w:marRight w:val="0"/>
      <w:marTop w:val="0"/>
      <w:marBottom w:val="0"/>
      <w:divBdr>
        <w:top w:val="none" w:sz="0" w:space="0" w:color="auto"/>
        <w:left w:val="none" w:sz="0" w:space="0" w:color="auto"/>
        <w:bottom w:val="none" w:sz="0" w:space="0" w:color="auto"/>
        <w:right w:val="none" w:sz="0" w:space="0" w:color="auto"/>
      </w:divBdr>
    </w:div>
    <w:div w:id="1027021535">
      <w:marLeft w:val="0"/>
      <w:marRight w:val="0"/>
      <w:marTop w:val="0"/>
      <w:marBottom w:val="0"/>
      <w:divBdr>
        <w:top w:val="none" w:sz="0" w:space="0" w:color="auto"/>
        <w:left w:val="none" w:sz="0" w:space="0" w:color="auto"/>
        <w:bottom w:val="none" w:sz="0" w:space="0" w:color="auto"/>
        <w:right w:val="none" w:sz="0" w:space="0" w:color="auto"/>
      </w:divBdr>
      <w:divsChild>
        <w:div w:id="1027021237">
          <w:marLeft w:val="0"/>
          <w:marRight w:val="0"/>
          <w:marTop w:val="0"/>
          <w:marBottom w:val="0"/>
          <w:divBdr>
            <w:top w:val="none" w:sz="0" w:space="0" w:color="auto"/>
            <w:left w:val="none" w:sz="0" w:space="0" w:color="auto"/>
            <w:bottom w:val="none" w:sz="0" w:space="0" w:color="auto"/>
            <w:right w:val="none" w:sz="0" w:space="0" w:color="auto"/>
          </w:divBdr>
        </w:div>
      </w:divsChild>
    </w:div>
    <w:div w:id="1027021536">
      <w:marLeft w:val="0"/>
      <w:marRight w:val="0"/>
      <w:marTop w:val="0"/>
      <w:marBottom w:val="0"/>
      <w:divBdr>
        <w:top w:val="none" w:sz="0" w:space="0" w:color="auto"/>
        <w:left w:val="none" w:sz="0" w:space="0" w:color="auto"/>
        <w:bottom w:val="none" w:sz="0" w:space="0" w:color="auto"/>
        <w:right w:val="none" w:sz="0" w:space="0" w:color="auto"/>
      </w:divBdr>
    </w:div>
    <w:div w:id="1027021538">
      <w:marLeft w:val="0"/>
      <w:marRight w:val="0"/>
      <w:marTop w:val="0"/>
      <w:marBottom w:val="0"/>
      <w:divBdr>
        <w:top w:val="none" w:sz="0" w:space="0" w:color="auto"/>
        <w:left w:val="none" w:sz="0" w:space="0" w:color="auto"/>
        <w:bottom w:val="none" w:sz="0" w:space="0" w:color="auto"/>
        <w:right w:val="none" w:sz="0" w:space="0" w:color="auto"/>
      </w:divBdr>
    </w:div>
    <w:div w:id="1027021542">
      <w:marLeft w:val="0"/>
      <w:marRight w:val="0"/>
      <w:marTop w:val="0"/>
      <w:marBottom w:val="0"/>
      <w:divBdr>
        <w:top w:val="none" w:sz="0" w:space="0" w:color="auto"/>
        <w:left w:val="none" w:sz="0" w:space="0" w:color="auto"/>
        <w:bottom w:val="none" w:sz="0" w:space="0" w:color="auto"/>
        <w:right w:val="none" w:sz="0" w:space="0" w:color="auto"/>
      </w:divBdr>
    </w:div>
    <w:div w:id="1027021543">
      <w:marLeft w:val="0"/>
      <w:marRight w:val="0"/>
      <w:marTop w:val="0"/>
      <w:marBottom w:val="0"/>
      <w:divBdr>
        <w:top w:val="none" w:sz="0" w:space="0" w:color="auto"/>
        <w:left w:val="none" w:sz="0" w:space="0" w:color="auto"/>
        <w:bottom w:val="none" w:sz="0" w:space="0" w:color="auto"/>
        <w:right w:val="none" w:sz="0" w:space="0" w:color="auto"/>
      </w:divBdr>
      <w:divsChild>
        <w:div w:id="1027023016">
          <w:marLeft w:val="160"/>
          <w:marRight w:val="160"/>
          <w:marTop w:val="160"/>
          <w:marBottom w:val="160"/>
          <w:divBdr>
            <w:top w:val="none" w:sz="0" w:space="0" w:color="auto"/>
            <w:left w:val="none" w:sz="0" w:space="0" w:color="auto"/>
            <w:bottom w:val="none" w:sz="0" w:space="0" w:color="auto"/>
            <w:right w:val="none" w:sz="0" w:space="0" w:color="auto"/>
          </w:divBdr>
        </w:div>
        <w:div w:id="1027023712">
          <w:marLeft w:val="600"/>
          <w:marRight w:val="600"/>
          <w:marTop w:val="0"/>
          <w:marBottom w:val="0"/>
          <w:divBdr>
            <w:top w:val="none" w:sz="0" w:space="0" w:color="auto"/>
            <w:left w:val="none" w:sz="0" w:space="0" w:color="auto"/>
            <w:bottom w:val="none" w:sz="0" w:space="0" w:color="auto"/>
            <w:right w:val="none" w:sz="0" w:space="0" w:color="auto"/>
          </w:divBdr>
          <w:divsChild>
            <w:div w:id="102702197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27021544">
      <w:marLeft w:val="0"/>
      <w:marRight w:val="0"/>
      <w:marTop w:val="0"/>
      <w:marBottom w:val="0"/>
      <w:divBdr>
        <w:top w:val="none" w:sz="0" w:space="0" w:color="auto"/>
        <w:left w:val="none" w:sz="0" w:space="0" w:color="auto"/>
        <w:bottom w:val="none" w:sz="0" w:space="0" w:color="auto"/>
        <w:right w:val="none" w:sz="0" w:space="0" w:color="auto"/>
      </w:divBdr>
      <w:divsChild>
        <w:div w:id="1027022291">
          <w:marLeft w:val="0"/>
          <w:marRight w:val="0"/>
          <w:marTop w:val="0"/>
          <w:marBottom w:val="0"/>
          <w:divBdr>
            <w:top w:val="none" w:sz="0" w:space="0" w:color="auto"/>
            <w:left w:val="none" w:sz="0" w:space="0" w:color="auto"/>
            <w:bottom w:val="none" w:sz="0" w:space="0" w:color="auto"/>
            <w:right w:val="none" w:sz="0" w:space="0" w:color="auto"/>
          </w:divBdr>
        </w:div>
        <w:div w:id="1027023557">
          <w:marLeft w:val="0"/>
          <w:marRight w:val="0"/>
          <w:marTop w:val="0"/>
          <w:marBottom w:val="0"/>
          <w:divBdr>
            <w:top w:val="none" w:sz="0" w:space="0" w:color="auto"/>
            <w:left w:val="none" w:sz="0" w:space="0" w:color="auto"/>
            <w:bottom w:val="none" w:sz="0" w:space="0" w:color="auto"/>
            <w:right w:val="none" w:sz="0" w:space="0" w:color="auto"/>
          </w:divBdr>
          <w:divsChild>
            <w:div w:id="1027022327">
              <w:marLeft w:val="0"/>
              <w:marRight w:val="0"/>
              <w:marTop w:val="0"/>
              <w:marBottom w:val="0"/>
              <w:divBdr>
                <w:top w:val="none" w:sz="0" w:space="0" w:color="auto"/>
                <w:left w:val="none" w:sz="0" w:space="0" w:color="auto"/>
                <w:bottom w:val="none" w:sz="0" w:space="0" w:color="auto"/>
                <w:right w:val="none" w:sz="0" w:space="0" w:color="auto"/>
              </w:divBdr>
              <w:divsChild>
                <w:div w:id="102702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546">
      <w:marLeft w:val="0"/>
      <w:marRight w:val="0"/>
      <w:marTop w:val="0"/>
      <w:marBottom w:val="0"/>
      <w:divBdr>
        <w:top w:val="none" w:sz="0" w:space="0" w:color="auto"/>
        <w:left w:val="none" w:sz="0" w:space="0" w:color="auto"/>
        <w:bottom w:val="none" w:sz="0" w:space="0" w:color="auto"/>
        <w:right w:val="none" w:sz="0" w:space="0" w:color="auto"/>
      </w:divBdr>
      <w:divsChild>
        <w:div w:id="1027023171">
          <w:marLeft w:val="0"/>
          <w:marRight w:val="0"/>
          <w:marTop w:val="0"/>
          <w:marBottom w:val="0"/>
          <w:divBdr>
            <w:top w:val="none" w:sz="0" w:space="0" w:color="auto"/>
            <w:left w:val="none" w:sz="0" w:space="0" w:color="auto"/>
            <w:bottom w:val="none" w:sz="0" w:space="0" w:color="auto"/>
            <w:right w:val="none" w:sz="0" w:space="0" w:color="auto"/>
          </w:divBdr>
          <w:divsChild>
            <w:div w:id="1027023701">
              <w:marLeft w:val="0"/>
              <w:marRight w:val="0"/>
              <w:marTop w:val="0"/>
              <w:marBottom w:val="0"/>
              <w:divBdr>
                <w:top w:val="none" w:sz="0" w:space="0" w:color="auto"/>
                <w:left w:val="none" w:sz="0" w:space="0" w:color="auto"/>
                <w:bottom w:val="none" w:sz="0" w:space="0" w:color="auto"/>
                <w:right w:val="none" w:sz="0" w:space="0" w:color="auto"/>
              </w:divBdr>
              <w:divsChild>
                <w:div w:id="1027022191">
                  <w:marLeft w:val="0"/>
                  <w:marRight w:val="0"/>
                  <w:marTop w:val="0"/>
                  <w:marBottom w:val="0"/>
                  <w:divBdr>
                    <w:top w:val="none" w:sz="0" w:space="0" w:color="auto"/>
                    <w:left w:val="none" w:sz="0" w:space="0" w:color="auto"/>
                    <w:bottom w:val="none" w:sz="0" w:space="0" w:color="auto"/>
                    <w:right w:val="none" w:sz="0" w:space="0" w:color="auto"/>
                  </w:divBdr>
                  <w:divsChild>
                    <w:div w:id="10270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1550">
      <w:marLeft w:val="0"/>
      <w:marRight w:val="0"/>
      <w:marTop w:val="0"/>
      <w:marBottom w:val="0"/>
      <w:divBdr>
        <w:top w:val="none" w:sz="0" w:space="0" w:color="auto"/>
        <w:left w:val="none" w:sz="0" w:space="0" w:color="auto"/>
        <w:bottom w:val="none" w:sz="0" w:space="0" w:color="auto"/>
        <w:right w:val="none" w:sz="0" w:space="0" w:color="auto"/>
      </w:divBdr>
    </w:div>
    <w:div w:id="1027021555">
      <w:marLeft w:val="0"/>
      <w:marRight w:val="0"/>
      <w:marTop w:val="0"/>
      <w:marBottom w:val="0"/>
      <w:divBdr>
        <w:top w:val="none" w:sz="0" w:space="0" w:color="auto"/>
        <w:left w:val="none" w:sz="0" w:space="0" w:color="auto"/>
        <w:bottom w:val="none" w:sz="0" w:space="0" w:color="auto"/>
        <w:right w:val="none" w:sz="0" w:space="0" w:color="auto"/>
      </w:divBdr>
    </w:div>
    <w:div w:id="1027021556">
      <w:marLeft w:val="0"/>
      <w:marRight w:val="0"/>
      <w:marTop w:val="0"/>
      <w:marBottom w:val="0"/>
      <w:divBdr>
        <w:top w:val="none" w:sz="0" w:space="0" w:color="auto"/>
        <w:left w:val="none" w:sz="0" w:space="0" w:color="auto"/>
        <w:bottom w:val="none" w:sz="0" w:space="0" w:color="auto"/>
        <w:right w:val="none" w:sz="0" w:space="0" w:color="auto"/>
      </w:divBdr>
    </w:div>
    <w:div w:id="1027021557">
      <w:marLeft w:val="0"/>
      <w:marRight w:val="0"/>
      <w:marTop w:val="0"/>
      <w:marBottom w:val="0"/>
      <w:divBdr>
        <w:top w:val="none" w:sz="0" w:space="0" w:color="auto"/>
        <w:left w:val="none" w:sz="0" w:space="0" w:color="auto"/>
        <w:bottom w:val="none" w:sz="0" w:space="0" w:color="auto"/>
        <w:right w:val="none" w:sz="0" w:space="0" w:color="auto"/>
      </w:divBdr>
    </w:div>
    <w:div w:id="1027021558">
      <w:marLeft w:val="0"/>
      <w:marRight w:val="0"/>
      <w:marTop w:val="0"/>
      <w:marBottom w:val="0"/>
      <w:divBdr>
        <w:top w:val="none" w:sz="0" w:space="0" w:color="auto"/>
        <w:left w:val="none" w:sz="0" w:space="0" w:color="auto"/>
        <w:bottom w:val="none" w:sz="0" w:space="0" w:color="auto"/>
        <w:right w:val="none" w:sz="0" w:space="0" w:color="auto"/>
      </w:divBdr>
    </w:div>
    <w:div w:id="1027021559">
      <w:marLeft w:val="0"/>
      <w:marRight w:val="0"/>
      <w:marTop w:val="0"/>
      <w:marBottom w:val="0"/>
      <w:divBdr>
        <w:top w:val="none" w:sz="0" w:space="0" w:color="auto"/>
        <w:left w:val="none" w:sz="0" w:space="0" w:color="auto"/>
        <w:bottom w:val="none" w:sz="0" w:space="0" w:color="auto"/>
        <w:right w:val="none" w:sz="0" w:space="0" w:color="auto"/>
      </w:divBdr>
    </w:div>
    <w:div w:id="1027021560">
      <w:marLeft w:val="0"/>
      <w:marRight w:val="0"/>
      <w:marTop w:val="0"/>
      <w:marBottom w:val="0"/>
      <w:divBdr>
        <w:top w:val="none" w:sz="0" w:space="0" w:color="auto"/>
        <w:left w:val="none" w:sz="0" w:space="0" w:color="auto"/>
        <w:bottom w:val="none" w:sz="0" w:space="0" w:color="auto"/>
        <w:right w:val="none" w:sz="0" w:space="0" w:color="auto"/>
      </w:divBdr>
    </w:div>
    <w:div w:id="1027021561">
      <w:marLeft w:val="0"/>
      <w:marRight w:val="0"/>
      <w:marTop w:val="0"/>
      <w:marBottom w:val="0"/>
      <w:divBdr>
        <w:top w:val="none" w:sz="0" w:space="0" w:color="auto"/>
        <w:left w:val="none" w:sz="0" w:space="0" w:color="auto"/>
        <w:bottom w:val="none" w:sz="0" w:space="0" w:color="auto"/>
        <w:right w:val="none" w:sz="0" w:space="0" w:color="auto"/>
      </w:divBdr>
    </w:div>
    <w:div w:id="1027021562">
      <w:marLeft w:val="0"/>
      <w:marRight w:val="0"/>
      <w:marTop w:val="0"/>
      <w:marBottom w:val="0"/>
      <w:divBdr>
        <w:top w:val="none" w:sz="0" w:space="0" w:color="auto"/>
        <w:left w:val="none" w:sz="0" w:space="0" w:color="auto"/>
        <w:bottom w:val="none" w:sz="0" w:space="0" w:color="auto"/>
        <w:right w:val="none" w:sz="0" w:space="0" w:color="auto"/>
      </w:divBdr>
    </w:div>
    <w:div w:id="1027021563">
      <w:marLeft w:val="0"/>
      <w:marRight w:val="0"/>
      <w:marTop w:val="0"/>
      <w:marBottom w:val="0"/>
      <w:divBdr>
        <w:top w:val="none" w:sz="0" w:space="0" w:color="auto"/>
        <w:left w:val="none" w:sz="0" w:space="0" w:color="auto"/>
        <w:bottom w:val="none" w:sz="0" w:space="0" w:color="auto"/>
        <w:right w:val="none" w:sz="0" w:space="0" w:color="auto"/>
      </w:divBdr>
    </w:div>
    <w:div w:id="1027021566">
      <w:marLeft w:val="0"/>
      <w:marRight w:val="0"/>
      <w:marTop w:val="0"/>
      <w:marBottom w:val="0"/>
      <w:divBdr>
        <w:top w:val="none" w:sz="0" w:space="0" w:color="auto"/>
        <w:left w:val="none" w:sz="0" w:space="0" w:color="auto"/>
        <w:bottom w:val="none" w:sz="0" w:space="0" w:color="auto"/>
        <w:right w:val="none" w:sz="0" w:space="0" w:color="auto"/>
      </w:divBdr>
    </w:div>
    <w:div w:id="1027021567">
      <w:marLeft w:val="0"/>
      <w:marRight w:val="0"/>
      <w:marTop w:val="0"/>
      <w:marBottom w:val="0"/>
      <w:divBdr>
        <w:top w:val="none" w:sz="0" w:space="0" w:color="auto"/>
        <w:left w:val="none" w:sz="0" w:space="0" w:color="auto"/>
        <w:bottom w:val="none" w:sz="0" w:space="0" w:color="auto"/>
        <w:right w:val="none" w:sz="0" w:space="0" w:color="auto"/>
      </w:divBdr>
    </w:div>
    <w:div w:id="1027021568">
      <w:marLeft w:val="0"/>
      <w:marRight w:val="0"/>
      <w:marTop w:val="0"/>
      <w:marBottom w:val="0"/>
      <w:divBdr>
        <w:top w:val="none" w:sz="0" w:space="0" w:color="auto"/>
        <w:left w:val="none" w:sz="0" w:space="0" w:color="auto"/>
        <w:bottom w:val="none" w:sz="0" w:space="0" w:color="auto"/>
        <w:right w:val="none" w:sz="0" w:space="0" w:color="auto"/>
      </w:divBdr>
    </w:div>
    <w:div w:id="1027021569">
      <w:marLeft w:val="0"/>
      <w:marRight w:val="0"/>
      <w:marTop w:val="0"/>
      <w:marBottom w:val="0"/>
      <w:divBdr>
        <w:top w:val="none" w:sz="0" w:space="0" w:color="auto"/>
        <w:left w:val="none" w:sz="0" w:space="0" w:color="auto"/>
        <w:bottom w:val="none" w:sz="0" w:space="0" w:color="auto"/>
        <w:right w:val="none" w:sz="0" w:space="0" w:color="auto"/>
      </w:divBdr>
      <w:divsChild>
        <w:div w:id="1027021428">
          <w:marLeft w:val="0"/>
          <w:marRight w:val="0"/>
          <w:marTop w:val="0"/>
          <w:marBottom w:val="0"/>
          <w:divBdr>
            <w:top w:val="single" w:sz="4" w:space="1" w:color="auto"/>
            <w:left w:val="single" w:sz="4" w:space="4" w:color="auto"/>
            <w:bottom w:val="single" w:sz="4" w:space="1" w:color="auto"/>
            <w:right w:val="single" w:sz="4" w:space="4" w:color="auto"/>
          </w:divBdr>
        </w:div>
        <w:div w:id="1027022222">
          <w:marLeft w:val="0"/>
          <w:marRight w:val="0"/>
          <w:marTop w:val="0"/>
          <w:marBottom w:val="0"/>
          <w:divBdr>
            <w:top w:val="none" w:sz="0" w:space="0" w:color="auto"/>
            <w:left w:val="none" w:sz="0" w:space="0" w:color="auto"/>
            <w:bottom w:val="none" w:sz="0" w:space="0" w:color="auto"/>
            <w:right w:val="none" w:sz="0" w:space="0" w:color="auto"/>
          </w:divBdr>
          <w:divsChild>
            <w:div w:id="1027022393">
              <w:marLeft w:val="0"/>
              <w:marRight w:val="0"/>
              <w:marTop w:val="0"/>
              <w:marBottom w:val="0"/>
              <w:divBdr>
                <w:top w:val="none" w:sz="0" w:space="0" w:color="auto"/>
                <w:left w:val="none" w:sz="0" w:space="0" w:color="auto"/>
                <w:bottom w:val="none" w:sz="0" w:space="0" w:color="auto"/>
                <w:right w:val="none" w:sz="0" w:space="0" w:color="auto"/>
              </w:divBdr>
            </w:div>
          </w:divsChild>
        </w:div>
        <w:div w:id="1027022248">
          <w:marLeft w:val="0"/>
          <w:marRight w:val="0"/>
          <w:marTop w:val="0"/>
          <w:marBottom w:val="0"/>
          <w:divBdr>
            <w:top w:val="none" w:sz="0" w:space="0" w:color="auto"/>
            <w:left w:val="none" w:sz="0" w:space="0" w:color="auto"/>
            <w:bottom w:val="none" w:sz="0" w:space="0" w:color="auto"/>
            <w:right w:val="none" w:sz="0" w:space="0" w:color="auto"/>
          </w:divBdr>
          <w:divsChild>
            <w:div w:id="1027021306">
              <w:marLeft w:val="0"/>
              <w:marRight w:val="0"/>
              <w:marTop w:val="0"/>
              <w:marBottom w:val="0"/>
              <w:divBdr>
                <w:top w:val="none" w:sz="0" w:space="0" w:color="auto"/>
                <w:left w:val="none" w:sz="0" w:space="0" w:color="auto"/>
                <w:bottom w:val="none" w:sz="0" w:space="0" w:color="auto"/>
                <w:right w:val="none" w:sz="0" w:space="0" w:color="auto"/>
              </w:divBdr>
            </w:div>
          </w:divsChild>
        </w:div>
        <w:div w:id="1027023074">
          <w:marLeft w:val="0"/>
          <w:marRight w:val="0"/>
          <w:marTop w:val="0"/>
          <w:marBottom w:val="0"/>
          <w:divBdr>
            <w:top w:val="single" w:sz="4" w:space="1" w:color="auto"/>
            <w:left w:val="single" w:sz="4" w:space="4" w:color="auto"/>
            <w:bottom w:val="single" w:sz="4" w:space="1" w:color="auto"/>
            <w:right w:val="single" w:sz="4" w:space="4" w:color="auto"/>
          </w:divBdr>
        </w:div>
      </w:divsChild>
    </w:div>
    <w:div w:id="1027021571">
      <w:marLeft w:val="0"/>
      <w:marRight w:val="0"/>
      <w:marTop w:val="0"/>
      <w:marBottom w:val="0"/>
      <w:divBdr>
        <w:top w:val="none" w:sz="0" w:space="0" w:color="auto"/>
        <w:left w:val="none" w:sz="0" w:space="0" w:color="auto"/>
        <w:bottom w:val="none" w:sz="0" w:space="0" w:color="auto"/>
        <w:right w:val="none" w:sz="0" w:space="0" w:color="auto"/>
      </w:divBdr>
      <w:divsChild>
        <w:div w:id="1027021772">
          <w:marLeft w:val="0"/>
          <w:marRight w:val="0"/>
          <w:marTop w:val="0"/>
          <w:marBottom w:val="0"/>
          <w:divBdr>
            <w:top w:val="none" w:sz="0" w:space="0" w:color="auto"/>
            <w:left w:val="none" w:sz="0" w:space="0" w:color="auto"/>
            <w:bottom w:val="none" w:sz="0" w:space="0" w:color="auto"/>
            <w:right w:val="none" w:sz="0" w:space="0" w:color="auto"/>
          </w:divBdr>
        </w:div>
        <w:div w:id="1027023666">
          <w:marLeft w:val="0"/>
          <w:marRight w:val="0"/>
          <w:marTop w:val="0"/>
          <w:marBottom w:val="0"/>
          <w:divBdr>
            <w:top w:val="none" w:sz="0" w:space="0" w:color="auto"/>
            <w:left w:val="none" w:sz="0" w:space="0" w:color="auto"/>
            <w:bottom w:val="none" w:sz="0" w:space="0" w:color="auto"/>
            <w:right w:val="none" w:sz="0" w:space="0" w:color="auto"/>
          </w:divBdr>
        </w:div>
      </w:divsChild>
    </w:div>
    <w:div w:id="1027021572">
      <w:marLeft w:val="0"/>
      <w:marRight w:val="0"/>
      <w:marTop w:val="0"/>
      <w:marBottom w:val="0"/>
      <w:divBdr>
        <w:top w:val="none" w:sz="0" w:space="0" w:color="auto"/>
        <w:left w:val="none" w:sz="0" w:space="0" w:color="auto"/>
        <w:bottom w:val="none" w:sz="0" w:space="0" w:color="auto"/>
        <w:right w:val="none" w:sz="0" w:space="0" w:color="auto"/>
      </w:divBdr>
      <w:divsChild>
        <w:div w:id="1027021330">
          <w:marLeft w:val="0"/>
          <w:marRight w:val="0"/>
          <w:marTop w:val="0"/>
          <w:marBottom w:val="0"/>
          <w:divBdr>
            <w:top w:val="none" w:sz="0" w:space="0" w:color="auto"/>
            <w:left w:val="none" w:sz="0" w:space="0" w:color="auto"/>
            <w:bottom w:val="none" w:sz="0" w:space="0" w:color="auto"/>
            <w:right w:val="none" w:sz="0" w:space="0" w:color="auto"/>
          </w:divBdr>
        </w:div>
      </w:divsChild>
    </w:div>
    <w:div w:id="1027021573">
      <w:marLeft w:val="0"/>
      <w:marRight w:val="0"/>
      <w:marTop w:val="0"/>
      <w:marBottom w:val="0"/>
      <w:divBdr>
        <w:top w:val="none" w:sz="0" w:space="0" w:color="auto"/>
        <w:left w:val="none" w:sz="0" w:space="0" w:color="auto"/>
        <w:bottom w:val="none" w:sz="0" w:space="0" w:color="auto"/>
        <w:right w:val="none" w:sz="0" w:space="0" w:color="auto"/>
      </w:divBdr>
    </w:div>
    <w:div w:id="1027021576">
      <w:marLeft w:val="0"/>
      <w:marRight w:val="0"/>
      <w:marTop w:val="0"/>
      <w:marBottom w:val="0"/>
      <w:divBdr>
        <w:top w:val="none" w:sz="0" w:space="0" w:color="auto"/>
        <w:left w:val="none" w:sz="0" w:space="0" w:color="auto"/>
        <w:bottom w:val="none" w:sz="0" w:space="0" w:color="auto"/>
        <w:right w:val="none" w:sz="0" w:space="0" w:color="auto"/>
      </w:divBdr>
    </w:div>
    <w:div w:id="1027021579">
      <w:marLeft w:val="0"/>
      <w:marRight w:val="0"/>
      <w:marTop w:val="0"/>
      <w:marBottom w:val="0"/>
      <w:divBdr>
        <w:top w:val="none" w:sz="0" w:space="0" w:color="auto"/>
        <w:left w:val="none" w:sz="0" w:space="0" w:color="auto"/>
        <w:bottom w:val="none" w:sz="0" w:space="0" w:color="auto"/>
        <w:right w:val="none" w:sz="0" w:space="0" w:color="auto"/>
      </w:divBdr>
      <w:divsChild>
        <w:div w:id="1027021540">
          <w:marLeft w:val="0"/>
          <w:marRight w:val="0"/>
          <w:marTop w:val="0"/>
          <w:marBottom w:val="0"/>
          <w:divBdr>
            <w:top w:val="none" w:sz="0" w:space="0" w:color="auto"/>
            <w:left w:val="none" w:sz="0" w:space="0" w:color="auto"/>
            <w:bottom w:val="none" w:sz="0" w:space="0" w:color="auto"/>
            <w:right w:val="none" w:sz="0" w:space="0" w:color="auto"/>
          </w:divBdr>
        </w:div>
      </w:divsChild>
    </w:div>
    <w:div w:id="1027021581">
      <w:marLeft w:val="0"/>
      <w:marRight w:val="0"/>
      <w:marTop w:val="0"/>
      <w:marBottom w:val="0"/>
      <w:divBdr>
        <w:top w:val="none" w:sz="0" w:space="0" w:color="auto"/>
        <w:left w:val="none" w:sz="0" w:space="0" w:color="auto"/>
        <w:bottom w:val="none" w:sz="0" w:space="0" w:color="auto"/>
        <w:right w:val="none" w:sz="0" w:space="0" w:color="auto"/>
      </w:divBdr>
    </w:div>
    <w:div w:id="1027021582">
      <w:marLeft w:val="0"/>
      <w:marRight w:val="0"/>
      <w:marTop w:val="0"/>
      <w:marBottom w:val="0"/>
      <w:divBdr>
        <w:top w:val="none" w:sz="0" w:space="0" w:color="auto"/>
        <w:left w:val="none" w:sz="0" w:space="0" w:color="auto"/>
        <w:bottom w:val="none" w:sz="0" w:space="0" w:color="auto"/>
        <w:right w:val="none" w:sz="0" w:space="0" w:color="auto"/>
      </w:divBdr>
    </w:div>
    <w:div w:id="1027021583">
      <w:marLeft w:val="0"/>
      <w:marRight w:val="0"/>
      <w:marTop w:val="0"/>
      <w:marBottom w:val="0"/>
      <w:divBdr>
        <w:top w:val="none" w:sz="0" w:space="0" w:color="auto"/>
        <w:left w:val="none" w:sz="0" w:space="0" w:color="auto"/>
        <w:bottom w:val="none" w:sz="0" w:space="0" w:color="auto"/>
        <w:right w:val="none" w:sz="0" w:space="0" w:color="auto"/>
      </w:divBdr>
    </w:div>
    <w:div w:id="1027021587">
      <w:marLeft w:val="0"/>
      <w:marRight w:val="0"/>
      <w:marTop w:val="0"/>
      <w:marBottom w:val="0"/>
      <w:divBdr>
        <w:top w:val="none" w:sz="0" w:space="0" w:color="auto"/>
        <w:left w:val="none" w:sz="0" w:space="0" w:color="auto"/>
        <w:bottom w:val="none" w:sz="0" w:space="0" w:color="auto"/>
        <w:right w:val="none" w:sz="0" w:space="0" w:color="auto"/>
      </w:divBdr>
    </w:div>
    <w:div w:id="1027021595">
      <w:marLeft w:val="0"/>
      <w:marRight w:val="0"/>
      <w:marTop w:val="0"/>
      <w:marBottom w:val="0"/>
      <w:divBdr>
        <w:top w:val="none" w:sz="0" w:space="0" w:color="auto"/>
        <w:left w:val="none" w:sz="0" w:space="0" w:color="auto"/>
        <w:bottom w:val="none" w:sz="0" w:space="0" w:color="auto"/>
        <w:right w:val="none" w:sz="0" w:space="0" w:color="auto"/>
      </w:divBdr>
      <w:divsChild>
        <w:div w:id="1027023220">
          <w:marLeft w:val="0"/>
          <w:marRight w:val="0"/>
          <w:marTop w:val="0"/>
          <w:marBottom w:val="0"/>
          <w:divBdr>
            <w:top w:val="none" w:sz="0" w:space="0" w:color="auto"/>
            <w:left w:val="none" w:sz="0" w:space="0" w:color="auto"/>
            <w:bottom w:val="none" w:sz="0" w:space="0" w:color="auto"/>
            <w:right w:val="none" w:sz="0" w:space="0" w:color="auto"/>
          </w:divBdr>
        </w:div>
        <w:div w:id="1027023271">
          <w:marLeft w:val="0"/>
          <w:marRight w:val="0"/>
          <w:marTop w:val="0"/>
          <w:marBottom w:val="0"/>
          <w:divBdr>
            <w:top w:val="none" w:sz="0" w:space="0" w:color="auto"/>
            <w:left w:val="none" w:sz="0" w:space="0" w:color="auto"/>
            <w:bottom w:val="none" w:sz="0" w:space="0" w:color="auto"/>
            <w:right w:val="none" w:sz="0" w:space="0" w:color="auto"/>
          </w:divBdr>
          <w:divsChild>
            <w:div w:id="1027022189">
              <w:marLeft w:val="0"/>
              <w:marRight w:val="0"/>
              <w:marTop w:val="0"/>
              <w:marBottom w:val="0"/>
              <w:divBdr>
                <w:top w:val="none" w:sz="0" w:space="0" w:color="auto"/>
                <w:left w:val="none" w:sz="0" w:space="0" w:color="auto"/>
                <w:bottom w:val="none" w:sz="0" w:space="0" w:color="auto"/>
                <w:right w:val="none" w:sz="0" w:space="0" w:color="auto"/>
              </w:divBdr>
              <w:divsChild>
                <w:div w:id="102702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596">
      <w:marLeft w:val="0"/>
      <w:marRight w:val="0"/>
      <w:marTop w:val="0"/>
      <w:marBottom w:val="0"/>
      <w:divBdr>
        <w:top w:val="none" w:sz="0" w:space="0" w:color="auto"/>
        <w:left w:val="none" w:sz="0" w:space="0" w:color="auto"/>
        <w:bottom w:val="none" w:sz="0" w:space="0" w:color="auto"/>
        <w:right w:val="none" w:sz="0" w:space="0" w:color="auto"/>
      </w:divBdr>
    </w:div>
    <w:div w:id="1027021598">
      <w:marLeft w:val="0"/>
      <w:marRight w:val="0"/>
      <w:marTop w:val="0"/>
      <w:marBottom w:val="0"/>
      <w:divBdr>
        <w:top w:val="none" w:sz="0" w:space="0" w:color="auto"/>
        <w:left w:val="none" w:sz="0" w:space="0" w:color="auto"/>
        <w:bottom w:val="none" w:sz="0" w:space="0" w:color="auto"/>
        <w:right w:val="none" w:sz="0" w:space="0" w:color="auto"/>
      </w:divBdr>
    </w:div>
    <w:div w:id="1027021603">
      <w:marLeft w:val="0"/>
      <w:marRight w:val="0"/>
      <w:marTop w:val="0"/>
      <w:marBottom w:val="0"/>
      <w:divBdr>
        <w:top w:val="none" w:sz="0" w:space="0" w:color="auto"/>
        <w:left w:val="none" w:sz="0" w:space="0" w:color="auto"/>
        <w:bottom w:val="none" w:sz="0" w:space="0" w:color="auto"/>
        <w:right w:val="none" w:sz="0" w:space="0" w:color="auto"/>
      </w:divBdr>
    </w:div>
    <w:div w:id="1027021604">
      <w:marLeft w:val="0"/>
      <w:marRight w:val="0"/>
      <w:marTop w:val="0"/>
      <w:marBottom w:val="0"/>
      <w:divBdr>
        <w:top w:val="none" w:sz="0" w:space="0" w:color="auto"/>
        <w:left w:val="none" w:sz="0" w:space="0" w:color="auto"/>
        <w:bottom w:val="none" w:sz="0" w:space="0" w:color="auto"/>
        <w:right w:val="none" w:sz="0" w:space="0" w:color="auto"/>
      </w:divBdr>
    </w:div>
    <w:div w:id="1027021611">
      <w:marLeft w:val="0"/>
      <w:marRight w:val="0"/>
      <w:marTop w:val="0"/>
      <w:marBottom w:val="0"/>
      <w:divBdr>
        <w:top w:val="none" w:sz="0" w:space="0" w:color="auto"/>
        <w:left w:val="none" w:sz="0" w:space="0" w:color="auto"/>
        <w:bottom w:val="none" w:sz="0" w:space="0" w:color="auto"/>
        <w:right w:val="none" w:sz="0" w:space="0" w:color="auto"/>
      </w:divBdr>
    </w:div>
    <w:div w:id="1027021613">
      <w:marLeft w:val="0"/>
      <w:marRight w:val="0"/>
      <w:marTop w:val="0"/>
      <w:marBottom w:val="0"/>
      <w:divBdr>
        <w:top w:val="none" w:sz="0" w:space="0" w:color="auto"/>
        <w:left w:val="none" w:sz="0" w:space="0" w:color="auto"/>
        <w:bottom w:val="none" w:sz="0" w:space="0" w:color="auto"/>
        <w:right w:val="none" w:sz="0" w:space="0" w:color="auto"/>
      </w:divBdr>
      <w:divsChild>
        <w:div w:id="1027021431">
          <w:marLeft w:val="0"/>
          <w:marRight w:val="0"/>
          <w:marTop w:val="0"/>
          <w:marBottom w:val="0"/>
          <w:divBdr>
            <w:top w:val="none" w:sz="0" w:space="0" w:color="auto"/>
            <w:left w:val="none" w:sz="0" w:space="0" w:color="auto"/>
            <w:bottom w:val="none" w:sz="0" w:space="0" w:color="auto"/>
            <w:right w:val="none" w:sz="0" w:space="0" w:color="auto"/>
          </w:divBdr>
          <w:divsChild>
            <w:div w:id="102702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614">
      <w:marLeft w:val="0"/>
      <w:marRight w:val="0"/>
      <w:marTop w:val="0"/>
      <w:marBottom w:val="0"/>
      <w:divBdr>
        <w:top w:val="none" w:sz="0" w:space="0" w:color="auto"/>
        <w:left w:val="none" w:sz="0" w:space="0" w:color="auto"/>
        <w:bottom w:val="none" w:sz="0" w:space="0" w:color="auto"/>
        <w:right w:val="none" w:sz="0" w:space="0" w:color="auto"/>
      </w:divBdr>
    </w:div>
    <w:div w:id="1027021615">
      <w:marLeft w:val="0"/>
      <w:marRight w:val="0"/>
      <w:marTop w:val="0"/>
      <w:marBottom w:val="0"/>
      <w:divBdr>
        <w:top w:val="none" w:sz="0" w:space="0" w:color="auto"/>
        <w:left w:val="none" w:sz="0" w:space="0" w:color="auto"/>
        <w:bottom w:val="none" w:sz="0" w:space="0" w:color="auto"/>
        <w:right w:val="none" w:sz="0" w:space="0" w:color="auto"/>
      </w:divBdr>
    </w:div>
    <w:div w:id="1027021618">
      <w:marLeft w:val="0"/>
      <w:marRight w:val="0"/>
      <w:marTop w:val="0"/>
      <w:marBottom w:val="0"/>
      <w:divBdr>
        <w:top w:val="none" w:sz="0" w:space="0" w:color="auto"/>
        <w:left w:val="none" w:sz="0" w:space="0" w:color="auto"/>
        <w:bottom w:val="none" w:sz="0" w:space="0" w:color="auto"/>
        <w:right w:val="none" w:sz="0" w:space="0" w:color="auto"/>
      </w:divBdr>
    </w:div>
    <w:div w:id="1027021619">
      <w:marLeft w:val="0"/>
      <w:marRight w:val="0"/>
      <w:marTop w:val="0"/>
      <w:marBottom w:val="0"/>
      <w:divBdr>
        <w:top w:val="none" w:sz="0" w:space="0" w:color="auto"/>
        <w:left w:val="none" w:sz="0" w:space="0" w:color="auto"/>
        <w:bottom w:val="none" w:sz="0" w:space="0" w:color="auto"/>
        <w:right w:val="none" w:sz="0" w:space="0" w:color="auto"/>
      </w:divBdr>
    </w:div>
    <w:div w:id="1027021623">
      <w:marLeft w:val="0"/>
      <w:marRight w:val="0"/>
      <w:marTop w:val="0"/>
      <w:marBottom w:val="0"/>
      <w:divBdr>
        <w:top w:val="none" w:sz="0" w:space="0" w:color="auto"/>
        <w:left w:val="none" w:sz="0" w:space="0" w:color="auto"/>
        <w:bottom w:val="none" w:sz="0" w:space="0" w:color="auto"/>
        <w:right w:val="none" w:sz="0" w:space="0" w:color="auto"/>
      </w:divBdr>
    </w:div>
    <w:div w:id="1027021626">
      <w:marLeft w:val="0"/>
      <w:marRight w:val="0"/>
      <w:marTop w:val="0"/>
      <w:marBottom w:val="0"/>
      <w:divBdr>
        <w:top w:val="none" w:sz="0" w:space="0" w:color="auto"/>
        <w:left w:val="none" w:sz="0" w:space="0" w:color="auto"/>
        <w:bottom w:val="none" w:sz="0" w:space="0" w:color="auto"/>
        <w:right w:val="none" w:sz="0" w:space="0" w:color="auto"/>
      </w:divBdr>
      <w:divsChild>
        <w:div w:id="1027021191">
          <w:marLeft w:val="0"/>
          <w:marRight w:val="0"/>
          <w:marTop w:val="0"/>
          <w:marBottom w:val="0"/>
          <w:divBdr>
            <w:top w:val="dotted" w:sz="2" w:space="6" w:color="FFFFFF"/>
            <w:left w:val="dotted" w:sz="4" w:space="17" w:color="FFFFFF"/>
            <w:bottom w:val="dotted" w:sz="4" w:space="1" w:color="FFFFFF"/>
            <w:right w:val="dotted" w:sz="4" w:space="8" w:color="FFFFFF"/>
          </w:divBdr>
        </w:div>
        <w:div w:id="1027022387">
          <w:marLeft w:val="0"/>
          <w:marRight w:val="0"/>
          <w:marTop w:val="0"/>
          <w:marBottom w:val="0"/>
          <w:divBdr>
            <w:top w:val="none" w:sz="0" w:space="0" w:color="auto"/>
            <w:left w:val="none" w:sz="0" w:space="0" w:color="auto"/>
            <w:bottom w:val="none" w:sz="0" w:space="0" w:color="auto"/>
            <w:right w:val="none" w:sz="0" w:space="0" w:color="auto"/>
          </w:divBdr>
          <w:divsChild>
            <w:div w:id="1027021824">
              <w:marLeft w:val="0"/>
              <w:marRight w:val="0"/>
              <w:marTop w:val="0"/>
              <w:marBottom w:val="0"/>
              <w:divBdr>
                <w:top w:val="none" w:sz="0" w:space="0" w:color="auto"/>
                <w:left w:val="none" w:sz="0" w:space="0" w:color="auto"/>
                <w:bottom w:val="none" w:sz="0" w:space="0" w:color="auto"/>
                <w:right w:val="none" w:sz="0" w:space="0" w:color="auto"/>
              </w:divBdr>
              <w:divsChild>
                <w:div w:id="1027023631">
                  <w:marLeft w:val="0"/>
                  <w:marRight w:val="0"/>
                  <w:marTop w:val="0"/>
                  <w:marBottom w:val="0"/>
                  <w:divBdr>
                    <w:top w:val="none" w:sz="0" w:space="0" w:color="auto"/>
                    <w:left w:val="none" w:sz="0" w:space="0" w:color="auto"/>
                    <w:bottom w:val="none" w:sz="0" w:space="0" w:color="auto"/>
                    <w:right w:val="none" w:sz="0" w:space="0" w:color="auto"/>
                  </w:divBdr>
                  <w:divsChild>
                    <w:div w:id="1027022196">
                      <w:marLeft w:val="0"/>
                      <w:marRight w:val="0"/>
                      <w:marTop w:val="0"/>
                      <w:marBottom w:val="0"/>
                      <w:divBdr>
                        <w:top w:val="none" w:sz="0" w:space="0" w:color="auto"/>
                        <w:left w:val="none" w:sz="0" w:space="0" w:color="auto"/>
                        <w:bottom w:val="none" w:sz="0" w:space="0" w:color="auto"/>
                        <w:right w:val="none" w:sz="0" w:space="0" w:color="auto"/>
                      </w:divBdr>
                      <w:divsChild>
                        <w:div w:id="1027022968">
                          <w:marLeft w:val="0"/>
                          <w:marRight w:val="0"/>
                          <w:marTop w:val="0"/>
                          <w:marBottom w:val="0"/>
                          <w:divBdr>
                            <w:top w:val="none" w:sz="0" w:space="0" w:color="auto"/>
                            <w:left w:val="none" w:sz="0" w:space="0" w:color="auto"/>
                            <w:bottom w:val="none" w:sz="0" w:space="0" w:color="auto"/>
                            <w:right w:val="none" w:sz="0" w:space="0" w:color="auto"/>
                          </w:divBdr>
                          <w:divsChild>
                            <w:div w:id="1027022732">
                              <w:marLeft w:val="0"/>
                              <w:marRight w:val="0"/>
                              <w:marTop w:val="0"/>
                              <w:marBottom w:val="0"/>
                              <w:divBdr>
                                <w:top w:val="none" w:sz="0" w:space="0" w:color="auto"/>
                                <w:left w:val="none" w:sz="0" w:space="0" w:color="auto"/>
                                <w:bottom w:val="none" w:sz="0" w:space="0" w:color="auto"/>
                                <w:right w:val="none" w:sz="0" w:space="0" w:color="auto"/>
                              </w:divBdr>
                              <w:divsChild>
                                <w:div w:id="1027023078">
                                  <w:marLeft w:val="0"/>
                                  <w:marRight w:val="0"/>
                                  <w:marTop w:val="0"/>
                                  <w:marBottom w:val="0"/>
                                  <w:divBdr>
                                    <w:top w:val="none" w:sz="0" w:space="0" w:color="auto"/>
                                    <w:left w:val="none" w:sz="0" w:space="0" w:color="auto"/>
                                    <w:bottom w:val="none" w:sz="0" w:space="0" w:color="auto"/>
                                    <w:right w:val="none" w:sz="0" w:space="0" w:color="auto"/>
                                  </w:divBdr>
                                  <w:divsChild>
                                    <w:div w:id="1027022676">
                                      <w:marLeft w:val="0"/>
                                      <w:marRight w:val="0"/>
                                      <w:marTop w:val="0"/>
                                      <w:marBottom w:val="0"/>
                                      <w:divBdr>
                                        <w:top w:val="none" w:sz="0" w:space="0" w:color="auto"/>
                                        <w:left w:val="none" w:sz="0" w:space="0" w:color="auto"/>
                                        <w:bottom w:val="none" w:sz="0" w:space="0" w:color="auto"/>
                                        <w:right w:val="none" w:sz="0" w:space="0" w:color="auto"/>
                                      </w:divBdr>
                                      <w:divsChild>
                                        <w:div w:id="1027022970">
                                          <w:marLeft w:val="0"/>
                                          <w:marRight w:val="0"/>
                                          <w:marTop w:val="0"/>
                                          <w:marBottom w:val="0"/>
                                          <w:divBdr>
                                            <w:top w:val="none" w:sz="0" w:space="0" w:color="auto"/>
                                            <w:left w:val="none" w:sz="0" w:space="0" w:color="auto"/>
                                            <w:bottom w:val="none" w:sz="0" w:space="0" w:color="auto"/>
                                            <w:right w:val="none" w:sz="0" w:space="0" w:color="auto"/>
                                          </w:divBdr>
                                          <w:divsChild>
                                            <w:div w:id="102702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021630">
      <w:marLeft w:val="0"/>
      <w:marRight w:val="0"/>
      <w:marTop w:val="0"/>
      <w:marBottom w:val="0"/>
      <w:divBdr>
        <w:top w:val="none" w:sz="0" w:space="0" w:color="auto"/>
        <w:left w:val="none" w:sz="0" w:space="0" w:color="auto"/>
        <w:bottom w:val="none" w:sz="0" w:space="0" w:color="auto"/>
        <w:right w:val="none" w:sz="0" w:space="0" w:color="auto"/>
      </w:divBdr>
    </w:div>
    <w:div w:id="1027021636">
      <w:marLeft w:val="0"/>
      <w:marRight w:val="0"/>
      <w:marTop w:val="0"/>
      <w:marBottom w:val="0"/>
      <w:divBdr>
        <w:top w:val="none" w:sz="0" w:space="0" w:color="auto"/>
        <w:left w:val="none" w:sz="0" w:space="0" w:color="auto"/>
        <w:bottom w:val="none" w:sz="0" w:space="0" w:color="auto"/>
        <w:right w:val="none" w:sz="0" w:space="0" w:color="auto"/>
      </w:divBdr>
    </w:div>
    <w:div w:id="1027021637">
      <w:marLeft w:val="0"/>
      <w:marRight w:val="0"/>
      <w:marTop w:val="0"/>
      <w:marBottom w:val="0"/>
      <w:divBdr>
        <w:top w:val="none" w:sz="0" w:space="0" w:color="auto"/>
        <w:left w:val="none" w:sz="0" w:space="0" w:color="auto"/>
        <w:bottom w:val="none" w:sz="0" w:space="0" w:color="auto"/>
        <w:right w:val="none" w:sz="0" w:space="0" w:color="auto"/>
      </w:divBdr>
    </w:div>
    <w:div w:id="1027021639">
      <w:marLeft w:val="0"/>
      <w:marRight w:val="0"/>
      <w:marTop w:val="0"/>
      <w:marBottom w:val="0"/>
      <w:divBdr>
        <w:top w:val="none" w:sz="0" w:space="0" w:color="auto"/>
        <w:left w:val="none" w:sz="0" w:space="0" w:color="auto"/>
        <w:bottom w:val="none" w:sz="0" w:space="0" w:color="auto"/>
        <w:right w:val="none" w:sz="0" w:space="0" w:color="auto"/>
      </w:divBdr>
    </w:div>
    <w:div w:id="1027021640">
      <w:marLeft w:val="0"/>
      <w:marRight w:val="0"/>
      <w:marTop w:val="0"/>
      <w:marBottom w:val="0"/>
      <w:divBdr>
        <w:top w:val="none" w:sz="0" w:space="0" w:color="auto"/>
        <w:left w:val="none" w:sz="0" w:space="0" w:color="auto"/>
        <w:bottom w:val="none" w:sz="0" w:space="0" w:color="auto"/>
        <w:right w:val="none" w:sz="0" w:space="0" w:color="auto"/>
      </w:divBdr>
      <w:divsChild>
        <w:div w:id="1027021665">
          <w:marLeft w:val="0"/>
          <w:marRight w:val="0"/>
          <w:marTop w:val="0"/>
          <w:marBottom w:val="0"/>
          <w:divBdr>
            <w:top w:val="none" w:sz="0" w:space="0" w:color="auto"/>
            <w:left w:val="none" w:sz="0" w:space="0" w:color="auto"/>
            <w:bottom w:val="none" w:sz="0" w:space="0" w:color="auto"/>
            <w:right w:val="none" w:sz="0" w:space="0" w:color="auto"/>
          </w:divBdr>
        </w:div>
        <w:div w:id="1027021795">
          <w:marLeft w:val="0"/>
          <w:marRight w:val="0"/>
          <w:marTop w:val="0"/>
          <w:marBottom w:val="0"/>
          <w:divBdr>
            <w:top w:val="none" w:sz="0" w:space="0" w:color="auto"/>
            <w:left w:val="none" w:sz="0" w:space="0" w:color="auto"/>
            <w:bottom w:val="none" w:sz="0" w:space="0" w:color="auto"/>
            <w:right w:val="none" w:sz="0" w:space="0" w:color="auto"/>
          </w:divBdr>
          <w:divsChild>
            <w:div w:id="1027022104">
              <w:marLeft w:val="0"/>
              <w:marRight w:val="0"/>
              <w:marTop w:val="0"/>
              <w:marBottom w:val="0"/>
              <w:divBdr>
                <w:top w:val="none" w:sz="0" w:space="0" w:color="auto"/>
                <w:left w:val="none" w:sz="0" w:space="0" w:color="auto"/>
                <w:bottom w:val="none" w:sz="0" w:space="0" w:color="auto"/>
                <w:right w:val="none" w:sz="0" w:space="0" w:color="auto"/>
              </w:divBdr>
              <w:divsChild>
                <w:div w:id="1027021120">
                  <w:marLeft w:val="0"/>
                  <w:marRight w:val="0"/>
                  <w:marTop w:val="0"/>
                  <w:marBottom w:val="0"/>
                  <w:divBdr>
                    <w:top w:val="none" w:sz="0" w:space="0" w:color="auto"/>
                    <w:left w:val="none" w:sz="0" w:space="0" w:color="auto"/>
                    <w:bottom w:val="none" w:sz="0" w:space="0" w:color="auto"/>
                    <w:right w:val="none" w:sz="0" w:space="0" w:color="auto"/>
                  </w:divBdr>
                </w:div>
                <w:div w:id="1027022572">
                  <w:marLeft w:val="0"/>
                  <w:marRight w:val="0"/>
                  <w:marTop w:val="0"/>
                  <w:marBottom w:val="0"/>
                  <w:divBdr>
                    <w:top w:val="none" w:sz="0" w:space="0" w:color="auto"/>
                    <w:left w:val="none" w:sz="0" w:space="0" w:color="auto"/>
                    <w:bottom w:val="none" w:sz="0" w:space="0" w:color="auto"/>
                    <w:right w:val="none" w:sz="0" w:space="0" w:color="auto"/>
                  </w:divBdr>
                </w:div>
              </w:divsChild>
            </w:div>
            <w:div w:id="1027023668">
              <w:marLeft w:val="0"/>
              <w:marRight w:val="0"/>
              <w:marTop w:val="0"/>
              <w:marBottom w:val="0"/>
              <w:divBdr>
                <w:top w:val="none" w:sz="0" w:space="0" w:color="auto"/>
                <w:left w:val="none" w:sz="0" w:space="0" w:color="auto"/>
                <w:bottom w:val="none" w:sz="0" w:space="0" w:color="auto"/>
                <w:right w:val="none" w:sz="0" w:space="0" w:color="auto"/>
              </w:divBdr>
            </w:div>
          </w:divsChild>
        </w:div>
        <w:div w:id="1027022906">
          <w:marLeft w:val="0"/>
          <w:marRight w:val="0"/>
          <w:marTop w:val="0"/>
          <w:marBottom w:val="0"/>
          <w:divBdr>
            <w:top w:val="none" w:sz="0" w:space="0" w:color="auto"/>
            <w:left w:val="none" w:sz="0" w:space="0" w:color="auto"/>
            <w:bottom w:val="none" w:sz="0" w:space="0" w:color="auto"/>
            <w:right w:val="none" w:sz="0" w:space="0" w:color="auto"/>
          </w:divBdr>
        </w:div>
        <w:div w:id="1027023064">
          <w:marLeft w:val="0"/>
          <w:marRight w:val="0"/>
          <w:marTop w:val="0"/>
          <w:marBottom w:val="0"/>
          <w:divBdr>
            <w:top w:val="none" w:sz="0" w:space="0" w:color="auto"/>
            <w:left w:val="none" w:sz="0" w:space="0" w:color="auto"/>
            <w:bottom w:val="none" w:sz="0" w:space="0" w:color="auto"/>
            <w:right w:val="none" w:sz="0" w:space="0" w:color="auto"/>
          </w:divBdr>
        </w:div>
        <w:div w:id="1027023760">
          <w:marLeft w:val="0"/>
          <w:marRight w:val="0"/>
          <w:marTop w:val="0"/>
          <w:marBottom w:val="0"/>
          <w:divBdr>
            <w:top w:val="none" w:sz="0" w:space="0" w:color="auto"/>
            <w:left w:val="none" w:sz="0" w:space="0" w:color="auto"/>
            <w:bottom w:val="none" w:sz="0" w:space="0" w:color="auto"/>
            <w:right w:val="none" w:sz="0" w:space="0" w:color="auto"/>
          </w:divBdr>
        </w:div>
      </w:divsChild>
    </w:div>
    <w:div w:id="1027021645">
      <w:marLeft w:val="0"/>
      <w:marRight w:val="0"/>
      <w:marTop w:val="0"/>
      <w:marBottom w:val="0"/>
      <w:divBdr>
        <w:top w:val="none" w:sz="0" w:space="0" w:color="auto"/>
        <w:left w:val="none" w:sz="0" w:space="0" w:color="auto"/>
        <w:bottom w:val="none" w:sz="0" w:space="0" w:color="auto"/>
        <w:right w:val="none" w:sz="0" w:space="0" w:color="auto"/>
      </w:divBdr>
    </w:div>
    <w:div w:id="1027021646">
      <w:marLeft w:val="0"/>
      <w:marRight w:val="0"/>
      <w:marTop w:val="0"/>
      <w:marBottom w:val="0"/>
      <w:divBdr>
        <w:top w:val="none" w:sz="0" w:space="0" w:color="auto"/>
        <w:left w:val="none" w:sz="0" w:space="0" w:color="auto"/>
        <w:bottom w:val="none" w:sz="0" w:space="0" w:color="auto"/>
        <w:right w:val="none" w:sz="0" w:space="0" w:color="auto"/>
      </w:divBdr>
      <w:divsChild>
        <w:div w:id="1027021146">
          <w:marLeft w:val="0"/>
          <w:marRight w:val="0"/>
          <w:marTop w:val="0"/>
          <w:marBottom w:val="0"/>
          <w:divBdr>
            <w:top w:val="none" w:sz="0" w:space="0" w:color="auto"/>
            <w:left w:val="none" w:sz="0" w:space="0" w:color="auto"/>
            <w:bottom w:val="none" w:sz="0" w:space="0" w:color="auto"/>
            <w:right w:val="none" w:sz="0" w:space="0" w:color="auto"/>
          </w:divBdr>
        </w:div>
        <w:div w:id="1027022303">
          <w:marLeft w:val="0"/>
          <w:marRight w:val="0"/>
          <w:marTop w:val="0"/>
          <w:marBottom w:val="0"/>
          <w:divBdr>
            <w:top w:val="none" w:sz="0" w:space="0" w:color="auto"/>
            <w:left w:val="none" w:sz="0" w:space="0" w:color="auto"/>
            <w:bottom w:val="none" w:sz="0" w:space="0" w:color="auto"/>
            <w:right w:val="none" w:sz="0" w:space="0" w:color="auto"/>
          </w:divBdr>
        </w:div>
      </w:divsChild>
    </w:div>
    <w:div w:id="1027021647">
      <w:marLeft w:val="0"/>
      <w:marRight w:val="0"/>
      <w:marTop w:val="0"/>
      <w:marBottom w:val="0"/>
      <w:divBdr>
        <w:top w:val="none" w:sz="0" w:space="0" w:color="auto"/>
        <w:left w:val="none" w:sz="0" w:space="0" w:color="auto"/>
        <w:bottom w:val="none" w:sz="0" w:space="0" w:color="auto"/>
        <w:right w:val="none" w:sz="0" w:space="0" w:color="auto"/>
      </w:divBdr>
    </w:div>
    <w:div w:id="1027021648">
      <w:marLeft w:val="0"/>
      <w:marRight w:val="0"/>
      <w:marTop w:val="0"/>
      <w:marBottom w:val="0"/>
      <w:divBdr>
        <w:top w:val="none" w:sz="0" w:space="0" w:color="auto"/>
        <w:left w:val="none" w:sz="0" w:space="0" w:color="auto"/>
        <w:bottom w:val="none" w:sz="0" w:space="0" w:color="auto"/>
        <w:right w:val="none" w:sz="0" w:space="0" w:color="auto"/>
      </w:divBdr>
      <w:divsChild>
        <w:div w:id="1027021861">
          <w:marLeft w:val="0"/>
          <w:marRight w:val="0"/>
          <w:marTop w:val="0"/>
          <w:marBottom w:val="0"/>
          <w:divBdr>
            <w:top w:val="none" w:sz="0" w:space="0" w:color="auto"/>
            <w:left w:val="none" w:sz="0" w:space="0" w:color="auto"/>
            <w:bottom w:val="none" w:sz="0" w:space="0" w:color="auto"/>
            <w:right w:val="none" w:sz="0" w:space="0" w:color="auto"/>
          </w:divBdr>
          <w:divsChild>
            <w:div w:id="1027021897">
              <w:marLeft w:val="0"/>
              <w:marRight w:val="0"/>
              <w:marTop w:val="0"/>
              <w:marBottom w:val="0"/>
              <w:divBdr>
                <w:top w:val="none" w:sz="0" w:space="0" w:color="auto"/>
                <w:left w:val="none" w:sz="0" w:space="0" w:color="auto"/>
                <w:bottom w:val="none" w:sz="0" w:space="0" w:color="auto"/>
                <w:right w:val="none" w:sz="0" w:space="0" w:color="auto"/>
              </w:divBdr>
              <w:divsChild>
                <w:div w:id="1027023474">
                  <w:marLeft w:val="0"/>
                  <w:marRight w:val="0"/>
                  <w:marTop w:val="0"/>
                  <w:marBottom w:val="0"/>
                  <w:divBdr>
                    <w:top w:val="none" w:sz="0" w:space="0" w:color="auto"/>
                    <w:left w:val="none" w:sz="0" w:space="0" w:color="auto"/>
                    <w:bottom w:val="none" w:sz="0" w:space="0" w:color="auto"/>
                    <w:right w:val="none" w:sz="0" w:space="0" w:color="auto"/>
                  </w:divBdr>
                </w:div>
              </w:divsChild>
            </w:div>
            <w:div w:id="10270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649">
      <w:marLeft w:val="0"/>
      <w:marRight w:val="0"/>
      <w:marTop w:val="0"/>
      <w:marBottom w:val="0"/>
      <w:divBdr>
        <w:top w:val="none" w:sz="0" w:space="0" w:color="auto"/>
        <w:left w:val="none" w:sz="0" w:space="0" w:color="auto"/>
        <w:bottom w:val="none" w:sz="0" w:space="0" w:color="auto"/>
        <w:right w:val="none" w:sz="0" w:space="0" w:color="auto"/>
      </w:divBdr>
    </w:div>
    <w:div w:id="1027021651">
      <w:marLeft w:val="0"/>
      <w:marRight w:val="0"/>
      <w:marTop w:val="0"/>
      <w:marBottom w:val="0"/>
      <w:divBdr>
        <w:top w:val="none" w:sz="0" w:space="0" w:color="auto"/>
        <w:left w:val="none" w:sz="0" w:space="0" w:color="auto"/>
        <w:bottom w:val="none" w:sz="0" w:space="0" w:color="auto"/>
        <w:right w:val="none" w:sz="0" w:space="0" w:color="auto"/>
      </w:divBdr>
    </w:div>
    <w:div w:id="1027021652">
      <w:marLeft w:val="0"/>
      <w:marRight w:val="0"/>
      <w:marTop w:val="0"/>
      <w:marBottom w:val="0"/>
      <w:divBdr>
        <w:top w:val="none" w:sz="0" w:space="0" w:color="auto"/>
        <w:left w:val="none" w:sz="0" w:space="0" w:color="auto"/>
        <w:bottom w:val="none" w:sz="0" w:space="0" w:color="auto"/>
        <w:right w:val="none" w:sz="0" w:space="0" w:color="auto"/>
      </w:divBdr>
    </w:div>
    <w:div w:id="1027021653">
      <w:marLeft w:val="0"/>
      <w:marRight w:val="0"/>
      <w:marTop w:val="0"/>
      <w:marBottom w:val="0"/>
      <w:divBdr>
        <w:top w:val="none" w:sz="0" w:space="0" w:color="auto"/>
        <w:left w:val="none" w:sz="0" w:space="0" w:color="auto"/>
        <w:bottom w:val="none" w:sz="0" w:space="0" w:color="auto"/>
        <w:right w:val="none" w:sz="0" w:space="0" w:color="auto"/>
      </w:divBdr>
    </w:div>
    <w:div w:id="1027021660">
      <w:marLeft w:val="0"/>
      <w:marRight w:val="0"/>
      <w:marTop w:val="0"/>
      <w:marBottom w:val="0"/>
      <w:divBdr>
        <w:top w:val="none" w:sz="0" w:space="0" w:color="auto"/>
        <w:left w:val="none" w:sz="0" w:space="0" w:color="auto"/>
        <w:bottom w:val="none" w:sz="0" w:space="0" w:color="auto"/>
        <w:right w:val="none" w:sz="0" w:space="0" w:color="auto"/>
      </w:divBdr>
    </w:div>
    <w:div w:id="1027021661">
      <w:marLeft w:val="0"/>
      <w:marRight w:val="0"/>
      <w:marTop w:val="0"/>
      <w:marBottom w:val="0"/>
      <w:divBdr>
        <w:top w:val="none" w:sz="0" w:space="0" w:color="auto"/>
        <w:left w:val="none" w:sz="0" w:space="0" w:color="auto"/>
        <w:bottom w:val="none" w:sz="0" w:space="0" w:color="auto"/>
        <w:right w:val="none" w:sz="0" w:space="0" w:color="auto"/>
      </w:divBdr>
      <w:divsChild>
        <w:div w:id="1027022741">
          <w:marLeft w:val="0"/>
          <w:marRight w:val="0"/>
          <w:marTop w:val="0"/>
          <w:marBottom w:val="0"/>
          <w:divBdr>
            <w:top w:val="none" w:sz="0" w:space="0" w:color="auto"/>
            <w:left w:val="none" w:sz="0" w:space="0" w:color="auto"/>
            <w:bottom w:val="none" w:sz="0" w:space="0" w:color="auto"/>
            <w:right w:val="none" w:sz="0" w:space="0" w:color="auto"/>
          </w:divBdr>
          <w:divsChild>
            <w:div w:id="1027021499">
              <w:marLeft w:val="0"/>
              <w:marRight w:val="0"/>
              <w:marTop w:val="0"/>
              <w:marBottom w:val="0"/>
              <w:divBdr>
                <w:top w:val="none" w:sz="0" w:space="0" w:color="auto"/>
                <w:left w:val="none" w:sz="0" w:space="0" w:color="auto"/>
                <w:bottom w:val="none" w:sz="0" w:space="0" w:color="auto"/>
                <w:right w:val="none" w:sz="0" w:space="0" w:color="auto"/>
              </w:divBdr>
              <w:divsChild>
                <w:div w:id="1027021280">
                  <w:marLeft w:val="0"/>
                  <w:marRight w:val="0"/>
                  <w:marTop w:val="0"/>
                  <w:marBottom w:val="0"/>
                  <w:divBdr>
                    <w:top w:val="none" w:sz="0" w:space="0" w:color="auto"/>
                    <w:left w:val="none" w:sz="0" w:space="0" w:color="auto"/>
                    <w:bottom w:val="none" w:sz="0" w:space="0" w:color="auto"/>
                    <w:right w:val="none" w:sz="0" w:space="0" w:color="auto"/>
                  </w:divBdr>
                  <w:divsChild>
                    <w:div w:id="1027022501">
                      <w:marLeft w:val="0"/>
                      <w:marRight w:val="0"/>
                      <w:marTop w:val="0"/>
                      <w:marBottom w:val="0"/>
                      <w:divBdr>
                        <w:top w:val="none" w:sz="0" w:space="0" w:color="auto"/>
                        <w:left w:val="none" w:sz="0" w:space="0" w:color="auto"/>
                        <w:bottom w:val="none" w:sz="0" w:space="0" w:color="auto"/>
                        <w:right w:val="none" w:sz="0" w:space="0" w:color="auto"/>
                      </w:divBdr>
                      <w:divsChild>
                        <w:div w:id="1027022975">
                          <w:marLeft w:val="0"/>
                          <w:marRight w:val="0"/>
                          <w:marTop w:val="0"/>
                          <w:marBottom w:val="0"/>
                          <w:divBdr>
                            <w:top w:val="none" w:sz="0" w:space="0" w:color="auto"/>
                            <w:left w:val="none" w:sz="0" w:space="0" w:color="auto"/>
                            <w:bottom w:val="none" w:sz="0" w:space="0" w:color="auto"/>
                            <w:right w:val="none" w:sz="0" w:space="0" w:color="auto"/>
                          </w:divBdr>
                          <w:divsChild>
                            <w:div w:id="1027021946">
                              <w:marLeft w:val="0"/>
                              <w:marRight w:val="0"/>
                              <w:marTop w:val="0"/>
                              <w:marBottom w:val="0"/>
                              <w:divBdr>
                                <w:top w:val="none" w:sz="0" w:space="0" w:color="auto"/>
                                <w:left w:val="none" w:sz="0" w:space="0" w:color="auto"/>
                                <w:bottom w:val="none" w:sz="0" w:space="0" w:color="auto"/>
                                <w:right w:val="none" w:sz="0" w:space="0" w:color="auto"/>
                              </w:divBdr>
                              <w:divsChild>
                                <w:div w:id="1027023349">
                                  <w:marLeft w:val="0"/>
                                  <w:marRight w:val="0"/>
                                  <w:marTop w:val="0"/>
                                  <w:marBottom w:val="0"/>
                                  <w:divBdr>
                                    <w:top w:val="none" w:sz="0" w:space="0" w:color="auto"/>
                                    <w:left w:val="none" w:sz="0" w:space="0" w:color="auto"/>
                                    <w:bottom w:val="none" w:sz="0" w:space="0" w:color="auto"/>
                                    <w:right w:val="none" w:sz="0" w:space="0" w:color="auto"/>
                                  </w:divBdr>
                                  <w:divsChild>
                                    <w:div w:id="1027023096">
                                      <w:marLeft w:val="0"/>
                                      <w:marRight w:val="0"/>
                                      <w:marTop w:val="0"/>
                                      <w:marBottom w:val="0"/>
                                      <w:divBdr>
                                        <w:top w:val="none" w:sz="0" w:space="0" w:color="auto"/>
                                        <w:left w:val="none" w:sz="0" w:space="0" w:color="auto"/>
                                        <w:bottom w:val="none" w:sz="0" w:space="0" w:color="auto"/>
                                        <w:right w:val="none" w:sz="0" w:space="0" w:color="auto"/>
                                      </w:divBdr>
                                      <w:divsChild>
                                        <w:div w:id="10270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7021662">
      <w:marLeft w:val="0"/>
      <w:marRight w:val="0"/>
      <w:marTop w:val="0"/>
      <w:marBottom w:val="0"/>
      <w:divBdr>
        <w:top w:val="none" w:sz="0" w:space="0" w:color="auto"/>
        <w:left w:val="none" w:sz="0" w:space="0" w:color="auto"/>
        <w:bottom w:val="none" w:sz="0" w:space="0" w:color="auto"/>
        <w:right w:val="none" w:sz="0" w:space="0" w:color="auto"/>
      </w:divBdr>
    </w:div>
    <w:div w:id="1027021663">
      <w:marLeft w:val="0"/>
      <w:marRight w:val="0"/>
      <w:marTop w:val="0"/>
      <w:marBottom w:val="0"/>
      <w:divBdr>
        <w:top w:val="none" w:sz="0" w:space="0" w:color="auto"/>
        <w:left w:val="none" w:sz="0" w:space="0" w:color="auto"/>
        <w:bottom w:val="none" w:sz="0" w:space="0" w:color="auto"/>
        <w:right w:val="none" w:sz="0" w:space="0" w:color="auto"/>
      </w:divBdr>
    </w:div>
    <w:div w:id="1027021664">
      <w:marLeft w:val="0"/>
      <w:marRight w:val="0"/>
      <w:marTop w:val="0"/>
      <w:marBottom w:val="0"/>
      <w:divBdr>
        <w:top w:val="none" w:sz="0" w:space="0" w:color="auto"/>
        <w:left w:val="none" w:sz="0" w:space="0" w:color="auto"/>
        <w:bottom w:val="none" w:sz="0" w:space="0" w:color="auto"/>
        <w:right w:val="none" w:sz="0" w:space="0" w:color="auto"/>
      </w:divBdr>
    </w:div>
    <w:div w:id="1027021668">
      <w:marLeft w:val="0"/>
      <w:marRight w:val="0"/>
      <w:marTop w:val="0"/>
      <w:marBottom w:val="0"/>
      <w:divBdr>
        <w:top w:val="none" w:sz="0" w:space="0" w:color="auto"/>
        <w:left w:val="none" w:sz="0" w:space="0" w:color="auto"/>
        <w:bottom w:val="none" w:sz="0" w:space="0" w:color="auto"/>
        <w:right w:val="none" w:sz="0" w:space="0" w:color="auto"/>
      </w:divBdr>
    </w:div>
    <w:div w:id="1027021669">
      <w:marLeft w:val="1134"/>
      <w:marRight w:val="1803"/>
      <w:marTop w:val="720"/>
      <w:marBottom w:val="720"/>
      <w:divBdr>
        <w:top w:val="none" w:sz="0" w:space="0" w:color="auto"/>
        <w:left w:val="none" w:sz="0" w:space="0" w:color="auto"/>
        <w:bottom w:val="none" w:sz="0" w:space="0" w:color="auto"/>
        <w:right w:val="none" w:sz="0" w:space="0" w:color="auto"/>
      </w:divBdr>
    </w:div>
    <w:div w:id="1027021671">
      <w:marLeft w:val="0"/>
      <w:marRight w:val="0"/>
      <w:marTop w:val="0"/>
      <w:marBottom w:val="0"/>
      <w:divBdr>
        <w:top w:val="none" w:sz="0" w:space="0" w:color="auto"/>
        <w:left w:val="none" w:sz="0" w:space="0" w:color="auto"/>
        <w:bottom w:val="none" w:sz="0" w:space="0" w:color="auto"/>
        <w:right w:val="none" w:sz="0" w:space="0" w:color="auto"/>
      </w:divBdr>
    </w:div>
    <w:div w:id="1027021673">
      <w:marLeft w:val="0"/>
      <w:marRight w:val="0"/>
      <w:marTop w:val="0"/>
      <w:marBottom w:val="0"/>
      <w:divBdr>
        <w:top w:val="none" w:sz="0" w:space="0" w:color="auto"/>
        <w:left w:val="none" w:sz="0" w:space="0" w:color="auto"/>
        <w:bottom w:val="none" w:sz="0" w:space="0" w:color="auto"/>
        <w:right w:val="none" w:sz="0" w:space="0" w:color="auto"/>
      </w:divBdr>
    </w:div>
    <w:div w:id="1027021674">
      <w:marLeft w:val="0"/>
      <w:marRight w:val="0"/>
      <w:marTop w:val="0"/>
      <w:marBottom w:val="0"/>
      <w:divBdr>
        <w:top w:val="none" w:sz="0" w:space="0" w:color="auto"/>
        <w:left w:val="none" w:sz="0" w:space="0" w:color="auto"/>
        <w:bottom w:val="none" w:sz="0" w:space="0" w:color="auto"/>
        <w:right w:val="none" w:sz="0" w:space="0" w:color="auto"/>
      </w:divBdr>
    </w:div>
    <w:div w:id="1027021677">
      <w:marLeft w:val="0"/>
      <w:marRight w:val="0"/>
      <w:marTop w:val="0"/>
      <w:marBottom w:val="0"/>
      <w:divBdr>
        <w:top w:val="none" w:sz="0" w:space="0" w:color="auto"/>
        <w:left w:val="none" w:sz="0" w:space="0" w:color="auto"/>
        <w:bottom w:val="none" w:sz="0" w:space="0" w:color="auto"/>
        <w:right w:val="none" w:sz="0" w:space="0" w:color="auto"/>
      </w:divBdr>
    </w:div>
    <w:div w:id="1027021679">
      <w:marLeft w:val="0"/>
      <w:marRight w:val="0"/>
      <w:marTop w:val="0"/>
      <w:marBottom w:val="0"/>
      <w:divBdr>
        <w:top w:val="none" w:sz="0" w:space="0" w:color="auto"/>
        <w:left w:val="none" w:sz="0" w:space="0" w:color="auto"/>
        <w:bottom w:val="none" w:sz="0" w:space="0" w:color="auto"/>
        <w:right w:val="none" w:sz="0" w:space="0" w:color="auto"/>
      </w:divBdr>
    </w:div>
    <w:div w:id="1027021680">
      <w:marLeft w:val="0"/>
      <w:marRight w:val="0"/>
      <w:marTop w:val="0"/>
      <w:marBottom w:val="0"/>
      <w:divBdr>
        <w:top w:val="none" w:sz="0" w:space="0" w:color="auto"/>
        <w:left w:val="none" w:sz="0" w:space="0" w:color="auto"/>
        <w:bottom w:val="none" w:sz="0" w:space="0" w:color="auto"/>
        <w:right w:val="none" w:sz="0" w:space="0" w:color="auto"/>
      </w:divBdr>
    </w:div>
    <w:div w:id="1027021681">
      <w:marLeft w:val="0"/>
      <w:marRight w:val="0"/>
      <w:marTop w:val="0"/>
      <w:marBottom w:val="0"/>
      <w:divBdr>
        <w:top w:val="none" w:sz="0" w:space="0" w:color="auto"/>
        <w:left w:val="none" w:sz="0" w:space="0" w:color="auto"/>
        <w:bottom w:val="none" w:sz="0" w:space="0" w:color="auto"/>
        <w:right w:val="none" w:sz="0" w:space="0" w:color="auto"/>
      </w:divBdr>
    </w:div>
    <w:div w:id="1027021682">
      <w:marLeft w:val="0"/>
      <w:marRight w:val="0"/>
      <w:marTop w:val="0"/>
      <w:marBottom w:val="0"/>
      <w:divBdr>
        <w:top w:val="none" w:sz="0" w:space="0" w:color="auto"/>
        <w:left w:val="none" w:sz="0" w:space="0" w:color="auto"/>
        <w:bottom w:val="none" w:sz="0" w:space="0" w:color="auto"/>
        <w:right w:val="none" w:sz="0" w:space="0" w:color="auto"/>
      </w:divBdr>
    </w:div>
    <w:div w:id="1027021684">
      <w:marLeft w:val="0"/>
      <w:marRight w:val="0"/>
      <w:marTop w:val="0"/>
      <w:marBottom w:val="0"/>
      <w:divBdr>
        <w:top w:val="none" w:sz="0" w:space="0" w:color="auto"/>
        <w:left w:val="none" w:sz="0" w:space="0" w:color="auto"/>
        <w:bottom w:val="none" w:sz="0" w:space="0" w:color="auto"/>
        <w:right w:val="none" w:sz="0" w:space="0" w:color="auto"/>
      </w:divBdr>
    </w:div>
    <w:div w:id="1027021685">
      <w:marLeft w:val="0"/>
      <w:marRight w:val="0"/>
      <w:marTop w:val="0"/>
      <w:marBottom w:val="0"/>
      <w:divBdr>
        <w:top w:val="none" w:sz="0" w:space="0" w:color="auto"/>
        <w:left w:val="none" w:sz="0" w:space="0" w:color="auto"/>
        <w:bottom w:val="none" w:sz="0" w:space="0" w:color="auto"/>
        <w:right w:val="none" w:sz="0" w:space="0" w:color="auto"/>
      </w:divBdr>
    </w:div>
    <w:div w:id="1027021687">
      <w:marLeft w:val="0"/>
      <w:marRight w:val="0"/>
      <w:marTop w:val="0"/>
      <w:marBottom w:val="0"/>
      <w:divBdr>
        <w:top w:val="none" w:sz="0" w:space="0" w:color="auto"/>
        <w:left w:val="none" w:sz="0" w:space="0" w:color="auto"/>
        <w:bottom w:val="none" w:sz="0" w:space="0" w:color="auto"/>
        <w:right w:val="none" w:sz="0" w:space="0" w:color="auto"/>
      </w:divBdr>
    </w:div>
    <w:div w:id="1027021688">
      <w:marLeft w:val="0"/>
      <w:marRight w:val="0"/>
      <w:marTop w:val="0"/>
      <w:marBottom w:val="0"/>
      <w:divBdr>
        <w:top w:val="none" w:sz="0" w:space="0" w:color="auto"/>
        <w:left w:val="none" w:sz="0" w:space="0" w:color="auto"/>
        <w:bottom w:val="none" w:sz="0" w:space="0" w:color="auto"/>
        <w:right w:val="none" w:sz="0" w:space="0" w:color="auto"/>
      </w:divBdr>
    </w:div>
    <w:div w:id="1027021689">
      <w:marLeft w:val="0"/>
      <w:marRight w:val="0"/>
      <w:marTop w:val="0"/>
      <w:marBottom w:val="0"/>
      <w:divBdr>
        <w:top w:val="none" w:sz="0" w:space="0" w:color="auto"/>
        <w:left w:val="none" w:sz="0" w:space="0" w:color="auto"/>
        <w:bottom w:val="none" w:sz="0" w:space="0" w:color="auto"/>
        <w:right w:val="none" w:sz="0" w:space="0" w:color="auto"/>
      </w:divBdr>
      <w:divsChild>
        <w:div w:id="1027021228">
          <w:marLeft w:val="0"/>
          <w:marRight w:val="0"/>
          <w:marTop w:val="0"/>
          <w:marBottom w:val="0"/>
          <w:divBdr>
            <w:top w:val="none" w:sz="0" w:space="0" w:color="auto"/>
            <w:left w:val="none" w:sz="0" w:space="0" w:color="auto"/>
            <w:bottom w:val="none" w:sz="0" w:space="0" w:color="auto"/>
            <w:right w:val="none" w:sz="0" w:space="0" w:color="auto"/>
          </w:divBdr>
        </w:div>
      </w:divsChild>
    </w:div>
    <w:div w:id="1027021690">
      <w:marLeft w:val="0"/>
      <w:marRight w:val="0"/>
      <w:marTop w:val="0"/>
      <w:marBottom w:val="0"/>
      <w:divBdr>
        <w:top w:val="none" w:sz="0" w:space="0" w:color="auto"/>
        <w:left w:val="none" w:sz="0" w:space="0" w:color="auto"/>
        <w:bottom w:val="none" w:sz="0" w:space="0" w:color="auto"/>
        <w:right w:val="none" w:sz="0" w:space="0" w:color="auto"/>
      </w:divBdr>
      <w:divsChild>
        <w:div w:id="1027022307">
          <w:marLeft w:val="0"/>
          <w:marRight w:val="0"/>
          <w:marTop w:val="0"/>
          <w:marBottom w:val="0"/>
          <w:divBdr>
            <w:top w:val="none" w:sz="0" w:space="0" w:color="auto"/>
            <w:left w:val="none" w:sz="0" w:space="0" w:color="auto"/>
            <w:bottom w:val="none" w:sz="0" w:space="0" w:color="auto"/>
            <w:right w:val="none" w:sz="0" w:space="0" w:color="auto"/>
          </w:divBdr>
          <w:divsChild>
            <w:div w:id="102702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691">
      <w:marLeft w:val="0"/>
      <w:marRight w:val="0"/>
      <w:marTop w:val="0"/>
      <w:marBottom w:val="0"/>
      <w:divBdr>
        <w:top w:val="none" w:sz="0" w:space="0" w:color="auto"/>
        <w:left w:val="none" w:sz="0" w:space="0" w:color="auto"/>
        <w:bottom w:val="none" w:sz="0" w:space="0" w:color="auto"/>
        <w:right w:val="none" w:sz="0" w:space="0" w:color="auto"/>
      </w:divBdr>
    </w:div>
    <w:div w:id="1027021700">
      <w:marLeft w:val="0"/>
      <w:marRight w:val="0"/>
      <w:marTop w:val="0"/>
      <w:marBottom w:val="0"/>
      <w:divBdr>
        <w:top w:val="none" w:sz="0" w:space="0" w:color="auto"/>
        <w:left w:val="none" w:sz="0" w:space="0" w:color="auto"/>
        <w:bottom w:val="none" w:sz="0" w:space="0" w:color="auto"/>
        <w:right w:val="none" w:sz="0" w:space="0" w:color="auto"/>
      </w:divBdr>
    </w:div>
    <w:div w:id="1027021701">
      <w:marLeft w:val="0"/>
      <w:marRight w:val="0"/>
      <w:marTop w:val="0"/>
      <w:marBottom w:val="0"/>
      <w:divBdr>
        <w:top w:val="none" w:sz="0" w:space="0" w:color="auto"/>
        <w:left w:val="none" w:sz="0" w:space="0" w:color="auto"/>
        <w:bottom w:val="none" w:sz="0" w:space="0" w:color="auto"/>
        <w:right w:val="none" w:sz="0" w:space="0" w:color="auto"/>
      </w:divBdr>
    </w:div>
    <w:div w:id="1027021704">
      <w:marLeft w:val="0"/>
      <w:marRight w:val="0"/>
      <w:marTop w:val="0"/>
      <w:marBottom w:val="0"/>
      <w:divBdr>
        <w:top w:val="none" w:sz="0" w:space="0" w:color="auto"/>
        <w:left w:val="none" w:sz="0" w:space="0" w:color="auto"/>
        <w:bottom w:val="none" w:sz="0" w:space="0" w:color="auto"/>
        <w:right w:val="none" w:sz="0" w:space="0" w:color="auto"/>
      </w:divBdr>
    </w:div>
    <w:div w:id="1027021705">
      <w:marLeft w:val="0"/>
      <w:marRight w:val="0"/>
      <w:marTop w:val="0"/>
      <w:marBottom w:val="0"/>
      <w:divBdr>
        <w:top w:val="none" w:sz="0" w:space="0" w:color="auto"/>
        <w:left w:val="none" w:sz="0" w:space="0" w:color="auto"/>
        <w:bottom w:val="none" w:sz="0" w:space="0" w:color="auto"/>
        <w:right w:val="none" w:sz="0" w:space="0" w:color="auto"/>
      </w:divBdr>
      <w:divsChild>
        <w:div w:id="1027022207">
          <w:marLeft w:val="0"/>
          <w:marRight w:val="0"/>
          <w:marTop w:val="0"/>
          <w:marBottom w:val="0"/>
          <w:divBdr>
            <w:top w:val="none" w:sz="0" w:space="0" w:color="auto"/>
            <w:left w:val="none" w:sz="0" w:space="0" w:color="auto"/>
            <w:bottom w:val="none" w:sz="0" w:space="0" w:color="auto"/>
            <w:right w:val="none" w:sz="0" w:space="0" w:color="auto"/>
          </w:divBdr>
          <w:divsChild>
            <w:div w:id="1027022205">
              <w:marLeft w:val="0"/>
              <w:marRight w:val="0"/>
              <w:marTop w:val="0"/>
              <w:marBottom w:val="0"/>
              <w:divBdr>
                <w:top w:val="none" w:sz="0" w:space="0" w:color="auto"/>
                <w:left w:val="none" w:sz="0" w:space="0" w:color="auto"/>
                <w:bottom w:val="none" w:sz="0" w:space="0" w:color="auto"/>
                <w:right w:val="none" w:sz="0" w:space="0" w:color="auto"/>
              </w:divBdr>
              <w:divsChild>
                <w:div w:id="1027022833">
                  <w:marLeft w:val="0"/>
                  <w:marRight w:val="0"/>
                  <w:marTop w:val="0"/>
                  <w:marBottom w:val="0"/>
                  <w:divBdr>
                    <w:top w:val="none" w:sz="0" w:space="0" w:color="auto"/>
                    <w:left w:val="none" w:sz="0" w:space="0" w:color="auto"/>
                    <w:bottom w:val="none" w:sz="0" w:space="0" w:color="auto"/>
                    <w:right w:val="none" w:sz="0" w:space="0" w:color="auto"/>
                  </w:divBdr>
                  <w:divsChild>
                    <w:div w:id="1027022644">
                      <w:marLeft w:val="0"/>
                      <w:marRight w:val="0"/>
                      <w:marTop w:val="0"/>
                      <w:marBottom w:val="0"/>
                      <w:divBdr>
                        <w:top w:val="none" w:sz="0" w:space="0" w:color="auto"/>
                        <w:left w:val="none" w:sz="0" w:space="0" w:color="auto"/>
                        <w:bottom w:val="none" w:sz="0" w:space="0" w:color="auto"/>
                        <w:right w:val="none" w:sz="0" w:space="0" w:color="auto"/>
                      </w:divBdr>
                      <w:divsChild>
                        <w:div w:id="1027021816">
                          <w:marLeft w:val="0"/>
                          <w:marRight w:val="0"/>
                          <w:marTop w:val="0"/>
                          <w:marBottom w:val="0"/>
                          <w:divBdr>
                            <w:top w:val="none" w:sz="0" w:space="0" w:color="auto"/>
                            <w:left w:val="none" w:sz="0" w:space="0" w:color="auto"/>
                            <w:bottom w:val="none" w:sz="0" w:space="0" w:color="auto"/>
                            <w:right w:val="none" w:sz="0" w:space="0" w:color="auto"/>
                          </w:divBdr>
                          <w:divsChild>
                            <w:div w:id="1027021194">
                              <w:marLeft w:val="0"/>
                              <w:marRight w:val="0"/>
                              <w:marTop w:val="0"/>
                              <w:marBottom w:val="0"/>
                              <w:divBdr>
                                <w:top w:val="none" w:sz="0" w:space="0" w:color="auto"/>
                                <w:left w:val="none" w:sz="0" w:space="0" w:color="auto"/>
                                <w:bottom w:val="none" w:sz="0" w:space="0" w:color="auto"/>
                                <w:right w:val="none" w:sz="0" w:space="0" w:color="auto"/>
                              </w:divBdr>
                              <w:divsChild>
                                <w:div w:id="10270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1707">
      <w:marLeft w:val="0"/>
      <w:marRight w:val="0"/>
      <w:marTop w:val="0"/>
      <w:marBottom w:val="0"/>
      <w:divBdr>
        <w:top w:val="none" w:sz="0" w:space="0" w:color="auto"/>
        <w:left w:val="none" w:sz="0" w:space="0" w:color="auto"/>
        <w:bottom w:val="none" w:sz="0" w:space="0" w:color="auto"/>
        <w:right w:val="none" w:sz="0" w:space="0" w:color="auto"/>
      </w:divBdr>
      <w:divsChild>
        <w:div w:id="1027021209">
          <w:marLeft w:val="0"/>
          <w:marRight w:val="0"/>
          <w:marTop w:val="0"/>
          <w:marBottom w:val="0"/>
          <w:divBdr>
            <w:top w:val="none" w:sz="0" w:space="0" w:color="auto"/>
            <w:left w:val="none" w:sz="0" w:space="0" w:color="auto"/>
            <w:bottom w:val="none" w:sz="0" w:space="0" w:color="auto"/>
            <w:right w:val="none" w:sz="0" w:space="0" w:color="auto"/>
          </w:divBdr>
        </w:div>
        <w:div w:id="1027021848">
          <w:marLeft w:val="0"/>
          <w:marRight w:val="0"/>
          <w:marTop w:val="0"/>
          <w:marBottom w:val="0"/>
          <w:divBdr>
            <w:top w:val="none" w:sz="0" w:space="0" w:color="auto"/>
            <w:left w:val="none" w:sz="0" w:space="0" w:color="auto"/>
            <w:bottom w:val="none" w:sz="0" w:space="0" w:color="auto"/>
            <w:right w:val="none" w:sz="0" w:space="0" w:color="auto"/>
          </w:divBdr>
        </w:div>
        <w:div w:id="1027022124">
          <w:marLeft w:val="0"/>
          <w:marRight w:val="0"/>
          <w:marTop w:val="0"/>
          <w:marBottom w:val="0"/>
          <w:divBdr>
            <w:top w:val="none" w:sz="0" w:space="0" w:color="auto"/>
            <w:left w:val="none" w:sz="0" w:space="0" w:color="auto"/>
            <w:bottom w:val="none" w:sz="0" w:space="0" w:color="auto"/>
            <w:right w:val="none" w:sz="0" w:space="0" w:color="auto"/>
          </w:divBdr>
        </w:div>
        <w:div w:id="1027022981">
          <w:marLeft w:val="0"/>
          <w:marRight w:val="0"/>
          <w:marTop w:val="0"/>
          <w:marBottom w:val="0"/>
          <w:divBdr>
            <w:top w:val="none" w:sz="0" w:space="0" w:color="auto"/>
            <w:left w:val="none" w:sz="0" w:space="0" w:color="auto"/>
            <w:bottom w:val="none" w:sz="0" w:space="0" w:color="auto"/>
            <w:right w:val="none" w:sz="0" w:space="0" w:color="auto"/>
          </w:divBdr>
        </w:div>
        <w:div w:id="1027023519">
          <w:marLeft w:val="0"/>
          <w:marRight w:val="0"/>
          <w:marTop w:val="0"/>
          <w:marBottom w:val="0"/>
          <w:divBdr>
            <w:top w:val="none" w:sz="0" w:space="0" w:color="auto"/>
            <w:left w:val="none" w:sz="0" w:space="0" w:color="auto"/>
            <w:bottom w:val="none" w:sz="0" w:space="0" w:color="auto"/>
            <w:right w:val="none" w:sz="0" w:space="0" w:color="auto"/>
          </w:divBdr>
          <w:divsChild>
            <w:div w:id="1027021488">
              <w:marLeft w:val="0"/>
              <w:marRight w:val="0"/>
              <w:marTop w:val="0"/>
              <w:marBottom w:val="0"/>
              <w:divBdr>
                <w:top w:val="none" w:sz="0" w:space="0" w:color="auto"/>
                <w:left w:val="none" w:sz="0" w:space="0" w:color="auto"/>
                <w:bottom w:val="none" w:sz="0" w:space="0" w:color="auto"/>
                <w:right w:val="none" w:sz="0" w:space="0" w:color="auto"/>
              </w:divBdr>
            </w:div>
            <w:div w:id="1027022177">
              <w:marLeft w:val="0"/>
              <w:marRight w:val="0"/>
              <w:marTop w:val="0"/>
              <w:marBottom w:val="0"/>
              <w:divBdr>
                <w:top w:val="none" w:sz="0" w:space="0" w:color="auto"/>
                <w:left w:val="none" w:sz="0" w:space="0" w:color="auto"/>
                <w:bottom w:val="none" w:sz="0" w:space="0" w:color="auto"/>
                <w:right w:val="none" w:sz="0" w:space="0" w:color="auto"/>
              </w:divBdr>
            </w:div>
            <w:div w:id="1027023314">
              <w:marLeft w:val="0"/>
              <w:marRight w:val="0"/>
              <w:marTop w:val="0"/>
              <w:marBottom w:val="0"/>
              <w:divBdr>
                <w:top w:val="none" w:sz="0" w:space="0" w:color="auto"/>
                <w:left w:val="none" w:sz="0" w:space="0" w:color="auto"/>
                <w:bottom w:val="none" w:sz="0" w:space="0" w:color="auto"/>
                <w:right w:val="none" w:sz="0" w:space="0" w:color="auto"/>
              </w:divBdr>
            </w:div>
            <w:div w:id="1027023616">
              <w:marLeft w:val="0"/>
              <w:marRight w:val="0"/>
              <w:marTop w:val="0"/>
              <w:marBottom w:val="0"/>
              <w:divBdr>
                <w:top w:val="none" w:sz="0" w:space="0" w:color="auto"/>
                <w:left w:val="none" w:sz="0" w:space="0" w:color="auto"/>
                <w:bottom w:val="none" w:sz="0" w:space="0" w:color="auto"/>
                <w:right w:val="none" w:sz="0" w:space="0" w:color="auto"/>
              </w:divBdr>
            </w:div>
            <w:div w:id="1027023659">
              <w:marLeft w:val="0"/>
              <w:marRight w:val="0"/>
              <w:marTop w:val="0"/>
              <w:marBottom w:val="0"/>
              <w:divBdr>
                <w:top w:val="none" w:sz="0" w:space="0" w:color="auto"/>
                <w:left w:val="none" w:sz="0" w:space="0" w:color="auto"/>
                <w:bottom w:val="none" w:sz="0" w:space="0" w:color="auto"/>
                <w:right w:val="none" w:sz="0" w:space="0" w:color="auto"/>
              </w:divBdr>
              <w:divsChild>
                <w:div w:id="1027021214">
                  <w:marLeft w:val="0"/>
                  <w:marRight w:val="0"/>
                  <w:marTop w:val="0"/>
                  <w:marBottom w:val="0"/>
                  <w:divBdr>
                    <w:top w:val="none" w:sz="0" w:space="0" w:color="auto"/>
                    <w:left w:val="none" w:sz="0" w:space="0" w:color="auto"/>
                    <w:bottom w:val="none" w:sz="0" w:space="0" w:color="auto"/>
                    <w:right w:val="none" w:sz="0" w:space="0" w:color="auto"/>
                  </w:divBdr>
                </w:div>
                <w:div w:id="1027022372">
                  <w:marLeft w:val="0"/>
                  <w:marRight w:val="0"/>
                  <w:marTop w:val="0"/>
                  <w:marBottom w:val="0"/>
                  <w:divBdr>
                    <w:top w:val="none" w:sz="0" w:space="0" w:color="auto"/>
                    <w:left w:val="none" w:sz="0" w:space="0" w:color="auto"/>
                    <w:bottom w:val="none" w:sz="0" w:space="0" w:color="auto"/>
                    <w:right w:val="none" w:sz="0" w:space="0" w:color="auto"/>
                  </w:divBdr>
                </w:div>
                <w:div w:id="102702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711">
      <w:marLeft w:val="0"/>
      <w:marRight w:val="0"/>
      <w:marTop w:val="0"/>
      <w:marBottom w:val="0"/>
      <w:divBdr>
        <w:top w:val="none" w:sz="0" w:space="0" w:color="auto"/>
        <w:left w:val="none" w:sz="0" w:space="0" w:color="auto"/>
        <w:bottom w:val="none" w:sz="0" w:space="0" w:color="auto"/>
        <w:right w:val="none" w:sz="0" w:space="0" w:color="auto"/>
      </w:divBdr>
    </w:div>
    <w:div w:id="1027021715">
      <w:marLeft w:val="0"/>
      <w:marRight w:val="0"/>
      <w:marTop w:val="0"/>
      <w:marBottom w:val="0"/>
      <w:divBdr>
        <w:top w:val="none" w:sz="0" w:space="0" w:color="auto"/>
        <w:left w:val="none" w:sz="0" w:space="0" w:color="auto"/>
        <w:bottom w:val="none" w:sz="0" w:space="0" w:color="auto"/>
        <w:right w:val="none" w:sz="0" w:space="0" w:color="auto"/>
      </w:divBdr>
      <w:divsChild>
        <w:div w:id="1027021273">
          <w:marLeft w:val="0"/>
          <w:marRight w:val="0"/>
          <w:marTop w:val="0"/>
          <w:marBottom w:val="0"/>
          <w:divBdr>
            <w:top w:val="none" w:sz="0" w:space="0" w:color="auto"/>
            <w:left w:val="none" w:sz="0" w:space="0" w:color="auto"/>
            <w:bottom w:val="none" w:sz="0" w:space="0" w:color="auto"/>
            <w:right w:val="none" w:sz="0" w:space="0" w:color="auto"/>
          </w:divBdr>
        </w:div>
      </w:divsChild>
    </w:div>
    <w:div w:id="1027021718">
      <w:marLeft w:val="0"/>
      <w:marRight w:val="0"/>
      <w:marTop w:val="0"/>
      <w:marBottom w:val="0"/>
      <w:divBdr>
        <w:top w:val="none" w:sz="0" w:space="0" w:color="auto"/>
        <w:left w:val="none" w:sz="0" w:space="0" w:color="auto"/>
        <w:bottom w:val="none" w:sz="0" w:space="0" w:color="auto"/>
        <w:right w:val="none" w:sz="0" w:space="0" w:color="auto"/>
      </w:divBdr>
    </w:div>
    <w:div w:id="1027021719">
      <w:marLeft w:val="0"/>
      <w:marRight w:val="0"/>
      <w:marTop w:val="0"/>
      <w:marBottom w:val="0"/>
      <w:divBdr>
        <w:top w:val="none" w:sz="0" w:space="0" w:color="auto"/>
        <w:left w:val="none" w:sz="0" w:space="0" w:color="auto"/>
        <w:bottom w:val="none" w:sz="0" w:space="0" w:color="auto"/>
        <w:right w:val="none" w:sz="0" w:space="0" w:color="auto"/>
      </w:divBdr>
    </w:div>
    <w:div w:id="1027021720">
      <w:marLeft w:val="0"/>
      <w:marRight w:val="0"/>
      <w:marTop w:val="0"/>
      <w:marBottom w:val="0"/>
      <w:divBdr>
        <w:top w:val="none" w:sz="0" w:space="0" w:color="auto"/>
        <w:left w:val="none" w:sz="0" w:space="0" w:color="auto"/>
        <w:bottom w:val="none" w:sz="0" w:space="0" w:color="auto"/>
        <w:right w:val="none" w:sz="0" w:space="0" w:color="auto"/>
      </w:divBdr>
    </w:div>
    <w:div w:id="1027021721">
      <w:marLeft w:val="0"/>
      <w:marRight w:val="0"/>
      <w:marTop w:val="0"/>
      <w:marBottom w:val="0"/>
      <w:divBdr>
        <w:top w:val="none" w:sz="0" w:space="0" w:color="auto"/>
        <w:left w:val="none" w:sz="0" w:space="0" w:color="auto"/>
        <w:bottom w:val="none" w:sz="0" w:space="0" w:color="auto"/>
        <w:right w:val="none" w:sz="0" w:space="0" w:color="auto"/>
      </w:divBdr>
    </w:div>
    <w:div w:id="1027021726">
      <w:marLeft w:val="0"/>
      <w:marRight w:val="0"/>
      <w:marTop w:val="0"/>
      <w:marBottom w:val="0"/>
      <w:divBdr>
        <w:top w:val="none" w:sz="0" w:space="0" w:color="auto"/>
        <w:left w:val="none" w:sz="0" w:space="0" w:color="auto"/>
        <w:bottom w:val="none" w:sz="0" w:space="0" w:color="auto"/>
        <w:right w:val="none" w:sz="0" w:space="0" w:color="auto"/>
      </w:divBdr>
    </w:div>
    <w:div w:id="1027021728">
      <w:marLeft w:val="0"/>
      <w:marRight w:val="0"/>
      <w:marTop w:val="0"/>
      <w:marBottom w:val="0"/>
      <w:divBdr>
        <w:top w:val="none" w:sz="0" w:space="0" w:color="auto"/>
        <w:left w:val="none" w:sz="0" w:space="0" w:color="auto"/>
        <w:bottom w:val="none" w:sz="0" w:space="0" w:color="auto"/>
        <w:right w:val="none" w:sz="0" w:space="0" w:color="auto"/>
      </w:divBdr>
    </w:div>
    <w:div w:id="1027021729">
      <w:marLeft w:val="0"/>
      <w:marRight w:val="0"/>
      <w:marTop w:val="0"/>
      <w:marBottom w:val="0"/>
      <w:divBdr>
        <w:top w:val="none" w:sz="0" w:space="0" w:color="auto"/>
        <w:left w:val="none" w:sz="0" w:space="0" w:color="auto"/>
        <w:bottom w:val="none" w:sz="0" w:space="0" w:color="auto"/>
        <w:right w:val="none" w:sz="0" w:space="0" w:color="auto"/>
      </w:divBdr>
    </w:div>
    <w:div w:id="1027021737">
      <w:marLeft w:val="0"/>
      <w:marRight w:val="0"/>
      <w:marTop w:val="0"/>
      <w:marBottom w:val="0"/>
      <w:divBdr>
        <w:top w:val="none" w:sz="0" w:space="0" w:color="auto"/>
        <w:left w:val="none" w:sz="0" w:space="0" w:color="auto"/>
        <w:bottom w:val="none" w:sz="0" w:space="0" w:color="auto"/>
        <w:right w:val="none" w:sz="0" w:space="0" w:color="auto"/>
      </w:divBdr>
    </w:div>
    <w:div w:id="1027021738">
      <w:marLeft w:val="0"/>
      <w:marRight w:val="0"/>
      <w:marTop w:val="0"/>
      <w:marBottom w:val="0"/>
      <w:divBdr>
        <w:top w:val="none" w:sz="0" w:space="0" w:color="auto"/>
        <w:left w:val="none" w:sz="0" w:space="0" w:color="auto"/>
        <w:bottom w:val="none" w:sz="0" w:space="0" w:color="auto"/>
        <w:right w:val="none" w:sz="0" w:space="0" w:color="auto"/>
      </w:divBdr>
    </w:div>
    <w:div w:id="1027021740">
      <w:marLeft w:val="0"/>
      <w:marRight w:val="0"/>
      <w:marTop w:val="0"/>
      <w:marBottom w:val="0"/>
      <w:divBdr>
        <w:top w:val="none" w:sz="0" w:space="0" w:color="auto"/>
        <w:left w:val="none" w:sz="0" w:space="0" w:color="auto"/>
        <w:bottom w:val="none" w:sz="0" w:space="0" w:color="auto"/>
        <w:right w:val="none" w:sz="0" w:space="0" w:color="auto"/>
      </w:divBdr>
      <w:divsChild>
        <w:div w:id="1027021423">
          <w:marLeft w:val="0"/>
          <w:marRight w:val="0"/>
          <w:marTop w:val="0"/>
          <w:marBottom w:val="0"/>
          <w:divBdr>
            <w:top w:val="none" w:sz="0" w:space="0" w:color="auto"/>
            <w:left w:val="none" w:sz="0" w:space="0" w:color="auto"/>
            <w:bottom w:val="none" w:sz="0" w:space="0" w:color="auto"/>
            <w:right w:val="none" w:sz="0" w:space="0" w:color="auto"/>
          </w:divBdr>
        </w:div>
        <w:div w:id="1027021849">
          <w:marLeft w:val="0"/>
          <w:marRight w:val="0"/>
          <w:marTop w:val="0"/>
          <w:marBottom w:val="0"/>
          <w:divBdr>
            <w:top w:val="none" w:sz="0" w:space="0" w:color="auto"/>
            <w:left w:val="none" w:sz="0" w:space="0" w:color="auto"/>
            <w:bottom w:val="none" w:sz="0" w:space="0" w:color="auto"/>
            <w:right w:val="none" w:sz="0" w:space="0" w:color="auto"/>
          </w:divBdr>
          <w:divsChild>
            <w:div w:id="1027023452">
              <w:marLeft w:val="0"/>
              <w:marRight w:val="0"/>
              <w:marTop w:val="0"/>
              <w:marBottom w:val="0"/>
              <w:divBdr>
                <w:top w:val="none" w:sz="0" w:space="0" w:color="auto"/>
                <w:left w:val="none" w:sz="0" w:space="0" w:color="auto"/>
                <w:bottom w:val="none" w:sz="0" w:space="0" w:color="auto"/>
                <w:right w:val="none" w:sz="0" w:space="0" w:color="auto"/>
              </w:divBdr>
            </w:div>
          </w:divsChild>
        </w:div>
        <w:div w:id="1027022929">
          <w:marLeft w:val="0"/>
          <w:marRight w:val="0"/>
          <w:marTop w:val="0"/>
          <w:marBottom w:val="0"/>
          <w:divBdr>
            <w:top w:val="none" w:sz="0" w:space="0" w:color="auto"/>
            <w:left w:val="none" w:sz="0" w:space="0" w:color="auto"/>
            <w:bottom w:val="none" w:sz="0" w:space="0" w:color="auto"/>
            <w:right w:val="none" w:sz="0" w:space="0" w:color="auto"/>
          </w:divBdr>
        </w:div>
        <w:div w:id="1027023167">
          <w:marLeft w:val="0"/>
          <w:marRight w:val="0"/>
          <w:marTop w:val="0"/>
          <w:marBottom w:val="0"/>
          <w:divBdr>
            <w:top w:val="none" w:sz="0" w:space="0" w:color="auto"/>
            <w:left w:val="none" w:sz="0" w:space="0" w:color="auto"/>
            <w:bottom w:val="none" w:sz="0" w:space="0" w:color="auto"/>
            <w:right w:val="none" w:sz="0" w:space="0" w:color="auto"/>
          </w:divBdr>
        </w:div>
      </w:divsChild>
    </w:div>
    <w:div w:id="1027021742">
      <w:marLeft w:val="0"/>
      <w:marRight w:val="0"/>
      <w:marTop w:val="0"/>
      <w:marBottom w:val="0"/>
      <w:divBdr>
        <w:top w:val="none" w:sz="0" w:space="0" w:color="auto"/>
        <w:left w:val="none" w:sz="0" w:space="0" w:color="auto"/>
        <w:bottom w:val="none" w:sz="0" w:space="0" w:color="auto"/>
        <w:right w:val="none" w:sz="0" w:space="0" w:color="auto"/>
      </w:divBdr>
    </w:div>
    <w:div w:id="1027021743">
      <w:marLeft w:val="0"/>
      <w:marRight w:val="0"/>
      <w:marTop w:val="0"/>
      <w:marBottom w:val="0"/>
      <w:divBdr>
        <w:top w:val="none" w:sz="0" w:space="0" w:color="auto"/>
        <w:left w:val="none" w:sz="0" w:space="0" w:color="auto"/>
        <w:bottom w:val="none" w:sz="0" w:space="0" w:color="auto"/>
        <w:right w:val="none" w:sz="0" w:space="0" w:color="auto"/>
      </w:divBdr>
    </w:div>
    <w:div w:id="1027021744">
      <w:marLeft w:val="0"/>
      <w:marRight w:val="0"/>
      <w:marTop w:val="0"/>
      <w:marBottom w:val="0"/>
      <w:divBdr>
        <w:top w:val="none" w:sz="0" w:space="0" w:color="auto"/>
        <w:left w:val="none" w:sz="0" w:space="0" w:color="auto"/>
        <w:bottom w:val="none" w:sz="0" w:space="0" w:color="auto"/>
        <w:right w:val="none" w:sz="0" w:space="0" w:color="auto"/>
      </w:divBdr>
    </w:div>
    <w:div w:id="1027021746">
      <w:marLeft w:val="0"/>
      <w:marRight w:val="0"/>
      <w:marTop w:val="0"/>
      <w:marBottom w:val="0"/>
      <w:divBdr>
        <w:top w:val="none" w:sz="0" w:space="0" w:color="auto"/>
        <w:left w:val="none" w:sz="0" w:space="0" w:color="auto"/>
        <w:bottom w:val="none" w:sz="0" w:space="0" w:color="auto"/>
        <w:right w:val="none" w:sz="0" w:space="0" w:color="auto"/>
      </w:divBdr>
    </w:div>
    <w:div w:id="1027021748">
      <w:marLeft w:val="0"/>
      <w:marRight w:val="0"/>
      <w:marTop w:val="0"/>
      <w:marBottom w:val="0"/>
      <w:divBdr>
        <w:top w:val="none" w:sz="0" w:space="0" w:color="auto"/>
        <w:left w:val="none" w:sz="0" w:space="0" w:color="auto"/>
        <w:bottom w:val="none" w:sz="0" w:space="0" w:color="auto"/>
        <w:right w:val="none" w:sz="0" w:space="0" w:color="auto"/>
      </w:divBdr>
      <w:divsChild>
        <w:div w:id="1027022803">
          <w:marLeft w:val="0"/>
          <w:marRight w:val="0"/>
          <w:marTop w:val="0"/>
          <w:marBottom w:val="0"/>
          <w:divBdr>
            <w:top w:val="none" w:sz="0" w:space="0" w:color="auto"/>
            <w:left w:val="none" w:sz="0" w:space="0" w:color="auto"/>
            <w:bottom w:val="none" w:sz="0" w:space="0" w:color="auto"/>
            <w:right w:val="none" w:sz="0" w:space="0" w:color="auto"/>
          </w:divBdr>
          <w:divsChild>
            <w:div w:id="1027021760">
              <w:marLeft w:val="0"/>
              <w:marRight w:val="0"/>
              <w:marTop w:val="0"/>
              <w:marBottom w:val="0"/>
              <w:divBdr>
                <w:top w:val="none" w:sz="0" w:space="0" w:color="auto"/>
                <w:left w:val="none" w:sz="0" w:space="0" w:color="auto"/>
                <w:bottom w:val="none" w:sz="0" w:space="0" w:color="auto"/>
                <w:right w:val="none" w:sz="0" w:space="0" w:color="auto"/>
              </w:divBdr>
              <w:divsChild>
                <w:div w:id="1027021042">
                  <w:marLeft w:val="0"/>
                  <w:marRight w:val="0"/>
                  <w:marTop w:val="0"/>
                  <w:marBottom w:val="0"/>
                  <w:divBdr>
                    <w:top w:val="none" w:sz="0" w:space="0" w:color="auto"/>
                    <w:left w:val="none" w:sz="0" w:space="0" w:color="auto"/>
                    <w:bottom w:val="none" w:sz="0" w:space="0" w:color="auto"/>
                    <w:right w:val="none" w:sz="0" w:space="0" w:color="auto"/>
                  </w:divBdr>
                  <w:divsChild>
                    <w:div w:id="1027022680">
                      <w:marLeft w:val="0"/>
                      <w:marRight w:val="0"/>
                      <w:marTop w:val="0"/>
                      <w:marBottom w:val="0"/>
                      <w:divBdr>
                        <w:top w:val="none" w:sz="0" w:space="0" w:color="auto"/>
                        <w:left w:val="none" w:sz="0" w:space="0" w:color="auto"/>
                        <w:bottom w:val="none" w:sz="0" w:space="0" w:color="auto"/>
                        <w:right w:val="none" w:sz="0" w:space="0" w:color="auto"/>
                      </w:divBdr>
                      <w:divsChild>
                        <w:div w:id="1027023015">
                          <w:marLeft w:val="0"/>
                          <w:marRight w:val="0"/>
                          <w:marTop w:val="0"/>
                          <w:marBottom w:val="0"/>
                          <w:divBdr>
                            <w:top w:val="none" w:sz="0" w:space="0" w:color="auto"/>
                            <w:left w:val="none" w:sz="0" w:space="0" w:color="auto"/>
                            <w:bottom w:val="none" w:sz="0" w:space="0" w:color="auto"/>
                            <w:right w:val="none" w:sz="0" w:space="0" w:color="auto"/>
                          </w:divBdr>
                          <w:divsChild>
                            <w:div w:id="102702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1752">
      <w:marLeft w:val="0"/>
      <w:marRight w:val="0"/>
      <w:marTop w:val="0"/>
      <w:marBottom w:val="0"/>
      <w:divBdr>
        <w:top w:val="none" w:sz="0" w:space="0" w:color="auto"/>
        <w:left w:val="none" w:sz="0" w:space="0" w:color="auto"/>
        <w:bottom w:val="none" w:sz="0" w:space="0" w:color="auto"/>
        <w:right w:val="none" w:sz="0" w:space="0" w:color="auto"/>
      </w:divBdr>
    </w:div>
    <w:div w:id="1027021753">
      <w:marLeft w:val="0"/>
      <w:marRight w:val="0"/>
      <w:marTop w:val="0"/>
      <w:marBottom w:val="0"/>
      <w:divBdr>
        <w:top w:val="none" w:sz="0" w:space="0" w:color="auto"/>
        <w:left w:val="none" w:sz="0" w:space="0" w:color="auto"/>
        <w:bottom w:val="none" w:sz="0" w:space="0" w:color="auto"/>
        <w:right w:val="none" w:sz="0" w:space="0" w:color="auto"/>
      </w:divBdr>
    </w:div>
    <w:div w:id="1027021755">
      <w:marLeft w:val="0"/>
      <w:marRight w:val="0"/>
      <w:marTop w:val="0"/>
      <w:marBottom w:val="0"/>
      <w:divBdr>
        <w:top w:val="none" w:sz="0" w:space="0" w:color="auto"/>
        <w:left w:val="none" w:sz="0" w:space="0" w:color="auto"/>
        <w:bottom w:val="none" w:sz="0" w:space="0" w:color="auto"/>
        <w:right w:val="none" w:sz="0" w:space="0" w:color="auto"/>
      </w:divBdr>
    </w:div>
    <w:div w:id="1027021768">
      <w:marLeft w:val="0"/>
      <w:marRight w:val="0"/>
      <w:marTop w:val="0"/>
      <w:marBottom w:val="0"/>
      <w:divBdr>
        <w:top w:val="none" w:sz="0" w:space="0" w:color="auto"/>
        <w:left w:val="none" w:sz="0" w:space="0" w:color="auto"/>
        <w:bottom w:val="none" w:sz="0" w:space="0" w:color="auto"/>
        <w:right w:val="none" w:sz="0" w:space="0" w:color="auto"/>
      </w:divBdr>
    </w:div>
    <w:div w:id="1027021773">
      <w:marLeft w:val="0"/>
      <w:marRight w:val="0"/>
      <w:marTop w:val="0"/>
      <w:marBottom w:val="0"/>
      <w:divBdr>
        <w:top w:val="none" w:sz="0" w:space="0" w:color="auto"/>
        <w:left w:val="none" w:sz="0" w:space="0" w:color="auto"/>
        <w:bottom w:val="none" w:sz="0" w:space="0" w:color="auto"/>
        <w:right w:val="none" w:sz="0" w:space="0" w:color="auto"/>
      </w:divBdr>
      <w:divsChild>
        <w:div w:id="1027022557">
          <w:marLeft w:val="0"/>
          <w:marRight w:val="0"/>
          <w:marTop w:val="0"/>
          <w:marBottom w:val="0"/>
          <w:divBdr>
            <w:top w:val="none" w:sz="0" w:space="0" w:color="auto"/>
            <w:left w:val="none" w:sz="0" w:space="0" w:color="auto"/>
            <w:bottom w:val="none" w:sz="0" w:space="0" w:color="auto"/>
            <w:right w:val="none" w:sz="0" w:space="0" w:color="auto"/>
          </w:divBdr>
        </w:div>
      </w:divsChild>
    </w:div>
    <w:div w:id="1027021774">
      <w:marLeft w:val="0"/>
      <w:marRight w:val="0"/>
      <w:marTop w:val="0"/>
      <w:marBottom w:val="0"/>
      <w:divBdr>
        <w:top w:val="none" w:sz="0" w:space="0" w:color="auto"/>
        <w:left w:val="none" w:sz="0" w:space="0" w:color="auto"/>
        <w:bottom w:val="none" w:sz="0" w:space="0" w:color="auto"/>
        <w:right w:val="none" w:sz="0" w:space="0" w:color="auto"/>
      </w:divBdr>
    </w:div>
    <w:div w:id="1027021776">
      <w:marLeft w:val="0"/>
      <w:marRight w:val="0"/>
      <w:marTop w:val="0"/>
      <w:marBottom w:val="0"/>
      <w:divBdr>
        <w:top w:val="none" w:sz="0" w:space="0" w:color="auto"/>
        <w:left w:val="none" w:sz="0" w:space="0" w:color="auto"/>
        <w:bottom w:val="none" w:sz="0" w:space="0" w:color="auto"/>
        <w:right w:val="none" w:sz="0" w:space="0" w:color="auto"/>
      </w:divBdr>
    </w:div>
    <w:div w:id="1027021777">
      <w:marLeft w:val="0"/>
      <w:marRight w:val="0"/>
      <w:marTop w:val="0"/>
      <w:marBottom w:val="0"/>
      <w:divBdr>
        <w:top w:val="none" w:sz="0" w:space="0" w:color="auto"/>
        <w:left w:val="none" w:sz="0" w:space="0" w:color="auto"/>
        <w:bottom w:val="none" w:sz="0" w:space="0" w:color="auto"/>
        <w:right w:val="none" w:sz="0" w:space="0" w:color="auto"/>
      </w:divBdr>
    </w:div>
    <w:div w:id="1027021778">
      <w:marLeft w:val="0"/>
      <w:marRight w:val="0"/>
      <w:marTop w:val="0"/>
      <w:marBottom w:val="0"/>
      <w:divBdr>
        <w:top w:val="none" w:sz="0" w:space="0" w:color="auto"/>
        <w:left w:val="none" w:sz="0" w:space="0" w:color="auto"/>
        <w:bottom w:val="none" w:sz="0" w:space="0" w:color="auto"/>
        <w:right w:val="none" w:sz="0" w:space="0" w:color="auto"/>
      </w:divBdr>
    </w:div>
    <w:div w:id="1027021780">
      <w:marLeft w:val="0"/>
      <w:marRight w:val="0"/>
      <w:marTop w:val="0"/>
      <w:marBottom w:val="0"/>
      <w:divBdr>
        <w:top w:val="none" w:sz="0" w:space="0" w:color="auto"/>
        <w:left w:val="none" w:sz="0" w:space="0" w:color="auto"/>
        <w:bottom w:val="none" w:sz="0" w:space="0" w:color="auto"/>
        <w:right w:val="none" w:sz="0" w:space="0" w:color="auto"/>
      </w:divBdr>
      <w:divsChild>
        <w:div w:id="1027021141">
          <w:marLeft w:val="0"/>
          <w:marRight w:val="0"/>
          <w:marTop w:val="0"/>
          <w:marBottom w:val="0"/>
          <w:divBdr>
            <w:top w:val="none" w:sz="0" w:space="0" w:color="auto"/>
            <w:left w:val="none" w:sz="0" w:space="0" w:color="auto"/>
            <w:bottom w:val="none" w:sz="0" w:space="0" w:color="auto"/>
            <w:right w:val="none" w:sz="0" w:space="0" w:color="auto"/>
          </w:divBdr>
          <w:divsChild>
            <w:div w:id="1027023047">
              <w:marLeft w:val="0"/>
              <w:marRight w:val="0"/>
              <w:marTop w:val="0"/>
              <w:marBottom w:val="0"/>
              <w:divBdr>
                <w:top w:val="none" w:sz="0" w:space="0" w:color="auto"/>
                <w:left w:val="none" w:sz="0" w:space="0" w:color="auto"/>
                <w:bottom w:val="none" w:sz="0" w:space="0" w:color="auto"/>
                <w:right w:val="none" w:sz="0" w:space="0" w:color="auto"/>
              </w:divBdr>
              <w:divsChild>
                <w:div w:id="10270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782">
      <w:marLeft w:val="0"/>
      <w:marRight w:val="0"/>
      <w:marTop w:val="0"/>
      <w:marBottom w:val="0"/>
      <w:divBdr>
        <w:top w:val="none" w:sz="0" w:space="0" w:color="auto"/>
        <w:left w:val="none" w:sz="0" w:space="0" w:color="auto"/>
        <w:bottom w:val="none" w:sz="0" w:space="0" w:color="auto"/>
        <w:right w:val="none" w:sz="0" w:space="0" w:color="auto"/>
      </w:divBdr>
      <w:divsChild>
        <w:div w:id="1027021338">
          <w:marLeft w:val="0"/>
          <w:marRight w:val="0"/>
          <w:marTop w:val="0"/>
          <w:marBottom w:val="0"/>
          <w:divBdr>
            <w:top w:val="none" w:sz="0" w:space="0" w:color="auto"/>
            <w:left w:val="none" w:sz="0" w:space="0" w:color="auto"/>
            <w:bottom w:val="none" w:sz="0" w:space="0" w:color="auto"/>
            <w:right w:val="none" w:sz="0" w:space="0" w:color="auto"/>
          </w:divBdr>
        </w:div>
      </w:divsChild>
    </w:div>
    <w:div w:id="1027021783">
      <w:marLeft w:val="0"/>
      <w:marRight w:val="0"/>
      <w:marTop w:val="0"/>
      <w:marBottom w:val="0"/>
      <w:divBdr>
        <w:top w:val="none" w:sz="0" w:space="0" w:color="auto"/>
        <w:left w:val="none" w:sz="0" w:space="0" w:color="auto"/>
        <w:bottom w:val="none" w:sz="0" w:space="0" w:color="auto"/>
        <w:right w:val="none" w:sz="0" w:space="0" w:color="auto"/>
      </w:divBdr>
    </w:div>
    <w:div w:id="1027021790">
      <w:marLeft w:val="0"/>
      <w:marRight w:val="0"/>
      <w:marTop w:val="0"/>
      <w:marBottom w:val="0"/>
      <w:divBdr>
        <w:top w:val="none" w:sz="0" w:space="0" w:color="auto"/>
        <w:left w:val="none" w:sz="0" w:space="0" w:color="auto"/>
        <w:bottom w:val="none" w:sz="0" w:space="0" w:color="auto"/>
        <w:right w:val="none" w:sz="0" w:space="0" w:color="auto"/>
      </w:divBdr>
    </w:div>
    <w:div w:id="1027021792">
      <w:marLeft w:val="0"/>
      <w:marRight w:val="0"/>
      <w:marTop w:val="0"/>
      <w:marBottom w:val="0"/>
      <w:divBdr>
        <w:top w:val="none" w:sz="0" w:space="0" w:color="auto"/>
        <w:left w:val="none" w:sz="0" w:space="0" w:color="auto"/>
        <w:bottom w:val="none" w:sz="0" w:space="0" w:color="auto"/>
        <w:right w:val="none" w:sz="0" w:space="0" w:color="auto"/>
      </w:divBdr>
    </w:div>
    <w:div w:id="1027021796">
      <w:marLeft w:val="0"/>
      <w:marRight w:val="0"/>
      <w:marTop w:val="0"/>
      <w:marBottom w:val="0"/>
      <w:divBdr>
        <w:top w:val="none" w:sz="0" w:space="0" w:color="auto"/>
        <w:left w:val="none" w:sz="0" w:space="0" w:color="auto"/>
        <w:bottom w:val="none" w:sz="0" w:space="0" w:color="auto"/>
        <w:right w:val="none" w:sz="0" w:space="0" w:color="auto"/>
      </w:divBdr>
      <w:divsChild>
        <w:div w:id="1027022426">
          <w:marLeft w:val="0"/>
          <w:marRight w:val="0"/>
          <w:marTop w:val="0"/>
          <w:marBottom w:val="0"/>
          <w:divBdr>
            <w:top w:val="none" w:sz="0" w:space="0" w:color="auto"/>
            <w:left w:val="none" w:sz="0" w:space="0" w:color="auto"/>
            <w:bottom w:val="none" w:sz="0" w:space="0" w:color="auto"/>
            <w:right w:val="none" w:sz="0" w:space="0" w:color="auto"/>
          </w:divBdr>
          <w:divsChild>
            <w:div w:id="1027022853">
              <w:marLeft w:val="0"/>
              <w:marRight w:val="0"/>
              <w:marTop w:val="0"/>
              <w:marBottom w:val="0"/>
              <w:divBdr>
                <w:top w:val="none" w:sz="0" w:space="0" w:color="auto"/>
                <w:left w:val="none" w:sz="0" w:space="0" w:color="auto"/>
                <w:bottom w:val="none" w:sz="0" w:space="0" w:color="auto"/>
                <w:right w:val="none" w:sz="0" w:space="0" w:color="auto"/>
              </w:divBdr>
              <w:divsChild>
                <w:div w:id="1027022423">
                  <w:marLeft w:val="0"/>
                  <w:marRight w:val="0"/>
                  <w:marTop w:val="0"/>
                  <w:marBottom w:val="0"/>
                  <w:divBdr>
                    <w:top w:val="none" w:sz="0" w:space="0" w:color="auto"/>
                    <w:left w:val="none" w:sz="0" w:space="0" w:color="auto"/>
                    <w:bottom w:val="none" w:sz="0" w:space="0" w:color="auto"/>
                    <w:right w:val="none" w:sz="0" w:space="0" w:color="auto"/>
                  </w:divBdr>
                  <w:divsChild>
                    <w:div w:id="1027023853">
                      <w:marLeft w:val="0"/>
                      <w:marRight w:val="0"/>
                      <w:marTop w:val="0"/>
                      <w:marBottom w:val="0"/>
                      <w:divBdr>
                        <w:top w:val="none" w:sz="0" w:space="0" w:color="auto"/>
                        <w:left w:val="none" w:sz="0" w:space="0" w:color="auto"/>
                        <w:bottom w:val="none" w:sz="0" w:space="0" w:color="auto"/>
                        <w:right w:val="none" w:sz="0" w:space="0" w:color="auto"/>
                      </w:divBdr>
                      <w:divsChild>
                        <w:div w:id="1027021638">
                          <w:marLeft w:val="0"/>
                          <w:marRight w:val="0"/>
                          <w:marTop w:val="0"/>
                          <w:marBottom w:val="0"/>
                          <w:divBdr>
                            <w:top w:val="none" w:sz="0" w:space="0" w:color="auto"/>
                            <w:left w:val="none" w:sz="0" w:space="0" w:color="auto"/>
                            <w:bottom w:val="none" w:sz="0" w:space="0" w:color="auto"/>
                            <w:right w:val="none" w:sz="0" w:space="0" w:color="auto"/>
                          </w:divBdr>
                          <w:divsChild>
                            <w:div w:id="1027021064">
                              <w:marLeft w:val="0"/>
                              <w:marRight w:val="0"/>
                              <w:marTop w:val="0"/>
                              <w:marBottom w:val="0"/>
                              <w:divBdr>
                                <w:top w:val="none" w:sz="0" w:space="0" w:color="auto"/>
                                <w:left w:val="none" w:sz="0" w:space="0" w:color="auto"/>
                                <w:bottom w:val="none" w:sz="0" w:space="0" w:color="auto"/>
                                <w:right w:val="none" w:sz="0" w:space="0" w:color="auto"/>
                              </w:divBdr>
                              <w:divsChild>
                                <w:div w:id="1027023159">
                                  <w:marLeft w:val="0"/>
                                  <w:marRight w:val="0"/>
                                  <w:marTop w:val="0"/>
                                  <w:marBottom w:val="0"/>
                                  <w:divBdr>
                                    <w:top w:val="none" w:sz="0" w:space="0" w:color="auto"/>
                                    <w:left w:val="none" w:sz="0" w:space="0" w:color="auto"/>
                                    <w:bottom w:val="none" w:sz="0" w:space="0" w:color="auto"/>
                                    <w:right w:val="none" w:sz="0" w:space="0" w:color="auto"/>
                                  </w:divBdr>
                                  <w:divsChild>
                                    <w:div w:id="102702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1797">
      <w:marLeft w:val="0"/>
      <w:marRight w:val="0"/>
      <w:marTop w:val="0"/>
      <w:marBottom w:val="0"/>
      <w:divBdr>
        <w:top w:val="none" w:sz="0" w:space="0" w:color="auto"/>
        <w:left w:val="none" w:sz="0" w:space="0" w:color="auto"/>
        <w:bottom w:val="none" w:sz="0" w:space="0" w:color="auto"/>
        <w:right w:val="none" w:sz="0" w:space="0" w:color="auto"/>
      </w:divBdr>
    </w:div>
    <w:div w:id="1027021799">
      <w:marLeft w:val="0"/>
      <w:marRight w:val="0"/>
      <w:marTop w:val="0"/>
      <w:marBottom w:val="0"/>
      <w:divBdr>
        <w:top w:val="none" w:sz="0" w:space="0" w:color="auto"/>
        <w:left w:val="none" w:sz="0" w:space="0" w:color="auto"/>
        <w:bottom w:val="none" w:sz="0" w:space="0" w:color="auto"/>
        <w:right w:val="none" w:sz="0" w:space="0" w:color="auto"/>
      </w:divBdr>
      <w:divsChild>
        <w:div w:id="1027023084">
          <w:marLeft w:val="0"/>
          <w:marRight w:val="0"/>
          <w:marTop w:val="0"/>
          <w:marBottom w:val="0"/>
          <w:divBdr>
            <w:top w:val="none" w:sz="0" w:space="0" w:color="auto"/>
            <w:left w:val="none" w:sz="0" w:space="0" w:color="auto"/>
            <w:bottom w:val="none" w:sz="0" w:space="0" w:color="auto"/>
            <w:right w:val="none" w:sz="0" w:space="0" w:color="auto"/>
          </w:divBdr>
          <w:divsChild>
            <w:div w:id="102702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00">
      <w:marLeft w:val="0"/>
      <w:marRight w:val="0"/>
      <w:marTop w:val="0"/>
      <w:marBottom w:val="0"/>
      <w:divBdr>
        <w:top w:val="none" w:sz="0" w:space="0" w:color="auto"/>
        <w:left w:val="none" w:sz="0" w:space="0" w:color="auto"/>
        <w:bottom w:val="none" w:sz="0" w:space="0" w:color="auto"/>
        <w:right w:val="none" w:sz="0" w:space="0" w:color="auto"/>
      </w:divBdr>
      <w:divsChild>
        <w:div w:id="1027021909">
          <w:marLeft w:val="0"/>
          <w:marRight w:val="0"/>
          <w:marTop w:val="0"/>
          <w:marBottom w:val="0"/>
          <w:divBdr>
            <w:top w:val="none" w:sz="0" w:space="0" w:color="auto"/>
            <w:left w:val="none" w:sz="0" w:space="0" w:color="auto"/>
            <w:bottom w:val="none" w:sz="0" w:space="0" w:color="auto"/>
            <w:right w:val="none" w:sz="0" w:space="0" w:color="auto"/>
          </w:divBdr>
        </w:div>
        <w:div w:id="1027022136">
          <w:marLeft w:val="0"/>
          <w:marRight w:val="0"/>
          <w:marTop w:val="0"/>
          <w:marBottom w:val="0"/>
          <w:divBdr>
            <w:top w:val="none" w:sz="0" w:space="0" w:color="auto"/>
            <w:left w:val="none" w:sz="0" w:space="0" w:color="auto"/>
            <w:bottom w:val="none" w:sz="0" w:space="0" w:color="auto"/>
            <w:right w:val="none" w:sz="0" w:space="0" w:color="auto"/>
          </w:divBdr>
        </w:div>
        <w:div w:id="1027022215">
          <w:marLeft w:val="0"/>
          <w:marRight w:val="0"/>
          <w:marTop w:val="0"/>
          <w:marBottom w:val="0"/>
          <w:divBdr>
            <w:top w:val="none" w:sz="0" w:space="0" w:color="auto"/>
            <w:left w:val="none" w:sz="0" w:space="0" w:color="auto"/>
            <w:bottom w:val="none" w:sz="0" w:space="0" w:color="auto"/>
            <w:right w:val="none" w:sz="0" w:space="0" w:color="auto"/>
          </w:divBdr>
        </w:div>
        <w:div w:id="1027022505">
          <w:marLeft w:val="0"/>
          <w:marRight w:val="0"/>
          <w:marTop w:val="0"/>
          <w:marBottom w:val="0"/>
          <w:divBdr>
            <w:top w:val="none" w:sz="0" w:space="0" w:color="auto"/>
            <w:left w:val="none" w:sz="0" w:space="0" w:color="auto"/>
            <w:bottom w:val="none" w:sz="0" w:space="0" w:color="auto"/>
            <w:right w:val="none" w:sz="0" w:space="0" w:color="auto"/>
          </w:divBdr>
          <w:divsChild>
            <w:div w:id="1027021282">
              <w:marLeft w:val="0"/>
              <w:marRight w:val="0"/>
              <w:marTop w:val="0"/>
              <w:marBottom w:val="0"/>
              <w:divBdr>
                <w:top w:val="none" w:sz="0" w:space="0" w:color="auto"/>
                <w:left w:val="none" w:sz="0" w:space="0" w:color="auto"/>
                <w:bottom w:val="none" w:sz="0" w:space="0" w:color="auto"/>
                <w:right w:val="none" w:sz="0" w:space="0" w:color="auto"/>
              </w:divBdr>
            </w:div>
            <w:div w:id="1027023142">
              <w:marLeft w:val="0"/>
              <w:marRight w:val="0"/>
              <w:marTop w:val="0"/>
              <w:marBottom w:val="0"/>
              <w:divBdr>
                <w:top w:val="none" w:sz="0" w:space="0" w:color="auto"/>
                <w:left w:val="none" w:sz="0" w:space="0" w:color="auto"/>
                <w:bottom w:val="none" w:sz="0" w:space="0" w:color="auto"/>
                <w:right w:val="none" w:sz="0" w:space="0" w:color="auto"/>
              </w:divBdr>
              <w:divsChild>
                <w:div w:id="102702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801">
      <w:marLeft w:val="0"/>
      <w:marRight w:val="0"/>
      <w:marTop w:val="0"/>
      <w:marBottom w:val="0"/>
      <w:divBdr>
        <w:top w:val="none" w:sz="0" w:space="0" w:color="auto"/>
        <w:left w:val="none" w:sz="0" w:space="0" w:color="auto"/>
        <w:bottom w:val="none" w:sz="0" w:space="0" w:color="auto"/>
        <w:right w:val="none" w:sz="0" w:space="0" w:color="auto"/>
      </w:divBdr>
      <w:divsChild>
        <w:div w:id="1027022923">
          <w:marLeft w:val="0"/>
          <w:marRight w:val="0"/>
          <w:marTop w:val="0"/>
          <w:marBottom w:val="0"/>
          <w:divBdr>
            <w:top w:val="none" w:sz="0" w:space="0" w:color="auto"/>
            <w:left w:val="none" w:sz="0" w:space="0" w:color="auto"/>
            <w:bottom w:val="none" w:sz="0" w:space="0" w:color="auto"/>
            <w:right w:val="none" w:sz="0" w:space="0" w:color="auto"/>
          </w:divBdr>
        </w:div>
      </w:divsChild>
    </w:div>
    <w:div w:id="1027021804">
      <w:marLeft w:val="0"/>
      <w:marRight w:val="0"/>
      <w:marTop w:val="0"/>
      <w:marBottom w:val="0"/>
      <w:divBdr>
        <w:top w:val="none" w:sz="0" w:space="0" w:color="auto"/>
        <w:left w:val="none" w:sz="0" w:space="0" w:color="auto"/>
        <w:bottom w:val="none" w:sz="0" w:space="0" w:color="auto"/>
        <w:right w:val="none" w:sz="0" w:space="0" w:color="auto"/>
      </w:divBdr>
    </w:div>
    <w:div w:id="1027021805">
      <w:marLeft w:val="0"/>
      <w:marRight w:val="0"/>
      <w:marTop w:val="0"/>
      <w:marBottom w:val="0"/>
      <w:divBdr>
        <w:top w:val="none" w:sz="0" w:space="0" w:color="auto"/>
        <w:left w:val="none" w:sz="0" w:space="0" w:color="auto"/>
        <w:bottom w:val="none" w:sz="0" w:space="0" w:color="auto"/>
        <w:right w:val="none" w:sz="0" w:space="0" w:color="auto"/>
      </w:divBdr>
      <w:divsChild>
        <w:div w:id="1027020964">
          <w:marLeft w:val="0"/>
          <w:marRight w:val="0"/>
          <w:marTop w:val="0"/>
          <w:marBottom w:val="0"/>
          <w:divBdr>
            <w:top w:val="none" w:sz="0" w:space="0" w:color="auto"/>
            <w:left w:val="none" w:sz="0" w:space="0" w:color="auto"/>
            <w:bottom w:val="none" w:sz="0" w:space="0" w:color="auto"/>
            <w:right w:val="none" w:sz="0" w:space="0" w:color="auto"/>
          </w:divBdr>
        </w:div>
        <w:div w:id="1027021601">
          <w:marLeft w:val="0"/>
          <w:marRight w:val="0"/>
          <w:marTop w:val="0"/>
          <w:marBottom w:val="0"/>
          <w:divBdr>
            <w:top w:val="none" w:sz="0" w:space="0" w:color="auto"/>
            <w:left w:val="none" w:sz="0" w:space="0" w:color="auto"/>
            <w:bottom w:val="none" w:sz="0" w:space="0" w:color="auto"/>
            <w:right w:val="none" w:sz="0" w:space="0" w:color="auto"/>
          </w:divBdr>
          <w:divsChild>
            <w:div w:id="1027023114">
              <w:marLeft w:val="0"/>
              <w:marRight w:val="0"/>
              <w:marTop w:val="0"/>
              <w:marBottom w:val="0"/>
              <w:divBdr>
                <w:top w:val="none" w:sz="0" w:space="0" w:color="auto"/>
                <w:left w:val="none" w:sz="0" w:space="0" w:color="auto"/>
                <w:bottom w:val="none" w:sz="0" w:space="0" w:color="auto"/>
                <w:right w:val="none" w:sz="0" w:space="0" w:color="auto"/>
              </w:divBdr>
            </w:div>
          </w:divsChild>
        </w:div>
        <w:div w:id="1027022158">
          <w:marLeft w:val="0"/>
          <w:marRight w:val="0"/>
          <w:marTop w:val="0"/>
          <w:marBottom w:val="0"/>
          <w:divBdr>
            <w:top w:val="none" w:sz="0" w:space="0" w:color="auto"/>
            <w:left w:val="none" w:sz="0" w:space="0" w:color="auto"/>
            <w:bottom w:val="none" w:sz="0" w:space="0" w:color="auto"/>
            <w:right w:val="none" w:sz="0" w:space="0" w:color="auto"/>
          </w:divBdr>
        </w:div>
      </w:divsChild>
    </w:div>
    <w:div w:id="1027021809">
      <w:marLeft w:val="0"/>
      <w:marRight w:val="0"/>
      <w:marTop w:val="0"/>
      <w:marBottom w:val="0"/>
      <w:divBdr>
        <w:top w:val="none" w:sz="0" w:space="0" w:color="auto"/>
        <w:left w:val="none" w:sz="0" w:space="0" w:color="auto"/>
        <w:bottom w:val="none" w:sz="0" w:space="0" w:color="auto"/>
        <w:right w:val="none" w:sz="0" w:space="0" w:color="auto"/>
      </w:divBdr>
    </w:div>
    <w:div w:id="1027021813">
      <w:marLeft w:val="0"/>
      <w:marRight w:val="0"/>
      <w:marTop w:val="0"/>
      <w:marBottom w:val="0"/>
      <w:divBdr>
        <w:top w:val="none" w:sz="0" w:space="0" w:color="auto"/>
        <w:left w:val="none" w:sz="0" w:space="0" w:color="auto"/>
        <w:bottom w:val="none" w:sz="0" w:space="0" w:color="auto"/>
        <w:right w:val="none" w:sz="0" w:space="0" w:color="auto"/>
      </w:divBdr>
    </w:div>
    <w:div w:id="1027021815">
      <w:marLeft w:val="0"/>
      <w:marRight w:val="0"/>
      <w:marTop w:val="0"/>
      <w:marBottom w:val="0"/>
      <w:divBdr>
        <w:top w:val="none" w:sz="0" w:space="0" w:color="auto"/>
        <w:left w:val="none" w:sz="0" w:space="0" w:color="auto"/>
        <w:bottom w:val="none" w:sz="0" w:space="0" w:color="auto"/>
        <w:right w:val="none" w:sz="0" w:space="0" w:color="auto"/>
      </w:divBdr>
    </w:div>
    <w:div w:id="1027021817">
      <w:marLeft w:val="0"/>
      <w:marRight w:val="0"/>
      <w:marTop w:val="0"/>
      <w:marBottom w:val="0"/>
      <w:divBdr>
        <w:top w:val="none" w:sz="0" w:space="0" w:color="auto"/>
        <w:left w:val="none" w:sz="0" w:space="0" w:color="auto"/>
        <w:bottom w:val="none" w:sz="0" w:space="0" w:color="auto"/>
        <w:right w:val="none" w:sz="0" w:space="0" w:color="auto"/>
      </w:divBdr>
    </w:div>
    <w:div w:id="1027021818">
      <w:marLeft w:val="0"/>
      <w:marRight w:val="0"/>
      <w:marTop w:val="0"/>
      <w:marBottom w:val="0"/>
      <w:divBdr>
        <w:top w:val="none" w:sz="0" w:space="0" w:color="auto"/>
        <w:left w:val="none" w:sz="0" w:space="0" w:color="auto"/>
        <w:bottom w:val="none" w:sz="0" w:space="0" w:color="auto"/>
        <w:right w:val="none" w:sz="0" w:space="0" w:color="auto"/>
      </w:divBdr>
    </w:div>
    <w:div w:id="1027021820">
      <w:marLeft w:val="0"/>
      <w:marRight w:val="0"/>
      <w:marTop w:val="0"/>
      <w:marBottom w:val="0"/>
      <w:divBdr>
        <w:top w:val="none" w:sz="0" w:space="0" w:color="auto"/>
        <w:left w:val="none" w:sz="0" w:space="0" w:color="auto"/>
        <w:bottom w:val="none" w:sz="0" w:space="0" w:color="auto"/>
        <w:right w:val="none" w:sz="0" w:space="0" w:color="auto"/>
      </w:divBdr>
    </w:div>
    <w:div w:id="1027021823">
      <w:marLeft w:val="0"/>
      <w:marRight w:val="0"/>
      <w:marTop w:val="0"/>
      <w:marBottom w:val="0"/>
      <w:divBdr>
        <w:top w:val="none" w:sz="0" w:space="0" w:color="auto"/>
        <w:left w:val="none" w:sz="0" w:space="0" w:color="auto"/>
        <w:bottom w:val="none" w:sz="0" w:space="0" w:color="auto"/>
        <w:right w:val="none" w:sz="0" w:space="0" w:color="auto"/>
      </w:divBdr>
    </w:div>
    <w:div w:id="1027021825">
      <w:marLeft w:val="0"/>
      <w:marRight w:val="0"/>
      <w:marTop w:val="0"/>
      <w:marBottom w:val="0"/>
      <w:divBdr>
        <w:top w:val="none" w:sz="0" w:space="0" w:color="auto"/>
        <w:left w:val="none" w:sz="0" w:space="0" w:color="auto"/>
        <w:bottom w:val="none" w:sz="0" w:space="0" w:color="auto"/>
        <w:right w:val="none" w:sz="0" w:space="0" w:color="auto"/>
      </w:divBdr>
    </w:div>
    <w:div w:id="1027021828">
      <w:marLeft w:val="0"/>
      <w:marRight w:val="0"/>
      <w:marTop w:val="0"/>
      <w:marBottom w:val="0"/>
      <w:divBdr>
        <w:top w:val="none" w:sz="0" w:space="0" w:color="auto"/>
        <w:left w:val="none" w:sz="0" w:space="0" w:color="auto"/>
        <w:bottom w:val="none" w:sz="0" w:space="0" w:color="auto"/>
        <w:right w:val="none" w:sz="0" w:space="0" w:color="auto"/>
      </w:divBdr>
    </w:div>
    <w:div w:id="1027021829">
      <w:marLeft w:val="0"/>
      <w:marRight w:val="0"/>
      <w:marTop w:val="0"/>
      <w:marBottom w:val="0"/>
      <w:divBdr>
        <w:top w:val="none" w:sz="0" w:space="0" w:color="auto"/>
        <w:left w:val="none" w:sz="0" w:space="0" w:color="auto"/>
        <w:bottom w:val="none" w:sz="0" w:space="0" w:color="auto"/>
        <w:right w:val="none" w:sz="0" w:space="0" w:color="auto"/>
      </w:divBdr>
    </w:div>
    <w:div w:id="1027021831">
      <w:marLeft w:val="0"/>
      <w:marRight w:val="0"/>
      <w:marTop w:val="0"/>
      <w:marBottom w:val="0"/>
      <w:divBdr>
        <w:top w:val="none" w:sz="0" w:space="0" w:color="auto"/>
        <w:left w:val="none" w:sz="0" w:space="0" w:color="auto"/>
        <w:bottom w:val="none" w:sz="0" w:space="0" w:color="auto"/>
        <w:right w:val="none" w:sz="0" w:space="0" w:color="auto"/>
      </w:divBdr>
    </w:div>
    <w:div w:id="1027021833">
      <w:marLeft w:val="0"/>
      <w:marRight w:val="0"/>
      <w:marTop w:val="0"/>
      <w:marBottom w:val="0"/>
      <w:divBdr>
        <w:top w:val="none" w:sz="0" w:space="0" w:color="auto"/>
        <w:left w:val="none" w:sz="0" w:space="0" w:color="auto"/>
        <w:bottom w:val="none" w:sz="0" w:space="0" w:color="auto"/>
        <w:right w:val="none" w:sz="0" w:space="0" w:color="auto"/>
      </w:divBdr>
    </w:div>
    <w:div w:id="1027021834">
      <w:marLeft w:val="0"/>
      <w:marRight w:val="0"/>
      <w:marTop w:val="0"/>
      <w:marBottom w:val="0"/>
      <w:divBdr>
        <w:top w:val="none" w:sz="0" w:space="0" w:color="auto"/>
        <w:left w:val="none" w:sz="0" w:space="0" w:color="auto"/>
        <w:bottom w:val="none" w:sz="0" w:space="0" w:color="auto"/>
        <w:right w:val="none" w:sz="0" w:space="0" w:color="auto"/>
      </w:divBdr>
    </w:div>
    <w:div w:id="1027021835">
      <w:marLeft w:val="0"/>
      <w:marRight w:val="0"/>
      <w:marTop w:val="0"/>
      <w:marBottom w:val="0"/>
      <w:divBdr>
        <w:top w:val="none" w:sz="0" w:space="0" w:color="auto"/>
        <w:left w:val="none" w:sz="0" w:space="0" w:color="auto"/>
        <w:bottom w:val="none" w:sz="0" w:space="0" w:color="auto"/>
        <w:right w:val="none" w:sz="0" w:space="0" w:color="auto"/>
      </w:divBdr>
    </w:div>
    <w:div w:id="1027021836">
      <w:marLeft w:val="0"/>
      <w:marRight w:val="0"/>
      <w:marTop w:val="0"/>
      <w:marBottom w:val="0"/>
      <w:divBdr>
        <w:top w:val="none" w:sz="0" w:space="0" w:color="auto"/>
        <w:left w:val="none" w:sz="0" w:space="0" w:color="auto"/>
        <w:bottom w:val="none" w:sz="0" w:space="0" w:color="auto"/>
        <w:right w:val="none" w:sz="0" w:space="0" w:color="auto"/>
      </w:divBdr>
    </w:div>
    <w:div w:id="1027021837">
      <w:marLeft w:val="0"/>
      <w:marRight w:val="0"/>
      <w:marTop w:val="0"/>
      <w:marBottom w:val="0"/>
      <w:divBdr>
        <w:top w:val="none" w:sz="0" w:space="0" w:color="auto"/>
        <w:left w:val="none" w:sz="0" w:space="0" w:color="auto"/>
        <w:bottom w:val="none" w:sz="0" w:space="0" w:color="auto"/>
        <w:right w:val="none" w:sz="0" w:space="0" w:color="auto"/>
      </w:divBdr>
      <w:divsChild>
        <w:div w:id="1027022788">
          <w:marLeft w:val="0"/>
          <w:marRight w:val="0"/>
          <w:marTop w:val="0"/>
          <w:marBottom w:val="0"/>
          <w:divBdr>
            <w:top w:val="none" w:sz="0" w:space="0" w:color="auto"/>
            <w:left w:val="none" w:sz="0" w:space="0" w:color="auto"/>
            <w:bottom w:val="none" w:sz="0" w:space="0" w:color="auto"/>
            <w:right w:val="none" w:sz="0" w:space="0" w:color="auto"/>
          </w:divBdr>
          <w:divsChild>
            <w:div w:id="1027021712">
              <w:marLeft w:val="0"/>
              <w:marRight w:val="0"/>
              <w:marTop w:val="0"/>
              <w:marBottom w:val="0"/>
              <w:divBdr>
                <w:top w:val="none" w:sz="0" w:space="0" w:color="auto"/>
                <w:left w:val="none" w:sz="0" w:space="0" w:color="auto"/>
                <w:bottom w:val="none" w:sz="0" w:space="0" w:color="auto"/>
                <w:right w:val="none" w:sz="0" w:space="0" w:color="auto"/>
              </w:divBdr>
              <w:divsChild>
                <w:div w:id="102702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838">
      <w:marLeft w:val="0"/>
      <w:marRight w:val="0"/>
      <w:marTop w:val="0"/>
      <w:marBottom w:val="0"/>
      <w:divBdr>
        <w:top w:val="none" w:sz="0" w:space="0" w:color="auto"/>
        <w:left w:val="none" w:sz="0" w:space="0" w:color="auto"/>
        <w:bottom w:val="none" w:sz="0" w:space="0" w:color="auto"/>
        <w:right w:val="none" w:sz="0" w:space="0" w:color="auto"/>
      </w:divBdr>
    </w:div>
    <w:div w:id="1027021840">
      <w:marLeft w:val="0"/>
      <w:marRight w:val="0"/>
      <w:marTop w:val="0"/>
      <w:marBottom w:val="0"/>
      <w:divBdr>
        <w:top w:val="none" w:sz="0" w:space="0" w:color="auto"/>
        <w:left w:val="none" w:sz="0" w:space="0" w:color="auto"/>
        <w:bottom w:val="none" w:sz="0" w:space="0" w:color="auto"/>
        <w:right w:val="none" w:sz="0" w:space="0" w:color="auto"/>
      </w:divBdr>
    </w:div>
    <w:div w:id="1027021841">
      <w:marLeft w:val="0"/>
      <w:marRight w:val="0"/>
      <w:marTop w:val="0"/>
      <w:marBottom w:val="0"/>
      <w:divBdr>
        <w:top w:val="none" w:sz="0" w:space="0" w:color="auto"/>
        <w:left w:val="none" w:sz="0" w:space="0" w:color="auto"/>
        <w:bottom w:val="none" w:sz="0" w:space="0" w:color="auto"/>
        <w:right w:val="none" w:sz="0" w:space="0" w:color="auto"/>
      </w:divBdr>
      <w:divsChild>
        <w:div w:id="1027022810">
          <w:marLeft w:val="0"/>
          <w:marRight w:val="0"/>
          <w:marTop w:val="0"/>
          <w:marBottom w:val="0"/>
          <w:divBdr>
            <w:top w:val="none" w:sz="0" w:space="0" w:color="auto"/>
            <w:left w:val="none" w:sz="0" w:space="0" w:color="auto"/>
            <w:bottom w:val="none" w:sz="0" w:space="0" w:color="auto"/>
            <w:right w:val="none" w:sz="0" w:space="0" w:color="auto"/>
          </w:divBdr>
        </w:div>
        <w:div w:id="1027023101">
          <w:marLeft w:val="0"/>
          <w:marRight w:val="0"/>
          <w:marTop w:val="0"/>
          <w:marBottom w:val="0"/>
          <w:divBdr>
            <w:top w:val="none" w:sz="0" w:space="0" w:color="auto"/>
            <w:left w:val="none" w:sz="0" w:space="0" w:color="auto"/>
            <w:bottom w:val="none" w:sz="0" w:space="0" w:color="auto"/>
            <w:right w:val="none" w:sz="0" w:space="0" w:color="auto"/>
          </w:divBdr>
        </w:div>
        <w:div w:id="1027023125">
          <w:marLeft w:val="0"/>
          <w:marRight w:val="0"/>
          <w:marTop w:val="0"/>
          <w:marBottom w:val="0"/>
          <w:divBdr>
            <w:top w:val="none" w:sz="0" w:space="0" w:color="auto"/>
            <w:left w:val="none" w:sz="0" w:space="0" w:color="auto"/>
            <w:bottom w:val="none" w:sz="0" w:space="0" w:color="auto"/>
            <w:right w:val="none" w:sz="0" w:space="0" w:color="auto"/>
          </w:divBdr>
        </w:div>
        <w:div w:id="1027023219">
          <w:marLeft w:val="0"/>
          <w:marRight w:val="0"/>
          <w:marTop w:val="0"/>
          <w:marBottom w:val="0"/>
          <w:divBdr>
            <w:top w:val="none" w:sz="0" w:space="0" w:color="auto"/>
            <w:left w:val="none" w:sz="0" w:space="0" w:color="auto"/>
            <w:bottom w:val="none" w:sz="0" w:space="0" w:color="auto"/>
            <w:right w:val="none" w:sz="0" w:space="0" w:color="auto"/>
          </w:divBdr>
        </w:div>
      </w:divsChild>
    </w:div>
    <w:div w:id="1027021842">
      <w:marLeft w:val="0"/>
      <w:marRight w:val="0"/>
      <w:marTop w:val="0"/>
      <w:marBottom w:val="0"/>
      <w:divBdr>
        <w:top w:val="none" w:sz="0" w:space="0" w:color="auto"/>
        <w:left w:val="none" w:sz="0" w:space="0" w:color="auto"/>
        <w:bottom w:val="none" w:sz="0" w:space="0" w:color="auto"/>
        <w:right w:val="none" w:sz="0" w:space="0" w:color="auto"/>
      </w:divBdr>
    </w:div>
    <w:div w:id="1027021844">
      <w:marLeft w:val="0"/>
      <w:marRight w:val="0"/>
      <w:marTop w:val="0"/>
      <w:marBottom w:val="0"/>
      <w:divBdr>
        <w:top w:val="none" w:sz="0" w:space="0" w:color="auto"/>
        <w:left w:val="none" w:sz="0" w:space="0" w:color="auto"/>
        <w:bottom w:val="none" w:sz="0" w:space="0" w:color="auto"/>
        <w:right w:val="none" w:sz="0" w:space="0" w:color="auto"/>
      </w:divBdr>
    </w:div>
    <w:div w:id="1027021851">
      <w:marLeft w:val="0"/>
      <w:marRight w:val="0"/>
      <w:marTop w:val="0"/>
      <w:marBottom w:val="0"/>
      <w:divBdr>
        <w:top w:val="none" w:sz="0" w:space="0" w:color="auto"/>
        <w:left w:val="none" w:sz="0" w:space="0" w:color="auto"/>
        <w:bottom w:val="none" w:sz="0" w:space="0" w:color="auto"/>
        <w:right w:val="none" w:sz="0" w:space="0" w:color="auto"/>
      </w:divBdr>
    </w:div>
    <w:div w:id="1027021852">
      <w:marLeft w:val="0"/>
      <w:marRight w:val="0"/>
      <w:marTop w:val="0"/>
      <w:marBottom w:val="0"/>
      <w:divBdr>
        <w:top w:val="none" w:sz="0" w:space="0" w:color="auto"/>
        <w:left w:val="none" w:sz="0" w:space="0" w:color="auto"/>
        <w:bottom w:val="none" w:sz="0" w:space="0" w:color="auto"/>
        <w:right w:val="none" w:sz="0" w:space="0" w:color="auto"/>
      </w:divBdr>
    </w:div>
    <w:div w:id="1027021853">
      <w:marLeft w:val="0"/>
      <w:marRight w:val="0"/>
      <w:marTop w:val="0"/>
      <w:marBottom w:val="0"/>
      <w:divBdr>
        <w:top w:val="none" w:sz="0" w:space="0" w:color="auto"/>
        <w:left w:val="none" w:sz="0" w:space="0" w:color="auto"/>
        <w:bottom w:val="none" w:sz="0" w:space="0" w:color="auto"/>
        <w:right w:val="none" w:sz="0" w:space="0" w:color="auto"/>
      </w:divBdr>
    </w:div>
    <w:div w:id="1027021854">
      <w:marLeft w:val="0"/>
      <w:marRight w:val="0"/>
      <w:marTop w:val="0"/>
      <w:marBottom w:val="0"/>
      <w:divBdr>
        <w:top w:val="none" w:sz="0" w:space="0" w:color="auto"/>
        <w:left w:val="none" w:sz="0" w:space="0" w:color="auto"/>
        <w:bottom w:val="none" w:sz="0" w:space="0" w:color="auto"/>
        <w:right w:val="none" w:sz="0" w:space="0" w:color="auto"/>
      </w:divBdr>
      <w:divsChild>
        <w:div w:id="1027022484">
          <w:marLeft w:val="0"/>
          <w:marRight w:val="0"/>
          <w:marTop w:val="0"/>
          <w:marBottom w:val="0"/>
          <w:divBdr>
            <w:top w:val="none" w:sz="0" w:space="0" w:color="auto"/>
            <w:left w:val="none" w:sz="0" w:space="0" w:color="auto"/>
            <w:bottom w:val="none" w:sz="0" w:space="0" w:color="auto"/>
            <w:right w:val="none" w:sz="0" w:space="0" w:color="auto"/>
          </w:divBdr>
          <w:divsChild>
            <w:div w:id="1027021070">
              <w:marLeft w:val="0"/>
              <w:marRight w:val="0"/>
              <w:marTop w:val="0"/>
              <w:marBottom w:val="0"/>
              <w:divBdr>
                <w:top w:val="none" w:sz="0" w:space="0" w:color="auto"/>
                <w:left w:val="none" w:sz="0" w:space="0" w:color="auto"/>
                <w:bottom w:val="none" w:sz="0" w:space="0" w:color="auto"/>
                <w:right w:val="none" w:sz="0" w:space="0" w:color="auto"/>
              </w:divBdr>
              <w:divsChild>
                <w:div w:id="102702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857">
          <w:marLeft w:val="0"/>
          <w:marRight w:val="0"/>
          <w:marTop w:val="0"/>
          <w:marBottom w:val="0"/>
          <w:divBdr>
            <w:top w:val="none" w:sz="0" w:space="0" w:color="auto"/>
            <w:left w:val="none" w:sz="0" w:space="0" w:color="auto"/>
            <w:bottom w:val="none" w:sz="0" w:space="0" w:color="auto"/>
            <w:right w:val="none" w:sz="0" w:space="0" w:color="auto"/>
          </w:divBdr>
        </w:div>
      </w:divsChild>
    </w:div>
    <w:div w:id="1027021855">
      <w:marLeft w:val="0"/>
      <w:marRight w:val="0"/>
      <w:marTop w:val="0"/>
      <w:marBottom w:val="0"/>
      <w:divBdr>
        <w:top w:val="none" w:sz="0" w:space="0" w:color="auto"/>
        <w:left w:val="none" w:sz="0" w:space="0" w:color="auto"/>
        <w:bottom w:val="none" w:sz="0" w:space="0" w:color="auto"/>
        <w:right w:val="none" w:sz="0" w:space="0" w:color="auto"/>
      </w:divBdr>
      <w:divsChild>
        <w:div w:id="1027021934">
          <w:marLeft w:val="0"/>
          <w:marRight w:val="0"/>
          <w:marTop w:val="0"/>
          <w:marBottom w:val="0"/>
          <w:divBdr>
            <w:top w:val="none" w:sz="0" w:space="0" w:color="auto"/>
            <w:left w:val="none" w:sz="0" w:space="0" w:color="auto"/>
            <w:bottom w:val="none" w:sz="0" w:space="0" w:color="auto"/>
            <w:right w:val="none" w:sz="0" w:space="0" w:color="auto"/>
          </w:divBdr>
          <w:divsChild>
            <w:div w:id="102702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56">
      <w:marLeft w:val="0"/>
      <w:marRight w:val="0"/>
      <w:marTop w:val="0"/>
      <w:marBottom w:val="0"/>
      <w:divBdr>
        <w:top w:val="none" w:sz="0" w:space="0" w:color="auto"/>
        <w:left w:val="none" w:sz="0" w:space="0" w:color="auto"/>
        <w:bottom w:val="none" w:sz="0" w:space="0" w:color="auto"/>
        <w:right w:val="none" w:sz="0" w:space="0" w:color="auto"/>
      </w:divBdr>
    </w:div>
    <w:div w:id="1027021857">
      <w:marLeft w:val="0"/>
      <w:marRight w:val="0"/>
      <w:marTop w:val="0"/>
      <w:marBottom w:val="0"/>
      <w:divBdr>
        <w:top w:val="none" w:sz="0" w:space="0" w:color="auto"/>
        <w:left w:val="none" w:sz="0" w:space="0" w:color="auto"/>
        <w:bottom w:val="none" w:sz="0" w:space="0" w:color="auto"/>
        <w:right w:val="none" w:sz="0" w:space="0" w:color="auto"/>
      </w:divBdr>
    </w:div>
    <w:div w:id="1027021859">
      <w:marLeft w:val="0"/>
      <w:marRight w:val="0"/>
      <w:marTop w:val="0"/>
      <w:marBottom w:val="0"/>
      <w:divBdr>
        <w:top w:val="none" w:sz="0" w:space="0" w:color="auto"/>
        <w:left w:val="none" w:sz="0" w:space="0" w:color="auto"/>
        <w:bottom w:val="none" w:sz="0" w:space="0" w:color="auto"/>
        <w:right w:val="none" w:sz="0" w:space="0" w:color="auto"/>
      </w:divBdr>
      <w:divsChild>
        <w:div w:id="1027021860">
          <w:marLeft w:val="0"/>
          <w:marRight w:val="0"/>
          <w:marTop w:val="0"/>
          <w:marBottom w:val="0"/>
          <w:divBdr>
            <w:top w:val="none" w:sz="0" w:space="0" w:color="auto"/>
            <w:left w:val="none" w:sz="0" w:space="0" w:color="auto"/>
            <w:bottom w:val="none" w:sz="0" w:space="0" w:color="auto"/>
            <w:right w:val="none" w:sz="0" w:space="0" w:color="auto"/>
          </w:divBdr>
        </w:div>
        <w:div w:id="1027022003">
          <w:marLeft w:val="0"/>
          <w:marRight w:val="0"/>
          <w:marTop w:val="0"/>
          <w:marBottom w:val="0"/>
          <w:divBdr>
            <w:top w:val="none" w:sz="0" w:space="0" w:color="auto"/>
            <w:left w:val="none" w:sz="0" w:space="0" w:color="auto"/>
            <w:bottom w:val="none" w:sz="0" w:space="0" w:color="auto"/>
            <w:right w:val="none" w:sz="0" w:space="0" w:color="auto"/>
          </w:divBdr>
        </w:div>
        <w:div w:id="1027022140">
          <w:marLeft w:val="0"/>
          <w:marRight w:val="0"/>
          <w:marTop w:val="0"/>
          <w:marBottom w:val="0"/>
          <w:divBdr>
            <w:top w:val="none" w:sz="0" w:space="0" w:color="auto"/>
            <w:left w:val="none" w:sz="0" w:space="0" w:color="auto"/>
            <w:bottom w:val="none" w:sz="0" w:space="0" w:color="auto"/>
            <w:right w:val="none" w:sz="0" w:space="0" w:color="auto"/>
          </w:divBdr>
          <w:divsChild>
            <w:div w:id="1027021437">
              <w:marLeft w:val="0"/>
              <w:marRight w:val="0"/>
              <w:marTop w:val="0"/>
              <w:marBottom w:val="0"/>
              <w:divBdr>
                <w:top w:val="none" w:sz="0" w:space="0" w:color="auto"/>
                <w:left w:val="none" w:sz="0" w:space="0" w:color="auto"/>
                <w:bottom w:val="none" w:sz="0" w:space="0" w:color="auto"/>
                <w:right w:val="none" w:sz="0" w:space="0" w:color="auto"/>
              </w:divBdr>
            </w:div>
            <w:div w:id="1027022819">
              <w:marLeft w:val="0"/>
              <w:marRight w:val="0"/>
              <w:marTop w:val="0"/>
              <w:marBottom w:val="0"/>
              <w:divBdr>
                <w:top w:val="none" w:sz="0" w:space="0" w:color="auto"/>
                <w:left w:val="none" w:sz="0" w:space="0" w:color="auto"/>
                <w:bottom w:val="none" w:sz="0" w:space="0" w:color="auto"/>
                <w:right w:val="none" w:sz="0" w:space="0" w:color="auto"/>
              </w:divBdr>
              <w:divsChild>
                <w:div w:id="1027021023">
                  <w:marLeft w:val="0"/>
                  <w:marRight w:val="0"/>
                  <w:marTop w:val="0"/>
                  <w:marBottom w:val="0"/>
                  <w:divBdr>
                    <w:top w:val="none" w:sz="0" w:space="0" w:color="auto"/>
                    <w:left w:val="none" w:sz="0" w:space="0" w:color="auto"/>
                    <w:bottom w:val="none" w:sz="0" w:space="0" w:color="auto"/>
                    <w:right w:val="none" w:sz="0" w:space="0" w:color="auto"/>
                  </w:divBdr>
                </w:div>
                <w:div w:id="102702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095">
          <w:marLeft w:val="0"/>
          <w:marRight w:val="0"/>
          <w:marTop w:val="0"/>
          <w:marBottom w:val="0"/>
          <w:divBdr>
            <w:top w:val="none" w:sz="0" w:space="0" w:color="auto"/>
            <w:left w:val="none" w:sz="0" w:space="0" w:color="auto"/>
            <w:bottom w:val="none" w:sz="0" w:space="0" w:color="auto"/>
            <w:right w:val="none" w:sz="0" w:space="0" w:color="auto"/>
          </w:divBdr>
        </w:div>
      </w:divsChild>
    </w:div>
    <w:div w:id="1027021862">
      <w:marLeft w:val="0"/>
      <w:marRight w:val="0"/>
      <w:marTop w:val="0"/>
      <w:marBottom w:val="0"/>
      <w:divBdr>
        <w:top w:val="none" w:sz="0" w:space="0" w:color="auto"/>
        <w:left w:val="none" w:sz="0" w:space="0" w:color="auto"/>
        <w:bottom w:val="none" w:sz="0" w:space="0" w:color="auto"/>
        <w:right w:val="none" w:sz="0" w:space="0" w:color="auto"/>
      </w:divBdr>
    </w:div>
    <w:div w:id="1027021863">
      <w:marLeft w:val="0"/>
      <w:marRight w:val="0"/>
      <w:marTop w:val="0"/>
      <w:marBottom w:val="0"/>
      <w:divBdr>
        <w:top w:val="none" w:sz="0" w:space="0" w:color="auto"/>
        <w:left w:val="none" w:sz="0" w:space="0" w:color="auto"/>
        <w:bottom w:val="none" w:sz="0" w:space="0" w:color="auto"/>
        <w:right w:val="none" w:sz="0" w:space="0" w:color="auto"/>
      </w:divBdr>
      <w:divsChild>
        <w:div w:id="1027021094">
          <w:marLeft w:val="0"/>
          <w:marRight w:val="0"/>
          <w:marTop w:val="0"/>
          <w:marBottom w:val="0"/>
          <w:divBdr>
            <w:top w:val="none" w:sz="0" w:space="0" w:color="auto"/>
            <w:left w:val="none" w:sz="0" w:space="0" w:color="auto"/>
            <w:bottom w:val="none" w:sz="0" w:space="0" w:color="auto"/>
            <w:right w:val="none" w:sz="0" w:space="0" w:color="auto"/>
          </w:divBdr>
          <w:divsChild>
            <w:div w:id="102702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64">
      <w:marLeft w:val="0"/>
      <w:marRight w:val="0"/>
      <w:marTop w:val="0"/>
      <w:marBottom w:val="0"/>
      <w:divBdr>
        <w:top w:val="none" w:sz="0" w:space="0" w:color="auto"/>
        <w:left w:val="none" w:sz="0" w:space="0" w:color="auto"/>
        <w:bottom w:val="none" w:sz="0" w:space="0" w:color="auto"/>
        <w:right w:val="none" w:sz="0" w:space="0" w:color="auto"/>
      </w:divBdr>
    </w:div>
    <w:div w:id="1027021865">
      <w:marLeft w:val="0"/>
      <w:marRight w:val="0"/>
      <w:marTop w:val="0"/>
      <w:marBottom w:val="0"/>
      <w:divBdr>
        <w:top w:val="none" w:sz="0" w:space="0" w:color="auto"/>
        <w:left w:val="none" w:sz="0" w:space="0" w:color="auto"/>
        <w:bottom w:val="none" w:sz="0" w:space="0" w:color="auto"/>
        <w:right w:val="none" w:sz="0" w:space="0" w:color="auto"/>
      </w:divBdr>
    </w:div>
    <w:div w:id="1027021866">
      <w:marLeft w:val="0"/>
      <w:marRight w:val="0"/>
      <w:marTop w:val="0"/>
      <w:marBottom w:val="0"/>
      <w:divBdr>
        <w:top w:val="none" w:sz="0" w:space="0" w:color="auto"/>
        <w:left w:val="none" w:sz="0" w:space="0" w:color="auto"/>
        <w:bottom w:val="none" w:sz="0" w:space="0" w:color="auto"/>
        <w:right w:val="none" w:sz="0" w:space="0" w:color="auto"/>
      </w:divBdr>
    </w:div>
    <w:div w:id="1027021868">
      <w:marLeft w:val="0"/>
      <w:marRight w:val="0"/>
      <w:marTop w:val="0"/>
      <w:marBottom w:val="0"/>
      <w:divBdr>
        <w:top w:val="none" w:sz="0" w:space="0" w:color="auto"/>
        <w:left w:val="none" w:sz="0" w:space="0" w:color="auto"/>
        <w:bottom w:val="none" w:sz="0" w:space="0" w:color="auto"/>
        <w:right w:val="none" w:sz="0" w:space="0" w:color="auto"/>
      </w:divBdr>
      <w:divsChild>
        <w:div w:id="1027022759">
          <w:marLeft w:val="0"/>
          <w:marRight w:val="0"/>
          <w:marTop w:val="0"/>
          <w:marBottom w:val="0"/>
          <w:divBdr>
            <w:top w:val="none" w:sz="0" w:space="0" w:color="auto"/>
            <w:left w:val="none" w:sz="0" w:space="0" w:color="auto"/>
            <w:bottom w:val="none" w:sz="0" w:space="0" w:color="auto"/>
            <w:right w:val="none" w:sz="0" w:space="0" w:color="auto"/>
          </w:divBdr>
          <w:divsChild>
            <w:div w:id="1027022885">
              <w:marLeft w:val="0"/>
              <w:marRight w:val="0"/>
              <w:marTop w:val="0"/>
              <w:marBottom w:val="0"/>
              <w:divBdr>
                <w:top w:val="none" w:sz="0" w:space="0" w:color="auto"/>
                <w:left w:val="none" w:sz="0" w:space="0" w:color="auto"/>
                <w:bottom w:val="none" w:sz="0" w:space="0" w:color="auto"/>
                <w:right w:val="none" w:sz="0" w:space="0" w:color="auto"/>
              </w:divBdr>
              <w:divsChild>
                <w:div w:id="1027023000">
                  <w:marLeft w:val="0"/>
                  <w:marRight w:val="0"/>
                  <w:marTop w:val="0"/>
                  <w:marBottom w:val="0"/>
                  <w:divBdr>
                    <w:top w:val="none" w:sz="0" w:space="0" w:color="auto"/>
                    <w:left w:val="none" w:sz="0" w:space="0" w:color="auto"/>
                    <w:bottom w:val="none" w:sz="0" w:space="0" w:color="auto"/>
                    <w:right w:val="none" w:sz="0" w:space="0" w:color="auto"/>
                  </w:divBdr>
                  <w:divsChild>
                    <w:div w:id="1027022167">
                      <w:marLeft w:val="0"/>
                      <w:marRight w:val="0"/>
                      <w:marTop w:val="0"/>
                      <w:marBottom w:val="0"/>
                      <w:divBdr>
                        <w:top w:val="none" w:sz="0" w:space="0" w:color="auto"/>
                        <w:left w:val="none" w:sz="0" w:space="0" w:color="auto"/>
                        <w:bottom w:val="none" w:sz="0" w:space="0" w:color="auto"/>
                        <w:right w:val="none" w:sz="0" w:space="0" w:color="auto"/>
                      </w:divBdr>
                    </w:div>
                    <w:div w:id="10270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1869">
      <w:marLeft w:val="0"/>
      <w:marRight w:val="0"/>
      <w:marTop w:val="0"/>
      <w:marBottom w:val="0"/>
      <w:divBdr>
        <w:top w:val="none" w:sz="0" w:space="0" w:color="auto"/>
        <w:left w:val="none" w:sz="0" w:space="0" w:color="auto"/>
        <w:bottom w:val="none" w:sz="0" w:space="0" w:color="auto"/>
        <w:right w:val="none" w:sz="0" w:space="0" w:color="auto"/>
      </w:divBdr>
    </w:div>
    <w:div w:id="1027021871">
      <w:marLeft w:val="0"/>
      <w:marRight w:val="0"/>
      <w:marTop w:val="0"/>
      <w:marBottom w:val="0"/>
      <w:divBdr>
        <w:top w:val="none" w:sz="0" w:space="0" w:color="auto"/>
        <w:left w:val="none" w:sz="0" w:space="0" w:color="auto"/>
        <w:bottom w:val="none" w:sz="0" w:space="0" w:color="auto"/>
        <w:right w:val="none" w:sz="0" w:space="0" w:color="auto"/>
      </w:divBdr>
    </w:div>
    <w:div w:id="1027021872">
      <w:marLeft w:val="0"/>
      <w:marRight w:val="0"/>
      <w:marTop w:val="0"/>
      <w:marBottom w:val="0"/>
      <w:divBdr>
        <w:top w:val="none" w:sz="0" w:space="0" w:color="auto"/>
        <w:left w:val="none" w:sz="0" w:space="0" w:color="auto"/>
        <w:bottom w:val="none" w:sz="0" w:space="0" w:color="auto"/>
        <w:right w:val="none" w:sz="0" w:space="0" w:color="auto"/>
      </w:divBdr>
      <w:divsChild>
        <w:div w:id="1027022492">
          <w:marLeft w:val="0"/>
          <w:marRight w:val="0"/>
          <w:marTop w:val="0"/>
          <w:marBottom w:val="0"/>
          <w:divBdr>
            <w:top w:val="none" w:sz="0" w:space="0" w:color="auto"/>
            <w:left w:val="none" w:sz="0" w:space="0" w:color="auto"/>
            <w:bottom w:val="none" w:sz="0" w:space="0" w:color="auto"/>
            <w:right w:val="none" w:sz="0" w:space="0" w:color="auto"/>
          </w:divBdr>
          <w:divsChild>
            <w:div w:id="102702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73">
      <w:marLeft w:val="0"/>
      <w:marRight w:val="0"/>
      <w:marTop w:val="0"/>
      <w:marBottom w:val="0"/>
      <w:divBdr>
        <w:top w:val="none" w:sz="0" w:space="0" w:color="auto"/>
        <w:left w:val="none" w:sz="0" w:space="0" w:color="auto"/>
        <w:bottom w:val="none" w:sz="0" w:space="0" w:color="auto"/>
        <w:right w:val="none" w:sz="0" w:space="0" w:color="auto"/>
      </w:divBdr>
    </w:div>
    <w:div w:id="1027021874">
      <w:marLeft w:val="0"/>
      <w:marRight w:val="0"/>
      <w:marTop w:val="0"/>
      <w:marBottom w:val="0"/>
      <w:divBdr>
        <w:top w:val="none" w:sz="0" w:space="0" w:color="auto"/>
        <w:left w:val="none" w:sz="0" w:space="0" w:color="auto"/>
        <w:bottom w:val="none" w:sz="0" w:space="0" w:color="auto"/>
        <w:right w:val="none" w:sz="0" w:space="0" w:color="auto"/>
      </w:divBdr>
    </w:div>
    <w:div w:id="1027021877">
      <w:marLeft w:val="0"/>
      <w:marRight w:val="0"/>
      <w:marTop w:val="0"/>
      <w:marBottom w:val="0"/>
      <w:divBdr>
        <w:top w:val="none" w:sz="0" w:space="0" w:color="auto"/>
        <w:left w:val="none" w:sz="0" w:space="0" w:color="auto"/>
        <w:bottom w:val="none" w:sz="0" w:space="0" w:color="auto"/>
        <w:right w:val="none" w:sz="0" w:space="0" w:color="auto"/>
      </w:divBdr>
      <w:divsChild>
        <w:div w:id="1027021069">
          <w:marLeft w:val="0"/>
          <w:marRight w:val="0"/>
          <w:marTop w:val="0"/>
          <w:marBottom w:val="0"/>
          <w:divBdr>
            <w:top w:val="none" w:sz="0" w:space="0" w:color="auto"/>
            <w:left w:val="none" w:sz="0" w:space="0" w:color="auto"/>
            <w:bottom w:val="none" w:sz="0" w:space="0" w:color="auto"/>
            <w:right w:val="none" w:sz="0" w:space="0" w:color="auto"/>
          </w:divBdr>
          <w:divsChild>
            <w:div w:id="102702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80">
      <w:marLeft w:val="0"/>
      <w:marRight w:val="0"/>
      <w:marTop w:val="0"/>
      <w:marBottom w:val="0"/>
      <w:divBdr>
        <w:top w:val="none" w:sz="0" w:space="0" w:color="auto"/>
        <w:left w:val="none" w:sz="0" w:space="0" w:color="auto"/>
        <w:bottom w:val="none" w:sz="0" w:space="0" w:color="auto"/>
        <w:right w:val="none" w:sz="0" w:space="0" w:color="auto"/>
      </w:divBdr>
    </w:div>
    <w:div w:id="1027021882">
      <w:marLeft w:val="0"/>
      <w:marRight w:val="0"/>
      <w:marTop w:val="0"/>
      <w:marBottom w:val="0"/>
      <w:divBdr>
        <w:top w:val="none" w:sz="0" w:space="0" w:color="auto"/>
        <w:left w:val="none" w:sz="0" w:space="0" w:color="auto"/>
        <w:bottom w:val="none" w:sz="0" w:space="0" w:color="auto"/>
        <w:right w:val="none" w:sz="0" w:space="0" w:color="auto"/>
      </w:divBdr>
      <w:divsChild>
        <w:div w:id="1027023350">
          <w:marLeft w:val="0"/>
          <w:marRight w:val="0"/>
          <w:marTop w:val="0"/>
          <w:marBottom w:val="0"/>
          <w:divBdr>
            <w:top w:val="none" w:sz="0" w:space="0" w:color="auto"/>
            <w:left w:val="none" w:sz="0" w:space="0" w:color="auto"/>
            <w:bottom w:val="none" w:sz="0" w:space="0" w:color="auto"/>
            <w:right w:val="none" w:sz="0" w:space="0" w:color="auto"/>
          </w:divBdr>
        </w:div>
        <w:div w:id="1027023384">
          <w:marLeft w:val="0"/>
          <w:marRight w:val="0"/>
          <w:marTop w:val="0"/>
          <w:marBottom w:val="0"/>
          <w:divBdr>
            <w:top w:val="none" w:sz="0" w:space="0" w:color="auto"/>
            <w:left w:val="none" w:sz="0" w:space="0" w:color="auto"/>
            <w:bottom w:val="none" w:sz="0" w:space="0" w:color="auto"/>
            <w:right w:val="none" w:sz="0" w:space="0" w:color="auto"/>
          </w:divBdr>
        </w:div>
      </w:divsChild>
    </w:div>
    <w:div w:id="1027021885">
      <w:marLeft w:val="0"/>
      <w:marRight w:val="0"/>
      <w:marTop w:val="0"/>
      <w:marBottom w:val="0"/>
      <w:divBdr>
        <w:top w:val="none" w:sz="0" w:space="0" w:color="auto"/>
        <w:left w:val="none" w:sz="0" w:space="0" w:color="auto"/>
        <w:bottom w:val="none" w:sz="0" w:space="0" w:color="auto"/>
        <w:right w:val="none" w:sz="0" w:space="0" w:color="auto"/>
      </w:divBdr>
    </w:div>
    <w:div w:id="1027021886">
      <w:marLeft w:val="0"/>
      <w:marRight w:val="0"/>
      <w:marTop w:val="0"/>
      <w:marBottom w:val="0"/>
      <w:divBdr>
        <w:top w:val="none" w:sz="0" w:space="0" w:color="auto"/>
        <w:left w:val="none" w:sz="0" w:space="0" w:color="auto"/>
        <w:bottom w:val="none" w:sz="0" w:space="0" w:color="auto"/>
        <w:right w:val="none" w:sz="0" w:space="0" w:color="auto"/>
      </w:divBdr>
    </w:div>
    <w:div w:id="1027021887">
      <w:marLeft w:val="0"/>
      <w:marRight w:val="0"/>
      <w:marTop w:val="0"/>
      <w:marBottom w:val="0"/>
      <w:divBdr>
        <w:top w:val="none" w:sz="0" w:space="0" w:color="auto"/>
        <w:left w:val="none" w:sz="0" w:space="0" w:color="auto"/>
        <w:bottom w:val="none" w:sz="0" w:space="0" w:color="auto"/>
        <w:right w:val="none" w:sz="0" w:space="0" w:color="auto"/>
      </w:divBdr>
      <w:divsChild>
        <w:div w:id="1027021548">
          <w:marLeft w:val="0"/>
          <w:marRight w:val="0"/>
          <w:marTop w:val="0"/>
          <w:marBottom w:val="0"/>
          <w:divBdr>
            <w:top w:val="none" w:sz="0" w:space="0" w:color="auto"/>
            <w:left w:val="none" w:sz="0" w:space="0" w:color="auto"/>
            <w:bottom w:val="none" w:sz="0" w:space="0" w:color="auto"/>
            <w:right w:val="none" w:sz="0" w:space="0" w:color="auto"/>
          </w:divBdr>
        </w:div>
        <w:div w:id="1027022153">
          <w:marLeft w:val="0"/>
          <w:marRight w:val="0"/>
          <w:marTop w:val="0"/>
          <w:marBottom w:val="0"/>
          <w:divBdr>
            <w:top w:val="none" w:sz="0" w:space="0" w:color="auto"/>
            <w:left w:val="none" w:sz="0" w:space="0" w:color="auto"/>
            <w:bottom w:val="none" w:sz="0" w:space="0" w:color="auto"/>
            <w:right w:val="none" w:sz="0" w:space="0" w:color="auto"/>
          </w:divBdr>
          <w:divsChild>
            <w:div w:id="1027021303">
              <w:marLeft w:val="0"/>
              <w:marRight w:val="0"/>
              <w:marTop w:val="0"/>
              <w:marBottom w:val="0"/>
              <w:divBdr>
                <w:top w:val="none" w:sz="0" w:space="0" w:color="auto"/>
                <w:left w:val="none" w:sz="0" w:space="0" w:color="auto"/>
                <w:bottom w:val="none" w:sz="0" w:space="0" w:color="auto"/>
                <w:right w:val="none" w:sz="0" w:space="0" w:color="auto"/>
              </w:divBdr>
            </w:div>
            <w:div w:id="1027023336">
              <w:marLeft w:val="0"/>
              <w:marRight w:val="0"/>
              <w:marTop w:val="0"/>
              <w:marBottom w:val="0"/>
              <w:divBdr>
                <w:top w:val="none" w:sz="0" w:space="0" w:color="auto"/>
                <w:left w:val="none" w:sz="0" w:space="0" w:color="auto"/>
                <w:bottom w:val="none" w:sz="0" w:space="0" w:color="auto"/>
                <w:right w:val="none" w:sz="0" w:space="0" w:color="auto"/>
              </w:divBdr>
              <w:divsChild>
                <w:div w:id="102702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234">
          <w:marLeft w:val="0"/>
          <w:marRight w:val="0"/>
          <w:marTop w:val="0"/>
          <w:marBottom w:val="0"/>
          <w:divBdr>
            <w:top w:val="none" w:sz="0" w:space="0" w:color="auto"/>
            <w:left w:val="none" w:sz="0" w:space="0" w:color="auto"/>
            <w:bottom w:val="none" w:sz="0" w:space="0" w:color="auto"/>
            <w:right w:val="none" w:sz="0" w:space="0" w:color="auto"/>
          </w:divBdr>
        </w:div>
        <w:div w:id="1027023341">
          <w:marLeft w:val="0"/>
          <w:marRight w:val="0"/>
          <w:marTop w:val="0"/>
          <w:marBottom w:val="0"/>
          <w:divBdr>
            <w:top w:val="none" w:sz="0" w:space="0" w:color="auto"/>
            <w:left w:val="none" w:sz="0" w:space="0" w:color="auto"/>
            <w:bottom w:val="none" w:sz="0" w:space="0" w:color="auto"/>
            <w:right w:val="none" w:sz="0" w:space="0" w:color="auto"/>
          </w:divBdr>
        </w:div>
      </w:divsChild>
    </w:div>
    <w:div w:id="1027021888">
      <w:marLeft w:val="0"/>
      <w:marRight w:val="0"/>
      <w:marTop w:val="0"/>
      <w:marBottom w:val="0"/>
      <w:divBdr>
        <w:top w:val="none" w:sz="0" w:space="0" w:color="auto"/>
        <w:left w:val="none" w:sz="0" w:space="0" w:color="auto"/>
        <w:bottom w:val="none" w:sz="0" w:space="0" w:color="auto"/>
        <w:right w:val="none" w:sz="0" w:space="0" w:color="auto"/>
      </w:divBdr>
      <w:divsChild>
        <w:div w:id="1027021035">
          <w:marLeft w:val="0"/>
          <w:marRight w:val="0"/>
          <w:marTop w:val="0"/>
          <w:marBottom w:val="0"/>
          <w:divBdr>
            <w:top w:val="none" w:sz="0" w:space="0" w:color="auto"/>
            <w:left w:val="none" w:sz="0" w:space="0" w:color="auto"/>
            <w:bottom w:val="none" w:sz="0" w:space="0" w:color="auto"/>
            <w:right w:val="none" w:sz="0" w:space="0" w:color="auto"/>
          </w:divBdr>
          <w:divsChild>
            <w:div w:id="1027021477">
              <w:marLeft w:val="0"/>
              <w:marRight w:val="0"/>
              <w:marTop w:val="0"/>
              <w:marBottom w:val="0"/>
              <w:divBdr>
                <w:top w:val="none" w:sz="0" w:space="0" w:color="auto"/>
                <w:left w:val="none" w:sz="0" w:space="0" w:color="auto"/>
                <w:bottom w:val="none" w:sz="0" w:space="0" w:color="auto"/>
                <w:right w:val="none" w:sz="0" w:space="0" w:color="auto"/>
              </w:divBdr>
            </w:div>
          </w:divsChild>
        </w:div>
        <w:div w:id="1027022609">
          <w:marLeft w:val="0"/>
          <w:marRight w:val="0"/>
          <w:marTop w:val="0"/>
          <w:marBottom w:val="0"/>
          <w:divBdr>
            <w:top w:val="none" w:sz="0" w:space="0" w:color="auto"/>
            <w:left w:val="none" w:sz="0" w:space="0" w:color="auto"/>
            <w:bottom w:val="none" w:sz="0" w:space="0" w:color="auto"/>
            <w:right w:val="none" w:sz="0" w:space="0" w:color="auto"/>
          </w:divBdr>
          <w:divsChild>
            <w:div w:id="1027022577">
              <w:marLeft w:val="0"/>
              <w:marRight w:val="0"/>
              <w:marTop w:val="0"/>
              <w:marBottom w:val="0"/>
              <w:divBdr>
                <w:top w:val="none" w:sz="0" w:space="0" w:color="auto"/>
                <w:left w:val="none" w:sz="0" w:space="0" w:color="auto"/>
                <w:bottom w:val="none" w:sz="0" w:space="0" w:color="auto"/>
                <w:right w:val="none" w:sz="0" w:space="0" w:color="auto"/>
              </w:divBdr>
              <w:divsChild>
                <w:div w:id="102702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13">
          <w:marLeft w:val="0"/>
          <w:marRight w:val="0"/>
          <w:marTop w:val="0"/>
          <w:marBottom w:val="0"/>
          <w:divBdr>
            <w:top w:val="none" w:sz="0" w:space="0" w:color="auto"/>
            <w:left w:val="none" w:sz="0" w:space="0" w:color="auto"/>
            <w:bottom w:val="none" w:sz="0" w:space="0" w:color="auto"/>
            <w:right w:val="none" w:sz="0" w:space="0" w:color="auto"/>
          </w:divBdr>
          <w:divsChild>
            <w:div w:id="10270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93">
      <w:marLeft w:val="0"/>
      <w:marRight w:val="0"/>
      <w:marTop w:val="0"/>
      <w:marBottom w:val="0"/>
      <w:divBdr>
        <w:top w:val="none" w:sz="0" w:space="0" w:color="auto"/>
        <w:left w:val="none" w:sz="0" w:space="0" w:color="auto"/>
        <w:bottom w:val="none" w:sz="0" w:space="0" w:color="auto"/>
        <w:right w:val="none" w:sz="0" w:space="0" w:color="auto"/>
      </w:divBdr>
      <w:divsChild>
        <w:div w:id="1027021134">
          <w:marLeft w:val="0"/>
          <w:marRight w:val="0"/>
          <w:marTop w:val="0"/>
          <w:marBottom w:val="0"/>
          <w:divBdr>
            <w:top w:val="none" w:sz="0" w:space="0" w:color="auto"/>
            <w:left w:val="none" w:sz="0" w:space="0" w:color="auto"/>
            <w:bottom w:val="none" w:sz="0" w:space="0" w:color="auto"/>
            <w:right w:val="none" w:sz="0" w:space="0" w:color="auto"/>
          </w:divBdr>
          <w:divsChild>
            <w:div w:id="1027022436">
              <w:marLeft w:val="0"/>
              <w:marRight w:val="0"/>
              <w:marTop w:val="0"/>
              <w:marBottom w:val="0"/>
              <w:divBdr>
                <w:top w:val="none" w:sz="0" w:space="0" w:color="auto"/>
                <w:left w:val="none" w:sz="0" w:space="0" w:color="auto"/>
                <w:bottom w:val="none" w:sz="0" w:space="0" w:color="auto"/>
                <w:right w:val="none" w:sz="0" w:space="0" w:color="auto"/>
              </w:divBdr>
              <w:divsChild>
                <w:div w:id="1027022900">
                  <w:marLeft w:val="0"/>
                  <w:marRight w:val="0"/>
                  <w:marTop w:val="0"/>
                  <w:marBottom w:val="0"/>
                  <w:divBdr>
                    <w:top w:val="none" w:sz="0" w:space="0" w:color="auto"/>
                    <w:left w:val="none" w:sz="0" w:space="0" w:color="auto"/>
                    <w:bottom w:val="none" w:sz="0" w:space="0" w:color="auto"/>
                    <w:right w:val="none" w:sz="0" w:space="0" w:color="auto"/>
                  </w:divBdr>
                  <w:divsChild>
                    <w:div w:id="10270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814">
          <w:marLeft w:val="0"/>
          <w:marRight w:val="0"/>
          <w:marTop w:val="0"/>
          <w:marBottom w:val="0"/>
          <w:divBdr>
            <w:top w:val="none" w:sz="0" w:space="0" w:color="auto"/>
            <w:left w:val="none" w:sz="0" w:space="0" w:color="auto"/>
            <w:bottom w:val="none" w:sz="0" w:space="0" w:color="auto"/>
            <w:right w:val="none" w:sz="0" w:space="0" w:color="auto"/>
          </w:divBdr>
          <w:divsChild>
            <w:div w:id="102702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95">
      <w:marLeft w:val="0"/>
      <w:marRight w:val="0"/>
      <w:marTop w:val="0"/>
      <w:marBottom w:val="0"/>
      <w:divBdr>
        <w:top w:val="none" w:sz="0" w:space="0" w:color="auto"/>
        <w:left w:val="none" w:sz="0" w:space="0" w:color="auto"/>
        <w:bottom w:val="none" w:sz="0" w:space="0" w:color="auto"/>
        <w:right w:val="none" w:sz="0" w:space="0" w:color="auto"/>
      </w:divBdr>
    </w:div>
    <w:div w:id="1027021898">
      <w:marLeft w:val="0"/>
      <w:marRight w:val="0"/>
      <w:marTop w:val="0"/>
      <w:marBottom w:val="0"/>
      <w:divBdr>
        <w:top w:val="none" w:sz="0" w:space="0" w:color="auto"/>
        <w:left w:val="none" w:sz="0" w:space="0" w:color="auto"/>
        <w:bottom w:val="none" w:sz="0" w:space="0" w:color="auto"/>
        <w:right w:val="none" w:sz="0" w:space="0" w:color="auto"/>
      </w:divBdr>
    </w:div>
    <w:div w:id="1027021899">
      <w:marLeft w:val="0"/>
      <w:marRight w:val="0"/>
      <w:marTop w:val="0"/>
      <w:marBottom w:val="0"/>
      <w:divBdr>
        <w:top w:val="none" w:sz="0" w:space="0" w:color="auto"/>
        <w:left w:val="none" w:sz="0" w:space="0" w:color="auto"/>
        <w:bottom w:val="none" w:sz="0" w:space="0" w:color="auto"/>
        <w:right w:val="none" w:sz="0" w:space="0" w:color="auto"/>
      </w:divBdr>
    </w:div>
    <w:div w:id="1027021900">
      <w:marLeft w:val="0"/>
      <w:marRight w:val="0"/>
      <w:marTop w:val="0"/>
      <w:marBottom w:val="0"/>
      <w:divBdr>
        <w:top w:val="none" w:sz="0" w:space="0" w:color="auto"/>
        <w:left w:val="none" w:sz="0" w:space="0" w:color="auto"/>
        <w:bottom w:val="none" w:sz="0" w:space="0" w:color="auto"/>
        <w:right w:val="none" w:sz="0" w:space="0" w:color="auto"/>
      </w:divBdr>
    </w:div>
    <w:div w:id="1027021901">
      <w:marLeft w:val="0"/>
      <w:marRight w:val="0"/>
      <w:marTop w:val="0"/>
      <w:marBottom w:val="0"/>
      <w:divBdr>
        <w:top w:val="none" w:sz="0" w:space="0" w:color="auto"/>
        <w:left w:val="none" w:sz="0" w:space="0" w:color="auto"/>
        <w:bottom w:val="none" w:sz="0" w:space="0" w:color="auto"/>
        <w:right w:val="none" w:sz="0" w:space="0" w:color="auto"/>
      </w:divBdr>
      <w:divsChild>
        <w:div w:id="1027021085">
          <w:marLeft w:val="0"/>
          <w:marRight w:val="0"/>
          <w:marTop w:val="0"/>
          <w:marBottom w:val="0"/>
          <w:divBdr>
            <w:top w:val="none" w:sz="0" w:space="0" w:color="auto"/>
            <w:left w:val="none" w:sz="0" w:space="0" w:color="auto"/>
            <w:bottom w:val="none" w:sz="0" w:space="0" w:color="auto"/>
            <w:right w:val="none" w:sz="0" w:space="0" w:color="auto"/>
          </w:divBdr>
          <w:divsChild>
            <w:div w:id="1027021372">
              <w:marLeft w:val="0"/>
              <w:marRight w:val="0"/>
              <w:marTop w:val="0"/>
              <w:marBottom w:val="0"/>
              <w:divBdr>
                <w:top w:val="none" w:sz="0" w:space="0" w:color="auto"/>
                <w:left w:val="none" w:sz="0" w:space="0" w:color="auto"/>
                <w:bottom w:val="none" w:sz="0" w:space="0" w:color="auto"/>
                <w:right w:val="none" w:sz="0" w:space="0" w:color="auto"/>
              </w:divBdr>
            </w:div>
          </w:divsChild>
        </w:div>
        <w:div w:id="1027022434">
          <w:marLeft w:val="0"/>
          <w:marRight w:val="0"/>
          <w:marTop w:val="0"/>
          <w:marBottom w:val="0"/>
          <w:divBdr>
            <w:top w:val="none" w:sz="0" w:space="0" w:color="auto"/>
            <w:left w:val="none" w:sz="0" w:space="0" w:color="auto"/>
            <w:bottom w:val="none" w:sz="0" w:space="0" w:color="auto"/>
            <w:right w:val="none" w:sz="0" w:space="0" w:color="auto"/>
          </w:divBdr>
          <w:divsChild>
            <w:div w:id="1027022335">
              <w:marLeft w:val="0"/>
              <w:marRight w:val="0"/>
              <w:marTop w:val="0"/>
              <w:marBottom w:val="0"/>
              <w:divBdr>
                <w:top w:val="none" w:sz="0" w:space="0" w:color="auto"/>
                <w:left w:val="none" w:sz="0" w:space="0" w:color="auto"/>
                <w:bottom w:val="none" w:sz="0" w:space="0" w:color="auto"/>
                <w:right w:val="none" w:sz="0" w:space="0" w:color="auto"/>
              </w:divBdr>
            </w:div>
          </w:divsChild>
        </w:div>
        <w:div w:id="1027023354">
          <w:marLeft w:val="0"/>
          <w:marRight w:val="0"/>
          <w:marTop w:val="0"/>
          <w:marBottom w:val="0"/>
          <w:divBdr>
            <w:top w:val="none" w:sz="0" w:space="0" w:color="auto"/>
            <w:left w:val="none" w:sz="0" w:space="0" w:color="auto"/>
            <w:bottom w:val="none" w:sz="0" w:space="0" w:color="auto"/>
            <w:right w:val="none" w:sz="0" w:space="0" w:color="auto"/>
          </w:divBdr>
          <w:divsChild>
            <w:div w:id="102702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903">
      <w:marLeft w:val="0"/>
      <w:marRight w:val="0"/>
      <w:marTop w:val="0"/>
      <w:marBottom w:val="0"/>
      <w:divBdr>
        <w:top w:val="none" w:sz="0" w:space="0" w:color="auto"/>
        <w:left w:val="none" w:sz="0" w:space="0" w:color="auto"/>
        <w:bottom w:val="none" w:sz="0" w:space="0" w:color="auto"/>
        <w:right w:val="none" w:sz="0" w:space="0" w:color="auto"/>
      </w:divBdr>
    </w:div>
    <w:div w:id="1027021905">
      <w:marLeft w:val="0"/>
      <w:marRight w:val="0"/>
      <w:marTop w:val="0"/>
      <w:marBottom w:val="0"/>
      <w:divBdr>
        <w:top w:val="none" w:sz="0" w:space="0" w:color="auto"/>
        <w:left w:val="none" w:sz="0" w:space="0" w:color="auto"/>
        <w:bottom w:val="none" w:sz="0" w:space="0" w:color="auto"/>
        <w:right w:val="none" w:sz="0" w:space="0" w:color="auto"/>
      </w:divBdr>
    </w:div>
    <w:div w:id="1027021908">
      <w:marLeft w:val="0"/>
      <w:marRight w:val="0"/>
      <w:marTop w:val="0"/>
      <w:marBottom w:val="0"/>
      <w:divBdr>
        <w:top w:val="none" w:sz="0" w:space="0" w:color="auto"/>
        <w:left w:val="none" w:sz="0" w:space="0" w:color="auto"/>
        <w:bottom w:val="none" w:sz="0" w:space="0" w:color="auto"/>
        <w:right w:val="none" w:sz="0" w:space="0" w:color="auto"/>
      </w:divBdr>
      <w:divsChild>
        <w:div w:id="1027022864">
          <w:marLeft w:val="0"/>
          <w:marRight w:val="0"/>
          <w:marTop w:val="0"/>
          <w:marBottom w:val="0"/>
          <w:divBdr>
            <w:top w:val="none" w:sz="0" w:space="0" w:color="auto"/>
            <w:left w:val="none" w:sz="0" w:space="0" w:color="auto"/>
            <w:bottom w:val="none" w:sz="0" w:space="0" w:color="auto"/>
            <w:right w:val="none" w:sz="0" w:space="0" w:color="auto"/>
          </w:divBdr>
          <w:divsChild>
            <w:div w:id="102702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916">
      <w:marLeft w:val="0"/>
      <w:marRight w:val="0"/>
      <w:marTop w:val="0"/>
      <w:marBottom w:val="0"/>
      <w:divBdr>
        <w:top w:val="none" w:sz="0" w:space="0" w:color="auto"/>
        <w:left w:val="none" w:sz="0" w:space="0" w:color="auto"/>
        <w:bottom w:val="none" w:sz="0" w:space="0" w:color="auto"/>
        <w:right w:val="none" w:sz="0" w:space="0" w:color="auto"/>
      </w:divBdr>
      <w:divsChild>
        <w:div w:id="1027021643">
          <w:marLeft w:val="160"/>
          <w:marRight w:val="160"/>
          <w:marTop w:val="160"/>
          <w:marBottom w:val="160"/>
          <w:divBdr>
            <w:top w:val="none" w:sz="0" w:space="0" w:color="auto"/>
            <w:left w:val="none" w:sz="0" w:space="0" w:color="auto"/>
            <w:bottom w:val="none" w:sz="0" w:space="0" w:color="auto"/>
            <w:right w:val="none" w:sz="0" w:space="0" w:color="auto"/>
          </w:divBdr>
        </w:div>
        <w:div w:id="1027022160">
          <w:marLeft w:val="600"/>
          <w:marRight w:val="600"/>
          <w:marTop w:val="0"/>
          <w:marBottom w:val="0"/>
          <w:divBdr>
            <w:top w:val="none" w:sz="0" w:space="0" w:color="auto"/>
            <w:left w:val="none" w:sz="0" w:space="0" w:color="auto"/>
            <w:bottom w:val="none" w:sz="0" w:space="0" w:color="auto"/>
            <w:right w:val="none" w:sz="0" w:space="0" w:color="auto"/>
          </w:divBdr>
          <w:divsChild>
            <w:div w:id="102702260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27021919">
      <w:marLeft w:val="0"/>
      <w:marRight w:val="0"/>
      <w:marTop w:val="0"/>
      <w:marBottom w:val="0"/>
      <w:divBdr>
        <w:top w:val="none" w:sz="0" w:space="0" w:color="auto"/>
        <w:left w:val="none" w:sz="0" w:space="0" w:color="auto"/>
        <w:bottom w:val="none" w:sz="0" w:space="0" w:color="auto"/>
        <w:right w:val="none" w:sz="0" w:space="0" w:color="auto"/>
      </w:divBdr>
      <w:divsChild>
        <w:div w:id="1027021830">
          <w:marLeft w:val="720"/>
          <w:marRight w:val="720"/>
          <w:marTop w:val="100"/>
          <w:marBottom w:val="100"/>
          <w:divBdr>
            <w:top w:val="none" w:sz="0" w:space="0" w:color="auto"/>
            <w:left w:val="none" w:sz="0" w:space="0" w:color="auto"/>
            <w:bottom w:val="none" w:sz="0" w:space="0" w:color="auto"/>
            <w:right w:val="none" w:sz="0" w:space="0" w:color="auto"/>
          </w:divBdr>
        </w:div>
        <w:div w:id="1027022019">
          <w:marLeft w:val="720"/>
          <w:marRight w:val="720"/>
          <w:marTop w:val="100"/>
          <w:marBottom w:val="100"/>
          <w:divBdr>
            <w:top w:val="none" w:sz="0" w:space="0" w:color="auto"/>
            <w:left w:val="none" w:sz="0" w:space="0" w:color="auto"/>
            <w:bottom w:val="none" w:sz="0" w:space="0" w:color="auto"/>
            <w:right w:val="none" w:sz="0" w:space="0" w:color="auto"/>
          </w:divBdr>
        </w:div>
        <w:div w:id="1027023553">
          <w:marLeft w:val="0"/>
          <w:marRight w:val="0"/>
          <w:marTop w:val="0"/>
          <w:marBottom w:val="0"/>
          <w:divBdr>
            <w:top w:val="none" w:sz="0" w:space="0" w:color="auto"/>
            <w:left w:val="none" w:sz="0" w:space="0" w:color="auto"/>
            <w:bottom w:val="none" w:sz="0" w:space="0" w:color="auto"/>
            <w:right w:val="none" w:sz="0" w:space="0" w:color="auto"/>
          </w:divBdr>
        </w:div>
      </w:divsChild>
    </w:div>
    <w:div w:id="1027021920">
      <w:marLeft w:val="0"/>
      <w:marRight w:val="0"/>
      <w:marTop w:val="0"/>
      <w:marBottom w:val="0"/>
      <w:divBdr>
        <w:top w:val="none" w:sz="0" w:space="0" w:color="auto"/>
        <w:left w:val="none" w:sz="0" w:space="0" w:color="auto"/>
        <w:bottom w:val="none" w:sz="0" w:space="0" w:color="auto"/>
        <w:right w:val="none" w:sz="0" w:space="0" w:color="auto"/>
      </w:divBdr>
    </w:div>
    <w:div w:id="1027021921">
      <w:marLeft w:val="0"/>
      <w:marRight w:val="0"/>
      <w:marTop w:val="0"/>
      <w:marBottom w:val="0"/>
      <w:divBdr>
        <w:top w:val="none" w:sz="0" w:space="0" w:color="auto"/>
        <w:left w:val="none" w:sz="0" w:space="0" w:color="auto"/>
        <w:bottom w:val="none" w:sz="0" w:space="0" w:color="auto"/>
        <w:right w:val="none" w:sz="0" w:space="0" w:color="auto"/>
      </w:divBdr>
    </w:div>
    <w:div w:id="1027021922">
      <w:marLeft w:val="0"/>
      <w:marRight w:val="0"/>
      <w:marTop w:val="0"/>
      <w:marBottom w:val="0"/>
      <w:divBdr>
        <w:top w:val="none" w:sz="0" w:space="0" w:color="auto"/>
        <w:left w:val="none" w:sz="0" w:space="0" w:color="auto"/>
        <w:bottom w:val="none" w:sz="0" w:space="0" w:color="auto"/>
        <w:right w:val="none" w:sz="0" w:space="0" w:color="auto"/>
      </w:divBdr>
    </w:div>
    <w:div w:id="1027021930">
      <w:marLeft w:val="0"/>
      <w:marRight w:val="0"/>
      <w:marTop w:val="0"/>
      <w:marBottom w:val="0"/>
      <w:divBdr>
        <w:top w:val="none" w:sz="0" w:space="0" w:color="auto"/>
        <w:left w:val="none" w:sz="0" w:space="0" w:color="auto"/>
        <w:bottom w:val="none" w:sz="0" w:space="0" w:color="auto"/>
        <w:right w:val="none" w:sz="0" w:space="0" w:color="auto"/>
      </w:divBdr>
    </w:div>
    <w:div w:id="1027021931">
      <w:marLeft w:val="0"/>
      <w:marRight w:val="0"/>
      <w:marTop w:val="0"/>
      <w:marBottom w:val="0"/>
      <w:divBdr>
        <w:top w:val="none" w:sz="0" w:space="0" w:color="auto"/>
        <w:left w:val="none" w:sz="0" w:space="0" w:color="auto"/>
        <w:bottom w:val="none" w:sz="0" w:space="0" w:color="auto"/>
        <w:right w:val="none" w:sz="0" w:space="0" w:color="auto"/>
      </w:divBdr>
    </w:div>
    <w:div w:id="1027021933">
      <w:marLeft w:val="0"/>
      <w:marRight w:val="0"/>
      <w:marTop w:val="0"/>
      <w:marBottom w:val="0"/>
      <w:divBdr>
        <w:top w:val="none" w:sz="0" w:space="0" w:color="auto"/>
        <w:left w:val="none" w:sz="0" w:space="0" w:color="auto"/>
        <w:bottom w:val="none" w:sz="0" w:space="0" w:color="auto"/>
        <w:right w:val="none" w:sz="0" w:space="0" w:color="auto"/>
      </w:divBdr>
    </w:div>
    <w:div w:id="1027021936">
      <w:marLeft w:val="0"/>
      <w:marRight w:val="0"/>
      <w:marTop w:val="0"/>
      <w:marBottom w:val="0"/>
      <w:divBdr>
        <w:top w:val="none" w:sz="0" w:space="0" w:color="auto"/>
        <w:left w:val="none" w:sz="0" w:space="0" w:color="auto"/>
        <w:bottom w:val="none" w:sz="0" w:space="0" w:color="auto"/>
        <w:right w:val="none" w:sz="0" w:space="0" w:color="auto"/>
      </w:divBdr>
    </w:div>
    <w:div w:id="1027021937">
      <w:marLeft w:val="0"/>
      <w:marRight w:val="0"/>
      <w:marTop w:val="0"/>
      <w:marBottom w:val="0"/>
      <w:divBdr>
        <w:top w:val="none" w:sz="0" w:space="0" w:color="auto"/>
        <w:left w:val="none" w:sz="0" w:space="0" w:color="auto"/>
        <w:bottom w:val="none" w:sz="0" w:space="0" w:color="auto"/>
        <w:right w:val="none" w:sz="0" w:space="0" w:color="auto"/>
      </w:divBdr>
    </w:div>
    <w:div w:id="1027021940">
      <w:marLeft w:val="0"/>
      <w:marRight w:val="0"/>
      <w:marTop w:val="0"/>
      <w:marBottom w:val="0"/>
      <w:divBdr>
        <w:top w:val="none" w:sz="0" w:space="0" w:color="auto"/>
        <w:left w:val="none" w:sz="0" w:space="0" w:color="auto"/>
        <w:bottom w:val="none" w:sz="0" w:space="0" w:color="auto"/>
        <w:right w:val="none" w:sz="0" w:space="0" w:color="auto"/>
      </w:divBdr>
    </w:div>
    <w:div w:id="1027021941">
      <w:marLeft w:val="0"/>
      <w:marRight w:val="0"/>
      <w:marTop w:val="0"/>
      <w:marBottom w:val="0"/>
      <w:divBdr>
        <w:top w:val="none" w:sz="0" w:space="0" w:color="auto"/>
        <w:left w:val="none" w:sz="0" w:space="0" w:color="auto"/>
        <w:bottom w:val="none" w:sz="0" w:space="0" w:color="auto"/>
        <w:right w:val="none" w:sz="0" w:space="0" w:color="auto"/>
      </w:divBdr>
    </w:div>
    <w:div w:id="1027021943">
      <w:marLeft w:val="0"/>
      <w:marRight w:val="0"/>
      <w:marTop w:val="0"/>
      <w:marBottom w:val="0"/>
      <w:divBdr>
        <w:top w:val="none" w:sz="0" w:space="0" w:color="auto"/>
        <w:left w:val="none" w:sz="0" w:space="0" w:color="auto"/>
        <w:bottom w:val="none" w:sz="0" w:space="0" w:color="auto"/>
        <w:right w:val="none" w:sz="0" w:space="0" w:color="auto"/>
      </w:divBdr>
    </w:div>
    <w:div w:id="1027021944">
      <w:marLeft w:val="0"/>
      <w:marRight w:val="0"/>
      <w:marTop w:val="0"/>
      <w:marBottom w:val="0"/>
      <w:divBdr>
        <w:top w:val="none" w:sz="0" w:space="0" w:color="auto"/>
        <w:left w:val="none" w:sz="0" w:space="0" w:color="auto"/>
        <w:bottom w:val="none" w:sz="0" w:space="0" w:color="auto"/>
        <w:right w:val="none" w:sz="0" w:space="0" w:color="auto"/>
      </w:divBdr>
    </w:div>
    <w:div w:id="1027021947">
      <w:marLeft w:val="0"/>
      <w:marRight w:val="0"/>
      <w:marTop w:val="0"/>
      <w:marBottom w:val="0"/>
      <w:divBdr>
        <w:top w:val="none" w:sz="0" w:space="0" w:color="auto"/>
        <w:left w:val="none" w:sz="0" w:space="0" w:color="auto"/>
        <w:bottom w:val="none" w:sz="0" w:space="0" w:color="auto"/>
        <w:right w:val="none" w:sz="0" w:space="0" w:color="auto"/>
      </w:divBdr>
    </w:div>
    <w:div w:id="1027021948">
      <w:marLeft w:val="0"/>
      <w:marRight w:val="0"/>
      <w:marTop w:val="0"/>
      <w:marBottom w:val="0"/>
      <w:divBdr>
        <w:top w:val="none" w:sz="0" w:space="0" w:color="auto"/>
        <w:left w:val="none" w:sz="0" w:space="0" w:color="auto"/>
        <w:bottom w:val="none" w:sz="0" w:space="0" w:color="auto"/>
        <w:right w:val="none" w:sz="0" w:space="0" w:color="auto"/>
      </w:divBdr>
      <w:divsChild>
        <w:div w:id="1027022180">
          <w:marLeft w:val="0"/>
          <w:marRight w:val="0"/>
          <w:marTop w:val="0"/>
          <w:marBottom w:val="0"/>
          <w:divBdr>
            <w:top w:val="none" w:sz="0" w:space="0" w:color="auto"/>
            <w:left w:val="none" w:sz="0" w:space="0" w:color="auto"/>
            <w:bottom w:val="none" w:sz="0" w:space="0" w:color="auto"/>
            <w:right w:val="none" w:sz="0" w:space="0" w:color="auto"/>
          </w:divBdr>
        </w:div>
        <w:div w:id="1027023752">
          <w:marLeft w:val="0"/>
          <w:marRight w:val="0"/>
          <w:marTop w:val="0"/>
          <w:marBottom w:val="0"/>
          <w:divBdr>
            <w:top w:val="none" w:sz="0" w:space="0" w:color="auto"/>
            <w:left w:val="none" w:sz="0" w:space="0" w:color="auto"/>
            <w:bottom w:val="none" w:sz="0" w:space="0" w:color="auto"/>
            <w:right w:val="none" w:sz="0" w:space="0" w:color="auto"/>
          </w:divBdr>
          <w:divsChild>
            <w:div w:id="1027021539">
              <w:marLeft w:val="0"/>
              <w:marRight w:val="0"/>
              <w:marTop w:val="0"/>
              <w:marBottom w:val="0"/>
              <w:divBdr>
                <w:top w:val="none" w:sz="0" w:space="0" w:color="auto"/>
                <w:left w:val="none" w:sz="0" w:space="0" w:color="auto"/>
                <w:bottom w:val="none" w:sz="0" w:space="0" w:color="auto"/>
                <w:right w:val="none" w:sz="0" w:space="0" w:color="auto"/>
              </w:divBdr>
              <w:divsChild>
                <w:div w:id="102702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1949">
      <w:marLeft w:val="0"/>
      <w:marRight w:val="0"/>
      <w:marTop w:val="0"/>
      <w:marBottom w:val="0"/>
      <w:divBdr>
        <w:top w:val="none" w:sz="0" w:space="0" w:color="auto"/>
        <w:left w:val="none" w:sz="0" w:space="0" w:color="auto"/>
        <w:bottom w:val="none" w:sz="0" w:space="0" w:color="auto"/>
        <w:right w:val="none" w:sz="0" w:space="0" w:color="auto"/>
      </w:divBdr>
      <w:divsChild>
        <w:div w:id="1027021622">
          <w:marLeft w:val="0"/>
          <w:marRight w:val="0"/>
          <w:marTop w:val="0"/>
          <w:marBottom w:val="0"/>
          <w:divBdr>
            <w:top w:val="none" w:sz="0" w:space="0" w:color="auto"/>
            <w:left w:val="none" w:sz="0" w:space="0" w:color="auto"/>
            <w:bottom w:val="none" w:sz="0" w:space="0" w:color="auto"/>
            <w:right w:val="none" w:sz="0" w:space="0" w:color="auto"/>
          </w:divBdr>
          <w:divsChild>
            <w:div w:id="102702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952">
      <w:marLeft w:val="0"/>
      <w:marRight w:val="0"/>
      <w:marTop w:val="0"/>
      <w:marBottom w:val="0"/>
      <w:divBdr>
        <w:top w:val="none" w:sz="0" w:space="0" w:color="auto"/>
        <w:left w:val="none" w:sz="0" w:space="0" w:color="auto"/>
        <w:bottom w:val="none" w:sz="0" w:space="0" w:color="auto"/>
        <w:right w:val="none" w:sz="0" w:space="0" w:color="auto"/>
      </w:divBdr>
    </w:div>
    <w:div w:id="1027021953">
      <w:marLeft w:val="0"/>
      <w:marRight w:val="0"/>
      <w:marTop w:val="0"/>
      <w:marBottom w:val="0"/>
      <w:divBdr>
        <w:top w:val="none" w:sz="0" w:space="0" w:color="auto"/>
        <w:left w:val="none" w:sz="0" w:space="0" w:color="auto"/>
        <w:bottom w:val="none" w:sz="0" w:space="0" w:color="auto"/>
        <w:right w:val="none" w:sz="0" w:space="0" w:color="auto"/>
      </w:divBdr>
    </w:div>
    <w:div w:id="1027021955">
      <w:marLeft w:val="0"/>
      <w:marRight w:val="0"/>
      <w:marTop w:val="0"/>
      <w:marBottom w:val="0"/>
      <w:divBdr>
        <w:top w:val="none" w:sz="0" w:space="0" w:color="auto"/>
        <w:left w:val="none" w:sz="0" w:space="0" w:color="auto"/>
        <w:bottom w:val="none" w:sz="0" w:space="0" w:color="auto"/>
        <w:right w:val="none" w:sz="0" w:space="0" w:color="auto"/>
      </w:divBdr>
    </w:div>
    <w:div w:id="1027021956">
      <w:marLeft w:val="0"/>
      <w:marRight w:val="0"/>
      <w:marTop w:val="0"/>
      <w:marBottom w:val="0"/>
      <w:divBdr>
        <w:top w:val="none" w:sz="0" w:space="0" w:color="auto"/>
        <w:left w:val="none" w:sz="0" w:space="0" w:color="auto"/>
        <w:bottom w:val="none" w:sz="0" w:space="0" w:color="auto"/>
        <w:right w:val="none" w:sz="0" w:space="0" w:color="auto"/>
      </w:divBdr>
      <w:divsChild>
        <w:div w:id="1027022674">
          <w:marLeft w:val="0"/>
          <w:marRight w:val="0"/>
          <w:marTop w:val="0"/>
          <w:marBottom w:val="0"/>
          <w:divBdr>
            <w:top w:val="none" w:sz="0" w:space="0" w:color="auto"/>
            <w:left w:val="none" w:sz="0" w:space="0" w:color="auto"/>
            <w:bottom w:val="none" w:sz="0" w:space="0" w:color="auto"/>
            <w:right w:val="none" w:sz="0" w:space="0" w:color="auto"/>
          </w:divBdr>
          <w:divsChild>
            <w:div w:id="1027023415">
              <w:marLeft w:val="0"/>
              <w:marRight w:val="0"/>
              <w:marTop w:val="0"/>
              <w:marBottom w:val="0"/>
              <w:divBdr>
                <w:top w:val="none" w:sz="0" w:space="0" w:color="auto"/>
                <w:left w:val="none" w:sz="0" w:space="0" w:color="auto"/>
                <w:bottom w:val="none" w:sz="0" w:space="0" w:color="auto"/>
                <w:right w:val="none" w:sz="0" w:space="0" w:color="auto"/>
              </w:divBdr>
            </w:div>
          </w:divsChild>
        </w:div>
        <w:div w:id="1027023508">
          <w:marLeft w:val="0"/>
          <w:marRight w:val="0"/>
          <w:marTop w:val="0"/>
          <w:marBottom w:val="0"/>
          <w:divBdr>
            <w:top w:val="none" w:sz="0" w:space="0" w:color="auto"/>
            <w:left w:val="none" w:sz="0" w:space="0" w:color="auto"/>
            <w:bottom w:val="none" w:sz="0" w:space="0" w:color="auto"/>
            <w:right w:val="none" w:sz="0" w:space="0" w:color="auto"/>
          </w:divBdr>
          <w:divsChild>
            <w:div w:id="1027021243">
              <w:marLeft w:val="0"/>
              <w:marRight w:val="0"/>
              <w:marTop w:val="0"/>
              <w:marBottom w:val="0"/>
              <w:divBdr>
                <w:top w:val="none" w:sz="0" w:space="0" w:color="auto"/>
                <w:left w:val="none" w:sz="0" w:space="0" w:color="auto"/>
                <w:bottom w:val="none" w:sz="0" w:space="0" w:color="auto"/>
                <w:right w:val="none" w:sz="0" w:space="0" w:color="auto"/>
              </w:divBdr>
              <w:divsChild>
                <w:div w:id="1027021516">
                  <w:marLeft w:val="0"/>
                  <w:marRight w:val="0"/>
                  <w:marTop w:val="0"/>
                  <w:marBottom w:val="0"/>
                  <w:divBdr>
                    <w:top w:val="none" w:sz="0" w:space="0" w:color="auto"/>
                    <w:left w:val="none" w:sz="0" w:space="0" w:color="auto"/>
                    <w:bottom w:val="none" w:sz="0" w:space="0" w:color="auto"/>
                    <w:right w:val="none" w:sz="0" w:space="0" w:color="auto"/>
                  </w:divBdr>
                  <w:divsChild>
                    <w:div w:id="1027021075">
                      <w:marLeft w:val="0"/>
                      <w:marRight w:val="0"/>
                      <w:marTop w:val="0"/>
                      <w:marBottom w:val="0"/>
                      <w:divBdr>
                        <w:top w:val="none" w:sz="0" w:space="0" w:color="auto"/>
                        <w:left w:val="none" w:sz="0" w:space="0" w:color="auto"/>
                        <w:bottom w:val="none" w:sz="0" w:space="0" w:color="auto"/>
                        <w:right w:val="none" w:sz="0" w:space="0" w:color="auto"/>
                      </w:divBdr>
                      <w:divsChild>
                        <w:div w:id="1027021911">
                          <w:marLeft w:val="0"/>
                          <w:marRight w:val="0"/>
                          <w:marTop w:val="0"/>
                          <w:marBottom w:val="0"/>
                          <w:divBdr>
                            <w:top w:val="none" w:sz="0" w:space="0" w:color="auto"/>
                            <w:left w:val="none" w:sz="0" w:space="0" w:color="auto"/>
                            <w:bottom w:val="none" w:sz="0" w:space="0" w:color="auto"/>
                            <w:right w:val="none" w:sz="0" w:space="0" w:color="auto"/>
                          </w:divBdr>
                          <w:divsChild>
                            <w:div w:id="1027023564">
                              <w:marLeft w:val="0"/>
                              <w:marRight w:val="0"/>
                              <w:marTop w:val="0"/>
                              <w:marBottom w:val="0"/>
                              <w:divBdr>
                                <w:top w:val="none" w:sz="0" w:space="0" w:color="auto"/>
                                <w:left w:val="none" w:sz="0" w:space="0" w:color="auto"/>
                                <w:bottom w:val="none" w:sz="0" w:space="0" w:color="auto"/>
                                <w:right w:val="none" w:sz="0" w:space="0" w:color="auto"/>
                              </w:divBdr>
                              <w:divsChild>
                                <w:div w:id="102702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1957">
      <w:marLeft w:val="0"/>
      <w:marRight w:val="0"/>
      <w:marTop w:val="0"/>
      <w:marBottom w:val="0"/>
      <w:divBdr>
        <w:top w:val="none" w:sz="0" w:space="0" w:color="auto"/>
        <w:left w:val="none" w:sz="0" w:space="0" w:color="auto"/>
        <w:bottom w:val="none" w:sz="0" w:space="0" w:color="auto"/>
        <w:right w:val="none" w:sz="0" w:space="0" w:color="auto"/>
      </w:divBdr>
    </w:div>
    <w:div w:id="1027021959">
      <w:marLeft w:val="0"/>
      <w:marRight w:val="0"/>
      <w:marTop w:val="0"/>
      <w:marBottom w:val="0"/>
      <w:divBdr>
        <w:top w:val="none" w:sz="0" w:space="0" w:color="auto"/>
        <w:left w:val="none" w:sz="0" w:space="0" w:color="auto"/>
        <w:bottom w:val="none" w:sz="0" w:space="0" w:color="auto"/>
        <w:right w:val="none" w:sz="0" w:space="0" w:color="auto"/>
      </w:divBdr>
    </w:div>
    <w:div w:id="1027021963">
      <w:marLeft w:val="0"/>
      <w:marRight w:val="0"/>
      <w:marTop w:val="0"/>
      <w:marBottom w:val="0"/>
      <w:divBdr>
        <w:top w:val="none" w:sz="0" w:space="0" w:color="auto"/>
        <w:left w:val="none" w:sz="0" w:space="0" w:color="auto"/>
        <w:bottom w:val="none" w:sz="0" w:space="0" w:color="auto"/>
        <w:right w:val="none" w:sz="0" w:space="0" w:color="auto"/>
      </w:divBdr>
    </w:div>
    <w:div w:id="1027021967">
      <w:marLeft w:val="0"/>
      <w:marRight w:val="0"/>
      <w:marTop w:val="0"/>
      <w:marBottom w:val="0"/>
      <w:divBdr>
        <w:top w:val="none" w:sz="0" w:space="0" w:color="auto"/>
        <w:left w:val="none" w:sz="0" w:space="0" w:color="auto"/>
        <w:bottom w:val="none" w:sz="0" w:space="0" w:color="auto"/>
        <w:right w:val="none" w:sz="0" w:space="0" w:color="auto"/>
      </w:divBdr>
    </w:div>
    <w:div w:id="1027021971">
      <w:marLeft w:val="0"/>
      <w:marRight w:val="0"/>
      <w:marTop w:val="0"/>
      <w:marBottom w:val="0"/>
      <w:divBdr>
        <w:top w:val="none" w:sz="0" w:space="0" w:color="auto"/>
        <w:left w:val="none" w:sz="0" w:space="0" w:color="auto"/>
        <w:bottom w:val="none" w:sz="0" w:space="0" w:color="auto"/>
        <w:right w:val="none" w:sz="0" w:space="0" w:color="auto"/>
      </w:divBdr>
    </w:div>
    <w:div w:id="1027021978">
      <w:marLeft w:val="0"/>
      <w:marRight w:val="0"/>
      <w:marTop w:val="0"/>
      <w:marBottom w:val="0"/>
      <w:divBdr>
        <w:top w:val="none" w:sz="0" w:space="0" w:color="auto"/>
        <w:left w:val="none" w:sz="0" w:space="0" w:color="auto"/>
        <w:bottom w:val="none" w:sz="0" w:space="0" w:color="auto"/>
        <w:right w:val="none" w:sz="0" w:space="0" w:color="auto"/>
      </w:divBdr>
    </w:div>
    <w:div w:id="1027021981">
      <w:marLeft w:val="0"/>
      <w:marRight w:val="0"/>
      <w:marTop w:val="0"/>
      <w:marBottom w:val="0"/>
      <w:divBdr>
        <w:top w:val="none" w:sz="0" w:space="0" w:color="auto"/>
        <w:left w:val="none" w:sz="0" w:space="0" w:color="auto"/>
        <w:bottom w:val="none" w:sz="0" w:space="0" w:color="auto"/>
        <w:right w:val="none" w:sz="0" w:space="0" w:color="auto"/>
      </w:divBdr>
    </w:div>
    <w:div w:id="1027021982">
      <w:marLeft w:val="0"/>
      <w:marRight w:val="0"/>
      <w:marTop w:val="0"/>
      <w:marBottom w:val="0"/>
      <w:divBdr>
        <w:top w:val="none" w:sz="0" w:space="0" w:color="auto"/>
        <w:left w:val="none" w:sz="0" w:space="0" w:color="auto"/>
        <w:bottom w:val="none" w:sz="0" w:space="0" w:color="auto"/>
        <w:right w:val="none" w:sz="0" w:space="0" w:color="auto"/>
      </w:divBdr>
    </w:div>
    <w:div w:id="1027021983">
      <w:marLeft w:val="0"/>
      <w:marRight w:val="0"/>
      <w:marTop w:val="0"/>
      <w:marBottom w:val="0"/>
      <w:divBdr>
        <w:top w:val="none" w:sz="0" w:space="0" w:color="auto"/>
        <w:left w:val="none" w:sz="0" w:space="0" w:color="auto"/>
        <w:bottom w:val="none" w:sz="0" w:space="0" w:color="auto"/>
        <w:right w:val="none" w:sz="0" w:space="0" w:color="auto"/>
      </w:divBdr>
    </w:div>
    <w:div w:id="1027021984">
      <w:marLeft w:val="0"/>
      <w:marRight w:val="0"/>
      <w:marTop w:val="0"/>
      <w:marBottom w:val="0"/>
      <w:divBdr>
        <w:top w:val="none" w:sz="0" w:space="0" w:color="auto"/>
        <w:left w:val="none" w:sz="0" w:space="0" w:color="auto"/>
        <w:bottom w:val="none" w:sz="0" w:space="0" w:color="auto"/>
        <w:right w:val="none" w:sz="0" w:space="0" w:color="auto"/>
      </w:divBdr>
    </w:div>
    <w:div w:id="1027021985">
      <w:marLeft w:val="0"/>
      <w:marRight w:val="0"/>
      <w:marTop w:val="0"/>
      <w:marBottom w:val="0"/>
      <w:divBdr>
        <w:top w:val="none" w:sz="0" w:space="0" w:color="auto"/>
        <w:left w:val="none" w:sz="0" w:space="0" w:color="auto"/>
        <w:bottom w:val="none" w:sz="0" w:space="0" w:color="auto"/>
        <w:right w:val="none" w:sz="0" w:space="0" w:color="auto"/>
      </w:divBdr>
      <w:divsChild>
        <w:div w:id="1027021960">
          <w:marLeft w:val="0"/>
          <w:marRight w:val="0"/>
          <w:marTop w:val="0"/>
          <w:marBottom w:val="0"/>
          <w:divBdr>
            <w:top w:val="none" w:sz="0" w:space="0" w:color="auto"/>
            <w:left w:val="none" w:sz="0" w:space="0" w:color="auto"/>
            <w:bottom w:val="none" w:sz="0" w:space="0" w:color="auto"/>
            <w:right w:val="none" w:sz="0" w:space="0" w:color="auto"/>
          </w:divBdr>
        </w:div>
        <w:div w:id="1027023231">
          <w:marLeft w:val="0"/>
          <w:marRight w:val="0"/>
          <w:marTop w:val="0"/>
          <w:marBottom w:val="0"/>
          <w:divBdr>
            <w:top w:val="none" w:sz="0" w:space="0" w:color="auto"/>
            <w:left w:val="none" w:sz="0" w:space="0" w:color="auto"/>
            <w:bottom w:val="none" w:sz="0" w:space="0" w:color="auto"/>
            <w:right w:val="none" w:sz="0" w:space="0" w:color="auto"/>
          </w:divBdr>
          <w:divsChild>
            <w:div w:id="1027021655">
              <w:marLeft w:val="0"/>
              <w:marRight w:val="0"/>
              <w:marTop w:val="0"/>
              <w:marBottom w:val="0"/>
              <w:divBdr>
                <w:top w:val="none" w:sz="0" w:space="0" w:color="auto"/>
                <w:left w:val="none" w:sz="0" w:space="0" w:color="auto"/>
                <w:bottom w:val="none" w:sz="0" w:space="0" w:color="auto"/>
                <w:right w:val="none" w:sz="0" w:space="0" w:color="auto"/>
              </w:divBdr>
            </w:div>
            <w:div w:id="1027023434">
              <w:marLeft w:val="0"/>
              <w:marRight w:val="0"/>
              <w:marTop w:val="0"/>
              <w:marBottom w:val="0"/>
              <w:divBdr>
                <w:top w:val="none" w:sz="0" w:space="0" w:color="auto"/>
                <w:left w:val="none" w:sz="0" w:space="0" w:color="auto"/>
                <w:bottom w:val="none" w:sz="0" w:space="0" w:color="auto"/>
                <w:right w:val="none" w:sz="0" w:space="0" w:color="auto"/>
              </w:divBdr>
            </w:div>
          </w:divsChild>
        </w:div>
        <w:div w:id="1027023401">
          <w:marLeft w:val="0"/>
          <w:marRight w:val="0"/>
          <w:marTop w:val="0"/>
          <w:marBottom w:val="0"/>
          <w:divBdr>
            <w:top w:val="none" w:sz="0" w:space="0" w:color="auto"/>
            <w:left w:val="none" w:sz="0" w:space="0" w:color="auto"/>
            <w:bottom w:val="none" w:sz="0" w:space="0" w:color="auto"/>
            <w:right w:val="none" w:sz="0" w:space="0" w:color="auto"/>
          </w:divBdr>
        </w:div>
        <w:div w:id="1027023635">
          <w:marLeft w:val="0"/>
          <w:marRight w:val="0"/>
          <w:marTop w:val="0"/>
          <w:marBottom w:val="0"/>
          <w:divBdr>
            <w:top w:val="none" w:sz="0" w:space="0" w:color="auto"/>
            <w:left w:val="none" w:sz="0" w:space="0" w:color="auto"/>
            <w:bottom w:val="none" w:sz="0" w:space="0" w:color="auto"/>
            <w:right w:val="none" w:sz="0" w:space="0" w:color="auto"/>
          </w:divBdr>
        </w:div>
      </w:divsChild>
    </w:div>
    <w:div w:id="1027021987">
      <w:marLeft w:val="0"/>
      <w:marRight w:val="0"/>
      <w:marTop w:val="0"/>
      <w:marBottom w:val="0"/>
      <w:divBdr>
        <w:top w:val="none" w:sz="0" w:space="0" w:color="auto"/>
        <w:left w:val="none" w:sz="0" w:space="0" w:color="auto"/>
        <w:bottom w:val="none" w:sz="0" w:space="0" w:color="auto"/>
        <w:right w:val="none" w:sz="0" w:space="0" w:color="auto"/>
      </w:divBdr>
    </w:div>
    <w:div w:id="1027021988">
      <w:marLeft w:val="0"/>
      <w:marRight w:val="0"/>
      <w:marTop w:val="0"/>
      <w:marBottom w:val="0"/>
      <w:divBdr>
        <w:top w:val="none" w:sz="0" w:space="0" w:color="auto"/>
        <w:left w:val="none" w:sz="0" w:space="0" w:color="auto"/>
        <w:bottom w:val="none" w:sz="0" w:space="0" w:color="auto"/>
        <w:right w:val="none" w:sz="0" w:space="0" w:color="auto"/>
      </w:divBdr>
    </w:div>
    <w:div w:id="1027021989">
      <w:marLeft w:val="0"/>
      <w:marRight w:val="0"/>
      <w:marTop w:val="0"/>
      <w:marBottom w:val="0"/>
      <w:divBdr>
        <w:top w:val="none" w:sz="0" w:space="0" w:color="auto"/>
        <w:left w:val="none" w:sz="0" w:space="0" w:color="auto"/>
        <w:bottom w:val="none" w:sz="0" w:space="0" w:color="auto"/>
        <w:right w:val="none" w:sz="0" w:space="0" w:color="auto"/>
      </w:divBdr>
      <w:divsChild>
        <w:div w:id="1027021452">
          <w:marLeft w:val="0"/>
          <w:marRight w:val="0"/>
          <w:marTop w:val="0"/>
          <w:marBottom w:val="0"/>
          <w:divBdr>
            <w:top w:val="none" w:sz="0" w:space="0" w:color="auto"/>
            <w:left w:val="none" w:sz="0" w:space="0" w:color="auto"/>
            <w:bottom w:val="none" w:sz="0" w:space="0" w:color="auto"/>
            <w:right w:val="none" w:sz="0" w:space="0" w:color="auto"/>
          </w:divBdr>
          <w:divsChild>
            <w:div w:id="10270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992">
      <w:marLeft w:val="0"/>
      <w:marRight w:val="0"/>
      <w:marTop w:val="0"/>
      <w:marBottom w:val="0"/>
      <w:divBdr>
        <w:top w:val="none" w:sz="0" w:space="0" w:color="auto"/>
        <w:left w:val="none" w:sz="0" w:space="0" w:color="auto"/>
        <w:bottom w:val="none" w:sz="0" w:space="0" w:color="auto"/>
        <w:right w:val="none" w:sz="0" w:space="0" w:color="auto"/>
      </w:divBdr>
      <w:divsChild>
        <w:div w:id="1027021106">
          <w:marLeft w:val="0"/>
          <w:marRight w:val="0"/>
          <w:marTop w:val="0"/>
          <w:marBottom w:val="0"/>
          <w:divBdr>
            <w:top w:val="none" w:sz="0" w:space="0" w:color="auto"/>
            <w:left w:val="none" w:sz="0" w:space="0" w:color="auto"/>
            <w:bottom w:val="none" w:sz="0" w:space="0" w:color="auto"/>
            <w:right w:val="none" w:sz="0" w:space="0" w:color="auto"/>
          </w:divBdr>
        </w:div>
        <w:div w:id="1027021392">
          <w:marLeft w:val="0"/>
          <w:marRight w:val="0"/>
          <w:marTop w:val="0"/>
          <w:marBottom w:val="0"/>
          <w:divBdr>
            <w:top w:val="none" w:sz="0" w:space="0" w:color="auto"/>
            <w:left w:val="none" w:sz="0" w:space="0" w:color="auto"/>
            <w:bottom w:val="none" w:sz="0" w:space="0" w:color="auto"/>
            <w:right w:val="none" w:sz="0" w:space="0" w:color="auto"/>
          </w:divBdr>
        </w:div>
        <w:div w:id="1027021436">
          <w:marLeft w:val="0"/>
          <w:marRight w:val="0"/>
          <w:marTop w:val="0"/>
          <w:marBottom w:val="0"/>
          <w:divBdr>
            <w:top w:val="none" w:sz="0" w:space="0" w:color="auto"/>
            <w:left w:val="none" w:sz="0" w:space="0" w:color="auto"/>
            <w:bottom w:val="none" w:sz="0" w:space="0" w:color="auto"/>
            <w:right w:val="none" w:sz="0" w:space="0" w:color="auto"/>
          </w:divBdr>
          <w:divsChild>
            <w:div w:id="1027021635">
              <w:marLeft w:val="0"/>
              <w:marRight w:val="0"/>
              <w:marTop w:val="0"/>
              <w:marBottom w:val="0"/>
              <w:divBdr>
                <w:top w:val="none" w:sz="0" w:space="0" w:color="auto"/>
                <w:left w:val="none" w:sz="0" w:space="0" w:color="auto"/>
                <w:bottom w:val="none" w:sz="0" w:space="0" w:color="auto"/>
                <w:right w:val="none" w:sz="0" w:space="0" w:color="auto"/>
              </w:divBdr>
            </w:div>
            <w:div w:id="1027021697">
              <w:marLeft w:val="0"/>
              <w:marRight w:val="0"/>
              <w:marTop w:val="0"/>
              <w:marBottom w:val="0"/>
              <w:divBdr>
                <w:top w:val="none" w:sz="0" w:space="0" w:color="auto"/>
                <w:left w:val="none" w:sz="0" w:space="0" w:color="auto"/>
                <w:bottom w:val="none" w:sz="0" w:space="0" w:color="auto"/>
                <w:right w:val="none" w:sz="0" w:space="0" w:color="auto"/>
              </w:divBdr>
            </w:div>
          </w:divsChild>
        </w:div>
        <w:div w:id="1027022725">
          <w:marLeft w:val="0"/>
          <w:marRight w:val="0"/>
          <w:marTop w:val="0"/>
          <w:marBottom w:val="0"/>
          <w:divBdr>
            <w:top w:val="none" w:sz="0" w:space="0" w:color="auto"/>
            <w:left w:val="none" w:sz="0" w:space="0" w:color="auto"/>
            <w:bottom w:val="none" w:sz="0" w:space="0" w:color="auto"/>
            <w:right w:val="none" w:sz="0" w:space="0" w:color="auto"/>
          </w:divBdr>
        </w:div>
      </w:divsChild>
    </w:div>
    <w:div w:id="1027021996">
      <w:marLeft w:val="0"/>
      <w:marRight w:val="0"/>
      <w:marTop w:val="0"/>
      <w:marBottom w:val="0"/>
      <w:divBdr>
        <w:top w:val="none" w:sz="0" w:space="0" w:color="auto"/>
        <w:left w:val="none" w:sz="0" w:space="0" w:color="auto"/>
        <w:bottom w:val="none" w:sz="0" w:space="0" w:color="auto"/>
        <w:right w:val="none" w:sz="0" w:space="0" w:color="auto"/>
      </w:divBdr>
    </w:div>
    <w:div w:id="1027021997">
      <w:marLeft w:val="0"/>
      <w:marRight w:val="0"/>
      <w:marTop w:val="0"/>
      <w:marBottom w:val="0"/>
      <w:divBdr>
        <w:top w:val="none" w:sz="0" w:space="0" w:color="auto"/>
        <w:left w:val="none" w:sz="0" w:space="0" w:color="auto"/>
        <w:bottom w:val="none" w:sz="0" w:space="0" w:color="auto"/>
        <w:right w:val="none" w:sz="0" w:space="0" w:color="auto"/>
      </w:divBdr>
      <w:divsChild>
        <w:div w:id="1027023540">
          <w:marLeft w:val="0"/>
          <w:marRight w:val="0"/>
          <w:marTop w:val="0"/>
          <w:marBottom w:val="0"/>
          <w:divBdr>
            <w:top w:val="none" w:sz="0" w:space="0" w:color="auto"/>
            <w:left w:val="none" w:sz="0" w:space="0" w:color="auto"/>
            <w:bottom w:val="none" w:sz="0" w:space="0" w:color="auto"/>
            <w:right w:val="none" w:sz="0" w:space="0" w:color="auto"/>
          </w:divBdr>
          <w:divsChild>
            <w:div w:id="1027021225">
              <w:marLeft w:val="0"/>
              <w:marRight w:val="0"/>
              <w:marTop w:val="0"/>
              <w:marBottom w:val="0"/>
              <w:divBdr>
                <w:top w:val="none" w:sz="0" w:space="0" w:color="auto"/>
                <w:left w:val="none" w:sz="0" w:space="0" w:color="auto"/>
                <w:bottom w:val="none" w:sz="0" w:space="0" w:color="auto"/>
                <w:right w:val="none" w:sz="0" w:space="0" w:color="auto"/>
              </w:divBdr>
              <w:divsChild>
                <w:div w:id="1027021471">
                  <w:marLeft w:val="0"/>
                  <w:marRight w:val="0"/>
                  <w:marTop w:val="0"/>
                  <w:marBottom w:val="0"/>
                  <w:divBdr>
                    <w:top w:val="none" w:sz="0" w:space="0" w:color="auto"/>
                    <w:left w:val="none" w:sz="0" w:space="0" w:color="auto"/>
                    <w:bottom w:val="none" w:sz="0" w:space="0" w:color="auto"/>
                    <w:right w:val="none" w:sz="0" w:space="0" w:color="auto"/>
                  </w:divBdr>
                  <w:divsChild>
                    <w:div w:id="10270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2000">
      <w:marLeft w:val="0"/>
      <w:marRight w:val="0"/>
      <w:marTop w:val="0"/>
      <w:marBottom w:val="0"/>
      <w:divBdr>
        <w:top w:val="none" w:sz="0" w:space="0" w:color="auto"/>
        <w:left w:val="none" w:sz="0" w:space="0" w:color="auto"/>
        <w:bottom w:val="none" w:sz="0" w:space="0" w:color="auto"/>
        <w:right w:val="none" w:sz="0" w:space="0" w:color="auto"/>
      </w:divBdr>
      <w:divsChild>
        <w:div w:id="1027023012">
          <w:marLeft w:val="0"/>
          <w:marRight w:val="0"/>
          <w:marTop w:val="0"/>
          <w:marBottom w:val="0"/>
          <w:divBdr>
            <w:top w:val="none" w:sz="0" w:space="0" w:color="auto"/>
            <w:left w:val="none" w:sz="0" w:space="0" w:color="auto"/>
            <w:bottom w:val="none" w:sz="0" w:space="0" w:color="auto"/>
            <w:right w:val="none" w:sz="0" w:space="0" w:color="auto"/>
          </w:divBdr>
          <w:divsChild>
            <w:div w:id="102702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001">
      <w:marLeft w:val="0"/>
      <w:marRight w:val="0"/>
      <w:marTop w:val="0"/>
      <w:marBottom w:val="0"/>
      <w:divBdr>
        <w:top w:val="none" w:sz="0" w:space="0" w:color="auto"/>
        <w:left w:val="none" w:sz="0" w:space="0" w:color="auto"/>
        <w:bottom w:val="none" w:sz="0" w:space="0" w:color="auto"/>
        <w:right w:val="none" w:sz="0" w:space="0" w:color="auto"/>
      </w:divBdr>
    </w:div>
    <w:div w:id="1027022002">
      <w:marLeft w:val="0"/>
      <w:marRight w:val="0"/>
      <w:marTop w:val="0"/>
      <w:marBottom w:val="0"/>
      <w:divBdr>
        <w:top w:val="none" w:sz="0" w:space="0" w:color="auto"/>
        <w:left w:val="none" w:sz="0" w:space="0" w:color="auto"/>
        <w:bottom w:val="none" w:sz="0" w:space="0" w:color="auto"/>
        <w:right w:val="none" w:sz="0" w:space="0" w:color="auto"/>
      </w:divBdr>
    </w:div>
    <w:div w:id="1027022004">
      <w:marLeft w:val="0"/>
      <w:marRight w:val="0"/>
      <w:marTop w:val="0"/>
      <w:marBottom w:val="0"/>
      <w:divBdr>
        <w:top w:val="none" w:sz="0" w:space="0" w:color="auto"/>
        <w:left w:val="none" w:sz="0" w:space="0" w:color="auto"/>
        <w:bottom w:val="none" w:sz="0" w:space="0" w:color="auto"/>
        <w:right w:val="none" w:sz="0" w:space="0" w:color="auto"/>
      </w:divBdr>
      <w:divsChild>
        <w:div w:id="1027021151">
          <w:marLeft w:val="0"/>
          <w:marRight w:val="0"/>
          <w:marTop w:val="0"/>
          <w:marBottom w:val="0"/>
          <w:divBdr>
            <w:top w:val="none" w:sz="0" w:space="0" w:color="auto"/>
            <w:left w:val="none" w:sz="0" w:space="0" w:color="auto"/>
            <w:bottom w:val="none" w:sz="0" w:space="0" w:color="auto"/>
            <w:right w:val="none" w:sz="0" w:space="0" w:color="auto"/>
          </w:divBdr>
        </w:div>
      </w:divsChild>
    </w:div>
    <w:div w:id="1027022005">
      <w:marLeft w:val="0"/>
      <w:marRight w:val="0"/>
      <w:marTop w:val="0"/>
      <w:marBottom w:val="0"/>
      <w:divBdr>
        <w:top w:val="none" w:sz="0" w:space="0" w:color="auto"/>
        <w:left w:val="none" w:sz="0" w:space="0" w:color="auto"/>
        <w:bottom w:val="none" w:sz="0" w:space="0" w:color="auto"/>
        <w:right w:val="none" w:sz="0" w:space="0" w:color="auto"/>
      </w:divBdr>
    </w:div>
    <w:div w:id="1027022009">
      <w:marLeft w:val="0"/>
      <w:marRight w:val="0"/>
      <w:marTop w:val="0"/>
      <w:marBottom w:val="0"/>
      <w:divBdr>
        <w:top w:val="none" w:sz="0" w:space="0" w:color="auto"/>
        <w:left w:val="none" w:sz="0" w:space="0" w:color="auto"/>
        <w:bottom w:val="none" w:sz="0" w:space="0" w:color="auto"/>
        <w:right w:val="none" w:sz="0" w:space="0" w:color="auto"/>
      </w:divBdr>
    </w:div>
    <w:div w:id="1027022010">
      <w:marLeft w:val="0"/>
      <w:marRight w:val="0"/>
      <w:marTop w:val="0"/>
      <w:marBottom w:val="0"/>
      <w:divBdr>
        <w:top w:val="none" w:sz="0" w:space="0" w:color="auto"/>
        <w:left w:val="none" w:sz="0" w:space="0" w:color="auto"/>
        <w:bottom w:val="none" w:sz="0" w:space="0" w:color="auto"/>
        <w:right w:val="none" w:sz="0" w:space="0" w:color="auto"/>
      </w:divBdr>
    </w:div>
    <w:div w:id="1027022012">
      <w:marLeft w:val="0"/>
      <w:marRight w:val="0"/>
      <w:marTop w:val="0"/>
      <w:marBottom w:val="0"/>
      <w:divBdr>
        <w:top w:val="none" w:sz="0" w:space="0" w:color="auto"/>
        <w:left w:val="none" w:sz="0" w:space="0" w:color="auto"/>
        <w:bottom w:val="none" w:sz="0" w:space="0" w:color="auto"/>
        <w:right w:val="none" w:sz="0" w:space="0" w:color="auto"/>
      </w:divBdr>
    </w:div>
    <w:div w:id="1027022013">
      <w:marLeft w:val="0"/>
      <w:marRight w:val="0"/>
      <w:marTop w:val="0"/>
      <w:marBottom w:val="0"/>
      <w:divBdr>
        <w:top w:val="none" w:sz="0" w:space="0" w:color="auto"/>
        <w:left w:val="none" w:sz="0" w:space="0" w:color="auto"/>
        <w:bottom w:val="none" w:sz="0" w:space="0" w:color="auto"/>
        <w:right w:val="none" w:sz="0" w:space="0" w:color="auto"/>
      </w:divBdr>
    </w:div>
    <w:div w:id="1027022014">
      <w:marLeft w:val="0"/>
      <w:marRight w:val="0"/>
      <w:marTop w:val="0"/>
      <w:marBottom w:val="0"/>
      <w:divBdr>
        <w:top w:val="none" w:sz="0" w:space="0" w:color="auto"/>
        <w:left w:val="none" w:sz="0" w:space="0" w:color="auto"/>
        <w:bottom w:val="none" w:sz="0" w:space="0" w:color="auto"/>
        <w:right w:val="none" w:sz="0" w:space="0" w:color="auto"/>
      </w:divBdr>
    </w:div>
    <w:div w:id="1027022015">
      <w:marLeft w:val="0"/>
      <w:marRight w:val="0"/>
      <w:marTop w:val="0"/>
      <w:marBottom w:val="0"/>
      <w:divBdr>
        <w:top w:val="none" w:sz="0" w:space="0" w:color="auto"/>
        <w:left w:val="none" w:sz="0" w:space="0" w:color="auto"/>
        <w:bottom w:val="none" w:sz="0" w:space="0" w:color="auto"/>
        <w:right w:val="none" w:sz="0" w:space="0" w:color="auto"/>
      </w:divBdr>
      <w:divsChild>
        <w:div w:id="1027021051">
          <w:marLeft w:val="0"/>
          <w:marRight w:val="0"/>
          <w:marTop w:val="0"/>
          <w:marBottom w:val="0"/>
          <w:divBdr>
            <w:top w:val="none" w:sz="0" w:space="0" w:color="auto"/>
            <w:left w:val="none" w:sz="0" w:space="0" w:color="auto"/>
            <w:bottom w:val="none" w:sz="0" w:space="0" w:color="auto"/>
            <w:right w:val="none" w:sz="0" w:space="0" w:color="auto"/>
          </w:divBdr>
        </w:div>
        <w:div w:id="1027021551">
          <w:marLeft w:val="0"/>
          <w:marRight w:val="0"/>
          <w:marTop w:val="0"/>
          <w:marBottom w:val="0"/>
          <w:divBdr>
            <w:top w:val="none" w:sz="0" w:space="0" w:color="auto"/>
            <w:left w:val="none" w:sz="0" w:space="0" w:color="auto"/>
            <w:bottom w:val="none" w:sz="0" w:space="0" w:color="auto"/>
            <w:right w:val="none" w:sz="0" w:space="0" w:color="auto"/>
          </w:divBdr>
        </w:div>
        <w:div w:id="1027022285">
          <w:marLeft w:val="0"/>
          <w:marRight w:val="0"/>
          <w:marTop w:val="0"/>
          <w:marBottom w:val="0"/>
          <w:divBdr>
            <w:top w:val="none" w:sz="0" w:space="0" w:color="auto"/>
            <w:left w:val="none" w:sz="0" w:space="0" w:color="auto"/>
            <w:bottom w:val="none" w:sz="0" w:space="0" w:color="auto"/>
            <w:right w:val="none" w:sz="0" w:space="0" w:color="auto"/>
          </w:divBdr>
        </w:div>
      </w:divsChild>
    </w:div>
    <w:div w:id="1027022017">
      <w:marLeft w:val="0"/>
      <w:marRight w:val="0"/>
      <w:marTop w:val="0"/>
      <w:marBottom w:val="0"/>
      <w:divBdr>
        <w:top w:val="none" w:sz="0" w:space="0" w:color="auto"/>
        <w:left w:val="none" w:sz="0" w:space="0" w:color="auto"/>
        <w:bottom w:val="none" w:sz="0" w:space="0" w:color="auto"/>
        <w:right w:val="none" w:sz="0" w:space="0" w:color="auto"/>
      </w:divBdr>
    </w:div>
    <w:div w:id="1027022018">
      <w:marLeft w:val="0"/>
      <w:marRight w:val="0"/>
      <w:marTop w:val="0"/>
      <w:marBottom w:val="0"/>
      <w:divBdr>
        <w:top w:val="none" w:sz="0" w:space="0" w:color="auto"/>
        <w:left w:val="none" w:sz="0" w:space="0" w:color="auto"/>
        <w:bottom w:val="none" w:sz="0" w:space="0" w:color="auto"/>
        <w:right w:val="none" w:sz="0" w:space="0" w:color="auto"/>
      </w:divBdr>
    </w:div>
    <w:div w:id="1027022020">
      <w:marLeft w:val="0"/>
      <w:marRight w:val="0"/>
      <w:marTop w:val="0"/>
      <w:marBottom w:val="0"/>
      <w:divBdr>
        <w:top w:val="none" w:sz="0" w:space="0" w:color="auto"/>
        <w:left w:val="none" w:sz="0" w:space="0" w:color="auto"/>
        <w:bottom w:val="none" w:sz="0" w:space="0" w:color="auto"/>
        <w:right w:val="none" w:sz="0" w:space="0" w:color="auto"/>
      </w:divBdr>
    </w:div>
    <w:div w:id="1027022021">
      <w:marLeft w:val="0"/>
      <w:marRight w:val="0"/>
      <w:marTop w:val="0"/>
      <w:marBottom w:val="0"/>
      <w:divBdr>
        <w:top w:val="none" w:sz="0" w:space="0" w:color="auto"/>
        <w:left w:val="none" w:sz="0" w:space="0" w:color="auto"/>
        <w:bottom w:val="none" w:sz="0" w:space="0" w:color="auto"/>
        <w:right w:val="none" w:sz="0" w:space="0" w:color="auto"/>
      </w:divBdr>
    </w:div>
    <w:div w:id="1027022022">
      <w:marLeft w:val="0"/>
      <w:marRight w:val="0"/>
      <w:marTop w:val="0"/>
      <w:marBottom w:val="0"/>
      <w:divBdr>
        <w:top w:val="none" w:sz="0" w:space="0" w:color="auto"/>
        <w:left w:val="none" w:sz="0" w:space="0" w:color="auto"/>
        <w:bottom w:val="none" w:sz="0" w:space="0" w:color="auto"/>
        <w:right w:val="none" w:sz="0" w:space="0" w:color="auto"/>
      </w:divBdr>
    </w:div>
    <w:div w:id="1027022024">
      <w:marLeft w:val="0"/>
      <w:marRight w:val="0"/>
      <w:marTop w:val="0"/>
      <w:marBottom w:val="0"/>
      <w:divBdr>
        <w:top w:val="none" w:sz="0" w:space="0" w:color="auto"/>
        <w:left w:val="none" w:sz="0" w:space="0" w:color="auto"/>
        <w:bottom w:val="none" w:sz="0" w:space="0" w:color="auto"/>
        <w:right w:val="none" w:sz="0" w:space="0" w:color="auto"/>
      </w:divBdr>
      <w:divsChild>
        <w:div w:id="1027021281">
          <w:marLeft w:val="0"/>
          <w:marRight w:val="0"/>
          <w:marTop w:val="0"/>
          <w:marBottom w:val="0"/>
          <w:divBdr>
            <w:top w:val="none" w:sz="0" w:space="0" w:color="auto"/>
            <w:left w:val="none" w:sz="0" w:space="0" w:color="auto"/>
            <w:bottom w:val="none" w:sz="0" w:space="0" w:color="auto"/>
            <w:right w:val="none" w:sz="0" w:space="0" w:color="auto"/>
          </w:divBdr>
          <w:divsChild>
            <w:div w:id="1027020949">
              <w:marLeft w:val="0"/>
              <w:marRight w:val="0"/>
              <w:marTop w:val="0"/>
              <w:marBottom w:val="0"/>
              <w:divBdr>
                <w:top w:val="none" w:sz="0" w:space="0" w:color="auto"/>
                <w:left w:val="none" w:sz="0" w:space="0" w:color="auto"/>
                <w:bottom w:val="none" w:sz="0" w:space="0" w:color="auto"/>
                <w:right w:val="none" w:sz="0" w:space="0" w:color="auto"/>
              </w:divBdr>
              <w:divsChild>
                <w:div w:id="1027023293">
                  <w:marLeft w:val="0"/>
                  <w:marRight w:val="0"/>
                  <w:marTop w:val="0"/>
                  <w:marBottom w:val="0"/>
                  <w:divBdr>
                    <w:top w:val="none" w:sz="0" w:space="0" w:color="auto"/>
                    <w:left w:val="none" w:sz="0" w:space="0" w:color="auto"/>
                    <w:bottom w:val="none" w:sz="0" w:space="0" w:color="auto"/>
                    <w:right w:val="none" w:sz="0" w:space="0" w:color="auto"/>
                  </w:divBdr>
                </w:div>
              </w:divsChild>
            </w:div>
            <w:div w:id="1027021975">
              <w:marLeft w:val="0"/>
              <w:marRight w:val="0"/>
              <w:marTop w:val="0"/>
              <w:marBottom w:val="0"/>
              <w:divBdr>
                <w:top w:val="none" w:sz="0" w:space="0" w:color="auto"/>
                <w:left w:val="none" w:sz="0" w:space="0" w:color="auto"/>
                <w:bottom w:val="none" w:sz="0" w:space="0" w:color="auto"/>
                <w:right w:val="none" w:sz="0" w:space="0" w:color="auto"/>
              </w:divBdr>
            </w:div>
          </w:divsChild>
        </w:div>
        <w:div w:id="1027021747">
          <w:marLeft w:val="0"/>
          <w:marRight w:val="0"/>
          <w:marTop w:val="0"/>
          <w:marBottom w:val="0"/>
          <w:divBdr>
            <w:top w:val="none" w:sz="0" w:space="0" w:color="auto"/>
            <w:left w:val="none" w:sz="0" w:space="0" w:color="auto"/>
            <w:bottom w:val="none" w:sz="0" w:space="0" w:color="auto"/>
            <w:right w:val="none" w:sz="0" w:space="0" w:color="auto"/>
          </w:divBdr>
          <w:divsChild>
            <w:div w:id="1027022130">
              <w:marLeft w:val="0"/>
              <w:marRight w:val="0"/>
              <w:marTop w:val="0"/>
              <w:marBottom w:val="0"/>
              <w:divBdr>
                <w:top w:val="none" w:sz="0" w:space="0" w:color="auto"/>
                <w:left w:val="none" w:sz="0" w:space="0" w:color="auto"/>
                <w:bottom w:val="none" w:sz="0" w:space="0" w:color="auto"/>
                <w:right w:val="none" w:sz="0" w:space="0" w:color="auto"/>
              </w:divBdr>
              <w:divsChild>
                <w:div w:id="1027021384">
                  <w:marLeft w:val="0"/>
                  <w:marRight w:val="0"/>
                  <w:marTop w:val="0"/>
                  <w:marBottom w:val="0"/>
                  <w:divBdr>
                    <w:top w:val="none" w:sz="0" w:space="0" w:color="auto"/>
                    <w:left w:val="none" w:sz="0" w:space="0" w:color="auto"/>
                    <w:bottom w:val="none" w:sz="0" w:space="0" w:color="auto"/>
                    <w:right w:val="none" w:sz="0" w:space="0" w:color="auto"/>
                  </w:divBdr>
                </w:div>
                <w:div w:id="1027021483">
                  <w:marLeft w:val="0"/>
                  <w:marRight w:val="0"/>
                  <w:marTop w:val="0"/>
                  <w:marBottom w:val="0"/>
                  <w:divBdr>
                    <w:top w:val="none" w:sz="0" w:space="0" w:color="auto"/>
                    <w:left w:val="none" w:sz="0" w:space="0" w:color="auto"/>
                    <w:bottom w:val="none" w:sz="0" w:space="0" w:color="auto"/>
                    <w:right w:val="none" w:sz="0" w:space="0" w:color="auto"/>
                  </w:divBdr>
                </w:div>
                <w:div w:id="1027021605">
                  <w:marLeft w:val="0"/>
                  <w:marRight w:val="0"/>
                  <w:marTop w:val="0"/>
                  <w:marBottom w:val="0"/>
                  <w:divBdr>
                    <w:top w:val="none" w:sz="0" w:space="0" w:color="auto"/>
                    <w:left w:val="none" w:sz="0" w:space="0" w:color="auto"/>
                    <w:bottom w:val="none" w:sz="0" w:space="0" w:color="auto"/>
                    <w:right w:val="none" w:sz="0" w:space="0" w:color="auto"/>
                  </w:divBdr>
                </w:div>
                <w:div w:id="1027021876">
                  <w:marLeft w:val="0"/>
                  <w:marRight w:val="0"/>
                  <w:marTop w:val="0"/>
                  <w:marBottom w:val="0"/>
                  <w:divBdr>
                    <w:top w:val="none" w:sz="0" w:space="0" w:color="auto"/>
                    <w:left w:val="none" w:sz="0" w:space="0" w:color="auto"/>
                    <w:bottom w:val="none" w:sz="0" w:space="0" w:color="auto"/>
                    <w:right w:val="none" w:sz="0" w:space="0" w:color="auto"/>
                  </w:divBdr>
                </w:div>
                <w:div w:id="1027022033">
                  <w:marLeft w:val="0"/>
                  <w:marRight w:val="0"/>
                  <w:marTop w:val="0"/>
                  <w:marBottom w:val="0"/>
                  <w:divBdr>
                    <w:top w:val="none" w:sz="0" w:space="0" w:color="auto"/>
                    <w:left w:val="none" w:sz="0" w:space="0" w:color="auto"/>
                    <w:bottom w:val="none" w:sz="0" w:space="0" w:color="auto"/>
                    <w:right w:val="none" w:sz="0" w:space="0" w:color="auto"/>
                  </w:divBdr>
                </w:div>
                <w:div w:id="1027022135">
                  <w:marLeft w:val="0"/>
                  <w:marRight w:val="0"/>
                  <w:marTop w:val="0"/>
                  <w:marBottom w:val="0"/>
                  <w:divBdr>
                    <w:top w:val="none" w:sz="0" w:space="0" w:color="auto"/>
                    <w:left w:val="none" w:sz="0" w:space="0" w:color="auto"/>
                    <w:bottom w:val="none" w:sz="0" w:space="0" w:color="auto"/>
                    <w:right w:val="none" w:sz="0" w:space="0" w:color="auto"/>
                  </w:divBdr>
                </w:div>
                <w:div w:id="1027022297">
                  <w:marLeft w:val="0"/>
                  <w:marRight w:val="0"/>
                  <w:marTop w:val="0"/>
                  <w:marBottom w:val="0"/>
                  <w:divBdr>
                    <w:top w:val="none" w:sz="0" w:space="0" w:color="auto"/>
                    <w:left w:val="none" w:sz="0" w:space="0" w:color="auto"/>
                    <w:bottom w:val="none" w:sz="0" w:space="0" w:color="auto"/>
                    <w:right w:val="none" w:sz="0" w:space="0" w:color="auto"/>
                  </w:divBdr>
                </w:div>
                <w:div w:id="1027022403">
                  <w:marLeft w:val="0"/>
                  <w:marRight w:val="0"/>
                  <w:marTop w:val="0"/>
                  <w:marBottom w:val="0"/>
                  <w:divBdr>
                    <w:top w:val="none" w:sz="0" w:space="0" w:color="auto"/>
                    <w:left w:val="none" w:sz="0" w:space="0" w:color="auto"/>
                    <w:bottom w:val="none" w:sz="0" w:space="0" w:color="auto"/>
                    <w:right w:val="none" w:sz="0" w:space="0" w:color="auto"/>
                  </w:divBdr>
                </w:div>
                <w:div w:id="1027022465">
                  <w:marLeft w:val="0"/>
                  <w:marRight w:val="0"/>
                  <w:marTop w:val="0"/>
                  <w:marBottom w:val="0"/>
                  <w:divBdr>
                    <w:top w:val="none" w:sz="0" w:space="0" w:color="auto"/>
                    <w:left w:val="none" w:sz="0" w:space="0" w:color="auto"/>
                    <w:bottom w:val="none" w:sz="0" w:space="0" w:color="auto"/>
                    <w:right w:val="none" w:sz="0" w:space="0" w:color="auto"/>
                  </w:divBdr>
                </w:div>
                <w:div w:id="1027022635">
                  <w:marLeft w:val="0"/>
                  <w:marRight w:val="0"/>
                  <w:marTop w:val="0"/>
                  <w:marBottom w:val="0"/>
                  <w:divBdr>
                    <w:top w:val="none" w:sz="0" w:space="0" w:color="auto"/>
                    <w:left w:val="none" w:sz="0" w:space="0" w:color="auto"/>
                    <w:bottom w:val="none" w:sz="0" w:space="0" w:color="auto"/>
                    <w:right w:val="none" w:sz="0" w:space="0" w:color="auto"/>
                  </w:divBdr>
                </w:div>
                <w:div w:id="1027022653">
                  <w:marLeft w:val="0"/>
                  <w:marRight w:val="0"/>
                  <w:marTop w:val="0"/>
                  <w:marBottom w:val="0"/>
                  <w:divBdr>
                    <w:top w:val="none" w:sz="0" w:space="0" w:color="auto"/>
                    <w:left w:val="none" w:sz="0" w:space="0" w:color="auto"/>
                    <w:bottom w:val="none" w:sz="0" w:space="0" w:color="auto"/>
                    <w:right w:val="none" w:sz="0" w:space="0" w:color="auto"/>
                  </w:divBdr>
                </w:div>
                <w:div w:id="1027022711">
                  <w:marLeft w:val="0"/>
                  <w:marRight w:val="0"/>
                  <w:marTop w:val="0"/>
                  <w:marBottom w:val="0"/>
                  <w:divBdr>
                    <w:top w:val="none" w:sz="0" w:space="0" w:color="auto"/>
                    <w:left w:val="none" w:sz="0" w:space="0" w:color="auto"/>
                    <w:bottom w:val="none" w:sz="0" w:space="0" w:color="auto"/>
                    <w:right w:val="none" w:sz="0" w:space="0" w:color="auto"/>
                  </w:divBdr>
                </w:div>
                <w:div w:id="1027022991">
                  <w:marLeft w:val="0"/>
                  <w:marRight w:val="0"/>
                  <w:marTop w:val="0"/>
                  <w:marBottom w:val="0"/>
                  <w:divBdr>
                    <w:top w:val="none" w:sz="0" w:space="0" w:color="auto"/>
                    <w:left w:val="none" w:sz="0" w:space="0" w:color="auto"/>
                    <w:bottom w:val="none" w:sz="0" w:space="0" w:color="auto"/>
                    <w:right w:val="none" w:sz="0" w:space="0" w:color="auto"/>
                  </w:divBdr>
                </w:div>
                <w:div w:id="1027023535">
                  <w:marLeft w:val="0"/>
                  <w:marRight w:val="0"/>
                  <w:marTop w:val="0"/>
                  <w:marBottom w:val="0"/>
                  <w:divBdr>
                    <w:top w:val="none" w:sz="0" w:space="0" w:color="auto"/>
                    <w:left w:val="none" w:sz="0" w:space="0" w:color="auto"/>
                    <w:bottom w:val="none" w:sz="0" w:space="0" w:color="auto"/>
                    <w:right w:val="none" w:sz="0" w:space="0" w:color="auto"/>
                  </w:divBdr>
                </w:div>
                <w:div w:id="102702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030">
      <w:marLeft w:val="0"/>
      <w:marRight w:val="0"/>
      <w:marTop w:val="0"/>
      <w:marBottom w:val="0"/>
      <w:divBdr>
        <w:top w:val="none" w:sz="0" w:space="0" w:color="auto"/>
        <w:left w:val="none" w:sz="0" w:space="0" w:color="auto"/>
        <w:bottom w:val="none" w:sz="0" w:space="0" w:color="auto"/>
        <w:right w:val="none" w:sz="0" w:space="0" w:color="auto"/>
      </w:divBdr>
    </w:div>
    <w:div w:id="1027022032">
      <w:marLeft w:val="0"/>
      <w:marRight w:val="0"/>
      <w:marTop w:val="0"/>
      <w:marBottom w:val="0"/>
      <w:divBdr>
        <w:top w:val="none" w:sz="0" w:space="0" w:color="auto"/>
        <w:left w:val="none" w:sz="0" w:space="0" w:color="auto"/>
        <w:bottom w:val="none" w:sz="0" w:space="0" w:color="auto"/>
        <w:right w:val="none" w:sz="0" w:space="0" w:color="auto"/>
      </w:divBdr>
    </w:div>
    <w:div w:id="1027022034">
      <w:marLeft w:val="0"/>
      <w:marRight w:val="0"/>
      <w:marTop w:val="0"/>
      <w:marBottom w:val="0"/>
      <w:divBdr>
        <w:top w:val="none" w:sz="0" w:space="0" w:color="auto"/>
        <w:left w:val="none" w:sz="0" w:space="0" w:color="auto"/>
        <w:bottom w:val="none" w:sz="0" w:space="0" w:color="auto"/>
        <w:right w:val="none" w:sz="0" w:space="0" w:color="auto"/>
      </w:divBdr>
    </w:div>
    <w:div w:id="1027022035">
      <w:marLeft w:val="0"/>
      <w:marRight w:val="0"/>
      <w:marTop w:val="0"/>
      <w:marBottom w:val="0"/>
      <w:divBdr>
        <w:top w:val="none" w:sz="0" w:space="0" w:color="auto"/>
        <w:left w:val="none" w:sz="0" w:space="0" w:color="auto"/>
        <w:bottom w:val="none" w:sz="0" w:space="0" w:color="auto"/>
        <w:right w:val="none" w:sz="0" w:space="0" w:color="auto"/>
      </w:divBdr>
    </w:div>
    <w:div w:id="1027022036">
      <w:marLeft w:val="0"/>
      <w:marRight w:val="0"/>
      <w:marTop w:val="0"/>
      <w:marBottom w:val="0"/>
      <w:divBdr>
        <w:top w:val="none" w:sz="0" w:space="0" w:color="auto"/>
        <w:left w:val="none" w:sz="0" w:space="0" w:color="auto"/>
        <w:bottom w:val="none" w:sz="0" w:space="0" w:color="auto"/>
        <w:right w:val="none" w:sz="0" w:space="0" w:color="auto"/>
      </w:divBdr>
    </w:div>
    <w:div w:id="1027022038">
      <w:marLeft w:val="0"/>
      <w:marRight w:val="0"/>
      <w:marTop w:val="0"/>
      <w:marBottom w:val="0"/>
      <w:divBdr>
        <w:top w:val="none" w:sz="0" w:space="0" w:color="auto"/>
        <w:left w:val="none" w:sz="0" w:space="0" w:color="auto"/>
        <w:bottom w:val="none" w:sz="0" w:space="0" w:color="auto"/>
        <w:right w:val="none" w:sz="0" w:space="0" w:color="auto"/>
      </w:divBdr>
    </w:div>
    <w:div w:id="1027022039">
      <w:marLeft w:val="0"/>
      <w:marRight w:val="0"/>
      <w:marTop w:val="0"/>
      <w:marBottom w:val="0"/>
      <w:divBdr>
        <w:top w:val="none" w:sz="0" w:space="0" w:color="auto"/>
        <w:left w:val="none" w:sz="0" w:space="0" w:color="auto"/>
        <w:bottom w:val="none" w:sz="0" w:space="0" w:color="auto"/>
        <w:right w:val="none" w:sz="0" w:space="0" w:color="auto"/>
      </w:divBdr>
    </w:div>
    <w:div w:id="1027022041">
      <w:marLeft w:val="0"/>
      <w:marRight w:val="0"/>
      <w:marTop w:val="0"/>
      <w:marBottom w:val="0"/>
      <w:divBdr>
        <w:top w:val="none" w:sz="0" w:space="0" w:color="auto"/>
        <w:left w:val="none" w:sz="0" w:space="0" w:color="auto"/>
        <w:bottom w:val="none" w:sz="0" w:space="0" w:color="auto"/>
        <w:right w:val="none" w:sz="0" w:space="0" w:color="auto"/>
      </w:divBdr>
    </w:div>
    <w:div w:id="1027022042">
      <w:marLeft w:val="0"/>
      <w:marRight w:val="0"/>
      <w:marTop w:val="0"/>
      <w:marBottom w:val="0"/>
      <w:divBdr>
        <w:top w:val="none" w:sz="0" w:space="0" w:color="auto"/>
        <w:left w:val="none" w:sz="0" w:space="0" w:color="auto"/>
        <w:bottom w:val="none" w:sz="0" w:space="0" w:color="auto"/>
        <w:right w:val="none" w:sz="0" w:space="0" w:color="auto"/>
      </w:divBdr>
      <w:divsChild>
        <w:div w:id="1027021906">
          <w:marLeft w:val="160"/>
          <w:marRight w:val="160"/>
          <w:marTop w:val="160"/>
          <w:marBottom w:val="160"/>
          <w:divBdr>
            <w:top w:val="none" w:sz="0" w:space="0" w:color="auto"/>
            <w:left w:val="none" w:sz="0" w:space="0" w:color="auto"/>
            <w:bottom w:val="none" w:sz="0" w:space="0" w:color="auto"/>
            <w:right w:val="none" w:sz="0" w:space="0" w:color="auto"/>
          </w:divBdr>
        </w:div>
        <w:div w:id="1027022237">
          <w:marLeft w:val="600"/>
          <w:marRight w:val="600"/>
          <w:marTop w:val="0"/>
          <w:marBottom w:val="0"/>
          <w:divBdr>
            <w:top w:val="none" w:sz="0" w:space="0" w:color="auto"/>
            <w:left w:val="none" w:sz="0" w:space="0" w:color="auto"/>
            <w:bottom w:val="none" w:sz="0" w:space="0" w:color="auto"/>
            <w:right w:val="none" w:sz="0" w:space="0" w:color="auto"/>
          </w:divBdr>
          <w:divsChild>
            <w:div w:id="102702249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27022044">
      <w:marLeft w:val="0"/>
      <w:marRight w:val="0"/>
      <w:marTop w:val="0"/>
      <w:marBottom w:val="0"/>
      <w:divBdr>
        <w:top w:val="none" w:sz="0" w:space="0" w:color="auto"/>
        <w:left w:val="none" w:sz="0" w:space="0" w:color="auto"/>
        <w:bottom w:val="none" w:sz="0" w:space="0" w:color="auto"/>
        <w:right w:val="none" w:sz="0" w:space="0" w:color="auto"/>
      </w:divBdr>
    </w:div>
    <w:div w:id="1027022045">
      <w:marLeft w:val="0"/>
      <w:marRight w:val="0"/>
      <w:marTop w:val="0"/>
      <w:marBottom w:val="0"/>
      <w:divBdr>
        <w:top w:val="none" w:sz="0" w:space="0" w:color="auto"/>
        <w:left w:val="none" w:sz="0" w:space="0" w:color="auto"/>
        <w:bottom w:val="none" w:sz="0" w:space="0" w:color="auto"/>
        <w:right w:val="none" w:sz="0" w:space="0" w:color="auto"/>
      </w:divBdr>
      <w:divsChild>
        <w:div w:id="1027023580">
          <w:marLeft w:val="0"/>
          <w:marRight w:val="0"/>
          <w:marTop w:val="0"/>
          <w:marBottom w:val="0"/>
          <w:divBdr>
            <w:top w:val="none" w:sz="0" w:space="0" w:color="auto"/>
            <w:left w:val="none" w:sz="0" w:space="0" w:color="auto"/>
            <w:bottom w:val="none" w:sz="0" w:space="0" w:color="auto"/>
            <w:right w:val="none" w:sz="0" w:space="0" w:color="auto"/>
          </w:divBdr>
        </w:div>
      </w:divsChild>
    </w:div>
    <w:div w:id="1027022050">
      <w:marLeft w:val="0"/>
      <w:marRight w:val="0"/>
      <w:marTop w:val="0"/>
      <w:marBottom w:val="0"/>
      <w:divBdr>
        <w:top w:val="none" w:sz="0" w:space="0" w:color="auto"/>
        <w:left w:val="none" w:sz="0" w:space="0" w:color="auto"/>
        <w:bottom w:val="none" w:sz="0" w:space="0" w:color="auto"/>
        <w:right w:val="none" w:sz="0" w:space="0" w:color="auto"/>
      </w:divBdr>
      <w:divsChild>
        <w:div w:id="1027023227">
          <w:marLeft w:val="0"/>
          <w:marRight w:val="0"/>
          <w:marTop w:val="0"/>
          <w:marBottom w:val="0"/>
          <w:divBdr>
            <w:top w:val="none" w:sz="0" w:space="0" w:color="auto"/>
            <w:left w:val="none" w:sz="0" w:space="0" w:color="auto"/>
            <w:bottom w:val="none" w:sz="0" w:space="0" w:color="auto"/>
            <w:right w:val="none" w:sz="0" w:space="0" w:color="auto"/>
          </w:divBdr>
        </w:div>
        <w:div w:id="1027023550">
          <w:marLeft w:val="0"/>
          <w:marRight w:val="0"/>
          <w:marTop w:val="0"/>
          <w:marBottom w:val="0"/>
          <w:divBdr>
            <w:top w:val="none" w:sz="0" w:space="0" w:color="auto"/>
            <w:left w:val="none" w:sz="0" w:space="0" w:color="auto"/>
            <w:bottom w:val="none" w:sz="0" w:space="0" w:color="auto"/>
            <w:right w:val="none" w:sz="0" w:space="0" w:color="auto"/>
          </w:divBdr>
        </w:div>
      </w:divsChild>
    </w:div>
    <w:div w:id="1027022052">
      <w:marLeft w:val="0"/>
      <w:marRight w:val="0"/>
      <w:marTop w:val="0"/>
      <w:marBottom w:val="0"/>
      <w:divBdr>
        <w:top w:val="none" w:sz="0" w:space="0" w:color="auto"/>
        <w:left w:val="none" w:sz="0" w:space="0" w:color="auto"/>
        <w:bottom w:val="none" w:sz="0" w:space="0" w:color="auto"/>
        <w:right w:val="none" w:sz="0" w:space="0" w:color="auto"/>
      </w:divBdr>
      <w:divsChild>
        <w:div w:id="1027021206">
          <w:marLeft w:val="0"/>
          <w:marRight w:val="0"/>
          <w:marTop w:val="0"/>
          <w:marBottom w:val="0"/>
          <w:divBdr>
            <w:top w:val="none" w:sz="0" w:space="0" w:color="auto"/>
            <w:left w:val="none" w:sz="0" w:space="0" w:color="auto"/>
            <w:bottom w:val="none" w:sz="0" w:space="0" w:color="auto"/>
            <w:right w:val="none" w:sz="0" w:space="0" w:color="auto"/>
          </w:divBdr>
        </w:div>
        <w:div w:id="1027023863">
          <w:marLeft w:val="0"/>
          <w:marRight w:val="0"/>
          <w:marTop w:val="0"/>
          <w:marBottom w:val="0"/>
          <w:divBdr>
            <w:top w:val="none" w:sz="0" w:space="0" w:color="auto"/>
            <w:left w:val="none" w:sz="0" w:space="0" w:color="auto"/>
            <w:bottom w:val="none" w:sz="0" w:space="0" w:color="auto"/>
            <w:right w:val="none" w:sz="0" w:space="0" w:color="auto"/>
          </w:divBdr>
          <w:divsChild>
            <w:div w:id="1027021389">
              <w:marLeft w:val="0"/>
              <w:marRight w:val="0"/>
              <w:marTop w:val="0"/>
              <w:marBottom w:val="0"/>
              <w:divBdr>
                <w:top w:val="none" w:sz="0" w:space="0" w:color="auto"/>
                <w:left w:val="none" w:sz="0" w:space="0" w:color="auto"/>
                <w:bottom w:val="none" w:sz="0" w:space="0" w:color="auto"/>
                <w:right w:val="none" w:sz="0" w:space="0" w:color="auto"/>
              </w:divBdr>
              <w:divsChild>
                <w:div w:id="102702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056">
      <w:marLeft w:val="0"/>
      <w:marRight w:val="0"/>
      <w:marTop w:val="0"/>
      <w:marBottom w:val="0"/>
      <w:divBdr>
        <w:top w:val="none" w:sz="0" w:space="0" w:color="auto"/>
        <w:left w:val="none" w:sz="0" w:space="0" w:color="auto"/>
        <w:bottom w:val="none" w:sz="0" w:space="0" w:color="auto"/>
        <w:right w:val="none" w:sz="0" w:space="0" w:color="auto"/>
      </w:divBdr>
    </w:div>
    <w:div w:id="1027022057">
      <w:marLeft w:val="0"/>
      <w:marRight w:val="0"/>
      <w:marTop w:val="0"/>
      <w:marBottom w:val="0"/>
      <w:divBdr>
        <w:top w:val="none" w:sz="0" w:space="0" w:color="auto"/>
        <w:left w:val="none" w:sz="0" w:space="0" w:color="auto"/>
        <w:bottom w:val="none" w:sz="0" w:space="0" w:color="auto"/>
        <w:right w:val="none" w:sz="0" w:space="0" w:color="auto"/>
      </w:divBdr>
      <w:divsChild>
        <w:div w:id="1027023055">
          <w:marLeft w:val="0"/>
          <w:marRight w:val="0"/>
          <w:marTop w:val="0"/>
          <w:marBottom w:val="0"/>
          <w:divBdr>
            <w:top w:val="none" w:sz="0" w:space="0" w:color="auto"/>
            <w:left w:val="none" w:sz="0" w:space="0" w:color="auto"/>
            <w:bottom w:val="none" w:sz="0" w:space="0" w:color="auto"/>
            <w:right w:val="none" w:sz="0" w:space="0" w:color="auto"/>
          </w:divBdr>
        </w:div>
      </w:divsChild>
    </w:div>
    <w:div w:id="1027022059">
      <w:marLeft w:val="0"/>
      <w:marRight w:val="0"/>
      <w:marTop w:val="0"/>
      <w:marBottom w:val="0"/>
      <w:divBdr>
        <w:top w:val="none" w:sz="0" w:space="0" w:color="auto"/>
        <w:left w:val="none" w:sz="0" w:space="0" w:color="auto"/>
        <w:bottom w:val="none" w:sz="0" w:space="0" w:color="auto"/>
        <w:right w:val="none" w:sz="0" w:space="0" w:color="auto"/>
      </w:divBdr>
    </w:div>
    <w:div w:id="1027022060">
      <w:marLeft w:val="0"/>
      <w:marRight w:val="0"/>
      <w:marTop w:val="0"/>
      <w:marBottom w:val="0"/>
      <w:divBdr>
        <w:top w:val="none" w:sz="0" w:space="0" w:color="auto"/>
        <w:left w:val="none" w:sz="0" w:space="0" w:color="auto"/>
        <w:bottom w:val="none" w:sz="0" w:space="0" w:color="auto"/>
        <w:right w:val="none" w:sz="0" w:space="0" w:color="auto"/>
      </w:divBdr>
    </w:div>
    <w:div w:id="1027022061">
      <w:marLeft w:val="0"/>
      <w:marRight w:val="0"/>
      <w:marTop w:val="0"/>
      <w:marBottom w:val="0"/>
      <w:divBdr>
        <w:top w:val="none" w:sz="0" w:space="0" w:color="auto"/>
        <w:left w:val="none" w:sz="0" w:space="0" w:color="auto"/>
        <w:bottom w:val="none" w:sz="0" w:space="0" w:color="auto"/>
        <w:right w:val="none" w:sz="0" w:space="0" w:color="auto"/>
      </w:divBdr>
    </w:div>
    <w:div w:id="1027022062">
      <w:marLeft w:val="0"/>
      <w:marRight w:val="0"/>
      <w:marTop w:val="0"/>
      <w:marBottom w:val="0"/>
      <w:divBdr>
        <w:top w:val="none" w:sz="0" w:space="0" w:color="auto"/>
        <w:left w:val="none" w:sz="0" w:space="0" w:color="auto"/>
        <w:bottom w:val="none" w:sz="0" w:space="0" w:color="auto"/>
        <w:right w:val="none" w:sz="0" w:space="0" w:color="auto"/>
      </w:divBdr>
    </w:div>
    <w:div w:id="1027022066">
      <w:marLeft w:val="0"/>
      <w:marRight w:val="0"/>
      <w:marTop w:val="0"/>
      <w:marBottom w:val="0"/>
      <w:divBdr>
        <w:top w:val="none" w:sz="0" w:space="0" w:color="auto"/>
        <w:left w:val="none" w:sz="0" w:space="0" w:color="auto"/>
        <w:bottom w:val="none" w:sz="0" w:space="0" w:color="auto"/>
        <w:right w:val="none" w:sz="0" w:space="0" w:color="auto"/>
      </w:divBdr>
    </w:div>
    <w:div w:id="1027022067">
      <w:marLeft w:val="0"/>
      <w:marRight w:val="0"/>
      <w:marTop w:val="0"/>
      <w:marBottom w:val="0"/>
      <w:divBdr>
        <w:top w:val="none" w:sz="0" w:space="0" w:color="auto"/>
        <w:left w:val="none" w:sz="0" w:space="0" w:color="auto"/>
        <w:bottom w:val="none" w:sz="0" w:space="0" w:color="auto"/>
        <w:right w:val="none" w:sz="0" w:space="0" w:color="auto"/>
      </w:divBdr>
      <w:divsChild>
        <w:div w:id="1027021402">
          <w:marLeft w:val="0"/>
          <w:marRight w:val="0"/>
          <w:marTop w:val="0"/>
          <w:marBottom w:val="0"/>
          <w:divBdr>
            <w:top w:val="none" w:sz="0" w:space="0" w:color="auto"/>
            <w:left w:val="none" w:sz="0" w:space="0" w:color="auto"/>
            <w:bottom w:val="none" w:sz="0" w:space="0" w:color="auto"/>
            <w:right w:val="none" w:sz="0" w:space="0" w:color="auto"/>
          </w:divBdr>
          <w:divsChild>
            <w:div w:id="1027023329">
              <w:marLeft w:val="0"/>
              <w:marRight w:val="0"/>
              <w:marTop w:val="0"/>
              <w:marBottom w:val="0"/>
              <w:divBdr>
                <w:top w:val="none" w:sz="0" w:space="0" w:color="auto"/>
                <w:left w:val="none" w:sz="0" w:space="0" w:color="auto"/>
                <w:bottom w:val="none" w:sz="0" w:space="0" w:color="auto"/>
                <w:right w:val="none" w:sz="0" w:space="0" w:color="auto"/>
              </w:divBdr>
            </w:div>
          </w:divsChild>
        </w:div>
        <w:div w:id="1027023693">
          <w:marLeft w:val="0"/>
          <w:marRight w:val="0"/>
          <w:marTop w:val="0"/>
          <w:marBottom w:val="0"/>
          <w:divBdr>
            <w:top w:val="none" w:sz="0" w:space="0" w:color="auto"/>
            <w:left w:val="none" w:sz="0" w:space="0" w:color="auto"/>
            <w:bottom w:val="none" w:sz="0" w:space="0" w:color="auto"/>
            <w:right w:val="none" w:sz="0" w:space="0" w:color="auto"/>
          </w:divBdr>
        </w:div>
      </w:divsChild>
    </w:div>
    <w:div w:id="1027022068">
      <w:marLeft w:val="0"/>
      <w:marRight w:val="0"/>
      <w:marTop w:val="0"/>
      <w:marBottom w:val="0"/>
      <w:divBdr>
        <w:top w:val="none" w:sz="0" w:space="0" w:color="auto"/>
        <w:left w:val="none" w:sz="0" w:space="0" w:color="auto"/>
        <w:bottom w:val="none" w:sz="0" w:space="0" w:color="auto"/>
        <w:right w:val="none" w:sz="0" w:space="0" w:color="auto"/>
      </w:divBdr>
    </w:div>
    <w:div w:id="1027022069">
      <w:marLeft w:val="0"/>
      <w:marRight w:val="0"/>
      <w:marTop w:val="0"/>
      <w:marBottom w:val="0"/>
      <w:divBdr>
        <w:top w:val="none" w:sz="0" w:space="0" w:color="auto"/>
        <w:left w:val="none" w:sz="0" w:space="0" w:color="auto"/>
        <w:bottom w:val="none" w:sz="0" w:space="0" w:color="auto"/>
        <w:right w:val="none" w:sz="0" w:space="0" w:color="auto"/>
      </w:divBdr>
    </w:div>
    <w:div w:id="1027022070">
      <w:marLeft w:val="0"/>
      <w:marRight w:val="0"/>
      <w:marTop w:val="0"/>
      <w:marBottom w:val="0"/>
      <w:divBdr>
        <w:top w:val="none" w:sz="0" w:space="0" w:color="auto"/>
        <w:left w:val="none" w:sz="0" w:space="0" w:color="auto"/>
        <w:bottom w:val="none" w:sz="0" w:space="0" w:color="auto"/>
        <w:right w:val="none" w:sz="0" w:space="0" w:color="auto"/>
      </w:divBdr>
    </w:div>
    <w:div w:id="1027022071">
      <w:marLeft w:val="0"/>
      <w:marRight w:val="0"/>
      <w:marTop w:val="0"/>
      <w:marBottom w:val="0"/>
      <w:divBdr>
        <w:top w:val="none" w:sz="0" w:space="0" w:color="auto"/>
        <w:left w:val="none" w:sz="0" w:space="0" w:color="auto"/>
        <w:bottom w:val="none" w:sz="0" w:space="0" w:color="auto"/>
        <w:right w:val="none" w:sz="0" w:space="0" w:color="auto"/>
      </w:divBdr>
    </w:div>
    <w:div w:id="1027022074">
      <w:marLeft w:val="0"/>
      <w:marRight w:val="0"/>
      <w:marTop w:val="0"/>
      <w:marBottom w:val="0"/>
      <w:divBdr>
        <w:top w:val="none" w:sz="0" w:space="0" w:color="auto"/>
        <w:left w:val="none" w:sz="0" w:space="0" w:color="auto"/>
        <w:bottom w:val="none" w:sz="0" w:space="0" w:color="auto"/>
        <w:right w:val="none" w:sz="0" w:space="0" w:color="auto"/>
      </w:divBdr>
    </w:div>
    <w:div w:id="1027022075">
      <w:marLeft w:val="0"/>
      <w:marRight w:val="0"/>
      <w:marTop w:val="0"/>
      <w:marBottom w:val="0"/>
      <w:divBdr>
        <w:top w:val="none" w:sz="0" w:space="0" w:color="auto"/>
        <w:left w:val="none" w:sz="0" w:space="0" w:color="auto"/>
        <w:bottom w:val="none" w:sz="0" w:space="0" w:color="auto"/>
        <w:right w:val="none" w:sz="0" w:space="0" w:color="auto"/>
      </w:divBdr>
    </w:div>
    <w:div w:id="1027022078">
      <w:marLeft w:val="0"/>
      <w:marRight w:val="0"/>
      <w:marTop w:val="0"/>
      <w:marBottom w:val="0"/>
      <w:divBdr>
        <w:top w:val="none" w:sz="0" w:space="0" w:color="auto"/>
        <w:left w:val="none" w:sz="0" w:space="0" w:color="auto"/>
        <w:bottom w:val="none" w:sz="0" w:space="0" w:color="auto"/>
        <w:right w:val="none" w:sz="0" w:space="0" w:color="auto"/>
      </w:divBdr>
      <w:divsChild>
        <w:div w:id="1027022223">
          <w:marLeft w:val="0"/>
          <w:marRight w:val="0"/>
          <w:marTop w:val="0"/>
          <w:marBottom w:val="0"/>
          <w:divBdr>
            <w:top w:val="none" w:sz="0" w:space="0" w:color="auto"/>
            <w:left w:val="none" w:sz="0" w:space="0" w:color="auto"/>
            <w:bottom w:val="none" w:sz="0" w:space="0" w:color="auto"/>
            <w:right w:val="none" w:sz="0" w:space="0" w:color="auto"/>
          </w:divBdr>
        </w:div>
        <w:div w:id="1027023158">
          <w:marLeft w:val="0"/>
          <w:marRight w:val="0"/>
          <w:marTop w:val="0"/>
          <w:marBottom w:val="0"/>
          <w:divBdr>
            <w:top w:val="none" w:sz="0" w:space="0" w:color="auto"/>
            <w:left w:val="none" w:sz="0" w:space="0" w:color="auto"/>
            <w:bottom w:val="none" w:sz="0" w:space="0" w:color="auto"/>
            <w:right w:val="none" w:sz="0" w:space="0" w:color="auto"/>
          </w:divBdr>
        </w:div>
        <w:div w:id="1027023740">
          <w:marLeft w:val="0"/>
          <w:marRight w:val="0"/>
          <w:marTop w:val="0"/>
          <w:marBottom w:val="0"/>
          <w:divBdr>
            <w:top w:val="none" w:sz="0" w:space="0" w:color="auto"/>
            <w:left w:val="none" w:sz="0" w:space="0" w:color="auto"/>
            <w:bottom w:val="none" w:sz="0" w:space="0" w:color="auto"/>
            <w:right w:val="none" w:sz="0" w:space="0" w:color="auto"/>
          </w:divBdr>
          <w:divsChild>
            <w:div w:id="1027021914">
              <w:marLeft w:val="0"/>
              <w:marRight w:val="0"/>
              <w:marTop w:val="0"/>
              <w:marBottom w:val="0"/>
              <w:divBdr>
                <w:top w:val="none" w:sz="0" w:space="0" w:color="auto"/>
                <w:left w:val="none" w:sz="0" w:space="0" w:color="auto"/>
                <w:bottom w:val="none" w:sz="0" w:space="0" w:color="auto"/>
                <w:right w:val="none" w:sz="0" w:space="0" w:color="auto"/>
              </w:divBdr>
              <w:divsChild>
                <w:div w:id="1027023437">
                  <w:marLeft w:val="0"/>
                  <w:marRight w:val="0"/>
                  <w:marTop w:val="0"/>
                  <w:marBottom w:val="0"/>
                  <w:divBdr>
                    <w:top w:val="none" w:sz="0" w:space="0" w:color="auto"/>
                    <w:left w:val="none" w:sz="0" w:space="0" w:color="auto"/>
                    <w:bottom w:val="none" w:sz="0" w:space="0" w:color="auto"/>
                    <w:right w:val="none" w:sz="0" w:space="0" w:color="auto"/>
                  </w:divBdr>
                  <w:divsChild>
                    <w:div w:id="1027023742">
                      <w:marLeft w:val="0"/>
                      <w:marRight w:val="0"/>
                      <w:marTop w:val="0"/>
                      <w:marBottom w:val="0"/>
                      <w:divBdr>
                        <w:top w:val="none" w:sz="0" w:space="0" w:color="auto"/>
                        <w:left w:val="none" w:sz="0" w:space="0" w:color="auto"/>
                        <w:bottom w:val="none" w:sz="0" w:space="0" w:color="auto"/>
                        <w:right w:val="none" w:sz="0" w:space="0" w:color="auto"/>
                      </w:divBdr>
                      <w:divsChild>
                        <w:div w:id="10270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079">
      <w:marLeft w:val="0"/>
      <w:marRight w:val="0"/>
      <w:marTop w:val="0"/>
      <w:marBottom w:val="0"/>
      <w:divBdr>
        <w:top w:val="none" w:sz="0" w:space="0" w:color="auto"/>
        <w:left w:val="none" w:sz="0" w:space="0" w:color="auto"/>
        <w:bottom w:val="none" w:sz="0" w:space="0" w:color="auto"/>
        <w:right w:val="none" w:sz="0" w:space="0" w:color="auto"/>
      </w:divBdr>
      <w:divsChild>
        <w:div w:id="1027021332">
          <w:marLeft w:val="0"/>
          <w:marRight w:val="0"/>
          <w:marTop w:val="0"/>
          <w:marBottom w:val="0"/>
          <w:divBdr>
            <w:top w:val="none" w:sz="0" w:space="0" w:color="auto"/>
            <w:left w:val="none" w:sz="0" w:space="0" w:color="auto"/>
            <w:bottom w:val="none" w:sz="0" w:space="0" w:color="auto"/>
            <w:right w:val="none" w:sz="0" w:space="0" w:color="auto"/>
          </w:divBdr>
          <w:divsChild>
            <w:div w:id="1027023106">
              <w:marLeft w:val="0"/>
              <w:marRight w:val="0"/>
              <w:marTop w:val="0"/>
              <w:marBottom w:val="0"/>
              <w:divBdr>
                <w:top w:val="none" w:sz="0" w:space="0" w:color="auto"/>
                <w:left w:val="none" w:sz="0" w:space="0" w:color="auto"/>
                <w:bottom w:val="none" w:sz="0" w:space="0" w:color="auto"/>
                <w:right w:val="none" w:sz="0" w:space="0" w:color="auto"/>
              </w:divBdr>
            </w:div>
            <w:div w:id="1027023738">
              <w:marLeft w:val="0"/>
              <w:marRight w:val="0"/>
              <w:marTop w:val="0"/>
              <w:marBottom w:val="0"/>
              <w:divBdr>
                <w:top w:val="none" w:sz="0" w:space="0" w:color="auto"/>
                <w:left w:val="none" w:sz="0" w:space="0" w:color="auto"/>
                <w:bottom w:val="none" w:sz="0" w:space="0" w:color="auto"/>
                <w:right w:val="none" w:sz="0" w:space="0" w:color="auto"/>
              </w:divBdr>
            </w:div>
          </w:divsChild>
        </w:div>
        <w:div w:id="1027023472">
          <w:marLeft w:val="0"/>
          <w:marRight w:val="0"/>
          <w:marTop w:val="0"/>
          <w:marBottom w:val="0"/>
          <w:divBdr>
            <w:top w:val="none" w:sz="0" w:space="0" w:color="auto"/>
            <w:left w:val="none" w:sz="0" w:space="0" w:color="auto"/>
            <w:bottom w:val="none" w:sz="0" w:space="0" w:color="auto"/>
            <w:right w:val="none" w:sz="0" w:space="0" w:color="auto"/>
          </w:divBdr>
        </w:div>
      </w:divsChild>
    </w:div>
    <w:div w:id="1027022081">
      <w:marLeft w:val="0"/>
      <w:marRight w:val="0"/>
      <w:marTop w:val="0"/>
      <w:marBottom w:val="0"/>
      <w:divBdr>
        <w:top w:val="none" w:sz="0" w:space="0" w:color="auto"/>
        <w:left w:val="none" w:sz="0" w:space="0" w:color="auto"/>
        <w:bottom w:val="none" w:sz="0" w:space="0" w:color="auto"/>
        <w:right w:val="none" w:sz="0" w:space="0" w:color="auto"/>
      </w:divBdr>
    </w:div>
    <w:div w:id="1027022083">
      <w:marLeft w:val="0"/>
      <w:marRight w:val="0"/>
      <w:marTop w:val="0"/>
      <w:marBottom w:val="0"/>
      <w:divBdr>
        <w:top w:val="none" w:sz="0" w:space="0" w:color="auto"/>
        <w:left w:val="none" w:sz="0" w:space="0" w:color="auto"/>
        <w:bottom w:val="none" w:sz="0" w:space="0" w:color="auto"/>
        <w:right w:val="none" w:sz="0" w:space="0" w:color="auto"/>
      </w:divBdr>
    </w:div>
    <w:div w:id="1027022084">
      <w:marLeft w:val="0"/>
      <w:marRight w:val="0"/>
      <w:marTop w:val="0"/>
      <w:marBottom w:val="0"/>
      <w:divBdr>
        <w:top w:val="none" w:sz="0" w:space="0" w:color="auto"/>
        <w:left w:val="none" w:sz="0" w:space="0" w:color="auto"/>
        <w:bottom w:val="none" w:sz="0" w:space="0" w:color="auto"/>
        <w:right w:val="none" w:sz="0" w:space="0" w:color="auto"/>
      </w:divBdr>
    </w:div>
    <w:div w:id="1027022085">
      <w:marLeft w:val="0"/>
      <w:marRight w:val="0"/>
      <w:marTop w:val="0"/>
      <w:marBottom w:val="0"/>
      <w:divBdr>
        <w:top w:val="none" w:sz="0" w:space="0" w:color="auto"/>
        <w:left w:val="none" w:sz="0" w:space="0" w:color="auto"/>
        <w:bottom w:val="none" w:sz="0" w:space="0" w:color="auto"/>
        <w:right w:val="none" w:sz="0" w:space="0" w:color="auto"/>
      </w:divBdr>
    </w:div>
    <w:div w:id="1027022086">
      <w:marLeft w:val="0"/>
      <w:marRight w:val="0"/>
      <w:marTop w:val="0"/>
      <w:marBottom w:val="0"/>
      <w:divBdr>
        <w:top w:val="none" w:sz="0" w:space="0" w:color="auto"/>
        <w:left w:val="none" w:sz="0" w:space="0" w:color="auto"/>
        <w:bottom w:val="none" w:sz="0" w:space="0" w:color="auto"/>
        <w:right w:val="none" w:sz="0" w:space="0" w:color="auto"/>
      </w:divBdr>
    </w:div>
    <w:div w:id="1027022089">
      <w:marLeft w:val="0"/>
      <w:marRight w:val="0"/>
      <w:marTop w:val="0"/>
      <w:marBottom w:val="0"/>
      <w:divBdr>
        <w:top w:val="none" w:sz="0" w:space="0" w:color="auto"/>
        <w:left w:val="none" w:sz="0" w:space="0" w:color="auto"/>
        <w:bottom w:val="none" w:sz="0" w:space="0" w:color="auto"/>
        <w:right w:val="none" w:sz="0" w:space="0" w:color="auto"/>
      </w:divBdr>
    </w:div>
    <w:div w:id="1027022091">
      <w:marLeft w:val="0"/>
      <w:marRight w:val="0"/>
      <w:marTop w:val="0"/>
      <w:marBottom w:val="0"/>
      <w:divBdr>
        <w:top w:val="none" w:sz="0" w:space="0" w:color="auto"/>
        <w:left w:val="none" w:sz="0" w:space="0" w:color="auto"/>
        <w:bottom w:val="none" w:sz="0" w:space="0" w:color="auto"/>
        <w:right w:val="none" w:sz="0" w:space="0" w:color="auto"/>
      </w:divBdr>
    </w:div>
    <w:div w:id="1027022092">
      <w:marLeft w:val="0"/>
      <w:marRight w:val="0"/>
      <w:marTop w:val="0"/>
      <w:marBottom w:val="0"/>
      <w:divBdr>
        <w:top w:val="none" w:sz="0" w:space="0" w:color="auto"/>
        <w:left w:val="none" w:sz="0" w:space="0" w:color="auto"/>
        <w:bottom w:val="none" w:sz="0" w:space="0" w:color="auto"/>
        <w:right w:val="none" w:sz="0" w:space="0" w:color="auto"/>
      </w:divBdr>
    </w:div>
    <w:div w:id="1027022093">
      <w:marLeft w:val="0"/>
      <w:marRight w:val="0"/>
      <w:marTop w:val="0"/>
      <w:marBottom w:val="0"/>
      <w:divBdr>
        <w:top w:val="none" w:sz="0" w:space="0" w:color="auto"/>
        <w:left w:val="none" w:sz="0" w:space="0" w:color="auto"/>
        <w:bottom w:val="none" w:sz="0" w:space="0" w:color="auto"/>
        <w:right w:val="none" w:sz="0" w:space="0" w:color="auto"/>
      </w:divBdr>
    </w:div>
    <w:div w:id="1027022095">
      <w:marLeft w:val="0"/>
      <w:marRight w:val="0"/>
      <w:marTop w:val="0"/>
      <w:marBottom w:val="0"/>
      <w:divBdr>
        <w:top w:val="none" w:sz="0" w:space="0" w:color="auto"/>
        <w:left w:val="none" w:sz="0" w:space="0" w:color="auto"/>
        <w:bottom w:val="none" w:sz="0" w:space="0" w:color="auto"/>
        <w:right w:val="none" w:sz="0" w:space="0" w:color="auto"/>
      </w:divBdr>
    </w:div>
    <w:div w:id="1027022097">
      <w:marLeft w:val="0"/>
      <w:marRight w:val="0"/>
      <w:marTop w:val="0"/>
      <w:marBottom w:val="0"/>
      <w:divBdr>
        <w:top w:val="none" w:sz="0" w:space="0" w:color="auto"/>
        <w:left w:val="none" w:sz="0" w:space="0" w:color="auto"/>
        <w:bottom w:val="none" w:sz="0" w:space="0" w:color="auto"/>
        <w:right w:val="none" w:sz="0" w:space="0" w:color="auto"/>
      </w:divBdr>
    </w:div>
    <w:div w:id="1027022098">
      <w:marLeft w:val="0"/>
      <w:marRight w:val="0"/>
      <w:marTop w:val="0"/>
      <w:marBottom w:val="0"/>
      <w:divBdr>
        <w:top w:val="none" w:sz="0" w:space="0" w:color="auto"/>
        <w:left w:val="none" w:sz="0" w:space="0" w:color="auto"/>
        <w:bottom w:val="none" w:sz="0" w:space="0" w:color="auto"/>
        <w:right w:val="none" w:sz="0" w:space="0" w:color="auto"/>
      </w:divBdr>
    </w:div>
    <w:div w:id="1027022101">
      <w:marLeft w:val="0"/>
      <w:marRight w:val="0"/>
      <w:marTop w:val="0"/>
      <w:marBottom w:val="0"/>
      <w:divBdr>
        <w:top w:val="none" w:sz="0" w:space="0" w:color="auto"/>
        <w:left w:val="none" w:sz="0" w:space="0" w:color="auto"/>
        <w:bottom w:val="none" w:sz="0" w:space="0" w:color="auto"/>
        <w:right w:val="none" w:sz="0" w:space="0" w:color="auto"/>
      </w:divBdr>
      <w:divsChild>
        <w:div w:id="1027022648">
          <w:marLeft w:val="0"/>
          <w:marRight w:val="0"/>
          <w:marTop w:val="0"/>
          <w:marBottom w:val="0"/>
          <w:divBdr>
            <w:top w:val="none" w:sz="0" w:space="0" w:color="auto"/>
            <w:left w:val="none" w:sz="0" w:space="0" w:color="auto"/>
            <w:bottom w:val="none" w:sz="0" w:space="0" w:color="auto"/>
            <w:right w:val="none" w:sz="0" w:space="0" w:color="auto"/>
          </w:divBdr>
        </w:div>
        <w:div w:id="1027022947">
          <w:marLeft w:val="0"/>
          <w:marRight w:val="0"/>
          <w:marTop w:val="0"/>
          <w:marBottom w:val="0"/>
          <w:divBdr>
            <w:top w:val="none" w:sz="0" w:space="0" w:color="auto"/>
            <w:left w:val="none" w:sz="0" w:space="0" w:color="auto"/>
            <w:bottom w:val="none" w:sz="0" w:space="0" w:color="auto"/>
            <w:right w:val="none" w:sz="0" w:space="0" w:color="auto"/>
          </w:divBdr>
          <w:divsChild>
            <w:div w:id="1027023317">
              <w:marLeft w:val="0"/>
              <w:marRight w:val="0"/>
              <w:marTop w:val="0"/>
              <w:marBottom w:val="0"/>
              <w:divBdr>
                <w:top w:val="none" w:sz="0" w:space="0" w:color="auto"/>
                <w:left w:val="none" w:sz="0" w:space="0" w:color="auto"/>
                <w:bottom w:val="none" w:sz="0" w:space="0" w:color="auto"/>
                <w:right w:val="none" w:sz="0" w:space="0" w:color="auto"/>
              </w:divBdr>
              <w:divsChild>
                <w:div w:id="1027022329">
                  <w:marLeft w:val="0"/>
                  <w:marRight w:val="0"/>
                  <w:marTop w:val="0"/>
                  <w:marBottom w:val="0"/>
                  <w:divBdr>
                    <w:top w:val="none" w:sz="0" w:space="0" w:color="auto"/>
                    <w:left w:val="none" w:sz="0" w:space="0" w:color="auto"/>
                    <w:bottom w:val="none" w:sz="0" w:space="0" w:color="auto"/>
                    <w:right w:val="none" w:sz="0" w:space="0" w:color="auto"/>
                  </w:divBdr>
                  <w:divsChild>
                    <w:div w:id="102702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638">
          <w:marLeft w:val="0"/>
          <w:marRight w:val="0"/>
          <w:marTop w:val="0"/>
          <w:marBottom w:val="0"/>
          <w:divBdr>
            <w:top w:val="none" w:sz="0" w:space="0" w:color="auto"/>
            <w:left w:val="none" w:sz="0" w:space="0" w:color="auto"/>
            <w:bottom w:val="none" w:sz="0" w:space="0" w:color="auto"/>
            <w:right w:val="none" w:sz="0" w:space="0" w:color="auto"/>
          </w:divBdr>
          <w:divsChild>
            <w:div w:id="102702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102">
      <w:marLeft w:val="0"/>
      <w:marRight w:val="0"/>
      <w:marTop w:val="0"/>
      <w:marBottom w:val="0"/>
      <w:divBdr>
        <w:top w:val="none" w:sz="0" w:space="0" w:color="auto"/>
        <w:left w:val="none" w:sz="0" w:space="0" w:color="auto"/>
        <w:bottom w:val="none" w:sz="0" w:space="0" w:color="auto"/>
        <w:right w:val="none" w:sz="0" w:space="0" w:color="auto"/>
      </w:divBdr>
    </w:div>
    <w:div w:id="1027022103">
      <w:marLeft w:val="0"/>
      <w:marRight w:val="0"/>
      <w:marTop w:val="0"/>
      <w:marBottom w:val="0"/>
      <w:divBdr>
        <w:top w:val="none" w:sz="0" w:space="0" w:color="auto"/>
        <w:left w:val="none" w:sz="0" w:space="0" w:color="auto"/>
        <w:bottom w:val="none" w:sz="0" w:space="0" w:color="auto"/>
        <w:right w:val="none" w:sz="0" w:space="0" w:color="auto"/>
      </w:divBdr>
      <w:divsChild>
        <w:div w:id="1027021463">
          <w:marLeft w:val="0"/>
          <w:marRight w:val="0"/>
          <w:marTop w:val="0"/>
          <w:marBottom w:val="0"/>
          <w:divBdr>
            <w:top w:val="none" w:sz="0" w:space="0" w:color="auto"/>
            <w:left w:val="none" w:sz="0" w:space="0" w:color="auto"/>
            <w:bottom w:val="none" w:sz="0" w:space="0" w:color="auto"/>
            <w:right w:val="none" w:sz="0" w:space="0" w:color="auto"/>
          </w:divBdr>
        </w:div>
      </w:divsChild>
    </w:div>
    <w:div w:id="1027022105">
      <w:marLeft w:val="0"/>
      <w:marRight w:val="0"/>
      <w:marTop w:val="0"/>
      <w:marBottom w:val="0"/>
      <w:divBdr>
        <w:top w:val="none" w:sz="0" w:space="0" w:color="auto"/>
        <w:left w:val="none" w:sz="0" w:space="0" w:color="auto"/>
        <w:bottom w:val="none" w:sz="0" w:space="0" w:color="auto"/>
        <w:right w:val="none" w:sz="0" w:space="0" w:color="auto"/>
      </w:divBdr>
    </w:div>
    <w:div w:id="1027022107">
      <w:marLeft w:val="0"/>
      <w:marRight w:val="0"/>
      <w:marTop w:val="0"/>
      <w:marBottom w:val="0"/>
      <w:divBdr>
        <w:top w:val="none" w:sz="0" w:space="0" w:color="auto"/>
        <w:left w:val="none" w:sz="0" w:space="0" w:color="auto"/>
        <w:bottom w:val="none" w:sz="0" w:space="0" w:color="auto"/>
        <w:right w:val="none" w:sz="0" w:space="0" w:color="auto"/>
      </w:divBdr>
    </w:div>
    <w:div w:id="1027022109">
      <w:marLeft w:val="0"/>
      <w:marRight w:val="0"/>
      <w:marTop w:val="0"/>
      <w:marBottom w:val="0"/>
      <w:divBdr>
        <w:top w:val="none" w:sz="0" w:space="0" w:color="auto"/>
        <w:left w:val="none" w:sz="0" w:space="0" w:color="auto"/>
        <w:bottom w:val="none" w:sz="0" w:space="0" w:color="auto"/>
        <w:right w:val="none" w:sz="0" w:space="0" w:color="auto"/>
      </w:divBdr>
      <w:divsChild>
        <w:div w:id="1027022713">
          <w:marLeft w:val="0"/>
          <w:marRight w:val="0"/>
          <w:marTop w:val="0"/>
          <w:marBottom w:val="0"/>
          <w:divBdr>
            <w:top w:val="none" w:sz="0" w:space="0" w:color="auto"/>
            <w:left w:val="none" w:sz="0" w:space="0" w:color="auto"/>
            <w:bottom w:val="none" w:sz="0" w:space="0" w:color="auto"/>
            <w:right w:val="none" w:sz="0" w:space="0" w:color="auto"/>
          </w:divBdr>
        </w:div>
      </w:divsChild>
    </w:div>
    <w:div w:id="1027022113">
      <w:marLeft w:val="0"/>
      <w:marRight w:val="0"/>
      <w:marTop w:val="0"/>
      <w:marBottom w:val="0"/>
      <w:divBdr>
        <w:top w:val="none" w:sz="0" w:space="0" w:color="auto"/>
        <w:left w:val="none" w:sz="0" w:space="0" w:color="auto"/>
        <w:bottom w:val="none" w:sz="0" w:space="0" w:color="auto"/>
        <w:right w:val="none" w:sz="0" w:space="0" w:color="auto"/>
      </w:divBdr>
      <w:divsChild>
        <w:div w:id="1027022088">
          <w:marLeft w:val="0"/>
          <w:marRight w:val="0"/>
          <w:marTop w:val="0"/>
          <w:marBottom w:val="0"/>
          <w:divBdr>
            <w:top w:val="none" w:sz="0" w:space="0" w:color="auto"/>
            <w:left w:val="none" w:sz="0" w:space="0" w:color="auto"/>
            <w:bottom w:val="none" w:sz="0" w:space="0" w:color="auto"/>
            <w:right w:val="none" w:sz="0" w:space="0" w:color="auto"/>
          </w:divBdr>
        </w:div>
        <w:div w:id="1027022116">
          <w:marLeft w:val="0"/>
          <w:marRight w:val="0"/>
          <w:marTop w:val="0"/>
          <w:marBottom w:val="0"/>
          <w:divBdr>
            <w:top w:val="none" w:sz="0" w:space="0" w:color="auto"/>
            <w:left w:val="none" w:sz="0" w:space="0" w:color="auto"/>
            <w:bottom w:val="none" w:sz="0" w:space="0" w:color="auto"/>
            <w:right w:val="none" w:sz="0" w:space="0" w:color="auto"/>
          </w:divBdr>
        </w:div>
        <w:div w:id="1027022272">
          <w:marLeft w:val="0"/>
          <w:marRight w:val="0"/>
          <w:marTop w:val="0"/>
          <w:marBottom w:val="0"/>
          <w:divBdr>
            <w:top w:val="none" w:sz="0" w:space="0" w:color="auto"/>
            <w:left w:val="none" w:sz="0" w:space="0" w:color="auto"/>
            <w:bottom w:val="none" w:sz="0" w:space="0" w:color="auto"/>
            <w:right w:val="none" w:sz="0" w:space="0" w:color="auto"/>
          </w:divBdr>
        </w:div>
        <w:div w:id="1027022424">
          <w:marLeft w:val="0"/>
          <w:marRight w:val="0"/>
          <w:marTop w:val="0"/>
          <w:marBottom w:val="0"/>
          <w:divBdr>
            <w:top w:val="none" w:sz="0" w:space="0" w:color="auto"/>
            <w:left w:val="none" w:sz="0" w:space="0" w:color="auto"/>
            <w:bottom w:val="none" w:sz="0" w:space="0" w:color="auto"/>
            <w:right w:val="none" w:sz="0" w:space="0" w:color="auto"/>
          </w:divBdr>
          <w:divsChild>
            <w:div w:id="1027021432">
              <w:marLeft w:val="0"/>
              <w:marRight w:val="0"/>
              <w:marTop w:val="0"/>
              <w:marBottom w:val="0"/>
              <w:divBdr>
                <w:top w:val="none" w:sz="0" w:space="0" w:color="auto"/>
                <w:left w:val="none" w:sz="0" w:space="0" w:color="auto"/>
                <w:bottom w:val="none" w:sz="0" w:space="0" w:color="auto"/>
                <w:right w:val="none" w:sz="0" w:space="0" w:color="auto"/>
              </w:divBdr>
            </w:div>
            <w:div w:id="1027021810">
              <w:marLeft w:val="0"/>
              <w:marRight w:val="0"/>
              <w:marTop w:val="0"/>
              <w:marBottom w:val="0"/>
              <w:divBdr>
                <w:top w:val="none" w:sz="0" w:space="0" w:color="auto"/>
                <w:left w:val="none" w:sz="0" w:space="0" w:color="auto"/>
                <w:bottom w:val="none" w:sz="0" w:space="0" w:color="auto"/>
                <w:right w:val="none" w:sz="0" w:space="0" w:color="auto"/>
              </w:divBdr>
            </w:div>
            <w:div w:id="1027023149">
              <w:marLeft w:val="0"/>
              <w:marRight w:val="0"/>
              <w:marTop w:val="0"/>
              <w:marBottom w:val="0"/>
              <w:divBdr>
                <w:top w:val="none" w:sz="0" w:space="0" w:color="auto"/>
                <w:left w:val="none" w:sz="0" w:space="0" w:color="auto"/>
                <w:bottom w:val="none" w:sz="0" w:space="0" w:color="auto"/>
                <w:right w:val="none" w:sz="0" w:space="0" w:color="auto"/>
              </w:divBdr>
              <w:divsChild>
                <w:div w:id="1027022593">
                  <w:marLeft w:val="0"/>
                  <w:marRight w:val="0"/>
                  <w:marTop w:val="0"/>
                  <w:marBottom w:val="0"/>
                  <w:divBdr>
                    <w:top w:val="none" w:sz="0" w:space="0" w:color="auto"/>
                    <w:left w:val="none" w:sz="0" w:space="0" w:color="auto"/>
                    <w:bottom w:val="none" w:sz="0" w:space="0" w:color="auto"/>
                    <w:right w:val="none" w:sz="0" w:space="0" w:color="auto"/>
                  </w:divBdr>
                </w:div>
                <w:div w:id="102702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989">
          <w:marLeft w:val="0"/>
          <w:marRight w:val="0"/>
          <w:marTop w:val="0"/>
          <w:marBottom w:val="0"/>
          <w:divBdr>
            <w:top w:val="none" w:sz="0" w:space="0" w:color="auto"/>
            <w:left w:val="none" w:sz="0" w:space="0" w:color="auto"/>
            <w:bottom w:val="none" w:sz="0" w:space="0" w:color="auto"/>
            <w:right w:val="none" w:sz="0" w:space="0" w:color="auto"/>
          </w:divBdr>
        </w:div>
      </w:divsChild>
    </w:div>
    <w:div w:id="1027022114">
      <w:marLeft w:val="0"/>
      <w:marRight w:val="0"/>
      <w:marTop w:val="0"/>
      <w:marBottom w:val="0"/>
      <w:divBdr>
        <w:top w:val="none" w:sz="0" w:space="0" w:color="auto"/>
        <w:left w:val="none" w:sz="0" w:space="0" w:color="auto"/>
        <w:bottom w:val="none" w:sz="0" w:space="0" w:color="auto"/>
        <w:right w:val="none" w:sz="0" w:space="0" w:color="auto"/>
      </w:divBdr>
    </w:div>
    <w:div w:id="1027022115">
      <w:marLeft w:val="0"/>
      <w:marRight w:val="0"/>
      <w:marTop w:val="0"/>
      <w:marBottom w:val="0"/>
      <w:divBdr>
        <w:top w:val="none" w:sz="0" w:space="0" w:color="auto"/>
        <w:left w:val="none" w:sz="0" w:space="0" w:color="auto"/>
        <w:bottom w:val="none" w:sz="0" w:space="0" w:color="auto"/>
        <w:right w:val="none" w:sz="0" w:space="0" w:color="auto"/>
      </w:divBdr>
    </w:div>
    <w:div w:id="1027022117">
      <w:marLeft w:val="0"/>
      <w:marRight w:val="0"/>
      <w:marTop w:val="0"/>
      <w:marBottom w:val="0"/>
      <w:divBdr>
        <w:top w:val="none" w:sz="0" w:space="0" w:color="auto"/>
        <w:left w:val="none" w:sz="0" w:space="0" w:color="auto"/>
        <w:bottom w:val="none" w:sz="0" w:space="0" w:color="auto"/>
        <w:right w:val="none" w:sz="0" w:space="0" w:color="auto"/>
      </w:divBdr>
    </w:div>
    <w:div w:id="1027022119">
      <w:marLeft w:val="0"/>
      <w:marRight w:val="0"/>
      <w:marTop w:val="0"/>
      <w:marBottom w:val="0"/>
      <w:divBdr>
        <w:top w:val="none" w:sz="0" w:space="0" w:color="auto"/>
        <w:left w:val="none" w:sz="0" w:space="0" w:color="auto"/>
        <w:bottom w:val="none" w:sz="0" w:space="0" w:color="auto"/>
        <w:right w:val="none" w:sz="0" w:space="0" w:color="auto"/>
      </w:divBdr>
    </w:div>
    <w:div w:id="1027022120">
      <w:marLeft w:val="0"/>
      <w:marRight w:val="0"/>
      <w:marTop w:val="0"/>
      <w:marBottom w:val="0"/>
      <w:divBdr>
        <w:top w:val="none" w:sz="0" w:space="0" w:color="auto"/>
        <w:left w:val="none" w:sz="0" w:space="0" w:color="auto"/>
        <w:bottom w:val="none" w:sz="0" w:space="0" w:color="auto"/>
        <w:right w:val="none" w:sz="0" w:space="0" w:color="auto"/>
      </w:divBdr>
    </w:div>
    <w:div w:id="1027022125">
      <w:marLeft w:val="0"/>
      <w:marRight w:val="0"/>
      <w:marTop w:val="0"/>
      <w:marBottom w:val="0"/>
      <w:divBdr>
        <w:top w:val="none" w:sz="0" w:space="0" w:color="auto"/>
        <w:left w:val="none" w:sz="0" w:space="0" w:color="auto"/>
        <w:bottom w:val="none" w:sz="0" w:space="0" w:color="auto"/>
        <w:right w:val="none" w:sz="0" w:space="0" w:color="auto"/>
      </w:divBdr>
    </w:div>
    <w:div w:id="1027022128">
      <w:marLeft w:val="0"/>
      <w:marRight w:val="0"/>
      <w:marTop w:val="0"/>
      <w:marBottom w:val="0"/>
      <w:divBdr>
        <w:top w:val="none" w:sz="0" w:space="0" w:color="auto"/>
        <w:left w:val="none" w:sz="0" w:space="0" w:color="auto"/>
        <w:bottom w:val="none" w:sz="0" w:space="0" w:color="auto"/>
        <w:right w:val="none" w:sz="0" w:space="0" w:color="auto"/>
      </w:divBdr>
    </w:div>
    <w:div w:id="1027022129">
      <w:marLeft w:val="0"/>
      <w:marRight w:val="0"/>
      <w:marTop w:val="0"/>
      <w:marBottom w:val="0"/>
      <w:divBdr>
        <w:top w:val="none" w:sz="0" w:space="0" w:color="auto"/>
        <w:left w:val="none" w:sz="0" w:space="0" w:color="auto"/>
        <w:bottom w:val="none" w:sz="0" w:space="0" w:color="auto"/>
        <w:right w:val="none" w:sz="0" w:space="0" w:color="auto"/>
      </w:divBdr>
    </w:div>
    <w:div w:id="1027022131">
      <w:marLeft w:val="0"/>
      <w:marRight w:val="0"/>
      <w:marTop w:val="0"/>
      <w:marBottom w:val="0"/>
      <w:divBdr>
        <w:top w:val="none" w:sz="0" w:space="0" w:color="auto"/>
        <w:left w:val="none" w:sz="0" w:space="0" w:color="auto"/>
        <w:bottom w:val="none" w:sz="0" w:space="0" w:color="auto"/>
        <w:right w:val="none" w:sz="0" w:space="0" w:color="auto"/>
      </w:divBdr>
    </w:div>
    <w:div w:id="1027022137">
      <w:marLeft w:val="0"/>
      <w:marRight w:val="0"/>
      <w:marTop w:val="0"/>
      <w:marBottom w:val="0"/>
      <w:divBdr>
        <w:top w:val="none" w:sz="0" w:space="0" w:color="auto"/>
        <w:left w:val="none" w:sz="0" w:space="0" w:color="auto"/>
        <w:bottom w:val="none" w:sz="0" w:space="0" w:color="auto"/>
        <w:right w:val="none" w:sz="0" w:space="0" w:color="auto"/>
      </w:divBdr>
    </w:div>
    <w:div w:id="1027022138">
      <w:marLeft w:val="0"/>
      <w:marRight w:val="0"/>
      <w:marTop w:val="0"/>
      <w:marBottom w:val="0"/>
      <w:divBdr>
        <w:top w:val="none" w:sz="0" w:space="0" w:color="auto"/>
        <w:left w:val="none" w:sz="0" w:space="0" w:color="auto"/>
        <w:bottom w:val="none" w:sz="0" w:space="0" w:color="auto"/>
        <w:right w:val="none" w:sz="0" w:space="0" w:color="auto"/>
      </w:divBdr>
    </w:div>
    <w:div w:id="1027022139">
      <w:marLeft w:val="0"/>
      <w:marRight w:val="0"/>
      <w:marTop w:val="0"/>
      <w:marBottom w:val="0"/>
      <w:divBdr>
        <w:top w:val="none" w:sz="0" w:space="0" w:color="auto"/>
        <w:left w:val="none" w:sz="0" w:space="0" w:color="auto"/>
        <w:bottom w:val="none" w:sz="0" w:space="0" w:color="auto"/>
        <w:right w:val="none" w:sz="0" w:space="0" w:color="auto"/>
      </w:divBdr>
    </w:div>
    <w:div w:id="1027022141">
      <w:marLeft w:val="0"/>
      <w:marRight w:val="0"/>
      <w:marTop w:val="0"/>
      <w:marBottom w:val="0"/>
      <w:divBdr>
        <w:top w:val="none" w:sz="0" w:space="0" w:color="auto"/>
        <w:left w:val="none" w:sz="0" w:space="0" w:color="auto"/>
        <w:bottom w:val="none" w:sz="0" w:space="0" w:color="auto"/>
        <w:right w:val="none" w:sz="0" w:space="0" w:color="auto"/>
      </w:divBdr>
    </w:div>
    <w:div w:id="1027022143">
      <w:marLeft w:val="0"/>
      <w:marRight w:val="0"/>
      <w:marTop w:val="0"/>
      <w:marBottom w:val="0"/>
      <w:divBdr>
        <w:top w:val="none" w:sz="0" w:space="0" w:color="auto"/>
        <w:left w:val="none" w:sz="0" w:space="0" w:color="auto"/>
        <w:bottom w:val="none" w:sz="0" w:space="0" w:color="auto"/>
        <w:right w:val="none" w:sz="0" w:space="0" w:color="auto"/>
      </w:divBdr>
    </w:div>
    <w:div w:id="1027022144">
      <w:marLeft w:val="0"/>
      <w:marRight w:val="0"/>
      <w:marTop w:val="0"/>
      <w:marBottom w:val="0"/>
      <w:divBdr>
        <w:top w:val="none" w:sz="0" w:space="0" w:color="auto"/>
        <w:left w:val="none" w:sz="0" w:space="0" w:color="auto"/>
        <w:bottom w:val="none" w:sz="0" w:space="0" w:color="auto"/>
        <w:right w:val="none" w:sz="0" w:space="0" w:color="auto"/>
      </w:divBdr>
    </w:div>
    <w:div w:id="1027022145">
      <w:marLeft w:val="0"/>
      <w:marRight w:val="0"/>
      <w:marTop w:val="0"/>
      <w:marBottom w:val="0"/>
      <w:divBdr>
        <w:top w:val="none" w:sz="0" w:space="0" w:color="auto"/>
        <w:left w:val="none" w:sz="0" w:space="0" w:color="auto"/>
        <w:bottom w:val="none" w:sz="0" w:space="0" w:color="auto"/>
        <w:right w:val="none" w:sz="0" w:space="0" w:color="auto"/>
      </w:divBdr>
    </w:div>
    <w:div w:id="1027022147">
      <w:marLeft w:val="0"/>
      <w:marRight w:val="0"/>
      <w:marTop w:val="0"/>
      <w:marBottom w:val="0"/>
      <w:divBdr>
        <w:top w:val="none" w:sz="0" w:space="0" w:color="auto"/>
        <w:left w:val="none" w:sz="0" w:space="0" w:color="auto"/>
        <w:bottom w:val="none" w:sz="0" w:space="0" w:color="auto"/>
        <w:right w:val="none" w:sz="0" w:space="0" w:color="auto"/>
      </w:divBdr>
    </w:div>
    <w:div w:id="1027022149">
      <w:marLeft w:val="0"/>
      <w:marRight w:val="0"/>
      <w:marTop w:val="0"/>
      <w:marBottom w:val="0"/>
      <w:divBdr>
        <w:top w:val="none" w:sz="0" w:space="0" w:color="auto"/>
        <w:left w:val="none" w:sz="0" w:space="0" w:color="auto"/>
        <w:bottom w:val="none" w:sz="0" w:space="0" w:color="auto"/>
        <w:right w:val="none" w:sz="0" w:space="0" w:color="auto"/>
      </w:divBdr>
    </w:div>
    <w:div w:id="1027022150">
      <w:marLeft w:val="0"/>
      <w:marRight w:val="0"/>
      <w:marTop w:val="0"/>
      <w:marBottom w:val="0"/>
      <w:divBdr>
        <w:top w:val="none" w:sz="0" w:space="0" w:color="auto"/>
        <w:left w:val="none" w:sz="0" w:space="0" w:color="auto"/>
        <w:bottom w:val="none" w:sz="0" w:space="0" w:color="auto"/>
        <w:right w:val="none" w:sz="0" w:space="0" w:color="auto"/>
      </w:divBdr>
    </w:div>
    <w:div w:id="1027022151">
      <w:marLeft w:val="0"/>
      <w:marRight w:val="0"/>
      <w:marTop w:val="0"/>
      <w:marBottom w:val="0"/>
      <w:divBdr>
        <w:top w:val="none" w:sz="0" w:space="0" w:color="auto"/>
        <w:left w:val="none" w:sz="0" w:space="0" w:color="auto"/>
        <w:bottom w:val="none" w:sz="0" w:space="0" w:color="auto"/>
        <w:right w:val="none" w:sz="0" w:space="0" w:color="auto"/>
      </w:divBdr>
    </w:div>
    <w:div w:id="1027022152">
      <w:marLeft w:val="0"/>
      <w:marRight w:val="0"/>
      <w:marTop w:val="0"/>
      <w:marBottom w:val="0"/>
      <w:divBdr>
        <w:top w:val="none" w:sz="0" w:space="0" w:color="auto"/>
        <w:left w:val="none" w:sz="0" w:space="0" w:color="auto"/>
        <w:bottom w:val="none" w:sz="0" w:space="0" w:color="auto"/>
        <w:right w:val="none" w:sz="0" w:space="0" w:color="auto"/>
      </w:divBdr>
    </w:div>
    <w:div w:id="1027022154">
      <w:marLeft w:val="0"/>
      <w:marRight w:val="0"/>
      <w:marTop w:val="0"/>
      <w:marBottom w:val="0"/>
      <w:divBdr>
        <w:top w:val="none" w:sz="0" w:space="0" w:color="auto"/>
        <w:left w:val="none" w:sz="0" w:space="0" w:color="auto"/>
        <w:bottom w:val="none" w:sz="0" w:space="0" w:color="auto"/>
        <w:right w:val="none" w:sz="0" w:space="0" w:color="auto"/>
      </w:divBdr>
    </w:div>
    <w:div w:id="1027022155">
      <w:marLeft w:val="0"/>
      <w:marRight w:val="0"/>
      <w:marTop w:val="0"/>
      <w:marBottom w:val="0"/>
      <w:divBdr>
        <w:top w:val="none" w:sz="0" w:space="0" w:color="auto"/>
        <w:left w:val="none" w:sz="0" w:space="0" w:color="auto"/>
        <w:bottom w:val="none" w:sz="0" w:space="0" w:color="auto"/>
        <w:right w:val="none" w:sz="0" w:space="0" w:color="auto"/>
      </w:divBdr>
    </w:div>
    <w:div w:id="1027022156">
      <w:marLeft w:val="0"/>
      <w:marRight w:val="0"/>
      <w:marTop w:val="0"/>
      <w:marBottom w:val="0"/>
      <w:divBdr>
        <w:top w:val="none" w:sz="0" w:space="0" w:color="auto"/>
        <w:left w:val="none" w:sz="0" w:space="0" w:color="auto"/>
        <w:bottom w:val="none" w:sz="0" w:space="0" w:color="auto"/>
        <w:right w:val="none" w:sz="0" w:space="0" w:color="auto"/>
      </w:divBdr>
    </w:div>
    <w:div w:id="1027022157">
      <w:marLeft w:val="0"/>
      <w:marRight w:val="0"/>
      <w:marTop w:val="0"/>
      <w:marBottom w:val="0"/>
      <w:divBdr>
        <w:top w:val="none" w:sz="0" w:space="0" w:color="auto"/>
        <w:left w:val="none" w:sz="0" w:space="0" w:color="auto"/>
        <w:bottom w:val="none" w:sz="0" w:space="0" w:color="auto"/>
        <w:right w:val="none" w:sz="0" w:space="0" w:color="auto"/>
      </w:divBdr>
    </w:div>
    <w:div w:id="1027022159">
      <w:marLeft w:val="0"/>
      <w:marRight w:val="0"/>
      <w:marTop w:val="0"/>
      <w:marBottom w:val="0"/>
      <w:divBdr>
        <w:top w:val="none" w:sz="0" w:space="0" w:color="auto"/>
        <w:left w:val="none" w:sz="0" w:space="0" w:color="auto"/>
        <w:bottom w:val="none" w:sz="0" w:space="0" w:color="auto"/>
        <w:right w:val="none" w:sz="0" w:space="0" w:color="auto"/>
      </w:divBdr>
    </w:div>
    <w:div w:id="1027022161">
      <w:marLeft w:val="0"/>
      <w:marRight w:val="0"/>
      <w:marTop w:val="0"/>
      <w:marBottom w:val="0"/>
      <w:divBdr>
        <w:top w:val="none" w:sz="0" w:space="0" w:color="auto"/>
        <w:left w:val="none" w:sz="0" w:space="0" w:color="auto"/>
        <w:bottom w:val="none" w:sz="0" w:space="0" w:color="auto"/>
        <w:right w:val="none" w:sz="0" w:space="0" w:color="auto"/>
      </w:divBdr>
    </w:div>
    <w:div w:id="1027022163">
      <w:marLeft w:val="0"/>
      <w:marRight w:val="0"/>
      <w:marTop w:val="0"/>
      <w:marBottom w:val="0"/>
      <w:divBdr>
        <w:top w:val="none" w:sz="0" w:space="0" w:color="auto"/>
        <w:left w:val="none" w:sz="0" w:space="0" w:color="auto"/>
        <w:bottom w:val="none" w:sz="0" w:space="0" w:color="auto"/>
        <w:right w:val="none" w:sz="0" w:space="0" w:color="auto"/>
      </w:divBdr>
    </w:div>
    <w:div w:id="1027022164">
      <w:marLeft w:val="0"/>
      <w:marRight w:val="0"/>
      <w:marTop w:val="0"/>
      <w:marBottom w:val="0"/>
      <w:divBdr>
        <w:top w:val="none" w:sz="0" w:space="0" w:color="auto"/>
        <w:left w:val="none" w:sz="0" w:space="0" w:color="auto"/>
        <w:bottom w:val="none" w:sz="0" w:space="0" w:color="auto"/>
        <w:right w:val="none" w:sz="0" w:space="0" w:color="auto"/>
      </w:divBdr>
      <w:divsChild>
        <w:div w:id="1027022489">
          <w:marLeft w:val="0"/>
          <w:marRight w:val="0"/>
          <w:marTop w:val="0"/>
          <w:marBottom w:val="0"/>
          <w:divBdr>
            <w:top w:val="none" w:sz="0" w:space="0" w:color="auto"/>
            <w:left w:val="none" w:sz="0" w:space="0" w:color="auto"/>
            <w:bottom w:val="none" w:sz="0" w:space="0" w:color="auto"/>
            <w:right w:val="none" w:sz="0" w:space="0" w:color="auto"/>
          </w:divBdr>
        </w:div>
      </w:divsChild>
    </w:div>
    <w:div w:id="1027022168">
      <w:marLeft w:val="0"/>
      <w:marRight w:val="0"/>
      <w:marTop w:val="0"/>
      <w:marBottom w:val="0"/>
      <w:divBdr>
        <w:top w:val="none" w:sz="0" w:space="0" w:color="auto"/>
        <w:left w:val="none" w:sz="0" w:space="0" w:color="auto"/>
        <w:bottom w:val="none" w:sz="0" w:space="0" w:color="auto"/>
        <w:right w:val="none" w:sz="0" w:space="0" w:color="auto"/>
      </w:divBdr>
    </w:div>
    <w:div w:id="1027022169">
      <w:marLeft w:val="0"/>
      <w:marRight w:val="0"/>
      <w:marTop w:val="0"/>
      <w:marBottom w:val="0"/>
      <w:divBdr>
        <w:top w:val="none" w:sz="0" w:space="0" w:color="auto"/>
        <w:left w:val="none" w:sz="0" w:space="0" w:color="auto"/>
        <w:bottom w:val="none" w:sz="0" w:space="0" w:color="auto"/>
        <w:right w:val="none" w:sz="0" w:space="0" w:color="auto"/>
      </w:divBdr>
      <w:divsChild>
        <w:div w:id="1027021474">
          <w:marLeft w:val="0"/>
          <w:marRight w:val="0"/>
          <w:marTop w:val="0"/>
          <w:marBottom w:val="0"/>
          <w:divBdr>
            <w:top w:val="none" w:sz="0" w:space="0" w:color="auto"/>
            <w:left w:val="none" w:sz="0" w:space="0" w:color="auto"/>
            <w:bottom w:val="none" w:sz="0" w:space="0" w:color="auto"/>
            <w:right w:val="none" w:sz="0" w:space="0" w:color="auto"/>
          </w:divBdr>
        </w:div>
      </w:divsChild>
    </w:div>
    <w:div w:id="1027022175">
      <w:marLeft w:val="0"/>
      <w:marRight w:val="0"/>
      <w:marTop w:val="0"/>
      <w:marBottom w:val="0"/>
      <w:divBdr>
        <w:top w:val="none" w:sz="0" w:space="0" w:color="auto"/>
        <w:left w:val="none" w:sz="0" w:space="0" w:color="auto"/>
        <w:bottom w:val="none" w:sz="0" w:space="0" w:color="auto"/>
        <w:right w:val="none" w:sz="0" w:space="0" w:color="auto"/>
      </w:divBdr>
    </w:div>
    <w:div w:id="1027022176">
      <w:marLeft w:val="0"/>
      <w:marRight w:val="0"/>
      <w:marTop w:val="0"/>
      <w:marBottom w:val="0"/>
      <w:divBdr>
        <w:top w:val="none" w:sz="0" w:space="0" w:color="auto"/>
        <w:left w:val="none" w:sz="0" w:space="0" w:color="auto"/>
        <w:bottom w:val="none" w:sz="0" w:space="0" w:color="auto"/>
        <w:right w:val="none" w:sz="0" w:space="0" w:color="auto"/>
      </w:divBdr>
    </w:div>
    <w:div w:id="1027022178">
      <w:marLeft w:val="0"/>
      <w:marRight w:val="0"/>
      <w:marTop w:val="0"/>
      <w:marBottom w:val="0"/>
      <w:divBdr>
        <w:top w:val="none" w:sz="0" w:space="0" w:color="auto"/>
        <w:left w:val="none" w:sz="0" w:space="0" w:color="auto"/>
        <w:bottom w:val="none" w:sz="0" w:space="0" w:color="auto"/>
        <w:right w:val="none" w:sz="0" w:space="0" w:color="auto"/>
      </w:divBdr>
    </w:div>
    <w:div w:id="1027022179">
      <w:marLeft w:val="0"/>
      <w:marRight w:val="0"/>
      <w:marTop w:val="0"/>
      <w:marBottom w:val="0"/>
      <w:divBdr>
        <w:top w:val="none" w:sz="0" w:space="0" w:color="auto"/>
        <w:left w:val="none" w:sz="0" w:space="0" w:color="auto"/>
        <w:bottom w:val="none" w:sz="0" w:space="0" w:color="auto"/>
        <w:right w:val="none" w:sz="0" w:space="0" w:color="auto"/>
      </w:divBdr>
    </w:div>
    <w:div w:id="1027022182">
      <w:marLeft w:val="0"/>
      <w:marRight w:val="0"/>
      <w:marTop w:val="0"/>
      <w:marBottom w:val="0"/>
      <w:divBdr>
        <w:top w:val="none" w:sz="0" w:space="0" w:color="auto"/>
        <w:left w:val="none" w:sz="0" w:space="0" w:color="auto"/>
        <w:bottom w:val="none" w:sz="0" w:space="0" w:color="auto"/>
        <w:right w:val="none" w:sz="0" w:space="0" w:color="auto"/>
      </w:divBdr>
      <w:divsChild>
        <w:div w:id="1027021858">
          <w:marLeft w:val="0"/>
          <w:marRight w:val="0"/>
          <w:marTop w:val="0"/>
          <w:marBottom w:val="0"/>
          <w:divBdr>
            <w:top w:val="none" w:sz="0" w:space="0" w:color="auto"/>
            <w:left w:val="none" w:sz="0" w:space="0" w:color="auto"/>
            <w:bottom w:val="none" w:sz="0" w:space="0" w:color="auto"/>
            <w:right w:val="none" w:sz="0" w:space="0" w:color="auto"/>
          </w:divBdr>
        </w:div>
        <w:div w:id="1027022763">
          <w:marLeft w:val="0"/>
          <w:marRight w:val="0"/>
          <w:marTop w:val="0"/>
          <w:marBottom w:val="0"/>
          <w:divBdr>
            <w:top w:val="none" w:sz="0" w:space="0" w:color="auto"/>
            <w:left w:val="none" w:sz="0" w:space="0" w:color="auto"/>
            <w:bottom w:val="none" w:sz="0" w:space="0" w:color="auto"/>
            <w:right w:val="none" w:sz="0" w:space="0" w:color="auto"/>
          </w:divBdr>
        </w:div>
        <w:div w:id="1027023565">
          <w:marLeft w:val="0"/>
          <w:marRight w:val="0"/>
          <w:marTop w:val="0"/>
          <w:marBottom w:val="0"/>
          <w:divBdr>
            <w:top w:val="none" w:sz="0" w:space="0" w:color="auto"/>
            <w:left w:val="none" w:sz="0" w:space="0" w:color="auto"/>
            <w:bottom w:val="none" w:sz="0" w:space="0" w:color="auto"/>
            <w:right w:val="none" w:sz="0" w:space="0" w:color="auto"/>
          </w:divBdr>
        </w:div>
      </w:divsChild>
    </w:div>
    <w:div w:id="1027022185">
      <w:marLeft w:val="0"/>
      <w:marRight w:val="0"/>
      <w:marTop w:val="0"/>
      <w:marBottom w:val="0"/>
      <w:divBdr>
        <w:top w:val="none" w:sz="0" w:space="0" w:color="auto"/>
        <w:left w:val="none" w:sz="0" w:space="0" w:color="auto"/>
        <w:bottom w:val="none" w:sz="0" w:space="0" w:color="auto"/>
        <w:right w:val="none" w:sz="0" w:space="0" w:color="auto"/>
      </w:divBdr>
    </w:div>
    <w:div w:id="1027022188">
      <w:marLeft w:val="0"/>
      <w:marRight w:val="0"/>
      <w:marTop w:val="0"/>
      <w:marBottom w:val="0"/>
      <w:divBdr>
        <w:top w:val="none" w:sz="0" w:space="0" w:color="auto"/>
        <w:left w:val="none" w:sz="0" w:space="0" w:color="auto"/>
        <w:bottom w:val="none" w:sz="0" w:space="0" w:color="auto"/>
        <w:right w:val="none" w:sz="0" w:space="0" w:color="auto"/>
      </w:divBdr>
    </w:div>
    <w:div w:id="1027022192">
      <w:marLeft w:val="0"/>
      <w:marRight w:val="0"/>
      <w:marTop w:val="0"/>
      <w:marBottom w:val="0"/>
      <w:divBdr>
        <w:top w:val="none" w:sz="0" w:space="0" w:color="auto"/>
        <w:left w:val="none" w:sz="0" w:space="0" w:color="auto"/>
        <w:bottom w:val="none" w:sz="0" w:space="0" w:color="auto"/>
        <w:right w:val="none" w:sz="0" w:space="0" w:color="auto"/>
      </w:divBdr>
      <w:divsChild>
        <w:div w:id="1027021892">
          <w:marLeft w:val="0"/>
          <w:marRight w:val="0"/>
          <w:marTop w:val="0"/>
          <w:marBottom w:val="0"/>
          <w:divBdr>
            <w:top w:val="none" w:sz="0" w:space="0" w:color="auto"/>
            <w:left w:val="none" w:sz="0" w:space="0" w:color="auto"/>
            <w:bottom w:val="none" w:sz="0" w:space="0" w:color="auto"/>
            <w:right w:val="none" w:sz="0" w:space="0" w:color="auto"/>
          </w:divBdr>
        </w:div>
      </w:divsChild>
    </w:div>
    <w:div w:id="1027022193">
      <w:marLeft w:val="0"/>
      <w:marRight w:val="0"/>
      <w:marTop w:val="0"/>
      <w:marBottom w:val="0"/>
      <w:divBdr>
        <w:top w:val="none" w:sz="0" w:space="0" w:color="auto"/>
        <w:left w:val="none" w:sz="0" w:space="0" w:color="auto"/>
        <w:bottom w:val="none" w:sz="0" w:space="0" w:color="auto"/>
        <w:right w:val="none" w:sz="0" w:space="0" w:color="auto"/>
      </w:divBdr>
    </w:div>
    <w:div w:id="1027022201">
      <w:marLeft w:val="0"/>
      <w:marRight w:val="0"/>
      <w:marTop w:val="0"/>
      <w:marBottom w:val="0"/>
      <w:divBdr>
        <w:top w:val="none" w:sz="0" w:space="0" w:color="auto"/>
        <w:left w:val="none" w:sz="0" w:space="0" w:color="auto"/>
        <w:bottom w:val="none" w:sz="0" w:space="0" w:color="auto"/>
        <w:right w:val="none" w:sz="0" w:space="0" w:color="auto"/>
      </w:divBdr>
    </w:div>
    <w:div w:id="1027022202">
      <w:marLeft w:val="0"/>
      <w:marRight w:val="0"/>
      <w:marTop w:val="0"/>
      <w:marBottom w:val="0"/>
      <w:divBdr>
        <w:top w:val="none" w:sz="0" w:space="0" w:color="auto"/>
        <w:left w:val="none" w:sz="0" w:space="0" w:color="auto"/>
        <w:bottom w:val="none" w:sz="0" w:space="0" w:color="auto"/>
        <w:right w:val="none" w:sz="0" w:space="0" w:color="auto"/>
      </w:divBdr>
    </w:div>
    <w:div w:id="1027022204">
      <w:marLeft w:val="0"/>
      <w:marRight w:val="0"/>
      <w:marTop w:val="0"/>
      <w:marBottom w:val="0"/>
      <w:divBdr>
        <w:top w:val="none" w:sz="0" w:space="0" w:color="auto"/>
        <w:left w:val="none" w:sz="0" w:space="0" w:color="auto"/>
        <w:bottom w:val="none" w:sz="0" w:space="0" w:color="auto"/>
        <w:right w:val="none" w:sz="0" w:space="0" w:color="auto"/>
      </w:divBdr>
    </w:div>
    <w:div w:id="1027022206">
      <w:marLeft w:val="0"/>
      <w:marRight w:val="0"/>
      <w:marTop w:val="0"/>
      <w:marBottom w:val="0"/>
      <w:divBdr>
        <w:top w:val="none" w:sz="0" w:space="0" w:color="auto"/>
        <w:left w:val="none" w:sz="0" w:space="0" w:color="auto"/>
        <w:bottom w:val="none" w:sz="0" w:space="0" w:color="auto"/>
        <w:right w:val="none" w:sz="0" w:space="0" w:color="auto"/>
      </w:divBdr>
    </w:div>
    <w:div w:id="1027022208">
      <w:marLeft w:val="0"/>
      <w:marRight w:val="0"/>
      <w:marTop w:val="0"/>
      <w:marBottom w:val="0"/>
      <w:divBdr>
        <w:top w:val="none" w:sz="0" w:space="0" w:color="auto"/>
        <w:left w:val="none" w:sz="0" w:space="0" w:color="auto"/>
        <w:bottom w:val="none" w:sz="0" w:space="0" w:color="auto"/>
        <w:right w:val="none" w:sz="0" w:space="0" w:color="auto"/>
      </w:divBdr>
    </w:div>
    <w:div w:id="1027022209">
      <w:marLeft w:val="0"/>
      <w:marRight w:val="0"/>
      <w:marTop w:val="0"/>
      <w:marBottom w:val="0"/>
      <w:divBdr>
        <w:top w:val="none" w:sz="0" w:space="0" w:color="auto"/>
        <w:left w:val="none" w:sz="0" w:space="0" w:color="auto"/>
        <w:bottom w:val="none" w:sz="0" w:space="0" w:color="auto"/>
        <w:right w:val="none" w:sz="0" w:space="0" w:color="auto"/>
      </w:divBdr>
    </w:div>
    <w:div w:id="1027022210">
      <w:marLeft w:val="0"/>
      <w:marRight w:val="0"/>
      <w:marTop w:val="0"/>
      <w:marBottom w:val="0"/>
      <w:divBdr>
        <w:top w:val="none" w:sz="0" w:space="0" w:color="auto"/>
        <w:left w:val="none" w:sz="0" w:space="0" w:color="auto"/>
        <w:bottom w:val="none" w:sz="0" w:space="0" w:color="auto"/>
        <w:right w:val="none" w:sz="0" w:space="0" w:color="auto"/>
      </w:divBdr>
    </w:div>
    <w:div w:id="1027022212">
      <w:marLeft w:val="0"/>
      <w:marRight w:val="0"/>
      <w:marTop w:val="0"/>
      <w:marBottom w:val="0"/>
      <w:divBdr>
        <w:top w:val="none" w:sz="0" w:space="0" w:color="auto"/>
        <w:left w:val="none" w:sz="0" w:space="0" w:color="auto"/>
        <w:bottom w:val="none" w:sz="0" w:space="0" w:color="auto"/>
        <w:right w:val="none" w:sz="0" w:space="0" w:color="auto"/>
      </w:divBdr>
      <w:divsChild>
        <w:div w:id="1027021007">
          <w:marLeft w:val="0"/>
          <w:marRight w:val="0"/>
          <w:marTop w:val="0"/>
          <w:marBottom w:val="0"/>
          <w:divBdr>
            <w:top w:val="none" w:sz="0" w:space="0" w:color="auto"/>
            <w:left w:val="none" w:sz="0" w:space="0" w:color="auto"/>
            <w:bottom w:val="none" w:sz="0" w:space="0" w:color="auto"/>
            <w:right w:val="none" w:sz="0" w:space="0" w:color="auto"/>
          </w:divBdr>
          <w:divsChild>
            <w:div w:id="1027022512">
              <w:marLeft w:val="0"/>
              <w:marRight w:val="0"/>
              <w:marTop w:val="0"/>
              <w:marBottom w:val="0"/>
              <w:divBdr>
                <w:top w:val="none" w:sz="0" w:space="0" w:color="auto"/>
                <w:left w:val="none" w:sz="0" w:space="0" w:color="auto"/>
                <w:bottom w:val="none" w:sz="0" w:space="0" w:color="auto"/>
                <w:right w:val="none" w:sz="0" w:space="0" w:color="auto"/>
              </w:divBdr>
              <w:divsChild>
                <w:div w:id="102702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390">
          <w:marLeft w:val="0"/>
          <w:marRight w:val="0"/>
          <w:marTop w:val="0"/>
          <w:marBottom w:val="0"/>
          <w:divBdr>
            <w:top w:val="none" w:sz="0" w:space="0" w:color="auto"/>
            <w:left w:val="none" w:sz="0" w:space="0" w:color="auto"/>
            <w:bottom w:val="none" w:sz="0" w:space="0" w:color="auto"/>
            <w:right w:val="none" w:sz="0" w:space="0" w:color="auto"/>
          </w:divBdr>
          <w:divsChild>
            <w:div w:id="1027022321">
              <w:marLeft w:val="0"/>
              <w:marRight w:val="0"/>
              <w:marTop w:val="0"/>
              <w:marBottom w:val="0"/>
              <w:divBdr>
                <w:top w:val="none" w:sz="0" w:space="0" w:color="auto"/>
                <w:left w:val="none" w:sz="0" w:space="0" w:color="auto"/>
                <w:bottom w:val="none" w:sz="0" w:space="0" w:color="auto"/>
                <w:right w:val="none" w:sz="0" w:space="0" w:color="auto"/>
              </w:divBdr>
            </w:div>
          </w:divsChild>
        </w:div>
        <w:div w:id="1027023385">
          <w:marLeft w:val="0"/>
          <w:marRight w:val="0"/>
          <w:marTop w:val="0"/>
          <w:marBottom w:val="0"/>
          <w:divBdr>
            <w:top w:val="none" w:sz="0" w:space="0" w:color="auto"/>
            <w:left w:val="none" w:sz="0" w:space="0" w:color="auto"/>
            <w:bottom w:val="none" w:sz="0" w:space="0" w:color="auto"/>
            <w:right w:val="none" w:sz="0" w:space="0" w:color="auto"/>
          </w:divBdr>
          <w:divsChild>
            <w:div w:id="10270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218">
      <w:marLeft w:val="0"/>
      <w:marRight w:val="0"/>
      <w:marTop w:val="0"/>
      <w:marBottom w:val="0"/>
      <w:divBdr>
        <w:top w:val="none" w:sz="0" w:space="0" w:color="auto"/>
        <w:left w:val="none" w:sz="0" w:space="0" w:color="auto"/>
        <w:bottom w:val="none" w:sz="0" w:space="0" w:color="auto"/>
        <w:right w:val="none" w:sz="0" w:space="0" w:color="auto"/>
      </w:divBdr>
    </w:div>
    <w:div w:id="1027022220">
      <w:marLeft w:val="0"/>
      <w:marRight w:val="0"/>
      <w:marTop w:val="0"/>
      <w:marBottom w:val="0"/>
      <w:divBdr>
        <w:top w:val="none" w:sz="0" w:space="0" w:color="auto"/>
        <w:left w:val="none" w:sz="0" w:space="0" w:color="auto"/>
        <w:bottom w:val="none" w:sz="0" w:space="0" w:color="auto"/>
        <w:right w:val="none" w:sz="0" w:space="0" w:color="auto"/>
      </w:divBdr>
    </w:div>
    <w:div w:id="1027022224">
      <w:marLeft w:val="0"/>
      <w:marRight w:val="0"/>
      <w:marTop w:val="0"/>
      <w:marBottom w:val="0"/>
      <w:divBdr>
        <w:top w:val="none" w:sz="0" w:space="0" w:color="auto"/>
        <w:left w:val="none" w:sz="0" w:space="0" w:color="auto"/>
        <w:bottom w:val="none" w:sz="0" w:space="0" w:color="auto"/>
        <w:right w:val="none" w:sz="0" w:space="0" w:color="auto"/>
      </w:divBdr>
      <w:divsChild>
        <w:div w:id="1027021591">
          <w:marLeft w:val="0"/>
          <w:marRight w:val="0"/>
          <w:marTop w:val="0"/>
          <w:marBottom w:val="0"/>
          <w:divBdr>
            <w:top w:val="none" w:sz="0" w:space="0" w:color="auto"/>
            <w:left w:val="none" w:sz="0" w:space="0" w:color="auto"/>
            <w:bottom w:val="none" w:sz="0" w:space="0" w:color="auto"/>
            <w:right w:val="none" w:sz="0" w:space="0" w:color="auto"/>
          </w:divBdr>
          <w:divsChild>
            <w:div w:id="1027021049">
              <w:marLeft w:val="0"/>
              <w:marRight w:val="0"/>
              <w:marTop w:val="0"/>
              <w:marBottom w:val="0"/>
              <w:divBdr>
                <w:top w:val="none" w:sz="0" w:space="0" w:color="auto"/>
                <w:left w:val="none" w:sz="0" w:space="0" w:color="auto"/>
                <w:bottom w:val="none" w:sz="0" w:space="0" w:color="auto"/>
                <w:right w:val="none" w:sz="0" w:space="0" w:color="auto"/>
              </w:divBdr>
              <w:divsChild>
                <w:div w:id="102702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25">
      <w:marLeft w:val="0"/>
      <w:marRight w:val="0"/>
      <w:marTop w:val="0"/>
      <w:marBottom w:val="0"/>
      <w:divBdr>
        <w:top w:val="none" w:sz="0" w:space="0" w:color="auto"/>
        <w:left w:val="none" w:sz="0" w:space="0" w:color="auto"/>
        <w:bottom w:val="none" w:sz="0" w:space="0" w:color="auto"/>
        <w:right w:val="none" w:sz="0" w:space="0" w:color="auto"/>
      </w:divBdr>
      <w:divsChild>
        <w:div w:id="1027023773">
          <w:marLeft w:val="0"/>
          <w:marRight w:val="0"/>
          <w:marTop w:val="0"/>
          <w:marBottom w:val="0"/>
          <w:divBdr>
            <w:top w:val="none" w:sz="0" w:space="0" w:color="auto"/>
            <w:left w:val="none" w:sz="0" w:space="0" w:color="auto"/>
            <w:bottom w:val="none" w:sz="0" w:space="0" w:color="auto"/>
            <w:right w:val="none" w:sz="0" w:space="0" w:color="auto"/>
          </w:divBdr>
        </w:div>
      </w:divsChild>
    </w:div>
    <w:div w:id="1027022230">
      <w:marLeft w:val="0"/>
      <w:marRight w:val="0"/>
      <w:marTop w:val="0"/>
      <w:marBottom w:val="0"/>
      <w:divBdr>
        <w:top w:val="none" w:sz="0" w:space="0" w:color="auto"/>
        <w:left w:val="none" w:sz="0" w:space="0" w:color="auto"/>
        <w:bottom w:val="none" w:sz="0" w:space="0" w:color="auto"/>
        <w:right w:val="none" w:sz="0" w:space="0" w:color="auto"/>
      </w:divBdr>
      <w:divsChild>
        <w:div w:id="1027023182">
          <w:marLeft w:val="0"/>
          <w:marRight w:val="0"/>
          <w:marTop w:val="0"/>
          <w:marBottom w:val="0"/>
          <w:divBdr>
            <w:top w:val="none" w:sz="0" w:space="0" w:color="auto"/>
            <w:left w:val="none" w:sz="0" w:space="0" w:color="auto"/>
            <w:bottom w:val="none" w:sz="0" w:space="0" w:color="auto"/>
            <w:right w:val="none" w:sz="0" w:space="0" w:color="auto"/>
          </w:divBdr>
          <w:divsChild>
            <w:div w:id="1027023571">
              <w:marLeft w:val="0"/>
              <w:marRight w:val="0"/>
              <w:marTop w:val="0"/>
              <w:marBottom w:val="0"/>
              <w:divBdr>
                <w:top w:val="none" w:sz="0" w:space="0" w:color="auto"/>
                <w:left w:val="none" w:sz="0" w:space="0" w:color="auto"/>
                <w:bottom w:val="none" w:sz="0" w:space="0" w:color="auto"/>
                <w:right w:val="none" w:sz="0" w:space="0" w:color="auto"/>
              </w:divBdr>
              <w:divsChild>
                <w:div w:id="102702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31">
      <w:marLeft w:val="0"/>
      <w:marRight w:val="0"/>
      <w:marTop w:val="0"/>
      <w:marBottom w:val="0"/>
      <w:divBdr>
        <w:top w:val="none" w:sz="0" w:space="0" w:color="auto"/>
        <w:left w:val="none" w:sz="0" w:space="0" w:color="auto"/>
        <w:bottom w:val="none" w:sz="0" w:space="0" w:color="auto"/>
        <w:right w:val="none" w:sz="0" w:space="0" w:color="auto"/>
      </w:divBdr>
    </w:div>
    <w:div w:id="1027022232">
      <w:marLeft w:val="0"/>
      <w:marRight w:val="0"/>
      <w:marTop w:val="0"/>
      <w:marBottom w:val="0"/>
      <w:divBdr>
        <w:top w:val="none" w:sz="0" w:space="0" w:color="auto"/>
        <w:left w:val="none" w:sz="0" w:space="0" w:color="auto"/>
        <w:bottom w:val="none" w:sz="0" w:space="0" w:color="auto"/>
        <w:right w:val="none" w:sz="0" w:space="0" w:color="auto"/>
      </w:divBdr>
    </w:div>
    <w:div w:id="1027022233">
      <w:marLeft w:val="0"/>
      <w:marRight w:val="0"/>
      <w:marTop w:val="0"/>
      <w:marBottom w:val="0"/>
      <w:divBdr>
        <w:top w:val="none" w:sz="0" w:space="0" w:color="auto"/>
        <w:left w:val="none" w:sz="0" w:space="0" w:color="auto"/>
        <w:bottom w:val="none" w:sz="0" w:space="0" w:color="auto"/>
        <w:right w:val="none" w:sz="0" w:space="0" w:color="auto"/>
      </w:divBdr>
      <w:divsChild>
        <w:div w:id="1027021159">
          <w:marLeft w:val="0"/>
          <w:marRight w:val="0"/>
          <w:marTop w:val="0"/>
          <w:marBottom w:val="0"/>
          <w:divBdr>
            <w:top w:val="none" w:sz="0" w:space="0" w:color="auto"/>
            <w:left w:val="none" w:sz="0" w:space="0" w:color="auto"/>
            <w:bottom w:val="none" w:sz="0" w:space="0" w:color="auto"/>
            <w:right w:val="none" w:sz="0" w:space="0" w:color="auto"/>
          </w:divBdr>
          <w:divsChild>
            <w:div w:id="1027021066">
              <w:marLeft w:val="0"/>
              <w:marRight w:val="0"/>
              <w:marTop w:val="0"/>
              <w:marBottom w:val="0"/>
              <w:divBdr>
                <w:top w:val="none" w:sz="0" w:space="0" w:color="auto"/>
                <w:left w:val="none" w:sz="0" w:space="0" w:color="auto"/>
                <w:bottom w:val="none" w:sz="0" w:space="0" w:color="auto"/>
                <w:right w:val="none" w:sz="0" w:space="0" w:color="auto"/>
              </w:divBdr>
              <w:divsChild>
                <w:div w:id="102702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34">
      <w:marLeft w:val="0"/>
      <w:marRight w:val="0"/>
      <w:marTop w:val="0"/>
      <w:marBottom w:val="0"/>
      <w:divBdr>
        <w:top w:val="none" w:sz="0" w:space="0" w:color="auto"/>
        <w:left w:val="none" w:sz="0" w:space="0" w:color="auto"/>
        <w:bottom w:val="none" w:sz="0" w:space="0" w:color="auto"/>
        <w:right w:val="none" w:sz="0" w:space="0" w:color="auto"/>
      </w:divBdr>
    </w:div>
    <w:div w:id="1027022239">
      <w:marLeft w:val="0"/>
      <w:marRight w:val="0"/>
      <w:marTop w:val="0"/>
      <w:marBottom w:val="0"/>
      <w:divBdr>
        <w:top w:val="none" w:sz="0" w:space="0" w:color="auto"/>
        <w:left w:val="none" w:sz="0" w:space="0" w:color="auto"/>
        <w:bottom w:val="none" w:sz="0" w:space="0" w:color="auto"/>
        <w:right w:val="none" w:sz="0" w:space="0" w:color="auto"/>
      </w:divBdr>
    </w:div>
    <w:div w:id="1027022240">
      <w:marLeft w:val="0"/>
      <w:marRight w:val="0"/>
      <w:marTop w:val="0"/>
      <w:marBottom w:val="0"/>
      <w:divBdr>
        <w:top w:val="none" w:sz="0" w:space="0" w:color="auto"/>
        <w:left w:val="none" w:sz="0" w:space="0" w:color="auto"/>
        <w:bottom w:val="none" w:sz="0" w:space="0" w:color="auto"/>
        <w:right w:val="none" w:sz="0" w:space="0" w:color="auto"/>
      </w:divBdr>
      <w:divsChild>
        <w:div w:id="1027021991">
          <w:marLeft w:val="0"/>
          <w:marRight w:val="0"/>
          <w:marTop w:val="0"/>
          <w:marBottom w:val="0"/>
          <w:divBdr>
            <w:top w:val="none" w:sz="0" w:space="0" w:color="auto"/>
            <w:left w:val="none" w:sz="0" w:space="0" w:color="auto"/>
            <w:bottom w:val="none" w:sz="0" w:space="0" w:color="auto"/>
            <w:right w:val="none" w:sz="0" w:space="0" w:color="auto"/>
          </w:divBdr>
          <w:divsChild>
            <w:div w:id="1027021135">
              <w:marLeft w:val="0"/>
              <w:marRight w:val="0"/>
              <w:marTop w:val="0"/>
              <w:marBottom w:val="0"/>
              <w:divBdr>
                <w:top w:val="none" w:sz="0" w:space="0" w:color="auto"/>
                <w:left w:val="none" w:sz="0" w:space="0" w:color="auto"/>
                <w:bottom w:val="none" w:sz="0" w:space="0" w:color="auto"/>
                <w:right w:val="none" w:sz="0" w:space="0" w:color="auto"/>
              </w:divBdr>
              <w:divsChild>
                <w:div w:id="1027021157">
                  <w:marLeft w:val="0"/>
                  <w:marRight w:val="0"/>
                  <w:marTop w:val="0"/>
                  <w:marBottom w:val="0"/>
                  <w:divBdr>
                    <w:top w:val="none" w:sz="0" w:space="0" w:color="auto"/>
                    <w:left w:val="none" w:sz="0" w:space="0" w:color="auto"/>
                    <w:bottom w:val="none" w:sz="0" w:space="0" w:color="auto"/>
                    <w:right w:val="none" w:sz="0" w:space="0" w:color="auto"/>
                  </w:divBdr>
                </w:div>
              </w:divsChild>
            </w:div>
            <w:div w:id="1027023441">
              <w:marLeft w:val="0"/>
              <w:marRight w:val="0"/>
              <w:marTop w:val="0"/>
              <w:marBottom w:val="0"/>
              <w:divBdr>
                <w:top w:val="none" w:sz="0" w:space="0" w:color="auto"/>
                <w:left w:val="none" w:sz="0" w:space="0" w:color="auto"/>
                <w:bottom w:val="none" w:sz="0" w:space="0" w:color="auto"/>
                <w:right w:val="none" w:sz="0" w:space="0" w:color="auto"/>
              </w:divBdr>
            </w:div>
          </w:divsChild>
        </w:div>
        <w:div w:id="1027022286">
          <w:marLeft w:val="0"/>
          <w:marRight w:val="0"/>
          <w:marTop w:val="0"/>
          <w:marBottom w:val="0"/>
          <w:divBdr>
            <w:top w:val="none" w:sz="0" w:space="0" w:color="auto"/>
            <w:left w:val="none" w:sz="0" w:space="0" w:color="auto"/>
            <w:bottom w:val="none" w:sz="0" w:space="0" w:color="auto"/>
            <w:right w:val="none" w:sz="0" w:space="0" w:color="auto"/>
          </w:divBdr>
        </w:div>
        <w:div w:id="1027022634">
          <w:marLeft w:val="0"/>
          <w:marRight w:val="0"/>
          <w:marTop w:val="0"/>
          <w:marBottom w:val="0"/>
          <w:divBdr>
            <w:top w:val="none" w:sz="0" w:space="0" w:color="auto"/>
            <w:left w:val="none" w:sz="0" w:space="0" w:color="auto"/>
            <w:bottom w:val="none" w:sz="0" w:space="0" w:color="auto"/>
            <w:right w:val="none" w:sz="0" w:space="0" w:color="auto"/>
          </w:divBdr>
        </w:div>
        <w:div w:id="1027023226">
          <w:marLeft w:val="0"/>
          <w:marRight w:val="0"/>
          <w:marTop w:val="0"/>
          <w:marBottom w:val="0"/>
          <w:divBdr>
            <w:top w:val="none" w:sz="0" w:space="0" w:color="auto"/>
            <w:left w:val="none" w:sz="0" w:space="0" w:color="auto"/>
            <w:bottom w:val="none" w:sz="0" w:space="0" w:color="auto"/>
            <w:right w:val="none" w:sz="0" w:space="0" w:color="auto"/>
          </w:divBdr>
        </w:div>
      </w:divsChild>
    </w:div>
    <w:div w:id="1027022249">
      <w:marLeft w:val="0"/>
      <w:marRight w:val="0"/>
      <w:marTop w:val="0"/>
      <w:marBottom w:val="0"/>
      <w:divBdr>
        <w:top w:val="none" w:sz="0" w:space="0" w:color="auto"/>
        <w:left w:val="none" w:sz="0" w:space="0" w:color="auto"/>
        <w:bottom w:val="none" w:sz="0" w:space="0" w:color="auto"/>
        <w:right w:val="none" w:sz="0" w:space="0" w:color="auto"/>
      </w:divBdr>
    </w:div>
    <w:div w:id="1027022253">
      <w:marLeft w:val="0"/>
      <w:marRight w:val="0"/>
      <w:marTop w:val="0"/>
      <w:marBottom w:val="0"/>
      <w:divBdr>
        <w:top w:val="none" w:sz="0" w:space="0" w:color="auto"/>
        <w:left w:val="none" w:sz="0" w:space="0" w:color="auto"/>
        <w:bottom w:val="none" w:sz="0" w:space="0" w:color="auto"/>
        <w:right w:val="none" w:sz="0" w:space="0" w:color="auto"/>
      </w:divBdr>
      <w:divsChild>
        <w:div w:id="1027022464">
          <w:marLeft w:val="0"/>
          <w:marRight w:val="0"/>
          <w:marTop w:val="0"/>
          <w:marBottom w:val="0"/>
          <w:divBdr>
            <w:top w:val="none" w:sz="0" w:space="0" w:color="auto"/>
            <w:left w:val="none" w:sz="0" w:space="0" w:color="auto"/>
            <w:bottom w:val="none" w:sz="0" w:space="0" w:color="auto"/>
            <w:right w:val="none" w:sz="0" w:space="0" w:color="auto"/>
          </w:divBdr>
        </w:div>
        <w:div w:id="1027023033">
          <w:marLeft w:val="0"/>
          <w:marRight w:val="0"/>
          <w:marTop w:val="0"/>
          <w:marBottom w:val="0"/>
          <w:divBdr>
            <w:top w:val="none" w:sz="0" w:space="0" w:color="auto"/>
            <w:left w:val="none" w:sz="0" w:space="0" w:color="auto"/>
            <w:bottom w:val="none" w:sz="0" w:space="0" w:color="auto"/>
            <w:right w:val="none" w:sz="0" w:space="0" w:color="auto"/>
          </w:divBdr>
          <w:divsChild>
            <w:div w:id="1027021964">
              <w:marLeft w:val="0"/>
              <w:marRight w:val="0"/>
              <w:marTop w:val="0"/>
              <w:marBottom w:val="0"/>
              <w:divBdr>
                <w:top w:val="none" w:sz="0" w:space="0" w:color="auto"/>
                <w:left w:val="none" w:sz="0" w:space="0" w:color="auto"/>
                <w:bottom w:val="none" w:sz="0" w:space="0" w:color="auto"/>
                <w:right w:val="none" w:sz="0" w:space="0" w:color="auto"/>
              </w:divBdr>
              <w:divsChild>
                <w:div w:id="102702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54">
      <w:marLeft w:val="0"/>
      <w:marRight w:val="0"/>
      <w:marTop w:val="0"/>
      <w:marBottom w:val="0"/>
      <w:divBdr>
        <w:top w:val="none" w:sz="0" w:space="0" w:color="auto"/>
        <w:left w:val="none" w:sz="0" w:space="0" w:color="auto"/>
        <w:bottom w:val="none" w:sz="0" w:space="0" w:color="auto"/>
        <w:right w:val="none" w:sz="0" w:space="0" w:color="auto"/>
      </w:divBdr>
    </w:div>
    <w:div w:id="1027022262">
      <w:marLeft w:val="0"/>
      <w:marRight w:val="0"/>
      <w:marTop w:val="0"/>
      <w:marBottom w:val="0"/>
      <w:divBdr>
        <w:top w:val="none" w:sz="0" w:space="0" w:color="auto"/>
        <w:left w:val="none" w:sz="0" w:space="0" w:color="auto"/>
        <w:bottom w:val="none" w:sz="0" w:space="0" w:color="auto"/>
        <w:right w:val="none" w:sz="0" w:space="0" w:color="auto"/>
      </w:divBdr>
    </w:div>
    <w:div w:id="1027022263">
      <w:marLeft w:val="0"/>
      <w:marRight w:val="0"/>
      <w:marTop w:val="0"/>
      <w:marBottom w:val="0"/>
      <w:divBdr>
        <w:top w:val="none" w:sz="0" w:space="0" w:color="auto"/>
        <w:left w:val="none" w:sz="0" w:space="0" w:color="auto"/>
        <w:bottom w:val="none" w:sz="0" w:space="0" w:color="auto"/>
        <w:right w:val="none" w:sz="0" w:space="0" w:color="auto"/>
      </w:divBdr>
      <w:divsChild>
        <w:div w:id="1027023153">
          <w:marLeft w:val="0"/>
          <w:marRight w:val="0"/>
          <w:marTop w:val="0"/>
          <w:marBottom w:val="0"/>
          <w:divBdr>
            <w:top w:val="none" w:sz="0" w:space="0" w:color="auto"/>
            <w:left w:val="none" w:sz="0" w:space="0" w:color="auto"/>
            <w:bottom w:val="none" w:sz="0" w:space="0" w:color="auto"/>
            <w:right w:val="none" w:sz="0" w:space="0" w:color="auto"/>
          </w:divBdr>
        </w:div>
      </w:divsChild>
    </w:div>
    <w:div w:id="1027022264">
      <w:marLeft w:val="0"/>
      <w:marRight w:val="0"/>
      <w:marTop w:val="0"/>
      <w:marBottom w:val="0"/>
      <w:divBdr>
        <w:top w:val="none" w:sz="0" w:space="0" w:color="auto"/>
        <w:left w:val="none" w:sz="0" w:space="0" w:color="auto"/>
        <w:bottom w:val="none" w:sz="0" w:space="0" w:color="auto"/>
        <w:right w:val="none" w:sz="0" w:space="0" w:color="auto"/>
      </w:divBdr>
    </w:div>
    <w:div w:id="1027022267">
      <w:marLeft w:val="0"/>
      <w:marRight w:val="0"/>
      <w:marTop w:val="0"/>
      <w:marBottom w:val="0"/>
      <w:divBdr>
        <w:top w:val="none" w:sz="0" w:space="0" w:color="auto"/>
        <w:left w:val="none" w:sz="0" w:space="0" w:color="auto"/>
        <w:bottom w:val="none" w:sz="0" w:space="0" w:color="auto"/>
        <w:right w:val="none" w:sz="0" w:space="0" w:color="auto"/>
      </w:divBdr>
    </w:div>
    <w:div w:id="1027022268">
      <w:marLeft w:val="0"/>
      <w:marRight w:val="0"/>
      <w:marTop w:val="0"/>
      <w:marBottom w:val="0"/>
      <w:divBdr>
        <w:top w:val="none" w:sz="0" w:space="0" w:color="auto"/>
        <w:left w:val="none" w:sz="0" w:space="0" w:color="auto"/>
        <w:bottom w:val="none" w:sz="0" w:space="0" w:color="auto"/>
        <w:right w:val="none" w:sz="0" w:space="0" w:color="auto"/>
      </w:divBdr>
    </w:div>
    <w:div w:id="1027022271">
      <w:marLeft w:val="0"/>
      <w:marRight w:val="0"/>
      <w:marTop w:val="0"/>
      <w:marBottom w:val="0"/>
      <w:divBdr>
        <w:top w:val="none" w:sz="0" w:space="0" w:color="auto"/>
        <w:left w:val="none" w:sz="0" w:space="0" w:color="auto"/>
        <w:bottom w:val="none" w:sz="0" w:space="0" w:color="auto"/>
        <w:right w:val="none" w:sz="0" w:space="0" w:color="auto"/>
      </w:divBdr>
      <w:divsChild>
        <w:div w:id="1027022229">
          <w:marLeft w:val="0"/>
          <w:marRight w:val="0"/>
          <w:marTop w:val="0"/>
          <w:marBottom w:val="0"/>
          <w:divBdr>
            <w:top w:val="none" w:sz="0" w:space="0" w:color="auto"/>
            <w:left w:val="none" w:sz="0" w:space="0" w:color="auto"/>
            <w:bottom w:val="none" w:sz="0" w:space="0" w:color="auto"/>
            <w:right w:val="none" w:sz="0" w:space="0" w:color="auto"/>
          </w:divBdr>
          <w:divsChild>
            <w:div w:id="1027023661">
              <w:marLeft w:val="0"/>
              <w:marRight w:val="0"/>
              <w:marTop w:val="0"/>
              <w:marBottom w:val="0"/>
              <w:divBdr>
                <w:top w:val="none" w:sz="0" w:space="0" w:color="auto"/>
                <w:left w:val="none" w:sz="0" w:space="0" w:color="auto"/>
                <w:bottom w:val="none" w:sz="0" w:space="0" w:color="auto"/>
                <w:right w:val="none" w:sz="0" w:space="0" w:color="auto"/>
              </w:divBdr>
              <w:divsChild>
                <w:div w:id="102702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73">
      <w:marLeft w:val="0"/>
      <w:marRight w:val="0"/>
      <w:marTop w:val="0"/>
      <w:marBottom w:val="0"/>
      <w:divBdr>
        <w:top w:val="none" w:sz="0" w:space="0" w:color="auto"/>
        <w:left w:val="none" w:sz="0" w:space="0" w:color="auto"/>
        <w:bottom w:val="none" w:sz="0" w:space="0" w:color="auto"/>
        <w:right w:val="none" w:sz="0" w:space="0" w:color="auto"/>
      </w:divBdr>
    </w:div>
    <w:div w:id="1027022277">
      <w:marLeft w:val="0"/>
      <w:marRight w:val="0"/>
      <w:marTop w:val="0"/>
      <w:marBottom w:val="0"/>
      <w:divBdr>
        <w:top w:val="none" w:sz="0" w:space="0" w:color="auto"/>
        <w:left w:val="none" w:sz="0" w:space="0" w:color="auto"/>
        <w:bottom w:val="none" w:sz="0" w:space="0" w:color="auto"/>
        <w:right w:val="none" w:sz="0" w:space="0" w:color="auto"/>
      </w:divBdr>
    </w:div>
    <w:div w:id="1027022278">
      <w:marLeft w:val="0"/>
      <w:marRight w:val="0"/>
      <w:marTop w:val="0"/>
      <w:marBottom w:val="0"/>
      <w:divBdr>
        <w:top w:val="none" w:sz="0" w:space="0" w:color="auto"/>
        <w:left w:val="none" w:sz="0" w:space="0" w:color="auto"/>
        <w:bottom w:val="none" w:sz="0" w:space="0" w:color="auto"/>
        <w:right w:val="none" w:sz="0" w:space="0" w:color="auto"/>
      </w:divBdr>
    </w:div>
    <w:div w:id="1027022279">
      <w:marLeft w:val="0"/>
      <w:marRight w:val="0"/>
      <w:marTop w:val="0"/>
      <w:marBottom w:val="0"/>
      <w:divBdr>
        <w:top w:val="none" w:sz="0" w:space="0" w:color="auto"/>
        <w:left w:val="none" w:sz="0" w:space="0" w:color="auto"/>
        <w:bottom w:val="none" w:sz="0" w:space="0" w:color="auto"/>
        <w:right w:val="none" w:sz="0" w:space="0" w:color="auto"/>
      </w:divBdr>
    </w:div>
    <w:div w:id="1027022280">
      <w:marLeft w:val="0"/>
      <w:marRight w:val="0"/>
      <w:marTop w:val="0"/>
      <w:marBottom w:val="0"/>
      <w:divBdr>
        <w:top w:val="none" w:sz="0" w:space="0" w:color="auto"/>
        <w:left w:val="none" w:sz="0" w:space="0" w:color="auto"/>
        <w:bottom w:val="none" w:sz="0" w:space="0" w:color="auto"/>
        <w:right w:val="none" w:sz="0" w:space="0" w:color="auto"/>
      </w:divBdr>
    </w:div>
    <w:div w:id="1027022283">
      <w:marLeft w:val="0"/>
      <w:marRight w:val="0"/>
      <w:marTop w:val="0"/>
      <w:marBottom w:val="0"/>
      <w:divBdr>
        <w:top w:val="none" w:sz="0" w:space="0" w:color="auto"/>
        <w:left w:val="none" w:sz="0" w:space="0" w:color="auto"/>
        <w:bottom w:val="none" w:sz="0" w:space="0" w:color="auto"/>
        <w:right w:val="none" w:sz="0" w:space="0" w:color="auto"/>
      </w:divBdr>
    </w:div>
    <w:div w:id="1027022288">
      <w:marLeft w:val="0"/>
      <w:marRight w:val="0"/>
      <w:marTop w:val="0"/>
      <w:marBottom w:val="0"/>
      <w:divBdr>
        <w:top w:val="none" w:sz="0" w:space="0" w:color="auto"/>
        <w:left w:val="none" w:sz="0" w:space="0" w:color="auto"/>
        <w:bottom w:val="none" w:sz="0" w:space="0" w:color="auto"/>
        <w:right w:val="none" w:sz="0" w:space="0" w:color="auto"/>
      </w:divBdr>
    </w:div>
    <w:div w:id="1027022292">
      <w:marLeft w:val="0"/>
      <w:marRight w:val="0"/>
      <w:marTop w:val="0"/>
      <w:marBottom w:val="0"/>
      <w:divBdr>
        <w:top w:val="none" w:sz="0" w:space="0" w:color="auto"/>
        <w:left w:val="none" w:sz="0" w:space="0" w:color="auto"/>
        <w:bottom w:val="none" w:sz="0" w:space="0" w:color="auto"/>
        <w:right w:val="none" w:sz="0" w:space="0" w:color="auto"/>
      </w:divBdr>
    </w:div>
    <w:div w:id="1027022295">
      <w:marLeft w:val="0"/>
      <w:marRight w:val="0"/>
      <w:marTop w:val="0"/>
      <w:marBottom w:val="0"/>
      <w:divBdr>
        <w:top w:val="none" w:sz="0" w:space="0" w:color="auto"/>
        <w:left w:val="none" w:sz="0" w:space="0" w:color="auto"/>
        <w:bottom w:val="none" w:sz="0" w:space="0" w:color="auto"/>
        <w:right w:val="none" w:sz="0" w:space="0" w:color="auto"/>
      </w:divBdr>
    </w:div>
    <w:div w:id="1027022296">
      <w:marLeft w:val="0"/>
      <w:marRight w:val="0"/>
      <w:marTop w:val="0"/>
      <w:marBottom w:val="0"/>
      <w:divBdr>
        <w:top w:val="none" w:sz="0" w:space="0" w:color="auto"/>
        <w:left w:val="none" w:sz="0" w:space="0" w:color="auto"/>
        <w:bottom w:val="none" w:sz="0" w:space="0" w:color="auto"/>
        <w:right w:val="none" w:sz="0" w:space="0" w:color="auto"/>
      </w:divBdr>
      <w:divsChild>
        <w:div w:id="1027020959">
          <w:marLeft w:val="0"/>
          <w:marRight w:val="0"/>
          <w:marTop w:val="0"/>
          <w:marBottom w:val="0"/>
          <w:divBdr>
            <w:top w:val="none" w:sz="0" w:space="0" w:color="auto"/>
            <w:left w:val="none" w:sz="0" w:space="0" w:color="auto"/>
            <w:bottom w:val="none" w:sz="0" w:space="0" w:color="auto"/>
            <w:right w:val="none" w:sz="0" w:space="0" w:color="auto"/>
          </w:divBdr>
        </w:div>
        <w:div w:id="1027021632">
          <w:marLeft w:val="0"/>
          <w:marRight w:val="0"/>
          <w:marTop w:val="0"/>
          <w:marBottom w:val="0"/>
          <w:divBdr>
            <w:top w:val="single" w:sz="4" w:space="1" w:color="000000"/>
            <w:left w:val="single" w:sz="4" w:space="4" w:color="000000"/>
            <w:bottom w:val="single" w:sz="4" w:space="1" w:color="000000"/>
            <w:right w:val="single" w:sz="4" w:space="4" w:color="000000"/>
          </w:divBdr>
        </w:div>
        <w:div w:id="1027021683">
          <w:marLeft w:val="0"/>
          <w:marRight w:val="0"/>
          <w:marTop w:val="0"/>
          <w:marBottom w:val="0"/>
          <w:divBdr>
            <w:top w:val="none" w:sz="0" w:space="0" w:color="auto"/>
            <w:left w:val="none" w:sz="0" w:space="0" w:color="auto"/>
            <w:bottom w:val="none" w:sz="0" w:space="0" w:color="auto"/>
            <w:right w:val="none" w:sz="0" w:space="0" w:color="auto"/>
          </w:divBdr>
        </w:div>
        <w:div w:id="1027021794">
          <w:marLeft w:val="0"/>
          <w:marRight w:val="0"/>
          <w:marTop w:val="0"/>
          <w:marBottom w:val="0"/>
          <w:divBdr>
            <w:top w:val="none" w:sz="0" w:space="0" w:color="auto"/>
            <w:left w:val="none" w:sz="0" w:space="0" w:color="auto"/>
            <w:bottom w:val="none" w:sz="0" w:space="0" w:color="auto"/>
            <w:right w:val="none" w:sz="0" w:space="0" w:color="auto"/>
          </w:divBdr>
          <w:divsChild>
            <w:div w:id="1027023781">
              <w:marLeft w:val="0"/>
              <w:marRight w:val="0"/>
              <w:marTop w:val="0"/>
              <w:marBottom w:val="0"/>
              <w:divBdr>
                <w:top w:val="none" w:sz="0" w:space="0" w:color="auto"/>
                <w:left w:val="none" w:sz="0" w:space="0" w:color="auto"/>
                <w:bottom w:val="none" w:sz="0" w:space="0" w:color="auto"/>
                <w:right w:val="none" w:sz="0" w:space="0" w:color="auto"/>
              </w:divBdr>
            </w:div>
          </w:divsChild>
        </w:div>
        <w:div w:id="1027021847">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027022301">
      <w:marLeft w:val="0"/>
      <w:marRight w:val="0"/>
      <w:marTop w:val="0"/>
      <w:marBottom w:val="0"/>
      <w:divBdr>
        <w:top w:val="none" w:sz="0" w:space="0" w:color="auto"/>
        <w:left w:val="none" w:sz="0" w:space="0" w:color="auto"/>
        <w:bottom w:val="none" w:sz="0" w:space="0" w:color="auto"/>
        <w:right w:val="none" w:sz="0" w:space="0" w:color="auto"/>
      </w:divBdr>
    </w:div>
    <w:div w:id="1027022304">
      <w:marLeft w:val="0"/>
      <w:marRight w:val="0"/>
      <w:marTop w:val="0"/>
      <w:marBottom w:val="0"/>
      <w:divBdr>
        <w:top w:val="none" w:sz="0" w:space="0" w:color="auto"/>
        <w:left w:val="none" w:sz="0" w:space="0" w:color="auto"/>
        <w:bottom w:val="none" w:sz="0" w:space="0" w:color="auto"/>
        <w:right w:val="none" w:sz="0" w:space="0" w:color="auto"/>
      </w:divBdr>
    </w:div>
    <w:div w:id="1027022305">
      <w:marLeft w:val="0"/>
      <w:marRight w:val="0"/>
      <w:marTop w:val="0"/>
      <w:marBottom w:val="0"/>
      <w:divBdr>
        <w:top w:val="none" w:sz="0" w:space="0" w:color="auto"/>
        <w:left w:val="none" w:sz="0" w:space="0" w:color="auto"/>
        <w:bottom w:val="none" w:sz="0" w:space="0" w:color="auto"/>
        <w:right w:val="none" w:sz="0" w:space="0" w:color="auto"/>
      </w:divBdr>
    </w:div>
    <w:div w:id="1027022308">
      <w:marLeft w:val="0"/>
      <w:marRight w:val="0"/>
      <w:marTop w:val="0"/>
      <w:marBottom w:val="0"/>
      <w:divBdr>
        <w:top w:val="none" w:sz="0" w:space="0" w:color="auto"/>
        <w:left w:val="none" w:sz="0" w:space="0" w:color="auto"/>
        <w:bottom w:val="none" w:sz="0" w:space="0" w:color="auto"/>
        <w:right w:val="none" w:sz="0" w:space="0" w:color="auto"/>
      </w:divBdr>
    </w:div>
    <w:div w:id="1027022309">
      <w:marLeft w:val="0"/>
      <w:marRight w:val="0"/>
      <w:marTop w:val="0"/>
      <w:marBottom w:val="0"/>
      <w:divBdr>
        <w:top w:val="none" w:sz="0" w:space="0" w:color="auto"/>
        <w:left w:val="none" w:sz="0" w:space="0" w:color="auto"/>
        <w:bottom w:val="none" w:sz="0" w:space="0" w:color="auto"/>
        <w:right w:val="none" w:sz="0" w:space="0" w:color="auto"/>
      </w:divBdr>
      <w:divsChild>
        <w:div w:id="1027021327">
          <w:marLeft w:val="0"/>
          <w:marRight w:val="0"/>
          <w:marTop w:val="0"/>
          <w:marBottom w:val="0"/>
          <w:divBdr>
            <w:top w:val="none" w:sz="0" w:space="0" w:color="auto"/>
            <w:left w:val="none" w:sz="0" w:space="0" w:color="auto"/>
            <w:bottom w:val="none" w:sz="0" w:space="0" w:color="auto"/>
            <w:right w:val="none" w:sz="0" w:space="0" w:color="auto"/>
          </w:divBdr>
        </w:div>
      </w:divsChild>
    </w:div>
    <w:div w:id="1027022310">
      <w:marLeft w:val="0"/>
      <w:marRight w:val="0"/>
      <w:marTop w:val="0"/>
      <w:marBottom w:val="0"/>
      <w:divBdr>
        <w:top w:val="none" w:sz="0" w:space="0" w:color="auto"/>
        <w:left w:val="none" w:sz="0" w:space="0" w:color="auto"/>
        <w:bottom w:val="none" w:sz="0" w:space="0" w:color="auto"/>
        <w:right w:val="none" w:sz="0" w:space="0" w:color="auto"/>
      </w:divBdr>
    </w:div>
    <w:div w:id="1027022312">
      <w:marLeft w:val="0"/>
      <w:marRight w:val="0"/>
      <w:marTop w:val="0"/>
      <w:marBottom w:val="0"/>
      <w:divBdr>
        <w:top w:val="none" w:sz="0" w:space="0" w:color="auto"/>
        <w:left w:val="none" w:sz="0" w:space="0" w:color="auto"/>
        <w:bottom w:val="none" w:sz="0" w:space="0" w:color="auto"/>
        <w:right w:val="none" w:sz="0" w:space="0" w:color="auto"/>
      </w:divBdr>
    </w:div>
    <w:div w:id="1027022313">
      <w:marLeft w:val="0"/>
      <w:marRight w:val="0"/>
      <w:marTop w:val="0"/>
      <w:marBottom w:val="0"/>
      <w:divBdr>
        <w:top w:val="none" w:sz="0" w:space="0" w:color="auto"/>
        <w:left w:val="none" w:sz="0" w:space="0" w:color="auto"/>
        <w:bottom w:val="none" w:sz="0" w:space="0" w:color="auto"/>
        <w:right w:val="none" w:sz="0" w:space="0" w:color="auto"/>
      </w:divBdr>
    </w:div>
    <w:div w:id="1027022314">
      <w:marLeft w:val="0"/>
      <w:marRight w:val="0"/>
      <w:marTop w:val="0"/>
      <w:marBottom w:val="0"/>
      <w:divBdr>
        <w:top w:val="none" w:sz="0" w:space="0" w:color="auto"/>
        <w:left w:val="none" w:sz="0" w:space="0" w:color="auto"/>
        <w:bottom w:val="none" w:sz="0" w:space="0" w:color="auto"/>
        <w:right w:val="none" w:sz="0" w:space="0" w:color="auto"/>
      </w:divBdr>
    </w:div>
    <w:div w:id="1027022316">
      <w:marLeft w:val="0"/>
      <w:marRight w:val="0"/>
      <w:marTop w:val="0"/>
      <w:marBottom w:val="0"/>
      <w:divBdr>
        <w:top w:val="none" w:sz="0" w:space="0" w:color="auto"/>
        <w:left w:val="none" w:sz="0" w:space="0" w:color="auto"/>
        <w:bottom w:val="none" w:sz="0" w:space="0" w:color="auto"/>
        <w:right w:val="none" w:sz="0" w:space="0" w:color="auto"/>
      </w:divBdr>
    </w:div>
    <w:div w:id="1027022318">
      <w:marLeft w:val="0"/>
      <w:marRight w:val="0"/>
      <w:marTop w:val="0"/>
      <w:marBottom w:val="0"/>
      <w:divBdr>
        <w:top w:val="none" w:sz="0" w:space="0" w:color="auto"/>
        <w:left w:val="none" w:sz="0" w:space="0" w:color="auto"/>
        <w:bottom w:val="none" w:sz="0" w:space="0" w:color="auto"/>
        <w:right w:val="none" w:sz="0" w:space="0" w:color="auto"/>
      </w:divBdr>
      <w:divsChild>
        <w:div w:id="1027023339">
          <w:marLeft w:val="0"/>
          <w:marRight w:val="0"/>
          <w:marTop w:val="0"/>
          <w:marBottom w:val="0"/>
          <w:divBdr>
            <w:top w:val="none" w:sz="0" w:space="0" w:color="auto"/>
            <w:left w:val="none" w:sz="0" w:space="0" w:color="auto"/>
            <w:bottom w:val="none" w:sz="0" w:space="0" w:color="auto"/>
            <w:right w:val="none" w:sz="0" w:space="0" w:color="auto"/>
          </w:divBdr>
          <w:divsChild>
            <w:div w:id="1027021819">
              <w:marLeft w:val="0"/>
              <w:marRight w:val="0"/>
              <w:marTop w:val="0"/>
              <w:marBottom w:val="0"/>
              <w:divBdr>
                <w:top w:val="none" w:sz="0" w:space="0" w:color="auto"/>
                <w:left w:val="none" w:sz="0" w:space="0" w:color="auto"/>
                <w:bottom w:val="none" w:sz="0" w:space="0" w:color="auto"/>
                <w:right w:val="none" w:sz="0" w:space="0" w:color="auto"/>
              </w:divBdr>
              <w:divsChild>
                <w:div w:id="1027022574">
                  <w:marLeft w:val="0"/>
                  <w:marRight w:val="0"/>
                  <w:marTop w:val="0"/>
                  <w:marBottom w:val="0"/>
                  <w:divBdr>
                    <w:top w:val="none" w:sz="0" w:space="0" w:color="auto"/>
                    <w:left w:val="none" w:sz="0" w:space="0" w:color="auto"/>
                    <w:bottom w:val="none" w:sz="0" w:space="0" w:color="auto"/>
                    <w:right w:val="none" w:sz="0" w:space="0" w:color="auto"/>
                  </w:divBdr>
                  <w:divsChild>
                    <w:div w:id="10270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2319">
      <w:marLeft w:val="0"/>
      <w:marRight w:val="0"/>
      <w:marTop w:val="0"/>
      <w:marBottom w:val="0"/>
      <w:divBdr>
        <w:top w:val="none" w:sz="0" w:space="0" w:color="auto"/>
        <w:left w:val="none" w:sz="0" w:space="0" w:color="auto"/>
        <w:bottom w:val="none" w:sz="0" w:space="0" w:color="auto"/>
        <w:right w:val="none" w:sz="0" w:space="0" w:color="auto"/>
      </w:divBdr>
      <w:divsChild>
        <w:div w:id="1027022341">
          <w:marLeft w:val="0"/>
          <w:marRight w:val="0"/>
          <w:marTop w:val="0"/>
          <w:marBottom w:val="0"/>
          <w:divBdr>
            <w:top w:val="none" w:sz="0" w:space="0" w:color="auto"/>
            <w:left w:val="none" w:sz="0" w:space="0" w:color="auto"/>
            <w:bottom w:val="none" w:sz="0" w:space="0" w:color="auto"/>
            <w:right w:val="none" w:sz="0" w:space="0" w:color="auto"/>
          </w:divBdr>
        </w:div>
        <w:div w:id="1027022831">
          <w:marLeft w:val="0"/>
          <w:marRight w:val="0"/>
          <w:marTop w:val="0"/>
          <w:marBottom w:val="0"/>
          <w:divBdr>
            <w:top w:val="none" w:sz="0" w:space="0" w:color="auto"/>
            <w:left w:val="none" w:sz="0" w:space="0" w:color="auto"/>
            <w:bottom w:val="none" w:sz="0" w:space="0" w:color="auto"/>
            <w:right w:val="none" w:sz="0" w:space="0" w:color="auto"/>
          </w:divBdr>
        </w:div>
        <w:div w:id="1027022865">
          <w:marLeft w:val="0"/>
          <w:marRight w:val="0"/>
          <w:marTop w:val="0"/>
          <w:marBottom w:val="0"/>
          <w:divBdr>
            <w:top w:val="none" w:sz="0" w:space="0" w:color="auto"/>
            <w:left w:val="none" w:sz="0" w:space="0" w:color="auto"/>
            <w:bottom w:val="none" w:sz="0" w:space="0" w:color="auto"/>
            <w:right w:val="none" w:sz="0" w:space="0" w:color="auto"/>
          </w:divBdr>
        </w:div>
        <w:div w:id="1027022914">
          <w:marLeft w:val="0"/>
          <w:marRight w:val="0"/>
          <w:marTop w:val="0"/>
          <w:marBottom w:val="0"/>
          <w:divBdr>
            <w:top w:val="none" w:sz="0" w:space="0" w:color="auto"/>
            <w:left w:val="none" w:sz="0" w:space="0" w:color="auto"/>
            <w:bottom w:val="none" w:sz="0" w:space="0" w:color="auto"/>
            <w:right w:val="none" w:sz="0" w:space="0" w:color="auto"/>
          </w:divBdr>
        </w:div>
        <w:div w:id="1027022939">
          <w:marLeft w:val="0"/>
          <w:marRight w:val="0"/>
          <w:marTop w:val="0"/>
          <w:marBottom w:val="0"/>
          <w:divBdr>
            <w:top w:val="none" w:sz="0" w:space="0" w:color="auto"/>
            <w:left w:val="none" w:sz="0" w:space="0" w:color="auto"/>
            <w:bottom w:val="none" w:sz="0" w:space="0" w:color="auto"/>
            <w:right w:val="none" w:sz="0" w:space="0" w:color="auto"/>
          </w:divBdr>
        </w:div>
      </w:divsChild>
    </w:div>
    <w:div w:id="1027022320">
      <w:marLeft w:val="0"/>
      <w:marRight w:val="0"/>
      <w:marTop w:val="0"/>
      <w:marBottom w:val="0"/>
      <w:divBdr>
        <w:top w:val="none" w:sz="0" w:space="0" w:color="auto"/>
        <w:left w:val="none" w:sz="0" w:space="0" w:color="auto"/>
        <w:bottom w:val="none" w:sz="0" w:space="0" w:color="auto"/>
        <w:right w:val="none" w:sz="0" w:space="0" w:color="auto"/>
      </w:divBdr>
    </w:div>
    <w:div w:id="1027022322">
      <w:marLeft w:val="0"/>
      <w:marRight w:val="0"/>
      <w:marTop w:val="0"/>
      <w:marBottom w:val="0"/>
      <w:divBdr>
        <w:top w:val="none" w:sz="0" w:space="0" w:color="auto"/>
        <w:left w:val="none" w:sz="0" w:space="0" w:color="auto"/>
        <w:bottom w:val="none" w:sz="0" w:space="0" w:color="auto"/>
        <w:right w:val="none" w:sz="0" w:space="0" w:color="auto"/>
      </w:divBdr>
    </w:div>
    <w:div w:id="1027022323">
      <w:marLeft w:val="0"/>
      <w:marRight w:val="0"/>
      <w:marTop w:val="0"/>
      <w:marBottom w:val="0"/>
      <w:divBdr>
        <w:top w:val="none" w:sz="0" w:space="0" w:color="auto"/>
        <w:left w:val="none" w:sz="0" w:space="0" w:color="auto"/>
        <w:bottom w:val="none" w:sz="0" w:space="0" w:color="auto"/>
        <w:right w:val="none" w:sz="0" w:space="0" w:color="auto"/>
      </w:divBdr>
      <w:divsChild>
        <w:div w:id="1027023215">
          <w:marLeft w:val="0"/>
          <w:marRight w:val="0"/>
          <w:marTop w:val="0"/>
          <w:marBottom w:val="0"/>
          <w:divBdr>
            <w:top w:val="none" w:sz="0" w:space="0" w:color="auto"/>
            <w:left w:val="none" w:sz="0" w:space="0" w:color="auto"/>
            <w:bottom w:val="none" w:sz="0" w:space="0" w:color="auto"/>
            <w:right w:val="none" w:sz="0" w:space="0" w:color="auto"/>
          </w:divBdr>
        </w:div>
      </w:divsChild>
    </w:div>
    <w:div w:id="1027022325">
      <w:marLeft w:val="0"/>
      <w:marRight w:val="0"/>
      <w:marTop w:val="0"/>
      <w:marBottom w:val="0"/>
      <w:divBdr>
        <w:top w:val="none" w:sz="0" w:space="0" w:color="auto"/>
        <w:left w:val="none" w:sz="0" w:space="0" w:color="auto"/>
        <w:bottom w:val="none" w:sz="0" w:space="0" w:color="auto"/>
        <w:right w:val="none" w:sz="0" w:space="0" w:color="auto"/>
      </w:divBdr>
    </w:div>
    <w:div w:id="1027022326">
      <w:marLeft w:val="0"/>
      <w:marRight w:val="0"/>
      <w:marTop w:val="0"/>
      <w:marBottom w:val="0"/>
      <w:divBdr>
        <w:top w:val="none" w:sz="0" w:space="0" w:color="auto"/>
        <w:left w:val="none" w:sz="0" w:space="0" w:color="auto"/>
        <w:bottom w:val="none" w:sz="0" w:space="0" w:color="auto"/>
        <w:right w:val="none" w:sz="0" w:space="0" w:color="auto"/>
      </w:divBdr>
    </w:div>
    <w:div w:id="1027022328">
      <w:marLeft w:val="0"/>
      <w:marRight w:val="0"/>
      <w:marTop w:val="0"/>
      <w:marBottom w:val="0"/>
      <w:divBdr>
        <w:top w:val="none" w:sz="0" w:space="0" w:color="auto"/>
        <w:left w:val="none" w:sz="0" w:space="0" w:color="auto"/>
        <w:bottom w:val="none" w:sz="0" w:space="0" w:color="auto"/>
        <w:right w:val="none" w:sz="0" w:space="0" w:color="auto"/>
      </w:divBdr>
      <w:divsChild>
        <w:div w:id="1027021589">
          <w:marLeft w:val="0"/>
          <w:marRight w:val="0"/>
          <w:marTop w:val="0"/>
          <w:marBottom w:val="0"/>
          <w:divBdr>
            <w:top w:val="none" w:sz="0" w:space="0" w:color="auto"/>
            <w:left w:val="none" w:sz="0" w:space="0" w:color="auto"/>
            <w:bottom w:val="none" w:sz="0" w:space="0" w:color="auto"/>
            <w:right w:val="none" w:sz="0" w:space="0" w:color="auto"/>
          </w:divBdr>
          <w:divsChild>
            <w:div w:id="1027023552">
              <w:marLeft w:val="0"/>
              <w:marRight w:val="0"/>
              <w:marTop w:val="0"/>
              <w:marBottom w:val="0"/>
              <w:divBdr>
                <w:top w:val="none" w:sz="0" w:space="0" w:color="auto"/>
                <w:left w:val="none" w:sz="0" w:space="0" w:color="auto"/>
                <w:bottom w:val="none" w:sz="0" w:space="0" w:color="auto"/>
                <w:right w:val="none" w:sz="0" w:space="0" w:color="auto"/>
              </w:divBdr>
            </w:div>
          </w:divsChild>
        </w:div>
        <w:div w:id="1027021654">
          <w:marLeft w:val="0"/>
          <w:marRight w:val="0"/>
          <w:marTop w:val="0"/>
          <w:marBottom w:val="0"/>
          <w:divBdr>
            <w:top w:val="single" w:sz="4" w:space="1" w:color="auto"/>
            <w:left w:val="single" w:sz="4" w:space="4" w:color="auto"/>
            <w:bottom w:val="single" w:sz="4" w:space="1" w:color="auto"/>
            <w:right w:val="single" w:sz="4" w:space="4" w:color="auto"/>
          </w:divBdr>
        </w:div>
        <w:div w:id="1027022405">
          <w:marLeft w:val="0"/>
          <w:marRight w:val="0"/>
          <w:marTop w:val="0"/>
          <w:marBottom w:val="0"/>
          <w:divBdr>
            <w:top w:val="none" w:sz="0" w:space="0" w:color="auto"/>
            <w:left w:val="none" w:sz="0" w:space="0" w:color="auto"/>
            <w:bottom w:val="none" w:sz="0" w:space="0" w:color="auto"/>
            <w:right w:val="none" w:sz="0" w:space="0" w:color="auto"/>
          </w:divBdr>
          <w:divsChild>
            <w:div w:id="1027021968">
              <w:marLeft w:val="0"/>
              <w:marRight w:val="0"/>
              <w:marTop w:val="0"/>
              <w:marBottom w:val="0"/>
              <w:divBdr>
                <w:top w:val="none" w:sz="0" w:space="0" w:color="auto"/>
                <w:left w:val="none" w:sz="0" w:space="0" w:color="auto"/>
                <w:bottom w:val="none" w:sz="0" w:space="0" w:color="auto"/>
                <w:right w:val="none" w:sz="0" w:space="0" w:color="auto"/>
              </w:divBdr>
            </w:div>
          </w:divsChild>
        </w:div>
        <w:div w:id="1027022410">
          <w:marLeft w:val="0"/>
          <w:marRight w:val="0"/>
          <w:marTop w:val="0"/>
          <w:marBottom w:val="0"/>
          <w:divBdr>
            <w:top w:val="none" w:sz="0" w:space="0" w:color="auto"/>
            <w:left w:val="none" w:sz="0" w:space="0" w:color="auto"/>
            <w:bottom w:val="none" w:sz="0" w:space="0" w:color="auto"/>
            <w:right w:val="none" w:sz="0" w:space="0" w:color="auto"/>
          </w:divBdr>
          <w:divsChild>
            <w:div w:id="1027022817">
              <w:marLeft w:val="0"/>
              <w:marRight w:val="0"/>
              <w:marTop w:val="0"/>
              <w:marBottom w:val="0"/>
              <w:divBdr>
                <w:top w:val="none" w:sz="0" w:space="0" w:color="auto"/>
                <w:left w:val="none" w:sz="0" w:space="0" w:color="auto"/>
                <w:bottom w:val="none" w:sz="0" w:space="0" w:color="auto"/>
                <w:right w:val="none" w:sz="0" w:space="0" w:color="auto"/>
              </w:divBdr>
              <w:divsChild>
                <w:div w:id="1027020994">
                  <w:marLeft w:val="0"/>
                  <w:marRight w:val="0"/>
                  <w:marTop w:val="0"/>
                  <w:marBottom w:val="0"/>
                  <w:divBdr>
                    <w:top w:val="none" w:sz="0" w:space="0" w:color="auto"/>
                    <w:left w:val="none" w:sz="0" w:space="0" w:color="auto"/>
                    <w:bottom w:val="none" w:sz="0" w:space="0" w:color="auto"/>
                    <w:right w:val="none" w:sz="0" w:space="0" w:color="auto"/>
                  </w:divBdr>
                  <w:divsChild>
                    <w:div w:id="1027023498">
                      <w:marLeft w:val="0"/>
                      <w:marRight w:val="0"/>
                      <w:marTop w:val="0"/>
                      <w:marBottom w:val="0"/>
                      <w:divBdr>
                        <w:top w:val="none" w:sz="0" w:space="0" w:color="auto"/>
                        <w:left w:val="none" w:sz="0" w:space="0" w:color="auto"/>
                        <w:bottom w:val="none" w:sz="0" w:space="0" w:color="auto"/>
                        <w:right w:val="none" w:sz="0" w:space="0" w:color="auto"/>
                      </w:divBdr>
                      <w:divsChild>
                        <w:div w:id="1027021757">
                          <w:marLeft w:val="0"/>
                          <w:marRight w:val="0"/>
                          <w:marTop w:val="0"/>
                          <w:marBottom w:val="0"/>
                          <w:divBdr>
                            <w:top w:val="none" w:sz="0" w:space="0" w:color="auto"/>
                            <w:left w:val="none" w:sz="0" w:space="0" w:color="auto"/>
                            <w:bottom w:val="none" w:sz="0" w:space="0" w:color="auto"/>
                            <w:right w:val="none" w:sz="0" w:space="0" w:color="auto"/>
                          </w:divBdr>
                        </w:div>
                        <w:div w:id="102702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072">
          <w:marLeft w:val="0"/>
          <w:marRight w:val="0"/>
          <w:marTop w:val="0"/>
          <w:marBottom w:val="0"/>
          <w:divBdr>
            <w:top w:val="single" w:sz="4" w:space="1" w:color="auto"/>
            <w:left w:val="single" w:sz="4" w:space="4" w:color="auto"/>
            <w:bottom w:val="single" w:sz="4" w:space="1" w:color="auto"/>
            <w:right w:val="single" w:sz="4" w:space="4" w:color="auto"/>
          </w:divBdr>
        </w:div>
      </w:divsChild>
    </w:div>
    <w:div w:id="1027022330">
      <w:marLeft w:val="0"/>
      <w:marRight w:val="0"/>
      <w:marTop w:val="0"/>
      <w:marBottom w:val="0"/>
      <w:divBdr>
        <w:top w:val="none" w:sz="0" w:space="0" w:color="auto"/>
        <w:left w:val="none" w:sz="0" w:space="0" w:color="auto"/>
        <w:bottom w:val="none" w:sz="0" w:space="0" w:color="auto"/>
        <w:right w:val="none" w:sz="0" w:space="0" w:color="auto"/>
      </w:divBdr>
      <w:divsChild>
        <w:div w:id="1027023325">
          <w:marLeft w:val="0"/>
          <w:marRight w:val="0"/>
          <w:marTop w:val="0"/>
          <w:marBottom w:val="0"/>
          <w:divBdr>
            <w:top w:val="none" w:sz="0" w:space="0" w:color="auto"/>
            <w:left w:val="none" w:sz="0" w:space="0" w:color="auto"/>
            <w:bottom w:val="none" w:sz="0" w:space="0" w:color="auto"/>
            <w:right w:val="none" w:sz="0" w:space="0" w:color="auto"/>
          </w:divBdr>
          <w:divsChild>
            <w:div w:id="102702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332">
      <w:marLeft w:val="0"/>
      <w:marRight w:val="0"/>
      <w:marTop w:val="0"/>
      <w:marBottom w:val="0"/>
      <w:divBdr>
        <w:top w:val="none" w:sz="0" w:space="0" w:color="auto"/>
        <w:left w:val="none" w:sz="0" w:space="0" w:color="auto"/>
        <w:bottom w:val="none" w:sz="0" w:space="0" w:color="auto"/>
        <w:right w:val="none" w:sz="0" w:space="0" w:color="auto"/>
      </w:divBdr>
      <w:divsChild>
        <w:div w:id="1027022250">
          <w:marLeft w:val="0"/>
          <w:marRight w:val="0"/>
          <w:marTop w:val="0"/>
          <w:marBottom w:val="0"/>
          <w:divBdr>
            <w:top w:val="none" w:sz="0" w:space="0" w:color="auto"/>
            <w:left w:val="none" w:sz="0" w:space="0" w:color="auto"/>
            <w:bottom w:val="none" w:sz="0" w:space="0" w:color="auto"/>
            <w:right w:val="none" w:sz="0" w:space="0" w:color="auto"/>
          </w:divBdr>
          <w:divsChild>
            <w:div w:id="102702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333">
      <w:marLeft w:val="0"/>
      <w:marRight w:val="0"/>
      <w:marTop w:val="0"/>
      <w:marBottom w:val="0"/>
      <w:divBdr>
        <w:top w:val="none" w:sz="0" w:space="0" w:color="auto"/>
        <w:left w:val="none" w:sz="0" w:space="0" w:color="auto"/>
        <w:bottom w:val="none" w:sz="0" w:space="0" w:color="auto"/>
        <w:right w:val="none" w:sz="0" w:space="0" w:color="auto"/>
      </w:divBdr>
    </w:div>
    <w:div w:id="1027022334">
      <w:marLeft w:val="0"/>
      <w:marRight w:val="0"/>
      <w:marTop w:val="0"/>
      <w:marBottom w:val="0"/>
      <w:divBdr>
        <w:top w:val="none" w:sz="0" w:space="0" w:color="auto"/>
        <w:left w:val="none" w:sz="0" w:space="0" w:color="auto"/>
        <w:bottom w:val="none" w:sz="0" w:space="0" w:color="auto"/>
        <w:right w:val="none" w:sz="0" w:space="0" w:color="auto"/>
      </w:divBdr>
    </w:div>
    <w:div w:id="1027022336">
      <w:marLeft w:val="0"/>
      <w:marRight w:val="0"/>
      <w:marTop w:val="0"/>
      <w:marBottom w:val="0"/>
      <w:divBdr>
        <w:top w:val="none" w:sz="0" w:space="0" w:color="auto"/>
        <w:left w:val="none" w:sz="0" w:space="0" w:color="auto"/>
        <w:bottom w:val="none" w:sz="0" w:space="0" w:color="auto"/>
        <w:right w:val="none" w:sz="0" w:space="0" w:color="auto"/>
      </w:divBdr>
    </w:div>
    <w:div w:id="1027022337">
      <w:marLeft w:val="0"/>
      <w:marRight w:val="0"/>
      <w:marTop w:val="0"/>
      <w:marBottom w:val="0"/>
      <w:divBdr>
        <w:top w:val="none" w:sz="0" w:space="0" w:color="auto"/>
        <w:left w:val="none" w:sz="0" w:space="0" w:color="auto"/>
        <w:bottom w:val="none" w:sz="0" w:space="0" w:color="auto"/>
        <w:right w:val="none" w:sz="0" w:space="0" w:color="auto"/>
      </w:divBdr>
    </w:div>
    <w:div w:id="1027022343">
      <w:marLeft w:val="0"/>
      <w:marRight w:val="0"/>
      <w:marTop w:val="0"/>
      <w:marBottom w:val="0"/>
      <w:divBdr>
        <w:top w:val="none" w:sz="0" w:space="0" w:color="auto"/>
        <w:left w:val="none" w:sz="0" w:space="0" w:color="auto"/>
        <w:bottom w:val="none" w:sz="0" w:space="0" w:color="auto"/>
        <w:right w:val="none" w:sz="0" w:space="0" w:color="auto"/>
      </w:divBdr>
      <w:divsChild>
        <w:div w:id="1027021534">
          <w:marLeft w:val="0"/>
          <w:marRight w:val="0"/>
          <w:marTop w:val="0"/>
          <w:marBottom w:val="0"/>
          <w:divBdr>
            <w:top w:val="none" w:sz="0" w:space="0" w:color="auto"/>
            <w:left w:val="none" w:sz="0" w:space="0" w:color="auto"/>
            <w:bottom w:val="none" w:sz="0" w:space="0" w:color="auto"/>
            <w:right w:val="none" w:sz="0" w:space="0" w:color="auto"/>
          </w:divBdr>
        </w:div>
      </w:divsChild>
    </w:div>
    <w:div w:id="1027022348">
      <w:marLeft w:val="0"/>
      <w:marRight w:val="0"/>
      <w:marTop w:val="0"/>
      <w:marBottom w:val="0"/>
      <w:divBdr>
        <w:top w:val="none" w:sz="0" w:space="0" w:color="auto"/>
        <w:left w:val="none" w:sz="0" w:space="0" w:color="auto"/>
        <w:bottom w:val="none" w:sz="0" w:space="0" w:color="auto"/>
        <w:right w:val="none" w:sz="0" w:space="0" w:color="auto"/>
      </w:divBdr>
    </w:div>
    <w:div w:id="1027022350">
      <w:marLeft w:val="0"/>
      <w:marRight w:val="0"/>
      <w:marTop w:val="0"/>
      <w:marBottom w:val="0"/>
      <w:divBdr>
        <w:top w:val="none" w:sz="0" w:space="0" w:color="auto"/>
        <w:left w:val="none" w:sz="0" w:space="0" w:color="auto"/>
        <w:bottom w:val="none" w:sz="0" w:space="0" w:color="auto"/>
        <w:right w:val="none" w:sz="0" w:space="0" w:color="auto"/>
      </w:divBdr>
      <w:divsChild>
        <w:div w:id="1027021875">
          <w:marLeft w:val="0"/>
          <w:marRight w:val="0"/>
          <w:marTop w:val="0"/>
          <w:marBottom w:val="0"/>
          <w:divBdr>
            <w:top w:val="none" w:sz="0" w:space="0" w:color="auto"/>
            <w:left w:val="none" w:sz="0" w:space="0" w:color="auto"/>
            <w:bottom w:val="none" w:sz="0" w:space="0" w:color="auto"/>
            <w:right w:val="none" w:sz="0" w:space="0" w:color="auto"/>
          </w:divBdr>
        </w:div>
        <w:div w:id="1027022958">
          <w:marLeft w:val="0"/>
          <w:marRight w:val="0"/>
          <w:marTop w:val="0"/>
          <w:marBottom w:val="0"/>
          <w:divBdr>
            <w:top w:val="none" w:sz="0" w:space="0" w:color="auto"/>
            <w:left w:val="none" w:sz="0" w:space="0" w:color="auto"/>
            <w:bottom w:val="none" w:sz="0" w:space="0" w:color="auto"/>
            <w:right w:val="none" w:sz="0" w:space="0" w:color="auto"/>
          </w:divBdr>
        </w:div>
        <w:div w:id="1027023024">
          <w:marLeft w:val="0"/>
          <w:marRight w:val="0"/>
          <w:marTop w:val="0"/>
          <w:marBottom w:val="0"/>
          <w:divBdr>
            <w:top w:val="none" w:sz="0" w:space="0" w:color="auto"/>
            <w:left w:val="none" w:sz="0" w:space="0" w:color="auto"/>
            <w:bottom w:val="none" w:sz="0" w:space="0" w:color="auto"/>
            <w:right w:val="none" w:sz="0" w:space="0" w:color="auto"/>
          </w:divBdr>
        </w:div>
        <w:div w:id="1027023699">
          <w:marLeft w:val="0"/>
          <w:marRight w:val="0"/>
          <w:marTop w:val="0"/>
          <w:marBottom w:val="0"/>
          <w:divBdr>
            <w:top w:val="none" w:sz="0" w:space="0" w:color="auto"/>
            <w:left w:val="none" w:sz="0" w:space="0" w:color="auto"/>
            <w:bottom w:val="none" w:sz="0" w:space="0" w:color="auto"/>
            <w:right w:val="none" w:sz="0" w:space="0" w:color="auto"/>
          </w:divBdr>
        </w:div>
        <w:div w:id="1027023813">
          <w:marLeft w:val="0"/>
          <w:marRight w:val="0"/>
          <w:marTop w:val="0"/>
          <w:marBottom w:val="0"/>
          <w:divBdr>
            <w:top w:val="none" w:sz="0" w:space="0" w:color="auto"/>
            <w:left w:val="none" w:sz="0" w:space="0" w:color="auto"/>
            <w:bottom w:val="none" w:sz="0" w:space="0" w:color="auto"/>
            <w:right w:val="none" w:sz="0" w:space="0" w:color="auto"/>
          </w:divBdr>
          <w:divsChild>
            <w:div w:id="1027021352">
              <w:marLeft w:val="0"/>
              <w:marRight w:val="0"/>
              <w:marTop w:val="0"/>
              <w:marBottom w:val="0"/>
              <w:divBdr>
                <w:top w:val="none" w:sz="0" w:space="0" w:color="auto"/>
                <w:left w:val="none" w:sz="0" w:space="0" w:color="auto"/>
                <w:bottom w:val="none" w:sz="0" w:space="0" w:color="auto"/>
                <w:right w:val="none" w:sz="0" w:space="0" w:color="auto"/>
              </w:divBdr>
              <w:divsChild>
                <w:div w:id="1027021386">
                  <w:marLeft w:val="0"/>
                  <w:marRight w:val="0"/>
                  <w:marTop w:val="0"/>
                  <w:marBottom w:val="0"/>
                  <w:divBdr>
                    <w:top w:val="none" w:sz="0" w:space="0" w:color="auto"/>
                    <w:left w:val="none" w:sz="0" w:space="0" w:color="auto"/>
                    <w:bottom w:val="none" w:sz="0" w:space="0" w:color="auto"/>
                    <w:right w:val="none" w:sz="0" w:space="0" w:color="auto"/>
                  </w:divBdr>
                </w:div>
              </w:divsChild>
            </w:div>
            <w:div w:id="1027021629">
              <w:marLeft w:val="0"/>
              <w:marRight w:val="0"/>
              <w:marTop w:val="0"/>
              <w:marBottom w:val="0"/>
              <w:divBdr>
                <w:top w:val="none" w:sz="0" w:space="0" w:color="auto"/>
                <w:left w:val="none" w:sz="0" w:space="0" w:color="auto"/>
                <w:bottom w:val="none" w:sz="0" w:space="0" w:color="auto"/>
                <w:right w:val="none" w:sz="0" w:space="0" w:color="auto"/>
              </w:divBdr>
            </w:div>
            <w:div w:id="102702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351">
      <w:marLeft w:val="0"/>
      <w:marRight w:val="0"/>
      <w:marTop w:val="0"/>
      <w:marBottom w:val="0"/>
      <w:divBdr>
        <w:top w:val="none" w:sz="0" w:space="0" w:color="auto"/>
        <w:left w:val="none" w:sz="0" w:space="0" w:color="auto"/>
        <w:bottom w:val="none" w:sz="0" w:space="0" w:color="auto"/>
        <w:right w:val="none" w:sz="0" w:space="0" w:color="auto"/>
      </w:divBdr>
    </w:div>
    <w:div w:id="1027022352">
      <w:marLeft w:val="0"/>
      <w:marRight w:val="0"/>
      <w:marTop w:val="0"/>
      <w:marBottom w:val="0"/>
      <w:divBdr>
        <w:top w:val="none" w:sz="0" w:space="0" w:color="auto"/>
        <w:left w:val="none" w:sz="0" w:space="0" w:color="auto"/>
        <w:bottom w:val="none" w:sz="0" w:space="0" w:color="auto"/>
        <w:right w:val="none" w:sz="0" w:space="0" w:color="auto"/>
      </w:divBdr>
      <w:divsChild>
        <w:div w:id="1027021245">
          <w:marLeft w:val="0"/>
          <w:marRight w:val="0"/>
          <w:marTop w:val="0"/>
          <w:marBottom w:val="0"/>
          <w:divBdr>
            <w:top w:val="none" w:sz="0" w:space="0" w:color="auto"/>
            <w:left w:val="none" w:sz="0" w:space="0" w:color="auto"/>
            <w:bottom w:val="none" w:sz="0" w:space="0" w:color="auto"/>
            <w:right w:val="none" w:sz="0" w:space="0" w:color="auto"/>
          </w:divBdr>
        </w:div>
        <w:div w:id="1027022966">
          <w:marLeft w:val="0"/>
          <w:marRight w:val="0"/>
          <w:marTop w:val="0"/>
          <w:marBottom w:val="0"/>
          <w:divBdr>
            <w:top w:val="none" w:sz="0" w:space="0" w:color="auto"/>
            <w:left w:val="none" w:sz="0" w:space="0" w:color="auto"/>
            <w:bottom w:val="none" w:sz="0" w:space="0" w:color="auto"/>
            <w:right w:val="none" w:sz="0" w:space="0" w:color="auto"/>
          </w:divBdr>
        </w:div>
        <w:div w:id="1027023200">
          <w:marLeft w:val="0"/>
          <w:marRight w:val="0"/>
          <w:marTop w:val="0"/>
          <w:marBottom w:val="0"/>
          <w:divBdr>
            <w:top w:val="none" w:sz="0" w:space="0" w:color="auto"/>
            <w:left w:val="none" w:sz="0" w:space="0" w:color="auto"/>
            <w:bottom w:val="none" w:sz="0" w:space="0" w:color="auto"/>
            <w:right w:val="none" w:sz="0" w:space="0" w:color="auto"/>
          </w:divBdr>
        </w:div>
        <w:div w:id="1027023309">
          <w:marLeft w:val="0"/>
          <w:marRight w:val="0"/>
          <w:marTop w:val="0"/>
          <w:marBottom w:val="0"/>
          <w:divBdr>
            <w:top w:val="none" w:sz="0" w:space="0" w:color="auto"/>
            <w:left w:val="none" w:sz="0" w:space="0" w:color="auto"/>
            <w:bottom w:val="none" w:sz="0" w:space="0" w:color="auto"/>
            <w:right w:val="none" w:sz="0" w:space="0" w:color="auto"/>
          </w:divBdr>
        </w:div>
        <w:div w:id="1027023873">
          <w:marLeft w:val="0"/>
          <w:marRight w:val="0"/>
          <w:marTop w:val="0"/>
          <w:marBottom w:val="0"/>
          <w:divBdr>
            <w:top w:val="none" w:sz="0" w:space="0" w:color="auto"/>
            <w:left w:val="none" w:sz="0" w:space="0" w:color="auto"/>
            <w:bottom w:val="none" w:sz="0" w:space="0" w:color="auto"/>
            <w:right w:val="none" w:sz="0" w:space="0" w:color="auto"/>
          </w:divBdr>
          <w:divsChild>
            <w:div w:id="1027021189">
              <w:marLeft w:val="0"/>
              <w:marRight w:val="0"/>
              <w:marTop w:val="0"/>
              <w:marBottom w:val="0"/>
              <w:divBdr>
                <w:top w:val="none" w:sz="0" w:space="0" w:color="auto"/>
                <w:left w:val="none" w:sz="0" w:space="0" w:color="auto"/>
                <w:bottom w:val="none" w:sz="0" w:space="0" w:color="auto"/>
                <w:right w:val="none" w:sz="0" w:space="0" w:color="auto"/>
              </w:divBdr>
            </w:div>
            <w:div w:id="1027021775">
              <w:marLeft w:val="0"/>
              <w:marRight w:val="0"/>
              <w:marTop w:val="0"/>
              <w:marBottom w:val="0"/>
              <w:divBdr>
                <w:top w:val="none" w:sz="0" w:space="0" w:color="auto"/>
                <w:left w:val="none" w:sz="0" w:space="0" w:color="auto"/>
                <w:bottom w:val="none" w:sz="0" w:space="0" w:color="auto"/>
                <w:right w:val="none" w:sz="0" w:space="0" w:color="auto"/>
              </w:divBdr>
            </w:div>
            <w:div w:id="1027023623">
              <w:marLeft w:val="0"/>
              <w:marRight w:val="0"/>
              <w:marTop w:val="0"/>
              <w:marBottom w:val="0"/>
              <w:divBdr>
                <w:top w:val="none" w:sz="0" w:space="0" w:color="auto"/>
                <w:left w:val="none" w:sz="0" w:space="0" w:color="auto"/>
                <w:bottom w:val="none" w:sz="0" w:space="0" w:color="auto"/>
                <w:right w:val="none" w:sz="0" w:space="0" w:color="auto"/>
              </w:divBdr>
              <w:divsChild>
                <w:div w:id="1027021758">
                  <w:marLeft w:val="0"/>
                  <w:marRight w:val="0"/>
                  <w:marTop w:val="0"/>
                  <w:marBottom w:val="0"/>
                  <w:divBdr>
                    <w:top w:val="none" w:sz="0" w:space="0" w:color="auto"/>
                    <w:left w:val="none" w:sz="0" w:space="0" w:color="auto"/>
                    <w:bottom w:val="none" w:sz="0" w:space="0" w:color="auto"/>
                    <w:right w:val="none" w:sz="0" w:space="0" w:color="auto"/>
                  </w:divBdr>
                </w:div>
                <w:div w:id="102702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353">
      <w:marLeft w:val="0"/>
      <w:marRight w:val="0"/>
      <w:marTop w:val="0"/>
      <w:marBottom w:val="0"/>
      <w:divBdr>
        <w:top w:val="none" w:sz="0" w:space="0" w:color="auto"/>
        <w:left w:val="none" w:sz="0" w:space="0" w:color="auto"/>
        <w:bottom w:val="none" w:sz="0" w:space="0" w:color="auto"/>
        <w:right w:val="none" w:sz="0" w:space="0" w:color="auto"/>
      </w:divBdr>
    </w:div>
    <w:div w:id="1027022354">
      <w:marLeft w:val="0"/>
      <w:marRight w:val="0"/>
      <w:marTop w:val="0"/>
      <w:marBottom w:val="0"/>
      <w:divBdr>
        <w:top w:val="none" w:sz="0" w:space="0" w:color="auto"/>
        <w:left w:val="none" w:sz="0" w:space="0" w:color="auto"/>
        <w:bottom w:val="none" w:sz="0" w:space="0" w:color="auto"/>
        <w:right w:val="none" w:sz="0" w:space="0" w:color="auto"/>
      </w:divBdr>
    </w:div>
    <w:div w:id="1027022355">
      <w:marLeft w:val="0"/>
      <w:marRight w:val="0"/>
      <w:marTop w:val="0"/>
      <w:marBottom w:val="0"/>
      <w:divBdr>
        <w:top w:val="none" w:sz="0" w:space="0" w:color="auto"/>
        <w:left w:val="none" w:sz="0" w:space="0" w:color="auto"/>
        <w:bottom w:val="none" w:sz="0" w:space="0" w:color="auto"/>
        <w:right w:val="none" w:sz="0" w:space="0" w:color="auto"/>
      </w:divBdr>
    </w:div>
    <w:div w:id="1027022356">
      <w:marLeft w:val="0"/>
      <w:marRight w:val="0"/>
      <w:marTop w:val="0"/>
      <w:marBottom w:val="0"/>
      <w:divBdr>
        <w:top w:val="none" w:sz="0" w:space="0" w:color="auto"/>
        <w:left w:val="none" w:sz="0" w:space="0" w:color="auto"/>
        <w:bottom w:val="none" w:sz="0" w:space="0" w:color="auto"/>
        <w:right w:val="none" w:sz="0" w:space="0" w:color="auto"/>
      </w:divBdr>
    </w:div>
    <w:div w:id="1027022358">
      <w:marLeft w:val="0"/>
      <w:marRight w:val="0"/>
      <w:marTop w:val="0"/>
      <w:marBottom w:val="0"/>
      <w:divBdr>
        <w:top w:val="none" w:sz="0" w:space="0" w:color="auto"/>
        <w:left w:val="none" w:sz="0" w:space="0" w:color="auto"/>
        <w:bottom w:val="none" w:sz="0" w:space="0" w:color="auto"/>
        <w:right w:val="none" w:sz="0" w:space="0" w:color="auto"/>
      </w:divBdr>
    </w:div>
    <w:div w:id="1027022363">
      <w:marLeft w:val="0"/>
      <w:marRight w:val="0"/>
      <w:marTop w:val="0"/>
      <w:marBottom w:val="0"/>
      <w:divBdr>
        <w:top w:val="none" w:sz="0" w:space="0" w:color="auto"/>
        <w:left w:val="none" w:sz="0" w:space="0" w:color="auto"/>
        <w:bottom w:val="none" w:sz="0" w:space="0" w:color="auto"/>
        <w:right w:val="none" w:sz="0" w:space="0" w:color="auto"/>
      </w:divBdr>
    </w:div>
    <w:div w:id="1027022365">
      <w:marLeft w:val="0"/>
      <w:marRight w:val="0"/>
      <w:marTop w:val="0"/>
      <w:marBottom w:val="0"/>
      <w:divBdr>
        <w:top w:val="none" w:sz="0" w:space="0" w:color="auto"/>
        <w:left w:val="none" w:sz="0" w:space="0" w:color="auto"/>
        <w:bottom w:val="none" w:sz="0" w:space="0" w:color="auto"/>
        <w:right w:val="none" w:sz="0" w:space="0" w:color="auto"/>
      </w:divBdr>
    </w:div>
    <w:div w:id="1027022366">
      <w:marLeft w:val="0"/>
      <w:marRight w:val="0"/>
      <w:marTop w:val="0"/>
      <w:marBottom w:val="0"/>
      <w:divBdr>
        <w:top w:val="none" w:sz="0" w:space="0" w:color="auto"/>
        <w:left w:val="none" w:sz="0" w:space="0" w:color="auto"/>
        <w:bottom w:val="none" w:sz="0" w:space="0" w:color="auto"/>
        <w:right w:val="none" w:sz="0" w:space="0" w:color="auto"/>
      </w:divBdr>
      <w:divsChild>
        <w:div w:id="1027021763">
          <w:marLeft w:val="0"/>
          <w:marRight w:val="0"/>
          <w:marTop w:val="0"/>
          <w:marBottom w:val="0"/>
          <w:divBdr>
            <w:top w:val="none" w:sz="0" w:space="0" w:color="auto"/>
            <w:left w:val="none" w:sz="0" w:space="0" w:color="auto"/>
            <w:bottom w:val="none" w:sz="0" w:space="0" w:color="auto"/>
            <w:right w:val="none" w:sz="0" w:space="0" w:color="auto"/>
          </w:divBdr>
        </w:div>
        <w:div w:id="1027022080">
          <w:marLeft w:val="0"/>
          <w:marRight w:val="0"/>
          <w:marTop w:val="0"/>
          <w:marBottom w:val="0"/>
          <w:divBdr>
            <w:top w:val="none" w:sz="0" w:space="0" w:color="auto"/>
            <w:left w:val="none" w:sz="0" w:space="0" w:color="auto"/>
            <w:bottom w:val="none" w:sz="0" w:space="0" w:color="auto"/>
            <w:right w:val="none" w:sz="0" w:space="0" w:color="auto"/>
          </w:divBdr>
          <w:divsChild>
            <w:div w:id="1027022397">
              <w:marLeft w:val="0"/>
              <w:marRight w:val="0"/>
              <w:marTop w:val="0"/>
              <w:marBottom w:val="0"/>
              <w:divBdr>
                <w:top w:val="none" w:sz="0" w:space="0" w:color="auto"/>
                <w:left w:val="none" w:sz="0" w:space="0" w:color="auto"/>
                <w:bottom w:val="none" w:sz="0" w:space="0" w:color="auto"/>
                <w:right w:val="none" w:sz="0" w:space="0" w:color="auto"/>
              </w:divBdr>
            </w:div>
          </w:divsChild>
        </w:div>
        <w:div w:id="1027022266">
          <w:marLeft w:val="0"/>
          <w:marRight w:val="0"/>
          <w:marTop w:val="0"/>
          <w:marBottom w:val="0"/>
          <w:divBdr>
            <w:top w:val="dotted" w:sz="2" w:space="6" w:color="FFFFFF"/>
            <w:left w:val="dotted" w:sz="4" w:space="17" w:color="FFFFFF"/>
            <w:bottom w:val="dotted" w:sz="4" w:space="1" w:color="FFFFFF"/>
            <w:right w:val="dotted" w:sz="4" w:space="8" w:color="FFFFFF"/>
          </w:divBdr>
          <w:divsChild>
            <w:div w:id="1027020999">
              <w:marLeft w:val="0"/>
              <w:marRight w:val="0"/>
              <w:marTop w:val="0"/>
              <w:marBottom w:val="0"/>
              <w:divBdr>
                <w:top w:val="none" w:sz="0" w:space="0" w:color="auto"/>
                <w:left w:val="none" w:sz="0" w:space="0" w:color="auto"/>
                <w:bottom w:val="none" w:sz="0" w:space="0" w:color="auto"/>
                <w:right w:val="none" w:sz="0" w:space="0" w:color="auto"/>
              </w:divBdr>
            </w:div>
            <w:div w:id="1027021043">
              <w:marLeft w:val="0"/>
              <w:marRight w:val="0"/>
              <w:marTop w:val="0"/>
              <w:marBottom w:val="0"/>
              <w:divBdr>
                <w:top w:val="none" w:sz="0" w:space="0" w:color="auto"/>
                <w:left w:val="none" w:sz="0" w:space="0" w:color="auto"/>
                <w:bottom w:val="none" w:sz="0" w:space="0" w:color="auto"/>
                <w:right w:val="none" w:sz="0" w:space="0" w:color="auto"/>
              </w:divBdr>
            </w:div>
            <w:div w:id="1027021044">
              <w:marLeft w:val="0"/>
              <w:marRight w:val="0"/>
              <w:marTop w:val="0"/>
              <w:marBottom w:val="0"/>
              <w:divBdr>
                <w:top w:val="none" w:sz="0" w:space="0" w:color="auto"/>
                <w:left w:val="none" w:sz="0" w:space="0" w:color="auto"/>
                <w:bottom w:val="none" w:sz="0" w:space="0" w:color="auto"/>
                <w:right w:val="none" w:sz="0" w:space="0" w:color="auto"/>
              </w:divBdr>
            </w:div>
            <w:div w:id="1027021089">
              <w:marLeft w:val="0"/>
              <w:marRight w:val="0"/>
              <w:marTop w:val="0"/>
              <w:marBottom w:val="0"/>
              <w:divBdr>
                <w:top w:val="none" w:sz="0" w:space="0" w:color="auto"/>
                <w:left w:val="none" w:sz="0" w:space="0" w:color="auto"/>
                <w:bottom w:val="none" w:sz="0" w:space="0" w:color="auto"/>
                <w:right w:val="none" w:sz="0" w:space="0" w:color="auto"/>
              </w:divBdr>
            </w:div>
            <w:div w:id="1027021114">
              <w:marLeft w:val="0"/>
              <w:marRight w:val="0"/>
              <w:marTop w:val="0"/>
              <w:marBottom w:val="0"/>
              <w:divBdr>
                <w:top w:val="none" w:sz="0" w:space="0" w:color="auto"/>
                <w:left w:val="none" w:sz="0" w:space="0" w:color="auto"/>
                <w:bottom w:val="none" w:sz="0" w:space="0" w:color="auto"/>
                <w:right w:val="none" w:sz="0" w:space="0" w:color="auto"/>
              </w:divBdr>
            </w:div>
            <w:div w:id="1027021176">
              <w:marLeft w:val="0"/>
              <w:marRight w:val="0"/>
              <w:marTop w:val="0"/>
              <w:marBottom w:val="0"/>
              <w:divBdr>
                <w:top w:val="none" w:sz="0" w:space="0" w:color="auto"/>
                <w:left w:val="none" w:sz="0" w:space="0" w:color="auto"/>
                <w:bottom w:val="none" w:sz="0" w:space="0" w:color="auto"/>
                <w:right w:val="none" w:sz="0" w:space="0" w:color="auto"/>
              </w:divBdr>
            </w:div>
            <w:div w:id="1027021239">
              <w:marLeft w:val="0"/>
              <w:marRight w:val="0"/>
              <w:marTop w:val="0"/>
              <w:marBottom w:val="0"/>
              <w:divBdr>
                <w:top w:val="none" w:sz="0" w:space="0" w:color="auto"/>
                <w:left w:val="none" w:sz="0" w:space="0" w:color="auto"/>
                <w:bottom w:val="none" w:sz="0" w:space="0" w:color="auto"/>
                <w:right w:val="none" w:sz="0" w:space="0" w:color="auto"/>
              </w:divBdr>
            </w:div>
            <w:div w:id="1027021265">
              <w:marLeft w:val="0"/>
              <w:marRight w:val="0"/>
              <w:marTop w:val="0"/>
              <w:marBottom w:val="0"/>
              <w:divBdr>
                <w:top w:val="none" w:sz="0" w:space="0" w:color="auto"/>
                <w:left w:val="none" w:sz="0" w:space="0" w:color="auto"/>
                <w:bottom w:val="none" w:sz="0" w:space="0" w:color="auto"/>
                <w:right w:val="none" w:sz="0" w:space="0" w:color="auto"/>
              </w:divBdr>
            </w:div>
            <w:div w:id="1027021409">
              <w:marLeft w:val="0"/>
              <w:marRight w:val="0"/>
              <w:marTop w:val="0"/>
              <w:marBottom w:val="0"/>
              <w:divBdr>
                <w:top w:val="none" w:sz="0" w:space="0" w:color="auto"/>
                <w:left w:val="none" w:sz="0" w:space="0" w:color="auto"/>
                <w:bottom w:val="none" w:sz="0" w:space="0" w:color="auto"/>
                <w:right w:val="none" w:sz="0" w:space="0" w:color="auto"/>
              </w:divBdr>
            </w:div>
            <w:div w:id="1027021422">
              <w:marLeft w:val="0"/>
              <w:marRight w:val="0"/>
              <w:marTop w:val="0"/>
              <w:marBottom w:val="0"/>
              <w:divBdr>
                <w:top w:val="none" w:sz="0" w:space="0" w:color="auto"/>
                <w:left w:val="none" w:sz="0" w:space="0" w:color="auto"/>
                <w:bottom w:val="none" w:sz="0" w:space="0" w:color="auto"/>
                <w:right w:val="none" w:sz="0" w:space="0" w:color="auto"/>
              </w:divBdr>
            </w:div>
            <w:div w:id="1027021490">
              <w:marLeft w:val="0"/>
              <w:marRight w:val="0"/>
              <w:marTop w:val="0"/>
              <w:marBottom w:val="0"/>
              <w:divBdr>
                <w:top w:val="none" w:sz="0" w:space="0" w:color="auto"/>
                <w:left w:val="none" w:sz="0" w:space="0" w:color="auto"/>
                <w:bottom w:val="none" w:sz="0" w:space="0" w:color="auto"/>
                <w:right w:val="none" w:sz="0" w:space="0" w:color="auto"/>
              </w:divBdr>
            </w:div>
            <w:div w:id="1027021531">
              <w:marLeft w:val="0"/>
              <w:marRight w:val="0"/>
              <w:marTop w:val="0"/>
              <w:marBottom w:val="0"/>
              <w:divBdr>
                <w:top w:val="none" w:sz="0" w:space="0" w:color="auto"/>
                <w:left w:val="none" w:sz="0" w:space="0" w:color="auto"/>
                <w:bottom w:val="none" w:sz="0" w:space="0" w:color="auto"/>
                <w:right w:val="none" w:sz="0" w:space="0" w:color="auto"/>
              </w:divBdr>
            </w:div>
            <w:div w:id="1027021575">
              <w:marLeft w:val="0"/>
              <w:marRight w:val="0"/>
              <w:marTop w:val="0"/>
              <w:marBottom w:val="0"/>
              <w:divBdr>
                <w:top w:val="none" w:sz="0" w:space="0" w:color="auto"/>
                <w:left w:val="none" w:sz="0" w:space="0" w:color="auto"/>
                <w:bottom w:val="none" w:sz="0" w:space="0" w:color="auto"/>
                <w:right w:val="none" w:sz="0" w:space="0" w:color="auto"/>
              </w:divBdr>
            </w:div>
            <w:div w:id="1027021586">
              <w:marLeft w:val="0"/>
              <w:marRight w:val="0"/>
              <w:marTop w:val="0"/>
              <w:marBottom w:val="0"/>
              <w:divBdr>
                <w:top w:val="none" w:sz="0" w:space="0" w:color="auto"/>
                <w:left w:val="none" w:sz="0" w:space="0" w:color="auto"/>
                <w:bottom w:val="none" w:sz="0" w:space="0" w:color="auto"/>
                <w:right w:val="none" w:sz="0" w:space="0" w:color="auto"/>
              </w:divBdr>
            </w:div>
            <w:div w:id="1027021667">
              <w:marLeft w:val="0"/>
              <w:marRight w:val="0"/>
              <w:marTop w:val="0"/>
              <w:marBottom w:val="0"/>
              <w:divBdr>
                <w:top w:val="none" w:sz="0" w:space="0" w:color="auto"/>
                <w:left w:val="none" w:sz="0" w:space="0" w:color="auto"/>
                <w:bottom w:val="none" w:sz="0" w:space="0" w:color="auto"/>
                <w:right w:val="none" w:sz="0" w:space="0" w:color="auto"/>
              </w:divBdr>
            </w:div>
            <w:div w:id="1027021770">
              <w:marLeft w:val="0"/>
              <w:marRight w:val="0"/>
              <w:marTop w:val="0"/>
              <w:marBottom w:val="0"/>
              <w:divBdr>
                <w:top w:val="none" w:sz="0" w:space="0" w:color="auto"/>
                <w:left w:val="none" w:sz="0" w:space="0" w:color="auto"/>
                <w:bottom w:val="none" w:sz="0" w:space="0" w:color="auto"/>
                <w:right w:val="none" w:sz="0" w:space="0" w:color="auto"/>
              </w:divBdr>
            </w:div>
            <w:div w:id="1027021832">
              <w:marLeft w:val="0"/>
              <w:marRight w:val="0"/>
              <w:marTop w:val="0"/>
              <w:marBottom w:val="0"/>
              <w:divBdr>
                <w:top w:val="none" w:sz="0" w:space="0" w:color="auto"/>
                <w:left w:val="none" w:sz="0" w:space="0" w:color="auto"/>
                <w:bottom w:val="none" w:sz="0" w:space="0" w:color="auto"/>
                <w:right w:val="none" w:sz="0" w:space="0" w:color="auto"/>
              </w:divBdr>
            </w:div>
            <w:div w:id="1027021932">
              <w:marLeft w:val="0"/>
              <w:marRight w:val="0"/>
              <w:marTop w:val="0"/>
              <w:marBottom w:val="0"/>
              <w:divBdr>
                <w:top w:val="none" w:sz="0" w:space="0" w:color="auto"/>
                <w:left w:val="none" w:sz="0" w:space="0" w:color="auto"/>
                <w:bottom w:val="none" w:sz="0" w:space="0" w:color="auto"/>
                <w:right w:val="none" w:sz="0" w:space="0" w:color="auto"/>
              </w:divBdr>
            </w:div>
            <w:div w:id="1027021969">
              <w:marLeft w:val="0"/>
              <w:marRight w:val="0"/>
              <w:marTop w:val="0"/>
              <w:marBottom w:val="0"/>
              <w:divBdr>
                <w:top w:val="none" w:sz="0" w:space="0" w:color="auto"/>
                <w:left w:val="none" w:sz="0" w:space="0" w:color="auto"/>
                <w:bottom w:val="none" w:sz="0" w:space="0" w:color="auto"/>
                <w:right w:val="none" w:sz="0" w:space="0" w:color="auto"/>
              </w:divBdr>
            </w:div>
            <w:div w:id="1027022082">
              <w:marLeft w:val="0"/>
              <w:marRight w:val="0"/>
              <w:marTop w:val="0"/>
              <w:marBottom w:val="0"/>
              <w:divBdr>
                <w:top w:val="none" w:sz="0" w:space="0" w:color="auto"/>
                <w:left w:val="none" w:sz="0" w:space="0" w:color="auto"/>
                <w:bottom w:val="none" w:sz="0" w:space="0" w:color="auto"/>
                <w:right w:val="none" w:sz="0" w:space="0" w:color="auto"/>
              </w:divBdr>
            </w:div>
            <w:div w:id="1027022094">
              <w:marLeft w:val="0"/>
              <w:marRight w:val="0"/>
              <w:marTop w:val="0"/>
              <w:marBottom w:val="0"/>
              <w:divBdr>
                <w:top w:val="none" w:sz="0" w:space="0" w:color="auto"/>
                <w:left w:val="none" w:sz="0" w:space="0" w:color="auto"/>
                <w:bottom w:val="none" w:sz="0" w:space="0" w:color="auto"/>
                <w:right w:val="none" w:sz="0" w:space="0" w:color="auto"/>
              </w:divBdr>
            </w:div>
            <w:div w:id="1027022186">
              <w:marLeft w:val="0"/>
              <w:marRight w:val="0"/>
              <w:marTop w:val="0"/>
              <w:marBottom w:val="0"/>
              <w:divBdr>
                <w:top w:val="none" w:sz="0" w:space="0" w:color="auto"/>
                <w:left w:val="none" w:sz="0" w:space="0" w:color="auto"/>
                <w:bottom w:val="none" w:sz="0" w:space="0" w:color="auto"/>
                <w:right w:val="none" w:sz="0" w:space="0" w:color="auto"/>
              </w:divBdr>
            </w:div>
            <w:div w:id="1027022211">
              <w:marLeft w:val="0"/>
              <w:marRight w:val="0"/>
              <w:marTop w:val="0"/>
              <w:marBottom w:val="0"/>
              <w:divBdr>
                <w:top w:val="none" w:sz="0" w:space="0" w:color="auto"/>
                <w:left w:val="none" w:sz="0" w:space="0" w:color="auto"/>
                <w:bottom w:val="none" w:sz="0" w:space="0" w:color="auto"/>
                <w:right w:val="none" w:sz="0" w:space="0" w:color="auto"/>
              </w:divBdr>
            </w:div>
            <w:div w:id="1027022346">
              <w:marLeft w:val="0"/>
              <w:marRight w:val="0"/>
              <w:marTop w:val="0"/>
              <w:marBottom w:val="0"/>
              <w:divBdr>
                <w:top w:val="none" w:sz="0" w:space="0" w:color="auto"/>
                <w:left w:val="none" w:sz="0" w:space="0" w:color="auto"/>
                <w:bottom w:val="none" w:sz="0" w:space="0" w:color="auto"/>
                <w:right w:val="none" w:sz="0" w:space="0" w:color="auto"/>
              </w:divBdr>
            </w:div>
            <w:div w:id="1027022389">
              <w:marLeft w:val="0"/>
              <w:marRight w:val="0"/>
              <w:marTop w:val="0"/>
              <w:marBottom w:val="0"/>
              <w:divBdr>
                <w:top w:val="none" w:sz="0" w:space="0" w:color="auto"/>
                <w:left w:val="none" w:sz="0" w:space="0" w:color="auto"/>
                <w:bottom w:val="none" w:sz="0" w:space="0" w:color="auto"/>
                <w:right w:val="none" w:sz="0" w:space="0" w:color="auto"/>
              </w:divBdr>
            </w:div>
            <w:div w:id="1027022456">
              <w:marLeft w:val="0"/>
              <w:marRight w:val="0"/>
              <w:marTop w:val="0"/>
              <w:marBottom w:val="0"/>
              <w:divBdr>
                <w:top w:val="none" w:sz="0" w:space="0" w:color="auto"/>
                <w:left w:val="none" w:sz="0" w:space="0" w:color="auto"/>
                <w:bottom w:val="none" w:sz="0" w:space="0" w:color="auto"/>
                <w:right w:val="none" w:sz="0" w:space="0" w:color="auto"/>
              </w:divBdr>
            </w:div>
            <w:div w:id="1027022518">
              <w:marLeft w:val="0"/>
              <w:marRight w:val="0"/>
              <w:marTop w:val="0"/>
              <w:marBottom w:val="0"/>
              <w:divBdr>
                <w:top w:val="none" w:sz="0" w:space="0" w:color="auto"/>
                <w:left w:val="none" w:sz="0" w:space="0" w:color="auto"/>
                <w:bottom w:val="none" w:sz="0" w:space="0" w:color="auto"/>
                <w:right w:val="none" w:sz="0" w:space="0" w:color="auto"/>
              </w:divBdr>
            </w:div>
            <w:div w:id="1027022570">
              <w:marLeft w:val="0"/>
              <w:marRight w:val="0"/>
              <w:marTop w:val="0"/>
              <w:marBottom w:val="0"/>
              <w:divBdr>
                <w:top w:val="none" w:sz="0" w:space="0" w:color="auto"/>
                <w:left w:val="none" w:sz="0" w:space="0" w:color="auto"/>
                <w:bottom w:val="none" w:sz="0" w:space="0" w:color="auto"/>
                <w:right w:val="none" w:sz="0" w:space="0" w:color="auto"/>
              </w:divBdr>
            </w:div>
            <w:div w:id="1027022681">
              <w:marLeft w:val="0"/>
              <w:marRight w:val="0"/>
              <w:marTop w:val="0"/>
              <w:marBottom w:val="0"/>
              <w:divBdr>
                <w:top w:val="none" w:sz="0" w:space="0" w:color="auto"/>
                <w:left w:val="none" w:sz="0" w:space="0" w:color="auto"/>
                <w:bottom w:val="none" w:sz="0" w:space="0" w:color="auto"/>
                <w:right w:val="none" w:sz="0" w:space="0" w:color="auto"/>
              </w:divBdr>
            </w:div>
            <w:div w:id="1027022739">
              <w:marLeft w:val="0"/>
              <w:marRight w:val="0"/>
              <w:marTop w:val="0"/>
              <w:marBottom w:val="0"/>
              <w:divBdr>
                <w:top w:val="none" w:sz="0" w:space="0" w:color="auto"/>
                <w:left w:val="none" w:sz="0" w:space="0" w:color="auto"/>
                <w:bottom w:val="none" w:sz="0" w:space="0" w:color="auto"/>
                <w:right w:val="none" w:sz="0" w:space="0" w:color="auto"/>
              </w:divBdr>
            </w:div>
            <w:div w:id="1027022801">
              <w:marLeft w:val="0"/>
              <w:marRight w:val="0"/>
              <w:marTop w:val="0"/>
              <w:marBottom w:val="0"/>
              <w:divBdr>
                <w:top w:val="none" w:sz="0" w:space="0" w:color="auto"/>
                <w:left w:val="none" w:sz="0" w:space="0" w:color="auto"/>
                <w:bottom w:val="none" w:sz="0" w:space="0" w:color="auto"/>
                <w:right w:val="none" w:sz="0" w:space="0" w:color="auto"/>
              </w:divBdr>
            </w:div>
            <w:div w:id="1027022851">
              <w:marLeft w:val="0"/>
              <w:marRight w:val="0"/>
              <w:marTop w:val="0"/>
              <w:marBottom w:val="0"/>
              <w:divBdr>
                <w:top w:val="none" w:sz="0" w:space="0" w:color="auto"/>
                <w:left w:val="none" w:sz="0" w:space="0" w:color="auto"/>
                <w:bottom w:val="none" w:sz="0" w:space="0" w:color="auto"/>
                <w:right w:val="none" w:sz="0" w:space="0" w:color="auto"/>
              </w:divBdr>
            </w:div>
            <w:div w:id="1027023276">
              <w:marLeft w:val="0"/>
              <w:marRight w:val="0"/>
              <w:marTop w:val="0"/>
              <w:marBottom w:val="0"/>
              <w:divBdr>
                <w:top w:val="none" w:sz="0" w:space="0" w:color="auto"/>
                <w:left w:val="none" w:sz="0" w:space="0" w:color="auto"/>
                <w:bottom w:val="none" w:sz="0" w:space="0" w:color="auto"/>
                <w:right w:val="none" w:sz="0" w:space="0" w:color="auto"/>
              </w:divBdr>
            </w:div>
            <w:div w:id="1027023549">
              <w:marLeft w:val="0"/>
              <w:marRight w:val="0"/>
              <w:marTop w:val="0"/>
              <w:marBottom w:val="0"/>
              <w:divBdr>
                <w:top w:val="none" w:sz="0" w:space="0" w:color="auto"/>
                <w:left w:val="none" w:sz="0" w:space="0" w:color="auto"/>
                <w:bottom w:val="none" w:sz="0" w:space="0" w:color="auto"/>
                <w:right w:val="none" w:sz="0" w:space="0" w:color="auto"/>
              </w:divBdr>
            </w:div>
            <w:div w:id="1027023591">
              <w:marLeft w:val="0"/>
              <w:marRight w:val="0"/>
              <w:marTop w:val="0"/>
              <w:marBottom w:val="0"/>
              <w:divBdr>
                <w:top w:val="none" w:sz="0" w:space="0" w:color="auto"/>
                <w:left w:val="none" w:sz="0" w:space="0" w:color="auto"/>
                <w:bottom w:val="none" w:sz="0" w:space="0" w:color="auto"/>
                <w:right w:val="none" w:sz="0" w:space="0" w:color="auto"/>
              </w:divBdr>
            </w:div>
            <w:div w:id="1027023670">
              <w:marLeft w:val="0"/>
              <w:marRight w:val="0"/>
              <w:marTop w:val="0"/>
              <w:marBottom w:val="0"/>
              <w:divBdr>
                <w:top w:val="none" w:sz="0" w:space="0" w:color="auto"/>
                <w:left w:val="none" w:sz="0" w:space="0" w:color="auto"/>
                <w:bottom w:val="none" w:sz="0" w:space="0" w:color="auto"/>
                <w:right w:val="none" w:sz="0" w:space="0" w:color="auto"/>
              </w:divBdr>
            </w:div>
            <w:div w:id="1027023824">
              <w:marLeft w:val="0"/>
              <w:marRight w:val="0"/>
              <w:marTop w:val="0"/>
              <w:marBottom w:val="0"/>
              <w:divBdr>
                <w:top w:val="none" w:sz="0" w:space="0" w:color="auto"/>
                <w:left w:val="none" w:sz="0" w:space="0" w:color="auto"/>
                <w:bottom w:val="none" w:sz="0" w:space="0" w:color="auto"/>
                <w:right w:val="none" w:sz="0" w:space="0" w:color="auto"/>
              </w:divBdr>
            </w:div>
            <w:div w:id="1027023842">
              <w:marLeft w:val="0"/>
              <w:marRight w:val="0"/>
              <w:marTop w:val="0"/>
              <w:marBottom w:val="0"/>
              <w:divBdr>
                <w:top w:val="none" w:sz="0" w:space="0" w:color="auto"/>
                <w:left w:val="none" w:sz="0" w:space="0" w:color="auto"/>
                <w:bottom w:val="none" w:sz="0" w:space="0" w:color="auto"/>
                <w:right w:val="none" w:sz="0" w:space="0" w:color="auto"/>
              </w:divBdr>
            </w:div>
          </w:divsChild>
        </w:div>
        <w:div w:id="1027022941">
          <w:marLeft w:val="0"/>
          <w:marRight w:val="0"/>
          <w:marTop w:val="0"/>
          <w:marBottom w:val="0"/>
          <w:divBdr>
            <w:top w:val="none" w:sz="0" w:space="0" w:color="auto"/>
            <w:left w:val="none" w:sz="0" w:space="0" w:color="auto"/>
            <w:bottom w:val="none" w:sz="0" w:space="0" w:color="auto"/>
            <w:right w:val="none" w:sz="0" w:space="0" w:color="auto"/>
          </w:divBdr>
        </w:div>
        <w:div w:id="1027023146">
          <w:marLeft w:val="0"/>
          <w:marRight w:val="0"/>
          <w:marTop w:val="0"/>
          <w:marBottom w:val="0"/>
          <w:divBdr>
            <w:top w:val="none" w:sz="0" w:space="0" w:color="auto"/>
            <w:left w:val="none" w:sz="0" w:space="0" w:color="auto"/>
            <w:bottom w:val="none" w:sz="0" w:space="0" w:color="auto"/>
            <w:right w:val="none" w:sz="0" w:space="0" w:color="auto"/>
          </w:divBdr>
          <w:divsChild>
            <w:div w:id="1027022031">
              <w:marLeft w:val="0"/>
              <w:marRight w:val="0"/>
              <w:marTop w:val="0"/>
              <w:marBottom w:val="0"/>
              <w:divBdr>
                <w:top w:val="none" w:sz="0" w:space="0" w:color="auto"/>
                <w:left w:val="none" w:sz="0" w:space="0" w:color="auto"/>
                <w:bottom w:val="none" w:sz="0" w:space="0" w:color="auto"/>
                <w:right w:val="none" w:sz="0" w:space="0" w:color="auto"/>
              </w:divBdr>
            </w:div>
            <w:div w:id="1027023770">
              <w:marLeft w:val="0"/>
              <w:marRight w:val="0"/>
              <w:marTop w:val="0"/>
              <w:marBottom w:val="0"/>
              <w:divBdr>
                <w:top w:val="none" w:sz="0" w:space="0" w:color="auto"/>
                <w:left w:val="none" w:sz="0" w:space="0" w:color="auto"/>
                <w:bottom w:val="none" w:sz="0" w:space="0" w:color="auto"/>
                <w:right w:val="none" w:sz="0" w:space="0" w:color="auto"/>
              </w:divBdr>
            </w:div>
          </w:divsChild>
        </w:div>
        <w:div w:id="1027023179">
          <w:marLeft w:val="0"/>
          <w:marRight w:val="0"/>
          <w:marTop w:val="0"/>
          <w:marBottom w:val="0"/>
          <w:divBdr>
            <w:top w:val="none" w:sz="0" w:space="0" w:color="auto"/>
            <w:left w:val="none" w:sz="0" w:space="0" w:color="auto"/>
            <w:bottom w:val="none" w:sz="0" w:space="0" w:color="auto"/>
            <w:right w:val="none" w:sz="0" w:space="0" w:color="auto"/>
          </w:divBdr>
          <w:divsChild>
            <w:div w:id="1027022786">
              <w:marLeft w:val="0"/>
              <w:marRight w:val="0"/>
              <w:marTop w:val="0"/>
              <w:marBottom w:val="0"/>
              <w:divBdr>
                <w:top w:val="none" w:sz="0" w:space="0" w:color="auto"/>
                <w:left w:val="none" w:sz="0" w:space="0" w:color="auto"/>
                <w:bottom w:val="none" w:sz="0" w:space="0" w:color="auto"/>
                <w:right w:val="none" w:sz="0" w:space="0" w:color="auto"/>
              </w:divBdr>
            </w:div>
          </w:divsChild>
        </w:div>
        <w:div w:id="1027023315">
          <w:marLeft w:val="0"/>
          <w:marRight w:val="0"/>
          <w:marTop w:val="0"/>
          <w:marBottom w:val="0"/>
          <w:divBdr>
            <w:top w:val="none" w:sz="0" w:space="0" w:color="auto"/>
            <w:left w:val="none" w:sz="0" w:space="0" w:color="auto"/>
            <w:bottom w:val="none" w:sz="0" w:space="0" w:color="auto"/>
            <w:right w:val="none" w:sz="0" w:space="0" w:color="auto"/>
          </w:divBdr>
          <w:divsChild>
            <w:div w:id="1027021584">
              <w:marLeft w:val="0"/>
              <w:marRight w:val="0"/>
              <w:marTop w:val="0"/>
              <w:marBottom w:val="0"/>
              <w:divBdr>
                <w:top w:val="none" w:sz="0" w:space="0" w:color="auto"/>
                <w:left w:val="none" w:sz="0" w:space="0" w:color="auto"/>
                <w:bottom w:val="none" w:sz="0" w:space="0" w:color="auto"/>
                <w:right w:val="none" w:sz="0" w:space="0" w:color="auto"/>
              </w:divBdr>
            </w:div>
          </w:divsChild>
        </w:div>
        <w:div w:id="1027023834">
          <w:marLeft w:val="0"/>
          <w:marRight w:val="0"/>
          <w:marTop w:val="0"/>
          <w:marBottom w:val="0"/>
          <w:divBdr>
            <w:top w:val="none" w:sz="0" w:space="0" w:color="auto"/>
            <w:left w:val="none" w:sz="0" w:space="0" w:color="auto"/>
            <w:bottom w:val="none" w:sz="0" w:space="0" w:color="auto"/>
            <w:right w:val="none" w:sz="0" w:space="0" w:color="auto"/>
          </w:divBdr>
          <w:divsChild>
            <w:div w:id="102702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368">
      <w:marLeft w:val="0"/>
      <w:marRight w:val="0"/>
      <w:marTop w:val="0"/>
      <w:marBottom w:val="0"/>
      <w:divBdr>
        <w:top w:val="none" w:sz="0" w:space="0" w:color="auto"/>
        <w:left w:val="none" w:sz="0" w:space="0" w:color="auto"/>
        <w:bottom w:val="none" w:sz="0" w:space="0" w:color="auto"/>
        <w:right w:val="none" w:sz="0" w:space="0" w:color="auto"/>
      </w:divBdr>
    </w:div>
    <w:div w:id="1027022373">
      <w:marLeft w:val="0"/>
      <w:marRight w:val="0"/>
      <w:marTop w:val="0"/>
      <w:marBottom w:val="0"/>
      <w:divBdr>
        <w:top w:val="none" w:sz="0" w:space="0" w:color="auto"/>
        <w:left w:val="none" w:sz="0" w:space="0" w:color="auto"/>
        <w:bottom w:val="none" w:sz="0" w:space="0" w:color="auto"/>
        <w:right w:val="none" w:sz="0" w:space="0" w:color="auto"/>
      </w:divBdr>
    </w:div>
    <w:div w:id="1027022374">
      <w:marLeft w:val="0"/>
      <w:marRight w:val="0"/>
      <w:marTop w:val="0"/>
      <w:marBottom w:val="0"/>
      <w:divBdr>
        <w:top w:val="none" w:sz="0" w:space="0" w:color="auto"/>
        <w:left w:val="none" w:sz="0" w:space="0" w:color="auto"/>
        <w:bottom w:val="none" w:sz="0" w:space="0" w:color="auto"/>
        <w:right w:val="none" w:sz="0" w:space="0" w:color="auto"/>
      </w:divBdr>
    </w:div>
    <w:div w:id="1027022376">
      <w:marLeft w:val="0"/>
      <w:marRight w:val="0"/>
      <w:marTop w:val="0"/>
      <w:marBottom w:val="0"/>
      <w:divBdr>
        <w:top w:val="none" w:sz="0" w:space="0" w:color="auto"/>
        <w:left w:val="none" w:sz="0" w:space="0" w:color="auto"/>
        <w:bottom w:val="none" w:sz="0" w:space="0" w:color="auto"/>
        <w:right w:val="none" w:sz="0" w:space="0" w:color="auto"/>
      </w:divBdr>
    </w:div>
    <w:div w:id="1027022377">
      <w:marLeft w:val="0"/>
      <w:marRight w:val="0"/>
      <w:marTop w:val="0"/>
      <w:marBottom w:val="0"/>
      <w:divBdr>
        <w:top w:val="none" w:sz="0" w:space="0" w:color="auto"/>
        <w:left w:val="none" w:sz="0" w:space="0" w:color="auto"/>
        <w:bottom w:val="none" w:sz="0" w:space="0" w:color="auto"/>
        <w:right w:val="none" w:sz="0" w:space="0" w:color="auto"/>
      </w:divBdr>
      <w:divsChild>
        <w:div w:id="1027021219">
          <w:marLeft w:val="200"/>
          <w:marRight w:val="200"/>
          <w:marTop w:val="200"/>
          <w:marBottom w:val="200"/>
          <w:divBdr>
            <w:top w:val="none" w:sz="0" w:space="0" w:color="auto"/>
            <w:left w:val="none" w:sz="0" w:space="0" w:color="auto"/>
            <w:bottom w:val="none" w:sz="0" w:space="0" w:color="auto"/>
            <w:right w:val="none" w:sz="0" w:space="0" w:color="auto"/>
          </w:divBdr>
        </w:div>
        <w:div w:id="1027023741">
          <w:marLeft w:val="200"/>
          <w:marRight w:val="200"/>
          <w:marTop w:val="200"/>
          <w:marBottom w:val="200"/>
          <w:divBdr>
            <w:top w:val="none" w:sz="0" w:space="0" w:color="auto"/>
            <w:left w:val="none" w:sz="0" w:space="0" w:color="auto"/>
            <w:bottom w:val="none" w:sz="0" w:space="0" w:color="auto"/>
            <w:right w:val="none" w:sz="0" w:space="0" w:color="auto"/>
          </w:divBdr>
        </w:div>
      </w:divsChild>
    </w:div>
    <w:div w:id="1027022378">
      <w:marLeft w:val="0"/>
      <w:marRight w:val="0"/>
      <w:marTop w:val="0"/>
      <w:marBottom w:val="0"/>
      <w:divBdr>
        <w:top w:val="none" w:sz="0" w:space="0" w:color="auto"/>
        <w:left w:val="none" w:sz="0" w:space="0" w:color="auto"/>
        <w:bottom w:val="none" w:sz="0" w:space="0" w:color="auto"/>
        <w:right w:val="none" w:sz="0" w:space="0" w:color="auto"/>
      </w:divBdr>
    </w:div>
    <w:div w:id="1027022379">
      <w:marLeft w:val="0"/>
      <w:marRight w:val="0"/>
      <w:marTop w:val="0"/>
      <w:marBottom w:val="0"/>
      <w:divBdr>
        <w:top w:val="none" w:sz="0" w:space="0" w:color="auto"/>
        <w:left w:val="none" w:sz="0" w:space="0" w:color="auto"/>
        <w:bottom w:val="none" w:sz="0" w:space="0" w:color="auto"/>
        <w:right w:val="none" w:sz="0" w:space="0" w:color="auto"/>
      </w:divBdr>
    </w:div>
    <w:div w:id="1027022383">
      <w:marLeft w:val="0"/>
      <w:marRight w:val="0"/>
      <w:marTop w:val="0"/>
      <w:marBottom w:val="0"/>
      <w:divBdr>
        <w:top w:val="none" w:sz="0" w:space="0" w:color="auto"/>
        <w:left w:val="none" w:sz="0" w:space="0" w:color="auto"/>
        <w:bottom w:val="none" w:sz="0" w:space="0" w:color="auto"/>
        <w:right w:val="none" w:sz="0" w:space="0" w:color="auto"/>
      </w:divBdr>
    </w:div>
    <w:div w:id="1027022385">
      <w:marLeft w:val="0"/>
      <w:marRight w:val="0"/>
      <w:marTop w:val="0"/>
      <w:marBottom w:val="0"/>
      <w:divBdr>
        <w:top w:val="none" w:sz="0" w:space="0" w:color="auto"/>
        <w:left w:val="none" w:sz="0" w:space="0" w:color="auto"/>
        <w:bottom w:val="none" w:sz="0" w:space="0" w:color="auto"/>
        <w:right w:val="none" w:sz="0" w:space="0" w:color="auto"/>
      </w:divBdr>
      <w:divsChild>
        <w:div w:id="1027021230">
          <w:marLeft w:val="0"/>
          <w:marRight w:val="0"/>
          <w:marTop w:val="0"/>
          <w:marBottom w:val="0"/>
          <w:divBdr>
            <w:top w:val="none" w:sz="0" w:space="0" w:color="auto"/>
            <w:left w:val="none" w:sz="0" w:space="0" w:color="auto"/>
            <w:bottom w:val="none" w:sz="0" w:space="0" w:color="auto"/>
            <w:right w:val="none" w:sz="0" w:space="0" w:color="auto"/>
          </w:divBdr>
        </w:div>
      </w:divsChild>
    </w:div>
    <w:div w:id="1027022386">
      <w:marLeft w:val="0"/>
      <w:marRight w:val="0"/>
      <w:marTop w:val="0"/>
      <w:marBottom w:val="0"/>
      <w:divBdr>
        <w:top w:val="none" w:sz="0" w:space="0" w:color="auto"/>
        <w:left w:val="none" w:sz="0" w:space="0" w:color="auto"/>
        <w:bottom w:val="none" w:sz="0" w:space="0" w:color="auto"/>
        <w:right w:val="none" w:sz="0" w:space="0" w:color="auto"/>
      </w:divBdr>
    </w:div>
    <w:div w:id="1027022388">
      <w:marLeft w:val="0"/>
      <w:marRight w:val="0"/>
      <w:marTop w:val="0"/>
      <w:marBottom w:val="0"/>
      <w:divBdr>
        <w:top w:val="none" w:sz="0" w:space="0" w:color="auto"/>
        <w:left w:val="none" w:sz="0" w:space="0" w:color="auto"/>
        <w:bottom w:val="none" w:sz="0" w:space="0" w:color="auto"/>
        <w:right w:val="none" w:sz="0" w:space="0" w:color="auto"/>
      </w:divBdr>
    </w:div>
    <w:div w:id="1027022390">
      <w:marLeft w:val="0"/>
      <w:marRight w:val="0"/>
      <w:marTop w:val="0"/>
      <w:marBottom w:val="0"/>
      <w:divBdr>
        <w:top w:val="none" w:sz="0" w:space="0" w:color="auto"/>
        <w:left w:val="none" w:sz="0" w:space="0" w:color="auto"/>
        <w:bottom w:val="none" w:sz="0" w:space="0" w:color="auto"/>
        <w:right w:val="none" w:sz="0" w:space="0" w:color="auto"/>
      </w:divBdr>
    </w:div>
    <w:div w:id="1027022394">
      <w:marLeft w:val="0"/>
      <w:marRight w:val="0"/>
      <w:marTop w:val="0"/>
      <w:marBottom w:val="0"/>
      <w:divBdr>
        <w:top w:val="none" w:sz="0" w:space="0" w:color="auto"/>
        <w:left w:val="none" w:sz="0" w:space="0" w:color="auto"/>
        <w:bottom w:val="none" w:sz="0" w:space="0" w:color="auto"/>
        <w:right w:val="none" w:sz="0" w:space="0" w:color="auto"/>
      </w:divBdr>
    </w:div>
    <w:div w:id="1027022395">
      <w:marLeft w:val="0"/>
      <w:marRight w:val="0"/>
      <w:marTop w:val="0"/>
      <w:marBottom w:val="0"/>
      <w:divBdr>
        <w:top w:val="none" w:sz="0" w:space="0" w:color="auto"/>
        <w:left w:val="none" w:sz="0" w:space="0" w:color="auto"/>
        <w:bottom w:val="none" w:sz="0" w:space="0" w:color="auto"/>
        <w:right w:val="none" w:sz="0" w:space="0" w:color="auto"/>
      </w:divBdr>
    </w:div>
    <w:div w:id="1027022396">
      <w:marLeft w:val="0"/>
      <w:marRight w:val="0"/>
      <w:marTop w:val="0"/>
      <w:marBottom w:val="0"/>
      <w:divBdr>
        <w:top w:val="none" w:sz="0" w:space="0" w:color="auto"/>
        <w:left w:val="none" w:sz="0" w:space="0" w:color="auto"/>
        <w:bottom w:val="none" w:sz="0" w:space="0" w:color="auto"/>
        <w:right w:val="none" w:sz="0" w:space="0" w:color="auto"/>
      </w:divBdr>
    </w:div>
    <w:div w:id="1027022399">
      <w:marLeft w:val="0"/>
      <w:marRight w:val="0"/>
      <w:marTop w:val="0"/>
      <w:marBottom w:val="0"/>
      <w:divBdr>
        <w:top w:val="none" w:sz="0" w:space="0" w:color="auto"/>
        <w:left w:val="none" w:sz="0" w:space="0" w:color="auto"/>
        <w:bottom w:val="none" w:sz="0" w:space="0" w:color="auto"/>
        <w:right w:val="none" w:sz="0" w:space="0" w:color="auto"/>
      </w:divBdr>
      <w:divsChild>
        <w:div w:id="1027021439">
          <w:marLeft w:val="0"/>
          <w:marRight w:val="0"/>
          <w:marTop w:val="0"/>
          <w:marBottom w:val="0"/>
          <w:divBdr>
            <w:top w:val="none" w:sz="0" w:space="0" w:color="auto"/>
            <w:left w:val="none" w:sz="0" w:space="0" w:color="auto"/>
            <w:bottom w:val="none" w:sz="0" w:space="0" w:color="auto"/>
            <w:right w:val="none" w:sz="0" w:space="0" w:color="auto"/>
          </w:divBdr>
        </w:div>
        <w:div w:id="1027021509">
          <w:marLeft w:val="0"/>
          <w:marRight w:val="0"/>
          <w:marTop w:val="0"/>
          <w:marBottom w:val="0"/>
          <w:divBdr>
            <w:top w:val="none" w:sz="0" w:space="0" w:color="auto"/>
            <w:left w:val="none" w:sz="0" w:space="0" w:color="auto"/>
            <w:bottom w:val="none" w:sz="0" w:space="0" w:color="auto"/>
            <w:right w:val="none" w:sz="0" w:space="0" w:color="auto"/>
          </w:divBdr>
        </w:div>
        <w:div w:id="1027021881">
          <w:marLeft w:val="0"/>
          <w:marRight w:val="0"/>
          <w:marTop w:val="0"/>
          <w:marBottom w:val="0"/>
          <w:divBdr>
            <w:top w:val="none" w:sz="0" w:space="0" w:color="auto"/>
            <w:left w:val="none" w:sz="0" w:space="0" w:color="auto"/>
            <w:bottom w:val="none" w:sz="0" w:space="0" w:color="auto"/>
            <w:right w:val="none" w:sz="0" w:space="0" w:color="auto"/>
          </w:divBdr>
        </w:div>
        <w:div w:id="1027023573">
          <w:marLeft w:val="0"/>
          <w:marRight w:val="0"/>
          <w:marTop w:val="0"/>
          <w:marBottom w:val="0"/>
          <w:divBdr>
            <w:top w:val="none" w:sz="0" w:space="0" w:color="auto"/>
            <w:left w:val="none" w:sz="0" w:space="0" w:color="auto"/>
            <w:bottom w:val="none" w:sz="0" w:space="0" w:color="auto"/>
            <w:right w:val="none" w:sz="0" w:space="0" w:color="auto"/>
          </w:divBdr>
        </w:div>
        <w:div w:id="1027023736">
          <w:marLeft w:val="0"/>
          <w:marRight w:val="0"/>
          <w:marTop w:val="0"/>
          <w:marBottom w:val="0"/>
          <w:divBdr>
            <w:top w:val="none" w:sz="0" w:space="0" w:color="auto"/>
            <w:left w:val="none" w:sz="0" w:space="0" w:color="auto"/>
            <w:bottom w:val="none" w:sz="0" w:space="0" w:color="auto"/>
            <w:right w:val="none" w:sz="0" w:space="0" w:color="auto"/>
          </w:divBdr>
          <w:divsChild>
            <w:div w:id="1027022679">
              <w:marLeft w:val="0"/>
              <w:marRight w:val="0"/>
              <w:marTop w:val="0"/>
              <w:marBottom w:val="0"/>
              <w:divBdr>
                <w:top w:val="none" w:sz="0" w:space="0" w:color="auto"/>
                <w:left w:val="none" w:sz="0" w:space="0" w:color="auto"/>
                <w:bottom w:val="none" w:sz="0" w:space="0" w:color="auto"/>
                <w:right w:val="none" w:sz="0" w:space="0" w:color="auto"/>
              </w:divBdr>
            </w:div>
            <w:div w:id="1027022832">
              <w:marLeft w:val="0"/>
              <w:marRight w:val="0"/>
              <w:marTop w:val="0"/>
              <w:marBottom w:val="0"/>
              <w:divBdr>
                <w:top w:val="none" w:sz="0" w:space="0" w:color="auto"/>
                <w:left w:val="none" w:sz="0" w:space="0" w:color="auto"/>
                <w:bottom w:val="none" w:sz="0" w:space="0" w:color="auto"/>
                <w:right w:val="none" w:sz="0" w:space="0" w:color="auto"/>
              </w:divBdr>
            </w:div>
            <w:div w:id="1027023061">
              <w:marLeft w:val="0"/>
              <w:marRight w:val="0"/>
              <w:marTop w:val="0"/>
              <w:marBottom w:val="0"/>
              <w:divBdr>
                <w:top w:val="none" w:sz="0" w:space="0" w:color="auto"/>
                <w:left w:val="none" w:sz="0" w:space="0" w:color="auto"/>
                <w:bottom w:val="none" w:sz="0" w:space="0" w:color="auto"/>
                <w:right w:val="none" w:sz="0" w:space="0" w:color="auto"/>
              </w:divBdr>
            </w:div>
            <w:div w:id="1027023188">
              <w:marLeft w:val="0"/>
              <w:marRight w:val="0"/>
              <w:marTop w:val="0"/>
              <w:marBottom w:val="0"/>
              <w:divBdr>
                <w:top w:val="none" w:sz="0" w:space="0" w:color="auto"/>
                <w:left w:val="none" w:sz="0" w:space="0" w:color="auto"/>
                <w:bottom w:val="none" w:sz="0" w:space="0" w:color="auto"/>
                <w:right w:val="none" w:sz="0" w:space="0" w:color="auto"/>
              </w:divBdr>
            </w:div>
            <w:div w:id="1027023537">
              <w:marLeft w:val="0"/>
              <w:marRight w:val="0"/>
              <w:marTop w:val="0"/>
              <w:marBottom w:val="0"/>
              <w:divBdr>
                <w:top w:val="none" w:sz="0" w:space="0" w:color="auto"/>
                <w:left w:val="none" w:sz="0" w:space="0" w:color="auto"/>
                <w:bottom w:val="none" w:sz="0" w:space="0" w:color="auto"/>
                <w:right w:val="none" w:sz="0" w:space="0" w:color="auto"/>
              </w:divBdr>
            </w:div>
            <w:div w:id="1027023542">
              <w:marLeft w:val="0"/>
              <w:marRight w:val="0"/>
              <w:marTop w:val="0"/>
              <w:marBottom w:val="0"/>
              <w:divBdr>
                <w:top w:val="none" w:sz="0" w:space="0" w:color="auto"/>
                <w:left w:val="none" w:sz="0" w:space="0" w:color="auto"/>
                <w:bottom w:val="none" w:sz="0" w:space="0" w:color="auto"/>
                <w:right w:val="none" w:sz="0" w:space="0" w:color="auto"/>
              </w:divBdr>
              <w:divsChild>
                <w:div w:id="1027022483">
                  <w:marLeft w:val="0"/>
                  <w:marRight w:val="0"/>
                  <w:marTop w:val="0"/>
                  <w:marBottom w:val="0"/>
                  <w:divBdr>
                    <w:top w:val="none" w:sz="0" w:space="0" w:color="auto"/>
                    <w:left w:val="none" w:sz="0" w:space="0" w:color="auto"/>
                    <w:bottom w:val="none" w:sz="0" w:space="0" w:color="auto"/>
                    <w:right w:val="none" w:sz="0" w:space="0" w:color="auto"/>
                  </w:divBdr>
                </w:div>
                <w:div w:id="1027022692">
                  <w:marLeft w:val="0"/>
                  <w:marRight w:val="0"/>
                  <w:marTop w:val="0"/>
                  <w:marBottom w:val="0"/>
                  <w:divBdr>
                    <w:top w:val="none" w:sz="0" w:space="0" w:color="auto"/>
                    <w:left w:val="none" w:sz="0" w:space="0" w:color="auto"/>
                    <w:bottom w:val="none" w:sz="0" w:space="0" w:color="auto"/>
                    <w:right w:val="none" w:sz="0" w:space="0" w:color="auto"/>
                  </w:divBdr>
                </w:div>
              </w:divsChild>
            </w:div>
            <w:div w:id="102702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400">
      <w:marLeft w:val="0"/>
      <w:marRight w:val="0"/>
      <w:marTop w:val="0"/>
      <w:marBottom w:val="0"/>
      <w:divBdr>
        <w:top w:val="none" w:sz="0" w:space="0" w:color="auto"/>
        <w:left w:val="none" w:sz="0" w:space="0" w:color="auto"/>
        <w:bottom w:val="none" w:sz="0" w:space="0" w:color="auto"/>
        <w:right w:val="none" w:sz="0" w:space="0" w:color="auto"/>
      </w:divBdr>
    </w:div>
    <w:div w:id="1027022401">
      <w:marLeft w:val="0"/>
      <w:marRight w:val="0"/>
      <w:marTop w:val="0"/>
      <w:marBottom w:val="0"/>
      <w:divBdr>
        <w:top w:val="none" w:sz="0" w:space="0" w:color="auto"/>
        <w:left w:val="none" w:sz="0" w:space="0" w:color="auto"/>
        <w:bottom w:val="none" w:sz="0" w:space="0" w:color="auto"/>
        <w:right w:val="none" w:sz="0" w:space="0" w:color="auto"/>
      </w:divBdr>
    </w:div>
    <w:div w:id="1027022404">
      <w:marLeft w:val="0"/>
      <w:marRight w:val="0"/>
      <w:marTop w:val="0"/>
      <w:marBottom w:val="0"/>
      <w:divBdr>
        <w:top w:val="none" w:sz="0" w:space="0" w:color="auto"/>
        <w:left w:val="none" w:sz="0" w:space="0" w:color="auto"/>
        <w:bottom w:val="none" w:sz="0" w:space="0" w:color="auto"/>
        <w:right w:val="none" w:sz="0" w:space="0" w:color="auto"/>
      </w:divBdr>
    </w:div>
    <w:div w:id="1027022406">
      <w:marLeft w:val="0"/>
      <w:marRight w:val="0"/>
      <w:marTop w:val="0"/>
      <w:marBottom w:val="0"/>
      <w:divBdr>
        <w:top w:val="none" w:sz="0" w:space="0" w:color="auto"/>
        <w:left w:val="none" w:sz="0" w:space="0" w:color="auto"/>
        <w:bottom w:val="none" w:sz="0" w:space="0" w:color="auto"/>
        <w:right w:val="none" w:sz="0" w:space="0" w:color="auto"/>
      </w:divBdr>
      <w:divsChild>
        <w:div w:id="1027021101">
          <w:marLeft w:val="0"/>
          <w:marRight w:val="0"/>
          <w:marTop w:val="0"/>
          <w:marBottom w:val="0"/>
          <w:divBdr>
            <w:top w:val="none" w:sz="0" w:space="0" w:color="auto"/>
            <w:left w:val="none" w:sz="0" w:space="0" w:color="auto"/>
            <w:bottom w:val="none" w:sz="0" w:space="0" w:color="auto"/>
            <w:right w:val="none" w:sz="0" w:space="0" w:color="auto"/>
          </w:divBdr>
          <w:divsChild>
            <w:div w:id="1027023528">
              <w:marLeft w:val="0"/>
              <w:marRight w:val="0"/>
              <w:marTop w:val="0"/>
              <w:marBottom w:val="0"/>
              <w:divBdr>
                <w:top w:val="none" w:sz="0" w:space="0" w:color="auto"/>
                <w:left w:val="none" w:sz="0" w:space="0" w:color="auto"/>
                <w:bottom w:val="none" w:sz="0" w:space="0" w:color="auto"/>
                <w:right w:val="none" w:sz="0" w:space="0" w:color="auto"/>
              </w:divBdr>
              <w:divsChild>
                <w:div w:id="102702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487">
          <w:marLeft w:val="0"/>
          <w:marRight w:val="0"/>
          <w:marTop w:val="0"/>
          <w:marBottom w:val="0"/>
          <w:divBdr>
            <w:top w:val="none" w:sz="0" w:space="0" w:color="auto"/>
            <w:left w:val="none" w:sz="0" w:space="0" w:color="auto"/>
            <w:bottom w:val="none" w:sz="0" w:space="0" w:color="auto"/>
            <w:right w:val="none" w:sz="0" w:space="0" w:color="auto"/>
          </w:divBdr>
        </w:div>
        <w:div w:id="1027021990">
          <w:marLeft w:val="0"/>
          <w:marRight w:val="0"/>
          <w:marTop w:val="0"/>
          <w:marBottom w:val="0"/>
          <w:divBdr>
            <w:top w:val="none" w:sz="0" w:space="0" w:color="auto"/>
            <w:left w:val="none" w:sz="0" w:space="0" w:color="auto"/>
            <w:bottom w:val="none" w:sz="0" w:space="0" w:color="auto"/>
            <w:right w:val="none" w:sz="0" w:space="0" w:color="auto"/>
          </w:divBdr>
        </w:div>
        <w:div w:id="1027023524">
          <w:marLeft w:val="0"/>
          <w:marRight w:val="0"/>
          <w:marTop w:val="0"/>
          <w:marBottom w:val="0"/>
          <w:divBdr>
            <w:top w:val="none" w:sz="0" w:space="0" w:color="auto"/>
            <w:left w:val="none" w:sz="0" w:space="0" w:color="auto"/>
            <w:bottom w:val="none" w:sz="0" w:space="0" w:color="auto"/>
            <w:right w:val="none" w:sz="0" w:space="0" w:color="auto"/>
          </w:divBdr>
          <w:divsChild>
            <w:div w:id="1027021405">
              <w:marLeft w:val="0"/>
              <w:marRight w:val="0"/>
              <w:marTop w:val="0"/>
              <w:marBottom w:val="0"/>
              <w:divBdr>
                <w:top w:val="none" w:sz="0" w:space="0" w:color="auto"/>
                <w:left w:val="none" w:sz="0" w:space="0" w:color="auto"/>
                <w:bottom w:val="none" w:sz="0" w:space="0" w:color="auto"/>
                <w:right w:val="none" w:sz="0" w:space="0" w:color="auto"/>
              </w:divBdr>
              <w:divsChild>
                <w:div w:id="1027021537">
                  <w:marLeft w:val="0"/>
                  <w:marRight w:val="0"/>
                  <w:marTop w:val="0"/>
                  <w:marBottom w:val="0"/>
                  <w:divBdr>
                    <w:top w:val="none" w:sz="0" w:space="0" w:color="auto"/>
                    <w:left w:val="none" w:sz="0" w:space="0" w:color="auto"/>
                    <w:bottom w:val="none" w:sz="0" w:space="0" w:color="auto"/>
                    <w:right w:val="none" w:sz="0" w:space="0" w:color="auto"/>
                  </w:divBdr>
                  <w:divsChild>
                    <w:div w:id="1027022804">
                      <w:marLeft w:val="0"/>
                      <w:marRight w:val="0"/>
                      <w:marTop w:val="0"/>
                      <w:marBottom w:val="0"/>
                      <w:divBdr>
                        <w:top w:val="none" w:sz="0" w:space="0" w:color="auto"/>
                        <w:left w:val="none" w:sz="0" w:space="0" w:color="auto"/>
                        <w:bottom w:val="none" w:sz="0" w:space="0" w:color="auto"/>
                        <w:right w:val="none" w:sz="0" w:space="0" w:color="auto"/>
                      </w:divBdr>
                      <w:divsChild>
                        <w:div w:id="1027023466">
                          <w:marLeft w:val="0"/>
                          <w:marRight w:val="0"/>
                          <w:marTop w:val="0"/>
                          <w:marBottom w:val="0"/>
                          <w:divBdr>
                            <w:top w:val="none" w:sz="0" w:space="0" w:color="auto"/>
                            <w:left w:val="none" w:sz="0" w:space="0" w:color="auto"/>
                            <w:bottom w:val="none" w:sz="0" w:space="0" w:color="auto"/>
                            <w:right w:val="none" w:sz="0" w:space="0" w:color="auto"/>
                          </w:divBdr>
                          <w:divsChild>
                            <w:div w:id="102702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2408">
      <w:marLeft w:val="0"/>
      <w:marRight w:val="0"/>
      <w:marTop w:val="0"/>
      <w:marBottom w:val="0"/>
      <w:divBdr>
        <w:top w:val="none" w:sz="0" w:space="0" w:color="auto"/>
        <w:left w:val="none" w:sz="0" w:space="0" w:color="auto"/>
        <w:bottom w:val="none" w:sz="0" w:space="0" w:color="auto"/>
        <w:right w:val="none" w:sz="0" w:space="0" w:color="auto"/>
      </w:divBdr>
    </w:div>
    <w:div w:id="1027022409">
      <w:marLeft w:val="0"/>
      <w:marRight w:val="0"/>
      <w:marTop w:val="0"/>
      <w:marBottom w:val="0"/>
      <w:divBdr>
        <w:top w:val="none" w:sz="0" w:space="0" w:color="auto"/>
        <w:left w:val="none" w:sz="0" w:space="0" w:color="auto"/>
        <w:bottom w:val="none" w:sz="0" w:space="0" w:color="auto"/>
        <w:right w:val="none" w:sz="0" w:space="0" w:color="auto"/>
      </w:divBdr>
    </w:div>
    <w:div w:id="1027022411">
      <w:marLeft w:val="0"/>
      <w:marRight w:val="0"/>
      <w:marTop w:val="0"/>
      <w:marBottom w:val="0"/>
      <w:divBdr>
        <w:top w:val="none" w:sz="0" w:space="0" w:color="auto"/>
        <w:left w:val="none" w:sz="0" w:space="0" w:color="auto"/>
        <w:bottom w:val="none" w:sz="0" w:space="0" w:color="auto"/>
        <w:right w:val="none" w:sz="0" w:space="0" w:color="auto"/>
      </w:divBdr>
    </w:div>
    <w:div w:id="1027022412">
      <w:marLeft w:val="0"/>
      <w:marRight w:val="0"/>
      <w:marTop w:val="0"/>
      <w:marBottom w:val="0"/>
      <w:divBdr>
        <w:top w:val="none" w:sz="0" w:space="0" w:color="auto"/>
        <w:left w:val="none" w:sz="0" w:space="0" w:color="auto"/>
        <w:bottom w:val="none" w:sz="0" w:space="0" w:color="auto"/>
        <w:right w:val="none" w:sz="0" w:space="0" w:color="auto"/>
      </w:divBdr>
      <w:divsChild>
        <w:div w:id="1027022871">
          <w:marLeft w:val="0"/>
          <w:marRight w:val="0"/>
          <w:marTop w:val="0"/>
          <w:marBottom w:val="0"/>
          <w:divBdr>
            <w:top w:val="none" w:sz="0" w:space="0" w:color="auto"/>
            <w:left w:val="none" w:sz="0" w:space="0" w:color="auto"/>
            <w:bottom w:val="none" w:sz="0" w:space="0" w:color="auto"/>
            <w:right w:val="none" w:sz="0" w:space="0" w:color="auto"/>
          </w:divBdr>
          <w:divsChild>
            <w:div w:id="1027021247">
              <w:marLeft w:val="0"/>
              <w:marRight w:val="0"/>
              <w:marTop w:val="0"/>
              <w:marBottom w:val="0"/>
              <w:divBdr>
                <w:top w:val="none" w:sz="0" w:space="0" w:color="auto"/>
                <w:left w:val="none" w:sz="0" w:space="0" w:color="auto"/>
                <w:bottom w:val="none" w:sz="0" w:space="0" w:color="auto"/>
                <w:right w:val="none" w:sz="0" w:space="0" w:color="auto"/>
              </w:divBdr>
              <w:divsChild>
                <w:div w:id="1027021722">
                  <w:marLeft w:val="0"/>
                  <w:marRight w:val="0"/>
                  <w:marTop w:val="0"/>
                  <w:marBottom w:val="0"/>
                  <w:divBdr>
                    <w:top w:val="none" w:sz="0" w:space="0" w:color="auto"/>
                    <w:left w:val="none" w:sz="0" w:space="0" w:color="auto"/>
                    <w:bottom w:val="none" w:sz="0" w:space="0" w:color="auto"/>
                    <w:right w:val="none" w:sz="0" w:space="0" w:color="auto"/>
                  </w:divBdr>
                  <w:divsChild>
                    <w:div w:id="1027023795">
                      <w:marLeft w:val="0"/>
                      <w:marRight w:val="0"/>
                      <w:marTop w:val="0"/>
                      <w:marBottom w:val="0"/>
                      <w:divBdr>
                        <w:top w:val="none" w:sz="0" w:space="0" w:color="auto"/>
                        <w:left w:val="none" w:sz="0" w:space="0" w:color="auto"/>
                        <w:bottom w:val="none" w:sz="0" w:space="0" w:color="auto"/>
                        <w:right w:val="none" w:sz="0" w:space="0" w:color="auto"/>
                      </w:divBdr>
                      <w:divsChild>
                        <w:div w:id="1027022510">
                          <w:marLeft w:val="0"/>
                          <w:marRight w:val="0"/>
                          <w:marTop w:val="0"/>
                          <w:marBottom w:val="0"/>
                          <w:divBdr>
                            <w:top w:val="none" w:sz="0" w:space="0" w:color="auto"/>
                            <w:left w:val="none" w:sz="0" w:space="0" w:color="auto"/>
                            <w:bottom w:val="none" w:sz="0" w:space="0" w:color="auto"/>
                            <w:right w:val="none" w:sz="0" w:space="0" w:color="auto"/>
                          </w:divBdr>
                          <w:divsChild>
                            <w:div w:id="1027022064">
                              <w:marLeft w:val="0"/>
                              <w:marRight w:val="0"/>
                              <w:marTop w:val="0"/>
                              <w:marBottom w:val="0"/>
                              <w:divBdr>
                                <w:top w:val="none" w:sz="0" w:space="0" w:color="auto"/>
                                <w:left w:val="none" w:sz="0" w:space="0" w:color="auto"/>
                                <w:bottom w:val="none" w:sz="0" w:space="0" w:color="auto"/>
                                <w:right w:val="none" w:sz="0" w:space="0" w:color="auto"/>
                              </w:divBdr>
                              <w:divsChild>
                                <w:div w:id="1027022051">
                                  <w:marLeft w:val="0"/>
                                  <w:marRight w:val="0"/>
                                  <w:marTop w:val="0"/>
                                  <w:marBottom w:val="0"/>
                                  <w:divBdr>
                                    <w:top w:val="none" w:sz="0" w:space="0" w:color="auto"/>
                                    <w:left w:val="none" w:sz="0" w:space="0" w:color="auto"/>
                                    <w:bottom w:val="none" w:sz="0" w:space="0" w:color="auto"/>
                                    <w:right w:val="none" w:sz="0" w:space="0" w:color="auto"/>
                                  </w:divBdr>
                                  <w:divsChild>
                                    <w:div w:id="10270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2413">
      <w:marLeft w:val="0"/>
      <w:marRight w:val="0"/>
      <w:marTop w:val="0"/>
      <w:marBottom w:val="0"/>
      <w:divBdr>
        <w:top w:val="none" w:sz="0" w:space="0" w:color="auto"/>
        <w:left w:val="none" w:sz="0" w:space="0" w:color="auto"/>
        <w:bottom w:val="none" w:sz="0" w:space="0" w:color="auto"/>
        <w:right w:val="none" w:sz="0" w:space="0" w:color="auto"/>
      </w:divBdr>
    </w:div>
    <w:div w:id="1027022415">
      <w:marLeft w:val="0"/>
      <w:marRight w:val="0"/>
      <w:marTop w:val="0"/>
      <w:marBottom w:val="0"/>
      <w:divBdr>
        <w:top w:val="none" w:sz="0" w:space="0" w:color="auto"/>
        <w:left w:val="none" w:sz="0" w:space="0" w:color="auto"/>
        <w:bottom w:val="none" w:sz="0" w:space="0" w:color="auto"/>
        <w:right w:val="none" w:sz="0" w:space="0" w:color="auto"/>
      </w:divBdr>
    </w:div>
    <w:div w:id="1027022417">
      <w:marLeft w:val="0"/>
      <w:marRight w:val="0"/>
      <w:marTop w:val="0"/>
      <w:marBottom w:val="0"/>
      <w:divBdr>
        <w:top w:val="none" w:sz="0" w:space="0" w:color="auto"/>
        <w:left w:val="none" w:sz="0" w:space="0" w:color="auto"/>
        <w:bottom w:val="none" w:sz="0" w:space="0" w:color="auto"/>
        <w:right w:val="none" w:sz="0" w:space="0" w:color="auto"/>
      </w:divBdr>
    </w:div>
    <w:div w:id="1027022418">
      <w:marLeft w:val="0"/>
      <w:marRight w:val="0"/>
      <w:marTop w:val="0"/>
      <w:marBottom w:val="0"/>
      <w:divBdr>
        <w:top w:val="none" w:sz="0" w:space="0" w:color="auto"/>
        <w:left w:val="none" w:sz="0" w:space="0" w:color="auto"/>
        <w:bottom w:val="none" w:sz="0" w:space="0" w:color="auto"/>
        <w:right w:val="none" w:sz="0" w:space="0" w:color="auto"/>
      </w:divBdr>
      <w:divsChild>
        <w:div w:id="1027021789">
          <w:marLeft w:val="0"/>
          <w:marRight w:val="0"/>
          <w:marTop w:val="0"/>
          <w:marBottom w:val="0"/>
          <w:divBdr>
            <w:top w:val="none" w:sz="0" w:space="0" w:color="auto"/>
            <w:left w:val="none" w:sz="0" w:space="0" w:color="auto"/>
            <w:bottom w:val="none" w:sz="0" w:space="0" w:color="auto"/>
            <w:right w:val="none" w:sz="0" w:space="0" w:color="auto"/>
          </w:divBdr>
          <w:divsChild>
            <w:div w:id="1027022978">
              <w:marLeft w:val="0"/>
              <w:marRight w:val="0"/>
              <w:marTop w:val="0"/>
              <w:marBottom w:val="0"/>
              <w:divBdr>
                <w:top w:val="none" w:sz="0" w:space="0" w:color="auto"/>
                <w:left w:val="none" w:sz="0" w:space="0" w:color="auto"/>
                <w:bottom w:val="none" w:sz="0" w:space="0" w:color="auto"/>
                <w:right w:val="none" w:sz="0" w:space="0" w:color="auto"/>
              </w:divBdr>
            </w:div>
          </w:divsChild>
        </w:div>
        <w:div w:id="1027021927">
          <w:marLeft w:val="0"/>
          <w:marRight w:val="0"/>
          <w:marTop w:val="0"/>
          <w:marBottom w:val="0"/>
          <w:divBdr>
            <w:top w:val="none" w:sz="0" w:space="0" w:color="auto"/>
            <w:left w:val="none" w:sz="0" w:space="0" w:color="auto"/>
            <w:bottom w:val="none" w:sz="0" w:space="0" w:color="auto"/>
            <w:right w:val="none" w:sz="0" w:space="0" w:color="auto"/>
          </w:divBdr>
          <w:divsChild>
            <w:div w:id="1027022527">
              <w:marLeft w:val="0"/>
              <w:marRight w:val="0"/>
              <w:marTop w:val="0"/>
              <w:marBottom w:val="0"/>
              <w:divBdr>
                <w:top w:val="none" w:sz="0" w:space="0" w:color="auto"/>
                <w:left w:val="none" w:sz="0" w:space="0" w:color="auto"/>
                <w:bottom w:val="none" w:sz="0" w:space="0" w:color="auto"/>
                <w:right w:val="none" w:sz="0" w:space="0" w:color="auto"/>
              </w:divBdr>
              <w:divsChild>
                <w:div w:id="1027021786">
                  <w:marLeft w:val="0"/>
                  <w:marRight w:val="0"/>
                  <w:marTop w:val="0"/>
                  <w:marBottom w:val="0"/>
                  <w:divBdr>
                    <w:top w:val="none" w:sz="0" w:space="0" w:color="auto"/>
                    <w:left w:val="none" w:sz="0" w:space="0" w:color="auto"/>
                    <w:bottom w:val="none" w:sz="0" w:space="0" w:color="auto"/>
                    <w:right w:val="none" w:sz="0" w:space="0" w:color="auto"/>
                  </w:divBdr>
                  <w:divsChild>
                    <w:div w:id="1027022444">
                      <w:marLeft w:val="0"/>
                      <w:marRight w:val="0"/>
                      <w:marTop w:val="0"/>
                      <w:marBottom w:val="0"/>
                      <w:divBdr>
                        <w:top w:val="none" w:sz="0" w:space="0" w:color="auto"/>
                        <w:left w:val="none" w:sz="0" w:space="0" w:color="auto"/>
                        <w:bottom w:val="none" w:sz="0" w:space="0" w:color="auto"/>
                        <w:right w:val="none" w:sz="0" w:space="0" w:color="auto"/>
                      </w:divBdr>
                      <w:divsChild>
                        <w:div w:id="102702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419">
      <w:marLeft w:val="0"/>
      <w:marRight w:val="0"/>
      <w:marTop w:val="0"/>
      <w:marBottom w:val="0"/>
      <w:divBdr>
        <w:top w:val="none" w:sz="0" w:space="0" w:color="auto"/>
        <w:left w:val="none" w:sz="0" w:space="0" w:color="auto"/>
        <w:bottom w:val="none" w:sz="0" w:space="0" w:color="auto"/>
        <w:right w:val="none" w:sz="0" w:space="0" w:color="auto"/>
      </w:divBdr>
    </w:div>
    <w:div w:id="1027022421">
      <w:marLeft w:val="0"/>
      <w:marRight w:val="0"/>
      <w:marTop w:val="0"/>
      <w:marBottom w:val="0"/>
      <w:divBdr>
        <w:top w:val="none" w:sz="0" w:space="0" w:color="auto"/>
        <w:left w:val="none" w:sz="0" w:space="0" w:color="auto"/>
        <w:bottom w:val="none" w:sz="0" w:space="0" w:color="auto"/>
        <w:right w:val="none" w:sz="0" w:space="0" w:color="auto"/>
      </w:divBdr>
    </w:div>
    <w:div w:id="1027022431">
      <w:marLeft w:val="0"/>
      <w:marRight w:val="0"/>
      <w:marTop w:val="0"/>
      <w:marBottom w:val="0"/>
      <w:divBdr>
        <w:top w:val="none" w:sz="0" w:space="0" w:color="auto"/>
        <w:left w:val="none" w:sz="0" w:space="0" w:color="auto"/>
        <w:bottom w:val="none" w:sz="0" w:space="0" w:color="auto"/>
        <w:right w:val="none" w:sz="0" w:space="0" w:color="auto"/>
      </w:divBdr>
    </w:div>
    <w:div w:id="1027022432">
      <w:marLeft w:val="0"/>
      <w:marRight w:val="0"/>
      <w:marTop w:val="0"/>
      <w:marBottom w:val="0"/>
      <w:divBdr>
        <w:top w:val="none" w:sz="0" w:space="0" w:color="auto"/>
        <w:left w:val="none" w:sz="0" w:space="0" w:color="auto"/>
        <w:bottom w:val="none" w:sz="0" w:space="0" w:color="auto"/>
        <w:right w:val="none" w:sz="0" w:space="0" w:color="auto"/>
      </w:divBdr>
    </w:div>
    <w:div w:id="1027022435">
      <w:marLeft w:val="0"/>
      <w:marRight w:val="0"/>
      <w:marTop w:val="0"/>
      <w:marBottom w:val="0"/>
      <w:divBdr>
        <w:top w:val="none" w:sz="0" w:space="0" w:color="auto"/>
        <w:left w:val="none" w:sz="0" w:space="0" w:color="auto"/>
        <w:bottom w:val="none" w:sz="0" w:space="0" w:color="auto"/>
        <w:right w:val="none" w:sz="0" w:space="0" w:color="auto"/>
      </w:divBdr>
    </w:div>
    <w:div w:id="1027022438">
      <w:marLeft w:val="0"/>
      <w:marRight w:val="0"/>
      <w:marTop w:val="0"/>
      <w:marBottom w:val="0"/>
      <w:divBdr>
        <w:top w:val="none" w:sz="0" w:space="0" w:color="auto"/>
        <w:left w:val="none" w:sz="0" w:space="0" w:color="auto"/>
        <w:bottom w:val="none" w:sz="0" w:space="0" w:color="auto"/>
        <w:right w:val="none" w:sz="0" w:space="0" w:color="auto"/>
      </w:divBdr>
      <w:divsChild>
        <w:div w:id="1027021274">
          <w:marLeft w:val="0"/>
          <w:marRight w:val="0"/>
          <w:marTop w:val="0"/>
          <w:marBottom w:val="0"/>
          <w:divBdr>
            <w:top w:val="none" w:sz="0" w:space="0" w:color="auto"/>
            <w:left w:val="none" w:sz="0" w:space="0" w:color="auto"/>
            <w:bottom w:val="none" w:sz="0" w:space="0" w:color="auto"/>
            <w:right w:val="none" w:sz="0" w:space="0" w:color="auto"/>
          </w:divBdr>
        </w:div>
      </w:divsChild>
    </w:div>
    <w:div w:id="1027022440">
      <w:marLeft w:val="0"/>
      <w:marRight w:val="0"/>
      <w:marTop w:val="0"/>
      <w:marBottom w:val="0"/>
      <w:divBdr>
        <w:top w:val="none" w:sz="0" w:space="0" w:color="auto"/>
        <w:left w:val="none" w:sz="0" w:space="0" w:color="auto"/>
        <w:bottom w:val="none" w:sz="0" w:space="0" w:color="auto"/>
        <w:right w:val="none" w:sz="0" w:space="0" w:color="auto"/>
      </w:divBdr>
    </w:div>
    <w:div w:id="1027022442">
      <w:marLeft w:val="0"/>
      <w:marRight w:val="0"/>
      <w:marTop w:val="0"/>
      <w:marBottom w:val="0"/>
      <w:divBdr>
        <w:top w:val="none" w:sz="0" w:space="0" w:color="auto"/>
        <w:left w:val="none" w:sz="0" w:space="0" w:color="auto"/>
        <w:bottom w:val="none" w:sz="0" w:space="0" w:color="auto"/>
        <w:right w:val="none" w:sz="0" w:space="0" w:color="auto"/>
      </w:divBdr>
    </w:div>
    <w:div w:id="1027022443">
      <w:marLeft w:val="0"/>
      <w:marRight w:val="0"/>
      <w:marTop w:val="0"/>
      <w:marBottom w:val="0"/>
      <w:divBdr>
        <w:top w:val="none" w:sz="0" w:space="0" w:color="auto"/>
        <w:left w:val="none" w:sz="0" w:space="0" w:color="auto"/>
        <w:bottom w:val="none" w:sz="0" w:space="0" w:color="auto"/>
        <w:right w:val="none" w:sz="0" w:space="0" w:color="auto"/>
      </w:divBdr>
    </w:div>
    <w:div w:id="1027022446">
      <w:marLeft w:val="0"/>
      <w:marRight w:val="0"/>
      <w:marTop w:val="0"/>
      <w:marBottom w:val="0"/>
      <w:divBdr>
        <w:top w:val="none" w:sz="0" w:space="0" w:color="auto"/>
        <w:left w:val="none" w:sz="0" w:space="0" w:color="auto"/>
        <w:bottom w:val="none" w:sz="0" w:space="0" w:color="auto"/>
        <w:right w:val="none" w:sz="0" w:space="0" w:color="auto"/>
      </w:divBdr>
    </w:div>
    <w:div w:id="1027022448">
      <w:marLeft w:val="0"/>
      <w:marRight w:val="0"/>
      <w:marTop w:val="0"/>
      <w:marBottom w:val="0"/>
      <w:divBdr>
        <w:top w:val="none" w:sz="0" w:space="0" w:color="auto"/>
        <w:left w:val="none" w:sz="0" w:space="0" w:color="auto"/>
        <w:bottom w:val="none" w:sz="0" w:space="0" w:color="auto"/>
        <w:right w:val="none" w:sz="0" w:space="0" w:color="auto"/>
      </w:divBdr>
    </w:div>
    <w:div w:id="1027022449">
      <w:marLeft w:val="0"/>
      <w:marRight w:val="0"/>
      <w:marTop w:val="0"/>
      <w:marBottom w:val="0"/>
      <w:divBdr>
        <w:top w:val="none" w:sz="0" w:space="0" w:color="auto"/>
        <w:left w:val="none" w:sz="0" w:space="0" w:color="auto"/>
        <w:bottom w:val="none" w:sz="0" w:space="0" w:color="auto"/>
        <w:right w:val="none" w:sz="0" w:space="0" w:color="auto"/>
      </w:divBdr>
    </w:div>
    <w:div w:id="1027022450">
      <w:marLeft w:val="0"/>
      <w:marRight w:val="0"/>
      <w:marTop w:val="0"/>
      <w:marBottom w:val="0"/>
      <w:divBdr>
        <w:top w:val="none" w:sz="0" w:space="0" w:color="auto"/>
        <w:left w:val="none" w:sz="0" w:space="0" w:color="auto"/>
        <w:bottom w:val="none" w:sz="0" w:space="0" w:color="auto"/>
        <w:right w:val="none" w:sz="0" w:space="0" w:color="auto"/>
      </w:divBdr>
    </w:div>
    <w:div w:id="1027022452">
      <w:marLeft w:val="0"/>
      <w:marRight w:val="0"/>
      <w:marTop w:val="0"/>
      <w:marBottom w:val="0"/>
      <w:divBdr>
        <w:top w:val="none" w:sz="0" w:space="0" w:color="auto"/>
        <w:left w:val="none" w:sz="0" w:space="0" w:color="auto"/>
        <w:bottom w:val="none" w:sz="0" w:space="0" w:color="auto"/>
        <w:right w:val="none" w:sz="0" w:space="0" w:color="auto"/>
      </w:divBdr>
    </w:div>
    <w:div w:id="1027022455">
      <w:marLeft w:val="0"/>
      <w:marRight w:val="0"/>
      <w:marTop w:val="0"/>
      <w:marBottom w:val="0"/>
      <w:divBdr>
        <w:top w:val="none" w:sz="0" w:space="0" w:color="auto"/>
        <w:left w:val="none" w:sz="0" w:space="0" w:color="auto"/>
        <w:bottom w:val="none" w:sz="0" w:space="0" w:color="auto"/>
        <w:right w:val="none" w:sz="0" w:space="0" w:color="auto"/>
      </w:divBdr>
    </w:div>
    <w:div w:id="1027022459">
      <w:marLeft w:val="0"/>
      <w:marRight w:val="0"/>
      <w:marTop w:val="0"/>
      <w:marBottom w:val="0"/>
      <w:divBdr>
        <w:top w:val="none" w:sz="0" w:space="0" w:color="auto"/>
        <w:left w:val="none" w:sz="0" w:space="0" w:color="auto"/>
        <w:bottom w:val="none" w:sz="0" w:space="0" w:color="auto"/>
        <w:right w:val="none" w:sz="0" w:space="0" w:color="auto"/>
      </w:divBdr>
    </w:div>
    <w:div w:id="1027022460">
      <w:marLeft w:val="0"/>
      <w:marRight w:val="0"/>
      <w:marTop w:val="0"/>
      <w:marBottom w:val="0"/>
      <w:divBdr>
        <w:top w:val="none" w:sz="0" w:space="0" w:color="auto"/>
        <w:left w:val="none" w:sz="0" w:space="0" w:color="auto"/>
        <w:bottom w:val="none" w:sz="0" w:space="0" w:color="auto"/>
        <w:right w:val="none" w:sz="0" w:space="0" w:color="auto"/>
      </w:divBdr>
    </w:div>
    <w:div w:id="1027022461">
      <w:marLeft w:val="0"/>
      <w:marRight w:val="0"/>
      <w:marTop w:val="0"/>
      <w:marBottom w:val="0"/>
      <w:divBdr>
        <w:top w:val="none" w:sz="0" w:space="0" w:color="auto"/>
        <w:left w:val="none" w:sz="0" w:space="0" w:color="auto"/>
        <w:bottom w:val="none" w:sz="0" w:space="0" w:color="auto"/>
        <w:right w:val="none" w:sz="0" w:space="0" w:color="auto"/>
      </w:divBdr>
    </w:div>
    <w:div w:id="1027022462">
      <w:marLeft w:val="0"/>
      <w:marRight w:val="0"/>
      <w:marTop w:val="0"/>
      <w:marBottom w:val="0"/>
      <w:divBdr>
        <w:top w:val="none" w:sz="0" w:space="0" w:color="auto"/>
        <w:left w:val="none" w:sz="0" w:space="0" w:color="auto"/>
        <w:bottom w:val="none" w:sz="0" w:space="0" w:color="auto"/>
        <w:right w:val="none" w:sz="0" w:space="0" w:color="auto"/>
      </w:divBdr>
    </w:div>
    <w:div w:id="1027022463">
      <w:marLeft w:val="0"/>
      <w:marRight w:val="0"/>
      <w:marTop w:val="0"/>
      <w:marBottom w:val="0"/>
      <w:divBdr>
        <w:top w:val="none" w:sz="0" w:space="0" w:color="auto"/>
        <w:left w:val="none" w:sz="0" w:space="0" w:color="auto"/>
        <w:bottom w:val="none" w:sz="0" w:space="0" w:color="auto"/>
        <w:right w:val="none" w:sz="0" w:space="0" w:color="auto"/>
      </w:divBdr>
    </w:div>
    <w:div w:id="1027022466">
      <w:marLeft w:val="0"/>
      <w:marRight w:val="0"/>
      <w:marTop w:val="0"/>
      <w:marBottom w:val="0"/>
      <w:divBdr>
        <w:top w:val="none" w:sz="0" w:space="0" w:color="auto"/>
        <w:left w:val="none" w:sz="0" w:space="0" w:color="auto"/>
        <w:bottom w:val="none" w:sz="0" w:space="0" w:color="auto"/>
        <w:right w:val="none" w:sz="0" w:space="0" w:color="auto"/>
      </w:divBdr>
    </w:div>
    <w:div w:id="1027022468">
      <w:marLeft w:val="0"/>
      <w:marRight w:val="0"/>
      <w:marTop w:val="0"/>
      <w:marBottom w:val="0"/>
      <w:divBdr>
        <w:top w:val="none" w:sz="0" w:space="0" w:color="auto"/>
        <w:left w:val="none" w:sz="0" w:space="0" w:color="auto"/>
        <w:bottom w:val="none" w:sz="0" w:space="0" w:color="auto"/>
        <w:right w:val="none" w:sz="0" w:space="0" w:color="auto"/>
      </w:divBdr>
    </w:div>
    <w:div w:id="1027022472">
      <w:marLeft w:val="0"/>
      <w:marRight w:val="0"/>
      <w:marTop w:val="0"/>
      <w:marBottom w:val="0"/>
      <w:divBdr>
        <w:top w:val="none" w:sz="0" w:space="0" w:color="auto"/>
        <w:left w:val="none" w:sz="0" w:space="0" w:color="auto"/>
        <w:bottom w:val="none" w:sz="0" w:space="0" w:color="auto"/>
        <w:right w:val="none" w:sz="0" w:space="0" w:color="auto"/>
      </w:divBdr>
      <w:divsChild>
        <w:div w:id="1027023036">
          <w:marLeft w:val="0"/>
          <w:marRight w:val="0"/>
          <w:marTop w:val="0"/>
          <w:marBottom w:val="0"/>
          <w:divBdr>
            <w:top w:val="none" w:sz="0" w:space="0" w:color="auto"/>
            <w:left w:val="none" w:sz="0" w:space="0" w:color="auto"/>
            <w:bottom w:val="none" w:sz="0" w:space="0" w:color="auto"/>
            <w:right w:val="none" w:sz="0" w:space="0" w:color="auto"/>
          </w:divBdr>
          <w:divsChild>
            <w:div w:id="1027021602">
              <w:marLeft w:val="0"/>
              <w:marRight w:val="0"/>
              <w:marTop w:val="0"/>
              <w:marBottom w:val="0"/>
              <w:divBdr>
                <w:top w:val="none" w:sz="0" w:space="0" w:color="auto"/>
                <w:left w:val="none" w:sz="0" w:space="0" w:color="auto"/>
                <w:bottom w:val="none" w:sz="0" w:space="0" w:color="auto"/>
                <w:right w:val="none" w:sz="0" w:space="0" w:color="auto"/>
              </w:divBdr>
              <w:divsChild>
                <w:div w:id="102702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25">
          <w:marLeft w:val="0"/>
          <w:marRight w:val="0"/>
          <w:marTop w:val="0"/>
          <w:marBottom w:val="0"/>
          <w:divBdr>
            <w:top w:val="none" w:sz="0" w:space="0" w:color="auto"/>
            <w:left w:val="none" w:sz="0" w:space="0" w:color="auto"/>
            <w:bottom w:val="none" w:sz="0" w:space="0" w:color="auto"/>
            <w:right w:val="none" w:sz="0" w:space="0" w:color="auto"/>
          </w:divBdr>
        </w:div>
      </w:divsChild>
    </w:div>
    <w:div w:id="1027022475">
      <w:marLeft w:val="0"/>
      <w:marRight w:val="0"/>
      <w:marTop w:val="0"/>
      <w:marBottom w:val="0"/>
      <w:divBdr>
        <w:top w:val="none" w:sz="0" w:space="0" w:color="auto"/>
        <w:left w:val="none" w:sz="0" w:space="0" w:color="auto"/>
        <w:bottom w:val="none" w:sz="0" w:space="0" w:color="auto"/>
        <w:right w:val="none" w:sz="0" w:space="0" w:color="auto"/>
      </w:divBdr>
    </w:div>
    <w:div w:id="1027022476">
      <w:marLeft w:val="0"/>
      <w:marRight w:val="0"/>
      <w:marTop w:val="0"/>
      <w:marBottom w:val="0"/>
      <w:divBdr>
        <w:top w:val="none" w:sz="0" w:space="0" w:color="auto"/>
        <w:left w:val="none" w:sz="0" w:space="0" w:color="auto"/>
        <w:bottom w:val="none" w:sz="0" w:space="0" w:color="auto"/>
        <w:right w:val="none" w:sz="0" w:space="0" w:color="auto"/>
      </w:divBdr>
    </w:div>
    <w:div w:id="1027022478">
      <w:marLeft w:val="0"/>
      <w:marRight w:val="0"/>
      <w:marTop w:val="0"/>
      <w:marBottom w:val="0"/>
      <w:divBdr>
        <w:top w:val="none" w:sz="0" w:space="0" w:color="auto"/>
        <w:left w:val="none" w:sz="0" w:space="0" w:color="auto"/>
        <w:bottom w:val="none" w:sz="0" w:space="0" w:color="auto"/>
        <w:right w:val="none" w:sz="0" w:space="0" w:color="auto"/>
      </w:divBdr>
    </w:div>
    <w:div w:id="1027022479">
      <w:marLeft w:val="0"/>
      <w:marRight w:val="0"/>
      <w:marTop w:val="0"/>
      <w:marBottom w:val="0"/>
      <w:divBdr>
        <w:top w:val="none" w:sz="0" w:space="0" w:color="auto"/>
        <w:left w:val="none" w:sz="0" w:space="0" w:color="auto"/>
        <w:bottom w:val="none" w:sz="0" w:space="0" w:color="auto"/>
        <w:right w:val="none" w:sz="0" w:space="0" w:color="auto"/>
      </w:divBdr>
    </w:div>
    <w:div w:id="1027022481">
      <w:marLeft w:val="0"/>
      <w:marRight w:val="0"/>
      <w:marTop w:val="0"/>
      <w:marBottom w:val="0"/>
      <w:divBdr>
        <w:top w:val="none" w:sz="0" w:space="0" w:color="auto"/>
        <w:left w:val="none" w:sz="0" w:space="0" w:color="auto"/>
        <w:bottom w:val="none" w:sz="0" w:space="0" w:color="auto"/>
        <w:right w:val="none" w:sz="0" w:space="0" w:color="auto"/>
      </w:divBdr>
      <w:divsChild>
        <w:div w:id="1027021032">
          <w:marLeft w:val="0"/>
          <w:marRight w:val="0"/>
          <w:marTop w:val="0"/>
          <w:marBottom w:val="0"/>
          <w:divBdr>
            <w:top w:val="none" w:sz="0" w:space="0" w:color="auto"/>
            <w:left w:val="none" w:sz="0" w:space="0" w:color="auto"/>
            <w:bottom w:val="none" w:sz="0" w:space="0" w:color="auto"/>
            <w:right w:val="none" w:sz="0" w:space="0" w:color="auto"/>
          </w:divBdr>
          <w:divsChild>
            <w:div w:id="102702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486">
      <w:marLeft w:val="0"/>
      <w:marRight w:val="0"/>
      <w:marTop w:val="0"/>
      <w:marBottom w:val="0"/>
      <w:divBdr>
        <w:top w:val="none" w:sz="0" w:space="0" w:color="auto"/>
        <w:left w:val="none" w:sz="0" w:space="0" w:color="auto"/>
        <w:bottom w:val="none" w:sz="0" w:space="0" w:color="auto"/>
        <w:right w:val="none" w:sz="0" w:space="0" w:color="auto"/>
      </w:divBdr>
    </w:div>
    <w:div w:id="1027022487">
      <w:marLeft w:val="0"/>
      <w:marRight w:val="0"/>
      <w:marTop w:val="0"/>
      <w:marBottom w:val="0"/>
      <w:divBdr>
        <w:top w:val="none" w:sz="0" w:space="0" w:color="auto"/>
        <w:left w:val="none" w:sz="0" w:space="0" w:color="auto"/>
        <w:bottom w:val="none" w:sz="0" w:space="0" w:color="auto"/>
        <w:right w:val="none" w:sz="0" w:space="0" w:color="auto"/>
      </w:divBdr>
      <w:divsChild>
        <w:div w:id="1027022619">
          <w:marLeft w:val="0"/>
          <w:marRight w:val="0"/>
          <w:marTop w:val="0"/>
          <w:marBottom w:val="0"/>
          <w:divBdr>
            <w:top w:val="none" w:sz="0" w:space="0" w:color="auto"/>
            <w:left w:val="none" w:sz="0" w:space="0" w:color="auto"/>
            <w:bottom w:val="none" w:sz="0" w:space="0" w:color="auto"/>
            <w:right w:val="none" w:sz="0" w:space="0" w:color="auto"/>
          </w:divBdr>
        </w:div>
      </w:divsChild>
    </w:div>
    <w:div w:id="1027022488">
      <w:marLeft w:val="0"/>
      <w:marRight w:val="0"/>
      <w:marTop w:val="0"/>
      <w:marBottom w:val="0"/>
      <w:divBdr>
        <w:top w:val="none" w:sz="0" w:space="0" w:color="auto"/>
        <w:left w:val="none" w:sz="0" w:space="0" w:color="auto"/>
        <w:bottom w:val="none" w:sz="0" w:space="0" w:color="auto"/>
        <w:right w:val="none" w:sz="0" w:space="0" w:color="auto"/>
      </w:divBdr>
    </w:div>
    <w:div w:id="1027022490">
      <w:marLeft w:val="0"/>
      <w:marRight w:val="0"/>
      <w:marTop w:val="0"/>
      <w:marBottom w:val="0"/>
      <w:divBdr>
        <w:top w:val="none" w:sz="0" w:space="0" w:color="auto"/>
        <w:left w:val="none" w:sz="0" w:space="0" w:color="auto"/>
        <w:bottom w:val="none" w:sz="0" w:space="0" w:color="auto"/>
        <w:right w:val="none" w:sz="0" w:space="0" w:color="auto"/>
      </w:divBdr>
    </w:div>
    <w:div w:id="1027022493">
      <w:marLeft w:val="0"/>
      <w:marRight w:val="0"/>
      <w:marTop w:val="0"/>
      <w:marBottom w:val="0"/>
      <w:divBdr>
        <w:top w:val="none" w:sz="0" w:space="0" w:color="auto"/>
        <w:left w:val="none" w:sz="0" w:space="0" w:color="auto"/>
        <w:bottom w:val="none" w:sz="0" w:space="0" w:color="auto"/>
        <w:right w:val="none" w:sz="0" w:space="0" w:color="auto"/>
      </w:divBdr>
    </w:div>
    <w:div w:id="1027022498">
      <w:marLeft w:val="0"/>
      <w:marRight w:val="0"/>
      <w:marTop w:val="0"/>
      <w:marBottom w:val="0"/>
      <w:divBdr>
        <w:top w:val="none" w:sz="0" w:space="0" w:color="auto"/>
        <w:left w:val="none" w:sz="0" w:space="0" w:color="auto"/>
        <w:bottom w:val="none" w:sz="0" w:space="0" w:color="auto"/>
        <w:right w:val="none" w:sz="0" w:space="0" w:color="auto"/>
      </w:divBdr>
    </w:div>
    <w:div w:id="1027022500">
      <w:marLeft w:val="0"/>
      <w:marRight w:val="0"/>
      <w:marTop w:val="0"/>
      <w:marBottom w:val="0"/>
      <w:divBdr>
        <w:top w:val="none" w:sz="0" w:space="0" w:color="auto"/>
        <w:left w:val="none" w:sz="0" w:space="0" w:color="auto"/>
        <w:bottom w:val="none" w:sz="0" w:space="0" w:color="auto"/>
        <w:right w:val="none" w:sz="0" w:space="0" w:color="auto"/>
      </w:divBdr>
      <w:divsChild>
        <w:div w:id="1027021907">
          <w:marLeft w:val="0"/>
          <w:marRight w:val="0"/>
          <w:marTop w:val="0"/>
          <w:marBottom w:val="0"/>
          <w:divBdr>
            <w:top w:val="none" w:sz="0" w:space="0" w:color="auto"/>
            <w:left w:val="none" w:sz="0" w:space="0" w:color="auto"/>
            <w:bottom w:val="none" w:sz="0" w:space="0" w:color="auto"/>
            <w:right w:val="none" w:sz="0" w:space="0" w:color="auto"/>
          </w:divBdr>
          <w:divsChild>
            <w:div w:id="1027022252">
              <w:marLeft w:val="0"/>
              <w:marRight w:val="0"/>
              <w:marTop w:val="0"/>
              <w:marBottom w:val="0"/>
              <w:divBdr>
                <w:top w:val="none" w:sz="0" w:space="0" w:color="auto"/>
                <w:left w:val="none" w:sz="0" w:space="0" w:color="auto"/>
                <w:bottom w:val="none" w:sz="0" w:space="0" w:color="auto"/>
                <w:right w:val="none" w:sz="0" w:space="0" w:color="auto"/>
              </w:divBdr>
              <w:divsChild>
                <w:div w:id="1027021446">
                  <w:marLeft w:val="0"/>
                  <w:marRight w:val="0"/>
                  <w:marTop w:val="0"/>
                  <w:marBottom w:val="0"/>
                  <w:divBdr>
                    <w:top w:val="none" w:sz="0" w:space="0" w:color="auto"/>
                    <w:left w:val="none" w:sz="0" w:space="0" w:color="auto"/>
                    <w:bottom w:val="none" w:sz="0" w:space="0" w:color="auto"/>
                    <w:right w:val="none" w:sz="0" w:space="0" w:color="auto"/>
                  </w:divBdr>
                  <w:divsChild>
                    <w:div w:id="1027021278">
                      <w:marLeft w:val="0"/>
                      <w:marRight w:val="0"/>
                      <w:marTop w:val="0"/>
                      <w:marBottom w:val="0"/>
                      <w:divBdr>
                        <w:top w:val="none" w:sz="0" w:space="0" w:color="auto"/>
                        <w:left w:val="none" w:sz="0" w:space="0" w:color="auto"/>
                        <w:bottom w:val="none" w:sz="0" w:space="0" w:color="auto"/>
                        <w:right w:val="none" w:sz="0" w:space="0" w:color="auto"/>
                      </w:divBdr>
                      <w:divsChild>
                        <w:div w:id="1027021827">
                          <w:marLeft w:val="0"/>
                          <w:marRight w:val="0"/>
                          <w:marTop w:val="0"/>
                          <w:marBottom w:val="0"/>
                          <w:divBdr>
                            <w:top w:val="none" w:sz="0" w:space="0" w:color="auto"/>
                            <w:left w:val="none" w:sz="0" w:space="0" w:color="auto"/>
                            <w:bottom w:val="none" w:sz="0" w:space="0" w:color="auto"/>
                            <w:right w:val="none" w:sz="0" w:space="0" w:color="auto"/>
                          </w:divBdr>
                          <w:divsChild>
                            <w:div w:id="1027023499">
                              <w:marLeft w:val="0"/>
                              <w:marRight w:val="0"/>
                              <w:marTop w:val="100"/>
                              <w:marBottom w:val="100"/>
                              <w:divBdr>
                                <w:top w:val="none" w:sz="0" w:space="0" w:color="auto"/>
                                <w:left w:val="none" w:sz="0" w:space="0" w:color="auto"/>
                                <w:bottom w:val="none" w:sz="0" w:space="0" w:color="auto"/>
                                <w:right w:val="none" w:sz="0" w:space="0" w:color="auto"/>
                              </w:divBdr>
                              <w:divsChild>
                                <w:div w:id="1027022467">
                                  <w:marLeft w:val="0"/>
                                  <w:marRight w:val="0"/>
                                  <w:marTop w:val="88"/>
                                  <w:marBottom w:val="0"/>
                                  <w:divBdr>
                                    <w:top w:val="none" w:sz="0" w:space="0" w:color="auto"/>
                                    <w:left w:val="none" w:sz="0" w:space="0" w:color="auto"/>
                                    <w:bottom w:val="none" w:sz="0" w:space="0" w:color="auto"/>
                                    <w:right w:val="none" w:sz="0" w:space="0" w:color="auto"/>
                                  </w:divBdr>
                                  <w:divsChild>
                                    <w:div w:id="1027023812">
                                      <w:marLeft w:val="0"/>
                                      <w:marRight w:val="0"/>
                                      <w:marTop w:val="0"/>
                                      <w:marBottom w:val="0"/>
                                      <w:divBdr>
                                        <w:top w:val="none" w:sz="0" w:space="0" w:color="auto"/>
                                        <w:left w:val="none" w:sz="0" w:space="0" w:color="auto"/>
                                        <w:bottom w:val="none" w:sz="0" w:space="0" w:color="auto"/>
                                        <w:right w:val="none" w:sz="0" w:space="0" w:color="auto"/>
                                      </w:divBdr>
                                      <w:divsChild>
                                        <w:div w:id="1027023399">
                                          <w:marLeft w:val="0"/>
                                          <w:marRight w:val="0"/>
                                          <w:marTop w:val="0"/>
                                          <w:marBottom w:val="0"/>
                                          <w:divBdr>
                                            <w:top w:val="none" w:sz="0" w:space="0" w:color="auto"/>
                                            <w:left w:val="none" w:sz="0" w:space="0" w:color="auto"/>
                                            <w:bottom w:val="none" w:sz="0" w:space="0" w:color="auto"/>
                                            <w:right w:val="none" w:sz="0" w:space="0" w:color="auto"/>
                                          </w:divBdr>
                                          <w:divsChild>
                                            <w:div w:id="1027023002">
                                              <w:marLeft w:val="0"/>
                                              <w:marRight w:val="0"/>
                                              <w:marTop w:val="0"/>
                                              <w:marBottom w:val="0"/>
                                              <w:divBdr>
                                                <w:top w:val="none" w:sz="0" w:space="0" w:color="auto"/>
                                                <w:left w:val="none" w:sz="0" w:space="0" w:color="auto"/>
                                                <w:bottom w:val="none" w:sz="0" w:space="0" w:color="auto"/>
                                                <w:right w:val="none" w:sz="0" w:space="0" w:color="auto"/>
                                              </w:divBdr>
                                              <w:divsChild>
                                                <w:div w:id="102702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7022503">
      <w:marLeft w:val="0"/>
      <w:marRight w:val="0"/>
      <w:marTop w:val="0"/>
      <w:marBottom w:val="0"/>
      <w:divBdr>
        <w:top w:val="none" w:sz="0" w:space="0" w:color="auto"/>
        <w:left w:val="none" w:sz="0" w:space="0" w:color="auto"/>
        <w:bottom w:val="none" w:sz="0" w:space="0" w:color="auto"/>
        <w:right w:val="none" w:sz="0" w:space="0" w:color="auto"/>
      </w:divBdr>
      <w:divsChild>
        <w:div w:id="1027021918">
          <w:marLeft w:val="0"/>
          <w:marRight w:val="0"/>
          <w:marTop w:val="0"/>
          <w:marBottom w:val="0"/>
          <w:divBdr>
            <w:top w:val="none" w:sz="0" w:space="0" w:color="auto"/>
            <w:left w:val="none" w:sz="0" w:space="0" w:color="auto"/>
            <w:bottom w:val="none" w:sz="0" w:space="0" w:color="auto"/>
            <w:right w:val="none" w:sz="0" w:space="0" w:color="auto"/>
          </w:divBdr>
          <w:divsChild>
            <w:div w:id="1027020956">
              <w:marLeft w:val="0"/>
              <w:marRight w:val="0"/>
              <w:marTop w:val="0"/>
              <w:marBottom w:val="0"/>
              <w:divBdr>
                <w:top w:val="none" w:sz="0" w:space="0" w:color="auto"/>
                <w:left w:val="none" w:sz="0" w:space="0" w:color="auto"/>
                <w:bottom w:val="none" w:sz="0" w:space="0" w:color="auto"/>
                <w:right w:val="none" w:sz="0" w:space="0" w:color="auto"/>
              </w:divBdr>
            </w:div>
            <w:div w:id="1027021002">
              <w:marLeft w:val="0"/>
              <w:marRight w:val="0"/>
              <w:marTop w:val="0"/>
              <w:marBottom w:val="0"/>
              <w:divBdr>
                <w:top w:val="none" w:sz="0" w:space="0" w:color="auto"/>
                <w:left w:val="none" w:sz="0" w:space="0" w:color="auto"/>
                <w:bottom w:val="none" w:sz="0" w:space="0" w:color="auto"/>
                <w:right w:val="none" w:sz="0" w:space="0" w:color="auto"/>
              </w:divBdr>
            </w:div>
            <w:div w:id="1027021132">
              <w:marLeft w:val="0"/>
              <w:marRight w:val="0"/>
              <w:marTop w:val="0"/>
              <w:marBottom w:val="0"/>
              <w:divBdr>
                <w:top w:val="none" w:sz="0" w:space="0" w:color="auto"/>
                <w:left w:val="none" w:sz="0" w:space="0" w:color="auto"/>
                <w:bottom w:val="none" w:sz="0" w:space="0" w:color="auto"/>
                <w:right w:val="none" w:sz="0" w:space="0" w:color="auto"/>
              </w:divBdr>
            </w:div>
            <w:div w:id="1027021659">
              <w:marLeft w:val="0"/>
              <w:marRight w:val="0"/>
              <w:marTop w:val="0"/>
              <w:marBottom w:val="0"/>
              <w:divBdr>
                <w:top w:val="none" w:sz="0" w:space="0" w:color="auto"/>
                <w:left w:val="none" w:sz="0" w:space="0" w:color="auto"/>
                <w:bottom w:val="none" w:sz="0" w:space="0" w:color="auto"/>
                <w:right w:val="none" w:sz="0" w:space="0" w:color="auto"/>
              </w:divBdr>
            </w:div>
            <w:div w:id="1027021733">
              <w:marLeft w:val="0"/>
              <w:marRight w:val="0"/>
              <w:marTop w:val="0"/>
              <w:marBottom w:val="0"/>
              <w:divBdr>
                <w:top w:val="none" w:sz="0" w:space="0" w:color="auto"/>
                <w:left w:val="none" w:sz="0" w:space="0" w:color="auto"/>
                <w:bottom w:val="none" w:sz="0" w:space="0" w:color="auto"/>
                <w:right w:val="none" w:sz="0" w:space="0" w:color="auto"/>
              </w:divBdr>
            </w:div>
            <w:div w:id="1027022289">
              <w:marLeft w:val="0"/>
              <w:marRight w:val="0"/>
              <w:marTop w:val="0"/>
              <w:marBottom w:val="0"/>
              <w:divBdr>
                <w:top w:val="none" w:sz="0" w:space="0" w:color="auto"/>
                <w:left w:val="none" w:sz="0" w:space="0" w:color="auto"/>
                <w:bottom w:val="none" w:sz="0" w:space="0" w:color="auto"/>
                <w:right w:val="none" w:sz="0" w:space="0" w:color="auto"/>
              </w:divBdr>
            </w:div>
            <w:div w:id="1027022547">
              <w:marLeft w:val="0"/>
              <w:marRight w:val="0"/>
              <w:marTop w:val="0"/>
              <w:marBottom w:val="0"/>
              <w:divBdr>
                <w:top w:val="none" w:sz="0" w:space="0" w:color="auto"/>
                <w:left w:val="none" w:sz="0" w:space="0" w:color="auto"/>
                <w:bottom w:val="none" w:sz="0" w:space="0" w:color="auto"/>
                <w:right w:val="none" w:sz="0" w:space="0" w:color="auto"/>
              </w:divBdr>
            </w:div>
            <w:div w:id="1027022753">
              <w:marLeft w:val="0"/>
              <w:marRight w:val="0"/>
              <w:marTop w:val="0"/>
              <w:marBottom w:val="0"/>
              <w:divBdr>
                <w:top w:val="none" w:sz="0" w:space="0" w:color="auto"/>
                <w:left w:val="none" w:sz="0" w:space="0" w:color="auto"/>
                <w:bottom w:val="none" w:sz="0" w:space="0" w:color="auto"/>
                <w:right w:val="none" w:sz="0" w:space="0" w:color="auto"/>
              </w:divBdr>
            </w:div>
            <w:div w:id="1027023536">
              <w:marLeft w:val="0"/>
              <w:marRight w:val="0"/>
              <w:marTop w:val="0"/>
              <w:marBottom w:val="0"/>
              <w:divBdr>
                <w:top w:val="none" w:sz="0" w:space="0" w:color="auto"/>
                <w:left w:val="none" w:sz="0" w:space="0" w:color="auto"/>
                <w:bottom w:val="none" w:sz="0" w:space="0" w:color="auto"/>
                <w:right w:val="none" w:sz="0" w:space="0" w:color="auto"/>
              </w:divBdr>
            </w:div>
            <w:div w:id="10270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504">
      <w:marLeft w:val="0"/>
      <w:marRight w:val="0"/>
      <w:marTop w:val="0"/>
      <w:marBottom w:val="0"/>
      <w:divBdr>
        <w:top w:val="none" w:sz="0" w:space="0" w:color="auto"/>
        <w:left w:val="none" w:sz="0" w:space="0" w:color="auto"/>
        <w:bottom w:val="none" w:sz="0" w:space="0" w:color="auto"/>
        <w:right w:val="none" w:sz="0" w:space="0" w:color="auto"/>
      </w:divBdr>
    </w:div>
    <w:div w:id="1027022506">
      <w:marLeft w:val="0"/>
      <w:marRight w:val="0"/>
      <w:marTop w:val="0"/>
      <w:marBottom w:val="0"/>
      <w:divBdr>
        <w:top w:val="none" w:sz="0" w:space="0" w:color="auto"/>
        <w:left w:val="none" w:sz="0" w:space="0" w:color="auto"/>
        <w:bottom w:val="none" w:sz="0" w:space="0" w:color="auto"/>
        <w:right w:val="none" w:sz="0" w:space="0" w:color="auto"/>
      </w:divBdr>
    </w:div>
    <w:div w:id="1027022508">
      <w:marLeft w:val="0"/>
      <w:marRight w:val="0"/>
      <w:marTop w:val="0"/>
      <w:marBottom w:val="0"/>
      <w:divBdr>
        <w:top w:val="none" w:sz="0" w:space="0" w:color="auto"/>
        <w:left w:val="none" w:sz="0" w:space="0" w:color="auto"/>
        <w:bottom w:val="none" w:sz="0" w:space="0" w:color="auto"/>
        <w:right w:val="none" w:sz="0" w:space="0" w:color="auto"/>
      </w:divBdr>
    </w:div>
    <w:div w:id="1027022509">
      <w:marLeft w:val="0"/>
      <w:marRight w:val="0"/>
      <w:marTop w:val="0"/>
      <w:marBottom w:val="0"/>
      <w:divBdr>
        <w:top w:val="none" w:sz="0" w:space="0" w:color="auto"/>
        <w:left w:val="none" w:sz="0" w:space="0" w:color="auto"/>
        <w:bottom w:val="none" w:sz="0" w:space="0" w:color="auto"/>
        <w:right w:val="none" w:sz="0" w:space="0" w:color="auto"/>
      </w:divBdr>
    </w:div>
    <w:div w:id="1027022511">
      <w:marLeft w:val="0"/>
      <w:marRight w:val="0"/>
      <w:marTop w:val="0"/>
      <w:marBottom w:val="0"/>
      <w:divBdr>
        <w:top w:val="none" w:sz="0" w:space="0" w:color="auto"/>
        <w:left w:val="none" w:sz="0" w:space="0" w:color="auto"/>
        <w:bottom w:val="none" w:sz="0" w:space="0" w:color="auto"/>
        <w:right w:val="none" w:sz="0" w:space="0" w:color="auto"/>
      </w:divBdr>
    </w:div>
    <w:div w:id="1027022513">
      <w:marLeft w:val="0"/>
      <w:marRight w:val="0"/>
      <w:marTop w:val="0"/>
      <w:marBottom w:val="0"/>
      <w:divBdr>
        <w:top w:val="none" w:sz="0" w:space="0" w:color="auto"/>
        <w:left w:val="none" w:sz="0" w:space="0" w:color="auto"/>
        <w:bottom w:val="none" w:sz="0" w:space="0" w:color="auto"/>
        <w:right w:val="none" w:sz="0" w:space="0" w:color="auto"/>
      </w:divBdr>
    </w:div>
    <w:div w:id="1027022516">
      <w:marLeft w:val="0"/>
      <w:marRight w:val="0"/>
      <w:marTop w:val="0"/>
      <w:marBottom w:val="0"/>
      <w:divBdr>
        <w:top w:val="none" w:sz="0" w:space="0" w:color="auto"/>
        <w:left w:val="none" w:sz="0" w:space="0" w:color="auto"/>
        <w:bottom w:val="none" w:sz="0" w:space="0" w:color="auto"/>
        <w:right w:val="none" w:sz="0" w:space="0" w:color="auto"/>
      </w:divBdr>
    </w:div>
    <w:div w:id="1027022517">
      <w:marLeft w:val="0"/>
      <w:marRight w:val="0"/>
      <w:marTop w:val="0"/>
      <w:marBottom w:val="0"/>
      <w:divBdr>
        <w:top w:val="none" w:sz="0" w:space="0" w:color="auto"/>
        <w:left w:val="none" w:sz="0" w:space="0" w:color="auto"/>
        <w:bottom w:val="none" w:sz="0" w:space="0" w:color="auto"/>
        <w:right w:val="none" w:sz="0" w:space="0" w:color="auto"/>
      </w:divBdr>
    </w:div>
    <w:div w:id="1027022521">
      <w:marLeft w:val="0"/>
      <w:marRight w:val="0"/>
      <w:marTop w:val="0"/>
      <w:marBottom w:val="0"/>
      <w:divBdr>
        <w:top w:val="none" w:sz="0" w:space="0" w:color="auto"/>
        <w:left w:val="none" w:sz="0" w:space="0" w:color="auto"/>
        <w:bottom w:val="none" w:sz="0" w:space="0" w:color="auto"/>
        <w:right w:val="none" w:sz="0" w:space="0" w:color="auto"/>
      </w:divBdr>
      <w:divsChild>
        <w:div w:id="1027021972">
          <w:marLeft w:val="0"/>
          <w:marRight w:val="0"/>
          <w:marTop w:val="0"/>
          <w:marBottom w:val="0"/>
          <w:divBdr>
            <w:top w:val="none" w:sz="0" w:space="0" w:color="auto"/>
            <w:left w:val="none" w:sz="0" w:space="0" w:color="auto"/>
            <w:bottom w:val="none" w:sz="0" w:space="0" w:color="auto"/>
            <w:right w:val="none" w:sz="0" w:space="0" w:color="auto"/>
          </w:divBdr>
        </w:div>
        <w:div w:id="1027023090">
          <w:marLeft w:val="0"/>
          <w:marRight w:val="0"/>
          <w:marTop w:val="0"/>
          <w:marBottom w:val="0"/>
          <w:divBdr>
            <w:top w:val="none" w:sz="0" w:space="0" w:color="auto"/>
            <w:left w:val="none" w:sz="0" w:space="0" w:color="auto"/>
            <w:bottom w:val="none" w:sz="0" w:space="0" w:color="auto"/>
            <w:right w:val="none" w:sz="0" w:space="0" w:color="auto"/>
          </w:divBdr>
        </w:div>
      </w:divsChild>
    </w:div>
    <w:div w:id="1027022523">
      <w:marLeft w:val="0"/>
      <w:marRight w:val="0"/>
      <w:marTop w:val="0"/>
      <w:marBottom w:val="0"/>
      <w:divBdr>
        <w:top w:val="none" w:sz="0" w:space="0" w:color="auto"/>
        <w:left w:val="none" w:sz="0" w:space="0" w:color="auto"/>
        <w:bottom w:val="none" w:sz="0" w:space="0" w:color="auto"/>
        <w:right w:val="none" w:sz="0" w:space="0" w:color="auto"/>
      </w:divBdr>
    </w:div>
    <w:div w:id="1027022524">
      <w:marLeft w:val="0"/>
      <w:marRight w:val="0"/>
      <w:marTop w:val="0"/>
      <w:marBottom w:val="0"/>
      <w:divBdr>
        <w:top w:val="none" w:sz="0" w:space="0" w:color="auto"/>
        <w:left w:val="none" w:sz="0" w:space="0" w:color="auto"/>
        <w:bottom w:val="none" w:sz="0" w:space="0" w:color="auto"/>
        <w:right w:val="none" w:sz="0" w:space="0" w:color="auto"/>
      </w:divBdr>
    </w:div>
    <w:div w:id="1027022528">
      <w:marLeft w:val="0"/>
      <w:marRight w:val="0"/>
      <w:marTop w:val="0"/>
      <w:marBottom w:val="0"/>
      <w:divBdr>
        <w:top w:val="none" w:sz="0" w:space="0" w:color="auto"/>
        <w:left w:val="none" w:sz="0" w:space="0" w:color="auto"/>
        <w:bottom w:val="none" w:sz="0" w:space="0" w:color="auto"/>
        <w:right w:val="none" w:sz="0" w:space="0" w:color="auto"/>
      </w:divBdr>
    </w:div>
    <w:div w:id="1027022532">
      <w:marLeft w:val="0"/>
      <w:marRight w:val="0"/>
      <w:marTop w:val="0"/>
      <w:marBottom w:val="0"/>
      <w:divBdr>
        <w:top w:val="none" w:sz="0" w:space="0" w:color="auto"/>
        <w:left w:val="none" w:sz="0" w:space="0" w:color="auto"/>
        <w:bottom w:val="none" w:sz="0" w:space="0" w:color="auto"/>
        <w:right w:val="none" w:sz="0" w:space="0" w:color="auto"/>
      </w:divBdr>
    </w:div>
    <w:div w:id="1027022533">
      <w:marLeft w:val="0"/>
      <w:marRight w:val="0"/>
      <w:marTop w:val="0"/>
      <w:marBottom w:val="0"/>
      <w:divBdr>
        <w:top w:val="none" w:sz="0" w:space="0" w:color="auto"/>
        <w:left w:val="none" w:sz="0" w:space="0" w:color="auto"/>
        <w:bottom w:val="none" w:sz="0" w:space="0" w:color="auto"/>
        <w:right w:val="none" w:sz="0" w:space="0" w:color="auto"/>
      </w:divBdr>
    </w:div>
    <w:div w:id="1027022534">
      <w:marLeft w:val="0"/>
      <w:marRight w:val="0"/>
      <w:marTop w:val="0"/>
      <w:marBottom w:val="0"/>
      <w:divBdr>
        <w:top w:val="none" w:sz="0" w:space="0" w:color="auto"/>
        <w:left w:val="none" w:sz="0" w:space="0" w:color="auto"/>
        <w:bottom w:val="none" w:sz="0" w:space="0" w:color="auto"/>
        <w:right w:val="none" w:sz="0" w:space="0" w:color="auto"/>
      </w:divBdr>
      <w:divsChild>
        <w:div w:id="1027021100">
          <w:marLeft w:val="0"/>
          <w:marRight w:val="0"/>
          <w:marTop w:val="0"/>
          <w:marBottom w:val="0"/>
          <w:divBdr>
            <w:top w:val="none" w:sz="0" w:space="0" w:color="auto"/>
            <w:left w:val="none" w:sz="0" w:space="0" w:color="auto"/>
            <w:bottom w:val="none" w:sz="0" w:space="0" w:color="auto"/>
            <w:right w:val="none" w:sz="0" w:space="0" w:color="auto"/>
          </w:divBdr>
          <w:divsChild>
            <w:div w:id="102702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535">
      <w:marLeft w:val="0"/>
      <w:marRight w:val="0"/>
      <w:marTop w:val="0"/>
      <w:marBottom w:val="0"/>
      <w:divBdr>
        <w:top w:val="none" w:sz="0" w:space="0" w:color="auto"/>
        <w:left w:val="none" w:sz="0" w:space="0" w:color="auto"/>
        <w:bottom w:val="none" w:sz="0" w:space="0" w:color="auto"/>
        <w:right w:val="none" w:sz="0" w:space="0" w:color="auto"/>
      </w:divBdr>
    </w:div>
    <w:div w:id="1027022538">
      <w:marLeft w:val="0"/>
      <w:marRight w:val="0"/>
      <w:marTop w:val="0"/>
      <w:marBottom w:val="0"/>
      <w:divBdr>
        <w:top w:val="none" w:sz="0" w:space="0" w:color="auto"/>
        <w:left w:val="none" w:sz="0" w:space="0" w:color="auto"/>
        <w:bottom w:val="none" w:sz="0" w:space="0" w:color="auto"/>
        <w:right w:val="none" w:sz="0" w:space="0" w:color="auto"/>
      </w:divBdr>
    </w:div>
    <w:div w:id="1027022539">
      <w:marLeft w:val="0"/>
      <w:marRight w:val="0"/>
      <w:marTop w:val="0"/>
      <w:marBottom w:val="0"/>
      <w:divBdr>
        <w:top w:val="none" w:sz="0" w:space="0" w:color="auto"/>
        <w:left w:val="none" w:sz="0" w:space="0" w:color="auto"/>
        <w:bottom w:val="none" w:sz="0" w:space="0" w:color="auto"/>
        <w:right w:val="none" w:sz="0" w:space="0" w:color="auto"/>
      </w:divBdr>
    </w:div>
    <w:div w:id="1027022540">
      <w:marLeft w:val="0"/>
      <w:marRight w:val="0"/>
      <w:marTop w:val="0"/>
      <w:marBottom w:val="0"/>
      <w:divBdr>
        <w:top w:val="none" w:sz="0" w:space="0" w:color="auto"/>
        <w:left w:val="none" w:sz="0" w:space="0" w:color="auto"/>
        <w:bottom w:val="none" w:sz="0" w:space="0" w:color="auto"/>
        <w:right w:val="none" w:sz="0" w:space="0" w:color="auto"/>
      </w:divBdr>
    </w:div>
    <w:div w:id="1027022541">
      <w:marLeft w:val="0"/>
      <w:marRight w:val="0"/>
      <w:marTop w:val="0"/>
      <w:marBottom w:val="0"/>
      <w:divBdr>
        <w:top w:val="none" w:sz="0" w:space="0" w:color="auto"/>
        <w:left w:val="none" w:sz="0" w:space="0" w:color="auto"/>
        <w:bottom w:val="none" w:sz="0" w:space="0" w:color="auto"/>
        <w:right w:val="none" w:sz="0" w:space="0" w:color="auto"/>
      </w:divBdr>
    </w:div>
    <w:div w:id="1027022543">
      <w:marLeft w:val="0"/>
      <w:marRight w:val="0"/>
      <w:marTop w:val="0"/>
      <w:marBottom w:val="0"/>
      <w:divBdr>
        <w:top w:val="none" w:sz="0" w:space="0" w:color="auto"/>
        <w:left w:val="none" w:sz="0" w:space="0" w:color="auto"/>
        <w:bottom w:val="none" w:sz="0" w:space="0" w:color="auto"/>
        <w:right w:val="none" w:sz="0" w:space="0" w:color="auto"/>
      </w:divBdr>
    </w:div>
    <w:div w:id="1027022544">
      <w:marLeft w:val="0"/>
      <w:marRight w:val="0"/>
      <w:marTop w:val="0"/>
      <w:marBottom w:val="0"/>
      <w:divBdr>
        <w:top w:val="none" w:sz="0" w:space="0" w:color="auto"/>
        <w:left w:val="none" w:sz="0" w:space="0" w:color="auto"/>
        <w:bottom w:val="none" w:sz="0" w:space="0" w:color="auto"/>
        <w:right w:val="none" w:sz="0" w:space="0" w:color="auto"/>
      </w:divBdr>
    </w:div>
    <w:div w:id="1027022546">
      <w:marLeft w:val="0"/>
      <w:marRight w:val="0"/>
      <w:marTop w:val="0"/>
      <w:marBottom w:val="0"/>
      <w:divBdr>
        <w:top w:val="none" w:sz="0" w:space="0" w:color="auto"/>
        <w:left w:val="none" w:sz="0" w:space="0" w:color="auto"/>
        <w:bottom w:val="none" w:sz="0" w:space="0" w:color="auto"/>
        <w:right w:val="none" w:sz="0" w:space="0" w:color="auto"/>
      </w:divBdr>
      <w:divsChild>
        <w:div w:id="1027022910">
          <w:marLeft w:val="0"/>
          <w:marRight w:val="0"/>
          <w:marTop w:val="0"/>
          <w:marBottom w:val="0"/>
          <w:divBdr>
            <w:top w:val="none" w:sz="0" w:space="0" w:color="auto"/>
            <w:left w:val="none" w:sz="0" w:space="0" w:color="auto"/>
            <w:bottom w:val="none" w:sz="0" w:space="0" w:color="auto"/>
            <w:right w:val="none" w:sz="0" w:space="0" w:color="auto"/>
          </w:divBdr>
          <w:divsChild>
            <w:div w:id="1027021037">
              <w:marLeft w:val="0"/>
              <w:marRight w:val="0"/>
              <w:marTop w:val="0"/>
              <w:marBottom w:val="0"/>
              <w:divBdr>
                <w:top w:val="none" w:sz="0" w:space="0" w:color="auto"/>
                <w:left w:val="none" w:sz="0" w:space="0" w:color="auto"/>
                <w:bottom w:val="none" w:sz="0" w:space="0" w:color="auto"/>
                <w:right w:val="none" w:sz="0" w:space="0" w:color="auto"/>
              </w:divBdr>
            </w:div>
          </w:divsChild>
        </w:div>
        <w:div w:id="1027023291">
          <w:marLeft w:val="0"/>
          <w:marRight w:val="0"/>
          <w:marTop w:val="0"/>
          <w:marBottom w:val="0"/>
          <w:divBdr>
            <w:top w:val="none" w:sz="0" w:space="0" w:color="auto"/>
            <w:left w:val="none" w:sz="0" w:space="0" w:color="auto"/>
            <w:bottom w:val="none" w:sz="0" w:space="0" w:color="auto"/>
            <w:right w:val="none" w:sz="0" w:space="0" w:color="auto"/>
          </w:divBdr>
          <w:divsChild>
            <w:div w:id="1027023683">
              <w:marLeft w:val="0"/>
              <w:marRight w:val="0"/>
              <w:marTop w:val="0"/>
              <w:marBottom w:val="0"/>
              <w:divBdr>
                <w:top w:val="none" w:sz="0" w:space="0" w:color="auto"/>
                <w:left w:val="none" w:sz="0" w:space="0" w:color="auto"/>
                <w:bottom w:val="none" w:sz="0" w:space="0" w:color="auto"/>
                <w:right w:val="none" w:sz="0" w:space="0" w:color="auto"/>
              </w:divBdr>
              <w:divsChild>
                <w:div w:id="1027022746">
                  <w:marLeft w:val="0"/>
                  <w:marRight w:val="0"/>
                  <w:marTop w:val="0"/>
                  <w:marBottom w:val="0"/>
                  <w:divBdr>
                    <w:top w:val="none" w:sz="0" w:space="0" w:color="auto"/>
                    <w:left w:val="none" w:sz="0" w:space="0" w:color="auto"/>
                    <w:bottom w:val="none" w:sz="0" w:space="0" w:color="auto"/>
                    <w:right w:val="none" w:sz="0" w:space="0" w:color="auto"/>
                  </w:divBdr>
                  <w:divsChild>
                    <w:div w:id="1027023019">
                      <w:marLeft w:val="0"/>
                      <w:marRight w:val="0"/>
                      <w:marTop w:val="0"/>
                      <w:marBottom w:val="0"/>
                      <w:divBdr>
                        <w:top w:val="none" w:sz="0" w:space="0" w:color="auto"/>
                        <w:left w:val="none" w:sz="0" w:space="0" w:color="auto"/>
                        <w:bottom w:val="none" w:sz="0" w:space="0" w:color="auto"/>
                        <w:right w:val="none" w:sz="0" w:space="0" w:color="auto"/>
                      </w:divBdr>
                      <w:divsChild>
                        <w:div w:id="1027023380">
                          <w:marLeft w:val="0"/>
                          <w:marRight w:val="0"/>
                          <w:marTop w:val="0"/>
                          <w:marBottom w:val="0"/>
                          <w:divBdr>
                            <w:top w:val="none" w:sz="0" w:space="0" w:color="auto"/>
                            <w:left w:val="none" w:sz="0" w:space="0" w:color="auto"/>
                            <w:bottom w:val="none" w:sz="0" w:space="0" w:color="auto"/>
                            <w:right w:val="none" w:sz="0" w:space="0" w:color="auto"/>
                          </w:divBdr>
                          <w:divsChild>
                            <w:div w:id="1027021304">
                              <w:marLeft w:val="0"/>
                              <w:marRight w:val="0"/>
                              <w:marTop w:val="0"/>
                              <w:marBottom w:val="0"/>
                              <w:divBdr>
                                <w:top w:val="none" w:sz="0" w:space="0" w:color="auto"/>
                                <w:left w:val="none" w:sz="0" w:space="0" w:color="auto"/>
                                <w:bottom w:val="none" w:sz="0" w:space="0" w:color="auto"/>
                                <w:right w:val="none" w:sz="0" w:space="0" w:color="auto"/>
                              </w:divBdr>
                              <w:divsChild>
                                <w:div w:id="1027022236">
                                  <w:marLeft w:val="0"/>
                                  <w:marRight w:val="0"/>
                                  <w:marTop w:val="0"/>
                                  <w:marBottom w:val="0"/>
                                  <w:divBdr>
                                    <w:top w:val="none" w:sz="0" w:space="0" w:color="auto"/>
                                    <w:left w:val="none" w:sz="0" w:space="0" w:color="auto"/>
                                    <w:bottom w:val="none" w:sz="0" w:space="0" w:color="auto"/>
                                    <w:right w:val="none" w:sz="0" w:space="0" w:color="auto"/>
                                  </w:divBdr>
                                  <w:divsChild>
                                    <w:div w:id="1027023530">
                                      <w:marLeft w:val="0"/>
                                      <w:marRight w:val="0"/>
                                      <w:marTop w:val="0"/>
                                      <w:marBottom w:val="0"/>
                                      <w:divBdr>
                                        <w:top w:val="none" w:sz="0" w:space="0" w:color="auto"/>
                                        <w:left w:val="none" w:sz="0" w:space="0" w:color="auto"/>
                                        <w:bottom w:val="none" w:sz="0" w:space="0" w:color="auto"/>
                                        <w:right w:val="none" w:sz="0" w:space="0" w:color="auto"/>
                                      </w:divBdr>
                                      <w:divsChild>
                                        <w:div w:id="1027023547">
                                          <w:marLeft w:val="0"/>
                                          <w:marRight w:val="0"/>
                                          <w:marTop w:val="0"/>
                                          <w:marBottom w:val="0"/>
                                          <w:divBdr>
                                            <w:top w:val="none" w:sz="0" w:space="0" w:color="auto"/>
                                            <w:left w:val="none" w:sz="0" w:space="0" w:color="auto"/>
                                            <w:bottom w:val="none" w:sz="0" w:space="0" w:color="auto"/>
                                            <w:right w:val="none" w:sz="0" w:space="0" w:color="auto"/>
                                          </w:divBdr>
                                          <w:divsChild>
                                            <w:div w:id="1027021710">
                                              <w:marLeft w:val="0"/>
                                              <w:marRight w:val="0"/>
                                              <w:marTop w:val="0"/>
                                              <w:marBottom w:val="0"/>
                                              <w:divBdr>
                                                <w:top w:val="none" w:sz="0" w:space="0" w:color="auto"/>
                                                <w:left w:val="none" w:sz="0" w:space="0" w:color="auto"/>
                                                <w:bottom w:val="none" w:sz="0" w:space="0" w:color="auto"/>
                                                <w:right w:val="none" w:sz="0" w:space="0" w:color="auto"/>
                                              </w:divBdr>
                                              <w:divsChild>
                                                <w:div w:id="1027022925">
                                                  <w:marLeft w:val="0"/>
                                                  <w:marRight w:val="0"/>
                                                  <w:marTop w:val="0"/>
                                                  <w:marBottom w:val="0"/>
                                                  <w:divBdr>
                                                    <w:top w:val="none" w:sz="0" w:space="0" w:color="auto"/>
                                                    <w:left w:val="none" w:sz="0" w:space="0" w:color="auto"/>
                                                    <w:bottom w:val="none" w:sz="0" w:space="0" w:color="auto"/>
                                                    <w:right w:val="none" w:sz="0" w:space="0" w:color="auto"/>
                                                  </w:divBdr>
                                                  <w:divsChild>
                                                    <w:div w:id="10270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2548">
      <w:marLeft w:val="0"/>
      <w:marRight w:val="0"/>
      <w:marTop w:val="0"/>
      <w:marBottom w:val="0"/>
      <w:divBdr>
        <w:top w:val="none" w:sz="0" w:space="0" w:color="auto"/>
        <w:left w:val="none" w:sz="0" w:space="0" w:color="auto"/>
        <w:bottom w:val="none" w:sz="0" w:space="0" w:color="auto"/>
        <w:right w:val="none" w:sz="0" w:space="0" w:color="auto"/>
      </w:divBdr>
    </w:div>
    <w:div w:id="1027022550">
      <w:marLeft w:val="0"/>
      <w:marRight w:val="0"/>
      <w:marTop w:val="0"/>
      <w:marBottom w:val="0"/>
      <w:divBdr>
        <w:top w:val="none" w:sz="0" w:space="0" w:color="auto"/>
        <w:left w:val="none" w:sz="0" w:space="0" w:color="auto"/>
        <w:bottom w:val="none" w:sz="0" w:space="0" w:color="auto"/>
        <w:right w:val="none" w:sz="0" w:space="0" w:color="auto"/>
      </w:divBdr>
    </w:div>
    <w:div w:id="1027022551">
      <w:marLeft w:val="0"/>
      <w:marRight w:val="0"/>
      <w:marTop w:val="0"/>
      <w:marBottom w:val="0"/>
      <w:divBdr>
        <w:top w:val="none" w:sz="0" w:space="0" w:color="auto"/>
        <w:left w:val="none" w:sz="0" w:space="0" w:color="auto"/>
        <w:bottom w:val="none" w:sz="0" w:space="0" w:color="auto"/>
        <w:right w:val="none" w:sz="0" w:space="0" w:color="auto"/>
      </w:divBdr>
    </w:div>
    <w:div w:id="1027022554">
      <w:marLeft w:val="0"/>
      <w:marRight w:val="0"/>
      <w:marTop w:val="0"/>
      <w:marBottom w:val="0"/>
      <w:divBdr>
        <w:top w:val="none" w:sz="0" w:space="0" w:color="auto"/>
        <w:left w:val="none" w:sz="0" w:space="0" w:color="auto"/>
        <w:bottom w:val="none" w:sz="0" w:space="0" w:color="auto"/>
        <w:right w:val="none" w:sz="0" w:space="0" w:color="auto"/>
      </w:divBdr>
    </w:div>
    <w:div w:id="1027022559">
      <w:marLeft w:val="0"/>
      <w:marRight w:val="0"/>
      <w:marTop w:val="0"/>
      <w:marBottom w:val="0"/>
      <w:divBdr>
        <w:top w:val="none" w:sz="0" w:space="0" w:color="auto"/>
        <w:left w:val="none" w:sz="0" w:space="0" w:color="auto"/>
        <w:bottom w:val="none" w:sz="0" w:space="0" w:color="auto"/>
        <w:right w:val="none" w:sz="0" w:space="0" w:color="auto"/>
      </w:divBdr>
    </w:div>
    <w:div w:id="1027022561">
      <w:marLeft w:val="0"/>
      <w:marRight w:val="0"/>
      <w:marTop w:val="0"/>
      <w:marBottom w:val="0"/>
      <w:divBdr>
        <w:top w:val="none" w:sz="0" w:space="0" w:color="auto"/>
        <w:left w:val="none" w:sz="0" w:space="0" w:color="auto"/>
        <w:bottom w:val="none" w:sz="0" w:space="0" w:color="auto"/>
        <w:right w:val="none" w:sz="0" w:space="0" w:color="auto"/>
      </w:divBdr>
    </w:div>
    <w:div w:id="1027022562">
      <w:marLeft w:val="0"/>
      <w:marRight w:val="0"/>
      <w:marTop w:val="0"/>
      <w:marBottom w:val="0"/>
      <w:divBdr>
        <w:top w:val="none" w:sz="0" w:space="0" w:color="auto"/>
        <w:left w:val="none" w:sz="0" w:space="0" w:color="auto"/>
        <w:bottom w:val="none" w:sz="0" w:space="0" w:color="auto"/>
        <w:right w:val="none" w:sz="0" w:space="0" w:color="auto"/>
      </w:divBdr>
    </w:div>
    <w:div w:id="1027022563">
      <w:marLeft w:val="0"/>
      <w:marRight w:val="0"/>
      <w:marTop w:val="0"/>
      <w:marBottom w:val="0"/>
      <w:divBdr>
        <w:top w:val="none" w:sz="0" w:space="0" w:color="auto"/>
        <w:left w:val="none" w:sz="0" w:space="0" w:color="auto"/>
        <w:bottom w:val="none" w:sz="0" w:space="0" w:color="auto"/>
        <w:right w:val="none" w:sz="0" w:space="0" w:color="auto"/>
      </w:divBdr>
    </w:div>
    <w:div w:id="1027022564">
      <w:marLeft w:val="0"/>
      <w:marRight w:val="0"/>
      <w:marTop w:val="0"/>
      <w:marBottom w:val="0"/>
      <w:divBdr>
        <w:top w:val="none" w:sz="0" w:space="0" w:color="auto"/>
        <w:left w:val="none" w:sz="0" w:space="0" w:color="auto"/>
        <w:bottom w:val="none" w:sz="0" w:space="0" w:color="auto"/>
        <w:right w:val="none" w:sz="0" w:space="0" w:color="auto"/>
      </w:divBdr>
    </w:div>
    <w:div w:id="1027022565">
      <w:marLeft w:val="0"/>
      <w:marRight w:val="0"/>
      <w:marTop w:val="0"/>
      <w:marBottom w:val="0"/>
      <w:divBdr>
        <w:top w:val="none" w:sz="0" w:space="0" w:color="auto"/>
        <w:left w:val="none" w:sz="0" w:space="0" w:color="auto"/>
        <w:bottom w:val="none" w:sz="0" w:space="0" w:color="auto"/>
        <w:right w:val="none" w:sz="0" w:space="0" w:color="auto"/>
      </w:divBdr>
    </w:div>
    <w:div w:id="1027022567">
      <w:marLeft w:val="0"/>
      <w:marRight w:val="0"/>
      <w:marTop w:val="0"/>
      <w:marBottom w:val="0"/>
      <w:divBdr>
        <w:top w:val="none" w:sz="0" w:space="0" w:color="auto"/>
        <w:left w:val="none" w:sz="0" w:space="0" w:color="auto"/>
        <w:bottom w:val="none" w:sz="0" w:space="0" w:color="auto"/>
        <w:right w:val="none" w:sz="0" w:space="0" w:color="auto"/>
      </w:divBdr>
    </w:div>
    <w:div w:id="1027022568">
      <w:marLeft w:val="0"/>
      <w:marRight w:val="0"/>
      <w:marTop w:val="0"/>
      <w:marBottom w:val="0"/>
      <w:divBdr>
        <w:top w:val="none" w:sz="0" w:space="0" w:color="auto"/>
        <w:left w:val="none" w:sz="0" w:space="0" w:color="auto"/>
        <w:bottom w:val="none" w:sz="0" w:space="0" w:color="auto"/>
        <w:right w:val="none" w:sz="0" w:space="0" w:color="auto"/>
      </w:divBdr>
    </w:div>
    <w:div w:id="1027022569">
      <w:marLeft w:val="0"/>
      <w:marRight w:val="0"/>
      <w:marTop w:val="0"/>
      <w:marBottom w:val="0"/>
      <w:divBdr>
        <w:top w:val="none" w:sz="0" w:space="0" w:color="auto"/>
        <w:left w:val="none" w:sz="0" w:space="0" w:color="auto"/>
        <w:bottom w:val="none" w:sz="0" w:space="0" w:color="auto"/>
        <w:right w:val="none" w:sz="0" w:space="0" w:color="auto"/>
      </w:divBdr>
    </w:div>
    <w:div w:id="1027022575">
      <w:marLeft w:val="0"/>
      <w:marRight w:val="0"/>
      <w:marTop w:val="0"/>
      <w:marBottom w:val="0"/>
      <w:divBdr>
        <w:top w:val="none" w:sz="0" w:space="0" w:color="auto"/>
        <w:left w:val="none" w:sz="0" w:space="0" w:color="auto"/>
        <w:bottom w:val="none" w:sz="0" w:space="0" w:color="auto"/>
        <w:right w:val="none" w:sz="0" w:space="0" w:color="auto"/>
      </w:divBdr>
    </w:div>
    <w:div w:id="1027022578">
      <w:marLeft w:val="0"/>
      <w:marRight w:val="0"/>
      <w:marTop w:val="0"/>
      <w:marBottom w:val="0"/>
      <w:divBdr>
        <w:top w:val="none" w:sz="0" w:space="0" w:color="auto"/>
        <w:left w:val="none" w:sz="0" w:space="0" w:color="auto"/>
        <w:bottom w:val="none" w:sz="0" w:space="0" w:color="auto"/>
        <w:right w:val="none" w:sz="0" w:space="0" w:color="auto"/>
      </w:divBdr>
      <w:divsChild>
        <w:div w:id="1027021976">
          <w:marLeft w:val="0"/>
          <w:marRight w:val="0"/>
          <w:marTop w:val="0"/>
          <w:marBottom w:val="0"/>
          <w:divBdr>
            <w:top w:val="none" w:sz="0" w:space="0" w:color="auto"/>
            <w:left w:val="none" w:sz="0" w:space="0" w:color="auto"/>
            <w:bottom w:val="none" w:sz="0" w:space="0" w:color="auto"/>
            <w:right w:val="none" w:sz="0" w:space="0" w:color="auto"/>
          </w:divBdr>
        </w:div>
        <w:div w:id="1027022256">
          <w:marLeft w:val="0"/>
          <w:marRight w:val="0"/>
          <w:marTop w:val="0"/>
          <w:marBottom w:val="0"/>
          <w:divBdr>
            <w:top w:val="none" w:sz="0" w:space="0" w:color="auto"/>
            <w:left w:val="none" w:sz="0" w:space="0" w:color="auto"/>
            <w:bottom w:val="none" w:sz="0" w:space="0" w:color="auto"/>
            <w:right w:val="none" w:sz="0" w:space="0" w:color="auto"/>
          </w:divBdr>
        </w:div>
        <w:div w:id="1027022298">
          <w:marLeft w:val="0"/>
          <w:marRight w:val="0"/>
          <w:marTop w:val="0"/>
          <w:marBottom w:val="0"/>
          <w:divBdr>
            <w:top w:val="none" w:sz="0" w:space="0" w:color="auto"/>
            <w:left w:val="none" w:sz="0" w:space="0" w:color="auto"/>
            <w:bottom w:val="none" w:sz="0" w:space="0" w:color="auto"/>
            <w:right w:val="none" w:sz="0" w:space="0" w:color="auto"/>
          </w:divBdr>
        </w:div>
        <w:div w:id="1027022494">
          <w:marLeft w:val="0"/>
          <w:marRight w:val="0"/>
          <w:marTop w:val="0"/>
          <w:marBottom w:val="0"/>
          <w:divBdr>
            <w:top w:val="none" w:sz="0" w:space="0" w:color="auto"/>
            <w:left w:val="none" w:sz="0" w:space="0" w:color="auto"/>
            <w:bottom w:val="none" w:sz="0" w:space="0" w:color="auto"/>
            <w:right w:val="none" w:sz="0" w:space="0" w:color="auto"/>
          </w:divBdr>
        </w:div>
        <w:div w:id="1027022794">
          <w:marLeft w:val="0"/>
          <w:marRight w:val="0"/>
          <w:marTop w:val="0"/>
          <w:marBottom w:val="0"/>
          <w:divBdr>
            <w:top w:val="none" w:sz="0" w:space="0" w:color="auto"/>
            <w:left w:val="none" w:sz="0" w:space="0" w:color="auto"/>
            <w:bottom w:val="none" w:sz="0" w:space="0" w:color="auto"/>
            <w:right w:val="none" w:sz="0" w:space="0" w:color="auto"/>
          </w:divBdr>
          <w:divsChild>
            <w:div w:id="1027022453">
              <w:marLeft w:val="0"/>
              <w:marRight w:val="0"/>
              <w:marTop w:val="0"/>
              <w:marBottom w:val="0"/>
              <w:divBdr>
                <w:top w:val="none" w:sz="0" w:space="0" w:color="auto"/>
                <w:left w:val="none" w:sz="0" w:space="0" w:color="auto"/>
                <w:bottom w:val="none" w:sz="0" w:space="0" w:color="auto"/>
                <w:right w:val="none" w:sz="0" w:space="0" w:color="auto"/>
              </w:divBdr>
            </w:div>
            <w:div w:id="102702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579">
      <w:marLeft w:val="0"/>
      <w:marRight w:val="0"/>
      <w:marTop w:val="0"/>
      <w:marBottom w:val="0"/>
      <w:divBdr>
        <w:top w:val="none" w:sz="0" w:space="0" w:color="auto"/>
        <w:left w:val="none" w:sz="0" w:space="0" w:color="auto"/>
        <w:bottom w:val="none" w:sz="0" w:space="0" w:color="auto"/>
        <w:right w:val="none" w:sz="0" w:space="0" w:color="auto"/>
      </w:divBdr>
      <w:divsChild>
        <w:div w:id="1027021098">
          <w:marLeft w:val="0"/>
          <w:marRight w:val="0"/>
          <w:marTop w:val="0"/>
          <w:marBottom w:val="0"/>
          <w:divBdr>
            <w:top w:val="none" w:sz="0" w:space="0" w:color="auto"/>
            <w:left w:val="none" w:sz="0" w:space="0" w:color="auto"/>
            <w:bottom w:val="none" w:sz="0" w:space="0" w:color="auto"/>
            <w:right w:val="none" w:sz="0" w:space="0" w:color="auto"/>
          </w:divBdr>
          <w:divsChild>
            <w:div w:id="1027021459">
              <w:marLeft w:val="0"/>
              <w:marRight w:val="0"/>
              <w:marTop w:val="0"/>
              <w:marBottom w:val="0"/>
              <w:divBdr>
                <w:top w:val="none" w:sz="0" w:space="0" w:color="auto"/>
                <w:left w:val="none" w:sz="0" w:space="0" w:color="auto"/>
                <w:bottom w:val="none" w:sz="0" w:space="0" w:color="auto"/>
                <w:right w:val="none" w:sz="0" w:space="0" w:color="auto"/>
              </w:divBdr>
              <w:divsChild>
                <w:div w:id="1027023605">
                  <w:marLeft w:val="0"/>
                  <w:marRight w:val="0"/>
                  <w:marTop w:val="0"/>
                  <w:marBottom w:val="0"/>
                  <w:divBdr>
                    <w:top w:val="none" w:sz="0" w:space="0" w:color="auto"/>
                    <w:left w:val="none" w:sz="0" w:space="0" w:color="auto"/>
                    <w:bottom w:val="none" w:sz="0" w:space="0" w:color="auto"/>
                    <w:right w:val="none" w:sz="0" w:space="0" w:color="auto"/>
                  </w:divBdr>
                  <w:divsChild>
                    <w:div w:id="1027022471">
                      <w:marLeft w:val="0"/>
                      <w:marRight w:val="0"/>
                      <w:marTop w:val="0"/>
                      <w:marBottom w:val="0"/>
                      <w:divBdr>
                        <w:top w:val="none" w:sz="0" w:space="0" w:color="auto"/>
                        <w:left w:val="none" w:sz="0" w:space="0" w:color="auto"/>
                        <w:bottom w:val="none" w:sz="0" w:space="0" w:color="auto"/>
                        <w:right w:val="none" w:sz="0" w:space="0" w:color="auto"/>
                      </w:divBdr>
                      <w:divsChild>
                        <w:div w:id="1027021724">
                          <w:marLeft w:val="0"/>
                          <w:marRight w:val="0"/>
                          <w:marTop w:val="0"/>
                          <w:marBottom w:val="0"/>
                          <w:divBdr>
                            <w:top w:val="none" w:sz="0" w:space="0" w:color="auto"/>
                            <w:left w:val="none" w:sz="0" w:space="0" w:color="auto"/>
                            <w:bottom w:val="none" w:sz="0" w:space="0" w:color="auto"/>
                            <w:right w:val="none" w:sz="0" w:space="0" w:color="auto"/>
                          </w:divBdr>
                          <w:divsChild>
                            <w:div w:id="102702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2581">
      <w:marLeft w:val="0"/>
      <w:marRight w:val="0"/>
      <w:marTop w:val="0"/>
      <w:marBottom w:val="0"/>
      <w:divBdr>
        <w:top w:val="none" w:sz="0" w:space="0" w:color="auto"/>
        <w:left w:val="none" w:sz="0" w:space="0" w:color="auto"/>
        <w:bottom w:val="none" w:sz="0" w:space="0" w:color="auto"/>
        <w:right w:val="none" w:sz="0" w:space="0" w:color="auto"/>
      </w:divBdr>
      <w:divsChild>
        <w:div w:id="1027022940">
          <w:marLeft w:val="0"/>
          <w:marRight w:val="0"/>
          <w:marTop w:val="0"/>
          <w:marBottom w:val="0"/>
          <w:divBdr>
            <w:top w:val="none" w:sz="0" w:space="0" w:color="auto"/>
            <w:left w:val="none" w:sz="0" w:space="0" w:color="auto"/>
            <w:bottom w:val="none" w:sz="0" w:space="0" w:color="auto"/>
            <w:right w:val="none" w:sz="0" w:space="0" w:color="auto"/>
          </w:divBdr>
        </w:div>
        <w:div w:id="1027023575">
          <w:marLeft w:val="0"/>
          <w:marRight w:val="0"/>
          <w:marTop w:val="0"/>
          <w:marBottom w:val="0"/>
          <w:divBdr>
            <w:top w:val="none" w:sz="0" w:space="0" w:color="auto"/>
            <w:left w:val="none" w:sz="0" w:space="0" w:color="auto"/>
            <w:bottom w:val="none" w:sz="0" w:space="0" w:color="auto"/>
            <w:right w:val="none" w:sz="0" w:space="0" w:color="auto"/>
          </w:divBdr>
          <w:divsChild>
            <w:div w:id="1027021061">
              <w:marLeft w:val="0"/>
              <w:marRight w:val="0"/>
              <w:marTop w:val="0"/>
              <w:marBottom w:val="0"/>
              <w:divBdr>
                <w:top w:val="none" w:sz="0" w:space="0" w:color="auto"/>
                <w:left w:val="none" w:sz="0" w:space="0" w:color="auto"/>
                <w:bottom w:val="none" w:sz="0" w:space="0" w:color="auto"/>
                <w:right w:val="none" w:sz="0" w:space="0" w:color="auto"/>
              </w:divBdr>
              <w:divsChild>
                <w:div w:id="1027022880">
                  <w:marLeft w:val="0"/>
                  <w:marRight w:val="0"/>
                  <w:marTop w:val="0"/>
                  <w:marBottom w:val="0"/>
                  <w:divBdr>
                    <w:top w:val="none" w:sz="0" w:space="0" w:color="auto"/>
                    <w:left w:val="none" w:sz="0" w:space="0" w:color="auto"/>
                    <w:bottom w:val="none" w:sz="0" w:space="0" w:color="auto"/>
                    <w:right w:val="none" w:sz="0" w:space="0" w:color="auto"/>
                  </w:divBdr>
                  <w:divsChild>
                    <w:div w:id="1027022594">
                      <w:marLeft w:val="0"/>
                      <w:marRight w:val="0"/>
                      <w:marTop w:val="0"/>
                      <w:marBottom w:val="0"/>
                      <w:divBdr>
                        <w:top w:val="none" w:sz="0" w:space="0" w:color="auto"/>
                        <w:left w:val="none" w:sz="0" w:space="0" w:color="auto"/>
                        <w:bottom w:val="none" w:sz="0" w:space="0" w:color="auto"/>
                        <w:right w:val="none" w:sz="0" w:space="0" w:color="auto"/>
                      </w:divBdr>
                      <w:divsChild>
                        <w:div w:id="1027022077">
                          <w:marLeft w:val="0"/>
                          <w:marRight w:val="0"/>
                          <w:marTop w:val="0"/>
                          <w:marBottom w:val="0"/>
                          <w:divBdr>
                            <w:top w:val="none" w:sz="0" w:space="0" w:color="auto"/>
                            <w:left w:val="none" w:sz="0" w:space="0" w:color="auto"/>
                            <w:bottom w:val="none" w:sz="0" w:space="0" w:color="auto"/>
                            <w:right w:val="none" w:sz="0" w:space="0" w:color="auto"/>
                          </w:divBdr>
                          <w:divsChild>
                            <w:div w:id="102702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625">
          <w:marLeft w:val="0"/>
          <w:marRight w:val="0"/>
          <w:marTop w:val="0"/>
          <w:marBottom w:val="0"/>
          <w:divBdr>
            <w:top w:val="none" w:sz="0" w:space="0" w:color="auto"/>
            <w:left w:val="none" w:sz="0" w:space="0" w:color="auto"/>
            <w:bottom w:val="none" w:sz="0" w:space="0" w:color="auto"/>
            <w:right w:val="none" w:sz="0" w:space="0" w:color="auto"/>
          </w:divBdr>
        </w:div>
      </w:divsChild>
    </w:div>
    <w:div w:id="1027022585">
      <w:marLeft w:val="0"/>
      <w:marRight w:val="0"/>
      <w:marTop w:val="0"/>
      <w:marBottom w:val="0"/>
      <w:divBdr>
        <w:top w:val="none" w:sz="0" w:space="0" w:color="auto"/>
        <w:left w:val="none" w:sz="0" w:space="0" w:color="auto"/>
        <w:bottom w:val="none" w:sz="0" w:space="0" w:color="auto"/>
        <w:right w:val="none" w:sz="0" w:space="0" w:color="auto"/>
      </w:divBdr>
    </w:div>
    <w:div w:id="1027022586">
      <w:marLeft w:val="0"/>
      <w:marRight w:val="0"/>
      <w:marTop w:val="0"/>
      <w:marBottom w:val="0"/>
      <w:divBdr>
        <w:top w:val="none" w:sz="0" w:space="0" w:color="auto"/>
        <w:left w:val="none" w:sz="0" w:space="0" w:color="auto"/>
        <w:bottom w:val="none" w:sz="0" w:space="0" w:color="auto"/>
        <w:right w:val="none" w:sz="0" w:space="0" w:color="auto"/>
      </w:divBdr>
      <w:divsChild>
        <w:div w:id="1027022108">
          <w:marLeft w:val="0"/>
          <w:marRight w:val="0"/>
          <w:marTop w:val="0"/>
          <w:marBottom w:val="0"/>
          <w:divBdr>
            <w:top w:val="none" w:sz="0" w:space="0" w:color="auto"/>
            <w:left w:val="none" w:sz="0" w:space="0" w:color="auto"/>
            <w:bottom w:val="none" w:sz="0" w:space="0" w:color="auto"/>
            <w:right w:val="none" w:sz="0" w:space="0" w:color="auto"/>
          </w:divBdr>
          <w:divsChild>
            <w:div w:id="102702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588">
      <w:marLeft w:val="0"/>
      <w:marRight w:val="0"/>
      <w:marTop w:val="0"/>
      <w:marBottom w:val="0"/>
      <w:divBdr>
        <w:top w:val="none" w:sz="0" w:space="0" w:color="auto"/>
        <w:left w:val="none" w:sz="0" w:space="0" w:color="auto"/>
        <w:bottom w:val="none" w:sz="0" w:space="0" w:color="auto"/>
        <w:right w:val="none" w:sz="0" w:space="0" w:color="auto"/>
      </w:divBdr>
      <w:divsChild>
        <w:div w:id="1027021821">
          <w:marLeft w:val="0"/>
          <w:marRight w:val="0"/>
          <w:marTop w:val="0"/>
          <w:marBottom w:val="0"/>
          <w:divBdr>
            <w:top w:val="none" w:sz="0" w:space="0" w:color="auto"/>
            <w:left w:val="none" w:sz="0" w:space="0" w:color="auto"/>
            <w:bottom w:val="none" w:sz="0" w:space="0" w:color="auto"/>
            <w:right w:val="none" w:sz="0" w:space="0" w:color="auto"/>
          </w:divBdr>
        </w:div>
        <w:div w:id="1027023529">
          <w:marLeft w:val="0"/>
          <w:marRight w:val="0"/>
          <w:marTop w:val="0"/>
          <w:marBottom w:val="0"/>
          <w:divBdr>
            <w:top w:val="none" w:sz="0" w:space="0" w:color="auto"/>
            <w:left w:val="none" w:sz="0" w:space="0" w:color="auto"/>
            <w:bottom w:val="none" w:sz="0" w:space="0" w:color="auto"/>
            <w:right w:val="none" w:sz="0" w:space="0" w:color="auto"/>
          </w:divBdr>
          <w:divsChild>
            <w:div w:id="1027023118">
              <w:marLeft w:val="0"/>
              <w:marRight w:val="0"/>
              <w:marTop w:val="0"/>
              <w:marBottom w:val="0"/>
              <w:divBdr>
                <w:top w:val="none" w:sz="0" w:space="0" w:color="auto"/>
                <w:left w:val="none" w:sz="0" w:space="0" w:color="auto"/>
                <w:bottom w:val="none" w:sz="0" w:space="0" w:color="auto"/>
                <w:right w:val="none" w:sz="0" w:space="0" w:color="auto"/>
              </w:divBdr>
              <w:divsChild>
                <w:div w:id="1027022747">
                  <w:marLeft w:val="0"/>
                  <w:marRight w:val="0"/>
                  <w:marTop w:val="0"/>
                  <w:marBottom w:val="0"/>
                  <w:divBdr>
                    <w:top w:val="none" w:sz="0" w:space="0" w:color="auto"/>
                    <w:left w:val="none" w:sz="0" w:space="0" w:color="auto"/>
                    <w:bottom w:val="none" w:sz="0" w:space="0" w:color="auto"/>
                    <w:right w:val="none" w:sz="0" w:space="0" w:color="auto"/>
                  </w:divBdr>
                </w:div>
                <w:div w:id="1027022854">
                  <w:marLeft w:val="0"/>
                  <w:marRight w:val="0"/>
                  <w:marTop w:val="0"/>
                  <w:marBottom w:val="0"/>
                  <w:divBdr>
                    <w:top w:val="none" w:sz="0" w:space="0" w:color="auto"/>
                    <w:left w:val="none" w:sz="0" w:space="0" w:color="auto"/>
                    <w:bottom w:val="none" w:sz="0" w:space="0" w:color="auto"/>
                    <w:right w:val="none" w:sz="0" w:space="0" w:color="auto"/>
                  </w:divBdr>
                </w:div>
                <w:div w:id="102702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589">
      <w:marLeft w:val="0"/>
      <w:marRight w:val="0"/>
      <w:marTop w:val="0"/>
      <w:marBottom w:val="0"/>
      <w:divBdr>
        <w:top w:val="none" w:sz="0" w:space="0" w:color="auto"/>
        <w:left w:val="none" w:sz="0" w:space="0" w:color="auto"/>
        <w:bottom w:val="none" w:sz="0" w:space="0" w:color="auto"/>
        <w:right w:val="none" w:sz="0" w:space="0" w:color="auto"/>
      </w:divBdr>
    </w:div>
    <w:div w:id="1027022590">
      <w:marLeft w:val="0"/>
      <w:marRight w:val="0"/>
      <w:marTop w:val="0"/>
      <w:marBottom w:val="0"/>
      <w:divBdr>
        <w:top w:val="none" w:sz="0" w:space="0" w:color="auto"/>
        <w:left w:val="none" w:sz="0" w:space="0" w:color="auto"/>
        <w:bottom w:val="none" w:sz="0" w:space="0" w:color="auto"/>
        <w:right w:val="none" w:sz="0" w:space="0" w:color="auto"/>
      </w:divBdr>
    </w:div>
    <w:div w:id="1027022591">
      <w:marLeft w:val="0"/>
      <w:marRight w:val="0"/>
      <w:marTop w:val="0"/>
      <w:marBottom w:val="0"/>
      <w:divBdr>
        <w:top w:val="none" w:sz="0" w:space="0" w:color="auto"/>
        <w:left w:val="none" w:sz="0" w:space="0" w:color="auto"/>
        <w:bottom w:val="none" w:sz="0" w:space="0" w:color="auto"/>
        <w:right w:val="none" w:sz="0" w:space="0" w:color="auto"/>
      </w:divBdr>
    </w:div>
    <w:div w:id="1027022592">
      <w:marLeft w:val="0"/>
      <w:marRight w:val="0"/>
      <w:marTop w:val="0"/>
      <w:marBottom w:val="0"/>
      <w:divBdr>
        <w:top w:val="none" w:sz="0" w:space="0" w:color="auto"/>
        <w:left w:val="none" w:sz="0" w:space="0" w:color="auto"/>
        <w:bottom w:val="none" w:sz="0" w:space="0" w:color="auto"/>
        <w:right w:val="none" w:sz="0" w:space="0" w:color="auto"/>
      </w:divBdr>
    </w:div>
    <w:div w:id="1027022595">
      <w:marLeft w:val="0"/>
      <w:marRight w:val="0"/>
      <w:marTop w:val="0"/>
      <w:marBottom w:val="0"/>
      <w:divBdr>
        <w:top w:val="none" w:sz="0" w:space="0" w:color="auto"/>
        <w:left w:val="none" w:sz="0" w:space="0" w:color="auto"/>
        <w:bottom w:val="none" w:sz="0" w:space="0" w:color="auto"/>
        <w:right w:val="none" w:sz="0" w:space="0" w:color="auto"/>
      </w:divBdr>
    </w:div>
    <w:div w:id="1027022596">
      <w:marLeft w:val="0"/>
      <w:marRight w:val="0"/>
      <w:marTop w:val="0"/>
      <w:marBottom w:val="0"/>
      <w:divBdr>
        <w:top w:val="none" w:sz="0" w:space="0" w:color="auto"/>
        <w:left w:val="none" w:sz="0" w:space="0" w:color="auto"/>
        <w:bottom w:val="none" w:sz="0" w:space="0" w:color="auto"/>
        <w:right w:val="none" w:sz="0" w:space="0" w:color="auto"/>
      </w:divBdr>
      <w:divsChild>
        <w:div w:id="1027023242">
          <w:marLeft w:val="0"/>
          <w:marRight w:val="0"/>
          <w:marTop w:val="0"/>
          <w:marBottom w:val="0"/>
          <w:divBdr>
            <w:top w:val="none" w:sz="0" w:space="0" w:color="auto"/>
            <w:left w:val="none" w:sz="0" w:space="0" w:color="auto"/>
            <w:bottom w:val="none" w:sz="0" w:space="0" w:color="auto"/>
            <w:right w:val="none" w:sz="0" w:space="0" w:color="auto"/>
          </w:divBdr>
        </w:div>
      </w:divsChild>
    </w:div>
    <w:div w:id="1027022598">
      <w:marLeft w:val="0"/>
      <w:marRight w:val="0"/>
      <w:marTop w:val="0"/>
      <w:marBottom w:val="0"/>
      <w:divBdr>
        <w:top w:val="none" w:sz="0" w:space="0" w:color="auto"/>
        <w:left w:val="none" w:sz="0" w:space="0" w:color="auto"/>
        <w:bottom w:val="none" w:sz="0" w:space="0" w:color="auto"/>
        <w:right w:val="none" w:sz="0" w:space="0" w:color="auto"/>
      </w:divBdr>
    </w:div>
    <w:div w:id="1027022599">
      <w:marLeft w:val="0"/>
      <w:marRight w:val="0"/>
      <w:marTop w:val="0"/>
      <w:marBottom w:val="0"/>
      <w:divBdr>
        <w:top w:val="none" w:sz="0" w:space="0" w:color="auto"/>
        <w:left w:val="none" w:sz="0" w:space="0" w:color="auto"/>
        <w:bottom w:val="none" w:sz="0" w:space="0" w:color="auto"/>
        <w:right w:val="none" w:sz="0" w:space="0" w:color="auto"/>
      </w:divBdr>
    </w:div>
    <w:div w:id="1027022600">
      <w:marLeft w:val="0"/>
      <w:marRight w:val="0"/>
      <w:marTop w:val="0"/>
      <w:marBottom w:val="0"/>
      <w:divBdr>
        <w:top w:val="none" w:sz="0" w:space="0" w:color="auto"/>
        <w:left w:val="none" w:sz="0" w:space="0" w:color="auto"/>
        <w:bottom w:val="none" w:sz="0" w:space="0" w:color="auto"/>
        <w:right w:val="none" w:sz="0" w:space="0" w:color="auto"/>
      </w:divBdr>
    </w:div>
    <w:div w:id="1027022604">
      <w:marLeft w:val="0"/>
      <w:marRight w:val="0"/>
      <w:marTop w:val="0"/>
      <w:marBottom w:val="0"/>
      <w:divBdr>
        <w:top w:val="none" w:sz="0" w:space="0" w:color="auto"/>
        <w:left w:val="none" w:sz="0" w:space="0" w:color="auto"/>
        <w:bottom w:val="none" w:sz="0" w:space="0" w:color="auto"/>
        <w:right w:val="none" w:sz="0" w:space="0" w:color="auto"/>
      </w:divBdr>
    </w:div>
    <w:div w:id="1027022605">
      <w:marLeft w:val="0"/>
      <w:marRight w:val="0"/>
      <w:marTop w:val="0"/>
      <w:marBottom w:val="0"/>
      <w:divBdr>
        <w:top w:val="none" w:sz="0" w:space="0" w:color="auto"/>
        <w:left w:val="none" w:sz="0" w:space="0" w:color="auto"/>
        <w:bottom w:val="none" w:sz="0" w:space="0" w:color="auto"/>
        <w:right w:val="none" w:sz="0" w:space="0" w:color="auto"/>
      </w:divBdr>
    </w:div>
    <w:div w:id="1027022613">
      <w:marLeft w:val="0"/>
      <w:marRight w:val="0"/>
      <w:marTop w:val="0"/>
      <w:marBottom w:val="0"/>
      <w:divBdr>
        <w:top w:val="none" w:sz="0" w:space="0" w:color="auto"/>
        <w:left w:val="none" w:sz="0" w:space="0" w:color="auto"/>
        <w:bottom w:val="none" w:sz="0" w:space="0" w:color="auto"/>
        <w:right w:val="none" w:sz="0" w:space="0" w:color="auto"/>
      </w:divBdr>
    </w:div>
    <w:div w:id="1027022614">
      <w:marLeft w:val="0"/>
      <w:marRight w:val="0"/>
      <w:marTop w:val="0"/>
      <w:marBottom w:val="0"/>
      <w:divBdr>
        <w:top w:val="none" w:sz="0" w:space="0" w:color="auto"/>
        <w:left w:val="none" w:sz="0" w:space="0" w:color="auto"/>
        <w:bottom w:val="none" w:sz="0" w:space="0" w:color="auto"/>
        <w:right w:val="none" w:sz="0" w:space="0" w:color="auto"/>
      </w:divBdr>
    </w:div>
    <w:div w:id="1027022615">
      <w:marLeft w:val="0"/>
      <w:marRight w:val="0"/>
      <w:marTop w:val="0"/>
      <w:marBottom w:val="0"/>
      <w:divBdr>
        <w:top w:val="none" w:sz="0" w:space="0" w:color="auto"/>
        <w:left w:val="none" w:sz="0" w:space="0" w:color="auto"/>
        <w:bottom w:val="none" w:sz="0" w:space="0" w:color="auto"/>
        <w:right w:val="none" w:sz="0" w:space="0" w:color="auto"/>
      </w:divBdr>
    </w:div>
    <w:div w:id="1027022616">
      <w:marLeft w:val="0"/>
      <w:marRight w:val="0"/>
      <w:marTop w:val="0"/>
      <w:marBottom w:val="0"/>
      <w:divBdr>
        <w:top w:val="none" w:sz="0" w:space="0" w:color="auto"/>
        <w:left w:val="none" w:sz="0" w:space="0" w:color="auto"/>
        <w:bottom w:val="none" w:sz="0" w:space="0" w:color="auto"/>
        <w:right w:val="none" w:sz="0" w:space="0" w:color="auto"/>
      </w:divBdr>
      <w:divsChild>
        <w:div w:id="1027022963">
          <w:marLeft w:val="0"/>
          <w:marRight w:val="0"/>
          <w:marTop w:val="0"/>
          <w:marBottom w:val="0"/>
          <w:divBdr>
            <w:top w:val="none" w:sz="0" w:space="0" w:color="auto"/>
            <w:left w:val="none" w:sz="0" w:space="0" w:color="auto"/>
            <w:bottom w:val="none" w:sz="0" w:space="0" w:color="auto"/>
            <w:right w:val="none" w:sz="0" w:space="0" w:color="auto"/>
          </w:divBdr>
          <w:divsChild>
            <w:div w:id="1027023858">
              <w:marLeft w:val="0"/>
              <w:marRight w:val="0"/>
              <w:marTop w:val="0"/>
              <w:marBottom w:val="0"/>
              <w:divBdr>
                <w:top w:val="none" w:sz="0" w:space="0" w:color="auto"/>
                <w:left w:val="none" w:sz="0" w:space="0" w:color="auto"/>
                <w:bottom w:val="none" w:sz="0" w:space="0" w:color="auto"/>
                <w:right w:val="none" w:sz="0" w:space="0" w:color="auto"/>
              </w:divBdr>
            </w:div>
          </w:divsChild>
        </w:div>
        <w:div w:id="1027023119">
          <w:marLeft w:val="0"/>
          <w:marRight w:val="0"/>
          <w:marTop w:val="0"/>
          <w:marBottom w:val="0"/>
          <w:divBdr>
            <w:top w:val="none" w:sz="0" w:space="0" w:color="auto"/>
            <w:left w:val="none" w:sz="0" w:space="0" w:color="auto"/>
            <w:bottom w:val="none" w:sz="0" w:space="0" w:color="auto"/>
            <w:right w:val="none" w:sz="0" w:space="0" w:color="auto"/>
          </w:divBdr>
          <w:divsChild>
            <w:div w:id="102702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617">
      <w:marLeft w:val="0"/>
      <w:marRight w:val="0"/>
      <w:marTop w:val="0"/>
      <w:marBottom w:val="0"/>
      <w:divBdr>
        <w:top w:val="none" w:sz="0" w:space="0" w:color="auto"/>
        <w:left w:val="none" w:sz="0" w:space="0" w:color="auto"/>
        <w:bottom w:val="none" w:sz="0" w:space="0" w:color="auto"/>
        <w:right w:val="none" w:sz="0" w:space="0" w:color="auto"/>
      </w:divBdr>
    </w:div>
    <w:div w:id="1027022621">
      <w:marLeft w:val="0"/>
      <w:marRight w:val="0"/>
      <w:marTop w:val="0"/>
      <w:marBottom w:val="0"/>
      <w:divBdr>
        <w:top w:val="none" w:sz="0" w:space="0" w:color="auto"/>
        <w:left w:val="none" w:sz="0" w:space="0" w:color="auto"/>
        <w:bottom w:val="none" w:sz="0" w:space="0" w:color="auto"/>
        <w:right w:val="none" w:sz="0" w:space="0" w:color="auto"/>
      </w:divBdr>
      <w:divsChild>
        <w:div w:id="1027021193">
          <w:marLeft w:val="0"/>
          <w:marRight w:val="0"/>
          <w:marTop w:val="0"/>
          <w:marBottom w:val="0"/>
          <w:divBdr>
            <w:top w:val="none" w:sz="0" w:space="0" w:color="auto"/>
            <w:left w:val="none" w:sz="0" w:space="0" w:color="auto"/>
            <w:bottom w:val="none" w:sz="0" w:space="0" w:color="auto"/>
            <w:right w:val="none" w:sz="0" w:space="0" w:color="auto"/>
          </w:divBdr>
        </w:div>
      </w:divsChild>
    </w:div>
    <w:div w:id="1027022622">
      <w:marLeft w:val="0"/>
      <w:marRight w:val="0"/>
      <w:marTop w:val="0"/>
      <w:marBottom w:val="0"/>
      <w:divBdr>
        <w:top w:val="none" w:sz="0" w:space="0" w:color="auto"/>
        <w:left w:val="none" w:sz="0" w:space="0" w:color="auto"/>
        <w:bottom w:val="none" w:sz="0" w:space="0" w:color="auto"/>
        <w:right w:val="none" w:sz="0" w:space="0" w:color="auto"/>
      </w:divBdr>
    </w:div>
    <w:div w:id="1027022623">
      <w:marLeft w:val="0"/>
      <w:marRight w:val="0"/>
      <w:marTop w:val="0"/>
      <w:marBottom w:val="0"/>
      <w:divBdr>
        <w:top w:val="none" w:sz="0" w:space="0" w:color="auto"/>
        <w:left w:val="none" w:sz="0" w:space="0" w:color="auto"/>
        <w:bottom w:val="none" w:sz="0" w:space="0" w:color="auto"/>
        <w:right w:val="none" w:sz="0" w:space="0" w:color="auto"/>
      </w:divBdr>
      <w:divsChild>
        <w:div w:id="1027021347">
          <w:marLeft w:val="0"/>
          <w:marRight w:val="0"/>
          <w:marTop w:val="0"/>
          <w:marBottom w:val="0"/>
          <w:divBdr>
            <w:top w:val="none" w:sz="0" w:space="0" w:color="auto"/>
            <w:left w:val="none" w:sz="0" w:space="0" w:color="auto"/>
            <w:bottom w:val="none" w:sz="0" w:space="0" w:color="auto"/>
            <w:right w:val="none" w:sz="0" w:space="0" w:color="auto"/>
          </w:divBdr>
        </w:div>
        <w:div w:id="1027021370">
          <w:marLeft w:val="0"/>
          <w:marRight w:val="0"/>
          <w:marTop w:val="0"/>
          <w:marBottom w:val="0"/>
          <w:divBdr>
            <w:top w:val="none" w:sz="0" w:space="0" w:color="auto"/>
            <w:left w:val="none" w:sz="0" w:space="0" w:color="auto"/>
            <w:bottom w:val="none" w:sz="0" w:space="0" w:color="auto"/>
            <w:right w:val="none" w:sz="0" w:space="0" w:color="auto"/>
          </w:divBdr>
        </w:div>
        <w:div w:id="1027021759">
          <w:marLeft w:val="0"/>
          <w:marRight w:val="0"/>
          <w:marTop w:val="0"/>
          <w:marBottom w:val="0"/>
          <w:divBdr>
            <w:top w:val="none" w:sz="0" w:space="0" w:color="auto"/>
            <w:left w:val="none" w:sz="0" w:space="0" w:color="auto"/>
            <w:bottom w:val="none" w:sz="0" w:space="0" w:color="auto"/>
            <w:right w:val="none" w:sz="0" w:space="0" w:color="auto"/>
          </w:divBdr>
        </w:div>
      </w:divsChild>
    </w:div>
    <w:div w:id="1027022624">
      <w:marLeft w:val="0"/>
      <w:marRight w:val="0"/>
      <w:marTop w:val="0"/>
      <w:marBottom w:val="0"/>
      <w:divBdr>
        <w:top w:val="none" w:sz="0" w:space="0" w:color="auto"/>
        <w:left w:val="none" w:sz="0" w:space="0" w:color="auto"/>
        <w:bottom w:val="none" w:sz="0" w:space="0" w:color="auto"/>
        <w:right w:val="none" w:sz="0" w:space="0" w:color="auto"/>
      </w:divBdr>
    </w:div>
    <w:div w:id="1027022627">
      <w:marLeft w:val="0"/>
      <w:marRight w:val="0"/>
      <w:marTop w:val="0"/>
      <w:marBottom w:val="0"/>
      <w:divBdr>
        <w:top w:val="none" w:sz="0" w:space="0" w:color="auto"/>
        <w:left w:val="none" w:sz="0" w:space="0" w:color="auto"/>
        <w:bottom w:val="none" w:sz="0" w:space="0" w:color="auto"/>
        <w:right w:val="none" w:sz="0" w:space="0" w:color="auto"/>
      </w:divBdr>
    </w:div>
    <w:div w:id="1027022628">
      <w:marLeft w:val="0"/>
      <w:marRight w:val="0"/>
      <w:marTop w:val="0"/>
      <w:marBottom w:val="0"/>
      <w:divBdr>
        <w:top w:val="none" w:sz="0" w:space="0" w:color="auto"/>
        <w:left w:val="none" w:sz="0" w:space="0" w:color="auto"/>
        <w:bottom w:val="none" w:sz="0" w:space="0" w:color="auto"/>
        <w:right w:val="none" w:sz="0" w:space="0" w:color="auto"/>
      </w:divBdr>
    </w:div>
    <w:div w:id="1027022630">
      <w:marLeft w:val="0"/>
      <w:marRight w:val="0"/>
      <w:marTop w:val="0"/>
      <w:marBottom w:val="0"/>
      <w:divBdr>
        <w:top w:val="none" w:sz="0" w:space="0" w:color="auto"/>
        <w:left w:val="none" w:sz="0" w:space="0" w:color="auto"/>
        <w:bottom w:val="none" w:sz="0" w:space="0" w:color="auto"/>
        <w:right w:val="none" w:sz="0" w:space="0" w:color="auto"/>
      </w:divBdr>
    </w:div>
    <w:div w:id="1027022632">
      <w:marLeft w:val="0"/>
      <w:marRight w:val="0"/>
      <w:marTop w:val="0"/>
      <w:marBottom w:val="0"/>
      <w:divBdr>
        <w:top w:val="none" w:sz="0" w:space="0" w:color="auto"/>
        <w:left w:val="none" w:sz="0" w:space="0" w:color="auto"/>
        <w:bottom w:val="none" w:sz="0" w:space="0" w:color="auto"/>
        <w:right w:val="none" w:sz="0" w:space="0" w:color="auto"/>
      </w:divBdr>
      <w:divsChild>
        <w:div w:id="1027021725">
          <w:marLeft w:val="0"/>
          <w:marRight w:val="0"/>
          <w:marTop w:val="0"/>
          <w:marBottom w:val="0"/>
          <w:divBdr>
            <w:top w:val="none" w:sz="0" w:space="0" w:color="auto"/>
            <w:left w:val="none" w:sz="0" w:space="0" w:color="auto"/>
            <w:bottom w:val="none" w:sz="0" w:space="0" w:color="auto"/>
            <w:right w:val="none" w:sz="0" w:space="0" w:color="auto"/>
          </w:divBdr>
        </w:div>
        <w:div w:id="1027023574">
          <w:marLeft w:val="0"/>
          <w:marRight w:val="0"/>
          <w:marTop w:val="0"/>
          <w:marBottom w:val="0"/>
          <w:divBdr>
            <w:top w:val="none" w:sz="0" w:space="0" w:color="auto"/>
            <w:left w:val="none" w:sz="0" w:space="0" w:color="auto"/>
            <w:bottom w:val="none" w:sz="0" w:space="0" w:color="auto"/>
            <w:right w:val="none" w:sz="0" w:space="0" w:color="auto"/>
          </w:divBdr>
          <w:divsChild>
            <w:div w:id="10270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637">
      <w:marLeft w:val="0"/>
      <w:marRight w:val="0"/>
      <w:marTop w:val="0"/>
      <w:marBottom w:val="0"/>
      <w:divBdr>
        <w:top w:val="none" w:sz="0" w:space="0" w:color="auto"/>
        <w:left w:val="none" w:sz="0" w:space="0" w:color="auto"/>
        <w:bottom w:val="none" w:sz="0" w:space="0" w:color="auto"/>
        <w:right w:val="none" w:sz="0" w:space="0" w:color="auto"/>
      </w:divBdr>
    </w:div>
    <w:div w:id="1027022639">
      <w:marLeft w:val="0"/>
      <w:marRight w:val="0"/>
      <w:marTop w:val="0"/>
      <w:marBottom w:val="0"/>
      <w:divBdr>
        <w:top w:val="none" w:sz="0" w:space="0" w:color="auto"/>
        <w:left w:val="none" w:sz="0" w:space="0" w:color="auto"/>
        <w:bottom w:val="none" w:sz="0" w:space="0" w:color="auto"/>
        <w:right w:val="none" w:sz="0" w:space="0" w:color="auto"/>
      </w:divBdr>
    </w:div>
    <w:div w:id="1027022641">
      <w:marLeft w:val="0"/>
      <w:marRight w:val="0"/>
      <w:marTop w:val="0"/>
      <w:marBottom w:val="0"/>
      <w:divBdr>
        <w:top w:val="none" w:sz="0" w:space="0" w:color="auto"/>
        <w:left w:val="none" w:sz="0" w:space="0" w:color="auto"/>
        <w:bottom w:val="none" w:sz="0" w:space="0" w:color="auto"/>
        <w:right w:val="none" w:sz="0" w:space="0" w:color="auto"/>
      </w:divBdr>
      <w:divsChild>
        <w:div w:id="1027022370">
          <w:marLeft w:val="0"/>
          <w:marRight w:val="0"/>
          <w:marTop w:val="0"/>
          <w:marBottom w:val="0"/>
          <w:divBdr>
            <w:top w:val="none" w:sz="0" w:space="0" w:color="auto"/>
            <w:left w:val="none" w:sz="0" w:space="0" w:color="auto"/>
            <w:bottom w:val="none" w:sz="0" w:space="0" w:color="auto"/>
            <w:right w:val="none" w:sz="0" w:space="0" w:color="auto"/>
          </w:divBdr>
          <w:divsChild>
            <w:div w:id="1027021308">
              <w:marLeft w:val="0"/>
              <w:marRight w:val="0"/>
              <w:marTop w:val="0"/>
              <w:marBottom w:val="0"/>
              <w:divBdr>
                <w:top w:val="none" w:sz="0" w:space="0" w:color="auto"/>
                <w:left w:val="none" w:sz="0" w:space="0" w:color="auto"/>
                <w:bottom w:val="none" w:sz="0" w:space="0" w:color="auto"/>
                <w:right w:val="none" w:sz="0" w:space="0" w:color="auto"/>
              </w:divBdr>
              <w:divsChild>
                <w:div w:id="1027022757">
                  <w:marLeft w:val="0"/>
                  <w:marRight w:val="0"/>
                  <w:marTop w:val="0"/>
                  <w:marBottom w:val="0"/>
                  <w:divBdr>
                    <w:top w:val="none" w:sz="0" w:space="0" w:color="auto"/>
                    <w:left w:val="none" w:sz="0" w:space="0" w:color="auto"/>
                    <w:bottom w:val="none" w:sz="0" w:space="0" w:color="auto"/>
                    <w:right w:val="none" w:sz="0" w:space="0" w:color="auto"/>
                  </w:divBdr>
                  <w:divsChild>
                    <w:div w:id="1027023724">
                      <w:marLeft w:val="0"/>
                      <w:marRight w:val="0"/>
                      <w:marTop w:val="0"/>
                      <w:marBottom w:val="0"/>
                      <w:divBdr>
                        <w:top w:val="none" w:sz="0" w:space="0" w:color="auto"/>
                        <w:left w:val="none" w:sz="0" w:space="0" w:color="auto"/>
                        <w:bottom w:val="none" w:sz="0" w:space="0" w:color="auto"/>
                        <w:right w:val="none" w:sz="0" w:space="0" w:color="auto"/>
                      </w:divBdr>
                      <w:divsChild>
                        <w:div w:id="1027021172">
                          <w:marLeft w:val="0"/>
                          <w:marRight w:val="0"/>
                          <w:marTop w:val="0"/>
                          <w:marBottom w:val="0"/>
                          <w:divBdr>
                            <w:top w:val="none" w:sz="0" w:space="0" w:color="auto"/>
                            <w:left w:val="none" w:sz="0" w:space="0" w:color="auto"/>
                            <w:bottom w:val="none" w:sz="0" w:space="0" w:color="auto"/>
                            <w:right w:val="none" w:sz="0" w:space="0" w:color="auto"/>
                          </w:divBdr>
                          <w:divsChild>
                            <w:div w:id="10270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2647">
      <w:marLeft w:val="0"/>
      <w:marRight w:val="0"/>
      <w:marTop w:val="0"/>
      <w:marBottom w:val="0"/>
      <w:divBdr>
        <w:top w:val="none" w:sz="0" w:space="0" w:color="auto"/>
        <w:left w:val="none" w:sz="0" w:space="0" w:color="auto"/>
        <w:bottom w:val="none" w:sz="0" w:space="0" w:color="auto"/>
        <w:right w:val="none" w:sz="0" w:space="0" w:color="auto"/>
      </w:divBdr>
    </w:div>
    <w:div w:id="1027022649">
      <w:marLeft w:val="0"/>
      <w:marRight w:val="0"/>
      <w:marTop w:val="0"/>
      <w:marBottom w:val="0"/>
      <w:divBdr>
        <w:top w:val="none" w:sz="0" w:space="0" w:color="auto"/>
        <w:left w:val="none" w:sz="0" w:space="0" w:color="auto"/>
        <w:bottom w:val="none" w:sz="0" w:space="0" w:color="auto"/>
        <w:right w:val="none" w:sz="0" w:space="0" w:color="auto"/>
      </w:divBdr>
      <w:divsChild>
        <w:div w:id="1027021570">
          <w:marLeft w:val="0"/>
          <w:marRight w:val="0"/>
          <w:marTop w:val="0"/>
          <w:marBottom w:val="0"/>
          <w:divBdr>
            <w:top w:val="none" w:sz="0" w:space="0" w:color="auto"/>
            <w:left w:val="none" w:sz="0" w:space="0" w:color="auto"/>
            <w:bottom w:val="none" w:sz="0" w:space="0" w:color="auto"/>
            <w:right w:val="none" w:sz="0" w:space="0" w:color="auto"/>
          </w:divBdr>
          <w:divsChild>
            <w:div w:id="1027022827">
              <w:marLeft w:val="0"/>
              <w:marRight w:val="0"/>
              <w:marTop w:val="0"/>
              <w:marBottom w:val="0"/>
              <w:divBdr>
                <w:top w:val="none" w:sz="0" w:space="0" w:color="auto"/>
                <w:left w:val="none" w:sz="0" w:space="0" w:color="auto"/>
                <w:bottom w:val="none" w:sz="0" w:space="0" w:color="auto"/>
                <w:right w:val="none" w:sz="0" w:space="0" w:color="auto"/>
              </w:divBdr>
            </w:div>
          </w:divsChild>
        </w:div>
        <w:div w:id="1027022485">
          <w:marLeft w:val="0"/>
          <w:marRight w:val="0"/>
          <w:marTop w:val="0"/>
          <w:marBottom w:val="0"/>
          <w:divBdr>
            <w:top w:val="none" w:sz="0" w:space="0" w:color="auto"/>
            <w:left w:val="none" w:sz="0" w:space="0" w:color="auto"/>
            <w:bottom w:val="none" w:sz="0" w:space="0" w:color="auto"/>
            <w:right w:val="none" w:sz="0" w:space="0" w:color="auto"/>
          </w:divBdr>
        </w:div>
        <w:div w:id="1027022719">
          <w:marLeft w:val="0"/>
          <w:marRight w:val="0"/>
          <w:marTop w:val="0"/>
          <w:marBottom w:val="0"/>
          <w:divBdr>
            <w:top w:val="none" w:sz="0" w:space="0" w:color="auto"/>
            <w:left w:val="none" w:sz="0" w:space="0" w:color="auto"/>
            <w:bottom w:val="none" w:sz="0" w:space="0" w:color="auto"/>
            <w:right w:val="none" w:sz="0" w:space="0" w:color="auto"/>
          </w:divBdr>
          <w:divsChild>
            <w:div w:id="1027023483">
              <w:marLeft w:val="0"/>
              <w:marRight w:val="0"/>
              <w:marTop w:val="0"/>
              <w:marBottom w:val="0"/>
              <w:divBdr>
                <w:top w:val="none" w:sz="0" w:space="0" w:color="auto"/>
                <w:left w:val="none" w:sz="0" w:space="0" w:color="auto"/>
                <w:bottom w:val="none" w:sz="0" w:space="0" w:color="auto"/>
                <w:right w:val="none" w:sz="0" w:space="0" w:color="auto"/>
              </w:divBdr>
            </w:div>
          </w:divsChild>
        </w:div>
        <w:div w:id="1027023133">
          <w:marLeft w:val="0"/>
          <w:marRight w:val="0"/>
          <w:marTop w:val="0"/>
          <w:marBottom w:val="0"/>
          <w:divBdr>
            <w:top w:val="none" w:sz="0" w:space="0" w:color="auto"/>
            <w:left w:val="none" w:sz="0" w:space="0" w:color="auto"/>
            <w:bottom w:val="none" w:sz="0" w:space="0" w:color="auto"/>
            <w:right w:val="none" w:sz="0" w:space="0" w:color="auto"/>
          </w:divBdr>
        </w:div>
        <w:div w:id="1027023751">
          <w:marLeft w:val="0"/>
          <w:marRight w:val="0"/>
          <w:marTop w:val="0"/>
          <w:marBottom w:val="0"/>
          <w:divBdr>
            <w:top w:val="none" w:sz="0" w:space="0" w:color="auto"/>
            <w:left w:val="none" w:sz="0" w:space="0" w:color="auto"/>
            <w:bottom w:val="none" w:sz="0" w:space="0" w:color="auto"/>
            <w:right w:val="none" w:sz="0" w:space="0" w:color="auto"/>
          </w:divBdr>
          <w:divsChild>
            <w:div w:id="102702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654">
      <w:marLeft w:val="0"/>
      <w:marRight w:val="0"/>
      <w:marTop w:val="0"/>
      <w:marBottom w:val="0"/>
      <w:divBdr>
        <w:top w:val="none" w:sz="0" w:space="0" w:color="auto"/>
        <w:left w:val="none" w:sz="0" w:space="0" w:color="auto"/>
        <w:bottom w:val="none" w:sz="0" w:space="0" w:color="auto"/>
        <w:right w:val="none" w:sz="0" w:space="0" w:color="auto"/>
      </w:divBdr>
    </w:div>
    <w:div w:id="1027022656">
      <w:marLeft w:val="0"/>
      <w:marRight w:val="0"/>
      <w:marTop w:val="0"/>
      <w:marBottom w:val="0"/>
      <w:divBdr>
        <w:top w:val="none" w:sz="0" w:space="0" w:color="auto"/>
        <w:left w:val="none" w:sz="0" w:space="0" w:color="auto"/>
        <w:bottom w:val="none" w:sz="0" w:space="0" w:color="auto"/>
        <w:right w:val="none" w:sz="0" w:space="0" w:color="auto"/>
      </w:divBdr>
    </w:div>
    <w:div w:id="1027022657">
      <w:marLeft w:val="0"/>
      <w:marRight w:val="0"/>
      <w:marTop w:val="0"/>
      <w:marBottom w:val="0"/>
      <w:divBdr>
        <w:top w:val="none" w:sz="0" w:space="0" w:color="auto"/>
        <w:left w:val="none" w:sz="0" w:space="0" w:color="auto"/>
        <w:bottom w:val="none" w:sz="0" w:space="0" w:color="auto"/>
        <w:right w:val="none" w:sz="0" w:space="0" w:color="auto"/>
      </w:divBdr>
    </w:div>
    <w:div w:id="1027022658">
      <w:marLeft w:val="0"/>
      <w:marRight w:val="0"/>
      <w:marTop w:val="0"/>
      <w:marBottom w:val="0"/>
      <w:divBdr>
        <w:top w:val="none" w:sz="0" w:space="0" w:color="auto"/>
        <w:left w:val="none" w:sz="0" w:space="0" w:color="auto"/>
        <w:bottom w:val="none" w:sz="0" w:space="0" w:color="auto"/>
        <w:right w:val="none" w:sz="0" w:space="0" w:color="auto"/>
      </w:divBdr>
    </w:div>
    <w:div w:id="1027022659">
      <w:marLeft w:val="0"/>
      <w:marRight w:val="0"/>
      <w:marTop w:val="0"/>
      <w:marBottom w:val="0"/>
      <w:divBdr>
        <w:top w:val="none" w:sz="0" w:space="0" w:color="auto"/>
        <w:left w:val="none" w:sz="0" w:space="0" w:color="auto"/>
        <w:bottom w:val="none" w:sz="0" w:space="0" w:color="auto"/>
        <w:right w:val="none" w:sz="0" w:space="0" w:color="auto"/>
      </w:divBdr>
      <w:divsChild>
        <w:div w:id="1027022646">
          <w:marLeft w:val="0"/>
          <w:marRight w:val="0"/>
          <w:marTop w:val="0"/>
          <w:marBottom w:val="0"/>
          <w:divBdr>
            <w:top w:val="none" w:sz="0" w:space="0" w:color="auto"/>
            <w:left w:val="none" w:sz="0" w:space="0" w:color="auto"/>
            <w:bottom w:val="none" w:sz="0" w:space="0" w:color="auto"/>
            <w:right w:val="none" w:sz="0" w:space="0" w:color="auto"/>
          </w:divBdr>
        </w:div>
      </w:divsChild>
    </w:div>
    <w:div w:id="1027022660">
      <w:marLeft w:val="0"/>
      <w:marRight w:val="0"/>
      <w:marTop w:val="0"/>
      <w:marBottom w:val="0"/>
      <w:divBdr>
        <w:top w:val="none" w:sz="0" w:space="0" w:color="auto"/>
        <w:left w:val="none" w:sz="0" w:space="0" w:color="auto"/>
        <w:bottom w:val="none" w:sz="0" w:space="0" w:color="auto"/>
        <w:right w:val="none" w:sz="0" w:space="0" w:color="auto"/>
      </w:divBdr>
    </w:div>
    <w:div w:id="1027022661">
      <w:marLeft w:val="0"/>
      <w:marRight w:val="0"/>
      <w:marTop w:val="0"/>
      <w:marBottom w:val="0"/>
      <w:divBdr>
        <w:top w:val="none" w:sz="0" w:space="0" w:color="auto"/>
        <w:left w:val="none" w:sz="0" w:space="0" w:color="auto"/>
        <w:bottom w:val="none" w:sz="0" w:space="0" w:color="auto"/>
        <w:right w:val="none" w:sz="0" w:space="0" w:color="auto"/>
      </w:divBdr>
      <w:divsChild>
        <w:div w:id="1027022391">
          <w:marLeft w:val="0"/>
          <w:marRight w:val="0"/>
          <w:marTop w:val="0"/>
          <w:marBottom w:val="0"/>
          <w:divBdr>
            <w:top w:val="none" w:sz="0" w:space="0" w:color="auto"/>
            <w:left w:val="none" w:sz="0" w:space="0" w:color="auto"/>
            <w:bottom w:val="none" w:sz="0" w:space="0" w:color="auto"/>
            <w:right w:val="none" w:sz="0" w:space="0" w:color="auto"/>
          </w:divBdr>
          <w:divsChild>
            <w:div w:id="1027022008">
              <w:marLeft w:val="0"/>
              <w:marRight w:val="0"/>
              <w:marTop w:val="0"/>
              <w:marBottom w:val="0"/>
              <w:divBdr>
                <w:top w:val="none" w:sz="0" w:space="0" w:color="auto"/>
                <w:left w:val="none" w:sz="0" w:space="0" w:color="auto"/>
                <w:bottom w:val="none" w:sz="0" w:space="0" w:color="auto"/>
                <w:right w:val="none" w:sz="0" w:space="0" w:color="auto"/>
              </w:divBdr>
              <w:divsChild>
                <w:div w:id="10270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664">
      <w:marLeft w:val="0"/>
      <w:marRight w:val="0"/>
      <w:marTop w:val="0"/>
      <w:marBottom w:val="0"/>
      <w:divBdr>
        <w:top w:val="none" w:sz="0" w:space="0" w:color="auto"/>
        <w:left w:val="none" w:sz="0" w:space="0" w:color="auto"/>
        <w:bottom w:val="none" w:sz="0" w:space="0" w:color="auto"/>
        <w:right w:val="none" w:sz="0" w:space="0" w:color="auto"/>
      </w:divBdr>
    </w:div>
    <w:div w:id="1027022666">
      <w:marLeft w:val="0"/>
      <w:marRight w:val="0"/>
      <w:marTop w:val="0"/>
      <w:marBottom w:val="0"/>
      <w:divBdr>
        <w:top w:val="none" w:sz="0" w:space="0" w:color="auto"/>
        <w:left w:val="none" w:sz="0" w:space="0" w:color="auto"/>
        <w:bottom w:val="none" w:sz="0" w:space="0" w:color="auto"/>
        <w:right w:val="none" w:sz="0" w:space="0" w:color="auto"/>
      </w:divBdr>
    </w:div>
    <w:div w:id="1027022671">
      <w:marLeft w:val="0"/>
      <w:marRight w:val="0"/>
      <w:marTop w:val="0"/>
      <w:marBottom w:val="0"/>
      <w:divBdr>
        <w:top w:val="none" w:sz="0" w:space="0" w:color="auto"/>
        <w:left w:val="none" w:sz="0" w:space="0" w:color="auto"/>
        <w:bottom w:val="none" w:sz="0" w:space="0" w:color="auto"/>
        <w:right w:val="none" w:sz="0" w:space="0" w:color="auto"/>
      </w:divBdr>
    </w:div>
    <w:div w:id="1027022673">
      <w:marLeft w:val="0"/>
      <w:marRight w:val="0"/>
      <w:marTop w:val="0"/>
      <w:marBottom w:val="0"/>
      <w:divBdr>
        <w:top w:val="none" w:sz="0" w:space="0" w:color="auto"/>
        <w:left w:val="none" w:sz="0" w:space="0" w:color="auto"/>
        <w:bottom w:val="none" w:sz="0" w:space="0" w:color="auto"/>
        <w:right w:val="none" w:sz="0" w:space="0" w:color="auto"/>
      </w:divBdr>
      <w:divsChild>
        <w:div w:id="1027021616">
          <w:marLeft w:val="0"/>
          <w:marRight w:val="0"/>
          <w:marTop w:val="0"/>
          <w:marBottom w:val="0"/>
          <w:divBdr>
            <w:top w:val="none" w:sz="0" w:space="0" w:color="auto"/>
            <w:left w:val="none" w:sz="0" w:space="0" w:color="auto"/>
            <w:bottom w:val="none" w:sz="0" w:space="0" w:color="auto"/>
            <w:right w:val="none" w:sz="0" w:space="0" w:color="auto"/>
          </w:divBdr>
          <w:divsChild>
            <w:div w:id="1027021592">
              <w:marLeft w:val="0"/>
              <w:marRight w:val="0"/>
              <w:marTop w:val="0"/>
              <w:marBottom w:val="0"/>
              <w:divBdr>
                <w:top w:val="none" w:sz="0" w:space="0" w:color="auto"/>
                <w:left w:val="none" w:sz="0" w:space="0" w:color="auto"/>
                <w:bottom w:val="none" w:sz="0" w:space="0" w:color="auto"/>
                <w:right w:val="none" w:sz="0" w:space="0" w:color="auto"/>
              </w:divBdr>
            </w:div>
            <w:div w:id="1027021791">
              <w:marLeft w:val="0"/>
              <w:marRight w:val="0"/>
              <w:marTop w:val="0"/>
              <w:marBottom w:val="0"/>
              <w:divBdr>
                <w:top w:val="none" w:sz="0" w:space="0" w:color="auto"/>
                <w:left w:val="none" w:sz="0" w:space="0" w:color="auto"/>
                <w:bottom w:val="none" w:sz="0" w:space="0" w:color="auto"/>
                <w:right w:val="none" w:sz="0" w:space="0" w:color="auto"/>
              </w:divBdr>
            </w:div>
            <w:div w:id="1027023376">
              <w:marLeft w:val="0"/>
              <w:marRight w:val="0"/>
              <w:marTop w:val="0"/>
              <w:marBottom w:val="0"/>
              <w:divBdr>
                <w:top w:val="none" w:sz="0" w:space="0" w:color="auto"/>
                <w:left w:val="none" w:sz="0" w:space="0" w:color="auto"/>
                <w:bottom w:val="none" w:sz="0" w:space="0" w:color="auto"/>
                <w:right w:val="none" w:sz="0" w:space="0" w:color="auto"/>
              </w:divBdr>
              <w:divsChild>
                <w:div w:id="102702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627">
          <w:marLeft w:val="0"/>
          <w:marRight w:val="0"/>
          <w:marTop w:val="0"/>
          <w:marBottom w:val="0"/>
          <w:divBdr>
            <w:top w:val="none" w:sz="0" w:space="0" w:color="auto"/>
            <w:left w:val="none" w:sz="0" w:space="0" w:color="auto"/>
            <w:bottom w:val="none" w:sz="0" w:space="0" w:color="auto"/>
            <w:right w:val="none" w:sz="0" w:space="0" w:color="auto"/>
          </w:divBdr>
        </w:div>
        <w:div w:id="1027021641">
          <w:marLeft w:val="0"/>
          <w:marRight w:val="0"/>
          <w:marTop w:val="0"/>
          <w:marBottom w:val="0"/>
          <w:divBdr>
            <w:top w:val="none" w:sz="0" w:space="0" w:color="auto"/>
            <w:left w:val="none" w:sz="0" w:space="0" w:color="auto"/>
            <w:bottom w:val="none" w:sz="0" w:space="0" w:color="auto"/>
            <w:right w:val="none" w:sz="0" w:space="0" w:color="auto"/>
          </w:divBdr>
        </w:div>
        <w:div w:id="1027021692">
          <w:marLeft w:val="0"/>
          <w:marRight w:val="0"/>
          <w:marTop w:val="0"/>
          <w:marBottom w:val="0"/>
          <w:divBdr>
            <w:top w:val="none" w:sz="0" w:space="0" w:color="auto"/>
            <w:left w:val="none" w:sz="0" w:space="0" w:color="auto"/>
            <w:bottom w:val="none" w:sz="0" w:space="0" w:color="auto"/>
            <w:right w:val="none" w:sz="0" w:space="0" w:color="auto"/>
          </w:divBdr>
        </w:div>
        <w:div w:id="1027021695">
          <w:marLeft w:val="0"/>
          <w:marRight w:val="0"/>
          <w:marTop w:val="0"/>
          <w:marBottom w:val="0"/>
          <w:divBdr>
            <w:top w:val="none" w:sz="0" w:space="0" w:color="auto"/>
            <w:left w:val="none" w:sz="0" w:space="0" w:color="auto"/>
            <w:bottom w:val="none" w:sz="0" w:space="0" w:color="auto"/>
            <w:right w:val="none" w:sz="0" w:space="0" w:color="auto"/>
          </w:divBdr>
        </w:div>
        <w:div w:id="1027023681">
          <w:marLeft w:val="0"/>
          <w:marRight w:val="0"/>
          <w:marTop w:val="0"/>
          <w:marBottom w:val="0"/>
          <w:divBdr>
            <w:top w:val="none" w:sz="0" w:space="0" w:color="auto"/>
            <w:left w:val="none" w:sz="0" w:space="0" w:color="auto"/>
            <w:bottom w:val="none" w:sz="0" w:space="0" w:color="auto"/>
            <w:right w:val="none" w:sz="0" w:space="0" w:color="auto"/>
          </w:divBdr>
        </w:div>
      </w:divsChild>
    </w:div>
    <w:div w:id="1027022675">
      <w:marLeft w:val="0"/>
      <w:marRight w:val="0"/>
      <w:marTop w:val="0"/>
      <w:marBottom w:val="0"/>
      <w:divBdr>
        <w:top w:val="none" w:sz="0" w:space="0" w:color="auto"/>
        <w:left w:val="none" w:sz="0" w:space="0" w:color="auto"/>
        <w:bottom w:val="none" w:sz="0" w:space="0" w:color="auto"/>
        <w:right w:val="none" w:sz="0" w:space="0" w:color="auto"/>
      </w:divBdr>
    </w:div>
    <w:div w:id="1027022677">
      <w:marLeft w:val="0"/>
      <w:marRight w:val="0"/>
      <w:marTop w:val="0"/>
      <w:marBottom w:val="0"/>
      <w:divBdr>
        <w:top w:val="none" w:sz="0" w:space="0" w:color="auto"/>
        <w:left w:val="none" w:sz="0" w:space="0" w:color="auto"/>
        <w:bottom w:val="none" w:sz="0" w:space="0" w:color="auto"/>
        <w:right w:val="none" w:sz="0" w:space="0" w:color="auto"/>
      </w:divBdr>
      <w:divsChild>
        <w:div w:id="1027022433">
          <w:marLeft w:val="0"/>
          <w:marRight w:val="0"/>
          <w:marTop w:val="0"/>
          <w:marBottom w:val="0"/>
          <w:divBdr>
            <w:top w:val="none" w:sz="0" w:space="0" w:color="auto"/>
            <w:left w:val="none" w:sz="0" w:space="0" w:color="auto"/>
            <w:bottom w:val="none" w:sz="0" w:space="0" w:color="auto"/>
            <w:right w:val="none" w:sz="0" w:space="0" w:color="auto"/>
          </w:divBdr>
        </w:div>
        <w:div w:id="1027023747">
          <w:marLeft w:val="0"/>
          <w:marRight w:val="0"/>
          <w:marTop w:val="0"/>
          <w:marBottom w:val="0"/>
          <w:divBdr>
            <w:top w:val="none" w:sz="0" w:space="0" w:color="auto"/>
            <w:left w:val="none" w:sz="0" w:space="0" w:color="auto"/>
            <w:bottom w:val="none" w:sz="0" w:space="0" w:color="auto"/>
            <w:right w:val="none" w:sz="0" w:space="0" w:color="auto"/>
          </w:divBdr>
          <w:divsChild>
            <w:div w:id="102702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678">
      <w:marLeft w:val="0"/>
      <w:marRight w:val="0"/>
      <w:marTop w:val="0"/>
      <w:marBottom w:val="0"/>
      <w:divBdr>
        <w:top w:val="none" w:sz="0" w:space="0" w:color="auto"/>
        <w:left w:val="none" w:sz="0" w:space="0" w:color="auto"/>
        <w:bottom w:val="none" w:sz="0" w:space="0" w:color="auto"/>
        <w:right w:val="none" w:sz="0" w:space="0" w:color="auto"/>
      </w:divBdr>
      <w:divsChild>
        <w:div w:id="1027023566">
          <w:marLeft w:val="0"/>
          <w:marRight w:val="0"/>
          <w:marTop w:val="0"/>
          <w:marBottom w:val="0"/>
          <w:divBdr>
            <w:top w:val="none" w:sz="0" w:space="0" w:color="auto"/>
            <w:left w:val="none" w:sz="0" w:space="0" w:color="auto"/>
            <w:bottom w:val="none" w:sz="0" w:space="0" w:color="auto"/>
            <w:right w:val="none" w:sz="0" w:space="0" w:color="auto"/>
          </w:divBdr>
        </w:div>
        <w:div w:id="1027023730">
          <w:marLeft w:val="0"/>
          <w:marRight w:val="0"/>
          <w:marTop w:val="0"/>
          <w:marBottom w:val="0"/>
          <w:divBdr>
            <w:top w:val="none" w:sz="0" w:space="0" w:color="auto"/>
            <w:left w:val="none" w:sz="0" w:space="0" w:color="auto"/>
            <w:bottom w:val="none" w:sz="0" w:space="0" w:color="auto"/>
            <w:right w:val="none" w:sz="0" w:space="0" w:color="auto"/>
          </w:divBdr>
          <w:divsChild>
            <w:div w:id="1027021803">
              <w:marLeft w:val="0"/>
              <w:marRight w:val="0"/>
              <w:marTop w:val="0"/>
              <w:marBottom w:val="0"/>
              <w:divBdr>
                <w:top w:val="none" w:sz="0" w:space="0" w:color="auto"/>
                <w:left w:val="none" w:sz="0" w:space="0" w:color="auto"/>
                <w:bottom w:val="none" w:sz="0" w:space="0" w:color="auto"/>
                <w:right w:val="none" w:sz="0" w:space="0" w:color="auto"/>
              </w:divBdr>
              <w:divsChild>
                <w:div w:id="102702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684">
      <w:marLeft w:val="0"/>
      <w:marRight w:val="0"/>
      <w:marTop w:val="0"/>
      <w:marBottom w:val="0"/>
      <w:divBdr>
        <w:top w:val="none" w:sz="0" w:space="0" w:color="auto"/>
        <w:left w:val="none" w:sz="0" w:space="0" w:color="auto"/>
        <w:bottom w:val="none" w:sz="0" w:space="0" w:color="auto"/>
        <w:right w:val="none" w:sz="0" w:space="0" w:color="auto"/>
      </w:divBdr>
    </w:div>
    <w:div w:id="1027022685">
      <w:marLeft w:val="0"/>
      <w:marRight w:val="0"/>
      <w:marTop w:val="0"/>
      <w:marBottom w:val="0"/>
      <w:divBdr>
        <w:top w:val="none" w:sz="0" w:space="0" w:color="auto"/>
        <w:left w:val="none" w:sz="0" w:space="0" w:color="auto"/>
        <w:bottom w:val="none" w:sz="0" w:space="0" w:color="auto"/>
        <w:right w:val="none" w:sz="0" w:space="0" w:color="auto"/>
      </w:divBdr>
    </w:div>
    <w:div w:id="1027022687">
      <w:marLeft w:val="0"/>
      <w:marRight w:val="0"/>
      <w:marTop w:val="0"/>
      <w:marBottom w:val="0"/>
      <w:divBdr>
        <w:top w:val="none" w:sz="0" w:space="0" w:color="auto"/>
        <w:left w:val="none" w:sz="0" w:space="0" w:color="auto"/>
        <w:bottom w:val="none" w:sz="0" w:space="0" w:color="auto"/>
        <w:right w:val="none" w:sz="0" w:space="0" w:color="auto"/>
      </w:divBdr>
    </w:div>
    <w:div w:id="1027022689">
      <w:marLeft w:val="0"/>
      <w:marRight w:val="0"/>
      <w:marTop w:val="0"/>
      <w:marBottom w:val="0"/>
      <w:divBdr>
        <w:top w:val="none" w:sz="0" w:space="0" w:color="auto"/>
        <w:left w:val="none" w:sz="0" w:space="0" w:color="auto"/>
        <w:bottom w:val="none" w:sz="0" w:space="0" w:color="auto"/>
        <w:right w:val="none" w:sz="0" w:space="0" w:color="auto"/>
      </w:divBdr>
    </w:div>
    <w:div w:id="1027022691">
      <w:marLeft w:val="0"/>
      <w:marRight w:val="0"/>
      <w:marTop w:val="0"/>
      <w:marBottom w:val="0"/>
      <w:divBdr>
        <w:top w:val="none" w:sz="0" w:space="0" w:color="auto"/>
        <w:left w:val="none" w:sz="0" w:space="0" w:color="auto"/>
        <w:bottom w:val="none" w:sz="0" w:space="0" w:color="auto"/>
        <w:right w:val="none" w:sz="0" w:space="0" w:color="auto"/>
      </w:divBdr>
    </w:div>
    <w:div w:id="1027022693">
      <w:marLeft w:val="0"/>
      <w:marRight w:val="0"/>
      <w:marTop w:val="0"/>
      <w:marBottom w:val="0"/>
      <w:divBdr>
        <w:top w:val="none" w:sz="0" w:space="0" w:color="auto"/>
        <w:left w:val="none" w:sz="0" w:space="0" w:color="auto"/>
        <w:bottom w:val="none" w:sz="0" w:space="0" w:color="auto"/>
        <w:right w:val="none" w:sz="0" w:space="0" w:color="auto"/>
      </w:divBdr>
    </w:div>
    <w:div w:id="1027022694">
      <w:marLeft w:val="0"/>
      <w:marRight w:val="0"/>
      <w:marTop w:val="0"/>
      <w:marBottom w:val="0"/>
      <w:divBdr>
        <w:top w:val="none" w:sz="0" w:space="0" w:color="auto"/>
        <w:left w:val="none" w:sz="0" w:space="0" w:color="auto"/>
        <w:bottom w:val="none" w:sz="0" w:space="0" w:color="auto"/>
        <w:right w:val="none" w:sz="0" w:space="0" w:color="auto"/>
      </w:divBdr>
    </w:div>
    <w:div w:id="1027022696">
      <w:marLeft w:val="0"/>
      <w:marRight w:val="0"/>
      <w:marTop w:val="0"/>
      <w:marBottom w:val="0"/>
      <w:divBdr>
        <w:top w:val="none" w:sz="0" w:space="0" w:color="auto"/>
        <w:left w:val="none" w:sz="0" w:space="0" w:color="auto"/>
        <w:bottom w:val="none" w:sz="0" w:space="0" w:color="auto"/>
        <w:right w:val="none" w:sz="0" w:space="0" w:color="auto"/>
      </w:divBdr>
      <w:divsChild>
        <w:div w:id="1027020989">
          <w:marLeft w:val="0"/>
          <w:marRight w:val="0"/>
          <w:marTop w:val="0"/>
          <w:marBottom w:val="0"/>
          <w:divBdr>
            <w:top w:val="none" w:sz="0" w:space="0" w:color="auto"/>
            <w:left w:val="none" w:sz="0" w:space="0" w:color="auto"/>
            <w:bottom w:val="none" w:sz="0" w:space="0" w:color="auto"/>
            <w:right w:val="none" w:sz="0" w:space="0" w:color="auto"/>
          </w:divBdr>
        </w:div>
      </w:divsChild>
    </w:div>
    <w:div w:id="1027022697">
      <w:marLeft w:val="0"/>
      <w:marRight w:val="0"/>
      <w:marTop w:val="0"/>
      <w:marBottom w:val="0"/>
      <w:divBdr>
        <w:top w:val="none" w:sz="0" w:space="0" w:color="auto"/>
        <w:left w:val="none" w:sz="0" w:space="0" w:color="auto"/>
        <w:bottom w:val="none" w:sz="0" w:space="0" w:color="auto"/>
        <w:right w:val="none" w:sz="0" w:space="0" w:color="auto"/>
      </w:divBdr>
      <w:divsChild>
        <w:div w:id="1027022582">
          <w:marLeft w:val="0"/>
          <w:marRight w:val="0"/>
          <w:marTop w:val="0"/>
          <w:marBottom w:val="0"/>
          <w:divBdr>
            <w:top w:val="none" w:sz="0" w:space="0" w:color="auto"/>
            <w:left w:val="none" w:sz="0" w:space="0" w:color="auto"/>
            <w:bottom w:val="none" w:sz="0" w:space="0" w:color="auto"/>
            <w:right w:val="none" w:sz="0" w:space="0" w:color="auto"/>
          </w:divBdr>
          <w:divsChild>
            <w:div w:id="102702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698">
      <w:marLeft w:val="0"/>
      <w:marRight w:val="0"/>
      <w:marTop w:val="0"/>
      <w:marBottom w:val="0"/>
      <w:divBdr>
        <w:top w:val="none" w:sz="0" w:space="0" w:color="auto"/>
        <w:left w:val="none" w:sz="0" w:space="0" w:color="auto"/>
        <w:bottom w:val="none" w:sz="0" w:space="0" w:color="auto"/>
        <w:right w:val="none" w:sz="0" w:space="0" w:color="auto"/>
      </w:divBdr>
    </w:div>
    <w:div w:id="1027022699">
      <w:marLeft w:val="0"/>
      <w:marRight w:val="0"/>
      <w:marTop w:val="0"/>
      <w:marBottom w:val="0"/>
      <w:divBdr>
        <w:top w:val="none" w:sz="0" w:space="0" w:color="auto"/>
        <w:left w:val="none" w:sz="0" w:space="0" w:color="auto"/>
        <w:bottom w:val="none" w:sz="0" w:space="0" w:color="auto"/>
        <w:right w:val="none" w:sz="0" w:space="0" w:color="auto"/>
      </w:divBdr>
    </w:div>
    <w:div w:id="1027022700">
      <w:marLeft w:val="0"/>
      <w:marRight w:val="0"/>
      <w:marTop w:val="0"/>
      <w:marBottom w:val="0"/>
      <w:divBdr>
        <w:top w:val="none" w:sz="0" w:space="0" w:color="auto"/>
        <w:left w:val="none" w:sz="0" w:space="0" w:color="auto"/>
        <w:bottom w:val="none" w:sz="0" w:space="0" w:color="auto"/>
        <w:right w:val="none" w:sz="0" w:space="0" w:color="auto"/>
      </w:divBdr>
    </w:div>
    <w:div w:id="1027022701">
      <w:marLeft w:val="0"/>
      <w:marRight w:val="0"/>
      <w:marTop w:val="0"/>
      <w:marBottom w:val="0"/>
      <w:divBdr>
        <w:top w:val="none" w:sz="0" w:space="0" w:color="auto"/>
        <w:left w:val="none" w:sz="0" w:space="0" w:color="auto"/>
        <w:bottom w:val="none" w:sz="0" w:space="0" w:color="auto"/>
        <w:right w:val="none" w:sz="0" w:space="0" w:color="auto"/>
      </w:divBdr>
    </w:div>
    <w:div w:id="1027022702">
      <w:marLeft w:val="0"/>
      <w:marRight w:val="0"/>
      <w:marTop w:val="0"/>
      <w:marBottom w:val="0"/>
      <w:divBdr>
        <w:top w:val="none" w:sz="0" w:space="0" w:color="auto"/>
        <w:left w:val="none" w:sz="0" w:space="0" w:color="auto"/>
        <w:bottom w:val="none" w:sz="0" w:space="0" w:color="auto"/>
        <w:right w:val="none" w:sz="0" w:space="0" w:color="auto"/>
      </w:divBdr>
      <w:divsChild>
        <w:div w:id="1027021420">
          <w:marLeft w:val="200"/>
          <w:marRight w:val="200"/>
          <w:marTop w:val="200"/>
          <w:marBottom w:val="200"/>
          <w:divBdr>
            <w:top w:val="none" w:sz="0" w:space="0" w:color="auto"/>
            <w:left w:val="none" w:sz="0" w:space="0" w:color="auto"/>
            <w:bottom w:val="none" w:sz="0" w:space="0" w:color="auto"/>
            <w:right w:val="none" w:sz="0" w:space="0" w:color="auto"/>
          </w:divBdr>
        </w:div>
        <w:div w:id="1027022048">
          <w:marLeft w:val="200"/>
          <w:marRight w:val="200"/>
          <w:marTop w:val="200"/>
          <w:marBottom w:val="200"/>
          <w:divBdr>
            <w:top w:val="none" w:sz="0" w:space="0" w:color="auto"/>
            <w:left w:val="none" w:sz="0" w:space="0" w:color="auto"/>
            <w:bottom w:val="none" w:sz="0" w:space="0" w:color="auto"/>
            <w:right w:val="none" w:sz="0" w:space="0" w:color="auto"/>
          </w:divBdr>
        </w:div>
      </w:divsChild>
    </w:div>
    <w:div w:id="1027022703">
      <w:marLeft w:val="0"/>
      <w:marRight w:val="0"/>
      <w:marTop w:val="0"/>
      <w:marBottom w:val="0"/>
      <w:divBdr>
        <w:top w:val="none" w:sz="0" w:space="0" w:color="auto"/>
        <w:left w:val="none" w:sz="0" w:space="0" w:color="auto"/>
        <w:bottom w:val="none" w:sz="0" w:space="0" w:color="auto"/>
        <w:right w:val="none" w:sz="0" w:space="0" w:color="auto"/>
      </w:divBdr>
    </w:div>
    <w:div w:id="1027022705">
      <w:marLeft w:val="0"/>
      <w:marRight w:val="0"/>
      <w:marTop w:val="0"/>
      <w:marBottom w:val="0"/>
      <w:divBdr>
        <w:top w:val="none" w:sz="0" w:space="0" w:color="auto"/>
        <w:left w:val="none" w:sz="0" w:space="0" w:color="auto"/>
        <w:bottom w:val="none" w:sz="0" w:space="0" w:color="auto"/>
        <w:right w:val="none" w:sz="0" w:space="0" w:color="auto"/>
      </w:divBdr>
    </w:div>
    <w:div w:id="1027022706">
      <w:marLeft w:val="0"/>
      <w:marRight w:val="0"/>
      <w:marTop w:val="0"/>
      <w:marBottom w:val="0"/>
      <w:divBdr>
        <w:top w:val="none" w:sz="0" w:space="0" w:color="auto"/>
        <w:left w:val="none" w:sz="0" w:space="0" w:color="auto"/>
        <w:bottom w:val="none" w:sz="0" w:space="0" w:color="auto"/>
        <w:right w:val="none" w:sz="0" w:space="0" w:color="auto"/>
      </w:divBdr>
    </w:div>
    <w:div w:id="1027022710">
      <w:marLeft w:val="0"/>
      <w:marRight w:val="0"/>
      <w:marTop w:val="0"/>
      <w:marBottom w:val="0"/>
      <w:divBdr>
        <w:top w:val="none" w:sz="0" w:space="0" w:color="auto"/>
        <w:left w:val="none" w:sz="0" w:space="0" w:color="auto"/>
        <w:bottom w:val="none" w:sz="0" w:space="0" w:color="auto"/>
        <w:right w:val="none" w:sz="0" w:space="0" w:color="auto"/>
      </w:divBdr>
    </w:div>
    <w:div w:id="1027022717">
      <w:marLeft w:val="0"/>
      <w:marRight w:val="0"/>
      <w:marTop w:val="0"/>
      <w:marBottom w:val="0"/>
      <w:divBdr>
        <w:top w:val="none" w:sz="0" w:space="0" w:color="auto"/>
        <w:left w:val="none" w:sz="0" w:space="0" w:color="auto"/>
        <w:bottom w:val="none" w:sz="0" w:space="0" w:color="auto"/>
        <w:right w:val="none" w:sz="0" w:space="0" w:color="auto"/>
      </w:divBdr>
    </w:div>
    <w:div w:id="1027022720">
      <w:marLeft w:val="0"/>
      <w:marRight w:val="0"/>
      <w:marTop w:val="0"/>
      <w:marBottom w:val="0"/>
      <w:divBdr>
        <w:top w:val="none" w:sz="0" w:space="0" w:color="auto"/>
        <w:left w:val="none" w:sz="0" w:space="0" w:color="auto"/>
        <w:bottom w:val="none" w:sz="0" w:space="0" w:color="auto"/>
        <w:right w:val="none" w:sz="0" w:space="0" w:color="auto"/>
      </w:divBdr>
    </w:div>
    <w:div w:id="1027022721">
      <w:marLeft w:val="0"/>
      <w:marRight w:val="0"/>
      <w:marTop w:val="0"/>
      <w:marBottom w:val="0"/>
      <w:divBdr>
        <w:top w:val="none" w:sz="0" w:space="0" w:color="auto"/>
        <w:left w:val="none" w:sz="0" w:space="0" w:color="auto"/>
        <w:bottom w:val="none" w:sz="0" w:space="0" w:color="auto"/>
        <w:right w:val="none" w:sz="0" w:space="0" w:color="auto"/>
      </w:divBdr>
    </w:div>
    <w:div w:id="1027022723">
      <w:marLeft w:val="0"/>
      <w:marRight w:val="0"/>
      <w:marTop w:val="0"/>
      <w:marBottom w:val="0"/>
      <w:divBdr>
        <w:top w:val="none" w:sz="0" w:space="0" w:color="auto"/>
        <w:left w:val="none" w:sz="0" w:space="0" w:color="auto"/>
        <w:bottom w:val="none" w:sz="0" w:space="0" w:color="auto"/>
        <w:right w:val="none" w:sz="0" w:space="0" w:color="auto"/>
      </w:divBdr>
    </w:div>
    <w:div w:id="1027022727">
      <w:marLeft w:val="0"/>
      <w:marRight w:val="0"/>
      <w:marTop w:val="0"/>
      <w:marBottom w:val="0"/>
      <w:divBdr>
        <w:top w:val="none" w:sz="0" w:space="0" w:color="auto"/>
        <w:left w:val="none" w:sz="0" w:space="0" w:color="auto"/>
        <w:bottom w:val="none" w:sz="0" w:space="0" w:color="auto"/>
        <w:right w:val="none" w:sz="0" w:space="0" w:color="auto"/>
      </w:divBdr>
    </w:div>
    <w:div w:id="1027022728">
      <w:marLeft w:val="0"/>
      <w:marRight w:val="0"/>
      <w:marTop w:val="0"/>
      <w:marBottom w:val="0"/>
      <w:divBdr>
        <w:top w:val="none" w:sz="0" w:space="0" w:color="auto"/>
        <w:left w:val="none" w:sz="0" w:space="0" w:color="auto"/>
        <w:bottom w:val="none" w:sz="0" w:space="0" w:color="auto"/>
        <w:right w:val="none" w:sz="0" w:space="0" w:color="auto"/>
      </w:divBdr>
    </w:div>
    <w:div w:id="1027022729">
      <w:marLeft w:val="0"/>
      <w:marRight w:val="0"/>
      <w:marTop w:val="0"/>
      <w:marBottom w:val="0"/>
      <w:divBdr>
        <w:top w:val="none" w:sz="0" w:space="0" w:color="auto"/>
        <w:left w:val="none" w:sz="0" w:space="0" w:color="auto"/>
        <w:bottom w:val="none" w:sz="0" w:space="0" w:color="auto"/>
        <w:right w:val="none" w:sz="0" w:space="0" w:color="auto"/>
      </w:divBdr>
    </w:div>
    <w:div w:id="1027022730">
      <w:marLeft w:val="0"/>
      <w:marRight w:val="0"/>
      <w:marTop w:val="0"/>
      <w:marBottom w:val="0"/>
      <w:divBdr>
        <w:top w:val="none" w:sz="0" w:space="0" w:color="auto"/>
        <w:left w:val="none" w:sz="0" w:space="0" w:color="auto"/>
        <w:bottom w:val="none" w:sz="0" w:space="0" w:color="auto"/>
        <w:right w:val="none" w:sz="0" w:space="0" w:color="auto"/>
      </w:divBdr>
    </w:div>
    <w:div w:id="1027022731">
      <w:marLeft w:val="0"/>
      <w:marRight w:val="0"/>
      <w:marTop w:val="0"/>
      <w:marBottom w:val="0"/>
      <w:divBdr>
        <w:top w:val="none" w:sz="0" w:space="0" w:color="auto"/>
        <w:left w:val="none" w:sz="0" w:space="0" w:color="auto"/>
        <w:bottom w:val="none" w:sz="0" w:space="0" w:color="auto"/>
        <w:right w:val="none" w:sz="0" w:space="0" w:color="auto"/>
      </w:divBdr>
    </w:div>
    <w:div w:id="1027022733">
      <w:marLeft w:val="0"/>
      <w:marRight w:val="0"/>
      <w:marTop w:val="0"/>
      <w:marBottom w:val="0"/>
      <w:divBdr>
        <w:top w:val="none" w:sz="0" w:space="0" w:color="auto"/>
        <w:left w:val="none" w:sz="0" w:space="0" w:color="auto"/>
        <w:bottom w:val="none" w:sz="0" w:space="0" w:color="auto"/>
        <w:right w:val="none" w:sz="0" w:space="0" w:color="auto"/>
      </w:divBdr>
      <w:divsChild>
        <w:div w:id="1027021787">
          <w:marLeft w:val="0"/>
          <w:marRight w:val="0"/>
          <w:marTop w:val="0"/>
          <w:marBottom w:val="0"/>
          <w:divBdr>
            <w:top w:val="none" w:sz="0" w:space="0" w:color="auto"/>
            <w:left w:val="none" w:sz="0" w:space="0" w:color="auto"/>
            <w:bottom w:val="none" w:sz="0" w:space="0" w:color="auto"/>
            <w:right w:val="none" w:sz="0" w:space="0" w:color="auto"/>
          </w:divBdr>
        </w:div>
        <w:div w:id="1027023745">
          <w:marLeft w:val="0"/>
          <w:marRight w:val="0"/>
          <w:marTop w:val="0"/>
          <w:marBottom w:val="0"/>
          <w:divBdr>
            <w:top w:val="none" w:sz="0" w:space="0" w:color="auto"/>
            <w:left w:val="none" w:sz="0" w:space="0" w:color="auto"/>
            <w:bottom w:val="none" w:sz="0" w:space="0" w:color="auto"/>
            <w:right w:val="none" w:sz="0" w:space="0" w:color="auto"/>
          </w:divBdr>
          <w:divsChild>
            <w:div w:id="1027021731">
              <w:marLeft w:val="0"/>
              <w:marRight w:val="0"/>
              <w:marTop w:val="0"/>
              <w:marBottom w:val="0"/>
              <w:divBdr>
                <w:top w:val="none" w:sz="0" w:space="0" w:color="auto"/>
                <w:left w:val="none" w:sz="0" w:space="0" w:color="auto"/>
                <w:bottom w:val="none" w:sz="0" w:space="0" w:color="auto"/>
                <w:right w:val="none" w:sz="0" w:space="0" w:color="auto"/>
              </w:divBdr>
              <w:divsChild>
                <w:div w:id="102702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734">
      <w:marLeft w:val="0"/>
      <w:marRight w:val="0"/>
      <w:marTop w:val="0"/>
      <w:marBottom w:val="0"/>
      <w:divBdr>
        <w:top w:val="none" w:sz="0" w:space="0" w:color="auto"/>
        <w:left w:val="none" w:sz="0" w:space="0" w:color="auto"/>
        <w:bottom w:val="none" w:sz="0" w:space="0" w:color="auto"/>
        <w:right w:val="none" w:sz="0" w:space="0" w:color="auto"/>
      </w:divBdr>
      <w:divsChild>
        <w:div w:id="1027022134">
          <w:marLeft w:val="0"/>
          <w:marRight w:val="0"/>
          <w:marTop w:val="0"/>
          <w:marBottom w:val="0"/>
          <w:divBdr>
            <w:top w:val="none" w:sz="0" w:space="0" w:color="auto"/>
            <w:left w:val="none" w:sz="0" w:space="0" w:color="auto"/>
            <w:bottom w:val="none" w:sz="0" w:space="0" w:color="auto"/>
            <w:right w:val="none" w:sz="0" w:space="0" w:color="auto"/>
          </w:divBdr>
        </w:div>
        <w:div w:id="1027022566">
          <w:marLeft w:val="0"/>
          <w:marRight w:val="0"/>
          <w:marTop w:val="0"/>
          <w:marBottom w:val="0"/>
          <w:divBdr>
            <w:top w:val="none" w:sz="0" w:space="0" w:color="auto"/>
            <w:left w:val="none" w:sz="0" w:space="0" w:color="auto"/>
            <w:bottom w:val="none" w:sz="0" w:space="0" w:color="auto"/>
            <w:right w:val="none" w:sz="0" w:space="0" w:color="auto"/>
          </w:divBdr>
          <w:divsChild>
            <w:div w:id="1027021574">
              <w:marLeft w:val="0"/>
              <w:marRight w:val="0"/>
              <w:marTop w:val="0"/>
              <w:marBottom w:val="0"/>
              <w:divBdr>
                <w:top w:val="none" w:sz="0" w:space="0" w:color="auto"/>
                <w:left w:val="none" w:sz="0" w:space="0" w:color="auto"/>
                <w:bottom w:val="none" w:sz="0" w:space="0" w:color="auto"/>
                <w:right w:val="none" w:sz="0" w:space="0" w:color="auto"/>
              </w:divBdr>
              <w:divsChild>
                <w:div w:id="1027022670">
                  <w:marLeft w:val="0"/>
                  <w:marRight w:val="0"/>
                  <w:marTop w:val="0"/>
                  <w:marBottom w:val="0"/>
                  <w:divBdr>
                    <w:top w:val="none" w:sz="0" w:space="0" w:color="auto"/>
                    <w:left w:val="none" w:sz="0" w:space="0" w:color="auto"/>
                    <w:bottom w:val="none" w:sz="0" w:space="0" w:color="auto"/>
                    <w:right w:val="none" w:sz="0" w:space="0" w:color="auto"/>
                  </w:divBdr>
                </w:div>
                <w:div w:id="1027022889">
                  <w:marLeft w:val="0"/>
                  <w:marRight w:val="0"/>
                  <w:marTop w:val="0"/>
                  <w:marBottom w:val="0"/>
                  <w:divBdr>
                    <w:top w:val="none" w:sz="0" w:space="0" w:color="auto"/>
                    <w:left w:val="none" w:sz="0" w:space="0" w:color="auto"/>
                    <w:bottom w:val="none" w:sz="0" w:space="0" w:color="auto"/>
                    <w:right w:val="none" w:sz="0" w:space="0" w:color="auto"/>
                  </w:divBdr>
                </w:div>
                <w:div w:id="102702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735">
      <w:marLeft w:val="0"/>
      <w:marRight w:val="0"/>
      <w:marTop w:val="0"/>
      <w:marBottom w:val="0"/>
      <w:divBdr>
        <w:top w:val="none" w:sz="0" w:space="0" w:color="auto"/>
        <w:left w:val="none" w:sz="0" w:space="0" w:color="auto"/>
        <w:bottom w:val="none" w:sz="0" w:space="0" w:color="auto"/>
        <w:right w:val="none" w:sz="0" w:space="0" w:color="auto"/>
      </w:divBdr>
      <w:divsChild>
        <w:div w:id="1027022203">
          <w:marLeft w:val="0"/>
          <w:marRight w:val="0"/>
          <w:marTop w:val="0"/>
          <w:marBottom w:val="0"/>
          <w:divBdr>
            <w:top w:val="none" w:sz="0" w:space="0" w:color="auto"/>
            <w:left w:val="none" w:sz="0" w:space="0" w:color="auto"/>
            <w:bottom w:val="none" w:sz="0" w:space="0" w:color="auto"/>
            <w:right w:val="none" w:sz="0" w:space="0" w:color="auto"/>
          </w:divBdr>
          <w:divsChild>
            <w:div w:id="102702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736">
      <w:marLeft w:val="0"/>
      <w:marRight w:val="0"/>
      <w:marTop w:val="0"/>
      <w:marBottom w:val="0"/>
      <w:divBdr>
        <w:top w:val="none" w:sz="0" w:space="0" w:color="auto"/>
        <w:left w:val="none" w:sz="0" w:space="0" w:color="auto"/>
        <w:bottom w:val="none" w:sz="0" w:space="0" w:color="auto"/>
        <w:right w:val="none" w:sz="0" w:space="0" w:color="auto"/>
      </w:divBdr>
      <w:divsChild>
        <w:div w:id="1027021510">
          <w:marLeft w:val="0"/>
          <w:marRight w:val="0"/>
          <w:marTop w:val="0"/>
          <w:marBottom w:val="0"/>
          <w:divBdr>
            <w:top w:val="none" w:sz="0" w:space="0" w:color="auto"/>
            <w:left w:val="none" w:sz="0" w:space="0" w:color="auto"/>
            <w:bottom w:val="none" w:sz="0" w:space="0" w:color="auto"/>
            <w:right w:val="none" w:sz="0" w:space="0" w:color="auto"/>
          </w:divBdr>
          <w:divsChild>
            <w:div w:id="1027021765">
              <w:marLeft w:val="0"/>
              <w:marRight w:val="0"/>
              <w:marTop w:val="0"/>
              <w:marBottom w:val="0"/>
              <w:divBdr>
                <w:top w:val="none" w:sz="0" w:space="0" w:color="auto"/>
                <w:left w:val="none" w:sz="0" w:space="0" w:color="auto"/>
                <w:bottom w:val="none" w:sz="0" w:space="0" w:color="auto"/>
                <w:right w:val="none" w:sz="0" w:space="0" w:color="auto"/>
              </w:divBdr>
              <w:divsChild>
                <w:div w:id="1027023735">
                  <w:marLeft w:val="0"/>
                  <w:marRight w:val="0"/>
                  <w:marTop w:val="0"/>
                  <w:marBottom w:val="0"/>
                  <w:divBdr>
                    <w:top w:val="none" w:sz="0" w:space="0" w:color="auto"/>
                    <w:left w:val="none" w:sz="0" w:space="0" w:color="auto"/>
                    <w:bottom w:val="none" w:sz="0" w:space="0" w:color="auto"/>
                    <w:right w:val="none" w:sz="0" w:space="0" w:color="auto"/>
                  </w:divBdr>
                  <w:divsChild>
                    <w:div w:id="1027021730">
                      <w:marLeft w:val="0"/>
                      <w:marRight w:val="0"/>
                      <w:marTop w:val="0"/>
                      <w:marBottom w:val="0"/>
                      <w:divBdr>
                        <w:top w:val="none" w:sz="0" w:space="0" w:color="auto"/>
                        <w:left w:val="none" w:sz="0" w:space="0" w:color="auto"/>
                        <w:bottom w:val="none" w:sz="0" w:space="0" w:color="auto"/>
                        <w:right w:val="none" w:sz="0" w:space="0" w:color="auto"/>
                      </w:divBdr>
                      <w:divsChild>
                        <w:div w:id="102702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2246">
          <w:marLeft w:val="0"/>
          <w:marRight w:val="0"/>
          <w:marTop w:val="0"/>
          <w:marBottom w:val="0"/>
          <w:divBdr>
            <w:top w:val="none" w:sz="0" w:space="0" w:color="auto"/>
            <w:left w:val="none" w:sz="0" w:space="0" w:color="auto"/>
            <w:bottom w:val="none" w:sz="0" w:space="0" w:color="auto"/>
            <w:right w:val="none" w:sz="0" w:space="0" w:color="auto"/>
          </w:divBdr>
        </w:div>
      </w:divsChild>
    </w:div>
    <w:div w:id="1027022738">
      <w:marLeft w:val="0"/>
      <w:marRight w:val="0"/>
      <w:marTop w:val="0"/>
      <w:marBottom w:val="0"/>
      <w:divBdr>
        <w:top w:val="none" w:sz="0" w:space="0" w:color="auto"/>
        <w:left w:val="none" w:sz="0" w:space="0" w:color="auto"/>
        <w:bottom w:val="none" w:sz="0" w:space="0" w:color="auto"/>
        <w:right w:val="none" w:sz="0" w:space="0" w:color="auto"/>
      </w:divBdr>
      <w:divsChild>
        <w:div w:id="1027023046">
          <w:marLeft w:val="720"/>
          <w:marRight w:val="720"/>
          <w:marTop w:val="100"/>
          <w:marBottom w:val="100"/>
          <w:divBdr>
            <w:top w:val="none" w:sz="0" w:space="0" w:color="auto"/>
            <w:left w:val="none" w:sz="0" w:space="0" w:color="auto"/>
            <w:bottom w:val="none" w:sz="0" w:space="0" w:color="auto"/>
            <w:right w:val="none" w:sz="0" w:space="0" w:color="auto"/>
          </w:divBdr>
        </w:div>
      </w:divsChild>
    </w:div>
    <w:div w:id="1027022740">
      <w:marLeft w:val="0"/>
      <w:marRight w:val="0"/>
      <w:marTop w:val="0"/>
      <w:marBottom w:val="0"/>
      <w:divBdr>
        <w:top w:val="none" w:sz="0" w:space="0" w:color="auto"/>
        <w:left w:val="none" w:sz="0" w:space="0" w:color="auto"/>
        <w:bottom w:val="none" w:sz="0" w:space="0" w:color="auto"/>
        <w:right w:val="none" w:sz="0" w:space="0" w:color="auto"/>
      </w:divBdr>
    </w:div>
    <w:div w:id="1027022743">
      <w:marLeft w:val="0"/>
      <w:marRight w:val="0"/>
      <w:marTop w:val="0"/>
      <w:marBottom w:val="0"/>
      <w:divBdr>
        <w:top w:val="none" w:sz="0" w:space="0" w:color="auto"/>
        <w:left w:val="none" w:sz="0" w:space="0" w:color="auto"/>
        <w:bottom w:val="none" w:sz="0" w:space="0" w:color="auto"/>
        <w:right w:val="none" w:sz="0" w:space="0" w:color="auto"/>
      </w:divBdr>
    </w:div>
    <w:div w:id="1027022745">
      <w:marLeft w:val="0"/>
      <w:marRight w:val="0"/>
      <w:marTop w:val="0"/>
      <w:marBottom w:val="0"/>
      <w:divBdr>
        <w:top w:val="none" w:sz="0" w:space="0" w:color="auto"/>
        <w:left w:val="none" w:sz="0" w:space="0" w:color="auto"/>
        <w:bottom w:val="none" w:sz="0" w:space="0" w:color="auto"/>
        <w:right w:val="none" w:sz="0" w:space="0" w:color="auto"/>
      </w:divBdr>
    </w:div>
    <w:div w:id="1027022748">
      <w:marLeft w:val="0"/>
      <w:marRight w:val="0"/>
      <w:marTop w:val="0"/>
      <w:marBottom w:val="0"/>
      <w:divBdr>
        <w:top w:val="none" w:sz="0" w:space="0" w:color="auto"/>
        <w:left w:val="none" w:sz="0" w:space="0" w:color="auto"/>
        <w:bottom w:val="none" w:sz="0" w:space="0" w:color="auto"/>
        <w:right w:val="none" w:sz="0" w:space="0" w:color="auto"/>
      </w:divBdr>
    </w:div>
    <w:div w:id="1027022749">
      <w:marLeft w:val="0"/>
      <w:marRight w:val="0"/>
      <w:marTop w:val="0"/>
      <w:marBottom w:val="0"/>
      <w:divBdr>
        <w:top w:val="none" w:sz="0" w:space="0" w:color="auto"/>
        <w:left w:val="none" w:sz="0" w:space="0" w:color="auto"/>
        <w:bottom w:val="none" w:sz="0" w:space="0" w:color="auto"/>
        <w:right w:val="none" w:sz="0" w:space="0" w:color="auto"/>
      </w:divBdr>
    </w:div>
    <w:div w:id="1027022750">
      <w:marLeft w:val="0"/>
      <w:marRight w:val="0"/>
      <w:marTop w:val="0"/>
      <w:marBottom w:val="0"/>
      <w:divBdr>
        <w:top w:val="none" w:sz="0" w:space="0" w:color="auto"/>
        <w:left w:val="none" w:sz="0" w:space="0" w:color="auto"/>
        <w:bottom w:val="none" w:sz="0" w:space="0" w:color="auto"/>
        <w:right w:val="none" w:sz="0" w:space="0" w:color="auto"/>
      </w:divBdr>
    </w:div>
    <w:div w:id="1027022752">
      <w:marLeft w:val="0"/>
      <w:marRight w:val="0"/>
      <w:marTop w:val="0"/>
      <w:marBottom w:val="0"/>
      <w:divBdr>
        <w:top w:val="none" w:sz="0" w:space="0" w:color="auto"/>
        <w:left w:val="none" w:sz="0" w:space="0" w:color="auto"/>
        <w:bottom w:val="none" w:sz="0" w:space="0" w:color="auto"/>
        <w:right w:val="none" w:sz="0" w:space="0" w:color="auto"/>
      </w:divBdr>
      <w:divsChild>
        <w:div w:id="1027023299">
          <w:marLeft w:val="0"/>
          <w:marRight w:val="0"/>
          <w:marTop w:val="0"/>
          <w:marBottom w:val="0"/>
          <w:divBdr>
            <w:top w:val="none" w:sz="0" w:space="0" w:color="auto"/>
            <w:left w:val="none" w:sz="0" w:space="0" w:color="auto"/>
            <w:bottom w:val="none" w:sz="0" w:space="0" w:color="auto"/>
            <w:right w:val="none" w:sz="0" w:space="0" w:color="auto"/>
          </w:divBdr>
          <w:divsChild>
            <w:div w:id="1027023364">
              <w:marLeft w:val="0"/>
              <w:marRight w:val="0"/>
              <w:marTop w:val="0"/>
              <w:marBottom w:val="0"/>
              <w:divBdr>
                <w:top w:val="none" w:sz="0" w:space="0" w:color="auto"/>
                <w:left w:val="none" w:sz="0" w:space="0" w:color="auto"/>
                <w:bottom w:val="none" w:sz="0" w:space="0" w:color="auto"/>
                <w:right w:val="none" w:sz="0" w:space="0" w:color="auto"/>
              </w:divBdr>
            </w:div>
            <w:div w:id="1027023799">
              <w:marLeft w:val="0"/>
              <w:marRight w:val="0"/>
              <w:marTop w:val="0"/>
              <w:marBottom w:val="0"/>
              <w:divBdr>
                <w:top w:val="none" w:sz="0" w:space="0" w:color="auto"/>
                <w:left w:val="none" w:sz="0" w:space="0" w:color="auto"/>
                <w:bottom w:val="none" w:sz="0" w:space="0" w:color="auto"/>
                <w:right w:val="none" w:sz="0" w:space="0" w:color="auto"/>
              </w:divBdr>
              <w:divsChild>
                <w:div w:id="1027021251">
                  <w:marLeft w:val="0"/>
                  <w:marRight w:val="0"/>
                  <w:marTop w:val="0"/>
                  <w:marBottom w:val="0"/>
                  <w:divBdr>
                    <w:top w:val="none" w:sz="0" w:space="0" w:color="auto"/>
                    <w:left w:val="none" w:sz="0" w:space="0" w:color="auto"/>
                    <w:bottom w:val="none" w:sz="0" w:space="0" w:color="auto"/>
                    <w:right w:val="none" w:sz="0" w:space="0" w:color="auto"/>
                  </w:divBdr>
                  <w:divsChild>
                    <w:div w:id="1027021211">
                      <w:marLeft w:val="0"/>
                      <w:marRight w:val="0"/>
                      <w:marTop w:val="0"/>
                      <w:marBottom w:val="0"/>
                      <w:divBdr>
                        <w:top w:val="none" w:sz="0" w:space="0" w:color="auto"/>
                        <w:left w:val="none" w:sz="0" w:space="0" w:color="auto"/>
                        <w:bottom w:val="none" w:sz="0" w:space="0" w:color="auto"/>
                        <w:right w:val="none" w:sz="0" w:space="0" w:color="auto"/>
                      </w:divBdr>
                      <w:divsChild>
                        <w:div w:id="1027022244">
                          <w:marLeft w:val="0"/>
                          <w:marRight w:val="0"/>
                          <w:marTop w:val="0"/>
                          <w:marBottom w:val="0"/>
                          <w:divBdr>
                            <w:top w:val="none" w:sz="0" w:space="0" w:color="auto"/>
                            <w:left w:val="none" w:sz="0" w:space="0" w:color="auto"/>
                            <w:bottom w:val="none" w:sz="0" w:space="0" w:color="auto"/>
                            <w:right w:val="none" w:sz="0" w:space="0" w:color="auto"/>
                          </w:divBdr>
                          <w:divsChild>
                            <w:div w:id="1027022110">
                              <w:marLeft w:val="0"/>
                              <w:marRight w:val="0"/>
                              <w:marTop w:val="0"/>
                              <w:marBottom w:val="0"/>
                              <w:divBdr>
                                <w:top w:val="none" w:sz="0" w:space="0" w:color="auto"/>
                                <w:left w:val="none" w:sz="0" w:space="0" w:color="auto"/>
                                <w:bottom w:val="none" w:sz="0" w:space="0" w:color="auto"/>
                                <w:right w:val="none" w:sz="0" w:space="0" w:color="auto"/>
                              </w:divBdr>
                            </w:div>
                            <w:div w:id="1027023140">
                              <w:marLeft w:val="0"/>
                              <w:marRight w:val="0"/>
                              <w:marTop w:val="0"/>
                              <w:marBottom w:val="0"/>
                              <w:divBdr>
                                <w:top w:val="none" w:sz="0" w:space="0" w:color="auto"/>
                                <w:left w:val="none" w:sz="0" w:space="0" w:color="auto"/>
                                <w:bottom w:val="none" w:sz="0" w:space="0" w:color="auto"/>
                                <w:right w:val="none" w:sz="0" w:space="0" w:color="auto"/>
                              </w:divBdr>
                              <w:divsChild>
                                <w:div w:id="102702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2754">
      <w:marLeft w:val="0"/>
      <w:marRight w:val="0"/>
      <w:marTop w:val="0"/>
      <w:marBottom w:val="0"/>
      <w:divBdr>
        <w:top w:val="none" w:sz="0" w:space="0" w:color="auto"/>
        <w:left w:val="none" w:sz="0" w:space="0" w:color="auto"/>
        <w:bottom w:val="none" w:sz="0" w:space="0" w:color="auto"/>
        <w:right w:val="none" w:sz="0" w:space="0" w:color="auto"/>
      </w:divBdr>
    </w:div>
    <w:div w:id="1027022760">
      <w:marLeft w:val="0"/>
      <w:marRight w:val="0"/>
      <w:marTop w:val="0"/>
      <w:marBottom w:val="0"/>
      <w:divBdr>
        <w:top w:val="none" w:sz="0" w:space="0" w:color="auto"/>
        <w:left w:val="none" w:sz="0" w:space="0" w:color="auto"/>
        <w:bottom w:val="none" w:sz="0" w:space="0" w:color="auto"/>
        <w:right w:val="none" w:sz="0" w:space="0" w:color="auto"/>
      </w:divBdr>
    </w:div>
    <w:div w:id="1027022761">
      <w:marLeft w:val="0"/>
      <w:marRight w:val="0"/>
      <w:marTop w:val="0"/>
      <w:marBottom w:val="0"/>
      <w:divBdr>
        <w:top w:val="none" w:sz="0" w:space="0" w:color="auto"/>
        <w:left w:val="none" w:sz="0" w:space="0" w:color="auto"/>
        <w:bottom w:val="none" w:sz="0" w:space="0" w:color="auto"/>
        <w:right w:val="none" w:sz="0" w:space="0" w:color="auto"/>
      </w:divBdr>
      <w:divsChild>
        <w:div w:id="1027021383">
          <w:marLeft w:val="0"/>
          <w:marRight w:val="0"/>
          <w:marTop w:val="0"/>
          <w:marBottom w:val="0"/>
          <w:divBdr>
            <w:top w:val="none" w:sz="0" w:space="0" w:color="auto"/>
            <w:left w:val="none" w:sz="0" w:space="0" w:color="auto"/>
            <w:bottom w:val="none" w:sz="0" w:space="0" w:color="auto"/>
            <w:right w:val="none" w:sz="0" w:space="0" w:color="auto"/>
          </w:divBdr>
          <w:divsChild>
            <w:div w:id="1027021912">
              <w:marLeft w:val="0"/>
              <w:marRight w:val="0"/>
              <w:marTop w:val="0"/>
              <w:marBottom w:val="0"/>
              <w:divBdr>
                <w:top w:val="none" w:sz="0" w:space="0" w:color="auto"/>
                <w:left w:val="none" w:sz="0" w:space="0" w:color="auto"/>
                <w:bottom w:val="none" w:sz="0" w:space="0" w:color="auto"/>
                <w:right w:val="none" w:sz="0" w:space="0" w:color="auto"/>
              </w:divBdr>
              <w:divsChild>
                <w:div w:id="1027022214">
                  <w:marLeft w:val="0"/>
                  <w:marRight w:val="0"/>
                  <w:marTop w:val="0"/>
                  <w:marBottom w:val="0"/>
                  <w:divBdr>
                    <w:top w:val="none" w:sz="0" w:space="0" w:color="auto"/>
                    <w:left w:val="none" w:sz="0" w:space="0" w:color="auto"/>
                    <w:bottom w:val="none" w:sz="0" w:space="0" w:color="auto"/>
                    <w:right w:val="none" w:sz="0" w:space="0" w:color="auto"/>
                  </w:divBdr>
                  <w:divsChild>
                    <w:div w:id="1027022814">
                      <w:marLeft w:val="0"/>
                      <w:marRight w:val="0"/>
                      <w:marTop w:val="0"/>
                      <w:marBottom w:val="0"/>
                      <w:divBdr>
                        <w:top w:val="none" w:sz="0" w:space="0" w:color="auto"/>
                        <w:left w:val="none" w:sz="0" w:space="0" w:color="auto"/>
                        <w:bottom w:val="none" w:sz="0" w:space="0" w:color="auto"/>
                        <w:right w:val="none" w:sz="0" w:space="0" w:color="auto"/>
                      </w:divBdr>
                      <w:divsChild>
                        <w:div w:id="1027022072">
                          <w:marLeft w:val="0"/>
                          <w:marRight w:val="0"/>
                          <w:marTop w:val="0"/>
                          <w:marBottom w:val="0"/>
                          <w:divBdr>
                            <w:top w:val="none" w:sz="0" w:space="0" w:color="auto"/>
                            <w:left w:val="none" w:sz="0" w:space="0" w:color="auto"/>
                            <w:bottom w:val="none" w:sz="0" w:space="0" w:color="auto"/>
                            <w:right w:val="none" w:sz="0" w:space="0" w:color="auto"/>
                          </w:divBdr>
                          <w:divsChild>
                            <w:div w:id="1027021418">
                              <w:marLeft w:val="0"/>
                              <w:marRight w:val="0"/>
                              <w:marTop w:val="0"/>
                              <w:marBottom w:val="0"/>
                              <w:divBdr>
                                <w:top w:val="none" w:sz="0" w:space="0" w:color="auto"/>
                                <w:left w:val="none" w:sz="0" w:space="0" w:color="auto"/>
                                <w:bottom w:val="none" w:sz="0" w:space="0" w:color="auto"/>
                                <w:right w:val="none" w:sz="0" w:space="0" w:color="auto"/>
                              </w:divBdr>
                              <w:divsChild>
                                <w:div w:id="1027021246">
                                  <w:marLeft w:val="0"/>
                                  <w:marRight w:val="0"/>
                                  <w:marTop w:val="0"/>
                                  <w:marBottom w:val="0"/>
                                  <w:divBdr>
                                    <w:top w:val="none" w:sz="0" w:space="0" w:color="auto"/>
                                    <w:left w:val="none" w:sz="0" w:space="0" w:color="auto"/>
                                    <w:bottom w:val="none" w:sz="0" w:space="0" w:color="auto"/>
                                    <w:right w:val="none" w:sz="0" w:space="0" w:color="auto"/>
                                  </w:divBdr>
                                  <w:divsChild>
                                    <w:div w:id="1027022245">
                                      <w:marLeft w:val="0"/>
                                      <w:marRight w:val="0"/>
                                      <w:marTop w:val="0"/>
                                      <w:marBottom w:val="0"/>
                                      <w:divBdr>
                                        <w:top w:val="none" w:sz="0" w:space="0" w:color="auto"/>
                                        <w:left w:val="none" w:sz="0" w:space="0" w:color="auto"/>
                                        <w:bottom w:val="none" w:sz="0" w:space="0" w:color="auto"/>
                                        <w:right w:val="none" w:sz="0" w:space="0" w:color="auto"/>
                                      </w:divBdr>
                                      <w:divsChild>
                                        <w:div w:id="1027021732">
                                          <w:marLeft w:val="0"/>
                                          <w:marRight w:val="0"/>
                                          <w:marTop w:val="0"/>
                                          <w:marBottom w:val="0"/>
                                          <w:divBdr>
                                            <w:top w:val="none" w:sz="0" w:space="0" w:color="auto"/>
                                            <w:left w:val="none" w:sz="0" w:space="0" w:color="auto"/>
                                            <w:bottom w:val="none" w:sz="0" w:space="0" w:color="auto"/>
                                            <w:right w:val="none" w:sz="0" w:space="0" w:color="auto"/>
                                          </w:divBdr>
                                          <w:divsChild>
                                            <w:div w:id="1027022866">
                                              <w:marLeft w:val="0"/>
                                              <w:marRight w:val="0"/>
                                              <w:marTop w:val="0"/>
                                              <w:marBottom w:val="0"/>
                                              <w:divBdr>
                                                <w:top w:val="none" w:sz="0" w:space="0" w:color="auto"/>
                                                <w:left w:val="none" w:sz="0" w:space="0" w:color="auto"/>
                                                <w:bottom w:val="none" w:sz="0" w:space="0" w:color="auto"/>
                                                <w:right w:val="none" w:sz="0" w:space="0" w:color="auto"/>
                                              </w:divBdr>
                                              <w:divsChild>
                                                <w:div w:id="1027022695">
                                                  <w:marLeft w:val="0"/>
                                                  <w:marRight w:val="0"/>
                                                  <w:marTop w:val="0"/>
                                                  <w:marBottom w:val="0"/>
                                                  <w:divBdr>
                                                    <w:top w:val="none" w:sz="0" w:space="0" w:color="auto"/>
                                                    <w:left w:val="none" w:sz="0" w:space="0" w:color="auto"/>
                                                    <w:bottom w:val="none" w:sz="0" w:space="0" w:color="auto"/>
                                                    <w:right w:val="none" w:sz="0" w:space="0" w:color="auto"/>
                                                  </w:divBdr>
                                                  <w:divsChild>
                                                    <w:div w:id="102702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7022007">
          <w:marLeft w:val="0"/>
          <w:marRight w:val="0"/>
          <w:marTop w:val="0"/>
          <w:marBottom w:val="0"/>
          <w:divBdr>
            <w:top w:val="none" w:sz="0" w:space="0" w:color="auto"/>
            <w:left w:val="none" w:sz="0" w:space="0" w:color="auto"/>
            <w:bottom w:val="none" w:sz="0" w:space="0" w:color="auto"/>
            <w:right w:val="none" w:sz="0" w:space="0" w:color="auto"/>
          </w:divBdr>
          <w:divsChild>
            <w:div w:id="1027023393">
              <w:marLeft w:val="0"/>
              <w:marRight w:val="0"/>
              <w:marTop w:val="0"/>
              <w:marBottom w:val="0"/>
              <w:divBdr>
                <w:top w:val="none" w:sz="0" w:space="0" w:color="auto"/>
                <w:left w:val="none" w:sz="0" w:space="0" w:color="auto"/>
                <w:bottom w:val="none" w:sz="0" w:space="0" w:color="auto"/>
                <w:right w:val="none" w:sz="0" w:space="0" w:color="auto"/>
              </w:divBdr>
              <w:divsChild>
                <w:div w:id="1027021235">
                  <w:marLeft w:val="0"/>
                  <w:marRight w:val="0"/>
                  <w:marTop w:val="0"/>
                  <w:marBottom w:val="0"/>
                  <w:divBdr>
                    <w:top w:val="none" w:sz="0" w:space="0" w:color="auto"/>
                    <w:left w:val="none" w:sz="0" w:space="0" w:color="auto"/>
                    <w:bottom w:val="none" w:sz="0" w:space="0" w:color="auto"/>
                    <w:right w:val="none" w:sz="0" w:space="0" w:color="auto"/>
                  </w:divBdr>
                  <w:divsChild>
                    <w:div w:id="1027021924">
                      <w:marLeft w:val="0"/>
                      <w:marRight w:val="0"/>
                      <w:marTop w:val="0"/>
                      <w:marBottom w:val="0"/>
                      <w:divBdr>
                        <w:top w:val="none" w:sz="0" w:space="0" w:color="auto"/>
                        <w:left w:val="none" w:sz="0" w:space="0" w:color="auto"/>
                        <w:bottom w:val="none" w:sz="0" w:space="0" w:color="auto"/>
                        <w:right w:val="none" w:sz="0" w:space="0" w:color="auto"/>
                      </w:divBdr>
                      <w:divsChild>
                        <w:div w:id="1027021287">
                          <w:marLeft w:val="0"/>
                          <w:marRight w:val="0"/>
                          <w:marTop w:val="0"/>
                          <w:marBottom w:val="0"/>
                          <w:divBdr>
                            <w:top w:val="none" w:sz="0" w:space="0" w:color="auto"/>
                            <w:left w:val="none" w:sz="0" w:space="0" w:color="auto"/>
                            <w:bottom w:val="none" w:sz="0" w:space="0" w:color="auto"/>
                            <w:right w:val="none" w:sz="0" w:space="0" w:color="auto"/>
                          </w:divBdr>
                          <w:divsChild>
                            <w:div w:id="1027021675">
                              <w:marLeft w:val="0"/>
                              <w:marRight w:val="0"/>
                              <w:marTop w:val="0"/>
                              <w:marBottom w:val="0"/>
                              <w:divBdr>
                                <w:top w:val="none" w:sz="0" w:space="0" w:color="auto"/>
                                <w:left w:val="none" w:sz="0" w:space="0" w:color="auto"/>
                                <w:bottom w:val="none" w:sz="0" w:space="0" w:color="auto"/>
                                <w:right w:val="none" w:sz="0" w:space="0" w:color="auto"/>
                              </w:divBdr>
                            </w:div>
                          </w:divsChild>
                        </w:div>
                        <w:div w:id="1027023644">
                          <w:marLeft w:val="0"/>
                          <w:marRight w:val="0"/>
                          <w:marTop w:val="0"/>
                          <w:marBottom w:val="0"/>
                          <w:divBdr>
                            <w:top w:val="none" w:sz="0" w:space="0" w:color="auto"/>
                            <w:left w:val="none" w:sz="0" w:space="0" w:color="auto"/>
                            <w:bottom w:val="none" w:sz="0" w:space="0" w:color="auto"/>
                            <w:right w:val="none" w:sz="0" w:space="0" w:color="auto"/>
                          </w:divBdr>
                          <w:divsChild>
                            <w:div w:id="102702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025">
          <w:marLeft w:val="0"/>
          <w:marRight w:val="0"/>
          <w:marTop w:val="0"/>
          <w:marBottom w:val="0"/>
          <w:divBdr>
            <w:top w:val="none" w:sz="0" w:space="0" w:color="auto"/>
            <w:left w:val="none" w:sz="0" w:space="0" w:color="auto"/>
            <w:bottom w:val="none" w:sz="0" w:space="0" w:color="auto"/>
            <w:right w:val="none" w:sz="0" w:space="0" w:color="auto"/>
          </w:divBdr>
          <w:divsChild>
            <w:div w:id="1027022821">
              <w:marLeft w:val="0"/>
              <w:marRight w:val="0"/>
              <w:marTop w:val="0"/>
              <w:marBottom w:val="0"/>
              <w:divBdr>
                <w:top w:val="none" w:sz="0" w:space="0" w:color="auto"/>
                <w:left w:val="none" w:sz="0" w:space="0" w:color="auto"/>
                <w:bottom w:val="none" w:sz="0" w:space="0" w:color="auto"/>
                <w:right w:val="none" w:sz="0" w:space="0" w:color="auto"/>
              </w:divBdr>
              <w:divsChild>
                <w:div w:id="1027021694">
                  <w:marLeft w:val="0"/>
                  <w:marRight w:val="0"/>
                  <w:marTop w:val="0"/>
                  <w:marBottom w:val="0"/>
                  <w:divBdr>
                    <w:top w:val="none" w:sz="0" w:space="0" w:color="auto"/>
                    <w:left w:val="none" w:sz="0" w:space="0" w:color="auto"/>
                    <w:bottom w:val="none" w:sz="0" w:space="0" w:color="auto"/>
                    <w:right w:val="none" w:sz="0" w:space="0" w:color="auto"/>
                  </w:divBdr>
                  <w:divsChild>
                    <w:div w:id="1027022665">
                      <w:marLeft w:val="0"/>
                      <w:marRight w:val="0"/>
                      <w:marTop w:val="0"/>
                      <w:marBottom w:val="0"/>
                      <w:divBdr>
                        <w:top w:val="none" w:sz="0" w:space="0" w:color="auto"/>
                        <w:left w:val="none" w:sz="0" w:space="0" w:color="auto"/>
                        <w:bottom w:val="none" w:sz="0" w:space="0" w:color="auto"/>
                        <w:right w:val="none" w:sz="0" w:space="0" w:color="auto"/>
                      </w:divBdr>
                      <w:divsChild>
                        <w:div w:id="1027023310">
                          <w:marLeft w:val="0"/>
                          <w:marRight w:val="0"/>
                          <w:marTop w:val="0"/>
                          <w:marBottom w:val="0"/>
                          <w:divBdr>
                            <w:top w:val="none" w:sz="0" w:space="0" w:color="auto"/>
                            <w:left w:val="none" w:sz="0" w:space="0" w:color="auto"/>
                            <w:bottom w:val="none" w:sz="0" w:space="0" w:color="auto"/>
                            <w:right w:val="none" w:sz="0" w:space="0" w:color="auto"/>
                          </w:divBdr>
                          <w:divsChild>
                            <w:div w:id="1027022106">
                              <w:marLeft w:val="0"/>
                              <w:marRight w:val="0"/>
                              <w:marTop w:val="0"/>
                              <w:marBottom w:val="0"/>
                              <w:divBdr>
                                <w:top w:val="none" w:sz="0" w:space="0" w:color="auto"/>
                                <w:left w:val="none" w:sz="0" w:space="0" w:color="auto"/>
                                <w:bottom w:val="none" w:sz="0" w:space="0" w:color="auto"/>
                                <w:right w:val="none" w:sz="0" w:space="0" w:color="auto"/>
                              </w:divBdr>
                              <w:divsChild>
                                <w:div w:id="1027023186">
                                  <w:marLeft w:val="0"/>
                                  <w:marRight w:val="0"/>
                                  <w:marTop w:val="0"/>
                                  <w:marBottom w:val="0"/>
                                  <w:divBdr>
                                    <w:top w:val="none" w:sz="0" w:space="0" w:color="auto"/>
                                    <w:left w:val="none" w:sz="0" w:space="0" w:color="auto"/>
                                    <w:bottom w:val="none" w:sz="0" w:space="0" w:color="auto"/>
                                    <w:right w:val="none" w:sz="0" w:space="0" w:color="auto"/>
                                  </w:divBdr>
                                  <w:divsChild>
                                    <w:div w:id="10270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2796">
          <w:marLeft w:val="0"/>
          <w:marRight w:val="0"/>
          <w:marTop w:val="0"/>
          <w:marBottom w:val="0"/>
          <w:divBdr>
            <w:top w:val="none" w:sz="0" w:space="0" w:color="auto"/>
            <w:left w:val="none" w:sz="0" w:space="0" w:color="auto"/>
            <w:bottom w:val="none" w:sz="0" w:space="0" w:color="auto"/>
            <w:right w:val="none" w:sz="0" w:space="0" w:color="auto"/>
          </w:divBdr>
          <w:divsChild>
            <w:div w:id="1027020991">
              <w:marLeft w:val="0"/>
              <w:marRight w:val="0"/>
              <w:marTop w:val="0"/>
              <w:marBottom w:val="0"/>
              <w:divBdr>
                <w:top w:val="none" w:sz="0" w:space="0" w:color="auto"/>
                <w:left w:val="none" w:sz="0" w:space="0" w:color="auto"/>
                <w:bottom w:val="none" w:sz="0" w:space="0" w:color="auto"/>
                <w:right w:val="none" w:sz="0" w:space="0" w:color="auto"/>
              </w:divBdr>
              <w:divsChild>
                <w:div w:id="1027023828">
                  <w:marLeft w:val="0"/>
                  <w:marRight w:val="0"/>
                  <w:marTop w:val="0"/>
                  <w:marBottom w:val="0"/>
                  <w:divBdr>
                    <w:top w:val="none" w:sz="0" w:space="0" w:color="auto"/>
                    <w:left w:val="none" w:sz="0" w:space="0" w:color="auto"/>
                    <w:bottom w:val="none" w:sz="0" w:space="0" w:color="auto"/>
                    <w:right w:val="none" w:sz="0" w:space="0" w:color="auto"/>
                  </w:divBdr>
                  <w:divsChild>
                    <w:div w:id="1027023274">
                      <w:marLeft w:val="0"/>
                      <w:marRight w:val="0"/>
                      <w:marTop w:val="0"/>
                      <w:marBottom w:val="0"/>
                      <w:divBdr>
                        <w:top w:val="none" w:sz="0" w:space="0" w:color="auto"/>
                        <w:left w:val="none" w:sz="0" w:space="0" w:color="auto"/>
                        <w:bottom w:val="none" w:sz="0" w:space="0" w:color="auto"/>
                        <w:right w:val="none" w:sz="0" w:space="0" w:color="auto"/>
                      </w:divBdr>
                      <w:divsChild>
                        <w:div w:id="1027022269">
                          <w:marLeft w:val="0"/>
                          <w:marRight w:val="0"/>
                          <w:marTop w:val="0"/>
                          <w:marBottom w:val="0"/>
                          <w:divBdr>
                            <w:top w:val="none" w:sz="0" w:space="0" w:color="auto"/>
                            <w:left w:val="none" w:sz="0" w:space="0" w:color="auto"/>
                            <w:bottom w:val="none" w:sz="0" w:space="0" w:color="auto"/>
                            <w:right w:val="none" w:sz="0" w:space="0" w:color="auto"/>
                          </w:divBdr>
                          <w:divsChild>
                            <w:div w:id="1027023782">
                              <w:marLeft w:val="0"/>
                              <w:marRight w:val="0"/>
                              <w:marTop w:val="0"/>
                              <w:marBottom w:val="0"/>
                              <w:divBdr>
                                <w:top w:val="none" w:sz="0" w:space="0" w:color="auto"/>
                                <w:left w:val="none" w:sz="0" w:space="0" w:color="auto"/>
                                <w:bottom w:val="none" w:sz="0" w:space="0" w:color="auto"/>
                                <w:right w:val="none" w:sz="0" w:space="0" w:color="auto"/>
                              </w:divBdr>
                              <w:divsChild>
                                <w:div w:id="1027022148">
                                  <w:marLeft w:val="0"/>
                                  <w:marRight w:val="0"/>
                                  <w:marTop w:val="0"/>
                                  <w:marBottom w:val="0"/>
                                  <w:divBdr>
                                    <w:top w:val="none" w:sz="0" w:space="0" w:color="auto"/>
                                    <w:left w:val="none" w:sz="0" w:space="0" w:color="auto"/>
                                    <w:bottom w:val="none" w:sz="0" w:space="0" w:color="auto"/>
                                    <w:right w:val="none" w:sz="0" w:space="0" w:color="auto"/>
                                  </w:divBdr>
                                  <w:divsChild>
                                    <w:div w:id="1027023505">
                                      <w:marLeft w:val="0"/>
                                      <w:marRight w:val="0"/>
                                      <w:marTop w:val="0"/>
                                      <w:marBottom w:val="0"/>
                                      <w:divBdr>
                                        <w:top w:val="none" w:sz="0" w:space="0" w:color="auto"/>
                                        <w:left w:val="none" w:sz="0" w:space="0" w:color="auto"/>
                                        <w:bottom w:val="none" w:sz="0" w:space="0" w:color="auto"/>
                                        <w:right w:val="none" w:sz="0" w:space="0" w:color="auto"/>
                                      </w:divBdr>
                                      <w:divsChild>
                                        <w:div w:id="1027023404">
                                          <w:marLeft w:val="0"/>
                                          <w:marRight w:val="0"/>
                                          <w:marTop w:val="0"/>
                                          <w:marBottom w:val="0"/>
                                          <w:divBdr>
                                            <w:top w:val="none" w:sz="0" w:space="0" w:color="auto"/>
                                            <w:left w:val="none" w:sz="0" w:space="0" w:color="auto"/>
                                            <w:bottom w:val="none" w:sz="0" w:space="0" w:color="auto"/>
                                            <w:right w:val="none" w:sz="0" w:space="0" w:color="auto"/>
                                          </w:divBdr>
                                          <w:divsChild>
                                            <w:div w:id="1027023521">
                                              <w:marLeft w:val="0"/>
                                              <w:marRight w:val="0"/>
                                              <w:marTop w:val="0"/>
                                              <w:marBottom w:val="0"/>
                                              <w:divBdr>
                                                <w:top w:val="none" w:sz="0" w:space="0" w:color="auto"/>
                                                <w:left w:val="none" w:sz="0" w:space="0" w:color="auto"/>
                                                <w:bottom w:val="none" w:sz="0" w:space="0" w:color="auto"/>
                                                <w:right w:val="none" w:sz="0" w:space="0" w:color="auto"/>
                                              </w:divBdr>
                                              <w:divsChild>
                                                <w:div w:id="1027023541">
                                                  <w:marLeft w:val="0"/>
                                                  <w:marRight w:val="0"/>
                                                  <w:marTop w:val="0"/>
                                                  <w:marBottom w:val="0"/>
                                                  <w:divBdr>
                                                    <w:top w:val="none" w:sz="0" w:space="0" w:color="auto"/>
                                                    <w:left w:val="none" w:sz="0" w:space="0" w:color="auto"/>
                                                    <w:bottom w:val="none" w:sz="0" w:space="0" w:color="auto"/>
                                                    <w:right w:val="none" w:sz="0" w:space="0" w:color="auto"/>
                                                  </w:divBdr>
                                                  <w:divsChild>
                                                    <w:div w:id="1027021762">
                                                      <w:marLeft w:val="0"/>
                                                      <w:marRight w:val="0"/>
                                                      <w:marTop w:val="0"/>
                                                      <w:marBottom w:val="0"/>
                                                      <w:divBdr>
                                                        <w:top w:val="none" w:sz="0" w:space="0" w:color="auto"/>
                                                        <w:left w:val="none" w:sz="0" w:space="0" w:color="auto"/>
                                                        <w:bottom w:val="none" w:sz="0" w:space="0" w:color="auto"/>
                                                        <w:right w:val="none" w:sz="0" w:space="0" w:color="auto"/>
                                                      </w:divBdr>
                                                      <w:divsChild>
                                                        <w:div w:id="1027021088">
                                                          <w:marLeft w:val="0"/>
                                                          <w:marRight w:val="0"/>
                                                          <w:marTop w:val="0"/>
                                                          <w:marBottom w:val="0"/>
                                                          <w:divBdr>
                                                            <w:top w:val="none" w:sz="0" w:space="0" w:color="auto"/>
                                                            <w:left w:val="none" w:sz="0" w:space="0" w:color="auto"/>
                                                            <w:bottom w:val="none" w:sz="0" w:space="0" w:color="auto"/>
                                                            <w:right w:val="none" w:sz="0" w:space="0" w:color="auto"/>
                                                          </w:divBdr>
                                                          <w:divsChild>
                                                            <w:div w:id="10270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7023344">
          <w:marLeft w:val="0"/>
          <w:marRight w:val="0"/>
          <w:marTop w:val="0"/>
          <w:marBottom w:val="0"/>
          <w:divBdr>
            <w:top w:val="none" w:sz="0" w:space="0" w:color="auto"/>
            <w:left w:val="none" w:sz="0" w:space="0" w:color="auto"/>
            <w:bottom w:val="none" w:sz="0" w:space="0" w:color="auto"/>
            <w:right w:val="none" w:sz="0" w:space="0" w:color="auto"/>
          </w:divBdr>
          <w:divsChild>
            <w:div w:id="1027021110">
              <w:marLeft w:val="0"/>
              <w:marRight w:val="0"/>
              <w:marTop w:val="0"/>
              <w:marBottom w:val="0"/>
              <w:divBdr>
                <w:top w:val="none" w:sz="0" w:space="0" w:color="auto"/>
                <w:left w:val="none" w:sz="0" w:space="0" w:color="auto"/>
                <w:bottom w:val="none" w:sz="0" w:space="0" w:color="auto"/>
                <w:right w:val="none" w:sz="0" w:space="0" w:color="auto"/>
              </w:divBdr>
              <w:divsChild>
                <w:div w:id="1027022969">
                  <w:marLeft w:val="0"/>
                  <w:marRight w:val="0"/>
                  <w:marTop w:val="0"/>
                  <w:marBottom w:val="0"/>
                  <w:divBdr>
                    <w:top w:val="none" w:sz="0" w:space="0" w:color="auto"/>
                    <w:left w:val="none" w:sz="0" w:space="0" w:color="auto"/>
                    <w:bottom w:val="none" w:sz="0" w:space="0" w:color="auto"/>
                    <w:right w:val="none" w:sz="0" w:space="0" w:color="auto"/>
                  </w:divBdr>
                  <w:divsChild>
                    <w:div w:id="1027021443">
                      <w:marLeft w:val="0"/>
                      <w:marRight w:val="0"/>
                      <w:marTop w:val="0"/>
                      <w:marBottom w:val="0"/>
                      <w:divBdr>
                        <w:top w:val="none" w:sz="0" w:space="0" w:color="auto"/>
                        <w:left w:val="none" w:sz="0" w:space="0" w:color="auto"/>
                        <w:bottom w:val="none" w:sz="0" w:space="0" w:color="auto"/>
                        <w:right w:val="none" w:sz="0" w:space="0" w:color="auto"/>
                      </w:divBdr>
                      <w:divsChild>
                        <w:div w:id="1027022359">
                          <w:marLeft w:val="0"/>
                          <w:marRight w:val="0"/>
                          <w:marTop w:val="0"/>
                          <w:marBottom w:val="0"/>
                          <w:divBdr>
                            <w:top w:val="none" w:sz="0" w:space="0" w:color="auto"/>
                            <w:left w:val="none" w:sz="0" w:space="0" w:color="auto"/>
                            <w:bottom w:val="none" w:sz="0" w:space="0" w:color="auto"/>
                            <w:right w:val="none" w:sz="0" w:space="0" w:color="auto"/>
                          </w:divBdr>
                          <w:divsChild>
                            <w:div w:id="102702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664">
          <w:marLeft w:val="0"/>
          <w:marRight w:val="0"/>
          <w:marTop w:val="0"/>
          <w:marBottom w:val="0"/>
          <w:divBdr>
            <w:top w:val="none" w:sz="0" w:space="0" w:color="auto"/>
            <w:left w:val="none" w:sz="0" w:space="0" w:color="auto"/>
            <w:bottom w:val="none" w:sz="0" w:space="0" w:color="auto"/>
            <w:right w:val="none" w:sz="0" w:space="0" w:color="auto"/>
          </w:divBdr>
          <w:divsChild>
            <w:div w:id="1027021058">
              <w:marLeft w:val="0"/>
              <w:marRight w:val="0"/>
              <w:marTop w:val="0"/>
              <w:marBottom w:val="0"/>
              <w:divBdr>
                <w:top w:val="none" w:sz="0" w:space="0" w:color="auto"/>
                <w:left w:val="none" w:sz="0" w:space="0" w:color="auto"/>
                <w:bottom w:val="none" w:sz="0" w:space="0" w:color="auto"/>
                <w:right w:val="none" w:sz="0" w:space="0" w:color="auto"/>
              </w:divBdr>
              <w:divsChild>
                <w:div w:id="1027022655">
                  <w:marLeft w:val="0"/>
                  <w:marRight w:val="0"/>
                  <w:marTop w:val="0"/>
                  <w:marBottom w:val="0"/>
                  <w:divBdr>
                    <w:top w:val="none" w:sz="0" w:space="0" w:color="auto"/>
                    <w:left w:val="none" w:sz="0" w:space="0" w:color="auto"/>
                    <w:bottom w:val="none" w:sz="0" w:space="0" w:color="auto"/>
                    <w:right w:val="none" w:sz="0" w:space="0" w:color="auto"/>
                  </w:divBdr>
                  <w:divsChild>
                    <w:div w:id="1027023785">
                      <w:marLeft w:val="0"/>
                      <w:marRight w:val="0"/>
                      <w:marTop w:val="0"/>
                      <w:marBottom w:val="0"/>
                      <w:divBdr>
                        <w:top w:val="none" w:sz="0" w:space="0" w:color="auto"/>
                        <w:left w:val="none" w:sz="0" w:space="0" w:color="auto"/>
                        <w:bottom w:val="none" w:sz="0" w:space="0" w:color="auto"/>
                        <w:right w:val="none" w:sz="0" w:space="0" w:color="auto"/>
                      </w:divBdr>
                      <w:divsChild>
                        <w:div w:id="1027021693">
                          <w:marLeft w:val="0"/>
                          <w:marRight w:val="0"/>
                          <w:marTop w:val="0"/>
                          <w:marBottom w:val="0"/>
                          <w:divBdr>
                            <w:top w:val="none" w:sz="0" w:space="0" w:color="auto"/>
                            <w:left w:val="none" w:sz="0" w:space="0" w:color="auto"/>
                            <w:bottom w:val="none" w:sz="0" w:space="0" w:color="auto"/>
                            <w:right w:val="none" w:sz="0" w:space="0" w:color="auto"/>
                          </w:divBdr>
                          <w:divsChild>
                            <w:div w:id="1027022457">
                              <w:marLeft w:val="0"/>
                              <w:marRight w:val="0"/>
                              <w:marTop w:val="0"/>
                              <w:marBottom w:val="0"/>
                              <w:divBdr>
                                <w:top w:val="none" w:sz="0" w:space="0" w:color="auto"/>
                                <w:left w:val="none" w:sz="0" w:space="0" w:color="auto"/>
                                <w:bottom w:val="none" w:sz="0" w:space="0" w:color="auto"/>
                                <w:right w:val="none" w:sz="0" w:space="0" w:color="auto"/>
                              </w:divBdr>
                            </w:div>
                          </w:divsChild>
                        </w:div>
                        <w:div w:id="1027023010">
                          <w:marLeft w:val="0"/>
                          <w:marRight w:val="0"/>
                          <w:marTop w:val="0"/>
                          <w:marBottom w:val="0"/>
                          <w:divBdr>
                            <w:top w:val="none" w:sz="0" w:space="0" w:color="auto"/>
                            <w:left w:val="none" w:sz="0" w:space="0" w:color="auto"/>
                            <w:bottom w:val="none" w:sz="0" w:space="0" w:color="auto"/>
                            <w:right w:val="none" w:sz="0" w:space="0" w:color="auto"/>
                          </w:divBdr>
                          <w:divsChild>
                            <w:div w:id="10270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801">
          <w:marLeft w:val="0"/>
          <w:marRight w:val="0"/>
          <w:marTop w:val="0"/>
          <w:marBottom w:val="0"/>
          <w:divBdr>
            <w:top w:val="none" w:sz="0" w:space="0" w:color="auto"/>
            <w:left w:val="none" w:sz="0" w:space="0" w:color="auto"/>
            <w:bottom w:val="none" w:sz="0" w:space="0" w:color="auto"/>
            <w:right w:val="none" w:sz="0" w:space="0" w:color="auto"/>
          </w:divBdr>
          <w:divsChild>
            <w:div w:id="1027021111">
              <w:marLeft w:val="0"/>
              <w:marRight w:val="0"/>
              <w:marTop w:val="0"/>
              <w:marBottom w:val="0"/>
              <w:divBdr>
                <w:top w:val="none" w:sz="0" w:space="0" w:color="auto"/>
                <w:left w:val="none" w:sz="0" w:space="0" w:color="auto"/>
                <w:bottom w:val="none" w:sz="0" w:space="0" w:color="auto"/>
                <w:right w:val="none" w:sz="0" w:space="0" w:color="auto"/>
              </w:divBdr>
              <w:divsChild>
                <w:div w:id="1027021547">
                  <w:marLeft w:val="0"/>
                  <w:marRight w:val="0"/>
                  <w:marTop w:val="0"/>
                  <w:marBottom w:val="0"/>
                  <w:divBdr>
                    <w:top w:val="none" w:sz="0" w:space="0" w:color="auto"/>
                    <w:left w:val="none" w:sz="0" w:space="0" w:color="auto"/>
                    <w:bottom w:val="none" w:sz="0" w:space="0" w:color="auto"/>
                    <w:right w:val="none" w:sz="0" w:space="0" w:color="auto"/>
                  </w:divBdr>
                  <w:divsChild>
                    <w:div w:id="1027023373">
                      <w:marLeft w:val="0"/>
                      <w:marRight w:val="0"/>
                      <w:marTop w:val="0"/>
                      <w:marBottom w:val="0"/>
                      <w:divBdr>
                        <w:top w:val="none" w:sz="0" w:space="0" w:color="auto"/>
                        <w:left w:val="none" w:sz="0" w:space="0" w:color="auto"/>
                        <w:bottom w:val="none" w:sz="0" w:space="0" w:color="auto"/>
                        <w:right w:val="none" w:sz="0" w:space="0" w:color="auto"/>
                      </w:divBdr>
                      <w:divsChild>
                        <w:div w:id="1027020942">
                          <w:marLeft w:val="0"/>
                          <w:marRight w:val="0"/>
                          <w:marTop w:val="0"/>
                          <w:marBottom w:val="0"/>
                          <w:divBdr>
                            <w:top w:val="none" w:sz="0" w:space="0" w:color="auto"/>
                            <w:left w:val="none" w:sz="0" w:space="0" w:color="auto"/>
                            <w:bottom w:val="none" w:sz="0" w:space="0" w:color="auto"/>
                            <w:right w:val="none" w:sz="0" w:space="0" w:color="auto"/>
                          </w:divBdr>
                          <w:divsChild>
                            <w:div w:id="1027023588">
                              <w:marLeft w:val="0"/>
                              <w:marRight w:val="0"/>
                              <w:marTop w:val="0"/>
                              <w:marBottom w:val="0"/>
                              <w:divBdr>
                                <w:top w:val="none" w:sz="0" w:space="0" w:color="auto"/>
                                <w:left w:val="none" w:sz="0" w:space="0" w:color="auto"/>
                                <w:bottom w:val="none" w:sz="0" w:space="0" w:color="auto"/>
                                <w:right w:val="none" w:sz="0" w:space="0" w:color="auto"/>
                              </w:divBdr>
                              <w:divsChild>
                                <w:div w:id="1027021624">
                                  <w:marLeft w:val="0"/>
                                  <w:marRight w:val="0"/>
                                  <w:marTop w:val="0"/>
                                  <w:marBottom w:val="0"/>
                                  <w:divBdr>
                                    <w:top w:val="none" w:sz="0" w:space="0" w:color="auto"/>
                                    <w:left w:val="none" w:sz="0" w:space="0" w:color="auto"/>
                                    <w:bottom w:val="none" w:sz="0" w:space="0" w:color="auto"/>
                                    <w:right w:val="none" w:sz="0" w:space="0" w:color="auto"/>
                                  </w:divBdr>
                                  <w:divsChild>
                                    <w:div w:id="1027023769">
                                      <w:marLeft w:val="0"/>
                                      <w:marRight w:val="0"/>
                                      <w:marTop w:val="0"/>
                                      <w:marBottom w:val="0"/>
                                      <w:divBdr>
                                        <w:top w:val="none" w:sz="0" w:space="0" w:color="auto"/>
                                        <w:left w:val="none" w:sz="0" w:space="0" w:color="auto"/>
                                        <w:bottom w:val="none" w:sz="0" w:space="0" w:color="auto"/>
                                        <w:right w:val="none" w:sz="0" w:space="0" w:color="auto"/>
                                      </w:divBdr>
                                      <w:divsChild>
                                        <w:div w:id="1027023139">
                                          <w:marLeft w:val="0"/>
                                          <w:marRight w:val="0"/>
                                          <w:marTop w:val="0"/>
                                          <w:marBottom w:val="0"/>
                                          <w:divBdr>
                                            <w:top w:val="none" w:sz="0" w:space="0" w:color="auto"/>
                                            <w:left w:val="none" w:sz="0" w:space="0" w:color="auto"/>
                                            <w:bottom w:val="none" w:sz="0" w:space="0" w:color="auto"/>
                                            <w:right w:val="none" w:sz="0" w:space="0" w:color="auto"/>
                                          </w:divBdr>
                                          <w:divsChild>
                                            <w:div w:id="10270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022764">
      <w:marLeft w:val="0"/>
      <w:marRight w:val="0"/>
      <w:marTop w:val="0"/>
      <w:marBottom w:val="0"/>
      <w:divBdr>
        <w:top w:val="none" w:sz="0" w:space="0" w:color="auto"/>
        <w:left w:val="none" w:sz="0" w:space="0" w:color="auto"/>
        <w:bottom w:val="none" w:sz="0" w:space="0" w:color="auto"/>
        <w:right w:val="none" w:sz="0" w:space="0" w:color="auto"/>
      </w:divBdr>
    </w:div>
    <w:div w:id="1027022765">
      <w:marLeft w:val="0"/>
      <w:marRight w:val="0"/>
      <w:marTop w:val="0"/>
      <w:marBottom w:val="0"/>
      <w:divBdr>
        <w:top w:val="none" w:sz="0" w:space="0" w:color="auto"/>
        <w:left w:val="none" w:sz="0" w:space="0" w:color="auto"/>
        <w:bottom w:val="none" w:sz="0" w:space="0" w:color="auto"/>
        <w:right w:val="none" w:sz="0" w:space="0" w:color="auto"/>
      </w:divBdr>
    </w:div>
    <w:div w:id="1027022766">
      <w:marLeft w:val="0"/>
      <w:marRight w:val="0"/>
      <w:marTop w:val="0"/>
      <w:marBottom w:val="0"/>
      <w:divBdr>
        <w:top w:val="none" w:sz="0" w:space="0" w:color="auto"/>
        <w:left w:val="none" w:sz="0" w:space="0" w:color="auto"/>
        <w:bottom w:val="none" w:sz="0" w:space="0" w:color="auto"/>
        <w:right w:val="none" w:sz="0" w:space="0" w:color="auto"/>
      </w:divBdr>
    </w:div>
    <w:div w:id="1027022767">
      <w:marLeft w:val="0"/>
      <w:marRight w:val="0"/>
      <w:marTop w:val="0"/>
      <w:marBottom w:val="0"/>
      <w:divBdr>
        <w:top w:val="none" w:sz="0" w:space="0" w:color="auto"/>
        <w:left w:val="none" w:sz="0" w:space="0" w:color="auto"/>
        <w:bottom w:val="none" w:sz="0" w:space="0" w:color="auto"/>
        <w:right w:val="none" w:sz="0" w:space="0" w:color="auto"/>
      </w:divBdr>
    </w:div>
    <w:div w:id="1027022768">
      <w:marLeft w:val="0"/>
      <w:marRight w:val="0"/>
      <w:marTop w:val="0"/>
      <w:marBottom w:val="0"/>
      <w:divBdr>
        <w:top w:val="none" w:sz="0" w:space="0" w:color="auto"/>
        <w:left w:val="none" w:sz="0" w:space="0" w:color="auto"/>
        <w:bottom w:val="none" w:sz="0" w:space="0" w:color="auto"/>
        <w:right w:val="none" w:sz="0" w:space="0" w:color="auto"/>
      </w:divBdr>
    </w:div>
    <w:div w:id="1027022769">
      <w:marLeft w:val="0"/>
      <w:marRight w:val="0"/>
      <w:marTop w:val="0"/>
      <w:marBottom w:val="0"/>
      <w:divBdr>
        <w:top w:val="none" w:sz="0" w:space="0" w:color="auto"/>
        <w:left w:val="none" w:sz="0" w:space="0" w:color="auto"/>
        <w:bottom w:val="none" w:sz="0" w:space="0" w:color="auto"/>
        <w:right w:val="none" w:sz="0" w:space="0" w:color="auto"/>
      </w:divBdr>
    </w:div>
    <w:div w:id="1027022770">
      <w:marLeft w:val="0"/>
      <w:marRight w:val="0"/>
      <w:marTop w:val="0"/>
      <w:marBottom w:val="0"/>
      <w:divBdr>
        <w:top w:val="none" w:sz="0" w:space="0" w:color="auto"/>
        <w:left w:val="none" w:sz="0" w:space="0" w:color="auto"/>
        <w:bottom w:val="none" w:sz="0" w:space="0" w:color="auto"/>
        <w:right w:val="none" w:sz="0" w:space="0" w:color="auto"/>
      </w:divBdr>
    </w:div>
    <w:div w:id="1027022771">
      <w:marLeft w:val="0"/>
      <w:marRight w:val="0"/>
      <w:marTop w:val="0"/>
      <w:marBottom w:val="0"/>
      <w:divBdr>
        <w:top w:val="none" w:sz="0" w:space="0" w:color="auto"/>
        <w:left w:val="none" w:sz="0" w:space="0" w:color="auto"/>
        <w:bottom w:val="none" w:sz="0" w:space="0" w:color="auto"/>
        <w:right w:val="none" w:sz="0" w:space="0" w:color="auto"/>
      </w:divBdr>
    </w:div>
    <w:div w:id="1027022773">
      <w:marLeft w:val="0"/>
      <w:marRight w:val="0"/>
      <w:marTop w:val="0"/>
      <w:marBottom w:val="0"/>
      <w:divBdr>
        <w:top w:val="none" w:sz="0" w:space="0" w:color="auto"/>
        <w:left w:val="none" w:sz="0" w:space="0" w:color="auto"/>
        <w:bottom w:val="none" w:sz="0" w:space="0" w:color="auto"/>
        <w:right w:val="none" w:sz="0" w:space="0" w:color="auto"/>
      </w:divBdr>
    </w:div>
    <w:div w:id="1027022776">
      <w:marLeft w:val="0"/>
      <w:marRight w:val="0"/>
      <w:marTop w:val="0"/>
      <w:marBottom w:val="0"/>
      <w:divBdr>
        <w:top w:val="none" w:sz="0" w:space="0" w:color="auto"/>
        <w:left w:val="none" w:sz="0" w:space="0" w:color="auto"/>
        <w:bottom w:val="none" w:sz="0" w:space="0" w:color="auto"/>
        <w:right w:val="none" w:sz="0" w:space="0" w:color="auto"/>
      </w:divBdr>
    </w:div>
    <w:div w:id="1027022779">
      <w:marLeft w:val="0"/>
      <w:marRight w:val="0"/>
      <w:marTop w:val="0"/>
      <w:marBottom w:val="0"/>
      <w:divBdr>
        <w:top w:val="none" w:sz="0" w:space="0" w:color="auto"/>
        <w:left w:val="none" w:sz="0" w:space="0" w:color="auto"/>
        <w:bottom w:val="none" w:sz="0" w:space="0" w:color="auto"/>
        <w:right w:val="none" w:sz="0" w:space="0" w:color="auto"/>
      </w:divBdr>
    </w:div>
    <w:div w:id="1027022780">
      <w:marLeft w:val="0"/>
      <w:marRight w:val="0"/>
      <w:marTop w:val="0"/>
      <w:marBottom w:val="0"/>
      <w:divBdr>
        <w:top w:val="none" w:sz="0" w:space="0" w:color="auto"/>
        <w:left w:val="none" w:sz="0" w:space="0" w:color="auto"/>
        <w:bottom w:val="none" w:sz="0" w:space="0" w:color="auto"/>
        <w:right w:val="none" w:sz="0" w:space="0" w:color="auto"/>
      </w:divBdr>
      <w:divsChild>
        <w:div w:id="1027021267">
          <w:marLeft w:val="0"/>
          <w:marRight w:val="0"/>
          <w:marTop w:val="0"/>
          <w:marBottom w:val="0"/>
          <w:divBdr>
            <w:top w:val="none" w:sz="0" w:space="0" w:color="auto"/>
            <w:left w:val="none" w:sz="0" w:space="0" w:color="auto"/>
            <w:bottom w:val="none" w:sz="0" w:space="0" w:color="auto"/>
            <w:right w:val="none" w:sz="0" w:space="0" w:color="auto"/>
          </w:divBdr>
        </w:div>
        <w:div w:id="1027021324">
          <w:marLeft w:val="0"/>
          <w:marRight w:val="0"/>
          <w:marTop w:val="0"/>
          <w:marBottom w:val="0"/>
          <w:divBdr>
            <w:top w:val="none" w:sz="0" w:space="0" w:color="auto"/>
            <w:left w:val="none" w:sz="0" w:space="0" w:color="auto"/>
            <w:bottom w:val="none" w:sz="0" w:space="0" w:color="auto"/>
            <w:right w:val="none" w:sz="0" w:space="0" w:color="auto"/>
          </w:divBdr>
        </w:div>
        <w:div w:id="1027021397">
          <w:marLeft w:val="0"/>
          <w:marRight w:val="0"/>
          <w:marTop w:val="0"/>
          <w:marBottom w:val="0"/>
          <w:divBdr>
            <w:top w:val="none" w:sz="0" w:space="0" w:color="auto"/>
            <w:left w:val="none" w:sz="0" w:space="0" w:color="auto"/>
            <w:bottom w:val="none" w:sz="0" w:space="0" w:color="auto"/>
            <w:right w:val="none" w:sz="0" w:space="0" w:color="auto"/>
          </w:divBdr>
        </w:div>
        <w:div w:id="1027021517">
          <w:marLeft w:val="0"/>
          <w:marRight w:val="0"/>
          <w:marTop w:val="0"/>
          <w:marBottom w:val="0"/>
          <w:divBdr>
            <w:top w:val="none" w:sz="0" w:space="0" w:color="auto"/>
            <w:left w:val="none" w:sz="0" w:space="0" w:color="auto"/>
            <w:bottom w:val="none" w:sz="0" w:space="0" w:color="auto"/>
            <w:right w:val="none" w:sz="0" w:space="0" w:color="auto"/>
          </w:divBdr>
        </w:div>
        <w:div w:id="1027021610">
          <w:marLeft w:val="0"/>
          <w:marRight w:val="0"/>
          <w:marTop w:val="0"/>
          <w:marBottom w:val="0"/>
          <w:divBdr>
            <w:top w:val="none" w:sz="0" w:space="0" w:color="auto"/>
            <w:left w:val="none" w:sz="0" w:space="0" w:color="auto"/>
            <w:bottom w:val="none" w:sz="0" w:space="0" w:color="auto"/>
            <w:right w:val="none" w:sz="0" w:space="0" w:color="auto"/>
          </w:divBdr>
        </w:div>
        <w:div w:id="1027021894">
          <w:marLeft w:val="0"/>
          <w:marRight w:val="0"/>
          <w:marTop w:val="0"/>
          <w:marBottom w:val="0"/>
          <w:divBdr>
            <w:top w:val="none" w:sz="0" w:space="0" w:color="auto"/>
            <w:left w:val="none" w:sz="0" w:space="0" w:color="auto"/>
            <w:bottom w:val="none" w:sz="0" w:space="0" w:color="auto"/>
            <w:right w:val="none" w:sz="0" w:space="0" w:color="auto"/>
          </w:divBdr>
        </w:div>
        <w:div w:id="1027022190">
          <w:marLeft w:val="0"/>
          <w:marRight w:val="0"/>
          <w:marTop w:val="0"/>
          <w:marBottom w:val="0"/>
          <w:divBdr>
            <w:top w:val="none" w:sz="0" w:space="0" w:color="auto"/>
            <w:left w:val="none" w:sz="0" w:space="0" w:color="auto"/>
            <w:bottom w:val="none" w:sz="0" w:space="0" w:color="auto"/>
            <w:right w:val="none" w:sz="0" w:space="0" w:color="auto"/>
          </w:divBdr>
        </w:div>
        <w:div w:id="1027022427">
          <w:marLeft w:val="0"/>
          <w:marRight w:val="0"/>
          <w:marTop w:val="0"/>
          <w:marBottom w:val="0"/>
          <w:divBdr>
            <w:top w:val="none" w:sz="0" w:space="0" w:color="auto"/>
            <w:left w:val="none" w:sz="0" w:space="0" w:color="auto"/>
            <w:bottom w:val="none" w:sz="0" w:space="0" w:color="auto"/>
            <w:right w:val="none" w:sz="0" w:space="0" w:color="auto"/>
          </w:divBdr>
        </w:div>
        <w:div w:id="1027022537">
          <w:marLeft w:val="0"/>
          <w:marRight w:val="0"/>
          <w:marTop w:val="0"/>
          <w:marBottom w:val="0"/>
          <w:divBdr>
            <w:top w:val="none" w:sz="0" w:space="0" w:color="auto"/>
            <w:left w:val="none" w:sz="0" w:space="0" w:color="auto"/>
            <w:bottom w:val="none" w:sz="0" w:space="0" w:color="auto"/>
            <w:right w:val="none" w:sz="0" w:space="0" w:color="auto"/>
          </w:divBdr>
        </w:div>
        <w:div w:id="1027022882">
          <w:marLeft w:val="0"/>
          <w:marRight w:val="0"/>
          <w:marTop w:val="0"/>
          <w:marBottom w:val="0"/>
          <w:divBdr>
            <w:top w:val="none" w:sz="0" w:space="0" w:color="auto"/>
            <w:left w:val="none" w:sz="0" w:space="0" w:color="auto"/>
            <w:bottom w:val="none" w:sz="0" w:space="0" w:color="auto"/>
            <w:right w:val="none" w:sz="0" w:space="0" w:color="auto"/>
          </w:divBdr>
        </w:div>
        <w:div w:id="1027023360">
          <w:marLeft w:val="0"/>
          <w:marRight w:val="0"/>
          <w:marTop w:val="0"/>
          <w:marBottom w:val="0"/>
          <w:divBdr>
            <w:top w:val="none" w:sz="0" w:space="0" w:color="auto"/>
            <w:left w:val="none" w:sz="0" w:space="0" w:color="auto"/>
            <w:bottom w:val="none" w:sz="0" w:space="0" w:color="auto"/>
            <w:right w:val="none" w:sz="0" w:space="0" w:color="auto"/>
          </w:divBdr>
        </w:div>
        <w:div w:id="1027023461">
          <w:marLeft w:val="0"/>
          <w:marRight w:val="0"/>
          <w:marTop w:val="0"/>
          <w:marBottom w:val="0"/>
          <w:divBdr>
            <w:top w:val="none" w:sz="0" w:space="0" w:color="auto"/>
            <w:left w:val="none" w:sz="0" w:space="0" w:color="auto"/>
            <w:bottom w:val="none" w:sz="0" w:space="0" w:color="auto"/>
            <w:right w:val="none" w:sz="0" w:space="0" w:color="auto"/>
          </w:divBdr>
        </w:div>
        <w:div w:id="1027023473">
          <w:marLeft w:val="0"/>
          <w:marRight w:val="0"/>
          <w:marTop w:val="0"/>
          <w:marBottom w:val="0"/>
          <w:divBdr>
            <w:top w:val="none" w:sz="0" w:space="0" w:color="auto"/>
            <w:left w:val="none" w:sz="0" w:space="0" w:color="auto"/>
            <w:bottom w:val="none" w:sz="0" w:space="0" w:color="auto"/>
            <w:right w:val="none" w:sz="0" w:space="0" w:color="auto"/>
          </w:divBdr>
        </w:div>
        <w:div w:id="1027023556">
          <w:marLeft w:val="0"/>
          <w:marRight w:val="0"/>
          <w:marTop w:val="0"/>
          <w:marBottom w:val="0"/>
          <w:divBdr>
            <w:top w:val="none" w:sz="0" w:space="0" w:color="auto"/>
            <w:left w:val="none" w:sz="0" w:space="0" w:color="auto"/>
            <w:bottom w:val="none" w:sz="0" w:space="0" w:color="auto"/>
            <w:right w:val="none" w:sz="0" w:space="0" w:color="auto"/>
          </w:divBdr>
        </w:div>
        <w:div w:id="1027023558">
          <w:marLeft w:val="0"/>
          <w:marRight w:val="0"/>
          <w:marTop w:val="0"/>
          <w:marBottom w:val="0"/>
          <w:divBdr>
            <w:top w:val="none" w:sz="0" w:space="0" w:color="auto"/>
            <w:left w:val="none" w:sz="0" w:space="0" w:color="auto"/>
            <w:bottom w:val="none" w:sz="0" w:space="0" w:color="auto"/>
            <w:right w:val="none" w:sz="0" w:space="0" w:color="auto"/>
          </w:divBdr>
        </w:div>
        <w:div w:id="1027023877">
          <w:marLeft w:val="0"/>
          <w:marRight w:val="0"/>
          <w:marTop w:val="0"/>
          <w:marBottom w:val="0"/>
          <w:divBdr>
            <w:top w:val="none" w:sz="0" w:space="0" w:color="auto"/>
            <w:left w:val="none" w:sz="0" w:space="0" w:color="auto"/>
            <w:bottom w:val="none" w:sz="0" w:space="0" w:color="auto"/>
            <w:right w:val="none" w:sz="0" w:space="0" w:color="auto"/>
          </w:divBdr>
        </w:div>
      </w:divsChild>
    </w:div>
    <w:div w:id="1027022782">
      <w:marLeft w:val="0"/>
      <w:marRight w:val="0"/>
      <w:marTop w:val="0"/>
      <w:marBottom w:val="0"/>
      <w:divBdr>
        <w:top w:val="none" w:sz="0" w:space="0" w:color="auto"/>
        <w:left w:val="none" w:sz="0" w:space="0" w:color="auto"/>
        <w:bottom w:val="none" w:sz="0" w:space="0" w:color="auto"/>
        <w:right w:val="none" w:sz="0" w:space="0" w:color="auto"/>
      </w:divBdr>
    </w:div>
    <w:div w:id="1027022783">
      <w:marLeft w:val="0"/>
      <w:marRight w:val="0"/>
      <w:marTop w:val="0"/>
      <w:marBottom w:val="0"/>
      <w:divBdr>
        <w:top w:val="none" w:sz="0" w:space="0" w:color="auto"/>
        <w:left w:val="none" w:sz="0" w:space="0" w:color="auto"/>
        <w:bottom w:val="none" w:sz="0" w:space="0" w:color="auto"/>
        <w:right w:val="none" w:sz="0" w:space="0" w:color="auto"/>
      </w:divBdr>
    </w:div>
    <w:div w:id="1027022784">
      <w:marLeft w:val="0"/>
      <w:marRight w:val="0"/>
      <w:marTop w:val="0"/>
      <w:marBottom w:val="0"/>
      <w:divBdr>
        <w:top w:val="none" w:sz="0" w:space="0" w:color="auto"/>
        <w:left w:val="none" w:sz="0" w:space="0" w:color="auto"/>
        <w:bottom w:val="none" w:sz="0" w:space="0" w:color="auto"/>
        <w:right w:val="none" w:sz="0" w:space="0" w:color="auto"/>
      </w:divBdr>
    </w:div>
    <w:div w:id="1027022785">
      <w:marLeft w:val="0"/>
      <w:marRight w:val="0"/>
      <w:marTop w:val="0"/>
      <w:marBottom w:val="0"/>
      <w:divBdr>
        <w:top w:val="none" w:sz="0" w:space="0" w:color="auto"/>
        <w:left w:val="none" w:sz="0" w:space="0" w:color="auto"/>
        <w:bottom w:val="none" w:sz="0" w:space="0" w:color="auto"/>
        <w:right w:val="none" w:sz="0" w:space="0" w:color="auto"/>
      </w:divBdr>
    </w:div>
    <w:div w:id="1027022787">
      <w:marLeft w:val="0"/>
      <w:marRight w:val="0"/>
      <w:marTop w:val="0"/>
      <w:marBottom w:val="0"/>
      <w:divBdr>
        <w:top w:val="none" w:sz="0" w:space="0" w:color="auto"/>
        <w:left w:val="none" w:sz="0" w:space="0" w:color="auto"/>
        <w:bottom w:val="none" w:sz="0" w:space="0" w:color="auto"/>
        <w:right w:val="none" w:sz="0" w:space="0" w:color="auto"/>
      </w:divBdr>
      <w:divsChild>
        <w:div w:id="1027021158">
          <w:marLeft w:val="0"/>
          <w:marRight w:val="0"/>
          <w:marTop w:val="0"/>
          <w:marBottom w:val="0"/>
          <w:divBdr>
            <w:top w:val="none" w:sz="0" w:space="0" w:color="auto"/>
            <w:left w:val="none" w:sz="0" w:space="0" w:color="auto"/>
            <w:bottom w:val="none" w:sz="0" w:space="0" w:color="auto"/>
            <w:right w:val="none" w:sz="0" w:space="0" w:color="auto"/>
          </w:divBdr>
        </w:div>
      </w:divsChild>
    </w:div>
    <w:div w:id="1027022789">
      <w:marLeft w:val="0"/>
      <w:marRight w:val="0"/>
      <w:marTop w:val="0"/>
      <w:marBottom w:val="0"/>
      <w:divBdr>
        <w:top w:val="none" w:sz="0" w:space="0" w:color="auto"/>
        <w:left w:val="none" w:sz="0" w:space="0" w:color="auto"/>
        <w:bottom w:val="none" w:sz="0" w:space="0" w:color="auto"/>
        <w:right w:val="none" w:sz="0" w:space="0" w:color="auto"/>
      </w:divBdr>
    </w:div>
    <w:div w:id="1027022791">
      <w:marLeft w:val="0"/>
      <w:marRight w:val="0"/>
      <w:marTop w:val="0"/>
      <w:marBottom w:val="0"/>
      <w:divBdr>
        <w:top w:val="none" w:sz="0" w:space="0" w:color="auto"/>
        <w:left w:val="none" w:sz="0" w:space="0" w:color="auto"/>
        <w:bottom w:val="none" w:sz="0" w:space="0" w:color="auto"/>
        <w:right w:val="none" w:sz="0" w:space="0" w:color="auto"/>
      </w:divBdr>
      <w:divsChild>
        <w:div w:id="1027021913">
          <w:marLeft w:val="0"/>
          <w:marRight w:val="0"/>
          <w:marTop w:val="0"/>
          <w:marBottom w:val="0"/>
          <w:divBdr>
            <w:top w:val="none" w:sz="0" w:space="0" w:color="auto"/>
            <w:left w:val="none" w:sz="0" w:space="0" w:color="auto"/>
            <w:bottom w:val="none" w:sz="0" w:space="0" w:color="auto"/>
            <w:right w:val="none" w:sz="0" w:space="0" w:color="auto"/>
          </w:divBdr>
          <w:divsChild>
            <w:div w:id="1027022027">
              <w:marLeft w:val="0"/>
              <w:marRight w:val="0"/>
              <w:marTop w:val="0"/>
              <w:marBottom w:val="0"/>
              <w:divBdr>
                <w:top w:val="none" w:sz="0" w:space="0" w:color="auto"/>
                <w:left w:val="none" w:sz="0" w:space="0" w:color="auto"/>
                <w:bottom w:val="none" w:sz="0" w:space="0" w:color="auto"/>
                <w:right w:val="none" w:sz="0" w:space="0" w:color="auto"/>
              </w:divBdr>
              <w:divsChild>
                <w:div w:id="1027022420">
                  <w:marLeft w:val="0"/>
                  <w:marRight w:val="0"/>
                  <w:marTop w:val="0"/>
                  <w:marBottom w:val="0"/>
                  <w:divBdr>
                    <w:top w:val="none" w:sz="0" w:space="0" w:color="auto"/>
                    <w:left w:val="none" w:sz="0" w:space="0" w:color="auto"/>
                    <w:bottom w:val="none" w:sz="0" w:space="0" w:color="auto"/>
                    <w:right w:val="none" w:sz="0" w:space="0" w:color="auto"/>
                  </w:divBdr>
                  <w:divsChild>
                    <w:div w:id="102702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792">
      <w:marLeft w:val="0"/>
      <w:marRight w:val="0"/>
      <w:marTop w:val="0"/>
      <w:marBottom w:val="0"/>
      <w:divBdr>
        <w:top w:val="none" w:sz="0" w:space="0" w:color="auto"/>
        <w:left w:val="none" w:sz="0" w:space="0" w:color="auto"/>
        <w:bottom w:val="none" w:sz="0" w:space="0" w:color="auto"/>
        <w:right w:val="none" w:sz="0" w:space="0" w:color="auto"/>
      </w:divBdr>
    </w:div>
    <w:div w:id="1027022797">
      <w:marLeft w:val="0"/>
      <w:marRight w:val="0"/>
      <w:marTop w:val="0"/>
      <w:marBottom w:val="0"/>
      <w:divBdr>
        <w:top w:val="none" w:sz="0" w:space="0" w:color="auto"/>
        <w:left w:val="none" w:sz="0" w:space="0" w:color="auto"/>
        <w:bottom w:val="none" w:sz="0" w:space="0" w:color="auto"/>
        <w:right w:val="none" w:sz="0" w:space="0" w:color="auto"/>
      </w:divBdr>
    </w:div>
    <w:div w:id="1027022798">
      <w:marLeft w:val="0"/>
      <w:marRight w:val="0"/>
      <w:marTop w:val="0"/>
      <w:marBottom w:val="0"/>
      <w:divBdr>
        <w:top w:val="none" w:sz="0" w:space="0" w:color="auto"/>
        <w:left w:val="none" w:sz="0" w:space="0" w:color="auto"/>
        <w:bottom w:val="none" w:sz="0" w:space="0" w:color="auto"/>
        <w:right w:val="none" w:sz="0" w:space="0" w:color="auto"/>
      </w:divBdr>
    </w:div>
    <w:div w:id="1027022800">
      <w:marLeft w:val="0"/>
      <w:marRight w:val="0"/>
      <w:marTop w:val="0"/>
      <w:marBottom w:val="0"/>
      <w:divBdr>
        <w:top w:val="none" w:sz="0" w:space="0" w:color="auto"/>
        <w:left w:val="none" w:sz="0" w:space="0" w:color="auto"/>
        <w:bottom w:val="none" w:sz="0" w:space="0" w:color="auto"/>
        <w:right w:val="none" w:sz="0" w:space="0" w:color="auto"/>
      </w:divBdr>
    </w:div>
    <w:div w:id="1027022806">
      <w:marLeft w:val="0"/>
      <w:marRight w:val="0"/>
      <w:marTop w:val="0"/>
      <w:marBottom w:val="0"/>
      <w:divBdr>
        <w:top w:val="none" w:sz="0" w:space="0" w:color="auto"/>
        <w:left w:val="none" w:sz="0" w:space="0" w:color="auto"/>
        <w:bottom w:val="none" w:sz="0" w:space="0" w:color="auto"/>
        <w:right w:val="none" w:sz="0" w:space="0" w:color="auto"/>
      </w:divBdr>
    </w:div>
    <w:div w:id="1027022808">
      <w:marLeft w:val="0"/>
      <w:marRight w:val="0"/>
      <w:marTop w:val="0"/>
      <w:marBottom w:val="0"/>
      <w:divBdr>
        <w:top w:val="none" w:sz="0" w:space="0" w:color="auto"/>
        <w:left w:val="none" w:sz="0" w:space="0" w:color="auto"/>
        <w:bottom w:val="none" w:sz="0" w:space="0" w:color="auto"/>
        <w:right w:val="none" w:sz="0" w:space="0" w:color="auto"/>
      </w:divBdr>
    </w:div>
    <w:div w:id="1027022811">
      <w:marLeft w:val="0"/>
      <w:marRight w:val="0"/>
      <w:marTop w:val="0"/>
      <w:marBottom w:val="0"/>
      <w:divBdr>
        <w:top w:val="none" w:sz="0" w:space="0" w:color="auto"/>
        <w:left w:val="none" w:sz="0" w:space="0" w:color="auto"/>
        <w:bottom w:val="none" w:sz="0" w:space="0" w:color="auto"/>
        <w:right w:val="none" w:sz="0" w:space="0" w:color="auto"/>
      </w:divBdr>
      <w:divsChild>
        <w:div w:id="1027023471">
          <w:marLeft w:val="0"/>
          <w:marRight w:val="0"/>
          <w:marTop w:val="0"/>
          <w:marBottom w:val="0"/>
          <w:divBdr>
            <w:top w:val="none" w:sz="0" w:space="0" w:color="auto"/>
            <w:left w:val="none" w:sz="0" w:space="0" w:color="auto"/>
            <w:bottom w:val="none" w:sz="0" w:space="0" w:color="auto"/>
            <w:right w:val="none" w:sz="0" w:space="0" w:color="auto"/>
          </w:divBdr>
        </w:div>
      </w:divsChild>
    </w:div>
    <w:div w:id="1027022813">
      <w:marLeft w:val="0"/>
      <w:marRight w:val="0"/>
      <w:marTop w:val="0"/>
      <w:marBottom w:val="0"/>
      <w:divBdr>
        <w:top w:val="none" w:sz="0" w:space="0" w:color="auto"/>
        <w:left w:val="none" w:sz="0" w:space="0" w:color="auto"/>
        <w:bottom w:val="none" w:sz="0" w:space="0" w:color="auto"/>
        <w:right w:val="none" w:sz="0" w:space="0" w:color="auto"/>
      </w:divBdr>
    </w:div>
    <w:div w:id="1027022815">
      <w:marLeft w:val="0"/>
      <w:marRight w:val="0"/>
      <w:marTop w:val="0"/>
      <w:marBottom w:val="0"/>
      <w:divBdr>
        <w:top w:val="none" w:sz="0" w:space="0" w:color="auto"/>
        <w:left w:val="none" w:sz="0" w:space="0" w:color="auto"/>
        <w:bottom w:val="none" w:sz="0" w:space="0" w:color="auto"/>
        <w:right w:val="none" w:sz="0" w:space="0" w:color="auto"/>
      </w:divBdr>
      <w:divsChild>
        <w:div w:id="1027021530">
          <w:marLeft w:val="0"/>
          <w:marRight w:val="0"/>
          <w:marTop w:val="0"/>
          <w:marBottom w:val="0"/>
          <w:divBdr>
            <w:top w:val="none" w:sz="0" w:space="0" w:color="auto"/>
            <w:left w:val="none" w:sz="0" w:space="0" w:color="auto"/>
            <w:bottom w:val="none" w:sz="0" w:space="0" w:color="auto"/>
            <w:right w:val="none" w:sz="0" w:space="0" w:color="auto"/>
          </w:divBdr>
          <w:divsChild>
            <w:div w:id="1027020950">
              <w:marLeft w:val="0"/>
              <w:marRight w:val="0"/>
              <w:marTop w:val="0"/>
              <w:marBottom w:val="0"/>
              <w:divBdr>
                <w:top w:val="none" w:sz="0" w:space="0" w:color="auto"/>
                <w:left w:val="none" w:sz="0" w:space="0" w:color="auto"/>
                <w:bottom w:val="none" w:sz="0" w:space="0" w:color="auto"/>
                <w:right w:val="none" w:sz="0" w:space="0" w:color="auto"/>
              </w:divBdr>
            </w:div>
          </w:divsChild>
        </w:div>
        <w:div w:id="1027023684">
          <w:marLeft w:val="0"/>
          <w:marRight w:val="0"/>
          <w:marTop w:val="0"/>
          <w:marBottom w:val="0"/>
          <w:divBdr>
            <w:top w:val="none" w:sz="0" w:space="0" w:color="auto"/>
            <w:left w:val="none" w:sz="0" w:space="0" w:color="auto"/>
            <w:bottom w:val="none" w:sz="0" w:space="0" w:color="auto"/>
            <w:right w:val="none" w:sz="0" w:space="0" w:color="auto"/>
          </w:divBdr>
        </w:div>
      </w:divsChild>
    </w:div>
    <w:div w:id="1027022818">
      <w:marLeft w:val="0"/>
      <w:marRight w:val="0"/>
      <w:marTop w:val="0"/>
      <w:marBottom w:val="0"/>
      <w:divBdr>
        <w:top w:val="none" w:sz="0" w:space="0" w:color="auto"/>
        <w:left w:val="none" w:sz="0" w:space="0" w:color="auto"/>
        <w:bottom w:val="none" w:sz="0" w:space="0" w:color="auto"/>
        <w:right w:val="none" w:sz="0" w:space="0" w:color="auto"/>
      </w:divBdr>
    </w:div>
    <w:div w:id="1027022824">
      <w:marLeft w:val="0"/>
      <w:marRight w:val="0"/>
      <w:marTop w:val="0"/>
      <w:marBottom w:val="0"/>
      <w:divBdr>
        <w:top w:val="none" w:sz="0" w:space="0" w:color="auto"/>
        <w:left w:val="none" w:sz="0" w:space="0" w:color="auto"/>
        <w:bottom w:val="none" w:sz="0" w:space="0" w:color="auto"/>
        <w:right w:val="none" w:sz="0" w:space="0" w:color="auto"/>
      </w:divBdr>
      <w:divsChild>
        <w:div w:id="1027020958">
          <w:marLeft w:val="0"/>
          <w:marRight w:val="0"/>
          <w:marTop w:val="0"/>
          <w:marBottom w:val="0"/>
          <w:divBdr>
            <w:top w:val="none" w:sz="0" w:space="0" w:color="auto"/>
            <w:left w:val="none" w:sz="0" w:space="0" w:color="auto"/>
            <w:bottom w:val="none" w:sz="0" w:space="0" w:color="auto"/>
            <w:right w:val="none" w:sz="0" w:space="0" w:color="auto"/>
          </w:divBdr>
        </w:div>
      </w:divsChild>
    </w:div>
    <w:div w:id="1027022825">
      <w:marLeft w:val="0"/>
      <w:marRight w:val="0"/>
      <w:marTop w:val="0"/>
      <w:marBottom w:val="0"/>
      <w:divBdr>
        <w:top w:val="none" w:sz="0" w:space="0" w:color="auto"/>
        <w:left w:val="none" w:sz="0" w:space="0" w:color="auto"/>
        <w:bottom w:val="none" w:sz="0" w:space="0" w:color="auto"/>
        <w:right w:val="none" w:sz="0" w:space="0" w:color="auto"/>
      </w:divBdr>
    </w:div>
    <w:div w:id="1027022826">
      <w:marLeft w:val="0"/>
      <w:marRight w:val="0"/>
      <w:marTop w:val="0"/>
      <w:marBottom w:val="0"/>
      <w:divBdr>
        <w:top w:val="none" w:sz="0" w:space="0" w:color="auto"/>
        <w:left w:val="none" w:sz="0" w:space="0" w:color="auto"/>
        <w:bottom w:val="none" w:sz="0" w:space="0" w:color="auto"/>
        <w:right w:val="none" w:sz="0" w:space="0" w:color="auto"/>
      </w:divBdr>
    </w:div>
    <w:div w:id="1027022834">
      <w:marLeft w:val="0"/>
      <w:marRight w:val="0"/>
      <w:marTop w:val="0"/>
      <w:marBottom w:val="0"/>
      <w:divBdr>
        <w:top w:val="none" w:sz="0" w:space="0" w:color="auto"/>
        <w:left w:val="none" w:sz="0" w:space="0" w:color="auto"/>
        <w:bottom w:val="none" w:sz="0" w:space="0" w:color="auto"/>
        <w:right w:val="none" w:sz="0" w:space="0" w:color="auto"/>
      </w:divBdr>
    </w:div>
    <w:div w:id="1027022836">
      <w:marLeft w:val="0"/>
      <w:marRight w:val="0"/>
      <w:marTop w:val="0"/>
      <w:marBottom w:val="0"/>
      <w:divBdr>
        <w:top w:val="none" w:sz="0" w:space="0" w:color="auto"/>
        <w:left w:val="none" w:sz="0" w:space="0" w:color="auto"/>
        <w:bottom w:val="none" w:sz="0" w:space="0" w:color="auto"/>
        <w:right w:val="none" w:sz="0" w:space="0" w:color="auto"/>
      </w:divBdr>
      <w:divsChild>
        <w:div w:id="1027023058">
          <w:marLeft w:val="0"/>
          <w:marRight w:val="0"/>
          <w:marTop w:val="0"/>
          <w:marBottom w:val="0"/>
          <w:divBdr>
            <w:top w:val="none" w:sz="0" w:space="0" w:color="auto"/>
            <w:left w:val="none" w:sz="0" w:space="0" w:color="auto"/>
            <w:bottom w:val="none" w:sz="0" w:space="0" w:color="auto"/>
            <w:right w:val="none" w:sz="0" w:space="0" w:color="auto"/>
          </w:divBdr>
        </w:div>
      </w:divsChild>
    </w:div>
    <w:div w:id="1027022839">
      <w:marLeft w:val="0"/>
      <w:marRight w:val="0"/>
      <w:marTop w:val="0"/>
      <w:marBottom w:val="0"/>
      <w:divBdr>
        <w:top w:val="none" w:sz="0" w:space="0" w:color="auto"/>
        <w:left w:val="none" w:sz="0" w:space="0" w:color="auto"/>
        <w:bottom w:val="none" w:sz="0" w:space="0" w:color="auto"/>
        <w:right w:val="none" w:sz="0" w:space="0" w:color="auto"/>
      </w:divBdr>
      <w:divsChild>
        <w:div w:id="1027020976">
          <w:marLeft w:val="0"/>
          <w:marRight w:val="0"/>
          <w:marTop w:val="0"/>
          <w:marBottom w:val="0"/>
          <w:divBdr>
            <w:top w:val="none" w:sz="0" w:space="0" w:color="auto"/>
            <w:left w:val="none" w:sz="0" w:space="0" w:color="auto"/>
            <w:bottom w:val="none" w:sz="0" w:space="0" w:color="auto"/>
            <w:right w:val="none" w:sz="0" w:space="0" w:color="auto"/>
          </w:divBdr>
        </w:div>
        <w:div w:id="1027021769">
          <w:marLeft w:val="0"/>
          <w:marRight w:val="0"/>
          <w:marTop w:val="0"/>
          <w:marBottom w:val="0"/>
          <w:divBdr>
            <w:top w:val="none" w:sz="0" w:space="0" w:color="auto"/>
            <w:left w:val="none" w:sz="0" w:space="0" w:color="auto"/>
            <w:bottom w:val="none" w:sz="0" w:space="0" w:color="auto"/>
            <w:right w:val="none" w:sz="0" w:space="0" w:color="auto"/>
          </w:divBdr>
        </w:div>
        <w:div w:id="1027022555">
          <w:marLeft w:val="0"/>
          <w:marRight w:val="0"/>
          <w:marTop w:val="0"/>
          <w:marBottom w:val="0"/>
          <w:divBdr>
            <w:top w:val="none" w:sz="0" w:space="0" w:color="auto"/>
            <w:left w:val="none" w:sz="0" w:space="0" w:color="auto"/>
            <w:bottom w:val="none" w:sz="0" w:space="0" w:color="auto"/>
            <w:right w:val="none" w:sz="0" w:space="0" w:color="auto"/>
          </w:divBdr>
        </w:div>
        <w:div w:id="1027022822">
          <w:marLeft w:val="0"/>
          <w:marRight w:val="0"/>
          <w:marTop w:val="0"/>
          <w:marBottom w:val="0"/>
          <w:divBdr>
            <w:top w:val="none" w:sz="0" w:space="0" w:color="auto"/>
            <w:left w:val="none" w:sz="0" w:space="0" w:color="auto"/>
            <w:bottom w:val="none" w:sz="0" w:space="0" w:color="auto"/>
            <w:right w:val="none" w:sz="0" w:space="0" w:color="auto"/>
          </w:divBdr>
          <w:divsChild>
            <w:div w:id="1027021259">
              <w:marLeft w:val="0"/>
              <w:marRight w:val="0"/>
              <w:marTop w:val="0"/>
              <w:marBottom w:val="0"/>
              <w:divBdr>
                <w:top w:val="none" w:sz="0" w:space="0" w:color="auto"/>
                <w:left w:val="none" w:sz="0" w:space="0" w:color="auto"/>
                <w:bottom w:val="none" w:sz="0" w:space="0" w:color="auto"/>
                <w:right w:val="none" w:sz="0" w:space="0" w:color="auto"/>
              </w:divBdr>
            </w:div>
            <w:div w:id="1027021346">
              <w:marLeft w:val="0"/>
              <w:marRight w:val="0"/>
              <w:marTop w:val="0"/>
              <w:marBottom w:val="0"/>
              <w:divBdr>
                <w:top w:val="none" w:sz="0" w:space="0" w:color="auto"/>
                <w:left w:val="none" w:sz="0" w:space="0" w:color="auto"/>
                <w:bottom w:val="none" w:sz="0" w:space="0" w:color="auto"/>
                <w:right w:val="none" w:sz="0" w:space="0" w:color="auto"/>
              </w:divBdr>
            </w:div>
            <w:div w:id="1027021945">
              <w:marLeft w:val="0"/>
              <w:marRight w:val="0"/>
              <w:marTop w:val="0"/>
              <w:marBottom w:val="0"/>
              <w:divBdr>
                <w:top w:val="none" w:sz="0" w:space="0" w:color="auto"/>
                <w:left w:val="none" w:sz="0" w:space="0" w:color="auto"/>
                <w:bottom w:val="none" w:sz="0" w:space="0" w:color="auto"/>
                <w:right w:val="none" w:sz="0" w:space="0" w:color="auto"/>
              </w:divBdr>
            </w:div>
            <w:div w:id="1027022181">
              <w:marLeft w:val="0"/>
              <w:marRight w:val="0"/>
              <w:marTop w:val="0"/>
              <w:marBottom w:val="0"/>
              <w:divBdr>
                <w:top w:val="none" w:sz="0" w:space="0" w:color="auto"/>
                <w:left w:val="none" w:sz="0" w:space="0" w:color="auto"/>
                <w:bottom w:val="none" w:sz="0" w:space="0" w:color="auto"/>
                <w:right w:val="none" w:sz="0" w:space="0" w:color="auto"/>
              </w:divBdr>
            </w:div>
            <w:div w:id="1027022194">
              <w:marLeft w:val="0"/>
              <w:marRight w:val="0"/>
              <w:marTop w:val="0"/>
              <w:marBottom w:val="0"/>
              <w:divBdr>
                <w:top w:val="none" w:sz="0" w:space="0" w:color="auto"/>
                <w:left w:val="none" w:sz="0" w:space="0" w:color="auto"/>
                <w:bottom w:val="none" w:sz="0" w:space="0" w:color="auto"/>
                <w:right w:val="none" w:sz="0" w:space="0" w:color="auto"/>
              </w:divBdr>
            </w:div>
            <w:div w:id="1027023053">
              <w:marLeft w:val="0"/>
              <w:marRight w:val="0"/>
              <w:marTop w:val="0"/>
              <w:marBottom w:val="0"/>
              <w:divBdr>
                <w:top w:val="none" w:sz="0" w:space="0" w:color="auto"/>
                <w:left w:val="none" w:sz="0" w:space="0" w:color="auto"/>
                <w:bottom w:val="none" w:sz="0" w:space="0" w:color="auto"/>
                <w:right w:val="none" w:sz="0" w:space="0" w:color="auto"/>
              </w:divBdr>
            </w:div>
            <w:div w:id="1027023330">
              <w:marLeft w:val="0"/>
              <w:marRight w:val="0"/>
              <w:marTop w:val="0"/>
              <w:marBottom w:val="0"/>
              <w:divBdr>
                <w:top w:val="none" w:sz="0" w:space="0" w:color="auto"/>
                <w:left w:val="none" w:sz="0" w:space="0" w:color="auto"/>
                <w:bottom w:val="none" w:sz="0" w:space="0" w:color="auto"/>
                <w:right w:val="none" w:sz="0" w:space="0" w:color="auto"/>
              </w:divBdr>
            </w:div>
          </w:divsChild>
        </w:div>
        <w:div w:id="1027023686">
          <w:marLeft w:val="0"/>
          <w:marRight w:val="0"/>
          <w:marTop w:val="0"/>
          <w:marBottom w:val="0"/>
          <w:divBdr>
            <w:top w:val="none" w:sz="0" w:space="0" w:color="auto"/>
            <w:left w:val="none" w:sz="0" w:space="0" w:color="auto"/>
            <w:bottom w:val="none" w:sz="0" w:space="0" w:color="auto"/>
            <w:right w:val="none" w:sz="0" w:space="0" w:color="auto"/>
          </w:divBdr>
        </w:div>
      </w:divsChild>
    </w:div>
    <w:div w:id="1027022840">
      <w:marLeft w:val="0"/>
      <w:marRight w:val="0"/>
      <w:marTop w:val="0"/>
      <w:marBottom w:val="0"/>
      <w:divBdr>
        <w:top w:val="none" w:sz="0" w:space="0" w:color="auto"/>
        <w:left w:val="none" w:sz="0" w:space="0" w:color="auto"/>
        <w:bottom w:val="none" w:sz="0" w:space="0" w:color="auto"/>
        <w:right w:val="none" w:sz="0" w:space="0" w:color="auto"/>
      </w:divBdr>
    </w:div>
    <w:div w:id="1027022843">
      <w:marLeft w:val="0"/>
      <w:marRight w:val="0"/>
      <w:marTop w:val="0"/>
      <w:marBottom w:val="0"/>
      <w:divBdr>
        <w:top w:val="none" w:sz="0" w:space="0" w:color="auto"/>
        <w:left w:val="none" w:sz="0" w:space="0" w:color="auto"/>
        <w:bottom w:val="none" w:sz="0" w:space="0" w:color="auto"/>
        <w:right w:val="none" w:sz="0" w:space="0" w:color="auto"/>
      </w:divBdr>
    </w:div>
    <w:div w:id="1027022844">
      <w:marLeft w:val="0"/>
      <w:marRight w:val="0"/>
      <w:marTop w:val="0"/>
      <w:marBottom w:val="0"/>
      <w:divBdr>
        <w:top w:val="none" w:sz="0" w:space="0" w:color="auto"/>
        <w:left w:val="none" w:sz="0" w:space="0" w:color="auto"/>
        <w:bottom w:val="none" w:sz="0" w:space="0" w:color="auto"/>
        <w:right w:val="none" w:sz="0" w:space="0" w:color="auto"/>
      </w:divBdr>
    </w:div>
    <w:div w:id="1027022847">
      <w:marLeft w:val="0"/>
      <w:marRight w:val="0"/>
      <w:marTop w:val="0"/>
      <w:marBottom w:val="0"/>
      <w:divBdr>
        <w:top w:val="none" w:sz="0" w:space="0" w:color="auto"/>
        <w:left w:val="none" w:sz="0" w:space="0" w:color="auto"/>
        <w:bottom w:val="none" w:sz="0" w:space="0" w:color="auto"/>
        <w:right w:val="none" w:sz="0" w:space="0" w:color="auto"/>
      </w:divBdr>
    </w:div>
    <w:div w:id="1027022849">
      <w:marLeft w:val="0"/>
      <w:marRight w:val="0"/>
      <w:marTop w:val="0"/>
      <w:marBottom w:val="0"/>
      <w:divBdr>
        <w:top w:val="none" w:sz="0" w:space="0" w:color="auto"/>
        <w:left w:val="none" w:sz="0" w:space="0" w:color="auto"/>
        <w:bottom w:val="none" w:sz="0" w:space="0" w:color="auto"/>
        <w:right w:val="none" w:sz="0" w:space="0" w:color="auto"/>
      </w:divBdr>
      <w:divsChild>
        <w:div w:id="1027021122">
          <w:marLeft w:val="0"/>
          <w:marRight w:val="0"/>
          <w:marTop w:val="0"/>
          <w:marBottom w:val="0"/>
          <w:divBdr>
            <w:top w:val="none" w:sz="0" w:space="0" w:color="auto"/>
            <w:left w:val="none" w:sz="0" w:space="0" w:color="auto"/>
            <w:bottom w:val="none" w:sz="0" w:space="0" w:color="auto"/>
            <w:right w:val="none" w:sz="0" w:space="0" w:color="auto"/>
          </w:divBdr>
          <w:divsChild>
            <w:div w:id="1027022530">
              <w:marLeft w:val="0"/>
              <w:marRight w:val="0"/>
              <w:marTop w:val="0"/>
              <w:marBottom w:val="0"/>
              <w:divBdr>
                <w:top w:val="none" w:sz="0" w:space="0" w:color="auto"/>
                <w:left w:val="none" w:sz="0" w:space="0" w:color="auto"/>
                <w:bottom w:val="none" w:sz="0" w:space="0" w:color="auto"/>
                <w:right w:val="none" w:sz="0" w:space="0" w:color="auto"/>
              </w:divBdr>
              <w:divsChild>
                <w:div w:id="1027023612">
                  <w:marLeft w:val="0"/>
                  <w:marRight w:val="0"/>
                  <w:marTop w:val="0"/>
                  <w:marBottom w:val="0"/>
                  <w:divBdr>
                    <w:top w:val="none" w:sz="0" w:space="0" w:color="auto"/>
                    <w:left w:val="none" w:sz="0" w:space="0" w:color="auto"/>
                    <w:bottom w:val="none" w:sz="0" w:space="0" w:color="auto"/>
                    <w:right w:val="none" w:sz="0" w:space="0" w:color="auto"/>
                  </w:divBdr>
                  <w:divsChild>
                    <w:div w:id="1027021425">
                      <w:marLeft w:val="0"/>
                      <w:marRight w:val="0"/>
                      <w:marTop w:val="0"/>
                      <w:marBottom w:val="0"/>
                      <w:divBdr>
                        <w:top w:val="none" w:sz="0" w:space="0" w:color="auto"/>
                        <w:left w:val="none" w:sz="0" w:space="0" w:color="auto"/>
                        <w:bottom w:val="none" w:sz="0" w:space="0" w:color="auto"/>
                        <w:right w:val="none" w:sz="0" w:space="0" w:color="auto"/>
                      </w:divBdr>
                      <w:divsChild>
                        <w:div w:id="1027023066">
                          <w:marLeft w:val="0"/>
                          <w:marRight w:val="0"/>
                          <w:marTop w:val="0"/>
                          <w:marBottom w:val="0"/>
                          <w:divBdr>
                            <w:top w:val="none" w:sz="0" w:space="0" w:color="auto"/>
                            <w:left w:val="none" w:sz="0" w:space="0" w:color="auto"/>
                            <w:bottom w:val="none" w:sz="0" w:space="0" w:color="auto"/>
                            <w:right w:val="none" w:sz="0" w:space="0" w:color="auto"/>
                          </w:divBdr>
                          <w:divsChild>
                            <w:div w:id="1027021950">
                              <w:marLeft w:val="0"/>
                              <w:marRight w:val="0"/>
                              <w:marTop w:val="0"/>
                              <w:marBottom w:val="0"/>
                              <w:divBdr>
                                <w:top w:val="none" w:sz="0" w:space="0" w:color="auto"/>
                                <w:left w:val="none" w:sz="0" w:space="0" w:color="auto"/>
                                <w:bottom w:val="none" w:sz="0" w:space="0" w:color="auto"/>
                                <w:right w:val="none" w:sz="0" w:space="0" w:color="auto"/>
                              </w:divBdr>
                              <w:divsChild>
                                <w:div w:id="1027022709">
                                  <w:marLeft w:val="0"/>
                                  <w:marRight w:val="0"/>
                                  <w:marTop w:val="0"/>
                                  <w:marBottom w:val="0"/>
                                  <w:divBdr>
                                    <w:top w:val="none" w:sz="0" w:space="0" w:color="auto"/>
                                    <w:left w:val="none" w:sz="0" w:space="0" w:color="auto"/>
                                    <w:bottom w:val="none" w:sz="0" w:space="0" w:color="auto"/>
                                    <w:right w:val="none" w:sz="0" w:space="0" w:color="auto"/>
                                  </w:divBdr>
                                  <w:divsChild>
                                    <w:div w:id="1027023809">
                                      <w:marLeft w:val="0"/>
                                      <w:marRight w:val="0"/>
                                      <w:marTop w:val="0"/>
                                      <w:marBottom w:val="0"/>
                                      <w:divBdr>
                                        <w:top w:val="none" w:sz="0" w:space="0" w:color="auto"/>
                                        <w:left w:val="none" w:sz="0" w:space="0" w:color="auto"/>
                                        <w:bottom w:val="none" w:sz="0" w:space="0" w:color="auto"/>
                                        <w:right w:val="none" w:sz="0" w:space="0" w:color="auto"/>
                                      </w:divBdr>
                                      <w:divsChild>
                                        <w:div w:id="1027023746">
                                          <w:marLeft w:val="0"/>
                                          <w:marRight w:val="0"/>
                                          <w:marTop w:val="0"/>
                                          <w:marBottom w:val="0"/>
                                          <w:divBdr>
                                            <w:top w:val="none" w:sz="0" w:space="0" w:color="auto"/>
                                            <w:left w:val="none" w:sz="0" w:space="0" w:color="auto"/>
                                            <w:bottom w:val="none" w:sz="0" w:space="0" w:color="auto"/>
                                            <w:right w:val="none" w:sz="0" w:space="0" w:color="auto"/>
                                          </w:divBdr>
                                          <w:divsChild>
                                            <w:div w:id="1027023418">
                                              <w:marLeft w:val="0"/>
                                              <w:marRight w:val="0"/>
                                              <w:marTop w:val="0"/>
                                              <w:marBottom w:val="0"/>
                                              <w:divBdr>
                                                <w:top w:val="none" w:sz="0" w:space="0" w:color="auto"/>
                                                <w:left w:val="none" w:sz="0" w:space="0" w:color="auto"/>
                                                <w:bottom w:val="none" w:sz="0" w:space="0" w:color="auto"/>
                                                <w:right w:val="none" w:sz="0" w:space="0" w:color="auto"/>
                                              </w:divBdr>
                                              <w:divsChild>
                                                <w:div w:id="1027023570">
                                                  <w:marLeft w:val="0"/>
                                                  <w:marRight w:val="0"/>
                                                  <w:marTop w:val="0"/>
                                                  <w:marBottom w:val="0"/>
                                                  <w:divBdr>
                                                    <w:top w:val="none" w:sz="0" w:space="0" w:color="auto"/>
                                                    <w:left w:val="none" w:sz="0" w:space="0" w:color="auto"/>
                                                    <w:bottom w:val="none" w:sz="0" w:space="0" w:color="auto"/>
                                                    <w:right w:val="none" w:sz="0" w:space="0" w:color="auto"/>
                                                  </w:divBdr>
                                                  <w:divsChild>
                                                    <w:div w:id="102702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2852">
      <w:marLeft w:val="0"/>
      <w:marRight w:val="0"/>
      <w:marTop w:val="0"/>
      <w:marBottom w:val="0"/>
      <w:divBdr>
        <w:top w:val="none" w:sz="0" w:space="0" w:color="auto"/>
        <w:left w:val="none" w:sz="0" w:space="0" w:color="auto"/>
        <w:bottom w:val="none" w:sz="0" w:space="0" w:color="auto"/>
        <w:right w:val="none" w:sz="0" w:space="0" w:color="auto"/>
      </w:divBdr>
    </w:div>
    <w:div w:id="1027022855">
      <w:marLeft w:val="0"/>
      <w:marRight w:val="0"/>
      <w:marTop w:val="0"/>
      <w:marBottom w:val="0"/>
      <w:divBdr>
        <w:top w:val="none" w:sz="0" w:space="0" w:color="auto"/>
        <w:left w:val="none" w:sz="0" w:space="0" w:color="auto"/>
        <w:bottom w:val="none" w:sz="0" w:space="0" w:color="auto"/>
        <w:right w:val="none" w:sz="0" w:space="0" w:color="auto"/>
      </w:divBdr>
    </w:div>
    <w:div w:id="1027022856">
      <w:marLeft w:val="0"/>
      <w:marRight w:val="0"/>
      <w:marTop w:val="0"/>
      <w:marBottom w:val="0"/>
      <w:divBdr>
        <w:top w:val="none" w:sz="0" w:space="0" w:color="auto"/>
        <w:left w:val="none" w:sz="0" w:space="0" w:color="auto"/>
        <w:bottom w:val="none" w:sz="0" w:space="0" w:color="auto"/>
        <w:right w:val="none" w:sz="0" w:space="0" w:color="auto"/>
      </w:divBdr>
    </w:div>
    <w:div w:id="1027022858">
      <w:marLeft w:val="0"/>
      <w:marRight w:val="0"/>
      <w:marTop w:val="0"/>
      <w:marBottom w:val="0"/>
      <w:divBdr>
        <w:top w:val="none" w:sz="0" w:space="0" w:color="auto"/>
        <w:left w:val="none" w:sz="0" w:space="0" w:color="auto"/>
        <w:bottom w:val="none" w:sz="0" w:space="0" w:color="auto"/>
        <w:right w:val="none" w:sz="0" w:space="0" w:color="auto"/>
      </w:divBdr>
    </w:div>
    <w:div w:id="1027022860">
      <w:marLeft w:val="0"/>
      <w:marRight w:val="0"/>
      <w:marTop w:val="0"/>
      <w:marBottom w:val="0"/>
      <w:divBdr>
        <w:top w:val="none" w:sz="0" w:space="0" w:color="auto"/>
        <w:left w:val="none" w:sz="0" w:space="0" w:color="auto"/>
        <w:bottom w:val="none" w:sz="0" w:space="0" w:color="auto"/>
        <w:right w:val="none" w:sz="0" w:space="0" w:color="auto"/>
      </w:divBdr>
    </w:div>
    <w:div w:id="1027022862">
      <w:marLeft w:val="0"/>
      <w:marRight w:val="0"/>
      <w:marTop w:val="0"/>
      <w:marBottom w:val="0"/>
      <w:divBdr>
        <w:top w:val="none" w:sz="0" w:space="0" w:color="auto"/>
        <w:left w:val="none" w:sz="0" w:space="0" w:color="auto"/>
        <w:bottom w:val="none" w:sz="0" w:space="0" w:color="auto"/>
        <w:right w:val="none" w:sz="0" w:space="0" w:color="auto"/>
      </w:divBdr>
    </w:div>
    <w:div w:id="1027022867">
      <w:marLeft w:val="0"/>
      <w:marRight w:val="0"/>
      <w:marTop w:val="0"/>
      <w:marBottom w:val="0"/>
      <w:divBdr>
        <w:top w:val="none" w:sz="0" w:space="0" w:color="auto"/>
        <w:left w:val="none" w:sz="0" w:space="0" w:color="auto"/>
        <w:bottom w:val="none" w:sz="0" w:space="0" w:color="auto"/>
        <w:right w:val="none" w:sz="0" w:space="0" w:color="auto"/>
      </w:divBdr>
      <w:divsChild>
        <w:div w:id="1027023464">
          <w:marLeft w:val="0"/>
          <w:marRight w:val="0"/>
          <w:marTop w:val="0"/>
          <w:marBottom w:val="0"/>
          <w:divBdr>
            <w:top w:val="none" w:sz="0" w:space="0" w:color="auto"/>
            <w:left w:val="none" w:sz="0" w:space="0" w:color="auto"/>
            <w:bottom w:val="none" w:sz="0" w:space="0" w:color="auto"/>
            <w:right w:val="none" w:sz="0" w:space="0" w:color="auto"/>
          </w:divBdr>
        </w:div>
      </w:divsChild>
    </w:div>
    <w:div w:id="1027022870">
      <w:marLeft w:val="0"/>
      <w:marRight w:val="0"/>
      <w:marTop w:val="0"/>
      <w:marBottom w:val="0"/>
      <w:divBdr>
        <w:top w:val="none" w:sz="0" w:space="0" w:color="auto"/>
        <w:left w:val="none" w:sz="0" w:space="0" w:color="auto"/>
        <w:bottom w:val="none" w:sz="0" w:space="0" w:color="auto"/>
        <w:right w:val="none" w:sz="0" w:space="0" w:color="auto"/>
      </w:divBdr>
    </w:div>
    <w:div w:id="1027022875">
      <w:marLeft w:val="0"/>
      <w:marRight w:val="0"/>
      <w:marTop w:val="0"/>
      <w:marBottom w:val="0"/>
      <w:divBdr>
        <w:top w:val="none" w:sz="0" w:space="0" w:color="auto"/>
        <w:left w:val="none" w:sz="0" w:space="0" w:color="auto"/>
        <w:bottom w:val="none" w:sz="0" w:space="0" w:color="auto"/>
        <w:right w:val="none" w:sz="0" w:space="0" w:color="auto"/>
      </w:divBdr>
    </w:div>
    <w:div w:id="1027022876">
      <w:marLeft w:val="0"/>
      <w:marRight w:val="0"/>
      <w:marTop w:val="0"/>
      <w:marBottom w:val="0"/>
      <w:divBdr>
        <w:top w:val="none" w:sz="0" w:space="0" w:color="auto"/>
        <w:left w:val="none" w:sz="0" w:space="0" w:color="auto"/>
        <w:bottom w:val="none" w:sz="0" w:space="0" w:color="auto"/>
        <w:right w:val="none" w:sz="0" w:space="0" w:color="auto"/>
      </w:divBdr>
      <w:divsChild>
        <w:div w:id="1027021751">
          <w:marLeft w:val="0"/>
          <w:marRight w:val="0"/>
          <w:marTop w:val="0"/>
          <w:marBottom w:val="0"/>
          <w:divBdr>
            <w:top w:val="none" w:sz="0" w:space="0" w:color="auto"/>
            <w:left w:val="none" w:sz="0" w:space="0" w:color="auto"/>
            <w:bottom w:val="none" w:sz="0" w:space="0" w:color="auto"/>
            <w:right w:val="none" w:sz="0" w:space="0" w:color="auto"/>
          </w:divBdr>
          <w:divsChild>
            <w:div w:id="1027023063">
              <w:marLeft w:val="0"/>
              <w:marRight w:val="0"/>
              <w:marTop w:val="0"/>
              <w:marBottom w:val="0"/>
              <w:divBdr>
                <w:top w:val="none" w:sz="0" w:space="0" w:color="auto"/>
                <w:left w:val="none" w:sz="0" w:space="0" w:color="auto"/>
                <w:bottom w:val="none" w:sz="0" w:space="0" w:color="auto"/>
                <w:right w:val="none" w:sz="0" w:space="0" w:color="auto"/>
              </w:divBdr>
              <w:divsChild>
                <w:div w:id="1027021672">
                  <w:marLeft w:val="0"/>
                  <w:marRight w:val="0"/>
                  <w:marTop w:val="0"/>
                  <w:marBottom w:val="0"/>
                  <w:divBdr>
                    <w:top w:val="none" w:sz="0" w:space="0" w:color="auto"/>
                    <w:left w:val="none" w:sz="0" w:space="0" w:color="auto"/>
                    <w:bottom w:val="none" w:sz="0" w:space="0" w:color="auto"/>
                    <w:right w:val="none" w:sz="0" w:space="0" w:color="auto"/>
                  </w:divBdr>
                  <w:divsChild>
                    <w:div w:id="1027021917">
                      <w:marLeft w:val="0"/>
                      <w:marRight w:val="0"/>
                      <w:marTop w:val="0"/>
                      <w:marBottom w:val="0"/>
                      <w:divBdr>
                        <w:top w:val="none" w:sz="0" w:space="0" w:color="auto"/>
                        <w:left w:val="none" w:sz="0" w:space="0" w:color="auto"/>
                        <w:bottom w:val="none" w:sz="0" w:space="0" w:color="auto"/>
                        <w:right w:val="none" w:sz="0" w:space="0" w:color="auto"/>
                      </w:divBdr>
                      <w:divsChild>
                        <w:div w:id="102702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027">
          <w:marLeft w:val="0"/>
          <w:marRight w:val="0"/>
          <w:marTop w:val="0"/>
          <w:marBottom w:val="0"/>
          <w:divBdr>
            <w:top w:val="none" w:sz="0" w:space="0" w:color="auto"/>
            <w:left w:val="none" w:sz="0" w:space="0" w:color="auto"/>
            <w:bottom w:val="none" w:sz="0" w:space="0" w:color="auto"/>
            <w:right w:val="none" w:sz="0" w:space="0" w:color="auto"/>
          </w:divBdr>
          <w:divsChild>
            <w:div w:id="1027022099">
              <w:marLeft w:val="0"/>
              <w:marRight w:val="0"/>
              <w:marTop w:val="0"/>
              <w:marBottom w:val="0"/>
              <w:divBdr>
                <w:top w:val="none" w:sz="0" w:space="0" w:color="auto"/>
                <w:left w:val="none" w:sz="0" w:space="0" w:color="auto"/>
                <w:bottom w:val="none" w:sz="0" w:space="0" w:color="auto"/>
                <w:right w:val="none" w:sz="0" w:space="0" w:color="auto"/>
              </w:divBdr>
              <w:divsChild>
                <w:div w:id="1027022047">
                  <w:marLeft w:val="0"/>
                  <w:marRight w:val="0"/>
                  <w:marTop w:val="0"/>
                  <w:marBottom w:val="0"/>
                  <w:divBdr>
                    <w:top w:val="none" w:sz="0" w:space="0" w:color="auto"/>
                    <w:left w:val="none" w:sz="0" w:space="0" w:color="auto"/>
                    <w:bottom w:val="none" w:sz="0" w:space="0" w:color="auto"/>
                    <w:right w:val="none" w:sz="0" w:space="0" w:color="auto"/>
                  </w:divBdr>
                  <w:divsChild>
                    <w:div w:id="1027023425">
                      <w:marLeft w:val="0"/>
                      <w:marRight w:val="0"/>
                      <w:marTop w:val="0"/>
                      <w:marBottom w:val="0"/>
                      <w:divBdr>
                        <w:top w:val="none" w:sz="0" w:space="0" w:color="auto"/>
                        <w:left w:val="none" w:sz="0" w:space="0" w:color="auto"/>
                        <w:bottom w:val="none" w:sz="0" w:space="0" w:color="auto"/>
                        <w:right w:val="none" w:sz="0" w:space="0" w:color="auto"/>
                      </w:divBdr>
                      <w:divsChild>
                        <w:div w:id="1027022299">
                          <w:marLeft w:val="0"/>
                          <w:marRight w:val="0"/>
                          <w:marTop w:val="0"/>
                          <w:marBottom w:val="0"/>
                          <w:divBdr>
                            <w:top w:val="none" w:sz="0" w:space="0" w:color="auto"/>
                            <w:left w:val="none" w:sz="0" w:space="0" w:color="auto"/>
                            <w:bottom w:val="none" w:sz="0" w:space="0" w:color="auto"/>
                            <w:right w:val="none" w:sz="0" w:space="0" w:color="auto"/>
                          </w:divBdr>
                        </w:div>
                        <w:div w:id="102702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403">
          <w:marLeft w:val="0"/>
          <w:marRight w:val="0"/>
          <w:marTop w:val="0"/>
          <w:marBottom w:val="0"/>
          <w:divBdr>
            <w:top w:val="none" w:sz="0" w:space="0" w:color="auto"/>
            <w:left w:val="none" w:sz="0" w:space="0" w:color="auto"/>
            <w:bottom w:val="none" w:sz="0" w:space="0" w:color="auto"/>
            <w:right w:val="none" w:sz="0" w:space="0" w:color="auto"/>
          </w:divBdr>
          <w:divsChild>
            <w:div w:id="1027021867">
              <w:marLeft w:val="0"/>
              <w:marRight w:val="0"/>
              <w:marTop w:val="0"/>
              <w:marBottom w:val="0"/>
              <w:divBdr>
                <w:top w:val="none" w:sz="0" w:space="0" w:color="auto"/>
                <w:left w:val="none" w:sz="0" w:space="0" w:color="auto"/>
                <w:bottom w:val="none" w:sz="0" w:space="0" w:color="auto"/>
                <w:right w:val="none" w:sz="0" w:space="0" w:color="auto"/>
              </w:divBdr>
              <w:divsChild>
                <w:div w:id="1027023793">
                  <w:marLeft w:val="0"/>
                  <w:marRight w:val="0"/>
                  <w:marTop w:val="0"/>
                  <w:marBottom w:val="0"/>
                  <w:divBdr>
                    <w:top w:val="none" w:sz="0" w:space="0" w:color="auto"/>
                    <w:left w:val="none" w:sz="0" w:space="0" w:color="auto"/>
                    <w:bottom w:val="none" w:sz="0" w:space="0" w:color="auto"/>
                    <w:right w:val="none" w:sz="0" w:space="0" w:color="auto"/>
                  </w:divBdr>
                  <w:divsChild>
                    <w:div w:id="1027022198">
                      <w:marLeft w:val="0"/>
                      <w:marRight w:val="0"/>
                      <w:marTop w:val="0"/>
                      <w:marBottom w:val="0"/>
                      <w:divBdr>
                        <w:top w:val="none" w:sz="0" w:space="0" w:color="auto"/>
                        <w:left w:val="none" w:sz="0" w:space="0" w:color="auto"/>
                        <w:bottom w:val="none" w:sz="0" w:space="0" w:color="auto"/>
                        <w:right w:val="none" w:sz="0" w:space="0" w:color="auto"/>
                      </w:divBdr>
                      <w:divsChild>
                        <w:div w:id="1027021642">
                          <w:marLeft w:val="0"/>
                          <w:marRight w:val="0"/>
                          <w:marTop w:val="0"/>
                          <w:marBottom w:val="0"/>
                          <w:divBdr>
                            <w:top w:val="none" w:sz="0" w:space="0" w:color="auto"/>
                            <w:left w:val="none" w:sz="0" w:space="0" w:color="auto"/>
                            <w:bottom w:val="none" w:sz="0" w:space="0" w:color="auto"/>
                            <w:right w:val="none" w:sz="0" w:space="0" w:color="auto"/>
                          </w:divBdr>
                        </w:div>
                        <w:div w:id="102702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877">
      <w:marLeft w:val="0"/>
      <w:marRight w:val="0"/>
      <w:marTop w:val="0"/>
      <w:marBottom w:val="0"/>
      <w:divBdr>
        <w:top w:val="none" w:sz="0" w:space="0" w:color="auto"/>
        <w:left w:val="none" w:sz="0" w:space="0" w:color="auto"/>
        <w:bottom w:val="none" w:sz="0" w:space="0" w:color="auto"/>
        <w:right w:val="none" w:sz="0" w:space="0" w:color="auto"/>
      </w:divBdr>
    </w:div>
    <w:div w:id="1027022878">
      <w:marLeft w:val="0"/>
      <w:marRight w:val="0"/>
      <w:marTop w:val="0"/>
      <w:marBottom w:val="0"/>
      <w:divBdr>
        <w:top w:val="none" w:sz="0" w:space="0" w:color="auto"/>
        <w:left w:val="none" w:sz="0" w:space="0" w:color="auto"/>
        <w:bottom w:val="none" w:sz="0" w:space="0" w:color="auto"/>
        <w:right w:val="none" w:sz="0" w:space="0" w:color="auto"/>
      </w:divBdr>
    </w:div>
    <w:div w:id="1027022879">
      <w:marLeft w:val="0"/>
      <w:marRight w:val="0"/>
      <w:marTop w:val="0"/>
      <w:marBottom w:val="0"/>
      <w:divBdr>
        <w:top w:val="none" w:sz="0" w:space="0" w:color="auto"/>
        <w:left w:val="none" w:sz="0" w:space="0" w:color="auto"/>
        <w:bottom w:val="none" w:sz="0" w:space="0" w:color="auto"/>
        <w:right w:val="none" w:sz="0" w:space="0" w:color="auto"/>
      </w:divBdr>
      <w:divsChild>
        <w:div w:id="1027022507">
          <w:marLeft w:val="0"/>
          <w:marRight w:val="0"/>
          <w:marTop w:val="0"/>
          <w:marBottom w:val="0"/>
          <w:divBdr>
            <w:top w:val="none" w:sz="0" w:space="0" w:color="auto"/>
            <w:left w:val="none" w:sz="0" w:space="0" w:color="auto"/>
            <w:bottom w:val="none" w:sz="0" w:space="0" w:color="auto"/>
            <w:right w:val="none" w:sz="0" w:space="0" w:color="auto"/>
          </w:divBdr>
          <w:divsChild>
            <w:div w:id="1027021323">
              <w:marLeft w:val="0"/>
              <w:marRight w:val="0"/>
              <w:marTop w:val="0"/>
              <w:marBottom w:val="0"/>
              <w:divBdr>
                <w:top w:val="none" w:sz="0" w:space="0" w:color="auto"/>
                <w:left w:val="none" w:sz="0" w:space="0" w:color="auto"/>
                <w:bottom w:val="none" w:sz="0" w:space="0" w:color="auto"/>
                <w:right w:val="none" w:sz="0" w:space="0" w:color="auto"/>
              </w:divBdr>
              <w:divsChild>
                <w:div w:id="1027021564">
                  <w:marLeft w:val="0"/>
                  <w:marRight w:val="0"/>
                  <w:marTop w:val="0"/>
                  <w:marBottom w:val="0"/>
                  <w:divBdr>
                    <w:top w:val="none" w:sz="0" w:space="0" w:color="auto"/>
                    <w:left w:val="none" w:sz="0" w:space="0" w:color="auto"/>
                    <w:bottom w:val="none" w:sz="0" w:space="0" w:color="auto"/>
                    <w:right w:val="none" w:sz="0" w:space="0" w:color="auto"/>
                  </w:divBdr>
                  <w:divsChild>
                    <w:div w:id="1027021923">
                      <w:marLeft w:val="0"/>
                      <w:marRight w:val="0"/>
                      <w:marTop w:val="0"/>
                      <w:marBottom w:val="0"/>
                      <w:divBdr>
                        <w:top w:val="none" w:sz="0" w:space="0" w:color="auto"/>
                        <w:left w:val="none" w:sz="0" w:space="0" w:color="auto"/>
                        <w:bottom w:val="none" w:sz="0" w:space="0" w:color="auto"/>
                        <w:right w:val="none" w:sz="0" w:space="0" w:color="auto"/>
                      </w:divBdr>
                    </w:div>
                  </w:divsChild>
                </w:div>
                <w:div w:id="1027022200">
                  <w:marLeft w:val="0"/>
                  <w:marRight w:val="0"/>
                  <w:marTop w:val="0"/>
                  <w:marBottom w:val="0"/>
                  <w:divBdr>
                    <w:top w:val="none" w:sz="0" w:space="0" w:color="auto"/>
                    <w:left w:val="none" w:sz="0" w:space="0" w:color="auto"/>
                    <w:bottom w:val="none" w:sz="0" w:space="0" w:color="auto"/>
                    <w:right w:val="none" w:sz="0" w:space="0" w:color="auto"/>
                  </w:divBdr>
                  <w:divsChild>
                    <w:div w:id="102702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2887">
      <w:marLeft w:val="0"/>
      <w:marRight w:val="0"/>
      <w:marTop w:val="0"/>
      <w:marBottom w:val="0"/>
      <w:divBdr>
        <w:top w:val="none" w:sz="0" w:space="0" w:color="auto"/>
        <w:left w:val="none" w:sz="0" w:space="0" w:color="auto"/>
        <w:bottom w:val="none" w:sz="0" w:space="0" w:color="auto"/>
        <w:right w:val="none" w:sz="0" w:space="0" w:color="auto"/>
      </w:divBdr>
    </w:div>
    <w:div w:id="1027022890">
      <w:marLeft w:val="0"/>
      <w:marRight w:val="0"/>
      <w:marTop w:val="0"/>
      <w:marBottom w:val="0"/>
      <w:divBdr>
        <w:top w:val="none" w:sz="0" w:space="0" w:color="auto"/>
        <w:left w:val="none" w:sz="0" w:space="0" w:color="auto"/>
        <w:bottom w:val="none" w:sz="0" w:space="0" w:color="auto"/>
        <w:right w:val="none" w:sz="0" w:space="0" w:color="auto"/>
      </w:divBdr>
    </w:div>
    <w:div w:id="1027022893">
      <w:marLeft w:val="0"/>
      <w:marRight w:val="0"/>
      <w:marTop w:val="0"/>
      <w:marBottom w:val="0"/>
      <w:divBdr>
        <w:top w:val="none" w:sz="0" w:space="0" w:color="auto"/>
        <w:left w:val="none" w:sz="0" w:space="0" w:color="auto"/>
        <w:bottom w:val="none" w:sz="0" w:space="0" w:color="auto"/>
        <w:right w:val="none" w:sz="0" w:space="0" w:color="auto"/>
      </w:divBdr>
    </w:div>
    <w:div w:id="1027022894">
      <w:marLeft w:val="0"/>
      <w:marRight w:val="0"/>
      <w:marTop w:val="0"/>
      <w:marBottom w:val="0"/>
      <w:divBdr>
        <w:top w:val="none" w:sz="0" w:space="0" w:color="auto"/>
        <w:left w:val="none" w:sz="0" w:space="0" w:color="auto"/>
        <w:bottom w:val="none" w:sz="0" w:space="0" w:color="auto"/>
        <w:right w:val="none" w:sz="0" w:space="0" w:color="auto"/>
      </w:divBdr>
    </w:div>
    <w:div w:id="1027022896">
      <w:marLeft w:val="0"/>
      <w:marRight w:val="0"/>
      <w:marTop w:val="0"/>
      <w:marBottom w:val="0"/>
      <w:divBdr>
        <w:top w:val="none" w:sz="0" w:space="0" w:color="auto"/>
        <w:left w:val="none" w:sz="0" w:space="0" w:color="auto"/>
        <w:bottom w:val="none" w:sz="0" w:space="0" w:color="auto"/>
        <w:right w:val="none" w:sz="0" w:space="0" w:color="auto"/>
      </w:divBdr>
    </w:div>
    <w:div w:id="1027022897">
      <w:marLeft w:val="0"/>
      <w:marRight w:val="0"/>
      <w:marTop w:val="0"/>
      <w:marBottom w:val="0"/>
      <w:divBdr>
        <w:top w:val="none" w:sz="0" w:space="0" w:color="auto"/>
        <w:left w:val="none" w:sz="0" w:space="0" w:color="auto"/>
        <w:bottom w:val="none" w:sz="0" w:space="0" w:color="auto"/>
        <w:right w:val="none" w:sz="0" w:space="0" w:color="auto"/>
      </w:divBdr>
    </w:div>
    <w:div w:id="1027022898">
      <w:marLeft w:val="0"/>
      <w:marRight w:val="0"/>
      <w:marTop w:val="0"/>
      <w:marBottom w:val="0"/>
      <w:divBdr>
        <w:top w:val="none" w:sz="0" w:space="0" w:color="auto"/>
        <w:left w:val="none" w:sz="0" w:space="0" w:color="auto"/>
        <w:bottom w:val="none" w:sz="0" w:space="0" w:color="auto"/>
        <w:right w:val="none" w:sz="0" w:space="0" w:color="auto"/>
      </w:divBdr>
    </w:div>
    <w:div w:id="1027022901">
      <w:marLeft w:val="0"/>
      <w:marRight w:val="0"/>
      <w:marTop w:val="0"/>
      <w:marBottom w:val="0"/>
      <w:divBdr>
        <w:top w:val="none" w:sz="0" w:space="0" w:color="auto"/>
        <w:left w:val="none" w:sz="0" w:space="0" w:color="auto"/>
        <w:bottom w:val="none" w:sz="0" w:space="0" w:color="auto"/>
        <w:right w:val="none" w:sz="0" w:space="0" w:color="auto"/>
      </w:divBdr>
    </w:div>
    <w:div w:id="1027022902">
      <w:marLeft w:val="0"/>
      <w:marRight w:val="0"/>
      <w:marTop w:val="0"/>
      <w:marBottom w:val="0"/>
      <w:divBdr>
        <w:top w:val="none" w:sz="0" w:space="0" w:color="auto"/>
        <w:left w:val="none" w:sz="0" w:space="0" w:color="auto"/>
        <w:bottom w:val="none" w:sz="0" w:space="0" w:color="auto"/>
        <w:right w:val="none" w:sz="0" w:space="0" w:color="auto"/>
      </w:divBdr>
    </w:div>
    <w:div w:id="1027022903">
      <w:marLeft w:val="0"/>
      <w:marRight w:val="0"/>
      <w:marTop w:val="0"/>
      <w:marBottom w:val="0"/>
      <w:divBdr>
        <w:top w:val="none" w:sz="0" w:space="0" w:color="auto"/>
        <w:left w:val="none" w:sz="0" w:space="0" w:color="auto"/>
        <w:bottom w:val="none" w:sz="0" w:space="0" w:color="auto"/>
        <w:right w:val="none" w:sz="0" w:space="0" w:color="auto"/>
      </w:divBdr>
    </w:div>
    <w:div w:id="1027022905">
      <w:marLeft w:val="0"/>
      <w:marRight w:val="0"/>
      <w:marTop w:val="0"/>
      <w:marBottom w:val="0"/>
      <w:divBdr>
        <w:top w:val="none" w:sz="0" w:space="0" w:color="auto"/>
        <w:left w:val="none" w:sz="0" w:space="0" w:color="auto"/>
        <w:bottom w:val="none" w:sz="0" w:space="0" w:color="auto"/>
        <w:right w:val="none" w:sz="0" w:space="0" w:color="auto"/>
      </w:divBdr>
    </w:div>
    <w:div w:id="1027022909">
      <w:marLeft w:val="0"/>
      <w:marRight w:val="0"/>
      <w:marTop w:val="0"/>
      <w:marBottom w:val="0"/>
      <w:divBdr>
        <w:top w:val="none" w:sz="0" w:space="0" w:color="auto"/>
        <w:left w:val="none" w:sz="0" w:space="0" w:color="auto"/>
        <w:bottom w:val="none" w:sz="0" w:space="0" w:color="auto"/>
        <w:right w:val="none" w:sz="0" w:space="0" w:color="auto"/>
      </w:divBdr>
      <w:divsChild>
        <w:div w:id="1027022053">
          <w:marLeft w:val="0"/>
          <w:marRight w:val="0"/>
          <w:marTop w:val="0"/>
          <w:marBottom w:val="0"/>
          <w:divBdr>
            <w:top w:val="none" w:sz="0" w:space="0" w:color="auto"/>
            <w:left w:val="none" w:sz="0" w:space="0" w:color="auto"/>
            <w:bottom w:val="none" w:sz="0" w:space="0" w:color="auto"/>
            <w:right w:val="none" w:sz="0" w:space="0" w:color="auto"/>
          </w:divBdr>
        </w:div>
        <w:div w:id="1027023263">
          <w:marLeft w:val="0"/>
          <w:marRight w:val="0"/>
          <w:marTop w:val="0"/>
          <w:marBottom w:val="0"/>
          <w:divBdr>
            <w:top w:val="none" w:sz="0" w:space="0" w:color="auto"/>
            <w:left w:val="none" w:sz="0" w:space="0" w:color="auto"/>
            <w:bottom w:val="none" w:sz="0" w:space="0" w:color="auto"/>
            <w:right w:val="none" w:sz="0" w:space="0" w:color="auto"/>
          </w:divBdr>
          <w:divsChild>
            <w:div w:id="1027021163">
              <w:marLeft w:val="0"/>
              <w:marRight w:val="0"/>
              <w:marTop w:val="0"/>
              <w:marBottom w:val="0"/>
              <w:divBdr>
                <w:top w:val="none" w:sz="0" w:space="0" w:color="auto"/>
                <w:left w:val="none" w:sz="0" w:space="0" w:color="auto"/>
                <w:bottom w:val="none" w:sz="0" w:space="0" w:color="auto"/>
                <w:right w:val="none" w:sz="0" w:space="0" w:color="auto"/>
              </w:divBdr>
              <w:divsChild>
                <w:div w:id="1027023037">
                  <w:marLeft w:val="0"/>
                  <w:marRight w:val="0"/>
                  <w:marTop w:val="0"/>
                  <w:marBottom w:val="0"/>
                  <w:divBdr>
                    <w:top w:val="none" w:sz="0" w:space="0" w:color="auto"/>
                    <w:left w:val="none" w:sz="0" w:space="0" w:color="auto"/>
                    <w:bottom w:val="none" w:sz="0" w:space="0" w:color="auto"/>
                    <w:right w:val="none" w:sz="0" w:space="0" w:color="auto"/>
                  </w:divBdr>
                </w:div>
              </w:divsChild>
            </w:div>
            <w:div w:id="102702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912">
      <w:marLeft w:val="0"/>
      <w:marRight w:val="0"/>
      <w:marTop w:val="0"/>
      <w:marBottom w:val="0"/>
      <w:divBdr>
        <w:top w:val="none" w:sz="0" w:space="0" w:color="auto"/>
        <w:left w:val="none" w:sz="0" w:space="0" w:color="auto"/>
        <w:bottom w:val="none" w:sz="0" w:space="0" w:color="auto"/>
        <w:right w:val="none" w:sz="0" w:space="0" w:color="auto"/>
      </w:divBdr>
      <w:divsChild>
        <w:div w:id="1027021369">
          <w:marLeft w:val="0"/>
          <w:marRight w:val="0"/>
          <w:marTop w:val="0"/>
          <w:marBottom w:val="0"/>
          <w:divBdr>
            <w:top w:val="none" w:sz="0" w:space="0" w:color="auto"/>
            <w:left w:val="none" w:sz="0" w:space="0" w:color="auto"/>
            <w:bottom w:val="none" w:sz="0" w:space="0" w:color="auto"/>
            <w:right w:val="none" w:sz="0" w:space="0" w:color="auto"/>
          </w:divBdr>
        </w:div>
        <w:div w:id="1027022774">
          <w:marLeft w:val="0"/>
          <w:marRight w:val="0"/>
          <w:marTop w:val="0"/>
          <w:marBottom w:val="0"/>
          <w:divBdr>
            <w:top w:val="none" w:sz="0" w:space="0" w:color="auto"/>
            <w:left w:val="none" w:sz="0" w:space="0" w:color="auto"/>
            <w:bottom w:val="none" w:sz="0" w:space="0" w:color="auto"/>
            <w:right w:val="none" w:sz="0" w:space="0" w:color="auto"/>
          </w:divBdr>
        </w:div>
        <w:div w:id="1027023059">
          <w:marLeft w:val="0"/>
          <w:marRight w:val="0"/>
          <w:marTop w:val="0"/>
          <w:marBottom w:val="0"/>
          <w:divBdr>
            <w:top w:val="none" w:sz="0" w:space="0" w:color="auto"/>
            <w:left w:val="none" w:sz="0" w:space="0" w:color="auto"/>
            <w:bottom w:val="none" w:sz="0" w:space="0" w:color="auto"/>
            <w:right w:val="none" w:sz="0" w:space="0" w:color="auto"/>
          </w:divBdr>
        </w:div>
      </w:divsChild>
    </w:div>
    <w:div w:id="1027022913">
      <w:marLeft w:val="0"/>
      <w:marRight w:val="0"/>
      <w:marTop w:val="0"/>
      <w:marBottom w:val="0"/>
      <w:divBdr>
        <w:top w:val="none" w:sz="0" w:space="0" w:color="auto"/>
        <w:left w:val="none" w:sz="0" w:space="0" w:color="auto"/>
        <w:bottom w:val="none" w:sz="0" w:space="0" w:color="auto"/>
        <w:right w:val="none" w:sz="0" w:space="0" w:color="auto"/>
      </w:divBdr>
    </w:div>
    <w:div w:id="1027022916">
      <w:marLeft w:val="0"/>
      <w:marRight w:val="0"/>
      <w:marTop w:val="0"/>
      <w:marBottom w:val="0"/>
      <w:divBdr>
        <w:top w:val="none" w:sz="0" w:space="0" w:color="auto"/>
        <w:left w:val="none" w:sz="0" w:space="0" w:color="auto"/>
        <w:bottom w:val="none" w:sz="0" w:space="0" w:color="auto"/>
        <w:right w:val="none" w:sz="0" w:space="0" w:color="auto"/>
      </w:divBdr>
      <w:divsChild>
        <w:div w:id="1027020975">
          <w:marLeft w:val="0"/>
          <w:marRight w:val="0"/>
          <w:marTop w:val="0"/>
          <w:marBottom w:val="0"/>
          <w:divBdr>
            <w:top w:val="none" w:sz="0" w:space="0" w:color="auto"/>
            <w:left w:val="none" w:sz="0" w:space="0" w:color="auto"/>
            <w:bottom w:val="none" w:sz="0" w:space="0" w:color="auto"/>
            <w:right w:val="none" w:sz="0" w:space="0" w:color="auto"/>
          </w:divBdr>
          <w:divsChild>
            <w:div w:id="1027023207">
              <w:marLeft w:val="0"/>
              <w:marRight w:val="0"/>
              <w:marTop w:val="0"/>
              <w:marBottom w:val="0"/>
              <w:divBdr>
                <w:top w:val="none" w:sz="0" w:space="0" w:color="auto"/>
                <w:left w:val="none" w:sz="0" w:space="0" w:color="auto"/>
                <w:bottom w:val="none" w:sz="0" w:space="0" w:color="auto"/>
                <w:right w:val="none" w:sz="0" w:space="0" w:color="auto"/>
              </w:divBdr>
            </w:div>
          </w:divsChild>
        </w:div>
        <w:div w:id="1027022029">
          <w:marLeft w:val="0"/>
          <w:marRight w:val="0"/>
          <w:marTop w:val="0"/>
          <w:marBottom w:val="0"/>
          <w:divBdr>
            <w:top w:val="none" w:sz="0" w:space="0" w:color="auto"/>
            <w:left w:val="none" w:sz="0" w:space="0" w:color="auto"/>
            <w:bottom w:val="none" w:sz="0" w:space="0" w:color="auto"/>
            <w:right w:val="none" w:sz="0" w:space="0" w:color="auto"/>
          </w:divBdr>
        </w:div>
        <w:div w:id="1027022344">
          <w:marLeft w:val="0"/>
          <w:marRight w:val="0"/>
          <w:marTop w:val="0"/>
          <w:marBottom w:val="0"/>
          <w:divBdr>
            <w:top w:val="none" w:sz="0" w:space="0" w:color="auto"/>
            <w:left w:val="none" w:sz="0" w:space="0" w:color="auto"/>
            <w:bottom w:val="none" w:sz="0" w:space="0" w:color="auto"/>
            <w:right w:val="none" w:sz="0" w:space="0" w:color="auto"/>
          </w:divBdr>
        </w:div>
      </w:divsChild>
    </w:div>
    <w:div w:id="1027022918">
      <w:marLeft w:val="0"/>
      <w:marRight w:val="0"/>
      <w:marTop w:val="0"/>
      <w:marBottom w:val="0"/>
      <w:divBdr>
        <w:top w:val="none" w:sz="0" w:space="0" w:color="auto"/>
        <w:left w:val="none" w:sz="0" w:space="0" w:color="auto"/>
        <w:bottom w:val="none" w:sz="0" w:space="0" w:color="auto"/>
        <w:right w:val="none" w:sz="0" w:space="0" w:color="auto"/>
      </w:divBdr>
    </w:div>
    <w:div w:id="1027022919">
      <w:marLeft w:val="0"/>
      <w:marRight w:val="0"/>
      <w:marTop w:val="0"/>
      <w:marBottom w:val="0"/>
      <w:divBdr>
        <w:top w:val="none" w:sz="0" w:space="0" w:color="auto"/>
        <w:left w:val="none" w:sz="0" w:space="0" w:color="auto"/>
        <w:bottom w:val="none" w:sz="0" w:space="0" w:color="auto"/>
        <w:right w:val="none" w:sz="0" w:space="0" w:color="auto"/>
      </w:divBdr>
      <w:divsChild>
        <w:div w:id="1027020986">
          <w:marLeft w:val="0"/>
          <w:marRight w:val="0"/>
          <w:marTop w:val="0"/>
          <w:marBottom w:val="0"/>
          <w:divBdr>
            <w:top w:val="none" w:sz="0" w:space="0" w:color="auto"/>
            <w:left w:val="none" w:sz="0" w:space="0" w:color="auto"/>
            <w:bottom w:val="none" w:sz="0" w:space="0" w:color="auto"/>
            <w:right w:val="none" w:sz="0" w:space="0" w:color="auto"/>
          </w:divBdr>
          <w:divsChild>
            <w:div w:id="1027021706">
              <w:marLeft w:val="0"/>
              <w:marRight w:val="0"/>
              <w:marTop w:val="0"/>
              <w:marBottom w:val="0"/>
              <w:divBdr>
                <w:top w:val="none" w:sz="0" w:space="0" w:color="auto"/>
                <w:left w:val="none" w:sz="0" w:space="0" w:color="auto"/>
                <w:bottom w:val="none" w:sz="0" w:space="0" w:color="auto"/>
                <w:right w:val="none" w:sz="0" w:space="0" w:color="auto"/>
              </w:divBdr>
            </w:div>
            <w:div w:id="1027023109">
              <w:marLeft w:val="0"/>
              <w:marRight w:val="0"/>
              <w:marTop w:val="0"/>
              <w:marBottom w:val="0"/>
              <w:divBdr>
                <w:top w:val="none" w:sz="0" w:space="0" w:color="auto"/>
                <w:left w:val="none" w:sz="0" w:space="0" w:color="auto"/>
                <w:bottom w:val="none" w:sz="0" w:space="0" w:color="auto"/>
                <w:right w:val="none" w:sz="0" w:space="0" w:color="auto"/>
              </w:divBdr>
            </w:div>
          </w:divsChild>
        </w:div>
        <w:div w:id="1027021771">
          <w:marLeft w:val="0"/>
          <w:marRight w:val="0"/>
          <w:marTop w:val="0"/>
          <w:marBottom w:val="0"/>
          <w:divBdr>
            <w:top w:val="none" w:sz="0" w:space="0" w:color="auto"/>
            <w:left w:val="none" w:sz="0" w:space="0" w:color="auto"/>
            <w:bottom w:val="none" w:sz="0" w:space="0" w:color="auto"/>
            <w:right w:val="none" w:sz="0" w:space="0" w:color="auto"/>
          </w:divBdr>
        </w:div>
        <w:div w:id="1027022028">
          <w:marLeft w:val="0"/>
          <w:marRight w:val="0"/>
          <w:marTop w:val="0"/>
          <w:marBottom w:val="0"/>
          <w:divBdr>
            <w:top w:val="none" w:sz="0" w:space="0" w:color="auto"/>
            <w:left w:val="none" w:sz="0" w:space="0" w:color="auto"/>
            <w:bottom w:val="none" w:sz="0" w:space="0" w:color="auto"/>
            <w:right w:val="none" w:sz="0" w:space="0" w:color="auto"/>
          </w:divBdr>
        </w:div>
        <w:div w:id="1027022491">
          <w:marLeft w:val="0"/>
          <w:marRight w:val="0"/>
          <w:marTop w:val="0"/>
          <w:marBottom w:val="0"/>
          <w:divBdr>
            <w:top w:val="none" w:sz="0" w:space="0" w:color="auto"/>
            <w:left w:val="none" w:sz="0" w:space="0" w:color="auto"/>
            <w:bottom w:val="none" w:sz="0" w:space="0" w:color="auto"/>
            <w:right w:val="none" w:sz="0" w:space="0" w:color="auto"/>
          </w:divBdr>
        </w:div>
        <w:div w:id="1027022714">
          <w:marLeft w:val="0"/>
          <w:marRight w:val="0"/>
          <w:marTop w:val="0"/>
          <w:marBottom w:val="0"/>
          <w:divBdr>
            <w:top w:val="none" w:sz="0" w:space="0" w:color="auto"/>
            <w:left w:val="none" w:sz="0" w:space="0" w:color="auto"/>
            <w:bottom w:val="none" w:sz="0" w:space="0" w:color="auto"/>
            <w:right w:val="none" w:sz="0" w:space="0" w:color="auto"/>
          </w:divBdr>
        </w:div>
      </w:divsChild>
    </w:div>
    <w:div w:id="1027022922">
      <w:marLeft w:val="0"/>
      <w:marRight w:val="0"/>
      <w:marTop w:val="0"/>
      <w:marBottom w:val="0"/>
      <w:divBdr>
        <w:top w:val="none" w:sz="0" w:space="0" w:color="auto"/>
        <w:left w:val="none" w:sz="0" w:space="0" w:color="auto"/>
        <w:bottom w:val="none" w:sz="0" w:space="0" w:color="auto"/>
        <w:right w:val="none" w:sz="0" w:space="0" w:color="auto"/>
      </w:divBdr>
    </w:div>
    <w:div w:id="1027022924">
      <w:marLeft w:val="0"/>
      <w:marRight w:val="0"/>
      <w:marTop w:val="0"/>
      <w:marBottom w:val="0"/>
      <w:divBdr>
        <w:top w:val="none" w:sz="0" w:space="0" w:color="auto"/>
        <w:left w:val="none" w:sz="0" w:space="0" w:color="auto"/>
        <w:bottom w:val="none" w:sz="0" w:space="0" w:color="auto"/>
        <w:right w:val="none" w:sz="0" w:space="0" w:color="auto"/>
      </w:divBdr>
    </w:div>
    <w:div w:id="1027022926">
      <w:marLeft w:val="0"/>
      <w:marRight w:val="0"/>
      <w:marTop w:val="0"/>
      <w:marBottom w:val="0"/>
      <w:divBdr>
        <w:top w:val="none" w:sz="0" w:space="0" w:color="auto"/>
        <w:left w:val="none" w:sz="0" w:space="0" w:color="auto"/>
        <w:bottom w:val="none" w:sz="0" w:space="0" w:color="auto"/>
        <w:right w:val="none" w:sz="0" w:space="0" w:color="auto"/>
      </w:divBdr>
    </w:div>
    <w:div w:id="1027022927">
      <w:marLeft w:val="0"/>
      <w:marRight w:val="0"/>
      <w:marTop w:val="0"/>
      <w:marBottom w:val="0"/>
      <w:divBdr>
        <w:top w:val="none" w:sz="0" w:space="0" w:color="auto"/>
        <w:left w:val="none" w:sz="0" w:space="0" w:color="auto"/>
        <w:bottom w:val="none" w:sz="0" w:space="0" w:color="auto"/>
        <w:right w:val="none" w:sz="0" w:space="0" w:color="auto"/>
      </w:divBdr>
    </w:div>
    <w:div w:id="1027022928">
      <w:marLeft w:val="0"/>
      <w:marRight w:val="0"/>
      <w:marTop w:val="0"/>
      <w:marBottom w:val="0"/>
      <w:divBdr>
        <w:top w:val="none" w:sz="0" w:space="0" w:color="auto"/>
        <w:left w:val="none" w:sz="0" w:space="0" w:color="auto"/>
        <w:bottom w:val="none" w:sz="0" w:space="0" w:color="auto"/>
        <w:right w:val="none" w:sz="0" w:space="0" w:color="auto"/>
      </w:divBdr>
      <w:divsChild>
        <w:div w:id="1027023624">
          <w:marLeft w:val="0"/>
          <w:marRight w:val="0"/>
          <w:marTop w:val="0"/>
          <w:marBottom w:val="0"/>
          <w:divBdr>
            <w:top w:val="none" w:sz="0" w:space="0" w:color="auto"/>
            <w:left w:val="none" w:sz="0" w:space="0" w:color="auto"/>
            <w:bottom w:val="none" w:sz="0" w:space="0" w:color="auto"/>
            <w:right w:val="none" w:sz="0" w:space="0" w:color="auto"/>
          </w:divBdr>
        </w:div>
      </w:divsChild>
    </w:div>
    <w:div w:id="1027022933">
      <w:marLeft w:val="0"/>
      <w:marRight w:val="0"/>
      <w:marTop w:val="0"/>
      <w:marBottom w:val="0"/>
      <w:divBdr>
        <w:top w:val="none" w:sz="0" w:space="0" w:color="auto"/>
        <w:left w:val="none" w:sz="0" w:space="0" w:color="auto"/>
        <w:bottom w:val="none" w:sz="0" w:space="0" w:color="auto"/>
        <w:right w:val="none" w:sz="0" w:space="0" w:color="auto"/>
      </w:divBdr>
    </w:div>
    <w:div w:id="1027022934">
      <w:marLeft w:val="0"/>
      <w:marRight w:val="0"/>
      <w:marTop w:val="0"/>
      <w:marBottom w:val="0"/>
      <w:divBdr>
        <w:top w:val="none" w:sz="0" w:space="0" w:color="auto"/>
        <w:left w:val="none" w:sz="0" w:space="0" w:color="auto"/>
        <w:bottom w:val="none" w:sz="0" w:space="0" w:color="auto"/>
        <w:right w:val="none" w:sz="0" w:space="0" w:color="auto"/>
      </w:divBdr>
    </w:div>
    <w:div w:id="1027022936">
      <w:marLeft w:val="0"/>
      <w:marRight w:val="0"/>
      <w:marTop w:val="0"/>
      <w:marBottom w:val="0"/>
      <w:divBdr>
        <w:top w:val="none" w:sz="0" w:space="0" w:color="auto"/>
        <w:left w:val="none" w:sz="0" w:space="0" w:color="auto"/>
        <w:bottom w:val="none" w:sz="0" w:space="0" w:color="auto"/>
        <w:right w:val="none" w:sz="0" w:space="0" w:color="auto"/>
      </w:divBdr>
    </w:div>
    <w:div w:id="1027022945">
      <w:marLeft w:val="0"/>
      <w:marRight w:val="0"/>
      <w:marTop w:val="0"/>
      <w:marBottom w:val="0"/>
      <w:divBdr>
        <w:top w:val="none" w:sz="0" w:space="0" w:color="auto"/>
        <w:left w:val="none" w:sz="0" w:space="0" w:color="auto"/>
        <w:bottom w:val="none" w:sz="0" w:space="0" w:color="auto"/>
        <w:right w:val="none" w:sz="0" w:space="0" w:color="auto"/>
      </w:divBdr>
      <w:divsChild>
        <w:div w:id="1027021356">
          <w:marLeft w:val="0"/>
          <w:marRight w:val="0"/>
          <w:marTop w:val="0"/>
          <w:marBottom w:val="0"/>
          <w:divBdr>
            <w:top w:val="none" w:sz="0" w:space="0" w:color="auto"/>
            <w:left w:val="none" w:sz="0" w:space="0" w:color="auto"/>
            <w:bottom w:val="none" w:sz="0" w:space="0" w:color="auto"/>
            <w:right w:val="none" w:sz="0" w:space="0" w:color="auto"/>
          </w:divBdr>
        </w:div>
        <w:div w:id="1027021507">
          <w:marLeft w:val="0"/>
          <w:marRight w:val="0"/>
          <w:marTop w:val="0"/>
          <w:marBottom w:val="0"/>
          <w:divBdr>
            <w:top w:val="none" w:sz="0" w:space="0" w:color="auto"/>
            <w:left w:val="none" w:sz="0" w:space="0" w:color="auto"/>
            <w:bottom w:val="none" w:sz="0" w:space="0" w:color="auto"/>
            <w:right w:val="none" w:sz="0" w:space="0" w:color="auto"/>
          </w:divBdr>
        </w:div>
        <w:div w:id="1027022242">
          <w:marLeft w:val="0"/>
          <w:marRight w:val="0"/>
          <w:marTop w:val="0"/>
          <w:marBottom w:val="0"/>
          <w:divBdr>
            <w:top w:val="none" w:sz="0" w:space="0" w:color="auto"/>
            <w:left w:val="none" w:sz="0" w:space="0" w:color="auto"/>
            <w:bottom w:val="none" w:sz="0" w:space="0" w:color="auto"/>
            <w:right w:val="none" w:sz="0" w:space="0" w:color="auto"/>
          </w:divBdr>
        </w:div>
        <w:div w:id="1027023075">
          <w:marLeft w:val="0"/>
          <w:marRight w:val="0"/>
          <w:marTop w:val="0"/>
          <w:marBottom w:val="0"/>
          <w:divBdr>
            <w:top w:val="none" w:sz="0" w:space="0" w:color="auto"/>
            <w:left w:val="none" w:sz="0" w:space="0" w:color="auto"/>
            <w:bottom w:val="none" w:sz="0" w:space="0" w:color="auto"/>
            <w:right w:val="none" w:sz="0" w:space="0" w:color="auto"/>
          </w:divBdr>
          <w:divsChild>
            <w:div w:id="1027020981">
              <w:marLeft w:val="0"/>
              <w:marRight w:val="0"/>
              <w:marTop w:val="0"/>
              <w:marBottom w:val="0"/>
              <w:divBdr>
                <w:top w:val="none" w:sz="0" w:space="0" w:color="auto"/>
                <w:left w:val="none" w:sz="0" w:space="0" w:color="auto"/>
                <w:bottom w:val="none" w:sz="0" w:space="0" w:color="auto"/>
                <w:right w:val="none" w:sz="0" w:space="0" w:color="auto"/>
              </w:divBdr>
            </w:div>
            <w:div w:id="1027021699">
              <w:marLeft w:val="0"/>
              <w:marRight w:val="0"/>
              <w:marTop w:val="0"/>
              <w:marBottom w:val="0"/>
              <w:divBdr>
                <w:top w:val="none" w:sz="0" w:space="0" w:color="auto"/>
                <w:left w:val="none" w:sz="0" w:space="0" w:color="auto"/>
                <w:bottom w:val="none" w:sz="0" w:space="0" w:color="auto"/>
                <w:right w:val="none" w:sz="0" w:space="0" w:color="auto"/>
              </w:divBdr>
              <w:divsChild>
                <w:div w:id="1027020945">
                  <w:marLeft w:val="0"/>
                  <w:marRight w:val="0"/>
                  <w:marTop w:val="0"/>
                  <w:marBottom w:val="0"/>
                  <w:divBdr>
                    <w:top w:val="none" w:sz="0" w:space="0" w:color="auto"/>
                    <w:left w:val="none" w:sz="0" w:space="0" w:color="auto"/>
                    <w:bottom w:val="none" w:sz="0" w:space="0" w:color="auto"/>
                    <w:right w:val="none" w:sz="0" w:space="0" w:color="auto"/>
                  </w:divBdr>
                </w:div>
                <w:div w:id="10270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640">
          <w:marLeft w:val="0"/>
          <w:marRight w:val="0"/>
          <w:marTop w:val="0"/>
          <w:marBottom w:val="0"/>
          <w:divBdr>
            <w:top w:val="none" w:sz="0" w:space="0" w:color="auto"/>
            <w:left w:val="none" w:sz="0" w:space="0" w:color="auto"/>
            <w:bottom w:val="none" w:sz="0" w:space="0" w:color="auto"/>
            <w:right w:val="none" w:sz="0" w:space="0" w:color="auto"/>
          </w:divBdr>
        </w:div>
      </w:divsChild>
    </w:div>
    <w:div w:id="1027022951">
      <w:marLeft w:val="0"/>
      <w:marRight w:val="0"/>
      <w:marTop w:val="0"/>
      <w:marBottom w:val="0"/>
      <w:divBdr>
        <w:top w:val="none" w:sz="0" w:space="0" w:color="auto"/>
        <w:left w:val="none" w:sz="0" w:space="0" w:color="auto"/>
        <w:bottom w:val="none" w:sz="0" w:space="0" w:color="auto"/>
        <w:right w:val="none" w:sz="0" w:space="0" w:color="auto"/>
      </w:divBdr>
    </w:div>
    <w:div w:id="1027022952">
      <w:marLeft w:val="0"/>
      <w:marRight w:val="0"/>
      <w:marTop w:val="0"/>
      <w:marBottom w:val="0"/>
      <w:divBdr>
        <w:top w:val="none" w:sz="0" w:space="0" w:color="auto"/>
        <w:left w:val="none" w:sz="0" w:space="0" w:color="auto"/>
        <w:bottom w:val="none" w:sz="0" w:space="0" w:color="auto"/>
        <w:right w:val="none" w:sz="0" w:space="0" w:color="auto"/>
      </w:divBdr>
      <w:divsChild>
        <w:div w:id="1027021087">
          <w:marLeft w:val="0"/>
          <w:marRight w:val="0"/>
          <w:marTop w:val="0"/>
          <w:marBottom w:val="0"/>
          <w:divBdr>
            <w:top w:val="none" w:sz="0" w:space="0" w:color="auto"/>
            <w:left w:val="none" w:sz="0" w:space="0" w:color="auto"/>
            <w:bottom w:val="none" w:sz="0" w:space="0" w:color="auto"/>
            <w:right w:val="none" w:sz="0" w:space="0" w:color="auto"/>
          </w:divBdr>
        </w:div>
        <w:div w:id="1027022686">
          <w:marLeft w:val="0"/>
          <w:marRight w:val="0"/>
          <w:marTop w:val="0"/>
          <w:marBottom w:val="0"/>
          <w:divBdr>
            <w:top w:val="none" w:sz="0" w:space="0" w:color="auto"/>
            <w:left w:val="none" w:sz="0" w:space="0" w:color="auto"/>
            <w:bottom w:val="none" w:sz="0" w:space="0" w:color="auto"/>
            <w:right w:val="none" w:sz="0" w:space="0" w:color="auto"/>
          </w:divBdr>
        </w:div>
      </w:divsChild>
    </w:div>
    <w:div w:id="1027022953">
      <w:marLeft w:val="0"/>
      <w:marRight w:val="0"/>
      <w:marTop w:val="0"/>
      <w:marBottom w:val="0"/>
      <w:divBdr>
        <w:top w:val="none" w:sz="0" w:space="0" w:color="auto"/>
        <w:left w:val="none" w:sz="0" w:space="0" w:color="auto"/>
        <w:bottom w:val="none" w:sz="0" w:space="0" w:color="auto"/>
        <w:right w:val="none" w:sz="0" w:space="0" w:color="auto"/>
      </w:divBdr>
    </w:div>
    <w:div w:id="1027022954">
      <w:marLeft w:val="0"/>
      <w:marRight w:val="0"/>
      <w:marTop w:val="0"/>
      <w:marBottom w:val="0"/>
      <w:divBdr>
        <w:top w:val="none" w:sz="0" w:space="0" w:color="auto"/>
        <w:left w:val="none" w:sz="0" w:space="0" w:color="auto"/>
        <w:bottom w:val="none" w:sz="0" w:space="0" w:color="auto"/>
        <w:right w:val="none" w:sz="0" w:space="0" w:color="auto"/>
      </w:divBdr>
    </w:div>
    <w:div w:id="1027022955">
      <w:marLeft w:val="0"/>
      <w:marRight w:val="0"/>
      <w:marTop w:val="0"/>
      <w:marBottom w:val="0"/>
      <w:divBdr>
        <w:top w:val="none" w:sz="0" w:space="0" w:color="auto"/>
        <w:left w:val="none" w:sz="0" w:space="0" w:color="auto"/>
        <w:bottom w:val="none" w:sz="0" w:space="0" w:color="auto"/>
        <w:right w:val="none" w:sz="0" w:space="0" w:color="auto"/>
      </w:divBdr>
      <w:divsChild>
        <w:div w:id="1027021549">
          <w:marLeft w:val="0"/>
          <w:marRight w:val="0"/>
          <w:marTop w:val="0"/>
          <w:marBottom w:val="0"/>
          <w:divBdr>
            <w:top w:val="none" w:sz="0" w:space="0" w:color="auto"/>
            <w:left w:val="none" w:sz="0" w:space="0" w:color="auto"/>
            <w:bottom w:val="none" w:sz="0" w:space="0" w:color="auto"/>
            <w:right w:val="none" w:sz="0" w:space="0" w:color="auto"/>
          </w:divBdr>
          <w:divsChild>
            <w:div w:id="102702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957">
      <w:marLeft w:val="0"/>
      <w:marRight w:val="0"/>
      <w:marTop w:val="0"/>
      <w:marBottom w:val="0"/>
      <w:divBdr>
        <w:top w:val="none" w:sz="0" w:space="0" w:color="auto"/>
        <w:left w:val="none" w:sz="0" w:space="0" w:color="auto"/>
        <w:bottom w:val="none" w:sz="0" w:space="0" w:color="auto"/>
        <w:right w:val="none" w:sz="0" w:space="0" w:color="auto"/>
      </w:divBdr>
    </w:div>
    <w:div w:id="1027022959">
      <w:marLeft w:val="0"/>
      <w:marRight w:val="0"/>
      <w:marTop w:val="0"/>
      <w:marBottom w:val="0"/>
      <w:divBdr>
        <w:top w:val="none" w:sz="0" w:space="0" w:color="auto"/>
        <w:left w:val="none" w:sz="0" w:space="0" w:color="auto"/>
        <w:bottom w:val="none" w:sz="0" w:space="0" w:color="auto"/>
        <w:right w:val="none" w:sz="0" w:space="0" w:color="auto"/>
      </w:divBdr>
      <w:divsChild>
        <w:div w:id="1027022992">
          <w:marLeft w:val="0"/>
          <w:marRight w:val="0"/>
          <w:marTop w:val="0"/>
          <w:marBottom w:val="0"/>
          <w:divBdr>
            <w:top w:val="none" w:sz="0" w:space="0" w:color="auto"/>
            <w:left w:val="none" w:sz="0" w:space="0" w:color="auto"/>
            <w:bottom w:val="none" w:sz="0" w:space="0" w:color="auto"/>
            <w:right w:val="none" w:sz="0" w:space="0" w:color="auto"/>
          </w:divBdr>
        </w:div>
        <w:div w:id="1027023627">
          <w:marLeft w:val="0"/>
          <w:marRight w:val="0"/>
          <w:marTop w:val="0"/>
          <w:marBottom w:val="0"/>
          <w:divBdr>
            <w:top w:val="none" w:sz="0" w:space="0" w:color="auto"/>
            <w:left w:val="none" w:sz="0" w:space="0" w:color="auto"/>
            <w:bottom w:val="none" w:sz="0" w:space="0" w:color="auto"/>
            <w:right w:val="none" w:sz="0" w:space="0" w:color="auto"/>
          </w:divBdr>
        </w:div>
      </w:divsChild>
    </w:div>
    <w:div w:id="1027022961">
      <w:marLeft w:val="0"/>
      <w:marRight w:val="0"/>
      <w:marTop w:val="0"/>
      <w:marBottom w:val="0"/>
      <w:divBdr>
        <w:top w:val="none" w:sz="0" w:space="0" w:color="auto"/>
        <w:left w:val="none" w:sz="0" w:space="0" w:color="auto"/>
        <w:bottom w:val="none" w:sz="0" w:space="0" w:color="auto"/>
        <w:right w:val="none" w:sz="0" w:space="0" w:color="auto"/>
      </w:divBdr>
    </w:div>
    <w:div w:id="1027022962">
      <w:marLeft w:val="0"/>
      <w:marRight w:val="0"/>
      <w:marTop w:val="0"/>
      <w:marBottom w:val="0"/>
      <w:divBdr>
        <w:top w:val="none" w:sz="0" w:space="0" w:color="auto"/>
        <w:left w:val="none" w:sz="0" w:space="0" w:color="auto"/>
        <w:bottom w:val="none" w:sz="0" w:space="0" w:color="auto"/>
        <w:right w:val="none" w:sz="0" w:space="0" w:color="auto"/>
      </w:divBdr>
    </w:div>
    <w:div w:id="1027022967">
      <w:marLeft w:val="0"/>
      <w:marRight w:val="0"/>
      <w:marTop w:val="0"/>
      <w:marBottom w:val="0"/>
      <w:divBdr>
        <w:top w:val="none" w:sz="0" w:space="0" w:color="auto"/>
        <w:left w:val="none" w:sz="0" w:space="0" w:color="auto"/>
        <w:bottom w:val="none" w:sz="0" w:space="0" w:color="auto"/>
        <w:right w:val="none" w:sz="0" w:space="0" w:color="auto"/>
      </w:divBdr>
    </w:div>
    <w:div w:id="1027022971">
      <w:marLeft w:val="0"/>
      <w:marRight w:val="0"/>
      <w:marTop w:val="0"/>
      <w:marBottom w:val="0"/>
      <w:divBdr>
        <w:top w:val="none" w:sz="0" w:space="0" w:color="auto"/>
        <w:left w:val="none" w:sz="0" w:space="0" w:color="auto"/>
        <w:bottom w:val="none" w:sz="0" w:space="0" w:color="auto"/>
        <w:right w:val="none" w:sz="0" w:space="0" w:color="auto"/>
      </w:divBdr>
      <w:divsChild>
        <w:div w:id="1027022470">
          <w:marLeft w:val="0"/>
          <w:marRight w:val="0"/>
          <w:marTop w:val="0"/>
          <w:marBottom w:val="0"/>
          <w:divBdr>
            <w:top w:val="none" w:sz="0" w:space="0" w:color="auto"/>
            <w:left w:val="none" w:sz="0" w:space="0" w:color="auto"/>
            <w:bottom w:val="none" w:sz="0" w:space="0" w:color="auto"/>
            <w:right w:val="none" w:sz="0" w:space="0" w:color="auto"/>
          </w:divBdr>
          <w:divsChild>
            <w:div w:id="1027022197">
              <w:marLeft w:val="0"/>
              <w:marRight w:val="0"/>
              <w:marTop w:val="0"/>
              <w:marBottom w:val="0"/>
              <w:divBdr>
                <w:top w:val="none" w:sz="0" w:space="0" w:color="auto"/>
                <w:left w:val="none" w:sz="0" w:space="0" w:color="auto"/>
                <w:bottom w:val="none" w:sz="0" w:space="0" w:color="auto"/>
                <w:right w:val="none" w:sz="0" w:space="0" w:color="auto"/>
              </w:divBdr>
              <w:divsChild>
                <w:div w:id="1027022349">
                  <w:marLeft w:val="0"/>
                  <w:marRight w:val="0"/>
                  <w:marTop w:val="0"/>
                  <w:marBottom w:val="0"/>
                  <w:divBdr>
                    <w:top w:val="none" w:sz="0" w:space="0" w:color="auto"/>
                    <w:left w:val="none" w:sz="0" w:space="0" w:color="auto"/>
                    <w:bottom w:val="none" w:sz="0" w:space="0" w:color="auto"/>
                    <w:right w:val="none" w:sz="0" w:space="0" w:color="auto"/>
                  </w:divBdr>
                  <w:divsChild>
                    <w:div w:id="1027022652">
                      <w:marLeft w:val="0"/>
                      <w:marRight w:val="0"/>
                      <w:marTop w:val="0"/>
                      <w:marBottom w:val="0"/>
                      <w:divBdr>
                        <w:top w:val="none" w:sz="0" w:space="0" w:color="auto"/>
                        <w:left w:val="none" w:sz="0" w:space="0" w:color="auto"/>
                        <w:bottom w:val="none" w:sz="0" w:space="0" w:color="auto"/>
                        <w:right w:val="none" w:sz="0" w:space="0" w:color="auto"/>
                      </w:divBdr>
                      <w:divsChild>
                        <w:div w:id="102702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972">
      <w:marLeft w:val="0"/>
      <w:marRight w:val="0"/>
      <w:marTop w:val="0"/>
      <w:marBottom w:val="0"/>
      <w:divBdr>
        <w:top w:val="none" w:sz="0" w:space="0" w:color="auto"/>
        <w:left w:val="none" w:sz="0" w:space="0" w:color="auto"/>
        <w:bottom w:val="none" w:sz="0" w:space="0" w:color="auto"/>
        <w:right w:val="none" w:sz="0" w:space="0" w:color="auto"/>
      </w:divBdr>
    </w:div>
    <w:div w:id="1027022974">
      <w:marLeft w:val="0"/>
      <w:marRight w:val="0"/>
      <w:marTop w:val="0"/>
      <w:marBottom w:val="0"/>
      <w:divBdr>
        <w:top w:val="none" w:sz="0" w:space="0" w:color="auto"/>
        <w:left w:val="none" w:sz="0" w:space="0" w:color="auto"/>
        <w:bottom w:val="none" w:sz="0" w:space="0" w:color="auto"/>
        <w:right w:val="none" w:sz="0" w:space="0" w:color="auto"/>
      </w:divBdr>
      <w:divsChild>
        <w:div w:id="1027023135">
          <w:marLeft w:val="0"/>
          <w:marRight w:val="0"/>
          <w:marTop w:val="0"/>
          <w:marBottom w:val="0"/>
          <w:divBdr>
            <w:top w:val="none" w:sz="0" w:space="0" w:color="auto"/>
            <w:left w:val="none" w:sz="0" w:space="0" w:color="auto"/>
            <w:bottom w:val="none" w:sz="0" w:space="0" w:color="auto"/>
            <w:right w:val="none" w:sz="0" w:space="0" w:color="auto"/>
          </w:divBdr>
          <w:divsChild>
            <w:div w:id="102702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976">
      <w:marLeft w:val="0"/>
      <w:marRight w:val="0"/>
      <w:marTop w:val="0"/>
      <w:marBottom w:val="0"/>
      <w:divBdr>
        <w:top w:val="none" w:sz="0" w:space="0" w:color="auto"/>
        <w:left w:val="none" w:sz="0" w:space="0" w:color="auto"/>
        <w:bottom w:val="none" w:sz="0" w:space="0" w:color="auto"/>
        <w:right w:val="none" w:sz="0" w:space="0" w:color="auto"/>
      </w:divBdr>
    </w:div>
    <w:div w:id="1027022979">
      <w:marLeft w:val="0"/>
      <w:marRight w:val="0"/>
      <w:marTop w:val="0"/>
      <w:marBottom w:val="0"/>
      <w:divBdr>
        <w:top w:val="none" w:sz="0" w:space="0" w:color="auto"/>
        <w:left w:val="none" w:sz="0" w:space="0" w:color="auto"/>
        <w:bottom w:val="none" w:sz="0" w:space="0" w:color="auto"/>
        <w:right w:val="none" w:sz="0" w:space="0" w:color="auto"/>
      </w:divBdr>
      <w:divsChild>
        <w:div w:id="1027021131">
          <w:marLeft w:val="0"/>
          <w:marRight w:val="0"/>
          <w:marTop w:val="0"/>
          <w:marBottom w:val="0"/>
          <w:divBdr>
            <w:top w:val="none" w:sz="0" w:space="0" w:color="auto"/>
            <w:left w:val="none" w:sz="0" w:space="0" w:color="auto"/>
            <w:bottom w:val="none" w:sz="0" w:space="0" w:color="auto"/>
            <w:right w:val="none" w:sz="0" w:space="0" w:color="auto"/>
          </w:divBdr>
          <w:divsChild>
            <w:div w:id="1027023005">
              <w:marLeft w:val="0"/>
              <w:marRight w:val="0"/>
              <w:marTop w:val="0"/>
              <w:marBottom w:val="0"/>
              <w:divBdr>
                <w:top w:val="none" w:sz="0" w:space="0" w:color="auto"/>
                <w:left w:val="none" w:sz="0" w:space="0" w:color="auto"/>
                <w:bottom w:val="none" w:sz="0" w:space="0" w:color="auto"/>
                <w:right w:val="none" w:sz="0" w:space="0" w:color="auto"/>
              </w:divBdr>
              <w:divsChild>
                <w:div w:id="102702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40">
          <w:marLeft w:val="0"/>
          <w:marRight w:val="0"/>
          <w:marTop w:val="0"/>
          <w:marBottom w:val="0"/>
          <w:divBdr>
            <w:top w:val="none" w:sz="0" w:space="0" w:color="auto"/>
            <w:left w:val="none" w:sz="0" w:space="0" w:color="auto"/>
            <w:bottom w:val="none" w:sz="0" w:space="0" w:color="auto"/>
            <w:right w:val="none" w:sz="0" w:space="0" w:color="auto"/>
          </w:divBdr>
        </w:div>
      </w:divsChild>
    </w:div>
    <w:div w:id="1027022980">
      <w:marLeft w:val="0"/>
      <w:marRight w:val="0"/>
      <w:marTop w:val="0"/>
      <w:marBottom w:val="0"/>
      <w:divBdr>
        <w:top w:val="none" w:sz="0" w:space="0" w:color="auto"/>
        <w:left w:val="none" w:sz="0" w:space="0" w:color="auto"/>
        <w:bottom w:val="none" w:sz="0" w:space="0" w:color="auto"/>
        <w:right w:val="none" w:sz="0" w:space="0" w:color="auto"/>
      </w:divBdr>
    </w:div>
    <w:div w:id="1027022982">
      <w:marLeft w:val="0"/>
      <w:marRight w:val="0"/>
      <w:marTop w:val="0"/>
      <w:marBottom w:val="0"/>
      <w:divBdr>
        <w:top w:val="none" w:sz="0" w:space="0" w:color="auto"/>
        <w:left w:val="none" w:sz="0" w:space="0" w:color="auto"/>
        <w:bottom w:val="none" w:sz="0" w:space="0" w:color="auto"/>
        <w:right w:val="none" w:sz="0" w:space="0" w:color="auto"/>
      </w:divBdr>
    </w:div>
    <w:div w:id="1027022984">
      <w:marLeft w:val="0"/>
      <w:marRight w:val="0"/>
      <w:marTop w:val="0"/>
      <w:marBottom w:val="0"/>
      <w:divBdr>
        <w:top w:val="none" w:sz="0" w:space="0" w:color="auto"/>
        <w:left w:val="none" w:sz="0" w:space="0" w:color="auto"/>
        <w:bottom w:val="none" w:sz="0" w:space="0" w:color="auto"/>
        <w:right w:val="none" w:sz="0" w:space="0" w:color="auto"/>
      </w:divBdr>
    </w:div>
    <w:div w:id="1027022985">
      <w:marLeft w:val="0"/>
      <w:marRight w:val="0"/>
      <w:marTop w:val="0"/>
      <w:marBottom w:val="0"/>
      <w:divBdr>
        <w:top w:val="none" w:sz="0" w:space="0" w:color="auto"/>
        <w:left w:val="none" w:sz="0" w:space="0" w:color="auto"/>
        <w:bottom w:val="none" w:sz="0" w:space="0" w:color="auto"/>
        <w:right w:val="none" w:sz="0" w:space="0" w:color="auto"/>
      </w:divBdr>
    </w:div>
    <w:div w:id="1027022986">
      <w:marLeft w:val="0"/>
      <w:marRight w:val="0"/>
      <w:marTop w:val="0"/>
      <w:marBottom w:val="0"/>
      <w:divBdr>
        <w:top w:val="none" w:sz="0" w:space="0" w:color="auto"/>
        <w:left w:val="none" w:sz="0" w:space="0" w:color="auto"/>
        <w:bottom w:val="none" w:sz="0" w:space="0" w:color="auto"/>
        <w:right w:val="none" w:sz="0" w:space="0" w:color="auto"/>
      </w:divBdr>
      <w:divsChild>
        <w:div w:id="1027021038">
          <w:marLeft w:val="0"/>
          <w:marRight w:val="0"/>
          <w:marTop w:val="0"/>
          <w:marBottom w:val="0"/>
          <w:divBdr>
            <w:top w:val="none" w:sz="0" w:space="0" w:color="auto"/>
            <w:left w:val="none" w:sz="0" w:space="0" w:color="auto"/>
            <w:bottom w:val="none" w:sz="0" w:space="0" w:color="auto"/>
            <w:right w:val="none" w:sz="0" w:space="0" w:color="auto"/>
          </w:divBdr>
          <w:divsChild>
            <w:div w:id="1027022625">
              <w:marLeft w:val="0"/>
              <w:marRight w:val="0"/>
              <w:marTop w:val="0"/>
              <w:marBottom w:val="0"/>
              <w:divBdr>
                <w:top w:val="none" w:sz="0" w:space="0" w:color="auto"/>
                <w:left w:val="none" w:sz="0" w:space="0" w:color="auto"/>
                <w:bottom w:val="none" w:sz="0" w:space="0" w:color="auto"/>
                <w:right w:val="none" w:sz="0" w:space="0" w:color="auto"/>
              </w:divBdr>
              <w:divsChild>
                <w:div w:id="1027021508">
                  <w:marLeft w:val="0"/>
                  <w:marRight w:val="0"/>
                  <w:marTop w:val="0"/>
                  <w:marBottom w:val="0"/>
                  <w:divBdr>
                    <w:top w:val="none" w:sz="0" w:space="0" w:color="auto"/>
                    <w:left w:val="none" w:sz="0" w:space="0" w:color="auto"/>
                    <w:bottom w:val="none" w:sz="0" w:space="0" w:color="auto"/>
                    <w:right w:val="none" w:sz="0" w:space="0" w:color="auto"/>
                  </w:divBdr>
                </w:div>
              </w:divsChild>
            </w:div>
            <w:div w:id="1027023412">
              <w:marLeft w:val="0"/>
              <w:marRight w:val="0"/>
              <w:marTop w:val="0"/>
              <w:marBottom w:val="0"/>
              <w:divBdr>
                <w:top w:val="none" w:sz="0" w:space="0" w:color="auto"/>
                <w:left w:val="none" w:sz="0" w:space="0" w:color="auto"/>
                <w:bottom w:val="none" w:sz="0" w:space="0" w:color="auto"/>
                <w:right w:val="none" w:sz="0" w:space="0" w:color="auto"/>
              </w:divBdr>
            </w:div>
          </w:divsChild>
        </w:div>
        <w:div w:id="1027023018">
          <w:marLeft w:val="0"/>
          <w:marRight w:val="0"/>
          <w:marTop w:val="0"/>
          <w:marBottom w:val="0"/>
          <w:divBdr>
            <w:top w:val="none" w:sz="0" w:space="0" w:color="auto"/>
            <w:left w:val="none" w:sz="0" w:space="0" w:color="auto"/>
            <w:bottom w:val="none" w:sz="0" w:space="0" w:color="auto"/>
            <w:right w:val="none" w:sz="0" w:space="0" w:color="auto"/>
          </w:divBdr>
        </w:div>
        <w:div w:id="1027023649">
          <w:marLeft w:val="0"/>
          <w:marRight w:val="0"/>
          <w:marTop w:val="0"/>
          <w:marBottom w:val="0"/>
          <w:divBdr>
            <w:top w:val="none" w:sz="0" w:space="0" w:color="auto"/>
            <w:left w:val="none" w:sz="0" w:space="0" w:color="auto"/>
            <w:bottom w:val="none" w:sz="0" w:space="0" w:color="auto"/>
            <w:right w:val="none" w:sz="0" w:space="0" w:color="auto"/>
          </w:divBdr>
        </w:div>
        <w:div w:id="1027023789">
          <w:marLeft w:val="0"/>
          <w:marRight w:val="0"/>
          <w:marTop w:val="0"/>
          <w:marBottom w:val="0"/>
          <w:divBdr>
            <w:top w:val="none" w:sz="0" w:space="0" w:color="auto"/>
            <w:left w:val="none" w:sz="0" w:space="0" w:color="auto"/>
            <w:bottom w:val="none" w:sz="0" w:space="0" w:color="auto"/>
            <w:right w:val="none" w:sz="0" w:space="0" w:color="auto"/>
          </w:divBdr>
        </w:div>
      </w:divsChild>
    </w:div>
    <w:div w:id="1027022987">
      <w:marLeft w:val="0"/>
      <w:marRight w:val="0"/>
      <w:marTop w:val="0"/>
      <w:marBottom w:val="0"/>
      <w:divBdr>
        <w:top w:val="none" w:sz="0" w:space="0" w:color="auto"/>
        <w:left w:val="none" w:sz="0" w:space="0" w:color="auto"/>
        <w:bottom w:val="none" w:sz="0" w:space="0" w:color="auto"/>
        <w:right w:val="none" w:sz="0" w:space="0" w:color="auto"/>
      </w:divBdr>
    </w:div>
    <w:div w:id="1027022990">
      <w:marLeft w:val="0"/>
      <w:marRight w:val="0"/>
      <w:marTop w:val="0"/>
      <w:marBottom w:val="0"/>
      <w:divBdr>
        <w:top w:val="none" w:sz="0" w:space="0" w:color="auto"/>
        <w:left w:val="none" w:sz="0" w:space="0" w:color="auto"/>
        <w:bottom w:val="none" w:sz="0" w:space="0" w:color="auto"/>
        <w:right w:val="none" w:sz="0" w:space="0" w:color="auto"/>
      </w:divBdr>
    </w:div>
    <w:div w:id="1027022993">
      <w:marLeft w:val="0"/>
      <w:marRight w:val="0"/>
      <w:marTop w:val="0"/>
      <w:marBottom w:val="0"/>
      <w:divBdr>
        <w:top w:val="none" w:sz="0" w:space="0" w:color="auto"/>
        <w:left w:val="none" w:sz="0" w:space="0" w:color="auto"/>
        <w:bottom w:val="none" w:sz="0" w:space="0" w:color="auto"/>
        <w:right w:val="none" w:sz="0" w:space="0" w:color="auto"/>
      </w:divBdr>
    </w:div>
    <w:div w:id="1027022995">
      <w:marLeft w:val="0"/>
      <w:marRight w:val="0"/>
      <w:marTop w:val="0"/>
      <w:marBottom w:val="0"/>
      <w:divBdr>
        <w:top w:val="none" w:sz="0" w:space="0" w:color="auto"/>
        <w:left w:val="none" w:sz="0" w:space="0" w:color="auto"/>
        <w:bottom w:val="none" w:sz="0" w:space="0" w:color="auto"/>
        <w:right w:val="none" w:sz="0" w:space="0" w:color="auto"/>
      </w:divBdr>
    </w:div>
    <w:div w:id="1027022997">
      <w:marLeft w:val="0"/>
      <w:marRight w:val="0"/>
      <w:marTop w:val="0"/>
      <w:marBottom w:val="0"/>
      <w:divBdr>
        <w:top w:val="none" w:sz="0" w:space="0" w:color="auto"/>
        <w:left w:val="none" w:sz="0" w:space="0" w:color="auto"/>
        <w:bottom w:val="none" w:sz="0" w:space="0" w:color="auto"/>
        <w:right w:val="none" w:sz="0" w:space="0" w:color="auto"/>
      </w:divBdr>
    </w:div>
    <w:div w:id="1027022998">
      <w:marLeft w:val="0"/>
      <w:marRight w:val="0"/>
      <w:marTop w:val="0"/>
      <w:marBottom w:val="0"/>
      <w:divBdr>
        <w:top w:val="none" w:sz="0" w:space="0" w:color="auto"/>
        <w:left w:val="none" w:sz="0" w:space="0" w:color="auto"/>
        <w:bottom w:val="none" w:sz="0" w:space="0" w:color="auto"/>
        <w:right w:val="none" w:sz="0" w:space="0" w:color="auto"/>
      </w:divBdr>
    </w:div>
    <w:div w:id="1027023001">
      <w:marLeft w:val="0"/>
      <w:marRight w:val="0"/>
      <w:marTop w:val="0"/>
      <w:marBottom w:val="0"/>
      <w:divBdr>
        <w:top w:val="none" w:sz="0" w:space="0" w:color="auto"/>
        <w:left w:val="none" w:sz="0" w:space="0" w:color="auto"/>
        <w:bottom w:val="none" w:sz="0" w:space="0" w:color="auto"/>
        <w:right w:val="none" w:sz="0" w:space="0" w:color="auto"/>
      </w:divBdr>
    </w:div>
    <w:div w:id="1027023003">
      <w:marLeft w:val="0"/>
      <w:marRight w:val="0"/>
      <w:marTop w:val="0"/>
      <w:marBottom w:val="0"/>
      <w:divBdr>
        <w:top w:val="none" w:sz="0" w:space="0" w:color="auto"/>
        <w:left w:val="none" w:sz="0" w:space="0" w:color="auto"/>
        <w:bottom w:val="none" w:sz="0" w:space="0" w:color="auto"/>
        <w:right w:val="none" w:sz="0" w:space="0" w:color="auto"/>
      </w:divBdr>
      <w:divsChild>
        <w:div w:id="1027023056">
          <w:marLeft w:val="0"/>
          <w:marRight w:val="0"/>
          <w:marTop w:val="0"/>
          <w:marBottom w:val="0"/>
          <w:divBdr>
            <w:top w:val="none" w:sz="0" w:space="0" w:color="auto"/>
            <w:left w:val="none" w:sz="0" w:space="0" w:color="auto"/>
            <w:bottom w:val="none" w:sz="0" w:space="0" w:color="auto"/>
            <w:right w:val="none" w:sz="0" w:space="0" w:color="auto"/>
          </w:divBdr>
          <w:divsChild>
            <w:div w:id="1027022960">
              <w:marLeft w:val="0"/>
              <w:marRight w:val="0"/>
              <w:marTop w:val="0"/>
              <w:marBottom w:val="0"/>
              <w:divBdr>
                <w:top w:val="none" w:sz="0" w:space="0" w:color="auto"/>
                <w:left w:val="none" w:sz="0" w:space="0" w:color="auto"/>
                <w:bottom w:val="none" w:sz="0" w:space="0" w:color="auto"/>
                <w:right w:val="none" w:sz="0" w:space="0" w:color="auto"/>
              </w:divBdr>
            </w:div>
          </w:divsChild>
        </w:div>
        <w:div w:id="1027023606">
          <w:marLeft w:val="0"/>
          <w:marRight w:val="0"/>
          <w:marTop w:val="0"/>
          <w:marBottom w:val="0"/>
          <w:divBdr>
            <w:top w:val="none" w:sz="0" w:space="0" w:color="auto"/>
            <w:left w:val="none" w:sz="0" w:space="0" w:color="auto"/>
            <w:bottom w:val="none" w:sz="0" w:space="0" w:color="auto"/>
            <w:right w:val="none" w:sz="0" w:space="0" w:color="auto"/>
          </w:divBdr>
          <w:divsChild>
            <w:div w:id="1027023763">
              <w:marLeft w:val="0"/>
              <w:marRight w:val="0"/>
              <w:marTop w:val="0"/>
              <w:marBottom w:val="0"/>
              <w:divBdr>
                <w:top w:val="none" w:sz="0" w:space="0" w:color="auto"/>
                <w:left w:val="none" w:sz="0" w:space="0" w:color="auto"/>
                <w:bottom w:val="none" w:sz="0" w:space="0" w:color="auto"/>
                <w:right w:val="none" w:sz="0" w:space="0" w:color="auto"/>
              </w:divBdr>
              <w:divsChild>
                <w:div w:id="1027021033">
                  <w:marLeft w:val="0"/>
                  <w:marRight w:val="0"/>
                  <w:marTop w:val="0"/>
                  <w:marBottom w:val="0"/>
                  <w:divBdr>
                    <w:top w:val="none" w:sz="0" w:space="0" w:color="auto"/>
                    <w:left w:val="none" w:sz="0" w:space="0" w:color="auto"/>
                    <w:bottom w:val="none" w:sz="0" w:space="0" w:color="auto"/>
                    <w:right w:val="none" w:sz="0" w:space="0" w:color="auto"/>
                  </w:divBdr>
                  <w:divsChild>
                    <w:div w:id="1027022380">
                      <w:marLeft w:val="0"/>
                      <w:marRight w:val="0"/>
                      <w:marTop w:val="0"/>
                      <w:marBottom w:val="0"/>
                      <w:divBdr>
                        <w:top w:val="none" w:sz="0" w:space="0" w:color="auto"/>
                        <w:left w:val="none" w:sz="0" w:space="0" w:color="auto"/>
                        <w:bottom w:val="none" w:sz="0" w:space="0" w:color="auto"/>
                        <w:right w:val="none" w:sz="0" w:space="0" w:color="auto"/>
                      </w:divBdr>
                      <w:divsChild>
                        <w:div w:id="10270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004">
      <w:marLeft w:val="0"/>
      <w:marRight w:val="0"/>
      <w:marTop w:val="0"/>
      <w:marBottom w:val="0"/>
      <w:divBdr>
        <w:top w:val="none" w:sz="0" w:space="0" w:color="auto"/>
        <w:left w:val="none" w:sz="0" w:space="0" w:color="auto"/>
        <w:bottom w:val="none" w:sz="0" w:space="0" w:color="auto"/>
        <w:right w:val="none" w:sz="0" w:space="0" w:color="auto"/>
      </w:divBdr>
    </w:div>
    <w:div w:id="1027023006">
      <w:marLeft w:val="0"/>
      <w:marRight w:val="0"/>
      <w:marTop w:val="0"/>
      <w:marBottom w:val="0"/>
      <w:divBdr>
        <w:top w:val="none" w:sz="0" w:space="0" w:color="auto"/>
        <w:left w:val="none" w:sz="0" w:space="0" w:color="auto"/>
        <w:bottom w:val="none" w:sz="0" w:space="0" w:color="auto"/>
        <w:right w:val="none" w:sz="0" w:space="0" w:color="auto"/>
      </w:divBdr>
    </w:div>
    <w:div w:id="1027023008">
      <w:marLeft w:val="0"/>
      <w:marRight w:val="0"/>
      <w:marTop w:val="0"/>
      <w:marBottom w:val="0"/>
      <w:divBdr>
        <w:top w:val="none" w:sz="0" w:space="0" w:color="auto"/>
        <w:left w:val="none" w:sz="0" w:space="0" w:color="auto"/>
        <w:bottom w:val="none" w:sz="0" w:space="0" w:color="auto"/>
        <w:right w:val="none" w:sz="0" w:space="0" w:color="auto"/>
      </w:divBdr>
    </w:div>
    <w:div w:id="1027023011">
      <w:marLeft w:val="0"/>
      <w:marRight w:val="0"/>
      <w:marTop w:val="0"/>
      <w:marBottom w:val="0"/>
      <w:divBdr>
        <w:top w:val="none" w:sz="0" w:space="0" w:color="auto"/>
        <w:left w:val="none" w:sz="0" w:space="0" w:color="auto"/>
        <w:bottom w:val="none" w:sz="0" w:space="0" w:color="auto"/>
        <w:right w:val="none" w:sz="0" w:space="0" w:color="auto"/>
      </w:divBdr>
    </w:div>
    <w:div w:id="1027023013">
      <w:marLeft w:val="0"/>
      <w:marRight w:val="0"/>
      <w:marTop w:val="0"/>
      <w:marBottom w:val="0"/>
      <w:divBdr>
        <w:top w:val="none" w:sz="0" w:space="0" w:color="auto"/>
        <w:left w:val="none" w:sz="0" w:space="0" w:color="auto"/>
        <w:bottom w:val="none" w:sz="0" w:space="0" w:color="auto"/>
        <w:right w:val="none" w:sz="0" w:space="0" w:color="auto"/>
      </w:divBdr>
    </w:div>
    <w:div w:id="1027023017">
      <w:marLeft w:val="0"/>
      <w:marRight w:val="0"/>
      <w:marTop w:val="0"/>
      <w:marBottom w:val="0"/>
      <w:divBdr>
        <w:top w:val="none" w:sz="0" w:space="0" w:color="auto"/>
        <w:left w:val="none" w:sz="0" w:space="0" w:color="auto"/>
        <w:bottom w:val="none" w:sz="0" w:space="0" w:color="auto"/>
        <w:right w:val="none" w:sz="0" w:space="0" w:color="auto"/>
      </w:divBdr>
      <w:divsChild>
        <w:div w:id="1027021182">
          <w:marLeft w:val="0"/>
          <w:marRight w:val="0"/>
          <w:marTop w:val="0"/>
          <w:marBottom w:val="0"/>
          <w:divBdr>
            <w:top w:val="none" w:sz="0" w:space="0" w:color="auto"/>
            <w:left w:val="none" w:sz="0" w:space="0" w:color="auto"/>
            <w:bottom w:val="none" w:sz="0" w:space="0" w:color="auto"/>
            <w:right w:val="none" w:sz="0" w:space="0" w:color="auto"/>
          </w:divBdr>
          <w:divsChild>
            <w:div w:id="1027021331">
              <w:marLeft w:val="0"/>
              <w:marRight w:val="0"/>
              <w:marTop w:val="0"/>
              <w:marBottom w:val="0"/>
              <w:divBdr>
                <w:top w:val="none" w:sz="0" w:space="0" w:color="auto"/>
                <w:left w:val="none" w:sz="0" w:space="0" w:color="auto"/>
                <w:bottom w:val="none" w:sz="0" w:space="0" w:color="auto"/>
                <w:right w:val="none" w:sz="0" w:space="0" w:color="auto"/>
              </w:divBdr>
              <w:divsChild>
                <w:div w:id="1027021802">
                  <w:marLeft w:val="0"/>
                  <w:marRight w:val="0"/>
                  <w:marTop w:val="0"/>
                  <w:marBottom w:val="0"/>
                  <w:divBdr>
                    <w:top w:val="none" w:sz="0" w:space="0" w:color="auto"/>
                    <w:left w:val="none" w:sz="0" w:space="0" w:color="auto"/>
                    <w:bottom w:val="none" w:sz="0" w:space="0" w:color="auto"/>
                    <w:right w:val="none" w:sz="0" w:space="0" w:color="auto"/>
                  </w:divBdr>
                  <w:divsChild>
                    <w:div w:id="1027021891">
                      <w:marLeft w:val="0"/>
                      <w:marRight w:val="0"/>
                      <w:marTop w:val="0"/>
                      <w:marBottom w:val="0"/>
                      <w:divBdr>
                        <w:top w:val="none" w:sz="0" w:space="0" w:color="auto"/>
                        <w:left w:val="none" w:sz="0" w:space="0" w:color="auto"/>
                        <w:bottom w:val="none" w:sz="0" w:space="0" w:color="auto"/>
                        <w:right w:val="none" w:sz="0" w:space="0" w:color="auto"/>
                      </w:divBdr>
                      <w:divsChild>
                        <w:div w:id="1027023744">
                          <w:marLeft w:val="0"/>
                          <w:marRight w:val="0"/>
                          <w:marTop w:val="0"/>
                          <w:marBottom w:val="0"/>
                          <w:divBdr>
                            <w:top w:val="none" w:sz="0" w:space="0" w:color="auto"/>
                            <w:left w:val="none" w:sz="0" w:space="0" w:color="auto"/>
                            <w:bottom w:val="none" w:sz="0" w:space="0" w:color="auto"/>
                            <w:right w:val="none" w:sz="0" w:space="0" w:color="auto"/>
                          </w:divBdr>
                        </w:div>
                      </w:divsChild>
                    </w:div>
                    <w:div w:id="1027023362">
                      <w:marLeft w:val="0"/>
                      <w:marRight w:val="0"/>
                      <w:marTop w:val="0"/>
                      <w:marBottom w:val="0"/>
                      <w:divBdr>
                        <w:top w:val="none" w:sz="0" w:space="0" w:color="auto"/>
                        <w:left w:val="none" w:sz="0" w:space="0" w:color="auto"/>
                        <w:bottom w:val="none" w:sz="0" w:space="0" w:color="auto"/>
                        <w:right w:val="none" w:sz="0" w:space="0" w:color="auto"/>
                      </w:divBdr>
                      <w:divsChild>
                        <w:div w:id="102702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021">
          <w:marLeft w:val="0"/>
          <w:marRight w:val="0"/>
          <w:marTop w:val="0"/>
          <w:marBottom w:val="0"/>
          <w:divBdr>
            <w:top w:val="none" w:sz="0" w:space="0" w:color="auto"/>
            <w:left w:val="none" w:sz="0" w:space="0" w:color="auto"/>
            <w:bottom w:val="none" w:sz="0" w:space="0" w:color="auto"/>
            <w:right w:val="none" w:sz="0" w:space="0" w:color="auto"/>
          </w:divBdr>
        </w:div>
        <w:div w:id="1027023396">
          <w:marLeft w:val="0"/>
          <w:marRight w:val="0"/>
          <w:marTop w:val="0"/>
          <w:marBottom w:val="0"/>
          <w:divBdr>
            <w:top w:val="none" w:sz="0" w:space="0" w:color="auto"/>
            <w:left w:val="none" w:sz="0" w:space="0" w:color="auto"/>
            <w:bottom w:val="none" w:sz="0" w:space="0" w:color="auto"/>
            <w:right w:val="none" w:sz="0" w:space="0" w:color="auto"/>
          </w:divBdr>
          <w:divsChild>
            <w:div w:id="1027023613">
              <w:marLeft w:val="0"/>
              <w:marRight w:val="0"/>
              <w:marTop w:val="0"/>
              <w:marBottom w:val="0"/>
              <w:divBdr>
                <w:top w:val="none" w:sz="0" w:space="0" w:color="auto"/>
                <w:left w:val="none" w:sz="0" w:space="0" w:color="auto"/>
                <w:bottom w:val="none" w:sz="0" w:space="0" w:color="auto"/>
                <w:right w:val="none" w:sz="0" w:space="0" w:color="auto"/>
              </w:divBdr>
            </w:div>
          </w:divsChild>
        </w:div>
        <w:div w:id="1027023680">
          <w:marLeft w:val="0"/>
          <w:marRight w:val="0"/>
          <w:marTop w:val="0"/>
          <w:marBottom w:val="0"/>
          <w:divBdr>
            <w:top w:val="none" w:sz="0" w:space="0" w:color="auto"/>
            <w:left w:val="none" w:sz="0" w:space="0" w:color="auto"/>
            <w:bottom w:val="none" w:sz="0" w:space="0" w:color="auto"/>
            <w:right w:val="none" w:sz="0" w:space="0" w:color="auto"/>
          </w:divBdr>
        </w:div>
      </w:divsChild>
    </w:div>
    <w:div w:id="1027023022">
      <w:marLeft w:val="0"/>
      <w:marRight w:val="0"/>
      <w:marTop w:val="0"/>
      <w:marBottom w:val="0"/>
      <w:divBdr>
        <w:top w:val="none" w:sz="0" w:space="0" w:color="auto"/>
        <w:left w:val="none" w:sz="0" w:space="0" w:color="auto"/>
        <w:bottom w:val="none" w:sz="0" w:space="0" w:color="auto"/>
        <w:right w:val="none" w:sz="0" w:space="0" w:color="auto"/>
      </w:divBdr>
    </w:div>
    <w:div w:id="1027023025">
      <w:marLeft w:val="0"/>
      <w:marRight w:val="0"/>
      <w:marTop w:val="0"/>
      <w:marBottom w:val="0"/>
      <w:divBdr>
        <w:top w:val="none" w:sz="0" w:space="0" w:color="auto"/>
        <w:left w:val="none" w:sz="0" w:space="0" w:color="auto"/>
        <w:bottom w:val="none" w:sz="0" w:space="0" w:color="auto"/>
        <w:right w:val="none" w:sz="0" w:space="0" w:color="auto"/>
      </w:divBdr>
    </w:div>
    <w:div w:id="1027023029">
      <w:marLeft w:val="0"/>
      <w:marRight w:val="0"/>
      <w:marTop w:val="0"/>
      <w:marBottom w:val="0"/>
      <w:divBdr>
        <w:top w:val="none" w:sz="0" w:space="0" w:color="auto"/>
        <w:left w:val="none" w:sz="0" w:space="0" w:color="auto"/>
        <w:bottom w:val="none" w:sz="0" w:space="0" w:color="auto"/>
        <w:right w:val="none" w:sz="0" w:space="0" w:color="auto"/>
      </w:divBdr>
    </w:div>
    <w:div w:id="1027023030">
      <w:marLeft w:val="0"/>
      <w:marRight w:val="0"/>
      <w:marTop w:val="0"/>
      <w:marBottom w:val="0"/>
      <w:divBdr>
        <w:top w:val="none" w:sz="0" w:space="0" w:color="auto"/>
        <w:left w:val="none" w:sz="0" w:space="0" w:color="auto"/>
        <w:bottom w:val="none" w:sz="0" w:space="0" w:color="auto"/>
        <w:right w:val="none" w:sz="0" w:space="0" w:color="auto"/>
      </w:divBdr>
      <w:divsChild>
        <w:div w:id="1027023355">
          <w:marLeft w:val="0"/>
          <w:marRight w:val="0"/>
          <w:marTop w:val="0"/>
          <w:marBottom w:val="0"/>
          <w:divBdr>
            <w:top w:val="none" w:sz="0" w:space="0" w:color="auto"/>
            <w:left w:val="none" w:sz="0" w:space="0" w:color="auto"/>
            <w:bottom w:val="none" w:sz="0" w:space="0" w:color="auto"/>
            <w:right w:val="none" w:sz="0" w:space="0" w:color="auto"/>
          </w:divBdr>
        </w:div>
      </w:divsChild>
    </w:div>
    <w:div w:id="1027023032">
      <w:marLeft w:val="0"/>
      <w:marRight w:val="0"/>
      <w:marTop w:val="0"/>
      <w:marBottom w:val="0"/>
      <w:divBdr>
        <w:top w:val="none" w:sz="0" w:space="0" w:color="auto"/>
        <w:left w:val="none" w:sz="0" w:space="0" w:color="auto"/>
        <w:bottom w:val="none" w:sz="0" w:space="0" w:color="auto"/>
        <w:right w:val="none" w:sz="0" w:space="0" w:color="auto"/>
      </w:divBdr>
    </w:div>
    <w:div w:id="1027023034">
      <w:marLeft w:val="0"/>
      <w:marRight w:val="0"/>
      <w:marTop w:val="0"/>
      <w:marBottom w:val="0"/>
      <w:divBdr>
        <w:top w:val="none" w:sz="0" w:space="0" w:color="auto"/>
        <w:left w:val="none" w:sz="0" w:space="0" w:color="auto"/>
        <w:bottom w:val="none" w:sz="0" w:space="0" w:color="auto"/>
        <w:right w:val="none" w:sz="0" w:space="0" w:color="auto"/>
      </w:divBdr>
    </w:div>
    <w:div w:id="1027023039">
      <w:marLeft w:val="0"/>
      <w:marRight w:val="0"/>
      <w:marTop w:val="0"/>
      <w:marBottom w:val="0"/>
      <w:divBdr>
        <w:top w:val="none" w:sz="0" w:space="0" w:color="auto"/>
        <w:left w:val="none" w:sz="0" w:space="0" w:color="auto"/>
        <w:bottom w:val="none" w:sz="0" w:space="0" w:color="auto"/>
        <w:right w:val="none" w:sz="0" w:space="0" w:color="auto"/>
      </w:divBdr>
    </w:div>
    <w:div w:id="1027023040">
      <w:marLeft w:val="0"/>
      <w:marRight w:val="0"/>
      <w:marTop w:val="0"/>
      <w:marBottom w:val="0"/>
      <w:divBdr>
        <w:top w:val="none" w:sz="0" w:space="0" w:color="auto"/>
        <w:left w:val="none" w:sz="0" w:space="0" w:color="auto"/>
        <w:bottom w:val="none" w:sz="0" w:space="0" w:color="auto"/>
        <w:right w:val="none" w:sz="0" w:space="0" w:color="auto"/>
      </w:divBdr>
    </w:div>
    <w:div w:id="1027023041">
      <w:marLeft w:val="0"/>
      <w:marRight w:val="0"/>
      <w:marTop w:val="0"/>
      <w:marBottom w:val="0"/>
      <w:divBdr>
        <w:top w:val="none" w:sz="0" w:space="0" w:color="auto"/>
        <w:left w:val="none" w:sz="0" w:space="0" w:color="auto"/>
        <w:bottom w:val="none" w:sz="0" w:space="0" w:color="auto"/>
        <w:right w:val="none" w:sz="0" w:space="0" w:color="auto"/>
      </w:divBdr>
    </w:div>
    <w:div w:id="1027023043">
      <w:marLeft w:val="0"/>
      <w:marRight w:val="0"/>
      <w:marTop w:val="0"/>
      <w:marBottom w:val="0"/>
      <w:divBdr>
        <w:top w:val="none" w:sz="0" w:space="0" w:color="auto"/>
        <w:left w:val="none" w:sz="0" w:space="0" w:color="auto"/>
        <w:bottom w:val="none" w:sz="0" w:space="0" w:color="auto"/>
        <w:right w:val="none" w:sz="0" w:space="0" w:color="auto"/>
      </w:divBdr>
    </w:div>
    <w:div w:id="1027023044">
      <w:marLeft w:val="0"/>
      <w:marRight w:val="0"/>
      <w:marTop w:val="0"/>
      <w:marBottom w:val="0"/>
      <w:divBdr>
        <w:top w:val="none" w:sz="0" w:space="0" w:color="auto"/>
        <w:left w:val="none" w:sz="0" w:space="0" w:color="auto"/>
        <w:bottom w:val="none" w:sz="0" w:space="0" w:color="auto"/>
        <w:right w:val="none" w:sz="0" w:space="0" w:color="auto"/>
      </w:divBdr>
    </w:div>
    <w:div w:id="1027023045">
      <w:marLeft w:val="0"/>
      <w:marRight w:val="0"/>
      <w:marTop w:val="0"/>
      <w:marBottom w:val="0"/>
      <w:divBdr>
        <w:top w:val="none" w:sz="0" w:space="0" w:color="auto"/>
        <w:left w:val="none" w:sz="0" w:space="0" w:color="auto"/>
        <w:bottom w:val="none" w:sz="0" w:space="0" w:color="auto"/>
        <w:right w:val="none" w:sz="0" w:space="0" w:color="auto"/>
      </w:divBdr>
      <w:divsChild>
        <w:div w:id="1027022293">
          <w:marLeft w:val="0"/>
          <w:marRight w:val="0"/>
          <w:marTop w:val="0"/>
          <w:marBottom w:val="0"/>
          <w:divBdr>
            <w:top w:val="none" w:sz="0" w:space="0" w:color="auto"/>
            <w:left w:val="none" w:sz="0" w:space="0" w:color="auto"/>
            <w:bottom w:val="none" w:sz="0" w:space="0" w:color="auto"/>
            <w:right w:val="none" w:sz="0" w:space="0" w:color="auto"/>
          </w:divBdr>
        </w:div>
        <w:div w:id="1027023532">
          <w:marLeft w:val="0"/>
          <w:marRight w:val="0"/>
          <w:marTop w:val="0"/>
          <w:marBottom w:val="0"/>
          <w:divBdr>
            <w:top w:val="none" w:sz="0" w:space="0" w:color="auto"/>
            <w:left w:val="none" w:sz="0" w:space="0" w:color="auto"/>
            <w:bottom w:val="none" w:sz="0" w:space="0" w:color="auto"/>
            <w:right w:val="none" w:sz="0" w:space="0" w:color="auto"/>
          </w:divBdr>
          <w:divsChild>
            <w:div w:id="102702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050">
      <w:marLeft w:val="0"/>
      <w:marRight w:val="0"/>
      <w:marTop w:val="0"/>
      <w:marBottom w:val="0"/>
      <w:divBdr>
        <w:top w:val="none" w:sz="0" w:space="0" w:color="auto"/>
        <w:left w:val="none" w:sz="0" w:space="0" w:color="auto"/>
        <w:bottom w:val="none" w:sz="0" w:space="0" w:color="auto"/>
        <w:right w:val="none" w:sz="0" w:space="0" w:color="auto"/>
      </w:divBdr>
    </w:div>
    <w:div w:id="1027023052">
      <w:marLeft w:val="0"/>
      <w:marRight w:val="0"/>
      <w:marTop w:val="0"/>
      <w:marBottom w:val="0"/>
      <w:divBdr>
        <w:top w:val="none" w:sz="0" w:space="0" w:color="auto"/>
        <w:left w:val="none" w:sz="0" w:space="0" w:color="auto"/>
        <w:bottom w:val="none" w:sz="0" w:space="0" w:color="auto"/>
        <w:right w:val="none" w:sz="0" w:space="0" w:color="auto"/>
      </w:divBdr>
    </w:div>
    <w:div w:id="1027023054">
      <w:marLeft w:val="0"/>
      <w:marRight w:val="0"/>
      <w:marTop w:val="0"/>
      <w:marBottom w:val="0"/>
      <w:divBdr>
        <w:top w:val="none" w:sz="0" w:space="0" w:color="auto"/>
        <w:left w:val="none" w:sz="0" w:space="0" w:color="auto"/>
        <w:bottom w:val="none" w:sz="0" w:space="0" w:color="auto"/>
        <w:right w:val="none" w:sz="0" w:space="0" w:color="auto"/>
      </w:divBdr>
    </w:div>
    <w:div w:id="1027023057">
      <w:marLeft w:val="0"/>
      <w:marRight w:val="0"/>
      <w:marTop w:val="0"/>
      <w:marBottom w:val="0"/>
      <w:divBdr>
        <w:top w:val="none" w:sz="0" w:space="0" w:color="auto"/>
        <w:left w:val="none" w:sz="0" w:space="0" w:color="auto"/>
        <w:bottom w:val="none" w:sz="0" w:space="0" w:color="auto"/>
        <w:right w:val="none" w:sz="0" w:space="0" w:color="auto"/>
      </w:divBdr>
    </w:div>
    <w:div w:id="1027023060">
      <w:marLeft w:val="0"/>
      <w:marRight w:val="0"/>
      <w:marTop w:val="0"/>
      <w:marBottom w:val="0"/>
      <w:divBdr>
        <w:top w:val="none" w:sz="0" w:space="0" w:color="auto"/>
        <w:left w:val="none" w:sz="0" w:space="0" w:color="auto"/>
        <w:bottom w:val="none" w:sz="0" w:space="0" w:color="auto"/>
        <w:right w:val="none" w:sz="0" w:space="0" w:color="auto"/>
      </w:divBdr>
    </w:div>
    <w:div w:id="1027023062">
      <w:marLeft w:val="0"/>
      <w:marRight w:val="0"/>
      <w:marTop w:val="0"/>
      <w:marBottom w:val="0"/>
      <w:divBdr>
        <w:top w:val="none" w:sz="0" w:space="0" w:color="auto"/>
        <w:left w:val="none" w:sz="0" w:space="0" w:color="auto"/>
        <w:bottom w:val="none" w:sz="0" w:space="0" w:color="auto"/>
        <w:right w:val="none" w:sz="0" w:space="0" w:color="auto"/>
      </w:divBdr>
    </w:div>
    <w:div w:id="1027023065">
      <w:marLeft w:val="0"/>
      <w:marRight w:val="0"/>
      <w:marTop w:val="0"/>
      <w:marBottom w:val="0"/>
      <w:divBdr>
        <w:top w:val="none" w:sz="0" w:space="0" w:color="auto"/>
        <w:left w:val="none" w:sz="0" w:space="0" w:color="auto"/>
        <w:bottom w:val="none" w:sz="0" w:space="0" w:color="auto"/>
        <w:right w:val="none" w:sz="0" w:space="0" w:color="auto"/>
      </w:divBdr>
    </w:div>
    <w:div w:id="1027023067">
      <w:marLeft w:val="0"/>
      <w:marRight w:val="0"/>
      <w:marTop w:val="0"/>
      <w:marBottom w:val="0"/>
      <w:divBdr>
        <w:top w:val="none" w:sz="0" w:space="0" w:color="auto"/>
        <w:left w:val="none" w:sz="0" w:space="0" w:color="auto"/>
        <w:bottom w:val="none" w:sz="0" w:space="0" w:color="auto"/>
        <w:right w:val="none" w:sz="0" w:space="0" w:color="auto"/>
      </w:divBdr>
    </w:div>
    <w:div w:id="1027023068">
      <w:marLeft w:val="0"/>
      <w:marRight w:val="0"/>
      <w:marTop w:val="0"/>
      <w:marBottom w:val="0"/>
      <w:divBdr>
        <w:top w:val="none" w:sz="0" w:space="0" w:color="auto"/>
        <w:left w:val="none" w:sz="0" w:space="0" w:color="auto"/>
        <w:bottom w:val="none" w:sz="0" w:space="0" w:color="auto"/>
        <w:right w:val="none" w:sz="0" w:space="0" w:color="auto"/>
      </w:divBdr>
    </w:div>
    <w:div w:id="1027023069">
      <w:marLeft w:val="0"/>
      <w:marRight w:val="0"/>
      <w:marTop w:val="0"/>
      <w:marBottom w:val="0"/>
      <w:divBdr>
        <w:top w:val="none" w:sz="0" w:space="0" w:color="auto"/>
        <w:left w:val="none" w:sz="0" w:space="0" w:color="auto"/>
        <w:bottom w:val="none" w:sz="0" w:space="0" w:color="auto"/>
        <w:right w:val="none" w:sz="0" w:space="0" w:color="auto"/>
      </w:divBdr>
    </w:div>
    <w:div w:id="1027023070">
      <w:marLeft w:val="0"/>
      <w:marRight w:val="0"/>
      <w:marTop w:val="0"/>
      <w:marBottom w:val="0"/>
      <w:divBdr>
        <w:top w:val="none" w:sz="0" w:space="0" w:color="auto"/>
        <w:left w:val="none" w:sz="0" w:space="0" w:color="auto"/>
        <w:bottom w:val="none" w:sz="0" w:space="0" w:color="auto"/>
        <w:right w:val="none" w:sz="0" w:space="0" w:color="auto"/>
      </w:divBdr>
    </w:div>
    <w:div w:id="1027023073">
      <w:marLeft w:val="0"/>
      <w:marRight w:val="0"/>
      <w:marTop w:val="0"/>
      <w:marBottom w:val="0"/>
      <w:divBdr>
        <w:top w:val="none" w:sz="0" w:space="0" w:color="auto"/>
        <w:left w:val="none" w:sz="0" w:space="0" w:color="auto"/>
        <w:bottom w:val="none" w:sz="0" w:space="0" w:color="auto"/>
        <w:right w:val="none" w:sz="0" w:space="0" w:color="auto"/>
      </w:divBdr>
    </w:div>
    <w:div w:id="1027023076">
      <w:marLeft w:val="0"/>
      <w:marRight w:val="0"/>
      <w:marTop w:val="0"/>
      <w:marBottom w:val="0"/>
      <w:divBdr>
        <w:top w:val="none" w:sz="0" w:space="0" w:color="auto"/>
        <w:left w:val="none" w:sz="0" w:space="0" w:color="auto"/>
        <w:bottom w:val="none" w:sz="0" w:space="0" w:color="auto"/>
        <w:right w:val="none" w:sz="0" w:space="0" w:color="auto"/>
      </w:divBdr>
      <w:divsChild>
        <w:div w:id="1027021080">
          <w:marLeft w:val="0"/>
          <w:marRight w:val="0"/>
          <w:marTop w:val="0"/>
          <w:marBottom w:val="0"/>
          <w:divBdr>
            <w:top w:val="none" w:sz="0" w:space="0" w:color="auto"/>
            <w:left w:val="none" w:sz="0" w:space="0" w:color="auto"/>
            <w:bottom w:val="none" w:sz="0" w:space="0" w:color="auto"/>
            <w:right w:val="none" w:sz="0" w:space="0" w:color="auto"/>
          </w:divBdr>
        </w:div>
        <w:div w:id="1027021784">
          <w:marLeft w:val="0"/>
          <w:marRight w:val="0"/>
          <w:marTop w:val="0"/>
          <w:marBottom w:val="0"/>
          <w:divBdr>
            <w:top w:val="none" w:sz="0" w:space="0" w:color="auto"/>
            <w:left w:val="none" w:sz="0" w:space="0" w:color="auto"/>
            <w:bottom w:val="none" w:sz="0" w:space="0" w:color="auto"/>
            <w:right w:val="none" w:sz="0" w:space="0" w:color="auto"/>
          </w:divBdr>
          <w:divsChild>
            <w:div w:id="1027021788">
              <w:marLeft w:val="0"/>
              <w:marRight w:val="0"/>
              <w:marTop w:val="0"/>
              <w:marBottom w:val="0"/>
              <w:divBdr>
                <w:top w:val="none" w:sz="0" w:space="0" w:color="auto"/>
                <w:left w:val="none" w:sz="0" w:space="0" w:color="auto"/>
                <w:bottom w:val="none" w:sz="0" w:space="0" w:color="auto"/>
                <w:right w:val="none" w:sz="0" w:space="0" w:color="auto"/>
              </w:divBdr>
            </w:div>
            <w:div w:id="1027023700">
              <w:marLeft w:val="0"/>
              <w:marRight w:val="0"/>
              <w:marTop w:val="0"/>
              <w:marBottom w:val="0"/>
              <w:divBdr>
                <w:top w:val="none" w:sz="0" w:space="0" w:color="auto"/>
                <w:left w:val="none" w:sz="0" w:space="0" w:color="auto"/>
                <w:bottom w:val="none" w:sz="0" w:space="0" w:color="auto"/>
                <w:right w:val="none" w:sz="0" w:space="0" w:color="auto"/>
              </w:divBdr>
              <w:divsChild>
                <w:div w:id="10270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382">
          <w:marLeft w:val="0"/>
          <w:marRight w:val="0"/>
          <w:marTop w:val="0"/>
          <w:marBottom w:val="0"/>
          <w:divBdr>
            <w:top w:val="none" w:sz="0" w:space="0" w:color="auto"/>
            <w:left w:val="none" w:sz="0" w:space="0" w:color="auto"/>
            <w:bottom w:val="none" w:sz="0" w:space="0" w:color="auto"/>
            <w:right w:val="none" w:sz="0" w:space="0" w:color="auto"/>
          </w:divBdr>
        </w:div>
        <w:div w:id="1027023170">
          <w:marLeft w:val="0"/>
          <w:marRight w:val="0"/>
          <w:marTop w:val="0"/>
          <w:marBottom w:val="0"/>
          <w:divBdr>
            <w:top w:val="none" w:sz="0" w:space="0" w:color="auto"/>
            <w:left w:val="none" w:sz="0" w:space="0" w:color="auto"/>
            <w:bottom w:val="none" w:sz="0" w:space="0" w:color="auto"/>
            <w:right w:val="none" w:sz="0" w:space="0" w:color="auto"/>
          </w:divBdr>
        </w:div>
      </w:divsChild>
    </w:div>
    <w:div w:id="1027023077">
      <w:marLeft w:val="0"/>
      <w:marRight w:val="0"/>
      <w:marTop w:val="0"/>
      <w:marBottom w:val="0"/>
      <w:divBdr>
        <w:top w:val="none" w:sz="0" w:space="0" w:color="auto"/>
        <w:left w:val="none" w:sz="0" w:space="0" w:color="auto"/>
        <w:bottom w:val="none" w:sz="0" w:space="0" w:color="auto"/>
        <w:right w:val="none" w:sz="0" w:space="0" w:color="auto"/>
      </w:divBdr>
    </w:div>
    <w:div w:id="1027023082">
      <w:marLeft w:val="0"/>
      <w:marRight w:val="0"/>
      <w:marTop w:val="0"/>
      <w:marBottom w:val="0"/>
      <w:divBdr>
        <w:top w:val="none" w:sz="0" w:space="0" w:color="auto"/>
        <w:left w:val="none" w:sz="0" w:space="0" w:color="auto"/>
        <w:bottom w:val="none" w:sz="0" w:space="0" w:color="auto"/>
        <w:right w:val="none" w:sz="0" w:space="0" w:color="auto"/>
      </w:divBdr>
    </w:div>
    <w:div w:id="1027023083">
      <w:marLeft w:val="0"/>
      <w:marRight w:val="0"/>
      <w:marTop w:val="0"/>
      <w:marBottom w:val="0"/>
      <w:divBdr>
        <w:top w:val="none" w:sz="0" w:space="0" w:color="auto"/>
        <w:left w:val="none" w:sz="0" w:space="0" w:color="auto"/>
        <w:bottom w:val="none" w:sz="0" w:space="0" w:color="auto"/>
        <w:right w:val="none" w:sz="0" w:space="0" w:color="auto"/>
      </w:divBdr>
    </w:div>
    <w:div w:id="1027023085">
      <w:marLeft w:val="0"/>
      <w:marRight w:val="0"/>
      <w:marTop w:val="0"/>
      <w:marBottom w:val="0"/>
      <w:divBdr>
        <w:top w:val="none" w:sz="0" w:space="0" w:color="auto"/>
        <w:left w:val="none" w:sz="0" w:space="0" w:color="auto"/>
        <w:bottom w:val="none" w:sz="0" w:space="0" w:color="auto"/>
        <w:right w:val="none" w:sz="0" w:space="0" w:color="auto"/>
      </w:divBdr>
    </w:div>
    <w:div w:id="1027023087">
      <w:marLeft w:val="0"/>
      <w:marRight w:val="0"/>
      <w:marTop w:val="0"/>
      <w:marBottom w:val="0"/>
      <w:divBdr>
        <w:top w:val="none" w:sz="0" w:space="0" w:color="auto"/>
        <w:left w:val="none" w:sz="0" w:space="0" w:color="auto"/>
        <w:bottom w:val="none" w:sz="0" w:space="0" w:color="auto"/>
        <w:right w:val="none" w:sz="0" w:space="0" w:color="auto"/>
      </w:divBdr>
    </w:div>
    <w:div w:id="1027023092">
      <w:marLeft w:val="0"/>
      <w:marRight w:val="0"/>
      <w:marTop w:val="0"/>
      <w:marBottom w:val="0"/>
      <w:divBdr>
        <w:top w:val="none" w:sz="0" w:space="0" w:color="auto"/>
        <w:left w:val="none" w:sz="0" w:space="0" w:color="auto"/>
        <w:bottom w:val="none" w:sz="0" w:space="0" w:color="auto"/>
        <w:right w:val="none" w:sz="0" w:space="0" w:color="auto"/>
      </w:divBdr>
    </w:div>
    <w:div w:id="1027023094">
      <w:marLeft w:val="0"/>
      <w:marRight w:val="0"/>
      <w:marTop w:val="0"/>
      <w:marBottom w:val="0"/>
      <w:divBdr>
        <w:top w:val="none" w:sz="0" w:space="0" w:color="auto"/>
        <w:left w:val="none" w:sz="0" w:space="0" w:color="auto"/>
        <w:bottom w:val="none" w:sz="0" w:space="0" w:color="auto"/>
        <w:right w:val="none" w:sz="0" w:space="0" w:color="auto"/>
      </w:divBdr>
      <w:divsChild>
        <w:div w:id="1027022611">
          <w:marLeft w:val="0"/>
          <w:marRight w:val="0"/>
          <w:marTop w:val="0"/>
          <w:marBottom w:val="0"/>
          <w:divBdr>
            <w:top w:val="none" w:sz="0" w:space="0" w:color="auto"/>
            <w:left w:val="none" w:sz="0" w:space="0" w:color="auto"/>
            <w:bottom w:val="none" w:sz="0" w:space="0" w:color="auto"/>
            <w:right w:val="none" w:sz="0" w:space="0" w:color="auto"/>
          </w:divBdr>
        </w:div>
      </w:divsChild>
    </w:div>
    <w:div w:id="1027023100">
      <w:marLeft w:val="0"/>
      <w:marRight w:val="0"/>
      <w:marTop w:val="0"/>
      <w:marBottom w:val="0"/>
      <w:divBdr>
        <w:top w:val="none" w:sz="0" w:space="0" w:color="auto"/>
        <w:left w:val="none" w:sz="0" w:space="0" w:color="auto"/>
        <w:bottom w:val="none" w:sz="0" w:space="0" w:color="auto"/>
        <w:right w:val="none" w:sz="0" w:space="0" w:color="auto"/>
      </w:divBdr>
      <w:divsChild>
        <w:div w:id="1027021454">
          <w:marLeft w:val="0"/>
          <w:marRight w:val="0"/>
          <w:marTop w:val="0"/>
          <w:marBottom w:val="0"/>
          <w:divBdr>
            <w:top w:val="none" w:sz="0" w:space="0" w:color="auto"/>
            <w:left w:val="none" w:sz="0" w:space="0" w:color="auto"/>
            <w:bottom w:val="none" w:sz="0" w:space="0" w:color="auto"/>
            <w:right w:val="none" w:sz="0" w:space="0" w:color="auto"/>
          </w:divBdr>
        </w:div>
      </w:divsChild>
    </w:div>
    <w:div w:id="1027023102">
      <w:marLeft w:val="0"/>
      <w:marRight w:val="0"/>
      <w:marTop w:val="0"/>
      <w:marBottom w:val="0"/>
      <w:divBdr>
        <w:top w:val="none" w:sz="0" w:space="0" w:color="auto"/>
        <w:left w:val="none" w:sz="0" w:space="0" w:color="auto"/>
        <w:bottom w:val="none" w:sz="0" w:space="0" w:color="auto"/>
        <w:right w:val="none" w:sz="0" w:space="0" w:color="auto"/>
      </w:divBdr>
    </w:div>
    <w:div w:id="1027023103">
      <w:marLeft w:val="0"/>
      <w:marRight w:val="0"/>
      <w:marTop w:val="0"/>
      <w:marBottom w:val="0"/>
      <w:divBdr>
        <w:top w:val="none" w:sz="0" w:space="0" w:color="auto"/>
        <w:left w:val="none" w:sz="0" w:space="0" w:color="auto"/>
        <w:bottom w:val="none" w:sz="0" w:space="0" w:color="auto"/>
        <w:right w:val="none" w:sz="0" w:space="0" w:color="auto"/>
      </w:divBdr>
    </w:div>
    <w:div w:id="1027023107">
      <w:marLeft w:val="0"/>
      <w:marRight w:val="0"/>
      <w:marTop w:val="0"/>
      <w:marBottom w:val="0"/>
      <w:divBdr>
        <w:top w:val="none" w:sz="0" w:space="0" w:color="auto"/>
        <w:left w:val="none" w:sz="0" w:space="0" w:color="auto"/>
        <w:bottom w:val="none" w:sz="0" w:space="0" w:color="auto"/>
        <w:right w:val="none" w:sz="0" w:space="0" w:color="auto"/>
      </w:divBdr>
      <w:divsChild>
        <w:div w:id="1027021145">
          <w:marLeft w:val="0"/>
          <w:marRight w:val="0"/>
          <w:marTop w:val="0"/>
          <w:marBottom w:val="0"/>
          <w:divBdr>
            <w:top w:val="none" w:sz="0" w:space="0" w:color="auto"/>
            <w:left w:val="none" w:sz="0" w:space="0" w:color="auto"/>
            <w:bottom w:val="none" w:sz="0" w:space="0" w:color="auto"/>
            <w:right w:val="none" w:sz="0" w:space="0" w:color="auto"/>
          </w:divBdr>
        </w:div>
        <w:div w:id="1027022682">
          <w:marLeft w:val="0"/>
          <w:marRight w:val="0"/>
          <w:marTop w:val="0"/>
          <w:marBottom w:val="0"/>
          <w:divBdr>
            <w:top w:val="none" w:sz="0" w:space="0" w:color="auto"/>
            <w:left w:val="none" w:sz="0" w:space="0" w:color="auto"/>
            <w:bottom w:val="none" w:sz="0" w:space="0" w:color="auto"/>
            <w:right w:val="none" w:sz="0" w:space="0" w:color="auto"/>
          </w:divBdr>
        </w:div>
      </w:divsChild>
    </w:div>
    <w:div w:id="1027023110">
      <w:marLeft w:val="0"/>
      <w:marRight w:val="0"/>
      <w:marTop w:val="0"/>
      <w:marBottom w:val="0"/>
      <w:divBdr>
        <w:top w:val="none" w:sz="0" w:space="0" w:color="auto"/>
        <w:left w:val="none" w:sz="0" w:space="0" w:color="auto"/>
        <w:bottom w:val="none" w:sz="0" w:space="0" w:color="auto"/>
        <w:right w:val="none" w:sz="0" w:space="0" w:color="auto"/>
      </w:divBdr>
    </w:div>
    <w:div w:id="1027023112">
      <w:marLeft w:val="0"/>
      <w:marRight w:val="0"/>
      <w:marTop w:val="0"/>
      <w:marBottom w:val="0"/>
      <w:divBdr>
        <w:top w:val="none" w:sz="0" w:space="0" w:color="auto"/>
        <w:left w:val="none" w:sz="0" w:space="0" w:color="auto"/>
        <w:bottom w:val="none" w:sz="0" w:space="0" w:color="auto"/>
        <w:right w:val="none" w:sz="0" w:space="0" w:color="auto"/>
      </w:divBdr>
    </w:div>
    <w:div w:id="1027023113">
      <w:marLeft w:val="0"/>
      <w:marRight w:val="0"/>
      <w:marTop w:val="0"/>
      <w:marBottom w:val="0"/>
      <w:divBdr>
        <w:top w:val="none" w:sz="0" w:space="0" w:color="auto"/>
        <w:left w:val="none" w:sz="0" w:space="0" w:color="auto"/>
        <w:bottom w:val="none" w:sz="0" w:space="0" w:color="auto"/>
        <w:right w:val="none" w:sz="0" w:space="0" w:color="auto"/>
      </w:divBdr>
    </w:div>
    <w:div w:id="1027023116">
      <w:marLeft w:val="0"/>
      <w:marRight w:val="0"/>
      <w:marTop w:val="0"/>
      <w:marBottom w:val="0"/>
      <w:divBdr>
        <w:top w:val="none" w:sz="0" w:space="0" w:color="auto"/>
        <w:left w:val="none" w:sz="0" w:space="0" w:color="auto"/>
        <w:bottom w:val="none" w:sz="0" w:space="0" w:color="auto"/>
        <w:right w:val="none" w:sz="0" w:space="0" w:color="auto"/>
      </w:divBdr>
    </w:div>
    <w:div w:id="1027023117">
      <w:marLeft w:val="0"/>
      <w:marRight w:val="0"/>
      <w:marTop w:val="0"/>
      <w:marBottom w:val="0"/>
      <w:divBdr>
        <w:top w:val="none" w:sz="0" w:space="0" w:color="auto"/>
        <w:left w:val="none" w:sz="0" w:space="0" w:color="auto"/>
        <w:bottom w:val="none" w:sz="0" w:space="0" w:color="auto"/>
        <w:right w:val="none" w:sz="0" w:space="0" w:color="auto"/>
      </w:divBdr>
    </w:div>
    <w:div w:id="1027023120">
      <w:marLeft w:val="0"/>
      <w:marRight w:val="0"/>
      <w:marTop w:val="0"/>
      <w:marBottom w:val="0"/>
      <w:divBdr>
        <w:top w:val="none" w:sz="0" w:space="0" w:color="auto"/>
        <w:left w:val="none" w:sz="0" w:space="0" w:color="auto"/>
        <w:bottom w:val="none" w:sz="0" w:space="0" w:color="auto"/>
        <w:right w:val="none" w:sz="0" w:space="0" w:color="auto"/>
      </w:divBdr>
      <w:divsChild>
        <w:div w:id="1027021658">
          <w:marLeft w:val="0"/>
          <w:marRight w:val="0"/>
          <w:marTop w:val="0"/>
          <w:marBottom w:val="0"/>
          <w:divBdr>
            <w:top w:val="none" w:sz="0" w:space="0" w:color="auto"/>
            <w:left w:val="none" w:sz="0" w:space="0" w:color="auto"/>
            <w:bottom w:val="none" w:sz="0" w:space="0" w:color="auto"/>
            <w:right w:val="none" w:sz="0" w:space="0" w:color="auto"/>
          </w:divBdr>
          <w:divsChild>
            <w:div w:id="1027022073">
              <w:marLeft w:val="0"/>
              <w:marRight w:val="0"/>
              <w:marTop w:val="0"/>
              <w:marBottom w:val="0"/>
              <w:divBdr>
                <w:top w:val="none" w:sz="0" w:space="0" w:color="auto"/>
                <w:left w:val="none" w:sz="0" w:space="0" w:color="auto"/>
                <w:bottom w:val="none" w:sz="0" w:space="0" w:color="auto"/>
                <w:right w:val="none" w:sz="0" w:space="0" w:color="auto"/>
              </w:divBdr>
            </w:div>
          </w:divsChild>
        </w:div>
        <w:div w:id="1027022398">
          <w:marLeft w:val="0"/>
          <w:marRight w:val="0"/>
          <w:marTop w:val="0"/>
          <w:marBottom w:val="0"/>
          <w:divBdr>
            <w:top w:val="none" w:sz="0" w:space="0" w:color="auto"/>
            <w:left w:val="none" w:sz="0" w:space="0" w:color="auto"/>
            <w:bottom w:val="none" w:sz="0" w:space="0" w:color="auto"/>
            <w:right w:val="none" w:sz="0" w:space="0" w:color="auto"/>
          </w:divBdr>
        </w:div>
      </w:divsChild>
    </w:div>
    <w:div w:id="1027023121">
      <w:marLeft w:val="0"/>
      <w:marRight w:val="0"/>
      <w:marTop w:val="0"/>
      <w:marBottom w:val="0"/>
      <w:divBdr>
        <w:top w:val="none" w:sz="0" w:space="0" w:color="auto"/>
        <w:left w:val="none" w:sz="0" w:space="0" w:color="auto"/>
        <w:bottom w:val="none" w:sz="0" w:space="0" w:color="auto"/>
        <w:right w:val="none" w:sz="0" w:space="0" w:color="auto"/>
      </w:divBdr>
      <w:divsChild>
        <w:div w:id="1027023298">
          <w:marLeft w:val="0"/>
          <w:marRight w:val="0"/>
          <w:marTop w:val="0"/>
          <w:marBottom w:val="0"/>
          <w:divBdr>
            <w:top w:val="none" w:sz="0" w:space="0" w:color="auto"/>
            <w:left w:val="none" w:sz="0" w:space="0" w:color="auto"/>
            <w:bottom w:val="none" w:sz="0" w:space="0" w:color="auto"/>
            <w:right w:val="none" w:sz="0" w:space="0" w:color="auto"/>
          </w:divBdr>
          <w:divsChild>
            <w:div w:id="1027021625">
              <w:marLeft w:val="0"/>
              <w:marRight w:val="0"/>
              <w:marTop w:val="0"/>
              <w:marBottom w:val="0"/>
              <w:divBdr>
                <w:top w:val="none" w:sz="0" w:space="0" w:color="auto"/>
                <w:left w:val="none" w:sz="0" w:space="0" w:color="auto"/>
                <w:bottom w:val="none" w:sz="0" w:space="0" w:color="auto"/>
                <w:right w:val="none" w:sz="0" w:space="0" w:color="auto"/>
              </w:divBdr>
            </w:div>
            <w:div w:id="10270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23">
      <w:marLeft w:val="0"/>
      <w:marRight w:val="0"/>
      <w:marTop w:val="0"/>
      <w:marBottom w:val="0"/>
      <w:divBdr>
        <w:top w:val="none" w:sz="0" w:space="0" w:color="auto"/>
        <w:left w:val="none" w:sz="0" w:space="0" w:color="auto"/>
        <w:bottom w:val="none" w:sz="0" w:space="0" w:color="auto"/>
        <w:right w:val="none" w:sz="0" w:space="0" w:color="auto"/>
      </w:divBdr>
    </w:div>
    <w:div w:id="1027023126">
      <w:marLeft w:val="0"/>
      <w:marRight w:val="0"/>
      <w:marTop w:val="0"/>
      <w:marBottom w:val="0"/>
      <w:divBdr>
        <w:top w:val="none" w:sz="0" w:space="0" w:color="auto"/>
        <w:left w:val="none" w:sz="0" w:space="0" w:color="auto"/>
        <w:bottom w:val="none" w:sz="0" w:space="0" w:color="auto"/>
        <w:right w:val="none" w:sz="0" w:space="0" w:color="auto"/>
      </w:divBdr>
      <w:divsChild>
        <w:div w:id="1027021734">
          <w:marLeft w:val="0"/>
          <w:marRight w:val="0"/>
          <w:marTop w:val="0"/>
          <w:marBottom w:val="0"/>
          <w:divBdr>
            <w:top w:val="none" w:sz="0" w:space="0" w:color="auto"/>
            <w:left w:val="none" w:sz="0" w:space="0" w:color="auto"/>
            <w:bottom w:val="none" w:sz="0" w:space="0" w:color="auto"/>
            <w:right w:val="none" w:sz="0" w:space="0" w:color="auto"/>
          </w:divBdr>
          <w:divsChild>
            <w:div w:id="1027021554">
              <w:marLeft w:val="0"/>
              <w:marRight w:val="0"/>
              <w:marTop w:val="0"/>
              <w:marBottom w:val="0"/>
              <w:divBdr>
                <w:top w:val="none" w:sz="0" w:space="0" w:color="auto"/>
                <w:left w:val="none" w:sz="0" w:space="0" w:color="auto"/>
                <w:bottom w:val="none" w:sz="0" w:space="0" w:color="auto"/>
                <w:right w:val="none" w:sz="0" w:space="0" w:color="auto"/>
              </w:divBdr>
              <w:divsChild>
                <w:div w:id="1027021161">
                  <w:marLeft w:val="0"/>
                  <w:marRight w:val="0"/>
                  <w:marTop w:val="0"/>
                  <w:marBottom w:val="0"/>
                  <w:divBdr>
                    <w:top w:val="none" w:sz="0" w:space="0" w:color="auto"/>
                    <w:left w:val="none" w:sz="0" w:space="0" w:color="auto"/>
                    <w:bottom w:val="none" w:sz="0" w:space="0" w:color="auto"/>
                    <w:right w:val="none" w:sz="0" w:space="0" w:color="auto"/>
                  </w:divBdr>
                  <w:divsChild>
                    <w:div w:id="1027022171">
                      <w:marLeft w:val="0"/>
                      <w:marRight w:val="0"/>
                      <w:marTop w:val="0"/>
                      <w:marBottom w:val="0"/>
                      <w:divBdr>
                        <w:top w:val="none" w:sz="0" w:space="0" w:color="auto"/>
                        <w:left w:val="none" w:sz="0" w:space="0" w:color="auto"/>
                        <w:bottom w:val="none" w:sz="0" w:space="0" w:color="auto"/>
                        <w:right w:val="none" w:sz="0" w:space="0" w:color="auto"/>
                      </w:divBdr>
                      <w:divsChild>
                        <w:div w:id="1027021621">
                          <w:marLeft w:val="0"/>
                          <w:marRight w:val="0"/>
                          <w:marTop w:val="0"/>
                          <w:marBottom w:val="0"/>
                          <w:divBdr>
                            <w:top w:val="none" w:sz="0" w:space="0" w:color="auto"/>
                            <w:left w:val="none" w:sz="0" w:space="0" w:color="auto"/>
                            <w:bottom w:val="none" w:sz="0" w:space="0" w:color="auto"/>
                            <w:right w:val="none" w:sz="0" w:space="0" w:color="auto"/>
                          </w:divBdr>
                          <w:divsChild>
                            <w:div w:id="1027021845">
                              <w:marLeft w:val="0"/>
                              <w:marRight w:val="0"/>
                              <w:marTop w:val="0"/>
                              <w:marBottom w:val="0"/>
                              <w:divBdr>
                                <w:top w:val="none" w:sz="0" w:space="0" w:color="auto"/>
                                <w:left w:val="none" w:sz="0" w:space="0" w:color="auto"/>
                                <w:bottom w:val="none" w:sz="0" w:space="0" w:color="auto"/>
                                <w:right w:val="none" w:sz="0" w:space="0" w:color="auto"/>
                              </w:divBdr>
                              <w:divsChild>
                                <w:div w:id="1027022469">
                                  <w:marLeft w:val="0"/>
                                  <w:marRight w:val="0"/>
                                  <w:marTop w:val="0"/>
                                  <w:marBottom w:val="0"/>
                                  <w:divBdr>
                                    <w:top w:val="none" w:sz="0" w:space="0" w:color="auto"/>
                                    <w:left w:val="none" w:sz="0" w:space="0" w:color="auto"/>
                                    <w:bottom w:val="none" w:sz="0" w:space="0" w:color="auto"/>
                                    <w:right w:val="none" w:sz="0" w:space="0" w:color="auto"/>
                                  </w:divBdr>
                                  <w:divsChild>
                                    <w:div w:id="1027021305">
                                      <w:marLeft w:val="0"/>
                                      <w:marRight w:val="0"/>
                                      <w:marTop w:val="0"/>
                                      <w:marBottom w:val="0"/>
                                      <w:divBdr>
                                        <w:top w:val="none" w:sz="0" w:space="0" w:color="auto"/>
                                        <w:left w:val="none" w:sz="0" w:space="0" w:color="auto"/>
                                        <w:bottom w:val="none" w:sz="0" w:space="0" w:color="auto"/>
                                        <w:right w:val="none" w:sz="0" w:space="0" w:color="auto"/>
                                      </w:divBdr>
                                      <w:divsChild>
                                        <w:div w:id="1027021553">
                                          <w:marLeft w:val="0"/>
                                          <w:marRight w:val="0"/>
                                          <w:marTop w:val="0"/>
                                          <w:marBottom w:val="0"/>
                                          <w:divBdr>
                                            <w:top w:val="none" w:sz="0" w:space="0" w:color="auto"/>
                                            <w:left w:val="none" w:sz="0" w:space="0" w:color="auto"/>
                                            <w:bottom w:val="none" w:sz="0" w:space="0" w:color="auto"/>
                                            <w:right w:val="none" w:sz="0" w:space="0" w:color="auto"/>
                                          </w:divBdr>
                                          <w:divsChild>
                                            <w:div w:id="1027023582">
                                              <w:marLeft w:val="0"/>
                                              <w:marRight w:val="0"/>
                                              <w:marTop w:val="0"/>
                                              <w:marBottom w:val="0"/>
                                              <w:divBdr>
                                                <w:top w:val="none" w:sz="0" w:space="0" w:color="auto"/>
                                                <w:left w:val="none" w:sz="0" w:space="0" w:color="auto"/>
                                                <w:bottom w:val="none" w:sz="0" w:space="0" w:color="auto"/>
                                                <w:right w:val="none" w:sz="0" w:space="0" w:color="auto"/>
                                              </w:divBdr>
                                              <w:divsChild>
                                                <w:div w:id="1027021221">
                                                  <w:marLeft w:val="0"/>
                                                  <w:marRight w:val="0"/>
                                                  <w:marTop w:val="0"/>
                                                  <w:marBottom w:val="0"/>
                                                  <w:divBdr>
                                                    <w:top w:val="none" w:sz="0" w:space="0" w:color="auto"/>
                                                    <w:left w:val="none" w:sz="0" w:space="0" w:color="auto"/>
                                                    <w:bottom w:val="none" w:sz="0" w:space="0" w:color="auto"/>
                                                    <w:right w:val="none" w:sz="0" w:space="0" w:color="auto"/>
                                                  </w:divBdr>
                                                  <w:divsChild>
                                                    <w:div w:id="102702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3128">
      <w:marLeft w:val="0"/>
      <w:marRight w:val="0"/>
      <w:marTop w:val="0"/>
      <w:marBottom w:val="0"/>
      <w:divBdr>
        <w:top w:val="none" w:sz="0" w:space="0" w:color="auto"/>
        <w:left w:val="none" w:sz="0" w:space="0" w:color="auto"/>
        <w:bottom w:val="none" w:sz="0" w:space="0" w:color="auto"/>
        <w:right w:val="none" w:sz="0" w:space="0" w:color="auto"/>
      </w:divBdr>
    </w:div>
    <w:div w:id="1027023129">
      <w:marLeft w:val="0"/>
      <w:marRight w:val="0"/>
      <w:marTop w:val="0"/>
      <w:marBottom w:val="0"/>
      <w:divBdr>
        <w:top w:val="none" w:sz="0" w:space="0" w:color="auto"/>
        <w:left w:val="none" w:sz="0" w:space="0" w:color="auto"/>
        <w:bottom w:val="none" w:sz="0" w:space="0" w:color="auto"/>
        <w:right w:val="none" w:sz="0" w:space="0" w:color="auto"/>
      </w:divBdr>
    </w:div>
    <w:div w:id="1027023131">
      <w:marLeft w:val="0"/>
      <w:marRight w:val="0"/>
      <w:marTop w:val="0"/>
      <w:marBottom w:val="0"/>
      <w:divBdr>
        <w:top w:val="none" w:sz="0" w:space="0" w:color="auto"/>
        <w:left w:val="none" w:sz="0" w:space="0" w:color="auto"/>
        <w:bottom w:val="none" w:sz="0" w:space="0" w:color="auto"/>
        <w:right w:val="none" w:sz="0" w:space="0" w:color="auto"/>
      </w:divBdr>
      <w:divsChild>
        <w:div w:id="1027021092">
          <w:marLeft w:val="0"/>
          <w:marRight w:val="0"/>
          <w:marTop w:val="0"/>
          <w:marBottom w:val="0"/>
          <w:divBdr>
            <w:top w:val="none" w:sz="0" w:space="0" w:color="auto"/>
            <w:left w:val="none" w:sz="0" w:space="0" w:color="auto"/>
            <w:bottom w:val="none" w:sz="0" w:space="0" w:color="auto"/>
            <w:right w:val="none" w:sz="0" w:space="0" w:color="auto"/>
          </w:divBdr>
          <w:divsChild>
            <w:div w:id="1027023576">
              <w:marLeft w:val="0"/>
              <w:marRight w:val="0"/>
              <w:marTop w:val="0"/>
              <w:marBottom w:val="0"/>
              <w:divBdr>
                <w:top w:val="none" w:sz="0" w:space="0" w:color="auto"/>
                <w:left w:val="none" w:sz="0" w:space="0" w:color="auto"/>
                <w:bottom w:val="none" w:sz="0" w:space="0" w:color="auto"/>
                <w:right w:val="none" w:sz="0" w:space="0" w:color="auto"/>
              </w:divBdr>
              <w:divsChild>
                <w:div w:id="102702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132">
      <w:marLeft w:val="0"/>
      <w:marRight w:val="0"/>
      <w:marTop w:val="0"/>
      <w:marBottom w:val="0"/>
      <w:divBdr>
        <w:top w:val="none" w:sz="0" w:space="0" w:color="auto"/>
        <w:left w:val="none" w:sz="0" w:space="0" w:color="auto"/>
        <w:bottom w:val="none" w:sz="0" w:space="0" w:color="auto"/>
        <w:right w:val="none" w:sz="0" w:space="0" w:color="auto"/>
      </w:divBdr>
      <w:divsChild>
        <w:div w:id="1027022315">
          <w:marLeft w:val="0"/>
          <w:marRight w:val="0"/>
          <w:marTop w:val="0"/>
          <w:marBottom w:val="0"/>
          <w:divBdr>
            <w:top w:val="none" w:sz="0" w:space="0" w:color="auto"/>
            <w:left w:val="none" w:sz="0" w:space="0" w:color="auto"/>
            <w:bottom w:val="none" w:sz="0" w:space="0" w:color="auto"/>
            <w:right w:val="none" w:sz="0" w:space="0" w:color="auto"/>
          </w:divBdr>
          <w:divsChild>
            <w:div w:id="1027022407">
              <w:marLeft w:val="0"/>
              <w:marRight w:val="0"/>
              <w:marTop w:val="0"/>
              <w:marBottom w:val="0"/>
              <w:divBdr>
                <w:top w:val="none" w:sz="0" w:space="0" w:color="auto"/>
                <w:left w:val="none" w:sz="0" w:space="0" w:color="auto"/>
                <w:bottom w:val="none" w:sz="0" w:space="0" w:color="auto"/>
                <w:right w:val="none" w:sz="0" w:space="0" w:color="auto"/>
              </w:divBdr>
            </w:div>
          </w:divsChild>
        </w:div>
        <w:div w:id="1027023115">
          <w:marLeft w:val="0"/>
          <w:marRight w:val="0"/>
          <w:marTop w:val="0"/>
          <w:marBottom w:val="0"/>
          <w:divBdr>
            <w:top w:val="none" w:sz="0" w:space="0" w:color="auto"/>
            <w:left w:val="none" w:sz="0" w:space="0" w:color="auto"/>
            <w:bottom w:val="none" w:sz="0" w:space="0" w:color="auto"/>
            <w:right w:val="none" w:sz="0" w:space="0" w:color="auto"/>
          </w:divBdr>
          <w:divsChild>
            <w:div w:id="102702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34">
      <w:marLeft w:val="0"/>
      <w:marRight w:val="0"/>
      <w:marTop w:val="0"/>
      <w:marBottom w:val="0"/>
      <w:divBdr>
        <w:top w:val="none" w:sz="0" w:space="0" w:color="auto"/>
        <w:left w:val="none" w:sz="0" w:space="0" w:color="auto"/>
        <w:bottom w:val="none" w:sz="0" w:space="0" w:color="auto"/>
        <w:right w:val="none" w:sz="0" w:space="0" w:color="auto"/>
      </w:divBdr>
    </w:div>
    <w:div w:id="1027023136">
      <w:marLeft w:val="0"/>
      <w:marRight w:val="0"/>
      <w:marTop w:val="0"/>
      <w:marBottom w:val="0"/>
      <w:divBdr>
        <w:top w:val="none" w:sz="0" w:space="0" w:color="auto"/>
        <w:left w:val="none" w:sz="0" w:space="0" w:color="auto"/>
        <w:bottom w:val="none" w:sz="0" w:space="0" w:color="auto"/>
        <w:right w:val="none" w:sz="0" w:space="0" w:color="auto"/>
      </w:divBdr>
    </w:div>
    <w:div w:id="1027023137">
      <w:marLeft w:val="0"/>
      <w:marRight w:val="0"/>
      <w:marTop w:val="0"/>
      <w:marBottom w:val="0"/>
      <w:divBdr>
        <w:top w:val="none" w:sz="0" w:space="0" w:color="auto"/>
        <w:left w:val="none" w:sz="0" w:space="0" w:color="auto"/>
        <w:bottom w:val="none" w:sz="0" w:space="0" w:color="auto"/>
        <w:right w:val="none" w:sz="0" w:space="0" w:color="auto"/>
      </w:divBdr>
      <w:divsChild>
        <w:div w:id="1027022132">
          <w:marLeft w:val="0"/>
          <w:marRight w:val="0"/>
          <w:marTop w:val="0"/>
          <w:marBottom w:val="0"/>
          <w:divBdr>
            <w:top w:val="none" w:sz="0" w:space="0" w:color="auto"/>
            <w:left w:val="none" w:sz="0" w:space="0" w:color="auto"/>
            <w:bottom w:val="none" w:sz="0" w:space="0" w:color="auto"/>
            <w:right w:val="none" w:sz="0" w:space="0" w:color="auto"/>
          </w:divBdr>
          <w:divsChild>
            <w:div w:id="102702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38">
      <w:marLeft w:val="0"/>
      <w:marRight w:val="0"/>
      <w:marTop w:val="0"/>
      <w:marBottom w:val="0"/>
      <w:divBdr>
        <w:top w:val="none" w:sz="0" w:space="0" w:color="auto"/>
        <w:left w:val="none" w:sz="0" w:space="0" w:color="auto"/>
        <w:bottom w:val="none" w:sz="0" w:space="0" w:color="auto"/>
        <w:right w:val="none" w:sz="0" w:space="0" w:color="auto"/>
      </w:divBdr>
      <w:divsChild>
        <w:div w:id="1027021491">
          <w:marLeft w:val="200"/>
          <w:marRight w:val="200"/>
          <w:marTop w:val="200"/>
          <w:marBottom w:val="200"/>
          <w:divBdr>
            <w:top w:val="none" w:sz="0" w:space="0" w:color="auto"/>
            <w:left w:val="none" w:sz="0" w:space="0" w:color="auto"/>
            <w:bottom w:val="none" w:sz="0" w:space="0" w:color="auto"/>
            <w:right w:val="none" w:sz="0" w:space="0" w:color="auto"/>
          </w:divBdr>
        </w:div>
        <w:div w:id="1027022805">
          <w:marLeft w:val="200"/>
          <w:marRight w:val="200"/>
          <w:marTop w:val="200"/>
          <w:marBottom w:val="200"/>
          <w:divBdr>
            <w:top w:val="none" w:sz="0" w:space="0" w:color="auto"/>
            <w:left w:val="none" w:sz="0" w:space="0" w:color="auto"/>
            <w:bottom w:val="none" w:sz="0" w:space="0" w:color="auto"/>
            <w:right w:val="none" w:sz="0" w:space="0" w:color="auto"/>
          </w:divBdr>
        </w:div>
      </w:divsChild>
    </w:div>
    <w:div w:id="1027023143">
      <w:marLeft w:val="0"/>
      <w:marRight w:val="0"/>
      <w:marTop w:val="0"/>
      <w:marBottom w:val="0"/>
      <w:divBdr>
        <w:top w:val="none" w:sz="0" w:space="0" w:color="auto"/>
        <w:left w:val="none" w:sz="0" w:space="0" w:color="auto"/>
        <w:bottom w:val="none" w:sz="0" w:space="0" w:color="auto"/>
        <w:right w:val="none" w:sz="0" w:space="0" w:color="auto"/>
      </w:divBdr>
      <w:divsChild>
        <w:div w:id="1027021993">
          <w:marLeft w:val="0"/>
          <w:marRight w:val="0"/>
          <w:marTop w:val="0"/>
          <w:marBottom w:val="0"/>
          <w:divBdr>
            <w:top w:val="none" w:sz="0" w:space="0" w:color="auto"/>
            <w:left w:val="none" w:sz="0" w:space="0" w:color="auto"/>
            <w:bottom w:val="none" w:sz="0" w:space="0" w:color="auto"/>
            <w:right w:val="none" w:sz="0" w:space="0" w:color="auto"/>
          </w:divBdr>
        </w:div>
      </w:divsChild>
    </w:div>
    <w:div w:id="1027023145">
      <w:marLeft w:val="0"/>
      <w:marRight w:val="0"/>
      <w:marTop w:val="0"/>
      <w:marBottom w:val="0"/>
      <w:divBdr>
        <w:top w:val="none" w:sz="0" w:space="0" w:color="auto"/>
        <w:left w:val="none" w:sz="0" w:space="0" w:color="auto"/>
        <w:bottom w:val="none" w:sz="0" w:space="0" w:color="auto"/>
        <w:right w:val="none" w:sz="0" w:space="0" w:color="auto"/>
      </w:divBdr>
    </w:div>
    <w:div w:id="1027023148">
      <w:marLeft w:val="0"/>
      <w:marRight w:val="0"/>
      <w:marTop w:val="0"/>
      <w:marBottom w:val="0"/>
      <w:divBdr>
        <w:top w:val="none" w:sz="0" w:space="0" w:color="auto"/>
        <w:left w:val="none" w:sz="0" w:space="0" w:color="auto"/>
        <w:bottom w:val="none" w:sz="0" w:space="0" w:color="auto"/>
        <w:right w:val="none" w:sz="0" w:space="0" w:color="auto"/>
      </w:divBdr>
    </w:div>
    <w:div w:id="1027023150">
      <w:marLeft w:val="0"/>
      <w:marRight w:val="0"/>
      <w:marTop w:val="0"/>
      <w:marBottom w:val="0"/>
      <w:divBdr>
        <w:top w:val="none" w:sz="0" w:space="0" w:color="auto"/>
        <w:left w:val="none" w:sz="0" w:space="0" w:color="auto"/>
        <w:bottom w:val="none" w:sz="0" w:space="0" w:color="auto"/>
        <w:right w:val="none" w:sz="0" w:space="0" w:color="auto"/>
      </w:divBdr>
    </w:div>
    <w:div w:id="1027023151">
      <w:marLeft w:val="0"/>
      <w:marRight w:val="0"/>
      <w:marTop w:val="0"/>
      <w:marBottom w:val="0"/>
      <w:divBdr>
        <w:top w:val="none" w:sz="0" w:space="0" w:color="auto"/>
        <w:left w:val="none" w:sz="0" w:space="0" w:color="auto"/>
        <w:bottom w:val="none" w:sz="0" w:space="0" w:color="auto"/>
        <w:right w:val="none" w:sz="0" w:space="0" w:color="auto"/>
      </w:divBdr>
      <w:divsChild>
        <w:div w:id="1027022667">
          <w:marLeft w:val="0"/>
          <w:marRight w:val="0"/>
          <w:marTop w:val="0"/>
          <w:marBottom w:val="0"/>
          <w:divBdr>
            <w:top w:val="none" w:sz="0" w:space="0" w:color="auto"/>
            <w:left w:val="none" w:sz="0" w:space="0" w:color="auto"/>
            <w:bottom w:val="none" w:sz="0" w:space="0" w:color="auto"/>
            <w:right w:val="none" w:sz="0" w:space="0" w:color="auto"/>
          </w:divBdr>
          <w:divsChild>
            <w:div w:id="1027022302">
              <w:marLeft w:val="0"/>
              <w:marRight w:val="0"/>
              <w:marTop w:val="0"/>
              <w:marBottom w:val="0"/>
              <w:divBdr>
                <w:top w:val="none" w:sz="0" w:space="0" w:color="auto"/>
                <w:left w:val="none" w:sz="0" w:space="0" w:color="auto"/>
                <w:bottom w:val="none" w:sz="0" w:space="0" w:color="auto"/>
                <w:right w:val="none" w:sz="0" w:space="0" w:color="auto"/>
              </w:divBdr>
              <w:divsChild>
                <w:div w:id="1027021620">
                  <w:marLeft w:val="0"/>
                  <w:marRight w:val="0"/>
                  <w:marTop w:val="0"/>
                  <w:marBottom w:val="0"/>
                  <w:divBdr>
                    <w:top w:val="none" w:sz="0" w:space="0" w:color="auto"/>
                    <w:left w:val="none" w:sz="0" w:space="0" w:color="auto"/>
                    <w:bottom w:val="none" w:sz="0" w:space="0" w:color="auto"/>
                    <w:right w:val="none" w:sz="0" w:space="0" w:color="auto"/>
                  </w:divBdr>
                  <w:divsChild>
                    <w:div w:id="10270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154">
      <w:marLeft w:val="0"/>
      <w:marRight w:val="0"/>
      <w:marTop w:val="0"/>
      <w:marBottom w:val="0"/>
      <w:divBdr>
        <w:top w:val="none" w:sz="0" w:space="0" w:color="auto"/>
        <w:left w:val="none" w:sz="0" w:space="0" w:color="auto"/>
        <w:bottom w:val="none" w:sz="0" w:space="0" w:color="auto"/>
        <w:right w:val="none" w:sz="0" w:space="0" w:color="auto"/>
      </w:divBdr>
      <w:divsChild>
        <w:div w:id="1027022023">
          <w:marLeft w:val="0"/>
          <w:marRight w:val="0"/>
          <w:marTop w:val="0"/>
          <w:marBottom w:val="0"/>
          <w:divBdr>
            <w:top w:val="none" w:sz="0" w:space="0" w:color="auto"/>
            <w:left w:val="none" w:sz="0" w:space="0" w:color="auto"/>
            <w:bottom w:val="none" w:sz="0" w:space="0" w:color="auto"/>
            <w:right w:val="none" w:sz="0" w:space="0" w:color="auto"/>
          </w:divBdr>
          <w:divsChild>
            <w:div w:id="1027022944">
              <w:marLeft w:val="0"/>
              <w:marRight w:val="0"/>
              <w:marTop w:val="0"/>
              <w:marBottom w:val="0"/>
              <w:divBdr>
                <w:top w:val="none" w:sz="0" w:space="0" w:color="auto"/>
                <w:left w:val="none" w:sz="0" w:space="0" w:color="auto"/>
                <w:bottom w:val="none" w:sz="0" w:space="0" w:color="auto"/>
                <w:right w:val="none" w:sz="0" w:space="0" w:color="auto"/>
              </w:divBdr>
            </w:div>
          </w:divsChild>
        </w:div>
        <w:div w:id="1027022146">
          <w:marLeft w:val="0"/>
          <w:marRight w:val="0"/>
          <w:marTop w:val="0"/>
          <w:marBottom w:val="0"/>
          <w:divBdr>
            <w:top w:val="none" w:sz="0" w:space="0" w:color="auto"/>
            <w:left w:val="none" w:sz="0" w:space="0" w:color="auto"/>
            <w:bottom w:val="none" w:sz="0" w:space="0" w:color="auto"/>
            <w:right w:val="none" w:sz="0" w:space="0" w:color="auto"/>
          </w:divBdr>
        </w:div>
      </w:divsChild>
    </w:div>
    <w:div w:id="1027023155">
      <w:marLeft w:val="0"/>
      <w:marRight w:val="0"/>
      <w:marTop w:val="0"/>
      <w:marBottom w:val="0"/>
      <w:divBdr>
        <w:top w:val="none" w:sz="0" w:space="0" w:color="auto"/>
        <w:left w:val="none" w:sz="0" w:space="0" w:color="auto"/>
        <w:bottom w:val="none" w:sz="0" w:space="0" w:color="auto"/>
        <w:right w:val="none" w:sz="0" w:space="0" w:color="auto"/>
      </w:divBdr>
    </w:div>
    <w:div w:id="1027023157">
      <w:marLeft w:val="0"/>
      <w:marRight w:val="0"/>
      <w:marTop w:val="0"/>
      <w:marBottom w:val="0"/>
      <w:divBdr>
        <w:top w:val="none" w:sz="0" w:space="0" w:color="auto"/>
        <w:left w:val="none" w:sz="0" w:space="0" w:color="auto"/>
        <w:bottom w:val="none" w:sz="0" w:space="0" w:color="auto"/>
        <w:right w:val="none" w:sz="0" w:space="0" w:color="auto"/>
      </w:divBdr>
    </w:div>
    <w:div w:id="1027023162">
      <w:marLeft w:val="0"/>
      <w:marRight w:val="0"/>
      <w:marTop w:val="0"/>
      <w:marBottom w:val="0"/>
      <w:divBdr>
        <w:top w:val="none" w:sz="0" w:space="0" w:color="auto"/>
        <w:left w:val="none" w:sz="0" w:space="0" w:color="auto"/>
        <w:bottom w:val="none" w:sz="0" w:space="0" w:color="auto"/>
        <w:right w:val="none" w:sz="0" w:space="0" w:color="auto"/>
      </w:divBdr>
      <w:divsChild>
        <w:div w:id="1027023486">
          <w:marLeft w:val="0"/>
          <w:marRight w:val="0"/>
          <w:marTop w:val="0"/>
          <w:marBottom w:val="0"/>
          <w:divBdr>
            <w:top w:val="none" w:sz="0" w:space="0" w:color="auto"/>
            <w:left w:val="none" w:sz="0" w:space="0" w:color="auto"/>
            <w:bottom w:val="none" w:sz="0" w:space="0" w:color="auto"/>
            <w:right w:val="none" w:sz="0" w:space="0" w:color="auto"/>
          </w:divBdr>
          <w:divsChild>
            <w:div w:id="1027021925">
              <w:marLeft w:val="0"/>
              <w:marRight w:val="0"/>
              <w:marTop w:val="0"/>
              <w:marBottom w:val="0"/>
              <w:divBdr>
                <w:top w:val="none" w:sz="0" w:space="0" w:color="auto"/>
                <w:left w:val="none" w:sz="0" w:space="0" w:color="auto"/>
                <w:bottom w:val="none" w:sz="0" w:space="0" w:color="auto"/>
                <w:right w:val="none" w:sz="0" w:space="0" w:color="auto"/>
              </w:divBdr>
            </w:div>
            <w:div w:id="1027022845">
              <w:marLeft w:val="0"/>
              <w:marRight w:val="0"/>
              <w:marTop w:val="0"/>
              <w:marBottom w:val="0"/>
              <w:divBdr>
                <w:top w:val="none" w:sz="0" w:space="0" w:color="auto"/>
                <w:left w:val="none" w:sz="0" w:space="0" w:color="auto"/>
                <w:bottom w:val="none" w:sz="0" w:space="0" w:color="auto"/>
                <w:right w:val="none" w:sz="0" w:space="0" w:color="auto"/>
              </w:divBdr>
              <w:divsChild>
                <w:div w:id="1027022707">
                  <w:marLeft w:val="0"/>
                  <w:marRight w:val="0"/>
                  <w:marTop w:val="0"/>
                  <w:marBottom w:val="0"/>
                  <w:divBdr>
                    <w:top w:val="none" w:sz="0" w:space="0" w:color="auto"/>
                    <w:left w:val="none" w:sz="0" w:space="0" w:color="auto"/>
                    <w:bottom w:val="none" w:sz="0" w:space="0" w:color="auto"/>
                    <w:right w:val="none" w:sz="0" w:space="0" w:color="auto"/>
                  </w:divBdr>
                  <w:divsChild>
                    <w:div w:id="1027022809">
                      <w:marLeft w:val="0"/>
                      <w:marRight w:val="0"/>
                      <w:marTop w:val="0"/>
                      <w:marBottom w:val="0"/>
                      <w:divBdr>
                        <w:top w:val="none" w:sz="0" w:space="0" w:color="auto"/>
                        <w:left w:val="none" w:sz="0" w:space="0" w:color="auto"/>
                        <w:bottom w:val="none" w:sz="0" w:space="0" w:color="auto"/>
                        <w:right w:val="none" w:sz="0" w:space="0" w:color="auto"/>
                      </w:divBdr>
                      <w:divsChild>
                        <w:div w:id="102702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164">
      <w:marLeft w:val="0"/>
      <w:marRight w:val="0"/>
      <w:marTop w:val="0"/>
      <w:marBottom w:val="0"/>
      <w:divBdr>
        <w:top w:val="none" w:sz="0" w:space="0" w:color="auto"/>
        <w:left w:val="none" w:sz="0" w:space="0" w:color="auto"/>
        <w:bottom w:val="none" w:sz="0" w:space="0" w:color="auto"/>
        <w:right w:val="none" w:sz="0" w:space="0" w:color="auto"/>
      </w:divBdr>
    </w:div>
    <w:div w:id="1027023165">
      <w:marLeft w:val="0"/>
      <w:marRight w:val="0"/>
      <w:marTop w:val="0"/>
      <w:marBottom w:val="0"/>
      <w:divBdr>
        <w:top w:val="none" w:sz="0" w:space="0" w:color="auto"/>
        <w:left w:val="none" w:sz="0" w:space="0" w:color="auto"/>
        <w:bottom w:val="none" w:sz="0" w:space="0" w:color="auto"/>
        <w:right w:val="none" w:sz="0" w:space="0" w:color="auto"/>
      </w:divBdr>
    </w:div>
    <w:div w:id="1027023166">
      <w:marLeft w:val="0"/>
      <w:marRight w:val="0"/>
      <w:marTop w:val="0"/>
      <w:marBottom w:val="0"/>
      <w:divBdr>
        <w:top w:val="none" w:sz="0" w:space="0" w:color="auto"/>
        <w:left w:val="none" w:sz="0" w:space="0" w:color="auto"/>
        <w:bottom w:val="none" w:sz="0" w:space="0" w:color="auto"/>
        <w:right w:val="none" w:sz="0" w:space="0" w:color="auto"/>
      </w:divBdr>
    </w:div>
    <w:div w:id="1027023168">
      <w:marLeft w:val="0"/>
      <w:marRight w:val="0"/>
      <w:marTop w:val="0"/>
      <w:marBottom w:val="0"/>
      <w:divBdr>
        <w:top w:val="none" w:sz="0" w:space="0" w:color="auto"/>
        <w:left w:val="none" w:sz="0" w:space="0" w:color="auto"/>
        <w:bottom w:val="none" w:sz="0" w:space="0" w:color="auto"/>
        <w:right w:val="none" w:sz="0" w:space="0" w:color="auto"/>
      </w:divBdr>
      <w:divsChild>
        <w:div w:id="1027022270">
          <w:marLeft w:val="0"/>
          <w:marRight w:val="0"/>
          <w:marTop w:val="0"/>
          <w:marBottom w:val="0"/>
          <w:divBdr>
            <w:top w:val="none" w:sz="0" w:space="0" w:color="auto"/>
            <w:left w:val="none" w:sz="0" w:space="0" w:color="auto"/>
            <w:bottom w:val="none" w:sz="0" w:space="0" w:color="auto"/>
            <w:right w:val="none" w:sz="0" w:space="0" w:color="auto"/>
          </w:divBdr>
          <w:divsChild>
            <w:div w:id="102702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69">
      <w:marLeft w:val="0"/>
      <w:marRight w:val="0"/>
      <w:marTop w:val="0"/>
      <w:marBottom w:val="0"/>
      <w:divBdr>
        <w:top w:val="none" w:sz="0" w:space="0" w:color="auto"/>
        <w:left w:val="none" w:sz="0" w:space="0" w:color="auto"/>
        <w:bottom w:val="none" w:sz="0" w:space="0" w:color="auto"/>
        <w:right w:val="none" w:sz="0" w:space="0" w:color="auto"/>
      </w:divBdr>
    </w:div>
    <w:div w:id="1027023172">
      <w:marLeft w:val="0"/>
      <w:marRight w:val="0"/>
      <w:marTop w:val="0"/>
      <w:marBottom w:val="0"/>
      <w:divBdr>
        <w:top w:val="none" w:sz="0" w:space="0" w:color="auto"/>
        <w:left w:val="none" w:sz="0" w:space="0" w:color="auto"/>
        <w:bottom w:val="none" w:sz="0" w:space="0" w:color="auto"/>
        <w:right w:val="none" w:sz="0" w:space="0" w:color="auto"/>
      </w:divBdr>
    </w:div>
    <w:div w:id="1027023174">
      <w:marLeft w:val="0"/>
      <w:marRight w:val="0"/>
      <w:marTop w:val="0"/>
      <w:marBottom w:val="0"/>
      <w:divBdr>
        <w:top w:val="none" w:sz="0" w:space="0" w:color="auto"/>
        <w:left w:val="none" w:sz="0" w:space="0" w:color="auto"/>
        <w:bottom w:val="none" w:sz="0" w:space="0" w:color="auto"/>
        <w:right w:val="none" w:sz="0" w:space="0" w:color="auto"/>
      </w:divBdr>
    </w:div>
    <w:div w:id="1027023175">
      <w:marLeft w:val="0"/>
      <w:marRight w:val="0"/>
      <w:marTop w:val="0"/>
      <w:marBottom w:val="0"/>
      <w:divBdr>
        <w:top w:val="none" w:sz="0" w:space="0" w:color="auto"/>
        <w:left w:val="none" w:sz="0" w:space="0" w:color="auto"/>
        <w:bottom w:val="none" w:sz="0" w:space="0" w:color="auto"/>
        <w:right w:val="none" w:sz="0" w:space="0" w:color="auto"/>
      </w:divBdr>
    </w:div>
    <w:div w:id="1027023176">
      <w:marLeft w:val="0"/>
      <w:marRight w:val="0"/>
      <w:marTop w:val="0"/>
      <w:marBottom w:val="0"/>
      <w:divBdr>
        <w:top w:val="none" w:sz="0" w:space="0" w:color="auto"/>
        <w:left w:val="none" w:sz="0" w:space="0" w:color="auto"/>
        <w:bottom w:val="none" w:sz="0" w:space="0" w:color="auto"/>
        <w:right w:val="none" w:sz="0" w:space="0" w:color="auto"/>
      </w:divBdr>
    </w:div>
    <w:div w:id="1027023177">
      <w:marLeft w:val="0"/>
      <w:marRight w:val="0"/>
      <w:marTop w:val="0"/>
      <w:marBottom w:val="0"/>
      <w:divBdr>
        <w:top w:val="none" w:sz="0" w:space="0" w:color="auto"/>
        <w:left w:val="none" w:sz="0" w:space="0" w:color="auto"/>
        <w:bottom w:val="none" w:sz="0" w:space="0" w:color="auto"/>
        <w:right w:val="none" w:sz="0" w:space="0" w:color="auto"/>
      </w:divBdr>
    </w:div>
    <w:div w:id="1027023178">
      <w:marLeft w:val="0"/>
      <w:marRight w:val="0"/>
      <w:marTop w:val="0"/>
      <w:marBottom w:val="0"/>
      <w:divBdr>
        <w:top w:val="none" w:sz="0" w:space="0" w:color="auto"/>
        <w:left w:val="none" w:sz="0" w:space="0" w:color="auto"/>
        <w:bottom w:val="none" w:sz="0" w:space="0" w:color="auto"/>
        <w:right w:val="none" w:sz="0" w:space="0" w:color="auto"/>
      </w:divBdr>
      <w:divsChild>
        <w:div w:id="1027023049">
          <w:marLeft w:val="0"/>
          <w:marRight w:val="0"/>
          <w:marTop w:val="0"/>
          <w:marBottom w:val="0"/>
          <w:divBdr>
            <w:top w:val="none" w:sz="0" w:space="0" w:color="auto"/>
            <w:left w:val="none" w:sz="0" w:space="0" w:color="auto"/>
            <w:bottom w:val="none" w:sz="0" w:space="0" w:color="auto"/>
            <w:right w:val="none" w:sz="0" w:space="0" w:color="auto"/>
          </w:divBdr>
          <w:divsChild>
            <w:div w:id="10270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80">
      <w:marLeft w:val="0"/>
      <w:marRight w:val="0"/>
      <w:marTop w:val="0"/>
      <w:marBottom w:val="0"/>
      <w:divBdr>
        <w:top w:val="none" w:sz="0" w:space="0" w:color="auto"/>
        <w:left w:val="none" w:sz="0" w:space="0" w:color="auto"/>
        <w:bottom w:val="none" w:sz="0" w:space="0" w:color="auto"/>
        <w:right w:val="none" w:sz="0" w:space="0" w:color="auto"/>
      </w:divBdr>
      <w:divsChild>
        <w:div w:id="1027022281">
          <w:marLeft w:val="0"/>
          <w:marRight w:val="0"/>
          <w:marTop w:val="0"/>
          <w:marBottom w:val="0"/>
          <w:divBdr>
            <w:top w:val="none" w:sz="0" w:space="0" w:color="auto"/>
            <w:left w:val="none" w:sz="0" w:space="0" w:color="auto"/>
            <w:bottom w:val="none" w:sz="0" w:space="0" w:color="auto"/>
            <w:right w:val="none" w:sz="0" w:space="0" w:color="auto"/>
          </w:divBdr>
        </w:div>
        <w:div w:id="1027022812">
          <w:marLeft w:val="0"/>
          <w:marRight w:val="0"/>
          <w:marTop w:val="0"/>
          <w:marBottom w:val="0"/>
          <w:divBdr>
            <w:top w:val="none" w:sz="0" w:space="0" w:color="auto"/>
            <w:left w:val="none" w:sz="0" w:space="0" w:color="auto"/>
            <w:bottom w:val="none" w:sz="0" w:space="0" w:color="auto"/>
            <w:right w:val="none" w:sz="0" w:space="0" w:color="auto"/>
          </w:divBdr>
        </w:div>
        <w:div w:id="1027023429">
          <w:marLeft w:val="0"/>
          <w:marRight w:val="0"/>
          <w:marTop w:val="0"/>
          <w:marBottom w:val="0"/>
          <w:divBdr>
            <w:top w:val="none" w:sz="0" w:space="0" w:color="auto"/>
            <w:left w:val="none" w:sz="0" w:space="0" w:color="auto"/>
            <w:bottom w:val="none" w:sz="0" w:space="0" w:color="auto"/>
            <w:right w:val="none" w:sz="0" w:space="0" w:color="auto"/>
          </w:divBdr>
          <w:divsChild>
            <w:div w:id="1027023453">
              <w:marLeft w:val="0"/>
              <w:marRight w:val="0"/>
              <w:marTop w:val="0"/>
              <w:marBottom w:val="0"/>
              <w:divBdr>
                <w:top w:val="none" w:sz="0" w:space="0" w:color="auto"/>
                <w:left w:val="none" w:sz="0" w:space="0" w:color="auto"/>
                <w:bottom w:val="none" w:sz="0" w:space="0" w:color="auto"/>
                <w:right w:val="none" w:sz="0" w:space="0" w:color="auto"/>
              </w:divBdr>
            </w:div>
          </w:divsChild>
        </w:div>
        <w:div w:id="1027023487">
          <w:marLeft w:val="0"/>
          <w:marRight w:val="0"/>
          <w:marTop w:val="0"/>
          <w:marBottom w:val="0"/>
          <w:divBdr>
            <w:top w:val="none" w:sz="0" w:space="0" w:color="auto"/>
            <w:left w:val="none" w:sz="0" w:space="0" w:color="auto"/>
            <w:bottom w:val="none" w:sz="0" w:space="0" w:color="auto"/>
            <w:right w:val="none" w:sz="0" w:space="0" w:color="auto"/>
          </w:divBdr>
          <w:divsChild>
            <w:div w:id="10270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81">
      <w:marLeft w:val="0"/>
      <w:marRight w:val="0"/>
      <w:marTop w:val="0"/>
      <w:marBottom w:val="0"/>
      <w:divBdr>
        <w:top w:val="none" w:sz="0" w:space="0" w:color="auto"/>
        <w:left w:val="none" w:sz="0" w:space="0" w:color="auto"/>
        <w:bottom w:val="none" w:sz="0" w:space="0" w:color="auto"/>
        <w:right w:val="none" w:sz="0" w:space="0" w:color="auto"/>
      </w:divBdr>
    </w:div>
    <w:div w:id="1027023183">
      <w:marLeft w:val="0"/>
      <w:marRight w:val="0"/>
      <w:marTop w:val="0"/>
      <w:marBottom w:val="0"/>
      <w:divBdr>
        <w:top w:val="none" w:sz="0" w:space="0" w:color="auto"/>
        <w:left w:val="none" w:sz="0" w:space="0" w:color="auto"/>
        <w:bottom w:val="none" w:sz="0" w:space="0" w:color="auto"/>
        <w:right w:val="none" w:sz="0" w:space="0" w:color="auto"/>
      </w:divBdr>
    </w:div>
    <w:div w:id="1027023184">
      <w:marLeft w:val="0"/>
      <w:marRight w:val="0"/>
      <w:marTop w:val="0"/>
      <w:marBottom w:val="0"/>
      <w:divBdr>
        <w:top w:val="none" w:sz="0" w:space="0" w:color="auto"/>
        <w:left w:val="none" w:sz="0" w:space="0" w:color="auto"/>
        <w:bottom w:val="none" w:sz="0" w:space="0" w:color="auto"/>
        <w:right w:val="none" w:sz="0" w:space="0" w:color="auto"/>
      </w:divBdr>
    </w:div>
    <w:div w:id="1027023185">
      <w:marLeft w:val="0"/>
      <w:marRight w:val="0"/>
      <w:marTop w:val="0"/>
      <w:marBottom w:val="0"/>
      <w:divBdr>
        <w:top w:val="none" w:sz="0" w:space="0" w:color="auto"/>
        <w:left w:val="none" w:sz="0" w:space="0" w:color="auto"/>
        <w:bottom w:val="none" w:sz="0" w:space="0" w:color="auto"/>
        <w:right w:val="none" w:sz="0" w:space="0" w:color="auto"/>
      </w:divBdr>
    </w:div>
    <w:div w:id="1027023187">
      <w:marLeft w:val="0"/>
      <w:marRight w:val="0"/>
      <w:marTop w:val="0"/>
      <w:marBottom w:val="0"/>
      <w:divBdr>
        <w:top w:val="none" w:sz="0" w:space="0" w:color="auto"/>
        <w:left w:val="none" w:sz="0" w:space="0" w:color="auto"/>
        <w:bottom w:val="none" w:sz="0" w:space="0" w:color="auto"/>
        <w:right w:val="none" w:sz="0" w:space="0" w:color="auto"/>
      </w:divBdr>
      <w:divsChild>
        <w:div w:id="1027022672">
          <w:marLeft w:val="0"/>
          <w:marRight w:val="0"/>
          <w:marTop w:val="0"/>
          <w:marBottom w:val="0"/>
          <w:divBdr>
            <w:top w:val="none" w:sz="0" w:space="0" w:color="auto"/>
            <w:left w:val="none" w:sz="0" w:space="0" w:color="auto"/>
            <w:bottom w:val="none" w:sz="0" w:space="0" w:color="auto"/>
            <w:right w:val="none" w:sz="0" w:space="0" w:color="auto"/>
          </w:divBdr>
          <w:divsChild>
            <w:div w:id="10270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190">
      <w:marLeft w:val="0"/>
      <w:marRight w:val="0"/>
      <w:marTop w:val="0"/>
      <w:marBottom w:val="0"/>
      <w:divBdr>
        <w:top w:val="none" w:sz="0" w:space="0" w:color="auto"/>
        <w:left w:val="none" w:sz="0" w:space="0" w:color="auto"/>
        <w:bottom w:val="none" w:sz="0" w:space="0" w:color="auto"/>
        <w:right w:val="none" w:sz="0" w:space="0" w:color="auto"/>
      </w:divBdr>
    </w:div>
    <w:div w:id="1027023191">
      <w:marLeft w:val="0"/>
      <w:marRight w:val="0"/>
      <w:marTop w:val="0"/>
      <w:marBottom w:val="0"/>
      <w:divBdr>
        <w:top w:val="none" w:sz="0" w:space="0" w:color="auto"/>
        <w:left w:val="none" w:sz="0" w:space="0" w:color="auto"/>
        <w:bottom w:val="none" w:sz="0" w:space="0" w:color="auto"/>
        <w:right w:val="none" w:sz="0" w:space="0" w:color="auto"/>
      </w:divBdr>
    </w:div>
    <w:div w:id="1027023192">
      <w:marLeft w:val="0"/>
      <w:marRight w:val="0"/>
      <w:marTop w:val="0"/>
      <w:marBottom w:val="0"/>
      <w:divBdr>
        <w:top w:val="none" w:sz="0" w:space="0" w:color="auto"/>
        <w:left w:val="none" w:sz="0" w:space="0" w:color="auto"/>
        <w:bottom w:val="none" w:sz="0" w:space="0" w:color="auto"/>
        <w:right w:val="none" w:sz="0" w:space="0" w:color="auto"/>
      </w:divBdr>
    </w:div>
    <w:div w:id="1027023193">
      <w:marLeft w:val="0"/>
      <w:marRight w:val="0"/>
      <w:marTop w:val="0"/>
      <w:marBottom w:val="0"/>
      <w:divBdr>
        <w:top w:val="none" w:sz="0" w:space="0" w:color="auto"/>
        <w:left w:val="none" w:sz="0" w:space="0" w:color="auto"/>
        <w:bottom w:val="none" w:sz="0" w:space="0" w:color="auto"/>
        <w:right w:val="none" w:sz="0" w:space="0" w:color="auto"/>
      </w:divBdr>
    </w:div>
    <w:div w:id="1027023194">
      <w:marLeft w:val="0"/>
      <w:marRight w:val="0"/>
      <w:marTop w:val="0"/>
      <w:marBottom w:val="0"/>
      <w:divBdr>
        <w:top w:val="none" w:sz="0" w:space="0" w:color="auto"/>
        <w:left w:val="none" w:sz="0" w:space="0" w:color="auto"/>
        <w:bottom w:val="none" w:sz="0" w:space="0" w:color="auto"/>
        <w:right w:val="none" w:sz="0" w:space="0" w:color="auto"/>
      </w:divBdr>
    </w:div>
    <w:div w:id="1027023195">
      <w:marLeft w:val="0"/>
      <w:marRight w:val="0"/>
      <w:marTop w:val="0"/>
      <w:marBottom w:val="0"/>
      <w:divBdr>
        <w:top w:val="none" w:sz="0" w:space="0" w:color="auto"/>
        <w:left w:val="none" w:sz="0" w:space="0" w:color="auto"/>
        <w:bottom w:val="none" w:sz="0" w:space="0" w:color="auto"/>
        <w:right w:val="none" w:sz="0" w:space="0" w:color="auto"/>
      </w:divBdr>
      <w:divsChild>
        <w:div w:id="1027021962">
          <w:marLeft w:val="0"/>
          <w:marRight w:val="0"/>
          <w:marTop w:val="0"/>
          <w:marBottom w:val="0"/>
          <w:divBdr>
            <w:top w:val="none" w:sz="0" w:space="0" w:color="auto"/>
            <w:left w:val="none" w:sz="0" w:space="0" w:color="auto"/>
            <w:bottom w:val="none" w:sz="0" w:space="0" w:color="auto"/>
            <w:right w:val="none" w:sz="0" w:space="0" w:color="auto"/>
          </w:divBdr>
        </w:div>
        <w:div w:id="1027022065">
          <w:marLeft w:val="0"/>
          <w:marRight w:val="0"/>
          <w:marTop w:val="0"/>
          <w:marBottom w:val="0"/>
          <w:divBdr>
            <w:top w:val="none" w:sz="0" w:space="0" w:color="auto"/>
            <w:left w:val="none" w:sz="0" w:space="0" w:color="auto"/>
            <w:bottom w:val="none" w:sz="0" w:space="0" w:color="auto"/>
            <w:right w:val="none" w:sz="0" w:space="0" w:color="auto"/>
          </w:divBdr>
        </w:div>
        <w:div w:id="1027023206">
          <w:marLeft w:val="0"/>
          <w:marRight w:val="0"/>
          <w:marTop w:val="0"/>
          <w:marBottom w:val="0"/>
          <w:divBdr>
            <w:top w:val="none" w:sz="0" w:space="0" w:color="auto"/>
            <w:left w:val="none" w:sz="0" w:space="0" w:color="auto"/>
            <w:bottom w:val="none" w:sz="0" w:space="0" w:color="auto"/>
            <w:right w:val="none" w:sz="0" w:space="0" w:color="auto"/>
          </w:divBdr>
          <w:divsChild>
            <w:div w:id="1027021117">
              <w:marLeft w:val="0"/>
              <w:marRight w:val="0"/>
              <w:marTop w:val="0"/>
              <w:marBottom w:val="0"/>
              <w:divBdr>
                <w:top w:val="none" w:sz="0" w:space="0" w:color="auto"/>
                <w:left w:val="none" w:sz="0" w:space="0" w:color="auto"/>
                <w:bottom w:val="none" w:sz="0" w:space="0" w:color="auto"/>
                <w:right w:val="none" w:sz="0" w:space="0" w:color="auto"/>
              </w:divBdr>
            </w:div>
          </w:divsChild>
        </w:div>
        <w:div w:id="1027023251">
          <w:marLeft w:val="0"/>
          <w:marRight w:val="0"/>
          <w:marTop w:val="0"/>
          <w:marBottom w:val="0"/>
          <w:divBdr>
            <w:top w:val="none" w:sz="0" w:space="0" w:color="auto"/>
            <w:left w:val="none" w:sz="0" w:space="0" w:color="auto"/>
            <w:bottom w:val="none" w:sz="0" w:space="0" w:color="auto"/>
            <w:right w:val="none" w:sz="0" w:space="0" w:color="auto"/>
          </w:divBdr>
        </w:div>
      </w:divsChild>
    </w:div>
    <w:div w:id="1027023196">
      <w:marLeft w:val="0"/>
      <w:marRight w:val="0"/>
      <w:marTop w:val="0"/>
      <w:marBottom w:val="0"/>
      <w:divBdr>
        <w:top w:val="none" w:sz="0" w:space="0" w:color="auto"/>
        <w:left w:val="none" w:sz="0" w:space="0" w:color="auto"/>
        <w:bottom w:val="none" w:sz="0" w:space="0" w:color="auto"/>
        <w:right w:val="none" w:sz="0" w:space="0" w:color="auto"/>
      </w:divBdr>
    </w:div>
    <w:div w:id="1027023197">
      <w:marLeft w:val="0"/>
      <w:marRight w:val="0"/>
      <w:marTop w:val="0"/>
      <w:marBottom w:val="0"/>
      <w:divBdr>
        <w:top w:val="none" w:sz="0" w:space="0" w:color="auto"/>
        <w:left w:val="none" w:sz="0" w:space="0" w:color="auto"/>
        <w:bottom w:val="none" w:sz="0" w:space="0" w:color="auto"/>
        <w:right w:val="none" w:sz="0" w:space="0" w:color="auto"/>
      </w:divBdr>
    </w:div>
    <w:div w:id="1027023201">
      <w:marLeft w:val="0"/>
      <w:marRight w:val="0"/>
      <w:marTop w:val="0"/>
      <w:marBottom w:val="0"/>
      <w:divBdr>
        <w:top w:val="none" w:sz="0" w:space="0" w:color="auto"/>
        <w:left w:val="none" w:sz="0" w:space="0" w:color="auto"/>
        <w:bottom w:val="none" w:sz="0" w:space="0" w:color="auto"/>
        <w:right w:val="none" w:sz="0" w:space="0" w:color="auto"/>
      </w:divBdr>
    </w:div>
    <w:div w:id="1027023203">
      <w:marLeft w:val="0"/>
      <w:marRight w:val="0"/>
      <w:marTop w:val="0"/>
      <w:marBottom w:val="0"/>
      <w:divBdr>
        <w:top w:val="none" w:sz="0" w:space="0" w:color="auto"/>
        <w:left w:val="none" w:sz="0" w:space="0" w:color="auto"/>
        <w:bottom w:val="none" w:sz="0" w:space="0" w:color="auto"/>
        <w:right w:val="none" w:sz="0" w:space="0" w:color="auto"/>
      </w:divBdr>
    </w:div>
    <w:div w:id="1027023204">
      <w:marLeft w:val="0"/>
      <w:marRight w:val="0"/>
      <w:marTop w:val="0"/>
      <w:marBottom w:val="0"/>
      <w:divBdr>
        <w:top w:val="none" w:sz="0" w:space="0" w:color="auto"/>
        <w:left w:val="none" w:sz="0" w:space="0" w:color="auto"/>
        <w:bottom w:val="none" w:sz="0" w:space="0" w:color="auto"/>
        <w:right w:val="none" w:sz="0" w:space="0" w:color="auto"/>
      </w:divBdr>
      <w:divsChild>
        <w:div w:id="1027021138">
          <w:marLeft w:val="200"/>
          <w:marRight w:val="200"/>
          <w:marTop w:val="200"/>
          <w:marBottom w:val="200"/>
          <w:divBdr>
            <w:top w:val="none" w:sz="0" w:space="0" w:color="auto"/>
            <w:left w:val="none" w:sz="0" w:space="0" w:color="auto"/>
            <w:bottom w:val="none" w:sz="0" w:space="0" w:color="auto"/>
            <w:right w:val="none" w:sz="0" w:space="0" w:color="auto"/>
          </w:divBdr>
        </w:div>
        <w:div w:id="1027022829">
          <w:marLeft w:val="200"/>
          <w:marRight w:val="200"/>
          <w:marTop w:val="200"/>
          <w:marBottom w:val="200"/>
          <w:divBdr>
            <w:top w:val="none" w:sz="0" w:space="0" w:color="auto"/>
            <w:left w:val="none" w:sz="0" w:space="0" w:color="auto"/>
            <w:bottom w:val="none" w:sz="0" w:space="0" w:color="auto"/>
            <w:right w:val="none" w:sz="0" w:space="0" w:color="auto"/>
          </w:divBdr>
        </w:div>
      </w:divsChild>
    </w:div>
    <w:div w:id="1027023208">
      <w:marLeft w:val="0"/>
      <w:marRight w:val="0"/>
      <w:marTop w:val="0"/>
      <w:marBottom w:val="0"/>
      <w:divBdr>
        <w:top w:val="none" w:sz="0" w:space="0" w:color="auto"/>
        <w:left w:val="none" w:sz="0" w:space="0" w:color="auto"/>
        <w:bottom w:val="none" w:sz="0" w:space="0" w:color="auto"/>
        <w:right w:val="none" w:sz="0" w:space="0" w:color="auto"/>
      </w:divBdr>
    </w:div>
    <w:div w:id="1027023209">
      <w:marLeft w:val="0"/>
      <w:marRight w:val="0"/>
      <w:marTop w:val="0"/>
      <w:marBottom w:val="0"/>
      <w:divBdr>
        <w:top w:val="none" w:sz="0" w:space="0" w:color="auto"/>
        <w:left w:val="none" w:sz="0" w:space="0" w:color="auto"/>
        <w:bottom w:val="none" w:sz="0" w:space="0" w:color="auto"/>
        <w:right w:val="none" w:sz="0" w:space="0" w:color="auto"/>
      </w:divBdr>
      <w:divsChild>
        <w:div w:id="1027021503">
          <w:marLeft w:val="0"/>
          <w:marRight w:val="0"/>
          <w:marTop w:val="0"/>
          <w:marBottom w:val="0"/>
          <w:divBdr>
            <w:top w:val="none" w:sz="0" w:space="0" w:color="auto"/>
            <w:left w:val="none" w:sz="0" w:space="0" w:color="auto"/>
            <w:bottom w:val="none" w:sz="0" w:space="0" w:color="auto"/>
            <w:right w:val="none" w:sz="0" w:space="0" w:color="auto"/>
          </w:divBdr>
          <w:divsChild>
            <w:div w:id="1027022011">
              <w:marLeft w:val="0"/>
              <w:marRight w:val="0"/>
              <w:marTop w:val="0"/>
              <w:marBottom w:val="0"/>
              <w:divBdr>
                <w:top w:val="none" w:sz="0" w:space="0" w:color="auto"/>
                <w:left w:val="none" w:sz="0" w:space="0" w:color="auto"/>
                <w:bottom w:val="none" w:sz="0" w:space="0" w:color="auto"/>
                <w:right w:val="none" w:sz="0" w:space="0" w:color="auto"/>
              </w:divBdr>
              <w:divsChild>
                <w:div w:id="1027021062">
                  <w:marLeft w:val="0"/>
                  <w:marRight w:val="0"/>
                  <w:marTop w:val="0"/>
                  <w:marBottom w:val="0"/>
                  <w:divBdr>
                    <w:top w:val="none" w:sz="0" w:space="0" w:color="auto"/>
                    <w:left w:val="none" w:sz="0" w:space="0" w:color="auto"/>
                    <w:bottom w:val="none" w:sz="0" w:space="0" w:color="auto"/>
                    <w:right w:val="none" w:sz="0" w:space="0" w:color="auto"/>
                  </w:divBdr>
                  <w:divsChild>
                    <w:div w:id="1027022251">
                      <w:marLeft w:val="0"/>
                      <w:marRight w:val="0"/>
                      <w:marTop w:val="0"/>
                      <w:marBottom w:val="0"/>
                      <w:divBdr>
                        <w:top w:val="none" w:sz="0" w:space="0" w:color="auto"/>
                        <w:left w:val="none" w:sz="0" w:space="0" w:color="auto"/>
                        <w:bottom w:val="none" w:sz="0" w:space="0" w:color="auto"/>
                        <w:right w:val="none" w:sz="0" w:space="0" w:color="auto"/>
                      </w:divBdr>
                      <w:divsChild>
                        <w:div w:id="1027023144">
                          <w:marLeft w:val="0"/>
                          <w:marRight w:val="0"/>
                          <w:marTop w:val="0"/>
                          <w:marBottom w:val="0"/>
                          <w:divBdr>
                            <w:top w:val="none" w:sz="0" w:space="0" w:color="auto"/>
                            <w:left w:val="none" w:sz="0" w:space="0" w:color="auto"/>
                            <w:bottom w:val="none" w:sz="0" w:space="0" w:color="auto"/>
                            <w:right w:val="none" w:sz="0" w:space="0" w:color="auto"/>
                          </w:divBdr>
                          <w:divsChild>
                            <w:div w:id="1027022133">
                              <w:marLeft w:val="0"/>
                              <w:marRight w:val="0"/>
                              <w:marTop w:val="0"/>
                              <w:marBottom w:val="0"/>
                              <w:divBdr>
                                <w:top w:val="none" w:sz="0" w:space="0" w:color="auto"/>
                                <w:left w:val="none" w:sz="0" w:space="0" w:color="auto"/>
                                <w:bottom w:val="none" w:sz="0" w:space="0" w:color="auto"/>
                                <w:right w:val="none" w:sz="0" w:space="0" w:color="auto"/>
                              </w:divBdr>
                              <w:divsChild>
                                <w:div w:id="1027020943">
                                  <w:marLeft w:val="0"/>
                                  <w:marRight w:val="0"/>
                                  <w:marTop w:val="0"/>
                                  <w:marBottom w:val="0"/>
                                  <w:divBdr>
                                    <w:top w:val="none" w:sz="0" w:space="0" w:color="auto"/>
                                    <w:left w:val="none" w:sz="0" w:space="0" w:color="auto"/>
                                    <w:bottom w:val="none" w:sz="0" w:space="0" w:color="auto"/>
                                    <w:right w:val="none" w:sz="0" w:space="0" w:color="auto"/>
                                  </w:divBdr>
                                  <w:divsChild>
                                    <w:div w:id="102702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3210">
      <w:marLeft w:val="0"/>
      <w:marRight w:val="0"/>
      <w:marTop w:val="0"/>
      <w:marBottom w:val="0"/>
      <w:divBdr>
        <w:top w:val="none" w:sz="0" w:space="0" w:color="auto"/>
        <w:left w:val="none" w:sz="0" w:space="0" w:color="auto"/>
        <w:bottom w:val="none" w:sz="0" w:space="0" w:color="auto"/>
        <w:right w:val="none" w:sz="0" w:space="0" w:color="auto"/>
      </w:divBdr>
    </w:div>
    <w:div w:id="1027023212">
      <w:marLeft w:val="0"/>
      <w:marRight w:val="0"/>
      <w:marTop w:val="0"/>
      <w:marBottom w:val="0"/>
      <w:divBdr>
        <w:top w:val="none" w:sz="0" w:space="0" w:color="auto"/>
        <w:left w:val="none" w:sz="0" w:space="0" w:color="auto"/>
        <w:bottom w:val="none" w:sz="0" w:space="0" w:color="auto"/>
        <w:right w:val="none" w:sz="0" w:space="0" w:color="auto"/>
      </w:divBdr>
      <w:divsChild>
        <w:div w:id="1027021254">
          <w:marLeft w:val="0"/>
          <w:marRight w:val="0"/>
          <w:marTop w:val="0"/>
          <w:marBottom w:val="0"/>
          <w:divBdr>
            <w:top w:val="none" w:sz="0" w:space="0" w:color="auto"/>
            <w:left w:val="none" w:sz="0" w:space="0" w:color="auto"/>
            <w:bottom w:val="none" w:sz="0" w:space="0" w:color="auto"/>
            <w:right w:val="none" w:sz="0" w:space="0" w:color="auto"/>
          </w:divBdr>
          <w:divsChild>
            <w:div w:id="1027021382">
              <w:marLeft w:val="0"/>
              <w:marRight w:val="0"/>
              <w:marTop w:val="0"/>
              <w:marBottom w:val="0"/>
              <w:divBdr>
                <w:top w:val="none" w:sz="0" w:space="0" w:color="auto"/>
                <w:left w:val="none" w:sz="0" w:space="0" w:color="auto"/>
                <w:bottom w:val="none" w:sz="0" w:space="0" w:color="auto"/>
                <w:right w:val="none" w:sz="0" w:space="0" w:color="auto"/>
              </w:divBdr>
              <w:divsChild>
                <w:div w:id="102702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30">
          <w:marLeft w:val="0"/>
          <w:marRight w:val="0"/>
          <w:marTop w:val="0"/>
          <w:marBottom w:val="0"/>
          <w:divBdr>
            <w:top w:val="none" w:sz="0" w:space="0" w:color="auto"/>
            <w:left w:val="none" w:sz="0" w:space="0" w:color="auto"/>
            <w:bottom w:val="none" w:sz="0" w:space="0" w:color="auto"/>
            <w:right w:val="none" w:sz="0" w:space="0" w:color="auto"/>
          </w:divBdr>
        </w:div>
      </w:divsChild>
    </w:div>
    <w:div w:id="1027023213">
      <w:marLeft w:val="0"/>
      <w:marRight w:val="0"/>
      <w:marTop w:val="0"/>
      <w:marBottom w:val="0"/>
      <w:divBdr>
        <w:top w:val="none" w:sz="0" w:space="0" w:color="auto"/>
        <w:left w:val="none" w:sz="0" w:space="0" w:color="auto"/>
        <w:bottom w:val="none" w:sz="0" w:space="0" w:color="auto"/>
        <w:right w:val="none" w:sz="0" w:space="0" w:color="auto"/>
      </w:divBdr>
    </w:div>
    <w:div w:id="1027023216">
      <w:marLeft w:val="0"/>
      <w:marRight w:val="0"/>
      <w:marTop w:val="0"/>
      <w:marBottom w:val="0"/>
      <w:divBdr>
        <w:top w:val="none" w:sz="0" w:space="0" w:color="auto"/>
        <w:left w:val="none" w:sz="0" w:space="0" w:color="auto"/>
        <w:bottom w:val="none" w:sz="0" w:space="0" w:color="auto"/>
        <w:right w:val="none" w:sz="0" w:space="0" w:color="auto"/>
      </w:divBdr>
      <w:divsChild>
        <w:div w:id="1027021394">
          <w:marLeft w:val="0"/>
          <w:marRight w:val="0"/>
          <w:marTop w:val="0"/>
          <w:marBottom w:val="0"/>
          <w:divBdr>
            <w:top w:val="none" w:sz="0" w:space="0" w:color="auto"/>
            <w:left w:val="none" w:sz="0" w:space="0" w:color="auto"/>
            <w:bottom w:val="none" w:sz="0" w:space="0" w:color="auto"/>
            <w:right w:val="none" w:sz="0" w:space="0" w:color="auto"/>
          </w:divBdr>
          <w:divsChild>
            <w:div w:id="1027023342">
              <w:marLeft w:val="0"/>
              <w:marRight w:val="0"/>
              <w:marTop w:val="0"/>
              <w:marBottom w:val="0"/>
              <w:divBdr>
                <w:top w:val="none" w:sz="0" w:space="0" w:color="auto"/>
                <w:left w:val="none" w:sz="0" w:space="0" w:color="auto"/>
                <w:bottom w:val="none" w:sz="0" w:space="0" w:color="auto"/>
                <w:right w:val="none" w:sz="0" w:space="0" w:color="auto"/>
              </w:divBdr>
            </w:div>
          </w:divsChild>
        </w:div>
        <w:div w:id="1027022276">
          <w:marLeft w:val="0"/>
          <w:marRight w:val="0"/>
          <w:marTop w:val="0"/>
          <w:marBottom w:val="0"/>
          <w:divBdr>
            <w:top w:val="dotted" w:sz="2" w:space="6" w:color="FFFFFF"/>
            <w:left w:val="dotted" w:sz="4" w:space="17" w:color="FFFFFF"/>
            <w:bottom w:val="dotted" w:sz="4" w:space="1" w:color="FFFFFF"/>
            <w:right w:val="dotted" w:sz="4" w:space="8" w:color="FFFFFF"/>
          </w:divBdr>
          <w:divsChild>
            <w:div w:id="1027021018">
              <w:marLeft w:val="0"/>
              <w:marRight w:val="0"/>
              <w:marTop w:val="0"/>
              <w:marBottom w:val="0"/>
              <w:divBdr>
                <w:top w:val="none" w:sz="0" w:space="0" w:color="auto"/>
                <w:left w:val="none" w:sz="0" w:space="0" w:color="auto"/>
                <w:bottom w:val="none" w:sz="0" w:space="0" w:color="auto"/>
                <w:right w:val="none" w:sz="0" w:space="0" w:color="auto"/>
              </w:divBdr>
            </w:div>
            <w:div w:id="1027021084">
              <w:marLeft w:val="0"/>
              <w:marRight w:val="0"/>
              <w:marTop w:val="0"/>
              <w:marBottom w:val="0"/>
              <w:divBdr>
                <w:top w:val="none" w:sz="0" w:space="0" w:color="auto"/>
                <w:left w:val="none" w:sz="0" w:space="0" w:color="auto"/>
                <w:bottom w:val="none" w:sz="0" w:space="0" w:color="auto"/>
                <w:right w:val="none" w:sz="0" w:space="0" w:color="auto"/>
              </w:divBdr>
            </w:div>
            <w:div w:id="1027021097">
              <w:marLeft w:val="0"/>
              <w:marRight w:val="0"/>
              <w:marTop w:val="0"/>
              <w:marBottom w:val="0"/>
              <w:divBdr>
                <w:top w:val="none" w:sz="0" w:space="0" w:color="auto"/>
                <w:left w:val="none" w:sz="0" w:space="0" w:color="auto"/>
                <w:bottom w:val="none" w:sz="0" w:space="0" w:color="auto"/>
                <w:right w:val="none" w:sz="0" w:space="0" w:color="auto"/>
              </w:divBdr>
            </w:div>
            <w:div w:id="1027021166">
              <w:marLeft w:val="0"/>
              <w:marRight w:val="0"/>
              <w:marTop w:val="0"/>
              <w:marBottom w:val="0"/>
              <w:divBdr>
                <w:top w:val="none" w:sz="0" w:space="0" w:color="auto"/>
                <w:left w:val="none" w:sz="0" w:space="0" w:color="auto"/>
                <w:bottom w:val="none" w:sz="0" w:space="0" w:color="auto"/>
                <w:right w:val="none" w:sz="0" w:space="0" w:color="auto"/>
              </w:divBdr>
            </w:div>
            <w:div w:id="1027021178">
              <w:marLeft w:val="0"/>
              <w:marRight w:val="0"/>
              <w:marTop w:val="0"/>
              <w:marBottom w:val="0"/>
              <w:divBdr>
                <w:top w:val="none" w:sz="0" w:space="0" w:color="auto"/>
                <w:left w:val="none" w:sz="0" w:space="0" w:color="auto"/>
                <w:bottom w:val="none" w:sz="0" w:space="0" w:color="auto"/>
                <w:right w:val="none" w:sz="0" w:space="0" w:color="auto"/>
              </w:divBdr>
            </w:div>
            <w:div w:id="1027021229">
              <w:marLeft w:val="0"/>
              <w:marRight w:val="0"/>
              <w:marTop w:val="0"/>
              <w:marBottom w:val="0"/>
              <w:divBdr>
                <w:top w:val="none" w:sz="0" w:space="0" w:color="auto"/>
                <w:left w:val="none" w:sz="0" w:space="0" w:color="auto"/>
                <w:bottom w:val="none" w:sz="0" w:space="0" w:color="auto"/>
                <w:right w:val="none" w:sz="0" w:space="0" w:color="auto"/>
              </w:divBdr>
            </w:div>
            <w:div w:id="1027021377">
              <w:marLeft w:val="0"/>
              <w:marRight w:val="0"/>
              <w:marTop w:val="0"/>
              <w:marBottom w:val="0"/>
              <w:divBdr>
                <w:top w:val="none" w:sz="0" w:space="0" w:color="auto"/>
                <w:left w:val="none" w:sz="0" w:space="0" w:color="auto"/>
                <w:bottom w:val="none" w:sz="0" w:space="0" w:color="auto"/>
                <w:right w:val="none" w:sz="0" w:space="0" w:color="auto"/>
              </w:divBdr>
            </w:div>
            <w:div w:id="1027021379">
              <w:marLeft w:val="0"/>
              <w:marRight w:val="0"/>
              <w:marTop w:val="0"/>
              <w:marBottom w:val="0"/>
              <w:divBdr>
                <w:top w:val="none" w:sz="0" w:space="0" w:color="auto"/>
                <w:left w:val="none" w:sz="0" w:space="0" w:color="auto"/>
                <w:bottom w:val="none" w:sz="0" w:space="0" w:color="auto"/>
                <w:right w:val="none" w:sz="0" w:space="0" w:color="auto"/>
              </w:divBdr>
            </w:div>
            <w:div w:id="1027021395">
              <w:marLeft w:val="0"/>
              <w:marRight w:val="0"/>
              <w:marTop w:val="0"/>
              <w:marBottom w:val="0"/>
              <w:divBdr>
                <w:top w:val="none" w:sz="0" w:space="0" w:color="auto"/>
                <w:left w:val="none" w:sz="0" w:space="0" w:color="auto"/>
                <w:bottom w:val="none" w:sz="0" w:space="0" w:color="auto"/>
                <w:right w:val="none" w:sz="0" w:space="0" w:color="auto"/>
              </w:divBdr>
            </w:div>
            <w:div w:id="1027021415">
              <w:marLeft w:val="0"/>
              <w:marRight w:val="0"/>
              <w:marTop w:val="0"/>
              <w:marBottom w:val="0"/>
              <w:divBdr>
                <w:top w:val="none" w:sz="0" w:space="0" w:color="auto"/>
                <w:left w:val="none" w:sz="0" w:space="0" w:color="auto"/>
                <w:bottom w:val="none" w:sz="0" w:space="0" w:color="auto"/>
                <w:right w:val="none" w:sz="0" w:space="0" w:color="auto"/>
              </w:divBdr>
            </w:div>
            <w:div w:id="1027021565">
              <w:marLeft w:val="0"/>
              <w:marRight w:val="0"/>
              <w:marTop w:val="0"/>
              <w:marBottom w:val="0"/>
              <w:divBdr>
                <w:top w:val="none" w:sz="0" w:space="0" w:color="auto"/>
                <w:left w:val="none" w:sz="0" w:space="0" w:color="auto"/>
                <w:bottom w:val="none" w:sz="0" w:space="0" w:color="auto"/>
                <w:right w:val="none" w:sz="0" w:space="0" w:color="auto"/>
              </w:divBdr>
            </w:div>
            <w:div w:id="1027021599">
              <w:marLeft w:val="0"/>
              <w:marRight w:val="0"/>
              <w:marTop w:val="0"/>
              <w:marBottom w:val="0"/>
              <w:divBdr>
                <w:top w:val="none" w:sz="0" w:space="0" w:color="auto"/>
                <w:left w:val="none" w:sz="0" w:space="0" w:color="auto"/>
                <w:bottom w:val="none" w:sz="0" w:space="0" w:color="auto"/>
                <w:right w:val="none" w:sz="0" w:space="0" w:color="auto"/>
              </w:divBdr>
            </w:div>
            <w:div w:id="1027021698">
              <w:marLeft w:val="0"/>
              <w:marRight w:val="0"/>
              <w:marTop w:val="0"/>
              <w:marBottom w:val="0"/>
              <w:divBdr>
                <w:top w:val="none" w:sz="0" w:space="0" w:color="auto"/>
                <w:left w:val="none" w:sz="0" w:space="0" w:color="auto"/>
                <w:bottom w:val="none" w:sz="0" w:space="0" w:color="auto"/>
                <w:right w:val="none" w:sz="0" w:space="0" w:color="auto"/>
              </w:divBdr>
            </w:div>
            <w:div w:id="1027021822">
              <w:marLeft w:val="0"/>
              <w:marRight w:val="0"/>
              <w:marTop w:val="0"/>
              <w:marBottom w:val="0"/>
              <w:divBdr>
                <w:top w:val="none" w:sz="0" w:space="0" w:color="auto"/>
                <w:left w:val="none" w:sz="0" w:space="0" w:color="auto"/>
                <w:bottom w:val="none" w:sz="0" w:space="0" w:color="auto"/>
                <w:right w:val="none" w:sz="0" w:space="0" w:color="auto"/>
              </w:divBdr>
            </w:div>
            <w:div w:id="1027021910">
              <w:marLeft w:val="0"/>
              <w:marRight w:val="0"/>
              <w:marTop w:val="0"/>
              <w:marBottom w:val="0"/>
              <w:divBdr>
                <w:top w:val="none" w:sz="0" w:space="0" w:color="auto"/>
                <w:left w:val="none" w:sz="0" w:space="0" w:color="auto"/>
                <w:bottom w:val="none" w:sz="0" w:space="0" w:color="auto"/>
                <w:right w:val="none" w:sz="0" w:space="0" w:color="auto"/>
              </w:divBdr>
            </w:div>
            <w:div w:id="1027021974">
              <w:marLeft w:val="0"/>
              <w:marRight w:val="0"/>
              <w:marTop w:val="0"/>
              <w:marBottom w:val="0"/>
              <w:divBdr>
                <w:top w:val="none" w:sz="0" w:space="0" w:color="auto"/>
                <w:left w:val="none" w:sz="0" w:space="0" w:color="auto"/>
                <w:bottom w:val="none" w:sz="0" w:space="0" w:color="auto"/>
                <w:right w:val="none" w:sz="0" w:space="0" w:color="auto"/>
              </w:divBdr>
            </w:div>
            <w:div w:id="1027022040">
              <w:marLeft w:val="0"/>
              <w:marRight w:val="0"/>
              <w:marTop w:val="0"/>
              <w:marBottom w:val="0"/>
              <w:divBdr>
                <w:top w:val="none" w:sz="0" w:space="0" w:color="auto"/>
                <w:left w:val="none" w:sz="0" w:space="0" w:color="auto"/>
                <w:bottom w:val="none" w:sz="0" w:space="0" w:color="auto"/>
                <w:right w:val="none" w:sz="0" w:space="0" w:color="auto"/>
              </w:divBdr>
            </w:div>
            <w:div w:id="1027022055">
              <w:marLeft w:val="0"/>
              <w:marRight w:val="0"/>
              <w:marTop w:val="0"/>
              <w:marBottom w:val="0"/>
              <w:divBdr>
                <w:top w:val="none" w:sz="0" w:space="0" w:color="auto"/>
                <w:left w:val="none" w:sz="0" w:space="0" w:color="auto"/>
                <w:bottom w:val="none" w:sz="0" w:space="0" w:color="auto"/>
                <w:right w:val="none" w:sz="0" w:space="0" w:color="auto"/>
              </w:divBdr>
            </w:div>
            <w:div w:id="1027022174">
              <w:marLeft w:val="0"/>
              <w:marRight w:val="0"/>
              <w:marTop w:val="0"/>
              <w:marBottom w:val="0"/>
              <w:divBdr>
                <w:top w:val="none" w:sz="0" w:space="0" w:color="auto"/>
                <w:left w:val="none" w:sz="0" w:space="0" w:color="auto"/>
                <w:bottom w:val="none" w:sz="0" w:space="0" w:color="auto"/>
                <w:right w:val="none" w:sz="0" w:space="0" w:color="auto"/>
              </w:divBdr>
            </w:div>
            <w:div w:id="1027022216">
              <w:marLeft w:val="0"/>
              <w:marRight w:val="0"/>
              <w:marTop w:val="0"/>
              <w:marBottom w:val="0"/>
              <w:divBdr>
                <w:top w:val="none" w:sz="0" w:space="0" w:color="auto"/>
                <w:left w:val="none" w:sz="0" w:space="0" w:color="auto"/>
                <w:bottom w:val="none" w:sz="0" w:space="0" w:color="auto"/>
                <w:right w:val="none" w:sz="0" w:space="0" w:color="auto"/>
              </w:divBdr>
            </w:div>
            <w:div w:id="1027022371">
              <w:marLeft w:val="0"/>
              <w:marRight w:val="0"/>
              <w:marTop w:val="0"/>
              <w:marBottom w:val="0"/>
              <w:divBdr>
                <w:top w:val="none" w:sz="0" w:space="0" w:color="auto"/>
                <w:left w:val="none" w:sz="0" w:space="0" w:color="auto"/>
                <w:bottom w:val="none" w:sz="0" w:space="0" w:color="auto"/>
                <w:right w:val="none" w:sz="0" w:space="0" w:color="auto"/>
              </w:divBdr>
            </w:div>
            <w:div w:id="1027022414">
              <w:marLeft w:val="0"/>
              <w:marRight w:val="0"/>
              <w:marTop w:val="0"/>
              <w:marBottom w:val="0"/>
              <w:divBdr>
                <w:top w:val="none" w:sz="0" w:space="0" w:color="auto"/>
                <w:left w:val="none" w:sz="0" w:space="0" w:color="auto"/>
                <w:bottom w:val="none" w:sz="0" w:space="0" w:color="auto"/>
                <w:right w:val="none" w:sz="0" w:space="0" w:color="auto"/>
              </w:divBdr>
            </w:div>
            <w:div w:id="1027022445">
              <w:marLeft w:val="0"/>
              <w:marRight w:val="0"/>
              <w:marTop w:val="0"/>
              <w:marBottom w:val="0"/>
              <w:divBdr>
                <w:top w:val="none" w:sz="0" w:space="0" w:color="auto"/>
                <w:left w:val="none" w:sz="0" w:space="0" w:color="auto"/>
                <w:bottom w:val="none" w:sz="0" w:space="0" w:color="auto"/>
                <w:right w:val="none" w:sz="0" w:space="0" w:color="auto"/>
              </w:divBdr>
            </w:div>
            <w:div w:id="1027022542">
              <w:marLeft w:val="0"/>
              <w:marRight w:val="0"/>
              <w:marTop w:val="0"/>
              <w:marBottom w:val="0"/>
              <w:divBdr>
                <w:top w:val="none" w:sz="0" w:space="0" w:color="auto"/>
                <w:left w:val="none" w:sz="0" w:space="0" w:color="auto"/>
                <w:bottom w:val="none" w:sz="0" w:space="0" w:color="auto"/>
                <w:right w:val="none" w:sz="0" w:space="0" w:color="auto"/>
              </w:divBdr>
            </w:div>
            <w:div w:id="1027022545">
              <w:marLeft w:val="0"/>
              <w:marRight w:val="0"/>
              <w:marTop w:val="0"/>
              <w:marBottom w:val="0"/>
              <w:divBdr>
                <w:top w:val="none" w:sz="0" w:space="0" w:color="auto"/>
                <w:left w:val="none" w:sz="0" w:space="0" w:color="auto"/>
                <w:bottom w:val="none" w:sz="0" w:space="0" w:color="auto"/>
                <w:right w:val="none" w:sz="0" w:space="0" w:color="auto"/>
              </w:divBdr>
            </w:div>
            <w:div w:id="1027022601">
              <w:marLeft w:val="0"/>
              <w:marRight w:val="0"/>
              <w:marTop w:val="0"/>
              <w:marBottom w:val="0"/>
              <w:divBdr>
                <w:top w:val="none" w:sz="0" w:space="0" w:color="auto"/>
                <w:left w:val="none" w:sz="0" w:space="0" w:color="auto"/>
                <w:bottom w:val="none" w:sz="0" w:space="0" w:color="auto"/>
                <w:right w:val="none" w:sz="0" w:space="0" w:color="auto"/>
              </w:divBdr>
            </w:div>
            <w:div w:id="1027022631">
              <w:marLeft w:val="0"/>
              <w:marRight w:val="0"/>
              <w:marTop w:val="0"/>
              <w:marBottom w:val="0"/>
              <w:divBdr>
                <w:top w:val="none" w:sz="0" w:space="0" w:color="auto"/>
                <w:left w:val="none" w:sz="0" w:space="0" w:color="auto"/>
                <w:bottom w:val="none" w:sz="0" w:space="0" w:color="auto"/>
                <w:right w:val="none" w:sz="0" w:space="0" w:color="auto"/>
              </w:divBdr>
            </w:div>
            <w:div w:id="1027022715">
              <w:marLeft w:val="0"/>
              <w:marRight w:val="0"/>
              <w:marTop w:val="0"/>
              <w:marBottom w:val="0"/>
              <w:divBdr>
                <w:top w:val="none" w:sz="0" w:space="0" w:color="auto"/>
                <w:left w:val="none" w:sz="0" w:space="0" w:color="auto"/>
                <w:bottom w:val="none" w:sz="0" w:space="0" w:color="auto"/>
                <w:right w:val="none" w:sz="0" w:space="0" w:color="auto"/>
              </w:divBdr>
            </w:div>
            <w:div w:id="1027022742">
              <w:marLeft w:val="0"/>
              <w:marRight w:val="0"/>
              <w:marTop w:val="0"/>
              <w:marBottom w:val="0"/>
              <w:divBdr>
                <w:top w:val="none" w:sz="0" w:space="0" w:color="auto"/>
                <w:left w:val="none" w:sz="0" w:space="0" w:color="auto"/>
                <w:bottom w:val="none" w:sz="0" w:space="0" w:color="auto"/>
                <w:right w:val="none" w:sz="0" w:space="0" w:color="auto"/>
              </w:divBdr>
            </w:div>
            <w:div w:id="1027022781">
              <w:marLeft w:val="0"/>
              <w:marRight w:val="0"/>
              <w:marTop w:val="0"/>
              <w:marBottom w:val="0"/>
              <w:divBdr>
                <w:top w:val="none" w:sz="0" w:space="0" w:color="auto"/>
                <w:left w:val="none" w:sz="0" w:space="0" w:color="auto"/>
                <w:bottom w:val="none" w:sz="0" w:space="0" w:color="auto"/>
                <w:right w:val="none" w:sz="0" w:space="0" w:color="auto"/>
              </w:divBdr>
            </w:div>
            <w:div w:id="1027022850">
              <w:marLeft w:val="0"/>
              <w:marRight w:val="0"/>
              <w:marTop w:val="0"/>
              <w:marBottom w:val="0"/>
              <w:divBdr>
                <w:top w:val="none" w:sz="0" w:space="0" w:color="auto"/>
                <w:left w:val="none" w:sz="0" w:space="0" w:color="auto"/>
                <w:bottom w:val="none" w:sz="0" w:space="0" w:color="auto"/>
                <w:right w:val="none" w:sz="0" w:space="0" w:color="auto"/>
              </w:divBdr>
            </w:div>
            <w:div w:id="1027022881">
              <w:marLeft w:val="0"/>
              <w:marRight w:val="0"/>
              <w:marTop w:val="0"/>
              <w:marBottom w:val="0"/>
              <w:divBdr>
                <w:top w:val="none" w:sz="0" w:space="0" w:color="auto"/>
                <w:left w:val="none" w:sz="0" w:space="0" w:color="auto"/>
                <w:bottom w:val="none" w:sz="0" w:space="0" w:color="auto"/>
                <w:right w:val="none" w:sz="0" w:space="0" w:color="auto"/>
              </w:divBdr>
            </w:div>
            <w:div w:id="1027022895">
              <w:marLeft w:val="0"/>
              <w:marRight w:val="0"/>
              <w:marTop w:val="0"/>
              <w:marBottom w:val="0"/>
              <w:divBdr>
                <w:top w:val="none" w:sz="0" w:space="0" w:color="auto"/>
                <w:left w:val="none" w:sz="0" w:space="0" w:color="auto"/>
                <w:bottom w:val="none" w:sz="0" w:space="0" w:color="auto"/>
                <w:right w:val="none" w:sz="0" w:space="0" w:color="auto"/>
              </w:divBdr>
            </w:div>
            <w:div w:id="1027023007">
              <w:marLeft w:val="0"/>
              <w:marRight w:val="0"/>
              <w:marTop w:val="0"/>
              <w:marBottom w:val="0"/>
              <w:divBdr>
                <w:top w:val="none" w:sz="0" w:space="0" w:color="auto"/>
                <w:left w:val="none" w:sz="0" w:space="0" w:color="auto"/>
                <w:bottom w:val="none" w:sz="0" w:space="0" w:color="auto"/>
                <w:right w:val="none" w:sz="0" w:space="0" w:color="auto"/>
              </w:divBdr>
            </w:div>
            <w:div w:id="1027023042">
              <w:marLeft w:val="0"/>
              <w:marRight w:val="0"/>
              <w:marTop w:val="0"/>
              <w:marBottom w:val="0"/>
              <w:divBdr>
                <w:top w:val="none" w:sz="0" w:space="0" w:color="auto"/>
                <w:left w:val="none" w:sz="0" w:space="0" w:color="auto"/>
                <w:bottom w:val="none" w:sz="0" w:space="0" w:color="auto"/>
                <w:right w:val="none" w:sz="0" w:space="0" w:color="auto"/>
              </w:divBdr>
            </w:div>
            <w:div w:id="1027023161">
              <w:marLeft w:val="0"/>
              <w:marRight w:val="0"/>
              <w:marTop w:val="0"/>
              <w:marBottom w:val="0"/>
              <w:divBdr>
                <w:top w:val="none" w:sz="0" w:space="0" w:color="auto"/>
                <w:left w:val="none" w:sz="0" w:space="0" w:color="auto"/>
                <w:bottom w:val="none" w:sz="0" w:space="0" w:color="auto"/>
                <w:right w:val="none" w:sz="0" w:space="0" w:color="auto"/>
              </w:divBdr>
            </w:div>
            <w:div w:id="1027023253">
              <w:marLeft w:val="0"/>
              <w:marRight w:val="0"/>
              <w:marTop w:val="0"/>
              <w:marBottom w:val="0"/>
              <w:divBdr>
                <w:top w:val="none" w:sz="0" w:space="0" w:color="auto"/>
                <w:left w:val="none" w:sz="0" w:space="0" w:color="auto"/>
                <w:bottom w:val="none" w:sz="0" w:space="0" w:color="auto"/>
                <w:right w:val="none" w:sz="0" w:space="0" w:color="auto"/>
              </w:divBdr>
            </w:div>
            <w:div w:id="1027023287">
              <w:marLeft w:val="0"/>
              <w:marRight w:val="0"/>
              <w:marTop w:val="0"/>
              <w:marBottom w:val="0"/>
              <w:divBdr>
                <w:top w:val="none" w:sz="0" w:space="0" w:color="auto"/>
                <w:left w:val="none" w:sz="0" w:space="0" w:color="auto"/>
                <w:bottom w:val="none" w:sz="0" w:space="0" w:color="auto"/>
                <w:right w:val="none" w:sz="0" w:space="0" w:color="auto"/>
              </w:divBdr>
            </w:div>
            <w:div w:id="1027023397">
              <w:marLeft w:val="0"/>
              <w:marRight w:val="0"/>
              <w:marTop w:val="0"/>
              <w:marBottom w:val="0"/>
              <w:divBdr>
                <w:top w:val="none" w:sz="0" w:space="0" w:color="auto"/>
                <w:left w:val="none" w:sz="0" w:space="0" w:color="auto"/>
                <w:bottom w:val="none" w:sz="0" w:space="0" w:color="auto"/>
                <w:right w:val="none" w:sz="0" w:space="0" w:color="auto"/>
              </w:divBdr>
            </w:div>
            <w:div w:id="1027023407">
              <w:marLeft w:val="0"/>
              <w:marRight w:val="0"/>
              <w:marTop w:val="0"/>
              <w:marBottom w:val="0"/>
              <w:divBdr>
                <w:top w:val="none" w:sz="0" w:space="0" w:color="auto"/>
                <w:left w:val="none" w:sz="0" w:space="0" w:color="auto"/>
                <w:bottom w:val="none" w:sz="0" w:space="0" w:color="auto"/>
                <w:right w:val="none" w:sz="0" w:space="0" w:color="auto"/>
              </w:divBdr>
            </w:div>
            <w:div w:id="1027023663">
              <w:marLeft w:val="0"/>
              <w:marRight w:val="0"/>
              <w:marTop w:val="0"/>
              <w:marBottom w:val="0"/>
              <w:divBdr>
                <w:top w:val="none" w:sz="0" w:space="0" w:color="auto"/>
                <w:left w:val="none" w:sz="0" w:space="0" w:color="auto"/>
                <w:bottom w:val="none" w:sz="0" w:space="0" w:color="auto"/>
                <w:right w:val="none" w:sz="0" w:space="0" w:color="auto"/>
              </w:divBdr>
            </w:div>
            <w:div w:id="1027023669">
              <w:marLeft w:val="0"/>
              <w:marRight w:val="0"/>
              <w:marTop w:val="0"/>
              <w:marBottom w:val="0"/>
              <w:divBdr>
                <w:top w:val="none" w:sz="0" w:space="0" w:color="auto"/>
                <w:left w:val="none" w:sz="0" w:space="0" w:color="auto"/>
                <w:bottom w:val="none" w:sz="0" w:space="0" w:color="auto"/>
                <w:right w:val="none" w:sz="0" w:space="0" w:color="auto"/>
              </w:divBdr>
            </w:div>
            <w:div w:id="1027023800">
              <w:marLeft w:val="0"/>
              <w:marRight w:val="0"/>
              <w:marTop w:val="0"/>
              <w:marBottom w:val="0"/>
              <w:divBdr>
                <w:top w:val="none" w:sz="0" w:space="0" w:color="auto"/>
                <w:left w:val="none" w:sz="0" w:space="0" w:color="auto"/>
                <w:bottom w:val="none" w:sz="0" w:space="0" w:color="auto"/>
                <w:right w:val="none" w:sz="0" w:space="0" w:color="auto"/>
              </w:divBdr>
            </w:div>
            <w:div w:id="1027023804">
              <w:marLeft w:val="0"/>
              <w:marRight w:val="0"/>
              <w:marTop w:val="0"/>
              <w:marBottom w:val="0"/>
              <w:divBdr>
                <w:top w:val="none" w:sz="0" w:space="0" w:color="auto"/>
                <w:left w:val="none" w:sz="0" w:space="0" w:color="auto"/>
                <w:bottom w:val="none" w:sz="0" w:space="0" w:color="auto"/>
                <w:right w:val="none" w:sz="0" w:space="0" w:color="auto"/>
              </w:divBdr>
            </w:div>
          </w:divsChild>
        </w:div>
        <w:div w:id="1027022931">
          <w:marLeft w:val="0"/>
          <w:marRight w:val="0"/>
          <w:marTop w:val="0"/>
          <w:marBottom w:val="0"/>
          <w:divBdr>
            <w:top w:val="none" w:sz="0" w:space="0" w:color="auto"/>
            <w:left w:val="none" w:sz="0" w:space="0" w:color="auto"/>
            <w:bottom w:val="none" w:sz="0" w:space="0" w:color="auto"/>
            <w:right w:val="none" w:sz="0" w:space="0" w:color="auto"/>
          </w:divBdr>
          <w:divsChild>
            <w:div w:id="1027020969">
              <w:marLeft w:val="0"/>
              <w:marRight w:val="0"/>
              <w:marTop w:val="0"/>
              <w:marBottom w:val="0"/>
              <w:divBdr>
                <w:top w:val="none" w:sz="0" w:space="0" w:color="auto"/>
                <w:left w:val="none" w:sz="0" w:space="0" w:color="auto"/>
                <w:bottom w:val="none" w:sz="0" w:space="0" w:color="auto"/>
                <w:right w:val="none" w:sz="0" w:space="0" w:color="auto"/>
              </w:divBdr>
            </w:div>
            <w:div w:id="1027021255">
              <w:marLeft w:val="0"/>
              <w:marRight w:val="0"/>
              <w:marTop w:val="0"/>
              <w:marBottom w:val="0"/>
              <w:divBdr>
                <w:top w:val="none" w:sz="0" w:space="0" w:color="auto"/>
                <w:left w:val="none" w:sz="0" w:space="0" w:color="auto"/>
                <w:bottom w:val="none" w:sz="0" w:space="0" w:color="auto"/>
                <w:right w:val="none" w:sz="0" w:space="0" w:color="auto"/>
              </w:divBdr>
            </w:div>
            <w:div w:id="1027021450">
              <w:marLeft w:val="0"/>
              <w:marRight w:val="0"/>
              <w:marTop w:val="0"/>
              <w:marBottom w:val="0"/>
              <w:divBdr>
                <w:top w:val="none" w:sz="0" w:space="0" w:color="auto"/>
                <w:left w:val="none" w:sz="0" w:space="0" w:color="auto"/>
                <w:bottom w:val="none" w:sz="0" w:space="0" w:color="auto"/>
                <w:right w:val="none" w:sz="0" w:space="0" w:color="auto"/>
              </w:divBdr>
            </w:div>
            <w:div w:id="1027021585">
              <w:marLeft w:val="0"/>
              <w:marRight w:val="0"/>
              <w:marTop w:val="0"/>
              <w:marBottom w:val="0"/>
              <w:divBdr>
                <w:top w:val="none" w:sz="0" w:space="0" w:color="auto"/>
                <w:left w:val="none" w:sz="0" w:space="0" w:color="auto"/>
                <w:bottom w:val="none" w:sz="0" w:space="0" w:color="auto"/>
                <w:right w:val="none" w:sz="0" w:space="0" w:color="auto"/>
              </w:divBdr>
            </w:div>
            <w:div w:id="1027021703">
              <w:marLeft w:val="0"/>
              <w:marRight w:val="0"/>
              <w:marTop w:val="0"/>
              <w:marBottom w:val="0"/>
              <w:divBdr>
                <w:top w:val="none" w:sz="0" w:space="0" w:color="auto"/>
                <w:left w:val="none" w:sz="0" w:space="0" w:color="auto"/>
                <w:bottom w:val="none" w:sz="0" w:space="0" w:color="auto"/>
                <w:right w:val="none" w:sz="0" w:space="0" w:color="auto"/>
              </w:divBdr>
            </w:div>
            <w:div w:id="1027022287">
              <w:marLeft w:val="0"/>
              <w:marRight w:val="0"/>
              <w:marTop w:val="0"/>
              <w:marBottom w:val="0"/>
              <w:divBdr>
                <w:top w:val="none" w:sz="0" w:space="0" w:color="auto"/>
                <w:left w:val="none" w:sz="0" w:space="0" w:color="auto"/>
                <w:bottom w:val="none" w:sz="0" w:space="0" w:color="auto"/>
                <w:right w:val="none" w:sz="0" w:space="0" w:color="auto"/>
              </w:divBdr>
            </w:div>
            <w:div w:id="1027023097">
              <w:marLeft w:val="0"/>
              <w:marRight w:val="0"/>
              <w:marTop w:val="0"/>
              <w:marBottom w:val="0"/>
              <w:divBdr>
                <w:top w:val="none" w:sz="0" w:space="0" w:color="auto"/>
                <w:left w:val="none" w:sz="0" w:space="0" w:color="auto"/>
                <w:bottom w:val="none" w:sz="0" w:space="0" w:color="auto"/>
                <w:right w:val="none" w:sz="0" w:space="0" w:color="auto"/>
              </w:divBdr>
            </w:div>
            <w:div w:id="1027023320">
              <w:marLeft w:val="0"/>
              <w:marRight w:val="0"/>
              <w:marTop w:val="0"/>
              <w:marBottom w:val="0"/>
              <w:divBdr>
                <w:top w:val="none" w:sz="0" w:space="0" w:color="auto"/>
                <w:left w:val="none" w:sz="0" w:space="0" w:color="auto"/>
                <w:bottom w:val="none" w:sz="0" w:space="0" w:color="auto"/>
                <w:right w:val="none" w:sz="0" w:space="0" w:color="auto"/>
              </w:divBdr>
            </w:div>
            <w:div w:id="1027023348">
              <w:marLeft w:val="0"/>
              <w:marRight w:val="0"/>
              <w:marTop w:val="0"/>
              <w:marBottom w:val="0"/>
              <w:divBdr>
                <w:top w:val="none" w:sz="0" w:space="0" w:color="auto"/>
                <w:left w:val="none" w:sz="0" w:space="0" w:color="auto"/>
                <w:bottom w:val="none" w:sz="0" w:space="0" w:color="auto"/>
                <w:right w:val="none" w:sz="0" w:space="0" w:color="auto"/>
              </w:divBdr>
            </w:div>
            <w:div w:id="10270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217">
      <w:marLeft w:val="0"/>
      <w:marRight w:val="0"/>
      <w:marTop w:val="0"/>
      <w:marBottom w:val="0"/>
      <w:divBdr>
        <w:top w:val="none" w:sz="0" w:space="0" w:color="auto"/>
        <w:left w:val="none" w:sz="0" w:space="0" w:color="auto"/>
        <w:bottom w:val="none" w:sz="0" w:space="0" w:color="auto"/>
        <w:right w:val="none" w:sz="0" w:space="0" w:color="auto"/>
      </w:divBdr>
      <w:divsChild>
        <w:div w:id="1027021756">
          <w:marLeft w:val="0"/>
          <w:marRight w:val="0"/>
          <w:marTop w:val="0"/>
          <w:marBottom w:val="0"/>
          <w:divBdr>
            <w:top w:val="none" w:sz="0" w:space="0" w:color="auto"/>
            <w:left w:val="none" w:sz="0" w:space="0" w:color="auto"/>
            <w:bottom w:val="none" w:sz="0" w:space="0" w:color="auto"/>
            <w:right w:val="none" w:sz="0" w:space="0" w:color="auto"/>
          </w:divBdr>
          <w:divsChild>
            <w:div w:id="1027022228">
              <w:marLeft w:val="0"/>
              <w:marRight w:val="0"/>
              <w:marTop w:val="0"/>
              <w:marBottom w:val="0"/>
              <w:divBdr>
                <w:top w:val="none" w:sz="0" w:space="0" w:color="auto"/>
                <w:left w:val="none" w:sz="0" w:space="0" w:color="auto"/>
                <w:bottom w:val="none" w:sz="0" w:space="0" w:color="auto"/>
                <w:right w:val="none" w:sz="0" w:space="0" w:color="auto"/>
              </w:divBdr>
              <w:divsChild>
                <w:div w:id="1027023675">
                  <w:marLeft w:val="0"/>
                  <w:marRight w:val="0"/>
                  <w:marTop w:val="0"/>
                  <w:marBottom w:val="0"/>
                  <w:divBdr>
                    <w:top w:val="none" w:sz="0" w:space="0" w:color="auto"/>
                    <w:left w:val="none" w:sz="0" w:space="0" w:color="auto"/>
                    <w:bottom w:val="none" w:sz="0" w:space="0" w:color="auto"/>
                    <w:right w:val="none" w:sz="0" w:space="0" w:color="auto"/>
                  </w:divBdr>
                  <w:divsChild>
                    <w:div w:id="1027023254">
                      <w:marLeft w:val="0"/>
                      <w:marRight w:val="0"/>
                      <w:marTop w:val="0"/>
                      <w:marBottom w:val="0"/>
                      <w:divBdr>
                        <w:top w:val="none" w:sz="0" w:space="0" w:color="auto"/>
                        <w:left w:val="none" w:sz="0" w:space="0" w:color="auto"/>
                        <w:bottom w:val="none" w:sz="0" w:space="0" w:color="auto"/>
                        <w:right w:val="none" w:sz="0" w:space="0" w:color="auto"/>
                      </w:divBdr>
                      <w:divsChild>
                        <w:div w:id="1027021965">
                          <w:marLeft w:val="0"/>
                          <w:marRight w:val="0"/>
                          <w:marTop w:val="0"/>
                          <w:marBottom w:val="0"/>
                          <w:divBdr>
                            <w:top w:val="none" w:sz="0" w:space="0" w:color="auto"/>
                            <w:left w:val="none" w:sz="0" w:space="0" w:color="auto"/>
                            <w:bottom w:val="none" w:sz="0" w:space="0" w:color="auto"/>
                            <w:right w:val="none" w:sz="0" w:space="0" w:color="auto"/>
                          </w:divBdr>
                          <w:divsChild>
                            <w:div w:id="1027023861">
                              <w:marLeft w:val="0"/>
                              <w:marRight w:val="0"/>
                              <w:marTop w:val="0"/>
                              <w:marBottom w:val="0"/>
                              <w:divBdr>
                                <w:top w:val="none" w:sz="0" w:space="0" w:color="auto"/>
                                <w:left w:val="none" w:sz="0" w:space="0" w:color="auto"/>
                                <w:bottom w:val="none" w:sz="0" w:space="0" w:color="auto"/>
                                <w:right w:val="none" w:sz="0" w:space="0" w:color="auto"/>
                              </w:divBdr>
                              <w:divsChild>
                                <w:div w:id="1027023026">
                                  <w:marLeft w:val="0"/>
                                  <w:marRight w:val="0"/>
                                  <w:marTop w:val="0"/>
                                  <w:marBottom w:val="0"/>
                                  <w:divBdr>
                                    <w:top w:val="none" w:sz="0" w:space="0" w:color="auto"/>
                                    <w:left w:val="none" w:sz="0" w:space="0" w:color="auto"/>
                                    <w:bottom w:val="none" w:sz="0" w:space="0" w:color="auto"/>
                                    <w:right w:val="none" w:sz="0" w:space="0" w:color="auto"/>
                                  </w:divBdr>
                                  <w:divsChild>
                                    <w:div w:id="1027023335">
                                      <w:marLeft w:val="0"/>
                                      <w:marRight w:val="0"/>
                                      <w:marTop w:val="0"/>
                                      <w:marBottom w:val="0"/>
                                      <w:divBdr>
                                        <w:top w:val="none" w:sz="0" w:space="0" w:color="auto"/>
                                        <w:left w:val="none" w:sz="0" w:space="0" w:color="auto"/>
                                        <w:bottom w:val="none" w:sz="0" w:space="0" w:color="auto"/>
                                        <w:right w:val="none" w:sz="0" w:space="0" w:color="auto"/>
                                      </w:divBdr>
                                      <w:divsChild>
                                        <w:div w:id="1027023051">
                                          <w:marLeft w:val="0"/>
                                          <w:marRight w:val="0"/>
                                          <w:marTop w:val="0"/>
                                          <w:marBottom w:val="0"/>
                                          <w:divBdr>
                                            <w:top w:val="none" w:sz="0" w:space="0" w:color="auto"/>
                                            <w:left w:val="none" w:sz="0" w:space="0" w:color="auto"/>
                                            <w:bottom w:val="none" w:sz="0" w:space="0" w:color="auto"/>
                                            <w:right w:val="none" w:sz="0" w:space="0" w:color="auto"/>
                                          </w:divBdr>
                                          <w:divsChild>
                                            <w:div w:id="1027022520">
                                              <w:marLeft w:val="0"/>
                                              <w:marRight w:val="0"/>
                                              <w:marTop w:val="0"/>
                                              <w:marBottom w:val="0"/>
                                              <w:divBdr>
                                                <w:top w:val="none" w:sz="0" w:space="0" w:color="auto"/>
                                                <w:left w:val="none" w:sz="0" w:space="0" w:color="auto"/>
                                                <w:bottom w:val="none" w:sz="0" w:space="0" w:color="auto"/>
                                                <w:right w:val="none" w:sz="0" w:space="0" w:color="auto"/>
                                              </w:divBdr>
                                              <w:divsChild>
                                                <w:div w:id="1027022241">
                                                  <w:marLeft w:val="0"/>
                                                  <w:marRight w:val="0"/>
                                                  <w:marTop w:val="0"/>
                                                  <w:marBottom w:val="0"/>
                                                  <w:divBdr>
                                                    <w:top w:val="none" w:sz="0" w:space="0" w:color="auto"/>
                                                    <w:left w:val="none" w:sz="0" w:space="0" w:color="auto"/>
                                                    <w:bottom w:val="none" w:sz="0" w:space="0" w:color="auto"/>
                                                    <w:right w:val="none" w:sz="0" w:space="0" w:color="auto"/>
                                                  </w:divBdr>
                                                  <w:divsChild>
                                                    <w:div w:id="10270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023221">
      <w:marLeft w:val="0"/>
      <w:marRight w:val="0"/>
      <w:marTop w:val="0"/>
      <w:marBottom w:val="0"/>
      <w:divBdr>
        <w:top w:val="none" w:sz="0" w:space="0" w:color="auto"/>
        <w:left w:val="none" w:sz="0" w:space="0" w:color="auto"/>
        <w:bottom w:val="none" w:sz="0" w:space="0" w:color="auto"/>
        <w:right w:val="none" w:sz="0" w:space="0" w:color="auto"/>
      </w:divBdr>
    </w:div>
    <w:div w:id="1027023228">
      <w:marLeft w:val="0"/>
      <w:marRight w:val="0"/>
      <w:marTop w:val="0"/>
      <w:marBottom w:val="0"/>
      <w:divBdr>
        <w:top w:val="none" w:sz="0" w:space="0" w:color="auto"/>
        <w:left w:val="none" w:sz="0" w:space="0" w:color="auto"/>
        <w:bottom w:val="none" w:sz="0" w:space="0" w:color="auto"/>
        <w:right w:val="none" w:sz="0" w:space="0" w:color="auto"/>
      </w:divBdr>
    </w:div>
    <w:div w:id="1027023229">
      <w:marLeft w:val="0"/>
      <w:marRight w:val="0"/>
      <w:marTop w:val="0"/>
      <w:marBottom w:val="0"/>
      <w:divBdr>
        <w:top w:val="none" w:sz="0" w:space="0" w:color="auto"/>
        <w:left w:val="none" w:sz="0" w:space="0" w:color="auto"/>
        <w:bottom w:val="none" w:sz="0" w:space="0" w:color="auto"/>
        <w:right w:val="none" w:sz="0" w:space="0" w:color="auto"/>
      </w:divBdr>
    </w:div>
    <w:div w:id="1027023230">
      <w:marLeft w:val="0"/>
      <w:marRight w:val="0"/>
      <w:marTop w:val="0"/>
      <w:marBottom w:val="0"/>
      <w:divBdr>
        <w:top w:val="none" w:sz="0" w:space="0" w:color="auto"/>
        <w:left w:val="none" w:sz="0" w:space="0" w:color="auto"/>
        <w:bottom w:val="none" w:sz="0" w:space="0" w:color="auto"/>
        <w:right w:val="none" w:sz="0" w:space="0" w:color="auto"/>
      </w:divBdr>
      <w:divsChild>
        <w:div w:id="1027021593">
          <w:marLeft w:val="0"/>
          <w:marRight w:val="0"/>
          <w:marTop w:val="0"/>
          <w:marBottom w:val="0"/>
          <w:divBdr>
            <w:top w:val="none" w:sz="0" w:space="0" w:color="auto"/>
            <w:left w:val="none" w:sz="0" w:space="0" w:color="auto"/>
            <w:bottom w:val="none" w:sz="0" w:space="0" w:color="auto"/>
            <w:right w:val="none" w:sz="0" w:space="0" w:color="auto"/>
          </w:divBdr>
        </w:div>
      </w:divsChild>
    </w:div>
    <w:div w:id="1027023233">
      <w:marLeft w:val="0"/>
      <w:marRight w:val="0"/>
      <w:marTop w:val="0"/>
      <w:marBottom w:val="0"/>
      <w:divBdr>
        <w:top w:val="none" w:sz="0" w:space="0" w:color="auto"/>
        <w:left w:val="none" w:sz="0" w:space="0" w:color="auto"/>
        <w:bottom w:val="none" w:sz="0" w:space="0" w:color="auto"/>
        <w:right w:val="none" w:sz="0" w:space="0" w:color="auto"/>
      </w:divBdr>
    </w:div>
    <w:div w:id="1027023235">
      <w:marLeft w:val="0"/>
      <w:marRight w:val="0"/>
      <w:marTop w:val="0"/>
      <w:marBottom w:val="0"/>
      <w:divBdr>
        <w:top w:val="none" w:sz="0" w:space="0" w:color="auto"/>
        <w:left w:val="none" w:sz="0" w:space="0" w:color="auto"/>
        <w:bottom w:val="none" w:sz="0" w:space="0" w:color="auto"/>
        <w:right w:val="none" w:sz="0" w:space="0" w:color="auto"/>
      </w:divBdr>
    </w:div>
    <w:div w:id="1027023236">
      <w:marLeft w:val="0"/>
      <w:marRight w:val="0"/>
      <w:marTop w:val="0"/>
      <w:marBottom w:val="0"/>
      <w:divBdr>
        <w:top w:val="none" w:sz="0" w:space="0" w:color="auto"/>
        <w:left w:val="none" w:sz="0" w:space="0" w:color="auto"/>
        <w:bottom w:val="none" w:sz="0" w:space="0" w:color="auto"/>
        <w:right w:val="none" w:sz="0" w:space="0" w:color="auto"/>
      </w:divBdr>
      <w:divsChild>
        <w:div w:id="1027021928">
          <w:marLeft w:val="0"/>
          <w:marRight w:val="0"/>
          <w:marTop w:val="0"/>
          <w:marBottom w:val="0"/>
          <w:divBdr>
            <w:top w:val="none" w:sz="0" w:space="0" w:color="auto"/>
            <w:left w:val="none" w:sz="0" w:space="0" w:color="auto"/>
            <w:bottom w:val="none" w:sz="0" w:space="0" w:color="auto"/>
            <w:right w:val="none" w:sz="0" w:space="0" w:color="auto"/>
          </w:divBdr>
        </w:div>
        <w:div w:id="1027022861">
          <w:marLeft w:val="0"/>
          <w:marRight w:val="0"/>
          <w:marTop w:val="0"/>
          <w:marBottom w:val="0"/>
          <w:divBdr>
            <w:top w:val="none" w:sz="0" w:space="0" w:color="auto"/>
            <w:left w:val="none" w:sz="0" w:space="0" w:color="auto"/>
            <w:bottom w:val="none" w:sz="0" w:space="0" w:color="auto"/>
            <w:right w:val="none" w:sz="0" w:space="0" w:color="auto"/>
          </w:divBdr>
        </w:div>
        <w:div w:id="1027022996">
          <w:marLeft w:val="0"/>
          <w:marRight w:val="0"/>
          <w:marTop w:val="0"/>
          <w:marBottom w:val="0"/>
          <w:divBdr>
            <w:top w:val="none" w:sz="0" w:space="0" w:color="auto"/>
            <w:left w:val="none" w:sz="0" w:space="0" w:color="auto"/>
            <w:bottom w:val="none" w:sz="0" w:space="0" w:color="auto"/>
            <w:right w:val="none" w:sz="0" w:space="0" w:color="auto"/>
          </w:divBdr>
        </w:div>
        <w:div w:id="1027023495">
          <w:marLeft w:val="0"/>
          <w:marRight w:val="0"/>
          <w:marTop w:val="0"/>
          <w:marBottom w:val="0"/>
          <w:divBdr>
            <w:top w:val="none" w:sz="0" w:space="0" w:color="auto"/>
            <w:left w:val="none" w:sz="0" w:space="0" w:color="auto"/>
            <w:bottom w:val="none" w:sz="0" w:space="0" w:color="auto"/>
            <w:right w:val="none" w:sz="0" w:space="0" w:color="auto"/>
          </w:divBdr>
        </w:div>
        <w:div w:id="1027023568">
          <w:marLeft w:val="0"/>
          <w:marRight w:val="0"/>
          <w:marTop w:val="0"/>
          <w:marBottom w:val="0"/>
          <w:divBdr>
            <w:top w:val="none" w:sz="0" w:space="0" w:color="auto"/>
            <w:left w:val="none" w:sz="0" w:space="0" w:color="auto"/>
            <w:bottom w:val="none" w:sz="0" w:space="0" w:color="auto"/>
            <w:right w:val="none" w:sz="0" w:space="0" w:color="auto"/>
          </w:divBdr>
        </w:div>
      </w:divsChild>
    </w:div>
    <w:div w:id="1027023238">
      <w:marLeft w:val="0"/>
      <w:marRight w:val="0"/>
      <w:marTop w:val="0"/>
      <w:marBottom w:val="0"/>
      <w:divBdr>
        <w:top w:val="none" w:sz="0" w:space="0" w:color="auto"/>
        <w:left w:val="none" w:sz="0" w:space="0" w:color="auto"/>
        <w:bottom w:val="none" w:sz="0" w:space="0" w:color="auto"/>
        <w:right w:val="none" w:sz="0" w:space="0" w:color="auto"/>
      </w:divBdr>
      <w:divsChild>
        <w:div w:id="1027022495">
          <w:marLeft w:val="0"/>
          <w:marRight w:val="0"/>
          <w:marTop w:val="0"/>
          <w:marBottom w:val="0"/>
          <w:divBdr>
            <w:top w:val="none" w:sz="0" w:space="0" w:color="auto"/>
            <w:left w:val="none" w:sz="0" w:space="0" w:color="auto"/>
            <w:bottom w:val="none" w:sz="0" w:space="0" w:color="auto"/>
            <w:right w:val="none" w:sz="0" w:space="0" w:color="auto"/>
          </w:divBdr>
          <w:divsChild>
            <w:div w:id="1027023370">
              <w:marLeft w:val="0"/>
              <w:marRight w:val="0"/>
              <w:marTop w:val="0"/>
              <w:marBottom w:val="0"/>
              <w:divBdr>
                <w:top w:val="none" w:sz="0" w:space="0" w:color="auto"/>
                <w:left w:val="none" w:sz="0" w:space="0" w:color="auto"/>
                <w:bottom w:val="none" w:sz="0" w:space="0" w:color="auto"/>
                <w:right w:val="none" w:sz="0" w:space="0" w:color="auto"/>
              </w:divBdr>
            </w:div>
          </w:divsChild>
        </w:div>
        <w:div w:id="1027022662">
          <w:marLeft w:val="0"/>
          <w:marRight w:val="0"/>
          <w:marTop w:val="0"/>
          <w:marBottom w:val="0"/>
          <w:divBdr>
            <w:top w:val="none" w:sz="0" w:space="0" w:color="auto"/>
            <w:left w:val="none" w:sz="0" w:space="0" w:color="auto"/>
            <w:bottom w:val="none" w:sz="0" w:space="0" w:color="auto"/>
            <w:right w:val="none" w:sz="0" w:space="0" w:color="auto"/>
          </w:divBdr>
        </w:div>
      </w:divsChild>
    </w:div>
    <w:div w:id="1027023239">
      <w:marLeft w:val="0"/>
      <w:marRight w:val="0"/>
      <w:marTop w:val="0"/>
      <w:marBottom w:val="0"/>
      <w:divBdr>
        <w:top w:val="none" w:sz="0" w:space="0" w:color="auto"/>
        <w:left w:val="none" w:sz="0" w:space="0" w:color="auto"/>
        <w:bottom w:val="none" w:sz="0" w:space="0" w:color="auto"/>
        <w:right w:val="none" w:sz="0" w:space="0" w:color="auto"/>
      </w:divBdr>
    </w:div>
    <w:div w:id="1027023240">
      <w:marLeft w:val="0"/>
      <w:marRight w:val="0"/>
      <w:marTop w:val="0"/>
      <w:marBottom w:val="0"/>
      <w:divBdr>
        <w:top w:val="none" w:sz="0" w:space="0" w:color="auto"/>
        <w:left w:val="none" w:sz="0" w:space="0" w:color="auto"/>
        <w:bottom w:val="none" w:sz="0" w:space="0" w:color="auto"/>
        <w:right w:val="none" w:sz="0" w:space="0" w:color="auto"/>
      </w:divBdr>
    </w:div>
    <w:div w:id="1027023241">
      <w:marLeft w:val="0"/>
      <w:marRight w:val="0"/>
      <w:marTop w:val="0"/>
      <w:marBottom w:val="0"/>
      <w:divBdr>
        <w:top w:val="none" w:sz="0" w:space="0" w:color="auto"/>
        <w:left w:val="none" w:sz="0" w:space="0" w:color="auto"/>
        <w:bottom w:val="none" w:sz="0" w:space="0" w:color="auto"/>
        <w:right w:val="none" w:sz="0" w:space="0" w:color="auto"/>
      </w:divBdr>
      <w:divsChild>
        <w:div w:id="1027021001">
          <w:marLeft w:val="0"/>
          <w:marRight w:val="0"/>
          <w:marTop w:val="0"/>
          <w:marBottom w:val="0"/>
          <w:divBdr>
            <w:top w:val="none" w:sz="0" w:space="0" w:color="auto"/>
            <w:left w:val="none" w:sz="0" w:space="0" w:color="auto"/>
            <w:bottom w:val="none" w:sz="0" w:space="0" w:color="auto"/>
            <w:right w:val="none" w:sz="0" w:space="0" w:color="auto"/>
          </w:divBdr>
          <w:divsChild>
            <w:div w:id="1027021896">
              <w:marLeft w:val="0"/>
              <w:marRight w:val="0"/>
              <w:marTop w:val="0"/>
              <w:marBottom w:val="0"/>
              <w:divBdr>
                <w:top w:val="none" w:sz="0" w:space="0" w:color="auto"/>
                <w:left w:val="none" w:sz="0" w:space="0" w:color="auto"/>
                <w:bottom w:val="none" w:sz="0" w:space="0" w:color="auto"/>
                <w:right w:val="none" w:sz="0" w:space="0" w:color="auto"/>
              </w:divBdr>
            </w:div>
          </w:divsChild>
        </w:div>
        <w:div w:id="1027021702">
          <w:marLeft w:val="0"/>
          <w:marRight w:val="0"/>
          <w:marTop w:val="0"/>
          <w:marBottom w:val="0"/>
          <w:divBdr>
            <w:top w:val="none" w:sz="0" w:space="0" w:color="auto"/>
            <w:left w:val="none" w:sz="0" w:space="0" w:color="auto"/>
            <w:bottom w:val="none" w:sz="0" w:space="0" w:color="auto"/>
            <w:right w:val="none" w:sz="0" w:space="0" w:color="auto"/>
          </w:divBdr>
          <w:divsChild>
            <w:div w:id="1027022142">
              <w:marLeft w:val="0"/>
              <w:marRight w:val="0"/>
              <w:marTop w:val="0"/>
              <w:marBottom w:val="0"/>
              <w:divBdr>
                <w:top w:val="none" w:sz="0" w:space="0" w:color="auto"/>
                <w:left w:val="none" w:sz="0" w:space="0" w:color="auto"/>
                <w:bottom w:val="none" w:sz="0" w:space="0" w:color="auto"/>
                <w:right w:val="none" w:sz="0" w:space="0" w:color="auto"/>
              </w:divBdr>
              <w:divsChild>
                <w:div w:id="1027023352">
                  <w:marLeft w:val="0"/>
                  <w:marRight w:val="0"/>
                  <w:marTop w:val="0"/>
                  <w:marBottom w:val="0"/>
                  <w:divBdr>
                    <w:top w:val="none" w:sz="0" w:space="0" w:color="auto"/>
                    <w:left w:val="none" w:sz="0" w:space="0" w:color="auto"/>
                    <w:bottom w:val="none" w:sz="0" w:space="0" w:color="auto"/>
                    <w:right w:val="none" w:sz="0" w:space="0" w:color="auto"/>
                  </w:divBdr>
                  <w:divsChild>
                    <w:div w:id="1027022556">
                      <w:marLeft w:val="0"/>
                      <w:marRight w:val="0"/>
                      <w:marTop w:val="0"/>
                      <w:marBottom w:val="0"/>
                      <w:divBdr>
                        <w:top w:val="none" w:sz="0" w:space="0" w:color="auto"/>
                        <w:left w:val="none" w:sz="0" w:space="0" w:color="auto"/>
                        <w:bottom w:val="none" w:sz="0" w:space="0" w:color="auto"/>
                        <w:right w:val="none" w:sz="0" w:space="0" w:color="auto"/>
                      </w:divBdr>
                      <w:divsChild>
                        <w:div w:id="1027021438">
                          <w:marLeft w:val="0"/>
                          <w:marRight w:val="0"/>
                          <w:marTop w:val="0"/>
                          <w:marBottom w:val="0"/>
                          <w:divBdr>
                            <w:top w:val="none" w:sz="0" w:space="0" w:color="auto"/>
                            <w:left w:val="none" w:sz="0" w:space="0" w:color="auto"/>
                            <w:bottom w:val="none" w:sz="0" w:space="0" w:color="auto"/>
                            <w:right w:val="none" w:sz="0" w:space="0" w:color="auto"/>
                          </w:divBdr>
                          <w:divsChild>
                            <w:div w:id="1027021999">
                              <w:marLeft w:val="0"/>
                              <w:marRight w:val="0"/>
                              <w:marTop w:val="0"/>
                              <w:marBottom w:val="0"/>
                              <w:divBdr>
                                <w:top w:val="none" w:sz="0" w:space="0" w:color="auto"/>
                                <w:left w:val="none" w:sz="0" w:space="0" w:color="auto"/>
                                <w:bottom w:val="none" w:sz="0" w:space="0" w:color="auto"/>
                                <w:right w:val="none" w:sz="0" w:space="0" w:color="auto"/>
                              </w:divBdr>
                              <w:divsChild>
                                <w:div w:id="1027021807">
                                  <w:marLeft w:val="0"/>
                                  <w:marRight w:val="0"/>
                                  <w:marTop w:val="0"/>
                                  <w:marBottom w:val="0"/>
                                  <w:divBdr>
                                    <w:top w:val="none" w:sz="0" w:space="0" w:color="auto"/>
                                    <w:left w:val="none" w:sz="0" w:space="0" w:color="auto"/>
                                    <w:bottom w:val="none" w:sz="0" w:space="0" w:color="auto"/>
                                    <w:right w:val="none" w:sz="0" w:space="0" w:color="auto"/>
                                  </w:divBdr>
                                  <w:divsChild>
                                    <w:div w:id="1027023081">
                                      <w:marLeft w:val="0"/>
                                      <w:marRight w:val="0"/>
                                      <w:marTop w:val="0"/>
                                      <w:marBottom w:val="0"/>
                                      <w:divBdr>
                                        <w:top w:val="none" w:sz="0" w:space="0" w:color="auto"/>
                                        <w:left w:val="none" w:sz="0" w:space="0" w:color="auto"/>
                                        <w:bottom w:val="none" w:sz="0" w:space="0" w:color="auto"/>
                                        <w:right w:val="none" w:sz="0" w:space="0" w:color="auto"/>
                                      </w:divBdr>
                                      <w:divsChild>
                                        <w:div w:id="10270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1938">
          <w:marLeft w:val="0"/>
          <w:marRight w:val="0"/>
          <w:marTop w:val="0"/>
          <w:marBottom w:val="0"/>
          <w:divBdr>
            <w:top w:val="none" w:sz="0" w:space="0" w:color="auto"/>
            <w:left w:val="none" w:sz="0" w:space="0" w:color="auto"/>
            <w:bottom w:val="none" w:sz="0" w:space="0" w:color="auto"/>
            <w:right w:val="none" w:sz="0" w:space="0" w:color="auto"/>
          </w:divBdr>
          <w:divsChild>
            <w:div w:id="1027021980">
              <w:marLeft w:val="0"/>
              <w:marRight w:val="0"/>
              <w:marTop w:val="0"/>
              <w:marBottom w:val="0"/>
              <w:divBdr>
                <w:top w:val="none" w:sz="0" w:space="0" w:color="auto"/>
                <w:left w:val="none" w:sz="0" w:space="0" w:color="auto"/>
                <w:bottom w:val="none" w:sz="0" w:space="0" w:color="auto"/>
                <w:right w:val="none" w:sz="0" w:space="0" w:color="auto"/>
              </w:divBdr>
              <w:divsChild>
                <w:div w:id="1027022640">
                  <w:marLeft w:val="0"/>
                  <w:marRight w:val="0"/>
                  <w:marTop w:val="0"/>
                  <w:marBottom w:val="0"/>
                  <w:divBdr>
                    <w:top w:val="none" w:sz="0" w:space="0" w:color="auto"/>
                    <w:left w:val="none" w:sz="0" w:space="0" w:color="auto"/>
                    <w:bottom w:val="none" w:sz="0" w:space="0" w:color="auto"/>
                    <w:right w:val="none" w:sz="0" w:space="0" w:color="auto"/>
                  </w:divBdr>
                  <w:divsChild>
                    <w:div w:id="1027020941">
                      <w:marLeft w:val="0"/>
                      <w:marRight w:val="0"/>
                      <w:marTop w:val="0"/>
                      <w:marBottom w:val="0"/>
                      <w:divBdr>
                        <w:top w:val="none" w:sz="0" w:space="0" w:color="auto"/>
                        <w:left w:val="none" w:sz="0" w:space="0" w:color="auto"/>
                        <w:bottom w:val="none" w:sz="0" w:space="0" w:color="auto"/>
                        <w:right w:val="none" w:sz="0" w:space="0" w:color="auto"/>
                      </w:divBdr>
                      <w:divsChild>
                        <w:div w:id="1027021600">
                          <w:marLeft w:val="0"/>
                          <w:marRight w:val="0"/>
                          <w:marTop w:val="0"/>
                          <w:marBottom w:val="0"/>
                          <w:divBdr>
                            <w:top w:val="none" w:sz="0" w:space="0" w:color="auto"/>
                            <w:left w:val="none" w:sz="0" w:space="0" w:color="auto"/>
                            <w:bottom w:val="none" w:sz="0" w:space="0" w:color="auto"/>
                            <w:right w:val="none" w:sz="0" w:space="0" w:color="auto"/>
                          </w:divBdr>
                          <w:divsChild>
                            <w:div w:id="1027021220">
                              <w:marLeft w:val="0"/>
                              <w:marRight w:val="0"/>
                              <w:marTop w:val="0"/>
                              <w:marBottom w:val="0"/>
                              <w:divBdr>
                                <w:top w:val="none" w:sz="0" w:space="0" w:color="auto"/>
                                <w:left w:val="none" w:sz="0" w:space="0" w:color="auto"/>
                                <w:bottom w:val="none" w:sz="0" w:space="0" w:color="auto"/>
                                <w:right w:val="none" w:sz="0" w:space="0" w:color="auto"/>
                              </w:divBdr>
                              <w:divsChild>
                                <w:div w:id="1027022127">
                                  <w:marLeft w:val="0"/>
                                  <w:marRight w:val="0"/>
                                  <w:marTop w:val="0"/>
                                  <w:marBottom w:val="0"/>
                                  <w:divBdr>
                                    <w:top w:val="none" w:sz="0" w:space="0" w:color="auto"/>
                                    <w:left w:val="none" w:sz="0" w:space="0" w:color="auto"/>
                                    <w:bottom w:val="none" w:sz="0" w:space="0" w:color="auto"/>
                                    <w:right w:val="none" w:sz="0" w:space="0" w:color="auto"/>
                                  </w:divBdr>
                                  <w:divsChild>
                                    <w:div w:id="1027021099">
                                      <w:marLeft w:val="0"/>
                                      <w:marRight w:val="0"/>
                                      <w:marTop w:val="0"/>
                                      <w:marBottom w:val="0"/>
                                      <w:divBdr>
                                        <w:top w:val="none" w:sz="0" w:space="0" w:color="auto"/>
                                        <w:left w:val="none" w:sz="0" w:space="0" w:color="auto"/>
                                        <w:bottom w:val="none" w:sz="0" w:space="0" w:color="auto"/>
                                        <w:right w:val="none" w:sz="0" w:space="0" w:color="auto"/>
                                      </w:divBdr>
                                      <w:divsChild>
                                        <w:div w:id="1027021227">
                                          <w:marLeft w:val="0"/>
                                          <w:marRight w:val="0"/>
                                          <w:marTop w:val="0"/>
                                          <w:marBottom w:val="0"/>
                                          <w:divBdr>
                                            <w:top w:val="none" w:sz="0" w:space="0" w:color="auto"/>
                                            <w:left w:val="none" w:sz="0" w:space="0" w:color="auto"/>
                                            <w:bottom w:val="none" w:sz="0" w:space="0" w:color="auto"/>
                                            <w:right w:val="none" w:sz="0" w:space="0" w:color="auto"/>
                                          </w:divBdr>
                                          <w:divsChild>
                                            <w:div w:id="1027021123">
                                              <w:marLeft w:val="0"/>
                                              <w:marRight w:val="0"/>
                                              <w:marTop w:val="0"/>
                                              <w:marBottom w:val="0"/>
                                              <w:divBdr>
                                                <w:top w:val="none" w:sz="0" w:space="0" w:color="auto"/>
                                                <w:left w:val="none" w:sz="0" w:space="0" w:color="auto"/>
                                                <w:bottom w:val="none" w:sz="0" w:space="0" w:color="auto"/>
                                                <w:right w:val="none" w:sz="0" w:space="0" w:color="auto"/>
                                              </w:divBdr>
                                              <w:divsChild>
                                                <w:div w:id="1027022502">
                                                  <w:marLeft w:val="0"/>
                                                  <w:marRight w:val="0"/>
                                                  <w:marTop w:val="0"/>
                                                  <w:marBottom w:val="0"/>
                                                  <w:divBdr>
                                                    <w:top w:val="none" w:sz="0" w:space="0" w:color="auto"/>
                                                    <w:left w:val="none" w:sz="0" w:space="0" w:color="auto"/>
                                                    <w:bottom w:val="none" w:sz="0" w:space="0" w:color="auto"/>
                                                    <w:right w:val="none" w:sz="0" w:space="0" w:color="auto"/>
                                                  </w:divBdr>
                                                  <w:divsChild>
                                                    <w:div w:id="102702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7021998">
          <w:marLeft w:val="0"/>
          <w:marRight w:val="0"/>
          <w:marTop w:val="0"/>
          <w:marBottom w:val="0"/>
          <w:divBdr>
            <w:top w:val="none" w:sz="0" w:space="0" w:color="auto"/>
            <w:left w:val="none" w:sz="0" w:space="0" w:color="auto"/>
            <w:bottom w:val="none" w:sz="0" w:space="0" w:color="auto"/>
            <w:right w:val="none" w:sz="0" w:space="0" w:color="auto"/>
          </w:divBdr>
          <w:divsChild>
            <w:div w:id="1027022583">
              <w:marLeft w:val="0"/>
              <w:marRight w:val="0"/>
              <w:marTop w:val="0"/>
              <w:marBottom w:val="0"/>
              <w:divBdr>
                <w:top w:val="none" w:sz="0" w:space="0" w:color="auto"/>
                <w:left w:val="none" w:sz="0" w:space="0" w:color="auto"/>
                <w:bottom w:val="none" w:sz="0" w:space="0" w:color="auto"/>
                <w:right w:val="none" w:sz="0" w:space="0" w:color="auto"/>
              </w:divBdr>
              <w:divsChild>
                <w:div w:id="1027021513">
                  <w:marLeft w:val="0"/>
                  <w:marRight w:val="0"/>
                  <w:marTop w:val="0"/>
                  <w:marBottom w:val="0"/>
                  <w:divBdr>
                    <w:top w:val="none" w:sz="0" w:space="0" w:color="auto"/>
                    <w:left w:val="none" w:sz="0" w:space="0" w:color="auto"/>
                    <w:bottom w:val="none" w:sz="0" w:space="0" w:color="auto"/>
                    <w:right w:val="none" w:sz="0" w:space="0" w:color="auto"/>
                  </w:divBdr>
                  <w:divsChild>
                    <w:div w:id="1027021196">
                      <w:marLeft w:val="0"/>
                      <w:marRight w:val="0"/>
                      <w:marTop w:val="0"/>
                      <w:marBottom w:val="0"/>
                      <w:divBdr>
                        <w:top w:val="none" w:sz="0" w:space="0" w:color="auto"/>
                        <w:left w:val="none" w:sz="0" w:space="0" w:color="auto"/>
                        <w:bottom w:val="none" w:sz="0" w:space="0" w:color="auto"/>
                        <w:right w:val="none" w:sz="0" w:space="0" w:color="auto"/>
                      </w:divBdr>
                      <w:divsChild>
                        <w:div w:id="1027023243">
                          <w:marLeft w:val="0"/>
                          <w:marRight w:val="0"/>
                          <w:marTop w:val="0"/>
                          <w:marBottom w:val="0"/>
                          <w:divBdr>
                            <w:top w:val="none" w:sz="0" w:space="0" w:color="auto"/>
                            <w:left w:val="none" w:sz="0" w:space="0" w:color="auto"/>
                            <w:bottom w:val="none" w:sz="0" w:space="0" w:color="auto"/>
                            <w:right w:val="none" w:sz="0" w:space="0" w:color="auto"/>
                          </w:divBdr>
                          <w:divsChild>
                            <w:div w:id="1027023009">
                              <w:marLeft w:val="0"/>
                              <w:marRight w:val="0"/>
                              <w:marTop w:val="0"/>
                              <w:marBottom w:val="0"/>
                              <w:divBdr>
                                <w:top w:val="none" w:sz="0" w:space="0" w:color="auto"/>
                                <w:left w:val="none" w:sz="0" w:space="0" w:color="auto"/>
                                <w:bottom w:val="none" w:sz="0" w:space="0" w:color="auto"/>
                                <w:right w:val="none" w:sz="0" w:space="0" w:color="auto"/>
                              </w:divBdr>
                              <w:divsChild>
                                <w:div w:id="1027023814">
                                  <w:marLeft w:val="0"/>
                                  <w:marRight w:val="0"/>
                                  <w:marTop w:val="0"/>
                                  <w:marBottom w:val="0"/>
                                  <w:divBdr>
                                    <w:top w:val="none" w:sz="0" w:space="0" w:color="auto"/>
                                    <w:left w:val="none" w:sz="0" w:space="0" w:color="auto"/>
                                    <w:bottom w:val="none" w:sz="0" w:space="0" w:color="auto"/>
                                    <w:right w:val="none" w:sz="0" w:space="0" w:color="auto"/>
                                  </w:divBdr>
                                  <w:divsChild>
                                    <w:div w:id="102702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790">
                  <w:marLeft w:val="0"/>
                  <w:marRight w:val="0"/>
                  <w:marTop w:val="0"/>
                  <w:marBottom w:val="0"/>
                  <w:divBdr>
                    <w:top w:val="none" w:sz="0" w:space="0" w:color="auto"/>
                    <w:left w:val="none" w:sz="0" w:space="0" w:color="auto"/>
                    <w:bottom w:val="none" w:sz="0" w:space="0" w:color="auto"/>
                    <w:right w:val="none" w:sz="0" w:space="0" w:color="auto"/>
                  </w:divBdr>
                  <w:divsChild>
                    <w:div w:id="102702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247">
          <w:marLeft w:val="0"/>
          <w:marRight w:val="0"/>
          <w:marTop w:val="0"/>
          <w:marBottom w:val="0"/>
          <w:divBdr>
            <w:top w:val="none" w:sz="0" w:space="0" w:color="auto"/>
            <w:left w:val="none" w:sz="0" w:space="0" w:color="auto"/>
            <w:bottom w:val="none" w:sz="0" w:space="0" w:color="auto"/>
            <w:right w:val="none" w:sz="0" w:space="0" w:color="auto"/>
          </w:divBdr>
          <w:divsChild>
            <w:div w:id="1027023510">
              <w:marLeft w:val="0"/>
              <w:marRight w:val="0"/>
              <w:marTop w:val="0"/>
              <w:marBottom w:val="0"/>
              <w:divBdr>
                <w:top w:val="none" w:sz="0" w:space="0" w:color="auto"/>
                <w:left w:val="none" w:sz="0" w:space="0" w:color="auto"/>
                <w:bottom w:val="none" w:sz="0" w:space="0" w:color="auto"/>
                <w:right w:val="none" w:sz="0" w:space="0" w:color="auto"/>
              </w:divBdr>
              <w:divsChild>
                <w:div w:id="1027022726">
                  <w:marLeft w:val="0"/>
                  <w:marRight w:val="0"/>
                  <w:marTop w:val="0"/>
                  <w:marBottom w:val="0"/>
                  <w:divBdr>
                    <w:top w:val="none" w:sz="0" w:space="0" w:color="auto"/>
                    <w:left w:val="none" w:sz="0" w:space="0" w:color="auto"/>
                    <w:bottom w:val="none" w:sz="0" w:space="0" w:color="auto"/>
                    <w:right w:val="none" w:sz="0" w:space="0" w:color="auto"/>
                  </w:divBdr>
                  <w:divsChild>
                    <w:div w:id="1027023378">
                      <w:marLeft w:val="0"/>
                      <w:marRight w:val="0"/>
                      <w:marTop w:val="0"/>
                      <w:marBottom w:val="0"/>
                      <w:divBdr>
                        <w:top w:val="none" w:sz="0" w:space="0" w:color="auto"/>
                        <w:left w:val="none" w:sz="0" w:space="0" w:color="auto"/>
                        <w:bottom w:val="none" w:sz="0" w:space="0" w:color="auto"/>
                        <w:right w:val="none" w:sz="0" w:space="0" w:color="auto"/>
                      </w:divBdr>
                      <w:divsChild>
                        <w:div w:id="1027021812">
                          <w:marLeft w:val="0"/>
                          <w:marRight w:val="0"/>
                          <w:marTop w:val="0"/>
                          <w:marBottom w:val="0"/>
                          <w:divBdr>
                            <w:top w:val="none" w:sz="0" w:space="0" w:color="auto"/>
                            <w:left w:val="none" w:sz="0" w:space="0" w:color="auto"/>
                            <w:bottom w:val="none" w:sz="0" w:space="0" w:color="auto"/>
                            <w:right w:val="none" w:sz="0" w:space="0" w:color="auto"/>
                          </w:divBdr>
                          <w:divsChild>
                            <w:div w:id="102702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020">
          <w:marLeft w:val="0"/>
          <w:marRight w:val="0"/>
          <w:marTop w:val="0"/>
          <w:marBottom w:val="0"/>
          <w:divBdr>
            <w:top w:val="none" w:sz="0" w:space="0" w:color="auto"/>
            <w:left w:val="none" w:sz="0" w:space="0" w:color="auto"/>
            <w:bottom w:val="none" w:sz="0" w:space="0" w:color="auto"/>
            <w:right w:val="none" w:sz="0" w:space="0" w:color="auto"/>
          </w:divBdr>
          <w:divsChild>
            <w:div w:id="1027022597">
              <w:marLeft w:val="0"/>
              <w:marRight w:val="0"/>
              <w:marTop w:val="0"/>
              <w:marBottom w:val="0"/>
              <w:divBdr>
                <w:top w:val="none" w:sz="0" w:space="0" w:color="auto"/>
                <w:left w:val="none" w:sz="0" w:space="0" w:color="auto"/>
                <w:bottom w:val="none" w:sz="0" w:space="0" w:color="auto"/>
                <w:right w:val="none" w:sz="0" w:space="0" w:color="auto"/>
              </w:divBdr>
              <w:divsChild>
                <w:div w:id="102702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244">
      <w:marLeft w:val="0"/>
      <w:marRight w:val="0"/>
      <w:marTop w:val="0"/>
      <w:marBottom w:val="0"/>
      <w:divBdr>
        <w:top w:val="none" w:sz="0" w:space="0" w:color="auto"/>
        <w:left w:val="none" w:sz="0" w:space="0" w:color="auto"/>
        <w:bottom w:val="none" w:sz="0" w:space="0" w:color="auto"/>
        <w:right w:val="none" w:sz="0" w:space="0" w:color="auto"/>
      </w:divBdr>
    </w:div>
    <w:div w:id="1027023245">
      <w:marLeft w:val="0"/>
      <w:marRight w:val="0"/>
      <w:marTop w:val="0"/>
      <w:marBottom w:val="0"/>
      <w:divBdr>
        <w:top w:val="none" w:sz="0" w:space="0" w:color="auto"/>
        <w:left w:val="none" w:sz="0" w:space="0" w:color="auto"/>
        <w:bottom w:val="none" w:sz="0" w:space="0" w:color="auto"/>
        <w:right w:val="none" w:sz="0" w:space="0" w:color="auto"/>
      </w:divBdr>
    </w:div>
    <w:div w:id="1027023246">
      <w:marLeft w:val="0"/>
      <w:marRight w:val="0"/>
      <w:marTop w:val="0"/>
      <w:marBottom w:val="0"/>
      <w:divBdr>
        <w:top w:val="none" w:sz="0" w:space="0" w:color="auto"/>
        <w:left w:val="none" w:sz="0" w:space="0" w:color="auto"/>
        <w:bottom w:val="none" w:sz="0" w:space="0" w:color="auto"/>
        <w:right w:val="none" w:sz="0" w:space="0" w:color="auto"/>
      </w:divBdr>
      <w:divsChild>
        <w:div w:id="1027021413">
          <w:marLeft w:val="0"/>
          <w:marRight w:val="0"/>
          <w:marTop w:val="0"/>
          <w:marBottom w:val="0"/>
          <w:divBdr>
            <w:top w:val="none" w:sz="0" w:space="0" w:color="auto"/>
            <w:left w:val="none" w:sz="0" w:space="0" w:color="auto"/>
            <w:bottom w:val="none" w:sz="0" w:space="0" w:color="auto"/>
            <w:right w:val="none" w:sz="0" w:space="0" w:color="auto"/>
          </w:divBdr>
        </w:div>
      </w:divsChild>
    </w:div>
    <w:div w:id="1027023247">
      <w:marLeft w:val="0"/>
      <w:marRight w:val="0"/>
      <w:marTop w:val="0"/>
      <w:marBottom w:val="0"/>
      <w:divBdr>
        <w:top w:val="none" w:sz="0" w:space="0" w:color="auto"/>
        <w:left w:val="none" w:sz="0" w:space="0" w:color="auto"/>
        <w:bottom w:val="none" w:sz="0" w:space="0" w:color="auto"/>
        <w:right w:val="none" w:sz="0" w:space="0" w:color="auto"/>
      </w:divBdr>
      <w:divsChild>
        <w:div w:id="1027021241">
          <w:marLeft w:val="0"/>
          <w:marRight w:val="0"/>
          <w:marTop w:val="0"/>
          <w:marBottom w:val="0"/>
          <w:divBdr>
            <w:top w:val="none" w:sz="0" w:space="0" w:color="auto"/>
            <w:left w:val="none" w:sz="0" w:space="0" w:color="auto"/>
            <w:bottom w:val="none" w:sz="0" w:space="0" w:color="auto"/>
            <w:right w:val="none" w:sz="0" w:space="0" w:color="auto"/>
          </w:divBdr>
          <w:divsChild>
            <w:div w:id="1027020947">
              <w:marLeft w:val="0"/>
              <w:marRight w:val="0"/>
              <w:marTop w:val="0"/>
              <w:marBottom w:val="0"/>
              <w:divBdr>
                <w:top w:val="none" w:sz="0" w:space="0" w:color="auto"/>
                <w:left w:val="none" w:sz="0" w:space="0" w:color="auto"/>
                <w:bottom w:val="none" w:sz="0" w:space="0" w:color="auto"/>
                <w:right w:val="none" w:sz="0" w:space="0" w:color="auto"/>
              </w:divBdr>
            </w:div>
            <w:div w:id="102702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248">
      <w:marLeft w:val="0"/>
      <w:marRight w:val="0"/>
      <w:marTop w:val="0"/>
      <w:marBottom w:val="0"/>
      <w:divBdr>
        <w:top w:val="none" w:sz="0" w:space="0" w:color="auto"/>
        <w:left w:val="none" w:sz="0" w:space="0" w:color="auto"/>
        <w:bottom w:val="none" w:sz="0" w:space="0" w:color="auto"/>
        <w:right w:val="none" w:sz="0" w:space="0" w:color="auto"/>
      </w:divBdr>
    </w:div>
    <w:div w:id="1027023249">
      <w:marLeft w:val="0"/>
      <w:marRight w:val="0"/>
      <w:marTop w:val="0"/>
      <w:marBottom w:val="0"/>
      <w:divBdr>
        <w:top w:val="none" w:sz="0" w:space="0" w:color="auto"/>
        <w:left w:val="none" w:sz="0" w:space="0" w:color="auto"/>
        <w:bottom w:val="none" w:sz="0" w:space="0" w:color="auto"/>
        <w:right w:val="none" w:sz="0" w:space="0" w:color="auto"/>
      </w:divBdr>
    </w:div>
    <w:div w:id="1027023252">
      <w:marLeft w:val="0"/>
      <w:marRight w:val="0"/>
      <w:marTop w:val="0"/>
      <w:marBottom w:val="0"/>
      <w:divBdr>
        <w:top w:val="none" w:sz="0" w:space="0" w:color="auto"/>
        <w:left w:val="none" w:sz="0" w:space="0" w:color="auto"/>
        <w:bottom w:val="none" w:sz="0" w:space="0" w:color="auto"/>
        <w:right w:val="none" w:sz="0" w:space="0" w:color="auto"/>
      </w:divBdr>
    </w:div>
    <w:div w:id="1027023256">
      <w:marLeft w:val="0"/>
      <w:marRight w:val="0"/>
      <w:marTop w:val="0"/>
      <w:marBottom w:val="0"/>
      <w:divBdr>
        <w:top w:val="none" w:sz="0" w:space="0" w:color="auto"/>
        <w:left w:val="none" w:sz="0" w:space="0" w:color="auto"/>
        <w:bottom w:val="none" w:sz="0" w:space="0" w:color="auto"/>
        <w:right w:val="none" w:sz="0" w:space="0" w:color="auto"/>
      </w:divBdr>
    </w:div>
    <w:div w:id="1027023257">
      <w:marLeft w:val="0"/>
      <w:marRight w:val="0"/>
      <w:marTop w:val="0"/>
      <w:marBottom w:val="0"/>
      <w:divBdr>
        <w:top w:val="none" w:sz="0" w:space="0" w:color="auto"/>
        <w:left w:val="none" w:sz="0" w:space="0" w:color="auto"/>
        <w:bottom w:val="none" w:sz="0" w:space="0" w:color="auto"/>
        <w:right w:val="none" w:sz="0" w:space="0" w:color="auto"/>
      </w:divBdr>
      <w:divsChild>
        <w:div w:id="1027022311">
          <w:marLeft w:val="0"/>
          <w:marRight w:val="0"/>
          <w:marTop w:val="0"/>
          <w:marBottom w:val="0"/>
          <w:divBdr>
            <w:top w:val="none" w:sz="0" w:space="0" w:color="auto"/>
            <w:left w:val="none" w:sz="0" w:space="0" w:color="auto"/>
            <w:bottom w:val="none" w:sz="0" w:space="0" w:color="auto"/>
            <w:right w:val="none" w:sz="0" w:space="0" w:color="auto"/>
          </w:divBdr>
          <w:divsChild>
            <w:div w:id="1027021883">
              <w:marLeft w:val="0"/>
              <w:marRight w:val="0"/>
              <w:marTop w:val="0"/>
              <w:marBottom w:val="0"/>
              <w:divBdr>
                <w:top w:val="none" w:sz="0" w:space="0" w:color="auto"/>
                <w:left w:val="none" w:sz="0" w:space="0" w:color="auto"/>
                <w:bottom w:val="none" w:sz="0" w:space="0" w:color="auto"/>
                <w:right w:val="none" w:sz="0" w:space="0" w:color="auto"/>
              </w:divBdr>
            </w:div>
          </w:divsChild>
        </w:div>
        <w:div w:id="1027023822">
          <w:marLeft w:val="0"/>
          <w:marRight w:val="0"/>
          <w:marTop w:val="0"/>
          <w:marBottom w:val="0"/>
          <w:divBdr>
            <w:top w:val="none" w:sz="0" w:space="0" w:color="auto"/>
            <w:left w:val="none" w:sz="0" w:space="0" w:color="auto"/>
            <w:bottom w:val="none" w:sz="0" w:space="0" w:color="auto"/>
            <w:right w:val="none" w:sz="0" w:space="0" w:color="auto"/>
          </w:divBdr>
        </w:div>
      </w:divsChild>
    </w:div>
    <w:div w:id="1027023258">
      <w:marLeft w:val="0"/>
      <w:marRight w:val="0"/>
      <w:marTop w:val="0"/>
      <w:marBottom w:val="0"/>
      <w:divBdr>
        <w:top w:val="none" w:sz="0" w:space="0" w:color="auto"/>
        <w:left w:val="none" w:sz="0" w:space="0" w:color="auto"/>
        <w:bottom w:val="none" w:sz="0" w:space="0" w:color="auto"/>
        <w:right w:val="none" w:sz="0" w:space="0" w:color="auto"/>
      </w:divBdr>
    </w:div>
    <w:div w:id="1027023259">
      <w:marLeft w:val="0"/>
      <w:marRight w:val="0"/>
      <w:marTop w:val="0"/>
      <w:marBottom w:val="0"/>
      <w:divBdr>
        <w:top w:val="none" w:sz="0" w:space="0" w:color="auto"/>
        <w:left w:val="none" w:sz="0" w:space="0" w:color="auto"/>
        <w:bottom w:val="none" w:sz="0" w:space="0" w:color="auto"/>
        <w:right w:val="none" w:sz="0" w:space="0" w:color="auto"/>
      </w:divBdr>
    </w:div>
    <w:div w:id="1027023260">
      <w:marLeft w:val="0"/>
      <w:marRight w:val="0"/>
      <w:marTop w:val="0"/>
      <w:marBottom w:val="0"/>
      <w:divBdr>
        <w:top w:val="none" w:sz="0" w:space="0" w:color="auto"/>
        <w:left w:val="none" w:sz="0" w:space="0" w:color="auto"/>
        <w:bottom w:val="none" w:sz="0" w:space="0" w:color="auto"/>
        <w:right w:val="none" w:sz="0" w:space="0" w:color="auto"/>
      </w:divBdr>
    </w:div>
    <w:div w:id="1027023261">
      <w:marLeft w:val="0"/>
      <w:marRight w:val="0"/>
      <w:marTop w:val="0"/>
      <w:marBottom w:val="0"/>
      <w:divBdr>
        <w:top w:val="none" w:sz="0" w:space="0" w:color="auto"/>
        <w:left w:val="none" w:sz="0" w:space="0" w:color="auto"/>
        <w:bottom w:val="none" w:sz="0" w:space="0" w:color="auto"/>
        <w:right w:val="none" w:sz="0" w:space="0" w:color="auto"/>
      </w:divBdr>
    </w:div>
    <w:div w:id="1027023262">
      <w:marLeft w:val="0"/>
      <w:marRight w:val="0"/>
      <w:marTop w:val="0"/>
      <w:marBottom w:val="0"/>
      <w:divBdr>
        <w:top w:val="none" w:sz="0" w:space="0" w:color="auto"/>
        <w:left w:val="none" w:sz="0" w:space="0" w:color="auto"/>
        <w:bottom w:val="none" w:sz="0" w:space="0" w:color="auto"/>
        <w:right w:val="none" w:sz="0" w:space="0" w:color="auto"/>
      </w:divBdr>
    </w:div>
    <w:div w:id="1027023264">
      <w:marLeft w:val="0"/>
      <w:marRight w:val="0"/>
      <w:marTop w:val="0"/>
      <w:marBottom w:val="0"/>
      <w:divBdr>
        <w:top w:val="none" w:sz="0" w:space="0" w:color="auto"/>
        <w:left w:val="none" w:sz="0" w:space="0" w:color="auto"/>
        <w:bottom w:val="none" w:sz="0" w:space="0" w:color="auto"/>
        <w:right w:val="none" w:sz="0" w:space="0" w:color="auto"/>
      </w:divBdr>
    </w:div>
    <w:div w:id="1027023265">
      <w:marLeft w:val="0"/>
      <w:marRight w:val="0"/>
      <w:marTop w:val="0"/>
      <w:marBottom w:val="0"/>
      <w:divBdr>
        <w:top w:val="none" w:sz="0" w:space="0" w:color="auto"/>
        <w:left w:val="none" w:sz="0" w:space="0" w:color="auto"/>
        <w:bottom w:val="none" w:sz="0" w:space="0" w:color="auto"/>
        <w:right w:val="none" w:sz="0" w:space="0" w:color="auto"/>
      </w:divBdr>
    </w:div>
    <w:div w:id="1027023266">
      <w:marLeft w:val="0"/>
      <w:marRight w:val="0"/>
      <w:marTop w:val="0"/>
      <w:marBottom w:val="0"/>
      <w:divBdr>
        <w:top w:val="none" w:sz="0" w:space="0" w:color="auto"/>
        <w:left w:val="none" w:sz="0" w:space="0" w:color="auto"/>
        <w:bottom w:val="none" w:sz="0" w:space="0" w:color="auto"/>
        <w:right w:val="none" w:sz="0" w:space="0" w:color="auto"/>
      </w:divBdr>
      <w:divsChild>
        <w:div w:id="1027021412">
          <w:marLeft w:val="0"/>
          <w:marRight w:val="0"/>
          <w:marTop w:val="0"/>
          <w:marBottom w:val="0"/>
          <w:divBdr>
            <w:top w:val="none" w:sz="0" w:space="0" w:color="auto"/>
            <w:left w:val="none" w:sz="0" w:space="0" w:color="auto"/>
            <w:bottom w:val="none" w:sz="0" w:space="0" w:color="auto"/>
            <w:right w:val="none" w:sz="0" w:space="0" w:color="auto"/>
          </w:divBdr>
          <w:divsChild>
            <w:div w:id="102702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269">
      <w:marLeft w:val="0"/>
      <w:marRight w:val="0"/>
      <w:marTop w:val="0"/>
      <w:marBottom w:val="0"/>
      <w:divBdr>
        <w:top w:val="none" w:sz="0" w:space="0" w:color="auto"/>
        <w:left w:val="none" w:sz="0" w:space="0" w:color="auto"/>
        <w:bottom w:val="none" w:sz="0" w:space="0" w:color="auto"/>
        <w:right w:val="none" w:sz="0" w:space="0" w:color="auto"/>
      </w:divBdr>
      <w:divsChild>
        <w:div w:id="1027022828">
          <w:marLeft w:val="0"/>
          <w:marRight w:val="0"/>
          <w:marTop w:val="0"/>
          <w:marBottom w:val="0"/>
          <w:divBdr>
            <w:top w:val="none" w:sz="0" w:space="0" w:color="auto"/>
            <w:left w:val="none" w:sz="0" w:space="0" w:color="auto"/>
            <w:bottom w:val="none" w:sz="0" w:space="0" w:color="auto"/>
            <w:right w:val="none" w:sz="0" w:space="0" w:color="auto"/>
          </w:divBdr>
        </w:div>
        <w:div w:id="1027022943">
          <w:marLeft w:val="0"/>
          <w:marRight w:val="0"/>
          <w:marTop w:val="0"/>
          <w:marBottom w:val="0"/>
          <w:divBdr>
            <w:top w:val="none" w:sz="0" w:space="0" w:color="auto"/>
            <w:left w:val="none" w:sz="0" w:space="0" w:color="auto"/>
            <w:bottom w:val="none" w:sz="0" w:space="0" w:color="auto"/>
            <w:right w:val="none" w:sz="0" w:space="0" w:color="auto"/>
          </w:divBdr>
        </w:div>
      </w:divsChild>
    </w:div>
    <w:div w:id="1027023270">
      <w:marLeft w:val="0"/>
      <w:marRight w:val="0"/>
      <w:marTop w:val="0"/>
      <w:marBottom w:val="0"/>
      <w:divBdr>
        <w:top w:val="none" w:sz="0" w:space="0" w:color="auto"/>
        <w:left w:val="none" w:sz="0" w:space="0" w:color="auto"/>
        <w:bottom w:val="none" w:sz="0" w:space="0" w:color="auto"/>
        <w:right w:val="none" w:sz="0" w:space="0" w:color="auto"/>
      </w:divBdr>
    </w:div>
    <w:div w:id="1027023272">
      <w:marLeft w:val="0"/>
      <w:marRight w:val="0"/>
      <w:marTop w:val="0"/>
      <w:marBottom w:val="0"/>
      <w:divBdr>
        <w:top w:val="none" w:sz="0" w:space="0" w:color="auto"/>
        <w:left w:val="none" w:sz="0" w:space="0" w:color="auto"/>
        <w:bottom w:val="none" w:sz="0" w:space="0" w:color="auto"/>
        <w:right w:val="none" w:sz="0" w:space="0" w:color="auto"/>
      </w:divBdr>
      <w:divsChild>
        <w:div w:id="1027021451">
          <w:marLeft w:val="0"/>
          <w:marRight w:val="0"/>
          <w:marTop w:val="0"/>
          <w:marBottom w:val="0"/>
          <w:divBdr>
            <w:top w:val="none" w:sz="0" w:space="0" w:color="auto"/>
            <w:left w:val="none" w:sz="0" w:space="0" w:color="auto"/>
            <w:bottom w:val="none" w:sz="0" w:space="0" w:color="auto"/>
            <w:right w:val="none" w:sz="0" w:space="0" w:color="auto"/>
          </w:divBdr>
          <w:divsChild>
            <w:div w:id="102702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273">
      <w:marLeft w:val="0"/>
      <w:marRight w:val="0"/>
      <w:marTop w:val="0"/>
      <w:marBottom w:val="0"/>
      <w:divBdr>
        <w:top w:val="none" w:sz="0" w:space="0" w:color="auto"/>
        <w:left w:val="none" w:sz="0" w:space="0" w:color="auto"/>
        <w:bottom w:val="none" w:sz="0" w:space="0" w:color="auto"/>
        <w:right w:val="none" w:sz="0" w:space="0" w:color="auto"/>
      </w:divBdr>
    </w:div>
    <w:div w:id="1027023275">
      <w:marLeft w:val="0"/>
      <w:marRight w:val="0"/>
      <w:marTop w:val="0"/>
      <w:marBottom w:val="0"/>
      <w:divBdr>
        <w:top w:val="none" w:sz="0" w:space="0" w:color="auto"/>
        <w:left w:val="none" w:sz="0" w:space="0" w:color="auto"/>
        <w:bottom w:val="none" w:sz="0" w:space="0" w:color="auto"/>
        <w:right w:val="none" w:sz="0" w:space="0" w:color="auto"/>
      </w:divBdr>
    </w:div>
    <w:div w:id="1027023277">
      <w:marLeft w:val="0"/>
      <w:marRight w:val="0"/>
      <w:marTop w:val="0"/>
      <w:marBottom w:val="0"/>
      <w:divBdr>
        <w:top w:val="none" w:sz="0" w:space="0" w:color="auto"/>
        <w:left w:val="none" w:sz="0" w:space="0" w:color="auto"/>
        <w:bottom w:val="none" w:sz="0" w:space="0" w:color="auto"/>
        <w:right w:val="none" w:sz="0" w:space="0" w:color="auto"/>
      </w:divBdr>
    </w:div>
    <w:div w:id="1027023279">
      <w:marLeft w:val="0"/>
      <w:marRight w:val="0"/>
      <w:marTop w:val="0"/>
      <w:marBottom w:val="0"/>
      <w:divBdr>
        <w:top w:val="none" w:sz="0" w:space="0" w:color="auto"/>
        <w:left w:val="none" w:sz="0" w:space="0" w:color="auto"/>
        <w:bottom w:val="none" w:sz="0" w:space="0" w:color="auto"/>
        <w:right w:val="none" w:sz="0" w:space="0" w:color="auto"/>
      </w:divBdr>
    </w:div>
    <w:div w:id="1027023280">
      <w:marLeft w:val="0"/>
      <w:marRight w:val="0"/>
      <w:marTop w:val="0"/>
      <w:marBottom w:val="0"/>
      <w:divBdr>
        <w:top w:val="none" w:sz="0" w:space="0" w:color="auto"/>
        <w:left w:val="none" w:sz="0" w:space="0" w:color="auto"/>
        <w:bottom w:val="none" w:sz="0" w:space="0" w:color="auto"/>
        <w:right w:val="none" w:sz="0" w:space="0" w:color="auto"/>
      </w:divBdr>
    </w:div>
    <w:div w:id="1027023283">
      <w:marLeft w:val="0"/>
      <w:marRight w:val="0"/>
      <w:marTop w:val="0"/>
      <w:marBottom w:val="0"/>
      <w:divBdr>
        <w:top w:val="none" w:sz="0" w:space="0" w:color="auto"/>
        <w:left w:val="none" w:sz="0" w:space="0" w:color="auto"/>
        <w:bottom w:val="none" w:sz="0" w:space="0" w:color="auto"/>
        <w:right w:val="none" w:sz="0" w:space="0" w:color="auto"/>
      </w:divBdr>
    </w:div>
    <w:div w:id="1027023284">
      <w:marLeft w:val="0"/>
      <w:marRight w:val="0"/>
      <w:marTop w:val="0"/>
      <w:marBottom w:val="0"/>
      <w:divBdr>
        <w:top w:val="none" w:sz="0" w:space="0" w:color="auto"/>
        <w:left w:val="none" w:sz="0" w:space="0" w:color="auto"/>
        <w:bottom w:val="none" w:sz="0" w:space="0" w:color="auto"/>
        <w:right w:val="none" w:sz="0" w:space="0" w:color="auto"/>
      </w:divBdr>
    </w:div>
    <w:div w:id="1027023285">
      <w:marLeft w:val="0"/>
      <w:marRight w:val="0"/>
      <w:marTop w:val="0"/>
      <w:marBottom w:val="0"/>
      <w:divBdr>
        <w:top w:val="none" w:sz="0" w:space="0" w:color="auto"/>
        <w:left w:val="none" w:sz="0" w:space="0" w:color="auto"/>
        <w:bottom w:val="none" w:sz="0" w:space="0" w:color="auto"/>
        <w:right w:val="none" w:sz="0" w:space="0" w:color="auto"/>
      </w:divBdr>
    </w:div>
    <w:div w:id="1027023286">
      <w:marLeft w:val="0"/>
      <w:marRight w:val="0"/>
      <w:marTop w:val="0"/>
      <w:marBottom w:val="0"/>
      <w:divBdr>
        <w:top w:val="none" w:sz="0" w:space="0" w:color="auto"/>
        <w:left w:val="none" w:sz="0" w:space="0" w:color="auto"/>
        <w:bottom w:val="none" w:sz="0" w:space="0" w:color="auto"/>
        <w:right w:val="none" w:sz="0" w:space="0" w:color="auto"/>
      </w:divBdr>
    </w:div>
    <w:div w:id="1027023288">
      <w:marLeft w:val="0"/>
      <w:marRight w:val="0"/>
      <w:marTop w:val="0"/>
      <w:marBottom w:val="0"/>
      <w:divBdr>
        <w:top w:val="none" w:sz="0" w:space="0" w:color="auto"/>
        <w:left w:val="none" w:sz="0" w:space="0" w:color="auto"/>
        <w:bottom w:val="none" w:sz="0" w:space="0" w:color="auto"/>
        <w:right w:val="none" w:sz="0" w:space="0" w:color="auto"/>
      </w:divBdr>
    </w:div>
    <w:div w:id="1027023290">
      <w:marLeft w:val="0"/>
      <w:marRight w:val="0"/>
      <w:marTop w:val="0"/>
      <w:marBottom w:val="0"/>
      <w:divBdr>
        <w:top w:val="none" w:sz="0" w:space="0" w:color="auto"/>
        <w:left w:val="none" w:sz="0" w:space="0" w:color="auto"/>
        <w:bottom w:val="none" w:sz="0" w:space="0" w:color="auto"/>
        <w:right w:val="none" w:sz="0" w:space="0" w:color="auto"/>
      </w:divBdr>
    </w:div>
    <w:div w:id="1027023292">
      <w:marLeft w:val="0"/>
      <w:marRight w:val="0"/>
      <w:marTop w:val="0"/>
      <w:marBottom w:val="0"/>
      <w:divBdr>
        <w:top w:val="none" w:sz="0" w:space="0" w:color="auto"/>
        <w:left w:val="none" w:sz="0" w:space="0" w:color="auto"/>
        <w:bottom w:val="none" w:sz="0" w:space="0" w:color="auto"/>
        <w:right w:val="none" w:sz="0" w:space="0" w:color="auto"/>
      </w:divBdr>
    </w:div>
    <w:div w:id="1027023294">
      <w:marLeft w:val="0"/>
      <w:marRight w:val="0"/>
      <w:marTop w:val="0"/>
      <w:marBottom w:val="0"/>
      <w:divBdr>
        <w:top w:val="none" w:sz="0" w:space="0" w:color="auto"/>
        <w:left w:val="none" w:sz="0" w:space="0" w:color="auto"/>
        <w:bottom w:val="none" w:sz="0" w:space="0" w:color="auto"/>
        <w:right w:val="none" w:sz="0" w:space="0" w:color="auto"/>
      </w:divBdr>
    </w:div>
    <w:div w:id="1027023295">
      <w:marLeft w:val="0"/>
      <w:marRight w:val="0"/>
      <w:marTop w:val="0"/>
      <w:marBottom w:val="0"/>
      <w:divBdr>
        <w:top w:val="none" w:sz="0" w:space="0" w:color="auto"/>
        <w:left w:val="none" w:sz="0" w:space="0" w:color="auto"/>
        <w:bottom w:val="none" w:sz="0" w:space="0" w:color="auto"/>
        <w:right w:val="none" w:sz="0" w:space="0" w:color="auto"/>
      </w:divBdr>
    </w:div>
    <w:div w:id="1027023296">
      <w:marLeft w:val="0"/>
      <w:marRight w:val="0"/>
      <w:marTop w:val="0"/>
      <w:marBottom w:val="0"/>
      <w:divBdr>
        <w:top w:val="none" w:sz="0" w:space="0" w:color="auto"/>
        <w:left w:val="none" w:sz="0" w:space="0" w:color="auto"/>
        <w:bottom w:val="none" w:sz="0" w:space="0" w:color="auto"/>
        <w:right w:val="none" w:sz="0" w:space="0" w:color="auto"/>
      </w:divBdr>
    </w:div>
    <w:div w:id="1027023300">
      <w:marLeft w:val="0"/>
      <w:marRight w:val="0"/>
      <w:marTop w:val="0"/>
      <w:marBottom w:val="0"/>
      <w:divBdr>
        <w:top w:val="none" w:sz="0" w:space="0" w:color="auto"/>
        <w:left w:val="none" w:sz="0" w:space="0" w:color="auto"/>
        <w:bottom w:val="none" w:sz="0" w:space="0" w:color="auto"/>
        <w:right w:val="none" w:sz="0" w:space="0" w:color="auto"/>
      </w:divBdr>
      <w:divsChild>
        <w:div w:id="1027022357">
          <w:marLeft w:val="0"/>
          <w:marRight w:val="0"/>
          <w:marTop w:val="0"/>
          <w:marBottom w:val="0"/>
          <w:divBdr>
            <w:top w:val="none" w:sz="0" w:space="0" w:color="auto"/>
            <w:left w:val="none" w:sz="0" w:space="0" w:color="auto"/>
            <w:bottom w:val="none" w:sz="0" w:space="0" w:color="auto"/>
            <w:right w:val="none" w:sz="0" w:space="0" w:color="auto"/>
          </w:divBdr>
        </w:div>
        <w:div w:id="1027023465">
          <w:marLeft w:val="0"/>
          <w:marRight w:val="0"/>
          <w:marTop w:val="0"/>
          <w:marBottom w:val="0"/>
          <w:divBdr>
            <w:top w:val="none" w:sz="0" w:space="0" w:color="auto"/>
            <w:left w:val="none" w:sz="0" w:space="0" w:color="auto"/>
            <w:bottom w:val="none" w:sz="0" w:space="0" w:color="auto"/>
            <w:right w:val="none" w:sz="0" w:space="0" w:color="auto"/>
          </w:divBdr>
          <w:divsChild>
            <w:div w:id="1027022076">
              <w:marLeft w:val="0"/>
              <w:marRight w:val="0"/>
              <w:marTop w:val="0"/>
              <w:marBottom w:val="0"/>
              <w:divBdr>
                <w:top w:val="none" w:sz="0" w:space="0" w:color="auto"/>
                <w:left w:val="none" w:sz="0" w:space="0" w:color="auto"/>
                <w:bottom w:val="none" w:sz="0" w:space="0" w:color="auto"/>
                <w:right w:val="none" w:sz="0" w:space="0" w:color="auto"/>
              </w:divBdr>
              <w:divsChild>
                <w:div w:id="1027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301">
      <w:marLeft w:val="0"/>
      <w:marRight w:val="0"/>
      <w:marTop w:val="0"/>
      <w:marBottom w:val="0"/>
      <w:divBdr>
        <w:top w:val="none" w:sz="0" w:space="0" w:color="auto"/>
        <w:left w:val="none" w:sz="0" w:space="0" w:color="auto"/>
        <w:bottom w:val="none" w:sz="0" w:space="0" w:color="auto"/>
        <w:right w:val="none" w:sz="0" w:space="0" w:color="auto"/>
      </w:divBdr>
    </w:div>
    <w:div w:id="1027023306">
      <w:marLeft w:val="0"/>
      <w:marRight w:val="0"/>
      <w:marTop w:val="0"/>
      <w:marBottom w:val="0"/>
      <w:divBdr>
        <w:top w:val="none" w:sz="0" w:space="0" w:color="auto"/>
        <w:left w:val="none" w:sz="0" w:space="0" w:color="auto"/>
        <w:bottom w:val="none" w:sz="0" w:space="0" w:color="auto"/>
        <w:right w:val="none" w:sz="0" w:space="0" w:color="auto"/>
      </w:divBdr>
    </w:div>
    <w:div w:id="1027023307">
      <w:marLeft w:val="0"/>
      <w:marRight w:val="0"/>
      <w:marTop w:val="0"/>
      <w:marBottom w:val="0"/>
      <w:divBdr>
        <w:top w:val="none" w:sz="0" w:space="0" w:color="auto"/>
        <w:left w:val="none" w:sz="0" w:space="0" w:color="auto"/>
        <w:bottom w:val="none" w:sz="0" w:space="0" w:color="auto"/>
        <w:right w:val="none" w:sz="0" w:space="0" w:color="auto"/>
      </w:divBdr>
    </w:div>
    <w:div w:id="1027023311">
      <w:marLeft w:val="0"/>
      <w:marRight w:val="0"/>
      <w:marTop w:val="0"/>
      <w:marBottom w:val="0"/>
      <w:divBdr>
        <w:top w:val="none" w:sz="0" w:space="0" w:color="auto"/>
        <w:left w:val="none" w:sz="0" w:space="0" w:color="auto"/>
        <w:bottom w:val="none" w:sz="0" w:space="0" w:color="auto"/>
        <w:right w:val="none" w:sz="0" w:space="0" w:color="auto"/>
      </w:divBdr>
    </w:div>
    <w:div w:id="1027023312">
      <w:marLeft w:val="0"/>
      <w:marRight w:val="0"/>
      <w:marTop w:val="0"/>
      <w:marBottom w:val="0"/>
      <w:divBdr>
        <w:top w:val="none" w:sz="0" w:space="0" w:color="auto"/>
        <w:left w:val="none" w:sz="0" w:space="0" w:color="auto"/>
        <w:bottom w:val="none" w:sz="0" w:space="0" w:color="auto"/>
        <w:right w:val="none" w:sz="0" w:space="0" w:color="auto"/>
      </w:divBdr>
      <w:divsChild>
        <w:div w:id="1027023225">
          <w:marLeft w:val="0"/>
          <w:marRight w:val="0"/>
          <w:marTop w:val="0"/>
          <w:marBottom w:val="0"/>
          <w:divBdr>
            <w:top w:val="none" w:sz="0" w:space="0" w:color="auto"/>
            <w:left w:val="none" w:sz="0" w:space="0" w:color="auto"/>
            <w:bottom w:val="none" w:sz="0" w:space="0" w:color="auto"/>
            <w:right w:val="none" w:sz="0" w:space="0" w:color="auto"/>
          </w:divBdr>
          <w:divsChild>
            <w:div w:id="102702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13">
      <w:marLeft w:val="0"/>
      <w:marRight w:val="0"/>
      <w:marTop w:val="0"/>
      <w:marBottom w:val="0"/>
      <w:divBdr>
        <w:top w:val="none" w:sz="0" w:space="0" w:color="auto"/>
        <w:left w:val="none" w:sz="0" w:space="0" w:color="auto"/>
        <w:bottom w:val="none" w:sz="0" w:space="0" w:color="auto"/>
        <w:right w:val="none" w:sz="0" w:space="0" w:color="auto"/>
      </w:divBdr>
      <w:divsChild>
        <w:div w:id="1027023028">
          <w:marLeft w:val="0"/>
          <w:marRight w:val="0"/>
          <w:marTop w:val="0"/>
          <w:marBottom w:val="0"/>
          <w:divBdr>
            <w:top w:val="none" w:sz="0" w:space="0" w:color="auto"/>
            <w:left w:val="none" w:sz="0" w:space="0" w:color="auto"/>
            <w:bottom w:val="none" w:sz="0" w:space="0" w:color="auto"/>
            <w:right w:val="none" w:sz="0" w:space="0" w:color="auto"/>
          </w:divBdr>
          <w:divsChild>
            <w:div w:id="102702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18">
      <w:marLeft w:val="0"/>
      <w:marRight w:val="0"/>
      <w:marTop w:val="0"/>
      <w:marBottom w:val="0"/>
      <w:divBdr>
        <w:top w:val="none" w:sz="0" w:space="0" w:color="auto"/>
        <w:left w:val="none" w:sz="0" w:space="0" w:color="auto"/>
        <w:bottom w:val="none" w:sz="0" w:space="0" w:color="auto"/>
        <w:right w:val="none" w:sz="0" w:space="0" w:color="auto"/>
      </w:divBdr>
    </w:div>
    <w:div w:id="1027023319">
      <w:marLeft w:val="0"/>
      <w:marRight w:val="0"/>
      <w:marTop w:val="0"/>
      <w:marBottom w:val="0"/>
      <w:divBdr>
        <w:top w:val="none" w:sz="0" w:space="0" w:color="auto"/>
        <w:left w:val="none" w:sz="0" w:space="0" w:color="auto"/>
        <w:bottom w:val="none" w:sz="0" w:space="0" w:color="auto"/>
        <w:right w:val="none" w:sz="0" w:space="0" w:color="auto"/>
      </w:divBdr>
    </w:div>
    <w:div w:id="1027023321">
      <w:marLeft w:val="0"/>
      <w:marRight w:val="0"/>
      <w:marTop w:val="0"/>
      <w:marBottom w:val="0"/>
      <w:divBdr>
        <w:top w:val="none" w:sz="0" w:space="0" w:color="auto"/>
        <w:left w:val="none" w:sz="0" w:space="0" w:color="auto"/>
        <w:bottom w:val="none" w:sz="0" w:space="0" w:color="auto"/>
        <w:right w:val="none" w:sz="0" w:space="0" w:color="auto"/>
      </w:divBdr>
    </w:div>
    <w:div w:id="1027023323">
      <w:marLeft w:val="0"/>
      <w:marRight w:val="0"/>
      <w:marTop w:val="0"/>
      <w:marBottom w:val="0"/>
      <w:divBdr>
        <w:top w:val="none" w:sz="0" w:space="0" w:color="auto"/>
        <w:left w:val="none" w:sz="0" w:space="0" w:color="auto"/>
        <w:bottom w:val="none" w:sz="0" w:space="0" w:color="auto"/>
        <w:right w:val="none" w:sz="0" w:space="0" w:color="auto"/>
      </w:divBdr>
      <w:divsChild>
        <w:div w:id="1027022282">
          <w:marLeft w:val="0"/>
          <w:marRight w:val="0"/>
          <w:marTop w:val="0"/>
          <w:marBottom w:val="0"/>
          <w:divBdr>
            <w:top w:val="none" w:sz="0" w:space="0" w:color="auto"/>
            <w:left w:val="none" w:sz="0" w:space="0" w:color="auto"/>
            <w:bottom w:val="none" w:sz="0" w:space="0" w:color="auto"/>
            <w:right w:val="none" w:sz="0" w:space="0" w:color="auto"/>
          </w:divBdr>
          <w:divsChild>
            <w:div w:id="1027022165">
              <w:marLeft w:val="0"/>
              <w:marRight w:val="0"/>
              <w:marTop w:val="0"/>
              <w:marBottom w:val="0"/>
              <w:divBdr>
                <w:top w:val="none" w:sz="0" w:space="0" w:color="auto"/>
                <w:left w:val="none" w:sz="0" w:space="0" w:color="auto"/>
                <w:bottom w:val="none" w:sz="0" w:space="0" w:color="auto"/>
                <w:right w:val="none" w:sz="0" w:space="0" w:color="auto"/>
              </w:divBdr>
              <w:divsChild>
                <w:div w:id="1027021283">
                  <w:marLeft w:val="0"/>
                  <w:marRight w:val="0"/>
                  <w:marTop w:val="0"/>
                  <w:marBottom w:val="0"/>
                  <w:divBdr>
                    <w:top w:val="none" w:sz="0" w:space="0" w:color="auto"/>
                    <w:left w:val="none" w:sz="0" w:space="0" w:color="auto"/>
                    <w:bottom w:val="none" w:sz="0" w:space="0" w:color="auto"/>
                    <w:right w:val="none" w:sz="0" w:space="0" w:color="auto"/>
                  </w:divBdr>
                  <w:divsChild>
                    <w:div w:id="1027022820">
                      <w:marLeft w:val="0"/>
                      <w:marRight w:val="0"/>
                      <w:marTop w:val="0"/>
                      <w:marBottom w:val="0"/>
                      <w:divBdr>
                        <w:top w:val="none" w:sz="0" w:space="0" w:color="auto"/>
                        <w:left w:val="none" w:sz="0" w:space="0" w:color="auto"/>
                        <w:bottom w:val="none" w:sz="0" w:space="0" w:color="auto"/>
                        <w:right w:val="none" w:sz="0" w:space="0" w:color="auto"/>
                      </w:divBdr>
                      <w:divsChild>
                        <w:div w:id="1027023224">
                          <w:marLeft w:val="0"/>
                          <w:marRight w:val="0"/>
                          <w:marTop w:val="0"/>
                          <w:marBottom w:val="0"/>
                          <w:divBdr>
                            <w:top w:val="none" w:sz="0" w:space="0" w:color="auto"/>
                            <w:left w:val="none" w:sz="0" w:space="0" w:color="auto"/>
                            <w:bottom w:val="none" w:sz="0" w:space="0" w:color="auto"/>
                            <w:right w:val="none" w:sz="0" w:space="0" w:color="auto"/>
                          </w:divBdr>
                          <w:divsChild>
                            <w:div w:id="102702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2620">
          <w:marLeft w:val="0"/>
          <w:marRight w:val="0"/>
          <w:marTop w:val="0"/>
          <w:marBottom w:val="0"/>
          <w:divBdr>
            <w:top w:val="none" w:sz="0" w:space="0" w:color="auto"/>
            <w:left w:val="none" w:sz="0" w:space="0" w:color="auto"/>
            <w:bottom w:val="none" w:sz="0" w:space="0" w:color="auto"/>
            <w:right w:val="none" w:sz="0" w:space="0" w:color="auto"/>
          </w:divBdr>
        </w:div>
        <w:div w:id="1027022994">
          <w:marLeft w:val="0"/>
          <w:marRight w:val="0"/>
          <w:marTop w:val="0"/>
          <w:marBottom w:val="0"/>
          <w:divBdr>
            <w:top w:val="none" w:sz="0" w:space="0" w:color="auto"/>
            <w:left w:val="none" w:sz="0" w:space="0" w:color="auto"/>
            <w:bottom w:val="none" w:sz="0" w:space="0" w:color="auto"/>
            <w:right w:val="none" w:sz="0" w:space="0" w:color="auto"/>
          </w:divBdr>
          <w:divsChild>
            <w:div w:id="10270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24">
      <w:marLeft w:val="0"/>
      <w:marRight w:val="0"/>
      <w:marTop w:val="0"/>
      <w:marBottom w:val="0"/>
      <w:divBdr>
        <w:top w:val="none" w:sz="0" w:space="0" w:color="auto"/>
        <w:left w:val="none" w:sz="0" w:space="0" w:color="auto"/>
        <w:bottom w:val="none" w:sz="0" w:space="0" w:color="auto"/>
        <w:right w:val="none" w:sz="0" w:space="0" w:color="auto"/>
      </w:divBdr>
    </w:div>
    <w:div w:id="1027023326">
      <w:marLeft w:val="0"/>
      <w:marRight w:val="0"/>
      <w:marTop w:val="0"/>
      <w:marBottom w:val="0"/>
      <w:divBdr>
        <w:top w:val="none" w:sz="0" w:space="0" w:color="auto"/>
        <w:left w:val="none" w:sz="0" w:space="0" w:color="auto"/>
        <w:bottom w:val="none" w:sz="0" w:space="0" w:color="auto"/>
        <w:right w:val="none" w:sz="0" w:space="0" w:color="auto"/>
      </w:divBdr>
    </w:div>
    <w:div w:id="1027023327">
      <w:marLeft w:val="0"/>
      <w:marRight w:val="0"/>
      <w:marTop w:val="0"/>
      <w:marBottom w:val="0"/>
      <w:divBdr>
        <w:top w:val="none" w:sz="0" w:space="0" w:color="auto"/>
        <w:left w:val="none" w:sz="0" w:space="0" w:color="auto"/>
        <w:bottom w:val="none" w:sz="0" w:space="0" w:color="auto"/>
        <w:right w:val="none" w:sz="0" w:space="0" w:color="auto"/>
      </w:divBdr>
    </w:div>
    <w:div w:id="1027023328">
      <w:marLeft w:val="0"/>
      <w:marRight w:val="0"/>
      <w:marTop w:val="0"/>
      <w:marBottom w:val="0"/>
      <w:divBdr>
        <w:top w:val="none" w:sz="0" w:space="0" w:color="auto"/>
        <w:left w:val="none" w:sz="0" w:space="0" w:color="auto"/>
        <w:bottom w:val="none" w:sz="0" w:space="0" w:color="auto"/>
        <w:right w:val="none" w:sz="0" w:space="0" w:color="auto"/>
      </w:divBdr>
      <w:divsChild>
        <w:div w:id="1027021754">
          <w:marLeft w:val="0"/>
          <w:marRight w:val="0"/>
          <w:marTop w:val="0"/>
          <w:marBottom w:val="0"/>
          <w:divBdr>
            <w:top w:val="none" w:sz="0" w:space="0" w:color="auto"/>
            <w:left w:val="none" w:sz="0" w:space="0" w:color="auto"/>
            <w:bottom w:val="none" w:sz="0" w:space="0" w:color="auto"/>
            <w:right w:val="none" w:sz="0" w:space="0" w:color="auto"/>
          </w:divBdr>
          <w:divsChild>
            <w:div w:id="1027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32">
      <w:marLeft w:val="0"/>
      <w:marRight w:val="0"/>
      <w:marTop w:val="0"/>
      <w:marBottom w:val="0"/>
      <w:divBdr>
        <w:top w:val="none" w:sz="0" w:space="0" w:color="auto"/>
        <w:left w:val="none" w:sz="0" w:space="0" w:color="auto"/>
        <w:bottom w:val="none" w:sz="0" w:space="0" w:color="auto"/>
        <w:right w:val="none" w:sz="0" w:space="0" w:color="auto"/>
      </w:divBdr>
    </w:div>
    <w:div w:id="1027023333">
      <w:marLeft w:val="0"/>
      <w:marRight w:val="0"/>
      <w:marTop w:val="0"/>
      <w:marBottom w:val="0"/>
      <w:divBdr>
        <w:top w:val="none" w:sz="0" w:space="0" w:color="auto"/>
        <w:left w:val="none" w:sz="0" w:space="0" w:color="auto"/>
        <w:bottom w:val="none" w:sz="0" w:space="0" w:color="auto"/>
        <w:right w:val="none" w:sz="0" w:space="0" w:color="auto"/>
      </w:divBdr>
    </w:div>
    <w:div w:id="1027023334">
      <w:marLeft w:val="0"/>
      <w:marRight w:val="0"/>
      <w:marTop w:val="0"/>
      <w:marBottom w:val="0"/>
      <w:divBdr>
        <w:top w:val="none" w:sz="0" w:space="0" w:color="auto"/>
        <w:left w:val="none" w:sz="0" w:space="0" w:color="auto"/>
        <w:bottom w:val="none" w:sz="0" w:space="0" w:color="auto"/>
        <w:right w:val="none" w:sz="0" w:space="0" w:color="auto"/>
      </w:divBdr>
      <w:divsChild>
        <w:div w:id="1027021364">
          <w:marLeft w:val="0"/>
          <w:marRight w:val="0"/>
          <w:marTop w:val="0"/>
          <w:marBottom w:val="0"/>
          <w:divBdr>
            <w:top w:val="none" w:sz="0" w:space="0" w:color="auto"/>
            <w:left w:val="none" w:sz="0" w:space="0" w:color="auto"/>
            <w:bottom w:val="none" w:sz="0" w:space="0" w:color="auto"/>
            <w:right w:val="none" w:sz="0" w:space="0" w:color="auto"/>
          </w:divBdr>
          <w:divsChild>
            <w:div w:id="1027021628">
              <w:marLeft w:val="0"/>
              <w:marRight w:val="0"/>
              <w:marTop w:val="0"/>
              <w:marBottom w:val="0"/>
              <w:divBdr>
                <w:top w:val="none" w:sz="0" w:space="0" w:color="auto"/>
                <w:left w:val="none" w:sz="0" w:space="0" w:color="auto"/>
                <w:bottom w:val="none" w:sz="0" w:space="0" w:color="auto"/>
                <w:right w:val="none" w:sz="0" w:space="0" w:color="auto"/>
              </w:divBdr>
              <w:divsChild>
                <w:div w:id="10270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879">
          <w:marLeft w:val="0"/>
          <w:marRight w:val="0"/>
          <w:marTop w:val="0"/>
          <w:marBottom w:val="0"/>
          <w:divBdr>
            <w:top w:val="none" w:sz="0" w:space="0" w:color="auto"/>
            <w:left w:val="none" w:sz="0" w:space="0" w:color="auto"/>
            <w:bottom w:val="none" w:sz="0" w:space="0" w:color="auto"/>
            <w:right w:val="none" w:sz="0" w:space="0" w:color="auto"/>
          </w:divBdr>
        </w:div>
      </w:divsChild>
    </w:div>
    <w:div w:id="1027023337">
      <w:marLeft w:val="0"/>
      <w:marRight w:val="0"/>
      <w:marTop w:val="0"/>
      <w:marBottom w:val="0"/>
      <w:divBdr>
        <w:top w:val="none" w:sz="0" w:space="0" w:color="auto"/>
        <w:left w:val="none" w:sz="0" w:space="0" w:color="auto"/>
        <w:bottom w:val="none" w:sz="0" w:space="0" w:color="auto"/>
        <w:right w:val="none" w:sz="0" w:space="0" w:color="auto"/>
      </w:divBdr>
      <w:divsChild>
        <w:div w:id="1027021290">
          <w:marLeft w:val="720"/>
          <w:marRight w:val="720"/>
          <w:marTop w:val="100"/>
          <w:marBottom w:val="100"/>
          <w:divBdr>
            <w:top w:val="none" w:sz="0" w:space="0" w:color="auto"/>
            <w:left w:val="none" w:sz="0" w:space="0" w:color="auto"/>
            <w:bottom w:val="none" w:sz="0" w:space="0" w:color="auto"/>
            <w:right w:val="none" w:sz="0" w:space="0" w:color="auto"/>
          </w:divBdr>
        </w:div>
      </w:divsChild>
    </w:div>
    <w:div w:id="1027023338">
      <w:marLeft w:val="0"/>
      <w:marRight w:val="0"/>
      <w:marTop w:val="0"/>
      <w:marBottom w:val="0"/>
      <w:divBdr>
        <w:top w:val="none" w:sz="0" w:space="0" w:color="auto"/>
        <w:left w:val="none" w:sz="0" w:space="0" w:color="auto"/>
        <w:bottom w:val="none" w:sz="0" w:space="0" w:color="auto"/>
        <w:right w:val="none" w:sz="0" w:space="0" w:color="auto"/>
      </w:divBdr>
    </w:div>
    <w:div w:id="1027023340">
      <w:marLeft w:val="0"/>
      <w:marRight w:val="0"/>
      <w:marTop w:val="0"/>
      <w:marBottom w:val="0"/>
      <w:divBdr>
        <w:top w:val="none" w:sz="0" w:space="0" w:color="auto"/>
        <w:left w:val="none" w:sz="0" w:space="0" w:color="auto"/>
        <w:bottom w:val="none" w:sz="0" w:space="0" w:color="auto"/>
        <w:right w:val="none" w:sz="0" w:space="0" w:color="auto"/>
      </w:divBdr>
    </w:div>
    <w:div w:id="1027023343">
      <w:marLeft w:val="0"/>
      <w:marRight w:val="0"/>
      <w:marTop w:val="0"/>
      <w:marBottom w:val="0"/>
      <w:divBdr>
        <w:top w:val="none" w:sz="0" w:space="0" w:color="auto"/>
        <w:left w:val="none" w:sz="0" w:space="0" w:color="auto"/>
        <w:bottom w:val="none" w:sz="0" w:space="0" w:color="auto"/>
        <w:right w:val="none" w:sz="0" w:space="0" w:color="auto"/>
      </w:divBdr>
    </w:div>
    <w:div w:id="1027023345">
      <w:marLeft w:val="0"/>
      <w:marRight w:val="0"/>
      <w:marTop w:val="0"/>
      <w:marBottom w:val="0"/>
      <w:divBdr>
        <w:top w:val="none" w:sz="0" w:space="0" w:color="auto"/>
        <w:left w:val="none" w:sz="0" w:space="0" w:color="auto"/>
        <w:bottom w:val="none" w:sz="0" w:space="0" w:color="auto"/>
        <w:right w:val="none" w:sz="0" w:space="0" w:color="auto"/>
      </w:divBdr>
      <w:divsChild>
        <w:div w:id="1027022274">
          <w:marLeft w:val="0"/>
          <w:marRight w:val="0"/>
          <w:marTop w:val="0"/>
          <w:marBottom w:val="0"/>
          <w:divBdr>
            <w:top w:val="none" w:sz="0" w:space="0" w:color="auto"/>
            <w:left w:val="none" w:sz="0" w:space="0" w:color="auto"/>
            <w:bottom w:val="none" w:sz="0" w:space="0" w:color="auto"/>
            <w:right w:val="none" w:sz="0" w:space="0" w:color="auto"/>
          </w:divBdr>
        </w:div>
        <w:div w:id="1027022477">
          <w:marLeft w:val="0"/>
          <w:marRight w:val="0"/>
          <w:marTop w:val="0"/>
          <w:marBottom w:val="0"/>
          <w:divBdr>
            <w:top w:val="none" w:sz="0" w:space="0" w:color="auto"/>
            <w:left w:val="none" w:sz="0" w:space="0" w:color="auto"/>
            <w:bottom w:val="none" w:sz="0" w:space="0" w:color="auto"/>
            <w:right w:val="none" w:sz="0" w:space="0" w:color="auto"/>
          </w:divBdr>
        </w:div>
        <w:div w:id="1027022636">
          <w:marLeft w:val="0"/>
          <w:marRight w:val="0"/>
          <w:marTop w:val="0"/>
          <w:marBottom w:val="0"/>
          <w:divBdr>
            <w:top w:val="none" w:sz="0" w:space="0" w:color="auto"/>
            <w:left w:val="none" w:sz="0" w:space="0" w:color="auto"/>
            <w:bottom w:val="none" w:sz="0" w:space="0" w:color="auto"/>
            <w:right w:val="none" w:sz="0" w:space="0" w:color="auto"/>
          </w:divBdr>
        </w:div>
        <w:div w:id="1027022942">
          <w:marLeft w:val="0"/>
          <w:marRight w:val="0"/>
          <w:marTop w:val="0"/>
          <w:marBottom w:val="0"/>
          <w:divBdr>
            <w:top w:val="none" w:sz="0" w:space="0" w:color="auto"/>
            <w:left w:val="none" w:sz="0" w:space="0" w:color="auto"/>
            <w:bottom w:val="none" w:sz="0" w:space="0" w:color="auto"/>
            <w:right w:val="none" w:sz="0" w:space="0" w:color="auto"/>
          </w:divBdr>
        </w:div>
        <w:div w:id="1027023099">
          <w:marLeft w:val="0"/>
          <w:marRight w:val="0"/>
          <w:marTop w:val="0"/>
          <w:marBottom w:val="0"/>
          <w:divBdr>
            <w:top w:val="none" w:sz="0" w:space="0" w:color="auto"/>
            <w:left w:val="none" w:sz="0" w:space="0" w:color="auto"/>
            <w:bottom w:val="none" w:sz="0" w:space="0" w:color="auto"/>
            <w:right w:val="none" w:sz="0" w:space="0" w:color="auto"/>
          </w:divBdr>
        </w:div>
        <w:div w:id="1027023698">
          <w:marLeft w:val="0"/>
          <w:marRight w:val="0"/>
          <w:marTop w:val="0"/>
          <w:marBottom w:val="0"/>
          <w:divBdr>
            <w:top w:val="none" w:sz="0" w:space="0" w:color="auto"/>
            <w:left w:val="none" w:sz="0" w:space="0" w:color="auto"/>
            <w:bottom w:val="none" w:sz="0" w:space="0" w:color="auto"/>
            <w:right w:val="none" w:sz="0" w:space="0" w:color="auto"/>
          </w:divBdr>
        </w:div>
        <w:div w:id="1027023837">
          <w:marLeft w:val="0"/>
          <w:marRight w:val="0"/>
          <w:marTop w:val="0"/>
          <w:marBottom w:val="0"/>
          <w:divBdr>
            <w:top w:val="none" w:sz="0" w:space="0" w:color="auto"/>
            <w:left w:val="none" w:sz="0" w:space="0" w:color="auto"/>
            <w:bottom w:val="none" w:sz="0" w:space="0" w:color="auto"/>
            <w:right w:val="none" w:sz="0" w:space="0" w:color="auto"/>
          </w:divBdr>
        </w:div>
        <w:div w:id="1027023844">
          <w:marLeft w:val="0"/>
          <w:marRight w:val="0"/>
          <w:marTop w:val="0"/>
          <w:marBottom w:val="0"/>
          <w:divBdr>
            <w:top w:val="none" w:sz="0" w:space="0" w:color="auto"/>
            <w:left w:val="none" w:sz="0" w:space="0" w:color="auto"/>
            <w:bottom w:val="none" w:sz="0" w:space="0" w:color="auto"/>
            <w:right w:val="none" w:sz="0" w:space="0" w:color="auto"/>
          </w:divBdr>
        </w:div>
        <w:div w:id="1027023870">
          <w:marLeft w:val="0"/>
          <w:marRight w:val="0"/>
          <w:marTop w:val="0"/>
          <w:marBottom w:val="0"/>
          <w:divBdr>
            <w:top w:val="none" w:sz="0" w:space="0" w:color="auto"/>
            <w:left w:val="none" w:sz="0" w:space="0" w:color="auto"/>
            <w:bottom w:val="none" w:sz="0" w:space="0" w:color="auto"/>
            <w:right w:val="none" w:sz="0" w:space="0" w:color="auto"/>
          </w:divBdr>
        </w:div>
      </w:divsChild>
    </w:div>
    <w:div w:id="1027023347">
      <w:marLeft w:val="0"/>
      <w:marRight w:val="0"/>
      <w:marTop w:val="0"/>
      <w:marBottom w:val="0"/>
      <w:divBdr>
        <w:top w:val="none" w:sz="0" w:space="0" w:color="auto"/>
        <w:left w:val="none" w:sz="0" w:space="0" w:color="auto"/>
        <w:bottom w:val="none" w:sz="0" w:space="0" w:color="auto"/>
        <w:right w:val="none" w:sz="0" w:space="0" w:color="auto"/>
      </w:divBdr>
      <w:divsChild>
        <w:div w:id="1027021514">
          <w:marLeft w:val="0"/>
          <w:marRight w:val="0"/>
          <w:marTop w:val="0"/>
          <w:marBottom w:val="0"/>
          <w:divBdr>
            <w:top w:val="none" w:sz="0" w:space="0" w:color="auto"/>
            <w:left w:val="none" w:sz="0" w:space="0" w:color="auto"/>
            <w:bottom w:val="none" w:sz="0" w:space="0" w:color="auto"/>
            <w:right w:val="none" w:sz="0" w:space="0" w:color="auto"/>
          </w:divBdr>
          <w:divsChild>
            <w:div w:id="1027023431">
              <w:marLeft w:val="0"/>
              <w:marRight w:val="0"/>
              <w:marTop w:val="0"/>
              <w:marBottom w:val="0"/>
              <w:divBdr>
                <w:top w:val="none" w:sz="0" w:space="0" w:color="auto"/>
                <w:left w:val="none" w:sz="0" w:space="0" w:color="auto"/>
                <w:bottom w:val="none" w:sz="0" w:space="0" w:color="auto"/>
                <w:right w:val="none" w:sz="0" w:space="0" w:color="auto"/>
              </w:divBdr>
              <w:divsChild>
                <w:div w:id="1027022891">
                  <w:marLeft w:val="0"/>
                  <w:marRight w:val="0"/>
                  <w:marTop w:val="0"/>
                  <w:marBottom w:val="0"/>
                  <w:divBdr>
                    <w:top w:val="none" w:sz="0" w:space="0" w:color="auto"/>
                    <w:left w:val="none" w:sz="0" w:space="0" w:color="auto"/>
                    <w:bottom w:val="none" w:sz="0" w:space="0" w:color="auto"/>
                    <w:right w:val="none" w:sz="0" w:space="0" w:color="auto"/>
                  </w:divBdr>
                  <w:divsChild>
                    <w:div w:id="1027022608">
                      <w:marLeft w:val="0"/>
                      <w:marRight w:val="0"/>
                      <w:marTop w:val="0"/>
                      <w:marBottom w:val="0"/>
                      <w:divBdr>
                        <w:top w:val="none" w:sz="0" w:space="0" w:color="auto"/>
                        <w:left w:val="none" w:sz="0" w:space="0" w:color="auto"/>
                        <w:bottom w:val="none" w:sz="0" w:space="0" w:color="auto"/>
                        <w:right w:val="none" w:sz="0" w:space="0" w:color="auto"/>
                      </w:divBdr>
                      <w:divsChild>
                        <w:div w:id="1027021519">
                          <w:marLeft w:val="0"/>
                          <w:marRight w:val="0"/>
                          <w:marTop w:val="0"/>
                          <w:marBottom w:val="0"/>
                          <w:divBdr>
                            <w:top w:val="none" w:sz="0" w:space="0" w:color="auto"/>
                            <w:left w:val="none" w:sz="0" w:space="0" w:color="auto"/>
                            <w:bottom w:val="none" w:sz="0" w:space="0" w:color="auto"/>
                            <w:right w:val="none" w:sz="0" w:space="0" w:color="auto"/>
                          </w:divBdr>
                          <w:divsChild>
                            <w:div w:id="102702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3353">
      <w:marLeft w:val="0"/>
      <w:marRight w:val="0"/>
      <w:marTop w:val="0"/>
      <w:marBottom w:val="0"/>
      <w:divBdr>
        <w:top w:val="none" w:sz="0" w:space="0" w:color="auto"/>
        <w:left w:val="none" w:sz="0" w:space="0" w:color="auto"/>
        <w:bottom w:val="none" w:sz="0" w:space="0" w:color="auto"/>
        <w:right w:val="none" w:sz="0" w:space="0" w:color="auto"/>
      </w:divBdr>
      <w:divsChild>
        <w:div w:id="1027021650">
          <w:marLeft w:val="0"/>
          <w:marRight w:val="0"/>
          <w:marTop w:val="0"/>
          <w:marBottom w:val="0"/>
          <w:divBdr>
            <w:top w:val="none" w:sz="0" w:space="0" w:color="auto"/>
            <w:left w:val="none" w:sz="0" w:space="0" w:color="auto"/>
            <w:bottom w:val="none" w:sz="0" w:space="0" w:color="auto"/>
            <w:right w:val="none" w:sz="0" w:space="0" w:color="auto"/>
          </w:divBdr>
          <w:divsChild>
            <w:div w:id="1027023104">
              <w:marLeft w:val="0"/>
              <w:marRight w:val="0"/>
              <w:marTop w:val="0"/>
              <w:marBottom w:val="0"/>
              <w:divBdr>
                <w:top w:val="none" w:sz="0" w:space="0" w:color="auto"/>
                <w:left w:val="none" w:sz="0" w:space="0" w:color="auto"/>
                <w:bottom w:val="none" w:sz="0" w:space="0" w:color="auto"/>
                <w:right w:val="none" w:sz="0" w:space="0" w:color="auto"/>
              </w:divBdr>
              <w:divsChild>
                <w:div w:id="1027023031">
                  <w:marLeft w:val="0"/>
                  <w:marRight w:val="0"/>
                  <w:marTop w:val="0"/>
                  <w:marBottom w:val="0"/>
                  <w:divBdr>
                    <w:top w:val="none" w:sz="0" w:space="0" w:color="auto"/>
                    <w:left w:val="none" w:sz="0" w:space="0" w:color="auto"/>
                    <w:bottom w:val="none" w:sz="0" w:space="0" w:color="auto"/>
                    <w:right w:val="none" w:sz="0" w:space="0" w:color="auto"/>
                  </w:divBdr>
                  <w:divsChild>
                    <w:div w:id="102702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777">
          <w:marLeft w:val="0"/>
          <w:marRight w:val="0"/>
          <w:marTop w:val="0"/>
          <w:marBottom w:val="0"/>
          <w:divBdr>
            <w:top w:val="none" w:sz="0" w:space="0" w:color="auto"/>
            <w:left w:val="none" w:sz="0" w:space="0" w:color="auto"/>
            <w:bottom w:val="none" w:sz="0" w:space="0" w:color="auto"/>
            <w:right w:val="none" w:sz="0" w:space="0" w:color="auto"/>
          </w:divBdr>
          <w:divsChild>
            <w:div w:id="1027021766">
              <w:marLeft w:val="0"/>
              <w:marRight w:val="0"/>
              <w:marTop w:val="0"/>
              <w:marBottom w:val="0"/>
              <w:divBdr>
                <w:top w:val="none" w:sz="0" w:space="0" w:color="auto"/>
                <w:left w:val="none" w:sz="0" w:space="0" w:color="auto"/>
                <w:bottom w:val="none" w:sz="0" w:space="0" w:color="auto"/>
                <w:right w:val="none" w:sz="0" w:space="0" w:color="auto"/>
              </w:divBdr>
              <w:divsChild>
                <w:div w:id="1027023619">
                  <w:marLeft w:val="0"/>
                  <w:marRight w:val="0"/>
                  <w:marTop w:val="0"/>
                  <w:marBottom w:val="0"/>
                  <w:divBdr>
                    <w:top w:val="none" w:sz="0" w:space="0" w:color="auto"/>
                    <w:left w:val="none" w:sz="0" w:space="0" w:color="auto"/>
                    <w:bottom w:val="none" w:sz="0" w:space="0" w:color="auto"/>
                    <w:right w:val="none" w:sz="0" w:space="0" w:color="auto"/>
                  </w:divBdr>
                  <w:divsChild>
                    <w:div w:id="10270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2778">
          <w:marLeft w:val="0"/>
          <w:marRight w:val="0"/>
          <w:marTop w:val="0"/>
          <w:marBottom w:val="0"/>
          <w:divBdr>
            <w:top w:val="none" w:sz="0" w:space="0" w:color="auto"/>
            <w:left w:val="none" w:sz="0" w:space="0" w:color="auto"/>
            <w:bottom w:val="none" w:sz="0" w:space="0" w:color="auto"/>
            <w:right w:val="none" w:sz="0" w:space="0" w:color="auto"/>
          </w:divBdr>
          <w:divsChild>
            <w:div w:id="1027022121">
              <w:marLeft w:val="0"/>
              <w:marRight w:val="0"/>
              <w:marTop w:val="0"/>
              <w:marBottom w:val="0"/>
              <w:divBdr>
                <w:top w:val="none" w:sz="0" w:space="0" w:color="auto"/>
                <w:left w:val="none" w:sz="0" w:space="0" w:color="auto"/>
                <w:bottom w:val="none" w:sz="0" w:space="0" w:color="auto"/>
                <w:right w:val="none" w:sz="0" w:space="0" w:color="auto"/>
              </w:divBdr>
            </w:div>
          </w:divsChild>
        </w:div>
        <w:div w:id="1027023160">
          <w:marLeft w:val="0"/>
          <w:marRight w:val="0"/>
          <w:marTop w:val="0"/>
          <w:marBottom w:val="0"/>
          <w:divBdr>
            <w:top w:val="none" w:sz="0" w:space="0" w:color="auto"/>
            <w:left w:val="none" w:sz="0" w:space="0" w:color="auto"/>
            <w:bottom w:val="none" w:sz="0" w:space="0" w:color="auto"/>
            <w:right w:val="none" w:sz="0" w:space="0" w:color="auto"/>
          </w:divBdr>
          <w:divsChild>
            <w:div w:id="10270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57">
      <w:marLeft w:val="0"/>
      <w:marRight w:val="0"/>
      <w:marTop w:val="0"/>
      <w:marBottom w:val="0"/>
      <w:divBdr>
        <w:top w:val="none" w:sz="0" w:space="0" w:color="auto"/>
        <w:left w:val="none" w:sz="0" w:space="0" w:color="auto"/>
        <w:bottom w:val="none" w:sz="0" w:space="0" w:color="auto"/>
        <w:right w:val="none" w:sz="0" w:space="0" w:color="auto"/>
      </w:divBdr>
      <w:divsChild>
        <w:div w:id="1027022275">
          <w:marLeft w:val="600"/>
          <w:marRight w:val="600"/>
          <w:marTop w:val="0"/>
          <w:marBottom w:val="0"/>
          <w:divBdr>
            <w:top w:val="none" w:sz="0" w:space="0" w:color="auto"/>
            <w:left w:val="none" w:sz="0" w:space="0" w:color="auto"/>
            <w:bottom w:val="none" w:sz="0" w:space="0" w:color="auto"/>
            <w:right w:val="none" w:sz="0" w:space="0" w:color="auto"/>
          </w:divBdr>
          <w:divsChild>
            <w:div w:id="1027022381">
              <w:marLeft w:val="200"/>
              <w:marRight w:val="200"/>
              <w:marTop w:val="200"/>
              <w:marBottom w:val="200"/>
              <w:divBdr>
                <w:top w:val="none" w:sz="0" w:space="0" w:color="auto"/>
                <w:left w:val="none" w:sz="0" w:space="0" w:color="auto"/>
                <w:bottom w:val="none" w:sz="0" w:space="0" w:color="auto"/>
                <w:right w:val="none" w:sz="0" w:space="0" w:color="auto"/>
              </w:divBdr>
            </w:div>
          </w:divsChild>
        </w:div>
        <w:div w:id="1027023874">
          <w:marLeft w:val="160"/>
          <w:marRight w:val="160"/>
          <w:marTop w:val="160"/>
          <w:marBottom w:val="160"/>
          <w:divBdr>
            <w:top w:val="none" w:sz="0" w:space="0" w:color="auto"/>
            <w:left w:val="none" w:sz="0" w:space="0" w:color="auto"/>
            <w:bottom w:val="none" w:sz="0" w:space="0" w:color="auto"/>
            <w:right w:val="none" w:sz="0" w:space="0" w:color="auto"/>
          </w:divBdr>
        </w:div>
      </w:divsChild>
    </w:div>
    <w:div w:id="1027023358">
      <w:marLeft w:val="0"/>
      <w:marRight w:val="0"/>
      <w:marTop w:val="0"/>
      <w:marBottom w:val="0"/>
      <w:divBdr>
        <w:top w:val="none" w:sz="0" w:space="0" w:color="auto"/>
        <w:left w:val="none" w:sz="0" w:space="0" w:color="auto"/>
        <w:bottom w:val="none" w:sz="0" w:space="0" w:color="auto"/>
        <w:right w:val="none" w:sz="0" w:space="0" w:color="auto"/>
      </w:divBdr>
    </w:div>
    <w:div w:id="1027023359">
      <w:marLeft w:val="0"/>
      <w:marRight w:val="0"/>
      <w:marTop w:val="0"/>
      <w:marBottom w:val="0"/>
      <w:divBdr>
        <w:top w:val="none" w:sz="0" w:space="0" w:color="auto"/>
        <w:left w:val="none" w:sz="0" w:space="0" w:color="auto"/>
        <w:bottom w:val="none" w:sz="0" w:space="0" w:color="auto"/>
        <w:right w:val="none" w:sz="0" w:space="0" w:color="auto"/>
      </w:divBdr>
    </w:div>
    <w:div w:id="1027023361">
      <w:marLeft w:val="0"/>
      <w:marRight w:val="0"/>
      <w:marTop w:val="0"/>
      <w:marBottom w:val="0"/>
      <w:divBdr>
        <w:top w:val="none" w:sz="0" w:space="0" w:color="auto"/>
        <w:left w:val="none" w:sz="0" w:space="0" w:color="auto"/>
        <w:bottom w:val="none" w:sz="0" w:space="0" w:color="auto"/>
        <w:right w:val="none" w:sz="0" w:space="0" w:color="auto"/>
      </w:divBdr>
    </w:div>
    <w:div w:id="1027023365">
      <w:marLeft w:val="0"/>
      <w:marRight w:val="0"/>
      <w:marTop w:val="0"/>
      <w:marBottom w:val="0"/>
      <w:divBdr>
        <w:top w:val="none" w:sz="0" w:space="0" w:color="auto"/>
        <w:left w:val="none" w:sz="0" w:space="0" w:color="auto"/>
        <w:bottom w:val="none" w:sz="0" w:space="0" w:color="auto"/>
        <w:right w:val="none" w:sz="0" w:space="0" w:color="auto"/>
      </w:divBdr>
    </w:div>
    <w:div w:id="1027023366">
      <w:marLeft w:val="0"/>
      <w:marRight w:val="0"/>
      <w:marTop w:val="0"/>
      <w:marBottom w:val="0"/>
      <w:divBdr>
        <w:top w:val="none" w:sz="0" w:space="0" w:color="auto"/>
        <w:left w:val="none" w:sz="0" w:space="0" w:color="auto"/>
        <w:bottom w:val="none" w:sz="0" w:space="0" w:color="auto"/>
        <w:right w:val="none" w:sz="0" w:space="0" w:color="auto"/>
      </w:divBdr>
    </w:div>
    <w:div w:id="1027023367">
      <w:marLeft w:val="0"/>
      <w:marRight w:val="0"/>
      <w:marTop w:val="0"/>
      <w:marBottom w:val="0"/>
      <w:divBdr>
        <w:top w:val="none" w:sz="0" w:space="0" w:color="auto"/>
        <w:left w:val="none" w:sz="0" w:space="0" w:color="auto"/>
        <w:bottom w:val="none" w:sz="0" w:space="0" w:color="auto"/>
        <w:right w:val="none" w:sz="0" w:space="0" w:color="auto"/>
      </w:divBdr>
    </w:div>
    <w:div w:id="1027023368">
      <w:marLeft w:val="0"/>
      <w:marRight w:val="0"/>
      <w:marTop w:val="0"/>
      <w:marBottom w:val="0"/>
      <w:divBdr>
        <w:top w:val="none" w:sz="0" w:space="0" w:color="auto"/>
        <w:left w:val="none" w:sz="0" w:space="0" w:color="auto"/>
        <w:bottom w:val="none" w:sz="0" w:space="0" w:color="auto"/>
        <w:right w:val="none" w:sz="0" w:space="0" w:color="auto"/>
      </w:divBdr>
    </w:div>
    <w:div w:id="1027023369">
      <w:marLeft w:val="0"/>
      <w:marRight w:val="0"/>
      <w:marTop w:val="0"/>
      <w:marBottom w:val="0"/>
      <w:divBdr>
        <w:top w:val="none" w:sz="0" w:space="0" w:color="auto"/>
        <w:left w:val="none" w:sz="0" w:space="0" w:color="auto"/>
        <w:bottom w:val="none" w:sz="0" w:space="0" w:color="auto"/>
        <w:right w:val="none" w:sz="0" w:space="0" w:color="auto"/>
      </w:divBdr>
    </w:div>
    <w:div w:id="1027023371">
      <w:marLeft w:val="0"/>
      <w:marRight w:val="0"/>
      <w:marTop w:val="0"/>
      <w:marBottom w:val="0"/>
      <w:divBdr>
        <w:top w:val="none" w:sz="0" w:space="0" w:color="auto"/>
        <w:left w:val="none" w:sz="0" w:space="0" w:color="auto"/>
        <w:bottom w:val="none" w:sz="0" w:space="0" w:color="auto"/>
        <w:right w:val="none" w:sz="0" w:space="0" w:color="auto"/>
      </w:divBdr>
    </w:div>
    <w:div w:id="1027023372">
      <w:marLeft w:val="0"/>
      <w:marRight w:val="0"/>
      <w:marTop w:val="0"/>
      <w:marBottom w:val="0"/>
      <w:divBdr>
        <w:top w:val="none" w:sz="0" w:space="0" w:color="auto"/>
        <w:left w:val="none" w:sz="0" w:space="0" w:color="auto"/>
        <w:bottom w:val="none" w:sz="0" w:space="0" w:color="auto"/>
        <w:right w:val="none" w:sz="0" w:space="0" w:color="auto"/>
      </w:divBdr>
    </w:div>
    <w:div w:id="1027023375">
      <w:marLeft w:val="0"/>
      <w:marRight w:val="0"/>
      <w:marTop w:val="0"/>
      <w:marBottom w:val="0"/>
      <w:divBdr>
        <w:top w:val="none" w:sz="0" w:space="0" w:color="auto"/>
        <w:left w:val="none" w:sz="0" w:space="0" w:color="auto"/>
        <w:bottom w:val="none" w:sz="0" w:space="0" w:color="auto"/>
        <w:right w:val="none" w:sz="0" w:space="0" w:color="auto"/>
      </w:divBdr>
    </w:div>
    <w:div w:id="1027023377">
      <w:marLeft w:val="0"/>
      <w:marRight w:val="0"/>
      <w:marTop w:val="0"/>
      <w:marBottom w:val="0"/>
      <w:divBdr>
        <w:top w:val="none" w:sz="0" w:space="0" w:color="auto"/>
        <w:left w:val="none" w:sz="0" w:space="0" w:color="auto"/>
        <w:bottom w:val="none" w:sz="0" w:space="0" w:color="auto"/>
        <w:right w:val="none" w:sz="0" w:space="0" w:color="auto"/>
      </w:divBdr>
    </w:div>
    <w:div w:id="1027023379">
      <w:marLeft w:val="0"/>
      <w:marRight w:val="0"/>
      <w:marTop w:val="0"/>
      <w:marBottom w:val="0"/>
      <w:divBdr>
        <w:top w:val="none" w:sz="0" w:space="0" w:color="auto"/>
        <w:left w:val="none" w:sz="0" w:space="0" w:color="auto"/>
        <w:bottom w:val="none" w:sz="0" w:space="0" w:color="auto"/>
        <w:right w:val="none" w:sz="0" w:space="0" w:color="auto"/>
      </w:divBdr>
      <w:divsChild>
        <w:div w:id="1027023780">
          <w:marLeft w:val="0"/>
          <w:marRight w:val="0"/>
          <w:marTop w:val="0"/>
          <w:marBottom w:val="0"/>
          <w:divBdr>
            <w:top w:val="none" w:sz="0" w:space="0" w:color="auto"/>
            <w:left w:val="none" w:sz="0" w:space="0" w:color="auto"/>
            <w:bottom w:val="none" w:sz="0" w:space="0" w:color="auto"/>
            <w:right w:val="none" w:sz="0" w:space="0" w:color="auto"/>
          </w:divBdr>
          <w:divsChild>
            <w:div w:id="102702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381">
      <w:marLeft w:val="0"/>
      <w:marRight w:val="0"/>
      <w:marTop w:val="0"/>
      <w:marBottom w:val="0"/>
      <w:divBdr>
        <w:top w:val="none" w:sz="0" w:space="0" w:color="auto"/>
        <w:left w:val="none" w:sz="0" w:space="0" w:color="auto"/>
        <w:bottom w:val="none" w:sz="0" w:space="0" w:color="auto"/>
        <w:right w:val="none" w:sz="0" w:space="0" w:color="auto"/>
      </w:divBdr>
    </w:div>
    <w:div w:id="1027023382">
      <w:marLeft w:val="0"/>
      <w:marRight w:val="0"/>
      <w:marTop w:val="0"/>
      <w:marBottom w:val="0"/>
      <w:divBdr>
        <w:top w:val="none" w:sz="0" w:space="0" w:color="auto"/>
        <w:left w:val="none" w:sz="0" w:space="0" w:color="auto"/>
        <w:bottom w:val="none" w:sz="0" w:space="0" w:color="auto"/>
        <w:right w:val="none" w:sz="0" w:space="0" w:color="auto"/>
      </w:divBdr>
    </w:div>
    <w:div w:id="1027023383">
      <w:marLeft w:val="0"/>
      <w:marRight w:val="0"/>
      <w:marTop w:val="0"/>
      <w:marBottom w:val="0"/>
      <w:divBdr>
        <w:top w:val="none" w:sz="0" w:space="0" w:color="auto"/>
        <w:left w:val="none" w:sz="0" w:space="0" w:color="auto"/>
        <w:bottom w:val="none" w:sz="0" w:space="0" w:color="auto"/>
        <w:right w:val="none" w:sz="0" w:space="0" w:color="auto"/>
      </w:divBdr>
    </w:div>
    <w:div w:id="1027023386">
      <w:marLeft w:val="0"/>
      <w:marRight w:val="0"/>
      <w:marTop w:val="0"/>
      <w:marBottom w:val="0"/>
      <w:divBdr>
        <w:top w:val="none" w:sz="0" w:space="0" w:color="auto"/>
        <w:left w:val="none" w:sz="0" w:space="0" w:color="auto"/>
        <w:bottom w:val="none" w:sz="0" w:space="0" w:color="auto"/>
        <w:right w:val="none" w:sz="0" w:space="0" w:color="auto"/>
      </w:divBdr>
    </w:div>
    <w:div w:id="1027023390">
      <w:marLeft w:val="0"/>
      <w:marRight w:val="0"/>
      <w:marTop w:val="0"/>
      <w:marBottom w:val="0"/>
      <w:divBdr>
        <w:top w:val="none" w:sz="0" w:space="0" w:color="auto"/>
        <w:left w:val="none" w:sz="0" w:space="0" w:color="auto"/>
        <w:bottom w:val="none" w:sz="0" w:space="0" w:color="auto"/>
        <w:right w:val="none" w:sz="0" w:space="0" w:color="auto"/>
      </w:divBdr>
      <w:divsChild>
        <w:div w:id="1027022184">
          <w:marLeft w:val="0"/>
          <w:marRight w:val="0"/>
          <w:marTop w:val="0"/>
          <w:marBottom w:val="0"/>
          <w:divBdr>
            <w:top w:val="none" w:sz="0" w:space="0" w:color="auto"/>
            <w:left w:val="none" w:sz="0" w:space="0" w:color="auto"/>
            <w:bottom w:val="none" w:sz="0" w:space="0" w:color="auto"/>
            <w:right w:val="none" w:sz="0" w:space="0" w:color="auto"/>
          </w:divBdr>
        </w:div>
        <w:div w:id="1027022669">
          <w:marLeft w:val="0"/>
          <w:marRight w:val="0"/>
          <w:marTop w:val="0"/>
          <w:marBottom w:val="0"/>
          <w:divBdr>
            <w:top w:val="none" w:sz="0" w:space="0" w:color="auto"/>
            <w:left w:val="none" w:sz="0" w:space="0" w:color="auto"/>
            <w:bottom w:val="none" w:sz="0" w:space="0" w:color="auto"/>
            <w:right w:val="none" w:sz="0" w:space="0" w:color="auto"/>
          </w:divBdr>
          <w:divsChild>
            <w:div w:id="1027021333">
              <w:marLeft w:val="0"/>
              <w:marRight w:val="0"/>
              <w:marTop w:val="0"/>
              <w:marBottom w:val="0"/>
              <w:divBdr>
                <w:top w:val="none" w:sz="0" w:space="0" w:color="auto"/>
                <w:left w:val="none" w:sz="0" w:space="0" w:color="auto"/>
                <w:bottom w:val="none" w:sz="0" w:space="0" w:color="auto"/>
                <w:right w:val="none" w:sz="0" w:space="0" w:color="auto"/>
              </w:divBdr>
              <w:divsChild>
                <w:div w:id="1027022235">
                  <w:marLeft w:val="0"/>
                  <w:marRight w:val="0"/>
                  <w:marTop w:val="0"/>
                  <w:marBottom w:val="0"/>
                  <w:divBdr>
                    <w:top w:val="none" w:sz="0" w:space="0" w:color="auto"/>
                    <w:left w:val="none" w:sz="0" w:space="0" w:color="auto"/>
                    <w:bottom w:val="none" w:sz="0" w:space="0" w:color="auto"/>
                    <w:right w:val="none" w:sz="0" w:space="0" w:color="auto"/>
                  </w:divBdr>
                  <w:divsChild>
                    <w:div w:id="1027023152">
                      <w:marLeft w:val="0"/>
                      <w:marRight w:val="0"/>
                      <w:marTop w:val="0"/>
                      <w:marBottom w:val="0"/>
                      <w:divBdr>
                        <w:top w:val="none" w:sz="0" w:space="0" w:color="auto"/>
                        <w:left w:val="none" w:sz="0" w:space="0" w:color="auto"/>
                        <w:bottom w:val="none" w:sz="0" w:space="0" w:color="auto"/>
                        <w:right w:val="none" w:sz="0" w:space="0" w:color="auto"/>
                      </w:divBdr>
                      <w:divsChild>
                        <w:div w:id="1027023436">
                          <w:marLeft w:val="0"/>
                          <w:marRight w:val="0"/>
                          <w:marTop w:val="0"/>
                          <w:marBottom w:val="0"/>
                          <w:divBdr>
                            <w:top w:val="none" w:sz="0" w:space="0" w:color="auto"/>
                            <w:left w:val="none" w:sz="0" w:space="0" w:color="auto"/>
                            <w:bottom w:val="none" w:sz="0" w:space="0" w:color="auto"/>
                            <w:right w:val="none" w:sz="0" w:space="0" w:color="auto"/>
                          </w:divBdr>
                          <w:divsChild>
                            <w:div w:id="1027020970">
                              <w:marLeft w:val="0"/>
                              <w:marRight w:val="0"/>
                              <w:marTop w:val="0"/>
                              <w:marBottom w:val="0"/>
                              <w:divBdr>
                                <w:top w:val="none" w:sz="0" w:space="0" w:color="auto"/>
                                <w:left w:val="none" w:sz="0" w:space="0" w:color="auto"/>
                                <w:bottom w:val="none" w:sz="0" w:space="0" w:color="auto"/>
                                <w:right w:val="none" w:sz="0" w:space="0" w:color="auto"/>
                              </w:divBdr>
                              <w:divsChild>
                                <w:div w:id="1027023847">
                                  <w:marLeft w:val="0"/>
                                  <w:marRight w:val="0"/>
                                  <w:marTop w:val="0"/>
                                  <w:marBottom w:val="0"/>
                                  <w:divBdr>
                                    <w:top w:val="none" w:sz="0" w:space="0" w:color="auto"/>
                                    <w:left w:val="none" w:sz="0" w:space="0" w:color="auto"/>
                                    <w:bottom w:val="none" w:sz="0" w:space="0" w:color="auto"/>
                                    <w:right w:val="none" w:sz="0" w:space="0" w:color="auto"/>
                                  </w:divBdr>
                                  <w:divsChild>
                                    <w:div w:id="102702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3105">
          <w:marLeft w:val="0"/>
          <w:marRight w:val="0"/>
          <w:marTop w:val="0"/>
          <w:marBottom w:val="0"/>
          <w:divBdr>
            <w:top w:val="none" w:sz="0" w:space="0" w:color="auto"/>
            <w:left w:val="none" w:sz="0" w:space="0" w:color="auto"/>
            <w:bottom w:val="none" w:sz="0" w:space="0" w:color="auto"/>
            <w:right w:val="none" w:sz="0" w:space="0" w:color="auto"/>
          </w:divBdr>
        </w:div>
      </w:divsChild>
    </w:div>
    <w:div w:id="1027023391">
      <w:marLeft w:val="0"/>
      <w:marRight w:val="0"/>
      <w:marTop w:val="0"/>
      <w:marBottom w:val="0"/>
      <w:divBdr>
        <w:top w:val="none" w:sz="0" w:space="0" w:color="auto"/>
        <w:left w:val="none" w:sz="0" w:space="0" w:color="auto"/>
        <w:bottom w:val="none" w:sz="0" w:space="0" w:color="auto"/>
        <w:right w:val="none" w:sz="0" w:space="0" w:color="auto"/>
      </w:divBdr>
    </w:div>
    <w:div w:id="1027023392">
      <w:marLeft w:val="0"/>
      <w:marRight w:val="0"/>
      <w:marTop w:val="0"/>
      <w:marBottom w:val="0"/>
      <w:divBdr>
        <w:top w:val="none" w:sz="0" w:space="0" w:color="auto"/>
        <w:left w:val="none" w:sz="0" w:space="0" w:color="auto"/>
        <w:bottom w:val="none" w:sz="0" w:space="0" w:color="auto"/>
        <w:right w:val="none" w:sz="0" w:space="0" w:color="auto"/>
      </w:divBdr>
    </w:div>
    <w:div w:id="1027023394">
      <w:marLeft w:val="0"/>
      <w:marRight w:val="0"/>
      <w:marTop w:val="0"/>
      <w:marBottom w:val="0"/>
      <w:divBdr>
        <w:top w:val="none" w:sz="0" w:space="0" w:color="auto"/>
        <w:left w:val="none" w:sz="0" w:space="0" w:color="auto"/>
        <w:bottom w:val="none" w:sz="0" w:space="0" w:color="auto"/>
        <w:right w:val="none" w:sz="0" w:space="0" w:color="auto"/>
      </w:divBdr>
    </w:div>
    <w:div w:id="1027023398">
      <w:marLeft w:val="0"/>
      <w:marRight w:val="0"/>
      <w:marTop w:val="0"/>
      <w:marBottom w:val="0"/>
      <w:divBdr>
        <w:top w:val="none" w:sz="0" w:space="0" w:color="auto"/>
        <w:left w:val="none" w:sz="0" w:space="0" w:color="auto"/>
        <w:bottom w:val="none" w:sz="0" w:space="0" w:color="auto"/>
        <w:right w:val="none" w:sz="0" w:space="0" w:color="auto"/>
      </w:divBdr>
    </w:div>
    <w:div w:id="1027023400">
      <w:marLeft w:val="0"/>
      <w:marRight w:val="0"/>
      <w:marTop w:val="0"/>
      <w:marBottom w:val="0"/>
      <w:divBdr>
        <w:top w:val="none" w:sz="0" w:space="0" w:color="auto"/>
        <w:left w:val="none" w:sz="0" w:space="0" w:color="auto"/>
        <w:bottom w:val="none" w:sz="0" w:space="0" w:color="auto"/>
        <w:right w:val="none" w:sz="0" w:space="0" w:color="auto"/>
      </w:divBdr>
      <w:divsChild>
        <w:div w:id="1027021140">
          <w:marLeft w:val="0"/>
          <w:marRight w:val="0"/>
          <w:marTop w:val="0"/>
          <w:marBottom w:val="0"/>
          <w:divBdr>
            <w:top w:val="none" w:sz="0" w:space="0" w:color="auto"/>
            <w:left w:val="none" w:sz="0" w:space="0" w:color="auto"/>
            <w:bottom w:val="none" w:sz="0" w:space="0" w:color="auto"/>
            <w:right w:val="none" w:sz="0" w:space="0" w:color="auto"/>
          </w:divBdr>
          <w:divsChild>
            <w:div w:id="102702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02">
      <w:marLeft w:val="0"/>
      <w:marRight w:val="0"/>
      <w:marTop w:val="0"/>
      <w:marBottom w:val="0"/>
      <w:divBdr>
        <w:top w:val="none" w:sz="0" w:space="0" w:color="auto"/>
        <w:left w:val="none" w:sz="0" w:space="0" w:color="auto"/>
        <w:bottom w:val="none" w:sz="0" w:space="0" w:color="auto"/>
        <w:right w:val="none" w:sz="0" w:space="0" w:color="auto"/>
      </w:divBdr>
    </w:div>
    <w:div w:id="1027023406">
      <w:marLeft w:val="0"/>
      <w:marRight w:val="0"/>
      <w:marTop w:val="0"/>
      <w:marBottom w:val="0"/>
      <w:divBdr>
        <w:top w:val="none" w:sz="0" w:space="0" w:color="auto"/>
        <w:left w:val="none" w:sz="0" w:space="0" w:color="auto"/>
        <w:bottom w:val="none" w:sz="0" w:space="0" w:color="auto"/>
        <w:right w:val="none" w:sz="0" w:space="0" w:color="auto"/>
      </w:divBdr>
    </w:div>
    <w:div w:id="1027023409">
      <w:marLeft w:val="0"/>
      <w:marRight w:val="0"/>
      <w:marTop w:val="0"/>
      <w:marBottom w:val="0"/>
      <w:divBdr>
        <w:top w:val="none" w:sz="0" w:space="0" w:color="auto"/>
        <w:left w:val="none" w:sz="0" w:space="0" w:color="auto"/>
        <w:bottom w:val="none" w:sz="0" w:space="0" w:color="auto"/>
        <w:right w:val="none" w:sz="0" w:space="0" w:color="auto"/>
      </w:divBdr>
    </w:div>
    <w:div w:id="1027023416">
      <w:marLeft w:val="0"/>
      <w:marRight w:val="0"/>
      <w:marTop w:val="0"/>
      <w:marBottom w:val="0"/>
      <w:divBdr>
        <w:top w:val="none" w:sz="0" w:space="0" w:color="auto"/>
        <w:left w:val="none" w:sz="0" w:space="0" w:color="auto"/>
        <w:bottom w:val="none" w:sz="0" w:space="0" w:color="auto"/>
        <w:right w:val="none" w:sz="0" w:space="0" w:color="auto"/>
      </w:divBdr>
      <w:divsChild>
        <w:div w:id="1027021190">
          <w:marLeft w:val="0"/>
          <w:marRight w:val="0"/>
          <w:marTop w:val="0"/>
          <w:marBottom w:val="0"/>
          <w:divBdr>
            <w:top w:val="none" w:sz="0" w:space="0" w:color="auto"/>
            <w:left w:val="none" w:sz="0" w:space="0" w:color="auto"/>
            <w:bottom w:val="none" w:sz="0" w:space="0" w:color="auto"/>
            <w:right w:val="none" w:sz="0" w:space="0" w:color="auto"/>
          </w:divBdr>
        </w:div>
      </w:divsChild>
    </w:div>
    <w:div w:id="1027023417">
      <w:marLeft w:val="0"/>
      <w:marRight w:val="0"/>
      <w:marTop w:val="0"/>
      <w:marBottom w:val="0"/>
      <w:divBdr>
        <w:top w:val="none" w:sz="0" w:space="0" w:color="auto"/>
        <w:left w:val="none" w:sz="0" w:space="0" w:color="auto"/>
        <w:bottom w:val="none" w:sz="0" w:space="0" w:color="auto"/>
        <w:right w:val="none" w:sz="0" w:space="0" w:color="auto"/>
      </w:divBdr>
    </w:div>
    <w:div w:id="1027023420">
      <w:marLeft w:val="0"/>
      <w:marRight w:val="0"/>
      <w:marTop w:val="0"/>
      <w:marBottom w:val="0"/>
      <w:divBdr>
        <w:top w:val="none" w:sz="0" w:space="0" w:color="auto"/>
        <w:left w:val="none" w:sz="0" w:space="0" w:color="auto"/>
        <w:bottom w:val="none" w:sz="0" w:space="0" w:color="auto"/>
        <w:right w:val="none" w:sz="0" w:space="0" w:color="auto"/>
      </w:divBdr>
    </w:div>
    <w:div w:id="1027023421">
      <w:marLeft w:val="0"/>
      <w:marRight w:val="0"/>
      <w:marTop w:val="0"/>
      <w:marBottom w:val="0"/>
      <w:divBdr>
        <w:top w:val="none" w:sz="0" w:space="0" w:color="auto"/>
        <w:left w:val="none" w:sz="0" w:space="0" w:color="auto"/>
        <w:bottom w:val="none" w:sz="0" w:space="0" w:color="auto"/>
        <w:right w:val="none" w:sz="0" w:space="0" w:color="auto"/>
      </w:divBdr>
    </w:div>
    <w:div w:id="1027023422">
      <w:marLeft w:val="0"/>
      <w:marRight w:val="0"/>
      <w:marTop w:val="0"/>
      <w:marBottom w:val="0"/>
      <w:divBdr>
        <w:top w:val="none" w:sz="0" w:space="0" w:color="auto"/>
        <w:left w:val="none" w:sz="0" w:space="0" w:color="auto"/>
        <w:bottom w:val="none" w:sz="0" w:space="0" w:color="auto"/>
        <w:right w:val="none" w:sz="0" w:space="0" w:color="auto"/>
      </w:divBdr>
    </w:div>
    <w:div w:id="1027023423">
      <w:marLeft w:val="0"/>
      <w:marRight w:val="0"/>
      <w:marTop w:val="0"/>
      <w:marBottom w:val="0"/>
      <w:divBdr>
        <w:top w:val="none" w:sz="0" w:space="0" w:color="auto"/>
        <w:left w:val="none" w:sz="0" w:space="0" w:color="auto"/>
        <w:bottom w:val="none" w:sz="0" w:space="0" w:color="auto"/>
        <w:right w:val="none" w:sz="0" w:space="0" w:color="auto"/>
      </w:divBdr>
    </w:div>
    <w:div w:id="1027023424">
      <w:marLeft w:val="0"/>
      <w:marRight w:val="0"/>
      <w:marTop w:val="0"/>
      <w:marBottom w:val="0"/>
      <w:divBdr>
        <w:top w:val="none" w:sz="0" w:space="0" w:color="auto"/>
        <w:left w:val="none" w:sz="0" w:space="0" w:color="auto"/>
        <w:bottom w:val="none" w:sz="0" w:space="0" w:color="auto"/>
        <w:right w:val="none" w:sz="0" w:space="0" w:color="auto"/>
      </w:divBdr>
    </w:div>
    <w:div w:id="1027023426">
      <w:marLeft w:val="0"/>
      <w:marRight w:val="0"/>
      <w:marTop w:val="0"/>
      <w:marBottom w:val="0"/>
      <w:divBdr>
        <w:top w:val="none" w:sz="0" w:space="0" w:color="auto"/>
        <w:left w:val="none" w:sz="0" w:space="0" w:color="auto"/>
        <w:bottom w:val="none" w:sz="0" w:space="0" w:color="auto"/>
        <w:right w:val="none" w:sz="0" w:space="0" w:color="auto"/>
      </w:divBdr>
    </w:div>
    <w:div w:id="1027023428">
      <w:marLeft w:val="0"/>
      <w:marRight w:val="0"/>
      <w:marTop w:val="0"/>
      <w:marBottom w:val="0"/>
      <w:divBdr>
        <w:top w:val="none" w:sz="0" w:space="0" w:color="auto"/>
        <w:left w:val="none" w:sz="0" w:space="0" w:color="auto"/>
        <w:bottom w:val="none" w:sz="0" w:space="0" w:color="auto"/>
        <w:right w:val="none" w:sz="0" w:space="0" w:color="auto"/>
      </w:divBdr>
    </w:div>
    <w:div w:id="1027023433">
      <w:marLeft w:val="0"/>
      <w:marRight w:val="0"/>
      <w:marTop w:val="0"/>
      <w:marBottom w:val="0"/>
      <w:divBdr>
        <w:top w:val="none" w:sz="0" w:space="0" w:color="auto"/>
        <w:left w:val="none" w:sz="0" w:space="0" w:color="auto"/>
        <w:bottom w:val="none" w:sz="0" w:space="0" w:color="auto"/>
        <w:right w:val="none" w:sz="0" w:space="0" w:color="auto"/>
      </w:divBdr>
    </w:div>
    <w:div w:id="1027023435">
      <w:marLeft w:val="0"/>
      <w:marRight w:val="0"/>
      <w:marTop w:val="0"/>
      <w:marBottom w:val="0"/>
      <w:divBdr>
        <w:top w:val="none" w:sz="0" w:space="0" w:color="auto"/>
        <w:left w:val="none" w:sz="0" w:space="0" w:color="auto"/>
        <w:bottom w:val="none" w:sz="0" w:space="0" w:color="auto"/>
        <w:right w:val="none" w:sz="0" w:space="0" w:color="auto"/>
      </w:divBdr>
    </w:div>
    <w:div w:id="1027023440">
      <w:marLeft w:val="0"/>
      <w:marRight w:val="0"/>
      <w:marTop w:val="0"/>
      <w:marBottom w:val="0"/>
      <w:divBdr>
        <w:top w:val="none" w:sz="0" w:space="0" w:color="auto"/>
        <w:left w:val="none" w:sz="0" w:space="0" w:color="auto"/>
        <w:bottom w:val="none" w:sz="0" w:space="0" w:color="auto"/>
        <w:right w:val="none" w:sz="0" w:space="0" w:color="auto"/>
      </w:divBdr>
    </w:div>
    <w:div w:id="1027023442">
      <w:marLeft w:val="0"/>
      <w:marRight w:val="0"/>
      <w:marTop w:val="0"/>
      <w:marBottom w:val="0"/>
      <w:divBdr>
        <w:top w:val="none" w:sz="0" w:space="0" w:color="auto"/>
        <w:left w:val="none" w:sz="0" w:space="0" w:color="auto"/>
        <w:bottom w:val="none" w:sz="0" w:space="0" w:color="auto"/>
        <w:right w:val="none" w:sz="0" w:space="0" w:color="auto"/>
      </w:divBdr>
      <w:divsChild>
        <w:div w:id="1027021175">
          <w:marLeft w:val="0"/>
          <w:marRight w:val="0"/>
          <w:marTop w:val="0"/>
          <w:marBottom w:val="0"/>
          <w:divBdr>
            <w:top w:val="none" w:sz="0" w:space="0" w:color="auto"/>
            <w:left w:val="none" w:sz="0" w:space="0" w:color="auto"/>
            <w:bottom w:val="none" w:sz="0" w:space="0" w:color="auto"/>
            <w:right w:val="none" w:sz="0" w:space="0" w:color="auto"/>
          </w:divBdr>
          <w:divsChild>
            <w:div w:id="1027022173">
              <w:marLeft w:val="0"/>
              <w:marRight w:val="0"/>
              <w:marTop w:val="0"/>
              <w:marBottom w:val="0"/>
              <w:divBdr>
                <w:top w:val="none" w:sz="0" w:space="0" w:color="auto"/>
                <w:left w:val="none" w:sz="0" w:space="0" w:color="auto"/>
                <w:bottom w:val="none" w:sz="0" w:space="0" w:color="auto"/>
                <w:right w:val="none" w:sz="0" w:space="0" w:color="auto"/>
              </w:divBdr>
              <w:divsChild>
                <w:div w:id="1027023432">
                  <w:marLeft w:val="0"/>
                  <w:marRight w:val="0"/>
                  <w:marTop w:val="0"/>
                  <w:marBottom w:val="0"/>
                  <w:divBdr>
                    <w:top w:val="none" w:sz="0" w:space="0" w:color="auto"/>
                    <w:left w:val="none" w:sz="0" w:space="0" w:color="auto"/>
                    <w:bottom w:val="none" w:sz="0" w:space="0" w:color="auto"/>
                    <w:right w:val="none" w:sz="0" w:space="0" w:color="auto"/>
                  </w:divBdr>
                  <w:divsChild>
                    <w:div w:id="1027022580">
                      <w:marLeft w:val="0"/>
                      <w:marRight w:val="0"/>
                      <w:marTop w:val="0"/>
                      <w:marBottom w:val="0"/>
                      <w:divBdr>
                        <w:top w:val="none" w:sz="0" w:space="0" w:color="auto"/>
                        <w:left w:val="none" w:sz="0" w:space="0" w:color="auto"/>
                        <w:bottom w:val="none" w:sz="0" w:space="0" w:color="auto"/>
                        <w:right w:val="none" w:sz="0" w:space="0" w:color="auto"/>
                      </w:divBdr>
                      <w:divsChild>
                        <w:div w:id="1027021143">
                          <w:marLeft w:val="0"/>
                          <w:marRight w:val="0"/>
                          <w:marTop w:val="0"/>
                          <w:marBottom w:val="0"/>
                          <w:divBdr>
                            <w:top w:val="none" w:sz="0" w:space="0" w:color="auto"/>
                            <w:left w:val="none" w:sz="0" w:space="0" w:color="auto"/>
                            <w:bottom w:val="none" w:sz="0" w:space="0" w:color="auto"/>
                            <w:right w:val="none" w:sz="0" w:space="0" w:color="auto"/>
                          </w:divBdr>
                          <w:divsChild>
                            <w:div w:id="1027021260">
                              <w:marLeft w:val="0"/>
                              <w:marRight w:val="0"/>
                              <w:marTop w:val="0"/>
                              <w:marBottom w:val="0"/>
                              <w:divBdr>
                                <w:top w:val="none" w:sz="0" w:space="0" w:color="auto"/>
                                <w:left w:val="none" w:sz="0" w:space="0" w:color="auto"/>
                                <w:bottom w:val="none" w:sz="0" w:space="0" w:color="auto"/>
                                <w:right w:val="none" w:sz="0" w:space="0" w:color="auto"/>
                              </w:divBdr>
                              <w:divsChild>
                                <w:div w:id="1027022006">
                                  <w:marLeft w:val="0"/>
                                  <w:marRight w:val="0"/>
                                  <w:marTop w:val="0"/>
                                  <w:marBottom w:val="0"/>
                                  <w:divBdr>
                                    <w:top w:val="none" w:sz="0" w:space="0" w:color="auto"/>
                                    <w:left w:val="none" w:sz="0" w:space="0" w:color="auto"/>
                                    <w:bottom w:val="none" w:sz="0" w:space="0" w:color="auto"/>
                                    <w:right w:val="none" w:sz="0" w:space="0" w:color="auto"/>
                                  </w:divBdr>
                                  <w:divsChild>
                                    <w:div w:id="102702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3445">
      <w:marLeft w:val="0"/>
      <w:marRight w:val="0"/>
      <w:marTop w:val="0"/>
      <w:marBottom w:val="0"/>
      <w:divBdr>
        <w:top w:val="none" w:sz="0" w:space="0" w:color="auto"/>
        <w:left w:val="none" w:sz="0" w:space="0" w:color="auto"/>
        <w:bottom w:val="none" w:sz="0" w:space="0" w:color="auto"/>
        <w:right w:val="none" w:sz="0" w:space="0" w:color="auto"/>
      </w:divBdr>
      <w:divsChild>
        <w:div w:id="1027021545">
          <w:marLeft w:val="0"/>
          <w:marRight w:val="0"/>
          <w:marTop w:val="0"/>
          <w:marBottom w:val="0"/>
          <w:divBdr>
            <w:top w:val="none" w:sz="0" w:space="0" w:color="auto"/>
            <w:left w:val="none" w:sz="0" w:space="0" w:color="auto"/>
            <w:bottom w:val="none" w:sz="0" w:space="0" w:color="auto"/>
            <w:right w:val="none" w:sz="0" w:space="0" w:color="auto"/>
          </w:divBdr>
        </w:div>
        <w:div w:id="1027022917">
          <w:marLeft w:val="0"/>
          <w:marRight w:val="0"/>
          <w:marTop w:val="0"/>
          <w:marBottom w:val="0"/>
          <w:divBdr>
            <w:top w:val="single" w:sz="4" w:space="1" w:color="000000"/>
            <w:left w:val="single" w:sz="4" w:space="4" w:color="000000"/>
            <w:bottom w:val="single" w:sz="4" w:space="1" w:color="000000"/>
            <w:right w:val="single" w:sz="4" w:space="4" w:color="000000"/>
          </w:divBdr>
        </w:div>
        <w:div w:id="1027023410">
          <w:marLeft w:val="0"/>
          <w:marRight w:val="0"/>
          <w:marTop w:val="0"/>
          <w:marBottom w:val="0"/>
          <w:divBdr>
            <w:top w:val="single" w:sz="4" w:space="1" w:color="000000"/>
            <w:left w:val="single" w:sz="4" w:space="4" w:color="000000"/>
            <w:bottom w:val="single" w:sz="4" w:space="1" w:color="000000"/>
            <w:right w:val="single" w:sz="4" w:space="4" w:color="000000"/>
          </w:divBdr>
        </w:div>
        <w:div w:id="1027023589">
          <w:marLeft w:val="0"/>
          <w:marRight w:val="0"/>
          <w:marTop w:val="0"/>
          <w:marBottom w:val="0"/>
          <w:divBdr>
            <w:top w:val="none" w:sz="0" w:space="0" w:color="auto"/>
            <w:left w:val="none" w:sz="0" w:space="0" w:color="auto"/>
            <w:bottom w:val="none" w:sz="0" w:space="0" w:color="auto"/>
            <w:right w:val="none" w:sz="0" w:space="0" w:color="auto"/>
          </w:divBdr>
        </w:div>
        <w:div w:id="1027023614">
          <w:marLeft w:val="0"/>
          <w:marRight w:val="0"/>
          <w:marTop w:val="0"/>
          <w:marBottom w:val="0"/>
          <w:divBdr>
            <w:top w:val="none" w:sz="0" w:space="0" w:color="auto"/>
            <w:left w:val="none" w:sz="0" w:space="0" w:color="auto"/>
            <w:bottom w:val="none" w:sz="0" w:space="0" w:color="auto"/>
            <w:right w:val="none" w:sz="0" w:space="0" w:color="auto"/>
          </w:divBdr>
          <w:divsChild>
            <w:div w:id="102702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47">
      <w:marLeft w:val="0"/>
      <w:marRight w:val="0"/>
      <w:marTop w:val="0"/>
      <w:marBottom w:val="0"/>
      <w:divBdr>
        <w:top w:val="none" w:sz="0" w:space="0" w:color="auto"/>
        <w:left w:val="none" w:sz="0" w:space="0" w:color="auto"/>
        <w:bottom w:val="none" w:sz="0" w:space="0" w:color="auto"/>
        <w:right w:val="none" w:sz="0" w:space="0" w:color="auto"/>
      </w:divBdr>
    </w:div>
    <w:div w:id="1027023449">
      <w:marLeft w:val="0"/>
      <w:marRight w:val="0"/>
      <w:marTop w:val="0"/>
      <w:marBottom w:val="0"/>
      <w:divBdr>
        <w:top w:val="none" w:sz="0" w:space="0" w:color="auto"/>
        <w:left w:val="none" w:sz="0" w:space="0" w:color="auto"/>
        <w:bottom w:val="none" w:sz="0" w:space="0" w:color="auto"/>
        <w:right w:val="none" w:sz="0" w:space="0" w:color="auto"/>
      </w:divBdr>
    </w:div>
    <w:div w:id="1027023450">
      <w:marLeft w:val="0"/>
      <w:marRight w:val="0"/>
      <w:marTop w:val="0"/>
      <w:marBottom w:val="0"/>
      <w:divBdr>
        <w:top w:val="none" w:sz="0" w:space="0" w:color="auto"/>
        <w:left w:val="none" w:sz="0" w:space="0" w:color="auto"/>
        <w:bottom w:val="none" w:sz="0" w:space="0" w:color="auto"/>
        <w:right w:val="none" w:sz="0" w:space="0" w:color="auto"/>
      </w:divBdr>
    </w:div>
    <w:div w:id="1027023451">
      <w:marLeft w:val="0"/>
      <w:marRight w:val="0"/>
      <w:marTop w:val="0"/>
      <w:marBottom w:val="0"/>
      <w:divBdr>
        <w:top w:val="none" w:sz="0" w:space="0" w:color="auto"/>
        <w:left w:val="none" w:sz="0" w:space="0" w:color="auto"/>
        <w:bottom w:val="none" w:sz="0" w:space="0" w:color="auto"/>
        <w:right w:val="none" w:sz="0" w:space="0" w:color="auto"/>
      </w:divBdr>
      <w:divsChild>
        <w:div w:id="1027022258">
          <w:marLeft w:val="0"/>
          <w:marRight w:val="0"/>
          <w:marTop w:val="0"/>
          <w:marBottom w:val="0"/>
          <w:divBdr>
            <w:top w:val="none" w:sz="0" w:space="0" w:color="auto"/>
            <w:left w:val="none" w:sz="0" w:space="0" w:color="auto"/>
            <w:bottom w:val="none" w:sz="0" w:space="0" w:color="auto"/>
            <w:right w:val="none" w:sz="0" w:space="0" w:color="auto"/>
          </w:divBdr>
        </w:div>
        <w:div w:id="1027023653">
          <w:marLeft w:val="0"/>
          <w:marRight w:val="0"/>
          <w:marTop w:val="0"/>
          <w:marBottom w:val="0"/>
          <w:divBdr>
            <w:top w:val="none" w:sz="0" w:space="0" w:color="auto"/>
            <w:left w:val="none" w:sz="0" w:space="0" w:color="auto"/>
            <w:bottom w:val="none" w:sz="0" w:space="0" w:color="auto"/>
            <w:right w:val="none" w:sz="0" w:space="0" w:color="auto"/>
          </w:divBdr>
        </w:div>
      </w:divsChild>
    </w:div>
    <w:div w:id="1027023454">
      <w:marLeft w:val="0"/>
      <w:marRight w:val="0"/>
      <w:marTop w:val="0"/>
      <w:marBottom w:val="0"/>
      <w:divBdr>
        <w:top w:val="none" w:sz="0" w:space="0" w:color="auto"/>
        <w:left w:val="none" w:sz="0" w:space="0" w:color="auto"/>
        <w:bottom w:val="none" w:sz="0" w:space="0" w:color="auto"/>
        <w:right w:val="none" w:sz="0" w:space="0" w:color="auto"/>
      </w:divBdr>
    </w:div>
    <w:div w:id="1027023455">
      <w:marLeft w:val="0"/>
      <w:marRight w:val="0"/>
      <w:marTop w:val="0"/>
      <w:marBottom w:val="0"/>
      <w:divBdr>
        <w:top w:val="none" w:sz="0" w:space="0" w:color="auto"/>
        <w:left w:val="none" w:sz="0" w:space="0" w:color="auto"/>
        <w:bottom w:val="none" w:sz="0" w:space="0" w:color="auto"/>
        <w:right w:val="none" w:sz="0" w:space="0" w:color="auto"/>
      </w:divBdr>
    </w:div>
    <w:div w:id="1027023457">
      <w:marLeft w:val="0"/>
      <w:marRight w:val="0"/>
      <w:marTop w:val="0"/>
      <w:marBottom w:val="0"/>
      <w:divBdr>
        <w:top w:val="none" w:sz="0" w:space="0" w:color="auto"/>
        <w:left w:val="none" w:sz="0" w:space="0" w:color="auto"/>
        <w:bottom w:val="none" w:sz="0" w:space="0" w:color="auto"/>
        <w:right w:val="none" w:sz="0" w:space="0" w:color="auto"/>
      </w:divBdr>
      <w:divsChild>
        <w:div w:id="1027023456">
          <w:marLeft w:val="0"/>
          <w:marRight w:val="0"/>
          <w:marTop w:val="0"/>
          <w:marBottom w:val="0"/>
          <w:divBdr>
            <w:top w:val="none" w:sz="0" w:space="0" w:color="auto"/>
            <w:left w:val="none" w:sz="0" w:space="0" w:color="auto"/>
            <w:bottom w:val="none" w:sz="0" w:space="0" w:color="auto"/>
            <w:right w:val="none" w:sz="0" w:space="0" w:color="auto"/>
          </w:divBdr>
          <w:divsChild>
            <w:div w:id="1027021926">
              <w:marLeft w:val="0"/>
              <w:marRight w:val="0"/>
              <w:marTop w:val="0"/>
              <w:marBottom w:val="0"/>
              <w:divBdr>
                <w:top w:val="none" w:sz="0" w:space="0" w:color="auto"/>
                <w:left w:val="none" w:sz="0" w:space="0" w:color="auto"/>
                <w:bottom w:val="none" w:sz="0" w:space="0" w:color="auto"/>
                <w:right w:val="none" w:sz="0" w:space="0" w:color="auto"/>
              </w:divBdr>
              <w:divsChild>
                <w:div w:id="1027021103">
                  <w:marLeft w:val="0"/>
                  <w:marRight w:val="0"/>
                  <w:marTop w:val="0"/>
                  <w:marBottom w:val="0"/>
                  <w:divBdr>
                    <w:top w:val="none" w:sz="0" w:space="0" w:color="auto"/>
                    <w:left w:val="none" w:sz="0" w:space="0" w:color="auto"/>
                    <w:bottom w:val="none" w:sz="0" w:space="0" w:color="auto"/>
                    <w:right w:val="none" w:sz="0" w:space="0" w:color="auto"/>
                  </w:divBdr>
                  <w:divsChild>
                    <w:div w:id="1027022642">
                      <w:marLeft w:val="0"/>
                      <w:marRight w:val="0"/>
                      <w:marTop w:val="0"/>
                      <w:marBottom w:val="0"/>
                      <w:divBdr>
                        <w:top w:val="none" w:sz="0" w:space="0" w:color="auto"/>
                        <w:left w:val="none" w:sz="0" w:space="0" w:color="auto"/>
                        <w:bottom w:val="none" w:sz="0" w:space="0" w:color="auto"/>
                        <w:right w:val="none" w:sz="0" w:space="0" w:color="auto"/>
                      </w:divBdr>
                      <w:divsChild>
                        <w:div w:id="1027022964">
                          <w:marLeft w:val="0"/>
                          <w:marRight w:val="0"/>
                          <w:marTop w:val="0"/>
                          <w:marBottom w:val="0"/>
                          <w:divBdr>
                            <w:top w:val="none" w:sz="0" w:space="0" w:color="auto"/>
                            <w:left w:val="none" w:sz="0" w:space="0" w:color="auto"/>
                            <w:bottom w:val="none" w:sz="0" w:space="0" w:color="auto"/>
                            <w:right w:val="none" w:sz="0" w:space="0" w:color="auto"/>
                          </w:divBdr>
                          <w:divsChild>
                            <w:div w:id="10270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841">
          <w:marLeft w:val="0"/>
          <w:marRight w:val="0"/>
          <w:marTop w:val="0"/>
          <w:marBottom w:val="0"/>
          <w:divBdr>
            <w:top w:val="none" w:sz="0" w:space="0" w:color="auto"/>
            <w:left w:val="none" w:sz="0" w:space="0" w:color="auto"/>
            <w:bottom w:val="none" w:sz="0" w:space="0" w:color="auto"/>
            <w:right w:val="none" w:sz="0" w:space="0" w:color="auto"/>
          </w:divBdr>
          <w:divsChild>
            <w:div w:id="10270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458">
      <w:marLeft w:val="0"/>
      <w:marRight w:val="0"/>
      <w:marTop w:val="0"/>
      <w:marBottom w:val="0"/>
      <w:divBdr>
        <w:top w:val="none" w:sz="0" w:space="0" w:color="auto"/>
        <w:left w:val="none" w:sz="0" w:space="0" w:color="auto"/>
        <w:bottom w:val="none" w:sz="0" w:space="0" w:color="auto"/>
        <w:right w:val="none" w:sz="0" w:space="0" w:color="auto"/>
      </w:divBdr>
    </w:div>
    <w:div w:id="1027023459">
      <w:marLeft w:val="0"/>
      <w:marRight w:val="0"/>
      <w:marTop w:val="0"/>
      <w:marBottom w:val="0"/>
      <w:divBdr>
        <w:top w:val="none" w:sz="0" w:space="0" w:color="auto"/>
        <w:left w:val="none" w:sz="0" w:space="0" w:color="auto"/>
        <w:bottom w:val="none" w:sz="0" w:space="0" w:color="auto"/>
        <w:right w:val="none" w:sz="0" w:space="0" w:color="auto"/>
      </w:divBdr>
    </w:div>
    <w:div w:id="1027023460">
      <w:marLeft w:val="0"/>
      <w:marRight w:val="0"/>
      <w:marTop w:val="0"/>
      <w:marBottom w:val="0"/>
      <w:divBdr>
        <w:top w:val="none" w:sz="0" w:space="0" w:color="auto"/>
        <w:left w:val="none" w:sz="0" w:space="0" w:color="auto"/>
        <w:bottom w:val="none" w:sz="0" w:space="0" w:color="auto"/>
        <w:right w:val="none" w:sz="0" w:space="0" w:color="auto"/>
      </w:divBdr>
    </w:div>
    <w:div w:id="1027023467">
      <w:marLeft w:val="0"/>
      <w:marRight w:val="0"/>
      <w:marTop w:val="0"/>
      <w:marBottom w:val="0"/>
      <w:divBdr>
        <w:top w:val="none" w:sz="0" w:space="0" w:color="auto"/>
        <w:left w:val="none" w:sz="0" w:space="0" w:color="auto"/>
        <w:bottom w:val="none" w:sz="0" w:space="0" w:color="auto"/>
        <w:right w:val="none" w:sz="0" w:space="0" w:color="auto"/>
      </w:divBdr>
    </w:div>
    <w:div w:id="1027023468">
      <w:marLeft w:val="0"/>
      <w:marRight w:val="0"/>
      <w:marTop w:val="0"/>
      <w:marBottom w:val="0"/>
      <w:divBdr>
        <w:top w:val="none" w:sz="0" w:space="0" w:color="auto"/>
        <w:left w:val="none" w:sz="0" w:space="0" w:color="auto"/>
        <w:bottom w:val="none" w:sz="0" w:space="0" w:color="auto"/>
        <w:right w:val="none" w:sz="0" w:space="0" w:color="auto"/>
      </w:divBdr>
    </w:div>
    <w:div w:id="1027023475">
      <w:marLeft w:val="0"/>
      <w:marRight w:val="0"/>
      <w:marTop w:val="0"/>
      <w:marBottom w:val="0"/>
      <w:divBdr>
        <w:top w:val="none" w:sz="0" w:space="0" w:color="auto"/>
        <w:left w:val="none" w:sz="0" w:space="0" w:color="auto"/>
        <w:bottom w:val="none" w:sz="0" w:space="0" w:color="auto"/>
        <w:right w:val="none" w:sz="0" w:space="0" w:color="auto"/>
      </w:divBdr>
    </w:div>
    <w:div w:id="1027023476">
      <w:marLeft w:val="0"/>
      <w:marRight w:val="0"/>
      <w:marTop w:val="0"/>
      <w:marBottom w:val="0"/>
      <w:divBdr>
        <w:top w:val="none" w:sz="0" w:space="0" w:color="auto"/>
        <w:left w:val="none" w:sz="0" w:space="0" w:color="auto"/>
        <w:bottom w:val="none" w:sz="0" w:space="0" w:color="auto"/>
        <w:right w:val="none" w:sz="0" w:space="0" w:color="auto"/>
      </w:divBdr>
    </w:div>
    <w:div w:id="1027023477">
      <w:marLeft w:val="0"/>
      <w:marRight w:val="0"/>
      <w:marTop w:val="0"/>
      <w:marBottom w:val="0"/>
      <w:divBdr>
        <w:top w:val="none" w:sz="0" w:space="0" w:color="auto"/>
        <w:left w:val="none" w:sz="0" w:space="0" w:color="auto"/>
        <w:bottom w:val="none" w:sz="0" w:space="0" w:color="auto"/>
        <w:right w:val="none" w:sz="0" w:space="0" w:color="auto"/>
      </w:divBdr>
    </w:div>
    <w:div w:id="1027023478">
      <w:marLeft w:val="0"/>
      <w:marRight w:val="0"/>
      <w:marTop w:val="0"/>
      <w:marBottom w:val="0"/>
      <w:divBdr>
        <w:top w:val="none" w:sz="0" w:space="0" w:color="auto"/>
        <w:left w:val="none" w:sz="0" w:space="0" w:color="auto"/>
        <w:bottom w:val="none" w:sz="0" w:space="0" w:color="auto"/>
        <w:right w:val="none" w:sz="0" w:space="0" w:color="auto"/>
      </w:divBdr>
      <w:divsChild>
        <w:div w:id="1027021709">
          <w:marLeft w:val="0"/>
          <w:marRight w:val="0"/>
          <w:marTop w:val="0"/>
          <w:marBottom w:val="0"/>
          <w:divBdr>
            <w:top w:val="none" w:sz="0" w:space="0" w:color="auto"/>
            <w:left w:val="none" w:sz="0" w:space="0" w:color="auto"/>
            <w:bottom w:val="none" w:sz="0" w:space="0" w:color="auto"/>
            <w:right w:val="none" w:sz="0" w:space="0" w:color="auto"/>
          </w:divBdr>
        </w:div>
      </w:divsChild>
    </w:div>
    <w:div w:id="1027023479">
      <w:marLeft w:val="0"/>
      <w:marRight w:val="0"/>
      <w:marTop w:val="0"/>
      <w:marBottom w:val="0"/>
      <w:divBdr>
        <w:top w:val="none" w:sz="0" w:space="0" w:color="auto"/>
        <w:left w:val="none" w:sz="0" w:space="0" w:color="auto"/>
        <w:bottom w:val="none" w:sz="0" w:space="0" w:color="auto"/>
        <w:right w:val="none" w:sz="0" w:space="0" w:color="auto"/>
      </w:divBdr>
    </w:div>
    <w:div w:id="1027023481">
      <w:marLeft w:val="0"/>
      <w:marRight w:val="0"/>
      <w:marTop w:val="0"/>
      <w:marBottom w:val="0"/>
      <w:divBdr>
        <w:top w:val="none" w:sz="0" w:space="0" w:color="auto"/>
        <w:left w:val="none" w:sz="0" w:space="0" w:color="auto"/>
        <w:bottom w:val="none" w:sz="0" w:space="0" w:color="auto"/>
        <w:right w:val="none" w:sz="0" w:space="0" w:color="auto"/>
      </w:divBdr>
    </w:div>
    <w:div w:id="1027023484">
      <w:marLeft w:val="0"/>
      <w:marRight w:val="0"/>
      <w:marTop w:val="0"/>
      <w:marBottom w:val="0"/>
      <w:divBdr>
        <w:top w:val="none" w:sz="0" w:space="0" w:color="auto"/>
        <w:left w:val="none" w:sz="0" w:space="0" w:color="auto"/>
        <w:bottom w:val="none" w:sz="0" w:space="0" w:color="auto"/>
        <w:right w:val="none" w:sz="0" w:space="0" w:color="auto"/>
      </w:divBdr>
    </w:div>
    <w:div w:id="1027023485">
      <w:marLeft w:val="0"/>
      <w:marRight w:val="0"/>
      <w:marTop w:val="0"/>
      <w:marBottom w:val="0"/>
      <w:divBdr>
        <w:top w:val="none" w:sz="0" w:space="0" w:color="auto"/>
        <w:left w:val="none" w:sz="0" w:space="0" w:color="auto"/>
        <w:bottom w:val="none" w:sz="0" w:space="0" w:color="auto"/>
        <w:right w:val="none" w:sz="0" w:space="0" w:color="auto"/>
      </w:divBdr>
    </w:div>
    <w:div w:id="1027023489">
      <w:marLeft w:val="0"/>
      <w:marRight w:val="0"/>
      <w:marTop w:val="0"/>
      <w:marBottom w:val="0"/>
      <w:divBdr>
        <w:top w:val="none" w:sz="0" w:space="0" w:color="auto"/>
        <w:left w:val="none" w:sz="0" w:space="0" w:color="auto"/>
        <w:bottom w:val="none" w:sz="0" w:space="0" w:color="auto"/>
        <w:right w:val="none" w:sz="0" w:space="0" w:color="auto"/>
      </w:divBdr>
    </w:div>
    <w:div w:id="1027023491">
      <w:marLeft w:val="0"/>
      <w:marRight w:val="0"/>
      <w:marTop w:val="0"/>
      <w:marBottom w:val="0"/>
      <w:divBdr>
        <w:top w:val="none" w:sz="0" w:space="0" w:color="auto"/>
        <w:left w:val="none" w:sz="0" w:space="0" w:color="auto"/>
        <w:bottom w:val="none" w:sz="0" w:space="0" w:color="auto"/>
        <w:right w:val="none" w:sz="0" w:space="0" w:color="auto"/>
      </w:divBdr>
      <w:divsChild>
        <w:div w:id="1027021019">
          <w:marLeft w:val="0"/>
          <w:marRight w:val="0"/>
          <w:marTop w:val="0"/>
          <w:marBottom w:val="0"/>
          <w:divBdr>
            <w:top w:val="none" w:sz="0" w:space="0" w:color="auto"/>
            <w:left w:val="none" w:sz="0" w:space="0" w:color="auto"/>
            <w:bottom w:val="none" w:sz="0" w:space="0" w:color="auto"/>
            <w:right w:val="none" w:sz="0" w:space="0" w:color="auto"/>
          </w:divBdr>
        </w:div>
        <w:div w:id="1027021020">
          <w:marLeft w:val="0"/>
          <w:marRight w:val="0"/>
          <w:marTop w:val="0"/>
          <w:marBottom w:val="0"/>
          <w:divBdr>
            <w:top w:val="none" w:sz="0" w:space="0" w:color="auto"/>
            <w:left w:val="none" w:sz="0" w:space="0" w:color="auto"/>
            <w:bottom w:val="none" w:sz="0" w:space="0" w:color="auto"/>
            <w:right w:val="none" w:sz="0" w:space="0" w:color="auto"/>
          </w:divBdr>
        </w:div>
        <w:div w:id="1027021030">
          <w:marLeft w:val="0"/>
          <w:marRight w:val="0"/>
          <w:marTop w:val="0"/>
          <w:marBottom w:val="0"/>
          <w:divBdr>
            <w:top w:val="none" w:sz="0" w:space="0" w:color="auto"/>
            <w:left w:val="none" w:sz="0" w:space="0" w:color="auto"/>
            <w:bottom w:val="none" w:sz="0" w:space="0" w:color="auto"/>
            <w:right w:val="none" w:sz="0" w:space="0" w:color="auto"/>
          </w:divBdr>
        </w:div>
        <w:div w:id="1027021144">
          <w:marLeft w:val="0"/>
          <w:marRight w:val="0"/>
          <w:marTop w:val="0"/>
          <w:marBottom w:val="0"/>
          <w:divBdr>
            <w:top w:val="none" w:sz="0" w:space="0" w:color="auto"/>
            <w:left w:val="none" w:sz="0" w:space="0" w:color="auto"/>
            <w:bottom w:val="none" w:sz="0" w:space="0" w:color="auto"/>
            <w:right w:val="none" w:sz="0" w:space="0" w:color="auto"/>
          </w:divBdr>
        </w:div>
        <w:div w:id="1027021212">
          <w:marLeft w:val="0"/>
          <w:marRight w:val="0"/>
          <w:marTop w:val="0"/>
          <w:marBottom w:val="0"/>
          <w:divBdr>
            <w:top w:val="none" w:sz="0" w:space="0" w:color="auto"/>
            <w:left w:val="none" w:sz="0" w:space="0" w:color="auto"/>
            <w:bottom w:val="none" w:sz="0" w:space="0" w:color="auto"/>
            <w:right w:val="none" w:sz="0" w:space="0" w:color="auto"/>
          </w:divBdr>
        </w:div>
        <w:div w:id="1027021252">
          <w:marLeft w:val="0"/>
          <w:marRight w:val="0"/>
          <w:marTop w:val="0"/>
          <w:marBottom w:val="0"/>
          <w:divBdr>
            <w:top w:val="none" w:sz="0" w:space="0" w:color="auto"/>
            <w:left w:val="none" w:sz="0" w:space="0" w:color="auto"/>
            <w:bottom w:val="none" w:sz="0" w:space="0" w:color="auto"/>
            <w:right w:val="none" w:sz="0" w:space="0" w:color="auto"/>
          </w:divBdr>
        </w:div>
        <w:div w:id="1027021387">
          <w:marLeft w:val="0"/>
          <w:marRight w:val="0"/>
          <w:marTop w:val="0"/>
          <w:marBottom w:val="0"/>
          <w:divBdr>
            <w:top w:val="none" w:sz="0" w:space="0" w:color="auto"/>
            <w:left w:val="none" w:sz="0" w:space="0" w:color="auto"/>
            <w:bottom w:val="none" w:sz="0" w:space="0" w:color="auto"/>
            <w:right w:val="none" w:sz="0" w:space="0" w:color="auto"/>
          </w:divBdr>
          <w:divsChild>
            <w:div w:id="1027020971">
              <w:marLeft w:val="0"/>
              <w:marRight w:val="0"/>
              <w:marTop w:val="0"/>
              <w:marBottom w:val="0"/>
              <w:divBdr>
                <w:top w:val="none" w:sz="0" w:space="0" w:color="auto"/>
                <w:left w:val="none" w:sz="0" w:space="0" w:color="auto"/>
                <w:bottom w:val="none" w:sz="0" w:space="0" w:color="auto"/>
                <w:right w:val="none" w:sz="0" w:space="0" w:color="auto"/>
              </w:divBdr>
              <w:divsChild>
                <w:div w:id="102702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1522">
          <w:marLeft w:val="0"/>
          <w:marRight w:val="0"/>
          <w:marTop w:val="0"/>
          <w:marBottom w:val="0"/>
          <w:divBdr>
            <w:top w:val="none" w:sz="0" w:space="0" w:color="auto"/>
            <w:left w:val="none" w:sz="0" w:space="0" w:color="auto"/>
            <w:bottom w:val="none" w:sz="0" w:space="0" w:color="auto"/>
            <w:right w:val="none" w:sz="0" w:space="0" w:color="auto"/>
          </w:divBdr>
        </w:div>
        <w:div w:id="1027021541">
          <w:marLeft w:val="0"/>
          <w:marRight w:val="0"/>
          <w:marTop w:val="0"/>
          <w:marBottom w:val="0"/>
          <w:divBdr>
            <w:top w:val="none" w:sz="0" w:space="0" w:color="auto"/>
            <w:left w:val="none" w:sz="0" w:space="0" w:color="auto"/>
            <w:bottom w:val="none" w:sz="0" w:space="0" w:color="auto"/>
            <w:right w:val="none" w:sz="0" w:space="0" w:color="auto"/>
          </w:divBdr>
        </w:div>
        <w:div w:id="1027021594">
          <w:marLeft w:val="0"/>
          <w:marRight w:val="0"/>
          <w:marTop w:val="0"/>
          <w:marBottom w:val="0"/>
          <w:divBdr>
            <w:top w:val="none" w:sz="0" w:space="0" w:color="auto"/>
            <w:left w:val="none" w:sz="0" w:space="0" w:color="auto"/>
            <w:bottom w:val="none" w:sz="0" w:space="0" w:color="auto"/>
            <w:right w:val="none" w:sz="0" w:space="0" w:color="auto"/>
          </w:divBdr>
        </w:div>
        <w:div w:id="1027021607">
          <w:marLeft w:val="0"/>
          <w:marRight w:val="0"/>
          <w:marTop w:val="0"/>
          <w:marBottom w:val="0"/>
          <w:divBdr>
            <w:top w:val="none" w:sz="0" w:space="0" w:color="auto"/>
            <w:left w:val="none" w:sz="0" w:space="0" w:color="auto"/>
            <w:bottom w:val="none" w:sz="0" w:space="0" w:color="auto"/>
            <w:right w:val="none" w:sz="0" w:space="0" w:color="auto"/>
          </w:divBdr>
        </w:div>
        <w:div w:id="1027021609">
          <w:marLeft w:val="0"/>
          <w:marRight w:val="0"/>
          <w:marTop w:val="0"/>
          <w:marBottom w:val="0"/>
          <w:divBdr>
            <w:top w:val="none" w:sz="0" w:space="0" w:color="auto"/>
            <w:left w:val="none" w:sz="0" w:space="0" w:color="auto"/>
            <w:bottom w:val="none" w:sz="0" w:space="0" w:color="auto"/>
            <w:right w:val="none" w:sz="0" w:space="0" w:color="auto"/>
          </w:divBdr>
        </w:div>
        <w:div w:id="1027021631">
          <w:marLeft w:val="0"/>
          <w:marRight w:val="0"/>
          <w:marTop w:val="0"/>
          <w:marBottom w:val="0"/>
          <w:divBdr>
            <w:top w:val="none" w:sz="0" w:space="0" w:color="auto"/>
            <w:left w:val="none" w:sz="0" w:space="0" w:color="auto"/>
            <w:bottom w:val="none" w:sz="0" w:space="0" w:color="auto"/>
            <w:right w:val="none" w:sz="0" w:space="0" w:color="auto"/>
          </w:divBdr>
        </w:div>
        <w:div w:id="1027021633">
          <w:marLeft w:val="0"/>
          <w:marRight w:val="0"/>
          <w:marTop w:val="0"/>
          <w:marBottom w:val="0"/>
          <w:divBdr>
            <w:top w:val="none" w:sz="0" w:space="0" w:color="auto"/>
            <w:left w:val="none" w:sz="0" w:space="0" w:color="auto"/>
            <w:bottom w:val="none" w:sz="0" w:space="0" w:color="auto"/>
            <w:right w:val="none" w:sz="0" w:space="0" w:color="auto"/>
          </w:divBdr>
        </w:div>
        <w:div w:id="1027022112">
          <w:marLeft w:val="0"/>
          <w:marRight w:val="0"/>
          <w:marTop w:val="0"/>
          <w:marBottom w:val="0"/>
          <w:divBdr>
            <w:top w:val="none" w:sz="0" w:space="0" w:color="auto"/>
            <w:left w:val="none" w:sz="0" w:space="0" w:color="auto"/>
            <w:bottom w:val="none" w:sz="0" w:space="0" w:color="auto"/>
            <w:right w:val="none" w:sz="0" w:space="0" w:color="auto"/>
          </w:divBdr>
        </w:div>
        <w:div w:id="1027022496">
          <w:marLeft w:val="0"/>
          <w:marRight w:val="0"/>
          <w:marTop w:val="0"/>
          <w:marBottom w:val="0"/>
          <w:divBdr>
            <w:top w:val="none" w:sz="0" w:space="0" w:color="auto"/>
            <w:left w:val="none" w:sz="0" w:space="0" w:color="auto"/>
            <w:bottom w:val="none" w:sz="0" w:space="0" w:color="auto"/>
            <w:right w:val="none" w:sz="0" w:space="0" w:color="auto"/>
          </w:divBdr>
        </w:div>
        <w:div w:id="1027022587">
          <w:marLeft w:val="0"/>
          <w:marRight w:val="0"/>
          <w:marTop w:val="0"/>
          <w:marBottom w:val="0"/>
          <w:divBdr>
            <w:top w:val="none" w:sz="0" w:space="0" w:color="auto"/>
            <w:left w:val="none" w:sz="0" w:space="0" w:color="auto"/>
            <w:bottom w:val="none" w:sz="0" w:space="0" w:color="auto"/>
            <w:right w:val="none" w:sz="0" w:space="0" w:color="auto"/>
          </w:divBdr>
        </w:div>
        <w:div w:id="1027022744">
          <w:marLeft w:val="0"/>
          <w:marRight w:val="0"/>
          <w:marTop w:val="0"/>
          <w:marBottom w:val="0"/>
          <w:divBdr>
            <w:top w:val="none" w:sz="0" w:space="0" w:color="auto"/>
            <w:left w:val="none" w:sz="0" w:space="0" w:color="auto"/>
            <w:bottom w:val="none" w:sz="0" w:space="0" w:color="auto"/>
            <w:right w:val="none" w:sz="0" w:space="0" w:color="auto"/>
          </w:divBdr>
        </w:div>
        <w:div w:id="1027022762">
          <w:marLeft w:val="0"/>
          <w:marRight w:val="0"/>
          <w:marTop w:val="0"/>
          <w:marBottom w:val="0"/>
          <w:divBdr>
            <w:top w:val="none" w:sz="0" w:space="0" w:color="auto"/>
            <w:left w:val="none" w:sz="0" w:space="0" w:color="auto"/>
            <w:bottom w:val="none" w:sz="0" w:space="0" w:color="auto"/>
            <w:right w:val="none" w:sz="0" w:space="0" w:color="auto"/>
          </w:divBdr>
        </w:div>
        <w:div w:id="1027023147">
          <w:marLeft w:val="0"/>
          <w:marRight w:val="0"/>
          <w:marTop w:val="0"/>
          <w:marBottom w:val="0"/>
          <w:divBdr>
            <w:top w:val="none" w:sz="0" w:space="0" w:color="auto"/>
            <w:left w:val="none" w:sz="0" w:space="0" w:color="auto"/>
            <w:bottom w:val="none" w:sz="0" w:space="0" w:color="auto"/>
            <w:right w:val="none" w:sz="0" w:space="0" w:color="auto"/>
          </w:divBdr>
        </w:div>
        <w:div w:id="1027023278">
          <w:marLeft w:val="0"/>
          <w:marRight w:val="0"/>
          <w:marTop w:val="0"/>
          <w:marBottom w:val="0"/>
          <w:divBdr>
            <w:top w:val="none" w:sz="0" w:space="0" w:color="auto"/>
            <w:left w:val="none" w:sz="0" w:space="0" w:color="auto"/>
            <w:bottom w:val="none" w:sz="0" w:space="0" w:color="auto"/>
            <w:right w:val="none" w:sz="0" w:space="0" w:color="auto"/>
          </w:divBdr>
        </w:div>
        <w:div w:id="1027023439">
          <w:marLeft w:val="0"/>
          <w:marRight w:val="0"/>
          <w:marTop w:val="0"/>
          <w:marBottom w:val="0"/>
          <w:divBdr>
            <w:top w:val="none" w:sz="0" w:space="0" w:color="auto"/>
            <w:left w:val="none" w:sz="0" w:space="0" w:color="auto"/>
            <w:bottom w:val="none" w:sz="0" w:space="0" w:color="auto"/>
            <w:right w:val="none" w:sz="0" w:space="0" w:color="auto"/>
          </w:divBdr>
        </w:div>
        <w:div w:id="1027023728">
          <w:marLeft w:val="0"/>
          <w:marRight w:val="0"/>
          <w:marTop w:val="0"/>
          <w:marBottom w:val="0"/>
          <w:divBdr>
            <w:top w:val="none" w:sz="0" w:space="0" w:color="auto"/>
            <w:left w:val="none" w:sz="0" w:space="0" w:color="auto"/>
            <w:bottom w:val="none" w:sz="0" w:space="0" w:color="auto"/>
            <w:right w:val="none" w:sz="0" w:space="0" w:color="auto"/>
          </w:divBdr>
        </w:div>
        <w:div w:id="1027023779">
          <w:marLeft w:val="0"/>
          <w:marRight w:val="0"/>
          <w:marTop w:val="0"/>
          <w:marBottom w:val="0"/>
          <w:divBdr>
            <w:top w:val="none" w:sz="0" w:space="0" w:color="auto"/>
            <w:left w:val="none" w:sz="0" w:space="0" w:color="auto"/>
            <w:bottom w:val="none" w:sz="0" w:space="0" w:color="auto"/>
            <w:right w:val="none" w:sz="0" w:space="0" w:color="auto"/>
          </w:divBdr>
        </w:div>
        <w:div w:id="1027023818">
          <w:marLeft w:val="0"/>
          <w:marRight w:val="0"/>
          <w:marTop w:val="0"/>
          <w:marBottom w:val="0"/>
          <w:divBdr>
            <w:top w:val="none" w:sz="0" w:space="0" w:color="auto"/>
            <w:left w:val="none" w:sz="0" w:space="0" w:color="auto"/>
            <w:bottom w:val="none" w:sz="0" w:space="0" w:color="auto"/>
            <w:right w:val="none" w:sz="0" w:space="0" w:color="auto"/>
          </w:divBdr>
        </w:div>
        <w:div w:id="1027023832">
          <w:marLeft w:val="0"/>
          <w:marRight w:val="0"/>
          <w:marTop w:val="0"/>
          <w:marBottom w:val="0"/>
          <w:divBdr>
            <w:top w:val="none" w:sz="0" w:space="0" w:color="auto"/>
            <w:left w:val="none" w:sz="0" w:space="0" w:color="auto"/>
            <w:bottom w:val="none" w:sz="0" w:space="0" w:color="auto"/>
            <w:right w:val="none" w:sz="0" w:space="0" w:color="auto"/>
          </w:divBdr>
        </w:div>
      </w:divsChild>
    </w:div>
    <w:div w:id="1027023492">
      <w:marLeft w:val="0"/>
      <w:marRight w:val="0"/>
      <w:marTop w:val="0"/>
      <w:marBottom w:val="0"/>
      <w:divBdr>
        <w:top w:val="none" w:sz="0" w:space="0" w:color="auto"/>
        <w:left w:val="none" w:sz="0" w:space="0" w:color="auto"/>
        <w:bottom w:val="none" w:sz="0" w:space="0" w:color="auto"/>
        <w:right w:val="none" w:sz="0" w:space="0" w:color="auto"/>
      </w:divBdr>
    </w:div>
    <w:div w:id="1027023493">
      <w:marLeft w:val="0"/>
      <w:marRight w:val="0"/>
      <w:marTop w:val="0"/>
      <w:marBottom w:val="0"/>
      <w:divBdr>
        <w:top w:val="none" w:sz="0" w:space="0" w:color="auto"/>
        <w:left w:val="none" w:sz="0" w:space="0" w:color="auto"/>
        <w:bottom w:val="none" w:sz="0" w:space="0" w:color="auto"/>
        <w:right w:val="none" w:sz="0" w:space="0" w:color="auto"/>
      </w:divBdr>
    </w:div>
    <w:div w:id="1027023494">
      <w:marLeft w:val="0"/>
      <w:marRight w:val="0"/>
      <w:marTop w:val="0"/>
      <w:marBottom w:val="0"/>
      <w:divBdr>
        <w:top w:val="none" w:sz="0" w:space="0" w:color="auto"/>
        <w:left w:val="none" w:sz="0" w:space="0" w:color="auto"/>
        <w:bottom w:val="none" w:sz="0" w:space="0" w:color="auto"/>
        <w:right w:val="none" w:sz="0" w:space="0" w:color="auto"/>
      </w:divBdr>
    </w:div>
    <w:div w:id="1027023496">
      <w:marLeft w:val="0"/>
      <w:marRight w:val="0"/>
      <w:marTop w:val="0"/>
      <w:marBottom w:val="0"/>
      <w:divBdr>
        <w:top w:val="none" w:sz="0" w:space="0" w:color="auto"/>
        <w:left w:val="none" w:sz="0" w:space="0" w:color="auto"/>
        <w:bottom w:val="none" w:sz="0" w:space="0" w:color="auto"/>
        <w:right w:val="none" w:sz="0" w:space="0" w:color="auto"/>
      </w:divBdr>
    </w:div>
    <w:div w:id="1027023497">
      <w:marLeft w:val="0"/>
      <w:marRight w:val="0"/>
      <w:marTop w:val="0"/>
      <w:marBottom w:val="0"/>
      <w:divBdr>
        <w:top w:val="none" w:sz="0" w:space="0" w:color="auto"/>
        <w:left w:val="none" w:sz="0" w:space="0" w:color="auto"/>
        <w:bottom w:val="none" w:sz="0" w:space="0" w:color="auto"/>
        <w:right w:val="none" w:sz="0" w:space="0" w:color="auto"/>
      </w:divBdr>
    </w:div>
    <w:div w:id="1027023500">
      <w:marLeft w:val="0"/>
      <w:marRight w:val="0"/>
      <w:marTop w:val="0"/>
      <w:marBottom w:val="0"/>
      <w:divBdr>
        <w:top w:val="none" w:sz="0" w:space="0" w:color="auto"/>
        <w:left w:val="none" w:sz="0" w:space="0" w:color="auto"/>
        <w:bottom w:val="none" w:sz="0" w:space="0" w:color="auto"/>
        <w:right w:val="none" w:sz="0" w:space="0" w:color="auto"/>
      </w:divBdr>
    </w:div>
    <w:div w:id="1027023502">
      <w:marLeft w:val="0"/>
      <w:marRight w:val="0"/>
      <w:marTop w:val="0"/>
      <w:marBottom w:val="0"/>
      <w:divBdr>
        <w:top w:val="none" w:sz="0" w:space="0" w:color="auto"/>
        <w:left w:val="none" w:sz="0" w:space="0" w:color="auto"/>
        <w:bottom w:val="none" w:sz="0" w:space="0" w:color="auto"/>
        <w:right w:val="none" w:sz="0" w:space="0" w:color="auto"/>
      </w:divBdr>
    </w:div>
    <w:div w:id="1027023503">
      <w:marLeft w:val="0"/>
      <w:marRight w:val="0"/>
      <w:marTop w:val="0"/>
      <w:marBottom w:val="0"/>
      <w:divBdr>
        <w:top w:val="none" w:sz="0" w:space="0" w:color="auto"/>
        <w:left w:val="none" w:sz="0" w:space="0" w:color="auto"/>
        <w:bottom w:val="none" w:sz="0" w:space="0" w:color="auto"/>
        <w:right w:val="none" w:sz="0" w:space="0" w:color="auto"/>
      </w:divBdr>
    </w:div>
    <w:div w:id="1027023504">
      <w:marLeft w:val="0"/>
      <w:marRight w:val="0"/>
      <w:marTop w:val="0"/>
      <w:marBottom w:val="0"/>
      <w:divBdr>
        <w:top w:val="none" w:sz="0" w:space="0" w:color="auto"/>
        <w:left w:val="none" w:sz="0" w:space="0" w:color="auto"/>
        <w:bottom w:val="none" w:sz="0" w:space="0" w:color="auto"/>
        <w:right w:val="none" w:sz="0" w:space="0" w:color="auto"/>
      </w:divBdr>
    </w:div>
    <w:div w:id="1027023509">
      <w:marLeft w:val="0"/>
      <w:marRight w:val="0"/>
      <w:marTop w:val="0"/>
      <w:marBottom w:val="0"/>
      <w:divBdr>
        <w:top w:val="none" w:sz="0" w:space="0" w:color="auto"/>
        <w:left w:val="none" w:sz="0" w:space="0" w:color="auto"/>
        <w:bottom w:val="none" w:sz="0" w:space="0" w:color="auto"/>
        <w:right w:val="none" w:sz="0" w:space="0" w:color="auto"/>
      </w:divBdr>
    </w:div>
    <w:div w:id="1027023511">
      <w:marLeft w:val="0"/>
      <w:marRight w:val="0"/>
      <w:marTop w:val="0"/>
      <w:marBottom w:val="0"/>
      <w:divBdr>
        <w:top w:val="none" w:sz="0" w:space="0" w:color="auto"/>
        <w:left w:val="none" w:sz="0" w:space="0" w:color="auto"/>
        <w:bottom w:val="none" w:sz="0" w:space="0" w:color="auto"/>
        <w:right w:val="none" w:sz="0" w:space="0" w:color="auto"/>
      </w:divBdr>
    </w:div>
    <w:div w:id="1027023512">
      <w:marLeft w:val="0"/>
      <w:marRight w:val="0"/>
      <w:marTop w:val="0"/>
      <w:marBottom w:val="0"/>
      <w:divBdr>
        <w:top w:val="none" w:sz="0" w:space="0" w:color="auto"/>
        <w:left w:val="none" w:sz="0" w:space="0" w:color="auto"/>
        <w:bottom w:val="none" w:sz="0" w:space="0" w:color="auto"/>
        <w:right w:val="none" w:sz="0" w:space="0" w:color="auto"/>
      </w:divBdr>
    </w:div>
    <w:div w:id="1027023514">
      <w:marLeft w:val="0"/>
      <w:marRight w:val="0"/>
      <w:marTop w:val="0"/>
      <w:marBottom w:val="0"/>
      <w:divBdr>
        <w:top w:val="none" w:sz="0" w:space="0" w:color="auto"/>
        <w:left w:val="none" w:sz="0" w:space="0" w:color="auto"/>
        <w:bottom w:val="none" w:sz="0" w:space="0" w:color="auto"/>
        <w:right w:val="none" w:sz="0" w:space="0" w:color="auto"/>
      </w:divBdr>
    </w:div>
    <w:div w:id="1027023515">
      <w:marLeft w:val="0"/>
      <w:marRight w:val="0"/>
      <w:marTop w:val="0"/>
      <w:marBottom w:val="0"/>
      <w:divBdr>
        <w:top w:val="none" w:sz="0" w:space="0" w:color="auto"/>
        <w:left w:val="none" w:sz="0" w:space="0" w:color="auto"/>
        <w:bottom w:val="none" w:sz="0" w:space="0" w:color="auto"/>
        <w:right w:val="none" w:sz="0" w:space="0" w:color="auto"/>
      </w:divBdr>
    </w:div>
    <w:div w:id="1027023516">
      <w:marLeft w:val="0"/>
      <w:marRight w:val="0"/>
      <w:marTop w:val="0"/>
      <w:marBottom w:val="0"/>
      <w:divBdr>
        <w:top w:val="none" w:sz="0" w:space="0" w:color="auto"/>
        <w:left w:val="none" w:sz="0" w:space="0" w:color="auto"/>
        <w:bottom w:val="none" w:sz="0" w:space="0" w:color="auto"/>
        <w:right w:val="none" w:sz="0" w:space="0" w:color="auto"/>
      </w:divBdr>
      <w:divsChild>
        <w:div w:id="1027022683">
          <w:marLeft w:val="0"/>
          <w:marRight w:val="0"/>
          <w:marTop w:val="0"/>
          <w:marBottom w:val="0"/>
          <w:divBdr>
            <w:top w:val="none" w:sz="0" w:space="0" w:color="auto"/>
            <w:left w:val="none" w:sz="0" w:space="0" w:color="auto"/>
            <w:bottom w:val="none" w:sz="0" w:space="0" w:color="auto"/>
            <w:right w:val="none" w:sz="0" w:space="0" w:color="auto"/>
          </w:divBdr>
        </w:div>
        <w:div w:id="1027022775">
          <w:marLeft w:val="0"/>
          <w:marRight w:val="0"/>
          <w:marTop w:val="0"/>
          <w:marBottom w:val="0"/>
          <w:divBdr>
            <w:top w:val="none" w:sz="0" w:space="0" w:color="auto"/>
            <w:left w:val="none" w:sz="0" w:space="0" w:color="auto"/>
            <w:bottom w:val="none" w:sz="0" w:space="0" w:color="auto"/>
            <w:right w:val="none" w:sz="0" w:space="0" w:color="auto"/>
          </w:divBdr>
        </w:div>
      </w:divsChild>
    </w:div>
    <w:div w:id="1027023517">
      <w:marLeft w:val="0"/>
      <w:marRight w:val="0"/>
      <w:marTop w:val="0"/>
      <w:marBottom w:val="0"/>
      <w:divBdr>
        <w:top w:val="none" w:sz="0" w:space="0" w:color="auto"/>
        <w:left w:val="none" w:sz="0" w:space="0" w:color="auto"/>
        <w:bottom w:val="none" w:sz="0" w:space="0" w:color="auto"/>
        <w:right w:val="none" w:sz="0" w:space="0" w:color="auto"/>
      </w:divBdr>
    </w:div>
    <w:div w:id="1027023520">
      <w:marLeft w:val="0"/>
      <w:marRight w:val="0"/>
      <w:marTop w:val="0"/>
      <w:marBottom w:val="0"/>
      <w:divBdr>
        <w:top w:val="none" w:sz="0" w:space="0" w:color="auto"/>
        <w:left w:val="none" w:sz="0" w:space="0" w:color="auto"/>
        <w:bottom w:val="none" w:sz="0" w:space="0" w:color="auto"/>
        <w:right w:val="none" w:sz="0" w:space="0" w:color="auto"/>
      </w:divBdr>
      <w:divsChild>
        <w:div w:id="1027021670">
          <w:marLeft w:val="0"/>
          <w:marRight w:val="0"/>
          <w:marTop w:val="0"/>
          <w:marBottom w:val="0"/>
          <w:divBdr>
            <w:top w:val="none" w:sz="0" w:space="0" w:color="auto"/>
            <w:left w:val="none" w:sz="0" w:space="0" w:color="auto"/>
            <w:bottom w:val="none" w:sz="0" w:space="0" w:color="auto"/>
            <w:right w:val="none" w:sz="0" w:space="0" w:color="auto"/>
          </w:divBdr>
          <w:divsChild>
            <w:div w:id="1027022126">
              <w:marLeft w:val="0"/>
              <w:marRight w:val="0"/>
              <w:marTop w:val="0"/>
              <w:marBottom w:val="0"/>
              <w:divBdr>
                <w:top w:val="none" w:sz="0" w:space="0" w:color="auto"/>
                <w:left w:val="none" w:sz="0" w:space="0" w:color="auto"/>
                <w:bottom w:val="none" w:sz="0" w:space="0" w:color="auto"/>
                <w:right w:val="none" w:sz="0" w:space="0" w:color="auto"/>
              </w:divBdr>
              <w:divsChild>
                <w:div w:id="1027021279">
                  <w:marLeft w:val="0"/>
                  <w:marRight w:val="0"/>
                  <w:marTop w:val="0"/>
                  <w:marBottom w:val="0"/>
                  <w:divBdr>
                    <w:top w:val="none" w:sz="0" w:space="0" w:color="auto"/>
                    <w:left w:val="none" w:sz="0" w:space="0" w:color="auto"/>
                    <w:bottom w:val="none" w:sz="0" w:space="0" w:color="auto"/>
                    <w:right w:val="none" w:sz="0" w:space="0" w:color="auto"/>
                  </w:divBdr>
                  <w:divsChild>
                    <w:div w:id="1027022447">
                      <w:marLeft w:val="0"/>
                      <w:marRight w:val="0"/>
                      <w:marTop w:val="0"/>
                      <w:marBottom w:val="0"/>
                      <w:divBdr>
                        <w:top w:val="none" w:sz="0" w:space="0" w:color="auto"/>
                        <w:left w:val="none" w:sz="0" w:space="0" w:color="auto"/>
                        <w:bottom w:val="none" w:sz="0" w:space="0" w:color="auto"/>
                        <w:right w:val="none" w:sz="0" w:space="0" w:color="auto"/>
                      </w:divBdr>
                      <w:divsChild>
                        <w:div w:id="1027022096">
                          <w:marLeft w:val="0"/>
                          <w:marRight w:val="0"/>
                          <w:marTop w:val="0"/>
                          <w:marBottom w:val="0"/>
                          <w:divBdr>
                            <w:top w:val="none" w:sz="0" w:space="0" w:color="auto"/>
                            <w:left w:val="none" w:sz="0" w:space="0" w:color="auto"/>
                            <w:bottom w:val="none" w:sz="0" w:space="0" w:color="auto"/>
                            <w:right w:val="none" w:sz="0" w:space="0" w:color="auto"/>
                          </w:divBdr>
                          <w:divsChild>
                            <w:div w:id="1027023427">
                              <w:marLeft w:val="0"/>
                              <w:marRight w:val="0"/>
                              <w:marTop w:val="0"/>
                              <w:marBottom w:val="0"/>
                              <w:divBdr>
                                <w:top w:val="none" w:sz="0" w:space="0" w:color="auto"/>
                                <w:left w:val="none" w:sz="0" w:space="0" w:color="auto"/>
                                <w:bottom w:val="none" w:sz="0" w:space="0" w:color="auto"/>
                                <w:right w:val="none" w:sz="0" w:space="0" w:color="auto"/>
                              </w:divBdr>
                              <w:divsChild>
                                <w:div w:id="1027022708">
                                  <w:marLeft w:val="0"/>
                                  <w:marRight w:val="0"/>
                                  <w:marTop w:val="0"/>
                                  <w:marBottom w:val="0"/>
                                  <w:divBdr>
                                    <w:top w:val="none" w:sz="0" w:space="0" w:color="auto"/>
                                    <w:left w:val="none" w:sz="0" w:space="0" w:color="auto"/>
                                    <w:bottom w:val="none" w:sz="0" w:space="0" w:color="auto"/>
                                    <w:right w:val="none" w:sz="0" w:space="0" w:color="auto"/>
                                  </w:divBdr>
                                  <w:divsChild>
                                    <w:div w:id="102702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022367">
          <w:marLeft w:val="0"/>
          <w:marRight w:val="0"/>
          <w:marTop w:val="0"/>
          <w:marBottom w:val="0"/>
          <w:divBdr>
            <w:top w:val="none" w:sz="0" w:space="0" w:color="auto"/>
            <w:left w:val="none" w:sz="0" w:space="0" w:color="auto"/>
            <w:bottom w:val="none" w:sz="0" w:space="0" w:color="auto"/>
            <w:right w:val="none" w:sz="0" w:space="0" w:color="auto"/>
          </w:divBdr>
          <w:divsChild>
            <w:div w:id="102702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522">
      <w:marLeft w:val="0"/>
      <w:marRight w:val="0"/>
      <w:marTop w:val="0"/>
      <w:marBottom w:val="0"/>
      <w:divBdr>
        <w:top w:val="none" w:sz="0" w:space="0" w:color="auto"/>
        <w:left w:val="none" w:sz="0" w:space="0" w:color="auto"/>
        <w:bottom w:val="none" w:sz="0" w:space="0" w:color="auto"/>
        <w:right w:val="none" w:sz="0" w:space="0" w:color="auto"/>
      </w:divBdr>
    </w:div>
    <w:div w:id="1027023525">
      <w:marLeft w:val="0"/>
      <w:marRight w:val="0"/>
      <w:marTop w:val="0"/>
      <w:marBottom w:val="0"/>
      <w:divBdr>
        <w:top w:val="none" w:sz="0" w:space="0" w:color="auto"/>
        <w:left w:val="none" w:sz="0" w:space="0" w:color="auto"/>
        <w:bottom w:val="none" w:sz="0" w:space="0" w:color="auto"/>
        <w:right w:val="none" w:sz="0" w:space="0" w:color="auto"/>
      </w:divBdr>
    </w:div>
    <w:div w:id="1027023527">
      <w:marLeft w:val="0"/>
      <w:marRight w:val="0"/>
      <w:marTop w:val="0"/>
      <w:marBottom w:val="0"/>
      <w:divBdr>
        <w:top w:val="none" w:sz="0" w:space="0" w:color="auto"/>
        <w:left w:val="none" w:sz="0" w:space="0" w:color="auto"/>
        <w:bottom w:val="none" w:sz="0" w:space="0" w:color="auto"/>
        <w:right w:val="none" w:sz="0" w:space="0" w:color="auto"/>
      </w:divBdr>
    </w:div>
    <w:div w:id="1027023531">
      <w:marLeft w:val="0"/>
      <w:marRight w:val="0"/>
      <w:marTop w:val="0"/>
      <w:marBottom w:val="0"/>
      <w:divBdr>
        <w:top w:val="none" w:sz="0" w:space="0" w:color="auto"/>
        <w:left w:val="none" w:sz="0" w:space="0" w:color="auto"/>
        <w:bottom w:val="none" w:sz="0" w:space="0" w:color="auto"/>
        <w:right w:val="none" w:sz="0" w:space="0" w:color="auto"/>
      </w:divBdr>
    </w:div>
    <w:div w:id="1027023534">
      <w:marLeft w:val="0"/>
      <w:marRight w:val="0"/>
      <w:marTop w:val="0"/>
      <w:marBottom w:val="0"/>
      <w:divBdr>
        <w:top w:val="none" w:sz="0" w:space="0" w:color="auto"/>
        <w:left w:val="none" w:sz="0" w:space="0" w:color="auto"/>
        <w:bottom w:val="none" w:sz="0" w:space="0" w:color="auto"/>
        <w:right w:val="none" w:sz="0" w:space="0" w:color="auto"/>
      </w:divBdr>
    </w:div>
    <w:div w:id="1027023538">
      <w:marLeft w:val="0"/>
      <w:marRight w:val="0"/>
      <w:marTop w:val="0"/>
      <w:marBottom w:val="0"/>
      <w:divBdr>
        <w:top w:val="none" w:sz="0" w:space="0" w:color="auto"/>
        <w:left w:val="none" w:sz="0" w:space="0" w:color="auto"/>
        <w:bottom w:val="none" w:sz="0" w:space="0" w:color="auto"/>
        <w:right w:val="none" w:sz="0" w:space="0" w:color="auto"/>
      </w:divBdr>
    </w:div>
    <w:div w:id="1027023539">
      <w:marLeft w:val="0"/>
      <w:marRight w:val="0"/>
      <w:marTop w:val="0"/>
      <w:marBottom w:val="0"/>
      <w:divBdr>
        <w:top w:val="none" w:sz="0" w:space="0" w:color="auto"/>
        <w:left w:val="none" w:sz="0" w:space="0" w:color="auto"/>
        <w:bottom w:val="none" w:sz="0" w:space="0" w:color="auto"/>
        <w:right w:val="none" w:sz="0" w:space="0" w:color="auto"/>
      </w:divBdr>
    </w:div>
    <w:div w:id="1027023545">
      <w:marLeft w:val="0"/>
      <w:marRight w:val="0"/>
      <w:marTop w:val="0"/>
      <w:marBottom w:val="0"/>
      <w:divBdr>
        <w:top w:val="none" w:sz="0" w:space="0" w:color="auto"/>
        <w:left w:val="none" w:sz="0" w:space="0" w:color="auto"/>
        <w:bottom w:val="none" w:sz="0" w:space="0" w:color="auto"/>
        <w:right w:val="none" w:sz="0" w:space="0" w:color="auto"/>
      </w:divBdr>
    </w:div>
    <w:div w:id="1027023546">
      <w:marLeft w:val="0"/>
      <w:marRight w:val="0"/>
      <w:marTop w:val="0"/>
      <w:marBottom w:val="0"/>
      <w:divBdr>
        <w:top w:val="none" w:sz="0" w:space="0" w:color="auto"/>
        <w:left w:val="none" w:sz="0" w:space="0" w:color="auto"/>
        <w:bottom w:val="none" w:sz="0" w:space="0" w:color="auto"/>
        <w:right w:val="none" w:sz="0" w:space="0" w:color="auto"/>
      </w:divBdr>
    </w:div>
    <w:div w:id="1027023548">
      <w:marLeft w:val="0"/>
      <w:marRight w:val="0"/>
      <w:marTop w:val="0"/>
      <w:marBottom w:val="0"/>
      <w:divBdr>
        <w:top w:val="none" w:sz="0" w:space="0" w:color="auto"/>
        <w:left w:val="none" w:sz="0" w:space="0" w:color="auto"/>
        <w:bottom w:val="none" w:sz="0" w:space="0" w:color="auto"/>
        <w:right w:val="none" w:sz="0" w:space="0" w:color="auto"/>
      </w:divBdr>
    </w:div>
    <w:div w:id="1027023554">
      <w:marLeft w:val="0"/>
      <w:marRight w:val="0"/>
      <w:marTop w:val="0"/>
      <w:marBottom w:val="0"/>
      <w:divBdr>
        <w:top w:val="none" w:sz="0" w:space="0" w:color="auto"/>
        <w:left w:val="none" w:sz="0" w:space="0" w:color="auto"/>
        <w:bottom w:val="none" w:sz="0" w:space="0" w:color="auto"/>
        <w:right w:val="none" w:sz="0" w:space="0" w:color="auto"/>
      </w:divBdr>
    </w:div>
    <w:div w:id="1027023555">
      <w:marLeft w:val="0"/>
      <w:marRight w:val="0"/>
      <w:marTop w:val="0"/>
      <w:marBottom w:val="0"/>
      <w:divBdr>
        <w:top w:val="none" w:sz="0" w:space="0" w:color="auto"/>
        <w:left w:val="none" w:sz="0" w:space="0" w:color="auto"/>
        <w:bottom w:val="none" w:sz="0" w:space="0" w:color="auto"/>
        <w:right w:val="none" w:sz="0" w:space="0" w:color="auto"/>
      </w:divBdr>
    </w:div>
    <w:div w:id="1027023559">
      <w:marLeft w:val="0"/>
      <w:marRight w:val="0"/>
      <w:marTop w:val="0"/>
      <w:marBottom w:val="0"/>
      <w:divBdr>
        <w:top w:val="none" w:sz="0" w:space="0" w:color="auto"/>
        <w:left w:val="none" w:sz="0" w:space="0" w:color="auto"/>
        <w:bottom w:val="none" w:sz="0" w:space="0" w:color="auto"/>
        <w:right w:val="none" w:sz="0" w:space="0" w:color="auto"/>
      </w:divBdr>
    </w:div>
    <w:div w:id="1027023560">
      <w:marLeft w:val="0"/>
      <w:marRight w:val="0"/>
      <w:marTop w:val="0"/>
      <w:marBottom w:val="0"/>
      <w:divBdr>
        <w:top w:val="none" w:sz="0" w:space="0" w:color="auto"/>
        <w:left w:val="none" w:sz="0" w:space="0" w:color="auto"/>
        <w:bottom w:val="none" w:sz="0" w:space="0" w:color="auto"/>
        <w:right w:val="none" w:sz="0" w:space="0" w:color="auto"/>
      </w:divBdr>
    </w:div>
    <w:div w:id="1027023561">
      <w:marLeft w:val="0"/>
      <w:marRight w:val="0"/>
      <w:marTop w:val="0"/>
      <w:marBottom w:val="0"/>
      <w:divBdr>
        <w:top w:val="none" w:sz="0" w:space="0" w:color="auto"/>
        <w:left w:val="none" w:sz="0" w:space="0" w:color="auto"/>
        <w:bottom w:val="none" w:sz="0" w:space="0" w:color="auto"/>
        <w:right w:val="none" w:sz="0" w:space="0" w:color="auto"/>
      </w:divBdr>
    </w:div>
    <w:div w:id="1027023562">
      <w:marLeft w:val="0"/>
      <w:marRight w:val="0"/>
      <w:marTop w:val="0"/>
      <w:marBottom w:val="0"/>
      <w:divBdr>
        <w:top w:val="none" w:sz="0" w:space="0" w:color="auto"/>
        <w:left w:val="none" w:sz="0" w:space="0" w:color="auto"/>
        <w:bottom w:val="none" w:sz="0" w:space="0" w:color="auto"/>
        <w:right w:val="none" w:sz="0" w:space="0" w:color="auto"/>
      </w:divBdr>
    </w:div>
    <w:div w:id="1027023567">
      <w:marLeft w:val="0"/>
      <w:marRight w:val="0"/>
      <w:marTop w:val="0"/>
      <w:marBottom w:val="0"/>
      <w:divBdr>
        <w:top w:val="none" w:sz="0" w:space="0" w:color="auto"/>
        <w:left w:val="none" w:sz="0" w:space="0" w:color="auto"/>
        <w:bottom w:val="none" w:sz="0" w:space="0" w:color="auto"/>
        <w:right w:val="none" w:sz="0" w:space="0" w:color="auto"/>
      </w:divBdr>
    </w:div>
    <w:div w:id="1027023569">
      <w:marLeft w:val="0"/>
      <w:marRight w:val="0"/>
      <w:marTop w:val="0"/>
      <w:marBottom w:val="0"/>
      <w:divBdr>
        <w:top w:val="none" w:sz="0" w:space="0" w:color="auto"/>
        <w:left w:val="none" w:sz="0" w:space="0" w:color="auto"/>
        <w:bottom w:val="none" w:sz="0" w:space="0" w:color="auto"/>
        <w:right w:val="none" w:sz="0" w:space="0" w:color="auto"/>
      </w:divBdr>
    </w:div>
    <w:div w:id="1027023572">
      <w:marLeft w:val="0"/>
      <w:marRight w:val="0"/>
      <w:marTop w:val="0"/>
      <w:marBottom w:val="0"/>
      <w:divBdr>
        <w:top w:val="none" w:sz="0" w:space="0" w:color="auto"/>
        <w:left w:val="none" w:sz="0" w:space="0" w:color="auto"/>
        <w:bottom w:val="none" w:sz="0" w:space="0" w:color="auto"/>
        <w:right w:val="none" w:sz="0" w:space="0" w:color="auto"/>
      </w:divBdr>
    </w:div>
    <w:div w:id="1027023578">
      <w:marLeft w:val="0"/>
      <w:marRight w:val="0"/>
      <w:marTop w:val="0"/>
      <w:marBottom w:val="0"/>
      <w:divBdr>
        <w:top w:val="none" w:sz="0" w:space="0" w:color="auto"/>
        <w:left w:val="none" w:sz="0" w:space="0" w:color="auto"/>
        <w:bottom w:val="none" w:sz="0" w:space="0" w:color="auto"/>
        <w:right w:val="none" w:sz="0" w:space="0" w:color="auto"/>
      </w:divBdr>
    </w:div>
    <w:div w:id="1027023579">
      <w:marLeft w:val="0"/>
      <w:marRight w:val="0"/>
      <w:marTop w:val="0"/>
      <w:marBottom w:val="0"/>
      <w:divBdr>
        <w:top w:val="none" w:sz="0" w:space="0" w:color="auto"/>
        <w:left w:val="none" w:sz="0" w:space="0" w:color="auto"/>
        <w:bottom w:val="none" w:sz="0" w:space="0" w:color="auto"/>
        <w:right w:val="none" w:sz="0" w:space="0" w:color="auto"/>
      </w:divBdr>
    </w:div>
    <w:div w:id="1027023581">
      <w:marLeft w:val="0"/>
      <w:marRight w:val="0"/>
      <w:marTop w:val="0"/>
      <w:marBottom w:val="0"/>
      <w:divBdr>
        <w:top w:val="none" w:sz="0" w:space="0" w:color="auto"/>
        <w:left w:val="none" w:sz="0" w:space="0" w:color="auto"/>
        <w:bottom w:val="none" w:sz="0" w:space="0" w:color="auto"/>
        <w:right w:val="none" w:sz="0" w:space="0" w:color="auto"/>
      </w:divBdr>
    </w:div>
    <w:div w:id="1027023583">
      <w:marLeft w:val="0"/>
      <w:marRight w:val="0"/>
      <w:marTop w:val="0"/>
      <w:marBottom w:val="0"/>
      <w:divBdr>
        <w:top w:val="none" w:sz="0" w:space="0" w:color="auto"/>
        <w:left w:val="none" w:sz="0" w:space="0" w:color="auto"/>
        <w:bottom w:val="none" w:sz="0" w:space="0" w:color="auto"/>
        <w:right w:val="none" w:sz="0" w:space="0" w:color="auto"/>
      </w:divBdr>
    </w:div>
    <w:div w:id="1027023584">
      <w:marLeft w:val="0"/>
      <w:marRight w:val="0"/>
      <w:marTop w:val="0"/>
      <w:marBottom w:val="0"/>
      <w:divBdr>
        <w:top w:val="none" w:sz="0" w:space="0" w:color="auto"/>
        <w:left w:val="none" w:sz="0" w:space="0" w:color="auto"/>
        <w:bottom w:val="none" w:sz="0" w:space="0" w:color="auto"/>
        <w:right w:val="none" w:sz="0" w:space="0" w:color="auto"/>
      </w:divBdr>
    </w:div>
    <w:div w:id="1027023585">
      <w:marLeft w:val="0"/>
      <w:marRight w:val="0"/>
      <w:marTop w:val="0"/>
      <w:marBottom w:val="0"/>
      <w:divBdr>
        <w:top w:val="none" w:sz="0" w:space="0" w:color="auto"/>
        <w:left w:val="none" w:sz="0" w:space="0" w:color="auto"/>
        <w:bottom w:val="none" w:sz="0" w:space="0" w:color="auto"/>
        <w:right w:val="none" w:sz="0" w:space="0" w:color="auto"/>
      </w:divBdr>
    </w:div>
    <w:div w:id="1027023586">
      <w:marLeft w:val="0"/>
      <w:marRight w:val="0"/>
      <w:marTop w:val="0"/>
      <w:marBottom w:val="0"/>
      <w:divBdr>
        <w:top w:val="none" w:sz="0" w:space="0" w:color="auto"/>
        <w:left w:val="none" w:sz="0" w:space="0" w:color="auto"/>
        <w:bottom w:val="none" w:sz="0" w:space="0" w:color="auto"/>
        <w:right w:val="none" w:sz="0" w:space="0" w:color="auto"/>
      </w:divBdr>
    </w:div>
    <w:div w:id="1027023587">
      <w:marLeft w:val="0"/>
      <w:marRight w:val="0"/>
      <w:marTop w:val="0"/>
      <w:marBottom w:val="0"/>
      <w:divBdr>
        <w:top w:val="none" w:sz="0" w:space="0" w:color="auto"/>
        <w:left w:val="none" w:sz="0" w:space="0" w:color="auto"/>
        <w:bottom w:val="none" w:sz="0" w:space="0" w:color="auto"/>
        <w:right w:val="none" w:sz="0" w:space="0" w:color="auto"/>
      </w:divBdr>
      <w:divsChild>
        <w:div w:id="1027021902">
          <w:marLeft w:val="0"/>
          <w:marRight w:val="0"/>
          <w:marTop w:val="0"/>
          <w:marBottom w:val="0"/>
          <w:divBdr>
            <w:top w:val="none" w:sz="0" w:space="0" w:color="auto"/>
            <w:left w:val="none" w:sz="0" w:space="0" w:color="auto"/>
            <w:bottom w:val="none" w:sz="0" w:space="0" w:color="auto"/>
            <w:right w:val="none" w:sz="0" w:space="0" w:color="auto"/>
          </w:divBdr>
        </w:div>
        <w:div w:id="1027023395">
          <w:marLeft w:val="0"/>
          <w:marRight w:val="0"/>
          <w:marTop w:val="0"/>
          <w:marBottom w:val="0"/>
          <w:divBdr>
            <w:top w:val="none" w:sz="0" w:space="0" w:color="auto"/>
            <w:left w:val="none" w:sz="0" w:space="0" w:color="auto"/>
            <w:bottom w:val="none" w:sz="0" w:space="0" w:color="auto"/>
            <w:right w:val="none" w:sz="0" w:space="0" w:color="auto"/>
          </w:divBdr>
          <w:divsChild>
            <w:div w:id="1027023526">
              <w:marLeft w:val="0"/>
              <w:marRight w:val="0"/>
              <w:marTop w:val="0"/>
              <w:marBottom w:val="0"/>
              <w:divBdr>
                <w:top w:val="none" w:sz="0" w:space="0" w:color="auto"/>
                <w:left w:val="none" w:sz="0" w:space="0" w:color="auto"/>
                <w:bottom w:val="none" w:sz="0" w:space="0" w:color="auto"/>
                <w:right w:val="none" w:sz="0" w:space="0" w:color="auto"/>
              </w:divBdr>
              <w:divsChild>
                <w:div w:id="1027021634">
                  <w:marLeft w:val="0"/>
                  <w:marRight w:val="0"/>
                  <w:marTop w:val="0"/>
                  <w:marBottom w:val="0"/>
                  <w:divBdr>
                    <w:top w:val="none" w:sz="0" w:space="0" w:color="auto"/>
                    <w:left w:val="none" w:sz="0" w:space="0" w:color="auto"/>
                    <w:bottom w:val="none" w:sz="0" w:space="0" w:color="auto"/>
                    <w:right w:val="none" w:sz="0" w:space="0" w:color="auto"/>
                  </w:divBdr>
                </w:div>
                <w:div w:id="1027022255">
                  <w:marLeft w:val="0"/>
                  <w:marRight w:val="0"/>
                  <w:marTop w:val="0"/>
                  <w:marBottom w:val="0"/>
                  <w:divBdr>
                    <w:top w:val="none" w:sz="0" w:space="0" w:color="auto"/>
                    <w:left w:val="none" w:sz="0" w:space="0" w:color="auto"/>
                    <w:bottom w:val="none" w:sz="0" w:space="0" w:color="auto"/>
                    <w:right w:val="none" w:sz="0" w:space="0" w:color="auto"/>
                  </w:divBdr>
                </w:div>
                <w:div w:id="102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592">
      <w:marLeft w:val="0"/>
      <w:marRight w:val="0"/>
      <w:marTop w:val="0"/>
      <w:marBottom w:val="0"/>
      <w:divBdr>
        <w:top w:val="none" w:sz="0" w:space="0" w:color="auto"/>
        <w:left w:val="none" w:sz="0" w:space="0" w:color="auto"/>
        <w:bottom w:val="none" w:sz="0" w:space="0" w:color="auto"/>
        <w:right w:val="none" w:sz="0" w:space="0" w:color="auto"/>
      </w:divBdr>
      <w:divsChild>
        <w:div w:id="1027021793">
          <w:marLeft w:val="0"/>
          <w:marRight w:val="0"/>
          <w:marTop w:val="0"/>
          <w:marBottom w:val="0"/>
          <w:divBdr>
            <w:top w:val="none" w:sz="0" w:space="0" w:color="auto"/>
            <w:left w:val="none" w:sz="0" w:space="0" w:color="auto"/>
            <w:bottom w:val="none" w:sz="0" w:space="0" w:color="auto"/>
            <w:right w:val="none" w:sz="0" w:space="0" w:color="auto"/>
          </w:divBdr>
        </w:div>
        <w:div w:id="1027022290">
          <w:marLeft w:val="0"/>
          <w:marRight w:val="0"/>
          <w:marTop w:val="0"/>
          <w:marBottom w:val="0"/>
          <w:divBdr>
            <w:top w:val="none" w:sz="0" w:space="0" w:color="auto"/>
            <w:left w:val="none" w:sz="0" w:space="0" w:color="auto"/>
            <w:bottom w:val="none" w:sz="0" w:space="0" w:color="auto"/>
            <w:right w:val="none" w:sz="0" w:space="0" w:color="auto"/>
          </w:divBdr>
          <w:divsChild>
            <w:div w:id="1027022317">
              <w:marLeft w:val="0"/>
              <w:marRight w:val="0"/>
              <w:marTop w:val="0"/>
              <w:marBottom w:val="0"/>
              <w:divBdr>
                <w:top w:val="none" w:sz="0" w:space="0" w:color="auto"/>
                <w:left w:val="none" w:sz="0" w:space="0" w:color="auto"/>
                <w:bottom w:val="none" w:sz="0" w:space="0" w:color="auto"/>
                <w:right w:val="none" w:sz="0" w:space="0" w:color="auto"/>
              </w:divBdr>
            </w:div>
            <w:div w:id="1027022663">
              <w:marLeft w:val="0"/>
              <w:marRight w:val="0"/>
              <w:marTop w:val="0"/>
              <w:marBottom w:val="0"/>
              <w:divBdr>
                <w:top w:val="none" w:sz="0" w:space="0" w:color="auto"/>
                <w:left w:val="none" w:sz="0" w:space="0" w:color="auto"/>
                <w:bottom w:val="none" w:sz="0" w:space="0" w:color="auto"/>
                <w:right w:val="none" w:sz="0" w:space="0" w:color="auto"/>
              </w:divBdr>
              <w:divsChild>
                <w:div w:id="102702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098">
          <w:marLeft w:val="0"/>
          <w:marRight w:val="0"/>
          <w:marTop w:val="0"/>
          <w:marBottom w:val="0"/>
          <w:divBdr>
            <w:top w:val="none" w:sz="0" w:space="0" w:color="auto"/>
            <w:left w:val="none" w:sz="0" w:space="0" w:color="auto"/>
            <w:bottom w:val="none" w:sz="0" w:space="0" w:color="auto"/>
            <w:right w:val="none" w:sz="0" w:space="0" w:color="auto"/>
          </w:divBdr>
        </w:div>
        <w:div w:id="1027023805">
          <w:marLeft w:val="0"/>
          <w:marRight w:val="0"/>
          <w:marTop w:val="0"/>
          <w:marBottom w:val="0"/>
          <w:divBdr>
            <w:top w:val="none" w:sz="0" w:space="0" w:color="auto"/>
            <w:left w:val="none" w:sz="0" w:space="0" w:color="auto"/>
            <w:bottom w:val="none" w:sz="0" w:space="0" w:color="auto"/>
            <w:right w:val="none" w:sz="0" w:space="0" w:color="auto"/>
          </w:divBdr>
        </w:div>
      </w:divsChild>
    </w:div>
    <w:div w:id="1027023593">
      <w:marLeft w:val="0"/>
      <w:marRight w:val="0"/>
      <w:marTop w:val="0"/>
      <w:marBottom w:val="0"/>
      <w:divBdr>
        <w:top w:val="none" w:sz="0" w:space="0" w:color="auto"/>
        <w:left w:val="none" w:sz="0" w:space="0" w:color="auto"/>
        <w:bottom w:val="none" w:sz="0" w:space="0" w:color="auto"/>
        <w:right w:val="none" w:sz="0" w:space="0" w:color="auto"/>
      </w:divBdr>
    </w:div>
    <w:div w:id="1027023595">
      <w:marLeft w:val="0"/>
      <w:marRight w:val="0"/>
      <w:marTop w:val="0"/>
      <w:marBottom w:val="0"/>
      <w:divBdr>
        <w:top w:val="none" w:sz="0" w:space="0" w:color="auto"/>
        <w:left w:val="none" w:sz="0" w:space="0" w:color="auto"/>
        <w:bottom w:val="none" w:sz="0" w:space="0" w:color="auto"/>
        <w:right w:val="none" w:sz="0" w:space="0" w:color="auto"/>
      </w:divBdr>
    </w:div>
    <w:div w:id="1027023598">
      <w:marLeft w:val="0"/>
      <w:marRight w:val="0"/>
      <w:marTop w:val="0"/>
      <w:marBottom w:val="0"/>
      <w:divBdr>
        <w:top w:val="none" w:sz="0" w:space="0" w:color="auto"/>
        <w:left w:val="none" w:sz="0" w:space="0" w:color="auto"/>
        <w:bottom w:val="none" w:sz="0" w:space="0" w:color="auto"/>
        <w:right w:val="none" w:sz="0" w:space="0" w:color="auto"/>
      </w:divBdr>
    </w:div>
    <w:div w:id="1027023599">
      <w:marLeft w:val="0"/>
      <w:marRight w:val="0"/>
      <w:marTop w:val="0"/>
      <w:marBottom w:val="0"/>
      <w:divBdr>
        <w:top w:val="none" w:sz="0" w:space="0" w:color="auto"/>
        <w:left w:val="none" w:sz="0" w:space="0" w:color="auto"/>
        <w:bottom w:val="none" w:sz="0" w:space="0" w:color="auto"/>
        <w:right w:val="none" w:sz="0" w:space="0" w:color="auto"/>
      </w:divBdr>
    </w:div>
    <w:div w:id="1027023601">
      <w:marLeft w:val="0"/>
      <w:marRight w:val="0"/>
      <w:marTop w:val="0"/>
      <w:marBottom w:val="0"/>
      <w:divBdr>
        <w:top w:val="none" w:sz="0" w:space="0" w:color="auto"/>
        <w:left w:val="none" w:sz="0" w:space="0" w:color="auto"/>
        <w:bottom w:val="none" w:sz="0" w:space="0" w:color="auto"/>
        <w:right w:val="none" w:sz="0" w:space="0" w:color="auto"/>
      </w:divBdr>
    </w:div>
    <w:div w:id="1027023602">
      <w:marLeft w:val="0"/>
      <w:marRight w:val="0"/>
      <w:marTop w:val="0"/>
      <w:marBottom w:val="0"/>
      <w:divBdr>
        <w:top w:val="none" w:sz="0" w:space="0" w:color="auto"/>
        <w:left w:val="none" w:sz="0" w:space="0" w:color="auto"/>
        <w:bottom w:val="none" w:sz="0" w:space="0" w:color="auto"/>
        <w:right w:val="none" w:sz="0" w:space="0" w:color="auto"/>
      </w:divBdr>
    </w:div>
    <w:div w:id="1027023603">
      <w:marLeft w:val="0"/>
      <w:marRight w:val="0"/>
      <w:marTop w:val="0"/>
      <w:marBottom w:val="0"/>
      <w:divBdr>
        <w:top w:val="none" w:sz="0" w:space="0" w:color="auto"/>
        <w:left w:val="none" w:sz="0" w:space="0" w:color="auto"/>
        <w:bottom w:val="none" w:sz="0" w:space="0" w:color="auto"/>
        <w:right w:val="none" w:sz="0" w:space="0" w:color="auto"/>
      </w:divBdr>
    </w:div>
    <w:div w:id="1027023604">
      <w:marLeft w:val="0"/>
      <w:marRight w:val="0"/>
      <w:marTop w:val="0"/>
      <w:marBottom w:val="0"/>
      <w:divBdr>
        <w:top w:val="none" w:sz="0" w:space="0" w:color="auto"/>
        <w:left w:val="none" w:sz="0" w:space="0" w:color="auto"/>
        <w:bottom w:val="none" w:sz="0" w:space="0" w:color="auto"/>
        <w:right w:val="none" w:sz="0" w:space="0" w:color="auto"/>
      </w:divBdr>
    </w:div>
    <w:div w:id="1027023607">
      <w:marLeft w:val="0"/>
      <w:marRight w:val="0"/>
      <w:marTop w:val="0"/>
      <w:marBottom w:val="0"/>
      <w:divBdr>
        <w:top w:val="none" w:sz="0" w:space="0" w:color="auto"/>
        <w:left w:val="none" w:sz="0" w:space="0" w:color="auto"/>
        <w:bottom w:val="none" w:sz="0" w:space="0" w:color="auto"/>
        <w:right w:val="none" w:sz="0" w:space="0" w:color="auto"/>
      </w:divBdr>
    </w:div>
    <w:div w:id="1027023608">
      <w:marLeft w:val="0"/>
      <w:marRight w:val="0"/>
      <w:marTop w:val="0"/>
      <w:marBottom w:val="0"/>
      <w:divBdr>
        <w:top w:val="none" w:sz="0" w:space="0" w:color="auto"/>
        <w:left w:val="none" w:sz="0" w:space="0" w:color="auto"/>
        <w:bottom w:val="none" w:sz="0" w:space="0" w:color="auto"/>
        <w:right w:val="none" w:sz="0" w:space="0" w:color="auto"/>
      </w:divBdr>
    </w:div>
    <w:div w:id="1027023609">
      <w:marLeft w:val="0"/>
      <w:marRight w:val="0"/>
      <w:marTop w:val="0"/>
      <w:marBottom w:val="0"/>
      <w:divBdr>
        <w:top w:val="none" w:sz="0" w:space="0" w:color="auto"/>
        <w:left w:val="none" w:sz="0" w:space="0" w:color="auto"/>
        <w:bottom w:val="none" w:sz="0" w:space="0" w:color="auto"/>
        <w:right w:val="none" w:sz="0" w:space="0" w:color="auto"/>
      </w:divBdr>
    </w:div>
    <w:div w:id="1027023611">
      <w:marLeft w:val="0"/>
      <w:marRight w:val="0"/>
      <w:marTop w:val="0"/>
      <w:marBottom w:val="0"/>
      <w:divBdr>
        <w:top w:val="none" w:sz="0" w:space="0" w:color="auto"/>
        <w:left w:val="none" w:sz="0" w:space="0" w:color="auto"/>
        <w:bottom w:val="none" w:sz="0" w:space="0" w:color="auto"/>
        <w:right w:val="none" w:sz="0" w:space="0" w:color="auto"/>
      </w:divBdr>
    </w:div>
    <w:div w:id="1027023615">
      <w:marLeft w:val="0"/>
      <w:marRight w:val="0"/>
      <w:marTop w:val="0"/>
      <w:marBottom w:val="0"/>
      <w:divBdr>
        <w:top w:val="none" w:sz="0" w:space="0" w:color="auto"/>
        <w:left w:val="none" w:sz="0" w:space="0" w:color="auto"/>
        <w:bottom w:val="none" w:sz="0" w:space="0" w:color="auto"/>
        <w:right w:val="none" w:sz="0" w:space="0" w:color="auto"/>
      </w:divBdr>
    </w:div>
    <w:div w:id="1027023617">
      <w:marLeft w:val="0"/>
      <w:marRight w:val="0"/>
      <w:marTop w:val="0"/>
      <w:marBottom w:val="0"/>
      <w:divBdr>
        <w:top w:val="none" w:sz="0" w:space="0" w:color="auto"/>
        <w:left w:val="none" w:sz="0" w:space="0" w:color="auto"/>
        <w:bottom w:val="none" w:sz="0" w:space="0" w:color="auto"/>
        <w:right w:val="none" w:sz="0" w:space="0" w:color="auto"/>
      </w:divBdr>
    </w:div>
    <w:div w:id="1027023618">
      <w:marLeft w:val="0"/>
      <w:marRight w:val="0"/>
      <w:marTop w:val="0"/>
      <w:marBottom w:val="0"/>
      <w:divBdr>
        <w:top w:val="none" w:sz="0" w:space="0" w:color="auto"/>
        <w:left w:val="none" w:sz="0" w:space="0" w:color="auto"/>
        <w:bottom w:val="none" w:sz="0" w:space="0" w:color="auto"/>
        <w:right w:val="none" w:sz="0" w:space="0" w:color="auto"/>
      </w:divBdr>
      <w:divsChild>
        <w:div w:id="1027021904">
          <w:marLeft w:val="0"/>
          <w:marRight w:val="0"/>
          <w:marTop w:val="0"/>
          <w:marBottom w:val="0"/>
          <w:divBdr>
            <w:top w:val="none" w:sz="0" w:space="0" w:color="auto"/>
            <w:left w:val="none" w:sz="0" w:space="0" w:color="auto"/>
            <w:bottom w:val="none" w:sz="0" w:space="0" w:color="auto"/>
            <w:right w:val="none" w:sz="0" w:space="0" w:color="auto"/>
          </w:divBdr>
        </w:div>
        <w:div w:id="1027022873">
          <w:marLeft w:val="0"/>
          <w:marRight w:val="0"/>
          <w:marTop w:val="0"/>
          <w:marBottom w:val="0"/>
          <w:divBdr>
            <w:top w:val="none" w:sz="0" w:space="0" w:color="auto"/>
            <w:left w:val="none" w:sz="0" w:space="0" w:color="auto"/>
            <w:bottom w:val="none" w:sz="0" w:space="0" w:color="auto"/>
            <w:right w:val="none" w:sz="0" w:space="0" w:color="auto"/>
          </w:divBdr>
        </w:div>
        <w:div w:id="1027022930">
          <w:marLeft w:val="0"/>
          <w:marRight w:val="0"/>
          <w:marTop w:val="0"/>
          <w:marBottom w:val="0"/>
          <w:divBdr>
            <w:top w:val="none" w:sz="0" w:space="0" w:color="auto"/>
            <w:left w:val="none" w:sz="0" w:space="0" w:color="auto"/>
            <w:bottom w:val="none" w:sz="0" w:space="0" w:color="auto"/>
            <w:right w:val="none" w:sz="0" w:space="0" w:color="auto"/>
          </w:divBdr>
        </w:div>
      </w:divsChild>
    </w:div>
    <w:div w:id="1027023621">
      <w:marLeft w:val="0"/>
      <w:marRight w:val="0"/>
      <w:marTop w:val="0"/>
      <w:marBottom w:val="0"/>
      <w:divBdr>
        <w:top w:val="none" w:sz="0" w:space="0" w:color="auto"/>
        <w:left w:val="none" w:sz="0" w:space="0" w:color="auto"/>
        <w:bottom w:val="none" w:sz="0" w:space="0" w:color="auto"/>
        <w:right w:val="none" w:sz="0" w:space="0" w:color="auto"/>
      </w:divBdr>
    </w:div>
    <w:div w:id="1027023622">
      <w:marLeft w:val="0"/>
      <w:marRight w:val="0"/>
      <w:marTop w:val="0"/>
      <w:marBottom w:val="0"/>
      <w:divBdr>
        <w:top w:val="none" w:sz="0" w:space="0" w:color="auto"/>
        <w:left w:val="none" w:sz="0" w:space="0" w:color="auto"/>
        <w:bottom w:val="none" w:sz="0" w:space="0" w:color="auto"/>
        <w:right w:val="none" w:sz="0" w:space="0" w:color="auto"/>
      </w:divBdr>
      <w:divsChild>
        <w:div w:id="1027020985">
          <w:marLeft w:val="0"/>
          <w:marRight w:val="0"/>
          <w:marTop w:val="0"/>
          <w:marBottom w:val="0"/>
          <w:divBdr>
            <w:top w:val="none" w:sz="0" w:space="0" w:color="auto"/>
            <w:left w:val="none" w:sz="0" w:space="0" w:color="auto"/>
            <w:bottom w:val="none" w:sz="0" w:space="0" w:color="auto"/>
            <w:right w:val="none" w:sz="0" w:space="0" w:color="auto"/>
          </w:divBdr>
          <w:divsChild>
            <w:div w:id="102702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626">
      <w:marLeft w:val="0"/>
      <w:marRight w:val="0"/>
      <w:marTop w:val="0"/>
      <w:marBottom w:val="0"/>
      <w:divBdr>
        <w:top w:val="none" w:sz="0" w:space="0" w:color="auto"/>
        <w:left w:val="none" w:sz="0" w:space="0" w:color="auto"/>
        <w:bottom w:val="none" w:sz="0" w:space="0" w:color="auto"/>
        <w:right w:val="none" w:sz="0" w:space="0" w:color="auto"/>
      </w:divBdr>
    </w:div>
    <w:div w:id="1027023628">
      <w:marLeft w:val="0"/>
      <w:marRight w:val="0"/>
      <w:marTop w:val="0"/>
      <w:marBottom w:val="0"/>
      <w:divBdr>
        <w:top w:val="none" w:sz="0" w:space="0" w:color="auto"/>
        <w:left w:val="none" w:sz="0" w:space="0" w:color="auto"/>
        <w:bottom w:val="none" w:sz="0" w:space="0" w:color="auto"/>
        <w:right w:val="none" w:sz="0" w:space="0" w:color="auto"/>
      </w:divBdr>
    </w:div>
    <w:div w:id="1027023629">
      <w:marLeft w:val="0"/>
      <w:marRight w:val="0"/>
      <w:marTop w:val="0"/>
      <w:marBottom w:val="0"/>
      <w:divBdr>
        <w:top w:val="none" w:sz="0" w:space="0" w:color="auto"/>
        <w:left w:val="none" w:sz="0" w:space="0" w:color="auto"/>
        <w:bottom w:val="none" w:sz="0" w:space="0" w:color="auto"/>
        <w:right w:val="none" w:sz="0" w:space="0" w:color="auto"/>
      </w:divBdr>
    </w:div>
    <w:div w:id="1027023630">
      <w:marLeft w:val="0"/>
      <w:marRight w:val="0"/>
      <w:marTop w:val="0"/>
      <w:marBottom w:val="0"/>
      <w:divBdr>
        <w:top w:val="none" w:sz="0" w:space="0" w:color="auto"/>
        <w:left w:val="none" w:sz="0" w:space="0" w:color="auto"/>
        <w:bottom w:val="none" w:sz="0" w:space="0" w:color="auto"/>
        <w:right w:val="none" w:sz="0" w:space="0" w:color="auto"/>
      </w:divBdr>
    </w:div>
    <w:div w:id="1027023632">
      <w:marLeft w:val="0"/>
      <w:marRight w:val="0"/>
      <w:marTop w:val="0"/>
      <w:marBottom w:val="0"/>
      <w:divBdr>
        <w:top w:val="none" w:sz="0" w:space="0" w:color="auto"/>
        <w:left w:val="none" w:sz="0" w:space="0" w:color="auto"/>
        <w:bottom w:val="none" w:sz="0" w:space="0" w:color="auto"/>
        <w:right w:val="none" w:sz="0" w:space="0" w:color="auto"/>
      </w:divBdr>
    </w:div>
    <w:div w:id="1027023633">
      <w:marLeft w:val="0"/>
      <w:marRight w:val="0"/>
      <w:marTop w:val="0"/>
      <w:marBottom w:val="0"/>
      <w:divBdr>
        <w:top w:val="none" w:sz="0" w:space="0" w:color="auto"/>
        <w:left w:val="none" w:sz="0" w:space="0" w:color="auto"/>
        <w:bottom w:val="none" w:sz="0" w:space="0" w:color="auto"/>
        <w:right w:val="none" w:sz="0" w:space="0" w:color="auto"/>
      </w:divBdr>
      <w:divsChild>
        <w:div w:id="1027022795">
          <w:marLeft w:val="0"/>
          <w:marRight w:val="0"/>
          <w:marTop w:val="0"/>
          <w:marBottom w:val="0"/>
          <w:divBdr>
            <w:top w:val="none" w:sz="0" w:space="0" w:color="auto"/>
            <w:left w:val="none" w:sz="0" w:space="0" w:color="auto"/>
            <w:bottom w:val="none" w:sz="0" w:space="0" w:color="auto"/>
            <w:right w:val="none" w:sz="0" w:space="0" w:color="auto"/>
          </w:divBdr>
        </w:div>
      </w:divsChild>
    </w:div>
    <w:div w:id="1027023634">
      <w:marLeft w:val="0"/>
      <w:marRight w:val="0"/>
      <w:marTop w:val="0"/>
      <w:marBottom w:val="0"/>
      <w:divBdr>
        <w:top w:val="none" w:sz="0" w:space="0" w:color="auto"/>
        <w:left w:val="none" w:sz="0" w:space="0" w:color="auto"/>
        <w:bottom w:val="none" w:sz="0" w:space="0" w:color="auto"/>
        <w:right w:val="none" w:sz="0" w:space="0" w:color="auto"/>
      </w:divBdr>
    </w:div>
    <w:div w:id="1027023636">
      <w:marLeft w:val="0"/>
      <w:marRight w:val="0"/>
      <w:marTop w:val="0"/>
      <w:marBottom w:val="0"/>
      <w:divBdr>
        <w:top w:val="none" w:sz="0" w:space="0" w:color="auto"/>
        <w:left w:val="none" w:sz="0" w:space="0" w:color="auto"/>
        <w:bottom w:val="none" w:sz="0" w:space="0" w:color="auto"/>
        <w:right w:val="none" w:sz="0" w:space="0" w:color="auto"/>
      </w:divBdr>
    </w:div>
    <w:div w:id="1027023637">
      <w:marLeft w:val="0"/>
      <w:marRight w:val="0"/>
      <w:marTop w:val="0"/>
      <w:marBottom w:val="0"/>
      <w:divBdr>
        <w:top w:val="none" w:sz="0" w:space="0" w:color="auto"/>
        <w:left w:val="none" w:sz="0" w:space="0" w:color="auto"/>
        <w:bottom w:val="none" w:sz="0" w:space="0" w:color="auto"/>
        <w:right w:val="none" w:sz="0" w:space="0" w:color="auto"/>
      </w:divBdr>
    </w:div>
    <w:div w:id="1027023639">
      <w:marLeft w:val="0"/>
      <w:marRight w:val="0"/>
      <w:marTop w:val="0"/>
      <w:marBottom w:val="0"/>
      <w:divBdr>
        <w:top w:val="none" w:sz="0" w:space="0" w:color="auto"/>
        <w:left w:val="none" w:sz="0" w:space="0" w:color="auto"/>
        <w:bottom w:val="none" w:sz="0" w:space="0" w:color="auto"/>
        <w:right w:val="none" w:sz="0" w:space="0" w:color="auto"/>
      </w:divBdr>
      <w:divsChild>
        <w:div w:id="1027021319">
          <w:marLeft w:val="0"/>
          <w:marRight w:val="0"/>
          <w:marTop w:val="0"/>
          <w:marBottom w:val="0"/>
          <w:divBdr>
            <w:top w:val="none" w:sz="0" w:space="0" w:color="auto"/>
            <w:left w:val="none" w:sz="0" w:space="0" w:color="auto"/>
            <w:bottom w:val="none" w:sz="0" w:space="0" w:color="auto"/>
            <w:right w:val="none" w:sz="0" w:space="0" w:color="auto"/>
          </w:divBdr>
        </w:div>
        <w:div w:id="1027021735">
          <w:marLeft w:val="0"/>
          <w:marRight w:val="0"/>
          <w:marTop w:val="0"/>
          <w:marBottom w:val="0"/>
          <w:divBdr>
            <w:top w:val="none" w:sz="0" w:space="0" w:color="auto"/>
            <w:left w:val="none" w:sz="0" w:space="0" w:color="auto"/>
            <w:bottom w:val="none" w:sz="0" w:space="0" w:color="auto"/>
            <w:right w:val="none" w:sz="0" w:space="0" w:color="auto"/>
          </w:divBdr>
        </w:div>
        <w:div w:id="1027022606">
          <w:marLeft w:val="0"/>
          <w:marRight w:val="0"/>
          <w:marTop w:val="0"/>
          <w:marBottom w:val="0"/>
          <w:divBdr>
            <w:top w:val="none" w:sz="0" w:space="0" w:color="auto"/>
            <w:left w:val="none" w:sz="0" w:space="0" w:color="auto"/>
            <w:bottom w:val="none" w:sz="0" w:space="0" w:color="auto"/>
            <w:right w:val="none" w:sz="0" w:space="0" w:color="auto"/>
          </w:divBdr>
        </w:div>
        <w:div w:id="1027022886">
          <w:marLeft w:val="0"/>
          <w:marRight w:val="0"/>
          <w:marTop w:val="0"/>
          <w:marBottom w:val="0"/>
          <w:divBdr>
            <w:top w:val="none" w:sz="0" w:space="0" w:color="auto"/>
            <w:left w:val="none" w:sz="0" w:space="0" w:color="auto"/>
            <w:bottom w:val="none" w:sz="0" w:space="0" w:color="auto"/>
            <w:right w:val="none" w:sz="0" w:space="0" w:color="auto"/>
          </w:divBdr>
          <w:divsChild>
            <w:div w:id="1027021016">
              <w:marLeft w:val="0"/>
              <w:marRight w:val="0"/>
              <w:marTop w:val="0"/>
              <w:marBottom w:val="0"/>
              <w:divBdr>
                <w:top w:val="none" w:sz="0" w:space="0" w:color="auto"/>
                <w:left w:val="none" w:sz="0" w:space="0" w:color="auto"/>
                <w:bottom w:val="none" w:sz="0" w:space="0" w:color="auto"/>
                <w:right w:val="none" w:sz="0" w:space="0" w:color="auto"/>
              </w:divBdr>
            </w:div>
            <w:div w:id="1027021577">
              <w:marLeft w:val="0"/>
              <w:marRight w:val="0"/>
              <w:marTop w:val="0"/>
              <w:marBottom w:val="0"/>
              <w:divBdr>
                <w:top w:val="none" w:sz="0" w:space="0" w:color="auto"/>
                <w:left w:val="none" w:sz="0" w:space="0" w:color="auto"/>
                <w:bottom w:val="none" w:sz="0" w:space="0" w:color="auto"/>
                <w:right w:val="none" w:sz="0" w:space="0" w:color="auto"/>
              </w:divBdr>
            </w:div>
          </w:divsChild>
        </w:div>
        <w:div w:id="1027023189">
          <w:marLeft w:val="0"/>
          <w:marRight w:val="0"/>
          <w:marTop w:val="0"/>
          <w:marBottom w:val="0"/>
          <w:divBdr>
            <w:top w:val="none" w:sz="0" w:space="0" w:color="auto"/>
            <w:left w:val="none" w:sz="0" w:space="0" w:color="auto"/>
            <w:bottom w:val="none" w:sz="0" w:space="0" w:color="auto"/>
            <w:right w:val="none" w:sz="0" w:space="0" w:color="auto"/>
          </w:divBdr>
        </w:div>
      </w:divsChild>
    </w:div>
    <w:div w:id="1027023642">
      <w:marLeft w:val="0"/>
      <w:marRight w:val="0"/>
      <w:marTop w:val="0"/>
      <w:marBottom w:val="0"/>
      <w:divBdr>
        <w:top w:val="none" w:sz="0" w:space="0" w:color="auto"/>
        <w:left w:val="none" w:sz="0" w:space="0" w:color="auto"/>
        <w:bottom w:val="none" w:sz="0" w:space="0" w:color="auto"/>
        <w:right w:val="none" w:sz="0" w:space="0" w:color="auto"/>
      </w:divBdr>
    </w:div>
    <w:div w:id="1027023643">
      <w:marLeft w:val="0"/>
      <w:marRight w:val="0"/>
      <w:marTop w:val="0"/>
      <w:marBottom w:val="0"/>
      <w:divBdr>
        <w:top w:val="none" w:sz="0" w:space="0" w:color="auto"/>
        <w:left w:val="none" w:sz="0" w:space="0" w:color="auto"/>
        <w:bottom w:val="none" w:sz="0" w:space="0" w:color="auto"/>
        <w:right w:val="none" w:sz="0" w:space="0" w:color="auto"/>
      </w:divBdr>
    </w:div>
    <w:div w:id="1027023645">
      <w:marLeft w:val="0"/>
      <w:marRight w:val="0"/>
      <w:marTop w:val="0"/>
      <w:marBottom w:val="0"/>
      <w:divBdr>
        <w:top w:val="none" w:sz="0" w:space="0" w:color="auto"/>
        <w:left w:val="none" w:sz="0" w:space="0" w:color="auto"/>
        <w:bottom w:val="none" w:sz="0" w:space="0" w:color="auto"/>
        <w:right w:val="none" w:sz="0" w:space="0" w:color="auto"/>
      </w:divBdr>
    </w:div>
    <w:div w:id="1027023650">
      <w:marLeft w:val="0"/>
      <w:marRight w:val="0"/>
      <w:marTop w:val="0"/>
      <w:marBottom w:val="0"/>
      <w:divBdr>
        <w:top w:val="none" w:sz="0" w:space="0" w:color="auto"/>
        <w:left w:val="none" w:sz="0" w:space="0" w:color="auto"/>
        <w:bottom w:val="none" w:sz="0" w:space="0" w:color="auto"/>
        <w:right w:val="none" w:sz="0" w:space="0" w:color="auto"/>
      </w:divBdr>
    </w:div>
    <w:div w:id="1027023651">
      <w:marLeft w:val="0"/>
      <w:marRight w:val="0"/>
      <w:marTop w:val="0"/>
      <w:marBottom w:val="0"/>
      <w:divBdr>
        <w:top w:val="none" w:sz="0" w:space="0" w:color="auto"/>
        <w:left w:val="none" w:sz="0" w:space="0" w:color="auto"/>
        <w:bottom w:val="none" w:sz="0" w:space="0" w:color="auto"/>
        <w:right w:val="none" w:sz="0" w:space="0" w:color="auto"/>
      </w:divBdr>
    </w:div>
    <w:div w:id="1027023655">
      <w:marLeft w:val="0"/>
      <w:marRight w:val="0"/>
      <w:marTop w:val="0"/>
      <w:marBottom w:val="0"/>
      <w:divBdr>
        <w:top w:val="none" w:sz="0" w:space="0" w:color="auto"/>
        <w:left w:val="none" w:sz="0" w:space="0" w:color="auto"/>
        <w:bottom w:val="none" w:sz="0" w:space="0" w:color="auto"/>
        <w:right w:val="none" w:sz="0" w:space="0" w:color="auto"/>
      </w:divBdr>
    </w:div>
    <w:div w:id="1027023657">
      <w:marLeft w:val="0"/>
      <w:marRight w:val="0"/>
      <w:marTop w:val="0"/>
      <w:marBottom w:val="0"/>
      <w:divBdr>
        <w:top w:val="none" w:sz="0" w:space="0" w:color="auto"/>
        <w:left w:val="none" w:sz="0" w:space="0" w:color="auto"/>
        <w:bottom w:val="none" w:sz="0" w:space="0" w:color="auto"/>
        <w:right w:val="none" w:sz="0" w:space="0" w:color="auto"/>
      </w:divBdr>
    </w:div>
    <w:div w:id="1027023658">
      <w:marLeft w:val="0"/>
      <w:marRight w:val="0"/>
      <w:marTop w:val="0"/>
      <w:marBottom w:val="0"/>
      <w:divBdr>
        <w:top w:val="none" w:sz="0" w:space="0" w:color="auto"/>
        <w:left w:val="none" w:sz="0" w:space="0" w:color="auto"/>
        <w:bottom w:val="none" w:sz="0" w:space="0" w:color="auto"/>
        <w:right w:val="none" w:sz="0" w:space="0" w:color="auto"/>
      </w:divBdr>
    </w:div>
    <w:div w:id="1027023660">
      <w:marLeft w:val="0"/>
      <w:marRight w:val="0"/>
      <w:marTop w:val="0"/>
      <w:marBottom w:val="0"/>
      <w:divBdr>
        <w:top w:val="none" w:sz="0" w:space="0" w:color="auto"/>
        <w:left w:val="none" w:sz="0" w:space="0" w:color="auto"/>
        <w:bottom w:val="none" w:sz="0" w:space="0" w:color="auto"/>
        <w:right w:val="none" w:sz="0" w:space="0" w:color="auto"/>
      </w:divBdr>
    </w:div>
    <w:div w:id="1027023662">
      <w:marLeft w:val="0"/>
      <w:marRight w:val="0"/>
      <w:marTop w:val="0"/>
      <w:marBottom w:val="0"/>
      <w:divBdr>
        <w:top w:val="none" w:sz="0" w:space="0" w:color="auto"/>
        <w:left w:val="none" w:sz="0" w:space="0" w:color="auto"/>
        <w:bottom w:val="none" w:sz="0" w:space="0" w:color="auto"/>
        <w:right w:val="none" w:sz="0" w:space="0" w:color="auto"/>
      </w:divBdr>
    </w:div>
    <w:div w:id="1027023674">
      <w:marLeft w:val="0"/>
      <w:marRight w:val="0"/>
      <w:marTop w:val="0"/>
      <w:marBottom w:val="0"/>
      <w:divBdr>
        <w:top w:val="none" w:sz="0" w:space="0" w:color="auto"/>
        <w:left w:val="none" w:sz="0" w:space="0" w:color="auto"/>
        <w:bottom w:val="none" w:sz="0" w:space="0" w:color="auto"/>
        <w:right w:val="none" w:sz="0" w:space="0" w:color="auto"/>
      </w:divBdr>
    </w:div>
    <w:div w:id="1027023676">
      <w:marLeft w:val="0"/>
      <w:marRight w:val="0"/>
      <w:marTop w:val="0"/>
      <w:marBottom w:val="0"/>
      <w:divBdr>
        <w:top w:val="none" w:sz="0" w:space="0" w:color="auto"/>
        <w:left w:val="none" w:sz="0" w:space="0" w:color="auto"/>
        <w:bottom w:val="none" w:sz="0" w:space="0" w:color="auto"/>
        <w:right w:val="none" w:sz="0" w:space="0" w:color="auto"/>
      </w:divBdr>
    </w:div>
    <w:div w:id="1027023677">
      <w:marLeft w:val="0"/>
      <w:marRight w:val="0"/>
      <w:marTop w:val="0"/>
      <w:marBottom w:val="0"/>
      <w:divBdr>
        <w:top w:val="none" w:sz="0" w:space="0" w:color="auto"/>
        <w:left w:val="none" w:sz="0" w:space="0" w:color="auto"/>
        <w:bottom w:val="none" w:sz="0" w:space="0" w:color="auto"/>
        <w:right w:val="none" w:sz="0" w:space="0" w:color="auto"/>
      </w:divBdr>
    </w:div>
    <w:div w:id="1027023679">
      <w:marLeft w:val="0"/>
      <w:marRight w:val="0"/>
      <w:marTop w:val="0"/>
      <w:marBottom w:val="0"/>
      <w:divBdr>
        <w:top w:val="none" w:sz="0" w:space="0" w:color="auto"/>
        <w:left w:val="none" w:sz="0" w:space="0" w:color="auto"/>
        <w:bottom w:val="none" w:sz="0" w:space="0" w:color="auto"/>
        <w:right w:val="none" w:sz="0" w:space="0" w:color="auto"/>
      </w:divBdr>
    </w:div>
    <w:div w:id="1027023682">
      <w:marLeft w:val="0"/>
      <w:marRight w:val="0"/>
      <w:marTop w:val="0"/>
      <w:marBottom w:val="0"/>
      <w:divBdr>
        <w:top w:val="none" w:sz="0" w:space="0" w:color="auto"/>
        <w:left w:val="none" w:sz="0" w:space="0" w:color="auto"/>
        <w:bottom w:val="none" w:sz="0" w:space="0" w:color="auto"/>
        <w:right w:val="none" w:sz="0" w:space="0" w:color="auto"/>
      </w:divBdr>
    </w:div>
    <w:div w:id="1027023685">
      <w:marLeft w:val="0"/>
      <w:marRight w:val="0"/>
      <w:marTop w:val="0"/>
      <w:marBottom w:val="0"/>
      <w:divBdr>
        <w:top w:val="none" w:sz="0" w:space="0" w:color="auto"/>
        <w:left w:val="none" w:sz="0" w:space="0" w:color="auto"/>
        <w:bottom w:val="none" w:sz="0" w:space="0" w:color="auto"/>
        <w:right w:val="none" w:sz="0" w:space="0" w:color="auto"/>
      </w:divBdr>
    </w:div>
    <w:div w:id="1027023687">
      <w:marLeft w:val="0"/>
      <w:marRight w:val="0"/>
      <w:marTop w:val="0"/>
      <w:marBottom w:val="0"/>
      <w:divBdr>
        <w:top w:val="none" w:sz="0" w:space="0" w:color="auto"/>
        <w:left w:val="none" w:sz="0" w:space="0" w:color="auto"/>
        <w:bottom w:val="none" w:sz="0" w:space="0" w:color="auto"/>
        <w:right w:val="none" w:sz="0" w:space="0" w:color="auto"/>
      </w:divBdr>
    </w:div>
    <w:div w:id="1027023688">
      <w:marLeft w:val="0"/>
      <w:marRight w:val="0"/>
      <w:marTop w:val="0"/>
      <w:marBottom w:val="0"/>
      <w:divBdr>
        <w:top w:val="none" w:sz="0" w:space="0" w:color="auto"/>
        <w:left w:val="none" w:sz="0" w:space="0" w:color="auto"/>
        <w:bottom w:val="none" w:sz="0" w:space="0" w:color="auto"/>
        <w:right w:val="none" w:sz="0" w:space="0" w:color="auto"/>
      </w:divBdr>
    </w:div>
    <w:div w:id="1027023689">
      <w:marLeft w:val="0"/>
      <w:marRight w:val="0"/>
      <w:marTop w:val="0"/>
      <w:marBottom w:val="0"/>
      <w:divBdr>
        <w:top w:val="none" w:sz="0" w:space="0" w:color="auto"/>
        <w:left w:val="none" w:sz="0" w:space="0" w:color="auto"/>
        <w:bottom w:val="none" w:sz="0" w:space="0" w:color="auto"/>
        <w:right w:val="none" w:sz="0" w:space="0" w:color="auto"/>
      </w:divBdr>
      <w:divsChild>
        <w:div w:id="1027021708">
          <w:marLeft w:val="0"/>
          <w:marRight w:val="0"/>
          <w:marTop w:val="0"/>
          <w:marBottom w:val="0"/>
          <w:divBdr>
            <w:top w:val="none" w:sz="0" w:space="0" w:color="auto"/>
            <w:left w:val="none" w:sz="0" w:space="0" w:color="auto"/>
            <w:bottom w:val="none" w:sz="0" w:space="0" w:color="auto"/>
            <w:right w:val="none" w:sz="0" w:space="0" w:color="auto"/>
          </w:divBdr>
          <w:divsChild>
            <w:div w:id="1027021057">
              <w:marLeft w:val="0"/>
              <w:marRight w:val="0"/>
              <w:marTop w:val="0"/>
              <w:marBottom w:val="0"/>
              <w:divBdr>
                <w:top w:val="none" w:sz="0" w:space="0" w:color="auto"/>
                <w:left w:val="none" w:sz="0" w:space="0" w:color="auto"/>
                <w:bottom w:val="none" w:sz="0" w:space="0" w:color="auto"/>
                <w:right w:val="none" w:sz="0" w:space="0" w:color="auto"/>
              </w:divBdr>
            </w:div>
            <w:div w:id="1027023563">
              <w:marLeft w:val="0"/>
              <w:marRight w:val="0"/>
              <w:marTop w:val="0"/>
              <w:marBottom w:val="0"/>
              <w:divBdr>
                <w:top w:val="none" w:sz="0" w:space="0" w:color="auto"/>
                <w:left w:val="none" w:sz="0" w:space="0" w:color="auto"/>
                <w:bottom w:val="none" w:sz="0" w:space="0" w:color="auto"/>
                <w:right w:val="none" w:sz="0" w:space="0" w:color="auto"/>
              </w:divBdr>
              <w:divsChild>
                <w:div w:id="1027021678">
                  <w:marLeft w:val="0"/>
                  <w:marRight w:val="0"/>
                  <w:marTop w:val="0"/>
                  <w:marBottom w:val="0"/>
                  <w:divBdr>
                    <w:top w:val="none" w:sz="0" w:space="0" w:color="auto"/>
                    <w:left w:val="none" w:sz="0" w:space="0" w:color="auto"/>
                    <w:bottom w:val="none" w:sz="0" w:space="0" w:color="auto"/>
                    <w:right w:val="none" w:sz="0" w:space="0" w:color="auto"/>
                  </w:divBdr>
                </w:div>
                <w:div w:id="1027022430">
                  <w:marLeft w:val="0"/>
                  <w:marRight w:val="0"/>
                  <w:marTop w:val="0"/>
                  <w:marBottom w:val="0"/>
                  <w:divBdr>
                    <w:top w:val="none" w:sz="0" w:space="0" w:color="auto"/>
                    <w:left w:val="none" w:sz="0" w:space="0" w:color="auto"/>
                    <w:bottom w:val="none" w:sz="0" w:space="0" w:color="auto"/>
                    <w:right w:val="none" w:sz="0" w:space="0" w:color="auto"/>
                  </w:divBdr>
                </w:div>
                <w:div w:id="102702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2054">
          <w:marLeft w:val="0"/>
          <w:marRight w:val="0"/>
          <w:marTop w:val="0"/>
          <w:marBottom w:val="0"/>
          <w:divBdr>
            <w:top w:val="none" w:sz="0" w:space="0" w:color="auto"/>
            <w:left w:val="none" w:sz="0" w:space="0" w:color="auto"/>
            <w:bottom w:val="none" w:sz="0" w:space="0" w:color="auto"/>
            <w:right w:val="none" w:sz="0" w:space="0" w:color="auto"/>
          </w:divBdr>
        </w:div>
        <w:div w:id="1027022058">
          <w:marLeft w:val="0"/>
          <w:marRight w:val="0"/>
          <w:marTop w:val="0"/>
          <w:marBottom w:val="0"/>
          <w:divBdr>
            <w:top w:val="none" w:sz="0" w:space="0" w:color="auto"/>
            <w:left w:val="none" w:sz="0" w:space="0" w:color="auto"/>
            <w:bottom w:val="none" w:sz="0" w:space="0" w:color="auto"/>
            <w:right w:val="none" w:sz="0" w:space="0" w:color="auto"/>
          </w:divBdr>
        </w:div>
        <w:div w:id="1027022668">
          <w:marLeft w:val="0"/>
          <w:marRight w:val="0"/>
          <w:marTop w:val="0"/>
          <w:marBottom w:val="0"/>
          <w:divBdr>
            <w:top w:val="none" w:sz="0" w:space="0" w:color="auto"/>
            <w:left w:val="none" w:sz="0" w:space="0" w:color="auto"/>
            <w:bottom w:val="none" w:sz="0" w:space="0" w:color="auto"/>
            <w:right w:val="none" w:sz="0" w:space="0" w:color="auto"/>
          </w:divBdr>
        </w:div>
      </w:divsChild>
    </w:div>
    <w:div w:id="1027023690">
      <w:marLeft w:val="0"/>
      <w:marRight w:val="0"/>
      <w:marTop w:val="0"/>
      <w:marBottom w:val="0"/>
      <w:divBdr>
        <w:top w:val="none" w:sz="0" w:space="0" w:color="auto"/>
        <w:left w:val="none" w:sz="0" w:space="0" w:color="auto"/>
        <w:bottom w:val="none" w:sz="0" w:space="0" w:color="auto"/>
        <w:right w:val="none" w:sz="0" w:space="0" w:color="auto"/>
      </w:divBdr>
    </w:div>
    <w:div w:id="1027023692">
      <w:marLeft w:val="0"/>
      <w:marRight w:val="0"/>
      <w:marTop w:val="0"/>
      <w:marBottom w:val="0"/>
      <w:divBdr>
        <w:top w:val="none" w:sz="0" w:space="0" w:color="auto"/>
        <w:left w:val="none" w:sz="0" w:space="0" w:color="auto"/>
        <w:bottom w:val="none" w:sz="0" w:space="0" w:color="auto"/>
        <w:right w:val="none" w:sz="0" w:space="0" w:color="auto"/>
      </w:divBdr>
    </w:div>
    <w:div w:id="1027023694">
      <w:marLeft w:val="0"/>
      <w:marRight w:val="0"/>
      <w:marTop w:val="0"/>
      <w:marBottom w:val="0"/>
      <w:divBdr>
        <w:top w:val="none" w:sz="0" w:space="0" w:color="auto"/>
        <w:left w:val="none" w:sz="0" w:space="0" w:color="auto"/>
        <w:bottom w:val="none" w:sz="0" w:space="0" w:color="auto"/>
        <w:right w:val="none" w:sz="0" w:space="0" w:color="auto"/>
      </w:divBdr>
    </w:div>
    <w:div w:id="1027023695">
      <w:marLeft w:val="0"/>
      <w:marRight w:val="0"/>
      <w:marTop w:val="0"/>
      <w:marBottom w:val="0"/>
      <w:divBdr>
        <w:top w:val="none" w:sz="0" w:space="0" w:color="auto"/>
        <w:left w:val="none" w:sz="0" w:space="0" w:color="auto"/>
        <w:bottom w:val="none" w:sz="0" w:space="0" w:color="auto"/>
        <w:right w:val="none" w:sz="0" w:space="0" w:color="auto"/>
      </w:divBdr>
    </w:div>
    <w:div w:id="1027023697">
      <w:marLeft w:val="0"/>
      <w:marRight w:val="0"/>
      <w:marTop w:val="0"/>
      <w:marBottom w:val="0"/>
      <w:divBdr>
        <w:top w:val="none" w:sz="0" w:space="0" w:color="auto"/>
        <w:left w:val="none" w:sz="0" w:space="0" w:color="auto"/>
        <w:bottom w:val="none" w:sz="0" w:space="0" w:color="auto"/>
        <w:right w:val="none" w:sz="0" w:space="0" w:color="auto"/>
      </w:divBdr>
    </w:div>
    <w:div w:id="1027023703">
      <w:marLeft w:val="0"/>
      <w:marRight w:val="0"/>
      <w:marTop w:val="0"/>
      <w:marBottom w:val="0"/>
      <w:divBdr>
        <w:top w:val="none" w:sz="0" w:space="0" w:color="auto"/>
        <w:left w:val="none" w:sz="0" w:space="0" w:color="auto"/>
        <w:bottom w:val="none" w:sz="0" w:space="0" w:color="auto"/>
        <w:right w:val="none" w:sz="0" w:space="0" w:color="auto"/>
      </w:divBdr>
    </w:div>
    <w:div w:id="1027023708">
      <w:marLeft w:val="0"/>
      <w:marRight w:val="0"/>
      <w:marTop w:val="0"/>
      <w:marBottom w:val="0"/>
      <w:divBdr>
        <w:top w:val="none" w:sz="0" w:space="0" w:color="auto"/>
        <w:left w:val="none" w:sz="0" w:space="0" w:color="auto"/>
        <w:bottom w:val="none" w:sz="0" w:space="0" w:color="auto"/>
        <w:right w:val="none" w:sz="0" w:space="0" w:color="auto"/>
      </w:divBdr>
    </w:div>
    <w:div w:id="1027023710">
      <w:marLeft w:val="0"/>
      <w:marRight w:val="0"/>
      <w:marTop w:val="0"/>
      <w:marBottom w:val="0"/>
      <w:divBdr>
        <w:top w:val="none" w:sz="0" w:space="0" w:color="auto"/>
        <w:left w:val="none" w:sz="0" w:space="0" w:color="auto"/>
        <w:bottom w:val="none" w:sz="0" w:space="0" w:color="auto"/>
        <w:right w:val="none" w:sz="0" w:space="0" w:color="auto"/>
      </w:divBdr>
    </w:div>
    <w:div w:id="1027023713">
      <w:marLeft w:val="0"/>
      <w:marRight w:val="0"/>
      <w:marTop w:val="0"/>
      <w:marBottom w:val="0"/>
      <w:divBdr>
        <w:top w:val="none" w:sz="0" w:space="0" w:color="auto"/>
        <w:left w:val="none" w:sz="0" w:space="0" w:color="auto"/>
        <w:bottom w:val="none" w:sz="0" w:space="0" w:color="auto"/>
        <w:right w:val="none" w:sz="0" w:space="0" w:color="auto"/>
      </w:divBdr>
    </w:div>
    <w:div w:id="1027023714">
      <w:marLeft w:val="0"/>
      <w:marRight w:val="0"/>
      <w:marTop w:val="0"/>
      <w:marBottom w:val="0"/>
      <w:divBdr>
        <w:top w:val="none" w:sz="0" w:space="0" w:color="auto"/>
        <w:left w:val="none" w:sz="0" w:space="0" w:color="auto"/>
        <w:bottom w:val="none" w:sz="0" w:space="0" w:color="auto"/>
        <w:right w:val="none" w:sz="0" w:space="0" w:color="auto"/>
      </w:divBdr>
    </w:div>
    <w:div w:id="1027023715">
      <w:marLeft w:val="0"/>
      <w:marRight w:val="0"/>
      <w:marTop w:val="0"/>
      <w:marBottom w:val="0"/>
      <w:divBdr>
        <w:top w:val="none" w:sz="0" w:space="0" w:color="auto"/>
        <w:left w:val="none" w:sz="0" w:space="0" w:color="auto"/>
        <w:bottom w:val="none" w:sz="0" w:space="0" w:color="auto"/>
        <w:right w:val="none" w:sz="0" w:space="0" w:color="auto"/>
      </w:divBdr>
    </w:div>
    <w:div w:id="1027023716">
      <w:marLeft w:val="0"/>
      <w:marRight w:val="0"/>
      <w:marTop w:val="0"/>
      <w:marBottom w:val="0"/>
      <w:divBdr>
        <w:top w:val="none" w:sz="0" w:space="0" w:color="auto"/>
        <w:left w:val="none" w:sz="0" w:space="0" w:color="auto"/>
        <w:bottom w:val="none" w:sz="0" w:space="0" w:color="auto"/>
        <w:right w:val="none" w:sz="0" w:space="0" w:color="auto"/>
      </w:divBdr>
    </w:div>
    <w:div w:id="1027023719">
      <w:marLeft w:val="0"/>
      <w:marRight w:val="0"/>
      <w:marTop w:val="0"/>
      <w:marBottom w:val="0"/>
      <w:divBdr>
        <w:top w:val="none" w:sz="0" w:space="0" w:color="auto"/>
        <w:left w:val="none" w:sz="0" w:space="0" w:color="auto"/>
        <w:bottom w:val="none" w:sz="0" w:space="0" w:color="auto"/>
        <w:right w:val="none" w:sz="0" w:space="0" w:color="auto"/>
      </w:divBdr>
    </w:div>
    <w:div w:id="1027023720">
      <w:marLeft w:val="0"/>
      <w:marRight w:val="0"/>
      <w:marTop w:val="0"/>
      <w:marBottom w:val="0"/>
      <w:divBdr>
        <w:top w:val="none" w:sz="0" w:space="0" w:color="auto"/>
        <w:left w:val="none" w:sz="0" w:space="0" w:color="auto"/>
        <w:bottom w:val="none" w:sz="0" w:space="0" w:color="auto"/>
        <w:right w:val="none" w:sz="0" w:space="0" w:color="auto"/>
      </w:divBdr>
    </w:div>
    <w:div w:id="1027023721">
      <w:marLeft w:val="0"/>
      <w:marRight w:val="0"/>
      <w:marTop w:val="0"/>
      <w:marBottom w:val="0"/>
      <w:divBdr>
        <w:top w:val="none" w:sz="0" w:space="0" w:color="auto"/>
        <w:left w:val="none" w:sz="0" w:space="0" w:color="auto"/>
        <w:bottom w:val="none" w:sz="0" w:space="0" w:color="auto"/>
        <w:right w:val="none" w:sz="0" w:space="0" w:color="auto"/>
      </w:divBdr>
    </w:div>
    <w:div w:id="1027023722">
      <w:marLeft w:val="0"/>
      <w:marRight w:val="0"/>
      <w:marTop w:val="0"/>
      <w:marBottom w:val="0"/>
      <w:divBdr>
        <w:top w:val="none" w:sz="0" w:space="0" w:color="auto"/>
        <w:left w:val="none" w:sz="0" w:space="0" w:color="auto"/>
        <w:bottom w:val="none" w:sz="0" w:space="0" w:color="auto"/>
        <w:right w:val="none" w:sz="0" w:space="0" w:color="auto"/>
      </w:divBdr>
      <w:divsChild>
        <w:div w:id="1027023205">
          <w:marLeft w:val="0"/>
          <w:marRight w:val="0"/>
          <w:marTop w:val="0"/>
          <w:marBottom w:val="0"/>
          <w:divBdr>
            <w:top w:val="none" w:sz="0" w:space="0" w:color="auto"/>
            <w:left w:val="none" w:sz="0" w:space="0" w:color="auto"/>
            <w:bottom w:val="none" w:sz="0" w:space="0" w:color="auto"/>
            <w:right w:val="none" w:sz="0" w:space="0" w:color="auto"/>
          </w:divBdr>
          <w:divsChild>
            <w:div w:id="1027022243">
              <w:marLeft w:val="0"/>
              <w:marRight w:val="0"/>
              <w:marTop w:val="0"/>
              <w:marBottom w:val="0"/>
              <w:divBdr>
                <w:top w:val="none" w:sz="0" w:space="0" w:color="auto"/>
                <w:left w:val="none" w:sz="0" w:space="0" w:color="auto"/>
                <w:bottom w:val="none" w:sz="0" w:space="0" w:color="auto"/>
                <w:right w:val="none" w:sz="0" w:space="0" w:color="auto"/>
              </w:divBdr>
              <w:divsChild>
                <w:div w:id="102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3723">
      <w:marLeft w:val="0"/>
      <w:marRight w:val="0"/>
      <w:marTop w:val="0"/>
      <w:marBottom w:val="0"/>
      <w:divBdr>
        <w:top w:val="none" w:sz="0" w:space="0" w:color="auto"/>
        <w:left w:val="none" w:sz="0" w:space="0" w:color="auto"/>
        <w:bottom w:val="none" w:sz="0" w:space="0" w:color="auto"/>
        <w:right w:val="none" w:sz="0" w:space="0" w:color="auto"/>
      </w:divBdr>
    </w:div>
    <w:div w:id="1027023725">
      <w:marLeft w:val="0"/>
      <w:marRight w:val="0"/>
      <w:marTop w:val="0"/>
      <w:marBottom w:val="0"/>
      <w:divBdr>
        <w:top w:val="none" w:sz="0" w:space="0" w:color="auto"/>
        <w:left w:val="none" w:sz="0" w:space="0" w:color="auto"/>
        <w:bottom w:val="none" w:sz="0" w:space="0" w:color="auto"/>
        <w:right w:val="none" w:sz="0" w:space="0" w:color="auto"/>
      </w:divBdr>
      <w:divsChild>
        <w:div w:id="1027023411">
          <w:marLeft w:val="0"/>
          <w:marRight w:val="0"/>
          <w:marTop w:val="0"/>
          <w:marBottom w:val="0"/>
          <w:divBdr>
            <w:top w:val="none" w:sz="0" w:space="0" w:color="auto"/>
            <w:left w:val="none" w:sz="0" w:space="0" w:color="auto"/>
            <w:bottom w:val="none" w:sz="0" w:space="0" w:color="auto"/>
            <w:right w:val="none" w:sz="0" w:space="0" w:color="auto"/>
          </w:divBdr>
          <w:divsChild>
            <w:div w:id="102702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726">
      <w:marLeft w:val="0"/>
      <w:marRight w:val="0"/>
      <w:marTop w:val="0"/>
      <w:marBottom w:val="0"/>
      <w:divBdr>
        <w:top w:val="none" w:sz="0" w:space="0" w:color="auto"/>
        <w:left w:val="none" w:sz="0" w:space="0" w:color="auto"/>
        <w:bottom w:val="none" w:sz="0" w:space="0" w:color="auto"/>
        <w:right w:val="none" w:sz="0" w:space="0" w:color="auto"/>
      </w:divBdr>
    </w:div>
    <w:div w:id="1027023729">
      <w:marLeft w:val="0"/>
      <w:marRight w:val="0"/>
      <w:marTop w:val="0"/>
      <w:marBottom w:val="0"/>
      <w:divBdr>
        <w:top w:val="none" w:sz="0" w:space="0" w:color="auto"/>
        <w:left w:val="none" w:sz="0" w:space="0" w:color="auto"/>
        <w:bottom w:val="none" w:sz="0" w:space="0" w:color="auto"/>
        <w:right w:val="none" w:sz="0" w:space="0" w:color="auto"/>
      </w:divBdr>
    </w:div>
    <w:div w:id="1027023731">
      <w:marLeft w:val="0"/>
      <w:marRight w:val="0"/>
      <w:marTop w:val="0"/>
      <w:marBottom w:val="0"/>
      <w:divBdr>
        <w:top w:val="none" w:sz="0" w:space="0" w:color="auto"/>
        <w:left w:val="none" w:sz="0" w:space="0" w:color="auto"/>
        <w:bottom w:val="none" w:sz="0" w:space="0" w:color="auto"/>
        <w:right w:val="none" w:sz="0" w:space="0" w:color="auto"/>
      </w:divBdr>
    </w:div>
    <w:div w:id="1027023732">
      <w:marLeft w:val="0"/>
      <w:marRight w:val="0"/>
      <w:marTop w:val="0"/>
      <w:marBottom w:val="0"/>
      <w:divBdr>
        <w:top w:val="none" w:sz="0" w:space="0" w:color="auto"/>
        <w:left w:val="none" w:sz="0" w:space="0" w:color="auto"/>
        <w:bottom w:val="none" w:sz="0" w:space="0" w:color="auto"/>
        <w:right w:val="none" w:sz="0" w:space="0" w:color="auto"/>
      </w:divBdr>
    </w:div>
    <w:div w:id="1027023733">
      <w:marLeft w:val="0"/>
      <w:marRight w:val="0"/>
      <w:marTop w:val="0"/>
      <w:marBottom w:val="0"/>
      <w:divBdr>
        <w:top w:val="none" w:sz="0" w:space="0" w:color="auto"/>
        <w:left w:val="none" w:sz="0" w:space="0" w:color="auto"/>
        <w:bottom w:val="none" w:sz="0" w:space="0" w:color="auto"/>
        <w:right w:val="none" w:sz="0" w:space="0" w:color="auto"/>
      </w:divBdr>
    </w:div>
    <w:div w:id="1027023739">
      <w:marLeft w:val="0"/>
      <w:marRight w:val="0"/>
      <w:marTop w:val="0"/>
      <w:marBottom w:val="0"/>
      <w:divBdr>
        <w:top w:val="none" w:sz="0" w:space="0" w:color="auto"/>
        <w:left w:val="none" w:sz="0" w:space="0" w:color="auto"/>
        <w:bottom w:val="none" w:sz="0" w:space="0" w:color="auto"/>
        <w:right w:val="none" w:sz="0" w:space="0" w:color="auto"/>
      </w:divBdr>
    </w:div>
    <w:div w:id="1027023743">
      <w:marLeft w:val="0"/>
      <w:marRight w:val="0"/>
      <w:marTop w:val="0"/>
      <w:marBottom w:val="0"/>
      <w:divBdr>
        <w:top w:val="none" w:sz="0" w:space="0" w:color="auto"/>
        <w:left w:val="none" w:sz="0" w:space="0" w:color="auto"/>
        <w:bottom w:val="none" w:sz="0" w:space="0" w:color="auto"/>
        <w:right w:val="none" w:sz="0" w:space="0" w:color="auto"/>
      </w:divBdr>
    </w:div>
    <w:div w:id="1027023750">
      <w:marLeft w:val="0"/>
      <w:marRight w:val="0"/>
      <w:marTop w:val="0"/>
      <w:marBottom w:val="0"/>
      <w:divBdr>
        <w:top w:val="none" w:sz="0" w:space="0" w:color="auto"/>
        <w:left w:val="none" w:sz="0" w:space="0" w:color="auto"/>
        <w:bottom w:val="none" w:sz="0" w:space="0" w:color="auto"/>
        <w:right w:val="none" w:sz="0" w:space="0" w:color="auto"/>
      </w:divBdr>
    </w:div>
    <w:div w:id="1027023755">
      <w:marLeft w:val="0"/>
      <w:marRight w:val="0"/>
      <w:marTop w:val="0"/>
      <w:marBottom w:val="0"/>
      <w:divBdr>
        <w:top w:val="none" w:sz="0" w:space="0" w:color="auto"/>
        <w:left w:val="none" w:sz="0" w:space="0" w:color="auto"/>
        <w:bottom w:val="none" w:sz="0" w:space="0" w:color="auto"/>
        <w:right w:val="none" w:sz="0" w:space="0" w:color="auto"/>
      </w:divBdr>
      <w:divsChild>
        <w:div w:id="1027022439">
          <w:marLeft w:val="0"/>
          <w:marRight w:val="0"/>
          <w:marTop w:val="0"/>
          <w:marBottom w:val="0"/>
          <w:divBdr>
            <w:top w:val="none" w:sz="0" w:space="0" w:color="auto"/>
            <w:left w:val="none" w:sz="0" w:space="0" w:color="auto"/>
            <w:bottom w:val="none" w:sz="0" w:space="0" w:color="auto"/>
            <w:right w:val="none" w:sz="0" w:space="0" w:color="auto"/>
          </w:divBdr>
        </w:div>
      </w:divsChild>
    </w:div>
    <w:div w:id="1027023756">
      <w:marLeft w:val="0"/>
      <w:marRight w:val="0"/>
      <w:marTop w:val="0"/>
      <w:marBottom w:val="0"/>
      <w:divBdr>
        <w:top w:val="none" w:sz="0" w:space="0" w:color="auto"/>
        <w:left w:val="none" w:sz="0" w:space="0" w:color="auto"/>
        <w:bottom w:val="none" w:sz="0" w:space="0" w:color="auto"/>
        <w:right w:val="none" w:sz="0" w:space="0" w:color="auto"/>
      </w:divBdr>
    </w:div>
    <w:div w:id="1027023757">
      <w:marLeft w:val="0"/>
      <w:marRight w:val="0"/>
      <w:marTop w:val="0"/>
      <w:marBottom w:val="0"/>
      <w:divBdr>
        <w:top w:val="none" w:sz="0" w:space="0" w:color="auto"/>
        <w:left w:val="none" w:sz="0" w:space="0" w:color="auto"/>
        <w:bottom w:val="none" w:sz="0" w:space="0" w:color="auto"/>
        <w:right w:val="none" w:sz="0" w:space="0" w:color="auto"/>
      </w:divBdr>
      <w:divsChild>
        <w:div w:id="1027023790">
          <w:marLeft w:val="0"/>
          <w:marRight w:val="0"/>
          <w:marTop w:val="0"/>
          <w:marBottom w:val="0"/>
          <w:divBdr>
            <w:top w:val="none" w:sz="0" w:space="0" w:color="auto"/>
            <w:left w:val="none" w:sz="0" w:space="0" w:color="auto"/>
            <w:bottom w:val="none" w:sz="0" w:space="0" w:color="auto"/>
            <w:right w:val="none" w:sz="0" w:space="0" w:color="auto"/>
          </w:divBdr>
          <w:divsChild>
            <w:div w:id="102702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758">
      <w:marLeft w:val="0"/>
      <w:marRight w:val="0"/>
      <w:marTop w:val="0"/>
      <w:marBottom w:val="0"/>
      <w:divBdr>
        <w:top w:val="none" w:sz="0" w:space="0" w:color="auto"/>
        <w:left w:val="none" w:sz="0" w:space="0" w:color="auto"/>
        <w:bottom w:val="none" w:sz="0" w:space="0" w:color="auto"/>
        <w:right w:val="none" w:sz="0" w:space="0" w:color="auto"/>
      </w:divBdr>
    </w:div>
    <w:div w:id="1027023762">
      <w:marLeft w:val="0"/>
      <w:marRight w:val="0"/>
      <w:marTop w:val="0"/>
      <w:marBottom w:val="0"/>
      <w:divBdr>
        <w:top w:val="none" w:sz="0" w:space="0" w:color="auto"/>
        <w:left w:val="none" w:sz="0" w:space="0" w:color="auto"/>
        <w:bottom w:val="none" w:sz="0" w:space="0" w:color="auto"/>
        <w:right w:val="none" w:sz="0" w:space="0" w:color="auto"/>
      </w:divBdr>
    </w:div>
    <w:div w:id="1027023765">
      <w:marLeft w:val="0"/>
      <w:marRight w:val="0"/>
      <w:marTop w:val="0"/>
      <w:marBottom w:val="0"/>
      <w:divBdr>
        <w:top w:val="none" w:sz="0" w:space="0" w:color="auto"/>
        <w:left w:val="none" w:sz="0" w:space="0" w:color="auto"/>
        <w:bottom w:val="none" w:sz="0" w:space="0" w:color="auto"/>
        <w:right w:val="none" w:sz="0" w:space="0" w:color="auto"/>
      </w:divBdr>
    </w:div>
    <w:div w:id="1027023766">
      <w:marLeft w:val="0"/>
      <w:marRight w:val="0"/>
      <w:marTop w:val="0"/>
      <w:marBottom w:val="0"/>
      <w:divBdr>
        <w:top w:val="none" w:sz="0" w:space="0" w:color="auto"/>
        <w:left w:val="none" w:sz="0" w:space="0" w:color="auto"/>
        <w:bottom w:val="none" w:sz="0" w:space="0" w:color="auto"/>
        <w:right w:val="none" w:sz="0" w:space="0" w:color="auto"/>
      </w:divBdr>
      <w:divsChild>
        <w:div w:id="1027021008">
          <w:marLeft w:val="0"/>
          <w:marRight w:val="0"/>
          <w:marTop w:val="0"/>
          <w:marBottom w:val="0"/>
          <w:divBdr>
            <w:top w:val="none" w:sz="0" w:space="0" w:color="auto"/>
            <w:left w:val="none" w:sz="0" w:space="0" w:color="auto"/>
            <w:bottom w:val="none" w:sz="0" w:space="0" w:color="auto"/>
            <w:right w:val="none" w:sz="0" w:space="0" w:color="auto"/>
          </w:divBdr>
          <w:divsChild>
            <w:div w:id="1027021391">
              <w:marLeft w:val="0"/>
              <w:marRight w:val="0"/>
              <w:marTop w:val="0"/>
              <w:marBottom w:val="0"/>
              <w:divBdr>
                <w:top w:val="none" w:sz="0" w:space="0" w:color="auto"/>
                <w:left w:val="none" w:sz="0" w:space="0" w:color="auto"/>
                <w:bottom w:val="none" w:sz="0" w:space="0" w:color="auto"/>
                <w:right w:val="none" w:sz="0" w:space="0" w:color="auto"/>
              </w:divBdr>
            </w:div>
          </w:divsChild>
        </w:div>
        <w:div w:id="1027021479">
          <w:marLeft w:val="0"/>
          <w:marRight w:val="0"/>
          <w:marTop w:val="0"/>
          <w:marBottom w:val="0"/>
          <w:divBdr>
            <w:top w:val="none" w:sz="0" w:space="0" w:color="auto"/>
            <w:left w:val="none" w:sz="0" w:space="0" w:color="auto"/>
            <w:bottom w:val="none" w:sz="0" w:space="0" w:color="auto"/>
            <w:right w:val="none" w:sz="0" w:space="0" w:color="auto"/>
          </w:divBdr>
          <w:divsChild>
            <w:div w:id="10270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767">
      <w:marLeft w:val="0"/>
      <w:marRight w:val="0"/>
      <w:marTop w:val="0"/>
      <w:marBottom w:val="0"/>
      <w:divBdr>
        <w:top w:val="none" w:sz="0" w:space="0" w:color="auto"/>
        <w:left w:val="none" w:sz="0" w:space="0" w:color="auto"/>
        <w:bottom w:val="none" w:sz="0" w:space="0" w:color="auto"/>
        <w:right w:val="none" w:sz="0" w:space="0" w:color="auto"/>
      </w:divBdr>
    </w:div>
    <w:div w:id="1027023771">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023777">
      <w:marLeft w:val="0"/>
      <w:marRight w:val="0"/>
      <w:marTop w:val="0"/>
      <w:marBottom w:val="0"/>
      <w:divBdr>
        <w:top w:val="none" w:sz="0" w:space="0" w:color="auto"/>
        <w:left w:val="none" w:sz="0" w:space="0" w:color="auto"/>
        <w:bottom w:val="none" w:sz="0" w:space="0" w:color="auto"/>
        <w:right w:val="none" w:sz="0" w:space="0" w:color="auto"/>
      </w:divBdr>
    </w:div>
    <w:div w:id="1027023784">
      <w:marLeft w:val="0"/>
      <w:marRight w:val="0"/>
      <w:marTop w:val="0"/>
      <w:marBottom w:val="0"/>
      <w:divBdr>
        <w:top w:val="none" w:sz="0" w:space="0" w:color="auto"/>
        <w:left w:val="none" w:sz="0" w:space="0" w:color="auto"/>
        <w:bottom w:val="none" w:sz="0" w:space="0" w:color="auto"/>
        <w:right w:val="none" w:sz="0" w:space="0" w:color="auto"/>
      </w:divBdr>
      <w:divsChild>
        <w:div w:id="1027021973">
          <w:marLeft w:val="0"/>
          <w:marRight w:val="0"/>
          <w:marTop w:val="0"/>
          <w:marBottom w:val="0"/>
          <w:divBdr>
            <w:top w:val="none" w:sz="0" w:space="0" w:color="auto"/>
            <w:left w:val="none" w:sz="0" w:space="0" w:color="auto"/>
            <w:bottom w:val="none" w:sz="0" w:space="0" w:color="auto"/>
            <w:right w:val="none" w:sz="0" w:space="0" w:color="auto"/>
          </w:divBdr>
        </w:div>
        <w:div w:id="1027023331">
          <w:marLeft w:val="0"/>
          <w:marRight w:val="0"/>
          <w:marTop w:val="0"/>
          <w:marBottom w:val="0"/>
          <w:divBdr>
            <w:top w:val="none" w:sz="0" w:space="0" w:color="auto"/>
            <w:left w:val="none" w:sz="0" w:space="0" w:color="auto"/>
            <w:bottom w:val="none" w:sz="0" w:space="0" w:color="auto"/>
            <w:right w:val="none" w:sz="0" w:space="0" w:color="auto"/>
          </w:divBdr>
          <w:divsChild>
            <w:div w:id="1027022716">
              <w:marLeft w:val="0"/>
              <w:marRight w:val="0"/>
              <w:marTop w:val="0"/>
              <w:marBottom w:val="0"/>
              <w:divBdr>
                <w:top w:val="none" w:sz="0" w:space="0" w:color="auto"/>
                <w:left w:val="none" w:sz="0" w:space="0" w:color="auto"/>
                <w:bottom w:val="none" w:sz="0" w:space="0" w:color="auto"/>
                <w:right w:val="none" w:sz="0" w:space="0" w:color="auto"/>
              </w:divBdr>
              <w:divsChild>
                <w:div w:id="1027023388">
                  <w:marLeft w:val="0"/>
                  <w:marRight w:val="0"/>
                  <w:marTop w:val="0"/>
                  <w:marBottom w:val="0"/>
                  <w:divBdr>
                    <w:top w:val="none" w:sz="0" w:space="0" w:color="auto"/>
                    <w:left w:val="none" w:sz="0" w:space="0" w:color="auto"/>
                    <w:bottom w:val="none" w:sz="0" w:space="0" w:color="auto"/>
                    <w:right w:val="none" w:sz="0" w:space="0" w:color="auto"/>
                  </w:divBdr>
                  <w:divsChild>
                    <w:div w:id="1027023469">
                      <w:marLeft w:val="0"/>
                      <w:marRight w:val="0"/>
                      <w:marTop w:val="0"/>
                      <w:marBottom w:val="0"/>
                      <w:divBdr>
                        <w:top w:val="none" w:sz="0" w:space="0" w:color="auto"/>
                        <w:left w:val="none" w:sz="0" w:space="0" w:color="auto"/>
                        <w:bottom w:val="none" w:sz="0" w:space="0" w:color="auto"/>
                        <w:right w:val="none" w:sz="0" w:space="0" w:color="auto"/>
                      </w:divBdr>
                      <w:divsChild>
                        <w:div w:id="10270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3786">
      <w:marLeft w:val="0"/>
      <w:marRight w:val="0"/>
      <w:marTop w:val="0"/>
      <w:marBottom w:val="0"/>
      <w:divBdr>
        <w:top w:val="none" w:sz="0" w:space="0" w:color="auto"/>
        <w:left w:val="none" w:sz="0" w:space="0" w:color="auto"/>
        <w:bottom w:val="none" w:sz="0" w:space="0" w:color="auto"/>
        <w:right w:val="none" w:sz="0" w:space="0" w:color="auto"/>
      </w:divBdr>
    </w:div>
    <w:div w:id="1027023787">
      <w:marLeft w:val="0"/>
      <w:marRight w:val="0"/>
      <w:marTop w:val="0"/>
      <w:marBottom w:val="0"/>
      <w:divBdr>
        <w:top w:val="none" w:sz="0" w:space="0" w:color="auto"/>
        <w:left w:val="none" w:sz="0" w:space="0" w:color="auto"/>
        <w:bottom w:val="none" w:sz="0" w:space="0" w:color="auto"/>
        <w:right w:val="none" w:sz="0" w:space="0" w:color="auto"/>
      </w:divBdr>
    </w:div>
    <w:div w:id="1027023788">
      <w:marLeft w:val="0"/>
      <w:marRight w:val="0"/>
      <w:marTop w:val="0"/>
      <w:marBottom w:val="0"/>
      <w:divBdr>
        <w:top w:val="none" w:sz="0" w:space="0" w:color="auto"/>
        <w:left w:val="none" w:sz="0" w:space="0" w:color="auto"/>
        <w:bottom w:val="none" w:sz="0" w:space="0" w:color="auto"/>
        <w:right w:val="none" w:sz="0" w:space="0" w:color="auto"/>
      </w:divBdr>
    </w:div>
    <w:div w:id="1027023796">
      <w:marLeft w:val="0"/>
      <w:marRight w:val="0"/>
      <w:marTop w:val="0"/>
      <w:marBottom w:val="0"/>
      <w:divBdr>
        <w:top w:val="none" w:sz="0" w:space="0" w:color="auto"/>
        <w:left w:val="none" w:sz="0" w:space="0" w:color="auto"/>
        <w:bottom w:val="none" w:sz="0" w:space="0" w:color="auto"/>
        <w:right w:val="none" w:sz="0" w:space="0" w:color="auto"/>
      </w:divBdr>
    </w:div>
    <w:div w:id="1027023797">
      <w:marLeft w:val="0"/>
      <w:marRight w:val="0"/>
      <w:marTop w:val="0"/>
      <w:marBottom w:val="0"/>
      <w:divBdr>
        <w:top w:val="none" w:sz="0" w:space="0" w:color="auto"/>
        <w:left w:val="none" w:sz="0" w:space="0" w:color="auto"/>
        <w:bottom w:val="none" w:sz="0" w:space="0" w:color="auto"/>
        <w:right w:val="none" w:sz="0" w:space="0" w:color="auto"/>
      </w:divBdr>
    </w:div>
    <w:div w:id="1027023798">
      <w:marLeft w:val="0"/>
      <w:marRight w:val="0"/>
      <w:marTop w:val="0"/>
      <w:marBottom w:val="0"/>
      <w:divBdr>
        <w:top w:val="none" w:sz="0" w:space="0" w:color="auto"/>
        <w:left w:val="none" w:sz="0" w:space="0" w:color="auto"/>
        <w:bottom w:val="none" w:sz="0" w:space="0" w:color="auto"/>
        <w:right w:val="none" w:sz="0" w:space="0" w:color="auto"/>
      </w:divBdr>
    </w:div>
    <w:div w:id="1027023802">
      <w:marLeft w:val="0"/>
      <w:marRight w:val="0"/>
      <w:marTop w:val="0"/>
      <w:marBottom w:val="0"/>
      <w:divBdr>
        <w:top w:val="none" w:sz="0" w:space="0" w:color="auto"/>
        <w:left w:val="none" w:sz="0" w:space="0" w:color="auto"/>
        <w:bottom w:val="none" w:sz="0" w:space="0" w:color="auto"/>
        <w:right w:val="none" w:sz="0" w:space="0" w:color="auto"/>
      </w:divBdr>
    </w:div>
    <w:div w:id="1027023806">
      <w:marLeft w:val="0"/>
      <w:marRight w:val="0"/>
      <w:marTop w:val="0"/>
      <w:marBottom w:val="0"/>
      <w:divBdr>
        <w:top w:val="none" w:sz="0" w:space="0" w:color="auto"/>
        <w:left w:val="none" w:sz="0" w:space="0" w:color="auto"/>
        <w:bottom w:val="none" w:sz="0" w:space="0" w:color="auto"/>
        <w:right w:val="none" w:sz="0" w:space="0" w:color="auto"/>
      </w:divBdr>
    </w:div>
    <w:div w:id="1027023808">
      <w:marLeft w:val="0"/>
      <w:marRight w:val="0"/>
      <w:marTop w:val="0"/>
      <w:marBottom w:val="0"/>
      <w:divBdr>
        <w:top w:val="none" w:sz="0" w:space="0" w:color="auto"/>
        <w:left w:val="none" w:sz="0" w:space="0" w:color="auto"/>
        <w:bottom w:val="none" w:sz="0" w:space="0" w:color="auto"/>
        <w:right w:val="none" w:sz="0" w:space="0" w:color="auto"/>
      </w:divBdr>
      <w:divsChild>
        <w:div w:id="1027022549">
          <w:marLeft w:val="0"/>
          <w:marRight w:val="0"/>
          <w:marTop w:val="0"/>
          <w:marBottom w:val="0"/>
          <w:divBdr>
            <w:top w:val="none" w:sz="0" w:space="0" w:color="auto"/>
            <w:left w:val="none" w:sz="0" w:space="0" w:color="auto"/>
            <w:bottom w:val="none" w:sz="0" w:space="0" w:color="auto"/>
            <w:right w:val="none" w:sz="0" w:space="0" w:color="auto"/>
          </w:divBdr>
          <w:divsChild>
            <w:div w:id="10270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10">
      <w:marLeft w:val="0"/>
      <w:marRight w:val="0"/>
      <w:marTop w:val="0"/>
      <w:marBottom w:val="0"/>
      <w:divBdr>
        <w:top w:val="none" w:sz="0" w:space="0" w:color="auto"/>
        <w:left w:val="none" w:sz="0" w:space="0" w:color="auto"/>
        <w:bottom w:val="none" w:sz="0" w:space="0" w:color="auto"/>
        <w:right w:val="none" w:sz="0" w:space="0" w:color="auto"/>
      </w:divBdr>
    </w:div>
    <w:div w:id="1027023815">
      <w:marLeft w:val="0"/>
      <w:marRight w:val="0"/>
      <w:marTop w:val="0"/>
      <w:marBottom w:val="0"/>
      <w:divBdr>
        <w:top w:val="none" w:sz="0" w:space="0" w:color="auto"/>
        <w:left w:val="none" w:sz="0" w:space="0" w:color="auto"/>
        <w:bottom w:val="none" w:sz="0" w:space="0" w:color="auto"/>
        <w:right w:val="none" w:sz="0" w:space="0" w:color="auto"/>
      </w:divBdr>
    </w:div>
    <w:div w:id="1027023816">
      <w:marLeft w:val="0"/>
      <w:marRight w:val="0"/>
      <w:marTop w:val="0"/>
      <w:marBottom w:val="0"/>
      <w:divBdr>
        <w:top w:val="none" w:sz="0" w:space="0" w:color="auto"/>
        <w:left w:val="none" w:sz="0" w:space="0" w:color="auto"/>
        <w:bottom w:val="none" w:sz="0" w:space="0" w:color="auto"/>
        <w:right w:val="none" w:sz="0" w:space="0" w:color="auto"/>
      </w:divBdr>
      <w:divsChild>
        <w:div w:id="1027022584">
          <w:marLeft w:val="0"/>
          <w:marRight w:val="0"/>
          <w:marTop w:val="0"/>
          <w:marBottom w:val="0"/>
          <w:divBdr>
            <w:top w:val="none" w:sz="0" w:space="0" w:color="auto"/>
            <w:left w:val="none" w:sz="0" w:space="0" w:color="auto"/>
            <w:bottom w:val="none" w:sz="0" w:space="0" w:color="auto"/>
            <w:right w:val="none" w:sz="0" w:space="0" w:color="auto"/>
          </w:divBdr>
          <w:divsChild>
            <w:div w:id="1027021025">
              <w:marLeft w:val="0"/>
              <w:marRight w:val="0"/>
              <w:marTop w:val="0"/>
              <w:marBottom w:val="0"/>
              <w:divBdr>
                <w:top w:val="none" w:sz="0" w:space="0" w:color="auto"/>
                <w:left w:val="none" w:sz="0" w:space="0" w:color="auto"/>
                <w:bottom w:val="none" w:sz="0" w:space="0" w:color="auto"/>
                <w:right w:val="none" w:sz="0" w:space="0" w:color="auto"/>
              </w:divBdr>
            </w:div>
            <w:div w:id="10270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17">
      <w:marLeft w:val="0"/>
      <w:marRight w:val="0"/>
      <w:marTop w:val="0"/>
      <w:marBottom w:val="0"/>
      <w:divBdr>
        <w:top w:val="none" w:sz="0" w:space="0" w:color="auto"/>
        <w:left w:val="none" w:sz="0" w:space="0" w:color="auto"/>
        <w:bottom w:val="none" w:sz="0" w:space="0" w:color="auto"/>
        <w:right w:val="none" w:sz="0" w:space="0" w:color="auto"/>
      </w:divBdr>
    </w:div>
    <w:div w:id="1027023819">
      <w:marLeft w:val="0"/>
      <w:marRight w:val="0"/>
      <w:marTop w:val="0"/>
      <w:marBottom w:val="0"/>
      <w:divBdr>
        <w:top w:val="none" w:sz="0" w:space="0" w:color="auto"/>
        <w:left w:val="none" w:sz="0" w:space="0" w:color="auto"/>
        <w:bottom w:val="none" w:sz="0" w:space="0" w:color="auto"/>
        <w:right w:val="none" w:sz="0" w:space="0" w:color="auto"/>
      </w:divBdr>
    </w:div>
    <w:div w:id="1027023820">
      <w:marLeft w:val="0"/>
      <w:marRight w:val="0"/>
      <w:marTop w:val="0"/>
      <w:marBottom w:val="0"/>
      <w:divBdr>
        <w:top w:val="none" w:sz="0" w:space="0" w:color="auto"/>
        <w:left w:val="none" w:sz="0" w:space="0" w:color="auto"/>
        <w:bottom w:val="none" w:sz="0" w:space="0" w:color="auto"/>
        <w:right w:val="none" w:sz="0" w:space="0" w:color="auto"/>
      </w:divBdr>
    </w:div>
    <w:div w:id="1027023821">
      <w:marLeft w:val="0"/>
      <w:marRight w:val="0"/>
      <w:marTop w:val="0"/>
      <w:marBottom w:val="0"/>
      <w:divBdr>
        <w:top w:val="none" w:sz="0" w:space="0" w:color="auto"/>
        <w:left w:val="none" w:sz="0" w:space="0" w:color="auto"/>
        <w:bottom w:val="none" w:sz="0" w:space="0" w:color="auto"/>
        <w:right w:val="none" w:sz="0" w:space="0" w:color="auto"/>
      </w:divBdr>
    </w:div>
    <w:div w:id="1027023823">
      <w:marLeft w:val="0"/>
      <w:marRight w:val="0"/>
      <w:marTop w:val="0"/>
      <w:marBottom w:val="0"/>
      <w:divBdr>
        <w:top w:val="none" w:sz="0" w:space="0" w:color="auto"/>
        <w:left w:val="none" w:sz="0" w:space="0" w:color="auto"/>
        <w:bottom w:val="none" w:sz="0" w:space="0" w:color="auto"/>
        <w:right w:val="none" w:sz="0" w:space="0" w:color="auto"/>
      </w:divBdr>
    </w:div>
    <w:div w:id="1027023826">
      <w:marLeft w:val="0"/>
      <w:marRight w:val="0"/>
      <w:marTop w:val="0"/>
      <w:marBottom w:val="0"/>
      <w:divBdr>
        <w:top w:val="none" w:sz="0" w:space="0" w:color="auto"/>
        <w:left w:val="none" w:sz="0" w:space="0" w:color="auto"/>
        <w:bottom w:val="none" w:sz="0" w:space="0" w:color="auto"/>
        <w:right w:val="none" w:sz="0" w:space="0" w:color="auto"/>
      </w:divBdr>
      <w:divsChild>
        <w:div w:id="1027023444">
          <w:marLeft w:val="0"/>
          <w:marRight w:val="0"/>
          <w:marTop w:val="0"/>
          <w:marBottom w:val="0"/>
          <w:divBdr>
            <w:top w:val="none" w:sz="0" w:space="0" w:color="auto"/>
            <w:left w:val="none" w:sz="0" w:space="0" w:color="auto"/>
            <w:bottom w:val="none" w:sz="0" w:space="0" w:color="auto"/>
            <w:right w:val="none" w:sz="0" w:space="0" w:color="auto"/>
          </w:divBdr>
          <w:divsChild>
            <w:div w:id="102702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30">
      <w:marLeft w:val="0"/>
      <w:marRight w:val="0"/>
      <w:marTop w:val="0"/>
      <w:marBottom w:val="0"/>
      <w:divBdr>
        <w:top w:val="none" w:sz="0" w:space="0" w:color="auto"/>
        <w:left w:val="none" w:sz="0" w:space="0" w:color="auto"/>
        <w:bottom w:val="none" w:sz="0" w:space="0" w:color="auto"/>
        <w:right w:val="none" w:sz="0" w:space="0" w:color="auto"/>
      </w:divBdr>
    </w:div>
    <w:div w:id="1027023831">
      <w:marLeft w:val="0"/>
      <w:marRight w:val="0"/>
      <w:marTop w:val="0"/>
      <w:marBottom w:val="0"/>
      <w:divBdr>
        <w:top w:val="none" w:sz="0" w:space="0" w:color="auto"/>
        <w:left w:val="none" w:sz="0" w:space="0" w:color="auto"/>
        <w:bottom w:val="none" w:sz="0" w:space="0" w:color="auto"/>
        <w:right w:val="none" w:sz="0" w:space="0" w:color="auto"/>
      </w:divBdr>
    </w:div>
    <w:div w:id="1027023839">
      <w:marLeft w:val="0"/>
      <w:marRight w:val="0"/>
      <w:marTop w:val="0"/>
      <w:marBottom w:val="0"/>
      <w:divBdr>
        <w:top w:val="none" w:sz="0" w:space="0" w:color="auto"/>
        <w:left w:val="none" w:sz="0" w:space="0" w:color="auto"/>
        <w:bottom w:val="none" w:sz="0" w:space="0" w:color="auto"/>
        <w:right w:val="none" w:sz="0" w:space="0" w:color="auto"/>
      </w:divBdr>
      <w:divsChild>
        <w:div w:id="1027021218">
          <w:marLeft w:val="0"/>
          <w:marRight w:val="0"/>
          <w:marTop w:val="0"/>
          <w:marBottom w:val="0"/>
          <w:divBdr>
            <w:top w:val="none" w:sz="0" w:space="0" w:color="auto"/>
            <w:left w:val="none" w:sz="0" w:space="0" w:color="auto"/>
            <w:bottom w:val="none" w:sz="0" w:space="0" w:color="auto"/>
            <w:right w:val="none" w:sz="0" w:space="0" w:color="auto"/>
          </w:divBdr>
        </w:div>
        <w:div w:id="1027021414">
          <w:marLeft w:val="0"/>
          <w:marRight w:val="0"/>
          <w:marTop w:val="0"/>
          <w:marBottom w:val="0"/>
          <w:divBdr>
            <w:top w:val="none" w:sz="0" w:space="0" w:color="auto"/>
            <w:left w:val="none" w:sz="0" w:space="0" w:color="auto"/>
            <w:bottom w:val="none" w:sz="0" w:space="0" w:color="auto"/>
            <w:right w:val="none" w:sz="0" w:space="0" w:color="auto"/>
          </w:divBdr>
        </w:div>
        <w:div w:id="1027022300">
          <w:marLeft w:val="0"/>
          <w:marRight w:val="0"/>
          <w:marTop w:val="0"/>
          <w:marBottom w:val="0"/>
          <w:divBdr>
            <w:top w:val="none" w:sz="0" w:space="0" w:color="auto"/>
            <w:left w:val="none" w:sz="0" w:space="0" w:color="auto"/>
            <w:bottom w:val="none" w:sz="0" w:space="0" w:color="auto"/>
            <w:right w:val="none" w:sz="0" w:space="0" w:color="auto"/>
          </w:divBdr>
        </w:div>
        <w:div w:id="1027022915">
          <w:marLeft w:val="0"/>
          <w:marRight w:val="0"/>
          <w:marTop w:val="0"/>
          <w:marBottom w:val="0"/>
          <w:divBdr>
            <w:top w:val="none" w:sz="0" w:space="0" w:color="auto"/>
            <w:left w:val="none" w:sz="0" w:space="0" w:color="auto"/>
            <w:bottom w:val="none" w:sz="0" w:space="0" w:color="auto"/>
            <w:right w:val="none" w:sz="0" w:space="0" w:color="auto"/>
          </w:divBdr>
        </w:div>
        <w:div w:id="1027023462">
          <w:marLeft w:val="0"/>
          <w:marRight w:val="0"/>
          <w:marTop w:val="0"/>
          <w:marBottom w:val="0"/>
          <w:divBdr>
            <w:top w:val="none" w:sz="0" w:space="0" w:color="auto"/>
            <w:left w:val="none" w:sz="0" w:space="0" w:color="auto"/>
            <w:bottom w:val="none" w:sz="0" w:space="0" w:color="auto"/>
            <w:right w:val="none" w:sz="0" w:space="0" w:color="auto"/>
          </w:divBdr>
          <w:divsChild>
            <w:div w:id="1027021958">
              <w:marLeft w:val="0"/>
              <w:marRight w:val="0"/>
              <w:marTop w:val="0"/>
              <w:marBottom w:val="0"/>
              <w:divBdr>
                <w:top w:val="none" w:sz="0" w:space="0" w:color="auto"/>
                <w:left w:val="none" w:sz="0" w:space="0" w:color="auto"/>
                <w:bottom w:val="none" w:sz="0" w:space="0" w:color="auto"/>
                <w:right w:val="none" w:sz="0" w:space="0" w:color="auto"/>
              </w:divBdr>
            </w:div>
            <w:div w:id="102702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023845">
      <w:marLeft w:val="0"/>
      <w:marRight w:val="0"/>
      <w:marTop w:val="0"/>
      <w:marBottom w:val="0"/>
      <w:divBdr>
        <w:top w:val="none" w:sz="0" w:space="0" w:color="auto"/>
        <w:left w:val="none" w:sz="0" w:space="0" w:color="auto"/>
        <w:bottom w:val="none" w:sz="0" w:space="0" w:color="auto"/>
        <w:right w:val="none" w:sz="0" w:space="0" w:color="auto"/>
      </w:divBdr>
    </w:div>
    <w:div w:id="1027023846">
      <w:marLeft w:val="0"/>
      <w:marRight w:val="0"/>
      <w:marTop w:val="0"/>
      <w:marBottom w:val="0"/>
      <w:divBdr>
        <w:top w:val="none" w:sz="0" w:space="0" w:color="auto"/>
        <w:left w:val="none" w:sz="0" w:space="0" w:color="auto"/>
        <w:bottom w:val="none" w:sz="0" w:space="0" w:color="auto"/>
        <w:right w:val="none" w:sz="0" w:space="0" w:color="auto"/>
      </w:divBdr>
      <w:divsChild>
        <w:div w:id="1027021656">
          <w:marLeft w:val="0"/>
          <w:marRight w:val="0"/>
          <w:marTop w:val="0"/>
          <w:marBottom w:val="0"/>
          <w:divBdr>
            <w:top w:val="none" w:sz="0" w:space="0" w:color="auto"/>
            <w:left w:val="none" w:sz="0" w:space="0" w:color="auto"/>
            <w:bottom w:val="none" w:sz="0" w:space="0" w:color="auto"/>
            <w:right w:val="none" w:sz="0" w:space="0" w:color="auto"/>
          </w:divBdr>
          <w:divsChild>
            <w:div w:id="1027022345">
              <w:marLeft w:val="0"/>
              <w:marRight w:val="0"/>
              <w:marTop w:val="0"/>
              <w:marBottom w:val="0"/>
              <w:divBdr>
                <w:top w:val="none" w:sz="0" w:space="0" w:color="auto"/>
                <w:left w:val="none" w:sz="0" w:space="0" w:color="auto"/>
                <w:bottom w:val="none" w:sz="0" w:space="0" w:color="auto"/>
                <w:right w:val="none" w:sz="0" w:space="0" w:color="auto"/>
              </w:divBdr>
              <w:divsChild>
                <w:div w:id="1027023705">
                  <w:marLeft w:val="0"/>
                  <w:marRight w:val="0"/>
                  <w:marTop w:val="0"/>
                  <w:marBottom w:val="0"/>
                  <w:divBdr>
                    <w:top w:val="none" w:sz="0" w:space="0" w:color="auto"/>
                    <w:left w:val="none" w:sz="0" w:space="0" w:color="auto"/>
                    <w:bottom w:val="none" w:sz="0" w:space="0" w:color="auto"/>
                    <w:right w:val="none" w:sz="0" w:space="0" w:color="auto"/>
                  </w:divBdr>
                  <w:divsChild>
                    <w:div w:id="1027023130">
                      <w:marLeft w:val="0"/>
                      <w:marRight w:val="0"/>
                      <w:marTop w:val="0"/>
                      <w:marBottom w:val="0"/>
                      <w:divBdr>
                        <w:top w:val="none" w:sz="0" w:space="0" w:color="auto"/>
                        <w:left w:val="none" w:sz="0" w:space="0" w:color="auto"/>
                        <w:bottom w:val="none" w:sz="0" w:space="0" w:color="auto"/>
                        <w:right w:val="none" w:sz="0" w:space="0" w:color="auto"/>
                      </w:divBdr>
                      <w:divsChild>
                        <w:div w:id="1027023363">
                          <w:marLeft w:val="0"/>
                          <w:marRight w:val="0"/>
                          <w:marTop w:val="0"/>
                          <w:marBottom w:val="0"/>
                          <w:divBdr>
                            <w:top w:val="none" w:sz="0" w:space="0" w:color="auto"/>
                            <w:left w:val="none" w:sz="0" w:space="0" w:color="auto"/>
                            <w:bottom w:val="none" w:sz="0" w:space="0" w:color="auto"/>
                            <w:right w:val="none" w:sz="0" w:space="0" w:color="auto"/>
                          </w:divBdr>
                          <w:divsChild>
                            <w:div w:id="102702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023848">
      <w:marLeft w:val="0"/>
      <w:marRight w:val="0"/>
      <w:marTop w:val="0"/>
      <w:marBottom w:val="0"/>
      <w:divBdr>
        <w:top w:val="none" w:sz="0" w:space="0" w:color="auto"/>
        <w:left w:val="none" w:sz="0" w:space="0" w:color="auto"/>
        <w:bottom w:val="none" w:sz="0" w:space="0" w:color="auto"/>
        <w:right w:val="none" w:sz="0" w:space="0" w:color="auto"/>
      </w:divBdr>
    </w:div>
    <w:div w:id="1027023849">
      <w:marLeft w:val="0"/>
      <w:marRight w:val="0"/>
      <w:marTop w:val="0"/>
      <w:marBottom w:val="0"/>
      <w:divBdr>
        <w:top w:val="none" w:sz="0" w:space="0" w:color="auto"/>
        <w:left w:val="none" w:sz="0" w:space="0" w:color="auto"/>
        <w:bottom w:val="none" w:sz="0" w:space="0" w:color="auto"/>
        <w:right w:val="none" w:sz="0" w:space="0" w:color="auto"/>
      </w:divBdr>
    </w:div>
    <w:div w:id="1027023850">
      <w:marLeft w:val="0"/>
      <w:marRight w:val="0"/>
      <w:marTop w:val="0"/>
      <w:marBottom w:val="0"/>
      <w:divBdr>
        <w:top w:val="none" w:sz="0" w:space="0" w:color="auto"/>
        <w:left w:val="none" w:sz="0" w:space="0" w:color="auto"/>
        <w:bottom w:val="none" w:sz="0" w:space="0" w:color="auto"/>
        <w:right w:val="none" w:sz="0" w:space="0" w:color="auto"/>
      </w:divBdr>
    </w:div>
    <w:div w:id="1027023852">
      <w:marLeft w:val="0"/>
      <w:marRight w:val="0"/>
      <w:marTop w:val="0"/>
      <w:marBottom w:val="0"/>
      <w:divBdr>
        <w:top w:val="none" w:sz="0" w:space="0" w:color="auto"/>
        <w:left w:val="none" w:sz="0" w:space="0" w:color="auto"/>
        <w:bottom w:val="none" w:sz="0" w:space="0" w:color="auto"/>
        <w:right w:val="none" w:sz="0" w:space="0" w:color="auto"/>
      </w:divBdr>
    </w:div>
    <w:div w:id="1027023854">
      <w:marLeft w:val="0"/>
      <w:marRight w:val="0"/>
      <w:marTop w:val="0"/>
      <w:marBottom w:val="0"/>
      <w:divBdr>
        <w:top w:val="none" w:sz="0" w:space="0" w:color="auto"/>
        <w:left w:val="none" w:sz="0" w:space="0" w:color="auto"/>
        <w:bottom w:val="none" w:sz="0" w:space="0" w:color="auto"/>
        <w:right w:val="none" w:sz="0" w:space="0" w:color="auto"/>
      </w:divBdr>
    </w:div>
    <w:div w:id="1027023855">
      <w:marLeft w:val="0"/>
      <w:marRight w:val="0"/>
      <w:marTop w:val="0"/>
      <w:marBottom w:val="0"/>
      <w:divBdr>
        <w:top w:val="none" w:sz="0" w:space="0" w:color="auto"/>
        <w:left w:val="none" w:sz="0" w:space="0" w:color="auto"/>
        <w:bottom w:val="none" w:sz="0" w:space="0" w:color="auto"/>
        <w:right w:val="none" w:sz="0" w:space="0" w:color="auto"/>
      </w:divBdr>
    </w:div>
    <w:div w:id="1027023859">
      <w:marLeft w:val="0"/>
      <w:marRight w:val="0"/>
      <w:marTop w:val="0"/>
      <w:marBottom w:val="0"/>
      <w:divBdr>
        <w:top w:val="none" w:sz="0" w:space="0" w:color="auto"/>
        <w:left w:val="none" w:sz="0" w:space="0" w:color="auto"/>
        <w:bottom w:val="none" w:sz="0" w:space="0" w:color="auto"/>
        <w:right w:val="none" w:sz="0" w:space="0" w:color="auto"/>
      </w:divBdr>
    </w:div>
    <w:div w:id="1027023860">
      <w:marLeft w:val="0"/>
      <w:marRight w:val="0"/>
      <w:marTop w:val="0"/>
      <w:marBottom w:val="0"/>
      <w:divBdr>
        <w:top w:val="none" w:sz="0" w:space="0" w:color="auto"/>
        <w:left w:val="none" w:sz="0" w:space="0" w:color="auto"/>
        <w:bottom w:val="none" w:sz="0" w:space="0" w:color="auto"/>
        <w:right w:val="none" w:sz="0" w:space="0" w:color="auto"/>
      </w:divBdr>
    </w:div>
    <w:div w:id="1027023862">
      <w:marLeft w:val="0"/>
      <w:marRight w:val="0"/>
      <w:marTop w:val="0"/>
      <w:marBottom w:val="0"/>
      <w:divBdr>
        <w:top w:val="none" w:sz="0" w:space="0" w:color="auto"/>
        <w:left w:val="none" w:sz="0" w:space="0" w:color="auto"/>
        <w:bottom w:val="none" w:sz="0" w:space="0" w:color="auto"/>
        <w:right w:val="none" w:sz="0" w:space="0" w:color="auto"/>
      </w:divBdr>
    </w:div>
    <w:div w:id="1027023864">
      <w:marLeft w:val="0"/>
      <w:marRight w:val="0"/>
      <w:marTop w:val="0"/>
      <w:marBottom w:val="0"/>
      <w:divBdr>
        <w:top w:val="none" w:sz="0" w:space="0" w:color="auto"/>
        <w:left w:val="none" w:sz="0" w:space="0" w:color="auto"/>
        <w:bottom w:val="none" w:sz="0" w:space="0" w:color="auto"/>
        <w:right w:val="none" w:sz="0" w:space="0" w:color="auto"/>
      </w:divBdr>
    </w:div>
    <w:div w:id="1027023865">
      <w:marLeft w:val="0"/>
      <w:marRight w:val="0"/>
      <w:marTop w:val="0"/>
      <w:marBottom w:val="0"/>
      <w:divBdr>
        <w:top w:val="none" w:sz="0" w:space="0" w:color="auto"/>
        <w:left w:val="none" w:sz="0" w:space="0" w:color="auto"/>
        <w:bottom w:val="none" w:sz="0" w:space="0" w:color="auto"/>
        <w:right w:val="none" w:sz="0" w:space="0" w:color="auto"/>
      </w:divBdr>
    </w:div>
    <w:div w:id="1027023866">
      <w:marLeft w:val="0"/>
      <w:marRight w:val="0"/>
      <w:marTop w:val="0"/>
      <w:marBottom w:val="0"/>
      <w:divBdr>
        <w:top w:val="none" w:sz="0" w:space="0" w:color="auto"/>
        <w:left w:val="none" w:sz="0" w:space="0" w:color="auto"/>
        <w:bottom w:val="none" w:sz="0" w:space="0" w:color="auto"/>
        <w:right w:val="none" w:sz="0" w:space="0" w:color="auto"/>
      </w:divBdr>
    </w:div>
    <w:div w:id="1027023867">
      <w:marLeft w:val="0"/>
      <w:marRight w:val="0"/>
      <w:marTop w:val="0"/>
      <w:marBottom w:val="0"/>
      <w:divBdr>
        <w:top w:val="none" w:sz="0" w:space="0" w:color="auto"/>
        <w:left w:val="none" w:sz="0" w:space="0" w:color="auto"/>
        <w:bottom w:val="none" w:sz="0" w:space="0" w:color="auto"/>
        <w:right w:val="none" w:sz="0" w:space="0" w:color="auto"/>
      </w:divBdr>
    </w:div>
    <w:div w:id="1027023868">
      <w:marLeft w:val="0"/>
      <w:marRight w:val="0"/>
      <w:marTop w:val="0"/>
      <w:marBottom w:val="0"/>
      <w:divBdr>
        <w:top w:val="none" w:sz="0" w:space="0" w:color="auto"/>
        <w:left w:val="none" w:sz="0" w:space="0" w:color="auto"/>
        <w:bottom w:val="none" w:sz="0" w:space="0" w:color="auto"/>
        <w:right w:val="none" w:sz="0" w:space="0" w:color="auto"/>
      </w:divBdr>
    </w:div>
    <w:div w:id="1027023869">
      <w:marLeft w:val="0"/>
      <w:marRight w:val="0"/>
      <w:marTop w:val="0"/>
      <w:marBottom w:val="0"/>
      <w:divBdr>
        <w:top w:val="none" w:sz="0" w:space="0" w:color="auto"/>
        <w:left w:val="none" w:sz="0" w:space="0" w:color="auto"/>
        <w:bottom w:val="none" w:sz="0" w:space="0" w:color="auto"/>
        <w:right w:val="none" w:sz="0" w:space="0" w:color="auto"/>
      </w:divBdr>
    </w:div>
    <w:div w:id="1027023872">
      <w:marLeft w:val="0"/>
      <w:marRight w:val="0"/>
      <w:marTop w:val="0"/>
      <w:marBottom w:val="0"/>
      <w:divBdr>
        <w:top w:val="none" w:sz="0" w:space="0" w:color="auto"/>
        <w:left w:val="none" w:sz="0" w:space="0" w:color="auto"/>
        <w:bottom w:val="none" w:sz="0" w:space="0" w:color="auto"/>
        <w:right w:val="none" w:sz="0" w:space="0" w:color="auto"/>
      </w:divBdr>
    </w:div>
    <w:div w:id="1027023875">
      <w:marLeft w:val="0"/>
      <w:marRight w:val="0"/>
      <w:marTop w:val="0"/>
      <w:marBottom w:val="0"/>
      <w:divBdr>
        <w:top w:val="none" w:sz="0" w:space="0" w:color="auto"/>
        <w:left w:val="none" w:sz="0" w:space="0" w:color="auto"/>
        <w:bottom w:val="none" w:sz="0" w:space="0" w:color="auto"/>
        <w:right w:val="none" w:sz="0" w:space="0" w:color="auto"/>
      </w:divBdr>
    </w:div>
    <w:div w:id="1027023876">
      <w:marLeft w:val="0"/>
      <w:marRight w:val="0"/>
      <w:marTop w:val="0"/>
      <w:marBottom w:val="0"/>
      <w:divBdr>
        <w:top w:val="none" w:sz="0" w:space="0" w:color="auto"/>
        <w:left w:val="none" w:sz="0" w:space="0" w:color="auto"/>
        <w:bottom w:val="none" w:sz="0" w:space="0" w:color="auto"/>
        <w:right w:val="none" w:sz="0" w:space="0" w:color="auto"/>
      </w:divBdr>
    </w:div>
    <w:div w:id="1027023878">
      <w:marLeft w:val="0"/>
      <w:marRight w:val="0"/>
      <w:marTop w:val="0"/>
      <w:marBottom w:val="0"/>
      <w:divBdr>
        <w:top w:val="none" w:sz="0" w:space="0" w:color="auto"/>
        <w:left w:val="none" w:sz="0" w:space="0" w:color="auto"/>
        <w:bottom w:val="none" w:sz="0" w:space="0" w:color="auto"/>
        <w:right w:val="none" w:sz="0" w:space="0" w:color="auto"/>
      </w:divBdr>
    </w:div>
    <w:div w:id="1027023879">
      <w:marLeft w:val="0"/>
      <w:marRight w:val="0"/>
      <w:marTop w:val="0"/>
      <w:marBottom w:val="0"/>
      <w:divBdr>
        <w:top w:val="none" w:sz="0" w:space="0" w:color="auto"/>
        <w:left w:val="none" w:sz="0" w:space="0" w:color="auto"/>
        <w:bottom w:val="none" w:sz="0" w:space="0" w:color="auto"/>
        <w:right w:val="none" w:sz="0" w:space="0" w:color="auto"/>
      </w:divBdr>
    </w:div>
    <w:div w:id="1027023880">
      <w:marLeft w:val="0"/>
      <w:marRight w:val="0"/>
      <w:marTop w:val="0"/>
      <w:marBottom w:val="0"/>
      <w:divBdr>
        <w:top w:val="none" w:sz="0" w:space="0" w:color="auto"/>
        <w:left w:val="none" w:sz="0" w:space="0" w:color="auto"/>
        <w:bottom w:val="none" w:sz="0" w:space="0" w:color="auto"/>
        <w:right w:val="none" w:sz="0" w:space="0" w:color="auto"/>
      </w:divBdr>
    </w:div>
    <w:div w:id="1027023881">
      <w:marLeft w:val="0"/>
      <w:marRight w:val="0"/>
      <w:marTop w:val="0"/>
      <w:marBottom w:val="0"/>
      <w:divBdr>
        <w:top w:val="none" w:sz="0" w:space="0" w:color="auto"/>
        <w:left w:val="none" w:sz="0" w:space="0" w:color="auto"/>
        <w:bottom w:val="none" w:sz="0" w:space="0" w:color="auto"/>
        <w:right w:val="none" w:sz="0" w:space="0" w:color="auto"/>
      </w:divBdr>
    </w:div>
    <w:div w:id="1027023882">
      <w:marLeft w:val="0"/>
      <w:marRight w:val="0"/>
      <w:marTop w:val="0"/>
      <w:marBottom w:val="0"/>
      <w:divBdr>
        <w:top w:val="none" w:sz="0" w:space="0" w:color="auto"/>
        <w:left w:val="none" w:sz="0" w:space="0" w:color="auto"/>
        <w:bottom w:val="none" w:sz="0" w:space="0" w:color="auto"/>
        <w:right w:val="none" w:sz="0" w:space="0" w:color="auto"/>
      </w:divBdr>
      <w:divsChild>
        <w:div w:id="1027023898">
          <w:marLeft w:val="0"/>
          <w:marRight w:val="0"/>
          <w:marTop w:val="0"/>
          <w:marBottom w:val="0"/>
          <w:divBdr>
            <w:top w:val="none" w:sz="0" w:space="0" w:color="auto"/>
            <w:left w:val="none" w:sz="0" w:space="0" w:color="auto"/>
            <w:bottom w:val="none" w:sz="0" w:space="0" w:color="auto"/>
            <w:right w:val="none" w:sz="0" w:space="0" w:color="auto"/>
          </w:divBdr>
          <w:divsChild>
            <w:div w:id="1027023887">
              <w:marLeft w:val="0"/>
              <w:marRight w:val="0"/>
              <w:marTop w:val="0"/>
              <w:marBottom w:val="0"/>
              <w:divBdr>
                <w:top w:val="none" w:sz="0" w:space="0" w:color="auto"/>
                <w:left w:val="none" w:sz="0" w:space="0" w:color="auto"/>
                <w:bottom w:val="none" w:sz="0" w:space="0" w:color="auto"/>
                <w:right w:val="none" w:sz="0" w:space="0" w:color="auto"/>
              </w:divBdr>
              <w:divsChild>
                <w:div w:id="1027023888">
                  <w:marLeft w:val="0"/>
                  <w:marRight w:val="0"/>
                  <w:marTop w:val="0"/>
                  <w:marBottom w:val="0"/>
                  <w:divBdr>
                    <w:top w:val="none" w:sz="0" w:space="0" w:color="auto"/>
                    <w:left w:val="none" w:sz="0" w:space="0" w:color="auto"/>
                    <w:bottom w:val="none" w:sz="0" w:space="0" w:color="auto"/>
                    <w:right w:val="none" w:sz="0" w:space="0" w:color="auto"/>
                  </w:divBdr>
                  <w:divsChild>
                    <w:div w:id="1027023883">
                      <w:marLeft w:val="0"/>
                      <w:marRight w:val="0"/>
                      <w:marTop w:val="0"/>
                      <w:marBottom w:val="0"/>
                      <w:divBdr>
                        <w:top w:val="none" w:sz="0" w:space="0" w:color="auto"/>
                        <w:left w:val="none" w:sz="0" w:space="0" w:color="auto"/>
                        <w:bottom w:val="none" w:sz="0" w:space="0" w:color="auto"/>
                        <w:right w:val="none" w:sz="0" w:space="0" w:color="auto"/>
                      </w:divBdr>
                    </w:div>
                    <w:div w:id="1027023892">
                      <w:marLeft w:val="0"/>
                      <w:marRight w:val="0"/>
                      <w:marTop w:val="0"/>
                      <w:marBottom w:val="0"/>
                      <w:divBdr>
                        <w:top w:val="none" w:sz="0" w:space="0" w:color="auto"/>
                        <w:left w:val="none" w:sz="0" w:space="0" w:color="auto"/>
                        <w:bottom w:val="none" w:sz="0" w:space="0" w:color="auto"/>
                        <w:right w:val="none" w:sz="0" w:space="0" w:color="auto"/>
                      </w:divBdr>
                    </w:div>
                    <w:div w:id="102702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3884">
      <w:marLeft w:val="0"/>
      <w:marRight w:val="0"/>
      <w:marTop w:val="0"/>
      <w:marBottom w:val="0"/>
      <w:divBdr>
        <w:top w:val="none" w:sz="0" w:space="0" w:color="auto"/>
        <w:left w:val="none" w:sz="0" w:space="0" w:color="auto"/>
        <w:bottom w:val="none" w:sz="0" w:space="0" w:color="auto"/>
        <w:right w:val="none" w:sz="0" w:space="0" w:color="auto"/>
      </w:divBdr>
      <w:divsChild>
        <w:div w:id="1027023897">
          <w:marLeft w:val="0"/>
          <w:marRight w:val="0"/>
          <w:marTop w:val="0"/>
          <w:marBottom w:val="0"/>
          <w:divBdr>
            <w:top w:val="none" w:sz="0" w:space="0" w:color="auto"/>
            <w:left w:val="none" w:sz="0" w:space="0" w:color="auto"/>
            <w:bottom w:val="none" w:sz="0" w:space="0" w:color="auto"/>
            <w:right w:val="none" w:sz="0" w:space="0" w:color="auto"/>
          </w:divBdr>
          <w:divsChild>
            <w:div w:id="1027023885">
              <w:marLeft w:val="0"/>
              <w:marRight w:val="0"/>
              <w:marTop w:val="0"/>
              <w:marBottom w:val="0"/>
              <w:divBdr>
                <w:top w:val="none" w:sz="0" w:space="0" w:color="auto"/>
                <w:left w:val="none" w:sz="0" w:space="0" w:color="auto"/>
                <w:bottom w:val="none" w:sz="0" w:space="0" w:color="auto"/>
                <w:right w:val="none" w:sz="0" w:space="0" w:color="auto"/>
              </w:divBdr>
              <w:divsChild>
                <w:div w:id="1027023893">
                  <w:marLeft w:val="0"/>
                  <w:marRight w:val="0"/>
                  <w:marTop w:val="0"/>
                  <w:marBottom w:val="0"/>
                  <w:divBdr>
                    <w:top w:val="none" w:sz="0" w:space="0" w:color="auto"/>
                    <w:left w:val="none" w:sz="0" w:space="0" w:color="auto"/>
                    <w:bottom w:val="none" w:sz="0" w:space="0" w:color="auto"/>
                    <w:right w:val="none" w:sz="0" w:space="0" w:color="auto"/>
                  </w:divBdr>
                  <w:divsChild>
                    <w:div w:id="1027023896">
                      <w:marLeft w:val="0"/>
                      <w:marRight w:val="0"/>
                      <w:marTop w:val="0"/>
                      <w:marBottom w:val="0"/>
                      <w:divBdr>
                        <w:top w:val="none" w:sz="0" w:space="0" w:color="auto"/>
                        <w:left w:val="none" w:sz="0" w:space="0" w:color="auto"/>
                        <w:bottom w:val="none" w:sz="0" w:space="0" w:color="auto"/>
                        <w:right w:val="none" w:sz="0" w:space="0" w:color="auto"/>
                      </w:divBdr>
                      <w:divsChild>
                        <w:div w:id="1027023886">
                          <w:marLeft w:val="0"/>
                          <w:marRight w:val="0"/>
                          <w:marTop w:val="0"/>
                          <w:marBottom w:val="0"/>
                          <w:divBdr>
                            <w:top w:val="none" w:sz="0" w:space="0" w:color="auto"/>
                            <w:left w:val="none" w:sz="0" w:space="0" w:color="auto"/>
                            <w:bottom w:val="none" w:sz="0" w:space="0" w:color="auto"/>
                            <w:right w:val="none" w:sz="0" w:space="0" w:color="auto"/>
                          </w:divBdr>
                          <w:divsChild>
                            <w:div w:id="1027023895">
                              <w:marLeft w:val="0"/>
                              <w:marRight w:val="0"/>
                              <w:marTop w:val="0"/>
                              <w:marBottom w:val="0"/>
                              <w:divBdr>
                                <w:top w:val="none" w:sz="0" w:space="0" w:color="auto"/>
                                <w:left w:val="none" w:sz="0" w:space="0" w:color="auto"/>
                                <w:bottom w:val="none" w:sz="0" w:space="0" w:color="auto"/>
                                <w:right w:val="none" w:sz="0" w:space="0" w:color="auto"/>
                              </w:divBdr>
                              <w:divsChild>
                                <w:div w:id="1027023890">
                                  <w:marLeft w:val="0"/>
                                  <w:marRight w:val="0"/>
                                  <w:marTop w:val="0"/>
                                  <w:marBottom w:val="0"/>
                                  <w:divBdr>
                                    <w:top w:val="none" w:sz="0" w:space="0" w:color="auto"/>
                                    <w:left w:val="none" w:sz="0" w:space="0" w:color="auto"/>
                                    <w:bottom w:val="none" w:sz="0" w:space="0" w:color="auto"/>
                                    <w:right w:val="none" w:sz="0" w:space="0" w:color="auto"/>
                                  </w:divBdr>
                                  <w:divsChild>
                                    <w:div w:id="102702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023889">
      <w:marLeft w:val="0"/>
      <w:marRight w:val="0"/>
      <w:marTop w:val="0"/>
      <w:marBottom w:val="0"/>
      <w:divBdr>
        <w:top w:val="none" w:sz="0" w:space="0" w:color="auto"/>
        <w:left w:val="none" w:sz="0" w:space="0" w:color="auto"/>
        <w:bottom w:val="none" w:sz="0" w:space="0" w:color="auto"/>
        <w:right w:val="none" w:sz="0" w:space="0" w:color="auto"/>
      </w:divBdr>
    </w:div>
    <w:div w:id="1027023899">
      <w:marLeft w:val="0"/>
      <w:marRight w:val="0"/>
      <w:marTop w:val="0"/>
      <w:marBottom w:val="0"/>
      <w:divBdr>
        <w:top w:val="none" w:sz="0" w:space="0" w:color="auto"/>
        <w:left w:val="none" w:sz="0" w:space="0" w:color="auto"/>
        <w:bottom w:val="none" w:sz="0" w:space="0" w:color="auto"/>
        <w:right w:val="none" w:sz="0" w:space="0" w:color="auto"/>
      </w:divBdr>
    </w:div>
    <w:div w:id="1027023900">
      <w:marLeft w:val="0"/>
      <w:marRight w:val="0"/>
      <w:marTop w:val="0"/>
      <w:marBottom w:val="0"/>
      <w:divBdr>
        <w:top w:val="none" w:sz="0" w:space="0" w:color="auto"/>
        <w:left w:val="none" w:sz="0" w:space="0" w:color="auto"/>
        <w:bottom w:val="none" w:sz="0" w:space="0" w:color="auto"/>
        <w:right w:val="none" w:sz="0" w:space="0" w:color="auto"/>
      </w:divBdr>
    </w:div>
    <w:div w:id="1027023901">
      <w:marLeft w:val="0"/>
      <w:marRight w:val="0"/>
      <w:marTop w:val="0"/>
      <w:marBottom w:val="0"/>
      <w:divBdr>
        <w:top w:val="none" w:sz="0" w:space="0" w:color="auto"/>
        <w:left w:val="none" w:sz="0" w:space="0" w:color="auto"/>
        <w:bottom w:val="none" w:sz="0" w:space="0" w:color="auto"/>
        <w:right w:val="none" w:sz="0" w:space="0" w:color="auto"/>
      </w:divBdr>
    </w:div>
    <w:div w:id="1027023902">
      <w:marLeft w:val="0"/>
      <w:marRight w:val="0"/>
      <w:marTop w:val="0"/>
      <w:marBottom w:val="0"/>
      <w:divBdr>
        <w:top w:val="none" w:sz="0" w:space="0" w:color="auto"/>
        <w:left w:val="none" w:sz="0" w:space="0" w:color="auto"/>
        <w:bottom w:val="none" w:sz="0" w:space="0" w:color="auto"/>
        <w:right w:val="none" w:sz="0" w:space="0" w:color="auto"/>
      </w:divBdr>
    </w:div>
    <w:div w:id="1027023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ietro\Documents\Stazione%20Celeste\e-books.htm" TargetMode="External"/><Relationship Id="rId13" Type="http://schemas.openxmlformats.org/officeDocument/2006/relationships/hyperlink" Target="http://www.carlaparola.com/?p=859" TargetMode="External"/><Relationship Id="rId18" Type="http://schemas.openxmlformats.org/officeDocument/2006/relationships/hyperlink" Target="http://www.stazioneceleste.it/Emmanuel2.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file:///C:\Users\Pietro\Documents\Stazione%20Celeste\articoli\DeFalco.htm"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carla_parola.htm" TargetMode="External"/><Relationship Id="rId17" Type="http://schemas.openxmlformats.org/officeDocument/2006/relationships/hyperlink" Target="http://www.stazioneceleste.it/channeling.htm" TargetMode="External"/><Relationship Id="rId25" Type="http://schemas.openxmlformats.org/officeDocument/2006/relationships/hyperlink" Target="http://www.nuovapsicologiadisintesi.com/" TargetMode="External"/><Relationship Id="rId2" Type="http://schemas.openxmlformats.org/officeDocument/2006/relationships/styles" Target="styles.xml"/><Relationship Id="rId16" Type="http://schemas.openxmlformats.org/officeDocument/2006/relationships/image" Target="http://www.stazioneceleste.it/immagini/MP3ascolta.jpg" TargetMode="External"/><Relationship Id="rId20" Type="http://schemas.openxmlformats.org/officeDocument/2006/relationships/hyperlink" Target="http://www.stazioneceleste.it/articoli.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hyperlink" Target="http://luceeparole.jimdo.com/"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hyperlink" Target="http://www.suonidiluce.com/" TargetMode="External"/><Relationship Id="rId28" Type="http://schemas.openxmlformats.org/officeDocument/2006/relationships/fontTable" Target="fontTable.xml"/><Relationship Id="rId10" Type="http://schemas.openxmlformats.org/officeDocument/2006/relationships/hyperlink" Target="file:///C:\Users\Pietro\Documents\Stazione%20Celeste\Satya\Satya.8.htm" TargetMode="External"/><Relationship Id="rId19" Type="http://schemas.openxmlformats.org/officeDocument/2006/relationships/hyperlink" Target="http://www.stazioneceleste.it/Emmanuel2/emmanuel_40.htm" TargetMode="External"/><Relationship Id="rId4" Type="http://schemas.openxmlformats.org/officeDocument/2006/relationships/webSettings" Target="webSettings.xml"/><Relationship Id="rId9" Type="http://schemas.openxmlformats.org/officeDocument/2006/relationships/hyperlink" Target="http://www.stazioneceleste.it/Satya.htm" TargetMode="External"/><Relationship Id="rId14" Type="http://schemas.openxmlformats.org/officeDocument/2006/relationships/hyperlink" Target="http://www.carlaparola.com/?p=2399" TargetMode="External"/><Relationship Id="rId22" Type="http://schemas.openxmlformats.org/officeDocument/2006/relationships/hyperlink" Target="file:///C:\Users\Pietro\Documents\Stazione%20Celeste\articoli\FrancescoDeFalco\DeFalco.8.ht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31</Pages>
  <Words>9515</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4</cp:revision>
  <cp:lastPrinted>2016-03-30T15:16:00Z</cp:lastPrinted>
  <dcterms:created xsi:type="dcterms:W3CDTF">2016-03-23T16:27:00Z</dcterms:created>
  <dcterms:modified xsi:type="dcterms:W3CDTF">2016-03-30T15:18:00Z</dcterms:modified>
</cp:coreProperties>
</file>