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76A" w:rsidRPr="003A2B4D" w:rsidRDefault="00FB276A" w:rsidP="00825AF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B276A" w:rsidRPr="003A2B4D" w:rsidRDefault="00FB276A" w:rsidP="00825AF7">
      <w:pPr>
        <w:jc w:val="center"/>
      </w:pPr>
      <w:r w:rsidRPr="003A2B4D">
        <w:t> </w:t>
      </w:r>
    </w:p>
    <w:p w:rsidR="00FB276A" w:rsidRPr="003A2B4D" w:rsidRDefault="00FB276A" w:rsidP="00825AF7">
      <w:pPr>
        <w:pStyle w:val="Heading1"/>
      </w:pPr>
      <w:r w:rsidRPr="003A2B4D">
        <w:rPr>
          <w:rFonts w:ascii="Verdana" w:hAnsi="Verdana"/>
          <w:shadow/>
          <w:sz w:val="27"/>
          <w:szCs w:val="27"/>
        </w:rPr>
        <w:t>Aggiornamenti Settimanali</w:t>
      </w:r>
    </w:p>
    <w:p w:rsidR="00FB276A" w:rsidRPr="003A2B4D" w:rsidRDefault="00FB276A" w:rsidP="00825AF7">
      <w:pPr>
        <w:jc w:val="center"/>
      </w:pPr>
      <w:r w:rsidRPr="003A2B4D">
        <w:t> </w:t>
      </w:r>
    </w:p>
    <w:p w:rsidR="00FB276A" w:rsidRPr="003A2B4D" w:rsidRDefault="00FB276A" w:rsidP="00825AF7">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1</w:t>
      </w:r>
    </w:p>
    <w:p w:rsidR="00FB276A" w:rsidRPr="003A2B4D" w:rsidRDefault="00FB276A" w:rsidP="00825AF7">
      <w:pPr>
        <w:pStyle w:val="Heading2"/>
        <w:rPr>
          <w:rFonts w:ascii="Verdana" w:hAnsi="Verdana"/>
          <w:color w:val="auto"/>
          <w:sz w:val="32"/>
          <w:szCs w:val="32"/>
        </w:rPr>
      </w:pPr>
    </w:p>
    <w:p w:rsidR="00FB276A" w:rsidRPr="003A2B4D" w:rsidRDefault="00FB276A" w:rsidP="00825AF7">
      <w:pPr>
        <w:pStyle w:val="Heading2"/>
        <w:rPr>
          <w:color w:val="auto"/>
        </w:rPr>
      </w:pPr>
      <w:r>
        <w:rPr>
          <w:rFonts w:ascii="Verdana" w:hAnsi="Verdana"/>
          <w:b w:val="0"/>
          <w:i/>
          <w:color w:val="auto"/>
          <w:sz w:val="20"/>
          <w:szCs w:val="20"/>
        </w:rPr>
        <w:t xml:space="preserve">6 aprile </w:t>
      </w:r>
      <w:r w:rsidRPr="003A2B4D">
        <w:rPr>
          <w:rFonts w:ascii="Verdana" w:hAnsi="Verdana"/>
          <w:b w:val="0"/>
          <w:i/>
          <w:color w:val="auto"/>
          <w:sz w:val="20"/>
          <w:szCs w:val="20"/>
        </w:rPr>
        <w:t>201</w:t>
      </w:r>
      <w:r>
        <w:rPr>
          <w:rFonts w:ascii="Verdana" w:hAnsi="Verdana"/>
          <w:b w:val="0"/>
          <w:i/>
          <w:color w:val="auto"/>
          <w:sz w:val="20"/>
          <w:szCs w:val="20"/>
        </w:rPr>
        <w:t>6</w:t>
      </w:r>
    </w:p>
    <w:p w:rsidR="00FB276A" w:rsidRPr="003A2B4D" w:rsidRDefault="00FB276A" w:rsidP="00825AF7"/>
    <w:p w:rsidR="00FB276A" w:rsidRPr="003A2B4D" w:rsidRDefault="00FB276A" w:rsidP="00825AF7">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FB276A" w:rsidRDefault="00FB276A" w:rsidP="00825AF7">
      <w:pPr>
        <w:jc w:val="center"/>
      </w:pPr>
      <w:r>
        <w:t>_________________________________________________</w:t>
      </w:r>
    </w:p>
    <w:p w:rsidR="00FB276A" w:rsidRDefault="00FB276A" w:rsidP="00825AF7">
      <w:pPr>
        <w:jc w:val="center"/>
      </w:pP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FB276A" w:rsidTr="00825AF7">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FB276A" w:rsidRDefault="00FB276A">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FB276A" w:rsidRDefault="00FB276A">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FB276A" w:rsidRDefault="00FB276A">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FB276A" w:rsidRDefault="00FB276A">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FB276A" w:rsidTr="00825AF7">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r>
              <w:rPr>
                <w:rFonts w:ascii="Verdana" w:hAnsi="Verdana"/>
                <w:color w:val="000080"/>
                <w:sz w:val="20"/>
                <w:szCs w:val="20"/>
              </w:rPr>
              <w:t>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hyperlink r:id="rId9" w:history="1">
              <w:r>
                <w:rPr>
                  <w:rStyle w:val="Hyperlink"/>
                  <w:rFonts w:ascii="Verdana" w:hAnsi="Verdana"/>
                  <w:sz w:val="20"/>
                  <w:szCs w:val="20"/>
                </w:rPr>
                <w:t>FMOO</w:t>
              </w:r>
            </w:hyperlink>
          </w:p>
        </w:tc>
        <w:tc>
          <w:tcPr>
            <w:tcW w:w="2100" w:type="pct"/>
            <w:tcBorders>
              <w:top w:val="outset" w:sz="6" w:space="0" w:color="auto"/>
              <w:left w:val="outset" w:sz="6" w:space="0" w:color="auto"/>
              <w:bottom w:val="outset" w:sz="6" w:space="0" w:color="auto"/>
            </w:tcBorders>
            <w:shd w:val="clear" w:color="auto" w:fill="CCCCFF"/>
            <w:vAlign w:val="center"/>
          </w:tcPr>
          <w:p w:rsidR="00FB276A" w:rsidRDefault="00FB276A">
            <w:pPr>
              <w:pStyle w:val="NormalWeb"/>
              <w:spacing w:before="30" w:beforeAutospacing="0" w:after="30" w:afterAutospacing="0"/>
              <w:jc w:val="center"/>
            </w:pPr>
            <w:hyperlink r:id="rId10" w:history="1">
              <w:r>
                <w:rPr>
                  <w:rStyle w:val="Hyperlink"/>
                  <w:rFonts w:ascii="Verdana" w:hAnsi="Verdana"/>
                  <w:sz w:val="20"/>
                  <w:szCs w:val="20"/>
                </w:rPr>
                <w:t>Il dono della vita</w:t>
              </w:r>
            </w:hyperlink>
          </w:p>
        </w:tc>
      </w:tr>
      <w:tr w:rsidR="00FB276A" w:rsidTr="00825AF7">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r>
              <w:rPr>
                <w:rFonts w:ascii="Verdana" w:hAnsi="Verdana"/>
                <w:color w:val="000080"/>
                <w:sz w:val="20"/>
                <w:szCs w:val="20"/>
              </w:rPr>
              <w:t>3 - 4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hyperlink r:id="rId11"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hyperlink r:id="rId12" w:history="1">
              <w:r>
                <w:rPr>
                  <w:rStyle w:val="Hyperlink"/>
                  <w:rFonts w:ascii="Verdana" w:hAnsi="Verdana"/>
                  <w:sz w:val="20"/>
                  <w:szCs w:val="20"/>
                </w:rPr>
                <w:t>ThinkWithYourHeart</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FB276A" w:rsidRDefault="00FB276A">
            <w:pPr>
              <w:pStyle w:val="NormalWeb"/>
              <w:spacing w:before="20" w:beforeAutospacing="0" w:after="20" w:afterAutospacing="0"/>
              <w:jc w:val="center"/>
            </w:pPr>
            <w:hyperlink r:id="rId13" w:history="1">
              <w:r>
                <w:rPr>
                  <w:rStyle w:val="Hyperlink"/>
                  <w:rFonts w:ascii="Verdana" w:hAnsi="Verdana"/>
                  <w:sz w:val="20"/>
                  <w:szCs w:val="20"/>
                </w:rPr>
                <w:t>Equinozio-Eclissi: il corridoio della verità</w:t>
              </w:r>
            </w:hyperlink>
          </w:p>
          <w:p w:rsidR="00FB276A" w:rsidRDefault="00FB276A">
            <w:pPr>
              <w:pStyle w:val="NormalWeb"/>
              <w:spacing w:before="20" w:beforeAutospacing="0" w:after="20" w:afterAutospacing="0"/>
              <w:jc w:val="center"/>
            </w:pPr>
            <w:r>
              <w:rPr>
                <w:rFonts w:ascii="Verdana" w:hAnsi="Verdana"/>
                <w:color w:val="003366"/>
                <w:sz w:val="15"/>
                <w:szCs w:val="15"/>
              </w:rPr>
              <w:t>20 marzo 2016</w:t>
            </w:r>
          </w:p>
        </w:tc>
      </w:tr>
      <w:tr w:rsidR="00FB276A" w:rsidTr="00825AF7">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r>
              <w:rPr>
                <w:rFonts w:ascii="Verdana" w:hAnsi="Verdana"/>
                <w:color w:val="000080"/>
                <w:sz w:val="20"/>
                <w:szCs w:val="20"/>
              </w:rPr>
              <w:t>5 - 7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FB276A" w:rsidRDefault="00FB276A">
            <w:pPr>
              <w:jc w:val="center"/>
              <w:rPr>
                <w:sz w:val="10"/>
                <w:szCs w:val="10"/>
              </w:rPr>
            </w:pPr>
            <w:hyperlink r:id="rId14"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FB276A" w:rsidRDefault="00FB276A">
            <w:pPr>
              <w:pStyle w:val="NormalWeb"/>
              <w:spacing w:before="30" w:beforeAutospacing="0" w:after="30" w:afterAutospacing="0"/>
              <w:jc w:val="center"/>
            </w:pPr>
            <w:hyperlink r:id="rId15" w:history="1">
              <w:r>
                <w:rPr>
                  <w:rStyle w:val="Hyperlink"/>
                  <w:rFonts w:ascii="Verdana" w:hAnsi="Verdana"/>
                  <w:sz w:val="20"/>
                  <w:szCs w:val="20"/>
                </w:rPr>
                <w:t>Uriel</w:t>
              </w:r>
            </w:hyperlink>
          </w:p>
        </w:tc>
        <w:tc>
          <w:tcPr>
            <w:tcW w:w="2100" w:type="pct"/>
            <w:tcBorders>
              <w:top w:val="outset" w:sz="6" w:space="0" w:color="auto"/>
              <w:left w:val="outset" w:sz="6" w:space="0" w:color="auto"/>
              <w:bottom w:val="outset" w:sz="6" w:space="0" w:color="auto"/>
            </w:tcBorders>
            <w:shd w:val="clear" w:color="auto" w:fill="CCCCFF"/>
            <w:vAlign w:val="center"/>
          </w:tcPr>
          <w:p w:rsidR="00FB276A" w:rsidRDefault="00FB276A">
            <w:pPr>
              <w:pStyle w:val="NormalWeb"/>
              <w:spacing w:before="0" w:beforeAutospacing="0" w:after="0" w:afterAutospacing="0"/>
              <w:jc w:val="center"/>
            </w:pPr>
            <w:hyperlink r:id="rId16" w:history="1">
              <w:r>
                <w:rPr>
                  <w:rStyle w:val="Hyperlink"/>
                  <w:rFonts w:ascii="Verdana" w:hAnsi="Verdana"/>
                  <w:sz w:val="20"/>
                  <w:szCs w:val="20"/>
                </w:rPr>
                <w:t>Messaggi di marzo 2016</w:t>
              </w:r>
            </w:hyperlink>
            <w:r>
              <w:br/>
            </w:r>
            <w:r>
              <w:rPr>
                <w:rFonts w:ascii="Verdana" w:hAnsi="Verdana"/>
                <w:color w:val="003366"/>
                <w:sz w:val="15"/>
                <w:szCs w:val="15"/>
              </w:rPr>
              <w:t>Canalizzati da Gemma Braggio</w:t>
            </w:r>
          </w:p>
        </w:tc>
      </w:tr>
    </w:tbl>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jc w:val="center"/>
      </w:pPr>
    </w:p>
    <w:p w:rsidR="00FB276A" w:rsidRDefault="00FB276A" w:rsidP="00825AF7">
      <w:pPr>
        <w:pStyle w:val="NormalWeb"/>
        <w:spacing w:before="10" w:beforeAutospacing="0" w:after="10" w:afterAutospacing="0"/>
        <w:jc w:val="center"/>
      </w:pPr>
      <w:r>
        <w:rPr>
          <w:rFonts w:ascii="Garamond" w:hAnsi="Garamond"/>
          <w:b/>
          <w:bCs/>
          <w:color w:val="000080"/>
          <w:sz w:val="32"/>
          <w:szCs w:val="32"/>
        </w:rPr>
        <w:t>Fratellanza Multidimensionale Ottava Ora</w:t>
      </w:r>
    </w:p>
    <w:p w:rsidR="00FB276A" w:rsidRDefault="00FB276A" w:rsidP="00825AF7">
      <w:pPr>
        <w:pStyle w:val="NormalWeb"/>
        <w:spacing w:before="10" w:beforeAutospacing="0" w:after="10" w:afterAutospacing="0"/>
        <w:jc w:val="center"/>
      </w:pPr>
      <w:r>
        <w:t> </w:t>
      </w:r>
    </w:p>
    <w:p w:rsidR="00FB276A" w:rsidRDefault="00FB276A" w:rsidP="00825AF7">
      <w:pPr>
        <w:pStyle w:val="NormalWeb"/>
        <w:spacing w:before="10" w:beforeAutospacing="0" w:after="10" w:afterAutospacing="0"/>
        <w:jc w:val="center"/>
        <w:rPr>
          <w:rFonts w:ascii="Garamond" w:hAnsi="Garamond"/>
          <w:color w:val="000080"/>
          <w:sz w:val="27"/>
          <w:szCs w:val="27"/>
        </w:rPr>
      </w:pPr>
      <w:r>
        <w:rPr>
          <w:rFonts w:ascii="Garamond" w:hAnsi="Garamond"/>
          <w:b/>
          <w:bCs/>
          <w:color w:val="000080"/>
          <w:sz w:val="48"/>
          <w:szCs w:val="48"/>
        </w:rPr>
        <w:t>Il dono della vita</w:t>
      </w:r>
      <w:r>
        <w:rPr>
          <w:rFonts w:ascii="Garamond" w:hAnsi="Garamond"/>
          <w:b/>
          <w:bCs/>
          <w:color w:val="000080"/>
          <w:sz w:val="48"/>
          <w:szCs w:val="48"/>
        </w:rPr>
        <w:br/>
      </w:r>
      <w:r>
        <w:br/>
      </w:r>
      <w:r>
        <w:rPr>
          <w:rFonts w:ascii="Garamond" w:hAnsi="Garamond"/>
          <w:color w:val="000080"/>
          <w:sz w:val="27"/>
          <w:szCs w:val="27"/>
        </w:rPr>
        <w:t>C’è un momento in cui tutti siamo costretti a fermarci e riflettere sulla vita. Sul perché della vita.</w:t>
      </w:r>
      <w:r>
        <w:rPr>
          <w:rFonts w:ascii="Garamond" w:hAnsi="Garamond"/>
          <w:color w:val="000080"/>
          <w:sz w:val="27"/>
          <w:szCs w:val="27"/>
        </w:rPr>
        <w:br/>
      </w:r>
      <w:r>
        <w:rPr>
          <w:rFonts w:ascii="Garamond" w:hAnsi="Garamond"/>
          <w:color w:val="000080"/>
          <w:sz w:val="27"/>
          <w:szCs w:val="27"/>
        </w:rPr>
        <w:br/>
        <w:t>Essere vivi è qualcosa su cui non ci si sofferma quasi mai, lo si da per scontato; quasi fosse una conquista e non un dono.</w:t>
      </w:r>
      <w:r>
        <w:rPr>
          <w:rFonts w:ascii="Garamond" w:hAnsi="Garamond"/>
          <w:color w:val="000080"/>
          <w:sz w:val="27"/>
          <w:szCs w:val="27"/>
        </w:rPr>
        <w:br/>
      </w:r>
      <w:r>
        <w:rPr>
          <w:rFonts w:ascii="Garamond" w:hAnsi="Garamond"/>
          <w:color w:val="000080"/>
          <w:sz w:val="27"/>
          <w:szCs w:val="27"/>
        </w:rPr>
        <w:br/>
        <w:t>Un dono legato ad un compito ben preciso: vivere. Vivere sicuri di dover morire senza sapere quando perché la vita è un dono che ha una scadenza.</w:t>
      </w:r>
      <w:r>
        <w:rPr>
          <w:rFonts w:ascii="Garamond" w:hAnsi="Garamond"/>
          <w:color w:val="000080"/>
          <w:sz w:val="27"/>
          <w:szCs w:val="27"/>
        </w:rPr>
        <w:br/>
      </w:r>
      <w:r>
        <w:rPr>
          <w:rFonts w:ascii="Garamond" w:hAnsi="Garamond"/>
          <w:color w:val="000080"/>
          <w:sz w:val="27"/>
          <w:szCs w:val="27"/>
        </w:rPr>
        <w:br/>
        <w:t>Ma forse più che dono la vita è un prestito che bisogna restituire in un momento ben preciso; quando l’esigenza del ritorno è più importante della permanenza. Quando tornare dove si è partiti, dove è iniziato il viaggio, è necessario perché il tempo è scaduto.</w:t>
      </w:r>
      <w:r>
        <w:rPr>
          <w:rFonts w:ascii="Garamond" w:hAnsi="Garamond"/>
          <w:color w:val="000080"/>
          <w:sz w:val="27"/>
          <w:szCs w:val="27"/>
        </w:rPr>
        <w:br/>
      </w:r>
      <w:r>
        <w:rPr>
          <w:rFonts w:ascii="Garamond" w:hAnsi="Garamond"/>
          <w:color w:val="000080"/>
          <w:sz w:val="27"/>
          <w:szCs w:val="27"/>
        </w:rPr>
        <w:br/>
        <w:t>Il proprio tempo non dipende da se stessi, non si è superiori alla morte, non si ha facoltà di scelta; non ancora.</w:t>
      </w:r>
      <w:r>
        <w:rPr>
          <w:rFonts w:ascii="Garamond" w:hAnsi="Garamond"/>
          <w:color w:val="000080"/>
          <w:sz w:val="27"/>
          <w:szCs w:val="27"/>
        </w:rPr>
        <w:br/>
      </w:r>
      <w:r>
        <w:rPr>
          <w:rFonts w:ascii="Garamond" w:hAnsi="Garamond"/>
          <w:color w:val="000080"/>
          <w:sz w:val="27"/>
          <w:szCs w:val="27"/>
        </w:rPr>
        <w:br/>
        <w:t>Così tutto rientra in disegni ampi e complessi che sfuggono a chi venuto sulla Terra deve fare un certo tipo di esperienze nel tempo consentito.</w:t>
      </w:r>
      <w:r>
        <w:rPr>
          <w:rFonts w:ascii="Garamond" w:hAnsi="Garamond"/>
          <w:color w:val="000080"/>
          <w:sz w:val="27"/>
          <w:szCs w:val="27"/>
        </w:rPr>
        <w:br/>
      </w:r>
      <w:r>
        <w:rPr>
          <w:rFonts w:ascii="Garamond" w:hAnsi="Garamond"/>
          <w:color w:val="000080"/>
          <w:sz w:val="27"/>
          <w:szCs w:val="27"/>
        </w:rPr>
        <w:br/>
        <w:t>I padroni della morte sono gli stessi che donano la vita.</w:t>
      </w:r>
      <w:r>
        <w:rPr>
          <w:rFonts w:ascii="Garamond" w:hAnsi="Garamond"/>
          <w:color w:val="000080"/>
          <w:sz w:val="27"/>
          <w:szCs w:val="27"/>
        </w:rPr>
        <w:br/>
      </w:r>
      <w:r>
        <w:rPr>
          <w:rFonts w:ascii="Garamond" w:hAnsi="Garamond"/>
          <w:color w:val="000080"/>
          <w:sz w:val="27"/>
          <w:szCs w:val="27"/>
        </w:rPr>
        <w:br/>
        <w:t>Il dono però per essere definitivo va conquistato, va scalato fino a rientrare volontariamente dove risiede l’anima; se l’anima ha deciso che l’attuale incarnazione è quella in cui questo può avvenire perché l’uomo è pronto a farlo. Perché è pronto a rinascere a se stesso dentro se stesso.</w:t>
      </w: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rPr>
          <w:rFonts w:ascii="Garamond" w:hAnsi="Garamond"/>
          <w:color w:val="000080"/>
          <w:sz w:val="27"/>
          <w:szCs w:val="27"/>
        </w:rPr>
      </w:pPr>
    </w:p>
    <w:p w:rsidR="00FB276A" w:rsidRDefault="00FB276A" w:rsidP="00825AF7">
      <w:pPr>
        <w:pStyle w:val="NormalWeb"/>
        <w:spacing w:before="10" w:beforeAutospacing="0" w:after="10" w:afterAutospacing="0"/>
        <w:jc w:val="center"/>
      </w:pPr>
    </w:p>
    <w:p w:rsidR="00FB276A" w:rsidRPr="007D5FD3" w:rsidRDefault="00FB276A" w:rsidP="007E54CF">
      <w:pPr>
        <w:pStyle w:val="NormalWeb"/>
        <w:spacing w:before="0" w:beforeAutospacing="0" w:after="50" w:afterAutospacing="0"/>
        <w:jc w:val="center"/>
        <w:rPr>
          <w:color w:val="000080"/>
        </w:rPr>
      </w:pPr>
      <w:r w:rsidRPr="007D5FD3">
        <w:rPr>
          <w:rFonts w:ascii="Segoe Print" w:hAnsi="Segoe Print"/>
          <w:b/>
          <w:bCs/>
          <w:color w:val="000080"/>
          <w:sz w:val="32"/>
          <w:szCs w:val="32"/>
        </w:rPr>
        <w:t>Equinozio-Eclissi: il corridoio della verità</w:t>
      </w:r>
    </w:p>
    <w:p w:rsidR="00FB276A" w:rsidRPr="007D5FD3" w:rsidRDefault="00FB276A" w:rsidP="007E54CF">
      <w:pPr>
        <w:pStyle w:val="NormalWeb"/>
        <w:spacing w:before="0" w:beforeAutospacing="0" w:after="50" w:afterAutospacing="0"/>
        <w:jc w:val="center"/>
        <w:rPr>
          <w:color w:val="000080"/>
        </w:rPr>
      </w:pPr>
      <w:r w:rsidRPr="007D5FD3">
        <w:rPr>
          <w:rFonts w:ascii="Segoe Print" w:hAnsi="Segoe Print"/>
          <w:color w:val="000080"/>
          <w:sz w:val="20"/>
          <w:szCs w:val="20"/>
        </w:rPr>
        <w:t>Di LAUREN – 20 marzo 2016</w:t>
      </w:r>
    </w:p>
    <w:p w:rsidR="00FB276A" w:rsidRDefault="00FB276A" w:rsidP="007E54CF">
      <w:pPr>
        <w:ind w:left="170" w:right="170"/>
        <w:jc w:val="both"/>
      </w:pPr>
      <w: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Buon Equinozio! Stento a crederlo, ma siamo già a metà del ciclo dell’eclissi (che cavolo) e stiamo entrando in quello che viene definito “il corridoio della verità”, mentre iniziamo ad allinearci con le energie della resurrezione di Pasqua, che saranno diffuse in modo molto potente, durante l’imminente luna piena/eclissi.</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Con l’ingresso nella prossima stagione planetaria, andiamo a scontrarci con alcuni cambiamenti molto importanti, mentre i cieli si preparano a sfoggiare uno dei passaggi più fenomenali della storia umana.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Dato che ci stiamo spostando così rapidamente (in modo percepibile) attraverso il tempo e lo spazio, in questo momento sulla terra, siamo spesso incapaci di renderci conto pienamente della portata e della magnitudine di questi cambiamenti, fino a che non si manifestano nelle dimensioni fisiche. Stando alle mie Fonti, è questo che il 2016 ci annuncia… a cominciare dalla primavera (a nord) e dalla comparsa ciclica della nuova vita.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Da quando siamo entrati in Marzo e io mi sono ritirata all’interno, per osservare il mio processo e le energie entranti, mi sono sentita ripetere continuamente che “tutto sta per cambiare” e che “non c’è mai stato un momento come questo, sulla terra”.</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Mi dicono anche che “questo momento, proprio adesso, è il motivo per cui tantissimi di coloro che erano qui agli esordi sono tornati per LA FINE (di un’era)… che avevamo promesso alla terra e all’umanità che, un giorno, saremmo ritornati per compiere il nostro destino come Soli di Dio, per spianare la strada e costruire le strutture necessarie ad aiutare tutti gli altri nel ricordare e ad assistere il pianeta nel suo viaggio per diventare un essere solare divino.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In altre parole, per alcuni questo è il nostro intero viaggio umano reso manifesto in QUESTA vita… e inizia adesso (quest’anno). È la ricompensa per migliaia di vite di lavori in corso e la realtà di questo fatto sta diventando tangibile. Per quanto banale, questo è IL momento che abbiamo tanto atteso… non soltanto negli ultimi decenni, ma per un’intera odissea di esperienza di vita come terrestri inconsapevoli.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Ci troviamo in quello che viene definito “il momento del gran finale”… un finale di proporzioni epiche (letteralmente) che si porta appresso un sorprendente nuovo inizio di esperienza umana, dissimile da qualsiasi cosa questo pianeta abbia mai visto. E, mentre ci addentriamo nelle prossime settimane, ognuno di noi sarà chiamato ad elevarsi a un nuovo livello di coscienza.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Per chi sceglie l’incarnazione, questo significherà un rilascio del mondo inferiore, una recisione della linea temporale 3D, che produrrà l’unificazione di spirito e materia. Questa fusione è il requisito necessario per il fiorire della coscienza del corpo superiore, quella che attiverà le tecnologie del corpo nuovo, di cui gli esseri stellari ci hanno parlato nei report precedenti.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Dopo che sarà successo questo, mi dicono che possiamo aspettarci che la nuova forma umana inizi il suo viaggio unico di realizzazione, il che significa che coloro che sono pronti (mentalmente e spiritualmente) affronteranno una serie di mutazioni biologiche, necessarie per sostenere il nostro sistema di chakra di 5° dimensione e il corpo (cristo) di luce nel mondo della forma. Apparentemente, questo potrebbe creare uno stato simile all’euforia, mentre quelli che sono pronti a entrare nella luce adempiono ai propri contratti di servizio nel mondo 3D. E in questo rilascio, potranno dedicarsi completamente alle loro missioni divine del mondo 5D (leggi: è per questo che siamo venuti qua).</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E, anche se questo ricordo della verità divina può essere un’esperienza piuttosto estatica, mi informano anche che arriverà un momento in cui questo processo di disconnessione/riconnessione influenzerà enormemente la griglia della coscienza mondiale. Per questo motivo siamo chiamati a rimanere svegli e a utilizzare il discernimento nella nostra vita quotidiana, mentre attraversiamo un periodo ancor più accelerato di agitazione collettiva.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Nei prossimi giorni saremo esortati a prestare molta attenzione ai modi in cui iniziamo ad adattarci alla vita nuova, al mondo circostante, mentre diventiamo dei conduttori puliti e coscienti della Sorgente. I prossimi mesi, che ci conducono verso il solstizio, saranno un periodo in cui equilibrare la nostra nuova esperienza umana-divina con chi ci circonda, imparando come essere attivi in un mondo “in cui siamo, ma di cui non facciamo parte”, dalla nostra prospettiva appena risvegliata, nata dalla mente di DIO.</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Insomma, ci sarà parecchio da rimirare per ciascuno di noi, a modo nostro, secondo i galattici… e, per le prossime 4 settimane, in particolare, saremo testimoni di tanta “novità”, sia dentro di noi che nel mondo circostante.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w:t>
      </w:r>
    </w:p>
    <w:p w:rsidR="00FB276A" w:rsidRPr="007D5FD3" w:rsidRDefault="00FB276A" w:rsidP="007D5FD3">
      <w:pPr>
        <w:jc w:val="both"/>
        <w:rPr>
          <w:rFonts w:ascii="Garamond" w:hAnsi="Garamond"/>
          <w:color w:val="000080"/>
          <w:sz w:val="28"/>
          <w:szCs w:val="28"/>
        </w:rPr>
      </w:pPr>
      <w:r w:rsidRPr="007D5FD3">
        <w:rPr>
          <w:rFonts w:ascii="Garamond" w:hAnsi="Garamond"/>
          <w:color w:val="000080"/>
          <w:sz w:val="28"/>
          <w:szCs w:val="28"/>
        </w:rPr>
        <w:t xml:space="preserve">In questo report speciale, donatoci dalla Gerarchia Spirituale (il corpo che governa i maestri ascesi che dirigono l’evoluzione spirituale di tutti coloro che desiderano riunirsi con la coscienza divina/DIO), gli apripista stanno finalmente ricevendo il via libera per entrare nella luce. </w:t>
      </w:r>
    </w:p>
    <w:p w:rsidR="00FB276A" w:rsidRDefault="00FB276A" w:rsidP="007E54CF">
      <w:pPr>
        <w:spacing w:line="360" w:lineRule="auto"/>
        <w:ind w:left="113" w:right="113"/>
        <w:jc w:val="both"/>
      </w:pPr>
    </w:p>
    <w:p w:rsidR="00FB276A" w:rsidRDefault="00FB276A" w:rsidP="006A3C71">
      <w:pPr>
        <w:pStyle w:val="NormalWeb"/>
        <w:spacing w:before="0" w:beforeAutospacing="0" w:after="0" w:afterAutospacing="0"/>
        <w:jc w:val="center"/>
        <w:rPr>
          <w:rFonts w:ascii="Impact" w:hAnsi="Impact"/>
          <w:i/>
          <w:iCs/>
          <w:caps/>
          <w:color w:val="3333CC"/>
          <w:sz w:val="60"/>
          <w:szCs w:val="60"/>
          <w:u w:val="single"/>
        </w:rPr>
      </w:pPr>
    </w:p>
    <w:p w:rsidR="00FB276A" w:rsidRDefault="00FB276A" w:rsidP="006A3C71">
      <w:pPr>
        <w:pStyle w:val="NormalWeb"/>
        <w:spacing w:before="0" w:beforeAutospacing="0" w:after="0" w:afterAutospacing="0"/>
        <w:jc w:val="center"/>
        <w:rPr>
          <w:rFonts w:ascii="Impact" w:hAnsi="Impact"/>
          <w:i/>
          <w:iCs/>
          <w:caps/>
          <w:color w:val="3333CC"/>
          <w:sz w:val="60"/>
          <w:szCs w:val="60"/>
          <w:u w:val="single"/>
        </w:rPr>
      </w:pPr>
    </w:p>
    <w:p w:rsidR="00FB276A" w:rsidRDefault="00FB276A" w:rsidP="006A3C71">
      <w:pPr>
        <w:pStyle w:val="NormalWeb"/>
        <w:spacing w:before="0" w:beforeAutospacing="0" w:after="0" w:afterAutospacing="0"/>
        <w:jc w:val="center"/>
        <w:rPr>
          <w:rFonts w:ascii="Impact" w:hAnsi="Impact"/>
          <w:i/>
          <w:iCs/>
          <w:caps/>
          <w:color w:val="3333CC"/>
          <w:sz w:val="60"/>
          <w:szCs w:val="60"/>
          <w:u w:val="single"/>
        </w:rPr>
      </w:pPr>
    </w:p>
    <w:p w:rsidR="00FB276A" w:rsidRDefault="00FB276A" w:rsidP="006A3C71">
      <w:pPr>
        <w:pStyle w:val="NormalWeb"/>
        <w:spacing w:before="0" w:beforeAutospacing="0" w:after="0" w:afterAutospacing="0"/>
        <w:jc w:val="center"/>
      </w:pPr>
      <w:r>
        <w:rPr>
          <w:rFonts w:ascii="Impact" w:hAnsi="Impact"/>
          <w:i/>
          <w:iCs/>
          <w:caps/>
          <w:color w:val="3333CC"/>
          <w:sz w:val="60"/>
          <w:szCs w:val="60"/>
          <w:u w:val="single"/>
        </w:rPr>
        <w:t>Uriel</w:t>
      </w:r>
    </w:p>
    <w:p w:rsidR="00FB276A" w:rsidRDefault="00FB276A" w:rsidP="006A3C71">
      <w:pPr>
        <w:pStyle w:val="NormalWeb"/>
        <w:spacing w:before="0" w:beforeAutospacing="0" w:after="0" w:afterAutospacing="0"/>
        <w:jc w:val="center"/>
      </w:pPr>
      <w:hyperlink r:id="rId17" w:tgtFrame="_blank" w:history="1">
        <w:r>
          <w:rPr>
            <w:rStyle w:val="Hyperlink"/>
            <w:rFonts w:ascii="Verdana" w:hAnsi="Verdana"/>
            <w:color w:val="FF00FF"/>
            <w:sz w:val="20"/>
            <w:szCs w:val="20"/>
          </w:rPr>
          <w:t>www.ilcamminoversolaliberta.it</w:t>
        </w:r>
      </w:hyperlink>
    </w:p>
    <w:p w:rsidR="00FB276A" w:rsidRDefault="00FB276A" w:rsidP="006A3C71">
      <w:pPr>
        <w:jc w:val="center"/>
      </w:pPr>
      <w:r>
        <w:t> </w:t>
      </w:r>
    </w:p>
    <w:p w:rsidR="00FB276A" w:rsidRDefault="00FB276A" w:rsidP="006A3C71">
      <w:pPr>
        <w:pStyle w:val="NormalWeb"/>
        <w:spacing w:before="0" w:beforeAutospacing="0" w:after="0" w:afterAutospacing="0"/>
        <w:jc w:val="center"/>
      </w:pPr>
      <w:r>
        <w:rPr>
          <w:rFonts w:ascii="Batang" w:eastAsia="Batang" w:hAnsi="Batang"/>
          <w:b/>
          <w:bCs/>
          <w:caps/>
          <w:color w:val="3333CC"/>
          <w:sz w:val="48"/>
          <w:szCs w:val="48"/>
        </w:rPr>
        <w:t>Messaggi di MARZO</w:t>
      </w:r>
    </w:p>
    <w:p w:rsidR="00FB276A" w:rsidRDefault="00FB276A" w:rsidP="006A3C71">
      <w:pPr>
        <w:pStyle w:val="NormalWeb"/>
        <w:jc w:val="center"/>
      </w:pPr>
      <w:r>
        <w:rPr>
          <w:rFonts w:ascii="Batang" w:eastAsia="Batang" w:hAnsi="Batang"/>
          <w:b/>
          <w:bCs/>
          <w:color w:val="3333CC"/>
          <w:sz w:val="27"/>
          <w:szCs w:val="27"/>
        </w:rPr>
        <w:t>05/03/2016</w:t>
      </w:r>
    </w:p>
    <w:p w:rsidR="00FB276A" w:rsidRDefault="00FB276A" w:rsidP="006A3C71">
      <w:pPr>
        <w:pStyle w:val="NormalWeb"/>
        <w:jc w:val="center"/>
      </w:pPr>
      <w:r>
        <w:rPr>
          <w:rFonts w:ascii="Batang" w:eastAsia="Batang" w:hAnsi="Batang"/>
          <w:b/>
          <w:bCs/>
          <w:color w:val="3333CC"/>
          <w:sz w:val="27"/>
          <w:szCs w:val="27"/>
        </w:rPr>
        <w:t>Cari Figli, è questo un momento di grande silenzio interiore. Un momento che nel tempo farà risaltare le sorti dell’intera umanità.</w:t>
      </w:r>
    </w:p>
    <w:p w:rsidR="00FB276A" w:rsidRDefault="00FB276A" w:rsidP="006A3C71">
      <w:pPr>
        <w:pStyle w:val="NormalWeb"/>
        <w:jc w:val="center"/>
      </w:pPr>
      <w:r>
        <w:rPr>
          <w:rFonts w:ascii="Batang" w:eastAsia="Batang" w:hAnsi="Batang"/>
          <w:b/>
          <w:bCs/>
          <w:color w:val="3333CC"/>
          <w:sz w:val="27"/>
          <w:szCs w:val="27"/>
        </w:rPr>
        <w:t>Vi esorto a lavorare dentro di voi per riscoprire la vostra essenza primaria. Voi siete importanti e attraverso il vostro cuore potrete riconoscere l’anima e aprirvi al suo principio come divenire.</w:t>
      </w:r>
    </w:p>
    <w:p w:rsidR="00FB276A" w:rsidRDefault="00FB276A" w:rsidP="006A3C71">
      <w:pPr>
        <w:pStyle w:val="NormalWeb"/>
        <w:jc w:val="center"/>
      </w:pPr>
      <w:r>
        <w:rPr>
          <w:rFonts w:ascii="Batang" w:eastAsia="Batang" w:hAnsi="Batang"/>
          <w:b/>
          <w:bCs/>
          <w:color w:val="3333CC"/>
          <w:sz w:val="27"/>
          <w:szCs w:val="27"/>
        </w:rPr>
        <w:t>L’esperienza della vita vi pone davanti a momenti difficili. Sono momenti in cui la mente proiettata verso il cuore ha bisogno di imparare e andare oltre le vicissitudini del quotidiano.</w:t>
      </w:r>
    </w:p>
    <w:p w:rsidR="00FB276A" w:rsidRDefault="00FB276A" w:rsidP="006A3C71">
      <w:pPr>
        <w:pStyle w:val="NormalWeb"/>
        <w:jc w:val="center"/>
      </w:pPr>
      <w:r>
        <w:rPr>
          <w:rFonts w:ascii="Batang" w:eastAsia="Batang" w:hAnsi="Batang"/>
          <w:b/>
          <w:bCs/>
          <w:color w:val="3333CC"/>
          <w:sz w:val="27"/>
          <w:szCs w:val="27"/>
        </w:rPr>
        <w:t>Il tempo sempre più manifesterà questo aspetto. Il vento spazzerà via ogni torpore e disillusione e l’uomo si troverà solo e in quel preciso momento dovrà decidere che cosa fare della sua vita.</w:t>
      </w:r>
    </w:p>
    <w:p w:rsidR="00FB276A" w:rsidRDefault="00FB276A" w:rsidP="006A3C71">
      <w:pPr>
        <w:pStyle w:val="NormalWeb"/>
        <w:jc w:val="center"/>
      </w:pPr>
      <w:r>
        <w:rPr>
          <w:rFonts w:ascii="Batang" w:eastAsia="Batang" w:hAnsi="Batang"/>
          <w:b/>
          <w:bCs/>
          <w:color w:val="3333CC"/>
          <w:sz w:val="27"/>
          <w:szCs w:val="27"/>
        </w:rPr>
        <w:t>Ogni persona di buona volontà dovrà riprogrammare la vita in questo particolare momento.</w:t>
      </w:r>
    </w:p>
    <w:p w:rsidR="00FB276A" w:rsidRDefault="00FB276A" w:rsidP="006A3C71">
      <w:pPr>
        <w:pStyle w:val="NormalWeb"/>
        <w:jc w:val="center"/>
      </w:pPr>
      <w:r>
        <w:rPr>
          <w:rFonts w:ascii="Batang" w:eastAsia="Batang" w:hAnsi="Batang"/>
          <w:b/>
          <w:bCs/>
          <w:color w:val="3333CC"/>
          <w:sz w:val="27"/>
          <w:szCs w:val="27"/>
        </w:rPr>
        <w:t>Percorrete la strada senza voltarvi indietro.</w:t>
      </w:r>
    </w:p>
    <w:p w:rsidR="00FB276A" w:rsidRDefault="00FB276A" w:rsidP="006A3C71">
      <w:pPr>
        <w:pStyle w:val="NormalWeb"/>
        <w:jc w:val="center"/>
      </w:pPr>
      <w:r>
        <w:rPr>
          <w:rFonts w:ascii="Batang" w:eastAsia="Batang" w:hAnsi="Batang"/>
          <w:b/>
          <w:bCs/>
          <w:color w:val="3333CC"/>
          <w:sz w:val="27"/>
          <w:szCs w:val="27"/>
        </w:rPr>
        <w:t>Ricordate, non vi è sconforto nell’anima, vi è solo forza di volontà e coraggio nel portare avanti la vita.</w:t>
      </w:r>
    </w:p>
    <w:p w:rsidR="00FB276A" w:rsidRDefault="00FB276A" w:rsidP="006A3C71">
      <w:pPr>
        <w:pStyle w:val="NormalWeb"/>
        <w:jc w:val="center"/>
      </w:pPr>
      <w:r>
        <w:rPr>
          <w:rFonts w:ascii="Batang" w:eastAsia="Batang" w:hAnsi="Batang"/>
          <w:b/>
          <w:bCs/>
          <w:color w:val="3333CC"/>
          <w:sz w:val="27"/>
          <w:szCs w:val="27"/>
        </w:rPr>
        <w:t>Chi è nel silenzio interiore percepirà e ascolterà la voce che esprime il suo cuore attraverso l’anima.</w:t>
      </w:r>
    </w:p>
    <w:p w:rsidR="00FB276A" w:rsidRDefault="00FB276A" w:rsidP="006A3C71">
      <w:pPr>
        <w:pStyle w:val="NormalWeb"/>
        <w:jc w:val="center"/>
      </w:pPr>
      <w:r>
        <w:rPr>
          <w:rFonts w:ascii="Batang" w:eastAsia="Batang" w:hAnsi="Batang"/>
          <w:b/>
          <w:bCs/>
          <w:color w:val="3333CC"/>
          <w:sz w:val="27"/>
          <w:szCs w:val="27"/>
        </w:rPr>
        <w:t>Vi benedico con le Ali dell’Amore e della Compassione Universale.</w:t>
      </w:r>
    </w:p>
    <w:p w:rsidR="00FB276A" w:rsidRDefault="00FB276A" w:rsidP="006A3C71">
      <w:pPr>
        <w:pStyle w:val="NormalWeb"/>
        <w:spacing w:before="0" w:beforeAutospacing="0" w:after="0" w:afterAutospacing="0" w:line="360" w:lineRule="auto"/>
        <w:jc w:val="center"/>
      </w:pPr>
      <w:r>
        <w:rPr>
          <w:rFonts w:ascii="Batang" w:eastAsia="Batang" w:hAnsi="Batang"/>
          <w:b/>
          <w:bCs/>
          <w:color w:val="3333CC"/>
          <w:sz w:val="27"/>
          <w:szCs w:val="27"/>
        </w:rPr>
        <w:t>Arcangelo Uriel</w:t>
      </w:r>
    </w:p>
    <w:p w:rsidR="00FB276A" w:rsidRDefault="00FB276A" w:rsidP="006A3C71">
      <w:pPr>
        <w:pStyle w:val="NormalWeb"/>
        <w:jc w:val="center"/>
      </w:pPr>
      <w:r>
        <w:t> </w:t>
      </w:r>
    </w:p>
    <w:p w:rsidR="00FB276A" w:rsidRDefault="00FB276A" w:rsidP="006A3C71">
      <w:pPr>
        <w:pStyle w:val="NormalWeb"/>
        <w:jc w:val="center"/>
      </w:pPr>
    </w:p>
    <w:p w:rsidR="00FB276A" w:rsidRDefault="00FB276A" w:rsidP="006A3C71">
      <w:pPr>
        <w:pStyle w:val="NormalWeb"/>
        <w:jc w:val="center"/>
      </w:pPr>
    </w:p>
    <w:p w:rsidR="00FB276A" w:rsidRDefault="00FB276A" w:rsidP="006A3C71">
      <w:pPr>
        <w:pStyle w:val="NormalWeb"/>
        <w:spacing w:before="0" w:beforeAutospacing="0" w:after="0" w:afterAutospacing="0"/>
        <w:jc w:val="center"/>
      </w:pPr>
      <w:r>
        <w:rPr>
          <w:rFonts w:ascii="Batang" w:eastAsia="Batang" w:hAnsi="Batang"/>
          <w:b/>
          <w:bCs/>
          <w:color w:val="3333CC"/>
          <w:sz w:val="27"/>
          <w:szCs w:val="27"/>
        </w:rPr>
        <w:t>13/03/2016</w:t>
      </w:r>
    </w:p>
    <w:p w:rsidR="00FB276A" w:rsidRDefault="00FB276A" w:rsidP="006A3C71">
      <w:pPr>
        <w:pStyle w:val="NormalWeb"/>
        <w:jc w:val="center"/>
      </w:pPr>
      <w:r>
        <w:rPr>
          <w:rFonts w:ascii="Batang" w:eastAsia="Batang" w:hAnsi="Batang"/>
          <w:b/>
          <w:bCs/>
          <w:color w:val="3333CC"/>
          <w:sz w:val="27"/>
          <w:szCs w:val="27"/>
        </w:rPr>
        <w:t>Cari Figli, l'atmosfera intorno a Voi è colma di diniego. Occorre che la forza di volontà e la tenacia ritornino a risplendere per apportare nell'aria il sereno.</w:t>
      </w:r>
    </w:p>
    <w:p w:rsidR="00FB276A" w:rsidRDefault="00FB276A" w:rsidP="006A3C71">
      <w:pPr>
        <w:pStyle w:val="NormalWeb"/>
        <w:jc w:val="center"/>
      </w:pPr>
      <w:r>
        <w:rPr>
          <w:rFonts w:ascii="Batang" w:eastAsia="Batang" w:hAnsi="Batang"/>
          <w:b/>
          <w:bCs/>
          <w:color w:val="3333CC"/>
          <w:sz w:val="27"/>
          <w:szCs w:val="27"/>
        </w:rPr>
        <w:t>Iniziate a rilasciare ogni senso di paura e di disagio che paralizzano l'anima nel suo riconoscersi principio primo che incita la vostra vita nel suo andare.</w:t>
      </w:r>
    </w:p>
    <w:p w:rsidR="00FB276A" w:rsidRDefault="00FB276A" w:rsidP="006A3C71">
      <w:pPr>
        <w:pStyle w:val="NormalWeb"/>
        <w:jc w:val="center"/>
      </w:pPr>
      <w:r>
        <w:rPr>
          <w:rFonts w:ascii="Batang" w:eastAsia="Batang" w:hAnsi="Batang"/>
          <w:b/>
          <w:bCs/>
          <w:color w:val="3333CC"/>
          <w:sz w:val="27"/>
          <w:szCs w:val="27"/>
        </w:rPr>
        <w:t>La personalità in  questo momento ha il sopravvento nel dirigere tramite la mente gli eventi tralasciando il cuore come voce interiore.</w:t>
      </w:r>
    </w:p>
    <w:p w:rsidR="00FB276A" w:rsidRDefault="00FB276A" w:rsidP="006A3C71">
      <w:pPr>
        <w:pStyle w:val="NormalWeb"/>
        <w:jc w:val="center"/>
      </w:pPr>
      <w:r>
        <w:rPr>
          <w:rFonts w:ascii="Batang" w:eastAsia="Batang" w:hAnsi="Batang"/>
          <w:b/>
          <w:bCs/>
          <w:color w:val="3333CC"/>
          <w:sz w:val="27"/>
          <w:szCs w:val="27"/>
        </w:rPr>
        <w:t>Chi apporta la pace e la serenità dell'anima è fuori da ogni schema precostituito e delineato dal tempo.</w:t>
      </w:r>
    </w:p>
    <w:p w:rsidR="00FB276A" w:rsidRDefault="00FB276A" w:rsidP="006A3C71">
      <w:pPr>
        <w:pStyle w:val="NormalWeb"/>
        <w:jc w:val="center"/>
      </w:pPr>
      <w:r>
        <w:rPr>
          <w:rFonts w:ascii="Batang" w:eastAsia="Batang" w:hAnsi="Batang"/>
          <w:b/>
          <w:bCs/>
          <w:color w:val="3333CC"/>
          <w:sz w:val="27"/>
          <w:szCs w:val="27"/>
        </w:rPr>
        <w:t>Sono gli schemi mentali che governano il vostro mondo e lo fagocitano in continuazione. Gli schemi che la mente apporta per non voler camminare in equilibrio con il cuore.</w:t>
      </w:r>
    </w:p>
    <w:p w:rsidR="00FB276A" w:rsidRDefault="00FB276A" w:rsidP="006A3C71">
      <w:pPr>
        <w:pStyle w:val="NormalWeb"/>
        <w:jc w:val="center"/>
      </w:pPr>
      <w:r>
        <w:rPr>
          <w:rFonts w:ascii="Batang" w:eastAsia="Batang" w:hAnsi="Batang"/>
          <w:b/>
          <w:bCs/>
          <w:color w:val="3333CC"/>
          <w:sz w:val="27"/>
          <w:szCs w:val="27"/>
        </w:rPr>
        <w:t>Vi esorto a lasciar andare ogni sistema atto a fagocitare le vostre menti.</w:t>
      </w:r>
    </w:p>
    <w:p w:rsidR="00FB276A" w:rsidRDefault="00FB276A" w:rsidP="006A3C71">
      <w:pPr>
        <w:pStyle w:val="NormalWeb"/>
        <w:jc w:val="center"/>
      </w:pPr>
      <w:r>
        <w:rPr>
          <w:rFonts w:ascii="Batang" w:eastAsia="Batang" w:hAnsi="Batang"/>
          <w:b/>
          <w:bCs/>
          <w:color w:val="3333CC"/>
          <w:sz w:val="27"/>
          <w:szCs w:val="27"/>
        </w:rPr>
        <w:t>Abbiate fiducia in Voi stessi, riconoscetevi nel vostro essere principio primo e portatevi verso la meta: l'ascesa.</w:t>
      </w:r>
    </w:p>
    <w:p w:rsidR="00FB276A" w:rsidRDefault="00FB276A" w:rsidP="006A3C71">
      <w:pPr>
        <w:pStyle w:val="NormalWeb"/>
        <w:jc w:val="center"/>
      </w:pPr>
      <w:r>
        <w:rPr>
          <w:rFonts w:ascii="Batang" w:eastAsia="Batang" w:hAnsi="Batang"/>
          <w:b/>
          <w:bCs/>
          <w:color w:val="3333CC"/>
          <w:sz w:val="27"/>
          <w:szCs w:val="27"/>
        </w:rPr>
        <w:t>Ascendere significa riconoscersi parte dell'Universo e vibrare in armonia con il suono che emette come onda costante che fa capo ai vostri cuori nella luce dell'amore.</w:t>
      </w:r>
    </w:p>
    <w:p w:rsidR="00FB276A" w:rsidRDefault="00FB276A" w:rsidP="006A3C71">
      <w:pPr>
        <w:pStyle w:val="NormalWeb"/>
        <w:jc w:val="center"/>
      </w:pPr>
      <w:r>
        <w:rPr>
          <w:rFonts w:ascii="Batang" w:eastAsia="Batang" w:hAnsi="Batang"/>
          <w:b/>
          <w:bCs/>
          <w:color w:val="3333CC"/>
          <w:sz w:val="27"/>
          <w:szCs w:val="27"/>
        </w:rPr>
        <w:t>Vi benedico con le Ali dell'Amore e della Compassione Universale.</w:t>
      </w:r>
    </w:p>
    <w:p w:rsidR="00FB276A" w:rsidRDefault="00FB276A" w:rsidP="006A3C71">
      <w:pPr>
        <w:pStyle w:val="NormalWeb"/>
        <w:jc w:val="center"/>
      </w:pPr>
      <w:r>
        <w:rPr>
          <w:rFonts w:ascii="Batang" w:eastAsia="Batang" w:hAnsi="Batang"/>
          <w:b/>
          <w:bCs/>
          <w:color w:val="3333CC"/>
          <w:sz w:val="27"/>
          <w:szCs w:val="27"/>
        </w:rPr>
        <w:t>Arcangelo Uriel</w:t>
      </w:r>
    </w:p>
    <w:p w:rsidR="00FB276A" w:rsidRDefault="00FB276A" w:rsidP="006A3C71">
      <w:pPr>
        <w:pStyle w:val="NormalWeb"/>
        <w:spacing w:before="0" w:beforeAutospacing="0" w:after="0" w:afterAutospacing="0"/>
      </w:pPr>
      <w:r>
        <w:t> </w:t>
      </w: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p>
    <w:p w:rsidR="00FB276A" w:rsidRDefault="00FB276A" w:rsidP="006A3C71">
      <w:pPr>
        <w:pStyle w:val="NormalWeb"/>
        <w:spacing w:before="0" w:beforeAutospacing="0" w:after="0" w:afterAutospacing="0"/>
      </w:pPr>
      <w:r>
        <w:t> </w:t>
      </w:r>
    </w:p>
    <w:p w:rsidR="00FB276A" w:rsidRDefault="00FB276A" w:rsidP="006A3C71">
      <w:pPr>
        <w:pStyle w:val="NormalWeb"/>
        <w:spacing w:before="0" w:beforeAutospacing="0" w:after="0" w:afterAutospacing="0" w:line="360" w:lineRule="auto"/>
        <w:jc w:val="center"/>
      </w:pPr>
      <w:r>
        <w:rPr>
          <w:rFonts w:ascii="Batang" w:eastAsia="Batang" w:hAnsi="Batang"/>
          <w:b/>
          <w:bCs/>
          <w:color w:val="3333CC"/>
          <w:sz w:val="27"/>
          <w:szCs w:val="27"/>
        </w:rPr>
        <w:t>25/03/2016</w:t>
      </w:r>
    </w:p>
    <w:p w:rsidR="00FB276A" w:rsidRDefault="00FB276A" w:rsidP="006A3C71">
      <w:pPr>
        <w:pStyle w:val="NormalWeb"/>
        <w:jc w:val="center"/>
      </w:pPr>
      <w:r>
        <w:rPr>
          <w:rFonts w:ascii="Batang" w:eastAsia="Batang" w:hAnsi="Batang"/>
          <w:b/>
          <w:bCs/>
          <w:color w:val="3333CC"/>
          <w:sz w:val="27"/>
          <w:szCs w:val="27"/>
        </w:rPr>
        <w:t>Cari Figli, fatevi avvolgere dall’energia che sta scendendo sulla terra. Accoglietela e portatela dentro di Voi. E’ un’energia che vi guiderà e asseconderà l’andare credendo in voi stessi e continuando la via senza voltarvi indietro.</w:t>
      </w:r>
    </w:p>
    <w:p w:rsidR="00FB276A" w:rsidRDefault="00FB276A" w:rsidP="006A3C71">
      <w:pPr>
        <w:pStyle w:val="NormalWeb"/>
        <w:jc w:val="center"/>
      </w:pPr>
      <w:r>
        <w:rPr>
          <w:rFonts w:ascii="Batang" w:eastAsia="Batang" w:hAnsi="Batang"/>
          <w:b/>
          <w:bCs/>
          <w:color w:val="3333CC"/>
          <w:sz w:val="27"/>
          <w:szCs w:val="27"/>
        </w:rPr>
        <w:t>La Terra in questo momento ha bisogno del vostro aiuto nel riconoscersi parte integrante del cammino ascensionale. Ascendere significa elevare e riequilibrare l’energia di campo nel sintonizzare i vostri passi al suo andare.</w:t>
      </w:r>
    </w:p>
    <w:p w:rsidR="00FB276A" w:rsidRDefault="00FB276A" w:rsidP="006A3C71">
      <w:pPr>
        <w:pStyle w:val="NormalWeb"/>
        <w:jc w:val="center"/>
      </w:pPr>
      <w:r>
        <w:rPr>
          <w:rFonts w:ascii="Batang" w:eastAsia="Batang" w:hAnsi="Batang"/>
          <w:b/>
          <w:bCs/>
          <w:color w:val="3333CC"/>
          <w:sz w:val="27"/>
          <w:szCs w:val="27"/>
        </w:rPr>
        <w:t>Cercate in Voi stessi la forza ed il coraggio di proseguire la strada. E’ questo un periodo decisionale che segnerà la vita  di coloro che sono nel cammino verso la meta.</w:t>
      </w:r>
    </w:p>
    <w:p w:rsidR="00FB276A" w:rsidRDefault="00FB276A" w:rsidP="006A3C71">
      <w:pPr>
        <w:pStyle w:val="NormalWeb"/>
        <w:jc w:val="center"/>
      </w:pPr>
      <w:r>
        <w:rPr>
          <w:rFonts w:ascii="Batang" w:eastAsia="Batang" w:hAnsi="Batang"/>
          <w:b/>
          <w:bCs/>
          <w:color w:val="3333CC"/>
          <w:sz w:val="27"/>
          <w:szCs w:val="27"/>
        </w:rPr>
        <w:t>Ora è giunto il momento di riportare la mente all’interno del cuore e riconoscervi principio primo collegandovi al vostro Sé Superiore.</w:t>
      </w:r>
    </w:p>
    <w:p w:rsidR="00FB276A" w:rsidRDefault="00FB276A" w:rsidP="006A3C71">
      <w:pPr>
        <w:pStyle w:val="NormalWeb"/>
        <w:jc w:val="center"/>
      </w:pPr>
      <w:r>
        <w:rPr>
          <w:rFonts w:ascii="Batang" w:eastAsia="Batang" w:hAnsi="Batang"/>
          <w:b/>
          <w:bCs/>
          <w:color w:val="3333CC"/>
          <w:sz w:val="27"/>
          <w:szCs w:val="27"/>
        </w:rPr>
        <w:t>E’ un tempo di grande passaggio per l’intera umanità.</w:t>
      </w:r>
    </w:p>
    <w:p w:rsidR="00FB276A" w:rsidRDefault="00FB276A" w:rsidP="006A3C71">
      <w:pPr>
        <w:pStyle w:val="NormalWeb"/>
        <w:jc w:val="center"/>
      </w:pPr>
      <w:r>
        <w:rPr>
          <w:rFonts w:ascii="Batang" w:eastAsia="Batang" w:hAnsi="Batang"/>
          <w:b/>
          <w:bCs/>
          <w:color w:val="3333CC"/>
          <w:sz w:val="27"/>
          <w:szCs w:val="27"/>
        </w:rPr>
        <w:t>Sia ogni vostro passo focalizzato al mutare dell’avvenire sentendovi partecipi di questa realtà. Una realtà che apporterà  grandi cambiamenti epocali.</w:t>
      </w:r>
    </w:p>
    <w:p w:rsidR="00FB276A" w:rsidRDefault="00FB276A" w:rsidP="006A3C71">
      <w:pPr>
        <w:pStyle w:val="NormalWeb"/>
        <w:jc w:val="center"/>
      </w:pPr>
      <w:r>
        <w:rPr>
          <w:rFonts w:ascii="Batang" w:eastAsia="Batang" w:hAnsi="Batang"/>
          <w:b/>
          <w:bCs/>
          <w:color w:val="3333CC"/>
          <w:sz w:val="27"/>
          <w:szCs w:val="27"/>
        </w:rPr>
        <w:t>Accogliete lo spirito di resurrezione all’interno di Voi e vi sentirete pienamente partecipi del grande passaggio vibrazionale.</w:t>
      </w:r>
    </w:p>
    <w:p w:rsidR="00FB276A" w:rsidRDefault="00FB276A" w:rsidP="006A3C71">
      <w:pPr>
        <w:pStyle w:val="NormalWeb"/>
        <w:jc w:val="center"/>
      </w:pPr>
      <w:r>
        <w:rPr>
          <w:rFonts w:ascii="Batang" w:eastAsia="Batang" w:hAnsi="Batang"/>
          <w:b/>
          <w:bCs/>
          <w:color w:val="3333CC"/>
          <w:sz w:val="27"/>
          <w:szCs w:val="27"/>
        </w:rPr>
        <w:t>Vi benedico con le Ali dell’Amore e della Compassione Universale.</w:t>
      </w:r>
    </w:p>
    <w:p w:rsidR="00FB276A" w:rsidRDefault="00FB276A" w:rsidP="006A3C71">
      <w:pPr>
        <w:pStyle w:val="NormalWeb"/>
        <w:spacing w:before="0" w:beforeAutospacing="0" w:after="0" w:afterAutospacing="0" w:line="360" w:lineRule="auto"/>
        <w:jc w:val="center"/>
      </w:pPr>
      <w:r>
        <w:rPr>
          <w:rFonts w:ascii="Batang" w:eastAsia="Batang" w:hAnsi="Batang"/>
          <w:b/>
          <w:bCs/>
          <w:color w:val="3333CC"/>
          <w:sz w:val="27"/>
          <w:szCs w:val="27"/>
        </w:rPr>
        <w:t>Arcangelo Uriel</w:t>
      </w:r>
    </w:p>
    <w:p w:rsidR="00FB276A" w:rsidRPr="00825AF7" w:rsidRDefault="00FB276A" w:rsidP="00825AF7">
      <w:pPr>
        <w:jc w:val="center"/>
      </w:pPr>
    </w:p>
    <w:sectPr w:rsidR="00FB276A" w:rsidRPr="00825AF7" w:rsidSect="009F6430">
      <w:footerReference w:type="even"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76A" w:rsidRDefault="00FB276A">
      <w:r>
        <w:separator/>
      </w:r>
    </w:p>
  </w:endnote>
  <w:endnote w:type="continuationSeparator" w:id="0">
    <w:p w:rsidR="00FB276A" w:rsidRDefault="00FB27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76A" w:rsidRDefault="00FB276A"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FB276A" w:rsidRDefault="00FB276A"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76A" w:rsidRDefault="00FB276A"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B276A" w:rsidRDefault="00FB276A"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76A" w:rsidRDefault="00FB276A">
      <w:r>
        <w:separator/>
      </w:r>
    </w:p>
  </w:footnote>
  <w:footnote w:type="continuationSeparator" w:id="0">
    <w:p w:rsidR="00FB276A" w:rsidRDefault="00FB27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2DBA"/>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link w:val="z-TopofForm"/>
    <w:uiPriority w:val="99"/>
    <w:locked/>
    <w:rsid w:val="000F2569"/>
    <w:rPr>
      <w:rFonts w:ascii="Arial" w:hAnsi="Arial" w:cs="Arial"/>
      <w:vanish/>
      <w:sz w:val="16"/>
      <w:szCs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cs="Arial"/>
      <w:vanish/>
      <w:sz w:val="16"/>
      <w:szCs w:val="16"/>
    </w:rPr>
  </w:style>
  <w:style w:type="character" w:customStyle="1" w:styleId="z-TopofFormChar1">
    <w:name w:val="z-Top of Form Char1"/>
    <w:basedOn w:val="DefaultParagraphFont"/>
    <w:link w:val="z-TopofForm"/>
    <w:uiPriority w:val="99"/>
    <w:semiHidden/>
    <w:locked/>
    <w:rPr>
      <w:rFonts w:ascii="Arial" w:hAnsi="Arial" w:cs="Arial"/>
      <w:vanish/>
      <w:sz w:val="16"/>
      <w:szCs w:val="16"/>
    </w:rPr>
  </w:style>
  <w:style w:type="character" w:customStyle="1" w:styleId="z-BottomofFormChar">
    <w:name w:val="z-Bottom of Form Char"/>
    <w:link w:val="z-BottomofForm"/>
    <w:uiPriority w:val="99"/>
    <w:locked/>
    <w:rsid w:val="000F2569"/>
    <w:rPr>
      <w:rFonts w:ascii="Arial" w:hAnsi="Arial" w:cs="Arial"/>
      <w:vanish/>
      <w:sz w:val="16"/>
      <w:szCs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cs="Arial"/>
      <w:vanish/>
      <w:sz w:val="16"/>
      <w:szCs w:val="16"/>
    </w:rPr>
  </w:style>
  <w:style w:type="character" w:customStyle="1" w:styleId="z-BottomofFormChar1">
    <w:name w:val="z-Bottom of Form Char1"/>
    <w:basedOn w:val="DefaultParagraphFont"/>
    <w:link w:val="z-BottomofForm"/>
    <w:uiPriority w:val="99"/>
    <w:semiHidden/>
    <w:locked/>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s>
</file>

<file path=word/webSettings.xml><?xml version="1.0" encoding="utf-8"?>
<w:webSettings xmlns:r="http://schemas.openxmlformats.org/officeDocument/2006/relationships" xmlns:w="http://schemas.openxmlformats.org/wordprocessingml/2006/main">
  <w:divs>
    <w:div w:id="675154912">
      <w:marLeft w:val="0"/>
      <w:marRight w:val="0"/>
      <w:marTop w:val="0"/>
      <w:marBottom w:val="0"/>
      <w:divBdr>
        <w:top w:val="none" w:sz="0" w:space="0" w:color="auto"/>
        <w:left w:val="none" w:sz="0" w:space="0" w:color="auto"/>
        <w:bottom w:val="none" w:sz="0" w:space="0" w:color="auto"/>
        <w:right w:val="none" w:sz="0" w:space="0" w:color="auto"/>
      </w:divBdr>
    </w:div>
    <w:div w:id="675154913">
      <w:marLeft w:val="0"/>
      <w:marRight w:val="0"/>
      <w:marTop w:val="0"/>
      <w:marBottom w:val="0"/>
      <w:divBdr>
        <w:top w:val="none" w:sz="0" w:space="0" w:color="auto"/>
        <w:left w:val="none" w:sz="0" w:space="0" w:color="auto"/>
        <w:bottom w:val="none" w:sz="0" w:space="0" w:color="auto"/>
        <w:right w:val="none" w:sz="0" w:space="0" w:color="auto"/>
      </w:divBdr>
    </w:div>
    <w:div w:id="675154915">
      <w:marLeft w:val="0"/>
      <w:marRight w:val="0"/>
      <w:marTop w:val="0"/>
      <w:marBottom w:val="0"/>
      <w:divBdr>
        <w:top w:val="none" w:sz="0" w:space="0" w:color="auto"/>
        <w:left w:val="none" w:sz="0" w:space="0" w:color="auto"/>
        <w:bottom w:val="none" w:sz="0" w:space="0" w:color="auto"/>
        <w:right w:val="none" w:sz="0" w:space="0" w:color="auto"/>
      </w:divBdr>
      <w:divsChild>
        <w:div w:id="675155556">
          <w:marLeft w:val="0"/>
          <w:marRight w:val="0"/>
          <w:marTop w:val="0"/>
          <w:marBottom w:val="0"/>
          <w:divBdr>
            <w:top w:val="none" w:sz="0" w:space="0" w:color="auto"/>
            <w:left w:val="none" w:sz="0" w:space="0" w:color="auto"/>
            <w:bottom w:val="none" w:sz="0" w:space="0" w:color="auto"/>
            <w:right w:val="none" w:sz="0" w:space="0" w:color="auto"/>
          </w:divBdr>
          <w:divsChild>
            <w:div w:id="675154951">
              <w:marLeft w:val="0"/>
              <w:marRight w:val="0"/>
              <w:marTop w:val="0"/>
              <w:marBottom w:val="0"/>
              <w:divBdr>
                <w:top w:val="none" w:sz="0" w:space="0" w:color="auto"/>
                <w:left w:val="none" w:sz="0" w:space="0" w:color="auto"/>
                <w:bottom w:val="none" w:sz="0" w:space="0" w:color="auto"/>
                <w:right w:val="none" w:sz="0" w:space="0" w:color="auto"/>
              </w:divBdr>
              <w:divsChild>
                <w:div w:id="675156913">
                  <w:marLeft w:val="0"/>
                  <w:marRight w:val="0"/>
                  <w:marTop w:val="0"/>
                  <w:marBottom w:val="0"/>
                  <w:divBdr>
                    <w:top w:val="none" w:sz="0" w:space="0" w:color="auto"/>
                    <w:left w:val="none" w:sz="0" w:space="0" w:color="auto"/>
                    <w:bottom w:val="none" w:sz="0" w:space="0" w:color="auto"/>
                    <w:right w:val="none" w:sz="0" w:space="0" w:color="auto"/>
                  </w:divBdr>
                  <w:divsChild>
                    <w:div w:id="675156272">
                      <w:marLeft w:val="0"/>
                      <w:marRight w:val="0"/>
                      <w:marTop w:val="0"/>
                      <w:marBottom w:val="0"/>
                      <w:divBdr>
                        <w:top w:val="none" w:sz="0" w:space="0" w:color="auto"/>
                        <w:left w:val="none" w:sz="0" w:space="0" w:color="auto"/>
                        <w:bottom w:val="none" w:sz="0" w:space="0" w:color="auto"/>
                        <w:right w:val="none" w:sz="0" w:space="0" w:color="auto"/>
                      </w:divBdr>
                      <w:divsChild>
                        <w:div w:id="675157712">
                          <w:marLeft w:val="0"/>
                          <w:marRight w:val="0"/>
                          <w:marTop w:val="0"/>
                          <w:marBottom w:val="0"/>
                          <w:divBdr>
                            <w:top w:val="none" w:sz="0" w:space="0" w:color="auto"/>
                            <w:left w:val="none" w:sz="0" w:space="0" w:color="auto"/>
                            <w:bottom w:val="none" w:sz="0" w:space="0" w:color="auto"/>
                            <w:right w:val="none" w:sz="0" w:space="0" w:color="auto"/>
                          </w:divBdr>
                          <w:divsChild>
                            <w:div w:id="675157468">
                              <w:marLeft w:val="0"/>
                              <w:marRight w:val="0"/>
                              <w:marTop w:val="0"/>
                              <w:marBottom w:val="0"/>
                              <w:divBdr>
                                <w:top w:val="none" w:sz="0" w:space="0" w:color="auto"/>
                                <w:left w:val="none" w:sz="0" w:space="0" w:color="auto"/>
                                <w:bottom w:val="none" w:sz="0" w:space="0" w:color="auto"/>
                                <w:right w:val="none" w:sz="0" w:space="0" w:color="auto"/>
                              </w:divBdr>
                              <w:divsChild>
                                <w:div w:id="675156951">
                                  <w:marLeft w:val="0"/>
                                  <w:marRight w:val="0"/>
                                  <w:marTop w:val="0"/>
                                  <w:marBottom w:val="0"/>
                                  <w:divBdr>
                                    <w:top w:val="none" w:sz="0" w:space="0" w:color="auto"/>
                                    <w:left w:val="none" w:sz="0" w:space="0" w:color="auto"/>
                                    <w:bottom w:val="none" w:sz="0" w:space="0" w:color="auto"/>
                                    <w:right w:val="none" w:sz="0" w:space="0" w:color="auto"/>
                                  </w:divBdr>
                                  <w:divsChild>
                                    <w:div w:id="675157134">
                                      <w:marLeft w:val="0"/>
                                      <w:marRight w:val="0"/>
                                      <w:marTop w:val="0"/>
                                      <w:marBottom w:val="0"/>
                                      <w:divBdr>
                                        <w:top w:val="none" w:sz="0" w:space="0" w:color="auto"/>
                                        <w:left w:val="none" w:sz="0" w:space="0" w:color="auto"/>
                                        <w:bottom w:val="none" w:sz="0" w:space="0" w:color="auto"/>
                                        <w:right w:val="none" w:sz="0" w:space="0" w:color="auto"/>
                                      </w:divBdr>
                                      <w:divsChild>
                                        <w:div w:id="675156451">
                                          <w:marLeft w:val="0"/>
                                          <w:marRight w:val="0"/>
                                          <w:marTop w:val="0"/>
                                          <w:marBottom w:val="0"/>
                                          <w:divBdr>
                                            <w:top w:val="none" w:sz="0" w:space="0" w:color="auto"/>
                                            <w:left w:val="none" w:sz="0" w:space="0" w:color="auto"/>
                                            <w:bottom w:val="none" w:sz="0" w:space="0" w:color="auto"/>
                                            <w:right w:val="none" w:sz="0" w:space="0" w:color="auto"/>
                                          </w:divBdr>
                                          <w:divsChild>
                                            <w:div w:id="675156004">
                                              <w:marLeft w:val="0"/>
                                              <w:marRight w:val="0"/>
                                              <w:marTop w:val="0"/>
                                              <w:marBottom w:val="0"/>
                                              <w:divBdr>
                                                <w:top w:val="none" w:sz="0" w:space="0" w:color="auto"/>
                                                <w:left w:val="none" w:sz="0" w:space="0" w:color="auto"/>
                                                <w:bottom w:val="none" w:sz="0" w:space="0" w:color="auto"/>
                                                <w:right w:val="none" w:sz="0" w:space="0" w:color="auto"/>
                                              </w:divBdr>
                                              <w:divsChild>
                                                <w:div w:id="675155363">
                                                  <w:marLeft w:val="0"/>
                                                  <w:marRight w:val="0"/>
                                                  <w:marTop w:val="0"/>
                                                  <w:marBottom w:val="0"/>
                                                  <w:divBdr>
                                                    <w:top w:val="none" w:sz="0" w:space="0" w:color="auto"/>
                                                    <w:left w:val="none" w:sz="0" w:space="0" w:color="auto"/>
                                                    <w:bottom w:val="none" w:sz="0" w:space="0" w:color="auto"/>
                                                    <w:right w:val="none" w:sz="0" w:space="0" w:color="auto"/>
                                                  </w:divBdr>
                                                  <w:divsChild>
                                                    <w:div w:id="6751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5154917">
      <w:marLeft w:val="0"/>
      <w:marRight w:val="0"/>
      <w:marTop w:val="0"/>
      <w:marBottom w:val="0"/>
      <w:divBdr>
        <w:top w:val="none" w:sz="0" w:space="0" w:color="auto"/>
        <w:left w:val="none" w:sz="0" w:space="0" w:color="auto"/>
        <w:bottom w:val="none" w:sz="0" w:space="0" w:color="auto"/>
        <w:right w:val="none" w:sz="0" w:space="0" w:color="auto"/>
      </w:divBdr>
      <w:divsChild>
        <w:div w:id="675156889">
          <w:marLeft w:val="0"/>
          <w:marRight w:val="0"/>
          <w:marTop w:val="0"/>
          <w:marBottom w:val="0"/>
          <w:divBdr>
            <w:top w:val="none" w:sz="0" w:space="0" w:color="auto"/>
            <w:left w:val="none" w:sz="0" w:space="0" w:color="auto"/>
            <w:bottom w:val="none" w:sz="0" w:space="0" w:color="auto"/>
            <w:right w:val="none" w:sz="0" w:space="0" w:color="auto"/>
          </w:divBdr>
          <w:divsChild>
            <w:div w:id="675157669">
              <w:marLeft w:val="0"/>
              <w:marRight w:val="0"/>
              <w:marTop w:val="0"/>
              <w:marBottom w:val="0"/>
              <w:divBdr>
                <w:top w:val="none" w:sz="0" w:space="0" w:color="auto"/>
                <w:left w:val="none" w:sz="0" w:space="0" w:color="auto"/>
                <w:bottom w:val="none" w:sz="0" w:space="0" w:color="auto"/>
                <w:right w:val="none" w:sz="0" w:space="0" w:color="auto"/>
              </w:divBdr>
              <w:divsChild>
                <w:div w:id="675157626">
                  <w:marLeft w:val="0"/>
                  <w:marRight w:val="0"/>
                  <w:marTop w:val="0"/>
                  <w:marBottom w:val="0"/>
                  <w:divBdr>
                    <w:top w:val="none" w:sz="0" w:space="0" w:color="auto"/>
                    <w:left w:val="none" w:sz="0" w:space="0" w:color="auto"/>
                    <w:bottom w:val="none" w:sz="0" w:space="0" w:color="auto"/>
                    <w:right w:val="none" w:sz="0" w:space="0" w:color="auto"/>
                  </w:divBdr>
                </w:div>
              </w:divsChild>
            </w:div>
            <w:div w:id="675157732">
              <w:marLeft w:val="0"/>
              <w:marRight w:val="0"/>
              <w:marTop w:val="0"/>
              <w:marBottom w:val="0"/>
              <w:divBdr>
                <w:top w:val="none" w:sz="0" w:space="0" w:color="auto"/>
                <w:left w:val="none" w:sz="0" w:space="0" w:color="auto"/>
                <w:bottom w:val="none" w:sz="0" w:space="0" w:color="auto"/>
                <w:right w:val="none" w:sz="0" w:space="0" w:color="auto"/>
              </w:divBdr>
              <w:divsChild>
                <w:div w:id="6751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4922">
      <w:marLeft w:val="0"/>
      <w:marRight w:val="0"/>
      <w:marTop w:val="0"/>
      <w:marBottom w:val="0"/>
      <w:divBdr>
        <w:top w:val="none" w:sz="0" w:space="0" w:color="auto"/>
        <w:left w:val="none" w:sz="0" w:space="0" w:color="auto"/>
        <w:bottom w:val="none" w:sz="0" w:space="0" w:color="auto"/>
        <w:right w:val="none" w:sz="0" w:space="0" w:color="auto"/>
      </w:divBdr>
    </w:div>
    <w:div w:id="675154924">
      <w:marLeft w:val="0"/>
      <w:marRight w:val="0"/>
      <w:marTop w:val="0"/>
      <w:marBottom w:val="0"/>
      <w:divBdr>
        <w:top w:val="none" w:sz="0" w:space="0" w:color="auto"/>
        <w:left w:val="none" w:sz="0" w:space="0" w:color="auto"/>
        <w:bottom w:val="none" w:sz="0" w:space="0" w:color="auto"/>
        <w:right w:val="none" w:sz="0" w:space="0" w:color="auto"/>
      </w:divBdr>
      <w:divsChild>
        <w:div w:id="675154916">
          <w:marLeft w:val="0"/>
          <w:marRight w:val="0"/>
          <w:marTop w:val="0"/>
          <w:marBottom w:val="0"/>
          <w:divBdr>
            <w:top w:val="none" w:sz="0" w:space="0" w:color="auto"/>
            <w:left w:val="none" w:sz="0" w:space="0" w:color="auto"/>
            <w:bottom w:val="none" w:sz="0" w:space="0" w:color="auto"/>
            <w:right w:val="none" w:sz="0" w:space="0" w:color="auto"/>
          </w:divBdr>
          <w:divsChild>
            <w:div w:id="675154952">
              <w:marLeft w:val="0"/>
              <w:marRight w:val="0"/>
              <w:marTop w:val="0"/>
              <w:marBottom w:val="0"/>
              <w:divBdr>
                <w:top w:val="none" w:sz="0" w:space="0" w:color="auto"/>
                <w:left w:val="none" w:sz="0" w:space="0" w:color="auto"/>
                <w:bottom w:val="none" w:sz="0" w:space="0" w:color="auto"/>
                <w:right w:val="none" w:sz="0" w:space="0" w:color="auto"/>
              </w:divBdr>
            </w:div>
            <w:div w:id="67515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4926">
      <w:marLeft w:val="0"/>
      <w:marRight w:val="0"/>
      <w:marTop w:val="0"/>
      <w:marBottom w:val="0"/>
      <w:divBdr>
        <w:top w:val="none" w:sz="0" w:space="0" w:color="auto"/>
        <w:left w:val="none" w:sz="0" w:space="0" w:color="auto"/>
        <w:bottom w:val="none" w:sz="0" w:space="0" w:color="auto"/>
        <w:right w:val="none" w:sz="0" w:space="0" w:color="auto"/>
      </w:divBdr>
      <w:divsChild>
        <w:div w:id="675155530">
          <w:marLeft w:val="0"/>
          <w:marRight w:val="0"/>
          <w:marTop w:val="0"/>
          <w:marBottom w:val="0"/>
          <w:divBdr>
            <w:top w:val="none" w:sz="0" w:space="0" w:color="auto"/>
            <w:left w:val="none" w:sz="0" w:space="0" w:color="auto"/>
            <w:bottom w:val="none" w:sz="0" w:space="0" w:color="auto"/>
            <w:right w:val="none" w:sz="0" w:space="0" w:color="auto"/>
          </w:divBdr>
          <w:divsChild>
            <w:div w:id="675157656">
              <w:marLeft w:val="0"/>
              <w:marRight w:val="0"/>
              <w:marTop w:val="0"/>
              <w:marBottom w:val="0"/>
              <w:divBdr>
                <w:top w:val="none" w:sz="0" w:space="0" w:color="auto"/>
                <w:left w:val="none" w:sz="0" w:space="0" w:color="auto"/>
                <w:bottom w:val="none" w:sz="0" w:space="0" w:color="auto"/>
                <w:right w:val="none" w:sz="0" w:space="0" w:color="auto"/>
              </w:divBdr>
              <w:divsChild>
                <w:div w:id="67515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4930">
      <w:marLeft w:val="0"/>
      <w:marRight w:val="0"/>
      <w:marTop w:val="0"/>
      <w:marBottom w:val="0"/>
      <w:divBdr>
        <w:top w:val="none" w:sz="0" w:space="0" w:color="auto"/>
        <w:left w:val="none" w:sz="0" w:space="0" w:color="auto"/>
        <w:bottom w:val="none" w:sz="0" w:space="0" w:color="auto"/>
        <w:right w:val="none" w:sz="0" w:space="0" w:color="auto"/>
      </w:divBdr>
    </w:div>
    <w:div w:id="675154931">
      <w:marLeft w:val="0"/>
      <w:marRight w:val="0"/>
      <w:marTop w:val="0"/>
      <w:marBottom w:val="0"/>
      <w:divBdr>
        <w:top w:val="none" w:sz="0" w:space="0" w:color="auto"/>
        <w:left w:val="none" w:sz="0" w:space="0" w:color="auto"/>
        <w:bottom w:val="none" w:sz="0" w:space="0" w:color="auto"/>
        <w:right w:val="none" w:sz="0" w:space="0" w:color="auto"/>
      </w:divBdr>
    </w:div>
    <w:div w:id="675154935">
      <w:marLeft w:val="0"/>
      <w:marRight w:val="0"/>
      <w:marTop w:val="0"/>
      <w:marBottom w:val="0"/>
      <w:divBdr>
        <w:top w:val="none" w:sz="0" w:space="0" w:color="auto"/>
        <w:left w:val="none" w:sz="0" w:space="0" w:color="auto"/>
        <w:bottom w:val="none" w:sz="0" w:space="0" w:color="auto"/>
        <w:right w:val="none" w:sz="0" w:space="0" w:color="auto"/>
      </w:divBdr>
    </w:div>
    <w:div w:id="675154939">
      <w:marLeft w:val="0"/>
      <w:marRight w:val="0"/>
      <w:marTop w:val="0"/>
      <w:marBottom w:val="0"/>
      <w:divBdr>
        <w:top w:val="none" w:sz="0" w:space="0" w:color="auto"/>
        <w:left w:val="none" w:sz="0" w:space="0" w:color="auto"/>
        <w:bottom w:val="none" w:sz="0" w:space="0" w:color="auto"/>
        <w:right w:val="none" w:sz="0" w:space="0" w:color="auto"/>
      </w:divBdr>
    </w:div>
    <w:div w:id="675154940">
      <w:marLeft w:val="0"/>
      <w:marRight w:val="0"/>
      <w:marTop w:val="0"/>
      <w:marBottom w:val="0"/>
      <w:divBdr>
        <w:top w:val="none" w:sz="0" w:space="0" w:color="auto"/>
        <w:left w:val="none" w:sz="0" w:space="0" w:color="auto"/>
        <w:bottom w:val="none" w:sz="0" w:space="0" w:color="auto"/>
        <w:right w:val="none" w:sz="0" w:space="0" w:color="auto"/>
      </w:divBdr>
    </w:div>
    <w:div w:id="675154941">
      <w:marLeft w:val="0"/>
      <w:marRight w:val="0"/>
      <w:marTop w:val="0"/>
      <w:marBottom w:val="0"/>
      <w:divBdr>
        <w:top w:val="none" w:sz="0" w:space="0" w:color="auto"/>
        <w:left w:val="none" w:sz="0" w:space="0" w:color="auto"/>
        <w:bottom w:val="none" w:sz="0" w:space="0" w:color="auto"/>
        <w:right w:val="none" w:sz="0" w:space="0" w:color="auto"/>
      </w:divBdr>
    </w:div>
    <w:div w:id="675154943">
      <w:marLeft w:val="0"/>
      <w:marRight w:val="0"/>
      <w:marTop w:val="0"/>
      <w:marBottom w:val="0"/>
      <w:divBdr>
        <w:top w:val="none" w:sz="0" w:space="0" w:color="auto"/>
        <w:left w:val="none" w:sz="0" w:space="0" w:color="auto"/>
        <w:bottom w:val="none" w:sz="0" w:space="0" w:color="auto"/>
        <w:right w:val="none" w:sz="0" w:space="0" w:color="auto"/>
      </w:divBdr>
    </w:div>
    <w:div w:id="675154946">
      <w:marLeft w:val="0"/>
      <w:marRight w:val="0"/>
      <w:marTop w:val="0"/>
      <w:marBottom w:val="0"/>
      <w:divBdr>
        <w:top w:val="none" w:sz="0" w:space="0" w:color="auto"/>
        <w:left w:val="none" w:sz="0" w:space="0" w:color="auto"/>
        <w:bottom w:val="none" w:sz="0" w:space="0" w:color="auto"/>
        <w:right w:val="none" w:sz="0" w:space="0" w:color="auto"/>
      </w:divBdr>
      <w:divsChild>
        <w:div w:id="675157511">
          <w:marLeft w:val="0"/>
          <w:marRight w:val="0"/>
          <w:marTop w:val="0"/>
          <w:marBottom w:val="0"/>
          <w:divBdr>
            <w:top w:val="none" w:sz="0" w:space="0" w:color="auto"/>
            <w:left w:val="none" w:sz="0" w:space="0" w:color="auto"/>
            <w:bottom w:val="none" w:sz="0" w:space="0" w:color="auto"/>
            <w:right w:val="none" w:sz="0" w:space="0" w:color="auto"/>
          </w:divBdr>
          <w:divsChild>
            <w:div w:id="675155000">
              <w:marLeft w:val="0"/>
              <w:marRight w:val="0"/>
              <w:marTop w:val="0"/>
              <w:marBottom w:val="0"/>
              <w:divBdr>
                <w:top w:val="none" w:sz="0" w:space="0" w:color="auto"/>
                <w:left w:val="none" w:sz="0" w:space="0" w:color="auto"/>
                <w:bottom w:val="none" w:sz="0" w:space="0" w:color="auto"/>
                <w:right w:val="none" w:sz="0" w:space="0" w:color="auto"/>
              </w:divBdr>
              <w:divsChild>
                <w:div w:id="675157151">
                  <w:marLeft w:val="0"/>
                  <w:marRight w:val="0"/>
                  <w:marTop w:val="0"/>
                  <w:marBottom w:val="0"/>
                  <w:divBdr>
                    <w:top w:val="none" w:sz="0" w:space="0" w:color="auto"/>
                    <w:left w:val="none" w:sz="0" w:space="0" w:color="auto"/>
                    <w:bottom w:val="none" w:sz="0" w:space="0" w:color="auto"/>
                    <w:right w:val="none" w:sz="0" w:space="0" w:color="auto"/>
                  </w:divBdr>
                  <w:divsChild>
                    <w:div w:id="67515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4950">
      <w:marLeft w:val="0"/>
      <w:marRight w:val="0"/>
      <w:marTop w:val="0"/>
      <w:marBottom w:val="0"/>
      <w:divBdr>
        <w:top w:val="none" w:sz="0" w:space="0" w:color="auto"/>
        <w:left w:val="none" w:sz="0" w:space="0" w:color="auto"/>
        <w:bottom w:val="none" w:sz="0" w:space="0" w:color="auto"/>
        <w:right w:val="none" w:sz="0" w:space="0" w:color="auto"/>
      </w:divBdr>
      <w:divsChild>
        <w:div w:id="675155220">
          <w:marLeft w:val="0"/>
          <w:marRight w:val="0"/>
          <w:marTop w:val="0"/>
          <w:marBottom w:val="0"/>
          <w:divBdr>
            <w:top w:val="none" w:sz="0" w:space="0" w:color="auto"/>
            <w:left w:val="none" w:sz="0" w:space="0" w:color="auto"/>
            <w:bottom w:val="none" w:sz="0" w:space="0" w:color="auto"/>
            <w:right w:val="none" w:sz="0" w:space="0" w:color="auto"/>
          </w:divBdr>
          <w:divsChild>
            <w:div w:id="675156239">
              <w:marLeft w:val="0"/>
              <w:marRight w:val="0"/>
              <w:marTop w:val="0"/>
              <w:marBottom w:val="0"/>
              <w:divBdr>
                <w:top w:val="none" w:sz="0" w:space="0" w:color="auto"/>
                <w:left w:val="none" w:sz="0" w:space="0" w:color="auto"/>
                <w:bottom w:val="none" w:sz="0" w:space="0" w:color="auto"/>
                <w:right w:val="none" w:sz="0" w:space="0" w:color="auto"/>
              </w:divBdr>
            </w:div>
            <w:div w:id="675156824">
              <w:marLeft w:val="0"/>
              <w:marRight w:val="0"/>
              <w:marTop w:val="0"/>
              <w:marBottom w:val="0"/>
              <w:divBdr>
                <w:top w:val="none" w:sz="0" w:space="0" w:color="auto"/>
                <w:left w:val="none" w:sz="0" w:space="0" w:color="auto"/>
                <w:bottom w:val="none" w:sz="0" w:space="0" w:color="auto"/>
                <w:right w:val="none" w:sz="0" w:space="0" w:color="auto"/>
              </w:divBdr>
            </w:div>
          </w:divsChild>
        </w:div>
        <w:div w:id="675155674">
          <w:marLeft w:val="0"/>
          <w:marRight w:val="0"/>
          <w:marTop w:val="0"/>
          <w:marBottom w:val="0"/>
          <w:divBdr>
            <w:top w:val="none" w:sz="0" w:space="0" w:color="auto"/>
            <w:left w:val="none" w:sz="0" w:space="0" w:color="auto"/>
            <w:bottom w:val="none" w:sz="0" w:space="0" w:color="auto"/>
            <w:right w:val="none" w:sz="0" w:space="0" w:color="auto"/>
          </w:divBdr>
        </w:div>
        <w:div w:id="675155742">
          <w:marLeft w:val="0"/>
          <w:marRight w:val="0"/>
          <w:marTop w:val="0"/>
          <w:marBottom w:val="0"/>
          <w:divBdr>
            <w:top w:val="none" w:sz="0" w:space="0" w:color="auto"/>
            <w:left w:val="none" w:sz="0" w:space="0" w:color="auto"/>
            <w:bottom w:val="none" w:sz="0" w:space="0" w:color="auto"/>
            <w:right w:val="none" w:sz="0" w:space="0" w:color="auto"/>
          </w:divBdr>
        </w:div>
        <w:div w:id="675155973">
          <w:marLeft w:val="0"/>
          <w:marRight w:val="0"/>
          <w:marTop w:val="0"/>
          <w:marBottom w:val="0"/>
          <w:divBdr>
            <w:top w:val="none" w:sz="0" w:space="0" w:color="auto"/>
            <w:left w:val="none" w:sz="0" w:space="0" w:color="auto"/>
            <w:bottom w:val="none" w:sz="0" w:space="0" w:color="auto"/>
            <w:right w:val="none" w:sz="0" w:space="0" w:color="auto"/>
          </w:divBdr>
        </w:div>
        <w:div w:id="675157013">
          <w:marLeft w:val="0"/>
          <w:marRight w:val="0"/>
          <w:marTop w:val="0"/>
          <w:marBottom w:val="0"/>
          <w:divBdr>
            <w:top w:val="none" w:sz="0" w:space="0" w:color="auto"/>
            <w:left w:val="none" w:sz="0" w:space="0" w:color="auto"/>
            <w:bottom w:val="none" w:sz="0" w:space="0" w:color="auto"/>
            <w:right w:val="none" w:sz="0" w:space="0" w:color="auto"/>
          </w:divBdr>
        </w:div>
      </w:divsChild>
    </w:div>
    <w:div w:id="675154956">
      <w:marLeft w:val="0"/>
      <w:marRight w:val="0"/>
      <w:marTop w:val="0"/>
      <w:marBottom w:val="0"/>
      <w:divBdr>
        <w:top w:val="none" w:sz="0" w:space="0" w:color="auto"/>
        <w:left w:val="none" w:sz="0" w:space="0" w:color="auto"/>
        <w:bottom w:val="none" w:sz="0" w:space="0" w:color="auto"/>
        <w:right w:val="none" w:sz="0" w:space="0" w:color="auto"/>
      </w:divBdr>
    </w:div>
    <w:div w:id="675154957">
      <w:marLeft w:val="0"/>
      <w:marRight w:val="0"/>
      <w:marTop w:val="0"/>
      <w:marBottom w:val="0"/>
      <w:divBdr>
        <w:top w:val="none" w:sz="0" w:space="0" w:color="auto"/>
        <w:left w:val="none" w:sz="0" w:space="0" w:color="auto"/>
        <w:bottom w:val="none" w:sz="0" w:space="0" w:color="auto"/>
        <w:right w:val="none" w:sz="0" w:space="0" w:color="auto"/>
      </w:divBdr>
    </w:div>
    <w:div w:id="675154960">
      <w:marLeft w:val="0"/>
      <w:marRight w:val="0"/>
      <w:marTop w:val="0"/>
      <w:marBottom w:val="0"/>
      <w:divBdr>
        <w:top w:val="none" w:sz="0" w:space="0" w:color="auto"/>
        <w:left w:val="none" w:sz="0" w:space="0" w:color="auto"/>
        <w:bottom w:val="none" w:sz="0" w:space="0" w:color="auto"/>
        <w:right w:val="none" w:sz="0" w:space="0" w:color="auto"/>
      </w:divBdr>
      <w:divsChild>
        <w:div w:id="675156590">
          <w:marLeft w:val="0"/>
          <w:marRight w:val="0"/>
          <w:marTop w:val="0"/>
          <w:marBottom w:val="0"/>
          <w:divBdr>
            <w:top w:val="none" w:sz="0" w:space="0" w:color="auto"/>
            <w:left w:val="none" w:sz="0" w:space="0" w:color="auto"/>
            <w:bottom w:val="none" w:sz="0" w:space="0" w:color="auto"/>
            <w:right w:val="none" w:sz="0" w:space="0" w:color="auto"/>
          </w:divBdr>
          <w:divsChild>
            <w:div w:id="675157761">
              <w:marLeft w:val="0"/>
              <w:marRight w:val="0"/>
              <w:marTop w:val="0"/>
              <w:marBottom w:val="0"/>
              <w:divBdr>
                <w:top w:val="none" w:sz="0" w:space="0" w:color="auto"/>
                <w:left w:val="none" w:sz="0" w:space="0" w:color="auto"/>
                <w:bottom w:val="none" w:sz="0" w:space="0" w:color="auto"/>
                <w:right w:val="none" w:sz="0" w:space="0" w:color="auto"/>
              </w:divBdr>
              <w:divsChild>
                <w:div w:id="675157682">
                  <w:marLeft w:val="0"/>
                  <w:marRight w:val="0"/>
                  <w:marTop w:val="0"/>
                  <w:marBottom w:val="0"/>
                  <w:divBdr>
                    <w:top w:val="none" w:sz="0" w:space="0" w:color="auto"/>
                    <w:left w:val="none" w:sz="0" w:space="0" w:color="auto"/>
                    <w:bottom w:val="none" w:sz="0" w:space="0" w:color="auto"/>
                    <w:right w:val="none" w:sz="0" w:space="0" w:color="auto"/>
                  </w:divBdr>
                  <w:divsChild>
                    <w:div w:id="675157574">
                      <w:marLeft w:val="0"/>
                      <w:marRight w:val="0"/>
                      <w:marTop w:val="0"/>
                      <w:marBottom w:val="0"/>
                      <w:divBdr>
                        <w:top w:val="none" w:sz="0" w:space="0" w:color="auto"/>
                        <w:left w:val="none" w:sz="0" w:space="0" w:color="auto"/>
                        <w:bottom w:val="none" w:sz="0" w:space="0" w:color="auto"/>
                        <w:right w:val="none" w:sz="0" w:space="0" w:color="auto"/>
                      </w:divBdr>
                      <w:divsChild>
                        <w:div w:id="675156419">
                          <w:marLeft w:val="0"/>
                          <w:marRight w:val="0"/>
                          <w:marTop w:val="0"/>
                          <w:marBottom w:val="0"/>
                          <w:divBdr>
                            <w:top w:val="none" w:sz="0" w:space="0" w:color="auto"/>
                            <w:left w:val="none" w:sz="0" w:space="0" w:color="auto"/>
                            <w:bottom w:val="none" w:sz="0" w:space="0" w:color="auto"/>
                            <w:right w:val="none" w:sz="0" w:space="0" w:color="auto"/>
                          </w:divBdr>
                          <w:divsChild>
                            <w:div w:id="67515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4961">
      <w:marLeft w:val="0"/>
      <w:marRight w:val="0"/>
      <w:marTop w:val="0"/>
      <w:marBottom w:val="0"/>
      <w:divBdr>
        <w:top w:val="none" w:sz="0" w:space="0" w:color="auto"/>
        <w:left w:val="none" w:sz="0" w:space="0" w:color="auto"/>
        <w:bottom w:val="none" w:sz="0" w:space="0" w:color="auto"/>
        <w:right w:val="none" w:sz="0" w:space="0" w:color="auto"/>
      </w:divBdr>
    </w:div>
    <w:div w:id="675154962">
      <w:marLeft w:val="0"/>
      <w:marRight w:val="0"/>
      <w:marTop w:val="0"/>
      <w:marBottom w:val="0"/>
      <w:divBdr>
        <w:top w:val="none" w:sz="0" w:space="0" w:color="auto"/>
        <w:left w:val="none" w:sz="0" w:space="0" w:color="auto"/>
        <w:bottom w:val="none" w:sz="0" w:space="0" w:color="auto"/>
        <w:right w:val="none" w:sz="0" w:space="0" w:color="auto"/>
      </w:divBdr>
    </w:div>
    <w:div w:id="675154965">
      <w:marLeft w:val="0"/>
      <w:marRight w:val="0"/>
      <w:marTop w:val="0"/>
      <w:marBottom w:val="0"/>
      <w:divBdr>
        <w:top w:val="none" w:sz="0" w:space="0" w:color="auto"/>
        <w:left w:val="none" w:sz="0" w:space="0" w:color="auto"/>
        <w:bottom w:val="none" w:sz="0" w:space="0" w:color="auto"/>
        <w:right w:val="none" w:sz="0" w:space="0" w:color="auto"/>
      </w:divBdr>
      <w:divsChild>
        <w:div w:id="675155717">
          <w:marLeft w:val="0"/>
          <w:marRight w:val="0"/>
          <w:marTop w:val="0"/>
          <w:marBottom w:val="0"/>
          <w:divBdr>
            <w:top w:val="none" w:sz="0" w:space="0" w:color="auto"/>
            <w:left w:val="none" w:sz="0" w:space="0" w:color="auto"/>
            <w:bottom w:val="none" w:sz="0" w:space="0" w:color="auto"/>
            <w:right w:val="none" w:sz="0" w:space="0" w:color="auto"/>
          </w:divBdr>
        </w:div>
        <w:div w:id="675157805">
          <w:marLeft w:val="0"/>
          <w:marRight w:val="0"/>
          <w:marTop w:val="0"/>
          <w:marBottom w:val="0"/>
          <w:divBdr>
            <w:top w:val="none" w:sz="0" w:space="0" w:color="auto"/>
            <w:left w:val="none" w:sz="0" w:space="0" w:color="auto"/>
            <w:bottom w:val="none" w:sz="0" w:space="0" w:color="auto"/>
            <w:right w:val="none" w:sz="0" w:space="0" w:color="auto"/>
          </w:divBdr>
        </w:div>
      </w:divsChild>
    </w:div>
    <w:div w:id="675154968">
      <w:marLeft w:val="0"/>
      <w:marRight w:val="0"/>
      <w:marTop w:val="0"/>
      <w:marBottom w:val="0"/>
      <w:divBdr>
        <w:top w:val="none" w:sz="0" w:space="0" w:color="auto"/>
        <w:left w:val="none" w:sz="0" w:space="0" w:color="auto"/>
        <w:bottom w:val="none" w:sz="0" w:space="0" w:color="auto"/>
        <w:right w:val="none" w:sz="0" w:space="0" w:color="auto"/>
      </w:divBdr>
    </w:div>
    <w:div w:id="675154970">
      <w:marLeft w:val="0"/>
      <w:marRight w:val="0"/>
      <w:marTop w:val="0"/>
      <w:marBottom w:val="0"/>
      <w:divBdr>
        <w:top w:val="none" w:sz="0" w:space="0" w:color="auto"/>
        <w:left w:val="none" w:sz="0" w:space="0" w:color="auto"/>
        <w:bottom w:val="none" w:sz="0" w:space="0" w:color="auto"/>
        <w:right w:val="none" w:sz="0" w:space="0" w:color="auto"/>
      </w:divBdr>
    </w:div>
    <w:div w:id="675154971">
      <w:marLeft w:val="0"/>
      <w:marRight w:val="0"/>
      <w:marTop w:val="0"/>
      <w:marBottom w:val="0"/>
      <w:divBdr>
        <w:top w:val="none" w:sz="0" w:space="0" w:color="auto"/>
        <w:left w:val="none" w:sz="0" w:space="0" w:color="auto"/>
        <w:bottom w:val="none" w:sz="0" w:space="0" w:color="auto"/>
        <w:right w:val="none" w:sz="0" w:space="0" w:color="auto"/>
      </w:divBdr>
    </w:div>
    <w:div w:id="675154973">
      <w:marLeft w:val="0"/>
      <w:marRight w:val="0"/>
      <w:marTop w:val="0"/>
      <w:marBottom w:val="0"/>
      <w:divBdr>
        <w:top w:val="none" w:sz="0" w:space="0" w:color="auto"/>
        <w:left w:val="none" w:sz="0" w:space="0" w:color="auto"/>
        <w:bottom w:val="none" w:sz="0" w:space="0" w:color="auto"/>
        <w:right w:val="none" w:sz="0" w:space="0" w:color="auto"/>
      </w:divBdr>
    </w:div>
    <w:div w:id="675154974">
      <w:marLeft w:val="0"/>
      <w:marRight w:val="0"/>
      <w:marTop w:val="0"/>
      <w:marBottom w:val="0"/>
      <w:divBdr>
        <w:top w:val="none" w:sz="0" w:space="0" w:color="auto"/>
        <w:left w:val="none" w:sz="0" w:space="0" w:color="auto"/>
        <w:bottom w:val="none" w:sz="0" w:space="0" w:color="auto"/>
        <w:right w:val="none" w:sz="0" w:space="0" w:color="auto"/>
      </w:divBdr>
      <w:divsChild>
        <w:div w:id="675155568">
          <w:marLeft w:val="0"/>
          <w:marRight w:val="0"/>
          <w:marTop w:val="0"/>
          <w:marBottom w:val="0"/>
          <w:divBdr>
            <w:top w:val="none" w:sz="0" w:space="0" w:color="auto"/>
            <w:left w:val="none" w:sz="0" w:space="0" w:color="auto"/>
            <w:bottom w:val="none" w:sz="0" w:space="0" w:color="auto"/>
            <w:right w:val="none" w:sz="0" w:space="0" w:color="auto"/>
          </w:divBdr>
        </w:div>
      </w:divsChild>
    </w:div>
    <w:div w:id="675154975">
      <w:marLeft w:val="0"/>
      <w:marRight w:val="0"/>
      <w:marTop w:val="0"/>
      <w:marBottom w:val="0"/>
      <w:divBdr>
        <w:top w:val="none" w:sz="0" w:space="0" w:color="auto"/>
        <w:left w:val="none" w:sz="0" w:space="0" w:color="auto"/>
        <w:bottom w:val="none" w:sz="0" w:space="0" w:color="auto"/>
        <w:right w:val="none" w:sz="0" w:space="0" w:color="auto"/>
      </w:divBdr>
    </w:div>
    <w:div w:id="675154982">
      <w:marLeft w:val="0"/>
      <w:marRight w:val="0"/>
      <w:marTop w:val="0"/>
      <w:marBottom w:val="0"/>
      <w:divBdr>
        <w:top w:val="none" w:sz="0" w:space="0" w:color="auto"/>
        <w:left w:val="none" w:sz="0" w:space="0" w:color="auto"/>
        <w:bottom w:val="none" w:sz="0" w:space="0" w:color="auto"/>
        <w:right w:val="none" w:sz="0" w:space="0" w:color="auto"/>
      </w:divBdr>
    </w:div>
    <w:div w:id="675154983">
      <w:marLeft w:val="0"/>
      <w:marRight w:val="0"/>
      <w:marTop w:val="0"/>
      <w:marBottom w:val="0"/>
      <w:divBdr>
        <w:top w:val="none" w:sz="0" w:space="0" w:color="auto"/>
        <w:left w:val="none" w:sz="0" w:space="0" w:color="auto"/>
        <w:bottom w:val="none" w:sz="0" w:space="0" w:color="auto"/>
        <w:right w:val="none" w:sz="0" w:space="0" w:color="auto"/>
      </w:divBdr>
      <w:divsChild>
        <w:div w:id="675156015">
          <w:marLeft w:val="720"/>
          <w:marRight w:val="720"/>
          <w:marTop w:val="100"/>
          <w:marBottom w:val="100"/>
          <w:divBdr>
            <w:top w:val="none" w:sz="0" w:space="0" w:color="auto"/>
            <w:left w:val="none" w:sz="0" w:space="0" w:color="auto"/>
            <w:bottom w:val="none" w:sz="0" w:space="0" w:color="auto"/>
            <w:right w:val="none" w:sz="0" w:space="0" w:color="auto"/>
          </w:divBdr>
          <w:divsChild>
            <w:div w:id="675154932">
              <w:marLeft w:val="720"/>
              <w:marRight w:val="720"/>
              <w:marTop w:val="100"/>
              <w:marBottom w:val="100"/>
              <w:divBdr>
                <w:top w:val="none" w:sz="0" w:space="0" w:color="auto"/>
                <w:left w:val="none" w:sz="0" w:space="0" w:color="auto"/>
                <w:bottom w:val="none" w:sz="0" w:space="0" w:color="auto"/>
                <w:right w:val="none" w:sz="0" w:space="0" w:color="auto"/>
              </w:divBdr>
            </w:div>
            <w:div w:id="675155475">
              <w:marLeft w:val="720"/>
              <w:marRight w:val="720"/>
              <w:marTop w:val="100"/>
              <w:marBottom w:val="100"/>
              <w:divBdr>
                <w:top w:val="none" w:sz="0" w:space="0" w:color="auto"/>
                <w:left w:val="none" w:sz="0" w:space="0" w:color="auto"/>
                <w:bottom w:val="none" w:sz="0" w:space="0" w:color="auto"/>
                <w:right w:val="none" w:sz="0" w:space="0" w:color="auto"/>
              </w:divBdr>
            </w:div>
            <w:div w:id="675155907">
              <w:marLeft w:val="720"/>
              <w:marRight w:val="720"/>
              <w:marTop w:val="100"/>
              <w:marBottom w:val="100"/>
              <w:divBdr>
                <w:top w:val="none" w:sz="0" w:space="0" w:color="auto"/>
                <w:left w:val="none" w:sz="0" w:space="0" w:color="auto"/>
                <w:bottom w:val="none" w:sz="0" w:space="0" w:color="auto"/>
                <w:right w:val="none" w:sz="0" w:space="0" w:color="auto"/>
              </w:divBdr>
            </w:div>
            <w:div w:id="675156165">
              <w:marLeft w:val="720"/>
              <w:marRight w:val="720"/>
              <w:marTop w:val="100"/>
              <w:marBottom w:val="100"/>
              <w:divBdr>
                <w:top w:val="none" w:sz="0" w:space="0" w:color="auto"/>
                <w:left w:val="none" w:sz="0" w:space="0" w:color="auto"/>
                <w:bottom w:val="none" w:sz="0" w:space="0" w:color="auto"/>
                <w:right w:val="none" w:sz="0" w:space="0" w:color="auto"/>
              </w:divBdr>
            </w:div>
            <w:div w:id="675156316">
              <w:marLeft w:val="720"/>
              <w:marRight w:val="720"/>
              <w:marTop w:val="100"/>
              <w:marBottom w:val="100"/>
              <w:divBdr>
                <w:top w:val="none" w:sz="0" w:space="0" w:color="auto"/>
                <w:left w:val="none" w:sz="0" w:space="0" w:color="auto"/>
                <w:bottom w:val="none" w:sz="0" w:space="0" w:color="auto"/>
                <w:right w:val="none" w:sz="0" w:space="0" w:color="auto"/>
              </w:divBdr>
            </w:div>
            <w:div w:id="675156317">
              <w:marLeft w:val="720"/>
              <w:marRight w:val="720"/>
              <w:marTop w:val="100"/>
              <w:marBottom w:val="100"/>
              <w:divBdr>
                <w:top w:val="none" w:sz="0" w:space="0" w:color="auto"/>
                <w:left w:val="none" w:sz="0" w:space="0" w:color="auto"/>
                <w:bottom w:val="none" w:sz="0" w:space="0" w:color="auto"/>
                <w:right w:val="none" w:sz="0" w:space="0" w:color="auto"/>
              </w:divBdr>
            </w:div>
            <w:div w:id="675156460">
              <w:marLeft w:val="720"/>
              <w:marRight w:val="720"/>
              <w:marTop w:val="100"/>
              <w:marBottom w:val="100"/>
              <w:divBdr>
                <w:top w:val="none" w:sz="0" w:space="0" w:color="auto"/>
                <w:left w:val="none" w:sz="0" w:space="0" w:color="auto"/>
                <w:bottom w:val="none" w:sz="0" w:space="0" w:color="auto"/>
                <w:right w:val="none" w:sz="0" w:space="0" w:color="auto"/>
              </w:divBdr>
            </w:div>
            <w:div w:id="675156696">
              <w:marLeft w:val="720"/>
              <w:marRight w:val="720"/>
              <w:marTop w:val="100"/>
              <w:marBottom w:val="100"/>
              <w:divBdr>
                <w:top w:val="none" w:sz="0" w:space="0" w:color="auto"/>
                <w:left w:val="none" w:sz="0" w:space="0" w:color="auto"/>
                <w:bottom w:val="none" w:sz="0" w:space="0" w:color="auto"/>
                <w:right w:val="none" w:sz="0" w:space="0" w:color="auto"/>
              </w:divBdr>
            </w:div>
            <w:div w:id="675156808">
              <w:marLeft w:val="720"/>
              <w:marRight w:val="720"/>
              <w:marTop w:val="100"/>
              <w:marBottom w:val="100"/>
              <w:divBdr>
                <w:top w:val="none" w:sz="0" w:space="0" w:color="auto"/>
                <w:left w:val="none" w:sz="0" w:space="0" w:color="auto"/>
                <w:bottom w:val="none" w:sz="0" w:space="0" w:color="auto"/>
                <w:right w:val="none" w:sz="0" w:space="0" w:color="auto"/>
              </w:divBdr>
            </w:div>
            <w:div w:id="675156866">
              <w:marLeft w:val="720"/>
              <w:marRight w:val="720"/>
              <w:marTop w:val="100"/>
              <w:marBottom w:val="100"/>
              <w:divBdr>
                <w:top w:val="none" w:sz="0" w:space="0" w:color="auto"/>
                <w:left w:val="none" w:sz="0" w:space="0" w:color="auto"/>
                <w:bottom w:val="none" w:sz="0" w:space="0" w:color="auto"/>
                <w:right w:val="none" w:sz="0" w:space="0" w:color="auto"/>
              </w:divBdr>
            </w:div>
            <w:div w:id="675156955">
              <w:marLeft w:val="720"/>
              <w:marRight w:val="720"/>
              <w:marTop w:val="100"/>
              <w:marBottom w:val="100"/>
              <w:divBdr>
                <w:top w:val="none" w:sz="0" w:space="0" w:color="auto"/>
                <w:left w:val="none" w:sz="0" w:space="0" w:color="auto"/>
                <w:bottom w:val="none" w:sz="0" w:space="0" w:color="auto"/>
                <w:right w:val="none" w:sz="0" w:space="0" w:color="auto"/>
              </w:divBdr>
            </w:div>
            <w:div w:id="67515783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5154984">
      <w:marLeft w:val="0"/>
      <w:marRight w:val="0"/>
      <w:marTop w:val="0"/>
      <w:marBottom w:val="0"/>
      <w:divBdr>
        <w:top w:val="none" w:sz="0" w:space="0" w:color="auto"/>
        <w:left w:val="none" w:sz="0" w:space="0" w:color="auto"/>
        <w:bottom w:val="none" w:sz="0" w:space="0" w:color="auto"/>
        <w:right w:val="none" w:sz="0" w:space="0" w:color="auto"/>
      </w:divBdr>
    </w:div>
    <w:div w:id="675154987">
      <w:marLeft w:val="0"/>
      <w:marRight w:val="0"/>
      <w:marTop w:val="0"/>
      <w:marBottom w:val="0"/>
      <w:divBdr>
        <w:top w:val="none" w:sz="0" w:space="0" w:color="auto"/>
        <w:left w:val="none" w:sz="0" w:space="0" w:color="auto"/>
        <w:bottom w:val="none" w:sz="0" w:space="0" w:color="auto"/>
        <w:right w:val="none" w:sz="0" w:space="0" w:color="auto"/>
      </w:divBdr>
      <w:divsChild>
        <w:div w:id="675155622">
          <w:marLeft w:val="0"/>
          <w:marRight w:val="0"/>
          <w:marTop w:val="0"/>
          <w:marBottom w:val="0"/>
          <w:divBdr>
            <w:top w:val="none" w:sz="0" w:space="0" w:color="auto"/>
            <w:left w:val="none" w:sz="0" w:space="0" w:color="auto"/>
            <w:bottom w:val="none" w:sz="0" w:space="0" w:color="auto"/>
            <w:right w:val="none" w:sz="0" w:space="0" w:color="auto"/>
          </w:divBdr>
        </w:div>
        <w:div w:id="675156173">
          <w:marLeft w:val="0"/>
          <w:marRight w:val="0"/>
          <w:marTop w:val="0"/>
          <w:marBottom w:val="0"/>
          <w:divBdr>
            <w:top w:val="none" w:sz="0" w:space="0" w:color="auto"/>
            <w:left w:val="none" w:sz="0" w:space="0" w:color="auto"/>
            <w:bottom w:val="none" w:sz="0" w:space="0" w:color="auto"/>
            <w:right w:val="none" w:sz="0" w:space="0" w:color="auto"/>
          </w:divBdr>
        </w:div>
        <w:div w:id="675156362">
          <w:marLeft w:val="0"/>
          <w:marRight w:val="0"/>
          <w:marTop w:val="0"/>
          <w:marBottom w:val="0"/>
          <w:divBdr>
            <w:top w:val="none" w:sz="0" w:space="0" w:color="auto"/>
            <w:left w:val="none" w:sz="0" w:space="0" w:color="auto"/>
            <w:bottom w:val="none" w:sz="0" w:space="0" w:color="auto"/>
            <w:right w:val="none" w:sz="0" w:space="0" w:color="auto"/>
          </w:divBdr>
        </w:div>
        <w:div w:id="675156885">
          <w:marLeft w:val="0"/>
          <w:marRight w:val="0"/>
          <w:marTop w:val="0"/>
          <w:marBottom w:val="0"/>
          <w:divBdr>
            <w:top w:val="none" w:sz="0" w:space="0" w:color="auto"/>
            <w:left w:val="none" w:sz="0" w:space="0" w:color="auto"/>
            <w:bottom w:val="none" w:sz="0" w:space="0" w:color="auto"/>
            <w:right w:val="none" w:sz="0" w:space="0" w:color="auto"/>
          </w:divBdr>
          <w:divsChild>
            <w:div w:id="675157066">
              <w:marLeft w:val="0"/>
              <w:marRight w:val="0"/>
              <w:marTop w:val="0"/>
              <w:marBottom w:val="0"/>
              <w:divBdr>
                <w:top w:val="none" w:sz="0" w:space="0" w:color="auto"/>
                <w:left w:val="none" w:sz="0" w:space="0" w:color="auto"/>
                <w:bottom w:val="none" w:sz="0" w:space="0" w:color="auto"/>
                <w:right w:val="none" w:sz="0" w:space="0" w:color="auto"/>
              </w:divBdr>
            </w:div>
            <w:div w:id="675157715">
              <w:marLeft w:val="0"/>
              <w:marRight w:val="0"/>
              <w:marTop w:val="0"/>
              <w:marBottom w:val="0"/>
              <w:divBdr>
                <w:top w:val="none" w:sz="0" w:space="0" w:color="auto"/>
                <w:left w:val="none" w:sz="0" w:space="0" w:color="auto"/>
                <w:bottom w:val="none" w:sz="0" w:space="0" w:color="auto"/>
                <w:right w:val="none" w:sz="0" w:space="0" w:color="auto"/>
              </w:divBdr>
            </w:div>
            <w:div w:id="675157772">
              <w:marLeft w:val="0"/>
              <w:marRight w:val="0"/>
              <w:marTop w:val="0"/>
              <w:marBottom w:val="0"/>
              <w:divBdr>
                <w:top w:val="none" w:sz="0" w:space="0" w:color="auto"/>
                <w:left w:val="none" w:sz="0" w:space="0" w:color="auto"/>
                <w:bottom w:val="none" w:sz="0" w:space="0" w:color="auto"/>
                <w:right w:val="none" w:sz="0" w:space="0" w:color="auto"/>
              </w:divBdr>
              <w:divsChild>
                <w:div w:id="675156415">
                  <w:marLeft w:val="0"/>
                  <w:marRight w:val="0"/>
                  <w:marTop w:val="0"/>
                  <w:marBottom w:val="0"/>
                  <w:divBdr>
                    <w:top w:val="none" w:sz="0" w:space="0" w:color="auto"/>
                    <w:left w:val="none" w:sz="0" w:space="0" w:color="auto"/>
                    <w:bottom w:val="none" w:sz="0" w:space="0" w:color="auto"/>
                    <w:right w:val="none" w:sz="0" w:space="0" w:color="auto"/>
                  </w:divBdr>
                </w:div>
                <w:div w:id="675157001">
                  <w:marLeft w:val="0"/>
                  <w:marRight w:val="0"/>
                  <w:marTop w:val="0"/>
                  <w:marBottom w:val="0"/>
                  <w:divBdr>
                    <w:top w:val="none" w:sz="0" w:space="0" w:color="auto"/>
                    <w:left w:val="none" w:sz="0" w:space="0" w:color="auto"/>
                    <w:bottom w:val="none" w:sz="0" w:space="0" w:color="auto"/>
                    <w:right w:val="none" w:sz="0" w:space="0" w:color="auto"/>
                  </w:divBdr>
                </w:div>
                <w:div w:id="67515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34">
          <w:marLeft w:val="0"/>
          <w:marRight w:val="0"/>
          <w:marTop w:val="0"/>
          <w:marBottom w:val="0"/>
          <w:divBdr>
            <w:top w:val="none" w:sz="0" w:space="0" w:color="auto"/>
            <w:left w:val="none" w:sz="0" w:space="0" w:color="auto"/>
            <w:bottom w:val="none" w:sz="0" w:space="0" w:color="auto"/>
            <w:right w:val="none" w:sz="0" w:space="0" w:color="auto"/>
          </w:divBdr>
        </w:div>
      </w:divsChild>
    </w:div>
    <w:div w:id="675154988">
      <w:marLeft w:val="0"/>
      <w:marRight w:val="0"/>
      <w:marTop w:val="0"/>
      <w:marBottom w:val="0"/>
      <w:divBdr>
        <w:top w:val="none" w:sz="0" w:space="0" w:color="auto"/>
        <w:left w:val="none" w:sz="0" w:space="0" w:color="auto"/>
        <w:bottom w:val="none" w:sz="0" w:space="0" w:color="auto"/>
        <w:right w:val="none" w:sz="0" w:space="0" w:color="auto"/>
      </w:divBdr>
    </w:div>
    <w:div w:id="675154989">
      <w:marLeft w:val="0"/>
      <w:marRight w:val="0"/>
      <w:marTop w:val="0"/>
      <w:marBottom w:val="0"/>
      <w:divBdr>
        <w:top w:val="none" w:sz="0" w:space="0" w:color="auto"/>
        <w:left w:val="none" w:sz="0" w:space="0" w:color="auto"/>
        <w:bottom w:val="none" w:sz="0" w:space="0" w:color="auto"/>
        <w:right w:val="none" w:sz="0" w:space="0" w:color="auto"/>
      </w:divBdr>
    </w:div>
    <w:div w:id="675154990">
      <w:marLeft w:val="0"/>
      <w:marRight w:val="0"/>
      <w:marTop w:val="0"/>
      <w:marBottom w:val="0"/>
      <w:divBdr>
        <w:top w:val="none" w:sz="0" w:space="0" w:color="auto"/>
        <w:left w:val="none" w:sz="0" w:space="0" w:color="auto"/>
        <w:bottom w:val="none" w:sz="0" w:space="0" w:color="auto"/>
        <w:right w:val="none" w:sz="0" w:space="0" w:color="auto"/>
      </w:divBdr>
      <w:divsChild>
        <w:div w:id="675157705">
          <w:marLeft w:val="0"/>
          <w:marRight w:val="0"/>
          <w:marTop w:val="0"/>
          <w:marBottom w:val="0"/>
          <w:divBdr>
            <w:top w:val="none" w:sz="0" w:space="0" w:color="auto"/>
            <w:left w:val="none" w:sz="0" w:space="0" w:color="auto"/>
            <w:bottom w:val="none" w:sz="0" w:space="0" w:color="auto"/>
            <w:right w:val="none" w:sz="0" w:space="0" w:color="auto"/>
          </w:divBdr>
          <w:divsChild>
            <w:div w:id="6751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4991">
      <w:marLeft w:val="0"/>
      <w:marRight w:val="0"/>
      <w:marTop w:val="0"/>
      <w:marBottom w:val="0"/>
      <w:divBdr>
        <w:top w:val="none" w:sz="0" w:space="0" w:color="auto"/>
        <w:left w:val="none" w:sz="0" w:space="0" w:color="auto"/>
        <w:bottom w:val="none" w:sz="0" w:space="0" w:color="auto"/>
        <w:right w:val="none" w:sz="0" w:space="0" w:color="auto"/>
      </w:divBdr>
    </w:div>
    <w:div w:id="675154992">
      <w:marLeft w:val="0"/>
      <w:marRight w:val="0"/>
      <w:marTop w:val="0"/>
      <w:marBottom w:val="0"/>
      <w:divBdr>
        <w:top w:val="none" w:sz="0" w:space="0" w:color="auto"/>
        <w:left w:val="none" w:sz="0" w:space="0" w:color="auto"/>
        <w:bottom w:val="none" w:sz="0" w:space="0" w:color="auto"/>
        <w:right w:val="none" w:sz="0" w:space="0" w:color="auto"/>
      </w:divBdr>
    </w:div>
    <w:div w:id="675154993">
      <w:marLeft w:val="0"/>
      <w:marRight w:val="0"/>
      <w:marTop w:val="0"/>
      <w:marBottom w:val="0"/>
      <w:divBdr>
        <w:top w:val="none" w:sz="0" w:space="0" w:color="auto"/>
        <w:left w:val="none" w:sz="0" w:space="0" w:color="auto"/>
        <w:bottom w:val="none" w:sz="0" w:space="0" w:color="auto"/>
        <w:right w:val="none" w:sz="0" w:space="0" w:color="auto"/>
      </w:divBdr>
    </w:div>
    <w:div w:id="675154999">
      <w:marLeft w:val="0"/>
      <w:marRight w:val="0"/>
      <w:marTop w:val="0"/>
      <w:marBottom w:val="0"/>
      <w:divBdr>
        <w:top w:val="none" w:sz="0" w:space="0" w:color="auto"/>
        <w:left w:val="none" w:sz="0" w:space="0" w:color="auto"/>
        <w:bottom w:val="none" w:sz="0" w:space="0" w:color="auto"/>
        <w:right w:val="none" w:sz="0" w:space="0" w:color="auto"/>
      </w:divBdr>
    </w:div>
    <w:div w:id="675155002">
      <w:marLeft w:val="0"/>
      <w:marRight w:val="0"/>
      <w:marTop w:val="0"/>
      <w:marBottom w:val="0"/>
      <w:divBdr>
        <w:top w:val="none" w:sz="0" w:space="0" w:color="auto"/>
        <w:left w:val="none" w:sz="0" w:space="0" w:color="auto"/>
        <w:bottom w:val="none" w:sz="0" w:space="0" w:color="auto"/>
        <w:right w:val="none" w:sz="0" w:space="0" w:color="auto"/>
      </w:divBdr>
    </w:div>
    <w:div w:id="675155004">
      <w:marLeft w:val="0"/>
      <w:marRight w:val="0"/>
      <w:marTop w:val="0"/>
      <w:marBottom w:val="0"/>
      <w:divBdr>
        <w:top w:val="none" w:sz="0" w:space="0" w:color="auto"/>
        <w:left w:val="none" w:sz="0" w:space="0" w:color="auto"/>
        <w:bottom w:val="none" w:sz="0" w:space="0" w:color="auto"/>
        <w:right w:val="none" w:sz="0" w:space="0" w:color="auto"/>
      </w:divBdr>
    </w:div>
    <w:div w:id="675155006">
      <w:marLeft w:val="0"/>
      <w:marRight w:val="0"/>
      <w:marTop w:val="0"/>
      <w:marBottom w:val="0"/>
      <w:divBdr>
        <w:top w:val="none" w:sz="0" w:space="0" w:color="auto"/>
        <w:left w:val="none" w:sz="0" w:space="0" w:color="auto"/>
        <w:bottom w:val="none" w:sz="0" w:space="0" w:color="auto"/>
        <w:right w:val="none" w:sz="0" w:space="0" w:color="auto"/>
      </w:divBdr>
    </w:div>
    <w:div w:id="675155007">
      <w:marLeft w:val="0"/>
      <w:marRight w:val="0"/>
      <w:marTop w:val="0"/>
      <w:marBottom w:val="0"/>
      <w:divBdr>
        <w:top w:val="none" w:sz="0" w:space="0" w:color="auto"/>
        <w:left w:val="none" w:sz="0" w:space="0" w:color="auto"/>
        <w:bottom w:val="none" w:sz="0" w:space="0" w:color="auto"/>
        <w:right w:val="none" w:sz="0" w:space="0" w:color="auto"/>
      </w:divBdr>
    </w:div>
    <w:div w:id="675155009">
      <w:marLeft w:val="0"/>
      <w:marRight w:val="0"/>
      <w:marTop w:val="0"/>
      <w:marBottom w:val="0"/>
      <w:divBdr>
        <w:top w:val="none" w:sz="0" w:space="0" w:color="auto"/>
        <w:left w:val="none" w:sz="0" w:space="0" w:color="auto"/>
        <w:bottom w:val="none" w:sz="0" w:space="0" w:color="auto"/>
        <w:right w:val="none" w:sz="0" w:space="0" w:color="auto"/>
      </w:divBdr>
    </w:div>
    <w:div w:id="675155014">
      <w:marLeft w:val="0"/>
      <w:marRight w:val="0"/>
      <w:marTop w:val="0"/>
      <w:marBottom w:val="0"/>
      <w:divBdr>
        <w:top w:val="none" w:sz="0" w:space="0" w:color="auto"/>
        <w:left w:val="none" w:sz="0" w:space="0" w:color="auto"/>
        <w:bottom w:val="none" w:sz="0" w:space="0" w:color="auto"/>
        <w:right w:val="none" w:sz="0" w:space="0" w:color="auto"/>
      </w:divBdr>
      <w:divsChild>
        <w:div w:id="675154978">
          <w:marLeft w:val="0"/>
          <w:marRight w:val="0"/>
          <w:marTop w:val="0"/>
          <w:marBottom w:val="0"/>
          <w:divBdr>
            <w:top w:val="none" w:sz="0" w:space="0" w:color="auto"/>
            <w:left w:val="none" w:sz="0" w:space="0" w:color="auto"/>
            <w:bottom w:val="none" w:sz="0" w:space="0" w:color="auto"/>
            <w:right w:val="none" w:sz="0" w:space="0" w:color="auto"/>
          </w:divBdr>
          <w:divsChild>
            <w:div w:id="675155227">
              <w:marLeft w:val="0"/>
              <w:marRight w:val="0"/>
              <w:marTop w:val="0"/>
              <w:marBottom w:val="0"/>
              <w:divBdr>
                <w:top w:val="none" w:sz="0" w:space="0" w:color="auto"/>
                <w:left w:val="none" w:sz="0" w:space="0" w:color="auto"/>
                <w:bottom w:val="none" w:sz="0" w:space="0" w:color="auto"/>
                <w:right w:val="none" w:sz="0" w:space="0" w:color="auto"/>
              </w:divBdr>
            </w:div>
          </w:divsChild>
        </w:div>
        <w:div w:id="675155289">
          <w:marLeft w:val="0"/>
          <w:marRight w:val="0"/>
          <w:marTop w:val="0"/>
          <w:marBottom w:val="0"/>
          <w:divBdr>
            <w:top w:val="none" w:sz="0" w:space="0" w:color="auto"/>
            <w:left w:val="none" w:sz="0" w:space="0" w:color="auto"/>
            <w:bottom w:val="none" w:sz="0" w:space="0" w:color="auto"/>
            <w:right w:val="none" w:sz="0" w:space="0" w:color="auto"/>
          </w:divBdr>
        </w:div>
      </w:divsChild>
    </w:div>
    <w:div w:id="675155017">
      <w:marLeft w:val="0"/>
      <w:marRight w:val="0"/>
      <w:marTop w:val="0"/>
      <w:marBottom w:val="0"/>
      <w:divBdr>
        <w:top w:val="none" w:sz="0" w:space="0" w:color="auto"/>
        <w:left w:val="none" w:sz="0" w:space="0" w:color="auto"/>
        <w:bottom w:val="none" w:sz="0" w:space="0" w:color="auto"/>
        <w:right w:val="none" w:sz="0" w:space="0" w:color="auto"/>
      </w:divBdr>
    </w:div>
    <w:div w:id="675155018">
      <w:marLeft w:val="0"/>
      <w:marRight w:val="0"/>
      <w:marTop w:val="0"/>
      <w:marBottom w:val="0"/>
      <w:divBdr>
        <w:top w:val="none" w:sz="0" w:space="0" w:color="auto"/>
        <w:left w:val="none" w:sz="0" w:space="0" w:color="auto"/>
        <w:bottom w:val="none" w:sz="0" w:space="0" w:color="auto"/>
        <w:right w:val="none" w:sz="0" w:space="0" w:color="auto"/>
      </w:divBdr>
    </w:div>
    <w:div w:id="675155019">
      <w:marLeft w:val="0"/>
      <w:marRight w:val="0"/>
      <w:marTop w:val="0"/>
      <w:marBottom w:val="0"/>
      <w:divBdr>
        <w:top w:val="none" w:sz="0" w:space="0" w:color="auto"/>
        <w:left w:val="none" w:sz="0" w:space="0" w:color="auto"/>
        <w:bottom w:val="none" w:sz="0" w:space="0" w:color="auto"/>
        <w:right w:val="none" w:sz="0" w:space="0" w:color="auto"/>
      </w:divBdr>
    </w:div>
    <w:div w:id="675155023">
      <w:marLeft w:val="0"/>
      <w:marRight w:val="0"/>
      <w:marTop w:val="0"/>
      <w:marBottom w:val="0"/>
      <w:divBdr>
        <w:top w:val="none" w:sz="0" w:space="0" w:color="auto"/>
        <w:left w:val="none" w:sz="0" w:space="0" w:color="auto"/>
        <w:bottom w:val="none" w:sz="0" w:space="0" w:color="auto"/>
        <w:right w:val="none" w:sz="0" w:space="0" w:color="auto"/>
      </w:divBdr>
    </w:div>
    <w:div w:id="675155024">
      <w:marLeft w:val="0"/>
      <w:marRight w:val="0"/>
      <w:marTop w:val="0"/>
      <w:marBottom w:val="0"/>
      <w:divBdr>
        <w:top w:val="none" w:sz="0" w:space="0" w:color="auto"/>
        <w:left w:val="none" w:sz="0" w:space="0" w:color="auto"/>
        <w:bottom w:val="none" w:sz="0" w:space="0" w:color="auto"/>
        <w:right w:val="none" w:sz="0" w:space="0" w:color="auto"/>
      </w:divBdr>
    </w:div>
    <w:div w:id="675155025">
      <w:marLeft w:val="0"/>
      <w:marRight w:val="0"/>
      <w:marTop w:val="0"/>
      <w:marBottom w:val="0"/>
      <w:divBdr>
        <w:top w:val="none" w:sz="0" w:space="0" w:color="auto"/>
        <w:left w:val="none" w:sz="0" w:space="0" w:color="auto"/>
        <w:bottom w:val="none" w:sz="0" w:space="0" w:color="auto"/>
        <w:right w:val="none" w:sz="0" w:space="0" w:color="auto"/>
      </w:divBdr>
      <w:divsChild>
        <w:div w:id="675157392">
          <w:marLeft w:val="0"/>
          <w:marRight w:val="0"/>
          <w:marTop w:val="0"/>
          <w:marBottom w:val="0"/>
          <w:divBdr>
            <w:top w:val="none" w:sz="0" w:space="0" w:color="auto"/>
            <w:left w:val="none" w:sz="0" w:space="0" w:color="auto"/>
            <w:bottom w:val="none" w:sz="0" w:space="0" w:color="auto"/>
            <w:right w:val="none" w:sz="0" w:space="0" w:color="auto"/>
          </w:divBdr>
        </w:div>
        <w:div w:id="675157619">
          <w:marLeft w:val="0"/>
          <w:marRight w:val="0"/>
          <w:marTop w:val="0"/>
          <w:marBottom w:val="0"/>
          <w:divBdr>
            <w:top w:val="none" w:sz="0" w:space="0" w:color="auto"/>
            <w:left w:val="none" w:sz="0" w:space="0" w:color="auto"/>
            <w:bottom w:val="none" w:sz="0" w:space="0" w:color="auto"/>
            <w:right w:val="none" w:sz="0" w:space="0" w:color="auto"/>
          </w:divBdr>
        </w:div>
      </w:divsChild>
    </w:div>
    <w:div w:id="675155030">
      <w:marLeft w:val="0"/>
      <w:marRight w:val="0"/>
      <w:marTop w:val="0"/>
      <w:marBottom w:val="0"/>
      <w:divBdr>
        <w:top w:val="none" w:sz="0" w:space="0" w:color="auto"/>
        <w:left w:val="none" w:sz="0" w:space="0" w:color="auto"/>
        <w:bottom w:val="none" w:sz="0" w:space="0" w:color="auto"/>
        <w:right w:val="none" w:sz="0" w:space="0" w:color="auto"/>
      </w:divBdr>
      <w:divsChild>
        <w:div w:id="675156530">
          <w:marLeft w:val="0"/>
          <w:marRight w:val="0"/>
          <w:marTop w:val="0"/>
          <w:marBottom w:val="0"/>
          <w:divBdr>
            <w:top w:val="none" w:sz="0" w:space="0" w:color="auto"/>
            <w:left w:val="none" w:sz="0" w:space="0" w:color="auto"/>
            <w:bottom w:val="none" w:sz="0" w:space="0" w:color="auto"/>
            <w:right w:val="none" w:sz="0" w:space="0" w:color="auto"/>
          </w:divBdr>
        </w:div>
        <w:div w:id="675157448">
          <w:marLeft w:val="0"/>
          <w:marRight w:val="0"/>
          <w:marTop w:val="0"/>
          <w:marBottom w:val="0"/>
          <w:divBdr>
            <w:top w:val="none" w:sz="0" w:space="0" w:color="auto"/>
            <w:left w:val="none" w:sz="0" w:space="0" w:color="auto"/>
            <w:bottom w:val="none" w:sz="0" w:space="0" w:color="auto"/>
            <w:right w:val="none" w:sz="0" w:space="0" w:color="auto"/>
          </w:divBdr>
          <w:divsChild>
            <w:div w:id="675157696">
              <w:marLeft w:val="0"/>
              <w:marRight w:val="0"/>
              <w:marTop w:val="0"/>
              <w:marBottom w:val="0"/>
              <w:divBdr>
                <w:top w:val="none" w:sz="0" w:space="0" w:color="auto"/>
                <w:left w:val="none" w:sz="0" w:space="0" w:color="auto"/>
                <w:bottom w:val="none" w:sz="0" w:space="0" w:color="auto"/>
                <w:right w:val="none" w:sz="0" w:space="0" w:color="auto"/>
              </w:divBdr>
              <w:divsChild>
                <w:div w:id="67515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031">
      <w:marLeft w:val="0"/>
      <w:marRight w:val="0"/>
      <w:marTop w:val="0"/>
      <w:marBottom w:val="0"/>
      <w:divBdr>
        <w:top w:val="none" w:sz="0" w:space="0" w:color="auto"/>
        <w:left w:val="none" w:sz="0" w:space="0" w:color="auto"/>
        <w:bottom w:val="none" w:sz="0" w:space="0" w:color="auto"/>
        <w:right w:val="none" w:sz="0" w:space="0" w:color="auto"/>
      </w:divBdr>
    </w:div>
    <w:div w:id="675155033">
      <w:marLeft w:val="0"/>
      <w:marRight w:val="0"/>
      <w:marTop w:val="0"/>
      <w:marBottom w:val="0"/>
      <w:divBdr>
        <w:top w:val="none" w:sz="0" w:space="0" w:color="auto"/>
        <w:left w:val="none" w:sz="0" w:space="0" w:color="auto"/>
        <w:bottom w:val="none" w:sz="0" w:space="0" w:color="auto"/>
        <w:right w:val="none" w:sz="0" w:space="0" w:color="auto"/>
      </w:divBdr>
    </w:div>
    <w:div w:id="675155034">
      <w:marLeft w:val="0"/>
      <w:marRight w:val="0"/>
      <w:marTop w:val="0"/>
      <w:marBottom w:val="0"/>
      <w:divBdr>
        <w:top w:val="none" w:sz="0" w:space="0" w:color="auto"/>
        <w:left w:val="none" w:sz="0" w:space="0" w:color="auto"/>
        <w:bottom w:val="none" w:sz="0" w:space="0" w:color="auto"/>
        <w:right w:val="none" w:sz="0" w:space="0" w:color="auto"/>
      </w:divBdr>
    </w:div>
    <w:div w:id="675155037">
      <w:marLeft w:val="0"/>
      <w:marRight w:val="0"/>
      <w:marTop w:val="0"/>
      <w:marBottom w:val="0"/>
      <w:divBdr>
        <w:top w:val="none" w:sz="0" w:space="0" w:color="auto"/>
        <w:left w:val="none" w:sz="0" w:space="0" w:color="auto"/>
        <w:bottom w:val="none" w:sz="0" w:space="0" w:color="auto"/>
        <w:right w:val="none" w:sz="0" w:space="0" w:color="auto"/>
      </w:divBdr>
    </w:div>
    <w:div w:id="675155038">
      <w:marLeft w:val="0"/>
      <w:marRight w:val="0"/>
      <w:marTop w:val="0"/>
      <w:marBottom w:val="0"/>
      <w:divBdr>
        <w:top w:val="none" w:sz="0" w:space="0" w:color="auto"/>
        <w:left w:val="none" w:sz="0" w:space="0" w:color="auto"/>
        <w:bottom w:val="none" w:sz="0" w:space="0" w:color="auto"/>
        <w:right w:val="none" w:sz="0" w:space="0" w:color="auto"/>
      </w:divBdr>
    </w:div>
    <w:div w:id="675155041">
      <w:marLeft w:val="0"/>
      <w:marRight w:val="0"/>
      <w:marTop w:val="0"/>
      <w:marBottom w:val="0"/>
      <w:divBdr>
        <w:top w:val="none" w:sz="0" w:space="0" w:color="auto"/>
        <w:left w:val="none" w:sz="0" w:space="0" w:color="auto"/>
        <w:bottom w:val="none" w:sz="0" w:space="0" w:color="auto"/>
        <w:right w:val="none" w:sz="0" w:space="0" w:color="auto"/>
      </w:divBdr>
      <w:divsChild>
        <w:div w:id="675154958">
          <w:marLeft w:val="0"/>
          <w:marRight w:val="0"/>
          <w:marTop w:val="0"/>
          <w:marBottom w:val="0"/>
          <w:divBdr>
            <w:top w:val="none" w:sz="0" w:space="0" w:color="auto"/>
            <w:left w:val="none" w:sz="0" w:space="0" w:color="auto"/>
            <w:bottom w:val="none" w:sz="0" w:space="0" w:color="auto"/>
            <w:right w:val="none" w:sz="0" w:space="0" w:color="auto"/>
          </w:divBdr>
        </w:div>
        <w:div w:id="675155271">
          <w:marLeft w:val="0"/>
          <w:marRight w:val="0"/>
          <w:marTop w:val="0"/>
          <w:marBottom w:val="0"/>
          <w:divBdr>
            <w:top w:val="none" w:sz="0" w:space="0" w:color="auto"/>
            <w:left w:val="none" w:sz="0" w:space="0" w:color="auto"/>
            <w:bottom w:val="none" w:sz="0" w:space="0" w:color="auto"/>
            <w:right w:val="none" w:sz="0" w:space="0" w:color="auto"/>
          </w:divBdr>
        </w:div>
        <w:div w:id="675156096">
          <w:marLeft w:val="0"/>
          <w:marRight w:val="0"/>
          <w:marTop w:val="0"/>
          <w:marBottom w:val="0"/>
          <w:divBdr>
            <w:top w:val="none" w:sz="0" w:space="0" w:color="auto"/>
            <w:left w:val="none" w:sz="0" w:space="0" w:color="auto"/>
            <w:bottom w:val="none" w:sz="0" w:space="0" w:color="auto"/>
            <w:right w:val="none" w:sz="0" w:space="0" w:color="auto"/>
          </w:divBdr>
        </w:div>
      </w:divsChild>
    </w:div>
    <w:div w:id="675155045">
      <w:marLeft w:val="0"/>
      <w:marRight w:val="0"/>
      <w:marTop w:val="0"/>
      <w:marBottom w:val="0"/>
      <w:divBdr>
        <w:top w:val="none" w:sz="0" w:space="0" w:color="auto"/>
        <w:left w:val="none" w:sz="0" w:space="0" w:color="auto"/>
        <w:bottom w:val="none" w:sz="0" w:space="0" w:color="auto"/>
        <w:right w:val="none" w:sz="0" w:space="0" w:color="auto"/>
      </w:divBdr>
      <w:divsChild>
        <w:div w:id="675155326">
          <w:marLeft w:val="0"/>
          <w:marRight w:val="0"/>
          <w:marTop w:val="0"/>
          <w:marBottom w:val="0"/>
          <w:divBdr>
            <w:top w:val="none" w:sz="0" w:space="0" w:color="auto"/>
            <w:left w:val="none" w:sz="0" w:space="0" w:color="auto"/>
            <w:bottom w:val="none" w:sz="0" w:space="0" w:color="auto"/>
            <w:right w:val="none" w:sz="0" w:space="0" w:color="auto"/>
          </w:divBdr>
        </w:div>
        <w:div w:id="675156353">
          <w:marLeft w:val="0"/>
          <w:marRight w:val="0"/>
          <w:marTop w:val="0"/>
          <w:marBottom w:val="0"/>
          <w:divBdr>
            <w:top w:val="none" w:sz="0" w:space="0" w:color="auto"/>
            <w:left w:val="none" w:sz="0" w:space="0" w:color="auto"/>
            <w:bottom w:val="none" w:sz="0" w:space="0" w:color="auto"/>
            <w:right w:val="none" w:sz="0" w:space="0" w:color="auto"/>
          </w:divBdr>
          <w:divsChild>
            <w:div w:id="675157811">
              <w:marLeft w:val="0"/>
              <w:marRight w:val="0"/>
              <w:marTop w:val="0"/>
              <w:marBottom w:val="0"/>
              <w:divBdr>
                <w:top w:val="none" w:sz="0" w:space="0" w:color="auto"/>
                <w:left w:val="none" w:sz="0" w:space="0" w:color="auto"/>
                <w:bottom w:val="none" w:sz="0" w:space="0" w:color="auto"/>
                <w:right w:val="none" w:sz="0" w:space="0" w:color="auto"/>
              </w:divBdr>
            </w:div>
          </w:divsChild>
        </w:div>
        <w:div w:id="675156886">
          <w:marLeft w:val="0"/>
          <w:marRight w:val="0"/>
          <w:marTop w:val="0"/>
          <w:marBottom w:val="0"/>
          <w:divBdr>
            <w:top w:val="none" w:sz="0" w:space="0" w:color="auto"/>
            <w:left w:val="none" w:sz="0" w:space="0" w:color="auto"/>
            <w:bottom w:val="none" w:sz="0" w:space="0" w:color="auto"/>
            <w:right w:val="none" w:sz="0" w:space="0" w:color="auto"/>
          </w:divBdr>
        </w:div>
        <w:div w:id="675156966">
          <w:marLeft w:val="0"/>
          <w:marRight w:val="0"/>
          <w:marTop w:val="0"/>
          <w:marBottom w:val="0"/>
          <w:divBdr>
            <w:top w:val="none" w:sz="0" w:space="0" w:color="auto"/>
            <w:left w:val="none" w:sz="0" w:space="0" w:color="auto"/>
            <w:bottom w:val="none" w:sz="0" w:space="0" w:color="auto"/>
            <w:right w:val="none" w:sz="0" w:space="0" w:color="auto"/>
          </w:divBdr>
        </w:div>
      </w:divsChild>
    </w:div>
    <w:div w:id="675155049">
      <w:marLeft w:val="0"/>
      <w:marRight w:val="0"/>
      <w:marTop w:val="0"/>
      <w:marBottom w:val="0"/>
      <w:divBdr>
        <w:top w:val="none" w:sz="0" w:space="0" w:color="auto"/>
        <w:left w:val="none" w:sz="0" w:space="0" w:color="auto"/>
        <w:bottom w:val="none" w:sz="0" w:space="0" w:color="auto"/>
        <w:right w:val="none" w:sz="0" w:space="0" w:color="auto"/>
      </w:divBdr>
    </w:div>
    <w:div w:id="675155050">
      <w:marLeft w:val="0"/>
      <w:marRight w:val="0"/>
      <w:marTop w:val="0"/>
      <w:marBottom w:val="0"/>
      <w:divBdr>
        <w:top w:val="none" w:sz="0" w:space="0" w:color="auto"/>
        <w:left w:val="none" w:sz="0" w:space="0" w:color="auto"/>
        <w:bottom w:val="none" w:sz="0" w:space="0" w:color="auto"/>
        <w:right w:val="none" w:sz="0" w:space="0" w:color="auto"/>
      </w:divBdr>
    </w:div>
    <w:div w:id="675155051">
      <w:marLeft w:val="0"/>
      <w:marRight w:val="0"/>
      <w:marTop w:val="0"/>
      <w:marBottom w:val="0"/>
      <w:divBdr>
        <w:top w:val="none" w:sz="0" w:space="0" w:color="auto"/>
        <w:left w:val="none" w:sz="0" w:space="0" w:color="auto"/>
        <w:bottom w:val="none" w:sz="0" w:space="0" w:color="auto"/>
        <w:right w:val="none" w:sz="0" w:space="0" w:color="auto"/>
      </w:divBdr>
    </w:div>
    <w:div w:id="675155055">
      <w:marLeft w:val="0"/>
      <w:marRight w:val="0"/>
      <w:marTop w:val="0"/>
      <w:marBottom w:val="0"/>
      <w:divBdr>
        <w:top w:val="none" w:sz="0" w:space="0" w:color="auto"/>
        <w:left w:val="none" w:sz="0" w:space="0" w:color="auto"/>
        <w:bottom w:val="none" w:sz="0" w:space="0" w:color="auto"/>
        <w:right w:val="none" w:sz="0" w:space="0" w:color="auto"/>
      </w:divBdr>
    </w:div>
    <w:div w:id="675155056">
      <w:marLeft w:val="0"/>
      <w:marRight w:val="0"/>
      <w:marTop w:val="0"/>
      <w:marBottom w:val="0"/>
      <w:divBdr>
        <w:top w:val="none" w:sz="0" w:space="0" w:color="auto"/>
        <w:left w:val="none" w:sz="0" w:space="0" w:color="auto"/>
        <w:bottom w:val="none" w:sz="0" w:space="0" w:color="auto"/>
        <w:right w:val="none" w:sz="0" w:space="0" w:color="auto"/>
      </w:divBdr>
      <w:divsChild>
        <w:div w:id="675155239">
          <w:marLeft w:val="0"/>
          <w:marRight w:val="0"/>
          <w:marTop w:val="0"/>
          <w:marBottom w:val="0"/>
          <w:divBdr>
            <w:top w:val="none" w:sz="0" w:space="0" w:color="auto"/>
            <w:left w:val="none" w:sz="0" w:space="0" w:color="auto"/>
            <w:bottom w:val="none" w:sz="0" w:space="0" w:color="auto"/>
            <w:right w:val="none" w:sz="0" w:space="0" w:color="auto"/>
          </w:divBdr>
          <w:divsChild>
            <w:div w:id="67515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057">
      <w:marLeft w:val="0"/>
      <w:marRight w:val="0"/>
      <w:marTop w:val="0"/>
      <w:marBottom w:val="0"/>
      <w:divBdr>
        <w:top w:val="none" w:sz="0" w:space="0" w:color="auto"/>
        <w:left w:val="none" w:sz="0" w:space="0" w:color="auto"/>
        <w:bottom w:val="none" w:sz="0" w:space="0" w:color="auto"/>
        <w:right w:val="none" w:sz="0" w:space="0" w:color="auto"/>
      </w:divBdr>
    </w:div>
    <w:div w:id="675155059">
      <w:marLeft w:val="0"/>
      <w:marRight w:val="0"/>
      <w:marTop w:val="0"/>
      <w:marBottom w:val="0"/>
      <w:divBdr>
        <w:top w:val="none" w:sz="0" w:space="0" w:color="auto"/>
        <w:left w:val="none" w:sz="0" w:space="0" w:color="auto"/>
        <w:bottom w:val="none" w:sz="0" w:space="0" w:color="auto"/>
        <w:right w:val="none" w:sz="0" w:space="0" w:color="auto"/>
      </w:divBdr>
      <w:divsChild>
        <w:div w:id="675155727">
          <w:marLeft w:val="0"/>
          <w:marRight w:val="0"/>
          <w:marTop w:val="0"/>
          <w:marBottom w:val="0"/>
          <w:divBdr>
            <w:top w:val="none" w:sz="0" w:space="0" w:color="auto"/>
            <w:left w:val="none" w:sz="0" w:space="0" w:color="auto"/>
            <w:bottom w:val="none" w:sz="0" w:space="0" w:color="auto"/>
            <w:right w:val="none" w:sz="0" w:space="0" w:color="auto"/>
          </w:divBdr>
        </w:div>
        <w:div w:id="675155757">
          <w:marLeft w:val="0"/>
          <w:marRight w:val="0"/>
          <w:marTop w:val="0"/>
          <w:marBottom w:val="0"/>
          <w:divBdr>
            <w:top w:val="none" w:sz="0" w:space="0" w:color="auto"/>
            <w:left w:val="none" w:sz="0" w:space="0" w:color="auto"/>
            <w:bottom w:val="none" w:sz="0" w:space="0" w:color="auto"/>
            <w:right w:val="none" w:sz="0" w:space="0" w:color="auto"/>
          </w:divBdr>
        </w:div>
        <w:div w:id="675156733">
          <w:marLeft w:val="0"/>
          <w:marRight w:val="0"/>
          <w:marTop w:val="0"/>
          <w:marBottom w:val="0"/>
          <w:divBdr>
            <w:top w:val="none" w:sz="0" w:space="0" w:color="auto"/>
            <w:left w:val="none" w:sz="0" w:space="0" w:color="auto"/>
            <w:bottom w:val="none" w:sz="0" w:space="0" w:color="auto"/>
            <w:right w:val="none" w:sz="0" w:space="0" w:color="auto"/>
          </w:divBdr>
        </w:div>
        <w:div w:id="675156961">
          <w:marLeft w:val="0"/>
          <w:marRight w:val="0"/>
          <w:marTop w:val="0"/>
          <w:marBottom w:val="0"/>
          <w:divBdr>
            <w:top w:val="none" w:sz="0" w:space="0" w:color="auto"/>
            <w:left w:val="none" w:sz="0" w:space="0" w:color="auto"/>
            <w:bottom w:val="none" w:sz="0" w:space="0" w:color="auto"/>
            <w:right w:val="none" w:sz="0" w:space="0" w:color="auto"/>
          </w:divBdr>
        </w:div>
      </w:divsChild>
    </w:div>
    <w:div w:id="675155060">
      <w:marLeft w:val="0"/>
      <w:marRight w:val="0"/>
      <w:marTop w:val="0"/>
      <w:marBottom w:val="0"/>
      <w:divBdr>
        <w:top w:val="none" w:sz="0" w:space="0" w:color="auto"/>
        <w:left w:val="none" w:sz="0" w:space="0" w:color="auto"/>
        <w:bottom w:val="none" w:sz="0" w:space="0" w:color="auto"/>
        <w:right w:val="none" w:sz="0" w:space="0" w:color="auto"/>
      </w:divBdr>
    </w:div>
    <w:div w:id="675155064">
      <w:marLeft w:val="0"/>
      <w:marRight w:val="0"/>
      <w:marTop w:val="0"/>
      <w:marBottom w:val="0"/>
      <w:divBdr>
        <w:top w:val="none" w:sz="0" w:space="0" w:color="auto"/>
        <w:left w:val="none" w:sz="0" w:space="0" w:color="auto"/>
        <w:bottom w:val="none" w:sz="0" w:space="0" w:color="auto"/>
        <w:right w:val="none" w:sz="0" w:space="0" w:color="auto"/>
      </w:divBdr>
    </w:div>
    <w:div w:id="675155069">
      <w:marLeft w:val="0"/>
      <w:marRight w:val="0"/>
      <w:marTop w:val="0"/>
      <w:marBottom w:val="0"/>
      <w:divBdr>
        <w:top w:val="none" w:sz="0" w:space="0" w:color="auto"/>
        <w:left w:val="none" w:sz="0" w:space="0" w:color="auto"/>
        <w:bottom w:val="none" w:sz="0" w:space="0" w:color="auto"/>
        <w:right w:val="none" w:sz="0" w:space="0" w:color="auto"/>
      </w:divBdr>
    </w:div>
    <w:div w:id="675155071">
      <w:marLeft w:val="0"/>
      <w:marRight w:val="0"/>
      <w:marTop w:val="0"/>
      <w:marBottom w:val="0"/>
      <w:divBdr>
        <w:top w:val="none" w:sz="0" w:space="0" w:color="auto"/>
        <w:left w:val="none" w:sz="0" w:space="0" w:color="auto"/>
        <w:bottom w:val="none" w:sz="0" w:space="0" w:color="auto"/>
        <w:right w:val="none" w:sz="0" w:space="0" w:color="auto"/>
      </w:divBdr>
    </w:div>
    <w:div w:id="675155074">
      <w:marLeft w:val="0"/>
      <w:marRight w:val="0"/>
      <w:marTop w:val="0"/>
      <w:marBottom w:val="0"/>
      <w:divBdr>
        <w:top w:val="none" w:sz="0" w:space="0" w:color="auto"/>
        <w:left w:val="none" w:sz="0" w:space="0" w:color="auto"/>
        <w:bottom w:val="none" w:sz="0" w:space="0" w:color="auto"/>
        <w:right w:val="none" w:sz="0" w:space="0" w:color="auto"/>
      </w:divBdr>
    </w:div>
    <w:div w:id="675155080">
      <w:marLeft w:val="0"/>
      <w:marRight w:val="0"/>
      <w:marTop w:val="0"/>
      <w:marBottom w:val="0"/>
      <w:divBdr>
        <w:top w:val="none" w:sz="0" w:space="0" w:color="auto"/>
        <w:left w:val="none" w:sz="0" w:space="0" w:color="auto"/>
        <w:bottom w:val="none" w:sz="0" w:space="0" w:color="auto"/>
        <w:right w:val="none" w:sz="0" w:space="0" w:color="auto"/>
      </w:divBdr>
      <w:divsChild>
        <w:div w:id="675155442">
          <w:marLeft w:val="0"/>
          <w:marRight w:val="0"/>
          <w:marTop w:val="0"/>
          <w:marBottom w:val="0"/>
          <w:divBdr>
            <w:top w:val="none" w:sz="0" w:space="0" w:color="auto"/>
            <w:left w:val="none" w:sz="0" w:space="0" w:color="auto"/>
            <w:bottom w:val="none" w:sz="0" w:space="0" w:color="auto"/>
            <w:right w:val="none" w:sz="0" w:space="0" w:color="auto"/>
          </w:divBdr>
        </w:div>
      </w:divsChild>
    </w:div>
    <w:div w:id="675155083">
      <w:marLeft w:val="0"/>
      <w:marRight w:val="0"/>
      <w:marTop w:val="0"/>
      <w:marBottom w:val="0"/>
      <w:divBdr>
        <w:top w:val="none" w:sz="0" w:space="0" w:color="auto"/>
        <w:left w:val="none" w:sz="0" w:space="0" w:color="auto"/>
        <w:bottom w:val="none" w:sz="0" w:space="0" w:color="auto"/>
        <w:right w:val="none" w:sz="0" w:space="0" w:color="auto"/>
      </w:divBdr>
    </w:div>
    <w:div w:id="675155085">
      <w:marLeft w:val="0"/>
      <w:marRight w:val="0"/>
      <w:marTop w:val="0"/>
      <w:marBottom w:val="0"/>
      <w:divBdr>
        <w:top w:val="none" w:sz="0" w:space="0" w:color="auto"/>
        <w:left w:val="none" w:sz="0" w:space="0" w:color="auto"/>
        <w:bottom w:val="none" w:sz="0" w:space="0" w:color="auto"/>
        <w:right w:val="none" w:sz="0" w:space="0" w:color="auto"/>
      </w:divBdr>
    </w:div>
    <w:div w:id="675155086">
      <w:marLeft w:val="0"/>
      <w:marRight w:val="0"/>
      <w:marTop w:val="0"/>
      <w:marBottom w:val="0"/>
      <w:divBdr>
        <w:top w:val="none" w:sz="0" w:space="0" w:color="auto"/>
        <w:left w:val="none" w:sz="0" w:space="0" w:color="auto"/>
        <w:bottom w:val="none" w:sz="0" w:space="0" w:color="auto"/>
        <w:right w:val="none" w:sz="0" w:space="0" w:color="auto"/>
      </w:divBdr>
    </w:div>
    <w:div w:id="675155090">
      <w:marLeft w:val="0"/>
      <w:marRight w:val="0"/>
      <w:marTop w:val="0"/>
      <w:marBottom w:val="0"/>
      <w:divBdr>
        <w:top w:val="none" w:sz="0" w:space="0" w:color="auto"/>
        <w:left w:val="none" w:sz="0" w:space="0" w:color="auto"/>
        <w:bottom w:val="none" w:sz="0" w:space="0" w:color="auto"/>
        <w:right w:val="none" w:sz="0" w:space="0" w:color="auto"/>
      </w:divBdr>
      <w:divsChild>
        <w:div w:id="675154976">
          <w:marLeft w:val="0"/>
          <w:marRight w:val="0"/>
          <w:marTop w:val="0"/>
          <w:marBottom w:val="0"/>
          <w:divBdr>
            <w:top w:val="none" w:sz="0" w:space="0" w:color="auto"/>
            <w:left w:val="none" w:sz="0" w:space="0" w:color="auto"/>
            <w:bottom w:val="none" w:sz="0" w:space="0" w:color="auto"/>
            <w:right w:val="none" w:sz="0" w:space="0" w:color="auto"/>
          </w:divBdr>
        </w:div>
        <w:div w:id="675156302">
          <w:marLeft w:val="0"/>
          <w:marRight w:val="0"/>
          <w:marTop w:val="0"/>
          <w:marBottom w:val="0"/>
          <w:divBdr>
            <w:top w:val="none" w:sz="0" w:space="0" w:color="auto"/>
            <w:left w:val="none" w:sz="0" w:space="0" w:color="auto"/>
            <w:bottom w:val="none" w:sz="0" w:space="0" w:color="auto"/>
            <w:right w:val="none" w:sz="0" w:space="0" w:color="auto"/>
          </w:divBdr>
        </w:div>
        <w:div w:id="675156852">
          <w:marLeft w:val="0"/>
          <w:marRight w:val="0"/>
          <w:marTop w:val="0"/>
          <w:marBottom w:val="0"/>
          <w:divBdr>
            <w:top w:val="none" w:sz="0" w:space="0" w:color="auto"/>
            <w:left w:val="none" w:sz="0" w:space="0" w:color="auto"/>
            <w:bottom w:val="none" w:sz="0" w:space="0" w:color="auto"/>
            <w:right w:val="none" w:sz="0" w:space="0" w:color="auto"/>
          </w:divBdr>
        </w:div>
        <w:div w:id="675156927">
          <w:marLeft w:val="0"/>
          <w:marRight w:val="0"/>
          <w:marTop w:val="0"/>
          <w:marBottom w:val="0"/>
          <w:divBdr>
            <w:top w:val="none" w:sz="0" w:space="0" w:color="auto"/>
            <w:left w:val="none" w:sz="0" w:space="0" w:color="auto"/>
            <w:bottom w:val="none" w:sz="0" w:space="0" w:color="auto"/>
            <w:right w:val="none" w:sz="0" w:space="0" w:color="auto"/>
          </w:divBdr>
          <w:divsChild>
            <w:div w:id="67515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091">
      <w:marLeft w:val="0"/>
      <w:marRight w:val="0"/>
      <w:marTop w:val="0"/>
      <w:marBottom w:val="0"/>
      <w:divBdr>
        <w:top w:val="none" w:sz="0" w:space="0" w:color="auto"/>
        <w:left w:val="none" w:sz="0" w:space="0" w:color="auto"/>
        <w:bottom w:val="none" w:sz="0" w:space="0" w:color="auto"/>
        <w:right w:val="none" w:sz="0" w:space="0" w:color="auto"/>
      </w:divBdr>
    </w:div>
    <w:div w:id="675155093">
      <w:marLeft w:val="0"/>
      <w:marRight w:val="0"/>
      <w:marTop w:val="0"/>
      <w:marBottom w:val="0"/>
      <w:divBdr>
        <w:top w:val="none" w:sz="0" w:space="0" w:color="auto"/>
        <w:left w:val="none" w:sz="0" w:space="0" w:color="auto"/>
        <w:bottom w:val="none" w:sz="0" w:space="0" w:color="auto"/>
        <w:right w:val="none" w:sz="0" w:space="0" w:color="auto"/>
      </w:divBdr>
    </w:div>
    <w:div w:id="675155094">
      <w:marLeft w:val="0"/>
      <w:marRight w:val="0"/>
      <w:marTop w:val="0"/>
      <w:marBottom w:val="0"/>
      <w:divBdr>
        <w:top w:val="none" w:sz="0" w:space="0" w:color="auto"/>
        <w:left w:val="none" w:sz="0" w:space="0" w:color="auto"/>
        <w:bottom w:val="none" w:sz="0" w:space="0" w:color="auto"/>
        <w:right w:val="none" w:sz="0" w:space="0" w:color="auto"/>
      </w:divBdr>
    </w:div>
    <w:div w:id="675155096">
      <w:marLeft w:val="0"/>
      <w:marRight w:val="0"/>
      <w:marTop w:val="0"/>
      <w:marBottom w:val="0"/>
      <w:divBdr>
        <w:top w:val="none" w:sz="0" w:space="0" w:color="auto"/>
        <w:left w:val="none" w:sz="0" w:space="0" w:color="auto"/>
        <w:bottom w:val="none" w:sz="0" w:space="0" w:color="auto"/>
        <w:right w:val="none" w:sz="0" w:space="0" w:color="auto"/>
      </w:divBdr>
    </w:div>
    <w:div w:id="675155097">
      <w:marLeft w:val="0"/>
      <w:marRight w:val="0"/>
      <w:marTop w:val="0"/>
      <w:marBottom w:val="0"/>
      <w:divBdr>
        <w:top w:val="none" w:sz="0" w:space="0" w:color="auto"/>
        <w:left w:val="none" w:sz="0" w:space="0" w:color="auto"/>
        <w:bottom w:val="none" w:sz="0" w:space="0" w:color="auto"/>
        <w:right w:val="none" w:sz="0" w:space="0" w:color="auto"/>
      </w:divBdr>
    </w:div>
    <w:div w:id="675155102">
      <w:marLeft w:val="0"/>
      <w:marRight w:val="0"/>
      <w:marTop w:val="0"/>
      <w:marBottom w:val="0"/>
      <w:divBdr>
        <w:top w:val="none" w:sz="0" w:space="0" w:color="auto"/>
        <w:left w:val="none" w:sz="0" w:space="0" w:color="auto"/>
        <w:bottom w:val="none" w:sz="0" w:space="0" w:color="auto"/>
        <w:right w:val="none" w:sz="0" w:space="0" w:color="auto"/>
      </w:divBdr>
    </w:div>
    <w:div w:id="675155105">
      <w:marLeft w:val="0"/>
      <w:marRight w:val="0"/>
      <w:marTop w:val="0"/>
      <w:marBottom w:val="0"/>
      <w:divBdr>
        <w:top w:val="none" w:sz="0" w:space="0" w:color="auto"/>
        <w:left w:val="none" w:sz="0" w:space="0" w:color="auto"/>
        <w:bottom w:val="none" w:sz="0" w:space="0" w:color="auto"/>
        <w:right w:val="none" w:sz="0" w:space="0" w:color="auto"/>
      </w:divBdr>
    </w:div>
    <w:div w:id="675155106">
      <w:marLeft w:val="0"/>
      <w:marRight w:val="0"/>
      <w:marTop w:val="0"/>
      <w:marBottom w:val="0"/>
      <w:divBdr>
        <w:top w:val="none" w:sz="0" w:space="0" w:color="auto"/>
        <w:left w:val="none" w:sz="0" w:space="0" w:color="auto"/>
        <w:bottom w:val="none" w:sz="0" w:space="0" w:color="auto"/>
        <w:right w:val="none" w:sz="0" w:space="0" w:color="auto"/>
      </w:divBdr>
    </w:div>
    <w:div w:id="675155107">
      <w:marLeft w:val="0"/>
      <w:marRight w:val="0"/>
      <w:marTop w:val="0"/>
      <w:marBottom w:val="0"/>
      <w:divBdr>
        <w:top w:val="none" w:sz="0" w:space="0" w:color="auto"/>
        <w:left w:val="none" w:sz="0" w:space="0" w:color="auto"/>
        <w:bottom w:val="none" w:sz="0" w:space="0" w:color="auto"/>
        <w:right w:val="none" w:sz="0" w:space="0" w:color="auto"/>
      </w:divBdr>
    </w:div>
    <w:div w:id="675155108">
      <w:marLeft w:val="0"/>
      <w:marRight w:val="0"/>
      <w:marTop w:val="0"/>
      <w:marBottom w:val="0"/>
      <w:divBdr>
        <w:top w:val="none" w:sz="0" w:space="0" w:color="auto"/>
        <w:left w:val="none" w:sz="0" w:space="0" w:color="auto"/>
        <w:bottom w:val="none" w:sz="0" w:space="0" w:color="auto"/>
        <w:right w:val="none" w:sz="0" w:space="0" w:color="auto"/>
      </w:divBdr>
      <w:divsChild>
        <w:div w:id="675155848">
          <w:marLeft w:val="0"/>
          <w:marRight w:val="0"/>
          <w:marTop w:val="0"/>
          <w:marBottom w:val="0"/>
          <w:divBdr>
            <w:top w:val="none" w:sz="0" w:space="0" w:color="auto"/>
            <w:left w:val="none" w:sz="0" w:space="0" w:color="auto"/>
            <w:bottom w:val="none" w:sz="0" w:space="0" w:color="auto"/>
            <w:right w:val="none" w:sz="0" w:space="0" w:color="auto"/>
          </w:divBdr>
          <w:divsChild>
            <w:div w:id="675155723">
              <w:marLeft w:val="0"/>
              <w:marRight w:val="0"/>
              <w:marTop w:val="0"/>
              <w:marBottom w:val="0"/>
              <w:divBdr>
                <w:top w:val="none" w:sz="0" w:space="0" w:color="auto"/>
                <w:left w:val="none" w:sz="0" w:space="0" w:color="auto"/>
                <w:bottom w:val="none" w:sz="0" w:space="0" w:color="auto"/>
                <w:right w:val="none" w:sz="0" w:space="0" w:color="auto"/>
              </w:divBdr>
              <w:divsChild>
                <w:div w:id="675156100">
                  <w:marLeft w:val="0"/>
                  <w:marRight w:val="0"/>
                  <w:marTop w:val="0"/>
                  <w:marBottom w:val="0"/>
                  <w:divBdr>
                    <w:top w:val="none" w:sz="0" w:space="0" w:color="auto"/>
                    <w:left w:val="none" w:sz="0" w:space="0" w:color="auto"/>
                    <w:bottom w:val="none" w:sz="0" w:space="0" w:color="auto"/>
                    <w:right w:val="none" w:sz="0" w:space="0" w:color="auto"/>
                  </w:divBdr>
                  <w:divsChild>
                    <w:div w:id="67515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801">
          <w:marLeft w:val="0"/>
          <w:marRight w:val="0"/>
          <w:marTop w:val="0"/>
          <w:marBottom w:val="0"/>
          <w:divBdr>
            <w:top w:val="none" w:sz="0" w:space="0" w:color="auto"/>
            <w:left w:val="none" w:sz="0" w:space="0" w:color="auto"/>
            <w:bottom w:val="none" w:sz="0" w:space="0" w:color="auto"/>
            <w:right w:val="none" w:sz="0" w:space="0" w:color="auto"/>
          </w:divBdr>
        </w:div>
        <w:div w:id="675157424">
          <w:marLeft w:val="0"/>
          <w:marRight w:val="0"/>
          <w:marTop w:val="0"/>
          <w:marBottom w:val="0"/>
          <w:divBdr>
            <w:top w:val="none" w:sz="0" w:space="0" w:color="auto"/>
            <w:left w:val="none" w:sz="0" w:space="0" w:color="auto"/>
            <w:bottom w:val="none" w:sz="0" w:space="0" w:color="auto"/>
            <w:right w:val="none" w:sz="0" w:space="0" w:color="auto"/>
          </w:divBdr>
        </w:div>
        <w:div w:id="675157568">
          <w:marLeft w:val="0"/>
          <w:marRight w:val="0"/>
          <w:marTop w:val="0"/>
          <w:marBottom w:val="0"/>
          <w:divBdr>
            <w:top w:val="none" w:sz="0" w:space="0" w:color="auto"/>
            <w:left w:val="none" w:sz="0" w:space="0" w:color="auto"/>
            <w:bottom w:val="none" w:sz="0" w:space="0" w:color="auto"/>
            <w:right w:val="none" w:sz="0" w:space="0" w:color="auto"/>
          </w:divBdr>
          <w:divsChild>
            <w:div w:id="675155061">
              <w:marLeft w:val="0"/>
              <w:marRight w:val="0"/>
              <w:marTop w:val="0"/>
              <w:marBottom w:val="0"/>
              <w:divBdr>
                <w:top w:val="none" w:sz="0" w:space="0" w:color="auto"/>
                <w:left w:val="none" w:sz="0" w:space="0" w:color="auto"/>
                <w:bottom w:val="none" w:sz="0" w:space="0" w:color="auto"/>
                <w:right w:val="none" w:sz="0" w:space="0" w:color="auto"/>
              </w:divBdr>
              <w:divsChild>
                <w:div w:id="6751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111">
      <w:marLeft w:val="0"/>
      <w:marRight w:val="0"/>
      <w:marTop w:val="0"/>
      <w:marBottom w:val="0"/>
      <w:divBdr>
        <w:top w:val="none" w:sz="0" w:space="0" w:color="auto"/>
        <w:left w:val="none" w:sz="0" w:space="0" w:color="auto"/>
        <w:bottom w:val="none" w:sz="0" w:space="0" w:color="auto"/>
        <w:right w:val="none" w:sz="0" w:space="0" w:color="auto"/>
      </w:divBdr>
    </w:div>
    <w:div w:id="675155114">
      <w:marLeft w:val="0"/>
      <w:marRight w:val="0"/>
      <w:marTop w:val="0"/>
      <w:marBottom w:val="0"/>
      <w:divBdr>
        <w:top w:val="none" w:sz="0" w:space="0" w:color="auto"/>
        <w:left w:val="none" w:sz="0" w:space="0" w:color="auto"/>
        <w:bottom w:val="none" w:sz="0" w:space="0" w:color="auto"/>
        <w:right w:val="none" w:sz="0" w:space="0" w:color="auto"/>
      </w:divBdr>
      <w:divsChild>
        <w:div w:id="675156507">
          <w:marLeft w:val="0"/>
          <w:marRight w:val="0"/>
          <w:marTop w:val="0"/>
          <w:marBottom w:val="0"/>
          <w:divBdr>
            <w:top w:val="none" w:sz="0" w:space="0" w:color="auto"/>
            <w:left w:val="none" w:sz="0" w:space="0" w:color="auto"/>
            <w:bottom w:val="none" w:sz="0" w:space="0" w:color="auto"/>
            <w:right w:val="none" w:sz="0" w:space="0" w:color="auto"/>
          </w:divBdr>
          <w:divsChild>
            <w:div w:id="675156504">
              <w:marLeft w:val="0"/>
              <w:marRight w:val="0"/>
              <w:marTop w:val="0"/>
              <w:marBottom w:val="0"/>
              <w:divBdr>
                <w:top w:val="none" w:sz="0" w:space="0" w:color="auto"/>
                <w:left w:val="none" w:sz="0" w:space="0" w:color="auto"/>
                <w:bottom w:val="none" w:sz="0" w:space="0" w:color="auto"/>
                <w:right w:val="none" w:sz="0" w:space="0" w:color="auto"/>
              </w:divBdr>
              <w:divsChild>
                <w:div w:id="675157588">
                  <w:marLeft w:val="0"/>
                  <w:marRight w:val="0"/>
                  <w:marTop w:val="0"/>
                  <w:marBottom w:val="0"/>
                  <w:divBdr>
                    <w:top w:val="none" w:sz="0" w:space="0" w:color="auto"/>
                    <w:left w:val="none" w:sz="0" w:space="0" w:color="auto"/>
                    <w:bottom w:val="none" w:sz="0" w:space="0" w:color="auto"/>
                    <w:right w:val="none" w:sz="0" w:space="0" w:color="auto"/>
                  </w:divBdr>
                </w:div>
              </w:divsChild>
            </w:div>
            <w:div w:id="675157479">
              <w:marLeft w:val="0"/>
              <w:marRight w:val="0"/>
              <w:marTop w:val="0"/>
              <w:marBottom w:val="0"/>
              <w:divBdr>
                <w:top w:val="none" w:sz="0" w:space="0" w:color="auto"/>
                <w:left w:val="none" w:sz="0" w:space="0" w:color="auto"/>
                <w:bottom w:val="none" w:sz="0" w:space="0" w:color="auto"/>
                <w:right w:val="none" w:sz="0" w:space="0" w:color="auto"/>
              </w:divBdr>
            </w:div>
          </w:divsChild>
        </w:div>
        <w:div w:id="675156551">
          <w:marLeft w:val="0"/>
          <w:marRight w:val="0"/>
          <w:marTop w:val="0"/>
          <w:marBottom w:val="0"/>
          <w:divBdr>
            <w:top w:val="none" w:sz="0" w:space="0" w:color="auto"/>
            <w:left w:val="none" w:sz="0" w:space="0" w:color="auto"/>
            <w:bottom w:val="none" w:sz="0" w:space="0" w:color="auto"/>
            <w:right w:val="none" w:sz="0" w:space="0" w:color="auto"/>
          </w:divBdr>
        </w:div>
        <w:div w:id="675156780">
          <w:marLeft w:val="0"/>
          <w:marRight w:val="0"/>
          <w:marTop w:val="0"/>
          <w:marBottom w:val="0"/>
          <w:divBdr>
            <w:top w:val="none" w:sz="0" w:space="0" w:color="auto"/>
            <w:left w:val="none" w:sz="0" w:space="0" w:color="auto"/>
            <w:bottom w:val="none" w:sz="0" w:space="0" w:color="auto"/>
            <w:right w:val="none" w:sz="0" w:space="0" w:color="auto"/>
          </w:divBdr>
        </w:div>
        <w:div w:id="675157726">
          <w:marLeft w:val="0"/>
          <w:marRight w:val="0"/>
          <w:marTop w:val="0"/>
          <w:marBottom w:val="0"/>
          <w:divBdr>
            <w:top w:val="none" w:sz="0" w:space="0" w:color="auto"/>
            <w:left w:val="none" w:sz="0" w:space="0" w:color="auto"/>
            <w:bottom w:val="none" w:sz="0" w:space="0" w:color="auto"/>
            <w:right w:val="none" w:sz="0" w:space="0" w:color="auto"/>
          </w:divBdr>
        </w:div>
      </w:divsChild>
    </w:div>
    <w:div w:id="675155115">
      <w:marLeft w:val="0"/>
      <w:marRight w:val="0"/>
      <w:marTop w:val="0"/>
      <w:marBottom w:val="0"/>
      <w:divBdr>
        <w:top w:val="none" w:sz="0" w:space="0" w:color="auto"/>
        <w:left w:val="none" w:sz="0" w:space="0" w:color="auto"/>
        <w:bottom w:val="none" w:sz="0" w:space="0" w:color="auto"/>
        <w:right w:val="none" w:sz="0" w:space="0" w:color="auto"/>
      </w:divBdr>
    </w:div>
    <w:div w:id="675155117">
      <w:marLeft w:val="0"/>
      <w:marRight w:val="0"/>
      <w:marTop w:val="0"/>
      <w:marBottom w:val="0"/>
      <w:divBdr>
        <w:top w:val="none" w:sz="0" w:space="0" w:color="auto"/>
        <w:left w:val="none" w:sz="0" w:space="0" w:color="auto"/>
        <w:bottom w:val="none" w:sz="0" w:space="0" w:color="auto"/>
        <w:right w:val="none" w:sz="0" w:space="0" w:color="auto"/>
      </w:divBdr>
    </w:div>
    <w:div w:id="675155120">
      <w:marLeft w:val="0"/>
      <w:marRight w:val="0"/>
      <w:marTop w:val="0"/>
      <w:marBottom w:val="0"/>
      <w:divBdr>
        <w:top w:val="none" w:sz="0" w:space="0" w:color="auto"/>
        <w:left w:val="none" w:sz="0" w:space="0" w:color="auto"/>
        <w:bottom w:val="none" w:sz="0" w:space="0" w:color="auto"/>
        <w:right w:val="none" w:sz="0" w:space="0" w:color="auto"/>
      </w:divBdr>
    </w:div>
    <w:div w:id="675155126">
      <w:marLeft w:val="0"/>
      <w:marRight w:val="0"/>
      <w:marTop w:val="0"/>
      <w:marBottom w:val="0"/>
      <w:divBdr>
        <w:top w:val="none" w:sz="0" w:space="0" w:color="auto"/>
        <w:left w:val="none" w:sz="0" w:space="0" w:color="auto"/>
        <w:bottom w:val="none" w:sz="0" w:space="0" w:color="auto"/>
        <w:right w:val="none" w:sz="0" w:space="0" w:color="auto"/>
      </w:divBdr>
    </w:div>
    <w:div w:id="675155127">
      <w:marLeft w:val="0"/>
      <w:marRight w:val="0"/>
      <w:marTop w:val="0"/>
      <w:marBottom w:val="0"/>
      <w:divBdr>
        <w:top w:val="none" w:sz="0" w:space="0" w:color="auto"/>
        <w:left w:val="none" w:sz="0" w:space="0" w:color="auto"/>
        <w:bottom w:val="none" w:sz="0" w:space="0" w:color="auto"/>
        <w:right w:val="none" w:sz="0" w:space="0" w:color="auto"/>
      </w:divBdr>
    </w:div>
    <w:div w:id="675155130">
      <w:marLeft w:val="0"/>
      <w:marRight w:val="0"/>
      <w:marTop w:val="0"/>
      <w:marBottom w:val="0"/>
      <w:divBdr>
        <w:top w:val="none" w:sz="0" w:space="0" w:color="auto"/>
        <w:left w:val="none" w:sz="0" w:space="0" w:color="auto"/>
        <w:bottom w:val="none" w:sz="0" w:space="0" w:color="auto"/>
        <w:right w:val="none" w:sz="0" w:space="0" w:color="auto"/>
      </w:divBdr>
    </w:div>
    <w:div w:id="675155132">
      <w:marLeft w:val="0"/>
      <w:marRight w:val="0"/>
      <w:marTop w:val="0"/>
      <w:marBottom w:val="0"/>
      <w:divBdr>
        <w:top w:val="none" w:sz="0" w:space="0" w:color="auto"/>
        <w:left w:val="none" w:sz="0" w:space="0" w:color="auto"/>
        <w:bottom w:val="none" w:sz="0" w:space="0" w:color="auto"/>
        <w:right w:val="none" w:sz="0" w:space="0" w:color="auto"/>
      </w:divBdr>
    </w:div>
    <w:div w:id="675155133">
      <w:marLeft w:val="0"/>
      <w:marRight w:val="0"/>
      <w:marTop w:val="0"/>
      <w:marBottom w:val="0"/>
      <w:divBdr>
        <w:top w:val="none" w:sz="0" w:space="0" w:color="auto"/>
        <w:left w:val="none" w:sz="0" w:space="0" w:color="auto"/>
        <w:bottom w:val="none" w:sz="0" w:space="0" w:color="auto"/>
        <w:right w:val="none" w:sz="0" w:space="0" w:color="auto"/>
      </w:divBdr>
    </w:div>
    <w:div w:id="675155143">
      <w:marLeft w:val="0"/>
      <w:marRight w:val="0"/>
      <w:marTop w:val="0"/>
      <w:marBottom w:val="0"/>
      <w:divBdr>
        <w:top w:val="none" w:sz="0" w:space="0" w:color="auto"/>
        <w:left w:val="none" w:sz="0" w:space="0" w:color="auto"/>
        <w:bottom w:val="none" w:sz="0" w:space="0" w:color="auto"/>
        <w:right w:val="none" w:sz="0" w:space="0" w:color="auto"/>
      </w:divBdr>
    </w:div>
    <w:div w:id="675155145">
      <w:marLeft w:val="0"/>
      <w:marRight w:val="0"/>
      <w:marTop w:val="0"/>
      <w:marBottom w:val="0"/>
      <w:divBdr>
        <w:top w:val="none" w:sz="0" w:space="0" w:color="auto"/>
        <w:left w:val="none" w:sz="0" w:space="0" w:color="auto"/>
        <w:bottom w:val="none" w:sz="0" w:space="0" w:color="auto"/>
        <w:right w:val="none" w:sz="0" w:space="0" w:color="auto"/>
      </w:divBdr>
    </w:div>
    <w:div w:id="675155146">
      <w:marLeft w:val="0"/>
      <w:marRight w:val="0"/>
      <w:marTop w:val="0"/>
      <w:marBottom w:val="0"/>
      <w:divBdr>
        <w:top w:val="none" w:sz="0" w:space="0" w:color="auto"/>
        <w:left w:val="none" w:sz="0" w:space="0" w:color="auto"/>
        <w:bottom w:val="none" w:sz="0" w:space="0" w:color="auto"/>
        <w:right w:val="none" w:sz="0" w:space="0" w:color="auto"/>
      </w:divBdr>
    </w:div>
    <w:div w:id="675155147">
      <w:marLeft w:val="0"/>
      <w:marRight w:val="0"/>
      <w:marTop w:val="0"/>
      <w:marBottom w:val="0"/>
      <w:divBdr>
        <w:top w:val="none" w:sz="0" w:space="0" w:color="auto"/>
        <w:left w:val="none" w:sz="0" w:space="0" w:color="auto"/>
        <w:bottom w:val="none" w:sz="0" w:space="0" w:color="auto"/>
        <w:right w:val="none" w:sz="0" w:space="0" w:color="auto"/>
      </w:divBdr>
      <w:divsChild>
        <w:div w:id="675156243">
          <w:marLeft w:val="0"/>
          <w:marRight w:val="0"/>
          <w:marTop w:val="0"/>
          <w:marBottom w:val="0"/>
          <w:divBdr>
            <w:top w:val="none" w:sz="0" w:space="0" w:color="auto"/>
            <w:left w:val="none" w:sz="0" w:space="0" w:color="auto"/>
            <w:bottom w:val="none" w:sz="0" w:space="0" w:color="auto"/>
            <w:right w:val="none" w:sz="0" w:space="0" w:color="auto"/>
          </w:divBdr>
          <w:divsChild>
            <w:div w:id="675155584">
              <w:marLeft w:val="0"/>
              <w:marRight w:val="0"/>
              <w:marTop w:val="0"/>
              <w:marBottom w:val="0"/>
              <w:divBdr>
                <w:top w:val="none" w:sz="0" w:space="0" w:color="auto"/>
                <w:left w:val="none" w:sz="0" w:space="0" w:color="auto"/>
                <w:bottom w:val="none" w:sz="0" w:space="0" w:color="auto"/>
                <w:right w:val="none" w:sz="0" w:space="0" w:color="auto"/>
              </w:divBdr>
              <w:divsChild>
                <w:div w:id="6751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531">
          <w:marLeft w:val="0"/>
          <w:marRight w:val="0"/>
          <w:marTop w:val="0"/>
          <w:marBottom w:val="0"/>
          <w:divBdr>
            <w:top w:val="none" w:sz="0" w:space="0" w:color="auto"/>
            <w:left w:val="none" w:sz="0" w:space="0" w:color="auto"/>
            <w:bottom w:val="none" w:sz="0" w:space="0" w:color="auto"/>
            <w:right w:val="none" w:sz="0" w:space="0" w:color="auto"/>
          </w:divBdr>
        </w:div>
      </w:divsChild>
    </w:div>
    <w:div w:id="675155148">
      <w:marLeft w:val="0"/>
      <w:marRight w:val="0"/>
      <w:marTop w:val="0"/>
      <w:marBottom w:val="0"/>
      <w:divBdr>
        <w:top w:val="none" w:sz="0" w:space="0" w:color="auto"/>
        <w:left w:val="none" w:sz="0" w:space="0" w:color="auto"/>
        <w:bottom w:val="none" w:sz="0" w:space="0" w:color="auto"/>
        <w:right w:val="none" w:sz="0" w:space="0" w:color="auto"/>
      </w:divBdr>
    </w:div>
    <w:div w:id="675155149">
      <w:marLeft w:val="0"/>
      <w:marRight w:val="0"/>
      <w:marTop w:val="0"/>
      <w:marBottom w:val="0"/>
      <w:divBdr>
        <w:top w:val="none" w:sz="0" w:space="0" w:color="auto"/>
        <w:left w:val="none" w:sz="0" w:space="0" w:color="auto"/>
        <w:bottom w:val="none" w:sz="0" w:space="0" w:color="auto"/>
        <w:right w:val="none" w:sz="0" w:space="0" w:color="auto"/>
      </w:divBdr>
    </w:div>
    <w:div w:id="675155151">
      <w:marLeft w:val="0"/>
      <w:marRight w:val="0"/>
      <w:marTop w:val="0"/>
      <w:marBottom w:val="0"/>
      <w:divBdr>
        <w:top w:val="none" w:sz="0" w:space="0" w:color="auto"/>
        <w:left w:val="none" w:sz="0" w:space="0" w:color="auto"/>
        <w:bottom w:val="none" w:sz="0" w:space="0" w:color="auto"/>
        <w:right w:val="none" w:sz="0" w:space="0" w:color="auto"/>
      </w:divBdr>
    </w:div>
    <w:div w:id="675155159">
      <w:marLeft w:val="0"/>
      <w:marRight w:val="0"/>
      <w:marTop w:val="0"/>
      <w:marBottom w:val="0"/>
      <w:divBdr>
        <w:top w:val="none" w:sz="0" w:space="0" w:color="auto"/>
        <w:left w:val="none" w:sz="0" w:space="0" w:color="auto"/>
        <w:bottom w:val="none" w:sz="0" w:space="0" w:color="auto"/>
        <w:right w:val="none" w:sz="0" w:space="0" w:color="auto"/>
      </w:divBdr>
    </w:div>
    <w:div w:id="675155161">
      <w:marLeft w:val="0"/>
      <w:marRight w:val="0"/>
      <w:marTop w:val="0"/>
      <w:marBottom w:val="0"/>
      <w:divBdr>
        <w:top w:val="none" w:sz="0" w:space="0" w:color="auto"/>
        <w:left w:val="none" w:sz="0" w:space="0" w:color="auto"/>
        <w:bottom w:val="none" w:sz="0" w:space="0" w:color="auto"/>
        <w:right w:val="none" w:sz="0" w:space="0" w:color="auto"/>
      </w:divBdr>
    </w:div>
    <w:div w:id="675155162">
      <w:marLeft w:val="0"/>
      <w:marRight w:val="0"/>
      <w:marTop w:val="0"/>
      <w:marBottom w:val="0"/>
      <w:divBdr>
        <w:top w:val="none" w:sz="0" w:space="0" w:color="auto"/>
        <w:left w:val="none" w:sz="0" w:space="0" w:color="auto"/>
        <w:bottom w:val="none" w:sz="0" w:space="0" w:color="auto"/>
        <w:right w:val="none" w:sz="0" w:space="0" w:color="auto"/>
      </w:divBdr>
    </w:div>
    <w:div w:id="675155164">
      <w:marLeft w:val="0"/>
      <w:marRight w:val="0"/>
      <w:marTop w:val="0"/>
      <w:marBottom w:val="0"/>
      <w:divBdr>
        <w:top w:val="none" w:sz="0" w:space="0" w:color="auto"/>
        <w:left w:val="none" w:sz="0" w:space="0" w:color="auto"/>
        <w:bottom w:val="none" w:sz="0" w:space="0" w:color="auto"/>
        <w:right w:val="none" w:sz="0" w:space="0" w:color="auto"/>
      </w:divBdr>
    </w:div>
    <w:div w:id="675155165">
      <w:marLeft w:val="0"/>
      <w:marRight w:val="0"/>
      <w:marTop w:val="0"/>
      <w:marBottom w:val="0"/>
      <w:divBdr>
        <w:top w:val="none" w:sz="0" w:space="0" w:color="auto"/>
        <w:left w:val="none" w:sz="0" w:space="0" w:color="auto"/>
        <w:bottom w:val="none" w:sz="0" w:space="0" w:color="auto"/>
        <w:right w:val="none" w:sz="0" w:space="0" w:color="auto"/>
      </w:divBdr>
    </w:div>
    <w:div w:id="675155166">
      <w:marLeft w:val="0"/>
      <w:marRight w:val="0"/>
      <w:marTop w:val="0"/>
      <w:marBottom w:val="0"/>
      <w:divBdr>
        <w:top w:val="none" w:sz="0" w:space="0" w:color="auto"/>
        <w:left w:val="none" w:sz="0" w:space="0" w:color="auto"/>
        <w:bottom w:val="none" w:sz="0" w:space="0" w:color="auto"/>
        <w:right w:val="none" w:sz="0" w:space="0" w:color="auto"/>
      </w:divBdr>
      <w:divsChild>
        <w:div w:id="675154918">
          <w:marLeft w:val="0"/>
          <w:marRight w:val="0"/>
          <w:marTop w:val="0"/>
          <w:marBottom w:val="0"/>
          <w:divBdr>
            <w:top w:val="none" w:sz="0" w:space="0" w:color="auto"/>
            <w:left w:val="none" w:sz="0" w:space="0" w:color="auto"/>
            <w:bottom w:val="none" w:sz="0" w:space="0" w:color="auto"/>
            <w:right w:val="none" w:sz="0" w:space="0" w:color="auto"/>
          </w:divBdr>
        </w:div>
        <w:div w:id="675154981">
          <w:marLeft w:val="0"/>
          <w:marRight w:val="0"/>
          <w:marTop w:val="0"/>
          <w:marBottom w:val="0"/>
          <w:divBdr>
            <w:top w:val="none" w:sz="0" w:space="0" w:color="auto"/>
            <w:left w:val="none" w:sz="0" w:space="0" w:color="auto"/>
            <w:bottom w:val="none" w:sz="0" w:space="0" w:color="auto"/>
            <w:right w:val="none" w:sz="0" w:space="0" w:color="auto"/>
          </w:divBdr>
        </w:div>
        <w:div w:id="675156611">
          <w:marLeft w:val="0"/>
          <w:marRight w:val="0"/>
          <w:marTop w:val="0"/>
          <w:marBottom w:val="0"/>
          <w:divBdr>
            <w:top w:val="none" w:sz="0" w:space="0" w:color="auto"/>
            <w:left w:val="none" w:sz="0" w:space="0" w:color="auto"/>
            <w:bottom w:val="none" w:sz="0" w:space="0" w:color="auto"/>
            <w:right w:val="none" w:sz="0" w:space="0" w:color="auto"/>
          </w:divBdr>
        </w:div>
        <w:div w:id="675156926">
          <w:marLeft w:val="0"/>
          <w:marRight w:val="0"/>
          <w:marTop w:val="0"/>
          <w:marBottom w:val="0"/>
          <w:divBdr>
            <w:top w:val="none" w:sz="0" w:space="0" w:color="auto"/>
            <w:left w:val="none" w:sz="0" w:space="0" w:color="auto"/>
            <w:bottom w:val="none" w:sz="0" w:space="0" w:color="auto"/>
            <w:right w:val="none" w:sz="0" w:space="0" w:color="auto"/>
          </w:divBdr>
          <w:divsChild>
            <w:div w:id="675155254">
              <w:marLeft w:val="0"/>
              <w:marRight w:val="0"/>
              <w:marTop w:val="0"/>
              <w:marBottom w:val="0"/>
              <w:divBdr>
                <w:top w:val="none" w:sz="0" w:space="0" w:color="auto"/>
                <w:left w:val="none" w:sz="0" w:space="0" w:color="auto"/>
                <w:bottom w:val="none" w:sz="0" w:space="0" w:color="auto"/>
                <w:right w:val="none" w:sz="0" w:space="0" w:color="auto"/>
              </w:divBdr>
            </w:div>
            <w:div w:id="675157491">
              <w:marLeft w:val="0"/>
              <w:marRight w:val="0"/>
              <w:marTop w:val="0"/>
              <w:marBottom w:val="0"/>
              <w:divBdr>
                <w:top w:val="none" w:sz="0" w:space="0" w:color="auto"/>
                <w:left w:val="none" w:sz="0" w:space="0" w:color="auto"/>
                <w:bottom w:val="none" w:sz="0" w:space="0" w:color="auto"/>
                <w:right w:val="none" w:sz="0" w:space="0" w:color="auto"/>
              </w:divBdr>
              <w:divsChild>
                <w:div w:id="67515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170">
      <w:marLeft w:val="0"/>
      <w:marRight w:val="0"/>
      <w:marTop w:val="0"/>
      <w:marBottom w:val="0"/>
      <w:divBdr>
        <w:top w:val="none" w:sz="0" w:space="0" w:color="auto"/>
        <w:left w:val="none" w:sz="0" w:space="0" w:color="auto"/>
        <w:bottom w:val="none" w:sz="0" w:space="0" w:color="auto"/>
        <w:right w:val="none" w:sz="0" w:space="0" w:color="auto"/>
      </w:divBdr>
    </w:div>
    <w:div w:id="675155175">
      <w:marLeft w:val="0"/>
      <w:marRight w:val="0"/>
      <w:marTop w:val="0"/>
      <w:marBottom w:val="0"/>
      <w:divBdr>
        <w:top w:val="none" w:sz="0" w:space="0" w:color="auto"/>
        <w:left w:val="none" w:sz="0" w:space="0" w:color="auto"/>
        <w:bottom w:val="none" w:sz="0" w:space="0" w:color="auto"/>
        <w:right w:val="none" w:sz="0" w:space="0" w:color="auto"/>
      </w:divBdr>
      <w:divsChild>
        <w:div w:id="675155012">
          <w:marLeft w:val="0"/>
          <w:marRight w:val="0"/>
          <w:marTop w:val="0"/>
          <w:marBottom w:val="0"/>
          <w:divBdr>
            <w:top w:val="none" w:sz="0" w:space="0" w:color="auto"/>
            <w:left w:val="none" w:sz="0" w:space="0" w:color="auto"/>
            <w:bottom w:val="none" w:sz="0" w:space="0" w:color="auto"/>
            <w:right w:val="none" w:sz="0" w:space="0" w:color="auto"/>
          </w:divBdr>
        </w:div>
        <w:div w:id="675155695">
          <w:marLeft w:val="0"/>
          <w:marRight w:val="0"/>
          <w:marTop w:val="0"/>
          <w:marBottom w:val="0"/>
          <w:divBdr>
            <w:top w:val="none" w:sz="0" w:space="0" w:color="auto"/>
            <w:left w:val="none" w:sz="0" w:space="0" w:color="auto"/>
            <w:bottom w:val="none" w:sz="0" w:space="0" w:color="auto"/>
            <w:right w:val="none" w:sz="0" w:space="0" w:color="auto"/>
          </w:divBdr>
          <w:divsChild>
            <w:div w:id="675155463">
              <w:marLeft w:val="0"/>
              <w:marRight w:val="0"/>
              <w:marTop w:val="0"/>
              <w:marBottom w:val="0"/>
              <w:divBdr>
                <w:top w:val="none" w:sz="0" w:space="0" w:color="auto"/>
                <w:left w:val="none" w:sz="0" w:space="0" w:color="auto"/>
                <w:bottom w:val="none" w:sz="0" w:space="0" w:color="auto"/>
                <w:right w:val="none" w:sz="0" w:space="0" w:color="auto"/>
              </w:divBdr>
              <w:divsChild>
                <w:div w:id="67515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745">
          <w:marLeft w:val="0"/>
          <w:marRight w:val="0"/>
          <w:marTop w:val="0"/>
          <w:marBottom w:val="0"/>
          <w:divBdr>
            <w:top w:val="none" w:sz="0" w:space="0" w:color="auto"/>
            <w:left w:val="none" w:sz="0" w:space="0" w:color="auto"/>
            <w:bottom w:val="none" w:sz="0" w:space="0" w:color="auto"/>
            <w:right w:val="none" w:sz="0" w:space="0" w:color="auto"/>
          </w:divBdr>
          <w:divsChild>
            <w:div w:id="675155240">
              <w:marLeft w:val="0"/>
              <w:marRight w:val="0"/>
              <w:marTop w:val="0"/>
              <w:marBottom w:val="0"/>
              <w:divBdr>
                <w:top w:val="none" w:sz="0" w:space="0" w:color="auto"/>
                <w:left w:val="none" w:sz="0" w:space="0" w:color="auto"/>
                <w:bottom w:val="none" w:sz="0" w:space="0" w:color="auto"/>
                <w:right w:val="none" w:sz="0" w:space="0" w:color="auto"/>
              </w:divBdr>
              <w:divsChild>
                <w:div w:id="67515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176">
      <w:marLeft w:val="0"/>
      <w:marRight w:val="0"/>
      <w:marTop w:val="0"/>
      <w:marBottom w:val="0"/>
      <w:divBdr>
        <w:top w:val="none" w:sz="0" w:space="0" w:color="auto"/>
        <w:left w:val="none" w:sz="0" w:space="0" w:color="auto"/>
        <w:bottom w:val="none" w:sz="0" w:space="0" w:color="auto"/>
        <w:right w:val="none" w:sz="0" w:space="0" w:color="auto"/>
      </w:divBdr>
    </w:div>
    <w:div w:id="675155178">
      <w:marLeft w:val="0"/>
      <w:marRight w:val="0"/>
      <w:marTop w:val="0"/>
      <w:marBottom w:val="0"/>
      <w:divBdr>
        <w:top w:val="none" w:sz="0" w:space="0" w:color="auto"/>
        <w:left w:val="none" w:sz="0" w:space="0" w:color="auto"/>
        <w:bottom w:val="none" w:sz="0" w:space="0" w:color="auto"/>
        <w:right w:val="none" w:sz="0" w:space="0" w:color="auto"/>
      </w:divBdr>
      <w:divsChild>
        <w:div w:id="675157521">
          <w:marLeft w:val="0"/>
          <w:marRight w:val="0"/>
          <w:marTop w:val="0"/>
          <w:marBottom w:val="0"/>
          <w:divBdr>
            <w:top w:val="none" w:sz="0" w:space="0" w:color="auto"/>
            <w:left w:val="none" w:sz="0" w:space="0" w:color="auto"/>
            <w:bottom w:val="none" w:sz="0" w:space="0" w:color="auto"/>
            <w:right w:val="none" w:sz="0" w:space="0" w:color="auto"/>
          </w:divBdr>
        </w:div>
      </w:divsChild>
    </w:div>
    <w:div w:id="675155179">
      <w:marLeft w:val="0"/>
      <w:marRight w:val="0"/>
      <w:marTop w:val="0"/>
      <w:marBottom w:val="0"/>
      <w:divBdr>
        <w:top w:val="none" w:sz="0" w:space="0" w:color="auto"/>
        <w:left w:val="none" w:sz="0" w:space="0" w:color="auto"/>
        <w:bottom w:val="none" w:sz="0" w:space="0" w:color="auto"/>
        <w:right w:val="none" w:sz="0" w:space="0" w:color="auto"/>
      </w:divBdr>
      <w:divsChild>
        <w:div w:id="675156623">
          <w:marLeft w:val="0"/>
          <w:marRight w:val="0"/>
          <w:marTop w:val="0"/>
          <w:marBottom w:val="0"/>
          <w:divBdr>
            <w:top w:val="none" w:sz="0" w:space="0" w:color="auto"/>
            <w:left w:val="none" w:sz="0" w:space="0" w:color="auto"/>
            <w:bottom w:val="none" w:sz="0" w:space="0" w:color="auto"/>
            <w:right w:val="none" w:sz="0" w:space="0" w:color="auto"/>
          </w:divBdr>
          <w:divsChild>
            <w:div w:id="675155719">
              <w:marLeft w:val="0"/>
              <w:marRight w:val="0"/>
              <w:marTop w:val="0"/>
              <w:marBottom w:val="0"/>
              <w:divBdr>
                <w:top w:val="none" w:sz="0" w:space="0" w:color="auto"/>
                <w:left w:val="none" w:sz="0" w:space="0" w:color="auto"/>
                <w:bottom w:val="none" w:sz="0" w:space="0" w:color="auto"/>
                <w:right w:val="none" w:sz="0" w:space="0" w:color="auto"/>
              </w:divBdr>
              <w:divsChild>
                <w:div w:id="675156715">
                  <w:marLeft w:val="0"/>
                  <w:marRight w:val="0"/>
                  <w:marTop w:val="0"/>
                  <w:marBottom w:val="0"/>
                  <w:divBdr>
                    <w:top w:val="none" w:sz="0" w:space="0" w:color="auto"/>
                    <w:left w:val="none" w:sz="0" w:space="0" w:color="auto"/>
                    <w:bottom w:val="none" w:sz="0" w:space="0" w:color="auto"/>
                    <w:right w:val="none" w:sz="0" w:space="0" w:color="auto"/>
                  </w:divBdr>
                  <w:divsChild>
                    <w:div w:id="675156549">
                      <w:marLeft w:val="0"/>
                      <w:marRight w:val="0"/>
                      <w:marTop w:val="0"/>
                      <w:marBottom w:val="0"/>
                      <w:divBdr>
                        <w:top w:val="none" w:sz="0" w:space="0" w:color="auto"/>
                        <w:left w:val="none" w:sz="0" w:space="0" w:color="auto"/>
                        <w:bottom w:val="none" w:sz="0" w:space="0" w:color="auto"/>
                        <w:right w:val="none" w:sz="0" w:space="0" w:color="auto"/>
                      </w:divBdr>
                      <w:divsChild>
                        <w:div w:id="67515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7141">
          <w:marLeft w:val="0"/>
          <w:marRight w:val="0"/>
          <w:marTop w:val="0"/>
          <w:marBottom w:val="0"/>
          <w:divBdr>
            <w:top w:val="none" w:sz="0" w:space="0" w:color="auto"/>
            <w:left w:val="none" w:sz="0" w:space="0" w:color="auto"/>
            <w:bottom w:val="none" w:sz="0" w:space="0" w:color="auto"/>
            <w:right w:val="none" w:sz="0" w:space="0" w:color="auto"/>
          </w:divBdr>
        </w:div>
      </w:divsChild>
    </w:div>
    <w:div w:id="675155180">
      <w:marLeft w:val="0"/>
      <w:marRight w:val="0"/>
      <w:marTop w:val="0"/>
      <w:marBottom w:val="0"/>
      <w:divBdr>
        <w:top w:val="none" w:sz="0" w:space="0" w:color="auto"/>
        <w:left w:val="none" w:sz="0" w:space="0" w:color="auto"/>
        <w:bottom w:val="none" w:sz="0" w:space="0" w:color="auto"/>
        <w:right w:val="none" w:sz="0" w:space="0" w:color="auto"/>
      </w:divBdr>
    </w:div>
    <w:div w:id="675155181">
      <w:marLeft w:val="0"/>
      <w:marRight w:val="0"/>
      <w:marTop w:val="0"/>
      <w:marBottom w:val="0"/>
      <w:divBdr>
        <w:top w:val="none" w:sz="0" w:space="0" w:color="auto"/>
        <w:left w:val="none" w:sz="0" w:space="0" w:color="auto"/>
        <w:bottom w:val="none" w:sz="0" w:space="0" w:color="auto"/>
        <w:right w:val="none" w:sz="0" w:space="0" w:color="auto"/>
      </w:divBdr>
      <w:divsChild>
        <w:div w:id="675157496">
          <w:marLeft w:val="0"/>
          <w:marRight w:val="0"/>
          <w:marTop w:val="0"/>
          <w:marBottom w:val="0"/>
          <w:divBdr>
            <w:top w:val="none" w:sz="0" w:space="0" w:color="auto"/>
            <w:left w:val="none" w:sz="0" w:space="0" w:color="auto"/>
            <w:bottom w:val="none" w:sz="0" w:space="0" w:color="auto"/>
            <w:right w:val="none" w:sz="0" w:space="0" w:color="auto"/>
          </w:divBdr>
        </w:div>
      </w:divsChild>
    </w:div>
    <w:div w:id="675155182">
      <w:marLeft w:val="0"/>
      <w:marRight w:val="0"/>
      <w:marTop w:val="0"/>
      <w:marBottom w:val="0"/>
      <w:divBdr>
        <w:top w:val="none" w:sz="0" w:space="0" w:color="auto"/>
        <w:left w:val="none" w:sz="0" w:space="0" w:color="auto"/>
        <w:bottom w:val="none" w:sz="0" w:space="0" w:color="auto"/>
        <w:right w:val="none" w:sz="0" w:space="0" w:color="auto"/>
      </w:divBdr>
      <w:divsChild>
        <w:div w:id="675156509">
          <w:marLeft w:val="0"/>
          <w:marRight w:val="0"/>
          <w:marTop w:val="0"/>
          <w:marBottom w:val="0"/>
          <w:divBdr>
            <w:top w:val="none" w:sz="0" w:space="0" w:color="auto"/>
            <w:left w:val="none" w:sz="0" w:space="0" w:color="auto"/>
            <w:bottom w:val="none" w:sz="0" w:space="0" w:color="auto"/>
            <w:right w:val="none" w:sz="0" w:space="0" w:color="auto"/>
          </w:divBdr>
          <w:divsChild>
            <w:div w:id="675156841">
              <w:marLeft w:val="0"/>
              <w:marRight w:val="0"/>
              <w:marTop w:val="0"/>
              <w:marBottom w:val="0"/>
              <w:divBdr>
                <w:top w:val="none" w:sz="0" w:space="0" w:color="auto"/>
                <w:left w:val="none" w:sz="0" w:space="0" w:color="auto"/>
                <w:bottom w:val="none" w:sz="0" w:space="0" w:color="auto"/>
                <w:right w:val="none" w:sz="0" w:space="0" w:color="auto"/>
              </w:divBdr>
              <w:divsChild>
                <w:div w:id="675156284">
                  <w:marLeft w:val="0"/>
                  <w:marRight w:val="0"/>
                  <w:marTop w:val="0"/>
                  <w:marBottom w:val="0"/>
                  <w:divBdr>
                    <w:top w:val="none" w:sz="0" w:space="0" w:color="auto"/>
                    <w:left w:val="none" w:sz="0" w:space="0" w:color="auto"/>
                    <w:bottom w:val="none" w:sz="0" w:space="0" w:color="auto"/>
                    <w:right w:val="none" w:sz="0" w:space="0" w:color="auto"/>
                  </w:divBdr>
                  <w:divsChild>
                    <w:div w:id="67515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588">
          <w:marLeft w:val="0"/>
          <w:marRight w:val="0"/>
          <w:marTop w:val="0"/>
          <w:marBottom w:val="0"/>
          <w:divBdr>
            <w:top w:val="none" w:sz="0" w:space="0" w:color="auto"/>
            <w:left w:val="none" w:sz="0" w:space="0" w:color="auto"/>
            <w:bottom w:val="none" w:sz="0" w:space="0" w:color="auto"/>
            <w:right w:val="none" w:sz="0" w:space="0" w:color="auto"/>
          </w:divBdr>
        </w:div>
        <w:div w:id="675157674">
          <w:marLeft w:val="0"/>
          <w:marRight w:val="0"/>
          <w:marTop w:val="0"/>
          <w:marBottom w:val="0"/>
          <w:divBdr>
            <w:top w:val="none" w:sz="0" w:space="0" w:color="auto"/>
            <w:left w:val="none" w:sz="0" w:space="0" w:color="auto"/>
            <w:bottom w:val="none" w:sz="0" w:space="0" w:color="auto"/>
            <w:right w:val="none" w:sz="0" w:space="0" w:color="auto"/>
          </w:divBdr>
          <w:divsChild>
            <w:div w:id="675156216">
              <w:marLeft w:val="0"/>
              <w:marRight w:val="0"/>
              <w:marTop w:val="0"/>
              <w:marBottom w:val="0"/>
              <w:divBdr>
                <w:top w:val="none" w:sz="0" w:space="0" w:color="auto"/>
                <w:left w:val="none" w:sz="0" w:space="0" w:color="auto"/>
                <w:bottom w:val="none" w:sz="0" w:space="0" w:color="auto"/>
                <w:right w:val="none" w:sz="0" w:space="0" w:color="auto"/>
              </w:divBdr>
              <w:divsChild>
                <w:div w:id="67515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183">
      <w:marLeft w:val="0"/>
      <w:marRight w:val="0"/>
      <w:marTop w:val="0"/>
      <w:marBottom w:val="0"/>
      <w:divBdr>
        <w:top w:val="none" w:sz="0" w:space="0" w:color="auto"/>
        <w:left w:val="none" w:sz="0" w:space="0" w:color="auto"/>
        <w:bottom w:val="none" w:sz="0" w:space="0" w:color="auto"/>
        <w:right w:val="none" w:sz="0" w:space="0" w:color="auto"/>
      </w:divBdr>
    </w:div>
    <w:div w:id="675155186">
      <w:marLeft w:val="0"/>
      <w:marRight w:val="0"/>
      <w:marTop w:val="0"/>
      <w:marBottom w:val="0"/>
      <w:divBdr>
        <w:top w:val="none" w:sz="0" w:space="0" w:color="auto"/>
        <w:left w:val="none" w:sz="0" w:space="0" w:color="auto"/>
        <w:bottom w:val="none" w:sz="0" w:space="0" w:color="auto"/>
        <w:right w:val="none" w:sz="0" w:space="0" w:color="auto"/>
      </w:divBdr>
    </w:div>
    <w:div w:id="675155188">
      <w:marLeft w:val="0"/>
      <w:marRight w:val="0"/>
      <w:marTop w:val="0"/>
      <w:marBottom w:val="0"/>
      <w:divBdr>
        <w:top w:val="none" w:sz="0" w:space="0" w:color="auto"/>
        <w:left w:val="none" w:sz="0" w:space="0" w:color="auto"/>
        <w:bottom w:val="none" w:sz="0" w:space="0" w:color="auto"/>
        <w:right w:val="none" w:sz="0" w:space="0" w:color="auto"/>
      </w:divBdr>
    </w:div>
    <w:div w:id="675155191">
      <w:marLeft w:val="0"/>
      <w:marRight w:val="0"/>
      <w:marTop w:val="0"/>
      <w:marBottom w:val="0"/>
      <w:divBdr>
        <w:top w:val="none" w:sz="0" w:space="0" w:color="auto"/>
        <w:left w:val="none" w:sz="0" w:space="0" w:color="auto"/>
        <w:bottom w:val="none" w:sz="0" w:space="0" w:color="auto"/>
        <w:right w:val="none" w:sz="0" w:space="0" w:color="auto"/>
      </w:divBdr>
    </w:div>
    <w:div w:id="675155193">
      <w:marLeft w:val="0"/>
      <w:marRight w:val="0"/>
      <w:marTop w:val="0"/>
      <w:marBottom w:val="0"/>
      <w:divBdr>
        <w:top w:val="none" w:sz="0" w:space="0" w:color="auto"/>
        <w:left w:val="none" w:sz="0" w:space="0" w:color="auto"/>
        <w:bottom w:val="none" w:sz="0" w:space="0" w:color="auto"/>
        <w:right w:val="none" w:sz="0" w:space="0" w:color="auto"/>
      </w:divBdr>
    </w:div>
    <w:div w:id="675155194">
      <w:marLeft w:val="0"/>
      <w:marRight w:val="0"/>
      <w:marTop w:val="0"/>
      <w:marBottom w:val="0"/>
      <w:divBdr>
        <w:top w:val="none" w:sz="0" w:space="0" w:color="auto"/>
        <w:left w:val="none" w:sz="0" w:space="0" w:color="auto"/>
        <w:bottom w:val="none" w:sz="0" w:space="0" w:color="auto"/>
        <w:right w:val="none" w:sz="0" w:space="0" w:color="auto"/>
      </w:divBdr>
      <w:divsChild>
        <w:div w:id="675155644">
          <w:marLeft w:val="0"/>
          <w:marRight w:val="0"/>
          <w:marTop w:val="0"/>
          <w:marBottom w:val="0"/>
          <w:divBdr>
            <w:top w:val="none" w:sz="0" w:space="0" w:color="auto"/>
            <w:left w:val="none" w:sz="0" w:space="0" w:color="auto"/>
            <w:bottom w:val="none" w:sz="0" w:space="0" w:color="auto"/>
            <w:right w:val="none" w:sz="0" w:space="0" w:color="auto"/>
          </w:divBdr>
          <w:divsChild>
            <w:div w:id="67515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195">
      <w:marLeft w:val="0"/>
      <w:marRight w:val="0"/>
      <w:marTop w:val="0"/>
      <w:marBottom w:val="0"/>
      <w:divBdr>
        <w:top w:val="none" w:sz="0" w:space="0" w:color="auto"/>
        <w:left w:val="none" w:sz="0" w:space="0" w:color="auto"/>
        <w:bottom w:val="none" w:sz="0" w:space="0" w:color="auto"/>
        <w:right w:val="none" w:sz="0" w:space="0" w:color="auto"/>
      </w:divBdr>
      <w:divsChild>
        <w:div w:id="675156407">
          <w:marLeft w:val="0"/>
          <w:marRight w:val="0"/>
          <w:marTop w:val="0"/>
          <w:marBottom w:val="0"/>
          <w:divBdr>
            <w:top w:val="none" w:sz="0" w:space="0" w:color="auto"/>
            <w:left w:val="none" w:sz="0" w:space="0" w:color="auto"/>
            <w:bottom w:val="none" w:sz="0" w:space="0" w:color="auto"/>
            <w:right w:val="none" w:sz="0" w:space="0" w:color="auto"/>
          </w:divBdr>
          <w:divsChild>
            <w:div w:id="675157026">
              <w:marLeft w:val="0"/>
              <w:marRight w:val="0"/>
              <w:marTop w:val="0"/>
              <w:marBottom w:val="0"/>
              <w:divBdr>
                <w:top w:val="none" w:sz="0" w:space="0" w:color="auto"/>
                <w:left w:val="none" w:sz="0" w:space="0" w:color="auto"/>
                <w:bottom w:val="none" w:sz="0" w:space="0" w:color="auto"/>
                <w:right w:val="none" w:sz="0" w:space="0" w:color="auto"/>
              </w:divBdr>
              <w:divsChild>
                <w:div w:id="675155005">
                  <w:marLeft w:val="0"/>
                  <w:marRight w:val="0"/>
                  <w:marTop w:val="0"/>
                  <w:marBottom w:val="0"/>
                  <w:divBdr>
                    <w:top w:val="none" w:sz="0" w:space="0" w:color="auto"/>
                    <w:left w:val="none" w:sz="0" w:space="0" w:color="auto"/>
                    <w:bottom w:val="none" w:sz="0" w:space="0" w:color="auto"/>
                    <w:right w:val="none" w:sz="0" w:space="0" w:color="auto"/>
                  </w:divBdr>
                  <w:divsChild>
                    <w:div w:id="675156628">
                      <w:marLeft w:val="0"/>
                      <w:marRight w:val="0"/>
                      <w:marTop w:val="0"/>
                      <w:marBottom w:val="0"/>
                      <w:divBdr>
                        <w:top w:val="none" w:sz="0" w:space="0" w:color="auto"/>
                        <w:left w:val="none" w:sz="0" w:space="0" w:color="auto"/>
                        <w:bottom w:val="none" w:sz="0" w:space="0" w:color="auto"/>
                        <w:right w:val="none" w:sz="0" w:space="0" w:color="auto"/>
                      </w:divBdr>
                      <w:divsChild>
                        <w:div w:id="675155185">
                          <w:marLeft w:val="0"/>
                          <w:marRight w:val="0"/>
                          <w:marTop w:val="0"/>
                          <w:marBottom w:val="0"/>
                          <w:divBdr>
                            <w:top w:val="none" w:sz="0" w:space="0" w:color="auto"/>
                            <w:left w:val="none" w:sz="0" w:space="0" w:color="auto"/>
                            <w:bottom w:val="none" w:sz="0" w:space="0" w:color="auto"/>
                            <w:right w:val="none" w:sz="0" w:space="0" w:color="auto"/>
                          </w:divBdr>
                          <w:divsChild>
                            <w:div w:id="675157695">
                              <w:marLeft w:val="0"/>
                              <w:marRight w:val="0"/>
                              <w:marTop w:val="0"/>
                              <w:marBottom w:val="0"/>
                              <w:divBdr>
                                <w:top w:val="none" w:sz="0" w:space="0" w:color="auto"/>
                                <w:left w:val="none" w:sz="0" w:space="0" w:color="auto"/>
                                <w:bottom w:val="none" w:sz="0" w:space="0" w:color="auto"/>
                                <w:right w:val="none" w:sz="0" w:space="0" w:color="auto"/>
                              </w:divBdr>
                              <w:divsChild>
                                <w:div w:id="675156915">
                                  <w:marLeft w:val="0"/>
                                  <w:marRight w:val="0"/>
                                  <w:marTop w:val="0"/>
                                  <w:marBottom w:val="0"/>
                                  <w:divBdr>
                                    <w:top w:val="none" w:sz="0" w:space="0" w:color="auto"/>
                                    <w:left w:val="none" w:sz="0" w:space="0" w:color="auto"/>
                                    <w:bottom w:val="none" w:sz="0" w:space="0" w:color="auto"/>
                                    <w:right w:val="none" w:sz="0" w:space="0" w:color="auto"/>
                                  </w:divBdr>
                                  <w:divsChild>
                                    <w:div w:id="675156342">
                                      <w:marLeft w:val="0"/>
                                      <w:marRight w:val="0"/>
                                      <w:marTop w:val="0"/>
                                      <w:marBottom w:val="0"/>
                                      <w:divBdr>
                                        <w:top w:val="none" w:sz="0" w:space="0" w:color="auto"/>
                                        <w:left w:val="none" w:sz="0" w:space="0" w:color="auto"/>
                                        <w:bottom w:val="none" w:sz="0" w:space="0" w:color="auto"/>
                                        <w:right w:val="none" w:sz="0" w:space="0" w:color="auto"/>
                                      </w:divBdr>
                                      <w:divsChild>
                                        <w:div w:id="675157684">
                                          <w:marLeft w:val="0"/>
                                          <w:marRight w:val="0"/>
                                          <w:marTop w:val="0"/>
                                          <w:marBottom w:val="0"/>
                                          <w:divBdr>
                                            <w:top w:val="none" w:sz="0" w:space="0" w:color="auto"/>
                                            <w:left w:val="none" w:sz="0" w:space="0" w:color="auto"/>
                                            <w:bottom w:val="none" w:sz="0" w:space="0" w:color="auto"/>
                                            <w:right w:val="none" w:sz="0" w:space="0" w:color="auto"/>
                                          </w:divBdr>
                                          <w:divsChild>
                                            <w:div w:id="675157813">
                                              <w:marLeft w:val="0"/>
                                              <w:marRight w:val="0"/>
                                              <w:marTop w:val="0"/>
                                              <w:marBottom w:val="0"/>
                                              <w:divBdr>
                                                <w:top w:val="none" w:sz="0" w:space="0" w:color="auto"/>
                                                <w:left w:val="none" w:sz="0" w:space="0" w:color="auto"/>
                                                <w:bottom w:val="none" w:sz="0" w:space="0" w:color="auto"/>
                                                <w:right w:val="none" w:sz="0" w:space="0" w:color="auto"/>
                                              </w:divBdr>
                                              <w:divsChild>
                                                <w:div w:id="675155408">
                                                  <w:marLeft w:val="0"/>
                                                  <w:marRight w:val="0"/>
                                                  <w:marTop w:val="0"/>
                                                  <w:marBottom w:val="0"/>
                                                  <w:divBdr>
                                                    <w:top w:val="none" w:sz="0" w:space="0" w:color="auto"/>
                                                    <w:left w:val="none" w:sz="0" w:space="0" w:color="auto"/>
                                                    <w:bottom w:val="none" w:sz="0" w:space="0" w:color="auto"/>
                                                    <w:right w:val="none" w:sz="0" w:space="0" w:color="auto"/>
                                                  </w:divBdr>
                                                  <w:divsChild>
                                                    <w:div w:id="67515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5155200">
      <w:marLeft w:val="0"/>
      <w:marRight w:val="0"/>
      <w:marTop w:val="0"/>
      <w:marBottom w:val="0"/>
      <w:divBdr>
        <w:top w:val="none" w:sz="0" w:space="0" w:color="auto"/>
        <w:left w:val="none" w:sz="0" w:space="0" w:color="auto"/>
        <w:bottom w:val="none" w:sz="0" w:space="0" w:color="auto"/>
        <w:right w:val="none" w:sz="0" w:space="0" w:color="auto"/>
      </w:divBdr>
    </w:div>
    <w:div w:id="675155201">
      <w:marLeft w:val="0"/>
      <w:marRight w:val="0"/>
      <w:marTop w:val="0"/>
      <w:marBottom w:val="0"/>
      <w:divBdr>
        <w:top w:val="none" w:sz="0" w:space="0" w:color="auto"/>
        <w:left w:val="none" w:sz="0" w:space="0" w:color="auto"/>
        <w:bottom w:val="none" w:sz="0" w:space="0" w:color="auto"/>
        <w:right w:val="none" w:sz="0" w:space="0" w:color="auto"/>
      </w:divBdr>
    </w:div>
    <w:div w:id="675155202">
      <w:marLeft w:val="0"/>
      <w:marRight w:val="0"/>
      <w:marTop w:val="0"/>
      <w:marBottom w:val="0"/>
      <w:divBdr>
        <w:top w:val="none" w:sz="0" w:space="0" w:color="auto"/>
        <w:left w:val="none" w:sz="0" w:space="0" w:color="auto"/>
        <w:bottom w:val="none" w:sz="0" w:space="0" w:color="auto"/>
        <w:right w:val="none" w:sz="0" w:space="0" w:color="auto"/>
      </w:divBdr>
      <w:divsChild>
        <w:div w:id="675155099">
          <w:marLeft w:val="0"/>
          <w:marRight w:val="0"/>
          <w:marTop w:val="0"/>
          <w:marBottom w:val="0"/>
          <w:divBdr>
            <w:top w:val="none" w:sz="0" w:space="0" w:color="auto"/>
            <w:left w:val="none" w:sz="0" w:space="0" w:color="auto"/>
            <w:bottom w:val="none" w:sz="0" w:space="0" w:color="auto"/>
            <w:right w:val="none" w:sz="0" w:space="0" w:color="auto"/>
          </w:divBdr>
          <w:divsChild>
            <w:div w:id="675155705">
              <w:marLeft w:val="0"/>
              <w:marRight w:val="0"/>
              <w:marTop w:val="0"/>
              <w:marBottom w:val="0"/>
              <w:divBdr>
                <w:top w:val="none" w:sz="0" w:space="0" w:color="auto"/>
                <w:left w:val="none" w:sz="0" w:space="0" w:color="auto"/>
                <w:bottom w:val="none" w:sz="0" w:space="0" w:color="auto"/>
                <w:right w:val="none" w:sz="0" w:space="0" w:color="auto"/>
              </w:divBdr>
              <w:divsChild>
                <w:div w:id="675155920">
                  <w:marLeft w:val="0"/>
                  <w:marRight w:val="0"/>
                  <w:marTop w:val="0"/>
                  <w:marBottom w:val="0"/>
                  <w:divBdr>
                    <w:top w:val="none" w:sz="0" w:space="0" w:color="auto"/>
                    <w:left w:val="none" w:sz="0" w:space="0" w:color="auto"/>
                    <w:bottom w:val="none" w:sz="0" w:space="0" w:color="auto"/>
                    <w:right w:val="none" w:sz="0" w:space="0" w:color="auto"/>
                  </w:divBdr>
                  <w:divsChild>
                    <w:div w:id="675156191">
                      <w:marLeft w:val="0"/>
                      <w:marRight w:val="0"/>
                      <w:marTop w:val="0"/>
                      <w:marBottom w:val="0"/>
                      <w:divBdr>
                        <w:top w:val="none" w:sz="0" w:space="0" w:color="auto"/>
                        <w:left w:val="none" w:sz="0" w:space="0" w:color="auto"/>
                        <w:bottom w:val="none" w:sz="0" w:space="0" w:color="auto"/>
                        <w:right w:val="none" w:sz="0" w:space="0" w:color="auto"/>
                      </w:divBdr>
                      <w:divsChild>
                        <w:div w:id="675155140">
                          <w:marLeft w:val="0"/>
                          <w:marRight w:val="0"/>
                          <w:marTop w:val="0"/>
                          <w:marBottom w:val="0"/>
                          <w:divBdr>
                            <w:top w:val="none" w:sz="0" w:space="0" w:color="auto"/>
                            <w:left w:val="none" w:sz="0" w:space="0" w:color="auto"/>
                            <w:bottom w:val="none" w:sz="0" w:space="0" w:color="auto"/>
                            <w:right w:val="none" w:sz="0" w:space="0" w:color="auto"/>
                          </w:divBdr>
                        </w:div>
                        <w:div w:id="67515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5204">
      <w:marLeft w:val="0"/>
      <w:marRight w:val="0"/>
      <w:marTop w:val="0"/>
      <w:marBottom w:val="0"/>
      <w:divBdr>
        <w:top w:val="none" w:sz="0" w:space="0" w:color="auto"/>
        <w:left w:val="none" w:sz="0" w:space="0" w:color="auto"/>
        <w:bottom w:val="none" w:sz="0" w:space="0" w:color="auto"/>
        <w:right w:val="none" w:sz="0" w:space="0" w:color="auto"/>
      </w:divBdr>
    </w:div>
    <w:div w:id="675155209">
      <w:marLeft w:val="0"/>
      <w:marRight w:val="0"/>
      <w:marTop w:val="0"/>
      <w:marBottom w:val="0"/>
      <w:divBdr>
        <w:top w:val="none" w:sz="0" w:space="0" w:color="auto"/>
        <w:left w:val="none" w:sz="0" w:space="0" w:color="auto"/>
        <w:bottom w:val="none" w:sz="0" w:space="0" w:color="auto"/>
        <w:right w:val="none" w:sz="0" w:space="0" w:color="auto"/>
      </w:divBdr>
      <w:divsChild>
        <w:div w:id="675156406">
          <w:marLeft w:val="0"/>
          <w:marRight w:val="0"/>
          <w:marTop w:val="0"/>
          <w:marBottom w:val="0"/>
          <w:divBdr>
            <w:top w:val="none" w:sz="0" w:space="0" w:color="auto"/>
            <w:left w:val="none" w:sz="0" w:space="0" w:color="auto"/>
            <w:bottom w:val="none" w:sz="0" w:space="0" w:color="auto"/>
            <w:right w:val="none" w:sz="0" w:space="0" w:color="auto"/>
          </w:divBdr>
          <w:divsChild>
            <w:div w:id="675156429">
              <w:marLeft w:val="0"/>
              <w:marRight w:val="0"/>
              <w:marTop w:val="0"/>
              <w:marBottom w:val="0"/>
              <w:divBdr>
                <w:top w:val="none" w:sz="0" w:space="0" w:color="auto"/>
                <w:left w:val="none" w:sz="0" w:space="0" w:color="auto"/>
                <w:bottom w:val="none" w:sz="0" w:space="0" w:color="auto"/>
                <w:right w:val="none" w:sz="0" w:space="0" w:color="auto"/>
              </w:divBdr>
              <w:divsChild>
                <w:div w:id="67515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794">
          <w:marLeft w:val="0"/>
          <w:marRight w:val="0"/>
          <w:marTop w:val="0"/>
          <w:marBottom w:val="0"/>
          <w:divBdr>
            <w:top w:val="none" w:sz="0" w:space="0" w:color="auto"/>
            <w:left w:val="none" w:sz="0" w:space="0" w:color="auto"/>
            <w:bottom w:val="none" w:sz="0" w:space="0" w:color="auto"/>
            <w:right w:val="none" w:sz="0" w:space="0" w:color="auto"/>
          </w:divBdr>
        </w:div>
        <w:div w:id="675156870">
          <w:marLeft w:val="0"/>
          <w:marRight w:val="0"/>
          <w:marTop w:val="0"/>
          <w:marBottom w:val="0"/>
          <w:divBdr>
            <w:top w:val="none" w:sz="0" w:space="0" w:color="auto"/>
            <w:left w:val="none" w:sz="0" w:space="0" w:color="auto"/>
            <w:bottom w:val="none" w:sz="0" w:space="0" w:color="auto"/>
            <w:right w:val="none" w:sz="0" w:space="0" w:color="auto"/>
          </w:divBdr>
        </w:div>
        <w:div w:id="675156910">
          <w:marLeft w:val="0"/>
          <w:marRight w:val="0"/>
          <w:marTop w:val="0"/>
          <w:marBottom w:val="0"/>
          <w:divBdr>
            <w:top w:val="none" w:sz="0" w:space="0" w:color="auto"/>
            <w:left w:val="none" w:sz="0" w:space="0" w:color="auto"/>
            <w:bottom w:val="none" w:sz="0" w:space="0" w:color="auto"/>
            <w:right w:val="none" w:sz="0" w:space="0" w:color="auto"/>
          </w:divBdr>
        </w:div>
      </w:divsChild>
    </w:div>
    <w:div w:id="675155210">
      <w:marLeft w:val="0"/>
      <w:marRight w:val="0"/>
      <w:marTop w:val="0"/>
      <w:marBottom w:val="0"/>
      <w:divBdr>
        <w:top w:val="none" w:sz="0" w:space="0" w:color="auto"/>
        <w:left w:val="none" w:sz="0" w:space="0" w:color="auto"/>
        <w:bottom w:val="none" w:sz="0" w:space="0" w:color="auto"/>
        <w:right w:val="none" w:sz="0" w:space="0" w:color="auto"/>
      </w:divBdr>
    </w:div>
    <w:div w:id="675155211">
      <w:marLeft w:val="0"/>
      <w:marRight w:val="0"/>
      <w:marTop w:val="0"/>
      <w:marBottom w:val="0"/>
      <w:divBdr>
        <w:top w:val="none" w:sz="0" w:space="0" w:color="auto"/>
        <w:left w:val="none" w:sz="0" w:space="0" w:color="auto"/>
        <w:bottom w:val="none" w:sz="0" w:space="0" w:color="auto"/>
        <w:right w:val="none" w:sz="0" w:space="0" w:color="auto"/>
      </w:divBdr>
      <w:divsChild>
        <w:div w:id="675155026">
          <w:marLeft w:val="0"/>
          <w:marRight w:val="0"/>
          <w:marTop w:val="0"/>
          <w:marBottom w:val="0"/>
          <w:divBdr>
            <w:top w:val="none" w:sz="0" w:space="0" w:color="auto"/>
            <w:left w:val="none" w:sz="0" w:space="0" w:color="auto"/>
            <w:bottom w:val="none" w:sz="0" w:space="0" w:color="auto"/>
            <w:right w:val="none" w:sz="0" w:space="0" w:color="auto"/>
          </w:divBdr>
        </w:div>
      </w:divsChild>
    </w:div>
    <w:div w:id="675155212">
      <w:marLeft w:val="0"/>
      <w:marRight w:val="0"/>
      <w:marTop w:val="0"/>
      <w:marBottom w:val="0"/>
      <w:divBdr>
        <w:top w:val="none" w:sz="0" w:space="0" w:color="auto"/>
        <w:left w:val="none" w:sz="0" w:space="0" w:color="auto"/>
        <w:bottom w:val="none" w:sz="0" w:space="0" w:color="auto"/>
        <w:right w:val="none" w:sz="0" w:space="0" w:color="auto"/>
      </w:divBdr>
    </w:div>
    <w:div w:id="675155214">
      <w:marLeft w:val="0"/>
      <w:marRight w:val="0"/>
      <w:marTop w:val="0"/>
      <w:marBottom w:val="0"/>
      <w:divBdr>
        <w:top w:val="none" w:sz="0" w:space="0" w:color="auto"/>
        <w:left w:val="none" w:sz="0" w:space="0" w:color="auto"/>
        <w:bottom w:val="none" w:sz="0" w:space="0" w:color="auto"/>
        <w:right w:val="none" w:sz="0" w:space="0" w:color="auto"/>
      </w:divBdr>
    </w:div>
    <w:div w:id="675155216">
      <w:marLeft w:val="0"/>
      <w:marRight w:val="0"/>
      <w:marTop w:val="0"/>
      <w:marBottom w:val="0"/>
      <w:divBdr>
        <w:top w:val="none" w:sz="0" w:space="0" w:color="auto"/>
        <w:left w:val="none" w:sz="0" w:space="0" w:color="auto"/>
        <w:bottom w:val="none" w:sz="0" w:space="0" w:color="auto"/>
        <w:right w:val="none" w:sz="0" w:space="0" w:color="auto"/>
      </w:divBdr>
      <w:divsChild>
        <w:div w:id="675155082">
          <w:marLeft w:val="0"/>
          <w:marRight w:val="0"/>
          <w:marTop w:val="0"/>
          <w:marBottom w:val="0"/>
          <w:divBdr>
            <w:top w:val="single" w:sz="4" w:space="1" w:color="auto"/>
            <w:left w:val="single" w:sz="4" w:space="4" w:color="auto"/>
            <w:bottom w:val="single" w:sz="4" w:space="1" w:color="auto"/>
            <w:right w:val="single" w:sz="4" w:space="4" w:color="auto"/>
          </w:divBdr>
        </w:div>
        <w:div w:id="675157201">
          <w:marLeft w:val="0"/>
          <w:marRight w:val="0"/>
          <w:marTop w:val="0"/>
          <w:marBottom w:val="0"/>
          <w:divBdr>
            <w:top w:val="single" w:sz="4" w:space="1" w:color="auto"/>
            <w:left w:val="single" w:sz="4" w:space="4" w:color="auto"/>
            <w:bottom w:val="single" w:sz="4" w:space="1" w:color="auto"/>
            <w:right w:val="single" w:sz="4" w:space="4" w:color="auto"/>
          </w:divBdr>
        </w:div>
        <w:div w:id="675157460">
          <w:marLeft w:val="0"/>
          <w:marRight w:val="0"/>
          <w:marTop w:val="0"/>
          <w:marBottom w:val="0"/>
          <w:divBdr>
            <w:top w:val="none" w:sz="0" w:space="0" w:color="auto"/>
            <w:left w:val="none" w:sz="0" w:space="0" w:color="auto"/>
            <w:bottom w:val="none" w:sz="0" w:space="0" w:color="auto"/>
            <w:right w:val="none" w:sz="0" w:space="0" w:color="auto"/>
          </w:divBdr>
          <w:divsChild>
            <w:div w:id="675154995">
              <w:marLeft w:val="0"/>
              <w:marRight w:val="0"/>
              <w:marTop w:val="0"/>
              <w:marBottom w:val="0"/>
              <w:divBdr>
                <w:top w:val="none" w:sz="0" w:space="0" w:color="auto"/>
                <w:left w:val="none" w:sz="0" w:space="0" w:color="auto"/>
                <w:bottom w:val="none" w:sz="0" w:space="0" w:color="auto"/>
                <w:right w:val="none" w:sz="0" w:space="0" w:color="auto"/>
              </w:divBdr>
            </w:div>
            <w:div w:id="675156785">
              <w:marLeft w:val="0"/>
              <w:marRight w:val="0"/>
              <w:marTop w:val="0"/>
              <w:marBottom w:val="0"/>
              <w:divBdr>
                <w:top w:val="none" w:sz="0" w:space="0" w:color="auto"/>
                <w:left w:val="none" w:sz="0" w:space="0" w:color="auto"/>
                <w:bottom w:val="none" w:sz="0" w:space="0" w:color="auto"/>
                <w:right w:val="none" w:sz="0" w:space="0" w:color="auto"/>
              </w:divBdr>
            </w:div>
            <w:div w:id="675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218">
      <w:marLeft w:val="0"/>
      <w:marRight w:val="0"/>
      <w:marTop w:val="0"/>
      <w:marBottom w:val="0"/>
      <w:divBdr>
        <w:top w:val="none" w:sz="0" w:space="0" w:color="auto"/>
        <w:left w:val="none" w:sz="0" w:space="0" w:color="auto"/>
        <w:bottom w:val="none" w:sz="0" w:space="0" w:color="auto"/>
        <w:right w:val="none" w:sz="0" w:space="0" w:color="auto"/>
      </w:divBdr>
      <w:divsChild>
        <w:div w:id="675157260">
          <w:marLeft w:val="0"/>
          <w:marRight w:val="0"/>
          <w:marTop w:val="0"/>
          <w:marBottom w:val="0"/>
          <w:divBdr>
            <w:top w:val="none" w:sz="0" w:space="0" w:color="auto"/>
            <w:left w:val="none" w:sz="0" w:space="0" w:color="auto"/>
            <w:bottom w:val="none" w:sz="0" w:space="0" w:color="auto"/>
            <w:right w:val="none" w:sz="0" w:space="0" w:color="auto"/>
          </w:divBdr>
        </w:div>
        <w:div w:id="675157769">
          <w:marLeft w:val="0"/>
          <w:marRight w:val="0"/>
          <w:marTop w:val="0"/>
          <w:marBottom w:val="0"/>
          <w:divBdr>
            <w:top w:val="none" w:sz="0" w:space="0" w:color="auto"/>
            <w:left w:val="none" w:sz="0" w:space="0" w:color="auto"/>
            <w:bottom w:val="none" w:sz="0" w:space="0" w:color="auto"/>
            <w:right w:val="none" w:sz="0" w:space="0" w:color="auto"/>
          </w:divBdr>
        </w:div>
      </w:divsChild>
    </w:div>
    <w:div w:id="675155222">
      <w:marLeft w:val="0"/>
      <w:marRight w:val="0"/>
      <w:marTop w:val="0"/>
      <w:marBottom w:val="0"/>
      <w:divBdr>
        <w:top w:val="none" w:sz="0" w:space="0" w:color="auto"/>
        <w:left w:val="none" w:sz="0" w:space="0" w:color="auto"/>
        <w:bottom w:val="none" w:sz="0" w:space="0" w:color="auto"/>
        <w:right w:val="none" w:sz="0" w:space="0" w:color="auto"/>
      </w:divBdr>
      <w:divsChild>
        <w:div w:id="675156580">
          <w:marLeft w:val="0"/>
          <w:marRight w:val="0"/>
          <w:marTop w:val="0"/>
          <w:marBottom w:val="0"/>
          <w:divBdr>
            <w:top w:val="none" w:sz="0" w:space="0" w:color="auto"/>
            <w:left w:val="none" w:sz="0" w:space="0" w:color="auto"/>
            <w:bottom w:val="none" w:sz="0" w:space="0" w:color="auto"/>
            <w:right w:val="none" w:sz="0" w:space="0" w:color="auto"/>
          </w:divBdr>
          <w:divsChild>
            <w:div w:id="675155173">
              <w:marLeft w:val="0"/>
              <w:marRight w:val="0"/>
              <w:marTop w:val="0"/>
              <w:marBottom w:val="0"/>
              <w:divBdr>
                <w:top w:val="none" w:sz="0" w:space="0" w:color="auto"/>
                <w:left w:val="none" w:sz="0" w:space="0" w:color="auto"/>
                <w:bottom w:val="none" w:sz="0" w:space="0" w:color="auto"/>
                <w:right w:val="none" w:sz="0" w:space="0" w:color="auto"/>
              </w:divBdr>
            </w:div>
          </w:divsChild>
        </w:div>
        <w:div w:id="675157821">
          <w:marLeft w:val="0"/>
          <w:marRight w:val="0"/>
          <w:marTop w:val="0"/>
          <w:marBottom w:val="0"/>
          <w:divBdr>
            <w:top w:val="none" w:sz="0" w:space="0" w:color="auto"/>
            <w:left w:val="none" w:sz="0" w:space="0" w:color="auto"/>
            <w:bottom w:val="none" w:sz="0" w:space="0" w:color="auto"/>
            <w:right w:val="none" w:sz="0" w:space="0" w:color="auto"/>
          </w:divBdr>
          <w:divsChild>
            <w:div w:id="6751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226">
      <w:marLeft w:val="0"/>
      <w:marRight w:val="0"/>
      <w:marTop w:val="0"/>
      <w:marBottom w:val="0"/>
      <w:divBdr>
        <w:top w:val="none" w:sz="0" w:space="0" w:color="auto"/>
        <w:left w:val="none" w:sz="0" w:space="0" w:color="auto"/>
        <w:bottom w:val="none" w:sz="0" w:space="0" w:color="auto"/>
        <w:right w:val="none" w:sz="0" w:space="0" w:color="auto"/>
      </w:divBdr>
    </w:div>
    <w:div w:id="675155228">
      <w:marLeft w:val="0"/>
      <w:marRight w:val="0"/>
      <w:marTop w:val="0"/>
      <w:marBottom w:val="0"/>
      <w:divBdr>
        <w:top w:val="none" w:sz="0" w:space="0" w:color="auto"/>
        <w:left w:val="none" w:sz="0" w:space="0" w:color="auto"/>
        <w:bottom w:val="none" w:sz="0" w:space="0" w:color="auto"/>
        <w:right w:val="none" w:sz="0" w:space="0" w:color="auto"/>
      </w:divBdr>
    </w:div>
    <w:div w:id="675155231">
      <w:marLeft w:val="0"/>
      <w:marRight w:val="0"/>
      <w:marTop w:val="0"/>
      <w:marBottom w:val="0"/>
      <w:divBdr>
        <w:top w:val="none" w:sz="0" w:space="0" w:color="auto"/>
        <w:left w:val="none" w:sz="0" w:space="0" w:color="auto"/>
        <w:bottom w:val="none" w:sz="0" w:space="0" w:color="auto"/>
        <w:right w:val="none" w:sz="0" w:space="0" w:color="auto"/>
      </w:divBdr>
    </w:div>
    <w:div w:id="675155234">
      <w:marLeft w:val="0"/>
      <w:marRight w:val="0"/>
      <w:marTop w:val="0"/>
      <w:marBottom w:val="0"/>
      <w:divBdr>
        <w:top w:val="none" w:sz="0" w:space="0" w:color="auto"/>
        <w:left w:val="none" w:sz="0" w:space="0" w:color="auto"/>
        <w:bottom w:val="none" w:sz="0" w:space="0" w:color="auto"/>
        <w:right w:val="none" w:sz="0" w:space="0" w:color="auto"/>
      </w:divBdr>
    </w:div>
    <w:div w:id="675155235">
      <w:marLeft w:val="0"/>
      <w:marRight w:val="0"/>
      <w:marTop w:val="0"/>
      <w:marBottom w:val="0"/>
      <w:divBdr>
        <w:top w:val="none" w:sz="0" w:space="0" w:color="auto"/>
        <w:left w:val="none" w:sz="0" w:space="0" w:color="auto"/>
        <w:bottom w:val="none" w:sz="0" w:space="0" w:color="auto"/>
        <w:right w:val="none" w:sz="0" w:space="0" w:color="auto"/>
      </w:divBdr>
    </w:div>
    <w:div w:id="675155241">
      <w:marLeft w:val="0"/>
      <w:marRight w:val="0"/>
      <w:marTop w:val="0"/>
      <w:marBottom w:val="0"/>
      <w:divBdr>
        <w:top w:val="none" w:sz="0" w:space="0" w:color="auto"/>
        <w:left w:val="none" w:sz="0" w:space="0" w:color="auto"/>
        <w:bottom w:val="none" w:sz="0" w:space="0" w:color="auto"/>
        <w:right w:val="none" w:sz="0" w:space="0" w:color="auto"/>
      </w:divBdr>
    </w:div>
    <w:div w:id="675155244">
      <w:marLeft w:val="0"/>
      <w:marRight w:val="0"/>
      <w:marTop w:val="0"/>
      <w:marBottom w:val="0"/>
      <w:divBdr>
        <w:top w:val="none" w:sz="0" w:space="0" w:color="auto"/>
        <w:left w:val="none" w:sz="0" w:space="0" w:color="auto"/>
        <w:bottom w:val="none" w:sz="0" w:space="0" w:color="auto"/>
        <w:right w:val="none" w:sz="0" w:space="0" w:color="auto"/>
      </w:divBdr>
    </w:div>
    <w:div w:id="675155246">
      <w:marLeft w:val="0"/>
      <w:marRight w:val="0"/>
      <w:marTop w:val="0"/>
      <w:marBottom w:val="0"/>
      <w:divBdr>
        <w:top w:val="none" w:sz="0" w:space="0" w:color="auto"/>
        <w:left w:val="none" w:sz="0" w:space="0" w:color="auto"/>
        <w:bottom w:val="none" w:sz="0" w:space="0" w:color="auto"/>
        <w:right w:val="none" w:sz="0" w:space="0" w:color="auto"/>
      </w:divBdr>
      <w:divsChild>
        <w:div w:id="675155701">
          <w:marLeft w:val="0"/>
          <w:marRight w:val="0"/>
          <w:marTop w:val="0"/>
          <w:marBottom w:val="0"/>
          <w:divBdr>
            <w:top w:val="none" w:sz="0" w:space="0" w:color="auto"/>
            <w:left w:val="none" w:sz="0" w:space="0" w:color="auto"/>
            <w:bottom w:val="none" w:sz="0" w:space="0" w:color="auto"/>
            <w:right w:val="none" w:sz="0" w:space="0" w:color="auto"/>
          </w:divBdr>
          <w:divsChild>
            <w:div w:id="675155054">
              <w:marLeft w:val="0"/>
              <w:marRight w:val="0"/>
              <w:marTop w:val="0"/>
              <w:marBottom w:val="0"/>
              <w:divBdr>
                <w:top w:val="none" w:sz="0" w:space="0" w:color="auto"/>
                <w:left w:val="none" w:sz="0" w:space="0" w:color="auto"/>
                <w:bottom w:val="none" w:sz="0" w:space="0" w:color="auto"/>
                <w:right w:val="none" w:sz="0" w:space="0" w:color="auto"/>
              </w:divBdr>
              <w:divsChild>
                <w:div w:id="67515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205">
          <w:marLeft w:val="0"/>
          <w:marRight w:val="0"/>
          <w:marTop w:val="0"/>
          <w:marBottom w:val="0"/>
          <w:divBdr>
            <w:top w:val="none" w:sz="0" w:space="0" w:color="auto"/>
            <w:left w:val="none" w:sz="0" w:space="0" w:color="auto"/>
            <w:bottom w:val="none" w:sz="0" w:space="0" w:color="auto"/>
            <w:right w:val="none" w:sz="0" w:space="0" w:color="auto"/>
          </w:divBdr>
          <w:divsChild>
            <w:div w:id="67515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248">
      <w:marLeft w:val="0"/>
      <w:marRight w:val="0"/>
      <w:marTop w:val="0"/>
      <w:marBottom w:val="0"/>
      <w:divBdr>
        <w:top w:val="none" w:sz="0" w:space="0" w:color="auto"/>
        <w:left w:val="none" w:sz="0" w:space="0" w:color="auto"/>
        <w:bottom w:val="none" w:sz="0" w:space="0" w:color="auto"/>
        <w:right w:val="none" w:sz="0" w:space="0" w:color="auto"/>
      </w:divBdr>
    </w:div>
    <w:div w:id="675155249">
      <w:marLeft w:val="0"/>
      <w:marRight w:val="0"/>
      <w:marTop w:val="0"/>
      <w:marBottom w:val="0"/>
      <w:divBdr>
        <w:top w:val="none" w:sz="0" w:space="0" w:color="auto"/>
        <w:left w:val="none" w:sz="0" w:space="0" w:color="auto"/>
        <w:bottom w:val="none" w:sz="0" w:space="0" w:color="auto"/>
        <w:right w:val="none" w:sz="0" w:space="0" w:color="auto"/>
      </w:divBdr>
    </w:div>
    <w:div w:id="675155250">
      <w:marLeft w:val="0"/>
      <w:marRight w:val="0"/>
      <w:marTop w:val="0"/>
      <w:marBottom w:val="0"/>
      <w:divBdr>
        <w:top w:val="none" w:sz="0" w:space="0" w:color="auto"/>
        <w:left w:val="none" w:sz="0" w:space="0" w:color="auto"/>
        <w:bottom w:val="none" w:sz="0" w:space="0" w:color="auto"/>
        <w:right w:val="none" w:sz="0" w:space="0" w:color="auto"/>
      </w:divBdr>
    </w:div>
    <w:div w:id="675155253">
      <w:marLeft w:val="0"/>
      <w:marRight w:val="0"/>
      <w:marTop w:val="0"/>
      <w:marBottom w:val="0"/>
      <w:divBdr>
        <w:top w:val="none" w:sz="0" w:space="0" w:color="auto"/>
        <w:left w:val="none" w:sz="0" w:space="0" w:color="auto"/>
        <w:bottom w:val="none" w:sz="0" w:space="0" w:color="auto"/>
        <w:right w:val="none" w:sz="0" w:space="0" w:color="auto"/>
      </w:divBdr>
    </w:div>
    <w:div w:id="675155255">
      <w:marLeft w:val="0"/>
      <w:marRight w:val="0"/>
      <w:marTop w:val="0"/>
      <w:marBottom w:val="0"/>
      <w:divBdr>
        <w:top w:val="none" w:sz="0" w:space="0" w:color="auto"/>
        <w:left w:val="none" w:sz="0" w:space="0" w:color="auto"/>
        <w:bottom w:val="none" w:sz="0" w:space="0" w:color="auto"/>
        <w:right w:val="none" w:sz="0" w:space="0" w:color="auto"/>
      </w:divBdr>
    </w:div>
    <w:div w:id="675155262">
      <w:marLeft w:val="0"/>
      <w:marRight w:val="0"/>
      <w:marTop w:val="0"/>
      <w:marBottom w:val="0"/>
      <w:divBdr>
        <w:top w:val="none" w:sz="0" w:space="0" w:color="auto"/>
        <w:left w:val="none" w:sz="0" w:space="0" w:color="auto"/>
        <w:bottom w:val="none" w:sz="0" w:space="0" w:color="auto"/>
        <w:right w:val="none" w:sz="0" w:space="0" w:color="auto"/>
      </w:divBdr>
      <w:divsChild>
        <w:div w:id="675156078">
          <w:marLeft w:val="0"/>
          <w:marRight w:val="0"/>
          <w:marTop w:val="0"/>
          <w:marBottom w:val="0"/>
          <w:divBdr>
            <w:top w:val="none" w:sz="0" w:space="0" w:color="auto"/>
            <w:left w:val="none" w:sz="0" w:space="0" w:color="auto"/>
            <w:bottom w:val="none" w:sz="0" w:space="0" w:color="auto"/>
            <w:right w:val="none" w:sz="0" w:space="0" w:color="auto"/>
          </w:divBdr>
          <w:divsChild>
            <w:div w:id="67515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263">
      <w:marLeft w:val="0"/>
      <w:marRight w:val="0"/>
      <w:marTop w:val="0"/>
      <w:marBottom w:val="0"/>
      <w:divBdr>
        <w:top w:val="none" w:sz="0" w:space="0" w:color="auto"/>
        <w:left w:val="none" w:sz="0" w:space="0" w:color="auto"/>
        <w:bottom w:val="none" w:sz="0" w:space="0" w:color="auto"/>
        <w:right w:val="none" w:sz="0" w:space="0" w:color="auto"/>
      </w:divBdr>
    </w:div>
    <w:div w:id="675155264">
      <w:marLeft w:val="0"/>
      <w:marRight w:val="0"/>
      <w:marTop w:val="0"/>
      <w:marBottom w:val="0"/>
      <w:divBdr>
        <w:top w:val="none" w:sz="0" w:space="0" w:color="auto"/>
        <w:left w:val="none" w:sz="0" w:space="0" w:color="auto"/>
        <w:bottom w:val="none" w:sz="0" w:space="0" w:color="auto"/>
        <w:right w:val="none" w:sz="0" w:space="0" w:color="auto"/>
      </w:divBdr>
      <w:divsChild>
        <w:div w:id="675157177">
          <w:marLeft w:val="0"/>
          <w:marRight w:val="0"/>
          <w:marTop w:val="0"/>
          <w:marBottom w:val="0"/>
          <w:divBdr>
            <w:top w:val="none" w:sz="0" w:space="0" w:color="auto"/>
            <w:left w:val="none" w:sz="0" w:space="0" w:color="auto"/>
            <w:bottom w:val="none" w:sz="0" w:space="0" w:color="auto"/>
            <w:right w:val="none" w:sz="0" w:space="0" w:color="auto"/>
          </w:divBdr>
          <w:divsChild>
            <w:div w:id="675157196">
              <w:marLeft w:val="0"/>
              <w:marRight w:val="0"/>
              <w:marTop w:val="0"/>
              <w:marBottom w:val="0"/>
              <w:divBdr>
                <w:top w:val="none" w:sz="0" w:space="0" w:color="auto"/>
                <w:left w:val="none" w:sz="0" w:space="0" w:color="auto"/>
                <w:bottom w:val="none" w:sz="0" w:space="0" w:color="auto"/>
                <w:right w:val="none" w:sz="0" w:space="0" w:color="auto"/>
              </w:divBdr>
              <w:divsChild>
                <w:div w:id="675157058">
                  <w:marLeft w:val="0"/>
                  <w:marRight w:val="0"/>
                  <w:marTop w:val="0"/>
                  <w:marBottom w:val="0"/>
                  <w:divBdr>
                    <w:top w:val="none" w:sz="0" w:space="0" w:color="auto"/>
                    <w:left w:val="none" w:sz="0" w:space="0" w:color="auto"/>
                    <w:bottom w:val="none" w:sz="0" w:space="0" w:color="auto"/>
                    <w:right w:val="none" w:sz="0" w:space="0" w:color="auto"/>
                  </w:divBdr>
                  <w:divsChild>
                    <w:div w:id="675155454">
                      <w:marLeft w:val="0"/>
                      <w:marRight w:val="0"/>
                      <w:marTop w:val="0"/>
                      <w:marBottom w:val="0"/>
                      <w:divBdr>
                        <w:top w:val="none" w:sz="0" w:space="0" w:color="auto"/>
                        <w:left w:val="none" w:sz="0" w:space="0" w:color="auto"/>
                        <w:bottom w:val="none" w:sz="0" w:space="0" w:color="auto"/>
                        <w:right w:val="none" w:sz="0" w:space="0" w:color="auto"/>
                      </w:divBdr>
                    </w:div>
                    <w:div w:id="675156771">
                      <w:marLeft w:val="0"/>
                      <w:marRight w:val="0"/>
                      <w:marTop w:val="0"/>
                      <w:marBottom w:val="0"/>
                      <w:divBdr>
                        <w:top w:val="none" w:sz="0" w:space="0" w:color="auto"/>
                        <w:left w:val="none" w:sz="0" w:space="0" w:color="auto"/>
                        <w:bottom w:val="none" w:sz="0" w:space="0" w:color="auto"/>
                        <w:right w:val="none" w:sz="0" w:space="0" w:color="auto"/>
                      </w:divBdr>
                    </w:div>
                    <w:div w:id="6751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267">
          <w:marLeft w:val="0"/>
          <w:marRight w:val="0"/>
          <w:marTop w:val="0"/>
          <w:marBottom w:val="0"/>
          <w:divBdr>
            <w:top w:val="none" w:sz="0" w:space="0" w:color="auto"/>
            <w:left w:val="none" w:sz="0" w:space="0" w:color="auto"/>
            <w:bottom w:val="none" w:sz="0" w:space="0" w:color="auto"/>
            <w:right w:val="none" w:sz="0" w:space="0" w:color="auto"/>
          </w:divBdr>
        </w:div>
      </w:divsChild>
    </w:div>
    <w:div w:id="675155266">
      <w:marLeft w:val="0"/>
      <w:marRight w:val="0"/>
      <w:marTop w:val="0"/>
      <w:marBottom w:val="0"/>
      <w:divBdr>
        <w:top w:val="none" w:sz="0" w:space="0" w:color="auto"/>
        <w:left w:val="none" w:sz="0" w:space="0" w:color="auto"/>
        <w:bottom w:val="none" w:sz="0" w:space="0" w:color="auto"/>
        <w:right w:val="none" w:sz="0" w:space="0" w:color="auto"/>
      </w:divBdr>
    </w:div>
    <w:div w:id="675155267">
      <w:marLeft w:val="0"/>
      <w:marRight w:val="0"/>
      <w:marTop w:val="0"/>
      <w:marBottom w:val="0"/>
      <w:divBdr>
        <w:top w:val="none" w:sz="0" w:space="0" w:color="auto"/>
        <w:left w:val="none" w:sz="0" w:space="0" w:color="auto"/>
        <w:bottom w:val="none" w:sz="0" w:space="0" w:color="auto"/>
        <w:right w:val="none" w:sz="0" w:space="0" w:color="auto"/>
      </w:divBdr>
    </w:div>
    <w:div w:id="675155269">
      <w:marLeft w:val="0"/>
      <w:marRight w:val="0"/>
      <w:marTop w:val="0"/>
      <w:marBottom w:val="0"/>
      <w:divBdr>
        <w:top w:val="none" w:sz="0" w:space="0" w:color="auto"/>
        <w:left w:val="none" w:sz="0" w:space="0" w:color="auto"/>
        <w:bottom w:val="none" w:sz="0" w:space="0" w:color="auto"/>
        <w:right w:val="none" w:sz="0" w:space="0" w:color="auto"/>
      </w:divBdr>
      <w:divsChild>
        <w:div w:id="675155824">
          <w:marLeft w:val="0"/>
          <w:marRight w:val="0"/>
          <w:marTop w:val="0"/>
          <w:marBottom w:val="0"/>
          <w:divBdr>
            <w:top w:val="none" w:sz="0" w:space="0" w:color="auto"/>
            <w:left w:val="none" w:sz="0" w:space="0" w:color="auto"/>
            <w:bottom w:val="none" w:sz="0" w:space="0" w:color="auto"/>
            <w:right w:val="none" w:sz="0" w:space="0" w:color="auto"/>
          </w:divBdr>
        </w:div>
        <w:div w:id="675156027">
          <w:marLeft w:val="0"/>
          <w:marRight w:val="0"/>
          <w:marTop w:val="0"/>
          <w:marBottom w:val="0"/>
          <w:divBdr>
            <w:top w:val="none" w:sz="0" w:space="0" w:color="auto"/>
            <w:left w:val="none" w:sz="0" w:space="0" w:color="auto"/>
            <w:bottom w:val="none" w:sz="0" w:space="0" w:color="auto"/>
            <w:right w:val="none" w:sz="0" w:space="0" w:color="auto"/>
          </w:divBdr>
        </w:div>
      </w:divsChild>
    </w:div>
    <w:div w:id="675155270">
      <w:marLeft w:val="0"/>
      <w:marRight w:val="0"/>
      <w:marTop w:val="0"/>
      <w:marBottom w:val="0"/>
      <w:divBdr>
        <w:top w:val="none" w:sz="0" w:space="0" w:color="auto"/>
        <w:left w:val="none" w:sz="0" w:space="0" w:color="auto"/>
        <w:bottom w:val="none" w:sz="0" w:space="0" w:color="auto"/>
        <w:right w:val="none" w:sz="0" w:space="0" w:color="auto"/>
      </w:divBdr>
    </w:div>
    <w:div w:id="675155273">
      <w:marLeft w:val="0"/>
      <w:marRight w:val="0"/>
      <w:marTop w:val="0"/>
      <w:marBottom w:val="0"/>
      <w:divBdr>
        <w:top w:val="none" w:sz="0" w:space="0" w:color="auto"/>
        <w:left w:val="none" w:sz="0" w:space="0" w:color="auto"/>
        <w:bottom w:val="none" w:sz="0" w:space="0" w:color="auto"/>
        <w:right w:val="none" w:sz="0" w:space="0" w:color="auto"/>
      </w:divBdr>
    </w:div>
    <w:div w:id="675155274">
      <w:marLeft w:val="0"/>
      <w:marRight w:val="0"/>
      <w:marTop w:val="0"/>
      <w:marBottom w:val="0"/>
      <w:divBdr>
        <w:top w:val="none" w:sz="0" w:space="0" w:color="auto"/>
        <w:left w:val="none" w:sz="0" w:space="0" w:color="auto"/>
        <w:bottom w:val="none" w:sz="0" w:space="0" w:color="auto"/>
        <w:right w:val="none" w:sz="0" w:space="0" w:color="auto"/>
      </w:divBdr>
    </w:div>
    <w:div w:id="675155275">
      <w:marLeft w:val="0"/>
      <w:marRight w:val="0"/>
      <w:marTop w:val="0"/>
      <w:marBottom w:val="0"/>
      <w:divBdr>
        <w:top w:val="none" w:sz="0" w:space="0" w:color="auto"/>
        <w:left w:val="none" w:sz="0" w:space="0" w:color="auto"/>
        <w:bottom w:val="none" w:sz="0" w:space="0" w:color="auto"/>
        <w:right w:val="none" w:sz="0" w:space="0" w:color="auto"/>
      </w:divBdr>
    </w:div>
    <w:div w:id="675155276">
      <w:marLeft w:val="0"/>
      <w:marRight w:val="0"/>
      <w:marTop w:val="0"/>
      <w:marBottom w:val="0"/>
      <w:divBdr>
        <w:top w:val="none" w:sz="0" w:space="0" w:color="auto"/>
        <w:left w:val="none" w:sz="0" w:space="0" w:color="auto"/>
        <w:bottom w:val="none" w:sz="0" w:space="0" w:color="auto"/>
        <w:right w:val="none" w:sz="0" w:space="0" w:color="auto"/>
      </w:divBdr>
    </w:div>
    <w:div w:id="675155277">
      <w:marLeft w:val="0"/>
      <w:marRight w:val="0"/>
      <w:marTop w:val="0"/>
      <w:marBottom w:val="0"/>
      <w:divBdr>
        <w:top w:val="none" w:sz="0" w:space="0" w:color="auto"/>
        <w:left w:val="none" w:sz="0" w:space="0" w:color="auto"/>
        <w:bottom w:val="none" w:sz="0" w:space="0" w:color="auto"/>
        <w:right w:val="none" w:sz="0" w:space="0" w:color="auto"/>
      </w:divBdr>
    </w:div>
    <w:div w:id="675155278">
      <w:marLeft w:val="0"/>
      <w:marRight w:val="0"/>
      <w:marTop w:val="0"/>
      <w:marBottom w:val="0"/>
      <w:divBdr>
        <w:top w:val="none" w:sz="0" w:space="0" w:color="auto"/>
        <w:left w:val="none" w:sz="0" w:space="0" w:color="auto"/>
        <w:bottom w:val="none" w:sz="0" w:space="0" w:color="auto"/>
        <w:right w:val="none" w:sz="0" w:space="0" w:color="auto"/>
      </w:divBdr>
      <w:divsChild>
        <w:div w:id="675156992">
          <w:marLeft w:val="0"/>
          <w:marRight w:val="0"/>
          <w:marTop w:val="0"/>
          <w:marBottom w:val="0"/>
          <w:divBdr>
            <w:top w:val="none" w:sz="0" w:space="0" w:color="auto"/>
            <w:left w:val="none" w:sz="0" w:space="0" w:color="auto"/>
            <w:bottom w:val="none" w:sz="0" w:space="0" w:color="auto"/>
            <w:right w:val="none" w:sz="0" w:space="0" w:color="auto"/>
          </w:divBdr>
          <w:divsChild>
            <w:div w:id="67515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279">
      <w:marLeft w:val="0"/>
      <w:marRight w:val="0"/>
      <w:marTop w:val="0"/>
      <w:marBottom w:val="0"/>
      <w:divBdr>
        <w:top w:val="none" w:sz="0" w:space="0" w:color="auto"/>
        <w:left w:val="none" w:sz="0" w:space="0" w:color="auto"/>
        <w:bottom w:val="none" w:sz="0" w:space="0" w:color="auto"/>
        <w:right w:val="none" w:sz="0" w:space="0" w:color="auto"/>
      </w:divBdr>
      <w:divsChild>
        <w:div w:id="675155272">
          <w:marLeft w:val="0"/>
          <w:marRight w:val="0"/>
          <w:marTop w:val="0"/>
          <w:marBottom w:val="0"/>
          <w:divBdr>
            <w:top w:val="none" w:sz="0" w:space="0" w:color="auto"/>
            <w:left w:val="none" w:sz="0" w:space="0" w:color="auto"/>
            <w:bottom w:val="none" w:sz="0" w:space="0" w:color="auto"/>
            <w:right w:val="none" w:sz="0" w:space="0" w:color="auto"/>
          </w:divBdr>
        </w:div>
        <w:div w:id="675157200">
          <w:marLeft w:val="0"/>
          <w:marRight w:val="0"/>
          <w:marTop w:val="0"/>
          <w:marBottom w:val="0"/>
          <w:divBdr>
            <w:top w:val="none" w:sz="0" w:space="0" w:color="auto"/>
            <w:left w:val="none" w:sz="0" w:space="0" w:color="auto"/>
            <w:bottom w:val="none" w:sz="0" w:space="0" w:color="auto"/>
            <w:right w:val="none" w:sz="0" w:space="0" w:color="auto"/>
          </w:divBdr>
        </w:div>
      </w:divsChild>
    </w:div>
    <w:div w:id="675155280">
      <w:marLeft w:val="0"/>
      <w:marRight w:val="0"/>
      <w:marTop w:val="0"/>
      <w:marBottom w:val="0"/>
      <w:divBdr>
        <w:top w:val="none" w:sz="0" w:space="0" w:color="auto"/>
        <w:left w:val="none" w:sz="0" w:space="0" w:color="auto"/>
        <w:bottom w:val="none" w:sz="0" w:space="0" w:color="auto"/>
        <w:right w:val="none" w:sz="0" w:space="0" w:color="auto"/>
      </w:divBdr>
      <w:divsChild>
        <w:div w:id="675156262">
          <w:marLeft w:val="0"/>
          <w:marRight w:val="0"/>
          <w:marTop w:val="0"/>
          <w:marBottom w:val="0"/>
          <w:divBdr>
            <w:top w:val="none" w:sz="0" w:space="0" w:color="auto"/>
            <w:left w:val="none" w:sz="0" w:space="0" w:color="auto"/>
            <w:bottom w:val="none" w:sz="0" w:space="0" w:color="auto"/>
            <w:right w:val="none" w:sz="0" w:space="0" w:color="auto"/>
          </w:divBdr>
        </w:div>
        <w:div w:id="675156338">
          <w:marLeft w:val="0"/>
          <w:marRight w:val="0"/>
          <w:marTop w:val="0"/>
          <w:marBottom w:val="0"/>
          <w:divBdr>
            <w:top w:val="none" w:sz="0" w:space="0" w:color="auto"/>
            <w:left w:val="none" w:sz="0" w:space="0" w:color="auto"/>
            <w:bottom w:val="none" w:sz="0" w:space="0" w:color="auto"/>
            <w:right w:val="none" w:sz="0" w:space="0" w:color="auto"/>
          </w:divBdr>
        </w:div>
        <w:div w:id="675157367">
          <w:marLeft w:val="0"/>
          <w:marRight w:val="0"/>
          <w:marTop w:val="0"/>
          <w:marBottom w:val="0"/>
          <w:divBdr>
            <w:top w:val="none" w:sz="0" w:space="0" w:color="auto"/>
            <w:left w:val="none" w:sz="0" w:space="0" w:color="auto"/>
            <w:bottom w:val="none" w:sz="0" w:space="0" w:color="auto"/>
            <w:right w:val="none" w:sz="0" w:space="0" w:color="auto"/>
          </w:divBdr>
        </w:div>
        <w:div w:id="675157426">
          <w:marLeft w:val="0"/>
          <w:marRight w:val="0"/>
          <w:marTop w:val="0"/>
          <w:marBottom w:val="0"/>
          <w:divBdr>
            <w:top w:val="none" w:sz="0" w:space="0" w:color="auto"/>
            <w:left w:val="none" w:sz="0" w:space="0" w:color="auto"/>
            <w:bottom w:val="none" w:sz="0" w:space="0" w:color="auto"/>
            <w:right w:val="none" w:sz="0" w:space="0" w:color="auto"/>
          </w:divBdr>
          <w:divsChild>
            <w:div w:id="675155329">
              <w:marLeft w:val="0"/>
              <w:marRight w:val="0"/>
              <w:marTop w:val="0"/>
              <w:marBottom w:val="0"/>
              <w:divBdr>
                <w:top w:val="none" w:sz="0" w:space="0" w:color="auto"/>
                <w:left w:val="none" w:sz="0" w:space="0" w:color="auto"/>
                <w:bottom w:val="none" w:sz="0" w:space="0" w:color="auto"/>
                <w:right w:val="none" w:sz="0" w:space="0" w:color="auto"/>
              </w:divBdr>
            </w:div>
            <w:div w:id="675157275">
              <w:marLeft w:val="0"/>
              <w:marRight w:val="0"/>
              <w:marTop w:val="0"/>
              <w:marBottom w:val="0"/>
              <w:divBdr>
                <w:top w:val="none" w:sz="0" w:space="0" w:color="auto"/>
                <w:left w:val="none" w:sz="0" w:space="0" w:color="auto"/>
                <w:bottom w:val="none" w:sz="0" w:space="0" w:color="auto"/>
                <w:right w:val="none" w:sz="0" w:space="0" w:color="auto"/>
              </w:divBdr>
              <w:divsChild>
                <w:div w:id="675156140">
                  <w:marLeft w:val="0"/>
                  <w:marRight w:val="0"/>
                  <w:marTop w:val="0"/>
                  <w:marBottom w:val="0"/>
                  <w:divBdr>
                    <w:top w:val="none" w:sz="0" w:space="0" w:color="auto"/>
                    <w:left w:val="none" w:sz="0" w:space="0" w:color="auto"/>
                    <w:bottom w:val="none" w:sz="0" w:space="0" w:color="auto"/>
                    <w:right w:val="none" w:sz="0" w:space="0" w:color="auto"/>
                  </w:divBdr>
                </w:div>
                <w:div w:id="675157687">
                  <w:marLeft w:val="0"/>
                  <w:marRight w:val="0"/>
                  <w:marTop w:val="0"/>
                  <w:marBottom w:val="0"/>
                  <w:divBdr>
                    <w:top w:val="none" w:sz="0" w:space="0" w:color="auto"/>
                    <w:left w:val="none" w:sz="0" w:space="0" w:color="auto"/>
                    <w:bottom w:val="none" w:sz="0" w:space="0" w:color="auto"/>
                    <w:right w:val="none" w:sz="0" w:space="0" w:color="auto"/>
                  </w:divBdr>
                </w:div>
              </w:divsChild>
            </w:div>
            <w:div w:id="675157739">
              <w:marLeft w:val="0"/>
              <w:marRight w:val="0"/>
              <w:marTop w:val="0"/>
              <w:marBottom w:val="0"/>
              <w:divBdr>
                <w:top w:val="none" w:sz="0" w:space="0" w:color="auto"/>
                <w:left w:val="none" w:sz="0" w:space="0" w:color="auto"/>
                <w:bottom w:val="none" w:sz="0" w:space="0" w:color="auto"/>
                <w:right w:val="none" w:sz="0" w:space="0" w:color="auto"/>
              </w:divBdr>
            </w:div>
          </w:divsChild>
        </w:div>
        <w:div w:id="675157458">
          <w:marLeft w:val="0"/>
          <w:marRight w:val="0"/>
          <w:marTop w:val="0"/>
          <w:marBottom w:val="0"/>
          <w:divBdr>
            <w:top w:val="none" w:sz="0" w:space="0" w:color="auto"/>
            <w:left w:val="none" w:sz="0" w:space="0" w:color="auto"/>
            <w:bottom w:val="none" w:sz="0" w:space="0" w:color="auto"/>
            <w:right w:val="none" w:sz="0" w:space="0" w:color="auto"/>
          </w:divBdr>
        </w:div>
        <w:div w:id="675157630">
          <w:marLeft w:val="0"/>
          <w:marRight w:val="0"/>
          <w:marTop w:val="0"/>
          <w:marBottom w:val="0"/>
          <w:divBdr>
            <w:top w:val="none" w:sz="0" w:space="0" w:color="auto"/>
            <w:left w:val="none" w:sz="0" w:space="0" w:color="auto"/>
            <w:bottom w:val="none" w:sz="0" w:space="0" w:color="auto"/>
            <w:right w:val="none" w:sz="0" w:space="0" w:color="auto"/>
          </w:divBdr>
        </w:div>
      </w:divsChild>
    </w:div>
    <w:div w:id="675155285">
      <w:marLeft w:val="0"/>
      <w:marRight w:val="0"/>
      <w:marTop w:val="0"/>
      <w:marBottom w:val="0"/>
      <w:divBdr>
        <w:top w:val="none" w:sz="0" w:space="0" w:color="auto"/>
        <w:left w:val="none" w:sz="0" w:space="0" w:color="auto"/>
        <w:bottom w:val="none" w:sz="0" w:space="0" w:color="auto"/>
        <w:right w:val="none" w:sz="0" w:space="0" w:color="auto"/>
      </w:divBdr>
    </w:div>
    <w:div w:id="675155287">
      <w:marLeft w:val="0"/>
      <w:marRight w:val="0"/>
      <w:marTop w:val="0"/>
      <w:marBottom w:val="0"/>
      <w:divBdr>
        <w:top w:val="none" w:sz="0" w:space="0" w:color="auto"/>
        <w:left w:val="none" w:sz="0" w:space="0" w:color="auto"/>
        <w:bottom w:val="none" w:sz="0" w:space="0" w:color="auto"/>
        <w:right w:val="none" w:sz="0" w:space="0" w:color="auto"/>
      </w:divBdr>
    </w:div>
    <w:div w:id="675155288">
      <w:marLeft w:val="0"/>
      <w:marRight w:val="0"/>
      <w:marTop w:val="0"/>
      <w:marBottom w:val="0"/>
      <w:divBdr>
        <w:top w:val="none" w:sz="0" w:space="0" w:color="auto"/>
        <w:left w:val="none" w:sz="0" w:space="0" w:color="auto"/>
        <w:bottom w:val="none" w:sz="0" w:space="0" w:color="auto"/>
        <w:right w:val="none" w:sz="0" w:space="0" w:color="auto"/>
      </w:divBdr>
    </w:div>
    <w:div w:id="675155290">
      <w:marLeft w:val="0"/>
      <w:marRight w:val="0"/>
      <w:marTop w:val="0"/>
      <w:marBottom w:val="0"/>
      <w:divBdr>
        <w:top w:val="none" w:sz="0" w:space="0" w:color="auto"/>
        <w:left w:val="none" w:sz="0" w:space="0" w:color="auto"/>
        <w:bottom w:val="none" w:sz="0" w:space="0" w:color="auto"/>
        <w:right w:val="none" w:sz="0" w:space="0" w:color="auto"/>
      </w:divBdr>
    </w:div>
    <w:div w:id="675155291">
      <w:marLeft w:val="0"/>
      <w:marRight w:val="0"/>
      <w:marTop w:val="0"/>
      <w:marBottom w:val="0"/>
      <w:divBdr>
        <w:top w:val="none" w:sz="0" w:space="0" w:color="auto"/>
        <w:left w:val="none" w:sz="0" w:space="0" w:color="auto"/>
        <w:bottom w:val="none" w:sz="0" w:space="0" w:color="auto"/>
        <w:right w:val="none" w:sz="0" w:space="0" w:color="auto"/>
      </w:divBdr>
    </w:div>
    <w:div w:id="675155293">
      <w:marLeft w:val="0"/>
      <w:marRight w:val="0"/>
      <w:marTop w:val="0"/>
      <w:marBottom w:val="0"/>
      <w:divBdr>
        <w:top w:val="none" w:sz="0" w:space="0" w:color="auto"/>
        <w:left w:val="none" w:sz="0" w:space="0" w:color="auto"/>
        <w:bottom w:val="none" w:sz="0" w:space="0" w:color="auto"/>
        <w:right w:val="none" w:sz="0" w:space="0" w:color="auto"/>
      </w:divBdr>
    </w:div>
    <w:div w:id="675155294">
      <w:marLeft w:val="0"/>
      <w:marRight w:val="0"/>
      <w:marTop w:val="0"/>
      <w:marBottom w:val="0"/>
      <w:divBdr>
        <w:top w:val="none" w:sz="0" w:space="0" w:color="auto"/>
        <w:left w:val="none" w:sz="0" w:space="0" w:color="auto"/>
        <w:bottom w:val="none" w:sz="0" w:space="0" w:color="auto"/>
        <w:right w:val="none" w:sz="0" w:space="0" w:color="auto"/>
      </w:divBdr>
    </w:div>
    <w:div w:id="675155295">
      <w:marLeft w:val="0"/>
      <w:marRight w:val="0"/>
      <w:marTop w:val="0"/>
      <w:marBottom w:val="0"/>
      <w:divBdr>
        <w:top w:val="none" w:sz="0" w:space="0" w:color="auto"/>
        <w:left w:val="none" w:sz="0" w:space="0" w:color="auto"/>
        <w:bottom w:val="none" w:sz="0" w:space="0" w:color="auto"/>
        <w:right w:val="none" w:sz="0" w:space="0" w:color="auto"/>
      </w:divBdr>
      <w:divsChild>
        <w:div w:id="675155566">
          <w:marLeft w:val="0"/>
          <w:marRight w:val="0"/>
          <w:marTop w:val="0"/>
          <w:marBottom w:val="0"/>
          <w:divBdr>
            <w:top w:val="none" w:sz="0" w:space="0" w:color="auto"/>
            <w:left w:val="none" w:sz="0" w:space="0" w:color="auto"/>
            <w:bottom w:val="none" w:sz="0" w:space="0" w:color="auto"/>
            <w:right w:val="none" w:sz="0" w:space="0" w:color="auto"/>
          </w:divBdr>
        </w:div>
      </w:divsChild>
    </w:div>
    <w:div w:id="675155296">
      <w:marLeft w:val="0"/>
      <w:marRight w:val="0"/>
      <w:marTop w:val="0"/>
      <w:marBottom w:val="0"/>
      <w:divBdr>
        <w:top w:val="none" w:sz="0" w:space="0" w:color="auto"/>
        <w:left w:val="none" w:sz="0" w:space="0" w:color="auto"/>
        <w:bottom w:val="none" w:sz="0" w:space="0" w:color="auto"/>
        <w:right w:val="none" w:sz="0" w:space="0" w:color="auto"/>
      </w:divBdr>
    </w:div>
    <w:div w:id="675155298">
      <w:marLeft w:val="0"/>
      <w:marRight w:val="0"/>
      <w:marTop w:val="0"/>
      <w:marBottom w:val="0"/>
      <w:divBdr>
        <w:top w:val="none" w:sz="0" w:space="0" w:color="auto"/>
        <w:left w:val="none" w:sz="0" w:space="0" w:color="auto"/>
        <w:bottom w:val="none" w:sz="0" w:space="0" w:color="auto"/>
        <w:right w:val="none" w:sz="0" w:space="0" w:color="auto"/>
      </w:divBdr>
    </w:div>
    <w:div w:id="675155299">
      <w:marLeft w:val="0"/>
      <w:marRight w:val="0"/>
      <w:marTop w:val="0"/>
      <w:marBottom w:val="0"/>
      <w:divBdr>
        <w:top w:val="none" w:sz="0" w:space="0" w:color="auto"/>
        <w:left w:val="none" w:sz="0" w:space="0" w:color="auto"/>
        <w:bottom w:val="none" w:sz="0" w:space="0" w:color="auto"/>
        <w:right w:val="none" w:sz="0" w:space="0" w:color="auto"/>
      </w:divBdr>
    </w:div>
    <w:div w:id="675155300">
      <w:marLeft w:val="0"/>
      <w:marRight w:val="0"/>
      <w:marTop w:val="0"/>
      <w:marBottom w:val="0"/>
      <w:divBdr>
        <w:top w:val="none" w:sz="0" w:space="0" w:color="auto"/>
        <w:left w:val="none" w:sz="0" w:space="0" w:color="auto"/>
        <w:bottom w:val="none" w:sz="0" w:space="0" w:color="auto"/>
        <w:right w:val="none" w:sz="0" w:space="0" w:color="auto"/>
      </w:divBdr>
    </w:div>
    <w:div w:id="675155303">
      <w:marLeft w:val="0"/>
      <w:marRight w:val="0"/>
      <w:marTop w:val="0"/>
      <w:marBottom w:val="0"/>
      <w:divBdr>
        <w:top w:val="none" w:sz="0" w:space="0" w:color="auto"/>
        <w:left w:val="none" w:sz="0" w:space="0" w:color="auto"/>
        <w:bottom w:val="none" w:sz="0" w:space="0" w:color="auto"/>
        <w:right w:val="none" w:sz="0" w:space="0" w:color="auto"/>
      </w:divBdr>
    </w:div>
    <w:div w:id="675155304">
      <w:marLeft w:val="0"/>
      <w:marRight w:val="0"/>
      <w:marTop w:val="0"/>
      <w:marBottom w:val="0"/>
      <w:divBdr>
        <w:top w:val="none" w:sz="0" w:space="0" w:color="auto"/>
        <w:left w:val="none" w:sz="0" w:space="0" w:color="auto"/>
        <w:bottom w:val="none" w:sz="0" w:space="0" w:color="auto"/>
        <w:right w:val="none" w:sz="0" w:space="0" w:color="auto"/>
      </w:divBdr>
    </w:div>
    <w:div w:id="675155306">
      <w:marLeft w:val="0"/>
      <w:marRight w:val="0"/>
      <w:marTop w:val="0"/>
      <w:marBottom w:val="0"/>
      <w:divBdr>
        <w:top w:val="none" w:sz="0" w:space="0" w:color="auto"/>
        <w:left w:val="none" w:sz="0" w:space="0" w:color="auto"/>
        <w:bottom w:val="none" w:sz="0" w:space="0" w:color="auto"/>
        <w:right w:val="none" w:sz="0" w:space="0" w:color="auto"/>
      </w:divBdr>
    </w:div>
    <w:div w:id="675155307">
      <w:marLeft w:val="0"/>
      <w:marRight w:val="0"/>
      <w:marTop w:val="0"/>
      <w:marBottom w:val="0"/>
      <w:divBdr>
        <w:top w:val="none" w:sz="0" w:space="0" w:color="auto"/>
        <w:left w:val="none" w:sz="0" w:space="0" w:color="auto"/>
        <w:bottom w:val="none" w:sz="0" w:space="0" w:color="auto"/>
        <w:right w:val="none" w:sz="0" w:space="0" w:color="auto"/>
      </w:divBdr>
    </w:div>
    <w:div w:id="675155312">
      <w:marLeft w:val="0"/>
      <w:marRight w:val="0"/>
      <w:marTop w:val="0"/>
      <w:marBottom w:val="0"/>
      <w:divBdr>
        <w:top w:val="none" w:sz="0" w:space="0" w:color="auto"/>
        <w:left w:val="none" w:sz="0" w:space="0" w:color="auto"/>
        <w:bottom w:val="none" w:sz="0" w:space="0" w:color="auto"/>
        <w:right w:val="none" w:sz="0" w:space="0" w:color="auto"/>
      </w:divBdr>
    </w:div>
    <w:div w:id="675155313">
      <w:marLeft w:val="0"/>
      <w:marRight w:val="0"/>
      <w:marTop w:val="0"/>
      <w:marBottom w:val="0"/>
      <w:divBdr>
        <w:top w:val="none" w:sz="0" w:space="0" w:color="auto"/>
        <w:left w:val="none" w:sz="0" w:space="0" w:color="auto"/>
        <w:bottom w:val="none" w:sz="0" w:space="0" w:color="auto"/>
        <w:right w:val="none" w:sz="0" w:space="0" w:color="auto"/>
      </w:divBdr>
    </w:div>
    <w:div w:id="675155314">
      <w:marLeft w:val="0"/>
      <w:marRight w:val="0"/>
      <w:marTop w:val="0"/>
      <w:marBottom w:val="0"/>
      <w:divBdr>
        <w:top w:val="none" w:sz="0" w:space="0" w:color="auto"/>
        <w:left w:val="none" w:sz="0" w:space="0" w:color="auto"/>
        <w:bottom w:val="none" w:sz="0" w:space="0" w:color="auto"/>
        <w:right w:val="none" w:sz="0" w:space="0" w:color="auto"/>
      </w:divBdr>
    </w:div>
    <w:div w:id="675155315">
      <w:marLeft w:val="0"/>
      <w:marRight w:val="0"/>
      <w:marTop w:val="0"/>
      <w:marBottom w:val="0"/>
      <w:divBdr>
        <w:top w:val="none" w:sz="0" w:space="0" w:color="auto"/>
        <w:left w:val="none" w:sz="0" w:space="0" w:color="auto"/>
        <w:bottom w:val="none" w:sz="0" w:space="0" w:color="auto"/>
        <w:right w:val="none" w:sz="0" w:space="0" w:color="auto"/>
      </w:divBdr>
    </w:div>
    <w:div w:id="675155317">
      <w:marLeft w:val="0"/>
      <w:marRight w:val="0"/>
      <w:marTop w:val="0"/>
      <w:marBottom w:val="0"/>
      <w:divBdr>
        <w:top w:val="none" w:sz="0" w:space="0" w:color="auto"/>
        <w:left w:val="none" w:sz="0" w:space="0" w:color="auto"/>
        <w:bottom w:val="none" w:sz="0" w:space="0" w:color="auto"/>
        <w:right w:val="none" w:sz="0" w:space="0" w:color="auto"/>
      </w:divBdr>
    </w:div>
    <w:div w:id="675155318">
      <w:marLeft w:val="0"/>
      <w:marRight w:val="0"/>
      <w:marTop w:val="0"/>
      <w:marBottom w:val="0"/>
      <w:divBdr>
        <w:top w:val="none" w:sz="0" w:space="0" w:color="auto"/>
        <w:left w:val="none" w:sz="0" w:space="0" w:color="auto"/>
        <w:bottom w:val="none" w:sz="0" w:space="0" w:color="auto"/>
        <w:right w:val="none" w:sz="0" w:space="0" w:color="auto"/>
      </w:divBdr>
    </w:div>
    <w:div w:id="675155319">
      <w:marLeft w:val="0"/>
      <w:marRight w:val="0"/>
      <w:marTop w:val="0"/>
      <w:marBottom w:val="0"/>
      <w:divBdr>
        <w:top w:val="none" w:sz="0" w:space="0" w:color="auto"/>
        <w:left w:val="none" w:sz="0" w:space="0" w:color="auto"/>
        <w:bottom w:val="none" w:sz="0" w:space="0" w:color="auto"/>
        <w:right w:val="none" w:sz="0" w:space="0" w:color="auto"/>
      </w:divBdr>
    </w:div>
    <w:div w:id="675155320">
      <w:marLeft w:val="0"/>
      <w:marRight w:val="0"/>
      <w:marTop w:val="0"/>
      <w:marBottom w:val="0"/>
      <w:divBdr>
        <w:top w:val="none" w:sz="0" w:space="0" w:color="auto"/>
        <w:left w:val="none" w:sz="0" w:space="0" w:color="auto"/>
        <w:bottom w:val="none" w:sz="0" w:space="0" w:color="auto"/>
        <w:right w:val="none" w:sz="0" w:space="0" w:color="auto"/>
      </w:divBdr>
    </w:div>
    <w:div w:id="675155321">
      <w:marLeft w:val="0"/>
      <w:marRight w:val="0"/>
      <w:marTop w:val="0"/>
      <w:marBottom w:val="0"/>
      <w:divBdr>
        <w:top w:val="none" w:sz="0" w:space="0" w:color="auto"/>
        <w:left w:val="none" w:sz="0" w:space="0" w:color="auto"/>
        <w:bottom w:val="none" w:sz="0" w:space="0" w:color="auto"/>
        <w:right w:val="none" w:sz="0" w:space="0" w:color="auto"/>
      </w:divBdr>
    </w:div>
    <w:div w:id="675155323">
      <w:marLeft w:val="0"/>
      <w:marRight w:val="0"/>
      <w:marTop w:val="0"/>
      <w:marBottom w:val="0"/>
      <w:divBdr>
        <w:top w:val="none" w:sz="0" w:space="0" w:color="auto"/>
        <w:left w:val="none" w:sz="0" w:space="0" w:color="auto"/>
        <w:bottom w:val="none" w:sz="0" w:space="0" w:color="auto"/>
        <w:right w:val="none" w:sz="0" w:space="0" w:color="auto"/>
      </w:divBdr>
    </w:div>
    <w:div w:id="675155327">
      <w:marLeft w:val="0"/>
      <w:marRight w:val="0"/>
      <w:marTop w:val="0"/>
      <w:marBottom w:val="0"/>
      <w:divBdr>
        <w:top w:val="none" w:sz="0" w:space="0" w:color="auto"/>
        <w:left w:val="none" w:sz="0" w:space="0" w:color="auto"/>
        <w:bottom w:val="none" w:sz="0" w:space="0" w:color="auto"/>
        <w:right w:val="none" w:sz="0" w:space="0" w:color="auto"/>
      </w:divBdr>
    </w:div>
    <w:div w:id="675155328">
      <w:marLeft w:val="0"/>
      <w:marRight w:val="0"/>
      <w:marTop w:val="0"/>
      <w:marBottom w:val="0"/>
      <w:divBdr>
        <w:top w:val="none" w:sz="0" w:space="0" w:color="auto"/>
        <w:left w:val="none" w:sz="0" w:space="0" w:color="auto"/>
        <w:bottom w:val="none" w:sz="0" w:space="0" w:color="auto"/>
        <w:right w:val="none" w:sz="0" w:space="0" w:color="auto"/>
      </w:divBdr>
    </w:div>
    <w:div w:id="675155331">
      <w:marLeft w:val="0"/>
      <w:marRight w:val="0"/>
      <w:marTop w:val="0"/>
      <w:marBottom w:val="0"/>
      <w:divBdr>
        <w:top w:val="none" w:sz="0" w:space="0" w:color="auto"/>
        <w:left w:val="none" w:sz="0" w:space="0" w:color="auto"/>
        <w:bottom w:val="none" w:sz="0" w:space="0" w:color="auto"/>
        <w:right w:val="none" w:sz="0" w:space="0" w:color="auto"/>
      </w:divBdr>
    </w:div>
    <w:div w:id="675155332">
      <w:marLeft w:val="0"/>
      <w:marRight w:val="0"/>
      <w:marTop w:val="0"/>
      <w:marBottom w:val="0"/>
      <w:divBdr>
        <w:top w:val="none" w:sz="0" w:space="0" w:color="auto"/>
        <w:left w:val="none" w:sz="0" w:space="0" w:color="auto"/>
        <w:bottom w:val="none" w:sz="0" w:space="0" w:color="auto"/>
        <w:right w:val="none" w:sz="0" w:space="0" w:color="auto"/>
      </w:divBdr>
    </w:div>
    <w:div w:id="675155333">
      <w:marLeft w:val="0"/>
      <w:marRight w:val="0"/>
      <w:marTop w:val="0"/>
      <w:marBottom w:val="0"/>
      <w:divBdr>
        <w:top w:val="none" w:sz="0" w:space="0" w:color="auto"/>
        <w:left w:val="none" w:sz="0" w:space="0" w:color="auto"/>
        <w:bottom w:val="none" w:sz="0" w:space="0" w:color="auto"/>
        <w:right w:val="none" w:sz="0" w:space="0" w:color="auto"/>
      </w:divBdr>
    </w:div>
    <w:div w:id="675155336">
      <w:marLeft w:val="0"/>
      <w:marRight w:val="0"/>
      <w:marTop w:val="0"/>
      <w:marBottom w:val="0"/>
      <w:divBdr>
        <w:top w:val="none" w:sz="0" w:space="0" w:color="auto"/>
        <w:left w:val="none" w:sz="0" w:space="0" w:color="auto"/>
        <w:bottom w:val="none" w:sz="0" w:space="0" w:color="auto"/>
        <w:right w:val="none" w:sz="0" w:space="0" w:color="auto"/>
      </w:divBdr>
    </w:div>
    <w:div w:id="675155338">
      <w:marLeft w:val="0"/>
      <w:marRight w:val="0"/>
      <w:marTop w:val="0"/>
      <w:marBottom w:val="0"/>
      <w:divBdr>
        <w:top w:val="none" w:sz="0" w:space="0" w:color="auto"/>
        <w:left w:val="none" w:sz="0" w:space="0" w:color="auto"/>
        <w:bottom w:val="none" w:sz="0" w:space="0" w:color="auto"/>
        <w:right w:val="none" w:sz="0" w:space="0" w:color="auto"/>
      </w:divBdr>
    </w:div>
    <w:div w:id="675155339">
      <w:marLeft w:val="0"/>
      <w:marRight w:val="0"/>
      <w:marTop w:val="0"/>
      <w:marBottom w:val="0"/>
      <w:divBdr>
        <w:top w:val="none" w:sz="0" w:space="0" w:color="auto"/>
        <w:left w:val="none" w:sz="0" w:space="0" w:color="auto"/>
        <w:bottom w:val="none" w:sz="0" w:space="0" w:color="auto"/>
        <w:right w:val="none" w:sz="0" w:space="0" w:color="auto"/>
      </w:divBdr>
    </w:div>
    <w:div w:id="675155340">
      <w:marLeft w:val="0"/>
      <w:marRight w:val="0"/>
      <w:marTop w:val="0"/>
      <w:marBottom w:val="0"/>
      <w:divBdr>
        <w:top w:val="none" w:sz="0" w:space="0" w:color="auto"/>
        <w:left w:val="none" w:sz="0" w:space="0" w:color="auto"/>
        <w:bottom w:val="none" w:sz="0" w:space="0" w:color="auto"/>
        <w:right w:val="none" w:sz="0" w:space="0" w:color="auto"/>
      </w:divBdr>
      <w:divsChild>
        <w:div w:id="675155595">
          <w:marLeft w:val="0"/>
          <w:marRight w:val="0"/>
          <w:marTop w:val="0"/>
          <w:marBottom w:val="0"/>
          <w:divBdr>
            <w:top w:val="none" w:sz="0" w:space="0" w:color="auto"/>
            <w:left w:val="none" w:sz="0" w:space="0" w:color="auto"/>
            <w:bottom w:val="none" w:sz="0" w:space="0" w:color="auto"/>
            <w:right w:val="none" w:sz="0" w:space="0" w:color="auto"/>
          </w:divBdr>
        </w:div>
      </w:divsChild>
    </w:div>
    <w:div w:id="675155341">
      <w:marLeft w:val="0"/>
      <w:marRight w:val="0"/>
      <w:marTop w:val="0"/>
      <w:marBottom w:val="0"/>
      <w:divBdr>
        <w:top w:val="none" w:sz="0" w:space="0" w:color="auto"/>
        <w:left w:val="none" w:sz="0" w:space="0" w:color="auto"/>
        <w:bottom w:val="none" w:sz="0" w:space="0" w:color="auto"/>
        <w:right w:val="none" w:sz="0" w:space="0" w:color="auto"/>
      </w:divBdr>
    </w:div>
    <w:div w:id="675155343">
      <w:marLeft w:val="0"/>
      <w:marRight w:val="0"/>
      <w:marTop w:val="0"/>
      <w:marBottom w:val="0"/>
      <w:divBdr>
        <w:top w:val="none" w:sz="0" w:space="0" w:color="auto"/>
        <w:left w:val="none" w:sz="0" w:space="0" w:color="auto"/>
        <w:bottom w:val="none" w:sz="0" w:space="0" w:color="auto"/>
        <w:right w:val="none" w:sz="0" w:space="0" w:color="auto"/>
      </w:divBdr>
    </w:div>
    <w:div w:id="675155344">
      <w:marLeft w:val="0"/>
      <w:marRight w:val="0"/>
      <w:marTop w:val="0"/>
      <w:marBottom w:val="0"/>
      <w:divBdr>
        <w:top w:val="none" w:sz="0" w:space="0" w:color="auto"/>
        <w:left w:val="none" w:sz="0" w:space="0" w:color="auto"/>
        <w:bottom w:val="none" w:sz="0" w:space="0" w:color="auto"/>
        <w:right w:val="none" w:sz="0" w:space="0" w:color="auto"/>
      </w:divBdr>
    </w:div>
    <w:div w:id="675155345">
      <w:marLeft w:val="0"/>
      <w:marRight w:val="0"/>
      <w:marTop w:val="0"/>
      <w:marBottom w:val="0"/>
      <w:divBdr>
        <w:top w:val="none" w:sz="0" w:space="0" w:color="auto"/>
        <w:left w:val="none" w:sz="0" w:space="0" w:color="auto"/>
        <w:bottom w:val="none" w:sz="0" w:space="0" w:color="auto"/>
        <w:right w:val="none" w:sz="0" w:space="0" w:color="auto"/>
      </w:divBdr>
    </w:div>
    <w:div w:id="675155346">
      <w:marLeft w:val="0"/>
      <w:marRight w:val="0"/>
      <w:marTop w:val="0"/>
      <w:marBottom w:val="0"/>
      <w:divBdr>
        <w:top w:val="none" w:sz="0" w:space="0" w:color="auto"/>
        <w:left w:val="none" w:sz="0" w:space="0" w:color="auto"/>
        <w:bottom w:val="none" w:sz="0" w:space="0" w:color="auto"/>
        <w:right w:val="none" w:sz="0" w:space="0" w:color="auto"/>
      </w:divBdr>
    </w:div>
    <w:div w:id="675155351">
      <w:marLeft w:val="0"/>
      <w:marRight w:val="0"/>
      <w:marTop w:val="0"/>
      <w:marBottom w:val="0"/>
      <w:divBdr>
        <w:top w:val="none" w:sz="0" w:space="0" w:color="auto"/>
        <w:left w:val="none" w:sz="0" w:space="0" w:color="auto"/>
        <w:bottom w:val="none" w:sz="0" w:space="0" w:color="auto"/>
        <w:right w:val="none" w:sz="0" w:space="0" w:color="auto"/>
      </w:divBdr>
    </w:div>
    <w:div w:id="675155352">
      <w:marLeft w:val="0"/>
      <w:marRight w:val="0"/>
      <w:marTop w:val="0"/>
      <w:marBottom w:val="0"/>
      <w:divBdr>
        <w:top w:val="none" w:sz="0" w:space="0" w:color="auto"/>
        <w:left w:val="none" w:sz="0" w:space="0" w:color="auto"/>
        <w:bottom w:val="none" w:sz="0" w:space="0" w:color="auto"/>
        <w:right w:val="none" w:sz="0" w:space="0" w:color="auto"/>
      </w:divBdr>
    </w:div>
    <w:div w:id="675155353">
      <w:marLeft w:val="0"/>
      <w:marRight w:val="0"/>
      <w:marTop w:val="0"/>
      <w:marBottom w:val="0"/>
      <w:divBdr>
        <w:top w:val="none" w:sz="0" w:space="0" w:color="auto"/>
        <w:left w:val="none" w:sz="0" w:space="0" w:color="auto"/>
        <w:bottom w:val="none" w:sz="0" w:space="0" w:color="auto"/>
        <w:right w:val="none" w:sz="0" w:space="0" w:color="auto"/>
      </w:divBdr>
    </w:div>
    <w:div w:id="675155356">
      <w:marLeft w:val="0"/>
      <w:marRight w:val="0"/>
      <w:marTop w:val="0"/>
      <w:marBottom w:val="0"/>
      <w:divBdr>
        <w:top w:val="none" w:sz="0" w:space="0" w:color="auto"/>
        <w:left w:val="none" w:sz="0" w:space="0" w:color="auto"/>
        <w:bottom w:val="none" w:sz="0" w:space="0" w:color="auto"/>
        <w:right w:val="none" w:sz="0" w:space="0" w:color="auto"/>
      </w:divBdr>
    </w:div>
    <w:div w:id="675155358">
      <w:marLeft w:val="0"/>
      <w:marRight w:val="0"/>
      <w:marTop w:val="0"/>
      <w:marBottom w:val="0"/>
      <w:divBdr>
        <w:top w:val="none" w:sz="0" w:space="0" w:color="auto"/>
        <w:left w:val="none" w:sz="0" w:space="0" w:color="auto"/>
        <w:bottom w:val="none" w:sz="0" w:space="0" w:color="auto"/>
        <w:right w:val="none" w:sz="0" w:space="0" w:color="auto"/>
      </w:divBdr>
    </w:div>
    <w:div w:id="675155366">
      <w:marLeft w:val="0"/>
      <w:marRight w:val="0"/>
      <w:marTop w:val="0"/>
      <w:marBottom w:val="0"/>
      <w:divBdr>
        <w:top w:val="none" w:sz="0" w:space="0" w:color="auto"/>
        <w:left w:val="none" w:sz="0" w:space="0" w:color="auto"/>
        <w:bottom w:val="none" w:sz="0" w:space="0" w:color="auto"/>
        <w:right w:val="none" w:sz="0" w:space="0" w:color="auto"/>
      </w:divBdr>
    </w:div>
    <w:div w:id="675155371">
      <w:marLeft w:val="0"/>
      <w:marRight w:val="0"/>
      <w:marTop w:val="0"/>
      <w:marBottom w:val="0"/>
      <w:divBdr>
        <w:top w:val="none" w:sz="0" w:space="0" w:color="auto"/>
        <w:left w:val="none" w:sz="0" w:space="0" w:color="auto"/>
        <w:bottom w:val="none" w:sz="0" w:space="0" w:color="auto"/>
        <w:right w:val="none" w:sz="0" w:space="0" w:color="auto"/>
      </w:divBdr>
    </w:div>
    <w:div w:id="675155374">
      <w:marLeft w:val="0"/>
      <w:marRight w:val="0"/>
      <w:marTop w:val="0"/>
      <w:marBottom w:val="0"/>
      <w:divBdr>
        <w:top w:val="none" w:sz="0" w:space="0" w:color="auto"/>
        <w:left w:val="none" w:sz="0" w:space="0" w:color="auto"/>
        <w:bottom w:val="none" w:sz="0" w:space="0" w:color="auto"/>
        <w:right w:val="none" w:sz="0" w:space="0" w:color="auto"/>
      </w:divBdr>
      <w:divsChild>
        <w:div w:id="675156500">
          <w:marLeft w:val="0"/>
          <w:marRight w:val="0"/>
          <w:marTop w:val="0"/>
          <w:marBottom w:val="0"/>
          <w:divBdr>
            <w:top w:val="none" w:sz="0" w:space="0" w:color="auto"/>
            <w:left w:val="none" w:sz="0" w:space="0" w:color="auto"/>
            <w:bottom w:val="none" w:sz="0" w:space="0" w:color="auto"/>
            <w:right w:val="none" w:sz="0" w:space="0" w:color="auto"/>
          </w:divBdr>
          <w:divsChild>
            <w:div w:id="675155692">
              <w:marLeft w:val="0"/>
              <w:marRight w:val="0"/>
              <w:marTop w:val="0"/>
              <w:marBottom w:val="0"/>
              <w:divBdr>
                <w:top w:val="none" w:sz="0" w:space="0" w:color="auto"/>
                <w:left w:val="none" w:sz="0" w:space="0" w:color="auto"/>
                <w:bottom w:val="none" w:sz="0" w:space="0" w:color="auto"/>
                <w:right w:val="none" w:sz="0" w:space="0" w:color="auto"/>
              </w:divBdr>
            </w:div>
          </w:divsChild>
        </w:div>
        <w:div w:id="675156554">
          <w:marLeft w:val="0"/>
          <w:marRight w:val="0"/>
          <w:marTop w:val="0"/>
          <w:marBottom w:val="0"/>
          <w:divBdr>
            <w:top w:val="none" w:sz="0" w:space="0" w:color="auto"/>
            <w:left w:val="none" w:sz="0" w:space="0" w:color="auto"/>
            <w:bottom w:val="none" w:sz="0" w:space="0" w:color="auto"/>
            <w:right w:val="none" w:sz="0" w:space="0" w:color="auto"/>
          </w:divBdr>
          <w:divsChild>
            <w:div w:id="67515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376">
      <w:marLeft w:val="0"/>
      <w:marRight w:val="0"/>
      <w:marTop w:val="0"/>
      <w:marBottom w:val="0"/>
      <w:divBdr>
        <w:top w:val="none" w:sz="0" w:space="0" w:color="auto"/>
        <w:left w:val="none" w:sz="0" w:space="0" w:color="auto"/>
        <w:bottom w:val="none" w:sz="0" w:space="0" w:color="auto"/>
        <w:right w:val="none" w:sz="0" w:space="0" w:color="auto"/>
      </w:divBdr>
    </w:div>
    <w:div w:id="675155377">
      <w:marLeft w:val="0"/>
      <w:marRight w:val="0"/>
      <w:marTop w:val="0"/>
      <w:marBottom w:val="0"/>
      <w:divBdr>
        <w:top w:val="none" w:sz="0" w:space="0" w:color="auto"/>
        <w:left w:val="none" w:sz="0" w:space="0" w:color="auto"/>
        <w:bottom w:val="none" w:sz="0" w:space="0" w:color="auto"/>
        <w:right w:val="none" w:sz="0" w:space="0" w:color="auto"/>
      </w:divBdr>
    </w:div>
    <w:div w:id="675155378">
      <w:marLeft w:val="0"/>
      <w:marRight w:val="0"/>
      <w:marTop w:val="0"/>
      <w:marBottom w:val="0"/>
      <w:divBdr>
        <w:top w:val="none" w:sz="0" w:space="0" w:color="auto"/>
        <w:left w:val="none" w:sz="0" w:space="0" w:color="auto"/>
        <w:bottom w:val="none" w:sz="0" w:space="0" w:color="auto"/>
        <w:right w:val="none" w:sz="0" w:space="0" w:color="auto"/>
      </w:divBdr>
    </w:div>
    <w:div w:id="675155379">
      <w:marLeft w:val="0"/>
      <w:marRight w:val="0"/>
      <w:marTop w:val="0"/>
      <w:marBottom w:val="0"/>
      <w:divBdr>
        <w:top w:val="none" w:sz="0" w:space="0" w:color="auto"/>
        <w:left w:val="none" w:sz="0" w:space="0" w:color="auto"/>
        <w:bottom w:val="none" w:sz="0" w:space="0" w:color="auto"/>
        <w:right w:val="none" w:sz="0" w:space="0" w:color="auto"/>
      </w:divBdr>
    </w:div>
    <w:div w:id="675155381">
      <w:marLeft w:val="0"/>
      <w:marRight w:val="0"/>
      <w:marTop w:val="0"/>
      <w:marBottom w:val="0"/>
      <w:divBdr>
        <w:top w:val="none" w:sz="0" w:space="0" w:color="auto"/>
        <w:left w:val="none" w:sz="0" w:space="0" w:color="auto"/>
        <w:bottom w:val="none" w:sz="0" w:space="0" w:color="auto"/>
        <w:right w:val="none" w:sz="0" w:space="0" w:color="auto"/>
      </w:divBdr>
      <w:divsChild>
        <w:div w:id="675156819">
          <w:marLeft w:val="0"/>
          <w:marRight w:val="0"/>
          <w:marTop w:val="0"/>
          <w:marBottom w:val="0"/>
          <w:divBdr>
            <w:top w:val="none" w:sz="0" w:space="0" w:color="auto"/>
            <w:left w:val="none" w:sz="0" w:space="0" w:color="auto"/>
            <w:bottom w:val="none" w:sz="0" w:space="0" w:color="auto"/>
            <w:right w:val="none" w:sz="0" w:space="0" w:color="auto"/>
          </w:divBdr>
          <w:divsChild>
            <w:div w:id="675156237">
              <w:marLeft w:val="0"/>
              <w:marRight w:val="0"/>
              <w:marTop w:val="0"/>
              <w:marBottom w:val="0"/>
              <w:divBdr>
                <w:top w:val="none" w:sz="0" w:space="0" w:color="auto"/>
                <w:left w:val="none" w:sz="0" w:space="0" w:color="auto"/>
                <w:bottom w:val="none" w:sz="0" w:space="0" w:color="auto"/>
                <w:right w:val="none" w:sz="0" w:space="0" w:color="auto"/>
              </w:divBdr>
              <w:divsChild>
                <w:div w:id="675157286">
                  <w:marLeft w:val="0"/>
                  <w:marRight w:val="0"/>
                  <w:marTop w:val="0"/>
                  <w:marBottom w:val="0"/>
                  <w:divBdr>
                    <w:top w:val="none" w:sz="0" w:space="0" w:color="auto"/>
                    <w:left w:val="none" w:sz="0" w:space="0" w:color="auto"/>
                    <w:bottom w:val="none" w:sz="0" w:space="0" w:color="auto"/>
                    <w:right w:val="none" w:sz="0" w:space="0" w:color="auto"/>
                  </w:divBdr>
                  <w:divsChild>
                    <w:div w:id="675155163">
                      <w:marLeft w:val="0"/>
                      <w:marRight w:val="0"/>
                      <w:marTop w:val="0"/>
                      <w:marBottom w:val="0"/>
                      <w:divBdr>
                        <w:top w:val="none" w:sz="0" w:space="0" w:color="auto"/>
                        <w:left w:val="none" w:sz="0" w:space="0" w:color="auto"/>
                        <w:bottom w:val="none" w:sz="0" w:space="0" w:color="auto"/>
                        <w:right w:val="none" w:sz="0" w:space="0" w:color="auto"/>
                      </w:divBdr>
                      <w:divsChild>
                        <w:div w:id="675155817">
                          <w:marLeft w:val="0"/>
                          <w:marRight w:val="0"/>
                          <w:marTop w:val="0"/>
                          <w:marBottom w:val="0"/>
                          <w:divBdr>
                            <w:top w:val="none" w:sz="0" w:space="0" w:color="auto"/>
                            <w:left w:val="none" w:sz="0" w:space="0" w:color="auto"/>
                            <w:bottom w:val="none" w:sz="0" w:space="0" w:color="auto"/>
                            <w:right w:val="none" w:sz="0" w:space="0" w:color="auto"/>
                          </w:divBdr>
                          <w:divsChild>
                            <w:div w:id="67515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5382">
      <w:marLeft w:val="0"/>
      <w:marRight w:val="0"/>
      <w:marTop w:val="0"/>
      <w:marBottom w:val="0"/>
      <w:divBdr>
        <w:top w:val="none" w:sz="0" w:space="0" w:color="auto"/>
        <w:left w:val="none" w:sz="0" w:space="0" w:color="auto"/>
        <w:bottom w:val="none" w:sz="0" w:space="0" w:color="auto"/>
        <w:right w:val="none" w:sz="0" w:space="0" w:color="auto"/>
      </w:divBdr>
    </w:div>
    <w:div w:id="675155384">
      <w:marLeft w:val="0"/>
      <w:marRight w:val="0"/>
      <w:marTop w:val="0"/>
      <w:marBottom w:val="0"/>
      <w:divBdr>
        <w:top w:val="none" w:sz="0" w:space="0" w:color="auto"/>
        <w:left w:val="none" w:sz="0" w:space="0" w:color="auto"/>
        <w:bottom w:val="none" w:sz="0" w:space="0" w:color="auto"/>
        <w:right w:val="none" w:sz="0" w:space="0" w:color="auto"/>
      </w:divBdr>
      <w:divsChild>
        <w:div w:id="675155138">
          <w:marLeft w:val="0"/>
          <w:marRight w:val="0"/>
          <w:marTop w:val="0"/>
          <w:marBottom w:val="0"/>
          <w:divBdr>
            <w:top w:val="none" w:sz="0" w:space="0" w:color="auto"/>
            <w:left w:val="none" w:sz="0" w:space="0" w:color="auto"/>
            <w:bottom w:val="none" w:sz="0" w:space="0" w:color="auto"/>
            <w:right w:val="none" w:sz="0" w:space="0" w:color="auto"/>
          </w:divBdr>
          <w:divsChild>
            <w:div w:id="675157294">
              <w:marLeft w:val="0"/>
              <w:marRight w:val="0"/>
              <w:marTop w:val="0"/>
              <w:marBottom w:val="0"/>
              <w:divBdr>
                <w:top w:val="none" w:sz="0" w:space="0" w:color="auto"/>
                <w:left w:val="none" w:sz="0" w:space="0" w:color="auto"/>
                <w:bottom w:val="none" w:sz="0" w:space="0" w:color="auto"/>
                <w:right w:val="none" w:sz="0" w:space="0" w:color="auto"/>
              </w:divBdr>
              <w:divsChild>
                <w:div w:id="67515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432">
          <w:marLeft w:val="0"/>
          <w:marRight w:val="0"/>
          <w:marTop w:val="0"/>
          <w:marBottom w:val="0"/>
          <w:divBdr>
            <w:top w:val="none" w:sz="0" w:space="0" w:color="auto"/>
            <w:left w:val="none" w:sz="0" w:space="0" w:color="auto"/>
            <w:bottom w:val="none" w:sz="0" w:space="0" w:color="auto"/>
            <w:right w:val="none" w:sz="0" w:space="0" w:color="auto"/>
          </w:divBdr>
        </w:div>
      </w:divsChild>
    </w:div>
    <w:div w:id="675155385">
      <w:marLeft w:val="0"/>
      <w:marRight w:val="0"/>
      <w:marTop w:val="0"/>
      <w:marBottom w:val="0"/>
      <w:divBdr>
        <w:top w:val="none" w:sz="0" w:space="0" w:color="auto"/>
        <w:left w:val="none" w:sz="0" w:space="0" w:color="auto"/>
        <w:bottom w:val="none" w:sz="0" w:space="0" w:color="auto"/>
        <w:right w:val="none" w:sz="0" w:space="0" w:color="auto"/>
      </w:divBdr>
    </w:div>
    <w:div w:id="675155386">
      <w:marLeft w:val="0"/>
      <w:marRight w:val="0"/>
      <w:marTop w:val="0"/>
      <w:marBottom w:val="0"/>
      <w:divBdr>
        <w:top w:val="none" w:sz="0" w:space="0" w:color="auto"/>
        <w:left w:val="none" w:sz="0" w:space="0" w:color="auto"/>
        <w:bottom w:val="none" w:sz="0" w:space="0" w:color="auto"/>
        <w:right w:val="none" w:sz="0" w:space="0" w:color="auto"/>
      </w:divBdr>
    </w:div>
    <w:div w:id="675155388">
      <w:marLeft w:val="0"/>
      <w:marRight w:val="0"/>
      <w:marTop w:val="0"/>
      <w:marBottom w:val="0"/>
      <w:divBdr>
        <w:top w:val="none" w:sz="0" w:space="0" w:color="auto"/>
        <w:left w:val="none" w:sz="0" w:space="0" w:color="auto"/>
        <w:bottom w:val="none" w:sz="0" w:space="0" w:color="auto"/>
        <w:right w:val="none" w:sz="0" w:space="0" w:color="auto"/>
      </w:divBdr>
    </w:div>
    <w:div w:id="675155389">
      <w:marLeft w:val="0"/>
      <w:marRight w:val="0"/>
      <w:marTop w:val="0"/>
      <w:marBottom w:val="0"/>
      <w:divBdr>
        <w:top w:val="none" w:sz="0" w:space="0" w:color="auto"/>
        <w:left w:val="none" w:sz="0" w:space="0" w:color="auto"/>
        <w:bottom w:val="none" w:sz="0" w:space="0" w:color="auto"/>
        <w:right w:val="none" w:sz="0" w:space="0" w:color="auto"/>
      </w:divBdr>
    </w:div>
    <w:div w:id="675155394">
      <w:marLeft w:val="0"/>
      <w:marRight w:val="0"/>
      <w:marTop w:val="0"/>
      <w:marBottom w:val="0"/>
      <w:divBdr>
        <w:top w:val="none" w:sz="0" w:space="0" w:color="auto"/>
        <w:left w:val="none" w:sz="0" w:space="0" w:color="auto"/>
        <w:bottom w:val="none" w:sz="0" w:space="0" w:color="auto"/>
        <w:right w:val="none" w:sz="0" w:space="0" w:color="auto"/>
      </w:divBdr>
      <w:divsChild>
        <w:div w:id="675157067">
          <w:marLeft w:val="0"/>
          <w:marRight w:val="0"/>
          <w:marTop w:val="0"/>
          <w:marBottom w:val="0"/>
          <w:divBdr>
            <w:top w:val="none" w:sz="0" w:space="0" w:color="auto"/>
            <w:left w:val="none" w:sz="0" w:space="0" w:color="auto"/>
            <w:bottom w:val="none" w:sz="0" w:space="0" w:color="auto"/>
            <w:right w:val="none" w:sz="0" w:space="0" w:color="auto"/>
          </w:divBdr>
        </w:div>
      </w:divsChild>
    </w:div>
    <w:div w:id="675155395">
      <w:marLeft w:val="0"/>
      <w:marRight w:val="0"/>
      <w:marTop w:val="0"/>
      <w:marBottom w:val="0"/>
      <w:divBdr>
        <w:top w:val="none" w:sz="0" w:space="0" w:color="auto"/>
        <w:left w:val="none" w:sz="0" w:space="0" w:color="auto"/>
        <w:bottom w:val="none" w:sz="0" w:space="0" w:color="auto"/>
        <w:right w:val="none" w:sz="0" w:space="0" w:color="auto"/>
      </w:divBdr>
    </w:div>
    <w:div w:id="675155397">
      <w:marLeft w:val="0"/>
      <w:marRight w:val="0"/>
      <w:marTop w:val="0"/>
      <w:marBottom w:val="0"/>
      <w:divBdr>
        <w:top w:val="none" w:sz="0" w:space="0" w:color="auto"/>
        <w:left w:val="none" w:sz="0" w:space="0" w:color="auto"/>
        <w:bottom w:val="none" w:sz="0" w:space="0" w:color="auto"/>
        <w:right w:val="none" w:sz="0" w:space="0" w:color="auto"/>
      </w:divBdr>
    </w:div>
    <w:div w:id="675155399">
      <w:marLeft w:val="0"/>
      <w:marRight w:val="0"/>
      <w:marTop w:val="0"/>
      <w:marBottom w:val="0"/>
      <w:divBdr>
        <w:top w:val="none" w:sz="0" w:space="0" w:color="auto"/>
        <w:left w:val="none" w:sz="0" w:space="0" w:color="auto"/>
        <w:bottom w:val="none" w:sz="0" w:space="0" w:color="auto"/>
        <w:right w:val="none" w:sz="0" w:space="0" w:color="auto"/>
      </w:divBdr>
      <w:divsChild>
        <w:div w:id="675155052">
          <w:marLeft w:val="0"/>
          <w:marRight w:val="0"/>
          <w:marTop w:val="0"/>
          <w:marBottom w:val="0"/>
          <w:divBdr>
            <w:top w:val="none" w:sz="0" w:space="0" w:color="auto"/>
            <w:left w:val="none" w:sz="0" w:space="0" w:color="auto"/>
            <w:bottom w:val="none" w:sz="0" w:space="0" w:color="auto"/>
            <w:right w:val="none" w:sz="0" w:space="0" w:color="auto"/>
          </w:divBdr>
        </w:div>
        <w:div w:id="675155489">
          <w:marLeft w:val="0"/>
          <w:marRight w:val="0"/>
          <w:marTop w:val="0"/>
          <w:marBottom w:val="0"/>
          <w:divBdr>
            <w:top w:val="none" w:sz="0" w:space="0" w:color="auto"/>
            <w:left w:val="none" w:sz="0" w:space="0" w:color="auto"/>
            <w:bottom w:val="none" w:sz="0" w:space="0" w:color="auto"/>
            <w:right w:val="none" w:sz="0" w:space="0" w:color="auto"/>
          </w:divBdr>
        </w:div>
        <w:div w:id="675155913">
          <w:marLeft w:val="0"/>
          <w:marRight w:val="0"/>
          <w:marTop w:val="0"/>
          <w:marBottom w:val="0"/>
          <w:divBdr>
            <w:top w:val="none" w:sz="0" w:space="0" w:color="auto"/>
            <w:left w:val="none" w:sz="0" w:space="0" w:color="auto"/>
            <w:bottom w:val="none" w:sz="0" w:space="0" w:color="auto"/>
            <w:right w:val="none" w:sz="0" w:space="0" w:color="auto"/>
          </w:divBdr>
        </w:div>
        <w:div w:id="675156536">
          <w:marLeft w:val="0"/>
          <w:marRight w:val="0"/>
          <w:marTop w:val="0"/>
          <w:marBottom w:val="0"/>
          <w:divBdr>
            <w:top w:val="none" w:sz="0" w:space="0" w:color="auto"/>
            <w:left w:val="none" w:sz="0" w:space="0" w:color="auto"/>
            <w:bottom w:val="none" w:sz="0" w:space="0" w:color="auto"/>
            <w:right w:val="none" w:sz="0" w:space="0" w:color="auto"/>
          </w:divBdr>
        </w:div>
        <w:div w:id="675156777">
          <w:marLeft w:val="0"/>
          <w:marRight w:val="0"/>
          <w:marTop w:val="0"/>
          <w:marBottom w:val="0"/>
          <w:divBdr>
            <w:top w:val="none" w:sz="0" w:space="0" w:color="auto"/>
            <w:left w:val="none" w:sz="0" w:space="0" w:color="auto"/>
            <w:bottom w:val="none" w:sz="0" w:space="0" w:color="auto"/>
            <w:right w:val="none" w:sz="0" w:space="0" w:color="auto"/>
          </w:divBdr>
        </w:div>
      </w:divsChild>
    </w:div>
    <w:div w:id="675155402">
      <w:marLeft w:val="0"/>
      <w:marRight w:val="0"/>
      <w:marTop w:val="0"/>
      <w:marBottom w:val="0"/>
      <w:divBdr>
        <w:top w:val="none" w:sz="0" w:space="0" w:color="auto"/>
        <w:left w:val="none" w:sz="0" w:space="0" w:color="auto"/>
        <w:bottom w:val="none" w:sz="0" w:space="0" w:color="auto"/>
        <w:right w:val="none" w:sz="0" w:space="0" w:color="auto"/>
      </w:divBdr>
    </w:div>
    <w:div w:id="675155404">
      <w:marLeft w:val="0"/>
      <w:marRight w:val="0"/>
      <w:marTop w:val="0"/>
      <w:marBottom w:val="0"/>
      <w:divBdr>
        <w:top w:val="none" w:sz="0" w:space="0" w:color="auto"/>
        <w:left w:val="none" w:sz="0" w:space="0" w:color="auto"/>
        <w:bottom w:val="none" w:sz="0" w:space="0" w:color="auto"/>
        <w:right w:val="none" w:sz="0" w:space="0" w:color="auto"/>
      </w:divBdr>
    </w:div>
    <w:div w:id="675155407">
      <w:marLeft w:val="0"/>
      <w:marRight w:val="0"/>
      <w:marTop w:val="0"/>
      <w:marBottom w:val="0"/>
      <w:divBdr>
        <w:top w:val="none" w:sz="0" w:space="0" w:color="auto"/>
        <w:left w:val="none" w:sz="0" w:space="0" w:color="auto"/>
        <w:bottom w:val="none" w:sz="0" w:space="0" w:color="auto"/>
        <w:right w:val="none" w:sz="0" w:space="0" w:color="auto"/>
      </w:divBdr>
    </w:div>
    <w:div w:id="675155411">
      <w:marLeft w:val="0"/>
      <w:marRight w:val="0"/>
      <w:marTop w:val="0"/>
      <w:marBottom w:val="0"/>
      <w:divBdr>
        <w:top w:val="none" w:sz="0" w:space="0" w:color="auto"/>
        <w:left w:val="none" w:sz="0" w:space="0" w:color="auto"/>
        <w:bottom w:val="none" w:sz="0" w:space="0" w:color="auto"/>
        <w:right w:val="none" w:sz="0" w:space="0" w:color="auto"/>
      </w:divBdr>
    </w:div>
    <w:div w:id="675155412">
      <w:marLeft w:val="0"/>
      <w:marRight w:val="0"/>
      <w:marTop w:val="0"/>
      <w:marBottom w:val="0"/>
      <w:divBdr>
        <w:top w:val="none" w:sz="0" w:space="0" w:color="auto"/>
        <w:left w:val="none" w:sz="0" w:space="0" w:color="auto"/>
        <w:bottom w:val="none" w:sz="0" w:space="0" w:color="auto"/>
        <w:right w:val="none" w:sz="0" w:space="0" w:color="auto"/>
      </w:divBdr>
    </w:div>
    <w:div w:id="675155413">
      <w:marLeft w:val="0"/>
      <w:marRight w:val="0"/>
      <w:marTop w:val="0"/>
      <w:marBottom w:val="0"/>
      <w:divBdr>
        <w:top w:val="none" w:sz="0" w:space="0" w:color="auto"/>
        <w:left w:val="none" w:sz="0" w:space="0" w:color="auto"/>
        <w:bottom w:val="none" w:sz="0" w:space="0" w:color="auto"/>
        <w:right w:val="none" w:sz="0" w:space="0" w:color="auto"/>
      </w:divBdr>
    </w:div>
    <w:div w:id="675155418">
      <w:marLeft w:val="0"/>
      <w:marRight w:val="0"/>
      <w:marTop w:val="0"/>
      <w:marBottom w:val="0"/>
      <w:divBdr>
        <w:top w:val="none" w:sz="0" w:space="0" w:color="auto"/>
        <w:left w:val="none" w:sz="0" w:space="0" w:color="auto"/>
        <w:bottom w:val="none" w:sz="0" w:space="0" w:color="auto"/>
        <w:right w:val="none" w:sz="0" w:space="0" w:color="auto"/>
      </w:divBdr>
    </w:div>
    <w:div w:id="675155419">
      <w:marLeft w:val="0"/>
      <w:marRight w:val="0"/>
      <w:marTop w:val="0"/>
      <w:marBottom w:val="0"/>
      <w:divBdr>
        <w:top w:val="none" w:sz="0" w:space="0" w:color="auto"/>
        <w:left w:val="none" w:sz="0" w:space="0" w:color="auto"/>
        <w:bottom w:val="none" w:sz="0" w:space="0" w:color="auto"/>
        <w:right w:val="none" w:sz="0" w:space="0" w:color="auto"/>
      </w:divBdr>
      <w:divsChild>
        <w:div w:id="675155456">
          <w:marLeft w:val="0"/>
          <w:marRight w:val="0"/>
          <w:marTop w:val="0"/>
          <w:marBottom w:val="0"/>
          <w:divBdr>
            <w:top w:val="none" w:sz="0" w:space="0" w:color="auto"/>
            <w:left w:val="none" w:sz="0" w:space="0" w:color="auto"/>
            <w:bottom w:val="none" w:sz="0" w:space="0" w:color="auto"/>
            <w:right w:val="none" w:sz="0" w:space="0" w:color="auto"/>
          </w:divBdr>
        </w:div>
        <w:div w:id="675155784">
          <w:marLeft w:val="0"/>
          <w:marRight w:val="0"/>
          <w:marTop w:val="0"/>
          <w:marBottom w:val="0"/>
          <w:divBdr>
            <w:top w:val="none" w:sz="0" w:space="0" w:color="auto"/>
            <w:left w:val="none" w:sz="0" w:space="0" w:color="auto"/>
            <w:bottom w:val="none" w:sz="0" w:space="0" w:color="auto"/>
            <w:right w:val="none" w:sz="0" w:space="0" w:color="auto"/>
          </w:divBdr>
        </w:div>
        <w:div w:id="675156400">
          <w:marLeft w:val="0"/>
          <w:marRight w:val="0"/>
          <w:marTop w:val="0"/>
          <w:marBottom w:val="0"/>
          <w:divBdr>
            <w:top w:val="none" w:sz="0" w:space="0" w:color="auto"/>
            <w:left w:val="none" w:sz="0" w:space="0" w:color="auto"/>
            <w:bottom w:val="none" w:sz="0" w:space="0" w:color="auto"/>
            <w:right w:val="none" w:sz="0" w:space="0" w:color="auto"/>
          </w:divBdr>
          <w:divsChild>
            <w:div w:id="675155828">
              <w:marLeft w:val="0"/>
              <w:marRight w:val="0"/>
              <w:marTop w:val="0"/>
              <w:marBottom w:val="0"/>
              <w:divBdr>
                <w:top w:val="none" w:sz="0" w:space="0" w:color="auto"/>
                <w:left w:val="none" w:sz="0" w:space="0" w:color="auto"/>
                <w:bottom w:val="none" w:sz="0" w:space="0" w:color="auto"/>
                <w:right w:val="none" w:sz="0" w:space="0" w:color="auto"/>
              </w:divBdr>
            </w:div>
            <w:div w:id="675157624">
              <w:marLeft w:val="0"/>
              <w:marRight w:val="0"/>
              <w:marTop w:val="0"/>
              <w:marBottom w:val="0"/>
              <w:divBdr>
                <w:top w:val="none" w:sz="0" w:space="0" w:color="auto"/>
                <w:left w:val="none" w:sz="0" w:space="0" w:color="auto"/>
                <w:bottom w:val="none" w:sz="0" w:space="0" w:color="auto"/>
                <w:right w:val="none" w:sz="0" w:space="0" w:color="auto"/>
              </w:divBdr>
              <w:divsChild>
                <w:div w:id="67515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416">
          <w:marLeft w:val="0"/>
          <w:marRight w:val="0"/>
          <w:marTop w:val="0"/>
          <w:marBottom w:val="0"/>
          <w:divBdr>
            <w:top w:val="none" w:sz="0" w:space="0" w:color="auto"/>
            <w:left w:val="none" w:sz="0" w:space="0" w:color="auto"/>
            <w:bottom w:val="none" w:sz="0" w:space="0" w:color="auto"/>
            <w:right w:val="none" w:sz="0" w:space="0" w:color="auto"/>
          </w:divBdr>
        </w:div>
      </w:divsChild>
    </w:div>
    <w:div w:id="675155422">
      <w:marLeft w:val="0"/>
      <w:marRight w:val="0"/>
      <w:marTop w:val="0"/>
      <w:marBottom w:val="0"/>
      <w:divBdr>
        <w:top w:val="none" w:sz="0" w:space="0" w:color="auto"/>
        <w:left w:val="none" w:sz="0" w:space="0" w:color="auto"/>
        <w:bottom w:val="none" w:sz="0" w:space="0" w:color="auto"/>
        <w:right w:val="none" w:sz="0" w:space="0" w:color="auto"/>
      </w:divBdr>
      <w:divsChild>
        <w:div w:id="675155504">
          <w:marLeft w:val="0"/>
          <w:marRight w:val="0"/>
          <w:marTop w:val="0"/>
          <w:marBottom w:val="0"/>
          <w:divBdr>
            <w:top w:val="none" w:sz="0" w:space="0" w:color="auto"/>
            <w:left w:val="none" w:sz="0" w:space="0" w:color="auto"/>
            <w:bottom w:val="none" w:sz="0" w:space="0" w:color="auto"/>
            <w:right w:val="none" w:sz="0" w:space="0" w:color="auto"/>
          </w:divBdr>
          <w:divsChild>
            <w:div w:id="675156538">
              <w:marLeft w:val="0"/>
              <w:marRight w:val="0"/>
              <w:marTop w:val="0"/>
              <w:marBottom w:val="0"/>
              <w:divBdr>
                <w:top w:val="none" w:sz="0" w:space="0" w:color="auto"/>
                <w:left w:val="none" w:sz="0" w:space="0" w:color="auto"/>
                <w:bottom w:val="none" w:sz="0" w:space="0" w:color="auto"/>
                <w:right w:val="none" w:sz="0" w:space="0" w:color="auto"/>
              </w:divBdr>
              <w:divsChild>
                <w:div w:id="675156452">
                  <w:marLeft w:val="0"/>
                  <w:marRight w:val="0"/>
                  <w:marTop w:val="72"/>
                  <w:marBottom w:val="300"/>
                  <w:divBdr>
                    <w:top w:val="dotted" w:sz="4" w:space="0" w:color="FFFFFF"/>
                    <w:left w:val="dotted" w:sz="2" w:space="8" w:color="FFFFFF"/>
                    <w:bottom w:val="dotted" w:sz="4" w:space="0" w:color="FFFFFF"/>
                    <w:right w:val="dotted" w:sz="2" w:space="8" w:color="FFFFFF"/>
                  </w:divBdr>
                  <w:divsChild>
                    <w:div w:id="675155972">
                      <w:marLeft w:val="0"/>
                      <w:marRight w:val="0"/>
                      <w:marTop w:val="0"/>
                      <w:marBottom w:val="0"/>
                      <w:divBdr>
                        <w:top w:val="dotted" w:sz="2" w:space="6" w:color="FFFFFF"/>
                        <w:left w:val="dotted" w:sz="4" w:space="17" w:color="FFFFFF"/>
                        <w:bottom w:val="dotted" w:sz="4" w:space="1" w:color="FFFFFF"/>
                        <w:right w:val="dotted" w:sz="4" w:space="8" w:color="FFFFFF"/>
                      </w:divBdr>
                      <w:divsChild>
                        <w:div w:id="675155349">
                          <w:marLeft w:val="0"/>
                          <w:marRight w:val="0"/>
                          <w:marTop w:val="0"/>
                          <w:marBottom w:val="0"/>
                          <w:divBdr>
                            <w:top w:val="none" w:sz="0" w:space="0" w:color="auto"/>
                            <w:left w:val="none" w:sz="0" w:space="0" w:color="auto"/>
                            <w:bottom w:val="none" w:sz="0" w:space="0" w:color="auto"/>
                            <w:right w:val="none" w:sz="0" w:space="0" w:color="auto"/>
                          </w:divBdr>
                        </w:div>
                        <w:div w:id="675155505">
                          <w:marLeft w:val="0"/>
                          <w:marRight w:val="0"/>
                          <w:marTop w:val="0"/>
                          <w:marBottom w:val="0"/>
                          <w:divBdr>
                            <w:top w:val="none" w:sz="0" w:space="0" w:color="auto"/>
                            <w:left w:val="none" w:sz="0" w:space="0" w:color="auto"/>
                            <w:bottom w:val="none" w:sz="0" w:space="0" w:color="auto"/>
                            <w:right w:val="none" w:sz="0" w:space="0" w:color="auto"/>
                          </w:divBdr>
                        </w:div>
                        <w:div w:id="675155654">
                          <w:marLeft w:val="0"/>
                          <w:marRight w:val="0"/>
                          <w:marTop w:val="0"/>
                          <w:marBottom w:val="0"/>
                          <w:divBdr>
                            <w:top w:val="none" w:sz="0" w:space="0" w:color="auto"/>
                            <w:left w:val="none" w:sz="0" w:space="0" w:color="auto"/>
                            <w:bottom w:val="none" w:sz="0" w:space="0" w:color="auto"/>
                            <w:right w:val="none" w:sz="0" w:space="0" w:color="auto"/>
                          </w:divBdr>
                        </w:div>
                        <w:div w:id="675155939">
                          <w:marLeft w:val="0"/>
                          <w:marRight w:val="0"/>
                          <w:marTop w:val="0"/>
                          <w:marBottom w:val="0"/>
                          <w:divBdr>
                            <w:top w:val="none" w:sz="0" w:space="0" w:color="auto"/>
                            <w:left w:val="none" w:sz="0" w:space="0" w:color="auto"/>
                            <w:bottom w:val="none" w:sz="0" w:space="0" w:color="auto"/>
                            <w:right w:val="none" w:sz="0" w:space="0" w:color="auto"/>
                          </w:divBdr>
                        </w:div>
                        <w:div w:id="675156068">
                          <w:marLeft w:val="0"/>
                          <w:marRight w:val="0"/>
                          <w:marTop w:val="0"/>
                          <w:marBottom w:val="0"/>
                          <w:divBdr>
                            <w:top w:val="none" w:sz="0" w:space="0" w:color="auto"/>
                            <w:left w:val="none" w:sz="0" w:space="0" w:color="auto"/>
                            <w:bottom w:val="none" w:sz="0" w:space="0" w:color="auto"/>
                            <w:right w:val="none" w:sz="0" w:space="0" w:color="auto"/>
                          </w:divBdr>
                        </w:div>
                        <w:div w:id="675156089">
                          <w:marLeft w:val="0"/>
                          <w:marRight w:val="0"/>
                          <w:marTop w:val="0"/>
                          <w:marBottom w:val="0"/>
                          <w:divBdr>
                            <w:top w:val="none" w:sz="0" w:space="0" w:color="auto"/>
                            <w:left w:val="none" w:sz="0" w:space="0" w:color="auto"/>
                            <w:bottom w:val="none" w:sz="0" w:space="0" w:color="auto"/>
                            <w:right w:val="none" w:sz="0" w:space="0" w:color="auto"/>
                          </w:divBdr>
                        </w:div>
                        <w:div w:id="675156458">
                          <w:marLeft w:val="0"/>
                          <w:marRight w:val="0"/>
                          <w:marTop w:val="0"/>
                          <w:marBottom w:val="0"/>
                          <w:divBdr>
                            <w:top w:val="none" w:sz="0" w:space="0" w:color="auto"/>
                            <w:left w:val="none" w:sz="0" w:space="0" w:color="auto"/>
                            <w:bottom w:val="none" w:sz="0" w:space="0" w:color="auto"/>
                            <w:right w:val="none" w:sz="0" w:space="0" w:color="auto"/>
                          </w:divBdr>
                        </w:div>
                        <w:div w:id="675156690">
                          <w:marLeft w:val="0"/>
                          <w:marRight w:val="0"/>
                          <w:marTop w:val="0"/>
                          <w:marBottom w:val="0"/>
                          <w:divBdr>
                            <w:top w:val="none" w:sz="0" w:space="0" w:color="auto"/>
                            <w:left w:val="none" w:sz="0" w:space="0" w:color="auto"/>
                            <w:bottom w:val="none" w:sz="0" w:space="0" w:color="auto"/>
                            <w:right w:val="none" w:sz="0" w:space="0" w:color="auto"/>
                          </w:divBdr>
                        </w:div>
                        <w:div w:id="675156702">
                          <w:marLeft w:val="0"/>
                          <w:marRight w:val="0"/>
                          <w:marTop w:val="0"/>
                          <w:marBottom w:val="0"/>
                          <w:divBdr>
                            <w:top w:val="none" w:sz="0" w:space="0" w:color="auto"/>
                            <w:left w:val="none" w:sz="0" w:space="0" w:color="auto"/>
                            <w:bottom w:val="none" w:sz="0" w:space="0" w:color="auto"/>
                            <w:right w:val="none" w:sz="0" w:space="0" w:color="auto"/>
                          </w:divBdr>
                        </w:div>
                        <w:div w:id="675156813">
                          <w:marLeft w:val="0"/>
                          <w:marRight w:val="0"/>
                          <w:marTop w:val="0"/>
                          <w:marBottom w:val="0"/>
                          <w:divBdr>
                            <w:top w:val="none" w:sz="0" w:space="0" w:color="auto"/>
                            <w:left w:val="none" w:sz="0" w:space="0" w:color="auto"/>
                            <w:bottom w:val="none" w:sz="0" w:space="0" w:color="auto"/>
                            <w:right w:val="none" w:sz="0" w:space="0" w:color="auto"/>
                          </w:divBdr>
                        </w:div>
                        <w:div w:id="675156916">
                          <w:marLeft w:val="0"/>
                          <w:marRight w:val="0"/>
                          <w:marTop w:val="0"/>
                          <w:marBottom w:val="0"/>
                          <w:divBdr>
                            <w:top w:val="none" w:sz="0" w:space="0" w:color="auto"/>
                            <w:left w:val="none" w:sz="0" w:space="0" w:color="auto"/>
                            <w:bottom w:val="none" w:sz="0" w:space="0" w:color="auto"/>
                            <w:right w:val="none" w:sz="0" w:space="0" w:color="auto"/>
                          </w:divBdr>
                        </w:div>
                        <w:div w:id="675157016">
                          <w:marLeft w:val="0"/>
                          <w:marRight w:val="0"/>
                          <w:marTop w:val="0"/>
                          <w:marBottom w:val="0"/>
                          <w:divBdr>
                            <w:top w:val="none" w:sz="0" w:space="0" w:color="auto"/>
                            <w:left w:val="none" w:sz="0" w:space="0" w:color="auto"/>
                            <w:bottom w:val="none" w:sz="0" w:space="0" w:color="auto"/>
                            <w:right w:val="none" w:sz="0" w:space="0" w:color="auto"/>
                          </w:divBdr>
                        </w:div>
                        <w:div w:id="675157189">
                          <w:marLeft w:val="0"/>
                          <w:marRight w:val="0"/>
                          <w:marTop w:val="0"/>
                          <w:marBottom w:val="0"/>
                          <w:divBdr>
                            <w:top w:val="none" w:sz="0" w:space="0" w:color="auto"/>
                            <w:left w:val="none" w:sz="0" w:space="0" w:color="auto"/>
                            <w:bottom w:val="none" w:sz="0" w:space="0" w:color="auto"/>
                            <w:right w:val="none" w:sz="0" w:space="0" w:color="auto"/>
                          </w:divBdr>
                        </w:div>
                        <w:div w:id="675157386">
                          <w:marLeft w:val="0"/>
                          <w:marRight w:val="0"/>
                          <w:marTop w:val="0"/>
                          <w:marBottom w:val="0"/>
                          <w:divBdr>
                            <w:top w:val="none" w:sz="0" w:space="0" w:color="auto"/>
                            <w:left w:val="none" w:sz="0" w:space="0" w:color="auto"/>
                            <w:bottom w:val="none" w:sz="0" w:space="0" w:color="auto"/>
                            <w:right w:val="none" w:sz="0" w:space="0" w:color="auto"/>
                          </w:divBdr>
                        </w:div>
                        <w:div w:id="675157632">
                          <w:marLeft w:val="0"/>
                          <w:marRight w:val="0"/>
                          <w:marTop w:val="0"/>
                          <w:marBottom w:val="0"/>
                          <w:divBdr>
                            <w:top w:val="none" w:sz="0" w:space="0" w:color="auto"/>
                            <w:left w:val="none" w:sz="0" w:space="0" w:color="auto"/>
                            <w:bottom w:val="none" w:sz="0" w:space="0" w:color="auto"/>
                            <w:right w:val="none" w:sz="0" w:space="0" w:color="auto"/>
                          </w:divBdr>
                        </w:div>
                        <w:div w:id="675157742">
                          <w:marLeft w:val="0"/>
                          <w:marRight w:val="0"/>
                          <w:marTop w:val="0"/>
                          <w:marBottom w:val="0"/>
                          <w:divBdr>
                            <w:top w:val="none" w:sz="0" w:space="0" w:color="auto"/>
                            <w:left w:val="none" w:sz="0" w:space="0" w:color="auto"/>
                            <w:bottom w:val="none" w:sz="0" w:space="0" w:color="auto"/>
                            <w:right w:val="none" w:sz="0" w:space="0" w:color="auto"/>
                          </w:divBdr>
                        </w:div>
                        <w:div w:id="675157756">
                          <w:marLeft w:val="0"/>
                          <w:marRight w:val="0"/>
                          <w:marTop w:val="0"/>
                          <w:marBottom w:val="0"/>
                          <w:divBdr>
                            <w:top w:val="none" w:sz="0" w:space="0" w:color="auto"/>
                            <w:left w:val="none" w:sz="0" w:space="0" w:color="auto"/>
                            <w:bottom w:val="none" w:sz="0" w:space="0" w:color="auto"/>
                            <w:right w:val="none" w:sz="0" w:space="0" w:color="auto"/>
                          </w:divBdr>
                        </w:div>
                      </w:divsChild>
                    </w:div>
                    <w:div w:id="675157365">
                      <w:marLeft w:val="0"/>
                      <w:marRight w:val="0"/>
                      <w:marTop w:val="0"/>
                      <w:marBottom w:val="0"/>
                      <w:divBdr>
                        <w:top w:val="none" w:sz="0" w:space="0" w:color="auto"/>
                        <w:left w:val="none" w:sz="0" w:space="0" w:color="auto"/>
                        <w:bottom w:val="none" w:sz="0" w:space="0" w:color="auto"/>
                        <w:right w:val="none" w:sz="0" w:space="0" w:color="auto"/>
                      </w:divBdr>
                      <w:divsChild>
                        <w:div w:id="67515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5423">
      <w:marLeft w:val="0"/>
      <w:marRight w:val="0"/>
      <w:marTop w:val="0"/>
      <w:marBottom w:val="0"/>
      <w:divBdr>
        <w:top w:val="none" w:sz="0" w:space="0" w:color="auto"/>
        <w:left w:val="none" w:sz="0" w:space="0" w:color="auto"/>
        <w:bottom w:val="none" w:sz="0" w:space="0" w:color="auto"/>
        <w:right w:val="none" w:sz="0" w:space="0" w:color="auto"/>
      </w:divBdr>
    </w:div>
    <w:div w:id="675155425">
      <w:marLeft w:val="0"/>
      <w:marRight w:val="0"/>
      <w:marTop w:val="0"/>
      <w:marBottom w:val="0"/>
      <w:divBdr>
        <w:top w:val="none" w:sz="0" w:space="0" w:color="auto"/>
        <w:left w:val="none" w:sz="0" w:space="0" w:color="auto"/>
        <w:bottom w:val="none" w:sz="0" w:space="0" w:color="auto"/>
        <w:right w:val="none" w:sz="0" w:space="0" w:color="auto"/>
      </w:divBdr>
    </w:div>
    <w:div w:id="675155426">
      <w:marLeft w:val="0"/>
      <w:marRight w:val="0"/>
      <w:marTop w:val="0"/>
      <w:marBottom w:val="0"/>
      <w:divBdr>
        <w:top w:val="none" w:sz="0" w:space="0" w:color="auto"/>
        <w:left w:val="none" w:sz="0" w:space="0" w:color="auto"/>
        <w:bottom w:val="none" w:sz="0" w:space="0" w:color="auto"/>
        <w:right w:val="none" w:sz="0" w:space="0" w:color="auto"/>
      </w:divBdr>
    </w:div>
    <w:div w:id="675155427">
      <w:marLeft w:val="0"/>
      <w:marRight w:val="0"/>
      <w:marTop w:val="0"/>
      <w:marBottom w:val="0"/>
      <w:divBdr>
        <w:top w:val="none" w:sz="0" w:space="0" w:color="auto"/>
        <w:left w:val="none" w:sz="0" w:space="0" w:color="auto"/>
        <w:bottom w:val="none" w:sz="0" w:space="0" w:color="auto"/>
        <w:right w:val="none" w:sz="0" w:space="0" w:color="auto"/>
      </w:divBdr>
    </w:div>
    <w:div w:id="675155433">
      <w:marLeft w:val="0"/>
      <w:marRight w:val="0"/>
      <w:marTop w:val="0"/>
      <w:marBottom w:val="0"/>
      <w:divBdr>
        <w:top w:val="none" w:sz="0" w:space="0" w:color="auto"/>
        <w:left w:val="none" w:sz="0" w:space="0" w:color="auto"/>
        <w:bottom w:val="none" w:sz="0" w:space="0" w:color="auto"/>
        <w:right w:val="none" w:sz="0" w:space="0" w:color="auto"/>
      </w:divBdr>
    </w:div>
    <w:div w:id="675155434">
      <w:marLeft w:val="0"/>
      <w:marRight w:val="0"/>
      <w:marTop w:val="0"/>
      <w:marBottom w:val="0"/>
      <w:divBdr>
        <w:top w:val="none" w:sz="0" w:space="0" w:color="auto"/>
        <w:left w:val="none" w:sz="0" w:space="0" w:color="auto"/>
        <w:bottom w:val="none" w:sz="0" w:space="0" w:color="auto"/>
        <w:right w:val="none" w:sz="0" w:space="0" w:color="auto"/>
      </w:divBdr>
      <w:divsChild>
        <w:div w:id="675156197">
          <w:marLeft w:val="0"/>
          <w:marRight w:val="0"/>
          <w:marTop w:val="0"/>
          <w:marBottom w:val="0"/>
          <w:divBdr>
            <w:top w:val="none" w:sz="0" w:space="0" w:color="auto"/>
            <w:left w:val="none" w:sz="0" w:space="0" w:color="auto"/>
            <w:bottom w:val="none" w:sz="0" w:space="0" w:color="auto"/>
            <w:right w:val="none" w:sz="0" w:space="0" w:color="auto"/>
          </w:divBdr>
          <w:divsChild>
            <w:div w:id="675157069">
              <w:marLeft w:val="0"/>
              <w:marRight w:val="0"/>
              <w:marTop w:val="0"/>
              <w:marBottom w:val="0"/>
              <w:divBdr>
                <w:top w:val="none" w:sz="0" w:space="0" w:color="auto"/>
                <w:left w:val="none" w:sz="0" w:space="0" w:color="auto"/>
                <w:bottom w:val="none" w:sz="0" w:space="0" w:color="auto"/>
                <w:right w:val="none" w:sz="0" w:space="0" w:color="auto"/>
              </w:divBdr>
              <w:divsChild>
                <w:div w:id="67515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435">
      <w:marLeft w:val="0"/>
      <w:marRight w:val="0"/>
      <w:marTop w:val="0"/>
      <w:marBottom w:val="0"/>
      <w:divBdr>
        <w:top w:val="none" w:sz="0" w:space="0" w:color="auto"/>
        <w:left w:val="none" w:sz="0" w:space="0" w:color="auto"/>
        <w:bottom w:val="none" w:sz="0" w:space="0" w:color="auto"/>
        <w:right w:val="none" w:sz="0" w:space="0" w:color="auto"/>
      </w:divBdr>
    </w:div>
    <w:div w:id="675155436">
      <w:marLeft w:val="0"/>
      <w:marRight w:val="0"/>
      <w:marTop w:val="0"/>
      <w:marBottom w:val="0"/>
      <w:divBdr>
        <w:top w:val="none" w:sz="0" w:space="0" w:color="auto"/>
        <w:left w:val="none" w:sz="0" w:space="0" w:color="auto"/>
        <w:bottom w:val="none" w:sz="0" w:space="0" w:color="auto"/>
        <w:right w:val="none" w:sz="0" w:space="0" w:color="auto"/>
      </w:divBdr>
    </w:div>
    <w:div w:id="675155438">
      <w:marLeft w:val="0"/>
      <w:marRight w:val="0"/>
      <w:marTop w:val="0"/>
      <w:marBottom w:val="0"/>
      <w:divBdr>
        <w:top w:val="none" w:sz="0" w:space="0" w:color="auto"/>
        <w:left w:val="none" w:sz="0" w:space="0" w:color="auto"/>
        <w:bottom w:val="none" w:sz="0" w:space="0" w:color="auto"/>
        <w:right w:val="none" w:sz="0" w:space="0" w:color="auto"/>
      </w:divBdr>
    </w:div>
    <w:div w:id="675155439">
      <w:marLeft w:val="0"/>
      <w:marRight w:val="0"/>
      <w:marTop w:val="0"/>
      <w:marBottom w:val="0"/>
      <w:divBdr>
        <w:top w:val="none" w:sz="0" w:space="0" w:color="auto"/>
        <w:left w:val="none" w:sz="0" w:space="0" w:color="auto"/>
        <w:bottom w:val="none" w:sz="0" w:space="0" w:color="auto"/>
        <w:right w:val="none" w:sz="0" w:space="0" w:color="auto"/>
      </w:divBdr>
    </w:div>
    <w:div w:id="675155440">
      <w:marLeft w:val="0"/>
      <w:marRight w:val="0"/>
      <w:marTop w:val="0"/>
      <w:marBottom w:val="0"/>
      <w:divBdr>
        <w:top w:val="none" w:sz="0" w:space="0" w:color="auto"/>
        <w:left w:val="none" w:sz="0" w:space="0" w:color="auto"/>
        <w:bottom w:val="none" w:sz="0" w:space="0" w:color="auto"/>
        <w:right w:val="none" w:sz="0" w:space="0" w:color="auto"/>
      </w:divBdr>
    </w:div>
    <w:div w:id="675155443">
      <w:marLeft w:val="0"/>
      <w:marRight w:val="0"/>
      <w:marTop w:val="0"/>
      <w:marBottom w:val="0"/>
      <w:divBdr>
        <w:top w:val="none" w:sz="0" w:space="0" w:color="auto"/>
        <w:left w:val="none" w:sz="0" w:space="0" w:color="auto"/>
        <w:bottom w:val="none" w:sz="0" w:space="0" w:color="auto"/>
        <w:right w:val="none" w:sz="0" w:space="0" w:color="auto"/>
      </w:divBdr>
    </w:div>
    <w:div w:id="675155444">
      <w:marLeft w:val="0"/>
      <w:marRight w:val="0"/>
      <w:marTop w:val="0"/>
      <w:marBottom w:val="0"/>
      <w:divBdr>
        <w:top w:val="none" w:sz="0" w:space="0" w:color="auto"/>
        <w:left w:val="none" w:sz="0" w:space="0" w:color="auto"/>
        <w:bottom w:val="none" w:sz="0" w:space="0" w:color="auto"/>
        <w:right w:val="none" w:sz="0" w:space="0" w:color="auto"/>
      </w:divBdr>
    </w:div>
    <w:div w:id="675155445">
      <w:marLeft w:val="0"/>
      <w:marRight w:val="0"/>
      <w:marTop w:val="0"/>
      <w:marBottom w:val="0"/>
      <w:divBdr>
        <w:top w:val="none" w:sz="0" w:space="0" w:color="auto"/>
        <w:left w:val="none" w:sz="0" w:space="0" w:color="auto"/>
        <w:bottom w:val="none" w:sz="0" w:space="0" w:color="auto"/>
        <w:right w:val="none" w:sz="0" w:space="0" w:color="auto"/>
      </w:divBdr>
    </w:div>
    <w:div w:id="675155446">
      <w:marLeft w:val="0"/>
      <w:marRight w:val="0"/>
      <w:marTop w:val="0"/>
      <w:marBottom w:val="0"/>
      <w:divBdr>
        <w:top w:val="none" w:sz="0" w:space="0" w:color="auto"/>
        <w:left w:val="none" w:sz="0" w:space="0" w:color="auto"/>
        <w:bottom w:val="none" w:sz="0" w:space="0" w:color="auto"/>
        <w:right w:val="none" w:sz="0" w:space="0" w:color="auto"/>
      </w:divBdr>
    </w:div>
    <w:div w:id="675155447">
      <w:marLeft w:val="0"/>
      <w:marRight w:val="0"/>
      <w:marTop w:val="0"/>
      <w:marBottom w:val="0"/>
      <w:divBdr>
        <w:top w:val="none" w:sz="0" w:space="0" w:color="auto"/>
        <w:left w:val="none" w:sz="0" w:space="0" w:color="auto"/>
        <w:bottom w:val="none" w:sz="0" w:space="0" w:color="auto"/>
        <w:right w:val="none" w:sz="0" w:space="0" w:color="auto"/>
      </w:divBdr>
      <w:divsChild>
        <w:div w:id="675155786">
          <w:marLeft w:val="0"/>
          <w:marRight w:val="0"/>
          <w:marTop w:val="0"/>
          <w:marBottom w:val="0"/>
          <w:divBdr>
            <w:top w:val="none" w:sz="0" w:space="0" w:color="auto"/>
            <w:left w:val="none" w:sz="0" w:space="0" w:color="auto"/>
            <w:bottom w:val="none" w:sz="0" w:space="0" w:color="auto"/>
            <w:right w:val="none" w:sz="0" w:space="0" w:color="auto"/>
          </w:divBdr>
        </w:div>
      </w:divsChild>
    </w:div>
    <w:div w:id="675155450">
      <w:marLeft w:val="0"/>
      <w:marRight w:val="0"/>
      <w:marTop w:val="0"/>
      <w:marBottom w:val="0"/>
      <w:divBdr>
        <w:top w:val="none" w:sz="0" w:space="0" w:color="auto"/>
        <w:left w:val="none" w:sz="0" w:space="0" w:color="auto"/>
        <w:bottom w:val="none" w:sz="0" w:space="0" w:color="auto"/>
        <w:right w:val="none" w:sz="0" w:space="0" w:color="auto"/>
      </w:divBdr>
    </w:div>
    <w:div w:id="675155451">
      <w:marLeft w:val="0"/>
      <w:marRight w:val="0"/>
      <w:marTop w:val="0"/>
      <w:marBottom w:val="0"/>
      <w:divBdr>
        <w:top w:val="none" w:sz="0" w:space="0" w:color="auto"/>
        <w:left w:val="none" w:sz="0" w:space="0" w:color="auto"/>
        <w:bottom w:val="none" w:sz="0" w:space="0" w:color="auto"/>
        <w:right w:val="none" w:sz="0" w:space="0" w:color="auto"/>
      </w:divBdr>
    </w:div>
    <w:div w:id="675155458">
      <w:marLeft w:val="0"/>
      <w:marRight w:val="0"/>
      <w:marTop w:val="0"/>
      <w:marBottom w:val="0"/>
      <w:divBdr>
        <w:top w:val="none" w:sz="0" w:space="0" w:color="auto"/>
        <w:left w:val="none" w:sz="0" w:space="0" w:color="auto"/>
        <w:bottom w:val="none" w:sz="0" w:space="0" w:color="auto"/>
        <w:right w:val="none" w:sz="0" w:space="0" w:color="auto"/>
      </w:divBdr>
    </w:div>
    <w:div w:id="675155459">
      <w:marLeft w:val="0"/>
      <w:marRight w:val="0"/>
      <w:marTop w:val="0"/>
      <w:marBottom w:val="0"/>
      <w:divBdr>
        <w:top w:val="none" w:sz="0" w:space="0" w:color="auto"/>
        <w:left w:val="none" w:sz="0" w:space="0" w:color="auto"/>
        <w:bottom w:val="none" w:sz="0" w:space="0" w:color="auto"/>
        <w:right w:val="none" w:sz="0" w:space="0" w:color="auto"/>
      </w:divBdr>
    </w:div>
    <w:div w:id="675155460">
      <w:marLeft w:val="0"/>
      <w:marRight w:val="0"/>
      <w:marTop w:val="0"/>
      <w:marBottom w:val="0"/>
      <w:divBdr>
        <w:top w:val="none" w:sz="0" w:space="0" w:color="auto"/>
        <w:left w:val="none" w:sz="0" w:space="0" w:color="auto"/>
        <w:bottom w:val="none" w:sz="0" w:space="0" w:color="auto"/>
        <w:right w:val="none" w:sz="0" w:space="0" w:color="auto"/>
      </w:divBdr>
    </w:div>
    <w:div w:id="675155462">
      <w:marLeft w:val="0"/>
      <w:marRight w:val="0"/>
      <w:marTop w:val="0"/>
      <w:marBottom w:val="0"/>
      <w:divBdr>
        <w:top w:val="none" w:sz="0" w:space="0" w:color="auto"/>
        <w:left w:val="none" w:sz="0" w:space="0" w:color="auto"/>
        <w:bottom w:val="none" w:sz="0" w:space="0" w:color="auto"/>
        <w:right w:val="none" w:sz="0" w:space="0" w:color="auto"/>
      </w:divBdr>
      <w:divsChild>
        <w:div w:id="675154914">
          <w:marLeft w:val="0"/>
          <w:marRight w:val="0"/>
          <w:marTop w:val="0"/>
          <w:marBottom w:val="0"/>
          <w:divBdr>
            <w:top w:val="none" w:sz="0" w:space="0" w:color="auto"/>
            <w:left w:val="none" w:sz="0" w:space="0" w:color="auto"/>
            <w:bottom w:val="none" w:sz="0" w:space="0" w:color="auto"/>
            <w:right w:val="none" w:sz="0" w:space="0" w:color="auto"/>
          </w:divBdr>
        </w:div>
      </w:divsChild>
    </w:div>
    <w:div w:id="675155467">
      <w:marLeft w:val="0"/>
      <w:marRight w:val="0"/>
      <w:marTop w:val="0"/>
      <w:marBottom w:val="0"/>
      <w:divBdr>
        <w:top w:val="none" w:sz="0" w:space="0" w:color="auto"/>
        <w:left w:val="none" w:sz="0" w:space="0" w:color="auto"/>
        <w:bottom w:val="none" w:sz="0" w:space="0" w:color="auto"/>
        <w:right w:val="none" w:sz="0" w:space="0" w:color="auto"/>
      </w:divBdr>
    </w:div>
    <w:div w:id="675155470">
      <w:marLeft w:val="0"/>
      <w:marRight w:val="0"/>
      <w:marTop w:val="0"/>
      <w:marBottom w:val="0"/>
      <w:divBdr>
        <w:top w:val="none" w:sz="0" w:space="0" w:color="auto"/>
        <w:left w:val="none" w:sz="0" w:space="0" w:color="auto"/>
        <w:bottom w:val="none" w:sz="0" w:space="0" w:color="auto"/>
        <w:right w:val="none" w:sz="0" w:space="0" w:color="auto"/>
      </w:divBdr>
    </w:div>
    <w:div w:id="675155471">
      <w:marLeft w:val="0"/>
      <w:marRight w:val="0"/>
      <w:marTop w:val="0"/>
      <w:marBottom w:val="0"/>
      <w:divBdr>
        <w:top w:val="none" w:sz="0" w:space="0" w:color="auto"/>
        <w:left w:val="none" w:sz="0" w:space="0" w:color="auto"/>
        <w:bottom w:val="none" w:sz="0" w:space="0" w:color="auto"/>
        <w:right w:val="none" w:sz="0" w:space="0" w:color="auto"/>
      </w:divBdr>
    </w:div>
    <w:div w:id="675155473">
      <w:marLeft w:val="0"/>
      <w:marRight w:val="0"/>
      <w:marTop w:val="0"/>
      <w:marBottom w:val="0"/>
      <w:divBdr>
        <w:top w:val="none" w:sz="0" w:space="0" w:color="auto"/>
        <w:left w:val="none" w:sz="0" w:space="0" w:color="auto"/>
        <w:bottom w:val="none" w:sz="0" w:space="0" w:color="auto"/>
        <w:right w:val="none" w:sz="0" w:space="0" w:color="auto"/>
      </w:divBdr>
    </w:div>
    <w:div w:id="675155474">
      <w:marLeft w:val="0"/>
      <w:marRight w:val="0"/>
      <w:marTop w:val="0"/>
      <w:marBottom w:val="0"/>
      <w:divBdr>
        <w:top w:val="none" w:sz="0" w:space="0" w:color="auto"/>
        <w:left w:val="none" w:sz="0" w:space="0" w:color="auto"/>
        <w:bottom w:val="none" w:sz="0" w:space="0" w:color="auto"/>
        <w:right w:val="none" w:sz="0" w:space="0" w:color="auto"/>
      </w:divBdr>
    </w:div>
    <w:div w:id="675155476">
      <w:marLeft w:val="0"/>
      <w:marRight w:val="0"/>
      <w:marTop w:val="0"/>
      <w:marBottom w:val="0"/>
      <w:divBdr>
        <w:top w:val="none" w:sz="0" w:space="0" w:color="auto"/>
        <w:left w:val="none" w:sz="0" w:space="0" w:color="auto"/>
        <w:bottom w:val="none" w:sz="0" w:space="0" w:color="auto"/>
        <w:right w:val="none" w:sz="0" w:space="0" w:color="auto"/>
      </w:divBdr>
      <w:divsChild>
        <w:div w:id="675155448">
          <w:marLeft w:val="160"/>
          <w:marRight w:val="160"/>
          <w:marTop w:val="160"/>
          <w:marBottom w:val="160"/>
          <w:divBdr>
            <w:top w:val="none" w:sz="0" w:space="0" w:color="auto"/>
            <w:left w:val="none" w:sz="0" w:space="0" w:color="auto"/>
            <w:bottom w:val="none" w:sz="0" w:space="0" w:color="auto"/>
            <w:right w:val="none" w:sz="0" w:space="0" w:color="auto"/>
          </w:divBdr>
        </w:div>
        <w:div w:id="675156235">
          <w:marLeft w:val="600"/>
          <w:marRight w:val="600"/>
          <w:marTop w:val="0"/>
          <w:marBottom w:val="0"/>
          <w:divBdr>
            <w:top w:val="none" w:sz="0" w:space="0" w:color="auto"/>
            <w:left w:val="none" w:sz="0" w:space="0" w:color="auto"/>
            <w:bottom w:val="none" w:sz="0" w:space="0" w:color="auto"/>
            <w:right w:val="none" w:sz="0" w:space="0" w:color="auto"/>
          </w:divBdr>
          <w:divsChild>
            <w:div w:id="67515683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675155478">
      <w:marLeft w:val="0"/>
      <w:marRight w:val="0"/>
      <w:marTop w:val="0"/>
      <w:marBottom w:val="0"/>
      <w:divBdr>
        <w:top w:val="none" w:sz="0" w:space="0" w:color="auto"/>
        <w:left w:val="none" w:sz="0" w:space="0" w:color="auto"/>
        <w:bottom w:val="none" w:sz="0" w:space="0" w:color="auto"/>
        <w:right w:val="none" w:sz="0" w:space="0" w:color="auto"/>
      </w:divBdr>
    </w:div>
    <w:div w:id="675155480">
      <w:marLeft w:val="0"/>
      <w:marRight w:val="0"/>
      <w:marTop w:val="0"/>
      <w:marBottom w:val="0"/>
      <w:divBdr>
        <w:top w:val="none" w:sz="0" w:space="0" w:color="auto"/>
        <w:left w:val="none" w:sz="0" w:space="0" w:color="auto"/>
        <w:bottom w:val="none" w:sz="0" w:space="0" w:color="auto"/>
        <w:right w:val="none" w:sz="0" w:space="0" w:color="auto"/>
      </w:divBdr>
    </w:div>
    <w:div w:id="675155483">
      <w:marLeft w:val="0"/>
      <w:marRight w:val="0"/>
      <w:marTop w:val="0"/>
      <w:marBottom w:val="0"/>
      <w:divBdr>
        <w:top w:val="none" w:sz="0" w:space="0" w:color="auto"/>
        <w:left w:val="none" w:sz="0" w:space="0" w:color="auto"/>
        <w:bottom w:val="none" w:sz="0" w:space="0" w:color="auto"/>
        <w:right w:val="none" w:sz="0" w:space="0" w:color="auto"/>
      </w:divBdr>
    </w:div>
    <w:div w:id="675155484">
      <w:marLeft w:val="0"/>
      <w:marRight w:val="0"/>
      <w:marTop w:val="0"/>
      <w:marBottom w:val="0"/>
      <w:divBdr>
        <w:top w:val="none" w:sz="0" w:space="0" w:color="auto"/>
        <w:left w:val="none" w:sz="0" w:space="0" w:color="auto"/>
        <w:bottom w:val="none" w:sz="0" w:space="0" w:color="auto"/>
        <w:right w:val="none" w:sz="0" w:space="0" w:color="auto"/>
      </w:divBdr>
    </w:div>
    <w:div w:id="675155490">
      <w:marLeft w:val="0"/>
      <w:marRight w:val="0"/>
      <w:marTop w:val="0"/>
      <w:marBottom w:val="0"/>
      <w:divBdr>
        <w:top w:val="none" w:sz="0" w:space="0" w:color="auto"/>
        <w:left w:val="none" w:sz="0" w:space="0" w:color="auto"/>
        <w:bottom w:val="none" w:sz="0" w:space="0" w:color="auto"/>
        <w:right w:val="none" w:sz="0" w:space="0" w:color="auto"/>
      </w:divBdr>
    </w:div>
    <w:div w:id="675155493">
      <w:marLeft w:val="0"/>
      <w:marRight w:val="0"/>
      <w:marTop w:val="0"/>
      <w:marBottom w:val="0"/>
      <w:divBdr>
        <w:top w:val="none" w:sz="0" w:space="0" w:color="auto"/>
        <w:left w:val="none" w:sz="0" w:space="0" w:color="auto"/>
        <w:bottom w:val="none" w:sz="0" w:space="0" w:color="auto"/>
        <w:right w:val="none" w:sz="0" w:space="0" w:color="auto"/>
      </w:divBdr>
    </w:div>
    <w:div w:id="675155496">
      <w:marLeft w:val="0"/>
      <w:marRight w:val="0"/>
      <w:marTop w:val="0"/>
      <w:marBottom w:val="0"/>
      <w:divBdr>
        <w:top w:val="none" w:sz="0" w:space="0" w:color="auto"/>
        <w:left w:val="none" w:sz="0" w:space="0" w:color="auto"/>
        <w:bottom w:val="none" w:sz="0" w:space="0" w:color="auto"/>
        <w:right w:val="none" w:sz="0" w:space="0" w:color="auto"/>
      </w:divBdr>
    </w:div>
    <w:div w:id="675155498">
      <w:marLeft w:val="0"/>
      <w:marRight w:val="0"/>
      <w:marTop w:val="0"/>
      <w:marBottom w:val="0"/>
      <w:divBdr>
        <w:top w:val="none" w:sz="0" w:space="0" w:color="auto"/>
        <w:left w:val="none" w:sz="0" w:space="0" w:color="auto"/>
        <w:bottom w:val="none" w:sz="0" w:space="0" w:color="auto"/>
        <w:right w:val="none" w:sz="0" w:space="0" w:color="auto"/>
      </w:divBdr>
    </w:div>
    <w:div w:id="675155499">
      <w:marLeft w:val="0"/>
      <w:marRight w:val="0"/>
      <w:marTop w:val="0"/>
      <w:marBottom w:val="0"/>
      <w:divBdr>
        <w:top w:val="none" w:sz="0" w:space="0" w:color="auto"/>
        <w:left w:val="none" w:sz="0" w:space="0" w:color="auto"/>
        <w:bottom w:val="none" w:sz="0" w:space="0" w:color="auto"/>
        <w:right w:val="none" w:sz="0" w:space="0" w:color="auto"/>
      </w:divBdr>
    </w:div>
    <w:div w:id="675155501">
      <w:marLeft w:val="0"/>
      <w:marRight w:val="0"/>
      <w:marTop w:val="0"/>
      <w:marBottom w:val="0"/>
      <w:divBdr>
        <w:top w:val="none" w:sz="0" w:space="0" w:color="auto"/>
        <w:left w:val="none" w:sz="0" w:space="0" w:color="auto"/>
        <w:bottom w:val="none" w:sz="0" w:space="0" w:color="auto"/>
        <w:right w:val="none" w:sz="0" w:space="0" w:color="auto"/>
      </w:divBdr>
    </w:div>
    <w:div w:id="675155502">
      <w:marLeft w:val="0"/>
      <w:marRight w:val="0"/>
      <w:marTop w:val="0"/>
      <w:marBottom w:val="0"/>
      <w:divBdr>
        <w:top w:val="none" w:sz="0" w:space="0" w:color="auto"/>
        <w:left w:val="none" w:sz="0" w:space="0" w:color="auto"/>
        <w:bottom w:val="none" w:sz="0" w:space="0" w:color="auto"/>
        <w:right w:val="none" w:sz="0" w:space="0" w:color="auto"/>
      </w:divBdr>
      <w:divsChild>
        <w:div w:id="675155482">
          <w:marLeft w:val="0"/>
          <w:marRight w:val="0"/>
          <w:marTop w:val="0"/>
          <w:marBottom w:val="0"/>
          <w:divBdr>
            <w:top w:val="none" w:sz="0" w:space="0" w:color="auto"/>
            <w:left w:val="none" w:sz="0" w:space="0" w:color="auto"/>
            <w:bottom w:val="none" w:sz="0" w:space="0" w:color="auto"/>
            <w:right w:val="none" w:sz="0" w:space="0" w:color="auto"/>
          </w:divBdr>
        </w:div>
      </w:divsChild>
    </w:div>
    <w:div w:id="675155503">
      <w:marLeft w:val="0"/>
      <w:marRight w:val="0"/>
      <w:marTop w:val="0"/>
      <w:marBottom w:val="0"/>
      <w:divBdr>
        <w:top w:val="none" w:sz="0" w:space="0" w:color="auto"/>
        <w:left w:val="none" w:sz="0" w:space="0" w:color="auto"/>
        <w:bottom w:val="none" w:sz="0" w:space="0" w:color="auto"/>
        <w:right w:val="none" w:sz="0" w:space="0" w:color="auto"/>
      </w:divBdr>
      <w:divsChild>
        <w:div w:id="675154944">
          <w:marLeft w:val="0"/>
          <w:marRight w:val="0"/>
          <w:marTop w:val="0"/>
          <w:marBottom w:val="0"/>
          <w:divBdr>
            <w:top w:val="none" w:sz="0" w:space="0" w:color="auto"/>
            <w:left w:val="none" w:sz="0" w:space="0" w:color="auto"/>
            <w:bottom w:val="none" w:sz="0" w:space="0" w:color="auto"/>
            <w:right w:val="none" w:sz="0" w:space="0" w:color="auto"/>
          </w:divBdr>
        </w:div>
      </w:divsChild>
    </w:div>
    <w:div w:id="675155506">
      <w:marLeft w:val="0"/>
      <w:marRight w:val="0"/>
      <w:marTop w:val="0"/>
      <w:marBottom w:val="0"/>
      <w:divBdr>
        <w:top w:val="none" w:sz="0" w:space="0" w:color="auto"/>
        <w:left w:val="none" w:sz="0" w:space="0" w:color="auto"/>
        <w:bottom w:val="none" w:sz="0" w:space="0" w:color="auto"/>
        <w:right w:val="none" w:sz="0" w:space="0" w:color="auto"/>
      </w:divBdr>
    </w:div>
    <w:div w:id="675155507">
      <w:marLeft w:val="0"/>
      <w:marRight w:val="0"/>
      <w:marTop w:val="0"/>
      <w:marBottom w:val="0"/>
      <w:divBdr>
        <w:top w:val="none" w:sz="0" w:space="0" w:color="auto"/>
        <w:left w:val="none" w:sz="0" w:space="0" w:color="auto"/>
        <w:bottom w:val="none" w:sz="0" w:space="0" w:color="auto"/>
        <w:right w:val="none" w:sz="0" w:space="0" w:color="auto"/>
      </w:divBdr>
    </w:div>
    <w:div w:id="675155510">
      <w:marLeft w:val="0"/>
      <w:marRight w:val="0"/>
      <w:marTop w:val="0"/>
      <w:marBottom w:val="0"/>
      <w:divBdr>
        <w:top w:val="none" w:sz="0" w:space="0" w:color="auto"/>
        <w:left w:val="none" w:sz="0" w:space="0" w:color="auto"/>
        <w:bottom w:val="none" w:sz="0" w:space="0" w:color="auto"/>
        <w:right w:val="none" w:sz="0" w:space="0" w:color="auto"/>
      </w:divBdr>
    </w:div>
    <w:div w:id="675155511">
      <w:marLeft w:val="0"/>
      <w:marRight w:val="0"/>
      <w:marTop w:val="0"/>
      <w:marBottom w:val="0"/>
      <w:divBdr>
        <w:top w:val="none" w:sz="0" w:space="0" w:color="auto"/>
        <w:left w:val="none" w:sz="0" w:space="0" w:color="auto"/>
        <w:bottom w:val="none" w:sz="0" w:space="0" w:color="auto"/>
        <w:right w:val="none" w:sz="0" w:space="0" w:color="auto"/>
      </w:divBdr>
    </w:div>
    <w:div w:id="675155513">
      <w:marLeft w:val="0"/>
      <w:marRight w:val="0"/>
      <w:marTop w:val="0"/>
      <w:marBottom w:val="0"/>
      <w:divBdr>
        <w:top w:val="none" w:sz="0" w:space="0" w:color="auto"/>
        <w:left w:val="none" w:sz="0" w:space="0" w:color="auto"/>
        <w:bottom w:val="none" w:sz="0" w:space="0" w:color="auto"/>
        <w:right w:val="none" w:sz="0" w:space="0" w:color="auto"/>
      </w:divBdr>
      <w:divsChild>
        <w:div w:id="675155215">
          <w:marLeft w:val="0"/>
          <w:marRight w:val="0"/>
          <w:marTop w:val="0"/>
          <w:marBottom w:val="0"/>
          <w:divBdr>
            <w:top w:val="none" w:sz="0" w:space="0" w:color="auto"/>
            <w:left w:val="none" w:sz="0" w:space="0" w:color="auto"/>
            <w:bottom w:val="none" w:sz="0" w:space="0" w:color="auto"/>
            <w:right w:val="none" w:sz="0" w:space="0" w:color="auto"/>
          </w:divBdr>
        </w:div>
      </w:divsChild>
    </w:div>
    <w:div w:id="675155514">
      <w:marLeft w:val="0"/>
      <w:marRight w:val="0"/>
      <w:marTop w:val="0"/>
      <w:marBottom w:val="0"/>
      <w:divBdr>
        <w:top w:val="none" w:sz="0" w:space="0" w:color="auto"/>
        <w:left w:val="none" w:sz="0" w:space="0" w:color="auto"/>
        <w:bottom w:val="none" w:sz="0" w:space="0" w:color="auto"/>
        <w:right w:val="none" w:sz="0" w:space="0" w:color="auto"/>
      </w:divBdr>
    </w:div>
    <w:div w:id="675155516">
      <w:marLeft w:val="0"/>
      <w:marRight w:val="0"/>
      <w:marTop w:val="0"/>
      <w:marBottom w:val="0"/>
      <w:divBdr>
        <w:top w:val="none" w:sz="0" w:space="0" w:color="auto"/>
        <w:left w:val="none" w:sz="0" w:space="0" w:color="auto"/>
        <w:bottom w:val="none" w:sz="0" w:space="0" w:color="auto"/>
        <w:right w:val="none" w:sz="0" w:space="0" w:color="auto"/>
      </w:divBdr>
    </w:div>
    <w:div w:id="675155520">
      <w:marLeft w:val="0"/>
      <w:marRight w:val="0"/>
      <w:marTop w:val="0"/>
      <w:marBottom w:val="0"/>
      <w:divBdr>
        <w:top w:val="none" w:sz="0" w:space="0" w:color="auto"/>
        <w:left w:val="none" w:sz="0" w:space="0" w:color="auto"/>
        <w:bottom w:val="none" w:sz="0" w:space="0" w:color="auto"/>
        <w:right w:val="none" w:sz="0" w:space="0" w:color="auto"/>
      </w:divBdr>
    </w:div>
    <w:div w:id="675155521">
      <w:marLeft w:val="0"/>
      <w:marRight w:val="0"/>
      <w:marTop w:val="0"/>
      <w:marBottom w:val="0"/>
      <w:divBdr>
        <w:top w:val="none" w:sz="0" w:space="0" w:color="auto"/>
        <w:left w:val="none" w:sz="0" w:space="0" w:color="auto"/>
        <w:bottom w:val="none" w:sz="0" w:space="0" w:color="auto"/>
        <w:right w:val="none" w:sz="0" w:space="0" w:color="auto"/>
      </w:divBdr>
      <w:divsChild>
        <w:div w:id="675156994">
          <w:marLeft w:val="160"/>
          <w:marRight w:val="160"/>
          <w:marTop w:val="160"/>
          <w:marBottom w:val="160"/>
          <w:divBdr>
            <w:top w:val="none" w:sz="0" w:space="0" w:color="auto"/>
            <w:left w:val="none" w:sz="0" w:space="0" w:color="auto"/>
            <w:bottom w:val="none" w:sz="0" w:space="0" w:color="auto"/>
            <w:right w:val="none" w:sz="0" w:space="0" w:color="auto"/>
          </w:divBdr>
        </w:div>
        <w:div w:id="675157690">
          <w:marLeft w:val="600"/>
          <w:marRight w:val="600"/>
          <w:marTop w:val="0"/>
          <w:marBottom w:val="0"/>
          <w:divBdr>
            <w:top w:val="none" w:sz="0" w:space="0" w:color="auto"/>
            <w:left w:val="none" w:sz="0" w:space="0" w:color="auto"/>
            <w:bottom w:val="none" w:sz="0" w:space="0" w:color="auto"/>
            <w:right w:val="none" w:sz="0" w:space="0" w:color="auto"/>
          </w:divBdr>
          <w:divsChild>
            <w:div w:id="67515595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675155522">
      <w:marLeft w:val="0"/>
      <w:marRight w:val="0"/>
      <w:marTop w:val="0"/>
      <w:marBottom w:val="0"/>
      <w:divBdr>
        <w:top w:val="none" w:sz="0" w:space="0" w:color="auto"/>
        <w:left w:val="none" w:sz="0" w:space="0" w:color="auto"/>
        <w:bottom w:val="none" w:sz="0" w:space="0" w:color="auto"/>
        <w:right w:val="none" w:sz="0" w:space="0" w:color="auto"/>
      </w:divBdr>
      <w:divsChild>
        <w:div w:id="675156269">
          <w:marLeft w:val="0"/>
          <w:marRight w:val="0"/>
          <w:marTop w:val="0"/>
          <w:marBottom w:val="0"/>
          <w:divBdr>
            <w:top w:val="none" w:sz="0" w:space="0" w:color="auto"/>
            <w:left w:val="none" w:sz="0" w:space="0" w:color="auto"/>
            <w:bottom w:val="none" w:sz="0" w:space="0" w:color="auto"/>
            <w:right w:val="none" w:sz="0" w:space="0" w:color="auto"/>
          </w:divBdr>
        </w:div>
        <w:div w:id="675157535">
          <w:marLeft w:val="0"/>
          <w:marRight w:val="0"/>
          <w:marTop w:val="0"/>
          <w:marBottom w:val="0"/>
          <w:divBdr>
            <w:top w:val="none" w:sz="0" w:space="0" w:color="auto"/>
            <w:left w:val="none" w:sz="0" w:space="0" w:color="auto"/>
            <w:bottom w:val="none" w:sz="0" w:space="0" w:color="auto"/>
            <w:right w:val="none" w:sz="0" w:space="0" w:color="auto"/>
          </w:divBdr>
          <w:divsChild>
            <w:div w:id="675156305">
              <w:marLeft w:val="0"/>
              <w:marRight w:val="0"/>
              <w:marTop w:val="0"/>
              <w:marBottom w:val="0"/>
              <w:divBdr>
                <w:top w:val="none" w:sz="0" w:space="0" w:color="auto"/>
                <w:left w:val="none" w:sz="0" w:space="0" w:color="auto"/>
                <w:bottom w:val="none" w:sz="0" w:space="0" w:color="auto"/>
                <w:right w:val="none" w:sz="0" w:space="0" w:color="auto"/>
              </w:divBdr>
              <w:divsChild>
                <w:div w:id="67515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524">
      <w:marLeft w:val="0"/>
      <w:marRight w:val="0"/>
      <w:marTop w:val="0"/>
      <w:marBottom w:val="0"/>
      <w:divBdr>
        <w:top w:val="none" w:sz="0" w:space="0" w:color="auto"/>
        <w:left w:val="none" w:sz="0" w:space="0" w:color="auto"/>
        <w:bottom w:val="none" w:sz="0" w:space="0" w:color="auto"/>
        <w:right w:val="none" w:sz="0" w:space="0" w:color="auto"/>
      </w:divBdr>
      <w:divsChild>
        <w:div w:id="675157149">
          <w:marLeft w:val="0"/>
          <w:marRight w:val="0"/>
          <w:marTop w:val="0"/>
          <w:marBottom w:val="0"/>
          <w:divBdr>
            <w:top w:val="none" w:sz="0" w:space="0" w:color="auto"/>
            <w:left w:val="none" w:sz="0" w:space="0" w:color="auto"/>
            <w:bottom w:val="none" w:sz="0" w:space="0" w:color="auto"/>
            <w:right w:val="none" w:sz="0" w:space="0" w:color="auto"/>
          </w:divBdr>
          <w:divsChild>
            <w:div w:id="675157679">
              <w:marLeft w:val="0"/>
              <w:marRight w:val="0"/>
              <w:marTop w:val="0"/>
              <w:marBottom w:val="0"/>
              <w:divBdr>
                <w:top w:val="none" w:sz="0" w:space="0" w:color="auto"/>
                <w:left w:val="none" w:sz="0" w:space="0" w:color="auto"/>
                <w:bottom w:val="none" w:sz="0" w:space="0" w:color="auto"/>
                <w:right w:val="none" w:sz="0" w:space="0" w:color="auto"/>
              </w:divBdr>
              <w:divsChild>
                <w:div w:id="675156169">
                  <w:marLeft w:val="0"/>
                  <w:marRight w:val="0"/>
                  <w:marTop w:val="0"/>
                  <w:marBottom w:val="0"/>
                  <w:divBdr>
                    <w:top w:val="none" w:sz="0" w:space="0" w:color="auto"/>
                    <w:left w:val="none" w:sz="0" w:space="0" w:color="auto"/>
                    <w:bottom w:val="none" w:sz="0" w:space="0" w:color="auto"/>
                    <w:right w:val="none" w:sz="0" w:space="0" w:color="auto"/>
                  </w:divBdr>
                  <w:divsChild>
                    <w:div w:id="67515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5528">
      <w:marLeft w:val="0"/>
      <w:marRight w:val="0"/>
      <w:marTop w:val="0"/>
      <w:marBottom w:val="0"/>
      <w:divBdr>
        <w:top w:val="none" w:sz="0" w:space="0" w:color="auto"/>
        <w:left w:val="none" w:sz="0" w:space="0" w:color="auto"/>
        <w:bottom w:val="none" w:sz="0" w:space="0" w:color="auto"/>
        <w:right w:val="none" w:sz="0" w:space="0" w:color="auto"/>
      </w:divBdr>
    </w:div>
    <w:div w:id="675155533">
      <w:marLeft w:val="0"/>
      <w:marRight w:val="0"/>
      <w:marTop w:val="0"/>
      <w:marBottom w:val="0"/>
      <w:divBdr>
        <w:top w:val="none" w:sz="0" w:space="0" w:color="auto"/>
        <w:left w:val="none" w:sz="0" w:space="0" w:color="auto"/>
        <w:bottom w:val="none" w:sz="0" w:space="0" w:color="auto"/>
        <w:right w:val="none" w:sz="0" w:space="0" w:color="auto"/>
      </w:divBdr>
    </w:div>
    <w:div w:id="675155534">
      <w:marLeft w:val="0"/>
      <w:marRight w:val="0"/>
      <w:marTop w:val="0"/>
      <w:marBottom w:val="0"/>
      <w:divBdr>
        <w:top w:val="none" w:sz="0" w:space="0" w:color="auto"/>
        <w:left w:val="none" w:sz="0" w:space="0" w:color="auto"/>
        <w:bottom w:val="none" w:sz="0" w:space="0" w:color="auto"/>
        <w:right w:val="none" w:sz="0" w:space="0" w:color="auto"/>
      </w:divBdr>
    </w:div>
    <w:div w:id="675155535">
      <w:marLeft w:val="0"/>
      <w:marRight w:val="0"/>
      <w:marTop w:val="0"/>
      <w:marBottom w:val="0"/>
      <w:divBdr>
        <w:top w:val="none" w:sz="0" w:space="0" w:color="auto"/>
        <w:left w:val="none" w:sz="0" w:space="0" w:color="auto"/>
        <w:bottom w:val="none" w:sz="0" w:space="0" w:color="auto"/>
        <w:right w:val="none" w:sz="0" w:space="0" w:color="auto"/>
      </w:divBdr>
    </w:div>
    <w:div w:id="675155536">
      <w:marLeft w:val="0"/>
      <w:marRight w:val="0"/>
      <w:marTop w:val="0"/>
      <w:marBottom w:val="0"/>
      <w:divBdr>
        <w:top w:val="none" w:sz="0" w:space="0" w:color="auto"/>
        <w:left w:val="none" w:sz="0" w:space="0" w:color="auto"/>
        <w:bottom w:val="none" w:sz="0" w:space="0" w:color="auto"/>
        <w:right w:val="none" w:sz="0" w:space="0" w:color="auto"/>
      </w:divBdr>
    </w:div>
    <w:div w:id="675155537">
      <w:marLeft w:val="0"/>
      <w:marRight w:val="0"/>
      <w:marTop w:val="0"/>
      <w:marBottom w:val="0"/>
      <w:divBdr>
        <w:top w:val="none" w:sz="0" w:space="0" w:color="auto"/>
        <w:left w:val="none" w:sz="0" w:space="0" w:color="auto"/>
        <w:bottom w:val="none" w:sz="0" w:space="0" w:color="auto"/>
        <w:right w:val="none" w:sz="0" w:space="0" w:color="auto"/>
      </w:divBdr>
    </w:div>
    <w:div w:id="675155538">
      <w:marLeft w:val="0"/>
      <w:marRight w:val="0"/>
      <w:marTop w:val="0"/>
      <w:marBottom w:val="0"/>
      <w:divBdr>
        <w:top w:val="none" w:sz="0" w:space="0" w:color="auto"/>
        <w:left w:val="none" w:sz="0" w:space="0" w:color="auto"/>
        <w:bottom w:val="none" w:sz="0" w:space="0" w:color="auto"/>
        <w:right w:val="none" w:sz="0" w:space="0" w:color="auto"/>
      </w:divBdr>
    </w:div>
    <w:div w:id="675155539">
      <w:marLeft w:val="0"/>
      <w:marRight w:val="0"/>
      <w:marTop w:val="0"/>
      <w:marBottom w:val="0"/>
      <w:divBdr>
        <w:top w:val="none" w:sz="0" w:space="0" w:color="auto"/>
        <w:left w:val="none" w:sz="0" w:space="0" w:color="auto"/>
        <w:bottom w:val="none" w:sz="0" w:space="0" w:color="auto"/>
        <w:right w:val="none" w:sz="0" w:space="0" w:color="auto"/>
      </w:divBdr>
    </w:div>
    <w:div w:id="675155540">
      <w:marLeft w:val="0"/>
      <w:marRight w:val="0"/>
      <w:marTop w:val="0"/>
      <w:marBottom w:val="0"/>
      <w:divBdr>
        <w:top w:val="none" w:sz="0" w:space="0" w:color="auto"/>
        <w:left w:val="none" w:sz="0" w:space="0" w:color="auto"/>
        <w:bottom w:val="none" w:sz="0" w:space="0" w:color="auto"/>
        <w:right w:val="none" w:sz="0" w:space="0" w:color="auto"/>
      </w:divBdr>
    </w:div>
    <w:div w:id="675155541">
      <w:marLeft w:val="0"/>
      <w:marRight w:val="0"/>
      <w:marTop w:val="0"/>
      <w:marBottom w:val="0"/>
      <w:divBdr>
        <w:top w:val="none" w:sz="0" w:space="0" w:color="auto"/>
        <w:left w:val="none" w:sz="0" w:space="0" w:color="auto"/>
        <w:bottom w:val="none" w:sz="0" w:space="0" w:color="auto"/>
        <w:right w:val="none" w:sz="0" w:space="0" w:color="auto"/>
      </w:divBdr>
    </w:div>
    <w:div w:id="675155544">
      <w:marLeft w:val="0"/>
      <w:marRight w:val="0"/>
      <w:marTop w:val="0"/>
      <w:marBottom w:val="0"/>
      <w:divBdr>
        <w:top w:val="none" w:sz="0" w:space="0" w:color="auto"/>
        <w:left w:val="none" w:sz="0" w:space="0" w:color="auto"/>
        <w:bottom w:val="none" w:sz="0" w:space="0" w:color="auto"/>
        <w:right w:val="none" w:sz="0" w:space="0" w:color="auto"/>
      </w:divBdr>
    </w:div>
    <w:div w:id="675155545">
      <w:marLeft w:val="0"/>
      <w:marRight w:val="0"/>
      <w:marTop w:val="0"/>
      <w:marBottom w:val="0"/>
      <w:divBdr>
        <w:top w:val="none" w:sz="0" w:space="0" w:color="auto"/>
        <w:left w:val="none" w:sz="0" w:space="0" w:color="auto"/>
        <w:bottom w:val="none" w:sz="0" w:space="0" w:color="auto"/>
        <w:right w:val="none" w:sz="0" w:space="0" w:color="auto"/>
      </w:divBdr>
    </w:div>
    <w:div w:id="675155546">
      <w:marLeft w:val="0"/>
      <w:marRight w:val="0"/>
      <w:marTop w:val="0"/>
      <w:marBottom w:val="0"/>
      <w:divBdr>
        <w:top w:val="none" w:sz="0" w:space="0" w:color="auto"/>
        <w:left w:val="none" w:sz="0" w:space="0" w:color="auto"/>
        <w:bottom w:val="none" w:sz="0" w:space="0" w:color="auto"/>
        <w:right w:val="none" w:sz="0" w:space="0" w:color="auto"/>
      </w:divBdr>
    </w:div>
    <w:div w:id="675155547">
      <w:marLeft w:val="0"/>
      <w:marRight w:val="0"/>
      <w:marTop w:val="0"/>
      <w:marBottom w:val="0"/>
      <w:divBdr>
        <w:top w:val="none" w:sz="0" w:space="0" w:color="auto"/>
        <w:left w:val="none" w:sz="0" w:space="0" w:color="auto"/>
        <w:bottom w:val="none" w:sz="0" w:space="0" w:color="auto"/>
        <w:right w:val="none" w:sz="0" w:space="0" w:color="auto"/>
      </w:divBdr>
      <w:divsChild>
        <w:div w:id="675155406">
          <w:marLeft w:val="0"/>
          <w:marRight w:val="0"/>
          <w:marTop w:val="0"/>
          <w:marBottom w:val="0"/>
          <w:divBdr>
            <w:top w:val="single" w:sz="4" w:space="1" w:color="auto"/>
            <w:left w:val="single" w:sz="4" w:space="4" w:color="auto"/>
            <w:bottom w:val="single" w:sz="4" w:space="1" w:color="auto"/>
            <w:right w:val="single" w:sz="4" w:space="4" w:color="auto"/>
          </w:divBdr>
        </w:div>
        <w:div w:id="675156200">
          <w:marLeft w:val="0"/>
          <w:marRight w:val="0"/>
          <w:marTop w:val="0"/>
          <w:marBottom w:val="0"/>
          <w:divBdr>
            <w:top w:val="none" w:sz="0" w:space="0" w:color="auto"/>
            <w:left w:val="none" w:sz="0" w:space="0" w:color="auto"/>
            <w:bottom w:val="none" w:sz="0" w:space="0" w:color="auto"/>
            <w:right w:val="none" w:sz="0" w:space="0" w:color="auto"/>
          </w:divBdr>
          <w:divsChild>
            <w:div w:id="675156371">
              <w:marLeft w:val="0"/>
              <w:marRight w:val="0"/>
              <w:marTop w:val="0"/>
              <w:marBottom w:val="0"/>
              <w:divBdr>
                <w:top w:val="none" w:sz="0" w:space="0" w:color="auto"/>
                <w:left w:val="none" w:sz="0" w:space="0" w:color="auto"/>
                <w:bottom w:val="none" w:sz="0" w:space="0" w:color="auto"/>
                <w:right w:val="none" w:sz="0" w:space="0" w:color="auto"/>
              </w:divBdr>
            </w:div>
          </w:divsChild>
        </w:div>
        <w:div w:id="675156226">
          <w:marLeft w:val="0"/>
          <w:marRight w:val="0"/>
          <w:marTop w:val="0"/>
          <w:marBottom w:val="0"/>
          <w:divBdr>
            <w:top w:val="none" w:sz="0" w:space="0" w:color="auto"/>
            <w:left w:val="none" w:sz="0" w:space="0" w:color="auto"/>
            <w:bottom w:val="none" w:sz="0" w:space="0" w:color="auto"/>
            <w:right w:val="none" w:sz="0" w:space="0" w:color="auto"/>
          </w:divBdr>
          <w:divsChild>
            <w:div w:id="675155284">
              <w:marLeft w:val="0"/>
              <w:marRight w:val="0"/>
              <w:marTop w:val="0"/>
              <w:marBottom w:val="0"/>
              <w:divBdr>
                <w:top w:val="none" w:sz="0" w:space="0" w:color="auto"/>
                <w:left w:val="none" w:sz="0" w:space="0" w:color="auto"/>
                <w:bottom w:val="none" w:sz="0" w:space="0" w:color="auto"/>
                <w:right w:val="none" w:sz="0" w:space="0" w:color="auto"/>
              </w:divBdr>
            </w:div>
          </w:divsChild>
        </w:div>
        <w:div w:id="675157052">
          <w:marLeft w:val="0"/>
          <w:marRight w:val="0"/>
          <w:marTop w:val="0"/>
          <w:marBottom w:val="0"/>
          <w:divBdr>
            <w:top w:val="single" w:sz="4" w:space="1" w:color="auto"/>
            <w:left w:val="single" w:sz="4" w:space="4" w:color="auto"/>
            <w:bottom w:val="single" w:sz="4" w:space="1" w:color="auto"/>
            <w:right w:val="single" w:sz="4" w:space="4" w:color="auto"/>
          </w:divBdr>
        </w:div>
      </w:divsChild>
    </w:div>
    <w:div w:id="675155549">
      <w:marLeft w:val="0"/>
      <w:marRight w:val="0"/>
      <w:marTop w:val="0"/>
      <w:marBottom w:val="0"/>
      <w:divBdr>
        <w:top w:val="none" w:sz="0" w:space="0" w:color="auto"/>
        <w:left w:val="none" w:sz="0" w:space="0" w:color="auto"/>
        <w:bottom w:val="none" w:sz="0" w:space="0" w:color="auto"/>
        <w:right w:val="none" w:sz="0" w:space="0" w:color="auto"/>
      </w:divBdr>
      <w:divsChild>
        <w:div w:id="675155750">
          <w:marLeft w:val="0"/>
          <w:marRight w:val="0"/>
          <w:marTop w:val="0"/>
          <w:marBottom w:val="0"/>
          <w:divBdr>
            <w:top w:val="none" w:sz="0" w:space="0" w:color="auto"/>
            <w:left w:val="none" w:sz="0" w:space="0" w:color="auto"/>
            <w:bottom w:val="none" w:sz="0" w:space="0" w:color="auto"/>
            <w:right w:val="none" w:sz="0" w:space="0" w:color="auto"/>
          </w:divBdr>
        </w:div>
        <w:div w:id="675157644">
          <w:marLeft w:val="0"/>
          <w:marRight w:val="0"/>
          <w:marTop w:val="0"/>
          <w:marBottom w:val="0"/>
          <w:divBdr>
            <w:top w:val="none" w:sz="0" w:space="0" w:color="auto"/>
            <w:left w:val="none" w:sz="0" w:space="0" w:color="auto"/>
            <w:bottom w:val="none" w:sz="0" w:space="0" w:color="auto"/>
            <w:right w:val="none" w:sz="0" w:space="0" w:color="auto"/>
          </w:divBdr>
        </w:div>
      </w:divsChild>
    </w:div>
    <w:div w:id="675155550">
      <w:marLeft w:val="0"/>
      <w:marRight w:val="0"/>
      <w:marTop w:val="0"/>
      <w:marBottom w:val="0"/>
      <w:divBdr>
        <w:top w:val="none" w:sz="0" w:space="0" w:color="auto"/>
        <w:left w:val="none" w:sz="0" w:space="0" w:color="auto"/>
        <w:bottom w:val="none" w:sz="0" w:space="0" w:color="auto"/>
        <w:right w:val="none" w:sz="0" w:space="0" w:color="auto"/>
      </w:divBdr>
      <w:divsChild>
        <w:div w:id="675155308">
          <w:marLeft w:val="0"/>
          <w:marRight w:val="0"/>
          <w:marTop w:val="0"/>
          <w:marBottom w:val="0"/>
          <w:divBdr>
            <w:top w:val="none" w:sz="0" w:space="0" w:color="auto"/>
            <w:left w:val="none" w:sz="0" w:space="0" w:color="auto"/>
            <w:bottom w:val="none" w:sz="0" w:space="0" w:color="auto"/>
            <w:right w:val="none" w:sz="0" w:space="0" w:color="auto"/>
          </w:divBdr>
        </w:div>
      </w:divsChild>
    </w:div>
    <w:div w:id="675155551">
      <w:marLeft w:val="0"/>
      <w:marRight w:val="0"/>
      <w:marTop w:val="0"/>
      <w:marBottom w:val="0"/>
      <w:divBdr>
        <w:top w:val="none" w:sz="0" w:space="0" w:color="auto"/>
        <w:left w:val="none" w:sz="0" w:space="0" w:color="auto"/>
        <w:bottom w:val="none" w:sz="0" w:space="0" w:color="auto"/>
        <w:right w:val="none" w:sz="0" w:space="0" w:color="auto"/>
      </w:divBdr>
    </w:div>
    <w:div w:id="675155554">
      <w:marLeft w:val="0"/>
      <w:marRight w:val="0"/>
      <w:marTop w:val="0"/>
      <w:marBottom w:val="0"/>
      <w:divBdr>
        <w:top w:val="none" w:sz="0" w:space="0" w:color="auto"/>
        <w:left w:val="none" w:sz="0" w:space="0" w:color="auto"/>
        <w:bottom w:val="none" w:sz="0" w:space="0" w:color="auto"/>
        <w:right w:val="none" w:sz="0" w:space="0" w:color="auto"/>
      </w:divBdr>
    </w:div>
    <w:div w:id="675155557">
      <w:marLeft w:val="0"/>
      <w:marRight w:val="0"/>
      <w:marTop w:val="0"/>
      <w:marBottom w:val="0"/>
      <w:divBdr>
        <w:top w:val="none" w:sz="0" w:space="0" w:color="auto"/>
        <w:left w:val="none" w:sz="0" w:space="0" w:color="auto"/>
        <w:bottom w:val="none" w:sz="0" w:space="0" w:color="auto"/>
        <w:right w:val="none" w:sz="0" w:space="0" w:color="auto"/>
      </w:divBdr>
      <w:divsChild>
        <w:div w:id="675155518">
          <w:marLeft w:val="0"/>
          <w:marRight w:val="0"/>
          <w:marTop w:val="0"/>
          <w:marBottom w:val="0"/>
          <w:divBdr>
            <w:top w:val="none" w:sz="0" w:space="0" w:color="auto"/>
            <w:left w:val="none" w:sz="0" w:space="0" w:color="auto"/>
            <w:bottom w:val="none" w:sz="0" w:space="0" w:color="auto"/>
            <w:right w:val="none" w:sz="0" w:space="0" w:color="auto"/>
          </w:divBdr>
        </w:div>
      </w:divsChild>
    </w:div>
    <w:div w:id="675155559">
      <w:marLeft w:val="0"/>
      <w:marRight w:val="0"/>
      <w:marTop w:val="0"/>
      <w:marBottom w:val="0"/>
      <w:divBdr>
        <w:top w:val="none" w:sz="0" w:space="0" w:color="auto"/>
        <w:left w:val="none" w:sz="0" w:space="0" w:color="auto"/>
        <w:bottom w:val="none" w:sz="0" w:space="0" w:color="auto"/>
        <w:right w:val="none" w:sz="0" w:space="0" w:color="auto"/>
      </w:divBdr>
    </w:div>
    <w:div w:id="675155560">
      <w:marLeft w:val="0"/>
      <w:marRight w:val="0"/>
      <w:marTop w:val="0"/>
      <w:marBottom w:val="0"/>
      <w:divBdr>
        <w:top w:val="none" w:sz="0" w:space="0" w:color="auto"/>
        <w:left w:val="none" w:sz="0" w:space="0" w:color="auto"/>
        <w:bottom w:val="none" w:sz="0" w:space="0" w:color="auto"/>
        <w:right w:val="none" w:sz="0" w:space="0" w:color="auto"/>
      </w:divBdr>
    </w:div>
    <w:div w:id="675155561">
      <w:marLeft w:val="0"/>
      <w:marRight w:val="0"/>
      <w:marTop w:val="0"/>
      <w:marBottom w:val="0"/>
      <w:divBdr>
        <w:top w:val="none" w:sz="0" w:space="0" w:color="auto"/>
        <w:left w:val="none" w:sz="0" w:space="0" w:color="auto"/>
        <w:bottom w:val="none" w:sz="0" w:space="0" w:color="auto"/>
        <w:right w:val="none" w:sz="0" w:space="0" w:color="auto"/>
      </w:divBdr>
    </w:div>
    <w:div w:id="675155565">
      <w:marLeft w:val="0"/>
      <w:marRight w:val="0"/>
      <w:marTop w:val="0"/>
      <w:marBottom w:val="0"/>
      <w:divBdr>
        <w:top w:val="none" w:sz="0" w:space="0" w:color="auto"/>
        <w:left w:val="none" w:sz="0" w:space="0" w:color="auto"/>
        <w:bottom w:val="none" w:sz="0" w:space="0" w:color="auto"/>
        <w:right w:val="none" w:sz="0" w:space="0" w:color="auto"/>
      </w:divBdr>
    </w:div>
    <w:div w:id="675155573">
      <w:marLeft w:val="0"/>
      <w:marRight w:val="0"/>
      <w:marTop w:val="0"/>
      <w:marBottom w:val="0"/>
      <w:divBdr>
        <w:top w:val="none" w:sz="0" w:space="0" w:color="auto"/>
        <w:left w:val="none" w:sz="0" w:space="0" w:color="auto"/>
        <w:bottom w:val="none" w:sz="0" w:space="0" w:color="auto"/>
        <w:right w:val="none" w:sz="0" w:space="0" w:color="auto"/>
      </w:divBdr>
      <w:divsChild>
        <w:div w:id="675157198">
          <w:marLeft w:val="0"/>
          <w:marRight w:val="0"/>
          <w:marTop w:val="0"/>
          <w:marBottom w:val="0"/>
          <w:divBdr>
            <w:top w:val="none" w:sz="0" w:space="0" w:color="auto"/>
            <w:left w:val="none" w:sz="0" w:space="0" w:color="auto"/>
            <w:bottom w:val="none" w:sz="0" w:space="0" w:color="auto"/>
            <w:right w:val="none" w:sz="0" w:space="0" w:color="auto"/>
          </w:divBdr>
        </w:div>
        <w:div w:id="675157249">
          <w:marLeft w:val="0"/>
          <w:marRight w:val="0"/>
          <w:marTop w:val="0"/>
          <w:marBottom w:val="0"/>
          <w:divBdr>
            <w:top w:val="none" w:sz="0" w:space="0" w:color="auto"/>
            <w:left w:val="none" w:sz="0" w:space="0" w:color="auto"/>
            <w:bottom w:val="none" w:sz="0" w:space="0" w:color="auto"/>
            <w:right w:val="none" w:sz="0" w:space="0" w:color="auto"/>
          </w:divBdr>
          <w:divsChild>
            <w:div w:id="675156167">
              <w:marLeft w:val="0"/>
              <w:marRight w:val="0"/>
              <w:marTop w:val="0"/>
              <w:marBottom w:val="0"/>
              <w:divBdr>
                <w:top w:val="none" w:sz="0" w:space="0" w:color="auto"/>
                <w:left w:val="none" w:sz="0" w:space="0" w:color="auto"/>
                <w:bottom w:val="none" w:sz="0" w:space="0" w:color="auto"/>
                <w:right w:val="none" w:sz="0" w:space="0" w:color="auto"/>
              </w:divBdr>
              <w:divsChild>
                <w:div w:id="67515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574">
      <w:marLeft w:val="0"/>
      <w:marRight w:val="0"/>
      <w:marTop w:val="0"/>
      <w:marBottom w:val="0"/>
      <w:divBdr>
        <w:top w:val="none" w:sz="0" w:space="0" w:color="auto"/>
        <w:left w:val="none" w:sz="0" w:space="0" w:color="auto"/>
        <w:bottom w:val="none" w:sz="0" w:space="0" w:color="auto"/>
        <w:right w:val="none" w:sz="0" w:space="0" w:color="auto"/>
      </w:divBdr>
    </w:div>
    <w:div w:id="675155576">
      <w:marLeft w:val="0"/>
      <w:marRight w:val="0"/>
      <w:marTop w:val="0"/>
      <w:marBottom w:val="0"/>
      <w:divBdr>
        <w:top w:val="none" w:sz="0" w:space="0" w:color="auto"/>
        <w:left w:val="none" w:sz="0" w:space="0" w:color="auto"/>
        <w:bottom w:val="none" w:sz="0" w:space="0" w:color="auto"/>
        <w:right w:val="none" w:sz="0" w:space="0" w:color="auto"/>
      </w:divBdr>
    </w:div>
    <w:div w:id="675155581">
      <w:marLeft w:val="0"/>
      <w:marRight w:val="0"/>
      <w:marTop w:val="0"/>
      <w:marBottom w:val="0"/>
      <w:divBdr>
        <w:top w:val="none" w:sz="0" w:space="0" w:color="auto"/>
        <w:left w:val="none" w:sz="0" w:space="0" w:color="auto"/>
        <w:bottom w:val="none" w:sz="0" w:space="0" w:color="auto"/>
        <w:right w:val="none" w:sz="0" w:space="0" w:color="auto"/>
      </w:divBdr>
    </w:div>
    <w:div w:id="675155582">
      <w:marLeft w:val="0"/>
      <w:marRight w:val="0"/>
      <w:marTop w:val="0"/>
      <w:marBottom w:val="0"/>
      <w:divBdr>
        <w:top w:val="none" w:sz="0" w:space="0" w:color="auto"/>
        <w:left w:val="none" w:sz="0" w:space="0" w:color="auto"/>
        <w:bottom w:val="none" w:sz="0" w:space="0" w:color="auto"/>
        <w:right w:val="none" w:sz="0" w:space="0" w:color="auto"/>
      </w:divBdr>
    </w:div>
    <w:div w:id="675155589">
      <w:marLeft w:val="0"/>
      <w:marRight w:val="0"/>
      <w:marTop w:val="0"/>
      <w:marBottom w:val="0"/>
      <w:divBdr>
        <w:top w:val="none" w:sz="0" w:space="0" w:color="auto"/>
        <w:left w:val="none" w:sz="0" w:space="0" w:color="auto"/>
        <w:bottom w:val="none" w:sz="0" w:space="0" w:color="auto"/>
        <w:right w:val="none" w:sz="0" w:space="0" w:color="auto"/>
      </w:divBdr>
    </w:div>
    <w:div w:id="675155591">
      <w:marLeft w:val="0"/>
      <w:marRight w:val="0"/>
      <w:marTop w:val="0"/>
      <w:marBottom w:val="0"/>
      <w:divBdr>
        <w:top w:val="none" w:sz="0" w:space="0" w:color="auto"/>
        <w:left w:val="none" w:sz="0" w:space="0" w:color="auto"/>
        <w:bottom w:val="none" w:sz="0" w:space="0" w:color="auto"/>
        <w:right w:val="none" w:sz="0" w:space="0" w:color="auto"/>
      </w:divBdr>
      <w:divsChild>
        <w:div w:id="675155409">
          <w:marLeft w:val="0"/>
          <w:marRight w:val="0"/>
          <w:marTop w:val="0"/>
          <w:marBottom w:val="0"/>
          <w:divBdr>
            <w:top w:val="none" w:sz="0" w:space="0" w:color="auto"/>
            <w:left w:val="none" w:sz="0" w:space="0" w:color="auto"/>
            <w:bottom w:val="none" w:sz="0" w:space="0" w:color="auto"/>
            <w:right w:val="none" w:sz="0" w:space="0" w:color="auto"/>
          </w:divBdr>
          <w:divsChild>
            <w:div w:id="6751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592">
      <w:marLeft w:val="0"/>
      <w:marRight w:val="0"/>
      <w:marTop w:val="0"/>
      <w:marBottom w:val="0"/>
      <w:divBdr>
        <w:top w:val="none" w:sz="0" w:space="0" w:color="auto"/>
        <w:left w:val="none" w:sz="0" w:space="0" w:color="auto"/>
        <w:bottom w:val="none" w:sz="0" w:space="0" w:color="auto"/>
        <w:right w:val="none" w:sz="0" w:space="0" w:color="auto"/>
      </w:divBdr>
    </w:div>
    <w:div w:id="675155593">
      <w:marLeft w:val="0"/>
      <w:marRight w:val="0"/>
      <w:marTop w:val="0"/>
      <w:marBottom w:val="0"/>
      <w:divBdr>
        <w:top w:val="none" w:sz="0" w:space="0" w:color="auto"/>
        <w:left w:val="none" w:sz="0" w:space="0" w:color="auto"/>
        <w:bottom w:val="none" w:sz="0" w:space="0" w:color="auto"/>
        <w:right w:val="none" w:sz="0" w:space="0" w:color="auto"/>
      </w:divBdr>
    </w:div>
    <w:div w:id="675155596">
      <w:marLeft w:val="0"/>
      <w:marRight w:val="0"/>
      <w:marTop w:val="0"/>
      <w:marBottom w:val="0"/>
      <w:divBdr>
        <w:top w:val="none" w:sz="0" w:space="0" w:color="auto"/>
        <w:left w:val="none" w:sz="0" w:space="0" w:color="auto"/>
        <w:bottom w:val="none" w:sz="0" w:space="0" w:color="auto"/>
        <w:right w:val="none" w:sz="0" w:space="0" w:color="auto"/>
      </w:divBdr>
    </w:div>
    <w:div w:id="675155597">
      <w:marLeft w:val="0"/>
      <w:marRight w:val="0"/>
      <w:marTop w:val="0"/>
      <w:marBottom w:val="0"/>
      <w:divBdr>
        <w:top w:val="none" w:sz="0" w:space="0" w:color="auto"/>
        <w:left w:val="none" w:sz="0" w:space="0" w:color="auto"/>
        <w:bottom w:val="none" w:sz="0" w:space="0" w:color="auto"/>
        <w:right w:val="none" w:sz="0" w:space="0" w:color="auto"/>
      </w:divBdr>
    </w:div>
    <w:div w:id="675155601">
      <w:marLeft w:val="0"/>
      <w:marRight w:val="0"/>
      <w:marTop w:val="0"/>
      <w:marBottom w:val="0"/>
      <w:divBdr>
        <w:top w:val="none" w:sz="0" w:space="0" w:color="auto"/>
        <w:left w:val="none" w:sz="0" w:space="0" w:color="auto"/>
        <w:bottom w:val="none" w:sz="0" w:space="0" w:color="auto"/>
        <w:right w:val="none" w:sz="0" w:space="0" w:color="auto"/>
      </w:divBdr>
    </w:div>
    <w:div w:id="675155604">
      <w:marLeft w:val="0"/>
      <w:marRight w:val="0"/>
      <w:marTop w:val="0"/>
      <w:marBottom w:val="0"/>
      <w:divBdr>
        <w:top w:val="none" w:sz="0" w:space="0" w:color="auto"/>
        <w:left w:val="none" w:sz="0" w:space="0" w:color="auto"/>
        <w:bottom w:val="none" w:sz="0" w:space="0" w:color="auto"/>
        <w:right w:val="none" w:sz="0" w:space="0" w:color="auto"/>
      </w:divBdr>
      <w:divsChild>
        <w:div w:id="675155169">
          <w:marLeft w:val="0"/>
          <w:marRight w:val="0"/>
          <w:marTop w:val="0"/>
          <w:marBottom w:val="0"/>
          <w:divBdr>
            <w:top w:val="dotted" w:sz="2" w:space="6" w:color="FFFFFF"/>
            <w:left w:val="dotted" w:sz="4" w:space="17" w:color="FFFFFF"/>
            <w:bottom w:val="dotted" w:sz="4" w:space="1" w:color="FFFFFF"/>
            <w:right w:val="dotted" w:sz="4" w:space="8" w:color="FFFFFF"/>
          </w:divBdr>
        </w:div>
        <w:div w:id="675156365">
          <w:marLeft w:val="0"/>
          <w:marRight w:val="0"/>
          <w:marTop w:val="0"/>
          <w:marBottom w:val="0"/>
          <w:divBdr>
            <w:top w:val="none" w:sz="0" w:space="0" w:color="auto"/>
            <w:left w:val="none" w:sz="0" w:space="0" w:color="auto"/>
            <w:bottom w:val="none" w:sz="0" w:space="0" w:color="auto"/>
            <w:right w:val="none" w:sz="0" w:space="0" w:color="auto"/>
          </w:divBdr>
          <w:divsChild>
            <w:div w:id="675155802">
              <w:marLeft w:val="0"/>
              <w:marRight w:val="0"/>
              <w:marTop w:val="0"/>
              <w:marBottom w:val="0"/>
              <w:divBdr>
                <w:top w:val="none" w:sz="0" w:space="0" w:color="auto"/>
                <w:left w:val="none" w:sz="0" w:space="0" w:color="auto"/>
                <w:bottom w:val="none" w:sz="0" w:space="0" w:color="auto"/>
                <w:right w:val="none" w:sz="0" w:space="0" w:color="auto"/>
              </w:divBdr>
              <w:divsChild>
                <w:div w:id="675157609">
                  <w:marLeft w:val="0"/>
                  <w:marRight w:val="0"/>
                  <w:marTop w:val="0"/>
                  <w:marBottom w:val="0"/>
                  <w:divBdr>
                    <w:top w:val="none" w:sz="0" w:space="0" w:color="auto"/>
                    <w:left w:val="none" w:sz="0" w:space="0" w:color="auto"/>
                    <w:bottom w:val="none" w:sz="0" w:space="0" w:color="auto"/>
                    <w:right w:val="none" w:sz="0" w:space="0" w:color="auto"/>
                  </w:divBdr>
                  <w:divsChild>
                    <w:div w:id="675156174">
                      <w:marLeft w:val="0"/>
                      <w:marRight w:val="0"/>
                      <w:marTop w:val="0"/>
                      <w:marBottom w:val="0"/>
                      <w:divBdr>
                        <w:top w:val="none" w:sz="0" w:space="0" w:color="auto"/>
                        <w:left w:val="none" w:sz="0" w:space="0" w:color="auto"/>
                        <w:bottom w:val="none" w:sz="0" w:space="0" w:color="auto"/>
                        <w:right w:val="none" w:sz="0" w:space="0" w:color="auto"/>
                      </w:divBdr>
                      <w:divsChild>
                        <w:div w:id="675156946">
                          <w:marLeft w:val="0"/>
                          <w:marRight w:val="0"/>
                          <w:marTop w:val="0"/>
                          <w:marBottom w:val="0"/>
                          <w:divBdr>
                            <w:top w:val="none" w:sz="0" w:space="0" w:color="auto"/>
                            <w:left w:val="none" w:sz="0" w:space="0" w:color="auto"/>
                            <w:bottom w:val="none" w:sz="0" w:space="0" w:color="auto"/>
                            <w:right w:val="none" w:sz="0" w:space="0" w:color="auto"/>
                          </w:divBdr>
                          <w:divsChild>
                            <w:div w:id="675156710">
                              <w:marLeft w:val="0"/>
                              <w:marRight w:val="0"/>
                              <w:marTop w:val="0"/>
                              <w:marBottom w:val="0"/>
                              <w:divBdr>
                                <w:top w:val="none" w:sz="0" w:space="0" w:color="auto"/>
                                <w:left w:val="none" w:sz="0" w:space="0" w:color="auto"/>
                                <w:bottom w:val="none" w:sz="0" w:space="0" w:color="auto"/>
                                <w:right w:val="none" w:sz="0" w:space="0" w:color="auto"/>
                              </w:divBdr>
                              <w:divsChild>
                                <w:div w:id="675157056">
                                  <w:marLeft w:val="0"/>
                                  <w:marRight w:val="0"/>
                                  <w:marTop w:val="0"/>
                                  <w:marBottom w:val="0"/>
                                  <w:divBdr>
                                    <w:top w:val="none" w:sz="0" w:space="0" w:color="auto"/>
                                    <w:left w:val="none" w:sz="0" w:space="0" w:color="auto"/>
                                    <w:bottom w:val="none" w:sz="0" w:space="0" w:color="auto"/>
                                    <w:right w:val="none" w:sz="0" w:space="0" w:color="auto"/>
                                  </w:divBdr>
                                  <w:divsChild>
                                    <w:div w:id="675156654">
                                      <w:marLeft w:val="0"/>
                                      <w:marRight w:val="0"/>
                                      <w:marTop w:val="0"/>
                                      <w:marBottom w:val="0"/>
                                      <w:divBdr>
                                        <w:top w:val="none" w:sz="0" w:space="0" w:color="auto"/>
                                        <w:left w:val="none" w:sz="0" w:space="0" w:color="auto"/>
                                        <w:bottom w:val="none" w:sz="0" w:space="0" w:color="auto"/>
                                        <w:right w:val="none" w:sz="0" w:space="0" w:color="auto"/>
                                      </w:divBdr>
                                      <w:divsChild>
                                        <w:div w:id="675156948">
                                          <w:marLeft w:val="0"/>
                                          <w:marRight w:val="0"/>
                                          <w:marTop w:val="0"/>
                                          <w:marBottom w:val="0"/>
                                          <w:divBdr>
                                            <w:top w:val="none" w:sz="0" w:space="0" w:color="auto"/>
                                            <w:left w:val="none" w:sz="0" w:space="0" w:color="auto"/>
                                            <w:bottom w:val="none" w:sz="0" w:space="0" w:color="auto"/>
                                            <w:right w:val="none" w:sz="0" w:space="0" w:color="auto"/>
                                          </w:divBdr>
                                          <w:divsChild>
                                            <w:div w:id="67515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5155608">
      <w:marLeft w:val="0"/>
      <w:marRight w:val="0"/>
      <w:marTop w:val="0"/>
      <w:marBottom w:val="0"/>
      <w:divBdr>
        <w:top w:val="none" w:sz="0" w:space="0" w:color="auto"/>
        <w:left w:val="none" w:sz="0" w:space="0" w:color="auto"/>
        <w:bottom w:val="none" w:sz="0" w:space="0" w:color="auto"/>
        <w:right w:val="none" w:sz="0" w:space="0" w:color="auto"/>
      </w:divBdr>
    </w:div>
    <w:div w:id="675155614">
      <w:marLeft w:val="0"/>
      <w:marRight w:val="0"/>
      <w:marTop w:val="0"/>
      <w:marBottom w:val="0"/>
      <w:divBdr>
        <w:top w:val="none" w:sz="0" w:space="0" w:color="auto"/>
        <w:left w:val="none" w:sz="0" w:space="0" w:color="auto"/>
        <w:bottom w:val="none" w:sz="0" w:space="0" w:color="auto"/>
        <w:right w:val="none" w:sz="0" w:space="0" w:color="auto"/>
      </w:divBdr>
    </w:div>
    <w:div w:id="675155615">
      <w:marLeft w:val="0"/>
      <w:marRight w:val="0"/>
      <w:marTop w:val="0"/>
      <w:marBottom w:val="0"/>
      <w:divBdr>
        <w:top w:val="none" w:sz="0" w:space="0" w:color="auto"/>
        <w:left w:val="none" w:sz="0" w:space="0" w:color="auto"/>
        <w:bottom w:val="none" w:sz="0" w:space="0" w:color="auto"/>
        <w:right w:val="none" w:sz="0" w:space="0" w:color="auto"/>
      </w:divBdr>
    </w:div>
    <w:div w:id="675155617">
      <w:marLeft w:val="0"/>
      <w:marRight w:val="0"/>
      <w:marTop w:val="0"/>
      <w:marBottom w:val="0"/>
      <w:divBdr>
        <w:top w:val="none" w:sz="0" w:space="0" w:color="auto"/>
        <w:left w:val="none" w:sz="0" w:space="0" w:color="auto"/>
        <w:bottom w:val="none" w:sz="0" w:space="0" w:color="auto"/>
        <w:right w:val="none" w:sz="0" w:space="0" w:color="auto"/>
      </w:divBdr>
    </w:div>
    <w:div w:id="675155618">
      <w:marLeft w:val="0"/>
      <w:marRight w:val="0"/>
      <w:marTop w:val="0"/>
      <w:marBottom w:val="0"/>
      <w:divBdr>
        <w:top w:val="none" w:sz="0" w:space="0" w:color="auto"/>
        <w:left w:val="none" w:sz="0" w:space="0" w:color="auto"/>
        <w:bottom w:val="none" w:sz="0" w:space="0" w:color="auto"/>
        <w:right w:val="none" w:sz="0" w:space="0" w:color="auto"/>
      </w:divBdr>
      <w:divsChild>
        <w:div w:id="675155643">
          <w:marLeft w:val="0"/>
          <w:marRight w:val="0"/>
          <w:marTop w:val="0"/>
          <w:marBottom w:val="0"/>
          <w:divBdr>
            <w:top w:val="none" w:sz="0" w:space="0" w:color="auto"/>
            <w:left w:val="none" w:sz="0" w:space="0" w:color="auto"/>
            <w:bottom w:val="none" w:sz="0" w:space="0" w:color="auto"/>
            <w:right w:val="none" w:sz="0" w:space="0" w:color="auto"/>
          </w:divBdr>
        </w:div>
        <w:div w:id="675155773">
          <w:marLeft w:val="0"/>
          <w:marRight w:val="0"/>
          <w:marTop w:val="0"/>
          <w:marBottom w:val="0"/>
          <w:divBdr>
            <w:top w:val="none" w:sz="0" w:space="0" w:color="auto"/>
            <w:left w:val="none" w:sz="0" w:space="0" w:color="auto"/>
            <w:bottom w:val="none" w:sz="0" w:space="0" w:color="auto"/>
            <w:right w:val="none" w:sz="0" w:space="0" w:color="auto"/>
          </w:divBdr>
          <w:divsChild>
            <w:div w:id="675156082">
              <w:marLeft w:val="0"/>
              <w:marRight w:val="0"/>
              <w:marTop w:val="0"/>
              <w:marBottom w:val="0"/>
              <w:divBdr>
                <w:top w:val="none" w:sz="0" w:space="0" w:color="auto"/>
                <w:left w:val="none" w:sz="0" w:space="0" w:color="auto"/>
                <w:bottom w:val="none" w:sz="0" w:space="0" w:color="auto"/>
                <w:right w:val="none" w:sz="0" w:space="0" w:color="auto"/>
              </w:divBdr>
              <w:divsChild>
                <w:div w:id="675155098">
                  <w:marLeft w:val="0"/>
                  <w:marRight w:val="0"/>
                  <w:marTop w:val="0"/>
                  <w:marBottom w:val="0"/>
                  <w:divBdr>
                    <w:top w:val="none" w:sz="0" w:space="0" w:color="auto"/>
                    <w:left w:val="none" w:sz="0" w:space="0" w:color="auto"/>
                    <w:bottom w:val="none" w:sz="0" w:space="0" w:color="auto"/>
                    <w:right w:val="none" w:sz="0" w:space="0" w:color="auto"/>
                  </w:divBdr>
                </w:div>
                <w:div w:id="675156550">
                  <w:marLeft w:val="0"/>
                  <w:marRight w:val="0"/>
                  <w:marTop w:val="0"/>
                  <w:marBottom w:val="0"/>
                  <w:divBdr>
                    <w:top w:val="none" w:sz="0" w:space="0" w:color="auto"/>
                    <w:left w:val="none" w:sz="0" w:space="0" w:color="auto"/>
                    <w:bottom w:val="none" w:sz="0" w:space="0" w:color="auto"/>
                    <w:right w:val="none" w:sz="0" w:space="0" w:color="auto"/>
                  </w:divBdr>
                </w:div>
              </w:divsChild>
            </w:div>
            <w:div w:id="675157646">
              <w:marLeft w:val="0"/>
              <w:marRight w:val="0"/>
              <w:marTop w:val="0"/>
              <w:marBottom w:val="0"/>
              <w:divBdr>
                <w:top w:val="none" w:sz="0" w:space="0" w:color="auto"/>
                <w:left w:val="none" w:sz="0" w:space="0" w:color="auto"/>
                <w:bottom w:val="none" w:sz="0" w:space="0" w:color="auto"/>
                <w:right w:val="none" w:sz="0" w:space="0" w:color="auto"/>
              </w:divBdr>
            </w:div>
          </w:divsChild>
        </w:div>
        <w:div w:id="675156884">
          <w:marLeft w:val="0"/>
          <w:marRight w:val="0"/>
          <w:marTop w:val="0"/>
          <w:marBottom w:val="0"/>
          <w:divBdr>
            <w:top w:val="none" w:sz="0" w:space="0" w:color="auto"/>
            <w:left w:val="none" w:sz="0" w:space="0" w:color="auto"/>
            <w:bottom w:val="none" w:sz="0" w:space="0" w:color="auto"/>
            <w:right w:val="none" w:sz="0" w:space="0" w:color="auto"/>
          </w:divBdr>
        </w:div>
        <w:div w:id="675157042">
          <w:marLeft w:val="0"/>
          <w:marRight w:val="0"/>
          <w:marTop w:val="0"/>
          <w:marBottom w:val="0"/>
          <w:divBdr>
            <w:top w:val="none" w:sz="0" w:space="0" w:color="auto"/>
            <w:left w:val="none" w:sz="0" w:space="0" w:color="auto"/>
            <w:bottom w:val="none" w:sz="0" w:space="0" w:color="auto"/>
            <w:right w:val="none" w:sz="0" w:space="0" w:color="auto"/>
          </w:divBdr>
        </w:div>
        <w:div w:id="675157738">
          <w:marLeft w:val="0"/>
          <w:marRight w:val="0"/>
          <w:marTop w:val="0"/>
          <w:marBottom w:val="0"/>
          <w:divBdr>
            <w:top w:val="none" w:sz="0" w:space="0" w:color="auto"/>
            <w:left w:val="none" w:sz="0" w:space="0" w:color="auto"/>
            <w:bottom w:val="none" w:sz="0" w:space="0" w:color="auto"/>
            <w:right w:val="none" w:sz="0" w:space="0" w:color="auto"/>
          </w:divBdr>
        </w:div>
      </w:divsChild>
    </w:div>
    <w:div w:id="675155623">
      <w:marLeft w:val="0"/>
      <w:marRight w:val="0"/>
      <w:marTop w:val="0"/>
      <w:marBottom w:val="0"/>
      <w:divBdr>
        <w:top w:val="none" w:sz="0" w:space="0" w:color="auto"/>
        <w:left w:val="none" w:sz="0" w:space="0" w:color="auto"/>
        <w:bottom w:val="none" w:sz="0" w:space="0" w:color="auto"/>
        <w:right w:val="none" w:sz="0" w:space="0" w:color="auto"/>
      </w:divBdr>
    </w:div>
    <w:div w:id="675155624">
      <w:marLeft w:val="0"/>
      <w:marRight w:val="0"/>
      <w:marTop w:val="0"/>
      <w:marBottom w:val="0"/>
      <w:divBdr>
        <w:top w:val="none" w:sz="0" w:space="0" w:color="auto"/>
        <w:left w:val="none" w:sz="0" w:space="0" w:color="auto"/>
        <w:bottom w:val="none" w:sz="0" w:space="0" w:color="auto"/>
        <w:right w:val="none" w:sz="0" w:space="0" w:color="auto"/>
      </w:divBdr>
      <w:divsChild>
        <w:div w:id="675155124">
          <w:marLeft w:val="0"/>
          <w:marRight w:val="0"/>
          <w:marTop w:val="0"/>
          <w:marBottom w:val="0"/>
          <w:divBdr>
            <w:top w:val="none" w:sz="0" w:space="0" w:color="auto"/>
            <w:left w:val="none" w:sz="0" w:space="0" w:color="auto"/>
            <w:bottom w:val="none" w:sz="0" w:space="0" w:color="auto"/>
            <w:right w:val="none" w:sz="0" w:space="0" w:color="auto"/>
          </w:divBdr>
        </w:div>
        <w:div w:id="675156281">
          <w:marLeft w:val="0"/>
          <w:marRight w:val="0"/>
          <w:marTop w:val="0"/>
          <w:marBottom w:val="0"/>
          <w:divBdr>
            <w:top w:val="none" w:sz="0" w:space="0" w:color="auto"/>
            <w:left w:val="none" w:sz="0" w:space="0" w:color="auto"/>
            <w:bottom w:val="none" w:sz="0" w:space="0" w:color="auto"/>
            <w:right w:val="none" w:sz="0" w:space="0" w:color="auto"/>
          </w:divBdr>
        </w:div>
      </w:divsChild>
    </w:div>
    <w:div w:id="675155625">
      <w:marLeft w:val="0"/>
      <w:marRight w:val="0"/>
      <w:marTop w:val="0"/>
      <w:marBottom w:val="0"/>
      <w:divBdr>
        <w:top w:val="none" w:sz="0" w:space="0" w:color="auto"/>
        <w:left w:val="none" w:sz="0" w:space="0" w:color="auto"/>
        <w:bottom w:val="none" w:sz="0" w:space="0" w:color="auto"/>
        <w:right w:val="none" w:sz="0" w:space="0" w:color="auto"/>
      </w:divBdr>
    </w:div>
    <w:div w:id="675155626">
      <w:marLeft w:val="0"/>
      <w:marRight w:val="0"/>
      <w:marTop w:val="0"/>
      <w:marBottom w:val="0"/>
      <w:divBdr>
        <w:top w:val="none" w:sz="0" w:space="0" w:color="auto"/>
        <w:left w:val="none" w:sz="0" w:space="0" w:color="auto"/>
        <w:bottom w:val="none" w:sz="0" w:space="0" w:color="auto"/>
        <w:right w:val="none" w:sz="0" w:space="0" w:color="auto"/>
      </w:divBdr>
      <w:divsChild>
        <w:div w:id="675155839">
          <w:marLeft w:val="0"/>
          <w:marRight w:val="0"/>
          <w:marTop w:val="0"/>
          <w:marBottom w:val="0"/>
          <w:divBdr>
            <w:top w:val="none" w:sz="0" w:space="0" w:color="auto"/>
            <w:left w:val="none" w:sz="0" w:space="0" w:color="auto"/>
            <w:bottom w:val="none" w:sz="0" w:space="0" w:color="auto"/>
            <w:right w:val="none" w:sz="0" w:space="0" w:color="auto"/>
          </w:divBdr>
          <w:divsChild>
            <w:div w:id="675155875">
              <w:marLeft w:val="0"/>
              <w:marRight w:val="0"/>
              <w:marTop w:val="0"/>
              <w:marBottom w:val="0"/>
              <w:divBdr>
                <w:top w:val="none" w:sz="0" w:space="0" w:color="auto"/>
                <w:left w:val="none" w:sz="0" w:space="0" w:color="auto"/>
                <w:bottom w:val="none" w:sz="0" w:space="0" w:color="auto"/>
                <w:right w:val="none" w:sz="0" w:space="0" w:color="auto"/>
              </w:divBdr>
              <w:divsChild>
                <w:div w:id="675157452">
                  <w:marLeft w:val="0"/>
                  <w:marRight w:val="0"/>
                  <w:marTop w:val="0"/>
                  <w:marBottom w:val="0"/>
                  <w:divBdr>
                    <w:top w:val="none" w:sz="0" w:space="0" w:color="auto"/>
                    <w:left w:val="none" w:sz="0" w:space="0" w:color="auto"/>
                    <w:bottom w:val="none" w:sz="0" w:space="0" w:color="auto"/>
                    <w:right w:val="none" w:sz="0" w:space="0" w:color="auto"/>
                  </w:divBdr>
                </w:div>
              </w:divsChild>
            </w:div>
            <w:div w:id="67515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627">
      <w:marLeft w:val="0"/>
      <w:marRight w:val="0"/>
      <w:marTop w:val="0"/>
      <w:marBottom w:val="0"/>
      <w:divBdr>
        <w:top w:val="none" w:sz="0" w:space="0" w:color="auto"/>
        <w:left w:val="none" w:sz="0" w:space="0" w:color="auto"/>
        <w:bottom w:val="none" w:sz="0" w:space="0" w:color="auto"/>
        <w:right w:val="none" w:sz="0" w:space="0" w:color="auto"/>
      </w:divBdr>
    </w:div>
    <w:div w:id="675155629">
      <w:marLeft w:val="0"/>
      <w:marRight w:val="0"/>
      <w:marTop w:val="0"/>
      <w:marBottom w:val="0"/>
      <w:divBdr>
        <w:top w:val="none" w:sz="0" w:space="0" w:color="auto"/>
        <w:left w:val="none" w:sz="0" w:space="0" w:color="auto"/>
        <w:bottom w:val="none" w:sz="0" w:space="0" w:color="auto"/>
        <w:right w:val="none" w:sz="0" w:space="0" w:color="auto"/>
      </w:divBdr>
    </w:div>
    <w:div w:id="675155630">
      <w:marLeft w:val="0"/>
      <w:marRight w:val="0"/>
      <w:marTop w:val="0"/>
      <w:marBottom w:val="0"/>
      <w:divBdr>
        <w:top w:val="none" w:sz="0" w:space="0" w:color="auto"/>
        <w:left w:val="none" w:sz="0" w:space="0" w:color="auto"/>
        <w:bottom w:val="none" w:sz="0" w:space="0" w:color="auto"/>
        <w:right w:val="none" w:sz="0" w:space="0" w:color="auto"/>
      </w:divBdr>
    </w:div>
    <w:div w:id="675155631">
      <w:marLeft w:val="0"/>
      <w:marRight w:val="0"/>
      <w:marTop w:val="0"/>
      <w:marBottom w:val="0"/>
      <w:divBdr>
        <w:top w:val="none" w:sz="0" w:space="0" w:color="auto"/>
        <w:left w:val="none" w:sz="0" w:space="0" w:color="auto"/>
        <w:bottom w:val="none" w:sz="0" w:space="0" w:color="auto"/>
        <w:right w:val="none" w:sz="0" w:space="0" w:color="auto"/>
      </w:divBdr>
    </w:div>
    <w:div w:id="675155638">
      <w:marLeft w:val="0"/>
      <w:marRight w:val="0"/>
      <w:marTop w:val="0"/>
      <w:marBottom w:val="0"/>
      <w:divBdr>
        <w:top w:val="none" w:sz="0" w:space="0" w:color="auto"/>
        <w:left w:val="none" w:sz="0" w:space="0" w:color="auto"/>
        <w:bottom w:val="none" w:sz="0" w:space="0" w:color="auto"/>
        <w:right w:val="none" w:sz="0" w:space="0" w:color="auto"/>
      </w:divBdr>
    </w:div>
    <w:div w:id="675155639">
      <w:marLeft w:val="0"/>
      <w:marRight w:val="0"/>
      <w:marTop w:val="0"/>
      <w:marBottom w:val="0"/>
      <w:divBdr>
        <w:top w:val="none" w:sz="0" w:space="0" w:color="auto"/>
        <w:left w:val="none" w:sz="0" w:space="0" w:color="auto"/>
        <w:bottom w:val="none" w:sz="0" w:space="0" w:color="auto"/>
        <w:right w:val="none" w:sz="0" w:space="0" w:color="auto"/>
      </w:divBdr>
      <w:divsChild>
        <w:div w:id="675156719">
          <w:marLeft w:val="0"/>
          <w:marRight w:val="0"/>
          <w:marTop w:val="0"/>
          <w:marBottom w:val="0"/>
          <w:divBdr>
            <w:top w:val="none" w:sz="0" w:space="0" w:color="auto"/>
            <w:left w:val="none" w:sz="0" w:space="0" w:color="auto"/>
            <w:bottom w:val="none" w:sz="0" w:space="0" w:color="auto"/>
            <w:right w:val="none" w:sz="0" w:space="0" w:color="auto"/>
          </w:divBdr>
          <w:divsChild>
            <w:div w:id="675155477">
              <w:marLeft w:val="0"/>
              <w:marRight w:val="0"/>
              <w:marTop w:val="0"/>
              <w:marBottom w:val="0"/>
              <w:divBdr>
                <w:top w:val="none" w:sz="0" w:space="0" w:color="auto"/>
                <w:left w:val="none" w:sz="0" w:space="0" w:color="auto"/>
                <w:bottom w:val="none" w:sz="0" w:space="0" w:color="auto"/>
                <w:right w:val="none" w:sz="0" w:space="0" w:color="auto"/>
              </w:divBdr>
              <w:divsChild>
                <w:div w:id="675155258">
                  <w:marLeft w:val="0"/>
                  <w:marRight w:val="0"/>
                  <w:marTop w:val="0"/>
                  <w:marBottom w:val="0"/>
                  <w:divBdr>
                    <w:top w:val="none" w:sz="0" w:space="0" w:color="auto"/>
                    <w:left w:val="none" w:sz="0" w:space="0" w:color="auto"/>
                    <w:bottom w:val="none" w:sz="0" w:space="0" w:color="auto"/>
                    <w:right w:val="none" w:sz="0" w:space="0" w:color="auto"/>
                  </w:divBdr>
                  <w:divsChild>
                    <w:div w:id="675156479">
                      <w:marLeft w:val="0"/>
                      <w:marRight w:val="0"/>
                      <w:marTop w:val="0"/>
                      <w:marBottom w:val="0"/>
                      <w:divBdr>
                        <w:top w:val="none" w:sz="0" w:space="0" w:color="auto"/>
                        <w:left w:val="none" w:sz="0" w:space="0" w:color="auto"/>
                        <w:bottom w:val="none" w:sz="0" w:space="0" w:color="auto"/>
                        <w:right w:val="none" w:sz="0" w:space="0" w:color="auto"/>
                      </w:divBdr>
                      <w:divsChild>
                        <w:div w:id="675156953">
                          <w:marLeft w:val="0"/>
                          <w:marRight w:val="0"/>
                          <w:marTop w:val="0"/>
                          <w:marBottom w:val="0"/>
                          <w:divBdr>
                            <w:top w:val="none" w:sz="0" w:space="0" w:color="auto"/>
                            <w:left w:val="none" w:sz="0" w:space="0" w:color="auto"/>
                            <w:bottom w:val="none" w:sz="0" w:space="0" w:color="auto"/>
                            <w:right w:val="none" w:sz="0" w:space="0" w:color="auto"/>
                          </w:divBdr>
                          <w:divsChild>
                            <w:div w:id="675155924">
                              <w:marLeft w:val="0"/>
                              <w:marRight w:val="0"/>
                              <w:marTop w:val="0"/>
                              <w:marBottom w:val="0"/>
                              <w:divBdr>
                                <w:top w:val="none" w:sz="0" w:space="0" w:color="auto"/>
                                <w:left w:val="none" w:sz="0" w:space="0" w:color="auto"/>
                                <w:bottom w:val="none" w:sz="0" w:space="0" w:color="auto"/>
                                <w:right w:val="none" w:sz="0" w:space="0" w:color="auto"/>
                              </w:divBdr>
                              <w:divsChild>
                                <w:div w:id="675157327">
                                  <w:marLeft w:val="0"/>
                                  <w:marRight w:val="0"/>
                                  <w:marTop w:val="0"/>
                                  <w:marBottom w:val="0"/>
                                  <w:divBdr>
                                    <w:top w:val="none" w:sz="0" w:space="0" w:color="auto"/>
                                    <w:left w:val="none" w:sz="0" w:space="0" w:color="auto"/>
                                    <w:bottom w:val="none" w:sz="0" w:space="0" w:color="auto"/>
                                    <w:right w:val="none" w:sz="0" w:space="0" w:color="auto"/>
                                  </w:divBdr>
                                  <w:divsChild>
                                    <w:div w:id="675157074">
                                      <w:marLeft w:val="0"/>
                                      <w:marRight w:val="0"/>
                                      <w:marTop w:val="0"/>
                                      <w:marBottom w:val="0"/>
                                      <w:divBdr>
                                        <w:top w:val="none" w:sz="0" w:space="0" w:color="auto"/>
                                        <w:left w:val="none" w:sz="0" w:space="0" w:color="auto"/>
                                        <w:bottom w:val="none" w:sz="0" w:space="0" w:color="auto"/>
                                        <w:right w:val="none" w:sz="0" w:space="0" w:color="auto"/>
                                      </w:divBdr>
                                      <w:divsChild>
                                        <w:div w:id="67515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5155640">
      <w:marLeft w:val="0"/>
      <w:marRight w:val="0"/>
      <w:marTop w:val="0"/>
      <w:marBottom w:val="0"/>
      <w:divBdr>
        <w:top w:val="none" w:sz="0" w:space="0" w:color="auto"/>
        <w:left w:val="none" w:sz="0" w:space="0" w:color="auto"/>
        <w:bottom w:val="none" w:sz="0" w:space="0" w:color="auto"/>
        <w:right w:val="none" w:sz="0" w:space="0" w:color="auto"/>
      </w:divBdr>
    </w:div>
    <w:div w:id="675155641">
      <w:marLeft w:val="0"/>
      <w:marRight w:val="0"/>
      <w:marTop w:val="0"/>
      <w:marBottom w:val="0"/>
      <w:divBdr>
        <w:top w:val="none" w:sz="0" w:space="0" w:color="auto"/>
        <w:left w:val="none" w:sz="0" w:space="0" w:color="auto"/>
        <w:bottom w:val="none" w:sz="0" w:space="0" w:color="auto"/>
        <w:right w:val="none" w:sz="0" w:space="0" w:color="auto"/>
      </w:divBdr>
    </w:div>
    <w:div w:id="675155642">
      <w:marLeft w:val="0"/>
      <w:marRight w:val="0"/>
      <w:marTop w:val="0"/>
      <w:marBottom w:val="0"/>
      <w:divBdr>
        <w:top w:val="none" w:sz="0" w:space="0" w:color="auto"/>
        <w:left w:val="none" w:sz="0" w:space="0" w:color="auto"/>
        <w:bottom w:val="none" w:sz="0" w:space="0" w:color="auto"/>
        <w:right w:val="none" w:sz="0" w:space="0" w:color="auto"/>
      </w:divBdr>
    </w:div>
    <w:div w:id="675155646">
      <w:marLeft w:val="0"/>
      <w:marRight w:val="0"/>
      <w:marTop w:val="0"/>
      <w:marBottom w:val="0"/>
      <w:divBdr>
        <w:top w:val="none" w:sz="0" w:space="0" w:color="auto"/>
        <w:left w:val="none" w:sz="0" w:space="0" w:color="auto"/>
        <w:bottom w:val="none" w:sz="0" w:space="0" w:color="auto"/>
        <w:right w:val="none" w:sz="0" w:space="0" w:color="auto"/>
      </w:divBdr>
    </w:div>
    <w:div w:id="675155647">
      <w:marLeft w:val="1134"/>
      <w:marRight w:val="1803"/>
      <w:marTop w:val="720"/>
      <w:marBottom w:val="720"/>
      <w:divBdr>
        <w:top w:val="none" w:sz="0" w:space="0" w:color="auto"/>
        <w:left w:val="none" w:sz="0" w:space="0" w:color="auto"/>
        <w:bottom w:val="none" w:sz="0" w:space="0" w:color="auto"/>
        <w:right w:val="none" w:sz="0" w:space="0" w:color="auto"/>
      </w:divBdr>
    </w:div>
    <w:div w:id="675155649">
      <w:marLeft w:val="0"/>
      <w:marRight w:val="0"/>
      <w:marTop w:val="0"/>
      <w:marBottom w:val="0"/>
      <w:divBdr>
        <w:top w:val="none" w:sz="0" w:space="0" w:color="auto"/>
        <w:left w:val="none" w:sz="0" w:space="0" w:color="auto"/>
        <w:bottom w:val="none" w:sz="0" w:space="0" w:color="auto"/>
        <w:right w:val="none" w:sz="0" w:space="0" w:color="auto"/>
      </w:divBdr>
    </w:div>
    <w:div w:id="675155651">
      <w:marLeft w:val="0"/>
      <w:marRight w:val="0"/>
      <w:marTop w:val="0"/>
      <w:marBottom w:val="0"/>
      <w:divBdr>
        <w:top w:val="none" w:sz="0" w:space="0" w:color="auto"/>
        <w:left w:val="none" w:sz="0" w:space="0" w:color="auto"/>
        <w:bottom w:val="none" w:sz="0" w:space="0" w:color="auto"/>
        <w:right w:val="none" w:sz="0" w:space="0" w:color="auto"/>
      </w:divBdr>
    </w:div>
    <w:div w:id="675155652">
      <w:marLeft w:val="0"/>
      <w:marRight w:val="0"/>
      <w:marTop w:val="0"/>
      <w:marBottom w:val="0"/>
      <w:divBdr>
        <w:top w:val="none" w:sz="0" w:space="0" w:color="auto"/>
        <w:left w:val="none" w:sz="0" w:space="0" w:color="auto"/>
        <w:bottom w:val="none" w:sz="0" w:space="0" w:color="auto"/>
        <w:right w:val="none" w:sz="0" w:space="0" w:color="auto"/>
      </w:divBdr>
    </w:div>
    <w:div w:id="675155655">
      <w:marLeft w:val="0"/>
      <w:marRight w:val="0"/>
      <w:marTop w:val="0"/>
      <w:marBottom w:val="0"/>
      <w:divBdr>
        <w:top w:val="none" w:sz="0" w:space="0" w:color="auto"/>
        <w:left w:val="none" w:sz="0" w:space="0" w:color="auto"/>
        <w:bottom w:val="none" w:sz="0" w:space="0" w:color="auto"/>
        <w:right w:val="none" w:sz="0" w:space="0" w:color="auto"/>
      </w:divBdr>
    </w:div>
    <w:div w:id="675155657">
      <w:marLeft w:val="0"/>
      <w:marRight w:val="0"/>
      <w:marTop w:val="0"/>
      <w:marBottom w:val="0"/>
      <w:divBdr>
        <w:top w:val="none" w:sz="0" w:space="0" w:color="auto"/>
        <w:left w:val="none" w:sz="0" w:space="0" w:color="auto"/>
        <w:bottom w:val="none" w:sz="0" w:space="0" w:color="auto"/>
        <w:right w:val="none" w:sz="0" w:space="0" w:color="auto"/>
      </w:divBdr>
    </w:div>
    <w:div w:id="675155658">
      <w:marLeft w:val="0"/>
      <w:marRight w:val="0"/>
      <w:marTop w:val="0"/>
      <w:marBottom w:val="0"/>
      <w:divBdr>
        <w:top w:val="none" w:sz="0" w:space="0" w:color="auto"/>
        <w:left w:val="none" w:sz="0" w:space="0" w:color="auto"/>
        <w:bottom w:val="none" w:sz="0" w:space="0" w:color="auto"/>
        <w:right w:val="none" w:sz="0" w:space="0" w:color="auto"/>
      </w:divBdr>
    </w:div>
    <w:div w:id="675155659">
      <w:marLeft w:val="0"/>
      <w:marRight w:val="0"/>
      <w:marTop w:val="0"/>
      <w:marBottom w:val="0"/>
      <w:divBdr>
        <w:top w:val="none" w:sz="0" w:space="0" w:color="auto"/>
        <w:left w:val="none" w:sz="0" w:space="0" w:color="auto"/>
        <w:bottom w:val="none" w:sz="0" w:space="0" w:color="auto"/>
        <w:right w:val="none" w:sz="0" w:space="0" w:color="auto"/>
      </w:divBdr>
    </w:div>
    <w:div w:id="675155660">
      <w:marLeft w:val="0"/>
      <w:marRight w:val="0"/>
      <w:marTop w:val="0"/>
      <w:marBottom w:val="0"/>
      <w:divBdr>
        <w:top w:val="none" w:sz="0" w:space="0" w:color="auto"/>
        <w:left w:val="none" w:sz="0" w:space="0" w:color="auto"/>
        <w:bottom w:val="none" w:sz="0" w:space="0" w:color="auto"/>
        <w:right w:val="none" w:sz="0" w:space="0" w:color="auto"/>
      </w:divBdr>
    </w:div>
    <w:div w:id="675155662">
      <w:marLeft w:val="0"/>
      <w:marRight w:val="0"/>
      <w:marTop w:val="0"/>
      <w:marBottom w:val="0"/>
      <w:divBdr>
        <w:top w:val="none" w:sz="0" w:space="0" w:color="auto"/>
        <w:left w:val="none" w:sz="0" w:space="0" w:color="auto"/>
        <w:bottom w:val="none" w:sz="0" w:space="0" w:color="auto"/>
        <w:right w:val="none" w:sz="0" w:space="0" w:color="auto"/>
      </w:divBdr>
    </w:div>
    <w:div w:id="675155663">
      <w:marLeft w:val="0"/>
      <w:marRight w:val="0"/>
      <w:marTop w:val="0"/>
      <w:marBottom w:val="0"/>
      <w:divBdr>
        <w:top w:val="none" w:sz="0" w:space="0" w:color="auto"/>
        <w:left w:val="none" w:sz="0" w:space="0" w:color="auto"/>
        <w:bottom w:val="none" w:sz="0" w:space="0" w:color="auto"/>
        <w:right w:val="none" w:sz="0" w:space="0" w:color="auto"/>
      </w:divBdr>
    </w:div>
    <w:div w:id="675155665">
      <w:marLeft w:val="0"/>
      <w:marRight w:val="0"/>
      <w:marTop w:val="0"/>
      <w:marBottom w:val="0"/>
      <w:divBdr>
        <w:top w:val="none" w:sz="0" w:space="0" w:color="auto"/>
        <w:left w:val="none" w:sz="0" w:space="0" w:color="auto"/>
        <w:bottom w:val="none" w:sz="0" w:space="0" w:color="auto"/>
        <w:right w:val="none" w:sz="0" w:space="0" w:color="auto"/>
      </w:divBdr>
    </w:div>
    <w:div w:id="675155666">
      <w:marLeft w:val="0"/>
      <w:marRight w:val="0"/>
      <w:marTop w:val="0"/>
      <w:marBottom w:val="0"/>
      <w:divBdr>
        <w:top w:val="none" w:sz="0" w:space="0" w:color="auto"/>
        <w:left w:val="none" w:sz="0" w:space="0" w:color="auto"/>
        <w:bottom w:val="none" w:sz="0" w:space="0" w:color="auto"/>
        <w:right w:val="none" w:sz="0" w:space="0" w:color="auto"/>
      </w:divBdr>
    </w:div>
    <w:div w:id="675155667">
      <w:marLeft w:val="0"/>
      <w:marRight w:val="0"/>
      <w:marTop w:val="0"/>
      <w:marBottom w:val="0"/>
      <w:divBdr>
        <w:top w:val="none" w:sz="0" w:space="0" w:color="auto"/>
        <w:left w:val="none" w:sz="0" w:space="0" w:color="auto"/>
        <w:bottom w:val="none" w:sz="0" w:space="0" w:color="auto"/>
        <w:right w:val="none" w:sz="0" w:space="0" w:color="auto"/>
      </w:divBdr>
      <w:divsChild>
        <w:div w:id="675155206">
          <w:marLeft w:val="0"/>
          <w:marRight w:val="0"/>
          <w:marTop w:val="0"/>
          <w:marBottom w:val="0"/>
          <w:divBdr>
            <w:top w:val="none" w:sz="0" w:space="0" w:color="auto"/>
            <w:left w:val="none" w:sz="0" w:space="0" w:color="auto"/>
            <w:bottom w:val="none" w:sz="0" w:space="0" w:color="auto"/>
            <w:right w:val="none" w:sz="0" w:space="0" w:color="auto"/>
          </w:divBdr>
        </w:div>
      </w:divsChild>
    </w:div>
    <w:div w:id="675155668">
      <w:marLeft w:val="0"/>
      <w:marRight w:val="0"/>
      <w:marTop w:val="0"/>
      <w:marBottom w:val="0"/>
      <w:divBdr>
        <w:top w:val="none" w:sz="0" w:space="0" w:color="auto"/>
        <w:left w:val="none" w:sz="0" w:space="0" w:color="auto"/>
        <w:bottom w:val="none" w:sz="0" w:space="0" w:color="auto"/>
        <w:right w:val="none" w:sz="0" w:space="0" w:color="auto"/>
      </w:divBdr>
      <w:divsChild>
        <w:div w:id="675156285">
          <w:marLeft w:val="0"/>
          <w:marRight w:val="0"/>
          <w:marTop w:val="0"/>
          <w:marBottom w:val="0"/>
          <w:divBdr>
            <w:top w:val="none" w:sz="0" w:space="0" w:color="auto"/>
            <w:left w:val="none" w:sz="0" w:space="0" w:color="auto"/>
            <w:bottom w:val="none" w:sz="0" w:space="0" w:color="auto"/>
            <w:right w:val="none" w:sz="0" w:space="0" w:color="auto"/>
          </w:divBdr>
          <w:divsChild>
            <w:div w:id="67515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669">
      <w:marLeft w:val="0"/>
      <w:marRight w:val="0"/>
      <w:marTop w:val="0"/>
      <w:marBottom w:val="0"/>
      <w:divBdr>
        <w:top w:val="none" w:sz="0" w:space="0" w:color="auto"/>
        <w:left w:val="none" w:sz="0" w:space="0" w:color="auto"/>
        <w:bottom w:val="none" w:sz="0" w:space="0" w:color="auto"/>
        <w:right w:val="none" w:sz="0" w:space="0" w:color="auto"/>
      </w:divBdr>
    </w:div>
    <w:div w:id="675155678">
      <w:marLeft w:val="0"/>
      <w:marRight w:val="0"/>
      <w:marTop w:val="0"/>
      <w:marBottom w:val="0"/>
      <w:divBdr>
        <w:top w:val="none" w:sz="0" w:space="0" w:color="auto"/>
        <w:left w:val="none" w:sz="0" w:space="0" w:color="auto"/>
        <w:bottom w:val="none" w:sz="0" w:space="0" w:color="auto"/>
        <w:right w:val="none" w:sz="0" w:space="0" w:color="auto"/>
      </w:divBdr>
    </w:div>
    <w:div w:id="675155679">
      <w:marLeft w:val="0"/>
      <w:marRight w:val="0"/>
      <w:marTop w:val="0"/>
      <w:marBottom w:val="0"/>
      <w:divBdr>
        <w:top w:val="none" w:sz="0" w:space="0" w:color="auto"/>
        <w:left w:val="none" w:sz="0" w:space="0" w:color="auto"/>
        <w:bottom w:val="none" w:sz="0" w:space="0" w:color="auto"/>
        <w:right w:val="none" w:sz="0" w:space="0" w:color="auto"/>
      </w:divBdr>
    </w:div>
    <w:div w:id="675155682">
      <w:marLeft w:val="0"/>
      <w:marRight w:val="0"/>
      <w:marTop w:val="0"/>
      <w:marBottom w:val="0"/>
      <w:divBdr>
        <w:top w:val="none" w:sz="0" w:space="0" w:color="auto"/>
        <w:left w:val="none" w:sz="0" w:space="0" w:color="auto"/>
        <w:bottom w:val="none" w:sz="0" w:space="0" w:color="auto"/>
        <w:right w:val="none" w:sz="0" w:space="0" w:color="auto"/>
      </w:divBdr>
    </w:div>
    <w:div w:id="675155683">
      <w:marLeft w:val="0"/>
      <w:marRight w:val="0"/>
      <w:marTop w:val="0"/>
      <w:marBottom w:val="0"/>
      <w:divBdr>
        <w:top w:val="none" w:sz="0" w:space="0" w:color="auto"/>
        <w:left w:val="none" w:sz="0" w:space="0" w:color="auto"/>
        <w:bottom w:val="none" w:sz="0" w:space="0" w:color="auto"/>
        <w:right w:val="none" w:sz="0" w:space="0" w:color="auto"/>
      </w:divBdr>
      <w:divsChild>
        <w:div w:id="675156185">
          <w:marLeft w:val="0"/>
          <w:marRight w:val="0"/>
          <w:marTop w:val="0"/>
          <w:marBottom w:val="0"/>
          <w:divBdr>
            <w:top w:val="none" w:sz="0" w:space="0" w:color="auto"/>
            <w:left w:val="none" w:sz="0" w:space="0" w:color="auto"/>
            <w:bottom w:val="none" w:sz="0" w:space="0" w:color="auto"/>
            <w:right w:val="none" w:sz="0" w:space="0" w:color="auto"/>
          </w:divBdr>
          <w:divsChild>
            <w:div w:id="675156183">
              <w:marLeft w:val="0"/>
              <w:marRight w:val="0"/>
              <w:marTop w:val="0"/>
              <w:marBottom w:val="0"/>
              <w:divBdr>
                <w:top w:val="none" w:sz="0" w:space="0" w:color="auto"/>
                <w:left w:val="none" w:sz="0" w:space="0" w:color="auto"/>
                <w:bottom w:val="none" w:sz="0" w:space="0" w:color="auto"/>
                <w:right w:val="none" w:sz="0" w:space="0" w:color="auto"/>
              </w:divBdr>
              <w:divsChild>
                <w:div w:id="675156811">
                  <w:marLeft w:val="0"/>
                  <w:marRight w:val="0"/>
                  <w:marTop w:val="0"/>
                  <w:marBottom w:val="0"/>
                  <w:divBdr>
                    <w:top w:val="none" w:sz="0" w:space="0" w:color="auto"/>
                    <w:left w:val="none" w:sz="0" w:space="0" w:color="auto"/>
                    <w:bottom w:val="none" w:sz="0" w:space="0" w:color="auto"/>
                    <w:right w:val="none" w:sz="0" w:space="0" w:color="auto"/>
                  </w:divBdr>
                  <w:divsChild>
                    <w:div w:id="675156622">
                      <w:marLeft w:val="0"/>
                      <w:marRight w:val="0"/>
                      <w:marTop w:val="0"/>
                      <w:marBottom w:val="0"/>
                      <w:divBdr>
                        <w:top w:val="none" w:sz="0" w:space="0" w:color="auto"/>
                        <w:left w:val="none" w:sz="0" w:space="0" w:color="auto"/>
                        <w:bottom w:val="none" w:sz="0" w:space="0" w:color="auto"/>
                        <w:right w:val="none" w:sz="0" w:space="0" w:color="auto"/>
                      </w:divBdr>
                      <w:divsChild>
                        <w:div w:id="675155794">
                          <w:marLeft w:val="0"/>
                          <w:marRight w:val="0"/>
                          <w:marTop w:val="0"/>
                          <w:marBottom w:val="0"/>
                          <w:divBdr>
                            <w:top w:val="none" w:sz="0" w:space="0" w:color="auto"/>
                            <w:left w:val="none" w:sz="0" w:space="0" w:color="auto"/>
                            <w:bottom w:val="none" w:sz="0" w:space="0" w:color="auto"/>
                            <w:right w:val="none" w:sz="0" w:space="0" w:color="auto"/>
                          </w:divBdr>
                          <w:divsChild>
                            <w:div w:id="675155172">
                              <w:marLeft w:val="0"/>
                              <w:marRight w:val="0"/>
                              <w:marTop w:val="0"/>
                              <w:marBottom w:val="0"/>
                              <w:divBdr>
                                <w:top w:val="none" w:sz="0" w:space="0" w:color="auto"/>
                                <w:left w:val="none" w:sz="0" w:space="0" w:color="auto"/>
                                <w:bottom w:val="none" w:sz="0" w:space="0" w:color="auto"/>
                                <w:right w:val="none" w:sz="0" w:space="0" w:color="auto"/>
                              </w:divBdr>
                              <w:divsChild>
                                <w:div w:id="6751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55685">
      <w:marLeft w:val="0"/>
      <w:marRight w:val="0"/>
      <w:marTop w:val="0"/>
      <w:marBottom w:val="0"/>
      <w:divBdr>
        <w:top w:val="none" w:sz="0" w:space="0" w:color="auto"/>
        <w:left w:val="none" w:sz="0" w:space="0" w:color="auto"/>
        <w:bottom w:val="none" w:sz="0" w:space="0" w:color="auto"/>
        <w:right w:val="none" w:sz="0" w:space="0" w:color="auto"/>
      </w:divBdr>
      <w:divsChild>
        <w:div w:id="675155187">
          <w:marLeft w:val="0"/>
          <w:marRight w:val="0"/>
          <w:marTop w:val="0"/>
          <w:marBottom w:val="0"/>
          <w:divBdr>
            <w:top w:val="none" w:sz="0" w:space="0" w:color="auto"/>
            <w:left w:val="none" w:sz="0" w:space="0" w:color="auto"/>
            <w:bottom w:val="none" w:sz="0" w:space="0" w:color="auto"/>
            <w:right w:val="none" w:sz="0" w:space="0" w:color="auto"/>
          </w:divBdr>
        </w:div>
        <w:div w:id="675155826">
          <w:marLeft w:val="0"/>
          <w:marRight w:val="0"/>
          <w:marTop w:val="0"/>
          <w:marBottom w:val="0"/>
          <w:divBdr>
            <w:top w:val="none" w:sz="0" w:space="0" w:color="auto"/>
            <w:left w:val="none" w:sz="0" w:space="0" w:color="auto"/>
            <w:bottom w:val="none" w:sz="0" w:space="0" w:color="auto"/>
            <w:right w:val="none" w:sz="0" w:space="0" w:color="auto"/>
          </w:divBdr>
        </w:div>
        <w:div w:id="675156102">
          <w:marLeft w:val="0"/>
          <w:marRight w:val="0"/>
          <w:marTop w:val="0"/>
          <w:marBottom w:val="0"/>
          <w:divBdr>
            <w:top w:val="none" w:sz="0" w:space="0" w:color="auto"/>
            <w:left w:val="none" w:sz="0" w:space="0" w:color="auto"/>
            <w:bottom w:val="none" w:sz="0" w:space="0" w:color="auto"/>
            <w:right w:val="none" w:sz="0" w:space="0" w:color="auto"/>
          </w:divBdr>
        </w:div>
        <w:div w:id="675156959">
          <w:marLeft w:val="0"/>
          <w:marRight w:val="0"/>
          <w:marTop w:val="0"/>
          <w:marBottom w:val="0"/>
          <w:divBdr>
            <w:top w:val="none" w:sz="0" w:space="0" w:color="auto"/>
            <w:left w:val="none" w:sz="0" w:space="0" w:color="auto"/>
            <w:bottom w:val="none" w:sz="0" w:space="0" w:color="auto"/>
            <w:right w:val="none" w:sz="0" w:space="0" w:color="auto"/>
          </w:divBdr>
        </w:div>
        <w:div w:id="675157497">
          <w:marLeft w:val="0"/>
          <w:marRight w:val="0"/>
          <w:marTop w:val="0"/>
          <w:marBottom w:val="0"/>
          <w:divBdr>
            <w:top w:val="none" w:sz="0" w:space="0" w:color="auto"/>
            <w:left w:val="none" w:sz="0" w:space="0" w:color="auto"/>
            <w:bottom w:val="none" w:sz="0" w:space="0" w:color="auto"/>
            <w:right w:val="none" w:sz="0" w:space="0" w:color="auto"/>
          </w:divBdr>
          <w:divsChild>
            <w:div w:id="675155466">
              <w:marLeft w:val="0"/>
              <w:marRight w:val="0"/>
              <w:marTop w:val="0"/>
              <w:marBottom w:val="0"/>
              <w:divBdr>
                <w:top w:val="none" w:sz="0" w:space="0" w:color="auto"/>
                <w:left w:val="none" w:sz="0" w:space="0" w:color="auto"/>
                <w:bottom w:val="none" w:sz="0" w:space="0" w:color="auto"/>
                <w:right w:val="none" w:sz="0" w:space="0" w:color="auto"/>
              </w:divBdr>
            </w:div>
            <w:div w:id="675156155">
              <w:marLeft w:val="0"/>
              <w:marRight w:val="0"/>
              <w:marTop w:val="0"/>
              <w:marBottom w:val="0"/>
              <w:divBdr>
                <w:top w:val="none" w:sz="0" w:space="0" w:color="auto"/>
                <w:left w:val="none" w:sz="0" w:space="0" w:color="auto"/>
                <w:bottom w:val="none" w:sz="0" w:space="0" w:color="auto"/>
                <w:right w:val="none" w:sz="0" w:space="0" w:color="auto"/>
              </w:divBdr>
            </w:div>
            <w:div w:id="675157292">
              <w:marLeft w:val="0"/>
              <w:marRight w:val="0"/>
              <w:marTop w:val="0"/>
              <w:marBottom w:val="0"/>
              <w:divBdr>
                <w:top w:val="none" w:sz="0" w:space="0" w:color="auto"/>
                <w:left w:val="none" w:sz="0" w:space="0" w:color="auto"/>
                <w:bottom w:val="none" w:sz="0" w:space="0" w:color="auto"/>
                <w:right w:val="none" w:sz="0" w:space="0" w:color="auto"/>
              </w:divBdr>
            </w:div>
            <w:div w:id="675157594">
              <w:marLeft w:val="0"/>
              <w:marRight w:val="0"/>
              <w:marTop w:val="0"/>
              <w:marBottom w:val="0"/>
              <w:divBdr>
                <w:top w:val="none" w:sz="0" w:space="0" w:color="auto"/>
                <w:left w:val="none" w:sz="0" w:space="0" w:color="auto"/>
                <w:bottom w:val="none" w:sz="0" w:space="0" w:color="auto"/>
                <w:right w:val="none" w:sz="0" w:space="0" w:color="auto"/>
              </w:divBdr>
            </w:div>
            <w:div w:id="675157637">
              <w:marLeft w:val="0"/>
              <w:marRight w:val="0"/>
              <w:marTop w:val="0"/>
              <w:marBottom w:val="0"/>
              <w:divBdr>
                <w:top w:val="none" w:sz="0" w:space="0" w:color="auto"/>
                <w:left w:val="none" w:sz="0" w:space="0" w:color="auto"/>
                <w:bottom w:val="none" w:sz="0" w:space="0" w:color="auto"/>
                <w:right w:val="none" w:sz="0" w:space="0" w:color="auto"/>
              </w:divBdr>
              <w:divsChild>
                <w:div w:id="675155192">
                  <w:marLeft w:val="0"/>
                  <w:marRight w:val="0"/>
                  <w:marTop w:val="0"/>
                  <w:marBottom w:val="0"/>
                  <w:divBdr>
                    <w:top w:val="none" w:sz="0" w:space="0" w:color="auto"/>
                    <w:left w:val="none" w:sz="0" w:space="0" w:color="auto"/>
                    <w:bottom w:val="none" w:sz="0" w:space="0" w:color="auto"/>
                    <w:right w:val="none" w:sz="0" w:space="0" w:color="auto"/>
                  </w:divBdr>
                </w:div>
                <w:div w:id="675156350">
                  <w:marLeft w:val="0"/>
                  <w:marRight w:val="0"/>
                  <w:marTop w:val="0"/>
                  <w:marBottom w:val="0"/>
                  <w:divBdr>
                    <w:top w:val="none" w:sz="0" w:space="0" w:color="auto"/>
                    <w:left w:val="none" w:sz="0" w:space="0" w:color="auto"/>
                    <w:bottom w:val="none" w:sz="0" w:space="0" w:color="auto"/>
                    <w:right w:val="none" w:sz="0" w:space="0" w:color="auto"/>
                  </w:divBdr>
                </w:div>
                <w:div w:id="67515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689">
      <w:marLeft w:val="0"/>
      <w:marRight w:val="0"/>
      <w:marTop w:val="0"/>
      <w:marBottom w:val="0"/>
      <w:divBdr>
        <w:top w:val="none" w:sz="0" w:space="0" w:color="auto"/>
        <w:left w:val="none" w:sz="0" w:space="0" w:color="auto"/>
        <w:bottom w:val="none" w:sz="0" w:space="0" w:color="auto"/>
        <w:right w:val="none" w:sz="0" w:space="0" w:color="auto"/>
      </w:divBdr>
    </w:div>
    <w:div w:id="675155693">
      <w:marLeft w:val="0"/>
      <w:marRight w:val="0"/>
      <w:marTop w:val="0"/>
      <w:marBottom w:val="0"/>
      <w:divBdr>
        <w:top w:val="none" w:sz="0" w:space="0" w:color="auto"/>
        <w:left w:val="none" w:sz="0" w:space="0" w:color="auto"/>
        <w:bottom w:val="none" w:sz="0" w:space="0" w:color="auto"/>
        <w:right w:val="none" w:sz="0" w:space="0" w:color="auto"/>
      </w:divBdr>
      <w:divsChild>
        <w:div w:id="675155251">
          <w:marLeft w:val="0"/>
          <w:marRight w:val="0"/>
          <w:marTop w:val="0"/>
          <w:marBottom w:val="0"/>
          <w:divBdr>
            <w:top w:val="none" w:sz="0" w:space="0" w:color="auto"/>
            <w:left w:val="none" w:sz="0" w:space="0" w:color="auto"/>
            <w:bottom w:val="none" w:sz="0" w:space="0" w:color="auto"/>
            <w:right w:val="none" w:sz="0" w:space="0" w:color="auto"/>
          </w:divBdr>
        </w:div>
      </w:divsChild>
    </w:div>
    <w:div w:id="675155696">
      <w:marLeft w:val="0"/>
      <w:marRight w:val="0"/>
      <w:marTop w:val="0"/>
      <w:marBottom w:val="0"/>
      <w:divBdr>
        <w:top w:val="none" w:sz="0" w:space="0" w:color="auto"/>
        <w:left w:val="none" w:sz="0" w:space="0" w:color="auto"/>
        <w:bottom w:val="none" w:sz="0" w:space="0" w:color="auto"/>
        <w:right w:val="none" w:sz="0" w:space="0" w:color="auto"/>
      </w:divBdr>
    </w:div>
    <w:div w:id="675155697">
      <w:marLeft w:val="0"/>
      <w:marRight w:val="0"/>
      <w:marTop w:val="0"/>
      <w:marBottom w:val="0"/>
      <w:divBdr>
        <w:top w:val="none" w:sz="0" w:space="0" w:color="auto"/>
        <w:left w:val="none" w:sz="0" w:space="0" w:color="auto"/>
        <w:bottom w:val="none" w:sz="0" w:space="0" w:color="auto"/>
        <w:right w:val="none" w:sz="0" w:space="0" w:color="auto"/>
      </w:divBdr>
    </w:div>
    <w:div w:id="675155698">
      <w:marLeft w:val="0"/>
      <w:marRight w:val="0"/>
      <w:marTop w:val="0"/>
      <w:marBottom w:val="0"/>
      <w:divBdr>
        <w:top w:val="none" w:sz="0" w:space="0" w:color="auto"/>
        <w:left w:val="none" w:sz="0" w:space="0" w:color="auto"/>
        <w:bottom w:val="none" w:sz="0" w:space="0" w:color="auto"/>
        <w:right w:val="none" w:sz="0" w:space="0" w:color="auto"/>
      </w:divBdr>
    </w:div>
    <w:div w:id="675155699">
      <w:marLeft w:val="0"/>
      <w:marRight w:val="0"/>
      <w:marTop w:val="0"/>
      <w:marBottom w:val="0"/>
      <w:divBdr>
        <w:top w:val="none" w:sz="0" w:space="0" w:color="auto"/>
        <w:left w:val="none" w:sz="0" w:space="0" w:color="auto"/>
        <w:bottom w:val="none" w:sz="0" w:space="0" w:color="auto"/>
        <w:right w:val="none" w:sz="0" w:space="0" w:color="auto"/>
      </w:divBdr>
    </w:div>
    <w:div w:id="675155704">
      <w:marLeft w:val="0"/>
      <w:marRight w:val="0"/>
      <w:marTop w:val="0"/>
      <w:marBottom w:val="0"/>
      <w:divBdr>
        <w:top w:val="none" w:sz="0" w:space="0" w:color="auto"/>
        <w:left w:val="none" w:sz="0" w:space="0" w:color="auto"/>
        <w:bottom w:val="none" w:sz="0" w:space="0" w:color="auto"/>
        <w:right w:val="none" w:sz="0" w:space="0" w:color="auto"/>
      </w:divBdr>
    </w:div>
    <w:div w:id="675155706">
      <w:marLeft w:val="0"/>
      <w:marRight w:val="0"/>
      <w:marTop w:val="0"/>
      <w:marBottom w:val="0"/>
      <w:divBdr>
        <w:top w:val="none" w:sz="0" w:space="0" w:color="auto"/>
        <w:left w:val="none" w:sz="0" w:space="0" w:color="auto"/>
        <w:bottom w:val="none" w:sz="0" w:space="0" w:color="auto"/>
        <w:right w:val="none" w:sz="0" w:space="0" w:color="auto"/>
      </w:divBdr>
    </w:div>
    <w:div w:id="675155707">
      <w:marLeft w:val="0"/>
      <w:marRight w:val="0"/>
      <w:marTop w:val="0"/>
      <w:marBottom w:val="0"/>
      <w:divBdr>
        <w:top w:val="none" w:sz="0" w:space="0" w:color="auto"/>
        <w:left w:val="none" w:sz="0" w:space="0" w:color="auto"/>
        <w:bottom w:val="none" w:sz="0" w:space="0" w:color="auto"/>
        <w:right w:val="none" w:sz="0" w:space="0" w:color="auto"/>
      </w:divBdr>
    </w:div>
    <w:div w:id="675155715">
      <w:marLeft w:val="0"/>
      <w:marRight w:val="0"/>
      <w:marTop w:val="0"/>
      <w:marBottom w:val="0"/>
      <w:divBdr>
        <w:top w:val="none" w:sz="0" w:space="0" w:color="auto"/>
        <w:left w:val="none" w:sz="0" w:space="0" w:color="auto"/>
        <w:bottom w:val="none" w:sz="0" w:space="0" w:color="auto"/>
        <w:right w:val="none" w:sz="0" w:space="0" w:color="auto"/>
      </w:divBdr>
    </w:div>
    <w:div w:id="675155716">
      <w:marLeft w:val="0"/>
      <w:marRight w:val="0"/>
      <w:marTop w:val="0"/>
      <w:marBottom w:val="0"/>
      <w:divBdr>
        <w:top w:val="none" w:sz="0" w:space="0" w:color="auto"/>
        <w:left w:val="none" w:sz="0" w:space="0" w:color="auto"/>
        <w:bottom w:val="none" w:sz="0" w:space="0" w:color="auto"/>
        <w:right w:val="none" w:sz="0" w:space="0" w:color="auto"/>
      </w:divBdr>
    </w:div>
    <w:div w:id="675155718">
      <w:marLeft w:val="0"/>
      <w:marRight w:val="0"/>
      <w:marTop w:val="0"/>
      <w:marBottom w:val="0"/>
      <w:divBdr>
        <w:top w:val="none" w:sz="0" w:space="0" w:color="auto"/>
        <w:left w:val="none" w:sz="0" w:space="0" w:color="auto"/>
        <w:bottom w:val="none" w:sz="0" w:space="0" w:color="auto"/>
        <w:right w:val="none" w:sz="0" w:space="0" w:color="auto"/>
      </w:divBdr>
      <w:divsChild>
        <w:div w:id="675155401">
          <w:marLeft w:val="0"/>
          <w:marRight w:val="0"/>
          <w:marTop w:val="0"/>
          <w:marBottom w:val="0"/>
          <w:divBdr>
            <w:top w:val="none" w:sz="0" w:space="0" w:color="auto"/>
            <w:left w:val="none" w:sz="0" w:space="0" w:color="auto"/>
            <w:bottom w:val="none" w:sz="0" w:space="0" w:color="auto"/>
            <w:right w:val="none" w:sz="0" w:space="0" w:color="auto"/>
          </w:divBdr>
        </w:div>
        <w:div w:id="675155827">
          <w:marLeft w:val="0"/>
          <w:marRight w:val="0"/>
          <w:marTop w:val="0"/>
          <w:marBottom w:val="0"/>
          <w:divBdr>
            <w:top w:val="none" w:sz="0" w:space="0" w:color="auto"/>
            <w:left w:val="none" w:sz="0" w:space="0" w:color="auto"/>
            <w:bottom w:val="none" w:sz="0" w:space="0" w:color="auto"/>
            <w:right w:val="none" w:sz="0" w:space="0" w:color="auto"/>
          </w:divBdr>
          <w:divsChild>
            <w:div w:id="675157430">
              <w:marLeft w:val="0"/>
              <w:marRight w:val="0"/>
              <w:marTop w:val="0"/>
              <w:marBottom w:val="0"/>
              <w:divBdr>
                <w:top w:val="none" w:sz="0" w:space="0" w:color="auto"/>
                <w:left w:val="none" w:sz="0" w:space="0" w:color="auto"/>
                <w:bottom w:val="none" w:sz="0" w:space="0" w:color="auto"/>
                <w:right w:val="none" w:sz="0" w:space="0" w:color="auto"/>
              </w:divBdr>
            </w:div>
          </w:divsChild>
        </w:div>
        <w:div w:id="675156907">
          <w:marLeft w:val="0"/>
          <w:marRight w:val="0"/>
          <w:marTop w:val="0"/>
          <w:marBottom w:val="0"/>
          <w:divBdr>
            <w:top w:val="none" w:sz="0" w:space="0" w:color="auto"/>
            <w:left w:val="none" w:sz="0" w:space="0" w:color="auto"/>
            <w:bottom w:val="none" w:sz="0" w:space="0" w:color="auto"/>
            <w:right w:val="none" w:sz="0" w:space="0" w:color="auto"/>
          </w:divBdr>
        </w:div>
        <w:div w:id="675157145">
          <w:marLeft w:val="0"/>
          <w:marRight w:val="0"/>
          <w:marTop w:val="0"/>
          <w:marBottom w:val="0"/>
          <w:divBdr>
            <w:top w:val="none" w:sz="0" w:space="0" w:color="auto"/>
            <w:left w:val="none" w:sz="0" w:space="0" w:color="auto"/>
            <w:bottom w:val="none" w:sz="0" w:space="0" w:color="auto"/>
            <w:right w:val="none" w:sz="0" w:space="0" w:color="auto"/>
          </w:divBdr>
        </w:div>
      </w:divsChild>
    </w:div>
    <w:div w:id="675155720">
      <w:marLeft w:val="0"/>
      <w:marRight w:val="0"/>
      <w:marTop w:val="0"/>
      <w:marBottom w:val="0"/>
      <w:divBdr>
        <w:top w:val="none" w:sz="0" w:space="0" w:color="auto"/>
        <w:left w:val="none" w:sz="0" w:space="0" w:color="auto"/>
        <w:bottom w:val="none" w:sz="0" w:space="0" w:color="auto"/>
        <w:right w:val="none" w:sz="0" w:space="0" w:color="auto"/>
      </w:divBdr>
    </w:div>
    <w:div w:id="675155721">
      <w:marLeft w:val="0"/>
      <w:marRight w:val="0"/>
      <w:marTop w:val="0"/>
      <w:marBottom w:val="0"/>
      <w:divBdr>
        <w:top w:val="none" w:sz="0" w:space="0" w:color="auto"/>
        <w:left w:val="none" w:sz="0" w:space="0" w:color="auto"/>
        <w:bottom w:val="none" w:sz="0" w:space="0" w:color="auto"/>
        <w:right w:val="none" w:sz="0" w:space="0" w:color="auto"/>
      </w:divBdr>
    </w:div>
    <w:div w:id="675155722">
      <w:marLeft w:val="0"/>
      <w:marRight w:val="0"/>
      <w:marTop w:val="0"/>
      <w:marBottom w:val="0"/>
      <w:divBdr>
        <w:top w:val="none" w:sz="0" w:space="0" w:color="auto"/>
        <w:left w:val="none" w:sz="0" w:space="0" w:color="auto"/>
        <w:bottom w:val="none" w:sz="0" w:space="0" w:color="auto"/>
        <w:right w:val="none" w:sz="0" w:space="0" w:color="auto"/>
      </w:divBdr>
    </w:div>
    <w:div w:id="675155724">
      <w:marLeft w:val="0"/>
      <w:marRight w:val="0"/>
      <w:marTop w:val="0"/>
      <w:marBottom w:val="0"/>
      <w:divBdr>
        <w:top w:val="none" w:sz="0" w:space="0" w:color="auto"/>
        <w:left w:val="none" w:sz="0" w:space="0" w:color="auto"/>
        <w:bottom w:val="none" w:sz="0" w:space="0" w:color="auto"/>
        <w:right w:val="none" w:sz="0" w:space="0" w:color="auto"/>
      </w:divBdr>
    </w:div>
    <w:div w:id="675155726">
      <w:marLeft w:val="0"/>
      <w:marRight w:val="0"/>
      <w:marTop w:val="0"/>
      <w:marBottom w:val="0"/>
      <w:divBdr>
        <w:top w:val="none" w:sz="0" w:space="0" w:color="auto"/>
        <w:left w:val="none" w:sz="0" w:space="0" w:color="auto"/>
        <w:bottom w:val="none" w:sz="0" w:space="0" w:color="auto"/>
        <w:right w:val="none" w:sz="0" w:space="0" w:color="auto"/>
      </w:divBdr>
      <w:divsChild>
        <w:div w:id="675156781">
          <w:marLeft w:val="0"/>
          <w:marRight w:val="0"/>
          <w:marTop w:val="0"/>
          <w:marBottom w:val="0"/>
          <w:divBdr>
            <w:top w:val="none" w:sz="0" w:space="0" w:color="auto"/>
            <w:left w:val="none" w:sz="0" w:space="0" w:color="auto"/>
            <w:bottom w:val="none" w:sz="0" w:space="0" w:color="auto"/>
            <w:right w:val="none" w:sz="0" w:space="0" w:color="auto"/>
          </w:divBdr>
          <w:divsChild>
            <w:div w:id="675155738">
              <w:marLeft w:val="0"/>
              <w:marRight w:val="0"/>
              <w:marTop w:val="0"/>
              <w:marBottom w:val="0"/>
              <w:divBdr>
                <w:top w:val="none" w:sz="0" w:space="0" w:color="auto"/>
                <w:left w:val="none" w:sz="0" w:space="0" w:color="auto"/>
                <w:bottom w:val="none" w:sz="0" w:space="0" w:color="auto"/>
                <w:right w:val="none" w:sz="0" w:space="0" w:color="auto"/>
              </w:divBdr>
              <w:divsChild>
                <w:div w:id="675155020">
                  <w:marLeft w:val="0"/>
                  <w:marRight w:val="0"/>
                  <w:marTop w:val="0"/>
                  <w:marBottom w:val="0"/>
                  <w:divBdr>
                    <w:top w:val="none" w:sz="0" w:space="0" w:color="auto"/>
                    <w:left w:val="none" w:sz="0" w:space="0" w:color="auto"/>
                    <w:bottom w:val="none" w:sz="0" w:space="0" w:color="auto"/>
                    <w:right w:val="none" w:sz="0" w:space="0" w:color="auto"/>
                  </w:divBdr>
                  <w:divsChild>
                    <w:div w:id="675156658">
                      <w:marLeft w:val="0"/>
                      <w:marRight w:val="0"/>
                      <w:marTop w:val="0"/>
                      <w:marBottom w:val="0"/>
                      <w:divBdr>
                        <w:top w:val="none" w:sz="0" w:space="0" w:color="auto"/>
                        <w:left w:val="none" w:sz="0" w:space="0" w:color="auto"/>
                        <w:bottom w:val="none" w:sz="0" w:space="0" w:color="auto"/>
                        <w:right w:val="none" w:sz="0" w:space="0" w:color="auto"/>
                      </w:divBdr>
                      <w:divsChild>
                        <w:div w:id="675156993">
                          <w:marLeft w:val="0"/>
                          <w:marRight w:val="0"/>
                          <w:marTop w:val="0"/>
                          <w:marBottom w:val="0"/>
                          <w:divBdr>
                            <w:top w:val="none" w:sz="0" w:space="0" w:color="auto"/>
                            <w:left w:val="none" w:sz="0" w:space="0" w:color="auto"/>
                            <w:bottom w:val="none" w:sz="0" w:space="0" w:color="auto"/>
                            <w:right w:val="none" w:sz="0" w:space="0" w:color="auto"/>
                          </w:divBdr>
                          <w:divsChild>
                            <w:div w:id="67515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5730">
      <w:marLeft w:val="0"/>
      <w:marRight w:val="0"/>
      <w:marTop w:val="0"/>
      <w:marBottom w:val="0"/>
      <w:divBdr>
        <w:top w:val="none" w:sz="0" w:space="0" w:color="auto"/>
        <w:left w:val="none" w:sz="0" w:space="0" w:color="auto"/>
        <w:bottom w:val="none" w:sz="0" w:space="0" w:color="auto"/>
        <w:right w:val="none" w:sz="0" w:space="0" w:color="auto"/>
      </w:divBdr>
    </w:div>
    <w:div w:id="675155731">
      <w:marLeft w:val="0"/>
      <w:marRight w:val="0"/>
      <w:marTop w:val="0"/>
      <w:marBottom w:val="0"/>
      <w:divBdr>
        <w:top w:val="none" w:sz="0" w:space="0" w:color="auto"/>
        <w:left w:val="none" w:sz="0" w:space="0" w:color="auto"/>
        <w:bottom w:val="none" w:sz="0" w:space="0" w:color="auto"/>
        <w:right w:val="none" w:sz="0" w:space="0" w:color="auto"/>
      </w:divBdr>
    </w:div>
    <w:div w:id="675155733">
      <w:marLeft w:val="0"/>
      <w:marRight w:val="0"/>
      <w:marTop w:val="0"/>
      <w:marBottom w:val="0"/>
      <w:divBdr>
        <w:top w:val="none" w:sz="0" w:space="0" w:color="auto"/>
        <w:left w:val="none" w:sz="0" w:space="0" w:color="auto"/>
        <w:bottom w:val="none" w:sz="0" w:space="0" w:color="auto"/>
        <w:right w:val="none" w:sz="0" w:space="0" w:color="auto"/>
      </w:divBdr>
    </w:div>
    <w:div w:id="675155746">
      <w:marLeft w:val="0"/>
      <w:marRight w:val="0"/>
      <w:marTop w:val="0"/>
      <w:marBottom w:val="0"/>
      <w:divBdr>
        <w:top w:val="none" w:sz="0" w:space="0" w:color="auto"/>
        <w:left w:val="none" w:sz="0" w:space="0" w:color="auto"/>
        <w:bottom w:val="none" w:sz="0" w:space="0" w:color="auto"/>
        <w:right w:val="none" w:sz="0" w:space="0" w:color="auto"/>
      </w:divBdr>
    </w:div>
    <w:div w:id="675155751">
      <w:marLeft w:val="0"/>
      <w:marRight w:val="0"/>
      <w:marTop w:val="0"/>
      <w:marBottom w:val="0"/>
      <w:divBdr>
        <w:top w:val="none" w:sz="0" w:space="0" w:color="auto"/>
        <w:left w:val="none" w:sz="0" w:space="0" w:color="auto"/>
        <w:bottom w:val="none" w:sz="0" w:space="0" w:color="auto"/>
        <w:right w:val="none" w:sz="0" w:space="0" w:color="auto"/>
      </w:divBdr>
      <w:divsChild>
        <w:div w:id="675156535">
          <w:marLeft w:val="0"/>
          <w:marRight w:val="0"/>
          <w:marTop w:val="0"/>
          <w:marBottom w:val="0"/>
          <w:divBdr>
            <w:top w:val="none" w:sz="0" w:space="0" w:color="auto"/>
            <w:left w:val="none" w:sz="0" w:space="0" w:color="auto"/>
            <w:bottom w:val="none" w:sz="0" w:space="0" w:color="auto"/>
            <w:right w:val="none" w:sz="0" w:space="0" w:color="auto"/>
          </w:divBdr>
        </w:div>
      </w:divsChild>
    </w:div>
    <w:div w:id="675155752">
      <w:marLeft w:val="0"/>
      <w:marRight w:val="0"/>
      <w:marTop w:val="0"/>
      <w:marBottom w:val="0"/>
      <w:divBdr>
        <w:top w:val="none" w:sz="0" w:space="0" w:color="auto"/>
        <w:left w:val="none" w:sz="0" w:space="0" w:color="auto"/>
        <w:bottom w:val="none" w:sz="0" w:space="0" w:color="auto"/>
        <w:right w:val="none" w:sz="0" w:space="0" w:color="auto"/>
      </w:divBdr>
    </w:div>
    <w:div w:id="675155754">
      <w:marLeft w:val="0"/>
      <w:marRight w:val="0"/>
      <w:marTop w:val="0"/>
      <w:marBottom w:val="0"/>
      <w:divBdr>
        <w:top w:val="none" w:sz="0" w:space="0" w:color="auto"/>
        <w:left w:val="none" w:sz="0" w:space="0" w:color="auto"/>
        <w:bottom w:val="none" w:sz="0" w:space="0" w:color="auto"/>
        <w:right w:val="none" w:sz="0" w:space="0" w:color="auto"/>
      </w:divBdr>
    </w:div>
    <w:div w:id="675155755">
      <w:marLeft w:val="0"/>
      <w:marRight w:val="0"/>
      <w:marTop w:val="0"/>
      <w:marBottom w:val="0"/>
      <w:divBdr>
        <w:top w:val="none" w:sz="0" w:space="0" w:color="auto"/>
        <w:left w:val="none" w:sz="0" w:space="0" w:color="auto"/>
        <w:bottom w:val="none" w:sz="0" w:space="0" w:color="auto"/>
        <w:right w:val="none" w:sz="0" w:space="0" w:color="auto"/>
      </w:divBdr>
    </w:div>
    <w:div w:id="675155756">
      <w:marLeft w:val="0"/>
      <w:marRight w:val="0"/>
      <w:marTop w:val="0"/>
      <w:marBottom w:val="0"/>
      <w:divBdr>
        <w:top w:val="none" w:sz="0" w:space="0" w:color="auto"/>
        <w:left w:val="none" w:sz="0" w:space="0" w:color="auto"/>
        <w:bottom w:val="none" w:sz="0" w:space="0" w:color="auto"/>
        <w:right w:val="none" w:sz="0" w:space="0" w:color="auto"/>
      </w:divBdr>
    </w:div>
    <w:div w:id="675155758">
      <w:marLeft w:val="0"/>
      <w:marRight w:val="0"/>
      <w:marTop w:val="0"/>
      <w:marBottom w:val="0"/>
      <w:divBdr>
        <w:top w:val="none" w:sz="0" w:space="0" w:color="auto"/>
        <w:left w:val="none" w:sz="0" w:space="0" w:color="auto"/>
        <w:bottom w:val="none" w:sz="0" w:space="0" w:color="auto"/>
        <w:right w:val="none" w:sz="0" w:space="0" w:color="auto"/>
      </w:divBdr>
      <w:divsChild>
        <w:div w:id="675155119">
          <w:marLeft w:val="0"/>
          <w:marRight w:val="0"/>
          <w:marTop w:val="0"/>
          <w:marBottom w:val="0"/>
          <w:divBdr>
            <w:top w:val="none" w:sz="0" w:space="0" w:color="auto"/>
            <w:left w:val="none" w:sz="0" w:space="0" w:color="auto"/>
            <w:bottom w:val="none" w:sz="0" w:space="0" w:color="auto"/>
            <w:right w:val="none" w:sz="0" w:space="0" w:color="auto"/>
          </w:divBdr>
          <w:divsChild>
            <w:div w:id="675157025">
              <w:marLeft w:val="0"/>
              <w:marRight w:val="0"/>
              <w:marTop w:val="0"/>
              <w:marBottom w:val="0"/>
              <w:divBdr>
                <w:top w:val="none" w:sz="0" w:space="0" w:color="auto"/>
                <w:left w:val="none" w:sz="0" w:space="0" w:color="auto"/>
                <w:bottom w:val="none" w:sz="0" w:space="0" w:color="auto"/>
                <w:right w:val="none" w:sz="0" w:space="0" w:color="auto"/>
              </w:divBdr>
              <w:divsChild>
                <w:div w:id="67515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760">
      <w:marLeft w:val="0"/>
      <w:marRight w:val="0"/>
      <w:marTop w:val="0"/>
      <w:marBottom w:val="0"/>
      <w:divBdr>
        <w:top w:val="none" w:sz="0" w:space="0" w:color="auto"/>
        <w:left w:val="none" w:sz="0" w:space="0" w:color="auto"/>
        <w:bottom w:val="none" w:sz="0" w:space="0" w:color="auto"/>
        <w:right w:val="none" w:sz="0" w:space="0" w:color="auto"/>
      </w:divBdr>
      <w:divsChild>
        <w:div w:id="675155316">
          <w:marLeft w:val="0"/>
          <w:marRight w:val="0"/>
          <w:marTop w:val="0"/>
          <w:marBottom w:val="0"/>
          <w:divBdr>
            <w:top w:val="none" w:sz="0" w:space="0" w:color="auto"/>
            <w:left w:val="none" w:sz="0" w:space="0" w:color="auto"/>
            <w:bottom w:val="none" w:sz="0" w:space="0" w:color="auto"/>
            <w:right w:val="none" w:sz="0" w:space="0" w:color="auto"/>
          </w:divBdr>
        </w:div>
      </w:divsChild>
    </w:div>
    <w:div w:id="675155761">
      <w:marLeft w:val="0"/>
      <w:marRight w:val="0"/>
      <w:marTop w:val="0"/>
      <w:marBottom w:val="0"/>
      <w:divBdr>
        <w:top w:val="none" w:sz="0" w:space="0" w:color="auto"/>
        <w:left w:val="none" w:sz="0" w:space="0" w:color="auto"/>
        <w:bottom w:val="none" w:sz="0" w:space="0" w:color="auto"/>
        <w:right w:val="none" w:sz="0" w:space="0" w:color="auto"/>
      </w:divBdr>
    </w:div>
    <w:div w:id="675155768">
      <w:marLeft w:val="0"/>
      <w:marRight w:val="0"/>
      <w:marTop w:val="0"/>
      <w:marBottom w:val="0"/>
      <w:divBdr>
        <w:top w:val="none" w:sz="0" w:space="0" w:color="auto"/>
        <w:left w:val="none" w:sz="0" w:space="0" w:color="auto"/>
        <w:bottom w:val="none" w:sz="0" w:space="0" w:color="auto"/>
        <w:right w:val="none" w:sz="0" w:space="0" w:color="auto"/>
      </w:divBdr>
    </w:div>
    <w:div w:id="675155770">
      <w:marLeft w:val="0"/>
      <w:marRight w:val="0"/>
      <w:marTop w:val="0"/>
      <w:marBottom w:val="0"/>
      <w:divBdr>
        <w:top w:val="none" w:sz="0" w:space="0" w:color="auto"/>
        <w:left w:val="none" w:sz="0" w:space="0" w:color="auto"/>
        <w:bottom w:val="none" w:sz="0" w:space="0" w:color="auto"/>
        <w:right w:val="none" w:sz="0" w:space="0" w:color="auto"/>
      </w:divBdr>
    </w:div>
    <w:div w:id="675155774">
      <w:marLeft w:val="0"/>
      <w:marRight w:val="0"/>
      <w:marTop w:val="0"/>
      <w:marBottom w:val="0"/>
      <w:divBdr>
        <w:top w:val="none" w:sz="0" w:space="0" w:color="auto"/>
        <w:left w:val="none" w:sz="0" w:space="0" w:color="auto"/>
        <w:bottom w:val="none" w:sz="0" w:space="0" w:color="auto"/>
        <w:right w:val="none" w:sz="0" w:space="0" w:color="auto"/>
      </w:divBdr>
      <w:divsChild>
        <w:div w:id="675156404">
          <w:marLeft w:val="0"/>
          <w:marRight w:val="0"/>
          <w:marTop w:val="0"/>
          <w:marBottom w:val="0"/>
          <w:divBdr>
            <w:top w:val="none" w:sz="0" w:space="0" w:color="auto"/>
            <w:left w:val="none" w:sz="0" w:space="0" w:color="auto"/>
            <w:bottom w:val="none" w:sz="0" w:space="0" w:color="auto"/>
            <w:right w:val="none" w:sz="0" w:space="0" w:color="auto"/>
          </w:divBdr>
          <w:divsChild>
            <w:div w:id="675156831">
              <w:marLeft w:val="0"/>
              <w:marRight w:val="0"/>
              <w:marTop w:val="0"/>
              <w:marBottom w:val="0"/>
              <w:divBdr>
                <w:top w:val="none" w:sz="0" w:space="0" w:color="auto"/>
                <w:left w:val="none" w:sz="0" w:space="0" w:color="auto"/>
                <w:bottom w:val="none" w:sz="0" w:space="0" w:color="auto"/>
                <w:right w:val="none" w:sz="0" w:space="0" w:color="auto"/>
              </w:divBdr>
              <w:divsChild>
                <w:div w:id="675156401">
                  <w:marLeft w:val="0"/>
                  <w:marRight w:val="0"/>
                  <w:marTop w:val="0"/>
                  <w:marBottom w:val="0"/>
                  <w:divBdr>
                    <w:top w:val="none" w:sz="0" w:space="0" w:color="auto"/>
                    <w:left w:val="none" w:sz="0" w:space="0" w:color="auto"/>
                    <w:bottom w:val="none" w:sz="0" w:space="0" w:color="auto"/>
                    <w:right w:val="none" w:sz="0" w:space="0" w:color="auto"/>
                  </w:divBdr>
                  <w:divsChild>
                    <w:div w:id="675157831">
                      <w:marLeft w:val="0"/>
                      <w:marRight w:val="0"/>
                      <w:marTop w:val="0"/>
                      <w:marBottom w:val="0"/>
                      <w:divBdr>
                        <w:top w:val="none" w:sz="0" w:space="0" w:color="auto"/>
                        <w:left w:val="none" w:sz="0" w:space="0" w:color="auto"/>
                        <w:bottom w:val="none" w:sz="0" w:space="0" w:color="auto"/>
                        <w:right w:val="none" w:sz="0" w:space="0" w:color="auto"/>
                      </w:divBdr>
                      <w:divsChild>
                        <w:div w:id="675155616">
                          <w:marLeft w:val="0"/>
                          <w:marRight w:val="0"/>
                          <w:marTop w:val="0"/>
                          <w:marBottom w:val="0"/>
                          <w:divBdr>
                            <w:top w:val="none" w:sz="0" w:space="0" w:color="auto"/>
                            <w:left w:val="none" w:sz="0" w:space="0" w:color="auto"/>
                            <w:bottom w:val="none" w:sz="0" w:space="0" w:color="auto"/>
                            <w:right w:val="none" w:sz="0" w:space="0" w:color="auto"/>
                          </w:divBdr>
                          <w:divsChild>
                            <w:div w:id="675155042">
                              <w:marLeft w:val="0"/>
                              <w:marRight w:val="0"/>
                              <w:marTop w:val="0"/>
                              <w:marBottom w:val="0"/>
                              <w:divBdr>
                                <w:top w:val="none" w:sz="0" w:space="0" w:color="auto"/>
                                <w:left w:val="none" w:sz="0" w:space="0" w:color="auto"/>
                                <w:bottom w:val="none" w:sz="0" w:space="0" w:color="auto"/>
                                <w:right w:val="none" w:sz="0" w:space="0" w:color="auto"/>
                              </w:divBdr>
                              <w:divsChild>
                                <w:div w:id="675157137">
                                  <w:marLeft w:val="0"/>
                                  <w:marRight w:val="0"/>
                                  <w:marTop w:val="0"/>
                                  <w:marBottom w:val="0"/>
                                  <w:divBdr>
                                    <w:top w:val="none" w:sz="0" w:space="0" w:color="auto"/>
                                    <w:left w:val="none" w:sz="0" w:space="0" w:color="auto"/>
                                    <w:bottom w:val="none" w:sz="0" w:space="0" w:color="auto"/>
                                    <w:right w:val="none" w:sz="0" w:space="0" w:color="auto"/>
                                  </w:divBdr>
                                  <w:divsChild>
                                    <w:div w:id="6751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5155775">
      <w:marLeft w:val="0"/>
      <w:marRight w:val="0"/>
      <w:marTop w:val="0"/>
      <w:marBottom w:val="0"/>
      <w:divBdr>
        <w:top w:val="none" w:sz="0" w:space="0" w:color="auto"/>
        <w:left w:val="none" w:sz="0" w:space="0" w:color="auto"/>
        <w:bottom w:val="none" w:sz="0" w:space="0" w:color="auto"/>
        <w:right w:val="none" w:sz="0" w:space="0" w:color="auto"/>
      </w:divBdr>
    </w:div>
    <w:div w:id="675155777">
      <w:marLeft w:val="0"/>
      <w:marRight w:val="0"/>
      <w:marTop w:val="0"/>
      <w:marBottom w:val="0"/>
      <w:divBdr>
        <w:top w:val="none" w:sz="0" w:space="0" w:color="auto"/>
        <w:left w:val="none" w:sz="0" w:space="0" w:color="auto"/>
        <w:bottom w:val="none" w:sz="0" w:space="0" w:color="auto"/>
        <w:right w:val="none" w:sz="0" w:space="0" w:color="auto"/>
      </w:divBdr>
      <w:divsChild>
        <w:div w:id="675157062">
          <w:marLeft w:val="0"/>
          <w:marRight w:val="0"/>
          <w:marTop w:val="0"/>
          <w:marBottom w:val="0"/>
          <w:divBdr>
            <w:top w:val="none" w:sz="0" w:space="0" w:color="auto"/>
            <w:left w:val="none" w:sz="0" w:space="0" w:color="auto"/>
            <w:bottom w:val="none" w:sz="0" w:space="0" w:color="auto"/>
            <w:right w:val="none" w:sz="0" w:space="0" w:color="auto"/>
          </w:divBdr>
          <w:divsChild>
            <w:div w:id="67515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778">
      <w:marLeft w:val="0"/>
      <w:marRight w:val="0"/>
      <w:marTop w:val="0"/>
      <w:marBottom w:val="0"/>
      <w:divBdr>
        <w:top w:val="none" w:sz="0" w:space="0" w:color="auto"/>
        <w:left w:val="none" w:sz="0" w:space="0" w:color="auto"/>
        <w:bottom w:val="none" w:sz="0" w:space="0" w:color="auto"/>
        <w:right w:val="none" w:sz="0" w:space="0" w:color="auto"/>
      </w:divBdr>
      <w:divsChild>
        <w:div w:id="675155887">
          <w:marLeft w:val="0"/>
          <w:marRight w:val="0"/>
          <w:marTop w:val="0"/>
          <w:marBottom w:val="0"/>
          <w:divBdr>
            <w:top w:val="none" w:sz="0" w:space="0" w:color="auto"/>
            <w:left w:val="none" w:sz="0" w:space="0" w:color="auto"/>
            <w:bottom w:val="none" w:sz="0" w:space="0" w:color="auto"/>
            <w:right w:val="none" w:sz="0" w:space="0" w:color="auto"/>
          </w:divBdr>
        </w:div>
        <w:div w:id="675156114">
          <w:marLeft w:val="0"/>
          <w:marRight w:val="0"/>
          <w:marTop w:val="0"/>
          <w:marBottom w:val="0"/>
          <w:divBdr>
            <w:top w:val="none" w:sz="0" w:space="0" w:color="auto"/>
            <w:left w:val="none" w:sz="0" w:space="0" w:color="auto"/>
            <w:bottom w:val="none" w:sz="0" w:space="0" w:color="auto"/>
            <w:right w:val="none" w:sz="0" w:space="0" w:color="auto"/>
          </w:divBdr>
        </w:div>
        <w:div w:id="675156193">
          <w:marLeft w:val="0"/>
          <w:marRight w:val="0"/>
          <w:marTop w:val="0"/>
          <w:marBottom w:val="0"/>
          <w:divBdr>
            <w:top w:val="none" w:sz="0" w:space="0" w:color="auto"/>
            <w:left w:val="none" w:sz="0" w:space="0" w:color="auto"/>
            <w:bottom w:val="none" w:sz="0" w:space="0" w:color="auto"/>
            <w:right w:val="none" w:sz="0" w:space="0" w:color="auto"/>
          </w:divBdr>
        </w:div>
        <w:div w:id="675156483">
          <w:marLeft w:val="0"/>
          <w:marRight w:val="0"/>
          <w:marTop w:val="0"/>
          <w:marBottom w:val="0"/>
          <w:divBdr>
            <w:top w:val="none" w:sz="0" w:space="0" w:color="auto"/>
            <w:left w:val="none" w:sz="0" w:space="0" w:color="auto"/>
            <w:bottom w:val="none" w:sz="0" w:space="0" w:color="auto"/>
            <w:right w:val="none" w:sz="0" w:space="0" w:color="auto"/>
          </w:divBdr>
          <w:divsChild>
            <w:div w:id="675155260">
              <w:marLeft w:val="0"/>
              <w:marRight w:val="0"/>
              <w:marTop w:val="0"/>
              <w:marBottom w:val="0"/>
              <w:divBdr>
                <w:top w:val="none" w:sz="0" w:space="0" w:color="auto"/>
                <w:left w:val="none" w:sz="0" w:space="0" w:color="auto"/>
                <w:bottom w:val="none" w:sz="0" w:space="0" w:color="auto"/>
                <w:right w:val="none" w:sz="0" w:space="0" w:color="auto"/>
              </w:divBdr>
            </w:div>
            <w:div w:id="675157120">
              <w:marLeft w:val="0"/>
              <w:marRight w:val="0"/>
              <w:marTop w:val="0"/>
              <w:marBottom w:val="0"/>
              <w:divBdr>
                <w:top w:val="none" w:sz="0" w:space="0" w:color="auto"/>
                <w:left w:val="none" w:sz="0" w:space="0" w:color="auto"/>
                <w:bottom w:val="none" w:sz="0" w:space="0" w:color="auto"/>
                <w:right w:val="none" w:sz="0" w:space="0" w:color="auto"/>
              </w:divBdr>
              <w:divsChild>
                <w:div w:id="67515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779">
      <w:marLeft w:val="0"/>
      <w:marRight w:val="0"/>
      <w:marTop w:val="0"/>
      <w:marBottom w:val="0"/>
      <w:divBdr>
        <w:top w:val="none" w:sz="0" w:space="0" w:color="auto"/>
        <w:left w:val="none" w:sz="0" w:space="0" w:color="auto"/>
        <w:bottom w:val="none" w:sz="0" w:space="0" w:color="auto"/>
        <w:right w:val="none" w:sz="0" w:space="0" w:color="auto"/>
      </w:divBdr>
      <w:divsChild>
        <w:div w:id="675156901">
          <w:marLeft w:val="0"/>
          <w:marRight w:val="0"/>
          <w:marTop w:val="0"/>
          <w:marBottom w:val="0"/>
          <w:divBdr>
            <w:top w:val="none" w:sz="0" w:space="0" w:color="auto"/>
            <w:left w:val="none" w:sz="0" w:space="0" w:color="auto"/>
            <w:bottom w:val="none" w:sz="0" w:space="0" w:color="auto"/>
            <w:right w:val="none" w:sz="0" w:space="0" w:color="auto"/>
          </w:divBdr>
        </w:div>
      </w:divsChild>
    </w:div>
    <w:div w:id="675155782">
      <w:marLeft w:val="0"/>
      <w:marRight w:val="0"/>
      <w:marTop w:val="0"/>
      <w:marBottom w:val="0"/>
      <w:divBdr>
        <w:top w:val="none" w:sz="0" w:space="0" w:color="auto"/>
        <w:left w:val="none" w:sz="0" w:space="0" w:color="auto"/>
        <w:bottom w:val="none" w:sz="0" w:space="0" w:color="auto"/>
        <w:right w:val="none" w:sz="0" w:space="0" w:color="auto"/>
      </w:divBdr>
    </w:div>
    <w:div w:id="675155783">
      <w:marLeft w:val="0"/>
      <w:marRight w:val="0"/>
      <w:marTop w:val="0"/>
      <w:marBottom w:val="0"/>
      <w:divBdr>
        <w:top w:val="none" w:sz="0" w:space="0" w:color="auto"/>
        <w:left w:val="none" w:sz="0" w:space="0" w:color="auto"/>
        <w:bottom w:val="none" w:sz="0" w:space="0" w:color="auto"/>
        <w:right w:val="none" w:sz="0" w:space="0" w:color="auto"/>
      </w:divBdr>
      <w:divsChild>
        <w:div w:id="675154942">
          <w:marLeft w:val="0"/>
          <w:marRight w:val="0"/>
          <w:marTop w:val="0"/>
          <w:marBottom w:val="0"/>
          <w:divBdr>
            <w:top w:val="none" w:sz="0" w:space="0" w:color="auto"/>
            <w:left w:val="none" w:sz="0" w:space="0" w:color="auto"/>
            <w:bottom w:val="none" w:sz="0" w:space="0" w:color="auto"/>
            <w:right w:val="none" w:sz="0" w:space="0" w:color="auto"/>
          </w:divBdr>
        </w:div>
        <w:div w:id="675155579">
          <w:marLeft w:val="0"/>
          <w:marRight w:val="0"/>
          <w:marTop w:val="0"/>
          <w:marBottom w:val="0"/>
          <w:divBdr>
            <w:top w:val="none" w:sz="0" w:space="0" w:color="auto"/>
            <w:left w:val="none" w:sz="0" w:space="0" w:color="auto"/>
            <w:bottom w:val="none" w:sz="0" w:space="0" w:color="auto"/>
            <w:right w:val="none" w:sz="0" w:space="0" w:color="auto"/>
          </w:divBdr>
          <w:divsChild>
            <w:div w:id="675157092">
              <w:marLeft w:val="0"/>
              <w:marRight w:val="0"/>
              <w:marTop w:val="0"/>
              <w:marBottom w:val="0"/>
              <w:divBdr>
                <w:top w:val="none" w:sz="0" w:space="0" w:color="auto"/>
                <w:left w:val="none" w:sz="0" w:space="0" w:color="auto"/>
                <w:bottom w:val="none" w:sz="0" w:space="0" w:color="auto"/>
                <w:right w:val="none" w:sz="0" w:space="0" w:color="auto"/>
              </w:divBdr>
            </w:div>
          </w:divsChild>
        </w:div>
        <w:div w:id="675156136">
          <w:marLeft w:val="0"/>
          <w:marRight w:val="0"/>
          <w:marTop w:val="0"/>
          <w:marBottom w:val="0"/>
          <w:divBdr>
            <w:top w:val="none" w:sz="0" w:space="0" w:color="auto"/>
            <w:left w:val="none" w:sz="0" w:space="0" w:color="auto"/>
            <w:bottom w:val="none" w:sz="0" w:space="0" w:color="auto"/>
            <w:right w:val="none" w:sz="0" w:space="0" w:color="auto"/>
          </w:divBdr>
        </w:div>
      </w:divsChild>
    </w:div>
    <w:div w:id="675155787">
      <w:marLeft w:val="0"/>
      <w:marRight w:val="0"/>
      <w:marTop w:val="0"/>
      <w:marBottom w:val="0"/>
      <w:divBdr>
        <w:top w:val="none" w:sz="0" w:space="0" w:color="auto"/>
        <w:left w:val="none" w:sz="0" w:space="0" w:color="auto"/>
        <w:bottom w:val="none" w:sz="0" w:space="0" w:color="auto"/>
        <w:right w:val="none" w:sz="0" w:space="0" w:color="auto"/>
      </w:divBdr>
    </w:div>
    <w:div w:id="675155791">
      <w:marLeft w:val="0"/>
      <w:marRight w:val="0"/>
      <w:marTop w:val="0"/>
      <w:marBottom w:val="0"/>
      <w:divBdr>
        <w:top w:val="none" w:sz="0" w:space="0" w:color="auto"/>
        <w:left w:val="none" w:sz="0" w:space="0" w:color="auto"/>
        <w:bottom w:val="none" w:sz="0" w:space="0" w:color="auto"/>
        <w:right w:val="none" w:sz="0" w:space="0" w:color="auto"/>
      </w:divBdr>
    </w:div>
    <w:div w:id="675155793">
      <w:marLeft w:val="0"/>
      <w:marRight w:val="0"/>
      <w:marTop w:val="0"/>
      <w:marBottom w:val="0"/>
      <w:divBdr>
        <w:top w:val="none" w:sz="0" w:space="0" w:color="auto"/>
        <w:left w:val="none" w:sz="0" w:space="0" w:color="auto"/>
        <w:bottom w:val="none" w:sz="0" w:space="0" w:color="auto"/>
        <w:right w:val="none" w:sz="0" w:space="0" w:color="auto"/>
      </w:divBdr>
    </w:div>
    <w:div w:id="675155795">
      <w:marLeft w:val="0"/>
      <w:marRight w:val="0"/>
      <w:marTop w:val="0"/>
      <w:marBottom w:val="0"/>
      <w:divBdr>
        <w:top w:val="none" w:sz="0" w:space="0" w:color="auto"/>
        <w:left w:val="none" w:sz="0" w:space="0" w:color="auto"/>
        <w:bottom w:val="none" w:sz="0" w:space="0" w:color="auto"/>
        <w:right w:val="none" w:sz="0" w:space="0" w:color="auto"/>
      </w:divBdr>
    </w:div>
    <w:div w:id="675155796">
      <w:marLeft w:val="0"/>
      <w:marRight w:val="0"/>
      <w:marTop w:val="0"/>
      <w:marBottom w:val="0"/>
      <w:divBdr>
        <w:top w:val="none" w:sz="0" w:space="0" w:color="auto"/>
        <w:left w:val="none" w:sz="0" w:space="0" w:color="auto"/>
        <w:bottom w:val="none" w:sz="0" w:space="0" w:color="auto"/>
        <w:right w:val="none" w:sz="0" w:space="0" w:color="auto"/>
      </w:divBdr>
    </w:div>
    <w:div w:id="675155798">
      <w:marLeft w:val="0"/>
      <w:marRight w:val="0"/>
      <w:marTop w:val="0"/>
      <w:marBottom w:val="0"/>
      <w:divBdr>
        <w:top w:val="none" w:sz="0" w:space="0" w:color="auto"/>
        <w:left w:val="none" w:sz="0" w:space="0" w:color="auto"/>
        <w:bottom w:val="none" w:sz="0" w:space="0" w:color="auto"/>
        <w:right w:val="none" w:sz="0" w:space="0" w:color="auto"/>
      </w:divBdr>
    </w:div>
    <w:div w:id="675155801">
      <w:marLeft w:val="0"/>
      <w:marRight w:val="0"/>
      <w:marTop w:val="0"/>
      <w:marBottom w:val="0"/>
      <w:divBdr>
        <w:top w:val="none" w:sz="0" w:space="0" w:color="auto"/>
        <w:left w:val="none" w:sz="0" w:space="0" w:color="auto"/>
        <w:bottom w:val="none" w:sz="0" w:space="0" w:color="auto"/>
        <w:right w:val="none" w:sz="0" w:space="0" w:color="auto"/>
      </w:divBdr>
    </w:div>
    <w:div w:id="675155803">
      <w:marLeft w:val="0"/>
      <w:marRight w:val="0"/>
      <w:marTop w:val="0"/>
      <w:marBottom w:val="0"/>
      <w:divBdr>
        <w:top w:val="none" w:sz="0" w:space="0" w:color="auto"/>
        <w:left w:val="none" w:sz="0" w:space="0" w:color="auto"/>
        <w:bottom w:val="none" w:sz="0" w:space="0" w:color="auto"/>
        <w:right w:val="none" w:sz="0" w:space="0" w:color="auto"/>
      </w:divBdr>
    </w:div>
    <w:div w:id="675155806">
      <w:marLeft w:val="0"/>
      <w:marRight w:val="0"/>
      <w:marTop w:val="0"/>
      <w:marBottom w:val="0"/>
      <w:divBdr>
        <w:top w:val="none" w:sz="0" w:space="0" w:color="auto"/>
        <w:left w:val="none" w:sz="0" w:space="0" w:color="auto"/>
        <w:bottom w:val="none" w:sz="0" w:space="0" w:color="auto"/>
        <w:right w:val="none" w:sz="0" w:space="0" w:color="auto"/>
      </w:divBdr>
    </w:div>
    <w:div w:id="675155807">
      <w:marLeft w:val="0"/>
      <w:marRight w:val="0"/>
      <w:marTop w:val="0"/>
      <w:marBottom w:val="0"/>
      <w:divBdr>
        <w:top w:val="none" w:sz="0" w:space="0" w:color="auto"/>
        <w:left w:val="none" w:sz="0" w:space="0" w:color="auto"/>
        <w:bottom w:val="none" w:sz="0" w:space="0" w:color="auto"/>
        <w:right w:val="none" w:sz="0" w:space="0" w:color="auto"/>
      </w:divBdr>
    </w:div>
    <w:div w:id="675155809">
      <w:marLeft w:val="0"/>
      <w:marRight w:val="0"/>
      <w:marTop w:val="0"/>
      <w:marBottom w:val="0"/>
      <w:divBdr>
        <w:top w:val="none" w:sz="0" w:space="0" w:color="auto"/>
        <w:left w:val="none" w:sz="0" w:space="0" w:color="auto"/>
        <w:bottom w:val="none" w:sz="0" w:space="0" w:color="auto"/>
        <w:right w:val="none" w:sz="0" w:space="0" w:color="auto"/>
      </w:divBdr>
    </w:div>
    <w:div w:id="675155811">
      <w:marLeft w:val="0"/>
      <w:marRight w:val="0"/>
      <w:marTop w:val="0"/>
      <w:marBottom w:val="0"/>
      <w:divBdr>
        <w:top w:val="none" w:sz="0" w:space="0" w:color="auto"/>
        <w:left w:val="none" w:sz="0" w:space="0" w:color="auto"/>
        <w:bottom w:val="none" w:sz="0" w:space="0" w:color="auto"/>
        <w:right w:val="none" w:sz="0" w:space="0" w:color="auto"/>
      </w:divBdr>
    </w:div>
    <w:div w:id="675155812">
      <w:marLeft w:val="0"/>
      <w:marRight w:val="0"/>
      <w:marTop w:val="0"/>
      <w:marBottom w:val="0"/>
      <w:divBdr>
        <w:top w:val="none" w:sz="0" w:space="0" w:color="auto"/>
        <w:left w:val="none" w:sz="0" w:space="0" w:color="auto"/>
        <w:bottom w:val="none" w:sz="0" w:space="0" w:color="auto"/>
        <w:right w:val="none" w:sz="0" w:space="0" w:color="auto"/>
      </w:divBdr>
    </w:div>
    <w:div w:id="675155813">
      <w:marLeft w:val="0"/>
      <w:marRight w:val="0"/>
      <w:marTop w:val="0"/>
      <w:marBottom w:val="0"/>
      <w:divBdr>
        <w:top w:val="none" w:sz="0" w:space="0" w:color="auto"/>
        <w:left w:val="none" w:sz="0" w:space="0" w:color="auto"/>
        <w:bottom w:val="none" w:sz="0" w:space="0" w:color="auto"/>
        <w:right w:val="none" w:sz="0" w:space="0" w:color="auto"/>
      </w:divBdr>
    </w:div>
    <w:div w:id="675155814">
      <w:marLeft w:val="0"/>
      <w:marRight w:val="0"/>
      <w:marTop w:val="0"/>
      <w:marBottom w:val="0"/>
      <w:divBdr>
        <w:top w:val="none" w:sz="0" w:space="0" w:color="auto"/>
        <w:left w:val="none" w:sz="0" w:space="0" w:color="auto"/>
        <w:bottom w:val="none" w:sz="0" w:space="0" w:color="auto"/>
        <w:right w:val="none" w:sz="0" w:space="0" w:color="auto"/>
      </w:divBdr>
    </w:div>
    <w:div w:id="675155815">
      <w:marLeft w:val="0"/>
      <w:marRight w:val="0"/>
      <w:marTop w:val="0"/>
      <w:marBottom w:val="0"/>
      <w:divBdr>
        <w:top w:val="none" w:sz="0" w:space="0" w:color="auto"/>
        <w:left w:val="none" w:sz="0" w:space="0" w:color="auto"/>
        <w:bottom w:val="none" w:sz="0" w:space="0" w:color="auto"/>
        <w:right w:val="none" w:sz="0" w:space="0" w:color="auto"/>
      </w:divBdr>
      <w:divsChild>
        <w:div w:id="675156766">
          <w:marLeft w:val="0"/>
          <w:marRight w:val="0"/>
          <w:marTop w:val="0"/>
          <w:marBottom w:val="0"/>
          <w:divBdr>
            <w:top w:val="none" w:sz="0" w:space="0" w:color="auto"/>
            <w:left w:val="none" w:sz="0" w:space="0" w:color="auto"/>
            <w:bottom w:val="none" w:sz="0" w:space="0" w:color="auto"/>
            <w:right w:val="none" w:sz="0" w:space="0" w:color="auto"/>
          </w:divBdr>
          <w:divsChild>
            <w:div w:id="675155690">
              <w:marLeft w:val="0"/>
              <w:marRight w:val="0"/>
              <w:marTop w:val="0"/>
              <w:marBottom w:val="0"/>
              <w:divBdr>
                <w:top w:val="none" w:sz="0" w:space="0" w:color="auto"/>
                <w:left w:val="none" w:sz="0" w:space="0" w:color="auto"/>
                <w:bottom w:val="none" w:sz="0" w:space="0" w:color="auto"/>
                <w:right w:val="none" w:sz="0" w:space="0" w:color="auto"/>
              </w:divBdr>
              <w:divsChild>
                <w:div w:id="67515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816">
      <w:marLeft w:val="0"/>
      <w:marRight w:val="0"/>
      <w:marTop w:val="0"/>
      <w:marBottom w:val="0"/>
      <w:divBdr>
        <w:top w:val="none" w:sz="0" w:space="0" w:color="auto"/>
        <w:left w:val="none" w:sz="0" w:space="0" w:color="auto"/>
        <w:bottom w:val="none" w:sz="0" w:space="0" w:color="auto"/>
        <w:right w:val="none" w:sz="0" w:space="0" w:color="auto"/>
      </w:divBdr>
    </w:div>
    <w:div w:id="675155818">
      <w:marLeft w:val="0"/>
      <w:marRight w:val="0"/>
      <w:marTop w:val="0"/>
      <w:marBottom w:val="0"/>
      <w:divBdr>
        <w:top w:val="none" w:sz="0" w:space="0" w:color="auto"/>
        <w:left w:val="none" w:sz="0" w:space="0" w:color="auto"/>
        <w:bottom w:val="none" w:sz="0" w:space="0" w:color="auto"/>
        <w:right w:val="none" w:sz="0" w:space="0" w:color="auto"/>
      </w:divBdr>
    </w:div>
    <w:div w:id="675155819">
      <w:marLeft w:val="0"/>
      <w:marRight w:val="0"/>
      <w:marTop w:val="0"/>
      <w:marBottom w:val="0"/>
      <w:divBdr>
        <w:top w:val="none" w:sz="0" w:space="0" w:color="auto"/>
        <w:left w:val="none" w:sz="0" w:space="0" w:color="auto"/>
        <w:bottom w:val="none" w:sz="0" w:space="0" w:color="auto"/>
        <w:right w:val="none" w:sz="0" w:space="0" w:color="auto"/>
      </w:divBdr>
      <w:divsChild>
        <w:div w:id="675156788">
          <w:marLeft w:val="0"/>
          <w:marRight w:val="0"/>
          <w:marTop w:val="0"/>
          <w:marBottom w:val="0"/>
          <w:divBdr>
            <w:top w:val="none" w:sz="0" w:space="0" w:color="auto"/>
            <w:left w:val="none" w:sz="0" w:space="0" w:color="auto"/>
            <w:bottom w:val="none" w:sz="0" w:space="0" w:color="auto"/>
            <w:right w:val="none" w:sz="0" w:space="0" w:color="auto"/>
          </w:divBdr>
        </w:div>
        <w:div w:id="675157079">
          <w:marLeft w:val="0"/>
          <w:marRight w:val="0"/>
          <w:marTop w:val="0"/>
          <w:marBottom w:val="0"/>
          <w:divBdr>
            <w:top w:val="none" w:sz="0" w:space="0" w:color="auto"/>
            <w:left w:val="none" w:sz="0" w:space="0" w:color="auto"/>
            <w:bottom w:val="none" w:sz="0" w:space="0" w:color="auto"/>
            <w:right w:val="none" w:sz="0" w:space="0" w:color="auto"/>
          </w:divBdr>
        </w:div>
        <w:div w:id="675157103">
          <w:marLeft w:val="0"/>
          <w:marRight w:val="0"/>
          <w:marTop w:val="0"/>
          <w:marBottom w:val="0"/>
          <w:divBdr>
            <w:top w:val="none" w:sz="0" w:space="0" w:color="auto"/>
            <w:left w:val="none" w:sz="0" w:space="0" w:color="auto"/>
            <w:bottom w:val="none" w:sz="0" w:space="0" w:color="auto"/>
            <w:right w:val="none" w:sz="0" w:space="0" w:color="auto"/>
          </w:divBdr>
        </w:div>
        <w:div w:id="675157197">
          <w:marLeft w:val="0"/>
          <w:marRight w:val="0"/>
          <w:marTop w:val="0"/>
          <w:marBottom w:val="0"/>
          <w:divBdr>
            <w:top w:val="none" w:sz="0" w:space="0" w:color="auto"/>
            <w:left w:val="none" w:sz="0" w:space="0" w:color="auto"/>
            <w:bottom w:val="none" w:sz="0" w:space="0" w:color="auto"/>
            <w:right w:val="none" w:sz="0" w:space="0" w:color="auto"/>
          </w:divBdr>
        </w:div>
      </w:divsChild>
    </w:div>
    <w:div w:id="675155820">
      <w:marLeft w:val="0"/>
      <w:marRight w:val="0"/>
      <w:marTop w:val="0"/>
      <w:marBottom w:val="0"/>
      <w:divBdr>
        <w:top w:val="none" w:sz="0" w:space="0" w:color="auto"/>
        <w:left w:val="none" w:sz="0" w:space="0" w:color="auto"/>
        <w:bottom w:val="none" w:sz="0" w:space="0" w:color="auto"/>
        <w:right w:val="none" w:sz="0" w:space="0" w:color="auto"/>
      </w:divBdr>
    </w:div>
    <w:div w:id="675155822">
      <w:marLeft w:val="0"/>
      <w:marRight w:val="0"/>
      <w:marTop w:val="0"/>
      <w:marBottom w:val="0"/>
      <w:divBdr>
        <w:top w:val="none" w:sz="0" w:space="0" w:color="auto"/>
        <w:left w:val="none" w:sz="0" w:space="0" w:color="auto"/>
        <w:bottom w:val="none" w:sz="0" w:space="0" w:color="auto"/>
        <w:right w:val="none" w:sz="0" w:space="0" w:color="auto"/>
      </w:divBdr>
    </w:div>
    <w:div w:id="675155829">
      <w:marLeft w:val="0"/>
      <w:marRight w:val="0"/>
      <w:marTop w:val="0"/>
      <w:marBottom w:val="0"/>
      <w:divBdr>
        <w:top w:val="none" w:sz="0" w:space="0" w:color="auto"/>
        <w:left w:val="none" w:sz="0" w:space="0" w:color="auto"/>
        <w:bottom w:val="none" w:sz="0" w:space="0" w:color="auto"/>
        <w:right w:val="none" w:sz="0" w:space="0" w:color="auto"/>
      </w:divBdr>
    </w:div>
    <w:div w:id="675155830">
      <w:marLeft w:val="0"/>
      <w:marRight w:val="0"/>
      <w:marTop w:val="0"/>
      <w:marBottom w:val="0"/>
      <w:divBdr>
        <w:top w:val="none" w:sz="0" w:space="0" w:color="auto"/>
        <w:left w:val="none" w:sz="0" w:space="0" w:color="auto"/>
        <w:bottom w:val="none" w:sz="0" w:space="0" w:color="auto"/>
        <w:right w:val="none" w:sz="0" w:space="0" w:color="auto"/>
      </w:divBdr>
    </w:div>
    <w:div w:id="675155831">
      <w:marLeft w:val="0"/>
      <w:marRight w:val="0"/>
      <w:marTop w:val="0"/>
      <w:marBottom w:val="0"/>
      <w:divBdr>
        <w:top w:val="none" w:sz="0" w:space="0" w:color="auto"/>
        <w:left w:val="none" w:sz="0" w:space="0" w:color="auto"/>
        <w:bottom w:val="none" w:sz="0" w:space="0" w:color="auto"/>
        <w:right w:val="none" w:sz="0" w:space="0" w:color="auto"/>
      </w:divBdr>
    </w:div>
    <w:div w:id="675155832">
      <w:marLeft w:val="0"/>
      <w:marRight w:val="0"/>
      <w:marTop w:val="0"/>
      <w:marBottom w:val="0"/>
      <w:divBdr>
        <w:top w:val="none" w:sz="0" w:space="0" w:color="auto"/>
        <w:left w:val="none" w:sz="0" w:space="0" w:color="auto"/>
        <w:bottom w:val="none" w:sz="0" w:space="0" w:color="auto"/>
        <w:right w:val="none" w:sz="0" w:space="0" w:color="auto"/>
      </w:divBdr>
      <w:divsChild>
        <w:div w:id="675156462">
          <w:marLeft w:val="0"/>
          <w:marRight w:val="0"/>
          <w:marTop w:val="0"/>
          <w:marBottom w:val="0"/>
          <w:divBdr>
            <w:top w:val="none" w:sz="0" w:space="0" w:color="auto"/>
            <w:left w:val="none" w:sz="0" w:space="0" w:color="auto"/>
            <w:bottom w:val="none" w:sz="0" w:space="0" w:color="auto"/>
            <w:right w:val="none" w:sz="0" w:space="0" w:color="auto"/>
          </w:divBdr>
          <w:divsChild>
            <w:div w:id="675155048">
              <w:marLeft w:val="0"/>
              <w:marRight w:val="0"/>
              <w:marTop w:val="0"/>
              <w:marBottom w:val="0"/>
              <w:divBdr>
                <w:top w:val="none" w:sz="0" w:space="0" w:color="auto"/>
                <w:left w:val="none" w:sz="0" w:space="0" w:color="auto"/>
                <w:bottom w:val="none" w:sz="0" w:space="0" w:color="auto"/>
                <w:right w:val="none" w:sz="0" w:space="0" w:color="auto"/>
              </w:divBdr>
              <w:divsChild>
                <w:div w:id="67515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835">
          <w:marLeft w:val="0"/>
          <w:marRight w:val="0"/>
          <w:marTop w:val="0"/>
          <w:marBottom w:val="0"/>
          <w:divBdr>
            <w:top w:val="none" w:sz="0" w:space="0" w:color="auto"/>
            <w:left w:val="none" w:sz="0" w:space="0" w:color="auto"/>
            <w:bottom w:val="none" w:sz="0" w:space="0" w:color="auto"/>
            <w:right w:val="none" w:sz="0" w:space="0" w:color="auto"/>
          </w:divBdr>
        </w:div>
      </w:divsChild>
    </w:div>
    <w:div w:id="675155833">
      <w:marLeft w:val="0"/>
      <w:marRight w:val="0"/>
      <w:marTop w:val="0"/>
      <w:marBottom w:val="0"/>
      <w:divBdr>
        <w:top w:val="none" w:sz="0" w:space="0" w:color="auto"/>
        <w:left w:val="none" w:sz="0" w:space="0" w:color="auto"/>
        <w:bottom w:val="none" w:sz="0" w:space="0" w:color="auto"/>
        <w:right w:val="none" w:sz="0" w:space="0" w:color="auto"/>
      </w:divBdr>
      <w:divsChild>
        <w:div w:id="675155912">
          <w:marLeft w:val="0"/>
          <w:marRight w:val="0"/>
          <w:marTop w:val="0"/>
          <w:marBottom w:val="0"/>
          <w:divBdr>
            <w:top w:val="none" w:sz="0" w:space="0" w:color="auto"/>
            <w:left w:val="none" w:sz="0" w:space="0" w:color="auto"/>
            <w:bottom w:val="none" w:sz="0" w:space="0" w:color="auto"/>
            <w:right w:val="none" w:sz="0" w:space="0" w:color="auto"/>
          </w:divBdr>
          <w:divsChild>
            <w:div w:id="67515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34">
      <w:marLeft w:val="0"/>
      <w:marRight w:val="0"/>
      <w:marTop w:val="0"/>
      <w:marBottom w:val="0"/>
      <w:divBdr>
        <w:top w:val="none" w:sz="0" w:space="0" w:color="auto"/>
        <w:left w:val="none" w:sz="0" w:space="0" w:color="auto"/>
        <w:bottom w:val="none" w:sz="0" w:space="0" w:color="auto"/>
        <w:right w:val="none" w:sz="0" w:space="0" w:color="auto"/>
      </w:divBdr>
    </w:div>
    <w:div w:id="675155835">
      <w:marLeft w:val="0"/>
      <w:marRight w:val="0"/>
      <w:marTop w:val="0"/>
      <w:marBottom w:val="0"/>
      <w:divBdr>
        <w:top w:val="none" w:sz="0" w:space="0" w:color="auto"/>
        <w:left w:val="none" w:sz="0" w:space="0" w:color="auto"/>
        <w:bottom w:val="none" w:sz="0" w:space="0" w:color="auto"/>
        <w:right w:val="none" w:sz="0" w:space="0" w:color="auto"/>
      </w:divBdr>
    </w:div>
    <w:div w:id="675155837">
      <w:marLeft w:val="0"/>
      <w:marRight w:val="0"/>
      <w:marTop w:val="0"/>
      <w:marBottom w:val="0"/>
      <w:divBdr>
        <w:top w:val="none" w:sz="0" w:space="0" w:color="auto"/>
        <w:left w:val="none" w:sz="0" w:space="0" w:color="auto"/>
        <w:bottom w:val="none" w:sz="0" w:space="0" w:color="auto"/>
        <w:right w:val="none" w:sz="0" w:space="0" w:color="auto"/>
      </w:divBdr>
      <w:divsChild>
        <w:div w:id="675155838">
          <w:marLeft w:val="0"/>
          <w:marRight w:val="0"/>
          <w:marTop w:val="0"/>
          <w:marBottom w:val="0"/>
          <w:divBdr>
            <w:top w:val="none" w:sz="0" w:space="0" w:color="auto"/>
            <w:left w:val="none" w:sz="0" w:space="0" w:color="auto"/>
            <w:bottom w:val="none" w:sz="0" w:space="0" w:color="auto"/>
            <w:right w:val="none" w:sz="0" w:space="0" w:color="auto"/>
          </w:divBdr>
        </w:div>
        <w:div w:id="675155981">
          <w:marLeft w:val="0"/>
          <w:marRight w:val="0"/>
          <w:marTop w:val="0"/>
          <w:marBottom w:val="0"/>
          <w:divBdr>
            <w:top w:val="none" w:sz="0" w:space="0" w:color="auto"/>
            <w:left w:val="none" w:sz="0" w:space="0" w:color="auto"/>
            <w:bottom w:val="none" w:sz="0" w:space="0" w:color="auto"/>
            <w:right w:val="none" w:sz="0" w:space="0" w:color="auto"/>
          </w:divBdr>
        </w:div>
        <w:div w:id="675156118">
          <w:marLeft w:val="0"/>
          <w:marRight w:val="0"/>
          <w:marTop w:val="0"/>
          <w:marBottom w:val="0"/>
          <w:divBdr>
            <w:top w:val="none" w:sz="0" w:space="0" w:color="auto"/>
            <w:left w:val="none" w:sz="0" w:space="0" w:color="auto"/>
            <w:bottom w:val="none" w:sz="0" w:space="0" w:color="auto"/>
            <w:right w:val="none" w:sz="0" w:space="0" w:color="auto"/>
          </w:divBdr>
          <w:divsChild>
            <w:div w:id="675155415">
              <w:marLeft w:val="0"/>
              <w:marRight w:val="0"/>
              <w:marTop w:val="0"/>
              <w:marBottom w:val="0"/>
              <w:divBdr>
                <w:top w:val="none" w:sz="0" w:space="0" w:color="auto"/>
                <w:left w:val="none" w:sz="0" w:space="0" w:color="auto"/>
                <w:bottom w:val="none" w:sz="0" w:space="0" w:color="auto"/>
                <w:right w:val="none" w:sz="0" w:space="0" w:color="auto"/>
              </w:divBdr>
            </w:div>
            <w:div w:id="675156797">
              <w:marLeft w:val="0"/>
              <w:marRight w:val="0"/>
              <w:marTop w:val="0"/>
              <w:marBottom w:val="0"/>
              <w:divBdr>
                <w:top w:val="none" w:sz="0" w:space="0" w:color="auto"/>
                <w:left w:val="none" w:sz="0" w:space="0" w:color="auto"/>
                <w:bottom w:val="none" w:sz="0" w:space="0" w:color="auto"/>
                <w:right w:val="none" w:sz="0" w:space="0" w:color="auto"/>
              </w:divBdr>
              <w:divsChild>
                <w:div w:id="675155001">
                  <w:marLeft w:val="0"/>
                  <w:marRight w:val="0"/>
                  <w:marTop w:val="0"/>
                  <w:marBottom w:val="0"/>
                  <w:divBdr>
                    <w:top w:val="none" w:sz="0" w:space="0" w:color="auto"/>
                    <w:left w:val="none" w:sz="0" w:space="0" w:color="auto"/>
                    <w:bottom w:val="none" w:sz="0" w:space="0" w:color="auto"/>
                    <w:right w:val="none" w:sz="0" w:space="0" w:color="auto"/>
                  </w:divBdr>
                </w:div>
                <w:div w:id="67515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073">
          <w:marLeft w:val="0"/>
          <w:marRight w:val="0"/>
          <w:marTop w:val="0"/>
          <w:marBottom w:val="0"/>
          <w:divBdr>
            <w:top w:val="none" w:sz="0" w:space="0" w:color="auto"/>
            <w:left w:val="none" w:sz="0" w:space="0" w:color="auto"/>
            <w:bottom w:val="none" w:sz="0" w:space="0" w:color="auto"/>
            <w:right w:val="none" w:sz="0" w:space="0" w:color="auto"/>
          </w:divBdr>
        </w:div>
      </w:divsChild>
    </w:div>
    <w:div w:id="675155840">
      <w:marLeft w:val="0"/>
      <w:marRight w:val="0"/>
      <w:marTop w:val="0"/>
      <w:marBottom w:val="0"/>
      <w:divBdr>
        <w:top w:val="none" w:sz="0" w:space="0" w:color="auto"/>
        <w:left w:val="none" w:sz="0" w:space="0" w:color="auto"/>
        <w:bottom w:val="none" w:sz="0" w:space="0" w:color="auto"/>
        <w:right w:val="none" w:sz="0" w:space="0" w:color="auto"/>
      </w:divBdr>
    </w:div>
    <w:div w:id="675155841">
      <w:marLeft w:val="0"/>
      <w:marRight w:val="0"/>
      <w:marTop w:val="0"/>
      <w:marBottom w:val="0"/>
      <w:divBdr>
        <w:top w:val="none" w:sz="0" w:space="0" w:color="auto"/>
        <w:left w:val="none" w:sz="0" w:space="0" w:color="auto"/>
        <w:bottom w:val="none" w:sz="0" w:space="0" w:color="auto"/>
        <w:right w:val="none" w:sz="0" w:space="0" w:color="auto"/>
      </w:divBdr>
      <w:divsChild>
        <w:div w:id="675155072">
          <w:marLeft w:val="0"/>
          <w:marRight w:val="0"/>
          <w:marTop w:val="0"/>
          <w:marBottom w:val="0"/>
          <w:divBdr>
            <w:top w:val="none" w:sz="0" w:space="0" w:color="auto"/>
            <w:left w:val="none" w:sz="0" w:space="0" w:color="auto"/>
            <w:bottom w:val="none" w:sz="0" w:space="0" w:color="auto"/>
            <w:right w:val="none" w:sz="0" w:space="0" w:color="auto"/>
          </w:divBdr>
          <w:divsChild>
            <w:div w:id="67515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42">
      <w:marLeft w:val="0"/>
      <w:marRight w:val="0"/>
      <w:marTop w:val="0"/>
      <w:marBottom w:val="0"/>
      <w:divBdr>
        <w:top w:val="none" w:sz="0" w:space="0" w:color="auto"/>
        <w:left w:val="none" w:sz="0" w:space="0" w:color="auto"/>
        <w:bottom w:val="none" w:sz="0" w:space="0" w:color="auto"/>
        <w:right w:val="none" w:sz="0" w:space="0" w:color="auto"/>
      </w:divBdr>
    </w:div>
    <w:div w:id="675155843">
      <w:marLeft w:val="0"/>
      <w:marRight w:val="0"/>
      <w:marTop w:val="0"/>
      <w:marBottom w:val="0"/>
      <w:divBdr>
        <w:top w:val="none" w:sz="0" w:space="0" w:color="auto"/>
        <w:left w:val="none" w:sz="0" w:space="0" w:color="auto"/>
        <w:bottom w:val="none" w:sz="0" w:space="0" w:color="auto"/>
        <w:right w:val="none" w:sz="0" w:space="0" w:color="auto"/>
      </w:divBdr>
    </w:div>
    <w:div w:id="675155844">
      <w:marLeft w:val="0"/>
      <w:marRight w:val="0"/>
      <w:marTop w:val="0"/>
      <w:marBottom w:val="0"/>
      <w:divBdr>
        <w:top w:val="none" w:sz="0" w:space="0" w:color="auto"/>
        <w:left w:val="none" w:sz="0" w:space="0" w:color="auto"/>
        <w:bottom w:val="none" w:sz="0" w:space="0" w:color="auto"/>
        <w:right w:val="none" w:sz="0" w:space="0" w:color="auto"/>
      </w:divBdr>
    </w:div>
    <w:div w:id="675155846">
      <w:marLeft w:val="0"/>
      <w:marRight w:val="0"/>
      <w:marTop w:val="0"/>
      <w:marBottom w:val="0"/>
      <w:divBdr>
        <w:top w:val="none" w:sz="0" w:space="0" w:color="auto"/>
        <w:left w:val="none" w:sz="0" w:space="0" w:color="auto"/>
        <w:bottom w:val="none" w:sz="0" w:space="0" w:color="auto"/>
        <w:right w:val="none" w:sz="0" w:space="0" w:color="auto"/>
      </w:divBdr>
      <w:divsChild>
        <w:div w:id="675156737">
          <w:marLeft w:val="0"/>
          <w:marRight w:val="0"/>
          <w:marTop w:val="0"/>
          <w:marBottom w:val="0"/>
          <w:divBdr>
            <w:top w:val="none" w:sz="0" w:space="0" w:color="auto"/>
            <w:left w:val="none" w:sz="0" w:space="0" w:color="auto"/>
            <w:bottom w:val="none" w:sz="0" w:space="0" w:color="auto"/>
            <w:right w:val="none" w:sz="0" w:space="0" w:color="auto"/>
          </w:divBdr>
          <w:divsChild>
            <w:div w:id="675156863">
              <w:marLeft w:val="0"/>
              <w:marRight w:val="0"/>
              <w:marTop w:val="0"/>
              <w:marBottom w:val="0"/>
              <w:divBdr>
                <w:top w:val="none" w:sz="0" w:space="0" w:color="auto"/>
                <w:left w:val="none" w:sz="0" w:space="0" w:color="auto"/>
                <w:bottom w:val="none" w:sz="0" w:space="0" w:color="auto"/>
                <w:right w:val="none" w:sz="0" w:space="0" w:color="auto"/>
              </w:divBdr>
              <w:divsChild>
                <w:div w:id="675156978">
                  <w:marLeft w:val="0"/>
                  <w:marRight w:val="0"/>
                  <w:marTop w:val="0"/>
                  <w:marBottom w:val="0"/>
                  <w:divBdr>
                    <w:top w:val="none" w:sz="0" w:space="0" w:color="auto"/>
                    <w:left w:val="none" w:sz="0" w:space="0" w:color="auto"/>
                    <w:bottom w:val="none" w:sz="0" w:space="0" w:color="auto"/>
                    <w:right w:val="none" w:sz="0" w:space="0" w:color="auto"/>
                  </w:divBdr>
                  <w:divsChild>
                    <w:div w:id="675156145">
                      <w:marLeft w:val="0"/>
                      <w:marRight w:val="0"/>
                      <w:marTop w:val="0"/>
                      <w:marBottom w:val="0"/>
                      <w:divBdr>
                        <w:top w:val="none" w:sz="0" w:space="0" w:color="auto"/>
                        <w:left w:val="none" w:sz="0" w:space="0" w:color="auto"/>
                        <w:bottom w:val="none" w:sz="0" w:space="0" w:color="auto"/>
                        <w:right w:val="none" w:sz="0" w:space="0" w:color="auto"/>
                      </w:divBdr>
                    </w:div>
                    <w:div w:id="67515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5847">
      <w:marLeft w:val="0"/>
      <w:marRight w:val="0"/>
      <w:marTop w:val="0"/>
      <w:marBottom w:val="0"/>
      <w:divBdr>
        <w:top w:val="none" w:sz="0" w:space="0" w:color="auto"/>
        <w:left w:val="none" w:sz="0" w:space="0" w:color="auto"/>
        <w:bottom w:val="none" w:sz="0" w:space="0" w:color="auto"/>
        <w:right w:val="none" w:sz="0" w:space="0" w:color="auto"/>
      </w:divBdr>
    </w:div>
    <w:div w:id="675155849">
      <w:marLeft w:val="0"/>
      <w:marRight w:val="0"/>
      <w:marTop w:val="0"/>
      <w:marBottom w:val="0"/>
      <w:divBdr>
        <w:top w:val="none" w:sz="0" w:space="0" w:color="auto"/>
        <w:left w:val="none" w:sz="0" w:space="0" w:color="auto"/>
        <w:bottom w:val="none" w:sz="0" w:space="0" w:color="auto"/>
        <w:right w:val="none" w:sz="0" w:space="0" w:color="auto"/>
      </w:divBdr>
    </w:div>
    <w:div w:id="675155850">
      <w:marLeft w:val="0"/>
      <w:marRight w:val="0"/>
      <w:marTop w:val="0"/>
      <w:marBottom w:val="0"/>
      <w:divBdr>
        <w:top w:val="none" w:sz="0" w:space="0" w:color="auto"/>
        <w:left w:val="none" w:sz="0" w:space="0" w:color="auto"/>
        <w:bottom w:val="none" w:sz="0" w:space="0" w:color="auto"/>
        <w:right w:val="none" w:sz="0" w:space="0" w:color="auto"/>
      </w:divBdr>
      <w:divsChild>
        <w:div w:id="675156470">
          <w:marLeft w:val="0"/>
          <w:marRight w:val="0"/>
          <w:marTop w:val="0"/>
          <w:marBottom w:val="0"/>
          <w:divBdr>
            <w:top w:val="none" w:sz="0" w:space="0" w:color="auto"/>
            <w:left w:val="none" w:sz="0" w:space="0" w:color="auto"/>
            <w:bottom w:val="none" w:sz="0" w:space="0" w:color="auto"/>
            <w:right w:val="none" w:sz="0" w:space="0" w:color="auto"/>
          </w:divBdr>
          <w:divsChild>
            <w:div w:id="67515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51">
      <w:marLeft w:val="0"/>
      <w:marRight w:val="0"/>
      <w:marTop w:val="0"/>
      <w:marBottom w:val="0"/>
      <w:divBdr>
        <w:top w:val="none" w:sz="0" w:space="0" w:color="auto"/>
        <w:left w:val="none" w:sz="0" w:space="0" w:color="auto"/>
        <w:bottom w:val="none" w:sz="0" w:space="0" w:color="auto"/>
        <w:right w:val="none" w:sz="0" w:space="0" w:color="auto"/>
      </w:divBdr>
    </w:div>
    <w:div w:id="675155852">
      <w:marLeft w:val="0"/>
      <w:marRight w:val="0"/>
      <w:marTop w:val="0"/>
      <w:marBottom w:val="0"/>
      <w:divBdr>
        <w:top w:val="none" w:sz="0" w:space="0" w:color="auto"/>
        <w:left w:val="none" w:sz="0" w:space="0" w:color="auto"/>
        <w:bottom w:val="none" w:sz="0" w:space="0" w:color="auto"/>
        <w:right w:val="none" w:sz="0" w:space="0" w:color="auto"/>
      </w:divBdr>
    </w:div>
    <w:div w:id="675155855">
      <w:marLeft w:val="0"/>
      <w:marRight w:val="0"/>
      <w:marTop w:val="0"/>
      <w:marBottom w:val="0"/>
      <w:divBdr>
        <w:top w:val="none" w:sz="0" w:space="0" w:color="auto"/>
        <w:left w:val="none" w:sz="0" w:space="0" w:color="auto"/>
        <w:bottom w:val="none" w:sz="0" w:space="0" w:color="auto"/>
        <w:right w:val="none" w:sz="0" w:space="0" w:color="auto"/>
      </w:divBdr>
      <w:divsChild>
        <w:div w:id="675155047">
          <w:marLeft w:val="0"/>
          <w:marRight w:val="0"/>
          <w:marTop w:val="0"/>
          <w:marBottom w:val="0"/>
          <w:divBdr>
            <w:top w:val="none" w:sz="0" w:space="0" w:color="auto"/>
            <w:left w:val="none" w:sz="0" w:space="0" w:color="auto"/>
            <w:bottom w:val="none" w:sz="0" w:space="0" w:color="auto"/>
            <w:right w:val="none" w:sz="0" w:space="0" w:color="auto"/>
          </w:divBdr>
          <w:divsChild>
            <w:div w:id="67515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58">
      <w:marLeft w:val="0"/>
      <w:marRight w:val="0"/>
      <w:marTop w:val="0"/>
      <w:marBottom w:val="0"/>
      <w:divBdr>
        <w:top w:val="none" w:sz="0" w:space="0" w:color="auto"/>
        <w:left w:val="none" w:sz="0" w:space="0" w:color="auto"/>
        <w:bottom w:val="none" w:sz="0" w:space="0" w:color="auto"/>
        <w:right w:val="none" w:sz="0" w:space="0" w:color="auto"/>
      </w:divBdr>
    </w:div>
    <w:div w:id="675155860">
      <w:marLeft w:val="0"/>
      <w:marRight w:val="0"/>
      <w:marTop w:val="0"/>
      <w:marBottom w:val="0"/>
      <w:divBdr>
        <w:top w:val="none" w:sz="0" w:space="0" w:color="auto"/>
        <w:left w:val="none" w:sz="0" w:space="0" w:color="auto"/>
        <w:bottom w:val="none" w:sz="0" w:space="0" w:color="auto"/>
        <w:right w:val="none" w:sz="0" w:space="0" w:color="auto"/>
      </w:divBdr>
      <w:divsChild>
        <w:div w:id="675157328">
          <w:marLeft w:val="0"/>
          <w:marRight w:val="0"/>
          <w:marTop w:val="0"/>
          <w:marBottom w:val="0"/>
          <w:divBdr>
            <w:top w:val="none" w:sz="0" w:space="0" w:color="auto"/>
            <w:left w:val="none" w:sz="0" w:space="0" w:color="auto"/>
            <w:bottom w:val="none" w:sz="0" w:space="0" w:color="auto"/>
            <w:right w:val="none" w:sz="0" w:space="0" w:color="auto"/>
          </w:divBdr>
        </w:div>
        <w:div w:id="675157362">
          <w:marLeft w:val="0"/>
          <w:marRight w:val="0"/>
          <w:marTop w:val="0"/>
          <w:marBottom w:val="0"/>
          <w:divBdr>
            <w:top w:val="none" w:sz="0" w:space="0" w:color="auto"/>
            <w:left w:val="none" w:sz="0" w:space="0" w:color="auto"/>
            <w:bottom w:val="none" w:sz="0" w:space="0" w:color="auto"/>
            <w:right w:val="none" w:sz="0" w:space="0" w:color="auto"/>
          </w:divBdr>
        </w:div>
      </w:divsChild>
    </w:div>
    <w:div w:id="675155863">
      <w:marLeft w:val="0"/>
      <w:marRight w:val="0"/>
      <w:marTop w:val="0"/>
      <w:marBottom w:val="0"/>
      <w:divBdr>
        <w:top w:val="none" w:sz="0" w:space="0" w:color="auto"/>
        <w:left w:val="none" w:sz="0" w:space="0" w:color="auto"/>
        <w:bottom w:val="none" w:sz="0" w:space="0" w:color="auto"/>
        <w:right w:val="none" w:sz="0" w:space="0" w:color="auto"/>
      </w:divBdr>
    </w:div>
    <w:div w:id="675155864">
      <w:marLeft w:val="0"/>
      <w:marRight w:val="0"/>
      <w:marTop w:val="0"/>
      <w:marBottom w:val="0"/>
      <w:divBdr>
        <w:top w:val="none" w:sz="0" w:space="0" w:color="auto"/>
        <w:left w:val="none" w:sz="0" w:space="0" w:color="auto"/>
        <w:bottom w:val="none" w:sz="0" w:space="0" w:color="auto"/>
        <w:right w:val="none" w:sz="0" w:space="0" w:color="auto"/>
      </w:divBdr>
    </w:div>
    <w:div w:id="675155865">
      <w:marLeft w:val="0"/>
      <w:marRight w:val="0"/>
      <w:marTop w:val="0"/>
      <w:marBottom w:val="0"/>
      <w:divBdr>
        <w:top w:val="none" w:sz="0" w:space="0" w:color="auto"/>
        <w:left w:val="none" w:sz="0" w:space="0" w:color="auto"/>
        <w:bottom w:val="none" w:sz="0" w:space="0" w:color="auto"/>
        <w:right w:val="none" w:sz="0" w:space="0" w:color="auto"/>
      </w:divBdr>
      <w:divsChild>
        <w:div w:id="675155526">
          <w:marLeft w:val="0"/>
          <w:marRight w:val="0"/>
          <w:marTop w:val="0"/>
          <w:marBottom w:val="0"/>
          <w:divBdr>
            <w:top w:val="none" w:sz="0" w:space="0" w:color="auto"/>
            <w:left w:val="none" w:sz="0" w:space="0" w:color="auto"/>
            <w:bottom w:val="none" w:sz="0" w:space="0" w:color="auto"/>
            <w:right w:val="none" w:sz="0" w:space="0" w:color="auto"/>
          </w:divBdr>
        </w:div>
        <w:div w:id="675156131">
          <w:marLeft w:val="0"/>
          <w:marRight w:val="0"/>
          <w:marTop w:val="0"/>
          <w:marBottom w:val="0"/>
          <w:divBdr>
            <w:top w:val="none" w:sz="0" w:space="0" w:color="auto"/>
            <w:left w:val="none" w:sz="0" w:space="0" w:color="auto"/>
            <w:bottom w:val="none" w:sz="0" w:space="0" w:color="auto"/>
            <w:right w:val="none" w:sz="0" w:space="0" w:color="auto"/>
          </w:divBdr>
          <w:divsChild>
            <w:div w:id="675155281">
              <w:marLeft w:val="0"/>
              <w:marRight w:val="0"/>
              <w:marTop w:val="0"/>
              <w:marBottom w:val="0"/>
              <w:divBdr>
                <w:top w:val="none" w:sz="0" w:space="0" w:color="auto"/>
                <w:left w:val="none" w:sz="0" w:space="0" w:color="auto"/>
                <w:bottom w:val="none" w:sz="0" w:space="0" w:color="auto"/>
                <w:right w:val="none" w:sz="0" w:space="0" w:color="auto"/>
              </w:divBdr>
            </w:div>
            <w:div w:id="675157314">
              <w:marLeft w:val="0"/>
              <w:marRight w:val="0"/>
              <w:marTop w:val="0"/>
              <w:marBottom w:val="0"/>
              <w:divBdr>
                <w:top w:val="none" w:sz="0" w:space="0" w:color="auto"/>
                <w:left w:val="none" w:sz="0" w:space="0" w:color="auto"/>
                <w:bottom w:val="none" w:sz="0" w:space="0" w:color="auto"/>
                <w:right w:val="none" w:sz="0" w:space="0" w:color="auto"/>
              </w:divBdr>
              <w:divsChild>
                <w:div w:id="67515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212">
          <w:marLeft w:val="0"/>
          <w:marRight w:val="0"/>
          <w:marTop w:val="0"/>
          <w:marBottom w:val="0"/>
          <w:divBdr>
            <w:top w:val="none" w:sz="0" w:space="0" w:color="auto"/>
            <w:left w:val="none" w:sz="0" w:space="0" w:color="auto"/>
            <w:bottom w:val="none" w:sz="0" w:space="0" w:color="auto"/>
            <w:right w:val="none" w:sz="0" w:space="0" w:color="auto"/>
          </w:divBdr>
        </w:div>
        <w:div w:id="675157319">
          <w:marLeft w:val="0"/>
          <w:marRight w:val="0"/>
          <w:marTop w:val="0"/>
          <w:marBottom w:val="0"/>
          <w:divBdr>
            <w:top w:val="none" w:sz="0" w:space="0" w:color="auto"/>
            <w:left w:val="none" w:sz="0" w:space="0" w:color="auto"/>
            <w:bottom w:val="none" w:sz="0" w:space="0" w:color="auto"/>
            <w:right w:val="none" w:sz="0" w:space="0" w:color="auto"/>
          </w:divBdr>
        </w:div>
      </w:divsChild>
    </w:div>
    <w:div w:id="675155866">
      <w:marLeft w:val="0"/>
      <w:marRight w:val="0"/>
      <w:marTop w:val="0"/>
      <w:marBottom w:val="0"/>
      <w:divBdr>
        <w:top w:val="none" w:sz="0" w:space="0" w:color="auto"/>
        <w:left w:val="none" w:sz="0" w:space="0" w:color="auto"/>
        <w:bottom w:val="none" w:sz="0" w:space="0" w:color="auto"/>
        <w:right w:val="none" w:sz="0" w:space="0" w:color="auto"/>
      </w:divBdr>
      <w:divsChild>
        <w:div w:id="675155013">
          <w:marLeft w:val="0"/>
          <w:marRight w:val="0"/>
          <w:marTop w:val="0"/>
          <w:marBottom w:val="0"/>
          <w:divBdr>
            <w:top w:val="none" w:sz="0" w:space="0" w:color="auto"/>
            <w:left w:val="none" w:sz="0" w:space="0" w:color="auto"/>
            <w:bottom w:val="none" w:sz="0" w:space="0" w:color="auto"/>
            <w:right w:val="none" w:sz="0" w:space="0" w:color="auto"/>
          </w:divBdr>
          <w:divsChild>
            <w:div w:id="675155455">
              <w:marLeft w:val="0"/>
              <w:marRight w:val="0"/>
              <w:marTop w:val="0"/>
              <w:marBottom w:val="0"/>
              <w:divBdr>
                <w:top w:val="none" w:sz="0" w:space="0" w:color="auto"/>
                <w:left w:val="none" w:sz="0" w:space="0" w:color="auto"/>
                <w:bottom w:val="none" w:sz="0" w:space="0" w:color="auto"/>
                <w:right w:val="none" w:sz="0" w:space="0" w:color="auto"/>
              </w:divBdr>
            </w:div>
          </w:divsChild>
        </w:div>
        <w:div w:id="675156587">
          <w:marLeft w:val="0"/>
          <w:marRight w:val="0"/>
          <w:marTop w:val="0"/>
          <w:marBottom w:val="0"/>
          <w:divBdr>
            <w:top w:val="none" w:sz="0" w:space="0" w:color="auto"/>
            <w:left w:val="none" w:sz="0" w:space="0" w:color="auto"/>
            <w:bottom w:val="none" w:sz="0" w:space="0" w:color="auto"/>
            <w:right w:val="none" w:sz="0" w:space="0" w:color="auto"/>
          </w:divBdr>
          <w:divsChild>
            <w:div w:id="675156555">
              <w:marLeft w:val="0"/>
              <w:marRight w:val="0"/>
              <w:marTop w:val="0"/>
              <w:marBottom w:val="0"/>
              <w:divBdr>
                <w:top w:val="none" w:sz="0" w:space="0" w:color="auto"/>
                <w:left w:val="none" w:sz="0" w:space="0" w:color="auto"/>
                <w:bottom w:val="none" w:sz="0" w:space="0" w:color="auto"/>
                <w:right w:val="none" w:sz="0" w:space="0" w:color="auto"/>
              </w:divBdr>
              <w:divsChild>
                <w:div w:id="6751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91">
          <w:marLeft w:val="0"/>
          <w:marRight w:val="0"/>
          <w:marTop w:val="0"/>
          <w:marBottom w:val="0"/>
          <w:divBdr>
            <w:top w:val="none" w:sz="0" w:space="0" w:color="auto"/>
            <w:left w:val="none" w:sz="0" w:space="0" w:color="auto"/>
            <w:bottom w:val="none" w:sz="0" w:space="0" w:color="auto"/>
            <w:right w:val="none" w:sz="0" w:space="0" w:color="auto"/>
          </w:divBdr>
          <w:divsChild>
            <w:div w:id="6751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71">
      <w:marLeft w:val="0"/>
      <w:marRight w:val="0"/>
      <w:marTop w:val="0"/>
      <w:marBottom w:val="0"/>
      <w:divBdr>
        <w:top w:val="none" w:sz="0" w:space="0" w:color="auto"/>
        <w:left w:val="none" w:sz="0" w:space="0" w:color="auto"/>
        <w:bottom w:val="none" w:sz="0" w:space="0" w:color="auto"/>
        <w:right w:val="none" w:sz="0" w:space="0" w:color="auto"/>
      </w:divBdr>
      <w:divsChild>
        <w:div w:id="675155112">
          <w:marLeft w:val="0"/>
          <w:marRight w:val="0"/>
          <w:marTop w:val="0"/>
          <w:marBottom w:val="0"/>
          <w:divBdr>
            <w:top w:val="none" w:sz="0" w:space="0" w:color="auto"/>
            <w:left w:val="none" w:sz="0" w:space="0" w:color="auto"/>
            <w:bottom w:val="none" w:sz="0" w:space="0" w:color="auto"/>
            <w:right w:val="none" w:sz="0" w:space="0" w:color="auto"/>
          </w:divBdr>
          <w:divsChild>
            <w:div w:id="675156414">
              <w:marLeft w:val="0"/>
              <w:marRight w:val="0"/>
              <w:marTop w:val="0"/>
              <w:marBottom w:val="0"/>
              <w:divBdr>
                <w:top w:val="none" w:sz="0" w:space="0" w:color="auto"/>
                <w:left w:val="none" w:sz="0" w:space="0" w:color="auto"/>
                <w:bottom w:val="none" w:sz="0" w:space="0" w:color="auto"/>
                <w:right w:val="none" w:sz="0" w:space="0" w:color="auto"/>
              </w:divBdr>
              <w:divsChild>
                <w:div w:id="675156878">
                  <w:marLeft w:val="0"/>
                  <w:marRight w:val="0"/>
                  <w:marTop w:val="0"/>
                  <w:marBottom w:val="0"/>
                  <w:divBdr>
                    <w:top w:val="none" w:sz="0" w:space="0" w:color="auto"/>
                    <w:left w:val="none" w:sz="0" w:space="0" w:color="auto"/>
                    <w:bottom w:val="none" w:sz="0" w:space="0" w:color="auto"/>
                    <w:right w:val="none" w:sz="0" w:space="0" w:color="auto"/>
                  </w:divBdr>
                  <w:divsChild>
                    <w:div w:id="67515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792">
          <w:marLeft w:val="0"/>
          <w:marRight w:val="0"/>
          <w:marTop w:val="0"/>
          <w:marBottom w:val="0"/>
          <w:divBdr>
            <w:top w:val="none" w:sz="0" w:space="0" w:color="auto"/>
            <w:left w:val="none" w:sz="0" w:space="0" w:color="auto"/>
            <w:bottom w:val="none" w:sz="0" w:space="0" w:color="auto"/>
            <w:right w:val="none" w:sz="0" w:space="0" w:color="auto"/>
          </w:divBdr>
          <w:divsChild>
            <w:div w:id="67515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73">
      <w:marLeft w:val="0"/>
      <w:marRight w:val="0"/>
      <w:marTop w:val="0"/>
      <w:marBottom w:val="0"/>
      <w:divBdr>
        <w:top w:val="none" w:sz="0" w:space="0" w:color="auto"/>
        <w:left w:val="none" w:sz="0" w:space="0" w:color="auto"/>
        <w:bottom w:val="none" w:sz="0" w:space="0" w:color="auto"/>
        <w:right w:val="none" w:sz="0" w:space="0" w:color="auto"/>
      </w:divBdr>
    </w:div>
    <w:div w:id="675155876">
      <w:marLeft w:val="0"/>
      <w:marRight w:val="0"/>
      <w:marTop w:val="0"/>
      <w:marBottom w:val="0"/>
      <w:divBdr>
        <w:top w:val="none" w:sz="0" w:space="0" w:color="auto"/>
        <w:left w:val="none" w:sz="0" w:space="0" w:color="auto"/>
        <w:bottom w:val="none" w:sz="0" w:space="0" w:color="auto"/>
        <w:right w:val="none" w:sz="0" w:space="0" w:color="auto"/>
      </w:divBdr>
    </w:div>
    <w:div w:id="675155877">
      <w:marLeft w:val="0"/>
      <w:marRight w:val="0"/>
      <w:marTop w:val="0"/>
      <w:marBottom w:val="0"/>
      <w:divBdr>
        <w:top w:val="none" w:sz="0" w:space="0" w:color="auto"/>
        <w:left w:val="none" w:sz="0" w:space="0" w:color="auto"/>
        <w:bottom w:val="none" w:sz="0" w:space="0" w:color="auto"/>
        <w:right w:val="none" w:sz="0" w:space="0" w:color="auto"/>
      </w:divBdr>
    </w:div>
    <w:div w:id="675155878">
      <w:marLeft w:val="0"/>
      <w:marRight w:val="0"/>
      <w:marTop w:val="0"/>
      <w:marBottom w:val="0"/>
      <w:divBdr>
        <w:top w:val="none" w:sz="0" w:space="0" w:color="auto"/>
        <w:left w:val="none" w:sz="0" w:space="0" w:color="auto"/>
        <w:bottom w:val="none" w:sz="0" w:space="0" w:color="auto"/>
        <w:right w:val="none" w:sz="0" w:space="0" w:color="auto"/>
      </w:divBdr>
    </w:div>
    <w:div w:id="675155879">
      <w:marLeft w:val="0"/>
      <w:marRight w:val="0"/>
      <w:marTop w:val="0"/>
      <w:marBottom w:val="0"/>
      <w:divBdr>
        <w:top w:val="none" w:sz="0" w:space="0" w:color="auto"/>
        <w:left w:val="none" w:sz="0" w:space="0" w:color="auto"/>
        <w:bottom w:val="none" w:sz="0" w:space="0" w:color="auto"/>
        <w:right w:val="none" w:sz="0" w:space="0" w:color="auto"/>
      </w:divBdr>
      <w:divsChild>
        <w:div w:id="675155063">
          <w:marLeft w:val="0"/>
          <w:marRight w:val="0"/>
          <w:marTop w:val="0"/>
          <w:marBottom w:val="0"/>
          <w:divBdr>
            <w:top w:val="none" w:sz="0" w:space="0" w:color="auto"/>
            <w:left w:val="none" w:sz="0" w:space="0" w:color="auto"/>
            <w:bottom w:val="none" w:sz="0" w:space="0" w:color="auto"/>
            <w:right w:val="none" w:sz="0" w:space="0" w:color="auto"/>
          </w:divBdr>
          <w:divsChild>
            <w:div w:id="675155350">
              <w:marLeft w:val="0"/>
              <w:marRight w:val="0"/>
              <w:marTop w:val="0"/>
              <w:marBottom w:val="0"/>
              <w:divBdr>
                <w:top w:val="none" w:sz="0" w:space="0" w:color="auto"/>
                <w:left w:val="none" w:sz="0" w:space="0" w:color="auto"/>
                <w:bottom w:val="none" w:sz="0" w:space="0" w:color="auto"/>
                <w:right w:val="none" w:sz="0" w:space="0" w:color="auto"/>
              </w:divBdr>
            </w:div>
          </w:divsChild>
        </w:div>
        <w:div w:id="675156412">
          <w:marLeft w:val="0"/>
          <w:marRight w:val="0"/>
          <w:marTop w:val="0"/>
          <w:marBottom w:val="0"/>
          <w:divBdr>
            <w:top w:val="none" w:sz="0" w:space="0" w:color="auto"/>
            <w:left w:val="none" w:sz="0" w:space="0" w:color="auto"/>
            <w:bottom w:val="none" w:sz="0" w:space="0" w:color="auto"/>
            <w:right w:val="none" w:sz="0" w:space="0" w:color="auto"/>
          </w:divBdr>
          <w:divsChild>
            <w:div w:id="675156313">
              <w:marLeft w:val="0"/>
              <w:marRight w:val="0"/>
              <w:marTop w:val="0"/>
              <w:marBottom w:val="0"/>
              <w:divBdr>
                <w:top w:val="none" w:sz="0" w:space="0" w:color="auto"/>
                <w:left w:val="none" w:sz="0" w:space="0" w:color="auto"/>
                <w:bottom w:val="none" w:sz="0" w:space="0" w:color="auto"/>
                <w:right w:val="none" w:sz="0" w:space="0" w:color="auto"/>
              </w:divBdr>
            </w:div>
          </w:divsChild>
        </w:div>
        <w:div w:id="675157332">
          <w:marLeft w:val="0"/>
          <w:marRight w:val="0"/>
          <w:marTop w:val="0"/>
          <w:marBottom w:val="0"/>
          <w:divBdr>
            <w:top w:val="none" w:sz="0" w:space="0" w:color="auto"/>
            <w:left w:val="none" w:sz="0" w:space="0" w:color="auto"/>
            <w:bottom w:val="none" w:sz="0" w:space="0" w:color="auto"/>
            <w:right w:val="none" w:sz="0" w:space="0" w:color="auto"/>
          </w:divBdr>
          <w:divsChild>
            <w:div w:id="67515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81">
      <w:marLeft w:val="0"/>
      <w:marRight w:val="0"/>
      <w:marTop w:val="0"/>
      <w:marBottom w:val="0"/>
      <w:divBdr>
        <w:top w:val="none" w:sz="0" w:space="0" w:color="auto"/>
        <w:left w:val="none" w:sz="0" w:space="0" w:color="auto"/>
        <w:bottom w:val="none" w:sz="0" w:space="0" w:color="auto"/>
        <w:right w:val="none" w:sz="0" w:space="0" w:color="auto"/>
      </w:divBdr>
    </w:div>
    <w:div w:id="675155883">
      <w:marLeft w:val="0"/>
      <w:marRight w:val="0"/>
      <w:marTop w:val="0"/>
      <w:marBottom w:val="0"/>
      <w:divBdr>
        <w:top w:val="none" w:sz="0" w:space="0" w:color="auto"/>
        <w:left w:val="none" w:sz="0" w:space="0" w:color="auto"/>
        <w:bottom w:val="none" w:sz="0" w:space="0" w:color="auto"/>
        <w:right w:val="none" w:sz="0" w:space="0" w:color="auto"/>
      </w:divBdr>
    </w:div>
    <w:div w:id="675155886">
      <w:marLeft w:val="0"/>
      <w:marRight w:val="0"/>
      <w:marTop w:val="0"/>
      <w:marBottom w:val="0"/>
      <w:divBdr>
        <w:top w:val="none" w:sz="0" w:space="0" w:color="auto"/>
        <w:left w:val="none" w:sz="0" w:space="0" w:color="auto"/>
        <w:bottom w:val="none" w:sz="0" w:space="0" w:color="auto"/>
        <w:right w:val="none" w:sz="0" w:space="0" w:color="auto"/>
      </w:divBdr>
      <w:divsChild>
        <w:div w:id="675156842">
          <w:marLeft w:val="0"/>
          <w:marRight w:val="0"/>
          <w:marTop w:val="0"/>
          <w:marBottom w:val="0"/>
          <w:divBdr>
            <w:top w:val="none" w:sz="0" w:space="0" w:color="auto"/>
            <w:left w:val="none" w:sz="0" w:space="0" w:color="auto"/>
            <w:bottom w:val="none" w:sz="0" w:space="0" w:color="auto"/>
            <w:right w:val="none" w:sz="0" w:space="0" w:color="auto"/>
          </w:divBdr>
          <w:divsChild>
            <w:div w:id="67515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94">
      <w:marLeft w:val="0"/>
      <w:marRight w:val="0"/>
      <w:marTop w:val="0"/>
      <w:marBottom w:val="0"/>
      <w:divBdr>
        <w:top w:val="none" w:sz="0" w:space="0" w:color="auto"/>
        <w:left w:val="none" w:sz="0" w:space="0" w:color="auto"/>
        <w:bottom w:val="none" w:sz="0" w:space="0" w:color="auto"/>
        <w:right w:val="none" w:sz="0" w:space="0" w:color="auto"/>
      </w:divBdr>
      <w:divsChild>
        <w:div w:id="675155621">
          <w:marLeft w:val="160"/>
          <w:marRight w:val="160"/>
          <w:marTop w:val="160"/>
          <w:marBottom w:val="160"/>
          <w:divBdr>
            <w:top w:val="none" w:sz="0" w:space="0" w:color="auto"/>
            <w:left w:val="none" w:sz="0" w:space="0" w:color="auto"/>
            <w:bottom w:val="none" w:sz="0" w:space="0" w:color="auto"/>
            <w:right w:val="none" w:sz="0" w:space="0" w:color="auto"/>
          </w:divBdr>
        </w:div>
        <w:div w:id="675156138">
          <w:marLeft w:val="600"/>
          <w:marRight w:val="600"/>
          <w:marTop w:val="0"/>
          <w:marBottom w:val="0"/>
          <w:divBdr>
            <w:top w:val="none" w:sz="0" w:space="0" w:color="auto"/>
            <w:left w:val="none" w:sz="0" w:space="0" w:color="auto"/>
            <w:bottom w:val="none" w:sz="0" w:space="0" w:color="auto"/>
            <w:right w:val="none" w:sz="0" w:space="0" w:color="auto"/>
          </w:divBdr>
          <w:divsChild>
            <w:div w:id="67515658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675155897">
      <w:marLeft w:val="0"/>
      <w:marRight w:val="0"/>
      <w:marTop w:val="0"/>
      <w:marBottom w:val="0"/>
      <w:divBdr>
        <w:top w:val="none" w:sz="0" w:space="0" w:color="auto"/>
        <w:left w:val="none" w:sz="0" w:space="0" w:color="auto"/>
        <w:bottom w:val="none" w:sz="0" w:space="0" w:color="auto"/>
        <w:right w:val="none" w:sz="0" w:space="0" w:color="auto"/>
      </w:divBdr>
      <w:divsChild>
        <w:div w:id="675155808">
          <w:marLeft w:val="720"/>
          <w:marRight w:val="720"/>
          <w:marTop w:val="100"/>
          <w:marBottom w:val="100"/>
          <w:divBdr>
            <w:top w:val="none" w:sz="0" w:space="0" w:color="auto"/>
            <w:left w:val="none" w:sz="0" w:space="0" w:color="auto"/>
            <w:bottom w:val="none" w:sz="0" w:space="0" w:color="auto"/>
            <w:right w:val="none" w:sz="0" w:space="0" w:color="auto"/>
          </w:divBdr>
        </w:div>
        <w:div w:id="675155997">
          <w:marLeft w:val="720"/>
          <w:marRight w:val="720"/>
          <w:marTop w:val="100"/>
          <w:marBottom w:val="100"/>
          <w:divBdr>
            <w:top w:val="none" w:sz="0" w:space="0" w:color="auto"/>
            <w:left w:val="none" w:sz="0" w:space="0" w:color="auto"/>
            <w:bottom w:val="none" w:sz="0" w:space="0" w:color="auto"/>
            <w:right w:val="none" w:sz="0" w:space="0" w:color="auto"/>
          </w:divBdr>
        </w:div>
        <w:div w:id="675157531">
          <w:marLeft w:val="0"/>
          <w:marRight w:val="0"/>
          <w:marTop w:val="0"/>
          <w:marBottom w:val="0"/>
          <w:divBdr>
            <w:top w:val="none" w:sz="0" w:space="0" w:color="auto"/>
            <w:left w:val="none" w:sz="0" w:space="0" w:color="auto"/>
            <w:bottom w:val="none" w:sz="0" w:space="0" w:color="auto"/>
            <w:right w:val="none" w:sz="0" w:space="0" w:color="auto"/>
          </w:divBdr>
        </w:div>
      </w:divsChild>
    </w:div>
    <w:div w:id="675155898">
      <w:marLeft w:val="0"/>
      <w:marRight w:val="0"/>
      <w:marTop w:val="0"/>
      <w:marBottom w:val="0"/>
      <w:divBdr>
        <w:top w:val="none" w:sz="0" w:space="0" w:color="auto"/>
        <w:left w:val="none" w:sz="0" w:space="0" w:color="auto"/>
        <w:bottom w:val="none" w:sz="0" w:space="0" w:color="auto"/>
        <w:right w:val="none" w:sz="0" w:space="0" w:color="auto"/>
      </w:divBdr>
    </w:div>
    <w:div w:id="675155899">
      <w:marLeft w:val="0"/>
      <w:marRight w:val="0"/>
      <w:marTop w:val="0"/>
      <w:marBottom w:val="0"/>
      <w:divBdr>
        <w:top w:val="none" w:sz="0" w:space="0" w:color="auto"/>
        <w:left w:val="none" w:sz="0" w:space="0" w:color="auto"/>
        <w:bottom w:val="none" w:sz="0" w:space="0" w:color="auto"/>
        <w:right w:val="none" w:sz="0" w:space="0" w:color="auto"/>
      </w:divBdr>
    </w:div>
    <w:div w:id="675155900">
      <w:marLeft w:val="0"/>
      <w:marRight w:val="0"/>
      <w:marTop w:val="0"/>
      <w:marBottom w:val="0"/>
      <w:divBdr>
        <w:top w:val="none" w:sz="0" w:space="0" w:color="auto"/>
        <w:left w:val="none" w:sz="0" w:space="0" w:color="auto"/>
        <w:bottom w:val="none" w:sz="0" w:space="0" w:color="auto"/>
        <w:right w:val="none" w:sz="0" w:space="0" w:color="auto"/>
      </w:divBdr>
    </w:div>
    <w:div w:id="675155908">
      <w:marLeft w:val="0"/>
      <w:marRight w:val="0"/>
      <w:marTop w:val="0"/>
      <w:marBottom w:val="0"/>
      <w:divBdr>
        <w:top w:val="none" w:sz="0" w:space="0" w:color="auto"/>
        <w:left w:val="none" w:sz="0" w:space="0" w:color="auto"/>
        <w:bottom w:val="none" w:sz="0" w:space="0" w:color="auto"/>
        <w:right w:val="none" w:sz="0" w:space="0" w:color="auto"/>
      </w:divBdr>
    </w:div>
    <w:div w:id="675155909">
      <w:marLeft w:val="0"/>
      <w:marRight w:val="0"/>
      <w:marTop w:val="0"/>
      <w:marBottom w:val="0"/>
      <w:divBdr>
        <w:top w:val="none" w:sz="0" w:space="0" w:color="auto"/>
        <w:left w:val="none" w:sz="0" w:space="0" w:color="auto"/>
        <w:bottom w:val="none" w:sz="0" w:space="0" w:color="auto"/>
        <w:right w:val="none" w:sz="0" w:space="0" w:color="auto"/>
      </w:divBdr>
    </w:div>
    <w:div w:id="675155911">
      <w:marLeft w:val="0"/>
      <w:marRight w:val="0"/>
      <w:marTop w:val="0"/>
      <w:marBottom w:val="0"/>
      <w:divBdr>
        <w:top w:val="none" w:sz="0" w:space="0" w:color="auto"/>
        <w:left w:val="none" w:sz="0" w:space="0" w:color="auto"/>
        <w:bottom w:val="none" w:sz="0" w:space="0" w:color="auto"/>
        <w:right w:val="none" w:sz="0" w:space="0" w:color="auto"/>
      </w:divBdr>
    </w:div>
    <w:div w:id="675155914">
      <w:marLeft w:val="0"/>
      <w:marRight w:val="0"/>
      <w:marTop w:val="0"/>
      <w:marBottom w:val="0"/>
      <w:divBdr>
        <w:top w:val="none" w:sz="0" w:space="0" w:color="auto"/>
        <w:left w:val="none" w:sz="0" w:space="0" w:color="auto"/>
        <w:bottom w:val="none" w:sz="0" w:space="0" w:color="auto"/>
        <w:right w:val="none" w:sz="0" w:space="0" w:color="auto"/>
      </w:divBdr>
    </w:div>
    <w:div w:id="675155915">
      <w:marLeft w:val="0"/>
      <w:marRight w:val="0"/>
      <w:marTop w:val="0"/>
      <w:marBottom w:val="0"/>
      <w:divBdr>
        <w:top w:val="none" w:sz="0" w:space="0" w:color="auto"/>
        <w:left w:val="none" w:sz="0" w:space="0" w:color="auto"/>
        <w:bottom w:val="none" w:sz="0" w:space="0" w:color="auto"/>
        <w:right w:val="none" w:sz="0" w:space="0" w:color="auto"/>
      </w:divBdr>
    </w:div>
    <w:div w:id="675155918">
      <w:marLeft w:val="0"/>
      <w:marRight w:val="0"/>
      <w:marTop w:val="0"/>
      <w:marBottom w:val="0"/>
      <w:divBdr>
        <w:top w:val="none" w:sz="0" w:space="0" w:color="auto"/>
        <w:left w:val="none" w:sz="0" w:space="0" w:color="auto"/>
        <w:bottom w:val="none" w:sz="0" w:space="0" w:color="auto"/>
        <w:right w:val="none" w:sz="0" w:space="0" w:color="auto"/>
      </w:divBdr>
    </w:div>
    <w:div w:id="675155919">
      <w:marLeft w:val="0"/>
      <w:marRight w:val="0"/>
      <w:marTop w:val="0"/>
      <w:marBottom w:val="0"/>
      <w:divBdr>
        <w:top w:val="none" w:sz="0" w:space="0" w:color="auto"/>
        <w:left w:val="none" w:sz="0" w:space="0" w:color="auto"/>
        <w:bottom w:val="none" w:sz="0" w:space="0" w:color="auto"/>
        <w:right w:val="none" w:sz="0" w:space="0" w:color="auto"/>
      </w:divBdr>
    </w:div>
    <w:div w:id="675155921">
      <w:marLeft w:val="0"/>
      <w:marRight w:val="0"/>
      <w:marTop w:val="0"/>
      <w:marBottom w:val="0"/>
      <w:divBdr>
        <w:top w:val="none" w:sz="0" w:space="0" w:color="auto"/>
        <w:left w:val="none" w:sz="0" w:space="0" w:color="auto"/>
        <w:bottom w:val="none" w:sz="0" w:space="0" w:color="auto"/>
        <w:right w:val="none" w:sz="0" w:space="0" w:color="auto"/>
      </w:divBdr>
    </w:div>
    <w:div w:id="675155922">
      <w:marLeft w:val="0"/>
      <w:marRight w:val="0"/>
      <w:marTop w:val="0"/>
      <w:marBottom w:val="0"/>
      <w:divBdr>
        <w:top w:val="none" w:sz="0" w:space="0" w:color="auto"/>
        <w:left w:val="none" w:sz="0" w:space="0" w:color="auto"/>
        <w:bottom w:val="none" w:sz="0" w:space="0" w:color="auto"/>
        <w:right w:val="none" w:sz="0" w:space="0" w:color="auto"/>
      </w:divBdr>
    </w:div>
    <w:div w:id="675155925">
      <w:marLeft w:val="0"/>
      <w:marRight w:val="0"/>
      <w:marTop w:val="0"/>
      <w:marBottom w:val="0"/>
      <w:divBdr>
        <w:top w:val="none" w:sz="0" w:space="0" w:color="auto"/>
        <w:left w:val="none" w:sz="0" w:space="0" w:color="auto"/>
        <w:bottom w:val="none" w:sz="0" w:space="0" w:color="auto"/>
        <w:right w:val="none" w:sz="0" w:space="0" w:color="auto"/>
      </w:divBdr>
    </w:div>
    <w:div w:id="675155926">
      <w:marLeft w:val="0"/>
      <w:marRight w:val="0"/>
      <w:marTop w:val="0"/>
      <w:marBottom w:val="0"/>
      <w:divBdr>
        <w:top w:val="none" w:sz="0" w:space="0" w:color="auto"/>
        <w:left w:val="none" w:sz="0" w:space="0" w:color="auto"/>
        <w:bottom w:val="none" w:sz="0" w:space="0" w:color="auto"/>
        <w:right w:val="none" w:sz="0" w:space="0" w:color="auto"/>
      </w:divBdr>
      <w:divsChild>
        <w:div w:id="675156158">
          <w:marLeft w:val="0"/>
          <w:marRight w:val="0"/>
          <w:marTop w:val="0"/>
          <w:marBottom w:val="0"/>
          <w:divBdr>
            <w:top w:val="none" w:sz="0" w:space="0" w:color="auto"/>
            <w:left w:val="none" w:sz="0" w:space="0" w:color="auto"/>
            <w:bottom w:val="none" w:sz="0" w:space="0" w:color="auto"/>
            <w:right w:val="none" w:sz="0" w:space="0" w:color="auto"/>
          </w:divBdr>
        </w:div>
        <w:div w:id="675157730">
          <w:marLeft w:val="0"/>
          <w:marRight w:val="0"/>
          <w:marTop w:val="0"/>
          <w:marBottom w:val="0"/>
          <w:divBdr>
            <w:top w:val="none" w:sz="0" w:space="0" w:color="auto"/>
            <w:left w:val="none" w:sz="0" w:space="0" w:color="auto"/>
            <w:bottom w:val="none" w:sz="0" w:space="0" w:color="auto"/>
            <w:right w:val="none" w:sz="0" w:space="0" w:color="auto"/>
          </w:divBdr>
          <w:divsChild>
            <w:div w:id="675155517">
              <w:marLeft w:val="0"/>
              <w:marRight w:val="0"/>
              <w:marTop w:val="0"/>
              <w:marBottom w:val="0"/>
              <w:divBdr>
                <w:top w:val="none" w:sz="0" w:space="0" w:color="auto"/>
                <w:left w:val="none" w:sz="0" w:space="0" w:color="auto"/>
                <w:bottom w:val="none" w:sz="0" w:space="0" w:color="auto"/>
                <w:right w:val="none" w:sz="0" w:space="0" w:color="auto"/>
              </w:divBdr>
              <w:divsChild>
                <w:div w:id="67515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5927">
      <w:marLeft w:val="0"/>
      <w:marRight w:val="0"/>
      <w:marTop w:val="0"/>
      <w:marBottom w:val="0"/>
      <w:divBdr>
        <w:top w:val="none" w:sz="0" w:space="0" w:color="auto"/>
        <w:left w:val="none" w:sz="0" w:space="0" w:color="auto"/>
        <w:bottom w:val="none" w:sz="0" w:space="0" w:color="auto"/>
        <w:right w:val="none" w:sz="0" w:space="0" w:color="auto"/>
      </w:divBdr>
      <w:divsChild>
        <w:div w:id="675155600">
          <w:marLeft w:val="0"/>
          <w:marRight w:val="0"/>
          <w:marTop w:val="0"/>
          <w:marBottom w:val="0"/>
          <w:divBdr>
            <w:top w:val="none" w:sz="0" w:space="0" w:color="auto"/>
            <w:left w:val="none" w:sz="0" w:space="0" w:color="auto"/>
            <w:bottom w:val="none" w:sz="0" w:space="0" w:color="auto"/>
            <w:right w:val="none" w:sz="0" w:space="0" w:color="auto"/>
          </w:divBdr>
          <w:divsChild>
            <w:div w:id="6751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930">
      <w:marLeft w:val="0"/>
      <w:marRight w:val="0"/>
      <w:marTop w:val="0"/>
      <w:marBottom w:val="0"/>
      <w:divBdr>
        <w:top w:val="none" w:sz="0" w:space="0" w:color="auto"/>
        <w:left w:val="none" w:sz="0" w:space="0" w:color="auto"/>
        <w:bottom w:val="none" w:sz="0" w:space="0" w:color="auto"/>
        <w:right w:val="none" w:sz="0" w:space="0" w:color="auto"/>
      </w:divBdr>
    </w:div>
    <w:div w:id="675155931">
      <w:marLeft w:val="0"/>
      <w:marRight w:val="0"/>
      <w:marTop w:val="0"/>
      <w:marBottom w:val="0"/>
      <w:divBdr>
        <w:top w:val="none" w:sz="0" w:space="0" w:color="auto"/>
        <w:left w:val="none" w:sz="0" w:space="0" w:color="auto"/>
        <w:bottom w:val="none" w:sz="0" w:space="0" w:color="auto"/>
        <w:right w:val="none" w:sz="0" w:space="0" w:color="auto"/>
      </w:divBdr>
    </w:div>
    <w:div w:id="675155933">
      <w:marLeft w:val="0"/>
      <w:marRight w:val="0"/>
      <w:marTop w:val="0"/>
      <w:marBottom w:val="0"/>
      <w:divBdr>
        <w:top w:val="none" w:sz="0" w:space="0" w:color="auto"/>
        <w:left w:val="none" w:sz="0" w:space="0" w:color="auto"/>
        <w:bottom w:val="none" w:sz="0" w:space="0" w:color="auto"/>
        <w:right w:val="none" w:sz="0" w:space="0" w:color="auto"/>
      </w:divBdr>
    </w:div>
    <w:div w:id="675155934">
      <w:marLeft w:val="0"/>
      <w:marRight w:val="0"/>
      <w:marTop w:val="0"/>
      <w:marBottom w:val="0"/>
      <w:divBdr>
        <w:top w:val="none" w:sz="0" w:space="0" w:color="auto"/>
        <w:left w:val="none" w:sz="0" w:space="0" w:color="auto"/>
        <w:bottom w:val="none" w:sz="0" w:space="0" w:color="auto"/>
        <w:right w:val="none" w:sz="0" w:space="0" w:color="auto"/>
      </w:divBdr>
      <w:divsChild>
        <w:div w:id="675156652">
          <w:marLeft w:val="0"/>
          <w:marRight w:val="0"/>
          <w:marTop w:val="0"/>
          <w:marBottom w:val="0"/>
          <w:divBdr>
            <w:top w:val="none" w:sz="0" w:space="0" w:color="auto"/>
            <w:left w:val="none" w:sz="0" w:space="0" w:color="auto"/>
            <w:bottom w:val="none" w:sz="0" w:space="0" w:color="auto"/>
            <w:right w:val="none" w:sz="0" w:space="0" w:color="auto"/>
          </w:divBdr>
          <w:divsChild>
            <w:div w:id="675157393">
              <w:marLeft w:val="0"/>
              <w:marRight w:val="0"/>
              <w:marTop w:val="0"/>
              <w:marBottom w:val="0"/>
              <w:divBdr>
                <w:top w:val="none" w:sz="0" w:space="0" w:color="auto"/>
                <w:left w:val="none" w:sz="0" w:space="0" w:color="auto"/>
                <w:bottom w:val="none" w:sz="0" w:space="0" w:color="auto"/>
                <w:right w:val="none" w:sz="0" w:space="0" w:color="auto"/>
              </w:divBdr>
            </w:div>
          </w:divsChild>
        </w:div>
        <w:div w:id="675157486">
          <w:marLeft w:val="0"/>
          <w:marRight w:val="0"/>
          <w:marTop w:val="0"/>
          <w:marBottom w:val="0"/>
          <w:divBdr>
            <w:top w:val="none" w:sz="0" w:space="0" w:color="auto"/>
            <w:left w:val="none" w:sz="0" w:space="0" w:color="auto"/>
            <w:bottom w:val="none" w:sz="0" w:space="0" w:color="auto"/>
            <w:right w:val="none" w:sz="0" w:space="0" w:color="auto"/>
          </w:divBdr>
          <w:divsChild>
            <w:div w:id="675155221">
              <w:marLeft w:val="0"/>
              <w:marRight w:val="0"/>
              <w:marTop w:val="0"/>
              <w:marBottom w:val="0"/>
              <w:divBdr>
                <w:top w:val="none" w:sz="0" w:space="0" w:color="auto"/>
                <w:left w:val="none" w:sz="0" w:space="0" w:color="auto"/>
                <w:bottom w:val="none" w:sz="0" w:space="0" w:color="auto"/>
                <w:right w:val="none" w:sz="0" w:space="0" w:color="auto"/>
              </w:divBdr>
              <w:divsChild>
                <w:div w:id="675155494">
                  <w:marLeft w:val="0"/>
                  <w:marRight w:val="0"/>
                  <w:marTop w:val="0"/>
                  <w:marBottom w:val="0"/>
                  <w:divBdr>
                    <w:top w:val="none" w:sz="0" w:space="0" w:color="auto"/>
                    <w:left w:val="none" w:sz="0" w:space="0" w:color="auto"/>
                    <w:bottom w:val="none" w:sz="0" w:space="0" w:color="auto"/>
                    <w:right w:val="none" w:sz="0" w:space="0" w:color="auto"/>
                  </w:divBdr>
                  <w:divsChild>
                    <w:div w:id="675155053">
                      <w:marLeft w:val="0"/>
                      <w:marRight w:val="0"/>
                      <w:marTop w:val="0"/>
                      <w:marBottom w:val="0"/>
                      <w:divBdr>
                        <w:top w:val="none" w:sz="0" w:space="0" w:color="auto"/>
                        <w:left w:val="none" w:sz="0" w:space="0" w:color="auto"/>
                        <w:bottom w:val="none" w:sz="0" w:space="0" w:color="auto"/>
                        <w:right w:val="none" w:sz="0" w:space="0" w:color="auto"/>
                      </w:divBdr>
                      <w:divsChild>
                        <w:div w:id="675155889">
                          <w:marLeft w:val="0"/>
                          <w:marRight w:val="0"/>
                          <w:marTop w:val="0"/>
                          <w:marBottom w:val="0"/>
                          <w:divBdr>
                            <w:top w:val="none" w:sz="0" w:space="0" w:color="auto"/>
                            <w:left w:val="none" w:sz="0" w:space="0" w:color="auto"/>
                            <w:bottom w:val="none" w:sz="0" w:space="0" w:color="auto"/>
                            <w:right w:val="none" w:sz="0" w:space="0" w:color="auto"/>
                          </w:divBdr>
                          <w:divsChild>
                            <w:div w:id="675157542">
                              <w:marLeft w:val="0"/>
                              <w:marRight w:val="0"/>
                              <w:marTop w:val="0"/>
                              <w:marBottom w:val="0"/>
                              <w:divBdr>
                                <w:top w:val="none" w:sz="0" w:space="0" w:color="auto"/>
                                <w:left w:val="none" w:sz="0" w:space="0" w:color="auto"/>
                                <w:bottom w:val="none" w:sz="0" w:space="0" w:color="auto"/>
                                <w:right w:val="none" w:sz="0" w:space="0" w:color="auto"/>
                              </w:divBdr>
                              <w:divsChild>
                                <w:div w:id="675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55935">
      <w:marLeft w:val="0"/>
      <w:marRight w:val="0"/>
      <w:marTop w:val="0"/>
      <w:marBottom w:val="0"/>
      <w:divBdr>
        <w:top w:val="none" w:sz="0" w:space="0" w:color="auto"/>
        <w:left w:val="none" w:sz="0" w:space="0" w:color="auto"/>
        <w:bottom w:val="none" w:sz="0" w:space="0" w:color="auto"/>
        <w:right w:val="none" w:sz="0" w:space="0" w:color="auto"/>
      </w:divBdr>
    </w:div>
    <w:div w:id="675155937">
      <w:marLeft w:val="0"/>
      <w:marRight w:val="0"/>
      <w:marTop w:val="0"/>
      <w:marBottom w:val="0"/>
      <w:divBdr>
        <w:top w:val="none" w:sz="0" w:space="0" w:color="auto"/>
        <w:left w:val="none" w:sz="0" w:space="0" w:color="auto"/>
        <w:bottom w:val="none" w:sz="0" w:space="0" w:color="auto"/>
        <w:right w:val="none" w:sz="0" w:space="0" w:color="auto"/>
      </w:divBdr>
    </w:div>
    <w:div w:id="675155941">
      <w:marLeft w:val="0"/>
      <w:marRight w:val="0"/>
      <w:marTop w:val="0"/>
      <w:marBottom w:val="0"/>
      <w:divBdr>
        <w:top w:val="none" w:sz="0" w:space="0" w:color="auto"/>
        <w:left w:val="none" w:sz="0" w:space="0" w:color="auto"/>
        <w:bottom w:val="none" w:sz="0" w:space="0" w:color="auto"/>
        <w:right w:val="none" w:sz="0" w:space="0" w:color="auto"/>
      </w:divBdr>
    </w:div>
    <w:div w:id="675155945">
      <w:marLeft w:val="0"/>
      <w:marRight w:val="0"/>
      <w:marTop w:val="0"/>
      <w:marBottom w:val="0"/>
      <w:divBdr>
        <w:top w:val="none" w:sz="0" w:space="0" w:color="auto"/>
        <w:left w:val="none" w:sz="0" w:space="0" w:color="auto"/>
        <w:bottom w:val="none" w:sz="0" w:space="0" w:color="auto"/>
        <w:right w:val="none" w:sz="0" w:space="0" w:color="auto"/>
      </w:divBdr>
    </w:div>
    <w:div w:id="675155949">
      <w:marLeft w:val="0"/>
      <w:marRight w:val="0"/>
      <w:marTop w:val="0"/>
      <w:marBottom w:val="0"/>
      <w:divBdr>
        <w:top w:val="none" w:sz="0" w:space="0" w:color="auto"/>
        <w:left w:val="none" w:sz="0" w:space="0" w:color="auto"/>
        <w:bottom w:val="none" w:sz="0" w:space="0" w:color="auto"/>
        <w:right w:val="none" w:sz="0" w:space="0" w:color="auto"/>
      </w:divBdr>
    </w:div>
    <w:div w:id="675155956">
      <w:marLeft w:val="0"/>
      <w:marRight w:val="0"/>
      <w:marTop w:val="0"/>
      <w:marBottom w:val="0"/>
      <w:divBdr>
        <w:top w:val="none" w:sz="0" w:space="0" w:color="auto"/>
        <w:left w:val="none" w:sz="0" w:space="0" w:color="auto"/>
        <w:bottom w:val="none" w:sz="0" w:space="0" w:color="auto"/>
        <w:right w:val="none" w:sz="0" w:space="0" w:color="auto"/>
      </w:divBdr>
    </w:div>
    <w:div w:id="675155959">
      <w:marLeft w:val="0"/>
      <w:marRight w:val="0"/>
      <w:marTop w:val="0"/>
      <w:marBottom w:val="0"/>
      <w:divBdr>
        <w:top w:val="none" w:sz="0" w:space="0" w:color="auto"/>
        <w:left w:val="none" w:sz="0" w:space="0" w:color="auto"/>
        <w:bottom w:val="none" w:sz="0" w:space="0" w:color="auto"/>
        <w:right w:val="none" w:sz="0" w:space="0" w:color="auto"/>
      </w:divBdr>
    </w:div>
    <w:div w:id="675155960">
      <w:marLeft w:val="0"/>
      <w:marRight w:val="0"/>
      <w:marTop w:val="0"/>
      <w:marBottom w:val="0"/>
      <w:divBdr>
        <w:top w:val="none" w:sz="0" w:space="0" w:color="auto"/>
        <w:left w:val="none" w:sz="0" w:space="0" w:color="auto"/>
        <w:bottom w:val="none" w:sz="0" w:space="0" w:color="auto"/>
        <w:right w:val="none" w:sz="0" w:space="0" w:color="auto"/>
      </w:divBdr>
    </w:div>
    <w:div w:id="675155961">
      <w:marLeft w:val="0"/>
      <w:marRight w:val="0"/>
      <w:marTop w:val="0"/>
      <w:marBottom w:val="0"/>
      <w:divBdr>
        <w:top w:val="none" w:sz="0" w:space="0" w:color="auto"/>
        <w:left w:val="none" w:sz="0" w:space="0" w:color="auto"/>
        <w:bottom w:val="none" w:sz="0" w:space="0" w:color="auto"/>
        <w:right w:val="none" w:sz="0" w:space="0" w:color="auto"/>
      </w:divBdr>
    </w:div>
    <w:div w:id="675155962">
      <w:marLeft w:val="0"/>
      <w:marRight w:val="0"/>
      <w:marTop w:val="0"/>
      <w:marBottom w:val="0"/>
      <w:divBdr>
        <w:top w:val="none" w:sz="0" w:space="0" w:color="auto"/>
        <w:left w:val="none" w:sz="0" w:space="0" w:color="auto"/>
        <w:bottom w:val="none" w:sz="0" w:space="0" w:color="auto"/>
        <w:right w:val="none" w:sz="0" w:space="0" w:color="auto"/>
      </w:divBdr>
    </w:div>
    <w:div w:id="675155963">
      <w:marLeft w:val="0"/>
      <w:marRight w:val="0"/>
      <w:marTop w:val="0"/>
      <w:marBottom w:val="0"/>
      <w:divBdr>
        <w:top w:val="none" w:sz="0" w:space="0" w:color="auto"/>
        <w:left w:val="none" w:sz="0" w:space="0" w:color="auto"/>
        <w:bottom w:val="none" w:sz="0" w:space="0" w:color="auto"/>
        <w:right w:val="none" w:sz="0" w:space="0" w:color="auto"/>
      </w:divBdr>
      <w:divsChild>
        <w:div w:id="675155938">
          <w:marLeft w:val="0"/>
          <w:marRight w:val="0"/>
          <w:marTop w:val="0"/>
          <w:marBottom w:val="0"/>
          <w:divBdr>
            <w:top w:val="none" w:sz="0" w:space="0" w:color="auto"/>
            <w:left w:val="none" w:sz="0" w:space="0" w:color="auto"/>
            <w:bottom w:val="none" w:sz="0" w:space="0" w:color="auto"/>
            <w:right w:val="none" w:sz="0" w:space="0" w:color="auto"/>
          </w:divBdr>
        </w:div>
        <w:div w:id="675157209">
          <w:marLeft w:val="0"/>
          <w:marRight w:val="0"/>
          <w:marTop w:val="0"/>
          <w:marBottom w:val="0"/>
          <w:divBdr>
            <w:top w:val="none" w:sz="0" w:space="0" w:color="auto"/>
            <w:left w:val="none" w:sz="0" w:space="0" w:color="auto"/>
            <w:bottom w:val="none" w:sz="0" w:space="0" w:color="auto"/>
            <w:right w:val="none" w:sz="0" w:space="0" w:color="auto"/>
          </w:divBdr>
          <w:divsChild>
            <w:div w:id="675155633">
              <w:marLeft w:val="0"/>
              <w:marRight w:val="0"/>
              <w:marTop w:val="0"/>
              <w:marBottom w:val="0"/>
              <w:divBdr>
                <w:top w:val="none" w:sz="0" w:space="0" w:color="auto"/>
                <w:left w:val="none" w:sz="0" w:space="0" w:color="auto"/>
                <w:bottom w:val="none" w:sz="0" w:space="0" w:color="auto"/>
                <w:right w:val="none" w:sz="0" w:space="0" w:color="auto"/>
              </w:divBdr>
            </w:div>
            <w:div w:id="675157412">
              <w:marLeft w:val="0"/>
              <w:marRight w:val="0"/>
              <w:marTop w:val="0"/>
              <w:marBottom w:val="0"/>
              <w:divBdr>
                <w:top w:val="none" w:sz="0" w:space="0" w:color="auto"/>
                <w:left w:val="none" w:sz="0" w:space="0" w:color="auto"/>
                <w:bottom w:val="none" w:sz="0" w:space="0" w:color="auto"/>
                <w:right w:val="none" w:sz="0" w:space="0" w:color="auto"/>
              </w:divBdr>
            </w:div>
          </w:divsChild>
        </w:div>
        <w:div w:id="675157379">
          <w:marLeft w:val="0"/>
          <w:marRight w:val="0"/>
          <w:marTop w:val="0"/>
          <w:marBottom w:val="0"/>
          <w:divBdr>
            <w:top w:val="none" w:sz="0" w:space="0" w:color="auto"/>
            <w:left w:val="none" w:sz="0" w:space="0" w:color="auto"/>
            <w:bottom w:val="none" w:sz="0" w:space="0" w:color="auto"/>
            <w:right w:val="none" w:sz="0" w:space="0" w:color="auto"/>
          </w:divBdr>
        </w:div>
        <w:div w:id="675157613">
          <w:marLeft w:val="0"/>
          <w:marRight w:val="0"/>
          <w:marTop w:val="0"/>
          <w:marBottom w:val="0"/>
          <w:divBdr>
            <w:top w:val="none" w:sz="0" w:space="0" w:color="auto"/>
            <w:left w:val="none" w:sz="0" w:space="0" w:color="auto"/>
            <w:bottom w:val="none" w:sz="0" w:space="0" w:color="auto"/>
            <w:right w:val="none" w:sz="0" w:space="0" w:color="auto"/>
          </w:divBdr>
        </w:div>
      </w:divsChild>
    </w:div>
    <w:div w:id="675155965">
      <w:marLeft w:val="0"/>
      <w:marRight w:val="0"/>
      <w:marTop w:val="0"/>
      <w:marBottom w:val="0"/>
      <w:divBdr>
        <w:top w:val="none" w:sz="0" w:space="0" w:color="auto"/>
        <w:left w:val="none" w:sz="0" w:space="0" w:color="auto"/>
        <w:bottom w:val="none" w:sz="0" w:space="0" w:color="auto"/>
        <w:right w:val="none" w:sz="0" w:space="0" w:color="auto"/>
      </w:divBdr>
    </w:div>
    <w:div w:id="675155966">
      <w:marLeft w:val="0"/>
      <w:marRight w:val="0"/>
      <w:marTop w:val="0"/>
      <w:marBottom w:val="0"/>
      <w:divBdr>
        <w:top w:val="none" w:sz="0" w:space="0" w:color="auto"/>
        <w:left w:val="none" w:sz="0" w:space="0" w:color="auto"/>
        <w:bottom w:val="none" w:sz="0" w:space="0" w:color="auto"/>
        <w:right w:val="none" w:sz="0" w:space="0" w:color="auto"/>
      </w:divBdr>
    </w:div>
    <w:div w:id="675155967">
      <w:marLeft w:val="0"/>
      <w:marRight w:val="0"/>
      <w:marTop w:val="0"/>
      <w:marBottom w:val="0"/>
      <w:divBdr>
        <w:top w:val="none" w:sz="0" w:space="0" w:color="auto"/>
        <w:left w:val="none" w:sz="0" w:space="0" w:color="auto"/>
        <w:bottom w:val="none" w:sz="0" w:space="0" w:color="auto"/>
        <w:right w:val="none" w:sz="0" w:space="0" w:color="auto"/>
      </w:divBdr>
      <w:divsChild>
        <w:div w:id="675155430">
          <w:marLeft w:val="0"/>
          <w:marRight w:val="0"/>
          <w:marTop w:val="0"/>
          <w:marBottom w:val="0"/>
          <w:divBdr>
            <w:top w:val="none" w:sz="0" w:space="0" w:color="auto"/>
            <w:left w:val="none" w:sz="0" w:space="0" w:color="auto"/>
            <w:bottom w:val="none" w:sz="0" w:space="0" w:color="auto"/>
            <w:right w:val="none" w:sz="0" w:space="0" w:color="auto"/>
          </w:divBdr>
          <w:divsChild>
            <w:div w:id="67515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970">
      <w:marLeft w:val="0"/>
      <w:marRight w:val="0"/>
      <w:marTop w:val="0"/>
      <w:marBottom w:val="0"/>
      <w:divBdr>
        <w:top w:val="none" w:sz="0" w:space="0" w:color="auto"/>
        <w:left w:val="none" w:sz="0" w:space="0" w:color="auto"/>
        <w:bottom w:val="none" w:sz="0" w:space="0" w:color="auto"/>
        <w:right w:val="none" w:sz="0" w:space="0" w:color="auto"/>
      </w:divBdr>
      <w:divsChild>
        <w:div w:id="675155084">
          <w:marLeft w:val="0"/>
          <w:marRight w:val="0"/>
          <w:marTop w:val="0"/>
          <w:marBottom w:val="0"/>
          <w:divBdr>
            <w:top w:val="none" w:sz="0" w:space="0" w:color="auto"/>
            <w:left w:val="none" w:sz="0" w:space="0" w:color="auto"/>
            <w:bottom w:val="none" w:sz="0" w:space="0" w:color="auto"/>
            <w:right w:val="none" w:sz="0" w:space="0" w:color="auto"/>
          </w:divBdr>
        </w:div>
        <w:div w:id="675155370">
          <w:marLeft w:val="0"/>
          <w:marRight w:val="0"/>
          <w:marTop w:val="0"/>
          <w:marBottom w:val="0"/>
          <w:divBdr>
            <w:top w:val="none" w:sz="0" w:space="0" w:color="auto"/>
            <w:left w:val="none" w:sz="0" w:space="0" w:color="auto"/>
            <w:bottom w:val="none" w:sz="0" w:space="0" w:color="auto"/>
            <w:right w:val="none" w:sz="0" w:space="0" w:color="auto"/>
          </w:divBdr>
        </w:div>
        <w:div w:id="675155414">
          <w:marLeft w:val="0"/>
          <w:marRight w:val="0"/>
          <w:marTop w:val="0"/>
          <w:marBottom w:val="0"/>
          <w:divBdr>
            <w:top w:val="none" w:sz="0" w:space="0" w:color="auto"/>
            <w:left w:val="none" w:sz="0" w:space="0" w:color="auto"/>
            <w:bottom w:val="none" w:sz="0" w:space="0" w:color="auto"/>
            <w:right w:val="none" w:sz="0" w:space="0" w:color="auto"/>
          </w:divBdr>
          <w:divsChild>
            <w:div w:id="675155613">
              <w:marLeft w:val="0"/>
              <w:marRight w:val="0"/>
              <w:marTop w:val="0"/>
              <w:marBottom w:val="0"/>
              <w:divBdr>
                <w:top w:val="none" w:sz="0" w:space="0" w:color="auto"/>
                <w:left w:val="none" w:sz="0" w:space="0" w:color="auto"/>
                <w:bottom w:val="none" w:sz="0" w:space="0" w:color="auto"/>
                <w:right w:val="none" w:sz="0" w:space="0" w:color="auto"/>
              </w:divBdr>
            </w:div>
            <w:div w:id="675155675">
              <w:marLeft w:val="0"/>
              <w:marRight w:val="0"/>
              <w:marTop w:val="0"/>
              <w:marBottom w:val="0"/>
              <w:divBdr>
                <w:top w:val="none" w:sz="0" w:space="0" w:color="auto"/>
                <w:left w:val="none" w:sz="0" w:space="0" w:color="auto"/>
                <w:bottom w:val="none" w:sz="0" w:space="0" w:color="auto"/>
                <w:right w:val="none" w:sz="0" w:space="0" w:color="auto"/>
              </w:divBdr>
            </w:div>
          </w:divsChild>
        </w:div>
        <w:div w:id="675156703">
          <w:marLeft w:val="0"/>
          <w:marRight w:val="0"/>
          <w:marTop w:val="0"/>
          <w:marBottom w:val="0"/>
          <w:divBdr>
            <w:top w:val="none" w:sz="0" w:space="0" w:color="auto"/>
            <w:left w:val="none" w:sz="0" w:space="0" w:color="auto"/>
            <w:bottom w:val="none" w:sz="0" w:space="0" w:color="auto"/>
            <w:right w:val="none" w:sz="0" w:space="0" w:color="auto"/>
          </w:divBdr>
        </w:div>
      </w:divsChild>
    </w:div>
    <w:div w:id="675155974">
      <w:marLeft w:val="0"/>
      <w:marRight w:val="0"/>
      <w:marTop w:val="0"/>
      <w:marBottom w:val="0"/>
      <w:divBdr>
        <w:top w:val="none" w:sz="0" w:space="0" w:color="auto"/>
        <w:left w:val="none" w:sz="0" w:space="0" w:color="auto"/>
        <w:bottom w:val="none" w:sz="0" w:space="0" w:color="auto"/>
        <w:right w:val="none" w:sz="0" w:space="0" w:color="auto"/>
      </w:divBdr>
    </w:div>
    <w:div w:id="675155975">
      <w:marLeft w:val="0"/>
      <w:marRight w:val="0"/>
      <w:marTop w:val="0"/>
      <w:marBottom w:val="0"/>
      <w:divBdr>
        <w:top w:val="none" w:sz="0" w:space="0" w:color="auto"/>
        <w:left w:val="none" w:sz="0" w:space="0" w:color="auto"/>
        <w:bottom w:val="none" w:sz="0" w:space="0" w:color="auto"/>
        <w:right w:val="none" w:sz="0" w:space="0" w:color="auto"/>
      </w:divBdr>
      <w:divsChild>
        <w:div w:id="675157518">
          <w:marLeft w:val="0"/>
          <w:marRight w:val="0"/>
          <w:marTop w:val="0"/>
          <w:marBottom w:val="0"/>
          <w:divBdr>
            <w:top w:val="none" w:sz="0" w:space="0" w:color="auto"/>
            <w:left w:val="none" w:sz="0" w:space="0" w:color="auto"/>
            <w:bottom w:val="none" w:sz="0" w:space="0" w:color="auto"/>
            <w:right w:val="none" w:sz="0" w:space="0" w:color="auto"/>
          </w:divBdr>
          <w:divsChild>
            <w:div w:id="675155203">
              <w:marLeft w:val="0"/>
              <w:marRight w:val="0"/>
              <w:marTop w:val="0"/>
              <w:marBottom w:val="0"/>
              <w:divBdr>
                <w:top w:val="none" w:sz="0" w:space="0" w:color="auto"/>
                <w:left w:val="none" w:sz="0" w:space="0" w:color="auto"/>
                <w:bottom w:val="none" w:sz="0" w:space="0" w:color="auto"/>
                <w:right w:val="none" w:sz="0" w:space="0" w:color="auto"/>
              </w:divBdr>
              <w:divsChild>
                <w:div w:id="675155449">
                  <w:marLeft w:val="0"/>
                  <w:marRight w:val="0"/>
                  <w:marTop w:val="0"/>
                  <w:marBottom w:val="0"/>
                  <w:divBdr>
                    <w:top w:val="none" w:sz="0" w:space="0" w:color="auto"/>
                    <w:left w:val="none" w:sz="0" w:space="0" w:color="auto"/>
                    <w:bottom w:val="none" w:sz="0" w:space="0" w:color="auto"/>
                    <w:right w:val="none" w:sz="0" w:space="0" w:color="auto"/>
                  </w:divBdr>
                  <w:divsChild>
                    <w:div w:id="67515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5978">
      <w:marLeft w:val="0"/>
      <w:marRight w:val="0"/>
      <w:marTop w:val="0"/>
      <w:marBottom w:val="0"/>
      <w:divBdr>
        <w:top w:val="none" w:sz="0" w:space="0" w:color="auto"/>
        <w:left w:val="none" w:sz="0" w:space="0" w:color="auto"/>
        <w:bottom w:val="none" w:sz="0" w:space="0" w:color="auto"/>
        <w:right w:val="none" w:sz="0" w:space="0" w:color="auto"/>
      </w:divBdr>
      <w:divsChild>
        <w:div w:id="675156990">
          <w:marLeft w:val="0"/>
          <w:marRight w:val="0"/>
          <w:marTop w:val="0"/>
          <w:marBottom w:val="0"/>
          <w:divBdr>
            <w:top w:val="none" w:sz="0" w:space="0" w:color="auto"/>
            <w:left w:val="none" w:sz="0" w:space="0" w:color="auto"/>
            <w:bottom w:val="none" w:sz="0" w:space="0" w:color="auto"/>
            <w:right w:val="none" w:sz="0" w:space="0" w:color="auto"/>
          </w:divBdr>
          <w:divsChild>
            <w:div w:id="67515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979">
      <w:marLeft w:val="0"/>
      <w:marRight w:val="0"/>
      <w:marTop w:val="0"/>
      <w:marBottom w:val="0"/>
      <w:divBdr>
        <w:top w:val="none" w:sz="0" w:space="0" w:color="auto"/>
        <w:left w:val="none" w:sz="0" w:space="0" w:color="auto"/>
        <w:bottom w:val="none" w:sz="0" w:space="0" w:color="auto"/>
        <w:right w:val="none" w:sz="0" w:space="0" w:color="auto"/>
      </w:divBdr>
    </w:div>
    <w:div w:id="675155980">
      <w:marLeft w:val="0"/>
      <w:marRight w:val="0"/>
      <w:marTop w:val="0"/>
      <w:marBottom w:val="0"/>
      <w:divBdr>
        <w:top w:val="none" w:sz="0" w:space="0" w:color="auto"/>
        <w:left w:val="none" w:sz="0" w:space="0" w:color="auto"/>
        <w:bottom w:val="none" w:sz="0" w:space="0" w:color="auto"/>
        <w:right w:val="none" w:sz="0" w:space="0" w:color="auto"/>
      </w:divBdr>
    </w:div>
    <w:div w:id="675155982">
      <w:marLeft w:val="0"/>
      <w:marRight w:val="0"/>
      <w:marTop w:val="0"/>
      <w:marBottom w:val="0"/>
      <w:divBdr>
        <w:top w:val="none" w:sz="0" w:space="0" w:color="auto"/>
        <w:left w:val="none" w:sz="0" w:space="0" w:color="auto"/>
        <w:bottom w:val="none" w:sz="0" w:space="0" w:color="auto"/>
        <w:right w:val="none" w:sz="0" w:space="0" w:color="auto"/>
      </w:divBdr>
      <w:divsChild>
        <w:div w:id="675155129">
          <w:marLeft w:val="0"/>
          <w:marRight w:val="0"/>
          <w:marTop w:val="0"/>
          <w:marBottom w:val="0"/>
          <w:divBdr>
            <w:top w:val="none" w:sz="0" w:space="0" w:color="auto"/>
            <w:left w:val="none" w:sz="0" w:space="0" w:color="auto"/>
            <w:bottom w:val="none" w:sz="0" w:space="0" w:color="auto"/>
            <w:right w:val="none" w:sz="0" w:space="0" w:color="auto"/>
          </w:divBdr>
        </w:div>
      </w:divsChild>
    </w:div>
    <w:div w:id="675155983">
      <w:marLeft w:val="0"/>
      <w:marRight w:val="0"/>
      <w:marTop w:val="0"/>
      <w:marBottom w:val="0"/>
      <w:divBdr>
        <w:top w:val="none" w:sz="0" w:space="0" w:color="auto"/>
        <w:left w:val="none" w:sz="0" w:space="0" w:color="auto"/>
        <w:bottom w:val="none" w:sz="0" w:space="0" w:color="auto"/>
        <w:right w:val="none" w:sz="0" w:space="0" w:color="auto"/>
      </w:divBdr>
    </w:div>
    <w:div w:id="675155987">
      <w:marLeft w:val="0"/>
      <w:marRight w:val="0"/>
      <w:marTop w:val="0"/>
      <w:marBottom w:val="0"/>
      <w:divBdr>
        <w:top w:val="none" w:sz="0" w:space="0" w:color="auto"/>
        <w:left w:val="none" w:sz="0" w:space="0" w:color="auto"/>
        <w:bottom w:val="none" w:sz="0" w:space="0" w:color="auto"/>
        <w:right w:val="none" w:sz="0" w:space="0" w:color="auto"/>
      </w:divBdr>
    </w:div>
    <w:div w:id="675155988">
      <w:marLeft w:val="0"/>
      <w:marRight w:val="0"/>
      <w:marTop w:val="0"/>
      <w:marBottom w:val="0"/>
      <w:divBdr>
        <w:top w:val="none" w:sz="0" w:space="0" w:color="auto"/>
        <w:left w:val="none" w:sz="0" w:space="0" w:color="auto"/>
        <w:bottom w:val="none" w:sz="0" w:space="0" w:color="auto"/>
        <w:right w:val="none" w:sz="0" w:space="0" w:color="auto"/>
      </w:divBdr>
    </w:div>
    <w:div w:id="675155990">
      <w:marLeft w:val="0"/>
      <w:marRight w:val="0"/>
      <w:marTop w:val="0"/>
      <w:marBottom w:val="0"/>
      <w:divBdr>
        <w:top w:val="none" w:sz="0" w:space="0" w:color="auto"/>
        <w:left w:val="none" w:sz="0" w:space="0" w:color="auto"/>
        <w:bottom w:val="none" w:sz="0" w:space="0" w:color="auto"/>
        <w:right w:val="none" w:sz="0" w:space="0" w:color="auto"/>
      </w:divBdr>
    </w:div>
    <w:div w:id="675155991">
      <w:marLeft w:val="0"/>
      <w:marRight w:val="0"/>
      <w:marTop w:val="0"/>
      <w:marBottom w:val="0"/>
      <w:divBdr>
        <w:top w:val="none" w:sz="0" w:space="0" w:color="auto"/>
        <w:left w:val="none" w:sz="0" w:space="0" w:color="auto"/>
        <w:bottom w:val="none" w:sz="0" w:space="0" w:color="auto"/>
        <w:right w:val="none" w:sz="0" w:space="0" w:color="auto"/>
      </w:divBdr>
    </w:div>
    <w:div w:id="675155992">
      <w:marLeft w:val="0"/>
      <w:marRight w:val="0"/>
      <w:marTop w:val="0"/>
      <w:marBottom w:val="0"/>
      <w:divBdr>
        <w:top w:val="none" w:sz="0" w:space="0" w:color="auto"/>
        <w:left w:val="none" w:sz="0" w:space="0" w:color="auto"/>
        <w:bottom w:val="none" w:sz="0" w:space="0" w:color="auto"/>
        <w:right w:val="none" w:sz="0" w:space="0" w:color="auto"/>
      </w:divBdr>
    </w:div>
    <w:div w:id="675155993">
      <w:marLeft w:val="0"/>
      <w:marRight w:val="0"/>
      <w:marTop w:val="0"/>
      <w:marBottom w:val="0"/>
      <w:divBdr>
        <w:top w:val="none" w:sz="0" w:space="0" w:color="auto"/>
        <w:left w:val="none" w:sz="0" w:space="0" w:color="auto"/>
        <w:bottom w:val="none" w:sz="0" w:space="0" w:color="auto"/>
        <w:right w:val="none" w:sz="0" w:space="0" w:color="auto"/>
      </w:divBdr>
      <w:divsChild>
        <w:div w:id="675155029">
          <w:marLeft w:val="0"/>
          <w:marRight w:val="0"/>
          <w:marTop w:val="0"/>
          <w:marBottom w:val="0"/>
          <w:divBdr>
            <w:top w:val="none" w:sz="0" w:space="0" w:color="auto"/>
            <w:left w:val="none" w:sz="0" w:space="0" w:color="auto"/>
            <w:bottom w:val="none" w:sz="0" w:space="0" w:color="auto"/>
            <w:right w:val="none" w:sz="0" w:space="0" w:color="auto"/>
          </w:divBdr>
        </w:div>
        <w:div w:id="675155529">
          <w:marLeft w:val="0"/>
          <w:marRight w:val="0"/>
          <w:marTop w:val="0"/>
          <w:marBottom w:val="0"/>
          <w:divBdr>
            <w:top w:val="none" w:sz="0" w:space="0" w:color="auto"/>
            <w:left w:val="none" w:sz="0" w:space="0" w:color="auto"/>
            <w:bottom w:val="none" w:sz="0" w:space="0" w:color="auto"/>
            <w:right w:val="none" w:sz="0" w:space="0" w:color="auto"/>
          </w:divBdr>
        </w:div>
        <w:div w:id="675156263">
          <w:marLeft w:val="0"/>
          <w:marRight w:val="0"/>
          <w:marTop w:val="0"/>
          <w:marBottom w:val="0"/>
          <w:divBdr>
            <w:top w:val="none" w:sz="0" w:space="0" w:color="auto"/>
            <w:left w:val="none" w:sz="0" w:space="0" w:color="auto"/>
            <w:bottom w:val="none" w:sz="0" w:space="0" w:color="auto"/>
            <w:right w:val="none" w:sz="0" w:space="0" w:color="auto"/>
          </w:divBdr>
        </w:div>
      </w:divsChild>
    </w:div>
    <w:div w:id="675155995">
      <w:marLeft w:val="0"/>
      <w:marRight w:val="0"/>
      <w:marTop w:val="0"/>
      <w:marBottom w:val="0"/>
      <w:divBdr>
        <w:top w:val="none" w:sz="0" w:space="0" w:color="auto"/>
        <w:left w:val="none" w:sz="0" w:space="0" w:color="auto"/>
        <w:bottom w:val="none" w:sz="0" w:space="0" w:color="auto"/>
        <w:right w:val="none" w:sz="0" w:space="0" w:color="auto"/>
      </w:divBdr>
    </w:div>
    <w:div w:id="675155996">
      <w:marLeft w:val="0"/>
      <w:marRight w:val="0"/>
      <w:marTop w:val="0"/>
      <w:marBottom w:val="0"/>
      <w:divBdr>
        <w:top w:val="none" w:sz="0" w:space="0" w:color="auto"/>
        <w:left w:val="none" w:sz="0" w:space="0" w:color="auto"/>
        <w:bottom w:val="none" w:sz="0" w:space="0" w:color="auto"/>
        <w:right w:val="none" w:sz="0" w:space="0" w:color="auto"/>
      </w:divBdr>
    </w:div>
    <w:div w:id="675155998">
      <w:marLeft w:val="0"/>
      <w:marRight w:val="0"/>
      <w:marTop w:val="0"/>
      <w:marBottom w:val="0"/>
      <w:divBdr>
        <w:top w:val="none" w:sz="0" w:space="0" w:color="auto"/>
        <w:left w:val="none" w:sz="0" w:space="0" w:color="auto"/>
        <w:bottom w:val="none" w:sz="0" w:space="0" w:color="auto"/>
        <w:right w:val="none" w:sz="0" w:space="0" w:color="auto"/>
      </w:divBdr>
    </w:div>
    <w:div w:id="675155999">
      <w:marLeft w:val="0"/>
      <w:marRight w:val="0"/>
      <w:marTop w:val="0"/>
      <w:marBottom w:val="0"/>
      <w:divBdr>
        <w:top w:val="none" w:sz="0" w:space="0" w:color="auto"/>
        <w:left w:val="none" w:sz="0" w:space="0" w:color="auto"/>
        <w:bottom w:val="none" w:sz="0" w:space="0" w:color="auto"/>
        <w:right w:val="none" w:sz="0" w:space="0" w:color="auto"/>
      </w:divBdr>
    </w:div>
    <w:div w:id="675156000">
      <w:marLeft w:val="0"/>
      <w:marRight w:val="0"/>
      <w:marTop w:val="0"/>
      <w:marBottom w:val="0"/>
      <w:divBdr>
        <w:top w:val="none" w:sz="0" w:space="0" w:color="auto"/>
        <w:left w:val="none" w:sz="0" w:space="0" w:color="auto"/>
        <w:bottom w:val="none" w:sz="0" w:space="0" w:color="auto"/>
        <w:right w:val="none" w:sz="0" w:space="0" w:color="auto"/>
      </w:divBdr>
    </w:div>
    <w:div w:id="675156002">
      <w:marLeft w:val="0"/>
      <w:marRight w:val="0"/>
      <w:marTop w:val="0"/>
      <w:marBottom w:val="0"/>
      <w:divBdr>
        <w:top w:val="none" w:sz="0" w:space="0" w:color="auto"/>
        <w:left w:val="none" w:sz="0" w:space="0" w:color="auto"/>
        <w:bottom w:val="none" w:sz="0" w:space="0" w:color="auto"/>
        <w:right w:val="none" w:sz="0" w:space="0" w:color="auto"/>
      </w:divBdr>
      <w:divsChild>
        <w:div w:id="675155259">
          <w:marLeft w:val="0"/>
          <w:marRight w:val="0"/>
          <w:marTop w:val="0"/>
          <w:marBottom w:val="0"/>
          <w:divBdr>
            <w:top w:val="none" w:sz="0" w:space="0" w:color="auto"/>
            <w:left w:val="none" w:sz="0" w:space="0" w:color="auto"/>
            <w:bottom w:val="none" w:sz="0" w:space="0" w:color="auto"/>
            <w:right w:val="none" w:sz="0" w:space="0" w:color="auto"/>
          </w:divBdr>
          <w:divsChild>
            <w:div w:id="675154927">
              <w:marLeft w:val="0"/>
              <w:marRight w:val="0"/>
              <w:marTop w:val="0"/>
              <w:marBottom w:val="0"/>
              <w:divBdr>
                <w:top w:val="none" w:sz="0" w:space="0" w:color="auto"/>
                <w:left w:val="none" w:sz="0" w:space="0" w:color="auto"/>
                <w:bottom w:val="none" w:sz="0" w:space="0" w:color="auto"/>
                <w:right w:val="none" w:sz="0" w:space="0" w:color="auto"/>
              </w:divBdr>
              <w:divsChild>
                <w:div w:id="675157271">
                  <w:marLeft w:val="0"/>
                  <w:marRight w:val="0"/>
                  <w:marTop w:val="0"/>
                  <w:marBottom w:val="0"/>
                  <w:divBdr>
                    <w:top w:val="none" w:sz="0" w:space="0" w:color="auto"/>
                    <w:left w:val="none" w:sz="0" w:space="0" w:color="auto"/>
                    <w:bottom w:val="none" w:sz="0" w:space="0" w:color="auto"/>
                    <w:right w:val="none" w:sz="0" w:space="0" w:color="auto"/>
                  </w:divBdr>
                </w:div>
              </w:divsChild>
            </w:div>
            <w:div w:id="675155953">
              <w:marLeft w:val="0"/>
              <w:marRight w:val="0"/>
              <w:marTop w:val="0"/>
              <w:marBottom w:val="0"/>
              <w:divBdr>
                <w:top w:val="none" w:sz="0" w:space="0" w:color="auto"/>
                <w:left w:val="none" w:sz="0" w:space="0" w:color="auto"/>
                <w:bottom w:val="none" w:sz="0" w:space="0" w:color="auto"/>
                <w:right w:val="none" w:sz="0" w:space="0" w:color="auto"/>
              </w:divBdr>
            </w:div>
          </w:divsChild>
        </w:div>
        <w:div w:id="675155725">
          <w:marLeft w:val="0"/>
          <w:marRight w:val="0"/>
          <w:marTop w:val="0"/>
          <w:marBottom w:val="0"/>
          <w:divBdr>
            <w:top w:val="none" w:sz="0" w:space="0" w:color="auto"/>
            <w:left w:val="none" w:sz="0" w:space="0" w:color="auto"/>
            <w:bottom w:val="none" w:sz="0" w:space="0" w:color="auto"/>
            <w:right w:val="none" w:sz="0" w:space="0" w:color="auto"/>
          </w:divBdr>
          <w:divsChild>
            <w:div w:id="675156108">
              <w:marLeft w:val="0"/>
              <w:marRight w:val="0"/>
              <w:marTop w:val="0"/>
              <w:marBottom w:val="0"/>
              <w:divBdr>
                <w:top w:val="none" w:sz="0" w:space="0" w:color="auto"/>
                <w:left w:val="none" w:sz="0" w:space="0" w:color="auto"/>
                <w:bottom w:val="none" w:sz="0" w:space="0" w:color="auto"/>
                <w:right w:val="none" w:sz="0" w:space="0" w:color="auto"/>
              </w:divBdr>
              <w:divsChild>
                <w:div w:id="675155362">
                  <w:marLeft w:val="0"/>
                  <w:marRight w:val="0"/>
                  <w:marTop w:val="0"/>
                  <w:marBottom w:val="0"/>
                  <w:divBdr>
                    <w:top w:val="none" w:sz="0" w:space="0" w:color="auto"/>
                    <w:left w:val="none" w:sz="0" w:space="0" w:color="auto"/>
                    <w:bottom w:val="none" w:sz="0" w:space="0" w:color="auto"/>
                    <w:right w:val="none" w:sz="0" w:space="0" w:color="auto"/>
                  </w:divBdr>
                </w:div>
                <w:div w:id="675155461">
                  <w:marLeft w:val="0"/>
                  <w:marRight w:val="0"/>
                  <w:marTop w:val="0"/>
                  <w:marBottom w:val="0"/>
                  <w:divBdr>
                    <w:top w:val="none" w:sz="0" w:space="0" w:color="auto"/>
                    <w:left w:val="none" w:sz="0" w:space="0" w:color="auto"/>
                    <w:bottom w:val="none" w:sz="0" w:space="0" w:color="auto"/>
                    <w:right w:val="none" w:sz="0" w:space="0" w:color="auto"/>
                  </w:divBdr>
                </w:div>
                <w:div w:id="675155583">
                  <w:marLeft w:val="0"/>
                  <w:marRight w:val="0"/>
                  <w:marTop w:val="0"/>
                  <w:marBottom w:val="0"/>
                  <w:divBdr>
                    <w:top w:val="none" w:sz="0" w:space="0" w:color="auto"/>
                    <w:left w:val="none" w:sz="0" w:space="0" w:color="auto"/>
                    <w:bottom w:val="none" w:sz="0" w:space="0" w:color="auto"/>
                    <w:right w:val="none" w:sz="0" w:space="0" w:color="auto"/>
                  </w:divBdr>
                </w:div>
                <w:div w:id="675155854">
                  <w:marLeft w:val="0"/>
                  <w:marRight w:val="0"/>
                  <w:marTop w:val="0"/>
                  <w:marBottom w:val="0"/>
                  <w:divBdr>
                    <w:top w:val="none" w:sz="0" w:space="0" w:color="auto"/>
                    <w:left w:val="none" w:sz="0" w:space="0" w:color="auto"/>
                    <w:bottom w:val="none" w:sz="0" w:space="0" w:color="auto"/>
                    <w:right w:val="none" w:sz="0" w:space="0" w:color="auto"/>
                  </w:divBdr>
                </w:div>
                <w:div w:id="675156011">
                  <w:marLeft w:val="0"/>
                  <w:marRight w:val="0"/>
                  <w:marTop w:val="0"/>
                  <w:marBottom w:val="0"/>
                  <w:divBdr>
                    <w:top w:val="none" w:sz="0" w:space="0" w:color="auto"/>
                    <w:left w:val="none" w:sz="0" w:space="0" w:color="auto"/>
                    <w:bottom w:val="none" w:sz="0" w:space="0" w:color="auto"/>
                    <w:right w:val="none" w:sz="0" w:space="0" w:color="auto"/>
                  </w:divBdr>
                </w:div>
                <w:div w:id="675156113">
                  <w:marLeft w:val="0"/>
                  <w:marRight w:val="0"/>
                  <w:marTop w:val="0"/>
                  <w:marBottom w:val="0"/>
                  <w:divBdr>
                    <w:top w:val="none" w:sz="0" w:space="0" w:color="auto"/>
                    <w:left w:val="none" w:sz="0" w:space="0" w:color="auto"/>
                    <w:bottom w:val="none" w:sz="0" w:space="0" w:color="auto"/>
                    <w:right w:val="none" w:sz="0" w:space="0" w:color="auto"/>
                  </w:divBdr>
                </w:div>
                <w:div w:id="675156275">
                  <w:marLeft w:val="0"/>
                  <w:marRight w:val="0"/>
                  <w:marTop w:val="0"/>
                  <w:marBottom w:val="0"/>
                  <w:divBdr>
                    <w:top w:val="none" w:sz="0" w:space="0" w:color="auto"/>
                    <w:left w:val="none" w:sz="0" w:space="0" w:color="auto"/>
                    <w:bottom w:val="none" w:sz="0" w:space="0" w:color="auto"/>
                    <w:right w:val="none" w:sz="0" w:space="0" w:color="auto"/>
                  </w:divBdr>
                </w:div>
                <w:div w:id="675156381">
                  <w:marLeft w:val="0"/>
                  <w:marRight w:val="0"/>
                  <w:marTop w:val="0"/>
                  <w:marBottom w:val="0"/>
                  <w:divBdr>
                    <w:top w:val="none" w:sz="0" w:space="0" w:color="auto"/>
                    <w:left w:val="none" w:sz="0" w:space="0" w:color="auto"/>
                    <w:bottom w:val="none" w:sz="0" w:space="0" w:color="auto"/>
                    <w:right w:val="none" w:sz="0" w:space="0" w:color="auto"/>
                  </w:divBdr>
                </w:div>
                <w:div w:id="675156443">
                  <w:marLeft w:val="0"/>
                  <w:marRight w:val="0"/>
                  <w:marTop w:val="0"/>
                  <w:marBottom w:val="0"/>
                  <w:divBdr>
                    <w:top w:val="none" w:sz="0" w:space="0" w:color="auto"/>
                    <w:left w:val="none" w:sz="0" w:space="0" w:color="auto"/>
                    <w:bottom w:val="none" w:sz="0" w:space="0" w:color="auto"/>
                    <w:right w:val="none" w:sz="0" w:space="0" w:color="auto"/>
                  </w:divBdr>
                </w:div>
                <w:div w:id="675156613">
                  <w:marLeft w:val="0"/>
                  <w:marRight w:val="0"/>
                  <w:marTop w:val="0"/>
                  <w:marBottom w:val="0"/>
                  <w:divBdr>
                    <w:top w:val="none" w:sz="0" w:space="0" w:color="auto"/>
                    <w:left w:val="none" w:sz="0" w:space="0" w:color="auto"/>
                    <w:bottom w:val="none" w:sz="0" w:space="0" w:color="auto"/>
                    <w:right w:val="none" w:sz="0" w:space="0" w:color="auto"/>
                  </w:divBdr>
                </w:div>
                <w:div w:id="675156631">
                  <w:marLeft w:val="0"/>
                  <w:marRight w:val="0"/>
                  <w:marTop w:val="0"/>
                  <w:marBottom w:val="0"/>
                  <w:divBdr>
                    <w:top w:val="none" w:sz="0" w:space="0" w:color="auto"/>
                    <w:left w:val="none" w:sz="0" w:space="0" w:color="auto"/>
                    <w:bottom w:val="none" w:sz="0" w:space="0" w:color="auto"/>
                    <w:right w:val="none" w:sz="0" w:space="0" w:color="auto"/>
                  </w:divBdr>
                </w:div>
                <w:div w:id="675156689">
                  <w:marLeft w:val="0"/>
                  <w:marRight w:val="0"/>
                  <w:marTop w:val="0"/>
                  <w:marBottom w:val="0"/>
                  <w:divBdr>
                    <w:top w:val="none" w:sz="0" w:space="0" w:color="auto"/>
                    <w:left w:val="none" w:sz="0" w:space="0" w:color="auto"/>
                    <w:bottom w:val="none" w:sz="0" w:space="0" w:color="auto"/>
                    <w:right w:val="none" w:sz="0" w:space="0" w:color="auto"/>
                  </w:divBdr>
                </w:div>
                <w:div w:id="675156969">
                  <w:marLeft w:val="0"/>
                  <w:marRight w:val="0"/>
                  <w:marTop w:val="0"/>
                  <w:marBottom w:val="0"/>
                  <w:divBdr>
                    <w:top w:val="none" w:sz="0" w:space="0" w:color="auto"/>
                    <w:left w:val="none" w:sz="0" w:space="0" w:color="auto"/>
                    <w:bottom w:val="none" w:sz="0" w:space="0" w:color="auto"/>
                    <w:right w:val="none" w:sz="0" w:space="0" w:color="auto"/>
                  </w:divBdr>
                </w:div>
                <w:div w:id="675157513">
                  <w:marLeft w:val="0"/>
                  <w:marRight w:val="0"/>
                  <w:marTop w:val="0"/>
                  <w:marBottom w:val="0"/>
                  <w:divBdr>
                    <w:top w:val="none" w:sz="0" w:space="0" w:color="auto"/>
                    <w:left w:val="none" w:sz="0" w:space="0" w:color="auto"/>
                    <w:bottom w:val="none" w:sz="0" w:space="0" w:color="auto"/>
                    <w:right w:val="none" w:sz="0" w:space="0" w:color="auto"/>
                  </w:divBdr>
                </w:div>
                <w:div w:id="6751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008">
      <w:marLeft w:val="0"/>
      <w:marRight w:val="0"/>
      <w:marTop w:val="0"/>
      <w:marBottom w:val="0"/>
      <w:divBdr>
        <w:top w:val="none" w:sz="0" w:space="0" w:color="auto"/>
        <w:left w:val="none" w:sz="0" w:space="0" w:color="auto"/>
        <w:bottom w:val="none" w:sz="0" w:space="0" w:color="auto"/>
        <w:right w:val="none" w:sz="0" w:space="0" w:color="auto"/>
      </w:divBdr>
    </w:div>
    <w:div w:id="675156010">
      <w:marLeft w:val="0"/>
      <w:marRight w:val="0"/>
      <w:marTop w:val="0"/>
      <w:marBottom w:val="0"/>
      <w:divBdr>
        <w:top w:val="none" w:sz="0" w:space="0" w:color="auto"/>
        <w:left w:val="none" w:sz="0" w:space="0" w:color="auto"/>
        <w:bottom w:val="none" w:sz="0" w:space="0" w:color="auto"/>
        <w:right w:val="none" w:sz="0" w:space="0" w:color="auto"/>
      </w:divBdr>
    </w:div>
    <w:div w:id="675156012">
      <w:marLeft w:val="0"/>
      <w:marRight w:val="0"/>
      <w:marTop w:val="0"/>
      <w:marBottom w:val="0"/>
      <w:divBdr>
        <w:top w:val="none" w:sz="0" w:space="0" w:color="auto"/>
        <w:left w:val="none" w:sz="0" w:space="0" w:color="auto"/>
        <w:bottom w:val="none" w:sz="0" w:space="0" w:color="auto"/>
        <w:right w:val="none" w:sz="0" w:space="0" w:color="auto"/>
      </w:divBdr>
    </w:div>
    <w:div w:id="675156013">
      <w:marLeft w:val="0"/>
      <w:marRight w:val="0"/>
      <w:marTop w:val="0"/>
      <w:marBottom w:val="0"/>
      <w:divBdr>
        <w:top w:val="none" w:sz="0" w:space="0" w:color="auto"/>
        <w:left w:val="none" w:sz="0" w:space="0" w:color="auto"/>
        <w:bottom w:val="none" w:sz="0" w:space="0" w:color="auto"/>
        <w:right w:val="none" w:sz="0" w:space="0" w:color="auto"/>
      </w:divBdr>
    </w:div>
    <w:div w:id="675156014">
      <w:marLeft w:val="0"/>
      <w:marRight w:val="0"/>
      <w:marTop w:val="0"/>
      <w:marBottom w:val="0"/>
      <w:divBdr>
        <w:top w:val="none" w:sz="0" w:space="0" w:color="auto"/>
        <w:left w:val="none" w:sz="0" w:space="0" w:color="auto"/>
        <w:bottom w:val="none" w:sz="0" w:space="0" w:color="auto"/>
        <w:right w:val="none" w:sz="0" w:space="0" w:color="auto"/>
      </w:divBdr>
    </w:div>
    <w:div w:id="675156016">
      <w:marLeft w:val="0"/>
      <w:marRight w:val="0"/>
      <w:marTop w:val="0"/>
      <w:marBottom w:val="0"/>
      <w:divBdr>
        <w:top w:val="none" w:sz="0" w:space="0" w:color="auto"/>
        <w:left w:val="none" w:sz="0" w:space="0" w:color="auto"/>
        <w:bottom w:val="none" w:sz="0" w:space="0" w:color="auto"/>
        <w:right w:val="none" w:sz="0" w:space="0" w:color="auto"/>
      </w:divBdr>
    </w:div>
    <w:div w:id="675156017">
      <w:marLeft w:val="0"/>
      <w:marRight w:val="0"/>
      <w:marTop w:val="0"/>
      <w:marBottom w:val="0"/>
      <w:divBdr>
        <w:top w:val="none" w:sz="0" w:space="0" w:color="auto"/>
        <w:left w:val="none" w:sz="0" w:space="0" w:color="auto"/>
        <w:bottom w:val="none" w:sz="0" w:space="0" w:color="auto"/>
        <w:right w:val="none" w:sz="0" w:space="0" w:color="auto"/>
      </w:divBdr>
    </w:div>
    <w:div w:id="675156019">
      <w:marLeft w:val="0"/>
      <w:marRight w:val="0"/>
      <w:marTop w:val="0"/>
      <w:marBottom w:val="0"/>
      <w:divBdr>
        <w:top w:val="none" w:sz="0" w:space="0" w:color="auto"/>
        <w:left w:val="none" w:sz="0" w:space="0" w:color="auto"/>
        <w:bottom w:val="none" w:sz="0" w:space="0" w:color="auto"/>
        <w:right w:val="none" w:sz="0" w:space="0" w:color="auto"/>
      </w:divBdr>
    </w:div>
    <w:div w:id="675156020">
      <w:marLeft w:val="0"/>
      <w:marRight w:val="0"/>
      <w:marTop w:val="0"/>
      <w:marBottom w:val="0"/>
      <w:divBdr>
        <w:top w:val="none" w:sz="0" w:space="0" w:color="auto"/>
        <w:left w:val="none" w:sz="0" w:space="0" w:color="auto"/>
        <w:bottom w:val="none" w:sz="0" w:space="0" w:color="auto"/>
        <w:right w:val="none" w:sz="0" w:space="0" w:color="auto"/>
      </w:divBdr>
      <w:divsChild>
        <w:div w:id="675155884">
          <w:marLeft w:val="160"/>
          <w:marRight w:val="160"/>
          <w:marTop w:val="160"/>
          <w:marBottom w:val="160"/>
          <w:divBdr>
            <w:top w:val="none" w:sz="0" w:space="0" w:color="auto"/>
            <w:left w:val="none" w:sz="0" w:space="0" w:color="auto"/>
            <w:bottom w:val="none" w:sz="0" w:space="0" w:color="auto"/>
            <w:right w:val="none" w:sz="0" w:space="0" w:color="auto"/>
          </w:divBdr>
        </w:div>
        <w:div w:id="675156215">
          <w:marLeft w:val="600"/>
          <w:marRight w:val="600"/>
          <w:marTop w:val="0"/>
          <w:marBottom w:val="0"/>
          <w:divBdr>
            <w:top w:val="none" w:sz="0" w:space="0" w:color="auto"/>
            <w:left w:val="none" w:sz="0" w:space="0" w:color="auto"/>
            <w:bottom w:val="none" w:sz="0" w:space="0" w:color="auto"/>
            <w:right w:val="none" w:sz="0" w:space="0" w:color="auto"/>
          </w:divBdr>
          <w:divsChild>
            <w:div w:id="67515647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675156022">
      <w:marLeft w:val="0"/>
      <w:marRight w:val="0"/>
      <w:marTop w:val="0"/>
      <w:marBottom w:val="0"/>
      <w:divBdr>
        <w:top w:val="none" w:sz="0" w:space="0" w:color="auto"/>
        <w:left w:val="none" w:sz="0" w:space="0" w:color="auto"/>
        <w:bottom w:val="none" w:sz="0" w:space="0" w:color="auto"/>
        <w:right w:val="none" w:sz="0" w:space="0" w:color="auto"/>
      </w:divBdr>
    </w:div>
    <w:div w:id="675156023">
      <w:marLeft w:val="0"/>
      <w:marRight w:val="0"/>
      <w:marTop w:val="0"/>
      <w:marBottom w:val="0"/>
      <w:divBdr>
        <w:top w:val="none" w:sz="0" w:space="0" w:color="auto"/>
        <w:left w:val="none" w:sz="0" w:space="0" w:color="auto"/>
        <w:bottom w:val="none" w:sz="0" w:space="0" w:color="auto"/>
        <w:right w:val="none" w:sz="0" w:space="0" w:color="auto"/>
      </w:divBdr>
      <w:divsChild>
        <w:div w:id="675157558">
          <w:marLeft w:val="0"/>
          <w:marRight w:val="0"/>
          <w:marTop w:val="0"/>
          <w:marBottom w:val="0"/>
          <w:divBdr>
            <w:top w:val="none" w:sz="0" w:space="0" w:color="auto"/>
            <w:left w:val="none" w:sz="0" w:space="0" w:color="auto"/>
            <w:bottom w:val="none" w:sz="0" w:space="0" w:color="auto"/>
            <w:right w:val="none" w:sz="0" w:space="0" w:color="auto"/>
          </w:divBdr>
        </w:div>
      </w:divsChild>
    </w:div>
    <w:div w:id="675156028">
      <w:marLeft w:val="0"/>
      <w:marRight w:val="0"/>
      <w:marTop w:val="0"/>
      <w:marBottom w:val="0"/>
      <w:divBdr>
        <w:top w:val="none" w:sz="0" w:space="0" w:color="auto"/>
        <w:left w:val="none" w:sz="0" w:space="0" w:color="auto"/>
        <w:bottom w:val="none" w:sz="0" w:space="0" w:color="auto"/>
        <w:right w:val="none" w:sz="0" w:space="0" w:color="auto"/>
      </w:divBdr>
      <w:divsChild>
        <w:div w:id="675157205">
          <w:marLeft w:val="0"/>
          <w:marRight w:val="0"/>
          <w:marTop w:val="0"/>
          <w:marBottom w:val="0"/>
          <w:divBdr>
            <w:top w:val="none" w:sz="0" w:space="0" w:color="auto"/>
            <w:left w:val="none" w:sz="0" w:space="0" w:color="auto"/>
            <w:bottom w:val="none" w:sz="0" w:space="0" w:color="auto"/>
            <w:right w:val="none" w:sz="0" w:space="0" w:color="auto"/>
          </w:divBdr>
        </w:div>
        <w:div w:id="675157528">
          <w:marLeft w:val="0"/>
          <w:marRight w:val="0"/>
          <w:marTop w:val="0"/>
          <w:marBottom w:val="0"/>
          <w:divBdr>
            <w:top w:val="none" w:sz="0" w:space="0" w:color="auto"/>
            <w:left w:val="none" w:sz="0" w:space="0" w:color="auto"/>
            <w:bottom w:val="none" w:sz="0" w:space="0" w:color="auto"/>
            <w:right w:val="none" w:sz="0" w:space="0" w:color="auto"/>
          </w:divBdr>
        </w:div>
      </w:divsChild>
    </w:div>
    <w:div w:id="675156030">
      <w:marLeft w:val="0"/>
      <w:marRight w:val="0"/>
      <w:marTop w:val="0"/>
      <w:marBottom w:val="0"/>
      <w:divBdr>
        <w:top w:val="none" w:sz="0" w:space="0" w:color="auto"/>
        <w:left w:val="none" w:sz="0" w:space="0" w:color="auto"/>
        <w:bottom w:val="none" w:sz="0" w:space="0" w:color="auto"/>
        <w:right w:val="none" w:sz="0" w:space="0" w:color="auto"/>
      </w:divBdr>
      <w:divsChild>
        <w:div w:id="675155184">
          <w:marLeft w:val="0"/>
          <w:marRight w:val="0"/>
          <w:marTop w:val="0"/>
          <w:marBottom w:val="0"/>
          <w:divBdr>
            <w:top w:val="none" w:sz="0" w:space="0" w:color="auto"/>
            <w:left w:val="none" w:sz="0" w:space="0" w:color="auto"/>
            <w:bottom w:val="none" w:sz="0" w:space="0" w:color="auto"/>
            <w:right w:val="none" w:sz="0" w:space="0" w:color="auto"/>
          </w:divBdr>
        </w:div>
        <w:div w:id="675157841">
          <w:marLeft w:val="0"/>
          <w:marRight w:val="0"/>
          <w:marTop w:val="0"/>
          <w:marBottom w:val="0"/>
          <w:divBdr>
            <w:top w:val="none" w:sz="0" w:space="0" w:color="auto"/>
            <w:left w:val="none" w:sz="0" w:space="0" w:color="auto"/>
            <w:bottom w:val="none" w:sz="0" w:space="0" w:color="auto"/>
            <w:right w:val="none" w:sz="0" w:space="0" w:color="auto"/>
          </w:divBdr>
          <w:divsChild>
            <w:div w:id="675155367">
              <w:marLeft w:val="0"/>
              <w:marRight w:val="0"/>
              <w:marTop w:val="0"/>
              <w:marBottom w:val="0"/>
              <w:divBdr>
                <w:top w:val="none" w:sz="0" w:space="0" w:color="auto"/>
                <w:left w:val="none" w:sz="0" w:space="0" w:color="auto"/>
                <w:bottom w:val="none" w:sz="0" w:space="0" w:color="auto"/>
                <w:right w:val="none" w:sz="0" w:space="0" w:color="auto"/>
              </w:divBdr>
              <w:divsChild>
                <w:div w:id="67515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034">
      <w:marLeft w:val="0"/>
      <w:marRight w:val="0"/>
      <w:marTop w:val="0"/>
      <w:marBottom w:val="0"/>
      <w:divBdr>
        <w:top w:val="none" w:sz="0" w:space="0" w:color="auto"/>
        <w:left w:val="none" w:sz="0" w:space="0" w:color="auto"/>
        <w:bottom w:val="none" w:sz="0" w:space="0" w:color="auto"/>
        <w:right w:val="none" w:sz="0" w:space="0" w:color="auto"/>
      </w:divBdr>
    </w:div>
    <w:div w:id="675156035">
      <w:marLeft w:val="0"/>
      <w:marRight w:val="0"/>
      <w:marTop w:val="0"/>
      <w:marBottom w:val="0"/>
      <w:divBdr>
        <w:top w:val="none" w:sz="0" w:space="0" w:color="auto"/>
        <w:left w:val="none" w:sz="0" w:space="0" w:color="auto"/>
        <w:bottom w:val="none" w:sz="0" w:space="0" w:color="auto"/>
        <w:right w:val="none" w:sz="0" w:space="0" w:color="auto"/>
      </w:divBdr>
      <w:divsChild>
        <w:div w:id="675157033">
          <w:marLeft w:val="0"/>
          <w:marRight w:val="0"/>
          <w:marTop w:val="0"/>
          <w:marBottom w:val="0"/>
          <w:divBdr>
            <w:top w:val="none" w:sz="0" w:space="0" w:color="auto"/>
            <w:left w:val="none" w:sz="0" w:space="0" w:color="auto"/>
            <w:bottom w:val="none" w:sz="0" w:space="0" w:color="auto"/>
            <w:right w:val="none" w:sz="0" w:space="0" w:color="auto"/>
          </w:divBdr>
        </w:div>
      </w:divsChild>
    </w:div>
    <w:div w:id="675156037">
      <w:marLeft w:val="0"/>
      <w:marRight w:val="0"/>
      <w:marTop w:val="0"/>
      <w:marBottom w:val="0"/>
      <w:divBdr>
        <w:top w:val="none" w:sz="0" w:space="0" w:color="auto"/>
        <w:left w:val="none" w:sz="0" w:space="0" w:color="auto"/>
        <w:bottom w:val="none" w:sz="0" w:space="0" w:color="auto"/>
        <w:right w:val="none" w:sz="0" w:space="0" w:color="auto"/>
      </w:divBdr>
    </w:div>
    <w:div w:id="675156038">
      <w:marLeft w:val="0"/>
      <w:marRight w:val="0"/>
      <w:marTop w:val="0"/>
      <w:marBottom w:val="0"/>
      <w:divBdr>
        <w:top w:val="none" w:sz="0" w:space="0" w:color="auto"/>
        <w:left w:val="none" w:sz="0" w:space="0" w:color="auto"/>
        <w:bottom w:val="none" w:sz="0" w:space="0" w:color="auto"/>
        <w:right w:val="none" w:sz="0" w:space="0" w:color="auto"/>
      </w:divBdr>
    </w:div>
    <w:div w:id="675156039">
      <w:marLeft w:val="0"/>
      <w:marRight w:val="0"/>
      <w:marTop w:val="0"/>
      <w:marBottom w:val="0"/>
      <w:divBdr>
        <w:top w:val="none" w:sz="0" w:space="0" w:color="auto"/>
        <w:left w:val="none" w:sz="0" w:space="0" w:color="auto"/>
        <w:bottom w:val="none" w:sz="0" w:space="0" w:color="auto"/>
        <w:right w:val="none" w:sz="0" w:space="0" w:color="auto"/>
      </w:divBdr>
    </w:div>
    <w:div w:id="675156040">
      <w:marLeft w:val="0"/>
      <w:marRight w:val="0"/>
      <w:marTop w:val="0"/>
      <w:marBottom w:val="0"/>
      <w:divBdr>
        <w:top w:val="none" w:sz="0" w:space="0" w:color="auto"/>
        <w:left w:val="none" w:sz="0" w:space="0" w:color="auto"/>
        <w:bottom w:val="none" w:sz="0" w:space="0" w:color="auto"/>
        <w:right w:val="none" w:sz="0" w:space="0" w:color="auto"/>
      </w:divBdr>
    </w:div>
    <w:div w:id="675156044">
      <w:marLeft w:val="0"/>
      <w:marRight w:val="0"/>
      <w:marTop w:val="0"/>
      <w:marBottom w:val="0"/>
      <w:divBdr>
        <w:top w:val="none" w:sz="0" w:space="0" w:color="auto"/>
        <w:left w:val="none" w:sz="0" w:space="0" w:color="auto"/>
        <w:bottom w:val="none" w:sz="0" w:space="0" w:color="auto"/>
        <w:right w:val="none" w:sz="0" w:space="0" w:color="auto"/>
      </w:divBdr>
    </w:div>
    <w:div w:id="675156045">
      <w:marLeft w:val="0"/>
      <w:marRight w:val="0"/>
      <w:marTop w:val="0"/>
      <w:marBottom w:val="0"/>
      <w:divBdr>
        <w:top w:val="none" w:sz="0" w:space="0" w:color="auto"/>
        <w:left w:val="none" w:sz="0" w:space="0" w:color="auto"/>
        <w:bottom w:val="none" w:sz="0" w:space="0" w:color="auto"/>
        <w:right w:val="none" w:sz="0" w:space="0" w:color="auto"/>
      </w:divBdr>
      <w:divsChild>
        <w:div w:id="675155380">
          <w:marLeft w:val="0"/>
          <w:marRight w:val="0"/>
          <w:marTop w:val="0"/>
          <w:marBottom w:val="0"/>
          <w:divBdr>
            <w:top w:val="none" w:sz="0" w:space="0" w:color="auto"/>
            <w:left w:val="none" w:sz="0" w:space="0" w:color="auto"/>
            <w:bottom w:val="none" w:sz="0" w:space="0" w:color="auto"/>
            <w:right w:val="none" w:sz="0" w:space="0" w:color="auto"/>
          </w:divBdr>
          <w:divsChild>
            <w:div w:id="675157307">
              <w:marLeft w:val="0"/>
              <w:marRight w:val="0"/>
              <w:marTop w:val="0"/>
              <w:marBottom w:val="0"/>
              <w:divBdr>
                <w:top w:val="none" w:sz="0" w:space="0" w:color="auto"/>
                <w:left w:val="none" w:sz="0" w:space="0" w:color="auto"/>
                <w:bottom w:val="none" w:sz="0" w:space="0" w:color="auto"/>
                <w:right w:val="none" w:sz="0" w:space="0" w:color="auto"/>
              </w:divBdr>
            </w:div>
          </w:divsChild>
        </w:div>
        <w:div w:id="675157671">
          <w:marLeft w:val="0"/>
          <w:marRight w:val="0"/>
          <w:marTop w:val="0"/>
          <w:marBottom w:val="0"/>
          <w:divBdr>
            <w:top w:val="none" w:sz="0" w:space="0" w:color="auto"/>
            <w:left w:val="none" w:sz="0" w:space="0" w:color="auto"/>
            <w:bottom w:val="none" w:sz="0" w:space="0" w:color="auto"/>
            <w:right w:val="none" w:sz="0" w:space="0" w:color="auto"/>
          </w:divBdr>
        </w:div>
      </w:divsChild>
    </w:div>
    <w:div w:id="675156046">
      <w:marLeft w:val="0"/>
      <w:marRight w:val="0"/>
      <w:marTop w:val="0"/>
      <w:marBottom w:val="0"/>
      <w:divBdr>
        <w:top w:val="none" w:sz="0" w:space="0" w:color="auto"/>
        <w:left w:val="none" w:sz="0" w:space="0" w:color="auto"/>
        <w:bottom w:val="none" w:sz="0" w:space="0" w:color="auto"/>
        <w:right w:val="none" w:sz="0" w:space="0" w:color="auto"/>
      </w:divBdr>
    </w:div>
    <w:div w:id="675156047">
      <w:marLeft w:val="0"/>
      <w:marRight w:val="0"/>
      <w:marTop w:val="0"/>
      <w:marBottom w:val="0"/>
      <w:divBdr>
        <w:top w:val="none" w:sz="0" w:space="0" w:color="auto"/>
        <w:left w:val="none" w:sz="0" w:space="0" w:color="auto"/>
        <w:bottom w:val="none" w:sz="0" w:space="0" w:color="auto"/>
        <w:right w:val="none" w:sz="0" w:space="0" w:color="auto"/>
      </w:divBdr>
    </w:div>
    <w:div w:id="675156048">
      <w:marLeft w:val="0"/>
      <w:marRight w:val="0"/>
      <w:marTop w:val="0"/>
      <w:marBottom w:val="0"/>
      <w:divBdr>
        <w:top w:val="none" w:sz="0" w:space="0" w:color="auto"/>
        <w:left w:val="none" w:sz="0" w:space="0" w:color="auto"/>
        <w:bottom w:val="none" w:sz="0" w:space="0" w:color="auto"/>
        <w:right w:val="none" w:sz="0" w:space="0" w:color="auto"/>
      </w:divBdr>
    </w:div>
    <w:div w:id="675156049">
      <w:marLeft w:val="0"/>
      <w:marRight w:val="0"/>
      <w:marTop w:val="0"/>
      <w:marBottom w:val="0"/>
      <w:divBdr>
        <w:top w:val="none" w:sz="0" w:space="0" w:color="auto"/>
        <w:left w:val="none" w:sz="0" w:space="0" w:color="auto"/>
        <w:bottom w:val="none" w:sz="0" w:space="0" w:color="auto"/>
        <w:right w:val="none" w:sz="0" w:space="0" w:color="auto"/>
      </w:divBdr>
    </w:div>
    <w:div w:id="675156052">
      <w:marLeft w:val="0"/>
      <w:marRight w:val="0"/>
      <w:marTop w:val="0"/>
      <w:marBottom w:val="0"/>
      <w:divBdr>
        <w:top w:val="none" w:sz="0" w:space="0" w:color="auto"/>
        <w:left w:val="none" w:sz="0" w:space="0" w:color="auto"/>
        <w:bottom w:val="none" w:sz="0" w:space="0" w:color="auto"/>
        <w:right w:val="none" w:sz="0" w:space="0" w:color="auto"/>
      </w:divBdr>
    </w:div>
    <w:div w:id="675156053">
      <w:marLeft w:val="0"/>
      <w:marRight w:val="0"/>
      <w:marTop w:val="0"/>
      <w:marBottom w:val="0"/>
      <w:divBdr>
        <w:top w:val="none" w:sz="0" w:space="0" w:color="auto"/>
        <w:left w:val="none" w:sz="0" w:space="0" w:color="auto"/>
        <w:bottom w:val="none" w:sz="0" w:space="0" w:color="auto"/>
        <w:right w:val="none" w:sz="0" w:space="0" w:color="auto"/>
      </w:divBdr>
    </w:div>
    <w:div w:id="675156056">
      <w:marLeft w:val="0"/>
      <w:marRight w:val="0"/>
      <w:marTop w:val="0"/>
      <w:marBottom w:val="0"/>
      <w:divBdr>
        <w:top w:val="none" w:sz="0" w:space="0" w:color="auto"/>
        <w:left w:val="none" w:sz="0" w:space="0" w:color="auto"/>
        <w:bottom w:val="none" w:sz="0" w:space="0" w:color="auto"/>
        <w:right w:val="none" w:sz="0" w:space="0" w:color="auto"/>
      </w:divBdr>
      <w:divsChild>
        <w:div w:id="675156201">
          <w:marLeft w:val="0"/>
          <w:marRight w:val="0"/>
          <w:marTop w:val="0"/>
          <w:marBottom w:val="0"/>
          <w:divBdr>
            <w:top w:val="none" w:sz="0" w:space="0" w:color="auto"/>
            <w:left w:val="none" w:sz="0" w:space="0" w:color="auto"/>
            <w:bottom w:val="none" w:sz="0" w:space="0" w:color="auto"/>
            <w:right w:val="none" w:sz="0" w:space="0" w:color="auto"/>
          </w:divBdr>
        </w:div>
        <w:div w:id="675157136">
          <w:marLeft w:val="0"/>
          <w:marRight w:val="0"/>
          <w:marTop w:val="0"/>
          <w:marBottom w:val="0"/>
          <w:divBdr>
            <w:top w:val="none" w:sz="0" w:space="0" w:color="auto"/>
            <w:left w:val="none" w:sz="0" w:space="0" w:color="auto"/>
            <w:bottom w:val="none" w:sz="0" w:space="0" w:color="auto"/>
            <w:right w:val="none" w:sz="0" w:space="0" w:color="auto"/>
          </w:divBdr>
        </w:div>
        <w:div w:id="675157718">
          <w:marLeft w:val="0"/>
          <w:marRight w:val="0"/>
          <w:marTop w:val="0"/>
          <w:marBottom w:val="0"/>
          <w:divBdr>
            <w:top w:val="none" w:sz="0" w:space="0" w:color="auto"/>
            <w:left w:val="none" w:sz="0" w:space="0" w:color="auto"/>
            <w:bottom w:val="none" w:sz="0" w:space="0" w:color="auto"/>
            <w:right w:val="none" w:sz="0" w:space="0" w:color="auto"/>
          </w:divBdr>
          <w:divsChild>
            <w:div w:id="675155892">
              <w:marLeft w:val="0"/>
              <w:marRight w:val="0"/>
              <w:marTop w:val="0"/>
              <w:marBottom w:val="0"/>
              <w:divBdr>
                <w:top w:val="none" w:sz="0" w:space="0" w:color="auto"/>
                <w:left w:val="none" w:sz="0" w:space="0" w:color="auto"/>
                <w:bottom w:val="none" w:sz="0" w:space="0" w:color="auto"/>
                <w:right w:val="none" w:sz="0" w:space="0" w:color="auto"/>
              </w:divBdr>
              <w:divsChild>
                <w:div w:id="675157415">
                  <w:marLeft w:val="0"/>
                  <w:marRight w:val="0"/>
                  <w:marTop w:val="0"/>
                  <w:marBottom w:val="0"/>
                  <w:divBdr>
                    <w:top w:val="none" w:sz="0" w:space="0" w:color="auto"/>
                    <w:left w:val="none" w:sz="0" w:space="0" w:color="auto"/>
                    <w:bottom w:val="none" w:sz="0" w:space="0" w:color="auto"/>
                    <w:right w:val="none" w:sz="0" w:space="0" w:color="auto"/>
                  </w:divBdr>
                  <w:divsChild>
                    <w:div w:id="675157720">
                      <w:marLeft w:val="0"/>
                      <w:marRight w:val="0"/>
                      <w:marTop w:val="0"/>
                      <w:marBottom w:val="0"/>
                      <w:divBdr>
                        <w:top w:val="none" w:sz="0" w:space="0" w:color="auto"/>
                        <w:left w:val="none" w:sz="0" w:space="0" w:color="auto"/>
                        <w:bottom w:val="none" w:sz="0" w:space="0" w:color="auto"/>
                        <w:right w:val="none" w:sz="0" w:space="0" w:color="auto"/>
                      </w:divBdr>
                      <w:divsChild>
                        <w:div w:id="67515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057">
      <w:marLeft w:val="0"/>
      <w:marRight w:val="0"/>
      <w:marTop w:val="0"/>
      <w:marBottom w:val="0"/>
      <w:divBdr>
        <w:top w:val="none" w:sz="0" w:space="0" w:color="auto"/>
        <w:left w:val="none" w:sz="0" w:space="0" w:color="auto"/>
        <w:bottom w:val="none" w:sz="0" w:space="0" w:color="auto"/>
        <w:right w:val="none" w:sz="0" w:space="0" w:color="auto"/>
      </w:divBdr>
      <w:divsChild>
        <w:div w:id="675155310">
          <w:marLeft w:val="0"/>
          <w:marRight w:val="0"/>
          <w:marTop w:val="0"/>
          <w:marBottom w:val="0"/>
          <w:divBdr>
            <w:top w:val="none" w:sz="0" w:space="0" w:color="auto"/>
            <w:left w:val="none" w:sz="0" w:space="0" w:color="auto"/>
            <w:bottom w:val="none" w:sz="0" w:space="0" w:color="auto"/>
            <w:right w:val="none" w:sz="0" w:space="0" w:color="auto"/>
          </w:divBdr>
          <w:divsChild>
            <w:div w:id="675157084">
              <w:marLeft w:val="0"/>
              <w:marRight w:val="0"/>
              <w:marTop w:val="0"/>
              <w:marBottom w:val="0"/>
              <w:divBdr>
                <w:top w:val="none" w:sz="0" w:space="0" w:color="auto"/>
                <w:left w:val="none" w:sz="0" w:space="0" w:color="auto"/>
                <w:bottom w:val="none" w:sz="0" w:space="0" w:color="auto"/>
                <w:right w:val="none" w:sz="0" w:space="0" w:color="auto"/>
              </w:divBdr>
            </w:div>
            <w:div w:id="675157716">
              <w:marLeft w:val="0"/>
              <w:marRight w:val="0"/>
              <w:marTop w:val="0"/>
              <w:marBottom w:val="0"/>
              <w:divBdr>
                <w:top w:val="none" w:sz="0" w:space="0" w:color="auto"/>
                <w:left w:val="none" w:sz="0" w:space="0" w:color="auto"/>
                <w:bottom w:val="none" w:sz="0" w:space="0" w:color="auto"/>
                <w:right w:val="none" w:sz="0" w:space="0" w:color="auto"/>
              </w:divBdr>
            </w:div>
          </w:divsChild>
        </w:div>
        <w:div w:id="675157450">
          <w:marLeft w:val="0"/>
          <w:marRight w:val="0"/>
          <w:marTop w:val="0"/>
          <w:marBottom w:val="0"/>
          <w:divBdr>
            <w:top w:val="none" w:sz="0" w:space="0" w:color="auto"/>
            <w:left w:val="none" w:sz="0" w:space="0" w:color="auto"/>
            <w:bottom w:val="none" w:sz="0" w:space="0" w:color="auto"/>
            <w:right w:val="none" w:sz="0" w:space="0" w:color="auto"/>
          </w:divBdr>
        </w:div>
      </w:divsChild>
    </w:div>
    <w:div w:id="675156059">
      <w:marLeft w:val="0"/>
      <w:marRight w:val="0"/>
      <w:marTop w:val="0"/>
      <w:marBottom w:val="0"/>
      <w:divBdr>
        <w:top w:val="none" w:sz="0" w:space="0" w:color="auto"/>
        <w:left w:val="none" w:sz="0" w:space="0" w:color="auto"/>
        <w:bottom w:val="none" w:sz="0" w:space="0" w:color="auto"/>
        <w:right w:val="none" w:sz="0" w:space="0" w:color="auto"/>
      </w:divBdr>
    </w:div>
    <w:div w:id="675156061">
      <w:marLeft w:val="0"/>
      <w:marRight w:val="0"/>
      <w:marTop w:val="0"/>
      <w:marBottom w:val="0"/>
      <w:divBdr>
        <w:top w:val="none" w:sz="0" w:space="0" w:color="auto"/>
        <w:left w:val="none" w:sz="0" w:space="0" w:color="auto"/>
        <w:bottom w:val="none" w:sz="0" w:space="0" w:color="auto"/>
        <w:right w:val="none" w:sz="0" w:space="0" w:color="auto"/>
      </w:divBdr>
    </w:div>
    <w:div w:id="675156062">
      <w:marLeft w:val="0"/>
      <w:marRight w:val="0"/>
      <w:marTop w:val="0"/>
      <w:marBottom w:val="0"/>
      <w:divBdr>
        <w:top w:val="none" w:sz="0" w:space="0" w:color="auto"/>
        <w:left w:val="none" w:sz="0" w:space="0" w:color="auto"/>
        <w:bottom w:val="none" w:sz="0" w:space="0" w:color="auto"/>
        <w:right w:val="none" w:sz="0" w:space="0" w:color="auto"/>
      </w:divBdr>
    </w:div>
    <w:div w:id="675156063">
      <w:marLeft w:val="0"/>
      <w:marRight w:val="0"/>
      <w:marTop w:val="0"/>
      <w:marBottom w:val="0"/>
      <w:divBdr>
        <w:top w:val="none" w:sz="0" w:space="0" w:color="auto"/>
        <w:left w:val="none" w:sz="0" w:space="0" w:color="auto"/>
        <w:bottom w:val="none" w:sz="0" w:space="0" w:color="auto"/>
        <w:right w:val="none" w:sz="0" w:space="0" w:color="auto"/>
      </w:divBdr>
    </w:div>
    <w:div w:id="675156064">
      <w:marLeft w:val="0"/>
      <w:marRight w:val="0"/>
      <w:marTop w:val="0"/>
      <w:marBottom w:val="0"/>
      <w:divBdr>
        <w:top w:val="none" w:sz="0" w:space="0" w:color="auto"/>
        <w:left w:val="none" w:sz="0" w:space="0" w:color="auto"/>
        <w:bottom w:val="none" w:sz="0" w:space="0" w:color="auto"/>
        <w:right w:val="none" w:sz="0" w:space="0" w:color="auto"/>
      </w:divBdr>
    </w:div>
    <w:div w:id="675156067">
      <w:marLeft w:val="0"/>
      <w:marRight w:val="0"/>
      <w:marTop w:val="0"/>
      <w:marBottom w:val="0"/>
      <w:divBdr>
        <w:top w:val="none" w:sz="0" w:space="0" w:color="auto"/>
        <w:left w:val="none" w:sz="0" w:space="0" w:color="auto"/>
        <w:bottom w:val="none" w:sz="0" w:space="0" w:color="auto"/>
        <w:right w:val="none" w:sz="0" w:space="0" w:color="auto"/>
      </w:divBdr>
    </w:div>
    <w:div w:id="675156069">
      <w:marLeft w:val="0"/>
      <w:marRight w:val="0"/>
      <w:marTop w:val="0"/>
      <w:marBottom w:val="0"/>
      <w:divBdr>
        <w:top w:val="none" w:sz="0" w:space="0" w:color="auto"/>
        <w:left w:val="none" w:sz="0" w:space="0" w:color="auto"/>
        <w:bottom w:val="none" w:sz="0" w:space="0" w:color="auto"/>
        <w:right w:val="none" w:sz="0" w:space="0" w:color="auto"/>
      </w:divBdr>
    </w:div>
    <w:div w:id="675156070">
      <w:marLeft w:val="0"/>
      <w:marRight w:val="0"/>
      <w:marTop w:val="0"/>
      <w:marBottom w:val="0"/>
      <w:divBdr>
        <w:top w:val="none" w:sz="0" w:space="0" w:color="auto"/>
        <w:left w:val="none" w:sz="0" w:space="0" w:color="auto"/>
        <w:bottom w:val="none" w:sz="0" w:space="0" w:color="auto"/>
        <w:right w:val="none" w:sz="0" w:space="0" w:color="auto"/>
      </w:divBdr>
    </w:div>
    <w:div w:id="675156071">
      <w:marLeft w:val="0"/>
      <w:marRight w:val="0"/>
      <w:marTop w:val="0"/>
      <w:marBottom w:val="0"/>
      <w:divBdr>
        <w:top w:val="none" w:sz="0" w:space="0" w:color="auto"/>
        <w:left w:val="none" w:sz="0" w:space="0" w:color="auto"/>
        <w:bottom w:val="none" w:sz="0" w:space="0" w:color="auto"/>
        <w:right w:val="none" w:sz="0" w:space="0" w:color="auto"/>
      </w:divBdr>
    </w:div>
    <w:div w:id="675156073">
      <w:marLeft w:val="0"/>
      <w:marRight w:val="0"/>
      <w:marTop w:val="0"/>
      <w:marBottom w:val="0"/>
      <w:divBdr>
        <w:top w:val="none" w:sz="0" w:space="0" w:color="auto"/>
        <w:left w:val="none" w:sz="0" w:space="0" w:color="auto"/>
        <w:bottom w:val="none" w:sz="0" w:space="0" w:color="auto"/>
        <w:right w:val="none" w:sz="0" w:space="0" w:color="auto"/>
      </w:divBdr>
    </w:div>
    <w:div w:id="675156075">
      <w:marLeft w:val="0"/>
      <w:marRight w:val="0"/>
      <w:marTop w:val="0"/>
      <w:marBottom w:val="0"/>
      <w:divBdr>
        <w:top w:val="none" w:sz="0" w:space="0" w:color="auto"/>
        <w:left w:val="none" w:sz="0" w:space="0" w:color="auto"/>
        <w:bottom w:val="none" w:sz="0" w:space="0" w:color="auto"/>
        <w:right w:val="none" w:sz="0" w:space="0" w:color="auto"/>
      </w:divBdr>
    </w:div>
    <w:div w:id="675156076">
      <w:marLeft w:val="0"/>
      <w:marRight w:val="0"/>
      <w:marTop w:val="0"/>
      <w:marBottom w:val="0"/>
      <w:divBdr>
        <w:top w:val="none" w:sz="0" w:space="0" w:color="auto"/>
        <w:left w:val="none" w:sz="0" w:space="0" w:color="auto"/>
        <w:bottom w:val="none" w:sz="0" w:space="0" w:color="auto"/>
        <w:right w:val="none" w:sz="0" w:space="0" w:color="auto"/>
      </w:divBdr>
    </w:div>
    <w:div w:id="675156079">
      <w:marLeft w:val="0"/>
      <w:marRight w:val="0"/>
      <w:marTop w:val="0"/>
      <w:marBottom w:val="0"/>
      <w:divBdr>
        <w:top w:val="none" w:sz="0" w:space="0" w:color="auto"/>
        <w:left w:val="none" w:sz="0" w:space="0" w:color="auto"/>
        <w:bottom w:val="none" w:sz="0" w:space="0" w:color="auto"/>
        <w:right w:val="none" w:sz="0" w:space="0" w:color="auto"/>
      </w:divBdr>
      <w:divsChild>
        <w:div w:id="675156626">
          <w:marLeft w:val="0"/>
          <w:marRight w:val="0"/>
          <w:marTop w:val="0"/>
          <w:marBottom w:val="0"/>
          <w:divBdr>
            <w:top w:val="none" w:sz="0" w:space="0" w:color="auto"/>
            <w:left w:val="none" w:sz="0" w:space="0" w:color="auto"/>
            <w:bottom w:val="none" w:sz="0" w:space="0" w:color="auto"/>
            <w:right w:val="none" w:sz="0" w:space="0" w:color="auto"/>
          </w:divBdr>
        </w:div>
        <w:div w:id="675156925">
          <w:marLeft w:val="0"/>
          <w:marRight w:val="0"/>
          <w:marTop w:val="0"/>
          <w:marBottom w:val="0"/>
          <w:divBdr>
            <w:top w:val="none" w:sz="0" w:space="0" w:color="auto"/>
            <w:left w:val="none" w:sz="0" w:space="0" w:color="auto"/>
            <w:bottom w:val="none" w:sz="0" w:space="0" w:color="auto"/>
            <w:right w:val="none" w:sz="0" w:space="0" w:color="auto"/>
          </w:divBdr>
          <w:divsChild>
            <w:div w:id="675157295">
              <w:marLeft w:val="0"/>
              <w:marRight w:val="0"/>
              <w:marTop w:val="0"/>
              <w:marBottom w:val="0"/>
              <w:divBdr>
                <w:top w:val="none" w:sz="0" w:space="0" w:color="auto"/>
                <w:left w:val="none" w:sz="0" w:space="0" w:color="auto"/>
                <w:bottom w:val="none" w:sz="0" w:space="0" w:color="auto"/>
                <w:right w:val="none" w:sz="0" w:space="0" w:color="auto"/>
              </w:divBdr>
              <w:divsChild>
                <w:div w:id="675156307">
                  <w:marLeft w:val="0"/>
                  <w:marRight w:val="0"/>
                  <w:marTop w:val="0"/>
                  <w:marBottom w:val="0"/>
                  <w:divBdr>
                    <w:top w:val="none" w:sz="0" w:space="0" w:color="auto"/>
                    <w:left w:val="none" w:sz="0" w:space="0" w:color="auto"/>
                    <w:bottom w:val="none" w:sz="0" w:space="0" w:color="auto"/>
                    <w:right w:val="none" w:sz="0" w:space="0" w:color="auto"/>
                  </w:divBdr>
                  <w:divsChild>
                    <w:div w:id="67515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616">
          <w:marLeft w:val="0"/>
          <w:marRight w:val="0"/>
          <w:marTop w:val="0"/>
          <w:marBottom w:val="0"/>
          <w:divBdr>
            <w:top w:val="none" w:sz="0" w:space="0" w:color="auto"/>
            <w:left w:val="none" w:sz="0" w:space="0" w:color="auto"/>
            <w:bottom w:val="none" w:sz="0" w:space="0" w:color="auto"/>
            <w:right w:val="none" w:sz="0" w:space="0" w:color="auto"/>
          </w:divBdr>
          <w:divsChild>
            <w:div w:id="67515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080">
      <w:marLeft w:val="0"/>
      <w:marRight w:val="0"/>
      <w:marTop w:val="0"/>
      <w:marBottom w:val="0"/>
      <w:divBdr>
        <w:top w:val="none" w:sz="0" w:space="0" w:color="auto"/>
        <w:left w:val="none" w:sz="0" w:space="0" w:color="auto"/>
        <w:bottom w:val="none" w:sz="0" w:space="0" w:color="auto"/>
        <w:right w:val="none" w:sz="0" w:space="0" w:color="auto"/>
      </w:divBdr>
    </w:div>
    <w:div w:id="675156081">
      <w:marLeft w:val="0"/>
      <w:marRight w:val="0"/>
      <w:marTop w:val="0"/>
      <w:marBottom w:val="0"/>
      <w:divBdr>
        <w:top w:val="none" w:sz="0" w:space="0" w:color="auto"/>
        <w:left w:val="none" w:sz="0" w:space="0" w:color="auto"/>
        <w:bottom w:val="none" w:sz="0" w:space="0" w:color="auto"/>
        <w:right w:val="none" w:sz="0" w:space="0" w:color="auto"/>
      </w:divBdr>
      <w:divsChild>
        <w:div w:id="675155441">
          <w:marLeft w:val="0"/>
          <w:marRight w:val="0"/>
          <w:marTop w:val="0"/>
          <w:marBottom w:val="0"/>
          <w:divBdr>
            <w:top w:val="none" w:sz="0" w:space="0" w:color="auto"/>
            <w:left w:val="none" w:sz="0" w:space="0" w:color="auto"/>
            <w:bottom w:val="none" w:sz="0" w:space="0" w:color="auto"/>
            <w:right w:val="none" w:sz="0" w:space="0" w:color="auto"/>
          </w:divBdr>
        </w:div>
      </w:divsChild>
    </w:div>
    <w:div w:id="675156083">
      <w:marLeft w:val="0"/>
      <w:marRight w:val="0"/>
      <w:marTop w:val="0"/>
      <w:marBottom w:val="0"/>
      <w:divBdr>
        <w:top w:val="none" w:sz="0" w:space="0" w:color="auto"/>
        <w:left w:val="none" w:sz="0" w:space="0" w:color="auto"/>
        <w:bottom w:val="none" w:sz="0" w:space="0" w:color="auto"/>
        <w:right w:val="none" w:sz="0" w:space="0" w:color="auto"/>
      </w:divBdr>
    </w:div>
    <w:div w:id="675156085">
      <w:marLeft w:val="0"/>
      <w:marRight w:val="0"/>
      <w:marTop w:val="0"/>
      <w:marBottom w:val="0"/>
      <w:divBdr>
        <w:top w:val="none" w:sz="0" w:space="0" w:color="auto"/>
        <w:left w:val="none" w:sz="0" w:space="0" w:color="auto"/>
        <w:bottom w:val="none" w:sz="0" w:space="0" w:color="auto"/>
        <w:right w:val="none" w:sz="0" w:space="0" w:color="auto"/>
      </w:divBdr>
    </w:div>
    <w:div w:id="675156087">
      <w:marLeft w:val="0"/>
      <w:marRight w:val="0"/>
      <w:marTop w:val="0"/>
      <w:marBottom w:val="0"/>
      <w:divBdr>
        <w:top w:val="none" w:sz="0" w:space="0" w:color="auto"/>
        <w:left w:val="none" w:sz="0" w:space="0" w:color="auto"/>
        <w:bottom w:val="none" w:sz="0" w:space="0" w:color="auto"/>
        <w:right w:val="none" w:sz="0" w:space="0" w:color="auto"/>
      </w:divBdr>
      <w:divsChild>
        <w:div w:id="675156691">
          <w:marLeft w:val="0"/>
          <w:marRight w:val="0"/>
          <w:marTop w:val="0"/>
          <w:marBottom w:val="0"/>
          <w:divBdr>
            <w:top w:val="none" w:sz="0" w:space="0" w:color="auto"/>
            <w:left w:val="none" w:sz="0" w:space="0" w:color="auto"/>
            <w:bottom w:val="none" w:sz="0" w:space="0" w:color="auto"/>
            <w:right w:val="none" w:sz="0" w:space="0" w:color="auto"/>
          </w:divBdr>
        </w:div>
      </w:divsChild>
    </w:div>
    <w:div w:id="675156091">
      <w:marLeft w:val="0"/>
      <w:marRight w:val="0"/>
      <w:marTop w:val="0"/>
      <w:marBottom w:val="0"/>
      <w:divBdr>
        <w:top w:val="none" w:sz="0" w:space="0" w:color="auto"/>
        <w:left w:val="none" w:sz="0" w:space="0" w:color="auto"/>
        <w:bottom w:val="none" w:sz="0" w:space="0" w:color="auto"/>
        <w:right w:val="none" w:sz="0" w:space="0" w:color="auto"/>
      </w:divBdr>
      <w:divsChild>
        <w:div w:id="675156066">
          <w:marLeft w:val="0"/>
          <w:marRight w:val="0"/>
          <w:marTop w:val="0"/>
          <w:marBottom w:val="0"/>
          <w:divBdr>
            <w:top w:val="none" w:sz="0" w:space="0" w:color="auto"/>
            <w:left w:val="none" w:sz="0" w:space="0" w:color="auto"/>
            <w:bottom w:val="none" w:sz="0" w:space="0" w:color="auto"/>
            <w:right w:val="none" w:sz="0" w:space="0" w:color="auto"/>
          </w:divBdr>
        </w:div>
        <w:div w:id="675156094">
          <w:marLeft w:val="0"/>
          <w:marRight w:val="0"/>
          <w:marTop w:val="0"/>
          <w:marBottom w:val="0"/>
          <w:divBdr>
            <w:top w:val="none" w:sz="0" w:space="0" w:color="auto"/>
            <w:left w:val="none" w:sz="0" w:space="0" w:color="auto"/>
            <w:bottom w:val="none" w:sz="0" w:space="0" w:color="auto"/>
            <w:right w:val="none" w:sz="0" w:space="0" w:color="auto"/>
          </w:divBdr>
        </w:div>
        <w:div w:id="675156250">
          <w:marLeft w:val="0"/>
          <w:marRight w:val="0"/>
          <w:marTop w:val="0"/>
          <w:marBottom w:val="0"/>
          <w:divBdr>
            <w:top w:val="none" w:sz="0" w:space="0" w:color="auto"/>
            <w:left w:val="none" w:sz="0" w:space="0" w:color="auto"/>
            <w:bottom w:val="none" w:sz="0" w:space="0" w:color="auto"/>
            <w:right w:val="none" w:sz="0" w:space="0" w:color="auto"/>
          </w:divBdr>
        </w:div>
        <w:div w:id="675156402">
          <w:marLeft w:val="0"/>
          <w:marRight w:val="0"/>
          <w:marTop w:val="0"/>
          <w:marBottom w:val="0"/>
          <w:divBdr>
            <w:top w:val="none" w:sz="0" w:space="0" w:color="auto"/>
            <w:left w:val="none" w:sz="0" w:space="0" w:color="auto"/>
            <w:bottom w:val="none" w:sz="0" w:space="0" w:color="auto"/>
            <w:right w:val="none" w:sz="0" w:space="0" w:color="auto"/>
          </w:divBdr>
          <w:divsChild>
            <w:div w:id="675155410">
              <w:marLeft w:val="0"/>
              <w:marRight w:val="0"/>
              <w:marTop w:val="0"/>
              <w:marBottom w:val="0"/>
              <w:divBdr>
                <w:top w:val="none" w:sz="0" w:space="0" w:color="auto"/>
                <w:left w:val="none" w:sz="0" w:space="0" w:color="auto"/>
                <w:bottom w:val="none" w:sz="0" w:space="0" w:color="auto"/>
                <w:right w:val="none" w:sz="0" w:space="0" w:color="auto"/>
              </w:divBdr>
            </w:div>
            <w:div w:id="675155788">
              <w:marLeft w:val="0"/>
              <w:marRight w:val="0"/>
              <w:marTop w:val="0"/>
              <w:marBottom w:val="0"/>
              <w:divBdr>
                <w:top w:val="none" w:sz="0" w:space="0" w:color="auto"/>
                <w:left w:val="none" w:sz="0" w:space="0" w:color="auto"/>
                <w:bottom w:val="none" w:sz="0" w:space="0" w:color="auto"/>
                <w:right w:val="none" w:sz="0" w:space="0" w:color="auto"/>
              </w:divBdr>
            </w:div>
            <w:div w:id="675157127">
              <w:marLeft w:val="0"/>
              <w:marRight w:val="0"/>
              <w:marTop w:val="0"/>
              <w:marBottom w:val="0"/>
              <w:divBdr>
                <w:top w:val="none" w:sz="0" w:space="0" w:color="auto"/>
                <w:left w:val="none" w:sz="0" w:space="0" w:color="auto"/>
                <w:bottom w:val="none" w:sz="0" w:space="0" w:color="auto"/>
                <w:right w:val="none" w:sz="0" w:space="0" w:color="auto"/>
              </w:divBdr>
              <w:divsChild>
                <w:div w:id="675156571">
                  <w:marLeft w:val="0"/>
                  <w:marRight w:val="0"/>
                  <w:marTop w:val="0"/>
                  <w:marBottom w:val="0"/>
                  <w:divBdr>
                    <w:top w:val="none" w:sz="0" w:space="0" w:color="auto"/>
                    <w:left w:val="none" w:sz="0" w:space="0" w:color="auto"/>
                    <w:bottom w:val="none" w:sz="0" w:space="0" w:color="auto"/>
                    <w:right w:val="none" w:sz="0" w:space="0" w:color="auto"/>
                  </w:divBdr>
                </w:div>
                <w:div w:id="67515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967">
          <w:marLeft w:val="0"/>
          <w:marRight w:val="0"/>
          <w:marTop w:val="0"/>
          <w:marBottom w:val="0"/>
          <w:divBdr>
            <w:top w:val="none" w:sz="0" w:space="0" w:color="auto"/>
            <w:left w:val="none" w:sz="0" w:space="0" w:color="auto"/>
            <w:bottom w:val="none" w:sz="0" w:space="0" w:color="auto"/>
            <w:right w:val="none" w:sz="0" w:space="0" w:color="auto"/>
          </w:divBdr>
        </w:div>
      </w:divsChild>
    </w:div>
    <w:div w:id="675156092">
      <w:marLeft w:val="0"/>
      <w:marRight w:val="0"/>
      <w:marTop w:val="0"/>
      <w:marBottom w:val="0"/>
      <w:divBdr>
        <w:top w:val="none" w:sz="0" w:space="0" w:color="auto"/>
        <w:left w:val="none" w:sz="0" w:space="0" w:color="auto"/>
        <w:bottom w:val="none" w:sz="0" w:space="0" w:color="auto"/>
        <w:right w:val="none" w:sz="0" w:space="0" w:color="auto"/>
      </w:divBdr>
    </w:div>
    <w:div w:id="675156093">
      <w:marLeft w:val="0"/>
      <w:marRight w:val="0"/>
      <w:marTop w:val="0"/>
      <w:marBottom w:val="0"/>
      <w:divBdr>
        <w:top w:val="none" w:sz="0" w:space="0" w:color="auto"/>
        <w:left w:val="none" w:sz="0" w:space="0" w:color="auto"/>
        <w:bottom w:val="none" w:sz="0" w:space="0" w:color="auto"/>
        <w:right w:val="none" w:sz="0" w:space="0" w:color="auto"/>
      </w:divBdr>
    </w:div>
    <w:div w:id="675156095">
      <w:marLeft w:val="0"/>
      <w:marRight w:val="0"/>
      <w:marTop w:val="0"/>
      <w:marBottom w:val="0"/>
      <w:divBdr>
        <w:top w:val="none" w:sz="0" w:space="0" w:color="auto"/>
        <w:left w:val="none" w:sz="0" w:space="0" w:color="auto"/>
        <w:bottom w:val="none" w:sz="0" w:space="0" w:color="auto"/>
        <w:right w:val="none" w:sz="0" w:space="0" w:color="auto"/>
      </w:divBdr>
    </w:div>
    <w:div w:id="675156097">
      <w:marLeft w:val="0"/>
      <w:marRight w:val="0"/>
      <w:marTop w:val="0"/>
      <w:marBottom w:val="0"/>
      <w:divBdr>
        <w:top w:val="none" w:sz="0" w:space="0" w:color="auto"/>
        <w:left w:val="none" w:sz="0" w:space="0" w:color="auto"/>
        <w:bottom w:val="none" w:sz="0" w:space="0" w:color="auto"/>
        <w:right w:val="none" w:sz="0" w:space="0" w:color="auto"/>
      </w:divBdr>
    </w:div>
    <w:div w:id="675156098">
      <w:marLeft w:val="0"/>
      <w:marRight w:val="0"/>
      <w:marTop w:val="0"/>
      <w:marBottom w:val="0"/>
      <w:divBdr>
        <w:top w:val="none" w:sz="0" w:space="0" w:color="auto"/>
        <w:left w:val="none" w:sz="0" w:space="0" w:color="auto"/>
        <w:bottom w:val="none" w:sz="0" w:space="0" w:color="auto"/>
        <w:right w:val="none" w:sz="0" w:space="0" w:color="auto"/>
      </w:divBdr>
    </w:div>
    <w:div w:id="675156103">
      <w:marLeft w:val="0"/>
      <w:marRight w:val="0"/>
      <w:marTop w:val="0"/>
      <w:marBottom w:val="0"/>
      <w:divBdr>
        <w:top w:val="none" w:sz="0" w:space="0" w:color="auto"/>
        <w:left w:val="none" w:sz="0" w:space="0" w:color="auto"/>
        <w:bottom w:val="none" w:sz="0" w:space="0" w:color="auto"/>
        <w:right w:val="none" w:sz="0" w:space="0" w:color="auto"/>
      </w:divBdr>
    </w:div>
    <w:div w:id="675156106">
      <w:marLeft w:val="0"/>
      <w:marRight w:val="0"/>
      <w:marTop w:val="0"/>
      <w:marBottom w:val="0"/>
      <w:divBdr>
        <w:top w:val="none" w:sz="0" w:space="0" w:color="auto"/>
        <w:left w:val="none" w:sz="0" w:space="0" w:color="auto"/>
        <w:bottom w:val="none" w:sz="0" w:space="0" w:color="auto"/>
        <w:right w:val="none" w:sz="0" w:space="0" w:color="auto"/>
      </w:divBdr>
    </w:div>
    <w:div w:id="675156107">
      <w:marLeft w:val="0"/>
      <w:marRight w:val="0"/>
      <w:marTop w:val="0"/>
      <w:marBottom w:val="0"/>
      <w:divBdr>
        <w:top w:val="none" w:sz="0" w:space="0" w:color="auto"/>
        <w:left w:val="none" w:sz="0" w:space="0" w:color="auto"/>
        <w:bottom w:val="none" w:sz="0" w:space="0" w:color="auto"/>
        <w:right w:val="none" w:sz="0" w:space="0" w:color="auto"/>
      </w:divBdr>
    </w:div>
    <w:div w:id="675156109">
      <w:marLeft w:val="0"/>
      <w:marRight w:val="0"/>
      <w:marTop w:val="0"/>
      <w:marBottom w:val="0"/>
      <w:divBdr>
        <w:top w:val="none" w:sz="0" w:space="0" w:color="auto"/>
        <w:left w:val="none" w:sz="0" w:space="0" w:color="auto"/>
        <w:bottom w:val="none" w:sz="0" w:space="0" w:color="auto"/>
        <w:right w:val="none" w:sz="0" w:space="0" w:color="auto"/>
      </w:divBdr>
    </w:div>
    <w:div w:id="675156115">
      <w:marLeft w:val="0"/>
      <w:marRight w:val="0"/>
      <w:marTop w:val="0"/>
      <w:marBottom w:val="0"/>
      <w:divBdr>
        <w:top w:val="none" w:sz="0" w:space="0" w:color="auto"/>
        <w:left w:val="none" w:sz="0" w:space="0" w:color="auto"/>
        <w:bottom w:val="none" w:sz="0" w:space="0" w:color="auto"/>
        <w:right w:val="none" w:sz="0" w:space="0" w:color="auto"/>
      </w:divBdr>
    </w:div>
    <w:div w:id="675156116">
      <w:marLeft w:val="0"/>
      <w:marRight w:val="0"/>
      <w:marTop w:val="0"/>
      <w:marBottom w:val="0"/>
      <w:divBdr>
        <w:top w:val="none" w:sz="0" w:space="0" w:color="auto"/>
        <w:left w:val="none" w:sz="0" w:space="0" w:color="auto"/>
        <w:bottom w:val="none" w:sz="0" w:space="0" w:color="auto"/>
        <w:right w:val="none" w:sz="0" w:space="0" w:color="auto"/>
      </w:divBdr>
    </w:div>
    <w:div w:id="675156117">
      <w:marLeft w:val="0"/>
      <w:marRight w:val="0"/>
      <w:marTop w:val="0"/>
      <w:marBottom w:val="0"/>
      <w:divBdr>
        <w:top w:val="none" w:sz="0" w:space="0" w:color="auto"/>
        <w:left w:val="none" w:sz="0" w:space="0" w:color="auto"/>
        <w:bottom w:val="none" w:sz="0" w:space="0" w:color="auto"/>
        <w:right w:val="none" w:sz="0" w:space="0" w:color="auto"/>
      </w:divBdr>
    </w:div>
    <w:div w:id="675156119">
      <w:marLeft w:val="0"/>
      <w:marRight w:val="0"/>
      <w:marTop w:val="0"/>
      <w:marBottom w:val="0"/>
      <w:divBdr>
        <w:top w:val="none" w:sz="0" w:space="0" w:color="auto"/>
        <w:left w:val="none" w:sz="0" w:space="0" w:color="auto"/>
        <w:bottom w:val="none" w:sz="0" w:space="0" w:color="auto"/>
        <w:right w:val="none" w:sz="0" w:space="0" w:color="auto"/>
      </w:divBdr>
    </w:div>
    <w:div w:id="675156121">
      <w:marLeft w:val="0"/>
      <w:marRight w:val="0"/>
      <w:marTop w:val="0"/>
      <w:marBottom w:val="0"/>
      <w:divBdr>
        <w:top w:val="none" w:sz="0" w:space="0" w:color="auto"/>
        <w:left w:val="none" w:sz="0" w:space="0" w:color="auto"/>
        <w:bottom w:val="none" w:sz="0" w:space="0" w:color="auto"/>
        <w:right w:val="none" w:sz="0" w:space="0" w:color="auto"/>
      </w:divBdr>
    </w:div>
    <w:div w:id="675156122">
      <w:marLeft w:val="0"/>
      <w:marRight w:val="0"/>
      <w:marTop w:val="0"/>
      <w:marBottom w:val="0"/>
      <w:divBdr>
        <w:top w:val="none" w:sz="0" w:space="0" w:color="auto"/>
        <w:left w:val="none" w:sz="0" w:space="0" w:color="auto"/>
        <w:bottom w:val="none" w:sz="0" w:space="0" w:color="auto"/>
        <w:right w:val="none" w:sz="0" w:space="0" w:color="auto"/>
      </w:divBdr>
    </w:div>
    <w:div w:id="675156123">
      <w:marLeft w:val="0"/>
      <w:marRight w:val="0"/>
      <w:marTop w:val="0"/>
      <w:marBottom w:val="0"/>
      <w:divBdr>
        <w:top w:val="none" w:sz="0" w:space="0" w:color="auto"/>
        <w:left w:val="none" w:sz="0" w:space="0" w:color="auto"/>
        <w:bottom w:val="none" w:sz="0" w:space="0" w:color="auto"/>
        <w:right w:val="none" w:sz="0" w:space="0" w:color="auto"/>
      </w:divBdr>
    </w:div>
    <w:div w:id="675156125">
      <w:marLeft w:val="0"/>
      <w:marRight w:val="0"/>
      <w:marTop w:val="0"/>
      <w:marBottom w:val="0"/>
      <w:divBdr>
        <w:top w:val="none" w:sz="0" w:space="0" w:color="auto"/>
        <w:left w:val="none" w:sz="0" w:space="0" w:color="auto"/>
        <w:bottom w:val="none" w:sz="0" w:space="0" w:color="auto"/>
        <w:right w:val="none" w:sz="0" w:space="0" w:color="auto"/>
      </w:divBdr>
    </w:div>
    <w:div w:id="675156127">
      <w:marLeft w:val="0"/>
      <w:marRight w:val="0"/>
      <w:marTop w:val="0"/>
      <w:marBottom w:val="0"/>
      <w:divBdr>
        <w:top w:val="none" w:sz="0" w:space="0" w:color="auto"/>
        <w:left w:val="none" w:sz="0" w:space="0" w:color="auto"/>
        <w:bottom w:val="none" w:sz="0" w:space="0" w:color="auto"/>
        <w:right w:val="none" w:sz="0" w:space="0" w:color="auto"/>
      </w:divBdr>
    </w:div>
    <w:div w:id="675156128">
      <w:marLeft w:val="0"/>
      <w:marRight w:val="0"/>
      <w:marTop w:val="0"/>
      <w:marBottom w:val="0"/>
      <w:divBdr>
        <w:top w:val="none" w:sz="0" w:space="0" w:color="auto"/>
        <w:left w:val="none" w:sz="0" w:space="0" w:color="auto"/>
        <w:bottom w:val="none" w:sz="0" w:space="0" w:color="auto"/>
        <w:right w:val="none" w:sz="0" w:space="0" w:color="auto"/>
      </w:divBdr>
    </w:div>
    <w:div w:id="675156129">
      <w:marLeft w:val="0"/>
      <w:marRight w:val="0"/>
      <w:marTop w:val="0"/>
      <w:marBottom w:val="0"/>
      <w:divBdr>
        <w:top w:val="none" w:sz="0" w:space="0" w:color="auto"/>
        <w:left w:val="none" w:sz="0" w:space="0" w:color="auto"/>
        <w:bottom w:val="none" w:sz="0" w:space="0" w:color="auto"/>
        <w:right w:val="none" w:sz="0" w:space="0" w:color="auto"/>
      </w:divBdr>
    </w:div>
    <w:div w:id="675156130">
      <w:marLeft w:val="0"/>
      <w:marRight w:val="0"/>
      <w:marTop w:val="0"/>
      <w:marBottom w:val="0"/>
      <w:divBdr>
        <w:top w:val="none" w:sz="0" w:space="0" w:color="auto"/>
        <w:left w:val="none" w:sz="0" w:space="0" w:color="auto"/>
        <w:bottom w:val="none" w:sz="0" w:space="0" w:color="auto"/>
        <w:right w:val="none" w:sz="0" w:space="0" w:color="auto"/>
      </w:divBdr>
    </w:div>
    <w:div w:id="675156132">
      <w:marLeft w:val="0"/>
      <w:marRight w:val="0"/>
      <w:marTop w:val="0"/>
      <w:marBottom w:val="0"/>
      <w:divBdr>
        <w:top w:val="none" w:sz="0" w:space="0" w:color="auto"/>
        <w:left w:val="none" w:sz="0" w:space="0" w:color="auto"/>
        <w:bottom w:val="none" w:sz="0" w:space="0" w:color="auto"/>
        <w:right w:val="none" w:sz="0" w:space="0" w:color="auto"/>
      </w:divBdr>
    </w:div>
    <w:div w:id="675156133">
      <w:marLeft w:val="0"/>
      <w:marRight w:val="0"/>
      <w:marTop w:val="0"/>
      <w:marBottom w:val="0"/>
      <w:divBdr>
        <w:top w:val="none" w:sz="0" w:space="0" w:color="auto"/>
        <w:left w:val="none" w:sz="0" w:space="0" w:color="auto"/>
        <w:bottom w:val="none" w:sz="0" w:space="0" w:color="auto"/>
        <w:right w:val="none" w:sz="0" w:space="0" w:color="auto"/>
      </w:divBdr>
    </w:div>
    <w:div w:id="675156134">
      <w:marLeft w:val="0"/>
      <w:marRight w:val="0"/>
      <w:marTop w:val="0"/>
      <w:marBottom w:val="0"/>
      <w:divBdr>
        <w:top w:val="none" w:sz="0" w:space="0" w:color="auto"/>
        <w:left w:val="none" w:sz="0" w:space="0" w:color="auto"/>
        <w:bottom w:val="none" w:sz="0" w:space="0" w:color="auto"/>
        <w:right w:val="none" w:sz="0" w:space="0" w:color="auto"/>
      </w:divBdr>
    </w:div>
    <w:div w:id="675156135">
      <w:marLeft w:val="0"/>
      <w:marRight w:val="0"/>
      <w:marTop w:val="0"/>
      <w:marBottom w:val="0"/>
      <w:divBdr>
        <w:top w:val="none" w:sz="0" w:space="0" w:color="auto"/>
        <w:left w:val="none" w:sz="0" w:space="0" w:color="auto"/>
        <w:bottom w:val="none" w:sz="0" w:space="0" w:color="auto"/>
        <w:right w:val="none" w:sz="0" w:space="0" w:color="auto"/>
      </w:divBdr>
    </w:div>
    <w:div w:id="675156137">
      <w:marLeft w:val="0"/>
      <w:marRight w:val="0"/>
      <w:marTop w:val="0"/>
      <w:marBottom w:val="0"/>
      <w:divBdr>
        <w:top w:val="none" w:sz="0" w:space="0" w:color="auto"/>
        <w:left w:val="none" w:sz="0" w:space="0" w:color="auto"/>
        <w:bottom w:val="none" w:sz="0" w:space="0" w:color="auto"/>
        <w:right w:val="none" w:sz="0" w:space="0" w:color="auto"/>
      </w:divBdr>
    </w:div>
    <w:div w:id="675156139">
      <w:marLeft w:val="0"/>
      <w:marRight w:val="0"/>
      <w:marTop w:val="0"/>
      <w:marBottom w:val="0"/>
      <w:divBdr>
        <w:top w:val="none" w:sz="0" w:space="0" w:color="auto"/>
        <w:left w:val="none" w:sz="0" w:space="0" w:color="auto"/>
        <w:bottom w:val="none" w:sz="0" w:space="0" w:color="auto"/>
        <w:right w:val="none" w:sz="0" w:space="0" w:color="auto"/>
      </w:divBdr>
    </w:div>
    <w:div w:id="675156141">
      <w:marLeft w:val="0"/>
      <w:marRight w:val="0"/>
      <w:marTop w:val="0"/>
      <w:marBottom w:val="0"/>
      <w:divBdr>
        <w:top w:val="none" w:sz="0" w:space="0" w:color="auto"/>
        <w:left w:val="none" w:sz="0" w:space="0" w:color="auto"/>
        <w:bottom w:val="none" w:sz="0" w:space="0" w:color="auto"/>
        <w:right w:val="none" w:sz="0" w:space="0" w:color="auto"/>
      </w:divBdr>
    </w:div>
    <w:div w:id="675156142">
      <w:marLeft w:val="0"/>
      <w:marRight w:val="0"/>
      <w:marTop w:val="0"/>
      <w:marBottom w:val="0"/>
      <w:divBdr>
        <w:top w:val="none" w:sz="0" w:space="0" w:color="auto"/>
        <w:left w:val="none" w:sz="0" w:space="0" w:color="auto"/>
        <w:bottom w:val="none" w:sz="0" w:space="0" w:color="auto"/>
        <w:right w:val="none" w:sz="0" w:space="0" w:color="auto"/>
      </w:divBdr>
      <w:divsChild>
        <w:div w:id="675156467">
          <w:marLeft w:val="0"/>
          <w:marRight w:val="0"/>
          <w:marTop w:val="0"/>
          <w:marBottom w:val="0"/>
          <w:divBdr>
            <w:top w:val="none" w:sz="0" w:space="0" w:color="auto"/>
            <w:left w:val="none" w:sz="0" w:space="0" w:color="auto"/>
            <w:bottom w:val="none" w:sz="0" w:space="0" w:color="auto"/>
            <w:right w:val="none" w:sz="0" w:space="0" w:color="auto"/>
          </w:divBdr>
        </w:div>
      </w:divsChild>
    </w:div>
    <w:div w:id="675156146">
      <w:marLeft w:val="0"/>
      <w:marRight w:val="0"/>
      <w:marTop w:val="0"/>
      <w:marBottom w:val="0"/>
      <w:divBdr>
        <w:top w:val="none" w:sz="0" w:space="0" w:color="auto"/>
        <w:left w:val="none" w:sz="0" w:space="0" w:color="auto"/>
        <w:bottom w:val="none" w:sz="0" w:space="0" w:color="auto"/>
        <w:right w:val="none" w:sz="0" w:space="0" w:color="auto"/>
      </w:divBdr>
    </w:div>
    <w:div w:id="675156147">
      <w:marLeft w:val="0"/>
      <w:marRight w:val="0"/>
      <w:marTop w:val="0"/>
      <w:marBottom w:val="0"/>
      <w:divBdr>
        <w:top w:val="none" w:sz="0" w:space="0" w:color="auto"/>
        <w:left w:val="none" w:sz="0" w:space="0" w:color="auto"/>
        <w:bottom w:val="none" w:sz="0" w:space="0" w:color="auto"/>
        <w:right w:val="none" w:sz="0" w:space="0" w:color="auto"/>
      </w:divBdr>
      <w:divsChild>
        <w:div w:id="675155452">
          <w:marLeft w:val="0"/>
          <w:marRight w:val="0"/>
          <w:marTop w:val="0"/>
          <w:marBottom w:val="0"/>
          <w:divBdr>
            <w:top w:val="none" w:sz="0" w:space="0" w:color="auto"/>
            <w:left w:val="none" w:sz="0" w:space="0" w:color="auto"/>
            <w:bottom w:val="none" w:sz="0" w:space="0" w:color="auto"/>
            <w:right w:val="none" w:sz="0" w:space="0" w:color="auto"/>
          </w:divBdr>
        </w:div>
      </w:divsChild>
    </w:div>
    <w:div w:id="675156153">
      <w:marLeft w:val="0"/>
      <w:marRight w:val="0"/>
      <w:marTop w:val="0"/>
      <w:marBottom w:val="0"/>
      <w:divBdr>
        <w:top w:val="none" w:sz="0" w:space="0" w:color="auto"/>
        <w:left w:val="none" w:sz="0" w:space="0" w:color="auto"/>
        <w:bottom w:val="none" w:sz="0" w:space="0" w:color="auto"/>
        <w:right w:val="none" w:sz="0" w:space="0" w:color="auto"/>
      </w:divBdr>
    </w:div>
    <w:div w:id="675156154">
      <w:marLeft w:val="0"/>
      <w:marRight w:val="0"/>
      <w:marTop w:val="0"/>
      <w:marBottom w:val="0"/>
      <w:divBdr>
        <w:top w:val="none" w:sz="0" w:space="0" w:color="auto"/>
        <w:left w:val="none" w:sz="0" w:space="0" w:color="auto"/>
        <w:bottom w:val="none" w:sz="0" w:space="0" w:color="auto"/>
        <w:right w:val="none" w:sz="0" w:space="0" w:color="auto"/>
      </w:divBdr>
    </w:div>
    <w:div w:id="675156156">
      <w:marLeft w:val="0"/>
      <w:marRight w:val="0"/>
      <w:marTop w:val="0"/>
      <w:marBottom w:val="0"/>
      <w:divBdr>
        <w:top w:val="none" w:sz="0" w:space="0" w:color="auto"/>
        <w:left w:val="none" w:sz="0" w:space="0" w:color="auto"/>
        <w:bottom w:val="none" w:sz="0" w:space="0" w:color="auto"/>
        <w:right w:val="none" w:sz="0" w:space="0" w:color="auto"/>
      </w:divBdr>
    </w:div>
    <w:div w:id="675156157">
      <w:marLeft w:val="0"/>
      <w:marRight w:val="0"/>
      <w:marTop w:val="0"/>
      <w:marBottom w:val="0"/>
      <w:divBdr>
        <w:top w:val="none" w:sz="0" w:space="0" w:color="auto"/>
        <w:left w:val="none" w:sz="0" w:space="0" w:color="auto"/>
        <w:bottom w:val="none" w:sz="0" w:space="0" w:color="auto"/>
        <w:right w:val="none" w:sz="0" w:space="0" w:color="auto"/>
      </w:divBdr>
    </w:div>
    <w:div w:id="675156160">
      <w:marLeft w:val="0"/>
      <w:marRight w:val="0"/>
      <w:marTop w:val="0"/>
      <w:marBottom w:val="0"/>
      <w:divBdr>
        <w:top w:val="none" w:sz="0" w:space="0" w:color="auto"/>
        <w:left w:val="none" w:sz="0" w:space="0" w:color="auto"/>
        <w:bottom w:val="none" w:sz="0" w:space="0" w:color="auto"/>
        <w:right w:val="none" w:sz="0" w:space="0" w:color="auto"/>
      </w:divBdr>
      <w:divsChild>
        <w:div w:id="675155836">
          <w:marLeft w:val="0"/>
          <w:marRight w:val="0"/>
          <w:marTop w:val="0"/>
          <w:marBottom w:val="0"/>
          <w:divBdr>
            <w:top w:val="none" w:sz="0" w:space="0" w:color="auto"/>
            <w:left w:val="none" w:sz="0" w:space="0" w:color="auto"/>
            <w:bottom w:val="none" w:sz="0" w:space="0" w:color="auto"/>
            <w:right w:val="none" w:sz="0" w:space="0" w:color="auto"/>
          </w:divBdr>
        </w:div>
        <w:div w:id="675156741">
          <w:marLeft w:val="0"/>
          <w:marRight w:val="0"/>
          <w:marTop w:val="0"/>
          <w:marBottom w:val="0"/>
          <w:divBdr>
            <w:top w:val="none" w:sz="0" w:space="0" w:color="auto"/>
            <w:left w:val="none" w:sz="0" w:space="0" w:color="auto"/>
            <w:bottom w:val="none" w:sz="0" w:space="0" w:color="auto"/>
            <w:right w:val="none" w:sz="0" w:space="0" w:color="auto"/>
          </w:divBdr>
        </w:div>
        <w:div w:id="675157543">
          <w:marLeft w:val="0"/>
          <w:marRight w:val="0"/>
          <w:marTop w:val="0"/>
          <w:marBottom w:val="0"/>
          <w:divBdr>
            <w:top w:val="none" w:sz="0" w:space="0" w:color="auto"/>
            <w:left w:val="none" w:sz="0" w:space="0" w:color="auto"/>
            <w:bottom w:val="none" w:sz="0" w:space="0" w:color="auto"/>
            <w:right w:val="none" w:sz="0" w:space="0" w:color="auto"/>
          </w:divBdr>
        </w:div>
      </w:divsChild>
    </w:div>
    <w:div w:id="675156163">
      <w:marLeft w:val="0"/>
      <w:marRight w:val="0"/>
      <w:marTop w:val="0"/>
      <w:marBottom w:val="0"/>
      <w:divBdr>
        <w:top w:val="none" w:sz="0" w:space="0" w:color="auto"/>
        <w:left w:val="none" w:sz="0" w:space="0" w:color="auto"/>
        <w:bottom w:val="none" w:sz="0" w:space="0" w:color="auto"/>
        <w:right w:val="none" w:sz="0" w:space="0" w:color="auto"/>
      </w:divBdr>
    </w:div>
    <w:div w:id="675156166">
      <w:marLeft w:val="0"/>
      <w:marRight w:val="0"/>
      <w:marTop w:val="0"/>
      <w:marBottom w:val="0"/>
      <w:divBdr>
        <w:top w:val="none" w:sz="0" w:space="0" w:color="auto"/>
        <w:left w:val="none" w:sz="0" w:space="0" w:color="auto"/>
        <w:bottom w:val="none" w:sz="0" w:space="0" w:color="auto"/>
        <w:right w:val="none" w:sz="0" w:space="0" w:color="auto"/>
      </w:divBdr>
    </w:div>
    <w:div w:id="675156170">
      <w:marLeft w:val="0"/>
      <w:marRight w:val="0"/>
      <w:marTop w:val="0"/>
      <w:marBottom w:val="0"/>
      <w:divBdr>
        <w:top w:val="none" w:sz="0" w:space="0" w:color="auto"/>
        <w:left w:val="none" w:sz="0" w:space="0" w:color="auto"/>
        <w:bottom w:val="none" w:sz="0" w:space="0" w:color="auto"/>
        <w:right w:val="none" w:sz="0" w:space="0" w:color="auto"/>
      </w:divBdr>
      <w:divsChild>
        <w:div w:id="675155870">
          <w:marLeft w:val="0"/>
          <w:marRight w:val="0"/>
          <w:marTop w:val="0"/>
          <w:marBottom w:val="0"/>
          <w:divBdr>
            <w:top w:val="none" w:sz="0" w:space="0" w:color="auto"/>
            <w:left w:val="none" w:sz="0" w:space="0" w:color="auto"/>
            <w:bottom w:val="none" w:sz="0" w:space="0" w:color="auto"/>
            <w:right w:val="none" w:sz="0" w:space="0" w:color="auto"/>
          </w:divBdr>
        </w:div>
      </w:divsChild>
    </w:div>
    <w:div w:id="675156171">
      <w:marLeft w:val="0"/>
      <w:marRight w:val="0"/>
      <w:marTop w:val="0"/>
      <w:marBottom w:val="0"/>
      <w:divBdr>
        <w:top w:val="none" w:sz="0" w:space="0" w:color="auto"/>
        <w:left w:val="none" w:sz="0" w:space="0" w:color="auto"/>
        <w:bottom w:val="none" w:sz="0" w:space="0" w:color="auto"/>
        <w:right w:val="none" w:sz="0" w:space="0" w:color="auto"/>
      </w:divBdr>
    </w:div>
    <w:div w:id="675156179">
      <w:marLeft w:val="0"/>
      <w:marRight w:val="0"/>
      <w:marTop w:val="0"/>
      <w:marBottom w:val="0"/>
      <w:divBdr>
        <w:top w:val="none" w:sz="0" w:space="0" w:color="auto"/>
        <w:left w:val="none" w:sz="0" w:space="0" w:color="auto"/>
        <w:bottom w:val="none" w:sz="0" w:space="0" w:color="auto"/>
        <w:right w:val="none" w:sz="0" w:space="0" w:color="auto"/>
      </w:divBdr>
    </w:div>
    <w:div w:id="675156180">
      <w:marLeft w:val="0"/>
      <w:marRight w:val="0"/>
      <w:marTop w:val="0"/>
      <w:marBottom w:val="0"/>
      <w:divBdr>
        <w:top w:val="none" w:sz="0" w:space="0" w:color="auto"/>
        <w:left w:val="none" w:sz="0" w:space="0" w:color="auto"/>
        <w:bottom w:val="none" w:sz="0" w:space="0" w:color="auto"/>
        <w:right w:val="none" w:sz="0" w:space="0" w:color="auto"/>
      </w:divBdr>
    </w:div>
    <w:div w:id="675156182">
      <w:marLeft w:val="0"/>
      <w:marRight w:val="0"/>
      <w:marTop w:val="0"/>
      <w:marBottom w:val="0"/>
      <w:divBdr>
        <w:top w:val="none" w:sz="0" w:space="0" w:color="auto"/>
        <w:left w:val="none" w:sz="0" w:space="0" w:color="auto"/>
        <w:bottom w:val="none" w:sz="0" w:space="0" w:color="auto"/>
        <w:right w:val="none" w:sz="0" w:space="0" w:color="auto"/>
      </w:divBdr>
    </w:div>
    <w:div w:id="675156184">
      <w:marLeft w:val="0"/>
      <w:marRight w:val="0"/>
      <w:marTop w:val="0"/>
      <w:marBottom w:val="0"/>
      <w:divBdr>
        <w:top w:val="none" w:sz="0" w:space="0" w:color="auto"/>
        <w:left w:val="none" w:sz="0" w:space="0" w:color="auto"/>
        <w:bottom w:val="none" w:sz="0" w:space="0" w:color="auto"/>
        <w:right w:val="none" w:sz="0" w:space="0" w:color="auto"/>
      </w:divBdr>
    </w:div>
    <w:div w:id="675156186">
      <w:marLeft w:val="0"/>
      <w:marRight w:val="0"/>
      <w:marTop w:val="0"/>
      <w:marBottom w:val="0"/>
      <w:divBdr>
        <w:top w:val="none" w:sz="0" w:space="0" w:color="auto"/>
        <w:left w:val="none" w:sz="0" w:space="0" w:color="auto"/>
        <w:bottom w:val="none" w:sz="0" w:space="0" w:color="auto"/>
        <w:right w:val="none" w:sz="0" w:space="0" w:color="auto"/>
      </w:divBdr>
    </w:div>
    <w:div w:id="675156187">
      <w:marLeft w:val="0"/>
      <w:marRight w:val="0"/>
      <w:marTop w:val="0"/>
      <w:marBottom w:val="0"/>
      <w:divBdr>
        <w:top w:val="none" w:sz="0" w:space="0" w:color="auto"/>
        <w:left w:val="none" w:sz="0" w:space="0" w:color="auto"/>
        <w:bottom w:val="none" w:sz="0" w:space="0" w:color="auto"/>
        <w:right w:val="none" w:sz="0" w:space="0" w:color="auto"/>
      </w:divBdr>
    </w:div>
    <w:div w:id="675156188">
      <w:marLeft w:val="0"/>
      <w:marRight w:val="0"/>
      <w:marTop w:val="0"/>
      <w:marBottom w:val="0"/>
      <w:divBdr>
        <w:top w:val="none" w:sz="0" w:space="0" w:color="auto"/>
        <w:left w:val="none" w:sz="0" w:space="0" w:color="auto"/>
        <w:bottom w:val="none" w:sz="0" w:space="0" w:color="auto"/>
        <w:right w:val="none" w:sz="0" w:space="0" w:color="auto"/>
      </w:divBdr>
    </w:div>
    <w:div w:id="675156190">
      <w:marLeft w:val="0"/>
      <w:marRight w:val="0"/>
      <w:marTop w:val="0"/>
      <w:marBottom w:val="0"/>
      <w:divBdr>
        <w:top w:val="none" w:sz="0" w:space="0" w:color="auto"/>
        <w:left w:val="none" w:sz="0" w:space="0" w:color="auto"/>
        <w:bottom w:val="none" w:sz="0" w:space="0" w:color="auto"/>
        <w:right w:val="none" w:sz="0" w:space="0" w:color="auto"/>
      </w:divBdr>
      <w:divsChild>
        <w:div w:id="675154985">
          <w:marLeft w:val="0"/>
          <w:marRight w:val="0"/>
          <w:marTop w:val="0"/>
          <w:marBottom w:val="0"/>
          <w:divBdr>
            <w:top w:val="none" w:sz="0" w:space="0" w:color="auto"/>
            <w:left w:val="none" w:sz="0" w:space="0" w:color="auto"/>
            <w:bottom w:val="none" w:sz="0" w:space="0" w:color="auto"/>
            <w:right w:val="none" w:sz="0" w:space="0" w:color="auto"/>
          </w:divBdr>
          <w:divsChild>
            <w:div w:id="675156490">
              <w:marLeft w:val="0"/>
              <w:marRight w:val="0"/>
              <w:marTop w:val="0"/>
              <w:marBottom w:val="0"/>
              <w:divBdr>
                <w:top w:val="none" w:sz="0" w:space="0" w:color="auto"/>
                <w:left w:val="none" w:sz="0" w:space="0" w:color="auto"/>
                <w:bottom w:val="none" w:sz="0" w:space="0" w:color="auto"/>
                <w:right w:val="none" w:sz="0" w:space="0" w:color="auto"/>
              </w:divBdr>
              <w:divsChild>
                <w:div w:id="67515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368">
          <w:marLeft w:val="0"/>
          <w:marRight w:val="0"/>
          <w:marTop w:val="0"/>
          <w:marBottom w:val="0"/>
          <w:divBdr>
            <w:top w:val="none" w:sz="0" w:space="0" w:color="auto"/>
            <w:left w:val="none" w:sz="0" w:space="0" w:color="auto"/>
            <w:bottom w:val="none" w:sz="0" w:space="0" w:color="auto"/>
            <w:right w:val="none" w:sz="0" w:space="0" w:color="auto"/>
          </w:divBdr>
          <w:divsChild>
            <w:div w:id="675156299">
              <w:marLeft w:val="0"/>
              <w:marRight w:val="0"/>
              <w:marTop w:val="0"/>
              <w:marBottom w:val="0"/>
              <w:divBdr>
                <w:top w:val="none" w:sz="0" w:space="0" w:color="auto"/>
                <w:left w:val="none" w:sz="0" w:space="0" w:color="auto"/>
                <w:bottom w:val="none" w:sz="0" w:space="0" w:color="auto"/>
                <w:right w:val="none" w:sz="0" w:space="0" w:color="auto"/>
              </w:divBdr>
            </w:div>
          </w:divsChild>
        </w:div>
        <w:div w:id="675157363">
          <w:marLeft w:val="0"/>
          <w:marRight w:val="0"/>
          <w:marTop w:val="0"/>
          <w:marBottom w:val="0"/>
          <w:divBdr>
            <w:top w:val="none" w:sz="0" w:space="0" w:color="auto"/>
            <w:left w:val="none" w:sz="0" w:space="0" w:color="auto"/>
            <w:bottom w:val="none" w:sz="0" w:space="0" w:color="auto"/>
            <w:right w:val="none" w:sz="0" w:space="0" w:color="auto"/>
          </w:divBdr>
          <w:divsChild>
            <w:div w:id="67515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196">
      <w:marLeft w:val="0"/>
      <w:marRight w:val="0"/>
      <w:marTop w:val="0"/>
      <w:marBottom w:val="0"/>
      <w:divBdr>
        <w:top w:val="none" w:sz="0" w:space="0" w:color="auto"/>
        <w:left w:val="none" w:sz="0" w:space="0" w:color="auto"/>
        <w:bottom w:val="none" w:sz="0" w:space="0" w:color="auto"/>
        <w:right w:val="none" w:sz="0" w:space="0" w:color="auto"/>
      </w:divBdr>
    </w:div>
    <w:div w:id="675156198">
      <w:marLeft w:val="0"/>
      <w:marRight w:val="0"/>
      <w:marTop w:val="0"/>
      <w:marBottom w:val="0"/>
      <w:divBdr>
        <w:top w:val="none" w:sz="0" w:space="0" w:color="auto"/>
        <w:left w:val="none" w:sz="0" w:space="0" w:color="auto"/>
        <w:bottom w:val="none" w:sz="0" w:space="0" w:color="auto"/>
        <w:right w:val="none" w:sz="0" w:space="0" w:color="auto"/>
      </w:divBdr>
    </w:div>
    <w:div w:id="675156202">
      <w:marLeft w:val="0"/>
      <w:marRight w:val="0"/>
      <w:marTop w:val="0"/>
      <w:marBottom w:val="0"/>
      <w:divBdr>
        <w:top w:val="none" w:sz="0" w:space="0" w:color="auto"/>
        <w:left w:val="none" w:sz="0" w:space="0" w:color="auto"/>
        <w:bottom w:val="none" w:sz="0" w:space="0" w:color="auto"/>
        <w:right w:val="none" w:sz="0" w:space="0" w:color="auto"/>
      </w:divBdr>
      <w:divsChild>
        <w:div w:id="675155569">
          <w:marLeft w:val="0"/>
          <w:marRight w:val="0"/>
          <w:marTop w:val="0"/>
          <w:marBottom w:val="0"/>
          <w:divBdr>
            <w:top w:val="none" w:sz="0" w:space="0" w:color="auto"/>
            <w:left w:val="none" w:sz="0" w:space="0" w:color="auto"/>
            <w:bottom w:val="none" w:sz="0" w:space="0" w:color="auto"/>
            <w:right w:val="none" w:sz="0" w:space="0" w:color="auto"/>
          </w:divBdr>
          <w:divsChild>
            <w:div w:id="675155027">
              <w:marLeft w:val="0"/>
              <w:marRight w:val="0"/>
              <w:marTop w:val="0"/>
              <w:marBottom w:val="0"/>
              <w:divBdr>
                <w:top w:val="none" w:sz="0" w:space="0" w:color="auto"/>
                <w:left w:val="none" w:sz="0" w:space="0" w:color="auto"/>
                <w:bottom w:val="none" w:sz="0" w:space="0" w:color="auto"/>
                <w:right w:val="none" w:sz="0" w:space="0" w:color="auto"/>
              </w:divBdr>
              <w:divsChild>
                <w:div w:id="67515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203">
      <w:marLeft w:val="0"/>
      <w:marRight w:val="0"/>
      <w:marTop w:val="0"/>
      <w:marBottom w:val="0"/>
      <w:divBdr>
        <w:top w:val="none" w:sz="0" w:space="0" w:color="auto"/>
        <w:left w:val="none" w:sz="0" w:space="0" w:color="auto"/>
        <w:bottom w:val="none" w:sz="0" w:space="0" w:color="auto"/>
        <w:right w:val="none" w:sz="0" w:space="0" w:color="auto"/>
      </w:divBdr>
      <w:divsChild>
        <w:div w:id="675157751">
          <w:marLeft w:val="0"/>
          <w:marRight w:val="0"/>
          <w:marTop w:val="0"/>
          <w:marBottom w:val="0"/>
          <w:divBdr>
            <w:top w:val="none" w:sz="0" w:space="0" w:color="auto"/>
            <w:left w:val="none" w:sz="0" w:space="0" w:color="auto"/>
            <w:bottom w:val="none" w:sz="0" w:space="0" w:color="auto"/>
            <w:right w:val="none" w:sz="0" w:space="0" w:color="auto"/>
          </w:divBdr>
        </w:div>
      </w:divsChild>
    </w:div>
    <w:div w:id="675156208">
      <w:marLeft w:val="0"/>
      <w:marRight w:val="0"/>
      <w:marTop w:val="0"/>
      <w:marBottom w:val="0"/>
      <w:divBdr>
        <w:top w:val="none" w:sz="0" w:space="0" w:color="auto"/>
        <w:left w:val="none" w:sz="0" w:space="0" w:color="auto"/>
        <w:bottom w:val="none" w:sz="0" w:space="0" w:color="auto"/>
        <w:right w:val="none" w:sz="0" w:space="0" w:color="auto"/>
      </w:divBdr>
      <w:divsChild>
        <w:div w:id="675157160">
          <w:marLeft w:val="0"/>
          <w:marRight w:val="0"/>
          <w:marTop w:val="0"/>
          <w:marBottom w:val="0"/>
          <w:divBdr>
            <w:top w:val="none" w:sz="0" w:space="0" w:color="auto"/>
            <w:left w:val="none" w:sz="0" w:space="0" w:color="auto"/>
            <w:bottom w:val="none" w:sz="0" w:space="0" w:color="auto"/>
            <w:right w:val="none" w:sz="0" w:space="0" w:color="auto"/>
          </w:divBdr>
          <w:divsChild>
            <w:div w:id="675157549">
              <w:marLeft w:val="0"/>
              <w:marRight w:val="0"/>
              <w:marTop w:val="0"/>
              <w:marBottom w:val="0"/>
              <w:divBdr>
                <w:top w:val="none" w:sz="0" w:space="0" w:color="auto"/>
                <w:left w:val="none" w:sz="0" w:space="0" w:color="auto"/>
                <w:bottom w:val="none" w:sz="0" w:space="0" w:color="auto"/>
                <w:right w:val="none" w:sz="0" w:space="0" w:color="auto"/>
              </w:divBdr>
              <w:divsChild>
                <w:div w:id="6751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209">
      <w:marLeft w:val="0"/>
      <w:marRight w:val="0"/>
      <w:marTop w:val="0"/>
      <w:marBottom w:val="0"/>
      <w:divBdr>
        <w:top w:val="none" w:sz="0" w:space="0" w:color="auto"/>
        <w:left w:val="none" w:sz="0" w:space="0" w:color="auto"/>
        <w:bottom w:val="none" w:sz="0" w:space="0" w:color="auto"/>
        <w:right w:val="none" w:sz="0" w:space="0" w:color="auto"/>
      </w:divBdr>
    </w:div>
    <w:div w:id="675156210">
      <w:marLeft w:val="0"/>
      <w:marRight w:val="0"/>
      <w:marTop w:val="0"/>
      <w:marBottom w:val="0"/>
      <w:divBdr>
        <w:top w:val="none" w:sz="0" w:space="0" w:color="auto"/>
        <w:left w:val="none" w:sz="0" w:space="0" w:color="auto"/>
        <w:bottom w:val="none" w:sz="0" w:space="0" w:color="auto"/>
        <w:right w:val="none" w:sz="0" w:space="0" w:color="auto"/>
      </w:divBdr>
    </w:div>
    <w:div w:id="675156211">
      <w:marLeft w:val="0"/>
      <w:marRight w:val="0"/>
      <w:marTop w:val="0"/>
      <w:marBottom w:val="0"/>
      <w:divBdr>
        <w:top w:val="none" w:sz="0" w:space="0" w:color="auto"/>
        <w:left w:val="none" w:sz="0" w:space="0" w:color="auto"/>
        <w:bottom w:val="none" w:sz="0" w:space="0" w:color="auto"/>
        <w:right w:val="none" w:sz="0" w:space="0" w:color="auto"/>
      </w:divBdr>
      <w:divsChild>
        <w:div w:id="675155137">
          <w:marLeft w:val="0"/>
          <w:marRight w:val="0"/>
          <w:marTop w:val="0"/>
          <w:marBottom w:val="0"/>
          <w:divBdr>
            <w:top w:val="none" w:sz="0" w:space="0" w:color="auto"/>
            <w:left w:val="none" w:sz="0" w:space="0" w:color="auto"/>
            <w:bottom w:val="none" w:sz="0" w:space="0" w:color="auto"/>
            <w:right w:val="none" w:sz="0" w:space="0" w:color="auto"/>
          </w:divBdr>
          <w:divsChild>
            <w:div w:id="675155044">
              <w:marLeft w:val="0"/>
              <w:marRight w:val="0"/>
              <w:marTop w:val="0"/>
              <w:marBottom w:val="0"/>
              <w:divBdr>
                <w:top w:val="none" w:sz="0" w:space="0" w:color="auto"/>
                <w:left w:val="none" w:sz="0" w:space="0" w:color="auto"/>
                <w:bottom w:val="none" w:sz="0" w:space="0" w:color="auto"/>
                <w:right w:val="none" w:sz="0" w:space="0" w:color="auto"/>
              </w:divBdr>
              <w:divsChild>
                <w:div w:id="67515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212">
      <w:marLeft w:val="0"/>
      <w:marRight w:val="0"/>
      <w:marTop w:val="0"/>
      <w:marBottom w:val="0"/>
      <w:divBdr>
        <w:top w:val="none" w:sz="0" w:space="0" w:color="auto"/>
        <w:left w:val="none" w:sz="0" w:space="0" w:color="auto"/>
        <w:bottom w:val="none" w:sz="0" w:space="0" w:color="auto"/>
        <w:right w:val="none" w:sz="0" w:space="0" w:color="auto"/>
      </w:divBdr>
    </w:div>
    <w:div w:id="675156217">
      <w:marLeft w:val="0"/>
      <w:marRight w:val="0"/>
      <w:marTop w:val="0"/>
      <w:marBottom w:val="0"/>
      <w:divBdr>
        <w:top w:val="none" w:sz="0" w:space="0" w:color="auto"/>
        <w:left w:val="none" w:sz="0" w:space="0" w:color="auto"/>
        <w:bottom w:val="none" w:sz="0" w:space="0" w:color="auto"/>
        <w:right w:val="none" w:sz="0" w:space="0" w:color="auto"/>
      </w:divBdr>
    </w:div>
    <w:div w:id="675156218">
      <w:marLeft w:val="0"/>
      <w:marRight w:val="0"/>
      <w:marTop w:val="0"/>
      <w:marBottom w:val="0"/>
      <w:divBdr>
        <w:top w:val="none" w:sz="0" w:space="0" w:color="auto"/>
        <w:left w:val="none" w:sz="0" w:space="0" w:color="auto"/>
        <w:bottom w:val="none" w:sz="0" w:space="0" w:color="auto"/>
        <w:right w:val="none" w:sz="0" w:space="0" w:color="auto"/>
      </w:divBdr>
      <w:divsChild>
        <w:div w:id="675155969">
          <w:marLeft w:val="0"/>
          <w:marRight w:val="0"/>
          <w:marTop w:val="0"/>
          <w:marBottom w:val="0"/>
          <w:divBdr>
            <w:top w:val="none" w:sz="0" w:space="0" w:color="auto"/>
            <w:left w:val="none" w:sz="0" w:space="0" w:color="auto"/>
            <w:bottom w:val="none" w:sz="0" w:space="0" w:color="auto"/>
            <w:right w:val="none" w:sz="0" w:space="0" w:color="auto"/>
          </w:divBdr>
          <w:divsChild>
            <w:div w:id="675155113">
              <w:marLeft w:val="0"/>
              <w:marRight w:val="0"/>
              <w:marTop w:val="0"/>
              <w:marBottom w:val="0"/>
              <w:divBdr>
                <w:top w:val="none" w:sz="0" w:space="0" w:color="auto"/>
                <w:left w:val="none" w:sz="0" w:space="0" w:color="auto"/>
                <w:bottom w:val="none" w:sz="0" w:space="0" w:color="auto"/>
                <w:right w:val="none" w:sz="0" w:space="0" w:color="auto"/>
              </w:divBdr>
              <w:divsChild>
                <w:div w:id="675155135">
                  <w:marLeft w:val="0"/>
                  <w:marRight w:val="0"/>
                  <w:marTop w:val="0"/>
                  <w:marBottom w:val="0"/>
                  <w:divBdr>
                    <w:top w:val="none" w:sz="0" w:space="0" w:color="auto"/>
                    <w:left w:val="none" w:sz="0" w:space="0" w:color="auto"/>
                    <w:bottom w:val="none" w:sz="0" w:space="0" w:color="auto"/>
                    <w:right w:val="none" w:sz="0" w:space="0" w:color="auto"/>
                  </w:divBdr>
                </w:div>
              </w:divsChild>
            </w:div>
            <w:div w:id="675157419">
              <w:marLeft w:val="0"/>
              <w:marRight w:val="0"/>
              <w:marTop w:val="0"/>
              <w:marBottom w:val="0"/>
              <w:divBdr>
                <w:top w:val="none" w:sz="0" w:space="0" w:color="auto"/>
                <w:left w:val="none" w:sz="0" w:space="0" w:color="auto"/>
                <w:bottom w:val="none" w:sz="0" w:space="0" w:color="auto"/>
                <w:right w:val="none" w:sz="0" w:space="0" w:color="auto"/>
              </w:divBdr>
            </w:div>
          </w:divsChild>
        </w:div>
        <w:div w:id="675156264">
          <w:marLeft w:val="0"/>
          <w:marRight w:val="0"/>
          <w:marTop w:val="0"/>
          <w:marBottom w:val="0"/>
          <w:divBdr>
            <w:top w:val="none" w:sz="0" w:space="0" w:color="auto"/>
            <w:left w:val="none" w:sz="0" w:space="0" w:color="auto"/>
            <w:bottom w:val="none" w:sz="0" w:space="0" w:color="auto"/>
            <w:right w:val="none" w:sz="0" w:space="0" w:color="auto"/>
          </w:divBdr>
        </w:div>
        <w:div w:id="675156612">
          <w:marLeft w:val="0"/>
          <w:marRight w:val="0"/>
          <w:marTop w:val="0"/>
          <w:marBottom w:val="0"/>
          <w:divBdr>
            <w:top w:val="none" w:sz="0" w:space="0" w:color="auto"/>
            <w:left w:val="none" w:sz="0" w:space="0" w:color="auto"/>
            <w:bottom w:val="none" w:sz="0" w:space="0" w:color="auto"/>
            <w:right w:val="none" w:sz="0" w:space="0" w:color="auto"/>
          </w:divBdr>
        </w:div>
        <w:div w:id="675157204">
          <w:marLeft w:val="0"/>
          <w:marRight w:val="0"/>
          <w:marTop w:val="0"/>
          <w:marBottom w:val="0"/>
          <w:divBdr>
            <w:top w:val="none" w:sz="0" w:space="0" w:color="auto"/>
            <w:left w:val="none" w:sz="0" w:space="0" w:color="auto"/>
            <w:bottom w:val="none" w:sz="0" w:space="0" w:color="auto"/>
            <w:right w:val="none" w:sz="0" w:space="0" w:color="auto"/>
          </w:divBdr>
        </w:div>
      </w:divsChild>
    </w:div>
    <w:div w:id="675156227">
      <w:marLeft w:val="0"/>
      <w:marRight w:val="0"/>
      <w:marTop w:val="0"/>
      <w:marBottom w:val="0"/>
      <w:divBdr>
        <w:top w:val="none" w:sz="0" w:space="0" w:color="auto"/>
        <w:left w:val="none" w:sz="0" w:space="0" w:color="auto"/>
        <w:bottom w:val="none" w:sz="0" w:space="0" w:color="auto"/>
        <w:right w:val="none" w:sz="0" w:space="0" w:color="auto"/>
      </w:divBdr>
    </w:div>
    <w:div w:id="675156231">
      <w:marLeft w:val="0"/>
      <w:marRight w:val="0"/>
      <w:marTop w:val="0"/>
      <w:marBottom w:val="0"/>
      <w:divBdr>
        <w:top w:val="none" w:sz="0" w:space="0" w:color="auto"/>
        <w:left w:val="none" w:sz="0" w:space="0" w:color="auto"/>
        <w:bottom w:val="none" w:sz="0" w:space="0" w:color="auto"/>
        <w:right w:val="none" w:sz="0" w:space="0" w:color="auto"/>
      </w:divBdr>
      <w:divsChild>
        <w:div w:id="675156442">
          <w:marLeft w:val="0"/>
          <w:marRight w:val="0"/>
          <w:marTop w:val="0"/>
          <w:marBottom w:val="0"/>
          <w:divBdr>
            <w:top w:val="none" w:sz="0" w:space="0" w:color="auto"/>
            <w:left w:val="none" w:sz="0" w:space="0" w:color="auto"/>
            <w:bottom w:val="none" w:sz="0" w:space="0" w:color="auto"/>
            <w:right w:val="none" w:sz="0" w:space="0" w:color="auto"/>
          </w:divBdr>
        </w:div>
        <w:div w:id="675157011">
          <w:marLeft w:val="0"/>
          <w:marRight w:val="0"/>
          <w:marTop w:val="0"/>
          <w:marBottom w:val="0"/>
          <w:divBdr>
            <w:top w:val="none" w:sz="0" w:space="0" w:color="auto"/>
            <w:left w:val="none" w:sz="0" w:space="0" w:color="auto"/>
            <w:bottom w:val="none" w:sz="0" w:space="0" w:color="auto"/>
            <w:right w:val="none" w:sz="0" w:space="0" w:color="auto"/>
          </w:divBdr>
          <w:divsChild>
            <w:div w:id="675155942">
              <w:marLeft w:val="0"/>
              <w:marRight w:val="0"/>
              <w:marTop w:val="0"/>
              <w:marBottom w:val="0"/>
              <w:divBdr>
                <w:top w:val="none" w:sz="0" w:space="0" w:color="auto"/>
                <w:left w:val="none" w:sz="0" w:space="0" w:color="auto"/>
                <w:bottom w:val="none" w:sz="0" w:space="0" w:color="auto"/>
                <w:right w:val="none" w:sz="0" w:space="0" w:color="auto"/>
              </w:divBdr>
              <w:divsChild>
                <w:div w:id="6751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232">
      <w:marLeft w:val="0"/>
      <w:marRight w:val="0"/>
      <w:marTop w:val="0"/>
      <w:marBottom w:val="0"/>
      <w:divBdr>
        <w:top w:val="none" w:sz="0" w:space="0" w:color="auto"/>
        <w:left w:val="none" w:sz="0" w:space="0" w:color="auto"/>
        <w:bottom w:val="none" w:sz="0" w:space="0" w:color="auto"/>
        <w:right w:val="none" w:sz="0" w:space="0" w:color="auto"/>
      </w:divBdr>
    </w:div>
    <w:div w:id="675156240">
      <w:marLeft w:val="0"/>
      <w:marRight w:val="0"/>
      <w:marTop w:val="0"/>
      <w:marBottom w:val="0"/>
      <w:divBdr>
        <w:top w:val="none" w:sz="0" w:space="0" w:color="auto"/>
        <w:left w:val="none" w:sz="0" w:space="0" w:color="auto"/>
        <w:bottom w:val="none" w:sz="0" w:space="0" w:color="auto"/>
        <w:right w:val="none" w:sz="0" w:space="0" w:color="auto"/>
      </w:divBdr>
    </w:div>
    <w:div w:id="675156241">
      <w:marLeft w:val="0"/>
      <w:marRight w:val="0"/>
      <w:marTop w:val="0"/>
      <w:marBottom w:val="0"/>
      <w:divBdr>
        <w:top w:val="none" w:sz="0" w:space="0" w:color="auto"/>
        <w:left w:val="none" w:sz="0" w:space="0" w:color="auto"/>
        <w:bottom w:val="none" w:sz="0" w:space="0" w:color="auto"/>
        <w:right w:val="none" w:sz="0" w:space="0" w:color="auto"/>
      </w:divBdr>
      <w:divsChild>
        <w:div w:id="675157131">
          <w:marLeft w:val="0"/>
          <w:marRight w:val="0"/>
          <w:marTop w:val="0"/>
          <w:marBottom w:val="0"/>
          <w:divBdr>
            <w:top w:val="none" w:sz="0" w:space="0" w:color="auto"/>
            <w:left w:val="none" w:sz="0" w:space="0" w:color="auto"/>
            <w:bottom w:val="none" w:sz="0" w:space="0" w:color="auto"/>
            <w:right w:val="none" w:sz="0" w:space="0" w:color="auto"/>
          </w:divBdr>
        </w:div>
      </w:divsChild>
    </w:div>
    <w:div w:id="675156242">
      <w:marLeft w:val="0"/>
      <w:marRight w:val="0"/>
      <w:marTop w:val="0"/>
      <w:marBottom w:val="0"/>
      <w:divBdr>
        <w:top w:val="none" w:sz="0" w:space="0" w:color="auto"/>
        <w:left w:val="none" w:sz="0" w:space="0" w:color="auto"/>
        <w:bottom w:val="none" w:sz="0" w:space="0" w:color="auto"/>
        <w:right w:val="none" w:sz="0" w:space="0" w:color="auto"/>
      </w:divBdr>
    </w:div>
    <w:div w:id="675156245">
      <w:marLeft w:val="0"/>
      <w:marRight w:val="0"/>
      <w:marTop w:val="0"/>
      <w:marBottom w:val="0"/>
      <w:divBdr>
        <w:top w:val="none" w:sz="0" w:space="0" w:color="auto"/>
        <w:left w:val="none" w:sz="0" w:space="0" w:color="auto"/>
        <w:bottom w:val="none" w:sz="0" w:space="0" w:color="auto"/>
        <w:right w:val="none" w:sz="0" w:space="0" w:color="auto"/>
      </w:divBdr>
    </w:div>
    <w:div w:id="675156246">
      <w:marLeft w:val="0"/>
      <w:marRight w:val="0"/>
      <w:marTop w:val="0"/>
      <w:marBottom w:val="0"/>
      <w:divBdr>
        <w:top w:val="none" w:sz="0" w:space="0" w:color="auto"/>
        <w:left w:val="none" w:sz="0" w:space="0" w:color="auto"/>
        <w:bottom w:val="none" w:sz="0" w:space="0" w:color="auto"/>
        <w:right w:val="none" w:sz="0" w:space="0" w:color="auto"/>
      </w:divBdr>
    </w:div>
    <w:div w:id="675156249">
      <w:marLeft w:val="0"/>
      <w:marRight w:val="0"/>
      <w:marTop w:val="0"/>
      <w:marBottom w:val="0"/>
      <w:divBdr>
        <w:top w:val="none" w:sz="0" w:space="0" w:color="auto"/>
        <w:left w:val="none" w:sz="0" w:space="0" w:color="auto"/>
        <w:bottom w:val="none" w:sz="0" w:space="0" w:color="auto"/>
        <w:right w:val="none" w:sz="0" w:space="0" w:color="auto"/>
      </w:divBdr>
      <w:divsChild>
        <w:div w:id="675156207">
          <w:marLeft w:val="0"/>
          <w:marRight w:val="0"/>
          <w:marTop w:val="0"/>
          <w:marBottom w:val="0"/>
          <w:divBdr>
            <w:top w:val="none" w:sz="0" w:space="0" w:color="auto"/>
            <w:left w:val="none" w:sz="0" w:space="0" w:color="auto"/>
            <w:bottom w:val="none" w:sz="0" w:space="0" w:color="auto"/>
            <w:right w:val="none" w:sz="0" w:space="0" w:color="auto"/>
          </w:divBdr>
          <w:divsChild>
            <w:div w:id="675157639">
              <w:marLeft w:val="0"/>
              <w:marRight w:val="0"/>
              <w:marTop w:val="0"/>
              <w:marBottom w:val="0"/>
              <w:divBdr>
                <w:top w:val="none" w:sz="0" w:space="0" w:color="auto"/>
                <w:left w:val="none" w:sz="0" w:space="0" w:color="auto"/>
                <w:bottom w:val="none" w:sz="0" w:space="0" w:color="auto"/>
                <w:right w:val="none" w:sz="0" w:space="0" w:color="auto"/>
              </w:divBdr>
              <w:divsChild>
                <w:div w:id="67515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251">
      <w:marLeft w:val="0"/>
      <w:marRight w:val="0"/>
      <w:marTop w:val="0"/>
      <w:marBottom w:val="0"/>
      <w:divBdr>
        <w:top w:val="none" w:sz="0" w:space="0" w:color="auto"/>
        <w:left w:val="none" w:sz="0" w:space="0" w:color="auto"/>
        <w:bottom w:val="none" w:sz="0" w:space="0" w:color="auto"/>
        <w:right w:val="none" w:sz="0" w:space="0" w:color="auto"/>
      </w:divBdr>
    </w:div>
    <w:div w:id="675156255">
      <w:marLeft w:val="0"/>
      <w:marRight w:val="0"/>
      <w:marTop w:val="0"/>
      <w:marBottom w:val="0"/>
      <w:divBdr>
        <w:top w:val="none" w:sz="0" w:space="0" w:color="auto"/>
        <w:left w:val="none" w:sz="0" w:space="0" w:color="auto"/>
        <w:bottom w:val="none" w:sz="0" w:space="0" w:color="auto"/>
        <w:right w:val="none" w:sz="0" w:space="0" w:color="auto"/>
      </w:divBdr>
    </w:div>
    <w:div w:id="675156256">
      <w:marLeft w:val="0"/>
      <w:marRight w:val="0"/>
      <w:marTop w:val="0"/>
      <w:marBottom w:val="0"/>
      <w:divBdr>
        <w:top w:val="none" w:sz="0" w:space="0" w:color="auto"/>
        <w:left w:val="none" w:sz="0" w:space="0" w:color="auto"/>
        <w:bottom w:val="none" w:sz="0" w:space="0" w:color="auto"/>
        <w:right w:val="none" w:sz="0" w:space="0" w:color="auto"/>
      </w:divBdr>
    </w:div>
    <w:div w:id="675156257">
      <w:marLeft w:val="0"/>
      <w:marRight w:val="0"/>
      <w:marTop w:val="0"/>
      <w:marBottom w:val="0"/>
      <w:divBdr>
        <w:top w:val="none" w:sz="0" w:space="0" w:color="auto"/>
        <w:left w:val="none" w:sz="0" w:space="0" w:color="auto"/>
        <w:bottom w:val="none" w:sz="0" w:space="0" w:color="auto"/>
        <w:right w:val="none" w:sz="0" w:space="0" w:color="auto"/>
      </w:divBdr>
    </w:div>
    <w:div w:id="675156258">
      <w:marLeft w:val="0"/>
      <w:marRight w:val="0"/>
      <w:marTop w:val="0"/>
      <w:marBottom w:val="0"/>
      <w:divBdr>
        <w:top w:val="none" w:sz="0" w:space="0" w:color="auto"/>
        <w:left w:val="none" w:sz="0" w:space="0" w:color="auto"/>
        <w:bottom w:val="none" w:sz="0" w:space="0" w:color="auto"/>
        <w:right w:val="none" w:sz="0" w:space="0" w:color="auto"/>
      </w:divBdr>
    </w:div>
    <w:div w:id="675156261">
      <w:marLeft w:val="0"/>
      <w:marRight w:val="0"/>
      <w:marTop w:val="0"/>
      <w:marBottom w:val="0"/>
      <w:divBdr>
        <w:top w:val="none" w:sz="0" w:space="0" w:color="auto"/>
        <w:left w:val="none" w:sz="0" w:space="0" w:color="auto"/>
        <w:bottom w:val="none" w:sz="0" w:space="0" w:color="auto"/>
        <w:right w:val="none" w:sz="0" w:space="0" w:color="auto"/>
      </w:divBdr>
    </w:div>
    <w:div w:id="675156266">
      <w:marLeft w:val="0"/>
      <w:marRight w:val="0"/>
      <w:marTop w:val="0"/>
      <w:marBottom w:val="0"/>
      <w:divBdr>
        <w:top w:val="none" w:sz="0" w:space="0" w:color="auto"/>
        <w:left w:val="none" w:sz="0" w:space="0" w:color="auto"/>
        <w:bottom w:val="none" w:sz="0" w:space="0" w:color="auto"/>
        <w:right w:val="none" w:sz="0" w:space="0" w:color="auto"/>
      </w:divBdr>
    </w:div>
    <w:div w:id="675156270">
      <w:marLeft w:val="0"/>
      <w:marRight w:val="0"/>
      <w:marTop w:val="0"/>
      <w:marBottom w:val="0"/>
      <w:divBdr>
        <w:top w:val="none" w:sz="0" w:space="0" w:color="auto"/>
        <w:left w:val="none" w:sz="0" w:space="0" w:color="auto"/>
        <w:bottom w:val="none" w:sz="0" w:space="0" w:color="auto"/>
        <w:right w:val="none" w:sz="0" w:space="0" w:color="auto"/>
      </w:divBdr>
    </w:div>
    <w:div w:id="675156273">
      <w:marLeft w:val="0"/>
      <w:marRight w:val="0"/>
      <w:marTop w:val="0"/>
      <w:marBottom w:val="0"/>
      <w:divBdr>
        <w:top w:val="none" w:sz="0" w:space="0" w:color="auto"/>
        <w:left w:val="none" w:sz="0" w:space="0" w:color="auto"/>
        <w:bottom w:val="none" w:sz="0" w:space="0" w:color="auto"/>
        <w:right w:val="none" w:sz="0" w:space="0" w:color="auto"/>
      </w:divBdr>
    </w:div>
    <w:div w:id="675156274">
      <w:marLeft w:val="0"/>
      <w:marRight w:val="0"/>
      <w:marTop w:val="0"/>
      <w:marBottom w:val="0"/>
      <w:divBdr>
        <w:top w:val="none" w:sz="0" w:space="0" w:color="auto"/>
        <w:left w:val="none" w:sz="0" w:space="0" w:color="auto"/>
        <w:bottom w:val="none" w:sz="0" w:space="0" w:color="auto"/>
        <w:right w:val="none" w:sz="0" w:space="0" w:color="auto"/>
      </w:divBdr>
      <w:divsChild>
        <w:div w:id="675154937">
          <w:marLeft w:val="0"/>
          <w:marRight w:val="0"/>
          <w:marTop w:val="0"/>
          <w:marBottom w:val="0"/>
          <w:divBdr>
            <w:top w:val="none" w:sz="0" w:space="0" w:color="auto"/>
            <w:left w:val="none" w:sz="0" w:space="0" w:color="auto"/>
            <w:bottom w:val="none" w:sz="0" w:space="0" w:color="auto"/>
            <w:right w:val="none" w:sz="0" w:space="0" w:color="auto"/>
          </w:divBdr>
        </w:div>
        <w:div w:id="675155610">
          <w:marLeft w:val="0"/>
          <w:marRight w:val="0"/>
          <w:marTop w:val="0"/>
          <w:marBottom w:val="0"/>
          <w:divBdr>
            <w:top w:val="single" w:sz="4" w:space="1" w:color="000000"/>
            <w:left w:val="single" w:sz="4" w:space="4" w:color="000000"/>
            <w:bottom w:val="single" w:sz="4" w:space="1" w:color="000000"/>
            <w:right w:val="single" w:sz="4" w:space="4" w:color="000000"/>
          </w:divBdr>
        </w:div>
        <w:div w:id="675155661">
          <w:marLeft w:val="0"/>
          <w:marRight w:val="0"/>
          <w:marTop w:val="0"/>
          <w:marBottom w:val="0"/>
          <w:divBdr>
            <w:top w:val="none" w:sz="0" w:space="0" w:color="auto"/>
            <w:left w:val="none" w:sz="0" w:space="0" w:color="auto"/>
            <w:bottom w:val="none" w:sz="0" w:space="0" w:color="auto"/>
            <w:right w:val="none" w:sz="0" w:space="0" w:color="auto"/>
          </w:divBdr>
        </w:div>
        <w:div w:id="675155772">
          <w:marLeft w:val="0"/>
          <w:marRight w:val="0"/>
          <w:marTop w:val="0"/>
          <w:marBottom w:val="0"/>
          <w:divBdr>
            <w:top w:val="none" w:sz="0" w:space="0" w:color="auto"/>
            <w:left w:val="none" w:sz="0" w:space="0" w:color="auto"/>
            <w:bottom w:val="none" w:sz="0" w:space="0" w:color="auto"/>
            <w:right w:val="none" w:sz="0" w:space="0" w:color="auto"/>
          </w:divBdr>
          <w:divsChild>
            <w:div w:id="675157759">
              <w:marLeft w:val="0"/>
              <w:marRight w:val="0"/>
              <w:marTop w:val="0"/>
              <w:marBottom w:val="0"/>
              <w:divBdr>
                <w:top w:val="none" w:sz="0" w:space="0" w:color="auto"/>
                <w:left w:val="none" w:sz="0" w:space="0" w:color="auto"/>
                <w:bottom w:val="none" w:sz="0" w:space="0" w:color="auto"/>
                <w:right w:val="none" w:sz="0" w:space="0" w:color="auto"/>
              </w:divBdr>
            </w:div>
          </w:divsChild>
        </w:div>
        <w:div w:id="675155825">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675156279">
      <w:marLeft w:val="0"/>
      <w:marRight w:val="0"/>
      <w:marTop w:val="0"/>
      <w:marBottom w:val="0"/>
      <w:divBdr>
        <w:top w:val="none" w:sz="0" w:space="0" w:color="auto"/>
        <w:left w:val="none" w:sz="0" w:space="0" w:color="auto"/>
        <w:bottom w:val="none" w:sz="0" w:space="0" w:color="auto"/>
        <w:right w:val="none" w:sz="0" w:space="0" w:color="auto"/>
      </w:divBdr>
    </w:div>
    <w:div w:id="675156282">
      <w:marLeft w:val="0"/>
      <w:marRight w:val="0"/>
      <w:marTop w:val="0"/>
      <w:marBottom w:val="0"/>
      <w:divBdr>
        <w:top w:val="none" w:sz="0" w:space="0" w:color="auto"/>
        <w:left w:val="none" w:sz="0" w:space="0" w:color="auto"/>
        <w:bottom w:val="none" w:sz="0" w:space="0" w:color="auto"/>
        <w:right w:val="none" w:sz="0" w:space="0" w:color="auto"/>
      </w:divBdr>
    </w:div>
    <w:div w:id="675156283">
      <w:marLeft w:val="0"/>
      <w:marRight w:val="0"/>
      <w:marTop w:val="0"/>
      <w:marBottom w:val="0"/>
      <w:divBdr>
        <w:top w:val="none" w:sz="0" w:space="0" w:color="auto"/>
        <w:left w:val="none" w:sz="0" w:space="0" w:color="auto"/>
        <w:bottom w:val="none" w:sz="0" w:space="0" w:color="auto"/>
        <w:right w:val="none" w:sz="0" w:space="0" w:color="auto"/>
      </w:divBdr>
    </w:div>
    <w:div w:id="675156286">
      <w:marLeft w:val="0"/>
      <w:marRight w:val="0"/>
      <w:marTop w:val="0"/>
      <w:marBottom w:val="0"/>
      <w:divBdr>
        <w:top w:val="none" w:sz="0" w:space="0" w:color="auto"/>
        <w:left w:val="none" w:sz="0" w:space="0" w:color="auto"/>
        <w:bottom w:val="none" w:sz="0" w:space="0" w:color="auto"/>
        <w:right w:val="none" w:sz="0" w:space="0" w:color="auto"/>
      </w:divBdr>
    </w:div>
    <w:div w:id="675156287">
      <w:marLeft w:val="0"/>
      <w:marRight w:val="0"/>
      <w:marTop w:val="0"/>
      <w:marBottom w:val="0"/>
      <w:divBdr>
        <w:top w:val="none" w:sz="0" w:space="0" w:color="auto"/>
        <w:left w:val="none" w:sz="0" w:space="0" w:color="auto"/>
        <w:bottom w:val="none" w:sz="0" w:space="0" w:color="auto"/>
        <w:right w:val="none" w:sz="0" w:space="0" w:color="auto"/>
      </w:divBdr>
      <w:divsChild>
        <w:div w:id="675155305">
          <w:marLeft w:val="0"/>
          <w:marRight w:val="0"/>
          <w:marTop w:val="0"/>
          <w:marBottom w:val="0"/>
          <w:divBdr>
            <w:top w:val="none" w:sz="0" w:space="0" w:color="auto"/>
            <w:left w:val="none" w:sz="0" w:space="0" w:color="auto"/>
            <w:bottom w:val="none" w:sz="0" w:space="0" w:color="auto"/>
            <w:right w:val="none" w:sz="0" w:space="0" w:color="auto"/>
          </w:divBdr>
        </w:div>
      </w:divsChild>
    </w:div>
    <w:div w:id="675156288">
      <w:marLeft w:val="0"/>
      <w:marRight w:val="0"/>
      <w:marTop w:val="0"/>
      <w:marBottom w:val="0"/>
      <w:divBdr>
        <w:top w:val="none" w:sz="0" w:space="0" w:color="auto"/>
        <w:left w:val="none" w:sz="0" w:space="0" w:color="auto"/>
        <w:bottom w:val="none" w:sz="0" w:space="0" w:color="auto"/>
        <w:right w:val="none" w:sz="0" w:space="0" w:color="auto"/>
      </w:divBdr>
    </w:div>
    <w:div w:id="675156290">
      <w:marLeft w:val="0"/>
      <w:marRight w:val="0"/>
      <w:marTop w:val="0"/>
      <w:marBottom w:val="0"/>
      <w:divBdr>
        <w:top w:val="none" w:sz="0" w:space="0" w:color="auto"/>
        <w:left w:val="none" w:sz="0" w:space="0" w:color="auto"/>
        <w:bottom w:val="none" w:sz="0" w:space="0" w:color="auto"/>
        <w:right w:val="none" w:sz="0" w:space="0" w:color="auto"/>
      </w:divBdr>
    </w:div>
    <w:div w:id="675156291">
      <w:marLeft w:val="0"/>
      <w:marRight w:val="0"/>
      <w:marTop w:val="0"/>
      <w:marBottom w:val="0"/>
      <w:divBdr>
        <w:top w:val="none" w:sz="0" w:space="0" w:color="auto"/>
        <w:left w:val="none" w:sz="0" w:space="0" w:color="auto"/>
        <w:bottom w:val="none" w:sz="0" w:space="0" w:color="auto"/>
        <w:right w:val="none" w:sz="0" w:space="0" w:color="auto"/>
      </w:divBdr>
    </w:div>
    <w:div w:id="675156292">
      <w:marLeft w:val="0"/>
      <w:marRight w:val="0"/>
      <w:marTop w:val="0"/>
      <w:marBottom w:val="0"/>
      <w:divBdr>
        <w:top w:val="none" w:sz="0" w:space="0" w:color="auto"/>
        <w:left w:val="none" w:sz="0" w:space="0" w:color="auto"/>
        <w:bottom w:val="none" w:sz="0" w:space="0" w:color="auto"/>
        <w:right w:val="none" w:sz="0" w:space="0" w:color="auto"/>
      </w:divBdr>
    </w:div>
    <w:div w:id="675156294">
      <w:marLeft w:val="0"/>
      <w:marRight w:val="0"/>
      <w:marTop w:val="0"/>
      <w:marBottom w:val="0"/>
      <w:divBdr>
        <w:top w:val="none" w:sz="0" w:space="0" w:color="auto"/>
        <w:left w:val="none" w:sz="0" w:space="0" w:color="auto"/>
        <w:bottom w:val="none" w:sz="0" w:space="0" w:color="auto"/>
        <w:right w:val="none" w:sz="0" w:space="0" w:color="auto"/>
      </w:divBdr>
    </w:div>
    <w:div w:id="675156296">
      <w:marLeft w:val="0"/>
      <w:marRight w:val="0"/>
      <w:marTop w:val="0"/>
      <w:marBottom w:val="0"/>
      <w:divBdr>
        <w:top w:val="none" w:sz="0" w:space="0" w:color="auto"/>
        <w:left w:val="none" w:sz="0" w:space="0" w:color="auto"/>
        <w:bottom w:val="none" w:sz="0" w:space="0" w:color="auto"/>
        <w:right w:val="none" w:sz="0" w:space="0" w:color="auto"/>
      </w:divBdr>
      <w:divsChild>
        <w:div w:id="675157317">
          <w:marLeft w:val="0"/>
          <w:marRight w:val="0"/>
          <w:marTop w:val="0"/>
          <w:marBottom w:val="0"/>
          <w:divBdr>
            <w:top w:val="none" w:sz="0" w:space="0" w:color="auto"/>
            <w:left w:val="none" w:sz="0" w:space="0" w:color="auto"/>
            <w:bottom w:val="none" w:sz="0" w:space="0" w:color="auto"/>
            <w:right w:val="none" w:sz="0" w:space="0" w:color="auto"/>
          </w:divBdr>
          <w:divsChild>
            <w:div w:id="675155797">
              <w:marLeft w:val="0"/>
              <w:marRight w:val="0"/>
              <w:marTop w:val="0"/>
              <w:marBottom w:val="0"/>
              <w:divBdr>
                <w:top w:val="none" w:sz="0" w:space="0" w:color="auto"/>
                <w:left w:val="none" w:sz="0" w:space="0" w:color="auto"/>
                <w:bottom w:val="none" w:sz="0" w:space="0" w:color="auto"/>
                <w:right w:val="none" w:sz="0" w:space="0" w:color="auto"/>
              </w:divBdr>
              <w:divsChild>
                <w:div w:id="675156552">
                  <w:marLeft w:val="0"/>
                  <w:marRight w:val="0"/>
                  <w:marTop w:val="0"/>
                  <w:marBottom w:val="0"/>
                  <w:divBdr>
                    <w:top w:val="none" w:sz="0" w:space="0" w:color="auto"/>
                    <w:left w:val="none" w:sz="0" w:space="0" w:color="auto"/>
                    <w:bottom w:val="none" w:sz="0" w:space="0" w:color="auto"/>
                    <w:right w:val="none" w:sz="0" w:space="0" w:color="auto"/>
                  </w:divBdr>
                  <w:divsChild>
                    <w:div w:id="6751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6297">
      <w:marLeft w:val="0"/>
      <w:marRight w:val="0"/>
      <w:marTop w:val="0"/>
      <w:marBottom w:val="0"/>
      <w:divBdr>
        <w:top w:val="none" w:sz="0" w:space="0" w:color="auto"/>
        <w:left w:val="none" w:sz="0" w:space="0" w:color="auto"/>
        <w:bottom w:val="none" w:sz="0" w:space="0" w:color="auto"/>
        <w:right w:val="none" w:sz="0" w:space="0" w:color="auto"/>
      </w:divBdr>
      <w:divsChild>
        <w:div w:id="675156319">
          <w:marLeft w:val="0"/>
          <w:marRight w:val="0"/>
          <w:marTop w:val="0"/>
          <w:marBottom w:val="0"/>
          <w:divBdr>
            <w:top w:val="none" w:sz="0" w:space="0" w:color="auto"/>
            <w:left w:val="none" w:sz="0" w:space="0" w:color="auto"/>
            <w:bottom w:val="none" w:sz="0" w:space="0" w:color="auto"/>
            <w:right w:val="none" w:sz="0" w:space="0" w:color="auto"/>
          </w:divBdr>
        </w:div>
        <w:div w:id="675156809">
          <w:marLeft w:val="0"/>
          <w:marRight w:val="0"/>
          <w:marTop w:val="0"/>
          <w:marBottom w:val="0"/>
          <w:divBdr>
            <w:top w:val="none" w:sz="0" w:space="0" w:color="auto"/>
            <w:left w:val="none" w:sz="0" w:space="0" w:color="auto"/>
            <w:bottom w:val="none" w:sz="0" w:space="0" w:color="auto"/>
            <w:right w:val="none" w:sz="0" w:space="0" w:color="auto"/>
          </w:divBdr>
        </w:div>
        <w:div w:id="675156843">
          <w:marLeft w:val="0"/>
          <w:marRight w:val="0"/>
          <w:marTop w:val="0"/>
          <w:marBottom w:val="0"/>
          <w:divBdr>
            <w:top w:val="none" w:sz="0" w:space="0" w:color="auto"/>
            <w:left w:val="none" w:sz="0" w:space="0" w:color="auto"/>
            <w:bottom w:val="none" w:sz="0" w:space="0" w:color="auto"/>
            <w:right w:val="none" w:sz="0" w:space="0" w:color="auto"/>
          </w:divBdr>
        </w:div>
        <w:div w:id="675156892">
          <w:marLeft w:val="0"/>
          <w:marRight w:val="0"/>
          <w:marTop w:val="0"/>
          <w:marBottom w:val="0"/>
          <w:divBdr>
            <w:top w:val="none" w:sz="0" w:space="0" w:color="auto"/>
            <w:left w:val="none" w:sz="0" w:space="0" w:color="auto"/>
            <w:bottom w:val="none" w:sz="0" w:space="0" w:color="auto"/>
            <w:right w:val="none" w:sz="0" w:space="0" w:color="auto"/>
          </w:divBdr>
        </w:div>
        <w:div w:id="675156917">
          <w:marLeft w:val="0"/>
          <w:marRight w:val="0"/>
          <w:marTop w:val="0"/>
          <w:marBottom w:val="0"/>
          <w:divBdr>
            <w:top w:val="none" w:sz="0" w:space="0" w:color="auto"/>
            <w:left w:val="none" w:sz="0" w:space="0" w:color="auto"/>
            <w:bottom w:val="none" w:sz="0" w:space="0" w:color="auto"/>
            <w:right w:val="none" w:sz="0" w:space="0" w:color="auto"/>
          </w:divBdr>
        </w:div>
      </w:divsChild>
    </w:div>
    <w:div w:id="675156298">
      <w:marLeft w:val="0"/>
      <w:marRight w:val="0"/>
      <w:marTop w:val="0"/>
      <w:marBottom w:val="0"/>
      <w:divBdr>
        <w:top w:val="none" w:sz="0" w:space="0" w:color="auto"/>
        <w:left w:val="none" w:sz="0" w:space="0" w:color="auto"/>
        <w:bottom w:val="none" w:sz="0" w:space="0" w:color="auto"/>
        <w:right w:val="none" w:sz="0" w:space="0" w:color="auto"/>
      </w:divBdr>
    </w:div>
    <w:div w:id="675156300">
      <w:marLeft w:val="0"/>
      <w:marRight w:val="0"/>
      <w:marTop w:val="0"/>
      <w:marBottom w:val="0"/>
      <w:divBdr>
        <w:top w:val="none" w:sz="0" w:space="0" w:color="auto"/>
        <w:left w:val="none" w:sz="0" w:space="0" w:color="auto"/>
        <w:bottom w:val="none" w:sz="0" w:space="0" w:color="auto"/>
        <w:right w:val="none" w:sz="0" w:space="0" w:color="auto"/>
      </w:divBdr>
    </w:div>
    <w:div w:id="675156301">
      <w:marLeft w:val="0"/>
      <w:marRight w:val="0"/>
      <w:marTop w:val="0"/>
      <w:marBottom w:val="0"/>
      <w:divBdr>
        <w:top w:val="none" w:sz="0" w:space="0" w:color="auto"/>
        <w:left w:val="none" w:sz="0" w:space="0" w:color="auto"/>
        <w:bottom w:val="none" w:sz="0" w:space="0" w:color="auto"/>
        <w:right w:val="none" w:sz="0" w:space="0" w:color="auto"/>
      </w:divBdr>
      <w:divsChild>
        <w:div w:id="675157193">
          <w:marLeft w:val="0"/>
          <w:marRight w:val="0"/>
          <w:marTop w:val="0"/>
          <w:marBottom w:val="0"/>
          <w:divBdr>
            <w:top w:val="none" w:sz="0" w:space="0" w:color="auto"/>
            <w:left w:val="none" w:sz="0" w:space="0" w:color="auto"/>
            <w:bottom w:val="none" w:sz="0" w:space="0" w:color="auto"/>
            <w:right w:val="none" w:sz="0" w:space="0" w:color="auto"/>
          </w:divBdr>
        </w:div>
      </w:divsChild>
    </w:div>
    <w:div w:id="675156303">
      <w:marLeft w:val="0"/>
      <w:marRight w:val="0"/>
      <w:marTop w:val="0"/>
      <w:marBottom w:val="0"/>
      <w:divBdr>
        <w:top w:val="none" w:sz="0" w:space="0" w:color="auto"/>
        <w:left w:val="none" w:sz="0" w:space="0" w:color="auto"/>
        <w:bottom w:val="none" w:sz="0" w:space="0" w:color="auto"/>
        <w:right w:val="none" w:sz="0" w:space="0" w:color="auto"/>
      </w:divBdr>
    </w:div>
    <w:div w:id="675156304">
      <w:marLeft w:val="0"/>
      <w:marRight w:val="0"/>
      <w:marTop w:val="0"/>
      <w:marBottom w:val="0"/>
      <w:divBdr>
        <w:top w:val="none" w:sz="0" w:space="0" w:color="auto"/>
        <w:left w:val="none" w:sz="0" w:space="0" w:color="auto"/>
        <w:bottom w:val="none" w:sz="0" w:space="0" w:color="auto"/>
        <w:right w:val="none" w:sz="0" w:space="0" w:color="auto"/>
      </w:divBdr>
    </w:div>
    <w:div w:id="675156306">
      <w:marLeft w:val="0"/>
      <w:marRight w:val="0"/>
      <w:marTop w:val="0"/>
      <w:marBottom w:val="0"/>
      <w:divBdr>
        <w:top w:val="none" w:sz="0" w:space="0" w:color="auto"/>
        <w:left w:val="none" w:sz="0" w:space="0" w:color="auto"/>
        <w:bottom w:val="none" w:sz="0" w:space="0" w:color="auto"/>
        <w:right w:val="none" w:sz="0" w:space="0" w:color="auto"/>
      </w:divBdr>
      <w:divsChild>
        <w:div w:id="675155567">
          <w:marLeft w:val="0"/>
          <w:marRight w:val="0"/>
          <w:marTop w:val="0"/>
          <w:marBottom w:val="0"/>
          <w:divBdr>
            <w:top w:val="none" w:sz="0" w:space="0" w:color="auto"/>
            <w:left w:val="none" w:sz="0" w:space="0" w:color="auto"/>
            <w:bottom w:val="none" w:sz="0" w:space="0" w:color="auto"/>
            <w:right w:val="none" w:sz="0" w:space="0" w:color="auto"/>
          </w:divBdr>
          <w:divsChild>
            <w:div w:id="675157530">
              <w:marLeft w:val="0"/>
              <w:marRight w:val="0"/>
              <w:marTop w:val="0"/>
              <w:marBottom w:val="0"/>
              <w:divBdr>
                <w:top w:val="none" w:sz="0" w:space="0" w:color="auto"/>
                <w:left w:val="none" w:sz="0" w:space="0" w:color="auto"/>
                <w:bottom w:val="none" w:sz="0" w:space="0" w:color="auto"/>
                <w:right w:val="none" w:sz="0" w:space="0" w:color="auto"/>
              </w:divBdr>
            </w:div>
          </w:divsChild>
        </w:div>
        <w:div w:id="675155632">
          <w:marLeft w:val="0"/>
          <w:marRight w:val="0"/>
          <w:marTop w:val="0"/>
          <w:marBottom w:val="0"/>
          <w:divBdr>
            <w:top w:val="single" w:sz="4" w:space="1" w:color="auto"/>
            <w:left w:val="single" w:sz="4" w:space="4" w:color="auto"/>
            <w:bottom w:val="single" w:sz="4" w:space="1" w:color="auto"/>
            <w:right w:val="single" w:sz="4" w:space="4" w:color="auto"/>
          </w:divBdr>
        </w:div>
        <w:div w:id="675156383">
          <w:marLeft w:val="0"/>
          <w:marRight w:val="0"/>
          <w:marTop w:val="0"/>
          <w:marBottom w:val="0"/>
          <w:divBdr>
            <w:top w:val="none" w:sz="0" w:space="0" w:color="auto"/>
            <w:left w:val="none" w:sz="0" w:space="0" w:color="auto"/>
            <w:bottom w:val="none" w:sz="0" w:space="0" w:color="auto"/>
            <w:right w:val="none" w:sz="0" w:space="0" w:color="auto"/>
          </w:divBdr>
          <w:divsChild>
            <w:div w:id="675155946">
              <w:marLeft w:val="0"/>
              <w:marRight w:val="0"/>
              <w:marTop w:val="0"/>
              <w:marBottom w:val="0"/>
              <w:divBdr>
                <w:top w:val="none" w:sz="0" w:space="0" w:color="auto"/>
                <w:left w:val="none" w:sz="0" w:space="0" w:color="auto"/>
                <w:bottom w:val="none" w:sz="0" w:space="0" w:color="auto"/>
                <w:right w:val="none" w:sz="0" w:space="0" w:color="auto"/>
              </w:divBdr>
            </w:div>
          </w:divsChild>
        </w:div>
        <w:div w:id="675156388">
          <w:marLeft w:val="0"/>
          <w:marRight w:val="0"/>
          <w:marTop w:val="0"/>
          <w:marBottom w:val="0"/>
          <w:divBdr>
            <w:top w:val="none" w:sz="0" w:space="0" w:color="auto"/>
            <w:left w:val="none" w:sz="0" w:space="0" w:color="auto"/>
            <w:bottom w:val="none" w:sz="0" w:space="0" w:color="auto"/>
            <w:right w:val="none" w:sz="0" w:space="0" w:color="auto"/>
          </w:divBdr>
          <w:divsChild>
            <w:div w:id="675156795">
              <w:marLeft w:val="0"/>
              <w:marRight w:val="0"/>
              <w:marTop w:val="0"/>
              <w:marBottom w:val="0"/>
              <w:divBdr>
                <w:top w:val="none" w:sz="0" w:space="0" w:color="auto"/>
                <w:left w:val="none" w:sz="0" w:space="0" w:color="auto"/>
                <w:bottom w:val="none" w:sz="0" w:space="0" w:color="auto"/>
                <w:right w:val="none" w:sz="0" w:space="0" w:color="auto"/>
              </w:divBdr>
              <w:divsChild>
                <w:div w:id="675154972">
                  <w:marLeft w:val="0"/>
                  <w:marRight w:val="0"/>
                  <w:marTop w:val="0"/>
                  <w:marBottom w:val="0"/>
                  <w:divBdr>
                    <w:top w:val="none" w:sz="0" w:space="0" w:color="auto"/>
                    <w:left w:val="none" w:sz="0" w:space="0" w:color="auto"/>
                    <w:bottom w:val="none" w:sz="0" w:space="0" w:color="auto"/>
                    <w:right w:val="none" w:sz="0" w:space="0" w:color="auto"/>
                  </w:divBdr>
                  <w:divsChild>
                    <w:div w:id="675157476">
                      <w:marLeft w:val="0"/>
                      <w:marRight w:val="0"/>
                      <w:marTop w:val="0"/>
                      <w:marBottom w:val="0"/>
                      <w:divBdr>
                        <w:top w:val="none" w:sz="0" w:space="0" w:color="auto"/>
                        <w:left w:val="none" w:sz="0" w:space="0" w:color="auto"/>
                        <w:bottom w:val="none" w:sz="0" w:space="0" w:color="auto"/>
                        <w:right w:val="none" w:sz="0" w:space="0" w:color="auto"/>
                      </w:divBdr>
                      <w:divsChild>
                        <w:div w:id="675155735">
                          <w:marLeft w:val="0"/>
                          <w:marRight w:val="0"/>
                          <w:marTop w:val="0"/>
                          <w:marBottom w:val="0"/>
                          <w:divBdr>
                            <w:top w:val="none" w:sz="0" w:space="0" w:color="auto"/>
                            <w:left w:val="none" w:sz="0" w:space="0" w:color="auto"/>
                            <w:bottom w:val="none" w:sz="0" w:space="0" w:color="auto"/>
                            <w:right w:val="none" w:sz="0" w:space="0" w:color="auto"/>
                          </w:divBdr>
                        </w:div>
                        <w:div w:id="67515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7050">
          <w:marLeft w:val="0"/>
          <w:marRight w:val="0"/>
          <w:marTop w:val="0"/>
          <w:marBottom w:val="0"/>
          <w:divBdr>
            <w:top w:val="single" w:sz="4" w:space="1" w:color="auto"/>
            <w:left w:val="single" w:sz="4" w:space="4" w:color="auto"/>
            <w:bottom w:val="single" w:sz="4" w:space="1" w:color="auto"/>
            <w:right w:val="single" w:sz="4" w:space="4" w:color="auto"/>
          </w:divBdr>
        </w:div>
      </w:divsChild>
    </w:div>
    <w:div w:id="675156308">
      <w:marLeft w:val="0"/>
      <w:marRight w:val="0"/>
      <w:marTop w:val="0"/>
      <w:marBottom w:val="0"/>
      <w:divBdr>
        <w:top w:val="none" w:sz="0" w:space="0" w:color="auto"/>
        <w:left w:val="none" w:sz="0" w:space="0" w:color="auto"/>
        <w:bottom w:val="none" w:sz="0" w:space="0" w:color="auto"/>
        <w:right w:val="none" w:sz="0" w:space="0" w:color="auto"/>
      </w:divBdr>
      <w:divsChild>
        <w:div w:id="675157303">
          <w:marLeft w:val="0"/>
          <w:marRight w:val="0"/>
          <w:marTop w:val="0"/>
          <w:marBottom w:val="0"/>
          <w:divBdr>
            <w:top w:val="none" w:sz="0" w:space="0" w:color="auto"/>
            <w:left w:val="none" w:sz="0" w:space="0" w:color="auto"/>
            <w:bottom w:val="none" w:sz="0" w:space="0" w:color="auto"/>
            <w:right w:val="none" w:sz="0" w:space="0" w:color="auto"/>
          </w:divBdr>
          <w:divsChild>
            <w:div w:id="67515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310">
      <w:marLeft w:val="0"/>
      <w:marRight w:val="0"/>
      <w:marTop w:val="0"/>
      <w:marBottom w:val="0"/>
      <w:divBdr>
        <w:top w:val="none" w:sz="0" w:space="0" w:color="auto"/>
        <w:left w:val="none" w:sz="0" w:space="0" w:color="auto"/>
        <w:bottom w:val="none" w:sz="0" w:space="0" w:color="auto"/>
        <w:right w:val="none" w:sz="0" w:space="0" w:color="auto"/>
      </w:divBdr>
      <w:divsChild>
        <w:div w:id="675156228">
          <w:marLeft w:val="0"/>
          <w:marRight w:val="0"/>
          <w:marTop w:val="0"/>
          <w:marBottom w:val="0"/>
          <w:divBdr>
            <w:top w:val="none" w:sz="0" w:space="0" w:color="auto"/>
            <w:left w:val="none" w:sz="0" w:space="0" w:color="auto"/>
            <w:bottom w:val="none" w:sz="0" w:space="0" w:color="auto"/>
            <w:right w:val="none" w:sz="0" w:space="0" w:color="auto"/>
          </w:divBdr>
          <w:divsChild>
            <w:div w:id="67515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311">
      <w:marLeft w:val="0"/>
      <w:marRight w:val="0"/>
      <w:marTop w:val="0"/>
      <w:marBottom w:val="0"/>
      <w:divBdr>
        <w:top w:val="none" w:sz="0" w:space="0" w:color="auto"/>
        <w:left w:val="none" w:sz="0" w:space="0" w:color="auto"/>
        <w:bottom w:val="none" w:sz="0" w:space="0" w:color="auto"/>
        <w:right w:val="none" w:sz="0" w:space="0" w:color="auto"/>
      </w:divBdr>
    </w:div>
    <w:div w:id="675156312">
      <w:marLeft w:val="0"/>
      <w:marRight w:val="0"/>
      <w:marTop w:val="0"/>
      <w:marBottom w:val="0"/>
      <w:divBdr>
        <w:top w:val="none" w:sz="0" w:space="0" w:color="auto"/>
        <w:left w:val="none" w:sz="0" w:space="0" w:color="auto"/>
        <w:bottom w:val="none" w:sz="0" w:space="0" w:color="auto"/>
        <w:right w:val="none" w:sz="0" w:space="0" w:color="auto"/>
      </w:divBdr>
    </w:div>
    <w:div w:id="675156314">
      <w:marLeft w:val="0"/>
      <w:marRight w:val="0"/>
      <w:marTop w:val="0"/>
      <w:marBottom w:val="0"/>
      <w:divBdr>
        <w:top w:val="none" w:sz="0" w:space="0" w:color="auto"/>
        <w:left w:val="none" w:sz="0" w:space="0" w:color="auto"/>
        <w:bottom w:val="none" w:sz="0" w:space="0" w:color="auto"/>
        <w:right w:val="none" w:sz="0" w:space="0" w:color="auto"/>
      </w:divBdr>
    </w:div>
    <w:div w:id="675156315">
      <w:marLeft w:val="0"/>
      <w:marRight w:val="0"/>
      <w:marTop w:val="0"/>
      <w:marBottom w:val="0"/>
      <w:divBdr>
        <w:top w:val="none" w:sz="0" w:space="0" w:color="auto"/>
        <w:left w:val="none" w:sz="0" w:space="0" w:color="auto"/>
        <w:bottom w:val="none" w:sz="0" w:space="0" w:color="auto"/>
        <w:right w:val="none" w:sz="0" w:space="0" w:color="auto"/>
      </w:divBdr>
    </w:div>
    <w:div w:id="675156321">
      <w:marLeft w:val="0"/>
      <w:marRight w:val="0"/>
      <w:marTop w:val="0"/>
      <w:marBottom w:val="0"/>
      <w:divBdr>
        <w:top w:val="none" w:sz="0" w:space="0" w:color="auto"/>
        <w:left w:val="none" w:sz="0" w:space="0" w:color="auto"/>
        <w:bottom w:val="none" w:sz="0" w:space="0" w:color="auto"/>
        <w:right w:val="none" w:sz="0" w:space="0" w:color="auto"/>
      </w:divBdr>
      <w:divsChild>
        <w:div w:id="675155512">
          <w:marLeft w:val="0"/>
          <w:marRight w:val="0"/>
          <w:marTop w:val="0"/>
          <w:marBottom w:val="0"/>
          <w:divBdr>
            <w:top w:val="none" w:sz="0" w:space="0" w:color="auto"/>
            <w:left w:val="none" w:sz="0" w:space="0" w:color="auto"/>
            <w:bottom w:val="none" w:sz="0" w:space="0" w:color="auto"/>
            <w:right w:val="none" w:sz="0" w:space="0" w:color="auto"/>
          </w:divBdr>
        </w:div>
      </w:divsChild>
    </w:div>
    <w:div w:id="675156326">
      <w:marLeft w:val="0"/>
      <w:marRight w:val="0"/>
      <w:marTop w:val="0"/>
      <w:marBottom w:val="0"/>
      <w:divBdr>
        <w:top w:val="none" w:sz="0" w:space="0" w:color="auto"/>
        <w:left w:val="none" w:sz="0" w:space="0" w:color="auto"/>
        <w:bottom w:val="none" w:sz="0" w:space="0" w:color="auto"/>
        <w:right w:val="none" w:sz="0" w:space="0" w:color="auto"/>
      </w:divBdr>
    </w:div>
    <w:div w:id="675156328">
      <w:marLeft w:val="0"/>
      <w:marRight w:val="0"/>
      <w:marTop w:val="0"/>
      <w:marBottom w:val="0"/>
      <w:divBdr>
        <w:top w:val="none" w:sz="0" w:space="0" w:color="auto"/>
        <w:left w:val="none" w:sz="0" w:space="0" w:color="auto"/>
        <w:bottom w:val="none" w:sz="0" w:space="0" w:color="auto"/>
        <w:right w:val="none" w:sz="0" w:space="0" w:color="auto"/>
      </w:divBdr>
      <w:divsChild>
        <w:div w:id="675155853">
          <w:marLeft w:val="0"/>
          <w:marRight w:val="0"/>
          <w:marTop w:val="0"/>
          <w:marBottom w:val="0"/>
          <w:divBdr>
            <w:top w:val="none" w:sz="0" w:space="0" w:color="auto"/>
            <w:left w:val="none" w:sz="0" w:space="0" w:color="auto"/>
            <w:bottom w:val="none" w:sz="0" w:space="0" w:color="auto"/>
            <w:right w:val="none" w:sz="0" w:space="0" w:color="auto"/>
          </w:divBdr>
        </w:div>
        <w:div w:id="675156936">
          <w:marLeft w:val="0"/>
          <w:marRight w:val="0"/>
          <w:marTop w:val="0"/>
          <w:marBottom w:val="0"/>
          <w:divBdr>
            <w:top w:val="none" w:sz="0" w:space="0" w:color="auto"/>
            <w:left w:val="none" w:sz="0" w:space="0" w:color="auto"/>
            <w:bottom w:val="none" w:sz="0" w:space="0" w:color="auto"/>
            <w:right w:val="none" w:sz="0" w:space="0" w:color="auto"/>
          </w:divBdr>
        </w:div>
        <w:div w:id="675157002">
          <w:marLeft w:val="0"/>
          <w:marRight w:val="0"/>
          <w:marTop w:val="0"/>
          <w:marBottom w:val="0"/>
          <w:divBdr>
            <w:top w:val="none" w:sz="0" w:space="0" w:color="auto"/>
            <w:left w:val="none" w:sz="0" w:space="0" w:color="auto"/>
            <w:bottom w:val="none" w:sz="0" w:space="0" w:color="auto"/>
            <w:right w:val="none" w:sz="0" w:space="0" w:color="auto"/>
          </w:divBdr>
        </w:div>
        <w:div w:id="675157677">
          <w:marLeft w:val="0"/>
          <w:marRight w:val="0"/>
          <w:marTop w:val="0"/>
          <w:marBottom w:val="0"/>
          <w:divBdr>
            <w:top w:val="none" w:sz="0" w:space="0" w:color="auto"/>
            <w:left w:val="none" w:sz="0" w:space="0" w:color="auto"/>
            <w:bottom w:val="none" w:sz="0" w:space="0" w:color="auto"/>
            <w:right w:val="none" w:sz="0" w:space="0" w:color="auto"/>
          </w:divBdr>
        </w:div>
        <w:div w:id="675157791">
          <w:marLeft w:val="0"/>
          <w:marRight w:val="0"/>
          <w:marTop w:val="0"/>
          <w:marBottom w:val="0"/>
          <w:divBdr>
            <w:top w:val="none" w:sz="0" w:space="0" w:color="auto"/>
            <w:left w:val="none" w:sz="0" w:space="0" w:color="auto"/>
            <w:bottom w:val="none" w:sz="0" w:space="0" w:color="auto"/>
            <w:right w:val="none" w:sz="0" w:space="0" w:color="auto"/>
          </w:divBdr>
          <w:divsChild>
            <w:div w:id="675155330">
              <w:marLeft w:val="0"/>
              <w:marRight w:val="0"/>
              <w:marTop w:val="0"/>
              <w:marBottom w:val="0"/>
              <w:divBdr>
                <w:top w:val="none" w:sz="0" w:space="0" w:color="auto"/>
                <w:left w:val="none" w:sz="0" w:space="0" w:color="auto"/>
                <w:bottom w:val="none" w:sz="0" w:space="0" w:color="auto"/>
                <w:right w:val="none" w:sz="0" w:space="0" w:color="auto"/>
              </w:divBdr>
              <w:divsChild>
                <w:div w:id="675155364">
                  <w:marLeft w:val="0"/>
                  <w:marRight w:val="0"/>
                  <w:marTop w:val="0"/>
                  <w:marBottom w:val="0"/>
                  <w:divBdr>
                    <w:top w:val="none" w:sz="0" w:space="0" w:color="auto"/>
                    <w:left w:val="none" w:sz="0" w:space="0" w:color="auto"/>
                    <w:bottom w:val="none" w:sz="0" w:space="0" w:color="auto"/>
                    <w:right w:val="none" w:sz="0" w:space="0" w:color="auto"/>
                  </w:divBdr>
                </w:div>
              </w:divsChild>
            </w:div>
            <w:div w:id="675155607">
              <w:marLeft w:val="0"/>
              <w:marRight w:val="0"/>
              <w:marTop w:val="0"/>
              <w:marBottom w:val="0"/>
              <w:divBdr>
                <w:top w:val="none" w:sz="0" w:space="0" w:color="auto"/>
                <w:left w:val="none" w:sz="0" w:space="0" w:color="auto"/>
                <w:bottom w:val="none" w:sz="0" w:space="0" w:color="auto"/>
                <w:right w:val="none" w:sz="0" w:space="0" w:color="auto"/>
              </w:divBdr>
            </w:div>
            <w:div w:id="6751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329">
      <w:marLeft w:val="0"/>
      <w:marRight w:val="0"/>
      <w:marTop w:val="0"/>
      <w:marBottom w:val="0"/>
      <w:divBdr>
        <w:top w:val="none" w:sz="0" w:space="0" w:color="auto"/>
        <w:left w:val="none" w:sz="0" w:space="0" w:color="auto"/>
        <w:bottom w:val="none" w:sz="0" w:space="0" w:color="auto"/>
        <w:right w:val="none" w:sz="0" w:space="0" w:color="auto"/>
      </w:divBdr>
    </w:div>
    <w:div w:id="675156330">
      <w:marLeft w:val="0"/>
      <w:marRight w:val="0"/>
      <w:marTop w:val="0"/>
      <w:marBottom w:val="0"/>
      <w:divBdr>
        <w:top w:val="none" w:sz="0" w:space="0" w:color="auto"/>
        <w:left w:val="none" w:sz="0" w:space="0" w:color="auto"/>
        <w:bottom w:val="none" w:sz="0" w:space="0" w:color="auto"/>
        <w:right w:val="none" w:sz="0" w:space="0" w:color="auto"/>
      </w:divBdr>
      <w:divsChild>
        <w:div w:id="675155223">
          <w:marLeft w:val="0"/>
          <w:marRight w:val="0"/>
          <w:marTop w:val="0"/>
          <w:marBottom w:val="0"/>
          <w:divBdr>
            <w:top w:val="none" w:sz="0" w:space="0" w:color="auto"/>
            <w:left w:val="none" w:sz="0" w:space="0" w:color="auto"/>
            <w:bottom w:val="none" w:sz="0" w:space="0" w:color="auto"/>
            <w:right w:val="none" w:sz="0" w:space="0" w:color="auto"/>
          </w:divBdr>
        </w:div>
        <w:div w:id="675156944">
          <w:marLeft w:val="0"/>
          <w:marRight w:val="0"/>
          <w:marTop w:val="0"/>
          <w:marBottom w:val="0"/>
          <w:divBdr>
            <w:top w:val="none" w:sz="0" w:space="0" w:color="auto"/>
            <w:left w:val="none" w:sz="0" w:space="0" w:color="auto"/>
            <w:bottom w:val="none" w:sz="0" w:space="0" w:color="auto"/>
            <w:right w:val="none" w:sz="0" w:space="0" w:color="auto"/>
          </w:divBdr>
        </w:div>
        <w:div w:id="675157178">
          <w:marLeft w:val="0"/>
          <w:marRight w:val="0"/>
          <w:marTop w:val="0"/>
          <w:marBottom w:val="0"/>
          <w:divBdr>
            <w:top w:val="none" w:sz="0" w:space="0" w:color="auto"/>
            <w:left w:val="none" w:sz="0" w:space="0" w:color="auto"/>
            <w:bottom w:val="none" w:sz="0" w:space="0" w:color="auto"/>
            <w:right w:val="none" w:sz="0" w:space="0" w:color="auto"/>
          </w:divBdr>
        </w:div>
        <w:div w:id="675157287">
          <w:marLeft w:val="0"/>
          <w:marRight w:val="0"/>
          <w:marTop w:val="0"/>
          <w:marBottom w:val="0"/>
          <w:divBdr>
            <w:top w:val="none" w:sz="0" w:space="0" w:color="auto"/>
            <w:left w:val="none" w:sz="0" w:space="0" w:color="auto"/>
            <w:bottom w:val="none" w:sz="0" w:space="0" w:color="auto"/>
            <w:right w:val="none" w:sz="0" w:space="0" w:color="auto"/>
          </w:divBdr>
        </w:div>
        <w:div w:id="675157851">
          <w:marLeft w:val="0"/>
          <w:marRight w:val="0"/>
          <w:marTop w:val="0"/>
          <w:marBottom w:val="0"/>
          <w:divBdr>
            <w:top w:val="none" w:sz="0" w:space="0" w:color="auto"/>
            <w:left w:val="none" w:sz="0" w:space="0" w:color="auto"/>
            <w:bottom w:val="none" w:sz="0" w:space="0" w:color="auto"/>
            <w:right w:val="none" w:sz="0" w:space="0" w:color="auto"/>
          </w:divBdr>
          <w:divsChild>
            <w:div w:id="675155167">
              <w:marLeft w:val="0"/>
              <w:marRight w:val="0"/>
              <w:marTop w:val="0"/>
              <w:marBottom w:val="0"/>
              <w:divBdr>
                <w:top w:val="none" w:sz="0" w:space="0" w:color="auto"/>
                <w:left w:val="none" w:sz="0" w:space="0" w:color="auto"/>
                <w:bottom w:val="none" w:sz="0" w:space="0" w:color="auto"/>
                <w:right w:val="none" w:sz="0" w:space="0" w:color="auto"/>
              </w:divBdr>
            </w:div>
            <w:div w:id="675155753">
              <w:marLeft w:val="0"/>
              <w:marRight w:val="0"/>
              <w:marTop w:val="0"/>
              <w:marBottom w:val="0"/>
              <w:divBdr>
                <w:top w:val="none" w:sz="0" w:space="0" w:color="auto"/>
                <w:left w:val="none" w:sz="0" w:space="0" w:color="auto"/>
                <w:bottom w:val="none" w:sz="0" w:space="0" w:color="auto"/>
                <w:right w:val="none" w:sz="0" w:space="0" w:color="auto"/>
              </w:divBdr>
            </w:div>
            <w:div w:id="675157601">
              <w:marLeft w:val="0"/>
              <w:marRight w:val="0"/>
              <w:marTop w:val="0"/>
              <w:marBottom w:val="0"/>
              <w:divBdr>
                <w:top w:val="none" w:sz="0" w:space="0" w:color="auto"/>
                <w:left w:val="none" w:sz="0" w:space="0" w:color="auto"/>
                <w:bottom w:val="none" w:sz="0" w:space="0" w:color="auto"/>
                <w:right w:val="none" w:sz="0" w:space="0" w:color="auto"/>
              </w:divBdr>
              <w:divsChild>
                <w:div w:id="675155736">
                  <w:marLeft w:val="0"/>
                  <w:marRight w:val="0"/>
                  <w:marTop w:val="0"/>
                  <w:marBottom w:val="0"/>
                  <w:divBdr>
                    <w:top w:val="none" w:sz="0" w:space="0" w:color="auto"/>
                    <w:left w:val="none" w:sz="0" w:space="0" w:color="auto"/>
                    <w:bottom w:val="none" w:sz="0" w:space="0" w:color="auto"/>
                    <w:right w:val="none" w:sz="0" w:space="0" w:color="auto"/>
                  </w:divBdr>
                </w:div>
                <w:div w:id="67515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331">
      <w:marLeft w:val="0"/>
      <w:marRight w:val="0"/>
      <w:marTop w:val="0"/>
      <w:marBottom w:val="0"/>
      <w:divBdr>
        <w:top w:val="none" w:sz="0" w:space="0" w:color="auto"/>
        <w:left w:val="none" w:sz="0" w:space="0" w:color="auto"/>
        <w:bottom w:val="none" w:sz="0" w:space="0" w:color="auto"/>
        <w:right w:val="none" w:sz="0" w:space="0" w:color="auto"/>
      </w:divBdr>
    </w:div>
    <w:div w:id="675156332">
      <w:marLeft w:val="0"/>
      <w:marRight w:val="0"/>
      <w:marTop w:val="0"/>
      <w:marBottom w:val="0"/>
      <w:divBdr>
        <w:top w:val="none" w:sz="0" w:space="0" w:color="auto"/>
        <w:left w:val="none" w:sz="0" w:space="0" w:color="auto"/>
        <w:bottom w:val="none" w:sz="0" w:space="0" w:color="auto"/>
        <w:right w:val="none" w:sz="0" w:space="0" w:color="auto"/>
      </w:divBdr>
    </w:div>
    <w:div w:id="675156333">
      <w:marLeft w:val="0"/>
      <w:marRight w:val="0"/>
      <w:marTop w:val="0"/>
      <w:marBottom w:val="0"/>
      <w:divBdr>
        <w:top w:val="none" w:sz="0" w:space="0" w:color="auto"/>
        <w:left w:val="none" w:sz="0" w:space="0" w:color="auto"/>
        <w:bottom w:val="none" w:sz="0" w:space="0" w:color="auto"/>
        <w:right w:val="none" w:sz="0" w:space="0" w:color="auto"/>
      </w:divBdr>
    </w:div>
    <w:div w:id="675156334">
      <w:marLeft w:val="0"/>
      <w:marRight w:val="0"/>
      <w:marTop w:val="0"/>
      <w:marBottom w:val="0"/>
      <w:divBdr>
        <w:top w:val="none" w:sz="0" w:space="0" w:color="auto"/>
        <w:left w:val="none" w:sz="0" w:space="0" w:color="auto"/>
        <w:bottom w:val="none" w:sz="0" w:space="0" w:color="auto"/>
        <w:right w:val="none" w:sz="0" w:space="0" w:color="auto"/>
      </w:divBdr>
    </w:div>
    <w:div w:id="675156336">
      <w:marLeft w:val="0"/>
      <w:marRight w:val="0"/>
      <w:marTop w:val="0"/>
      <w:marBottom w:val="0"/>
      <w:divBdr>
        <w:top w:val="none" w:sz="0" w:space="0" w:color="auto"/>
        <w:left w:val="none" w:sz="0" w:space="0" w:color="auto"/>
        <w:bottom w:val="none" w:sz="0" w:space="0" w:color="auto"/>
        <w:right w:val="none" w:sz="0" w:space="0" w:color="auto"/>
      </w:divBdr>
    </w:div>
    <w:div w:id="675156341">
      <w:marLeft w:val="0"/>
      <w:marRight w:val="0"/>
      <w:marTop w:val="0"/>
      <w:marBottom w:val="0"/>
      <w:divBdr>
        <w:top w:val="none" w:sz="0" w:space="0" w:color="auto"/>
        <w:left w:val="none" w:sz="0" w:space="0" w:color="auto"/>
        <w:bottom w:val="none" w:sz="0" w:space="0" w:color="auto"/>
        <w:right w:val="none" w:sz="0" w:space="0" w:color="auto"/>
      </w:divBdr>
    </w:div>
    <w:div w:id="675156343">
      <w:marLeft w:val="0"/>
      <w:marRight w:val="0"/>
      <w:marTop w:val="0"/>
      <w:marBottom w:val="0"/>
      <w:divBdr>
        <w:top w:val="none" w:sz="0" w:space="0" w:color="auto"/>
        <w:left w:val="none" w:sz="0" w:space="0" w:color="auto"/>
        <w:bottom w:val="none" w:sz="0" w:space="0" w:color="auto"/>
        <w:right w:val="none" w:sz="0" w:space="0" w:color="auto"/>
      </w:divBdr>
    </w:div>
    <w:div w:id="675156344">
      <w:marLeft w:val="0"/>
      <w:marRight w:val="0"/>
      <w:marTop w:val="0"/>
      <w:marBottom w:val="0"/>
      <w:divBdr>
        <w:top w:val="none" w:sz="0" w:space="0" w:color="auto"/>
        <w:left w:val="none" w:sz="0" w:space="0" w:color="auto"/>
        <w:bottom w:val="none" w:sz="0" w:space="0" w:color="auto"/>
        <w:right w:val="none" w:sz="0" w:space="0" w:color="auto"/>
      </w:divBdr>
      <w:divsChild>
        <w:div w:id="675155741">
          <w:marLeft w:val="0"/>
          <w:marRight w:val="0"/>
          <w:marTop w:val="0"/>
          <w:marBottom w:val="0"/>
          <w:divBdr>
            <w:top w:val="none" w:sz="0" w:space="0" w:color="auto"/>
            <w:left w:val="none" w:sz="0" w:space="0" w:color="auto"/>
            <w:bottom w:val="none" w:sz="0" w:space="0" w:color="auto"/>
            <w:right w:val="none" w:sz="0" w:space="0" w:color="auto"/>
          </w:divBdr>
        </w:div>
        <w:div w:id="675156058">
          <w:marLeft w:val="0"/>
          <w:marRight w:val="0"/>
          <w:marTop w:val="0"/>
          <w:marBottom w:val="0"/>
          <w:divBdr>
            <w:top w:val="none" w:sz="0" w:space="0" w:color="auto"/>
            <w:left w:val="none" w:sz="0" w:space="0" w:color="auto"/>
            <w:bottom w:val="none" w:sz="0" w:space="0" w:color="auto"/>
            <w:right w:val="none" w:sz="0" w:space="0" w:color="auto"/>
          </w:divBdr>
          <w:divsChild>
            <w:div w:id="675156375">
              <w:marLeft w:val="0"/>
              <w:marRight w:val="0"/>
              <w:marTop w:val="0"/>
              <w:marBottom w:val="0"/>
              <w:divBdr>
                <w:top w:val="none" w:sz="0" w:space="0" w:color="auto"/>
                <w:left w:val="none" w:sz="0" w:space="0" w:color="auto"/>
                <w:bottom w:val="none" w:sz="0" w:space="0" w:color="auto"/>
                <w:right w:val="none" w:sz="0" w:space="0" w:color="auto"/>
              </w:divBdr>
            </w:div>
          </w:divsChild>
        </w:div>
        <w:div w:id="675156244">
          <w:marLeft w:val="0"/>
          <w:marRight w:val="0"/>
          <w:marTop w:val="0"/>
          <w:marBottom w:val="0"/>
          <w:divBdr>
            <w:top w:val="dotted" w:sz="2" w:space="6" w:color="FFFFFF"/>
            <w:left w:val="dotted" w:sz="4" w:space="17" w:color="FFFFFF"/>
            <w:bottom w:val="dotted" w:sz="4" w:space="1" w:color="FFFFFF"/>
            <w:right w:val="dotted" w:sz="4" w:space="8" w:color="FFFFFF"/>
          </w:divBdr>
          <w:divsChild>
            <w:div w:id="675154977">
              <w:marLeft w:val="0"/>
              <w:marRight w:val="0"/>
              <w:marTop w:val="0"/>
              <w:marBottom w:val="0"/>
              <w:divBdr>
                <w:top w:val="none" w:sz="0" w:space="0" w:color="auto"/>
                <w:left w:val="none" w:sz="0" w:space="0" w:color="auto"/>
                <w:bottom w:val="none" w:sz="0" w:space="0" w:color="auto"/>
                <w:right w:val="none" w:sz="0" w:space="0" w:color="auto"/>
              </w:divBdr>
            </w:div>
            <w:div w:id="675155021">
              <w:marLeft w:val="0"/>
              <w:marRight w:val="0"/>
              <w:marTop w:val="0"/>
              <w:marBottom w:val="0"/>
              <w:divBdr>
                <w:top w:val="none" w:sz="0" w:space="0" w:color="auto"/>
                <w:left w:val="none" w:sz="0" w:space="0" w:color="auto"/>
                <w:bottom w:val="none" w:sz="0" w:space="0" w:color="auto"/>
                <w:right w:val="none" w:sz="0" w:space="0" w:color="auto"/>
              </w:divBdr>
            </w:div>
            <w:div w:id="675155022">
              <w:marLeft w:val="0"/>
              <w:marRight w:val="0"/>
              <w:marTop w:val="0"/>
              <w:marBottom w:val="0"/>
              <w:divBdr>
                <w:top w:val="none" w:sz="0" w:space="0" w:color="auto"/>
                <w:left w:val="none" w:sz="0" w:space="0" w:color="auto"/>
                <w:bottom w:val="none" w:sz="0" w:space="0" w:color="auto"/>
                <w:right w:val="none" w:sz="0" w:space="0" w:color="auto"/>
              </w:divBdr>
            </w:div>
            <w:div w:id="675155067">
              <w:marLeft w:val="0"/>
              <w:marRight w:val="0"/>
              <w:marTop w:val="0"/>
              <w:marBottom w:val="0"/>
              <w:divBdr>
                <w:top w:val="none" w:sz="0" w:space="0" w:color="auto"/>
                <w:left w:val="none" w:sz="0" w:space="0" w:color="auto"/>
                <w:bottom w:val="none" w:sz="0" w:space="0" w:color="auto"/>
                <w:right w:val="none" w:sz="0" w:space="0" w:color="auto"/>
              </w:divBdr>
            </w:div>
            <w:div w:id="675155092">
              <w:marLeft w:val="0"/>
              <w:marRight w:val="0"/>
              <w:marTop w:val="0"/>
              <w:marBottom w:val="0"/>
              <w:divBdr>
                <w:top w:val="none" w:sz="0" w:space="0" w:color="auto"/>
                <w:left w:val="none" w:sz="0" w:space="0" w:color="auto"/>
                <w:bottom w:val="none" w:sz="0" w:space="0" w:color="auto"/>
                <w:right w:val="none" w:sz="0" w:space="0" w:color="auto"/>
              </w:divBdr>
            </w:div>
            <w:div w:id="675155154">
              <w:marLeft w:val="0"/>
              <w:marRight w:val="0"/>
              <w:marTop w:val="0"/>
              <w:marBottom w:val="0"/>
              <w:divBdr>
                <w:top w:val="none" w:sz="0" w:space="0" w:color="auto"/>
                <w:left w:val="none" w:sz="0" w:space="0" w:color="auto"/>
                <w:bottom w:val="none" w:sz="0" w:space="0" w:color="auto"/>
                <w:right w:val="none" w:sz="0" w:space="0" w:color="auto"/>
              </w:divBdr>
            </w:div>
            <w:div w:id="675155217">
              <w:marLeft w:val="0"/>
              <w:marRight w:val="0"/>
              <w:marTop w:val="0"/>
              <w:marBottom w:val="0"/>
              <w:divBdr>
                <w:top w:val="none" w:sz="0" w:space="0" w:color="auto"/>
                <w:left w:val="none" w:sz="0" w:space="0" w:color="auto"/>
                <w:bottom w:val="none" w:sz="0" w:space="0" w:color="auto"/>
                <w:right w:val="none" w:sz="0" w:space="0" w:color="auto"/>
              </w:divBdr>
            </w:div>
            <w:div w:id="675155243">
              <w:marLeft w:val="0"/>
              <w:marRight w:val="0"/>
              <w:marTop w:val="0"/>
              <w:marBottom w:val="0"/>
              <w:divBdr>
                <w:top w:val="none" w:sz="0" w:space="0" w:color="auto"/>
                <w:left w:val="none" w:sz="0" w:space="0" w:color="auto"/>
                <w:bottom w:val="none" w:sz="0" w:space="0" w:color="auto"/>
                <w:right w:val="none" w:sz="0" w:space="0" w:color="auto"/>
              </w:divBdr>
            </w:div>
            <w:div w:id="675155387">
              <w:marLeft w:val="0"/>
              <w:marRight w:val="0"/>
              <w:marTop w:val="0"/>
              <w:marBottom w:val="0"/>
              <w:divBdr>
                <w:top w:val="none" w:sz="0" w:space="0" w:color="auto"/>
                <w:left w:val="none" w:sz="0" w:space="0" w:color="auto"/>
                <w:bottom w:val="none" w:sz="0" w:space="0" w:color="auto"/>
                <w:right w:val="none" w:sz="0" w:space="0" w:color="auto"/>
              </w:divBdr>
            </w:div>
            <w:div w:id="675155400">
              <w:marLeft w:val="0"/>
              <w:marRight w:val="0"/>
              <w:marTop w:val="0"/>
              <w:marBottom w:val="0"/>
              <w:divBdr>
                <w:top w:val="none" w:sz="0" w:space="0" w:color="auto"/>
                <w:left w:val="none" w:sz="0" w:space="0" w:color="auto"/>
                <w:bottom w:val="none" w:sz="0" w:space="0" w:color="auto"/>
                <w:right w:val="none" w:sz="0" w:space="0" w:color="auto"/>
              </w:divBdr>
            </w:div>
            <w:div w:id="675155468">
              <w:marLeft w:val="0"/>
              <w:marRight w:val="0"/>
              <w:marTop w:val="0"/>
              <w:marBottom w:val="0"/>
              <w:divBdr>
                <w:top w:val="none" w:sz="0" w:space="0" w:color="auto"/>
                <w:left w:val="none" w:sz="0" w:space="0" w:color="auto"/>
                <w:bottom w:val="none" w:sz="0" w:space="0" w:color="auto"/>
                <w:right w:val="none" w:sz="0" w:space="0" w:color="auto"/>
              </w:divBdr>
            </w:div>
            <w:div w:id="675155509">
              <w:marLeft w:val="0"/>
              <w:marRight w:val="0"/>
              <w:marTop w:val="0"/>
              <w:marBottom w:val="0"/>
              <w:divBdr>
                <w:top w:val="none" w:sz="0" w:space="0" w:color="auto"/>
                <w:left w:val="none" w:sz="0" w:space="0" w:color="auto"/>
                <w:bottom w:val="none" w:sz="0" w:space="0" w:color="auto"/>
                <w:right w:val="none" w:sz="0" w:space="0" w:color="auto"/>
              </w:divBdr>
            </w:div>
            <w:div w:id="675155553">
              <w:marLeft w:val="0"/>
              <w:marRight w:val="0"/>
              <w:marTop w:val="0"/>
              <w:marBottom w:val="0"/>
              <w:divBdr>
                <w:top w:val="none" w:sz="0" w:space="0" w:color="auto"/>
                <w:left w:val="none" w:sz="0" w:space="0" w:color="auto"/>
                <w:bottom w:val="none" w:sz="0" w:space="0" w:color="auto"/>
                <w:right w:val="none" w:sz="0" w:space="0" w:color="auto"/>
              </w:divBdr>
            </w:div>
            <w:div w:id="675155564">
              <w:marLeft w:val="0"/>
              <w:marRight w:val="0"/>
              <w:marTop w:val="0"/>
              <w:marBottom w:val="0"/>
              <w:divBdr>
                <w:top w:val="none" w:sz="0" w:space="0" w:color="auto"/>
                <w:left w:val="none" w:sz="0" w:space="0" w:color="auto"/>
                <w:bottom w:val="none" w:sz="0" w:space="0" w:color="auto"/>
                <w:right w:val="none" w:sz="0" w:space="0" w:color="auto"/>
              </w:divBdr>
            </w:div>
            <w:div w:id="675155645">
              <w:marLeft w:val="0"/>
              <w:marRight w:val="0"/>
              <w:marTop w:val="0"/>
              <w:marBottom w:val="0"/>
              <w:divBdr>
                <w:top w:val="none" w:sz="0" w:space="0" w:color="auto"/>
                <w:left w:val="none" w:sz="0" w:space="0" w:color="auto"/>
                <w:bottom w:val="none" w:sz="0" w:space="0" w:color="auto"/>
                <w:right w:val="none" w:sz="0" w:space="0" w:color="auto"/>
              </w:divBdr>
            </w:div>
            <w:div w:id="675155748">
              <w:marLeft w:val="0"/>
              <w:marRight w:val="0"/>
              <w:marTop w:val="0"/>
              <w:marBottom w:val="0"/>
              <w:divBdr>
                <w:top w:val="none" w:sz="0" w:space="0" w:color="auto"/>
                <w:left w:val="none" w:sz="0" w:space="0" w:color="auto"/>
                <w:bottom w:val="none" w:sz="0" w:space="0" w:color="auto"/>
                <w:right w:val="none" w:sz="0" w:space="0" w:color="auto"/>
              </w:divBdr>
            </w:div>
            <w:div w:id="675155810">
              <w:marLeft w:val="0"/>
              <w:marRight w:val="0"/>
              <w:marTop w:val="0"/>
              <w:marBottom w:val="0"/>
              <w:divBdr>
                <w:top w:val="none" w:sz="0" w:space="0" w:color="auto"/>
                <w:left w:val="none" w:sz="0" w:space="0" w:color="auto"/>
                <w:bottom w:val="none" w:sz="0" w:space="0" w:color="auto"/>
                <w:right w:val="none" w:sz="0" w:space="0" w:color="auto"/>
              </w:divBdr>
            </w:div>
            <w:div w:id="675155910">
              <w:marLeft w:val="0"/>
              <w:marRight w:val="0"/>
              <w:marTop w:val="0"/>
              <w:marBottom w:val="0"/>
              <w:divBdr>
                <w:top w:val="none" w:sz="0" w:space="0" w:color="auto"/>
                <w:left w:val="none" w:sz="0" w:space="0" w:color="auto"/>
                <w:bottom w:val="none" w:sz="0" w:space="0" w:color="auto"/>
                <w:right w:val="none" w:sz="0" w:space="0" w:color="auto"/>
              </w:divBdr>
            </w:div>
            <w:div w:id="675155947">
              <w:marLeft w:val="0"/>
              <w:marRight w:val="0"/>
              <w:marTop w:val="0"/>
              <w:marBottom w:val="0"/>
              <w:divBdr>
                <w:top w:val="none" w:sz="0" w:space="0" w:color="auto"/>
                <w:left w:val="none" w:sz="0" w:space="0" w:color="auto"/>
                <w:bottom w:val="none" w:sz="0" w:space="0" w:color="auto"/>
                <w:right w:val="none" w:sz="0" w:space="0" w:color="auto"/>
              </w:divBdr>
            </w:div>
            <w:div w:id="675156060">
              <w:marLeft w:val="0"/>
              <w:marRight w:val="0"/>
              <w:marTop w:val="0"/>
              <w:marBottom w:val="0"/>
              <w:divBdr>
                <w:top w:val="none" w:sz="0" w:space="0" w:color="auto"/>
                <w:left w:val="none" w:sz="0" w:space="0" w:color="auto"/>
                <w:bottom w:val="none" w:sz="0" w:space="0" w:color="auto"/>
                <w:right w:val="none" w:sz="0" w:space="0" w:color="auto"/>
              </w:divBdr>
            </w:div>
            <w:div w:id="675156072">
              <w:marLeft w:val="0"/>
              <w:marRight w:val="0"/>
              <w:marTop w:val="0"/>
              <w:marBottom w:val="0"/>
              <w:divBdr>
                <w:top w:val="none" w:sz="0" w:space="0" w:color="auto"/>
                <w:left w:val="none" w:sz="0" w:space="0" w:color="auto"/>
                <w:bottom w:val="none" w:sz="0" w:space="0" w:color="auto"/>
                <w:right w:val="none" w:sz="0" w:space="0" w:color="auto"/>
              </w:divBdr>
            </w:div>
            <w:div w:id="675156164">
              <w:marLeft w:val="0"/>
              <w:marRight w:val="0"/>
              <w:marTop w:val="0"/>
              <w:marBottom w:val="0"/>
              <w:divBdr>
                <w:top w:val="none" w:sz="0" w:space="0" w:color="auto"/>
                <w:left w:val="none" w:sz="0" w:space="0" w:color="auto"/>
                <w:bottom w:val="none" w:sz="0" w:space="0" w:color="auto"/>
                <w:right w:val="none" w:sz="0" w:space="0" w:color="auto"/>
              </w:divBdr>
            </w:div>
            <w:div w:id="675156189">
              <w:marLeft w:val="0"/>
              <w:marRight w:val="0"/>
              <w:marTop w:val="0"/>
              <w:marBottom w:val="0"/>
              <w:divBdr>
                <w:top w:val="none" w:sz="0" w:space="0" w:color="auto"/>
                <w:left w:val="none" w:sz="0" w:space="0" w:color="auto"/>
                <w:bottom w:val="none" w:sz="0" w:space="0" w:color="auto"/>
                <w:right w:val="none" w:sz="0" w:space="0" w:color="auto"/>
              </w:divBdr>
            </w:div>
            <w:div w:id="675156324">
              <w:marLeft w:val="0"/>
              <w:marRight w:val="0"/>
              <w:marTop w:val="0"/>
              <w:marBottom w:val="0"/>
              <w:divBdr>
                <w:top w:val="none" w:sz="0" w:space="0" w:color="auto"/>
                <w:left w:val="none" w:sz="0" w:space="0" w:color="auto"/>
                <w:bottom w:val="none" w:sz="0" w:space="0" w:color="auto"/>
                <w:right w:val="none" w:sz="0" w:space="0" w:color="auto"/>
              </w:divBdr>
            </w:div>
            <w:div w:id="675156367">
              <w:marLeft w:val="0"/>
              <w:marRight w:val="0"/>
              <w:marTop w:val="0"/>
              <w:marBottom w:val="0"/>
              <w:divBdr>
                <w:top w:val="none" w:sz="0" w:space="0" w:color="auto"/>
                <w:left w:val="none" w:sz="0" w:space="0" w:color="auto"/>
                <w:bottom w:val="none" w:sz="0" w:space="0" w:color="auto"/>
                <w:right w:val="none" w:sz="0" w:space="0" w:color="auto"/>
              </w:divBdr>
            </w:div>
            <w:div w:id="675156434">
              <w:marLeft w:val="0"/>
              <w:marRight w:val="0"/>
              <w:marTop w:val="0"/>
              <w:marBottom w:val="0"/>
              <w:divBdr>
                <w:top w:val="none" w:sz="0" w:space="0" w:color="auto"/>
                <w:left w:val="none" w:sz="0" w:space="0" w:color="auto"/>
                <w:bottom w:val="none" w:sz="0" w:space="0" w:color="auto"/>
                <w:right w:val="none" w:sz="0" w:space="0" w:color="auto"/>
              </w:divBdr>
            </w:div>
            <w:div w:id="675156496">
              <w:marLeft w:val="0"/>
              <w:marRight w:val="0"/>
              <w:marTop w:val="0"/>
              <w:marBottom w:val="0"/>
              <w:divBdr>
                <w:top w:val="none" w:sz="0" w:space="0" w:color="auto"/>
                <w:left w:val="none" w:sz="0" w:space="0" w:color="auto"/>
                <w:bottom w:val="none" w:sz="0" w:space="0" w:color="auto"/>
                <w:right w:val="none" w:sz="0" w:space="0" w:color="auto"/>
              </w:divBdr>
            </w:div>
            <w:div w:id="675156548">
              <w:marLeft w:val="0"/>
              <w:marRight w:val="0"/>
              <w:marTop w:val="0"/>
              <w:marBottom w:val="0"/>
              <w:divBdr>
                <w:top w:val="none" w:sz="0" w:space="0" w:color="auto"/>
                <w:left w:val="none" w:sz="0" w:space="0" w:color="auto"/>
                <w:bottom w:val="none" w:sz="0" w:space="0" w:color="auto"/>
                <w:right w:val="none" w:sz="0" w:space="0" w:color="auto"/>
              </w:divBdr>
            </w:div>
            <w:div w:id="675156659">
              <w:marLeft w:val="0"/>
              <w:marRight w:val="0"/>
              <w:marTop w:val="0"/>
              <w:marBottom w:val="0"/>
              <w:divBdr>
                <w:top w:val="none" w:sz="0" w:space="0" w:color="auto"/>
                <w:left w:val="none" w:sz="0" w:space="0" w:color="auto"/>
                <w:bottom w:val="none" w:sz="0" w:space="0" w:color="auto"/>
                <w:right w:val="none" w:sz="0" w:space="0" w:color="auto"/>
              </w:divBdr>
            </w:div>
            <w:div w:id="675156717">
              <w:marLeft w:val="0"/>
              <w:marRight w:val="0"/>
              <w:marTop w:val="0"/>
              <w:marBottom w:val="0"/>
              <w:divBdr>
                <w:top w:val="none" w:sz="0" w:space="0" w:color="auto"/>
                <w:left w:val="none" w:sz="0" w:space="0" w:color="auto"/>
                <w:bottom w:val="none" w:sz="0" w:space="0" w:color="auto"/>
                <w:right w:val="none" w:sz="0" w:space="0" w:color="auto"/>
              </w:divBdr>
            </w:div>
            <w:div w:id="675156779">
              <w:marLeft w:val="0"/>
              <w:marRight w:val="0"/>
              <w:marTop w:val="0"/>
              <w:marBottom w:val="0"/>
              <w:divBdr>
                <w:top w:val="none" w:sz="0" w:space="0" w:color="auto"/>
                <w:left w:val="none" w:sz="0" w:space="0" w:color="auto"/>
                <w:bottom w:val="none" w:sz="0" w:space="0" w:color="auto"/>
                <w:right w:val="none" w:sz="0" w:space="0" w:color="auto"/>
              </w:divBdr>
            </w:div>
            <w:div w:id="675156829">
              <w:marLeft w:val="0"/>
              <w:marRight w:val="0"/>
              <w:marTop w:val="0"/>
              <w:marBottom w:val="0"/>
              <w:divBdr>
                <w:top w:val="none" w:sz="0" w:space="0" w:color="auto"/>
                <w:left w:val="none" w:sz="0" w:space="0" w:color="auto"/>
                <w:bottom w:val="none" w:sz="0" w:space="0" w:color="auto"/>
                <w:right w:val="none" w:sz="0" w:space="0" w:color="auto"/>
              </w:divBdr>
            </w:div>
            <w:div w:id="675157254">
              <w:marLeft w:val="0"/>
              <w:marRight w:val="0"/>
              <w:marTop w:val="0"/>
              <w:marBottom w:val="0"/>
              <w:divBdr>
                <w:top w:val="none" w:sz="0" w:space="0" w:color="auto"/>
                <w:left w:val="none" w:sz="0" w:space="0" w:color="auto"/>
                <w:bottom w:val="none" w:sz="0" w:space="0" w:color="auto"/>
                <w:right w:val="none" w:sz="0" w:space="0" w:color="auto"/>
              </w:divBdr>
            </w:div>
            <w:div w:id="675157527">
              <w:marLeft w:val="0"/>
              <w:marRight w:val="0"/>
              <w:marTop w:val="0"/>
              <w:marBottom w:val="0"/>
              <w:divBdr>
                <w:top w:val="none" w:sz="0" w:space="0" w:color="auto"/>
                <w:left w:val="none" w:sz="0" w:space="0" w:color="auto"/>
                <w:bottom w:val="none" w:sz="0" w:space="0" w:color="auto"/>
                <w:right w:val="none" w:sz="0" w:space="0" w:color="auto"/>
              </w:divBdr>
            </w:div>
            <w:div w:id="675157569">
              <w:marLeft w:val="0"/>
              <w:marRight w:val="0"/>
              <w:marTop w:val="0"/>
              <w:marBottom w:val="0"/>
              <w:divBdr>
                <w:top w:val="none" w:sz="0" w:space="0" w:color="auto"/>
                <w:left w:val="none" w:sz="0" w:space="0" w:color="auto"/>
                <w:bottom w:val="none" w:sz="0" w:space="0" w:color="auto"/>
                <w:right w:val="none" w:sz="0" w:space="0" w:color="auto"/>
              </w:divBdr>
            </w:div>
            <w:div w:id="675157648">
              <w:marLeft w:val="0"/>
              <w:marRight w:val="0"/>
              <w:marTop w:val="0"/>
              <w:marBottom w:val="0"/>
              <w:divBdr>
                <w:top w:val="none" w:sz="0" w:space="0" w:color="auto"/>
                <w:left w:val="none" w:sz="0" w:space="0" w:color="auto"/>
                <w:bottom w:val="none" w:sz="0" w:space="0" w:color="auto"/>
                <w:right w:val="none" w:sz="0" w:space="0" w:color="auto"/>
              </w:divBdr>
            </w:div>
            <w:div w:id="675157802">
              <w:marLeft w:val="0"/>
              <w:marRight w:val="0"/>
              <w:marTop w:val="0"/>
              <w:marBottom w:val="0"/>
              <w:divBdr>
                <w:top w:val="none" w:sz="0" w:space="0" w:color="auto"/>
                <w:left w:val="none" w:sz="0" w:space="0" w:color="auto"/>
                <w:bottom w:val="none" w:sz="0" w:space="0" w:color="auto"/>
                <w:right w:val="none" w:sz="0" w:space="0" w:color="auto"/>
              </w:divBdr>
            </w:div>
            <w:div w:id="675157820">
              <w:marLeft w:val="0"/>
              <w:marRight w:val="0"/>
              <w:marTop w:val="0"/>
              <w:marBottom w:val="0"/>
              <w:divBdr>
                <w:top w:val="none" w:sz="0" w:space="0" w:color="auto"/>
                <w:left w:val="none" w:sz="0" w:space="0" w:color="auto"/>
                <w:bottom w:val="none" w:sz="0" w:space="0" w:color="auto"/>
                <w:right w:val="none" w:sz="0" w:space="0" w:color="auto"/>
              </w:divBdr>
            </w:div>
          </w:divsChild>
        </w:div>
        <w:div w:id="675156919">
          <w:marLeft w:val="0"/>
          <w:marRight w:val="0"/>
          <w:marTop w:val="0"/>
          <w:marBottom w:val="0"/>
          <w:divBdr>
            <w:top w:val="none" w:sz="0" w:space="0" w:color="auto"/>
            <w:left w:val="none" w:sz="0" w:space="0" w:color="auto"/>
            <w:bottom w:val="none" w:sz="0" w:space="0" w:color="auto"/>
            <w:right w:val="none" w:sz="0" w:space="0" w:color="auto"/>
          </w:divBdr>
        </w:div>
        <w:div w:id="675157124">
          <w:marLeft w:val="0"/>
          <w:marRight w:val="0"/>
          <w:marTop w:val="0"/>
          <w:marBottom w:val="0"/>
          <w:divBdr>
            <w:top w:val="none" w:sz="0" w:space="0" w:color="auto"/>
            <w:left w:val="none" w:sz="0" w:space="0" w:color="auto"/>
            <w:bottom w:val="none" w:sz="0" w:space="0" w:color="auto"/>
            <w:right w:val="none" w:sz="0" w:space="0" w:color="auto"/>
          </w:divBdr>
          <w:divsChild>
            <w:div w:id="675156009">
              <w:marLeft w:val="0"/>
              <w:marRight w:val="0"/>
              <w:marTop w:val="0"/>
              <w:marBottom w:val="0"/>
              <w:divBdr>
                <w:top w:val="none" w:sz="0" w:space="0" w:color="auto"/>
                <w:left w:val="none" w:sz="0" w:space="0" w:color="auto"/>
                <w:bottom w:val="none" w:sz="0" w:space="0" w:color="auto"/>
                <w:right w:val="none" w:sz="0" w:space="0" w:color="auto"/>
              </w:divBdr>
            </w:div>
            <w:div w:id="675157748">
              <w:marLeft w:val="0"/>
              <w:marRight w:val="0"/>
              <w:marTop w:val="0"/>
              <w:marBottom w:val="0"/>
              <w:divBdr>
                <w:top w:val="none" w:sz="0" w:space="0" w:color="auto"/>
                <w:left w:val="none" w:sz="0" w:space="0" w:color="auto"/>
                <w:bottom w:val="none" w:sz="0" w:space="0" w:color="auto"/>
                <w:right w:val="none" w:sz="0" w:space="0" w:color="auto"/>
              </w:divBdr>
            </w:div>
          </w:divsChild>
        </w:div>
        <w:div w:id="675157157">
          <w:marLeft w:val="0"/>
          <w:marRight w:val="0"/>
          <w:marTop w:val="0"/>
          <w:marBottom w:val="0"/>
          <w:divBdr>
            <w:top w:val="none" w:sz="0" w:space="0" w:color="auto"/>
            <w:left w:val="none" w:sz="0" w:space="0" w:color="auto"/>
            <w:bottom w:val="none" w:sz="0" w:space="0" w:color="auto"/>
            <w:right w:val="none" w:sz="0" w:space="0" w:color="auto"/>
          </w:divBdr>
          <w:divsChild>
            <w:div w:id="675156764">
              <w:marLeft w:val="0"/>
              <w:marRight w:val="0"/>
              <w:marTop w:val="0"/>
              <w:marBottom w:val="0"/>
              <w:divBdr>
                <w:top w:val="none" w:sz="0" w:space="0" w:color="auto"/>
                <w:left w:val="none" w:sz="0" w:space="0" w:color="auto"/>
                <w:bottom w:val="none" w:sz="0" w:space="0" w:color="auto"/>
                <w:right w:val="none" w:sz="0" w:space="0" w:color="auto"/>
              </w:divBdr>
            </w:div>
          </w:divsChild>
        </w:div>
        <w:div w:id="675157293">
          <w:marLeft w:val="0"/>
          <w:marRight w:val="0"/>
          <w:marTop w:val="0"/>
          <w:marBottom w:val="0"/>
          <w:divBdr>
            <w:top w:val="none" w:sz="0" w:space="0" w:color="auto"/>
            <w:left w:val="none" w:sz="0" w:space="0" w:color="auto"/>
            <w:bottom w:val="none" w:sz="0" w:space="0" w:color="auto"/>
            <w:right w:val="none" w:sz="0" w:space="0" w:color="auto"/>
          </w:divBdr>
          <w:divsChild>
            <w:div w:id="675155562">
              <w:marLeft w:val="0"/>
              <w:marRight w:val="0"/>
              <w:marTop w:val="0"/>
              <w:marBottom w:val="0"/>
              <w:divBdr>
                <w:top w:val="none" w:sz="0" w:space="0" w:color="auto"/>
                <w:left w:val="none" w:sz="0" w:space="0" w:color="auto"/>
                <w:bottom w:val="none" w:sz="0" w:space="0" w:color="auto"/>
                <w:right w:val="none" w:sz="0" w:space="0" w:color="auto"/>
              </w:divBdr>
            </w:div>
          </w:divsChild>
        </w:div>
        <w:div w:id="675157812">
          <w:marLeft w:val="0"/>
          <w:marRight w:val="0"/>
          <w:marTop w:val="0"/>
          <w:marBottom w:val="0"/>
          <w:divBdr>
            <w:top w:val="none" w:sz="0" w:space="0" w:color="auto"/>
            <w:left w:val="none" w:sz="0" w:space="0" w:color="auto"/>
            <w:bottom w:val="none" w:sz="0" w:space="0" w:color="auto"/>
            <w:right w:val="none" w:sz="0" w:space="0" w:color="auto"/>
          </w:divBdr>
          <w:divsChild>
            <w:div w:id="67515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346">
      <w:marLeft w:val="0"/>
      <w:marRight w:val="0"/>
      <w:marTop w:val="0"/>
      <w:marBottom w:val="0"/>
      <w:divBdr>
        <w:top w:val="none" w:sz="0" w:space="0" w:color="auto"/>
        <w:left w:val="none" w:sz="0" w:space="0" w:color="auto"/>
        <w:bottom w:val="none" w:sz="0" w:space="0" w:color="auto"/>
        <w:right w:val="none" w:sz="0" w:space="0" w:color="auto"/>
      </w:divBdr>
    </w:div>
    <w:div w:id="675156351">
      <w:marLeft w:val="0"/>
      <w:marRight w:val="0"/>
      <w:marTop w:val="0"/>
      <w:marBottom w:val="0"/>
      <w:divBdr>
        <w:top w:val="none" w:sz="0" w:space="0" w:color="auto"/>
        <w:left w:val="none" w:sz="0" w:space="0" w:color="auto"/>
        <w:bottom w:val="none" w:sz="0" w:space="0" w:color="auto"/>
        <w:right w:val="none" w:sz="0" w:space="0" w:color="auto"/>
      </w:divBdr>
    </w:div>
    <w:div w:id="675156352">
      <w:marLeft w:val="0"/>
      <w:marRight w:val="0"/>
      <w:marTop w:val="0"/>
      <w:marBottom w:val="0"/>
      <w:divBdr>
        <w:top w:val="none" w:sz="0" w:space="0" w:color="auto"/>
        <w:left w:val="none" w:sz="0" w:space="0" w:color="auto"/>
        <w:bottom w:val="none" w:sz="0" w:space="0" w:color="auto"/>
        <w:right w:val="none" w:sz="0" w:space="0" w:color="auto"/>
      </w:divBdr>
    </w:div>
    <w:div w:id="675156354">
      <w:marLeft w:val="0"/>
      <w:marRight w:val="0"/>
      <w:marTop w:val="0"/>
      <w:marBottom w:val="0"/>
      <w:divBdr>
        <w:top w:val="none" w:sz="0" w:space="0" w:color="auto"/>
        <w:left w:val="none" w:sz="0" w:space="0" w:color="auto"/>
        <w:bottom w:val="none" w:sz="0" w:space="0" w:color="auto"/>
        <w:right w:val="none" w:sz="0" w:space="0" w:color="auto"/>
      </w:divBdr>
    </w:div>
    <w:div w:id="675156355">
      <w:marLeft w:val="0"/>
      <w:marRight w:val="0"/>
      <w:marTop w:val="0"/>
      <w:marBottom w:val="0"/>
      <w:divBdr>
        <w:top w:val="none" w:sz="0" w:space="0" w:color="auto"/>
        <w:left w:val="none" w:sz="0" w:space="0" w:color="auto"/>
        <w:bottom w:val="none" w:sz="0" w:space="0" w:color="auto"/>
        <w:right w:val="none" w:sz="0" w:space="0" w:color="auto"/>
      </w:divBdr>
      <w:divsChild>
        <w:div w:id="675155197">
          <w:marLeft w:val="200"/>
          <w:marRight w:val="200"/>
          <w:marTop w:val="200"/>
          <w:marBottom w:val="200"/>
          <w:divBdr>
            <w:top w:val="none" w:sz="0" w:space="0" w:color="auto"/>
            <w:left w:val="none" w:sz="0" w:space="0" w:color="auto"/>
            <w:bottom w:val="none" w:sz="0" w:space="0" w:color="auto"/>
            <w:right w:val="none" w:sz="0" w:space="0" w:color="auto"/>
          </w:divBdr>
        </w:div>
        <w:div w:id="675157719">
          <w:marLeft w:val="200"/>
          <w:marRight w:val="200"/>
          <w:marTop w:val="200"/>
          <w:marBottom w:val="200"/>
          <w:divBdr>
            <w:top w:val="none" w:sz="0" w:space="0" w:color="auto"/>
            <w:left w:val="none" w:sz="0" w:space="0" w:color="auto"/>
            <w:bottom w:val="none" w:sz="0" w:space="0" w:color="auto"/>
            <w:right w:val="none" w:sz="0" w:space="0" w:color="auto"/>
          </w:divBdr>
        </w:div>
      </w:divsChild>
    </w:div>
    <w:div w:id="675156356">
      <w:marLeft w:val="0"/>
      <w:marRight w:val="0"/>
      <w:marTop w:val="0"/>
      <w:marBottom w:val="0"/>
      <w:divBdr>
        <w:top w:val="none" w:sz="0" w:space="0" w:color="auto"/>
        <w:left w:val="none" w:sz="0" w:space="0" w:color="auto"/>
        <w:bottom w:val="none" w:sz="0" w:space="0" w:color="auto"/>
        <w:right w:val="none" w:sz="0" w:space="0" w:color="auto"/>
      </w:divBdr>
    </w:div>
    <w:div w:id="675156357">
      <w:marLeft w:val="0"/>
      <w:marRight w:val="0"/>
      <w:marTop w:val="0"/>
      <w:marBottom w:val="0"/>
      <w:divBdr>
        <w:top w:val="none" w:sz="0" w:space="0" w:color="auto"/>
        <w:left w:val="none" w:sz="0" w:space="0" w:color="auto"/>
        <w:bottom w:val="none" w:sz="0" w:space="0" w:color="auto"/>
        <w:right w:val="none" w:sz="0" w:space="0" w:color="auto"/>
      </w:divBdr>
    </w:div>
    <w:div w:id="675156361">
      <w:marLeft w:val="0"/>
      <w:marRight w:val="0"/>
      <w:marTop w:val="0"/>
      <w:marBottom w:val="0"/>
      <w:divBdr>
        <w:top w:val="none" w:sz="0" w:space="0" w:color="auto"/>
        <w:left w:val="none" w:sz="0" w:space="0" w:color="auto"/>
        <w:bottom w:val="none" w:sz="0" w:space="0" w:color="auto"/>
        <w:right w:val="none" w:sz="0" w:space="0" w:color="auto"/>
      </w:divBdr>
    </w:div>
    <w:div w:id="675156363">
      <w:marLeft w:val="0"/>
      <w:marRight w:val="0"/>
      <w:marTop w:val="0"/>
      <w:marBottom w:val="0"/>
      <w:divBdr>
        <w:top w:val="none" w:sz="0" w:space="0" w:color="auto"/>
        <w:left w:val="none" w:sz="0" w:space="0" w:color="auto"/>
        <w:bottom w:val="none" w:sz="0" w:space="0" w:color="auto"/>
        <w:right w:val="none" w:sz="0" w:space="0" w:color="auto"/>
      </w:divBdr>
      <w:divsChild>
        <w:div w:id="675155208">
          <w:marLeft w:val="0"/>
          <w:marRight w:val="0"/>
          <w:marTop w:val="0"/>
          <w:marBottom w:val="0"/>
          <w:divBdr>
            <w:top w:val="none" w:sz="0" w:space="0" w:color="auto"/>
            <w:left w:val="none" w:sz="0" w:space="0" w:color="auto"/>
            <w:bottom w:val="none" w:sz="0" w:space="0" w:color="auto"/>
            <w:right w:val="none" w:sz="0" w:space="0" w:color="auto"/>
          </w:divBdr>
        </w:div>
      </w:divsChild>
    </w:div>
    <w:div w:id="675156364">
      <w:marLeft w:val="0"/>
      <w:marRight w:val="0"/>
      <w:marTop w:val="0"/>
      <w:marBottom w:val="0"/>
      <w:divBdr>
        <w:top w:val="none" w:sz="0" w:space="0" w:color="auto"/>
        <w:left w:val="none" w:sz="0" w:space="0" w:color="auto"/>
        <w:bottom w:val="none" w:sz="0" w:space="0" w:color="auto"/>
        <w:right w:val="none" w:sz="0" w:space="0" w:color="auto"/>
      </w:divBdr>
    </w:div>
    <w:div w:id="675156366">
      <w:marLeft w:val="0"/>
      <w:marRight w:val="0"/>
      <w:marTop w:val="0"/>
      <w:marBottom w:val="0"/>
      <w:divBdr>
        <w:top w:val="none" w:sz="0" w:space="0" w:color="auto"/>
        <w:left w:val="none" w:sz="0" w:space="0" w:color="auto"/>
        <w:bottom w:val="none" w:sz="0" w:space="0" w:color="auto"/>
        <w:right w:val="none" w:sz="0" w:space="0" w:color="auto"/>
      </w:divBdr>
    </w:div>
    <w:div w:id="675156368">
      <w:marLeft w:val="0"/>
      <w:marRight w:val="0"/>
      <w:marTop w:val="0"/>
      <w:marBottom w:val="0"/>
      <w:divBdr>
        <w:top w:val="none" w:sz="0" w:space="0" w:color="auto"/>
        <w:left w:val="none" w:sz="0" w:space="0" w:color="auto"/>
        <w:bottom w:val="none" w:sz="0" w:space="0" w:color="auto"/>
        <w:right w:val="none" w:sz="0" w:space="0" w:color="auto"/>
      </w:divBdr>
    </w:div>
    <w:div w:id="675156372">
      <w:marLeft w:val="0"/>
      <w:marRight w:val="0"/>
      <w:marTop w:val="0"/>
      <w:marBottom w:val="0"/>
      <w:divBdr>
        <w:top w:val="none" w:sz="0" w:space="0" w:color="auto"/>
        <w:left w:val="none" w:sz="0" w:space="0" w:color="auto"/>
        <w:bottom w:val="none" w:sz="0" w:space="0" w:color="auto"/>
        <w:right w:val="none" w:sz="0" w:space="0" w:color="auto"/>
      </w:divBdr>
    </w:div>
    <w:div w:id="675156373">
      <w:marLeft w:val="0"/>
      <w:marRight w:val="0"/>
      <w:marTop w:val="0"/>
      <w:marBottom w:val="0"/>
      <w:divBdr>
        <w:top w:val="none" w:sz="0" w:space="0" w:color="auto"/>
        <w:left w:val="none" w:sz="0" w:space="0" w:color="auto"/>
        <w:bottom w:val="none" w:sz="0" w:space="0" w:color="auto"/>
        <w:right w:val="none" w:sz="0" w:space="0" w:color="auto"/>
      </w:divBdr>
    </w:div>
    <w:div w:id="675156374">
      <w:marLeft w:val="0"/>
      <w:marRight w:val="0"/>
      <w:marTop w:val="0"/>
      <w:marBottom w:val="0"/>
      <w:divBdr>
        <w:top w:val="none" w:sz="0" w:space="0" w:color="auto"/>
        <w:left w:val="none" w:sz="0" w:space="0" w:color="auto"/>
        <w:bottom w:val="none" w:sz="0" w:space="0" w:color="auto"/>
        <w:right w:val="none" w:sz="0" w:space="0" w:color="auto"/>
      </w:divBdr>
    </w:div>
    <w:div w:id="675156377">
      <w:marLeft w:val="0"/>
      <w:marRight w:val="0"/>
      <w:marTop w:val="0"/>
      <w:marBottom w:val="0"/>
      <w:divBdr>
        <w:top w:val="none" w:sz="0" w:space="0" w:color="auto"/>
        <w:left w:val="none" w:sz="0" w:space="0" w:color="auto"/>
        <w:bottom w:val="none" w:sz="0" w:space="0" w:color="auto"/>
        <w:right w:val="none" w:sz="0" w:space="0" w:color="auto"/>
      </w:divBdr>
      <w:divsChild>
        <w:div w:id="675155417">
          <w:marLeft w:val="0"/>
          <w:marRight w:val="0"/>
          <w:marTop w:val="0"/>
          <w:marBottom w:val="0"/>
          <w:divBdr>
            <w:top w:val="none" w:sz="0" w:space="0" w:color="auto"/>
            <w:left w:val="none" w:sz="0" w:space="0" w:color="auto"/>
            <w:bottom w:val="none" w:sz="0" w:space="0" w:color="auto"/>
            <w:right w:val="none" w:sz="0" w:space="0" w:color="auto"/>
          </w:divBdr>
        </w:div>
        <w:div w:id="675155487">
          <w:marLeft w:val="0"/>
          <w:marRight w:val="0"/>
          <w:marTop w:val="0"/>
          <w:marBottom w:val="0"/>
          <w:divBdr>
            <w:top w:val="none" w:sz="0" w:space="0" w:color="auto"/>
            <w:left w:val="none" w:sz="0" w:space="0" w:color="auto"/>
            <w:bottom w:val="none" w:sz="0" w:space="0" w:color="auto"/>
            <w:right w:val="none" w:sz="0" w:space="0" w:color="auto"/>
          </w:divBdr>
        </w:div>
        <w:div w:id="675155859">
          <w:marLeft w:val="0"/>
          <w:marRight w:val="0"/>
          <w:marTop w:val="0"/>
          <w:marBottom w:val="0"/>
          <w:divBdr>
            <w:top w:val="none" w:sz="0" w:space="0" w:color="auto"/>
            <w:left w:val="none" w:sz="0" w:space="0" w:color="auto"/>
            <w:bottom w:val="none" w:sz="0" w:space="0" w:color="auto"/>
            <w:right w:val="none" w:sz="0" w:space="0" w:color="auto"/>
          </w:divBdr>
        </w:div>
        <w:div w:id="675157551">
          <w:marLeft w:val="0"/>
          <w:marRight w:val="0"/>
          <w:marTop w:val="0"/>
          <w:marBottom w:val="0"/>
          <w:divBdr>
            <w:top w:val="none" w:sz="0" w:space="0" w:color="auto"/>
            <w:left w:val="none" w:sz="0" w:space="0" w:color="auto"/>
            <w:bottom w:val="none" w:sz="0" w:space="0" w:color="auto"/>
            <w:right w:val="none" w:sz="0" w:space="0" w:color="auto"/>
          </w:divBdr>
        </w:div>
        <w:div w:id="675157714">
          <w:marLeft w:val="0"/>
          <w:marRight w:val="0"/>
          <w:marTop w:val="0"/>
          <w:marBottom w:val="0"/>
          <w:divBdr>
            <w:top w:val="none" w:sz="0" w:space="0" w:color="auto"/>
            <w:left w:val="none" w:sz="0" w:space="0" w:color="auto"/>
            <w:bottom w:val="none" w:sz="0" w:space="0" w:color="auto"/>
            <w:right w:val="none" w:sz="0" w:space="0" w:color="auto"/>
          </w:divBdr>
          <w:divsChild>
            <w:div w:id="675156657">
              <w:marLeft w:val="0"/>
              <w:marRight w:val="0"/>
              <w:marTop w:val="0"/>
              <w:marBottom w:val="0"/>
              <w:divBdr>
                <w:top w:val="none" w:sz="0" w:space="0" w:color="auto"/>
                <w:left w:val="none" w:sz="0" w:space="0" w:color="auto"/>
                <w:bottom w:val="none" w:sz="0" w:space="0" w:color="auto"/>
                <w:right w:val="none" w:sz="0" w:space="0" w:color="auto"/>
              </w:divBdr>
            </w:div>
            <w:div w:id="675156810">
              <w:marLeft w:val="0"/>
              <w:marRight w:val="0"/>
              <w:marTop w:val="0"/>
              <w:marBottom w:val="0"/>
              <w:divBdr>
                <w:top w:val="none" w:sz="0" w:space="0" w:color="auto"/>
                <w:left w:val="none" w:sz="0" w:space="0" w:color="auto"/>
                <w:bottom w:val="none" w:sz="0" w:space="0" w:color="auto"/>
                <w:right w:val="none" w:sz="0" w:space="0" w:color="auto"/>
              </w:divBdr>
            </w:div>
            <w:div w:id="675157039">
              <w:marLeft w:val="0"/>
              <w:marRight w:val="0"/>
              <w:marTop w:val="0"/>
              <w:marBottom w:val="0"/>
              <w:divBdr>
                <w:top w:val="none" w:sz="0" w:space="0" w:color="auto"/>
                <w:left w:val="none" w:sz="0" w:space="0" w:color="auto"/>
                <w:bottom w:val="none" w:sz="0" w:space="0" w:color="auto"/>
                <w:right w:val="none" w:sz="0" w:space="0" w:color="auto"/>
              </w:divBdr>
            </w:div>
            <w:div w:id="675157166">
              <w:marLeft w:val="0"/>
              <w:marRight w:val="0"/>
              <w:marTop w:val="0"/>
              <w:marBottom w:val="0"/>
              <w:divBdr>
                <w:top w:val="none" w:sz="0" w:space="0" w:color="auto"/>
                <w:left w:val="none" w:sz="0" w:space="0" w:color="auto"/>
                <w:bottom w:val="none" w:sz="0" w:space="0" w:color="auto"/>
                <w:right w:val="none" w:sz="0" w:space="0" w:color="auto"/>
              </w:divBdr>
            </w:div>
            <w:div w:id="675157515">
              <w:marLeft w:val="0"/>
              <w:marRight w:val="0"/>
              <w:marTop w:val="0"/>
              <w:marBottom w:val="0"/>
              <w:divBdr>
                <w:top w:val="none" w:sz="0" w:space="0" w:color="auto"/>
                <w:left w:val="none" w:sz="0" w:space="0" w:color="auto"/>
                <w:bottom w:val="none" w:sz="0" w:space="0" w:color="auto"/>
                <w:right w:val="none" w:sz="0" w:space="0" w:color="auto"/>
              </w:divBdr>
            </w:div>
            <w:div w:id="675157520">
              <w:marLeft w:val="0"/>
              <w:marRight w:val="0"/>
              <w:marTop w:val="0"/>
              <w:marBottom w:val="0"/>
              <w:divBdr>
                <w:top w:val="none" w:sz="0" w:space="0" w:color="auto"/>
                <w:left w:val="none" w:sz="0" w:space="0" w:color="auto"/>
                <w:bottom w:val="none" w:sz="0" w:space="0" w:color="auto"/>
                <w:right w:val="none" w:sz="0" w:space="0" w:color="auto"/>
              </w:divBdr>
              <w:divsChild>
                <w:div w:id="675156461">
                  <w:marLeft w:val="0"/>
                  <w:marRight w:val="0"/>
                  <w:marTop w:val="0"/>
                  <w:marBottom w:val="0"/>
                  <w:divBdr>
                    <w:top w:val="none" w:sz="0" w:space="0" w:color="auto"/>
                    <w:left w:val="none" w:sz="0" w:space="0" w:color="auto"/>
                    <w:bottom w:val="none" w:sz="0" w:space="0" w:color="auto"/>
                    <w:right w:val="none" w:sz="0" w:space="0" w:color="auto"/>
                  </w:divBdr>
                </w:div>
                <w:div w:id="675156670">
                  <w:marLeft w:val="0"/>
                  <w:marRight w:val="0"/>
                  <w:marTop w:val="0"/>
                  <w:marBottom w:val="0"/>
                  <w:divBdr>
                    <w:top w:val="none" w:sz="0" w:space="0" w:color="auto"/>
                    <w:left w:val="none" w:sz="0" w:space="0" w:color="auto"/>
                    <w:bottom w:val="none" w:sz="0" w:space="0" w:color="auto"/>
                    <w:right w:val="none" w:sz="0" w:space="0" w:color="auto"/>
                  </w:divBdr>
                </w:div>
              </w:divsChild>
            </w:div>
            <w:div w:id="67515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378">
      <w:marLeft w:val="0"/>
      <w:marRight w:val="0"/>
      <w:marTop w:val="0"/>
      <w:marBottom w:val="0"/>
      <w:divBdr>
        <w:top w:val="none" w:sz="0" w:space="0" w:color="auto"/>
        <w:left w:val="none" w:sz="0" w:space="0" w:color="auto"/>
        <w:bottom w:val="none" w:sz="0" w:space="0" w:color="auto"/>
        <w:right w:val="none" w:sz="0" w:space="0" w:color="auto"/>
      </w:divBdr>
    </w:div>
    <w:div w:id="675156379">
      <w:marLeft w:val="0"/>
      <w:marRight w:val="0"/>
      <w:marTop w:val="0"/>
      <w:marBottom w:val="0"/>
      <w:divBdr>
        <w:top w:val="none" w:sz="0" w:space="0" w:color="auto"/>
        <w:left w:val="none" w:sz="0" w:space="0" w:color="auto"/>
        <w:bottom w:val="none" w:sz="0" w:space="0" w:color="auto"/>
        <w:right w:val="none" w:sz="0" w:space="0" w:color="auto"/>
      </w:divBdr>
    </w:div>
    <w:div w:id="675156382">
      <w:marLeft w:val="0"/>
      <w:marRight w:val="0"/>
      <w:marTop w:val="0"/>
      <w:marBottom w:val="0"/>
      <w:divBdr>
        <w:top w:val="none" w:sz="0" w:space="0" w:color="auto"/>
        <w:left w:val="none" w:sz="0" w:space="0" w:color="auto"/>
        <w:bottom w:val="none" w:sz="0" w:space="0" w:color="auto"/>
        <w:right w:val="none" w:sz="0" w:space="0" w:color="auto"/>
      </w:divBdr>
    </w:div>
    <w:div w:id="675156384">
      <w:marLeft w:val="0"/>
      <w:marRight w:val="0"/>
      <w:marTop w:val="0"/>
      <w:marBottom w:val="0"/>
      <w:divBdr>
        <w:top w:val="none" w:sz="0" w:space="0" w:color="auto"/>
        <w:left w:val="none" w:sz="0" w:space="0" w:color="auto"/>
        <w:bottom w:val="none" w:sz="0" w:space="0" w:color="auto"/>
        <w:right w:val="none" w:sz="0" w:space="0" w:color="auto"/>
      </w:divBdr>
      <w:divsChild>
        <w:div w:id="675155079">
          <w:marLeft w:val="0"/>
          <w:marRight w:val="0"/>
          <w:marTop w:val="0"/>
          <w:marBottom w:val="0"/>
          <w:divBdr>
            <w:top w:val="none" w:sz="0" w:space="0" w:color="auto"/>
            <w:left w:val="none" w:sz="0" w:space="0" w:color="auto"/>
            <w:bottom w:val="none" w:sz="0" w:space="0" w:color="auto"/>
            <w:right w:val="none" w:sz="0" w:space="0" w:color="auto"/>
          </w:divBdr>
          <w:divsChild>
            <w:div w:id="675157506">
              <w:marLeft w:val="0"/>
              <w:marRight w:val="0"/>
              <w:marTop w:val="0"/>
              <w:marBottom w:val="0"/>
              <w:divBdr>
                <w:top w:val="none" w:sz="0" w:space="0" w:color="auto"/>
                <w:left w:val="none" w:sz="0" w:space="0" w:color="auto"/>
                <w:bottom w:val="none" w:sz="0" w:space="0" w:color="auto"/>
                <w:right w:val="none" w:sz="0" w:space="0" w:color="auto"/>
              </w:divBdr>
              <w:divsChild>
                <w:div w:id="67515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465">
          <w:marLeft w:val="0"/>
          <w:marRight w:val="0"/>
          <w:marTop w:val="0"/>
          <w:marBottom w:val="0"/>
          <w:divBdr>
            <w:top w:val="none" w:sz="0" w:space="0" w:color="auto"/>
            <w:left w:val="none" w:sz="0" w:space="0" w:color="auto"/>
            <w:bottom w:val="none" w:sz="0" w:space="0" w:color="auto"/>
            <w:right w:val="none" w:sz="0" w:space="0" w:color="auto"/>
          </w:divBdr>
        </w:div>
        <w:div w:id="675155968">
          <w:marLeft w:val="0"/>
          <w:marRight w:val="0"/>
          <w:marTop w:val="0"/>
          <w:marBottom w:val="0"/>
          <w:divBdr>
            <w:top w:val="none" w:sz="0" w:space="0" w:color="auto"/>
            <w:left w:val="none" w:sz="0" w:space="0" w:color="auto"/>
            <w:bottom w:val="none" w:sz="0" w:space="0" w:color="auto"/>
            <w:right w:val="none" w:sz="0" w:space="0" w:color="auto"/>
          </w:divBdr>
        </w:div>
        <w:div w:id="675157502">
          <w:marLeft w:val="0"/>
          <w:marRight w:val="0"/>
          <w:marTop w:val="0"/>
          <w:marBottom w:val="0"/>
          <w:divBdr>
            <w:top w:val="none" w:sz="0" w:space="0" w:color="auto"/>
            <w:left w:val="none" w:sz="0" w:space="0" w:color="auto"/>
            <w:bottom w:val="none" w:sz="0" w:space="0" w:color="auto"/>
            <w:right w:val="none" w:sz="0" w:space="0" w:color="auto"/>
          </w:divBdr>
          <w:divsChild>
            <w:div w:id="675155383">
              <w:marLeft w:val="0"/>
              <w:marRight w:val="0"/>
              <w:marTop w:val="0"/>
              <w:marBottom w:val="0"/>
              <w:divBdr>
                <w:top w:val="none" w:sz="0" w:space="0" w:color="auto"/>
                <w:left w:val="none" w:sz="0" w:space="0" w:color="auto"/>
                <w:bottom w:val="none" w:sz="0" w:space="0" w:color="auto"/>
                <w:right w:val="none" w:sz="0" w:space="0" w:color="auto"/>
              </w:divBdr>
              <w:divsChild>
                <w:div w:id="675155515">
                  <w:marLeft w:val="0"/>
                  <w:marRight w:val="0"/>
                  <w:marTop w:val="0"/>
                  <w:marBottom w:val="0"/>
                  <w:divBdr>
                    <w:top w:val="none" w:sz="0" w:space="0" w:color="auto"/>
                    <w:left w:val="none" w:sz="0" w:space="0" w:color="auto"/>
                    <w:bottom w:val="none" w:sz="0" w:space="0" w:color="auto"/>
                    <w:right w:val="none" w:sz="0" w:space="0" w:color="auto"/>
                  </w:divBdr>
                  <w:divsChild>
                    <w:div w:id="675156782">
                      <w:marLeft w:val="0"/>
                      <w:marRight w:val="0"/>
                      <w:marTop w:val="0"/>
                      <w:marBottom w:val="0"/>
                      <w:divBdr>
                        <w:top w:val="none" w:sz="0" w:space="0" w:color="auto"/>
                        <w:left w:val="none" w:sz="0" w:space="0" w:color="auto"/>
                        <w:bottom w:val="none" w:sz="0" w:space="0" w:color="auto"/>
                        <w:right w:val="none" w:sz="0" w:space="0" w:color="auto"/>
                      </w:divBdr>
                      <w:divsChild>
                        <w:div w:id="675157444">
                          <w:marLeft w:val="0"/>
                          <w:marRight w:val="0"/>
                          <w:marTop w:val="0"/>
                          <w:marBottom w:val="0"/>
                          <w:divBdr>
                            <w:top w:val="none" w:sz="0" w:space="0" w:color="auto"/>
                            <w:left w:val="none" w:sz="0" w:space="0" w:color="auto"/>
                            <w:bottom w:val="none" w:sz="0" w:space="0" w:color="auto"/>
                            <w:right w:val="none" w:sz="0" w:space="0" w:color="auto"/>
                          </w:divBdr>
                          <w:divsChild>
                            <w:div w:id="67515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6386">
      <w:marLeft w:val="0"/>
      <w:marRight w:val="0"/>
      <w:marTop w:val="0"/>
      <w:marBottom w:val="0"/>
      <w:divBdr>
        <w:top w:val="none" w:sz="0" w:space="0" w:color="auto"/>
        <w:left w:val="none" w:sz="0" w:space="0" w:color="auto"/>
        <w:bottom w:val="none" w:sz="0" w:space="0" w:color="auto"/>
        <w:right w:val="none" w:sz="0" w:space="0" w:color="auto"/>
      </w:divBdr>
    </w:div>
    <w:div w:id="675156387">
      <w:marLeft w:val="0"/>
      <w:marRight w:val="0"/>
      <w:marTop w:val="0"/>
      <w:marBottom w:val="0"/>
      <w:divBdr>
        <w:top w:val="none" w:sz="0" w:space="0" w:color="auto"/>
        <w:left w:val="none" w:sz="0" w:space="0" w:color="auto"/>
        <w:bottom w:val="none" w:sz="0" w:space="0" w:color="auto"/>
        <w:right w:val="none" w:sz="0" w:space="0" w:color="auto"/>
      </w:divBdr>
    </w:div>
    <w:div w:id="675156389">
      <w:marLeft w:val="0"/>
      <w:marRight w:val="0"/>
      <w:marTop w:val="0"/>
      <w:marBottom w:val="0"/>
      <w:divBdr>
        <w:top w:val="none" w:sz="0" w:space="0" w:color="auto"/>
        <w:left w:val="none" w:sz="0" w:space="0" w:color="auto"/>
        <w:bottom w:val="none" w:sz="0" w:space="0" w:color="auto"/>
        <w:right w:val="none" w:sz="0" w:space="0" w:color="auto"/>
      </w:divBdr>
    </w:div>
    <w:div w:id="675156390">
      <w:marLeft w:val="0"/>
      <w:marRight w:val="0"/>
      <w:marTop w:val="0"/>
      <w:marBottom w:val="0"/>
      <w:divBdr>
        <w:top w:val="none" w:sz="0" w:space="0" w:color="auto"/>
        <w:left w:val="none" w:sz="0" w:space="0" w:color="auto"/>
        <w:bottom w:val="none" w:sz="0" w:space="0" w:color="auto"/>
        <w:right w:val="none" w:sz="0" w:space="0" w:color="auto"/>
      </w:divBdr>
      <w:divsChild>
        <w:div w:id="675156849">
          <w:marLeft w:val="0"/>
          <w:marRight w:val="0"/>
          <w:marTop w:val="0"/>
          <w:marBottom w:val="0"/>
          <w:divBdr>
            <w:top w:val="none" w:sz="0" w:space="0" w:color="auto"/>
            <w:left w:val="none" w:sz="0" w:space="0" w:color="auto"/>
            <w:bottom w:val="none" w:sz="0" w:space="0" w:color="auto"/>
            <w:right w:val="none" w:sz="0" w:space="0" w:color="auto"/>
          </w:divBdr>
          <w:divsChild>
            <w:div w:id="675155225">
              <w:marLeft w:val="0"/>
              <w:marRight w:val="0"/>
              <w:marTop w:val="0"/>
              <w:marBottom w:val="0"/>
              <w:divBdr>
                <w:top w:val="none" w:sz="0" w:space="0" w:color="auto"/>
                <w:left w:val="none" w:sz="0" w:space="0" w:color="auto"/>
                <w:bottom w:val="none" w:sz="0" w:space="0" w:color="auto"/>
                <w:right w:val="none" w:sz="0" w:space="0" w:color="auto"/>
              </w:divBdr>
              <w:divsChild>
                <w:div w:id="675155700">
                  <w:marLeft w:val="0"/>
                  <w:marRight w:val="0"/>
                  <w:marTop w:val="0"/>
                  <w:marBottom w:val="0"/>
                  <w:divBdr>
                    <w:top w:val="none" w:sz="0" w:space="0" w:color="auto"/>
                    <w:left w:val="none" w:sz="0" w:space="0" w:color="auto"/>
                    <w:bottom w:val="none" w:sz="0" w:space="0" w:color="auto"/>
                    <w:right w:val="none" w:sz="0" w:space="0" w:color="auto"/>
                  </w:divBdr>
                  <w:divsChild>
                    <w:div w:id="675157773">
                      <w:marLeft w:val="0"/>
                      <w:marRight w:val="0"/>
                      <w:marTop w:val="0"/>
                      <w:marBottom w:val="0"/>
                      <w:divBdr>
                        <w:top w:val="none" w:sz="0" w:space="0" w:color="auto"/>
                        <w:left w:val="none" w:sz="0" w:space="0" w:color="auto"/>
                        <w:bottom w:val="none" w:sz="0" w:space="0" w:color="auto"/>
                        <w:right w:val="none" w:sz="0" w:space="0" w:color="auto"/>
                      </w:divBdr>
                      <w:divsChild>
                        <w:div w:id="675156488">
                          <w:marLeft w:val="0"/>
                          <w:marRight w:val="0"/>
                          <w:marTop w:val="0"/>
                          <w:marBottom w:val="0"/>
                          <w:divBdr>
                            <w:top w:val="none" w:sz="0" w:space="0" w:color="auto"/>
                            <w:left w:val="none" w:sz="0" w:space="0" w:color="auto"/>
                            <w:bottom w:val="none" w:sz="0" w:space="0" w:color="auto"/>
                            <w:right w:val="none" w:sz="0" w:space="0" w:color="auto"/>
                          </w:divBdr>
                          <w:divsChild>
                            <w:div w:id="675156042">
                              <w:marLeft w:val="0"/>
                              <w:marRight w:val="0"/>
                              <w:marTop w:val="0"/>
                              <w:marBottom w:val="0"/>
                              <w:divBdr>
                                <w:top w:val="none" w:sz="0" w:space="0" w:color="auto"/>
                                <w:left w:val="none" w:sz="0" w:space="0" w:color="auto"/>
                                <w:bottom w:val="none" w:sz="0" w:space="0" w:color="auto"/>
                                <w:right w:val="none" w:sz="0" w:space="0" w:color="auto"/>
                              </w:divBdr>
                              <w:divsChild>
                                <w:div w:id="675156029">
                                  <w:marLeft w:val="0"/>
                                  <w:marRight w:val="0"/>
                                  <w:marTop w:val="0"/>
                                  <w:marBottom w:val="0"/>
                                  <w:divBdr>
                                    <w:top w:val="none" w:sz="0" w:space="0" w:color="auto"/>
                                    <w:left w:val="none" w:sz="0" w:space="0" w:color="auto"/>
                                    <w:bottom w:val="none" w:sz="0" w:space="0" w:color="auto"/>
                                    <w:right w:val="none" w:sz="0" w:space="0" w:color="auto"/>
                                  </w:divBdr>
                                  <w:divsChild>
                                    <w:div w:id="67515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5156391">
      <w:marLeft w:val="0"/>
      <w:marRight w:val="0"/>
      <w:marTop w:val="0"/>
      <w:marBottom w:val="0"/>
      <w:divBdr>
        <w:top w:val="none" w:sz="0" w:space="0" w:color="auto"/>
        <w:left w:val="none" w:sz="0" w:space="0" w:color="auto"/>
        <w:bottom w:val="none" w:sz="0" w:space="0" w:color="auto"/>
        <w:right w:val="none" w:sz="0" w:space="0" w:color="auto"/>
      </w:divBdr>
    </w:div>
    <w:div w:id="675156393">
      <w:marLeft w:val="0"/>
      <w:marRight w:val="0"/>
      <w:marTop w:val="0"/>
      <w:marBottom w:val="0"/>
      <w:divBdr>
        <w:top w:val="none" w:sz="0" w:space="0" w:color="auto"/>
        <w:left w:val="none" w:sz="0" w:space="0" w:color="auto"/>
        <w:bottom w:val="none" w:sz="0" w:space="0" w:color="auto"/>
        <w:right w:val="none" w:sz="0" w:space="0" w:color="auto"/>
      </w:divBdr>
    </w:div>
    <w:div w:id="675156395">
      <w:marLeft w:val="0"/>
      <w:marRight w:val="0"/>
      <w:marTop w:val="0"/>
      <w:marBottom w:val="0"/>
      <w:divBdr>
        <w:top w:val="none" w:sz="0" w:space="0" w:color="auto"/>
        <w:left w:val="none" w:sz="0" w:space="0" w:color="auto"/>
        <w:bottom w:val="none" w:sz="0" w:space="0" w:color="auto"/>
        <w:right w:val="none" w:sz="0" w:space="0" w:color="auto"/>
      </w:divBdr>
    </w:div>
    <w:div w:id="675156396">
      <w:marLeft w:val="0"/>
      <w:marRight w:val="0"/>
      <w:marTop w:val="0"/>
      <w:marBottom w:val="0"/>
      <w:divBdr>
        <w:top w:val="none" w:sz="0" w:space="0" w:color="auto"/>
        <w:left w:val="none" w:sz="0" w:space="0" w:color="auto"/>
        <w:bottom w:val="none" w:sz="0" w:space="0" w:color="auto"/>
        <w:right w:val="none" w:sz="0" w:space="0" w:color="auto"/>
      </w:divBdr>
      <w:divsChild>
        <w:div w:id="675155767">
          <w:marLeft w:val="0"/>
          <w:marRight w:val="0"/>
          <w:marTop w:val="0"/>
          <w:marBottom w:val="0"/>
          <w:divBdr>
            <w:top w:val="none" w:sz="0" w:space="0" w:color="auto"/>
            <w:left w:val="none" w:sz="0" w:space="0" w:color="auto"/>
            <w:bottom w:val="none" w:sz="0" w:space="0" w:color="auto"/>
            <w:right w:val="none" w:sz="0" w:space="0" w:color="auto"/>
          </w:divBdr>
          <w:divsChild>
            <w:div w:id="675156956">
              <w:marLeft w:val="0"/>
              <w:marRight w:val="0"/>
              <w:marTop w:val="0"/>
              <w:marBottom w:val="0"/>
              <w:divBdr>
                <w:top w:val="none" w:sz="0" w:space="0" w:color="auto"/>
                <w:left w:val="none" w:sz="0" w:space="0" w:color="auto"/>
                <w:bottom w:val="none" w:sz="0" w:space="0" w:color="auto"/>
                <w:right w:val="none" w:sz="0" w:space="0" w:color="auto"/>
              </w:divBdr>
            </w:div>
          </w:divsChild>
        </w:div>
        <w:div w:id="675155905">
          <w:marLeft w:val="0"/>
          <w:marRight w:val="0"/>
          <w:marTop w:val="0"/>
          <w:marBottom w:val="0"/>
          <w:divBdr>
            <w:top w:val="none" w:sz="0" w:space="0" w:color="auto"/>
            <w:left w:val="none" w:sz="0" w:space="0" w:color="auto"/>
            <w:bottom w:val="none" w:sz="0" w:space="0" w:color="auto"/>
            <w:right w:val="none" w:sz="0" w:space="0" w:color="auto"/>
          </w:divBdr>
          <w:divsChild>
            <w:div w:id="675156505">
              <w:marLeft w:val="0"/>
              <w:marRight w:val="0"/>
              <w:marTop w:val="0"/>
              <w:marBottom w:val="0"/>
              <w:divBdr>
                <w:top w:val="none" w:sz="0" w:space="0" w:color="auto"/>
                <w:left w:val="none" w:sz="0" w:space="0" w:color="auto"/>
                <w:bottom w:val="none" w:sz="0" w:space="0" w:color="auto"/>
                <w:right w:val="none" w:sz="0" w:space="0" w:color="auto"/>
              </w:divBdr>
              <w:divsChild>
                <w:div w:id="675155764">
                  <w:marLeft w:val="0"/>
                  <w:marRight w:val="0"/>
                  <w:marTop w:val="0"/>
                  <w:marBottom w:val="0"/>
                  <w:divBdr>
                    <w:top w:val="none" w:sz="0" w:space="0" w:color="auto"/>
                    <w:left w:val="none" w:sz="0" w:space="0" w:color="auto"/>
                    <w:bottom w:val="none" w:sz="0" w:space="0" w:color="auto"/>
                    <w:right w:val="none" w:sz="0" w:space="0" w:color="auto"/>
                  </w:divBdr>
                  <w:divsChild>
                    <w:div w:id="675156422">
                      <w:marLeft w:val="0"/>
                      <w:marRight w:val="0"/>
                      <w:marTop w:val="0"/>
                      <w:marBottom w:val="0"/>
                      <w:divBdr>
                        <w:top w:val="none" w:sz="0" w:space="0" w:color="auto"/>
                        <w:left w:val="none" w:sz="0" w:space="0" w:color="auto"/>
                        <w:bottom w:val="none" w:sz="0" w:space="0" w:color="auto"/>
                        <w:right w:val="none" w:sz="0" w:space="0" w:color="auto"/>
                      </w:divBdr>
                      <w:divsChild>
                        <w:div w:id="67515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397">
      <w:marLeft w:val="0"/>
      <w:marRight w:val="0"/>
      <w:marTop w:val="0"/>
      <w:marBottom w:val="0"/>
      <w:divBdr>
        <w:top w:val="none" w:sz="0" w:space="0" w:color="auto"/>
        <w:left w:val="none" w:sz="0" w:space="0" w:color="auto"/>
        <w:bottom w:val="none" w:sz="0" w:space="0" w:color="auto"/>
        <w:right w:val="none" w:sz="0" w:space="0" w:color="auto"/>
      </w:divBdr>
    </w:div>
    <w:div w:id="675156399">
      <w:marLeft w:val="0"/>
      <w:marRight w:val="0"/>
      <w:marTop w:val="0"/>
      <w:marBottom w:val="0"/>
      <w:divBdr>
        <w:top w:val="none" w:sz="0" w:space="0" w:color="auto"/>
        <w:left w:val="none" w:sz="0" w:space="0" w:color="auto"/>
        <w:bottom w:val="none" w:sz="0" w:space="0" w:color="auto"/>
        <w:right w:val="none" w:sz="0" w:space="0" w:color="auto"/>
      </w:divBdr>
    </w:div>
    <w:div w:id="675156409">
      <w:marLeft w:val="0"/>
      <w:marRight w:val="0"/>
      <w:marTop w:val="0"/>
      <w:marBottom w:val="0"/>
      <w:divBdr>
        <w:top w:val="none" w:sz="0" w:space="0" w:color="auto"/>
        <w:left w:val="none" w:sz="0" w:space="0" w:color="auto"/>
        <w:bottom w:val="none" w:sz="0" w:space="0" w:color="auto"/>
        <w:right w:val="none" w:sz="0" w:space="0" w:color="auto"/>
      </w:divBdr>
    </w:div>
    <w:div w:id="675156410">
      <w:marLeft w:val="0"/>
      <w:marRight w:val="0"/>
      <w:marTop w:val="0"/>
      <w:marBottom w:val="0"/>
      <w:divBdr>
        <w:top w:val="none" w:sz="0" w:space="0" w:color="auto"/>
        <w:left w:val="none" w:sz="0" w:space="0" w:color="auto"/>
        <w:bottom w:val="none" w:sz="0" w:space="0" w:color="auto"/>
        <w:right w:val="none" w:sz="0" w:space="0" w:color="auto"/>
      </w:divBdr>
    </w:div>
    <w:div w:id="675156413">
      <w:marLeft w:val="0"/>
      <w:marRight w:val="0"/>
      <w:marTop w:val="0"/>
      <w:marBottom w:val="0"/>
      <w:divBdr>
        <w:top w:val="none" w:sz="0" w:space="0" w:color="auto"/>
        <w:left w:val="none" w:sz="0" w:space="0" w:color="auto"/>
        <w:bottom w:val="none" w:sz="0" w:space="0" w:color="auto"/>
        <w:right w:val="none" w:sz="0" w:space="0" w:color="auto"/>
      </w:divBdr>
    </w:div>
    <w:div w:id="675156416">
      <w:marLeft w:val="0"/>
      <w:marRight w:val="0"/>
      <w:marTop w:val="0"/>
      <w:marBottom w:val="0"/>
      <w:divBdr>
        <w:top w:val="none" w:sz="0" w:space="0" w:color="auto"/>
        <w:left w:val="none" w:sz="0" w:space="0" w:color="auto"/>
        <w:bottom w:val="none" w:sz="0" w:space="0" w:color="auto"/>
        <w:right w:val="none" w:sz="0" w:space="0" w:color="auto"/>
      </w:divBdr>
      <w:divsChild>
        <w:div w:id="675155252">
          <w:marLeft w:val="0"/>
          <w:marRight w:val="0"/>
          <w:marTop w:val="0"/>
          <w:marBottom w:val="0"/>
          <w:divBdr>
            <w:top w:val="none" w:sz="0" w:space="0" w:color="auto"/>
            <w:left w:val="none" w:sz="0" w:space="0" w:color="auto"/>
            <w:bottom w:val="none" w:sz="0" w:space="0" w:color="auto"/>
            <w:right w:val="none" w:sz="0" w:space="0" w:color="auto"/>
          </w:divBdr>
        </w:div>
      </w:divsChild>
    </w:div>
    <w:div w:id="675156418">
      <w:marLeft w:val="0"/>
      <w:marRight w:val="0"/>
      <w:marTop w:val="0"/>
      <w:marBottom w:val="0"/>
      <w:divBdr>
        <w:top w:val="none" w:sz="0" w:space="0" w:color="auto"/>
        <w:left w:val="none" w:sz="0" w:space="0" w:color="auto"/>
        <w:bottom w:val="none" w:sz="0" w:space="0" w:color="auto"/>
        <w:right w:val="none" w:sz="0" w:space="0" w:color="auto"/>
      </w:divBdr>
    </w:div>
    <w:div w:id="675156420">
      <w:marLeft w:val="0"/>
      <w:marRight w:val="0"/>
      <w:marTop w:val="0"/>
      <w:marBottom w:val="0"/>
      <w:divBdr>
        <w:top w:val="none" w:sz="0" w:space="0" w:color="auto"/>
        <w:left w:val="none" w:sz="0" w:space="0" w:color="auto"/>
        <w:bottom w:val="none" w:sz="0" w:space="0" w:color="auto"/>
        <w:right w:val="none" w:sz="0" w:space="0" w:color="auto"/>
      </w:divBdr>
    </w:div>
    <w:div w:id="675156421">
      <w:marLeft w:val="0"/>
      <w:marRight w:val="0"/>
      <w:marTop w:val="0"/>
      <w:marBottom w:val="0"/>
      <w:divBdr>
        <w:top w:val="none" w:sz="0" w:space="0" w:color="auto"/>
        <w:left w:val="none" w:sz="0" w:space="0" w:color="auto"/>
        <w:bottom w:val="none" w:sz="0" w:space="0" w:color="auto"/>
        <w:right w:val="none" w:sz="0" w:space="0" w:color="auto"/>
      </w:divBdr>
    </w:div>
    <w:div w:id="675156424">
      <w:marLeft w:val="0"/>
      <w:marRight w:val="0"/>
      <w:marTop w:val="0"/>
      <w:marBottom w:val="0"/>
      <w:divBdr>
        <w:top w:val="none" w:sz="0" w:space="0" w:color="auto"/>
        <w:left w:val="none" w:sz="0" w:space="0" w:color="auto"/>
        <w:bottom w:val="none" w:sz="0" w:space="0" w:color="auto"/>
        <w:right w:val="none" w:sz="0" w:space="0" w:color="auto"/>
      </w:divBdr>
    </w:div>
    <w:div w:id="675156426">
      <w:marLeft w:val="0"/>
      <w:marRight w:val="0"/>
      <w:marTop w:val="0"/>
      <w:marBottom w:val="0"/>
      <w:divBdr>
        <w:top w:val="none" w:sz="0" w:space="0" w:color="auto"/>
        <w:left w:val="none" w:sz="0" w:space="0" w:color="auto"/>
        <w:bottom w:val="none" w:sz="0" w:space="0" w:color="auto"/>
        <w:right w:val="none" w:sz="0" w:space="0" w:color="auto"/>
      </w:divBdr>
    </w:div>
    <w:div w:id="675156427">
      <w:marLeft w:val="0"/>
      <w:marRight w:val="0"/>
      <w:marTop w:val="0"/>
      <w:marBottom w:val="0"/>
      <w:divBdr>
        <w:top w:val="none" w:sz="0" w:space="0" w:color="auto"/>
        <w:left w:val="none" w:sz="0" w:space="0" w:color="auto"/>
        <w:bottom w:val="none" w:sz="0" w:space="0" w:color="auto"/>
        <w:right w:val="none" w:sz="0" w:space="0" w:color="auto"/>
      </w:divBdr>
    </w:div>
    <w:div w:id="675156428">
      <w:marLeft w:val="0"/>
      <w:marRight w:val="0"/>
      <w:marTop w:val="0"/>
      <w:marBottom w:val="0"/>
      <w:divBdr>
        <w:top w:val="none" w:sz="0" w:space="0" w:color="auto"/>
        <w:left w:val="none" w:sz="0" w:space="0" w:color="auto"/>
        <w:bottom w:val="none" w:sz="0" w:space="0" w:color="auto"/>
        <w:right w:val="none" w:sz="0" w:space="0" w:color="auto"/>
      </w:divBdr>
    </w:div>
    <w:div w:id="675156430">
      <w:marLeft w:val="0"/>
      <w:marRight w:val="0"/>
      <w:marTop w:val="0"/>
      <w:marBottom w:val="0"/>
      <w:divBdr>
        <w:top w:val="none" w:sz="0" w:space="0" w:color="auto"/>
        <w:left w:val="none" w:sz="0" w:space="0" w:color="auto"/>
        <w:bottom w:val="none" w:sz="0" w:space="0" w:color="auto"/>
        <w:right w:val="none" w:sz="0" w:space="0" w:color="auto"/>
      </w:divBdr>
    </w:div>
    <w:div w:id="675156433">
      <w:marLeft w:val="0"/>
      <w:marRight w:val="0"/>
      <w:marTop w:val="0"/>
      <w:marBottom w:val="0"/>
      <w:divBdr>
        <w:top w:val="none" w:sz="0" w:space="0" w:color="auto"/>
        <w:left w:val="none" w:sz="0" w:space="0" w:color="auto"/>
        <w:bottom w:val="none" w:sz="0" w:space="0" w:color="auto"/>
        <w:right w:val="none" w:sz="0" w:space="0" w:color="auto"/>
      </w:divBdr>
    </w:div>
    <w:div w:id="675156437">
      <w:marLeft w:val="0"/>
      <w:marRight w:val="0"/>
      <w:marTop w:val="0"/>
      <w:marBottom w:val="0"/>
      <w:divBdr>
        <w:top w:val="none" w:sz="0" w:space="0" w:color="auto"/>
        <w:left w:val="none" w:sz="0" w:space="0" w:color="auto"/>
        <w:bottom w:val="none" w:sz="0" w:space="0" w:color="auto"/>
        <w:right w:val="none" w:sz="0" w:space="0" w:color="auto"/>
      </w:divBdr>
    </w:div>
    <w:div w:id="675156438">
      <w:marLeft w:val="0"/>
      <w:marRight w:val="0"/>
      <w:marTop w:val="0"/>
      <w:marBottom w:val="0"/>
      <w:divBdr>
        <w:top w:val="none" w:sz="0" w:space="0" w:color="auto"/>
        <w:left w:val="none" w:sz="0" w:space="0" w:color="auto"/>
        <w:bottom w:val="none" w:sz="0" w:space="0" w:color="auto"/>
        <w:right w:val="none" w:sz="0" w:space="0" w:color="auto"/>
      </w:divBdr>
    </w:div>
    <w:div w:id="675156439">
      <w:marLeft w:val="0"/>
      <w:marRight w:val="0"/>
      <w:marTop w:val="0"/>
      <w:marBottom w:val="0"/>
      <w:divBdr>
        <w:top w:val="none" w:sz="0" w:space="0" w:color="auto"/>
        <w:left w:val="none" w:sz="0" w:space="0" w:color="auto"/>
        <w:bottom w:val="none" w:sz="0" w:space="0" w:color="auto"/>
        <w:right w:val="none" w:sz="0" w:space="0" w:color="auto"/>
      </w:divBdr>
    </w:div>
    <w:div w:id="675156440">
      <w:marLeft w:val="0"/>
      <w:marRight w:val="0"/>
      <w:marTop w:val="0"/>
      <w:marBottom w:val="0"/>
      <w:divBdr>
        <w:top w:val="none" w:sz="0" w:space="0" w:color="auto"/>
        <w:left w:val="none" w:sz="0" w:space="0" w:color="auto"/>
        <w:bottom w:val="none" w:sz="0" w:space="0" w:color="auto"/>
        <w:right w:val="none" w:sz="0" w:space="0" w:color="auto"/>
      </w:divBdr>
    </w:div>
    <w:div w:id="675156441">
      <w:marLeft w:val="0"/>
      <w:marRight w:val="0"/>
      <w:marTop w:val="0"/>
      <w:marBottom w:val="0"/>
      <w:divBdr>
        <w:top w:val="none" w:sz="0" w:space="0" w:color="auto"/>
        <w:left w:val="none" w:sz="0" w:space="0" w:color="auto"/>
        <w:bottom w:val="none" w:sz="0" w:space="0" w:color="auto"/>
        <w:right w:val="none" w:sz="0" w:space="0" w:color="auto"/>
      </w:divBdr>
    </w:div>
    <w:div w:id="675156444">
      <w:marLeft w:val="0"/>
      <w:marRight w:val="0"/>
      <w:marTop w:val="0"/>
      <w:marBottom w:val="0"/>
      <w:divBdr>
        <w:top w:val="none" w:sz="0" w:space="0" w:color="auto"/>
        <w:left w:val="none" w:sz="0" w:space="0" w:color="auto"/>
        <w:bottom w:val="none" w:sz="0" w:space="0" w:color="auto"/>
        <w:right w:val="none" w:sz="0" w:space="0" w:color="auto"/>
      </w:divBdr>
    </w:div>
    <w:div w:id="675156446">
      <w:marLeft w:val="0"/>
      <w:marRight w:val="0"/>
      <w:marTop w:val="0"/>
      <w:marBottom w:val="0"/>
      <w:divBdr>
        <w:top w:val="none" w:sz="0" w:space="0" w:color="auto"/>
        <w:left w:val="none" w:sz="0" w:space="0" w:color="auto"/>
        <w:bottom w:val="none" w:sz="0" w:space="0" w:color="auto"/>
        <w:right w:val="none" w:sz="0" w:space="0" w:color="auto"/>
      </w:divBdr>
    </w:div>
    <w:div w:id="675156450">
      <w:marLeft w:val="0"/>
      <w:marRight w:val="0"/>
      <w:marTop w:val="0"/>
      <w:marBottom w:val="0"/>
      <w:divBdr>
        <w:top w:val="none" w:sz="0" w:space="0" w:color="auto"/>
        <w:left w:val="none" w:sz="0" w:space="0" w:color="auto"/>
        <w:bottom w:val="none" w:sz="0" w:space="0" w:color="auto"/>
        <w:right w:val="none" w:sz="0" w:space="0" w:color="auto"/>
      </w:divBdr>
      <w:divsChild>
        <w:div w:id="675157014">
          <w:marLeft w:val="0"/>
          <w:marRight w:val="0"/>
          <w:marTop w:val="0"/>
          <w:marBottom w:val="0"/>
          <w:divBdr>
            <w:top w:val="none" w:sz="0" w:space="0" w:color="auto"/>
            <w:left w:val="none" w:sz="0" w:space="0" w:color="auto"/>
            <w:bottom w:val="none" w:sz="0" w:space="0" w:color="auto"/>
            <w:right w:val="none" w:sz="0" w:space="0" w:color="auto"/>
          </w:divBdr>
          <w:divsChild>
            <w:div w:id="675155580">
              <w:marLeft w:val="0"/>
              <w:marRight w:val="0"/>
              <w:marTop w:val="0"/>
              <w:marBottom w:val="0"/>
              <w:divBdr>
                <w:top w:val="none" w:sz="0" w:space="0" w:color="auto"/>
                <w:left w:val="none" w:sz="0" w:space="0" w:color="auto"/>
                <w:bottom w:val="none" w:sz="0" w:space="0" w:color="auto"/>
                <w:right w:val="none" w:sz="0" w:space="0" w:color="auto"/>
              </w:divBdr>
              <w:divsChild>
                <w:div w:id="67515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803">
          <w:marLeft w:val="0"/>
          <w:marRight w:val="0"/>
          <w:marTop w:val="0"/>
          <w:marBottom w:val="0"/>
          <w:divBdr>
            <w:top w:val="none" w:sz="0" w:space="0" w:color="auto"/>
            <w:left w:val="none" w:sz="0" w:space="0" w:color="auto"/>
            <w:bottom w:val="none" w:sz="0" w:space="0" w:color="auto"/>
            <w:right w:val="none" w:sz="0" w:space="0" w:color="auto"/>
          </w:divBdr>
        </w:div>
      </w:divsChild>
    </w:div>
    <w:div w:id="675156453">
      <w:marLeft w:val="0"/>
      <w:marRight w:val="0"/>
      <w:marTop w:val="0"/>
      <w:marBottom w:val="0"/>
      <w:divBdr>
        <w:top w:val="none" w:sz="0" w:space="0" w:color="auto"/>
        <w:left w:val="none" w:sz="0" w:space="0" w:color="auto"/>
        <w:bottom w:val="none" w:sz="0" w:space="0" w:color="auto"/>
        <w:right w:val="none" w:sz="0" w:space="0" w:color="auto"/>
      </w:divBdr>
    </w:div>
    <w:div w:id="675156454">
      <w:marLeft w:val="0"/>
      <w:marRight w:val="0"/>
      <w:marTop w:val="0"/>
      <w:marBottom w:val="0"/>
      <w:divBdr>
        <w:top w:val="none" w:sz="0" w:space="0" w:color="auto"/>
        <w:left w:val="none" w:sz="0" w:space="0" w:color="auto"/>
        <w:bottom w:val="none" w:sz="0" w:space="0" w:color="auto"/>
        <w:right w:val="none" w:sz="0" w:space="0" w:color="auto"/>
      </w:divBdr>
    </w:div>
    <w:div w:id="675156456">
      <w:marLeft w:val="0"/>
      <w:marRight w:val="0"/>
      <w:marTop w:val="0"/>
      <w:marBottom w:val="0"/>
      <w:divBdr>
        <w:top w:val="none" w:sz="0" w:space="0" w:color="auto"/>
        <w:left w:val="none" w:sz="0" w:space="0" w:color="auto"/>
        <w:bottom w:val="none" w:sz="0" w:space="0" w:color="auto"/>
        <w:right w:val="none" w:sz="0" w:space="0" w:color="auto"/>
      </w:divBdr>
    </w:div>
    <w:div w:id="675156457">
      <w:marLeft w:val="0"/>
      <w:marRight w:val="0"/>
      <w:marTop w:val="0"/>
      <w:marBottom w:val="0"/>
      <w:divBdr>
        <w:top w:val="none" w:sz="0" w:space="0" w:color="auto"/>
        <w:left w:val="none" w:sz="0" w:space="0" w:color="auto"/>
        <w:bottom w:val="none" w:sz="0" w:space="0" w:color="auto"/>
        <w:right w:val="none" w:sz="0" w:space="0" w:color="auto"/>
      </w:divBdr>
    </w:div>
    <w:div w:id="675156459">
      <w:marLeft w:val="0"/>
      <w:marRight w:val="0"/>
      <w:marTop w:val="0"/>
      <w:marBottom w:val="0"/>
      <w:divBdr>
        <w:top w:val="none" w:sz="0" w:space="0" w:color="auto"/>
        <w:left w:val="none" w:sz="0" w:space="0" w:color="auto"/>
        <w:bottom w:val="none" w:sz="0" w:space="0" w:color="auto"/>
        <w:right w:val="none" w:sz="0" w:space="0" w:color="auto"/>
      </w:divBdr>
      <w:divsChild>
        <w:div w:id="675155010">
          <w:marLeft w:val="0"/>
          <w:marRight w:val="0"/>
          <w:marTop w:val="0"/>
          <w:marBottom w:val="0"/>
          <w:divBdr>
            <w:top w:val="none" w:sz="0" w:space="0" w:color="auto"/>
            <w:left w:val="none" w:sz="0" w:space="0" w:color="auto"/>
            <w:bottom w:val="none" w:sz="0" w:space="0" w:color="auto"/>
            <w:right w:val="none" w:sz="0" w:space="0" w:color="auto"/>
          </w:divBdr>
          <w:divsChild>
            <w:div w:id="67515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464">
      <w:marLeft w:val="0"/>
      <w:marRight w:val="0"/>
      <w:marTop w:val="0"/>
      <w:marBottom w:val="0"/>
      <w:divBdr>
        <w:top w:val="none" w:sz="0" w:space="0" w:color="auto"/>
        <w:left w:val="none" w:sz="0" w:space="0" w:color="auto"/>
        <w:bottom w:val="none" w:sz="0" w:space="0" w:color="auto"/>
        <w:right w:val="none" w:sz="0" w:space="0" w:color="auto"/>
      </w:divBdr>
    </w:div>
    <w:div w:id="675156465">
      <w:marLeft w:val="0"/>
      <w:marRight w:val="0"/>
      <w:marTop w:val="0"/>
      <w:marBottom w:val="0"/>
      <w:divBdr>
        <w:top w:val="none" w:sz="0" w:space="0" w:color="auto"/>
        <w:left w:val="none" w:sz="0" w:space="0" w:color="auto"/>
        <w:bottom w:val="none" w:sz="0" w:space="0" w:color="auto"/>
        <w:right w:val="none" w:sz="0" w:space="0" w:color="auto"/>
      </w:divBdr>
      <w:divsChild>
        <w:div w:id="675156597">
          <w:marLeft w:val="0"/>
          <w:marRight w:val="0"/>
          <w:marTop w:val="0"/>
          <w:marBottom w:val="0"/>
          <w:divBdr>
            <w:top w:val="none" w:sz="0" w:space="0" w:color="auto"/>
            <w:left w:val="none" w:sz="0" w:space="0" w:color="auto"/>
            <w:bottom w:val="none" w:sz="0" w:space="0" w:color="auto"/>
            <w:right w:val="none" w:sz="0" w:space="0" w:color="auto"/>
          </w:divBdr>
        </w:div>
      </w:divsChild>
    </w:div>
    <w:div w:id="675156466">
      <w:marLeft w:val="0"/>
      <w:marRight w:val="0"/>
      <w:marTop w:val="0"/>
      <w:marBottom w:val="0"/>
      <w:divBdr>
        <w:top w:val="none" w:sz="0" w:space="0" w:color="auto"/>
        <w:left w:val="none" w:sz="0" w:space="0" w:color="auto"/>
        <w:bottom w:val="none" w:sz="0" w:space="0" w:color="auto"/>
        <w:right w:val="none" w:sz="0" w:space="0" w:color="auto"/>
      </w:divBdr>
    </w:div>
    <w:div w:id="675156468">
      <w:marLeft w:val="0"/>
      <w:marRight w:val="0"/>
      <w:marTop w:val="0"/>
      <w:marBottom w:val="0"/>
      <w:divBdr>
        <w:top w:val="none" w:sz="0" w:space="0" w:color="auto"/>
        <w:left w:val="none" w:sz="0" w:space="0" w:color="auto"/>
        <w:bottom w:val="none" w:sz="0" w:space="0" w:color="auto"/>
        <w:right w:val="none" w:sz="0" w:space="0" w:color="auto"/>
      </w:divBdr>
    </w:div>
    <w:div w:id="675156471">
      <w:marLeft w:val="0"/>
      <w:marRight w:val="0"/>
      <w:marTop w:val="0"/>
      <w:marBottom w:val="0"/>
      <w:divBdr>
        <w:top w:val="none" w:sz="0" w:space="0" w:color="auto"/>
        <w:left w:val="none" w:sz="0" w:space="0" w:color="auto"/>
        <w:bottom w:val="none" w:sz="0" w:space="0" w:color="auto"/>
        <w:right w:val="none" w:sz="0" w:space="0" w:color="auto"/>
      </w:divBdr>
    </w:div>
    <w:div w:id="675156476">
      <w:marLeft w:val="0"/>
      <w:marRight w:val="0"/>
      <w:marTop w:val="0"/>
      <w:marBottom w:val="0"/>
      <w:divBdr>
        <w:top w:val="none" w:sz="0" w:space="0" w:color="auto"/>
        <w:left w:val="none" w:sz="0" w:space="0" w:color="auto"/>
        <w:bottom w:val="none" w:sz="0" w:space="0" w:color="auto"/>
        <w:right w:val="none" w:sz="0" w:space="0" w:color="auto"/>
      </w:divBdr>
    </w:div>
    <w:div w:id="675156478">
      <w:marLeft w:val="0"/>
      <w:marRight w:val="0"/>
      <w:marTop w:val="0"/>
      <w:marBottom w:val="0"/>
      <w:divBdr>
        <w:top w:val="none" w:sz="0" w:space="0" w:color="auto"/>
        <w:left w:val="none" w:sz="0" w:space="0" w:color="auto"/>
        <w:bottom w:val="none" w:sz="0" w:space="0" w:color="auto"/>
        <w:right w:val="none" w:sz="0" w:space="0" w:color="auto"/>
      </w:divBdr>
      <w:divsChild>
        <w:div w:id="675155885">
          <w:marLeft w:val="0"/>
          <w:marRight w:val="0"/>
          <w:marTop w:val="0"/>
          <w:marBottom w:val="0"/>
          <w:divBdr>
            <w:top w:val="none" w:sz="0" w:space="0" w:color="auto"/>
            <w:left w:val="none" w:sz="0" w:space="0" w:color="auto"/>
            <w:bottom w:val="none" w:sz="0" w:space="0" w:color="auto"/>
            <w:right w:val="none" w:sz="0" w:space="0" w:color="auto"/>
          </w:divBdr>
          <w:divsChild>
            <w:div w:id="675156230">
              <w:marLeft w:val="0"/>
              <w:marRight w:val="0"/>
              <w:marTop w:val="0"/>
              <w:marBottom w:val="0"/>
              <w:divBdr>
                <w:top w:val="none" w:sz="0" w:space="0" w:color="auto"/>
                <w:left w:val="none" w:sz="0" w:space="0" w:color="auto"/>
                <w:bottom w:val="none" w:sz="0" w:space="0" w:color="auto"/>
                <w:right w:val="none" w:sz="0" w:space="0" w:color="auto"/>
              </w:divBdr>
              <w:divsChild>
                <w:div w:id="675155424">
                  <w:marLeft w:val="0"/>
                  <w:marRight w:val="0"/>
                  <w:marTop w:val="0"/>
                  <w:marBottom w:val="0"/>
                  <w:divBdr>
                    <w:top w:val="none" w:sz="0" w:space="0" w:color="auto"/>
                    <w:left w:val="none" w:sz="0" w:space="0" w:color="auto"/>
                    <w:bottom w:val="none" w:sz="0" w:space="0" w:color="auto"/>
                    <w:right w:val="none" w:sz="0" w:space="0" w:color="auto"/>
                  </w:divBdr>
                  <w:divsChild>
                    <w:div w:id="675155256">
                      <w:marLeft w:val="0"/>
                      <w:marRight w:val="0"/>
                      <w:marTop w:val="0"/>
                      <w:marBottom w:val="0"/>
                      <w:divBdr>
                        <w:top w:val="none" w:sz="0" w:space="0" w:color="auto"/>
                        <w:left w:val="none" w:sz="0" w:space="0" w:color="auto"/>
                        <w:bottom w:val="none" w:sz="0" w:space="0" w:color="auto"/>
                        <w:right w:val="none" w:sz="0" w:space="0" w:color="auto"/>
                      </w:divBdr>
                      <w:divsChild>
                        <w:div w:id="675155805">
                          <w:marLeft w:val="0"/>
                          <w:marRight w:val="0"/>
                          <w:marTop w:val="0"/>
                          <w:marBottom w:val="0"/>
                          <w:divBdr>
                            <w:top w:val="none" w:sz="0" w:space="0" w:color="auto"/>
                            <w:left w:val="none" w:sz="0" w:space="0" w:color="auto"/>
                            <w:bottom w:val="none" w:sz="0" w:space="0" w:color="auto"/>
                            <w:right w:val="none" w:sz="0" w:space="0" w:color="auto"/>
                          </w:divBdr>
                          <w:divsChild>
                            <w:div w:id="675157477">
                              <w:marLeft w:val="0"/>
                              <w:marRight w:val="0"/>
                              <w:marTop w:val="100"/>
                              <w:marBottom w:val="100"/>
                              <w:divBdr>
                                <w:top w:val="none" w:sz="0" w:space="0" w:color="auto"/>
                                <w:left w:val="none" w:sz="0" w:space="0" w:color="auto"/>
                                <w:bottom w:val="none" w:sz="0" w:space="0" w:color="auto"/>
                                <w:right w:val="none" w:sz="0" w:space="0" w:color="auto"/>
                              </w:divBdr>
                              <w:divsChild>
                                <w:div w:id="675156445">
                                  <w:marLeft w:val="0"/>
                                  <w:marRight w:val="0"/>
                                  <w:marTop w:val="88"/>
                                  <w:marBottom w:val="0"/>
                                  <w:divBdr>
                                    <w:top w:val="none" w:sz="0" w:space="0" w:color="auto"/>
                                    <w:left w:val="none" w:sz="0" w:space="0" w:color="auto"/>
                                    <w:bottom w:val="none" w:sz="0" w:space="0" w:color="auto"/>
                                    <w:right w:val="none" w:sz="0" w:space="0" w:color="auto"/>
                                  </w:divBdr>
                                  <w:divsChild>
                                    <w:div w:id="675157790">
                                      <w:marLeft w:val="0"/>
                                      <w:marRight w:val="0"/>
                                      <w:marTop w:val="0"/>
                                      <w:marBottom w:val="0"/>
                                      <w:divBdr>
                                        <w:top w:val="none" w:sz="0" w:space="0" w:color="auto"/>
                                        <w:left w:val="none" w:sz="0" w:space="0" w:color="auto"/>
                                        <w:bottom w:val="none" w:sz="0" w:space="0" w:color="auto"/>
                                        <w:right w:val="none" w:sz="0" w:space="0" w:color="auto"/>
                                      </w:divBdr>
                                      <w:divsChild>
                                        <w:div w:id="675157377">
                                          <w:marLeft w:val="0"/>
                                          <w:marRight w:val="0"/>
                                          <w:marTop w:val="0"/>
                                          <w:marBottom w:val="0"/>
                                          <w:divBdr>
                                            <w:top w:val="none" w:sz="0" w:space="0" w:color="auto"/>
                                            <w:left w:val="none" w:sz="0" w:space="0" w:color="auto"/>
                                            <w:bottom w:val="none" w:sz="0" w:space="0" w:color="auto"/>
                                            <w:right w:val="none" w:sz="0" w:space="0" w:color="auto"/>
                                          </w:divBdr>
                                          <w:divsChild>
                                            <w:div w:id="675156980">
                                              <w:marLeft w:val="0"/>
                                              <w:marRight w:val="0"/>
                                              <w:marTop w:val="0"/>
                                              <w:marBottom w:val="0"/>
                                              <w:divBdr>
                                                <w:top w:val="none" w:sz="0" w:space="0" w:color="auto"/>
                                                <w:left w:val="none" w:sz="0" w:space="0" w:color="auto"/>
                                                <w:bottom w:val="none" w:sz="0" w:space="0" w:color="auto"/>
                                                <w:right w:val="none" w:sz="0" w:space="0" w:color="auto"/>
                                              </w:divBdr>
                                              <w:divsChild>
                                                <w:div w:id="6751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5156481">
      <w:marLeft w:val="0"/>
      <w:marRight w:val="0"/>
      <w:marTop w:val="0"/>
      <w:marBottom w:val="0"/>
      <w:divBdr>
        <w:top w:val="none" w:sz="0" w:space="0" w:color="auto"/>
        <w:left w:val="none" w:sz="0" w:space="0" w:color="auto"/>
        <w:bottom w:val="none" w:sz="0" w:space="0" w:color="auto"/>
        <w:right w:val="none" w:sz="0" w:space="0" w:color="auto"/>
      </w:divBdr>
      <w:divsChild>
        <w:div w:id="675155896">
          <w:marLeft w:val="0"/>
          <w:marRight w:val="0"/>
          <w:marTop w:val="0"/>
          <w:marBottom w:val="0"/>
          <w:divBdr>
            <w:top w:val="none" w:sz="0" w:space="0" w:color="auto"/>
            <w:left w:val="none" w:sz="0" w:space="0" w:color="auto"/>
            <w:bottom w:val="none" w:sz="0" w:space="0" w:color="auto"/>
            <w:right w:val="none" w:sz="0" w:space="0" w:color="auto"/>
          </w:divBdr>
          <w:divsChild>
            <w:div w:id="675154934">
              <w:marLeft w:val="0"/>
              <w:marRight w:val="0"/>
              <w:marTop w:val="0"/>
              <w:marBottom w:val="0"/>
              <w:divBdr>
                <w:top w:val="none" w:sz="0" w:space="0" w:color="auto"/>
                <w:left w:val="none" w:sz="0" w:space="0" w:color="auto"/>
                <w:bottom w:val="none" w:sz="0" w:space="0" w:color="auto"/>
                <w:right w:val="none" w:sz="0" w:space="0" w:color="auto"/>
              </w:divBdr>
            </w:div>
            <w:div w:id="675154980">
              <w:marLeft w:val="0"/>
              <w:marRight w:val="0"/>
              <w:marTop w:val="0"/>
              <w:marBottom w:val="0"/>
              <w:divBdr>
                <w:top w:val="none" w:sz="0" w:space="0" w:color="auto"/>
                <w:left w:val="none" w:sz="0" w:space="0" w:color="auto"/>
                <w:bottom w:val="none" w:sz="0" w:space="0" w:color="auto"/>
                <w:right w:val="none" w:sz="0" w:space="0" w:color="auto"/>
              </w:divBdr>
            </w:div>
            <w:div w:id="675155110">
              <w:marLeft w:val="0"/>
              <w:marRight w:val="0"/>
              <w:marTop w:val="0"/>
              <w:marBottom w:val="0"/>
              <w:divBdr>
                <w:top w:val="none" w:sz="0" w:space="0" w:color="auto"/>
                <w:left w:val="none" w:sz="0" w:space="0" w:color="auto"/>
                <w:bottom w:val="none" w:sz="0" w:space="0" w:color="auto"/>
                <w:right w:val="none" w:sz="0" w:space="0" w:color="auto"/>
              </w:divBdr>
            </w:div>
            <w:div w:id="675155637">
              <w:marLeft w:val="0"/>
              <w:marRight w:val="0"/>
              <w:marTop w:val="0"/>
              <w:marBottom w:val="0"/>
              <w:divBdr>
                <w:top w:val="none" w:sz="0" w:space="0" w:color="auto"/>
                <w:left w:val="none" w:sz="0" w:space="0" w:color="auto"/>
                <w:bottom w:val="none" w:sz="0" w:space="0" w:color="auto"/>
                <w:right w:val="none" w:sz="0" w:space="0" w:color="auto"/>
              </w:divBdr>
            </w:div>
            <w:div w:id="675155711">
              <w:marLeft w:val="0"/>
              <w:marRight w:val="0"/>
              <w:marTop w:val="0"/>
              <w:marBottom w:val="0"/>
              <w:divBdr>
                <w:top w:val="none" w:sz="0" w:space="0" w:color="auto"/>
                <w:left w:val="none" w:sz="0" w:space="0" w:color="auto"/>
                <w:bottom w:val="none" w:sz="0" w:space="0" w:color="auto"/>
                <w:right w:val="none" w:sz="0" w:space="0" w:color="auto"/>
              </w:divBdr>
            </w:div>
            <w:div w:id="675156267">
              <w:marLeft w:val="0"/>
              <w:marRight w:val="0"/>
              <w:marTop w:val="0"/>
              <w:marBottom w:val="0"/>
              <w:divBdr>
                <w:top w:val="none" w:sz="0" w:space="0" w:color="auto"/>
                <w:left w:val="none" w:sz="0" w:space="0" w:color="auto"/>
                <w:bottom w:val="none" w:sz="0" w:space="0" w:color="auto"/>
                <w:right w:val="none" w:sz="0" w:space="0" w:color="auto"/>
              </w:divBdr>
            </w:div>
            <w:div w:id="675156525">
              <w:marLeft w:val="0"/>
              <w:marRight w:val="0"/>
              <w:marTop w:val="0"/>
              <w:marBottom w:val="0"/>
              <w:divBdr>
                <w:top w:val="none" w:sz="0" w:space="0" w:color="auto"/>
                <w:left w:val="none" w:sz="0" w:space="0" w:color="auto"/>
                <w:bottom w:val="none" w:sz="0" w:space="0" w:color="auto"/>
                <w:right w:val="none" w:sz="0" w:space="0" w:color="auto"/>
              </w:divBdr>
            </w:div>
            <w:div w:id="675156731">
              <w:marLeft w:val="0"/>
              <w:marRight w:val="0"/>
              <w:marTop w:val="0"/>
              <w:marBottom w:val="0"/>
              <w:divBdr>
                <w:top w:val="none" w:sz="0" w:space="0" w:color="auto"/>
                <w:left w:val="none" w:sz="0" w:space="0" w:color="auto"/>
                <w:bottom w:val="none" w:sz="0" w:space="0" w:color="auto"/>
                <w:right w:val="none" w:sz="0" w:space="0" w:color="auto"/>
              </w:divBdr>
            </w:div>
            <w:div w:id="675157514">
              <w:marLeft w:val="0"/>
              <w:marRight w:val="0"/>
              <w:marTop w:val="0"/>
              <w:marBottom w:val="0"/>
              <w:divBdr>
                <w:top w:val="none" w:sz="0" w:space="0" w:color="auto"/>
                <w:left w:val="none" w:sz="0" w:space="0" w:color="auto"/>
                <w:bottom w:val="none" w:sz="0" w:space="0" w:color="auto"/>
                <w:right w:val="none" w:sz="0" w:space="0" w:color="auto"/>
              </w:divBdr>
            </w:div>
            <w:div w:id="67515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482">
      <w:marLeft w:val="0"/>
      <w:marRight w:val="0"/>
      <w:marTop w:val="0"/>
      <w:marBottom w:val="0"/>
      <w:divBdr>
        <w:top w:val="none" w:sz="0" w:space="0" w:color="auto"/>
        <w:left w:val="none" w:sz="0" w:space="0" w:color="auto"/>
        <w:bottom w:val="none" w:sz="0" w:space="0" w:color="auto"/>
        <w:right w:val="none" w:sz="0" w:space="0" w:color="auto"/>
      </w:divBdr>
    </w:div>
    <w:div w:id="675156484">
      <w:marLeft w:val="0"/>
      <w:marRight w:val="0"/>
      <w:marTop w:val="0"/>
      <w:marBottom w:val="0"/>
      <w:divBdr>
        <w:top w:val="none" w:sz="0" w:space="0" w:color="auto"/>
        <w:left w:val="none" w:sz="0" w:space="0" w:color="auto"/>
        <w:bottom w:val="none" w:sz="0" w:space="0" w:color="auto"/>
        <w:right w:val="none" w:sz="0" w:space="0" w:color="auto"/>
      </w:divBdr>
    </w:div>
    <w:div w:id="675156486">
      <w:marLeft w:val="0"/>
      <w:marRight w:val="0"/>
      <w:marTop w:val="0"/>
      <w:marBottom w:val="0"/>
      <w:divBdr>
        <w:top w:val="none" w:sz="0" w:space="0" w:color="auto"/>
        <w:left w:val="none" w:sz="0" w:space="0" w:color="auto"/>
        <w:bottom w:val="none" w:sz="0" w:space="0" w:color="auto"/>
        <w:right w:val="none" w:sz="0" w:space="0" w:color="auto"/>
      </w:divBdr>
    </w:div>
    <w:div w:id="675156487">
      <w:marLeft w:val="0"/>
      <w:marRight w:val="0"/>
      <w:marTop w:val="0"/>
      <w:marBottom w:val="0"/>
      <w:divBdr>
        <w:top w:val="none" w:sz="0" w:space="0" w:color="auto"/>
        <w:left w:val="none" w:sz="0" w:space="0" w:color="auto"/>
        <w:bottom w:val="none" w:sz="0" w:space="0" w:color="auto"/>
        <w:right w:val="none" w:sz="0" w:space="0" w:color="auto"/>
      </w:divBdr>
    </w:div>
    <w:div w:id="675156489">
      <w:marLeft w:val="0"/>
      <w:marRight w:val="0"/>
      <w:marTop w:val="0"/>
      <w:marBottom w:val="0"/>
      <w:divBdr>
        <w:top w:val="none" w:sz="0" w:space="0" w:color="auto"/>
        <w:left w:val="none" w:sz="0" w:space="0" w:color="auto"/>
        <w:bottom w:val="none" w:sz="0" w:space="0" w:color="auto"/>
        <w:right w:val="none" w:sz="0" w:space="0" w:color="auto"/>
      </w:divBdr>
    </w:div>
    <w:div w:id="675156491">
      <w:marLeft w:val="0"/>
      <w:marRight w:val="0"/>
      <w:marTop w:val="0"/>
      <w:marBottom w:val="0"/>
      <w:divBdr>
        <w:top w:val="none" w:sz="0" w:space="0" w:color="auto"/>
        <w:left w:val="none" w:sz="0" w:space="0" w:color="auto"/>
        <w:bottom w:val="none" w:sz="0" w:space="0" w:color="auto"/>
        <w:right w:val="none" w:sz="0" w:space="0" w:color="auto"/>
      </w:divBdr>
    </w:div>
    <w:div w:id="675156494">
      <w:marLeft w:val="0"/>
      <w:marRight w:val="0"/>
      <w:marTop w:val="0"/>
      <w:marBottom w:val="0"/>
      <w:divBdr>
        <w:top w:val="none" w:sz="0" w:space="0" w:color="auto"/>
        <w:left w:val="none" w:sz="0" w:space="0" w:color="auto"/>
        <w:bottom w:val="none" w:sz="0" w:space="0" w:color="auto"/>
        <w:right w:val="none" w:sz="0" w:space="0" w:color="auto"/>
      </w:divBdr>
    </w:div>
    <w:div w:id="675156495">
      <w:marLeft w:val="0"/>
      <w:marRight w:val="0"/>
      <w:marTop w:val="0"/>
      <w:marBottom w:val="0"/>
      <w:divBdr>
        <w:top w:val="none" w:sz="0" w:space="0" w:color="auto"/>
        <w:left w:val="none" w:sz="0" w:space="0" w:color="auto"/>
        <w:bottom w:val="none" w:sz="0" w:space="0" w:color="auto"/>
        <w:right w:val="none" w:sz="0" w:space="0" w:color="auto"/>
      </w:divBdr>
    </w:div>
    <w:div w:id="675156499">
      <w:marLeft w:val="0"/>
      <w:marRight w:val="0"/>
      <w:marTop w:val="0"/>
      <w:marBottom w:val="0"/>
      <w:divBdr>
        <w:top w:val="none" w:sz="0" w:space="0" w:color="auto"/>
        <w:left w:val="none" w:sz="0" w:space="0" w:color="auto"/>
        <w:bottom w:val="none" w:sz="0" w:space="0" w:color="auto"/>
        <w:right w:val="none" w:sz="0" w:space="0" w:color="auto"/>
      </w:divBdr>
      <w:divsChild>
        <w:div w:id="675155950">
          <w:marLeft w:val="0"/>
          <w:marRight w:val="0"/>
          <w:marTop w:val="0"/>
          <w:marBottom w:val="0"/>
          <w:divBdr>
            <w:top w:val="none" w:sz="0" w:space="0" w:color="auto"/>
            <w:left w:val="none" w:sz="0" w:space="0" w:color="auto"/>
            <w:bottom w:val="none" w:sz="0" w:space="0" w:color="auto"/>
            <w:right w:val="none" w:sz="0" w:space="0" w:color="auto"/>
          </w:divBdr>
        </w:div>
        <w:div w:id="675157068">
          <w:marLeft w:val="0"/>
          <w:marRight w:val="0"/>
          <w:marTop w:val="0"/>
          <w:marBottom w:val="0"/>
          <w:divBdr>
            <w:top w:val="none" w:sz="0" w:space="0" w:color="auto"/>
            <w:left w:val="none" w:sz="0" w:space="0" w:color="auto"/>
            <w:bottom w:val="none" w:sz="0" w:space="0" w:color="auto"/>
            <w:right w:val="none" w:sz="0" w:space="0" w:color="auto"/>
          </w:divBdr>
        </w:div>
      </w:divsChild>
    </w:div>
    <w:div w:id="675156501">
      <w:marLeft w:val="0"/>
      <w:marRight w:val="0"/>
      <w:marTop w:val="0"/>
      <w:marBottom w:val="0"/>
      <w:divBdr>
        <w:top w:val="none" w:sz="0" w:space="0" w:color="auto"/>
        <w:left w:val="none" w:sz="0" w:space="0" w:color="auto"/>
        <w:bottom w:val="none" w:sz="0" w:space="0" w:color="auto"/>
        <w:right w:val="none" w:sz="0" w:space="0" w:color="auto"/>
      </w:divBdr>
    </w:div>
    <w:div w:id="675156502">
      <w:marLeft w:val="0"/>
      <w:marRight w:val="0"/>
      <w:marTop w:val="0"/>
      <w:marBottom w:val="0"/>
      <w:divBdr>
        <w:top w:val="none" w:sz="0" w:space="0" w:color="auto"/>
        <w:left w:val="none" w:sz="0" w:space="0" w:color="auto"/>
        <w:bottom w:val="none" w:sz="0" w:space="0" w:color="auto"/>
        <w:right w:val="none" w:sz="0" w:space="0" w:color="auto"/>
      </w:divBdr>
    </w:div>
    <w:div w:id="675156506">
      <w:marLeft w:val="0"/>
      <w:marRight w:val="0"/>
      <w:marTop w:val="0"/>
      <w:marBottom w:val="0"/>
      <w:divBdr>
        <w:top w:val="none" w:sz="0" w:space="0" w:color="auto"/>
        <w:left w:val="none" w:sz="0" w:space="0" w:color="auto"/>
        <w:bottom w:val="none" w:sz="0" w:space="0" w:color="auto"/>
        <w:right w:val="none" w:sz="0" w:space="0" w:color="auto"/>
      </w:divBdr>
    </w:div>
    <w:div w:id="675156510">
      <w:marLeft w:val="0"/>
      <w:marRight w:val="0"/>
      <w:marTop w:val="0"/>
      <w:marBottom w:val="0"/>
      <w:divBdr>
        <w:top w:val="none" w:sz="0" w:space="0" w:color="auto"/>
        <w:left w:val="none" w:sz="0" w:space="0" w:color="auto"/>
        <w:bottom w:val="none" w:sz="0" w:space="0" w:color="auto"/>
        <w:right w:val="none" w:sz="0" w:space="0" w:color="auto"/>
      </w:divBdr>
    </w:div>
    <w:div w:id="675156511">
      <w:marLeft w:val="0"/>
      <w:marRight w:val="0"/>
      <w:marTop w:val="0"/>
      <w:marBottom w:val="0"/>
      <w:divBdr>
        <w:top w:val="none" w:sz="0" w:space="0" w:color="auto"/>
        <w:left w:val="none" w:sz="0" w:space="0" w:color="auto"/>
        <w:bottom w:val="none" w:sz="0" w:space="0" w:color="auto"/>
        <w:right w:val="none" w:sz="0" w:space="0" w:color="auto"/>
      </w:divBdr>
    </w:div>
    <w:div w:id="675156512">
      <w:marLeft w:val="0"/>
      <w:marRight w:val="0"/>
      <w:marTop w:val="0"/>
      <w:marBottom w:val="0"/>
      <w:divBdr>
        <w:top w:val="none" w:sz="0" w:space="0" w:color="auto"/>
        <w:left w:val="none" w:sz="0" w:space="0" w:color="auto"/>
        <w:bottom w:val="none" w:sz="0" w:space="0" w:color="auto"/>
        <w:right w:val="none" w:sz="0" w:space="0" w:color="auto"/>
      </w:divBdr>
      <w:divsChild>
        <w:div w:id="675155078">
          <w:marLeft w:val="0"/>
          <w:marRight w:val="0"/>
          <w:marTop w:val="0"/>
          <w:marBottom w:val="0"/>
          <w:divBdr>
            <w:top w:val="none" w:sz="0" w:space="0" w:color="auto"/>
            <w:left w:val="none" w:sz="0" w:space="0" w:color="auto"/>
            <w:bottom w:val="none" w:sz="0" w:space="0" w:color="auto"/>
            <w:right w:val="none" w:sz="0" w:space="0" w:color="auto"/>
          </w:divBdr>
          <w:divsChild>
            <w:div w:id="67515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513">
      <w:marLeft w:val="0"/>
      <w:marRight w:val="0"/>
      <w:marTop w:val="0"/>
      <w:marBottom w:val="0"/>
      <w:divBdr>
        <w:top w:val="none" w:sz="0" w:space="0" w:color="auto"/>
        <w:left w:val="none" w:sz="0" w:space="0" w:color="auto"/>
        <w:bottom w:val="none" w:sz="0" w:space="0" w:color="auto"/>
        <w:right w:val="none" w:sz="0" w:space="0" w:color="auto"/>
      </w:divBdr>
    </w:div>
    <w:div w:id="675156516">
      <w:marLeft w:val="0"/>
      <w:marRight w:val="0"/>
      <w:marTop w:val="0"/>
      <w:marBottom w:val="0"/>
      <w:divBdr>
        <w:top w:val="none" w:sz="0" w:space="0" w:color="auto"/>
        <w:left w:val="none" w:sz="0" w:space="0" w:color="auto"/>
        <w:bottom w:val="none" w:sz="0" w:space="0" w:color="auto"/>
        <w:right w:val="none" w:sz="0" w:space="0" w:color="auto"/>
      </w:divBdr>
    </w:div>
    <w:div w:id="675156517">
      <w:marLeft w:val="0"/>
      <w:marRight w:val="0"/>
      <w:marTop w:val="0"/>
      <w:marBottom w:val="0"/>
      <w:divBdr>
        <w:top w:val="none" w:sz="0" w:space="0" w:color="auto"/>
        <w:left w:val="none" w:sz="0" w:space="0" w:color="auto"/>
        <w:bottom w:val="none" w:sz="0" w:space="0" w:color="auto"/>
        <w:right w:val="none" w:sz="0" w:space="0" w:color="auto"/>
      </w:divBdr>
    </w:div>
    <w:div w:id="675156518">
      <w:marLeft w:val="0"/>
      <w:marRight w:val="0"/>
      <w:marTop w:val="0"/>
      <w:marBottom w:val="0"/>
      <w:divBdr>
        <w:top w:val="none" w:sz="0" w:space="0" w:color="auto"/>
        <w:left w:val="none" w:sz="0" w:space="0" w:color="auto"/>
        <w:bottom w:val="none" w:sz="0" w:space="0" w:color="auto"/>
        <w:right w:val="none" w:sz="0" w:space="0" w:color="auto"/>
      </w:divBdr>
    </w:div>
    <w:div w:id="675156519">
      <w:marLeft w:val="0"/>
      <w:marRight w:val="0"/>
      <w:marTop w:val="0"/>
      <w:marBottom w:val="0"/>
      <w:divBdr>
        <w:top w:val="none" w:sz="0" w:space="0" w:color="auto"/>
        <w:left w:val="none" w:sz="0" w:space="0" w:color="auto"/>
        <w:bottom w:val="none" w:sz="0" w:space="0" w:color="auto"/>
        <w:right w:val="none" w:sz="0" w:space="0" w:color="auto"/>
      </w:divBdr>
    </w:div>
    <w:div w:id="675156521">
      <w:marLeft w:val="0"/>
      <w:marRight w:val="0"/>
      <w:marTop w:val="0"/>
      <w:marBottom w:val="0"/>
      <w:divBdr>
        <w:top w:val="none" w:sz="0" w:space="0" w:color="auto"/>
        <w:left w:val="none" w:sz="0" w:space="0" w:color="auto"/>
        <w:bottom w:val="none" w:sz="0" w:space="0" w:color="auto"/>
        <w:right w:val="none" w:sz="0" w:space="0" w:color="auto"/>
      </w:divBdr>
    </w:div>
    <w:div w:id="675156522">
      <w:marLeft w:val="0"/>
      <w:marRight w:val="0"/>
      <w:marTop w:val="0"/>
      <w:marBottom w:val="0"/>
      <w:divBdr>
        <w:top w:val="none" w:sz="0" w:space="0" w:color="auto"/>
        <w:left w:val="none" w:sz="0" w:space="0" w:color="auto"/>
        <w:bottom w:val="none" w:sz="0" w:space="0" w:color="auto"/>
        <w:right w:val="none" w:sz="0" w:space="0" w:color="auto"/>
      </w:divBdr>
    </w:div>
    <w:div w:id="675156524">
      <w:marLeft w:val="0"/>
      <w:marRight w:val="0"/>
      <w:marTop w:val="0"/>
      <w:marBottom w:val="0"/>
      <w:divBdr>
        <w:top w:val="none" w:sz="0" w:space="0" w:color="auto"/>
        <w:left w:val="none" w:sz="0" w:space="0" w:color="auto"/>
        <w:bottom w:val="none" w:sz="0" w:space="0" w:color="auto"/>
        <w:right w:val="none" w:sz="0" w:space="0" w:color="auto"/>
      </w:divBdr>
      <w:divsChild>
        <w:div w:id="675156888">
          <w:marLeft w:val="0"/>
          <w:marRight w:val="0"/>
          <w:marTop w:val="0"/>
          <w:marBottom w:val="0"/>
          <w:divBdr>
            <w:top w:val="none" w:sz="0" w:space="0" w:color="auto"/>
            <w:left w:val="none" w:sz="0" w:space="0" w:color="auto"/>
            <w:bottom w:val="none" w:sz="0" w:space="0" w:color="auto"/>
            <w:right w:val="none" w:sz="0" w:space="0" w:color="auto"/>
          </w:divBdr>
          <w:divsChild>
            <w:div w:id="675155015">
              <w:marLeft w:val="0"/>
              <w:marRight w:val="0"/>
              <w:marTop w:val="0"/>
              <w:marBottom w:val="0"/>
              <w:divBdr>
                <w:top w:val="none" w:sz="0" w:space="0" w:color="auto"/>
                <w:left w:val="none" w:sz="0" w:space="0" w:color="auto"/>
                <w:bottom w:val="none" w:sz="0" w:space="0" w:color="auto"/>
                <w:right w:val="none" w:sz="0" w:space="0" w:color="auto"/>
              </w:divBdr>
            </w:div>
          </w:divsChild>
        </w:div>
        <w:div w:id="675157269">
          <w:marLeft w:val="0"/>
          <w:marRight w:val="0"/>
          <w:marTop w:val="0"/>
          <w:marBottom w:val="0"/>
          <w:divBdr>
            <w:top w:val="none" w:sz="0" w:space="0" w:color="auto"/>
            <w:left w:val="none" w:sz="0" w:space="0" w:color="auto"/>
            <w:bottom w:val="none" w:sz="0" w:space="0" w:color="auto"/>
            <w:right w:val="none" w:sz="0" w:space="0" w:color="auto"/>
          </w:divBdr>
          <w:divsChild>
            <w:div w:id="675157661">
              <w:marLeft w:val="0"/>
              <w:marRight w:val="0"/>
              <w:marTop w:val="0"/>
              <w:marBottom w:val="0"/>
              <w:divBdr>
                <w:top w:val="none" w:sz="0" w:space="0" w:color="auto"/>
                <w:left w:val="none" w:sz="0" w:space="0" w:color="auto"/>
                <w:bottom w:val="none" w:sz="0" w:space="0" w:color="auto"/>
                <w:right w:val="none" w:sz="0" w:space="0" w:color="auto"/>
              </w:divBdr>
              <w:divsChild>
                <w:div w:id="675156724">
                  <w:marLeft w:val="0"/>
                  <w:marRight w:val="0"/>
                  <w:marTop w:val="0"/>
                  <w:marBottom w:val="0"/>
                  <w:divBdr>
                    <w:top w:val="none" w:sz="0" w:space="0" w:color="auto"/>
                    <w:left w:val="none" w:sz="0" w:space="0" w:color="auto"/>
                    <w:bottom w:val="none" w:sz="0" w:space="0" w:color="auto"/>
                    <w:right w:val="none" w:sz="0" w:space="0" w:color="auto"/>
                  </w:divBdr>
                  <w:divsChild>
                    <w:div w:id="675156997">
                      <w:marLeft w:val="0"/>
                      <w:marRight w:val="0"/>
                      <w:marTop w:val="0"/>
                      <w:marBottom w:val="0"/>
                      <w:divBdr>
                        <w:top w:val="none" w:sz="0" w:space="0" w:color="auto"/>
                        <w:left w:val="none" w:sz="0" w:space="0" w:color="auto"/>
                        <w:bottom w:val="none" w:sz="0" w:space="0" w:color="auto"/>
                        <w:right w:val="none" w:sz="0" w:space="0" w:color="auto"/>
                      </w:divBdr>
                      <w:divsChild>
                        <w:div w:id="675157358">
                          <w:marLeft w:val="0"/>
                          <w:marRight w:val="0"/>
                          <w:marTop w:val="0"/>
                          <w:marBottom w:val="0"/>
                          <w:divBdr>
                            <w:top w:val="none" w:sz="0" w:space="0" w:color="auto"/>
                            <w:left w:val="none" w:sz="0" w:space="0" w:color="auto"/>
                            <w:bottom w:val="none" w:sz="0" w:space="0" w:color="auto"/>
                            <w:right w:val="none" w:sz="0" w:space="0" w:color="auto"/>
                          </w:divBdr>
                          <w:divsChild>
                            <w:div w:id="675155282">
                              <w:marLeft w:val="0"/>
                              <w:marRight w:val="0"/>
                              <w:marTop w:val="0"/>
                              <w:marBottom w:val="0"/>
                              <w:divBdr>
                                <w:top w:val="none" w:sz="0" w:space="0" w:color="auto"/>
                                <w:left w:val="none" w:sz="0" w:space="0" w:color="auto"/>
                                <w:bottom w:val="none" w:sz="0" w:space="0" w:color="auto"/>
                                <w:right w:val="none" w:sz="0" w:space="0" w:color="auto"/>
                              </w:divBdr>
                              <w:divsChild>
                                <w:div w:id="675156214">
                                  <w:marLeft w:val="0"/>
                                  <w:marRight w:val="0"/>
                                  <w:marTop w:val="0"/>
                                  <w:marBottom w:val="0"/>
                                  <w:divBdr>
                                    <w:top w:val="none" w:sz="0" w:space="0" w:color="auto"/>
                                    <w:left w:val="none" w:sz="0" w:space="0" w:color="auto"/>
                                    <w:bottom w:val="none" w:sz="0" w:space="0" w:color="auto"/>
                                    <w:right w:val="none" w:sz="0" w:space="0" w:color="auto"/>
                                  </w:divBdr>
                                  <w:divsChild>
                                    <w:div w:id="675157508">
                                      <w:marLeft w:val="0"/>
                                      <w:marRight w:val="0"/>
                                      <w:marTop w:val="0"/>
                                      <w:marBottom w:val="0"/>
                                      <w:divBdr>
                                        <w:top w:val="none" w:sz="0" w:space="0" w:color="auto"/>
                                        <w:left w:val="none" w:sz="0" w:space="0" w:color="auto"/>
                                        <w:bottom w:val="none" w:sz="0" w:space="0" w:color="auto"/>
                                        <w:right w:val="none" w:sz="0" w:space="0" w:color="auto"/>
                                      </w:divBdr>
                                      <w:divsChild>
                                        <w:div w:id="675157525">
                                          <w:marLeft w:val="0"/>
                                          <w:marRight w:val="0"/>
                                          <w:marTop w:val="0"/>
                                          <w:marBottom w:val="0"/>
                                          <w:divBdr>
                                            <w:top w:val="none" w:sz="0" w:space="0" w:color="auto"/>
                                            <w:left w:val="none" w:sz="0" w:space="0" w:color="auto"/>
                                            <w:bottom w:val="none" w:sz="0" w:space="0" w:color="auto"/>
                                            <w:right w:val="none" w:sz="0" w:space="0" w:color="auto"/>
                                          </w:divBdr>
                                          <w:divsChild>
                                            <w:div w:id="675155688">
                                              <w:marLeft w:val="0"/>
                                              <w:marRight w:val="0"/>
                                              <w:marTop w:val="0"/>
                                              <w:marBottom w:val="0"/>
                                              <w:divBdr>
                                                <w:top w:val="none" w:sz="0" w:space="0" w:color="auto"/>
                                                <w:left w:val="none" w:sz="0" w:space="0" w:color="auto"/>
                                                <w:bottom w:val="none" w:sz="0" w:space="0" w:color="auto"/>
                                                <w:right w:val="none" w:sz="0" w:space="0" w:color="auto"/>
                                              </w:divBdr>
                                              <w:divsChild>
                                                <w:div w:id="675156903">
                                                  <w:marLeft w:val="0"/>
                                                  <w:marRight w:val="0"/>
                                                  <w:marTop w:val="0"/>
                                                  <w:marBottom w:val="0"/>
                                                  <w:divBdr>
                                                    <w:top w:val="none" w:sz="0" w:space="0" w:color="auto"/>
                                                    <w:left w:val="none" w:sz="0" w:space="0" w:color="auto"/>
                                                    <w:bottom w:val="none" w:sz="0" w:space="0" w:color="auto"/>
                                                    <w:right w:val="none" w:sz="0" w:space="0" w:color="auto"/>
                                                  </w:divBdr>
                                                  <w:divsChild>
                                                    <w:div w:id="67515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5156526">
      <w:marLeft w:val="0"/>
      <w:marRight w:val="0"/>
      <w:marTop w:val="0"/>
      <w:marBottom w:val="0"/>
      <w:divBdr>
        <w:top w:val="none" w:sz="0" w:space="0" w:color="auto"/>
        <w:left w:val="none" w:sz="0" w:space="0" w:color="auto"/>
        <w:bottom w:val="none" w:sz="0" w:space="0" w:color="auto"/>
        <w:right w:val="none" w:sz="0" w:space="0" w:color="auto"/>
      </w:divBdr>
    </w:div>
    <w:div w:id="675156528">
      <w:marLeft w:val="0"/>
      <w:marRight w:val="0"/>
      <w:marTop w:val="0"/>
      <w:marBottom w:val="0"/>
      <w:divBdr>
        <w:top w:val="none" w:sz="0" w:space="0" w:color="auto"/>
        <w:left w:val="none" w:sz="0" w:space="0" w:color="auto"/>
        <w:bottom w:val="none" w:sz="0" w:space="0" w:color="auto"/>
        <w:right w:val="none" w:sz="0" w:space="0" w:color="auto"/>
      </w:divBdr>
    </w:div>
    <w:div w:id="675156529">
      <w:marLeft w:val="0"/>
      <w:marRight w:val="0"/>
      <w:marTop w:val="0"/>
      <w:marBottom w:val="0"/>
      <w:divBdr>
        <w:top w:val="none" w:sz="0" w:space="0" w:color="auto"/>
        <w:left w:val="none" w:sz="0" w:space="0" w:color="auto"/>
        <w:bottom w:val="none" w:sz="0" w:space="0" w:color="auto"/>
        <w:right w:val="none" w:sz="0" w:space="0" w:color="auto"/>
      </w:divBdr>
    </w:div>
    <w:div w:id="675156532">
      <w:marLeft w:val="0"/>
      <w:marRight w:val="0"/>
      <w:marTop w:val="0"/>
      <w:marBottom w:val="0"/>
      <w:divBdr>
        <w:top w:val="none" w:sz="0" w:space="0" w:color="auto"/>
        <w:left w:val="none" w:sz="0" w:space="0" w:color="auto"/>
        <w:bottom w:val="none" w:sz="0" w:space="0" w:color="auto"/>
        <w:right w:val="none" w:sz="0" w:space="0" w:color="auto"/>
      </w:divBdr>
    </w:div>
    <w:div w:id="675156537">
      <w:marLeft w:val="0"/>
      <w:marRight w:val="0"/>
      <w:marTop w:val="0"/>
      <w:marBottom w:val="0"/>
      <w:divBdr>
        <w:top w:val="none" w:sz="0" w:space="0" w:color="auto"/>
        <w:left w:val="none" w:sz="0" w:space="0" w:color="auto"/>
        <w:bottom w:val="none" w:sz="0" w:space="0" w:color="auto"/>
        <w:right w:val="none" w:sz="0" w:space="0" w:color="auto"/>
      </w:divBdr>
    </w:div>
    <w:div w:id="675156539">
      <w:marLeft w:val="0"/>
      <w:marRight w:val="0"/>
      <w:marTop w:val="0"/>
      <w:marBottom w:val="0"/>
      <w:divBdr>
        <w:top w:val="none" w:sz="0" w:space="0" w:color="auto"/>
        <w:left w:val="none" w:sz="0" w:space="0" w:color="auto"/>
        <w:bottom w:val="none" w:sz="0" w:space="0" w:color="auto"/>
        <w:right w:val="none" w:sz="0" w:space="0" w:color="auto"/>
      </w:divBdr>
    </w:div>
    <w:div w:id="675156540">
      <w:marLeft w:val="0"/>
      <w:marRight w:val="0"/>
      <w:marTop w:val="0"/>
      <w:marBottom w:val="0"/>
      <w:divBdr>
        <w:top w:val="none" w:sz="0" w:space="0" w:color="auto"/>
        <w:left w:val="none" w:sz="0" w:space="0" w:color="auto"/>
        <w:bottom w:val="none" w:sz="0" w:space="0" w:color="auto"/>
        <w:right w:val="none" w:sz="0" w:space="0" w:color="auto"/>
      </w:divBdr>
    </w:div>
    <w:div w:id="675156541">
      <w:marLeft w:val="0"/>
      <w:marRight w:val="0"/>
      <w:marTop w:val="0"/>
      <w:marBottom w:val="0"/>
      <w:divBdr>
        <w:top w:val="none" w:sz="0" w:space="0" w:color="auto"/>
        <w:left w:val="none" w:sz="0" w:space="0" w:color="auto"/>
        <w:bottom w:val="none" w:sz="0" w:space="0" w:color="auto"/>
        <w:right w:val="none" w:sz="0" w:space="0" w:color="auto"/>
      </w:divBdr>
    </w:div>
    <w:div w:id="675156542">
      <w:marLeft w:val="0"/>
      <w:marRight w:val="0"/>
      <w:marTop w:val="0"/>
      <w:marBottom w:val="0"/>
      <w:divBdr>
        <w:top w:val="none" w:sz="0" w:space="0" w:color="auto"/>
        <w:left w:val="none" w:sz="0" w:space="0" w:color="auto"/>
        <w:bottom w:val="none" w:sz="0" w:space="0" w:color="auto"/>
        <w:right w:val="none" w:sz="0" w:space="0" w:color="auto"/>
      </w:divBdr>
    </w:div>
    <w:div w:id="675156543">
      <w:marLeft w:val="0"/>
      <w:marRight w:val="0"/>
      <w:marTop w:val="0"/>
      <w:marBottom w:val="0"/>
      <w:divBdr>
        <w:top w:val="none" w:sz="0" w:space="0" w:color="auto"/>
        <w:left w:val="none" w:sz="0" w:space="0" w:color="auto"/>
        <w:bottom w:val="none" w:sz="0" w:space="0" w:color="auto"/>
        <w:right w:val="none" w:sz="0" w:space="0" w:color="auto"/>
      </w:divBdr>
    </w:div>
    <w:div w:id="675156545">
      <w:marLeft w:val="0"/>
      <w:marRight w:val="0"/>
      <w:marTop w:val="0"/>
      <w:marBottom w:val="0"/>
      <w:divBdr>
        <w:top w:val="none" w:sz="0" w:space="0" w:color="auto"/>
        <w:left w:val="none" w:sz="0" w:space="0" w:color="auto"/>
        <w:bottom w:val="none" w:sz="0" w:space="0" w:color="auto"/>
        <w:right w:val="none" w:sz="0" w:space="0" w:color="auto"/>
      </w:divBdr>
    </w:div>
    <w:div w:id="675156546">
      <w:marLeft w:val="0"/>
      <w:marRight w:val="0"/>
      <w:marTop w:val="0"/>
      <w:marBottom w:val="0"/>
      <w:divBdr>
        <w:top w:val="none" w:sz="0" w:space="0" w:color="auto"/>
        <w:left w:val="none" w:sz="0" w:space="0" w:color="auto"/>
        <w:bottom w:val="none" w:sz="0" w:space="0" w:color="auto"/>
        <w:right w:val="none" w:sz="0" w:space="0" w:color="auto"/>
      </w:divBdr>
    </w:div>
    <w:div w:id="675156547">
      <w:marLeft w:val="0"/>
      <w:marRight w:val="0"/>
      <w:marTop w:val="0"/>
      <w:marBottom w:val="0"/>
      <w:divBdr>
        <w:top w:val="none" w:sz="0" w:space="0" w:color="auto"/>
        <w:left w:val="none" w:sz="0" w:space="0" w:color="auto"/>
        <w:bottom w:val="none" w:sz="0" w:space="0" w:color="auto"/>
        <w:right w:val="none" w:sz="0" w:space="0" w:color="auto"/>
      </w:divBdr>
    </w:div>
    <w:div w:id="675156553">
      <w:marLeft w:val="0"/>
      <w:marRight w:val="0"/>
      <w:marTop w:val="0"/>
      <w:marBottom w:val="0"/>
      <w:divBdr>
        <w:top w:val="none" w:sz="0" w:space="0" w:color="auto"/>
        <w:left w:val="none" w:sz="0" w:space="0" w:color="auto"/>
        <w:bottom w:val="none" w:sz="0" w:space="0" w:color="auto"/>
        <w:right w:val="none" w:sz="0" w:space="0" w:color="auto"/>
      </w:divBdr>
    </w:div>
    <w:div w:id="675156556">
      <w:marLeft w:val="0"/>
      <w:marRight w:val="0"/>
      <w:marTop w:val="0"/>
      <w:marBottom w:val="0"/>
      <w:divBdr>
        <w:top w:val="none" w:sz="0" w:space="0" w:color="auto"/>
        <w:left w:val="none" w:sz="0" w:space="0" w:color="auto"/>
        <w:bottom w:val="none" w:sz="0" w:space="0" w:color="auto"/>
        <w:right w:val="none" w:sz="0" w:space="0" w:color="auto"/>
      </w:divBdr>
      <w:divsChild>
        <w:div w:id="675155954">
          <w:marLeft w:val="0"/>
          <w:marRight w:val="0"/>
          <w:marTop w:val="0"/>
          <w:marBottom w:val="0"/>
          <w:divBdr>
            <w:top w:val="none" w:sz="0" w:space="0" w:color="auto"/>
            <w:left w:val="none" w:sz="0" w:space="0" w:color="auto"/>
            <w:bottom w:val="none" w:sz="0" w:space="0" w:color="auto"/>
            <w:right w:val="none" w:sz="0" w:space="0" w:color="auto"/>
          </w:divBdr>
        </w:div>
        <w:div w:id="675156234">
          <w:marLeft w:val="0"/>
          <w:marRight w:val="0"/>
          <w:marTop w:val="0"/>
          <w:marBottom w:val="0"/>
          <w:divBdr>
            <w:top w:val="none" w:sz="0" w:space="0" w:color="auto"/>
            <w:left w:val="none" w:sz="0" w:space="0" w:color="auto"/>
            <w:bottom w:val="none" w:sz="0" w:space="0" w:color="auto"/>
            <w:right w:val="none" w:sz="0" w:space="0" w:color="auto"/>
          </w:divBdr>
        </w:div>
        <w:div w:id="675156276">
          <w:marLeft w:val="0"/>
          <w:marRight w:val="0"/>
          <w:marTop w:val="0"/>
          <w:marBottom w:val="0"/>
          <w:divBdr>
            <w:top w:val="none" w:sz="0" w:space="0" w:color="auto"/>
            <w:left w:val="none" w:sz="0" w:space="0" w:color="auto"/>
            <w:bottom w:val="none" w:sz="0" w:space="0" w:color="auto"/>
            <w:right w:val="none" w:sz="0" w:space="0" w:color="auto"/>
          </w:divBdr>
        </w:div>
        <w:div w:id="675156472">
          <w:marLeft w:val="0"/>
          <w:marRight w:val="0"/>
          <w:marTop w:val="0"/>
          <w:marBottom w:val="0"/>
          <w:divBdr>
            <w:top w:val="none" w:sz="0" w:space="0" w:color="auto"/>
            <w:left w:val="none" w:sz="0" w:space="0" w:color="auto"/>
            <w:bottom w:val="none" w:sz="0" w:space="0" w:color="auto"/>
            <w:right w:val="none" w:sz="0" w:space="0" w:color="auto"/>
          </w:divBdr>
        </w:div>
        <w:div w:id="675156772">
          <w:marLeft w:val="0"/>
          <w:marRight w:val="0"/>
          <w:marTop w:val="0"/>
          <w:marBottom w:val="0"/>
          <w:divBdr>
            <w:top w:val="none" w:sz="0" w:space="0" w:color="auto"/>
            <w:left w:val="none" w:sz="0" w:space="0" w:color="auto"/>
            <w:bottom w:val="none" w:sz="0" w:space="0" w:color="auto"/>
            <w:right w:val="none" w:sz="0" w:space="0" w:color="auto"/>
          </w:divBdr>
          <w:divsChild>
            <w:div w:id="675156431">
              <w:marLeft w:val="0"/>
              <w:marRight w:val="0"/>
              <w:marTop w:val="0"/>
              <w:marBottom w:val="0"/>
              <w:divBdr>
                <w:top w:val="none" w:sz="0" w:space="0" w:color="auto"/>
                <w:left w:val="none" w:sz="0" w:space="0" w:color="auto"/>
                <w:bottom w:val="none" w:sz="0" w:space="0" w:color="auto"/>
                <w:right w:val="none" w:sz="0" w:space="0" w:color="auto"/>
              </w:divBdr>
            </w:div>
            <w:div w:id="67515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557">
      <w:marLeft w:val="0"/>
      <w:marRight w:val="0"/>
      <w:marTop w:val="0"/>
      <w:marBottom w:val="0"/>
      <w:divBdr>
        <w:top w:val="none" w:sz="0" w:space="0" w:color="auto"/>
        <w:left w:val="none" w:sz="0" w:space="0" w:color="auto"/>
        <w:bottom w:val="none" w:sz="0" w:space="0" w:color="auto"/>
        <w:right w:val="none" w:sz="0" w:space="0" w:color="auto"/>
      </w:divBdr>
      <w:divsChild>
        <w:div w:id="675155076">
          <w:marLeft w:val="0"/>
          <w:marRight w:val="0"/>
          <w:marTop w:val="0"/>
          <w:marBottom w:val="0"/>
          <w:divBdr>
            <w:top w:val="none" w:sz="0" w:space="0" w:color="auto"/>
            <w:left w:val="none" w:sz="0" w:space="0" w:color="auto"/>
            <w:bottom w:val="none" w:sz="0" w:space="0" w:color="auto"/>
            <w:right w:val="none" w:sz="0" w:space="0" w:color="auto"/>
          </w:divBdr>
          <w:divsChild>
            <w:div w:id="675155437">
              <w:marLeft w:val="0"/>
              <w:marRight w:val="0"/>
              <w:marTop w:val="0"/>
              <w:marBottom w:val="0"/>
              <w:divBdr>
                <w:top w:val="none" w:sz="0" w:space="0" w:color="auto"/>
                <w:left w:val="none" w:sz="0" w:space="0" w:color="auto"/>
                <w:bottom w:val="none" w:sz="0" w:space="0" w:color="auto"/>
                <w:right w:val="none" w:sz="0" w:space="0" w:color="auto"/>
              </w:divBdr>
              <w:divsChild>
                <w:div w:id="675157583">
                  <w:marLeft w:val="0"/>
                  <w:marRight w:val="0"/>
                  <w:marTop w:val="0"/>
                  <w:marBottom w:val="0"/>
                  <w:divBdr>
                    <w:top w:val="none" w:sz="0" w:space="0" w:color="auto"/>
                    <w:left w:val="none" w:sz="0" w:space="0" w:color="auto"/>
                    <w:bottom w:val="none" w:sz="0" w:space="0" w:color="auto"/>
                    <w:right w:val="none" w:sz="0" w:space="0" w:color="auto"/>
                  </w:divBdr>
                  <w:divsChild>
                    <w:div w:id="675156449">
                      <w:marLeft w:val="0"/>
                      <w:marRight w:val="0"/>
                      <w:marTop w:val="0"/>
                      <w:marBottom w:val="0"/>
                      <w:divBdr>
                        <w:top w:val="none" w:sz="0" w:space="0" w:color="auto"/>
                        <w:left w:val="none" w:sz="0" w:space="0" w:color="auto"/>
                        <w:bottom w:val="none" w:sz="0" w:space="0" w:color="auto"/>
                        <w:right w:val="none" w:sz="0" w:space="0" w:color="auto"/>
                      </w:divBdr>
                      <w:divsChild>
                        <w:div w:id="675155702">
                          <w:marLeft w:val="0"/>
                          <w:marRight w:val="0"/>
                          <w:marTop w:val="0"/>
                          <w:marBottom w:val="0"/>
                          <w:divBdr>
                            <w:top w:val="none" w:sz="0" w:space="0" w:color="auto"/>
                            <w:left w:val="none" w:sz="0" w:space="0" w:color="auto"/>
                            <w:bottom w:val="none" w:sz="0" w:space="0" w:color="auto"/>
                            <w:right w:val="none" w:sz="0" w:space="0" w:color="auto"/>
                          </w:divBdr>
                          <w:divsChild>
                            <w:div w:id="67515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6559">
      <w:marLeft w:val="0"/>
      <w:marRight w:val="0"/>
      <w:marTop w:val="0"/>
      <w:marBottom w:val="0"/>
      <w:divBdr>
        <w:top w:val="none" w:sz="0" w:space="0" w:color="auto"/>
        <w:left w:val="none" w:sz="0" w:space="0" w:color="auto"/>
        <w:bottom w:val="none" w:sz="0" w:space="0" w:color="auto"/>
        <w:right w:val="none" w:sz="0" w:space="0" w:color="auto"/>
      </w:divBdr>
      <w:divsChild>
        <w:div w:id="675156918">
          <w:marLeft w:val="0"/>
          <w:marRight w:val="0"/>
          <w:marTop w:val="0"/>
          <w:marBottom w:val="0"/>
          <w:divBdr>
            <w:top w:val="none" w:sz="0" w:space="0" w:color="auto"/>
            <w:left w:val="none" w:sz="0" w:space="0" w:color="auto"/>
            <w:bottom w:val="none" w:sz="0" w:space="0" w:color="auto"/>
            <w:right w:val="none" w:sz="0" w:space="0" w:color="auto"/>
          </w:divBdr>
        </w:div>
        <w:div w:id="675157553">
          <w:marLeft w:val="0"/>
          <w:marRight w:val="0"/>
          <w:marTop w:val="0"/>
          <w:marBottom w:val="0"/>
          <w:divBdr>
            <w:top w:val="none" w:sz="0" w:space="0" w:color="auto"/>
            <w:left w:val="none" w:sz="0" w:space="0" w:color="auto"/>
            <w:bottom w:val="none" w:sz="0" w:space="0" w:color="auto"/>
            <w:right w:val="none" w:sz="0" w:space="0" w:color="auto"/>
          </w:divBdr>
          <w:divsChild>
            <w:div w:id="675155039">
              <w:marLeft w:val="0"/>
              <w:marRight w:val="0"/>
              <w:marTop w:val="0"/>
              <w:marBottom w:val="0"/>
              <w:divBdr>
                <w:top w:val="none" w:sz="0" w:space="0" w:color="auto"/>
                <w:left w:val="none" w:sz="0" w:space="0" w:color="auto"/>
                <w:bottom w:val="none" w:sz="0" w:space="0" w:color="auto"/>
                <w:right w:val="none" w:sz="0" w:space="0" w:color="auto"/>
              </w:divBdr>
              <w:divsChild>
                <w:div w:id="675156858">
                  <w:marLeft w:val="0"/>
                  <w:marRight w:val="0"/>
                  <w:marTop w:val="0"/>
                  <w:marBottom w:val="0"/>
                  <w:divBdr>
                    <w:top w:val="none" w:sz="0" w:space="0" w:color="auto"/>
                    <w:left w:val="none" w:sz="0" w:space="0" w:color="auto"/>
                    <w:bottom w:val="none" w:sz="0" w:space="0" w:color="auto"/>
                    <w:right w:val="none" w:sz="0" w:space="0" w:color="auto"/>
                  </w:divBdr>
                  <w:divsChild>
                    <w:div w:id="675156572">
                      <w:marLeft w:val="0"/>
                      <w:marRight w:val="0"/>
                      <w:marTop w:val="0"/>
                      <w:marBottom w:val="0"/>
                      <w:divBdr>
                        <w:top w:val="none" w:sz="0" w:space="0" w:color="auto"/>
                        <w:left w:val="none" w:sz="0" w:space="0" w:color="auto"/>
                        <w:bottom w:val="none" w:sz="0" w:space="0" w:color="auto"/>
                        <w:right w:val="none" w:sz="0" w:space="0" w:color="auto"/>
                      </w:divBdr>
                      <w:divsChild>
                        <w:div w:id="675156055">
                          <w:marLeft w:val="0"/>
                          <w:marRight w:val="0"/>
                          <w:marTop w:val="0"/>
                          <w:marBottom w:val="0"/>
                          <w:divBdr>
                            <w:top w:val="none" w:sz="0" w:space="0" w:color="auto"/>
                            <w:left w:val="none" w:sz="0" w:space="0" w:color="auto"/>
                            <w:bottom w:val="none" w:sz="0" w:space="0" w:color="auto"/>
                            <w:right w:val="none" w:sz="0" w:space="0" w:color="auto"/>
                          </w:divBdr>
                          <w:divsChild>
                            <w:div w:id="67515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7603">
          <w:marLeft w:val="0"/>
          <w:marRight w:val="0"/>
          <w:marTop w:val="0"/>
          <w:marBottom w:val="0"/>
          <w:divBdr>
            <w:top w:val="none" w:sz="0" w:space="0" w:color="auto"/>
            <w:left w:val="none" w:sz="0" w:space="0" w:color="auto"/>
            <w:bottom w:val="none" w:sz="0" w:space="0" w:color="auto"/>
            <w:right w:val="none" w:sz="0" w:space="0" w:color="auto"/>
          </w:divBdr>
        </w:div>
      </w:divsChild>
    </w:div>
    <w:div w:id="675156563">
      <w:marLeft w:val="0"/>
      <w:marRight w:val="0"/>
      <w:marTop w:val="0"/>
      <w:marBottom w:val="0"/>
      <w:divBdr>
        <w:top w:val="none" w:sz="0" w:space="0" w:color="auto"/>
        <w:left w:val="none" w:sz="0" w:space="0" w:color="auto"/>
        <w:bottom w:val="none" w:sz="0" w:space="0" w:color="auto"/>
        <w:right w:val="none" w:sz="0" w:space="0" w:color="auto"/>
      </w:divBdr>
    </w:div>
    <w:div w:id="675156564">
      <w:marLeft w:val="0"/>
      <w:marRight w:val="0"/>
      <w:marTop w:val="0"/>
      <w:marBottom w:val="0"/>
      <w:divBdr>
        <w:top w:val="none" w:sz="0" w:space="0" w:color="auto"/>
        <w:left w:val="none" w:sz="0" w:space="0" w:color="auto"/>
        <w:bottom w:val="none" w:sz="0" w:space="0" w:color="auto"/>
        <w:right w:val="none" w:sz="0" w:space="0" w:color="auto"/>
      </w:divBdr>
      <w:divsChild>
        <w:div w:id="675156086">
          <w:marLeft w:val="0"/>
          <w:marRight w:val="0"/>
          <w:marTop w:val="0"/>
          <w:marBottom w:val="0"/>
          <w:divBdr>
            <w:top w:val="none" w:sz="0" w:space="0" w:color="auto"/>
            <w:left w:val="none" w:sz="0" w:space="0" w:color="auto"/>
            <w:bottom w:val="none" w:sz="0" w:space="0" w:color="auto"/>
            <w:right w:val="none" w:sz="0" w:space="0" w:color="auto"/>
          </w:divBdr>
          <w:divsChild>
            <w:div w:id="67515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566">
      <w:marLeft w:val="0"/>
      <w:marRight w:val="0"/>
      <w:marTop w:val="0"/>
      <w:marBottom w:val="0"/>
      <w:divBdr>
        <w:top w:val="none" w:sz="0" w:space="0" w:color="auto"/>
        <w:left w:val="none" w:sz="0" w:space="0" w:color="auto"/>
        <w:bottom w:val="none" w:sz="0" w:space="0" w:color="auto"/>
        <w:right w:val="none" w:sz="0" w:space="0" w:color="auto"/>
      </w:divBdr>
      <w:divsChild>
        <w:div w:id="675155799">
          <w:marLeft w:val="0"/>
          <w:marRight w:val="0"/>
          <w:marTop w:val="0"/>
          <w:marBottom w:val="0"/>
          <w:divBdr>
            <w:top w:val="none" w:sz="0" w:space="0" w:color="auto"/>
            <w:left w:val="none" w:sz="0" w:space="0" w:color="auto"/>
            <w:bottom w:val="none" w:sz="0" w:space="0" w:color="auto"/>
            <w:right w:val="none" w:sz="0" w:space="0" w:color="auto"/>
          </w:divBdr>
        </w:div>
        <w:div w:id="675157507">
          <w:marLeft w:val="0"/>
          <w:marRight w:val="0"/>
          <w:marTop w:val="0"/>
          <w:marBottom w:val="0"/>
          <w:divBdr>
            <w:top w:val="none" w:sz="0" w:space="0" w:color="auto"/>
            <w:left w:val="none" w:sz="0" w:space="0" w:color="auto"/>
            <w:bottom w:val="none" w:sz="0" w:space="0" w:color="auto"/>
            <w:right w:val="none" w:sz="0" w:space="0" w:color="auto"/>
          </w:divBdr>
          <w:divsChild>
            <w:div w:id="675157096">
              <w:marLeft w:val="0"/>
              <w:marRight w:val="0"/>
              <w:marTop w:val="0"/>
              <w:marBottom w:val="0"/>
              <w:divBdr>
                <w:top w:val="none" w:sz="0" w:space="0" w:color="auto"/>
                <w:left w:val="none" w:sz="0" w:space="0" w:color="auto"/>
                <w:bottom w:val="none" w:sz="0" w:space="0" w:color="auto"/>
                <w:right w:val="none" w:sz="0" w:space="0" w:color="auto"/>
              </w:divBdr>
              <w:divsChild>
                <w:div w:id="675156725">
                  <w:marLeft w:val="0"/>
                  <w:marRight w:val="0"/>
                  <w:marTop w:val="0"/>
                  <w:marBottom w:val="0"/>
                  <w:divBdr>
                    <w:top w:val="none" w:sz="0" w:space="0" w:color="auto"/>
                    <w:left w:val="none" w:sz="0" w:space="0" w:color="auto"/>
                    <w:bottom w:val="none" w:sz="0" w:space="0" w:color="auto"/>
                    <w:right w:val="none" w:sz="0" w:space="0" w:color="auto"/>
                  </w:divBdr>
                </w:div>
                <w:div w:id="675156832">
                  <w:marLeft w:val="0"/>
                  <w:marRight w:val="0"/>
                  <w:marTop w:val="0"/>
                  <w:marBottom w:val="0"/>
                  <w:divBdr>
                    <w:top w:val="none" w:sz="0" w:space="0" w:color="auto"/>
                    <w:left w:val="none" w:sz="0" w:space="0" w:color="auto"/>
                    <w:bottom w:val="none" w:sz="0" w:space="0" w:color="auto"/>
                    <w:right w:val="none" w:sz="0" w:space="0" w:color="auto"/>
                  </w:divBdr>
                </w:div>
                <w:div w:id="6751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567">
      <w:marLeft w:val="0"/>
      <w:marRight w:val="0"/>
      <w:marTop w:val="0"/>
      <w:marBottom w:val="0"/>
      <w:divBdr>
        <w:top w:val="none" w:sz="0" w:space="0" w:color="auto"/>
        <w:left w:val="none" w:sz="0" w:space="0" w:color="auto"/>
        <w:bottom w:val="none" w:sz="0" w:space="0" w:color="auto"/>
        <w:right w:val="none" w:sz="0" w:space="0" w:color="auto"/>
      </w:divBdr>
    </w:div>
    <w:div w:id="675156568">
      <w:marLeft w:val="0"/>
      <w:marRight w:val="0"/>
      <w:marTop w:val="0"/>
      <w:marBottom w:val="0"/>
      <w:divBdr>
        <w:top w:val="none" w:sz="0" w:space="0" w:color="auto"/>
        <w:left w:val="none" w:sz="0" w:space="0" w:color="auto"/>
        <w:bottom w:val="none" w:sz="0" w:space="0" w:color="auto"/>
        <w:right w:val="none" w:sz="0" w:space="0" w:color="auto"/>
      </w:divBdr>
    </w:div>
    <w:div w:id="675156569">
      <w:marLeft w:val="0"/>
      <w:marRight w:val="0"/>
      <w:marTop w:val="0"/>
      <w:marBottom w:val="0"/>
      <w:divBdr>
        <w:top w:val="none" w:sz="0" w:space="0" w:color="auto"/>
        <w:left w:val="none" w:sz="0" w:space="0" w:color="auto"/>
        <w:bottom w:val="none" w:sz="0" w:space="0" w:color="auto"/>
        <w:right w:val="none" w:sz="0" w:space="0" w:color="auto"/>
      </w:divBdr>
    </w:div>
    <w:div w:id="675156570">
      <w:marLeft w:val="0"/>
      <w:marRight w:val="0"/>
      <w:marTop w:val="0"/>
      <w:marBottom w:val="0"/>
      <w:divBdr>
        <w:top w:val="none" w:sz="0" w:space="0" w:color="auto"/>
        <w:left w:val="none" w:sz="0" w:space="0" w:color="auto"/>
        <w:bottom w:val="none" w:sz="0" w:space="0" w:color="auto"/>
        <w:right w:val="none" w:sz="0" w:space="0" w:color="auto"/>
      </w:divBdr>
    </w:div>
    <w:div w:id="675156573">
      <w:marLeft w:val="0"/>
      <w:marRight w:val="0"/>
      <w:marTop w:val="0"/>
      <w:marBottom w:val="0"/>
      <w:divBdr>
        <w:top w:val="none" w:sz="0" w:space="0" w:color="auto"/>
        <w:left w:val="none" w:sz="0" w:space="0" w:color="auto"/>
        <w:bottom w:val="none" w:sz="0" w:space="0" w:color="auto"/>
        <w:right w:val="none" w:sz="0" w:space="0" w:color="auto"/>
      </w:divBdr>
    </w:div>
    <w:div w:id="675156574">
      <w:marLeft w:val="0"/>
      <w:marRight w:val="0"/>
      <w:marTop w:val="0"/>
      <w:marBottom w:val="0"/>
      <w:divBdr>
        <w:top w:val="none" w:sz="0" w:space="0" w:color="auto"/>
        <w:left w:val="none" w:sz="0" w:space="0" w:color="auto"/>
        <w:bottom w:val="none" w:sz="0" w:space="0" w:color="auto"/>
        <w:right w:val="none" w:sz="0" w:space="0" w:color="auto"/>
      </w:divBdr>
      <w:divsChild>
        <w:div w:id="675157220">
          <w:marLeft w:val="0"/>
          <w:marRight w:val="0"/>
          <w:marTop w:val="0"/>
          <w:marBottom w:val="0"/>
          <w:divBdr>
            <w:top w:val="none" w:sz="0" w:space="0" w:color="auto"/>
            <w:left w:val="none" w:sz="0" w:space="0" w:color="auto"/>
            <w:bottom w:val="none" w:sz="0" w:space="0" w:color="auto"/>
            <w:right w:val="none" w:sz="0" w:space="0" w:color="auto"/>
          </w:divBdr>
        </w:div>
      </w:divsChild>
    </w:div>
    <w:div w:id="675156576">
      <w:marLeft w:val="0"/>
      <w:marRight w:val="0"/>
      <w:marTop w:val="0"/>
      <w:marBottom w:val="0"/>
      <w:divBdr>
        <w:top w:val="none" w:sz="0" w:space="0" w:color="auto"/>
        <w:left w:val="none" w:sz="0" w:space="0" w:color="auto"/>
        <w:bottom w:val="none" w:sz="0" w:space="0" w:color="auto"/>
        <w:right w:val="none" w:sz="0" w:space="0" w:color="auto"/>
      </w:divBdr>
    </w:div>
    <w:div w:id="675156577">
      <w:marLeft w:val="0"/>
      <w:marRight w:val="0"/>
      <w:marTop w:val="0"/>
      <w:marBottom w:val="0"/>
      <w:divBdr>
        <w:top w:val="none" w:sz="0" w:space="0" w:color="auto"/>
        <w:left w:val="none" w:sz="0" w:space="0" w:color="auto"/>
        <w:bottom w:val="none" w:sz="0" w:space="0" w:color="auto"/>
        <w:right w:val="none" w:sz="0" w:space="0" w:color="auto"/>
      </w:divBdr>
    </w:div>
    <w:div w:id="675156578">
      <w:marLeft w:val="0"/>
      <w:marRight w:val="0"/>
      <w:marTop w:val="0"/>
      <w:marBottom w:val="0"/>
      <w:divBdr>
        <w:top w:val="none" w:sz="0" w:space="0" w:color="auto"/>
        <w:left w:val="none" w:sz="0" w:space="0" w:color="auto"/>
        <w:bottom w:val="none" w:sz="0" w:space="0" w:color="auto"/>
        <w:right w:val="none" w:sz="0" w:space="0" w:color="auto"/>
      </w:divBdr>
    </w:div>
    <w:div w:id="675156582">
      <w:marLeft w:val="0"/>
      <w:marRight w:val="0"/>
      <w:marTop w:val="0"/>
      <w:marBottom w:val="0"/>
      <w:divBdr>
        <w:top w:val="none" w:sz="0" w:space="0" w:color="auto"/>
        <w:left w:val="none" w:sz="0" w:space="0" w:color="auto"/>
        <w:bottom w:val="none" w:sz="0" w:space="0" w:color="auto"/>
        <w:right w:val="none" w:sz="0" w:space="0" w:color="auto"/>
      </w:divBdr>
    </w:div>
    <w:div w:id="675156583">
      <w:marLeft w:val="0"/>
      <w:marRight w:val="0"/>
      <w:marTop w:val="0"/>
      <w:marBottom w:val="0"/>
      <w:divBdr>
        <w:top w:val="none" w:sz="0" w:space="0" w:color="auto"/>
        <w:left w:val="none" w:sz="0" w:space="0" w:color="auto"/>
        <w:bottom w:val="none" w:sz="0" w:space="0" w:color="auto"/>
        <w:right w:val="none" w:sz="0" w:space="0" w:color="auto"/>
      </w:divBdr>
    </w:div>
    <w:div w:id="675156591">
      <w:marLeft w:val="0"/>
      <w:marRight w:val="0"/>
      <w:marTop w:val="0"/>
      <w:marBottom w:val="0"/>
      <w:divBdr>
        <w:top w:val="none" w:sz="0" w:space="0" w:color="auto"/>
        <w:left w:val="none" w:sz="0" w:space="0" w:color="auto"/>
        <w:bottom w:val="none" w:sz="0" w:space="0" w:color="auto"/>
        <w:right w:val="none" w:sz="0" w:space="0" w:color="auto"/>
      </w:divBdr>
    </w:div>
    <w:div w:id="675156592">
      <w:marLeft w:val="0"/>
      <w:marRight w:val="0"/>
      <w:marTop w:val="0"/>
      <w:marBottom w:val="0"/>
      <w:divBdr>
        <w:top w:val="none" w:sz="0" w:space="0" w:color="auto"/>
        <w:left w:val="none" w:sz="0" w:space="0" w:color="auto"/>
        <w:bottom w:val="none" w:sz="0" w:space="0" w:color="auto"/>
        <w:right w:val="none" w:sz="0" w:space="0" w:color="auto"/>
      </w:divBdr>
    </w:div>
    <w:div w:id="675156593">
      <w:marLeft w:val="0"/>
      <w:marRight w:val="0"/>
      <w:marTop w:val="0"/>
      <w:marBottom w:val="0"/>
      <w:divBdr>
        <w:top w:val="none" w:sz="0" w:space="0" w:color="auto"/>
        <w:left w:val="none" w:sz="0" w:space="0" w:color="auto"/>
        <w:bottom w:val="none" w:sz="0" w:space="0" w:color="auto"/>
        <w:right w:val="none" w:sz="0" w:space="0" w:color="auto"/>
      </w:divBdr>
    </w:div>
    <w:div w:id="675156594">
      <w:marLeft w:val="0"/>
      <w:marRight w:val="0"/>
      <w:marTop w:val="0"/>
      <w:marBottom w:val="0"/>
      <w:divBdr>
        <w:top w:val="none" w:sz="0" w:space="0" w:color="auto"/>
        <w:left w:val="none" w:sz="0" w:space="0" w:color="auto"/>
        <w:bottom w:val="none" w:sz="0" w:space="0" w:color="auto"/>
        <w:right w:val="none" w:sz="0" w:space="0" w:color="auto"/>
      </w:divBdr>
      <w:divsChild>
        <w:div w:id="675156941">
          <w:marLeft w:val="0"/>
          <w:marRight w:val="0"/>
          <w:marTop w:val="0"/>
          <w:marBottom w:val="0"/>
          <w:divBdr>
            <w:top w:val="none" w:sz="0" w:space="0" w:color="auto"/>
            <w:left w:val="none" w:sz="0" w:space="0" w:color="auto"/>
            <w:bottom w:val="none" w:sz="0" w:space="0" w:color="auto"/>
            <w:right w:val="none" w:sz="0" w:space="0" w:color="auto"/>
          </w:divBdr>
          <w:divsChild>
            <w:div w:id="675157836">
              <w:marLeft w:val="0"/>
              <w:marRight w:val="0"/>
              <w:marTop w:val="0"/>
              <w:marBottom w:val="0"/>
              <w:divBdr>
                <w:top w:val="none" w:sz="0" w:space="0" w:color="auto"/>
                <w:left w:val="none" w:sz="0" w:space="0" w:color="auto"/>
                <w:bottom w:val="none" w:sz="0" w:space="0" w:color="auto"/>
                <w:right w:val="none" w:sz="0" w:space="0" w:color="auto"/>
              </w:divBdr>
            </w:div>
          </w:divsChild>
        </w:div>
        <w:div w:id="675157097">
          <w:marLeft w:val="0"/>
          <w:marRight w:val="0"/>
          <w:marTop w:val="0"/>
          <w:marBottom w:val="0"/>
          <w:divBdr>
            <w:top w:val="none" w:sz="0" w:space="0" w:color="auto"/>
            <w:left w:val="none" w:sz="0" w:space="0" w:color="auto"/>
            <w:bottom w:val="none" w:sz="0" w:space="0" w:color="auto"/>
            <w:right w:val="none" w:sz="0" w:space="0" w:color="auto"/>
          </w:divBdr>
          <w:divsChild>
            <w:div w:id="67515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595">
      <w:marLeft w:val="0"/>
      <w:marRight w:val="0"/>
      <w:marTop w:val="0"/>
      <w:marBottom w:val="0"/>
      <w:divBdr>
        <w:top w:val="none" w:sz="0" w:space="0" w:color="auto"/>
        <w:left w:val="none" w:sz="0" w:space="0" w:color="auto"/>
        <w:bottom w:val="none" w:sz="0" w:space="0" w:color="auto"/>
        <w:right w:val="none" w:sz="0" w:space="0" w:color="auto"/>
      </w:divBdr>
    </w:div>
    <w:div w:id="675156599">
      <w:marLeft w:val="0"/>
      <w:marRight w:val="0"/>
      <w:marTop w:val="0"/>
      <w:marBottom w:val="0"/>
      <w:divBdr>
        <w:top w:val="none" w:sz="0" w:space="0" w:color="auto"/>
        <w:left w:val="none" w:sz="0" w:space="0" w:color="auto"/>
        <w:bottom w:val="none" w:sz="0" w:space="0" w:color="auto"/>
        <w:right w:val="none" w:sz="0" w:space="0" w:color="auto"/>
      </w:divBdr>
      <w:divsChild>
        <w:div w:id="675155171">
          <w:marLeft w:val="0"/>
          <w:marRight w:val="0"/>
          <w:marTop w:val="0"/>
          <w:marBottom w:val="0"/>
          <w:divBdr>
            <w:top w:val="none" w:sz="0" w:space="0" w:color="auto"/>
            <w:left w:val="none" w:sz="0" w:space="0" w:color="auto"/>
            <w:bottom w:val="none" w:sz="0" w:space="0" w:color="auto"/>
            <w:right w:val="none" w:sz="0" w:space="0" w:color="auto"/>
          </w:divBdr>
        </w:div>
      </w:divsChild>
    </w:div>
    <w:div w:id="675156600">
      <w:marLeft w:val="0"/>
      <w:marRight w:val="0"/>
      <w:marTop w:val="0"/>
      <w:marBottom w:val="0"/>
      <w:divBdr>
        <w:top w:val="none" w:sz="0" w:space="0" w:color="auto"/>
        <w:left w:val="none" w:sz="0" w:space="0" w:color="auto"/>
        <w:bottom w:val="none" w:sz="0" w:space="0" w:color="auto"/>
        <w:right w:val="none" w:sz="0" w:space="0" w:color="auto"/>
      </w:divBdr>
    </w:div>
    <w:div w:id="675156601">
      <w:marLeft w:val="0"/>
      <w:marRight w:val="0"/>
      <w:marTop w:val="0"/>
      <w:marBottom w:val="0"/>
      <w:divBdr>
        <w:top w:val="none" w:sz="0" w:space="0" w:color="auto"/>
        <w:left w:val="none" w:sz="0" w:space="0" w:color="auto"/>
        <w:bottom w:val="none" w:sz="0" w:space="0" w:color="auto"/>
        <w:right w:val="none" w:sz="0" w:space="0" w:color="auto"/>
      </w:divBdr>
      <w:divsChild>
        <w:div w:id="675155325">
          <w:marLeft w:val="0"/>
          <w:marRight w:val="0"/>
          <w:marTop w:val="0"/>
          <w:marBottom w:val="0"/>
          <w:divBdr>
            <w:top w:val="none" w:sz="0" w:space="0" w:color="auto"/>
            <w:left w:val="none" w:sz="0" w:space="0" w:color="auto"/>
            <w:bottom w:val="none" w:sz="0" w:space="0" w:color="auto"/>
            <w:right w:val="none" w:sz="0" w:space="0" w:color="auto"/>
          </w:divBdr>
        </w:div>
        <w:div w:id="675155348">
          <w:marLeft w:val="0"/>
          <w:marRight w:val="0"/>
          <w:marTop w:val="0"/>
          <w:marBottom w:val="0"/>
          <w:divBdr>
            <w:top w:val="none" w:sz="0" w:space="0" w:color="auto"/>
            <w:left w:val="none" w:sz="0" w:space="0" w:color="auto"/>
            <w:bottom w:val="none" w:sz="0" w:space="0" w:color="auto"/>
            <w:right w:val="none" w:sz="0" w:space="0" w:color="auto"/>
          </w:divBdr>
        </w:div>
        <w:div w:id="675155737">
          <w:marLeft w:val="0"/>
          <w:marRight w:val="0"/>
          <w:marTop w:val="0"/>
          <w:marBottom w:val="0"/>
          <w:divBdr>
            <w:top w:val="none" w:sz="0" w:space="0" w:color="auto"/>
            <w:left w:val="none" w:sz="0" w:space="0" w:color="auto"/>
            <w:bottom w:val="none" w:sz="0" w:space="0" w:color="auto"/>
            <w:right w:val="none" w:sz="0" w:space="0" w:color="auto"/>
          </w:divBdr>
        </w:div>
      </w:divsChild>
    </w:div>
    <w:div w:id="675156602">
      <w:marLeft w:val="0"/>
      <w:marRight w:val="0"/>
      <w:marTop w:val="0"/>
      <w:marBottom w:val="0"/>
      <w:divBdr>
        <w:top w:val="none" w:sz="0" w:space="0" w:color="auto"/>
        <w:left w:val="none" w:sz="0" w:space="0" w:color="auto"/>
        <w:bottom w:val="none" w:sz="0" w:space="0" w:color="auto"/>
        <w:right w:val="none" w:sz="0" w:space="0" w:color="auto"/>
      </w:divBdr>
    </w:div>
    <w:div w:id="675156605">
      <w:marLeft w:val="0"/>
      <w:marRight w:val="0"/>
      <w:marTop w:val="0"/>
      <w:marBottom w:val="0"/>
      <w:divBdr>
        <w:top w:val="none" w:sz="0" w:space="0" w:color="auto"/>
        <w:left w:val="none" w:sz="0" w:space="0" w:color="auto"/>
        <w:bottom w:val="none" w:sz="0" w:space="0" w:color="auto"/>
        <w:right w:val="none" w:sz="0" w:space="0" w:color="auto"/>
      </w:divBdr>
    </w:div>
    <w:div w:id="675156606">
      <w:marLeft w:val="0"/>
      <w:marRight w:val="0"/>
      <w:marTop w:val="0"/>
      <w:marBottom w:val="0"/>
      <w:divBdr>
        <w:top w:val="none" w:sz="0" w:space="0" w:color="auto"/>
        <w:left w:val="none" w:sz="0" w:space="0" w:color="auto"/>
        <w:bottom w:val="none" w:sz="0" w:space="0" w:color="auto"/>
        <w:right w:val="none" w:sz="0" w:space="0" w:color="auto"/>
      </w:divBdr>
    </w:div>
    <w:div w:id="675156608">
      <w:marLeft w:val="0"/>
      <w:marRight w:val="0"/>
      <w:marTop w:val="0"/>
      <w:marBottom w:val="0"/>
      <w:divBdr>
        <w:top w:val="none" w:sz="0" w:space="0" w:color="auto"/>
        <w:left w:val="none" w:sz="0" w:space="0" w:color="auto"/>
        <w:bottom w:val="none" w:sz="0" w:space="0" w:color="auto"/>
        <w:right w:val="none" w:sz="0" w:space="0" w:color="auto"/>
      </w:divBdr>
    </w:div>
    <w:div w:id="675156610">
      <w:marLeft w:val="0"/>
      <w:marRight w:val="0"/>
      <w:marTop w:val="0"/>
      <w:marBottom w:val="0"/>
      <w:divBdr>
        <w:top w:val="none" w:sz="0" w:space="0" w:color="auto"/>
        <w:left w:val="none" w:sz="0" w:space="0" w:color="auto"/>
        <w:bottom w:val="none" w:sz="0" w:space="0" w:color="auto"/>
        <w:right w:val="none" w:sz="0" w:space="0" w:color="auto"/>
      </w:divBdr>
      <w:divsChild>
        <w:div w:id="675155703">
          <w:marLeft w:val="0"/>
          <w:marRight w:val="0"/>
          <w:marTop w:val="0"/>
          <w:marBottom w:val="0"/>
          <w:divBdr>
            <w:top w:val="none" w:sz="0" w:space="0" w:color="auto"/>
            <w:left w:val="none" w:sz="0" w:space="0" w:color="auto"/>
            <w:bottom w:val="none" w:sz="0" w:space="0" w:color="auto"/>
            <w:right w:val="none" w:sz="0" w:space="0" w:color="auto"/>
          </w:divBdr>
        </w:div>
        <w:div w:id="675157552">
          <w:marLeft w:val="0"/>
          <w:marRight w:val="0"/>
          <w:marTop w:val="0"/>
          <w:marBottom w:val="0"/>
          <w:divBdr>
            <w:top w:val="none" w:sz="0" w:space="0" w:color="auto"/>
            <w:left w:val="none" w:sz="0" w:space="0" w:color="auto"/>
            <w:bottom w:val="none" w:sz="0" w:space="0" w:color="auto"/>
            <w:right w:val="none" w:sz="0" w:space="0" w:color="auto"/>
          </w:divBdr>
          <w:divsChild>
            <w:div w:id="67515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615">
      <w:marLeft w:val="0"/>
      <w:marRight w:val="0"/>
      <w:marTop w:val="0"/>
      <w:marBottom w:val="0"/>
      <w:divBdr>
        <w:top w:val="none" w:sz="0" w:space="0" w:color="auto"/>
        <w:left w:val="none" w:sz="0" w:space="0" w:color="auto"/>
        <w:bottom w:val="none" w:sz="0" w:space="0" w:color="auto"/>
        <w:right w:val="none" w:sz="0" w:space="0" w:color="auto"/>
      </w:divBdr>
    </w:div>
    <w:div w:id="675156617">
      <w:marLeft w:val="0"/>
      <w:marRight w:val="0"/>
      <w:marTop w:val="0"/>
      <w:marBottom w:val="0"/>
      <w:divBdr>
        <w:top w:val="none" w:sz="0" w:space="0" w:color="auto"/>
        <w:left w:val="none" w:sz="0" w:space="0" w:color="auto"/>
        <w:bottom w:val="none" w:sz="0" w:space="0" w:color="auto"/>
        <w:right w:val="none" w:sz="0" w:space="0" w:color="auto"/>
      </w:divBdr>
    </w:div>
    <w:div w:id="675156619">
      <w:marLeft w:val="0"/>
      <w:marRight w:val="0"/>
      <w:marTop w:val="0"/>
      <w:marBottom w:val="0"/>
      <w:divBdr>
        <w:top w:val="none" w:sz="0" w:space="0" w:color="auto"/>
        <w:left w:val="none" w:sz="0" w:space="0" w:color="auto"/>
        <w:bottom w:val="none" w:sz="0" w:space="0" w:color="auto"/>
        <w:right w:val="none" w:sz="0" w:space="0" w:color="auto"/>
      </w:divBdr>
      <w:divsChild>
        <w:div w:id="675156348">
          <w:marLeft w:val="0"/>
          <w:marRight w:val="0"/>
          <w:marTop w:val="0"/>
          <w:marBottom w:val="0"/>
          <w:divBdr>
            <w:top w:val="none" w:sz="0" w:space="0" w:color="auto"/>
            <w:left w:val="none" w:sz="0" w:space="0" w:color="auto"/>
            <w:bottom w:val="none" w:sz="0" w:space="0" w:color="auto"/>
            <w:right w:val="none" w:sz="0" w:space="0" w:color="auto"/>
          </w:divBdr>
          <w:divsChild>
            <w:div w:id="675155286">
              <w:marLeft w:val="0"/>
              <w:marRight w:val="0"/>
              <w:marTop w:val="0"/>
              <w:marBottom w:val="0"/>
              <w:divBdr>
                <w:top w:val="none" w:sz="0" w:space="0" w:color="auto"/>
                <w:left w:val="none" w:sz="0" w:space="0" w:color="auto"/>
                <w:bottom w:val="none" w:sz="0" w:space="0" w:color="auto"/>
                <w:right w:val="none" w:sz="0" w:space="0" w:color="auto"/>
              </w:divBdr>
              <w:divsChild>
                <w:div w:id="675156735">
                  <w:marLeft w:val="0"/>
                  <w:marRight w:val="0"/>
                  <w:marTop w:val="0"/>
                  <w:marBottom w:val="0"/>
                  <w:divBdr>
                    <w:top w:val="none" w:sz="0" w:space="0" w:color="auto"/>
                    <w:left w:val="none" w:sz="0" w:space="0" w:color="auto"/>
                    <w:bottom w:val="none" w:sz="0" w:space="0" w:color="auto"/>
                    <w:right w:val="none" w:sz="0" w:space="0" w:color="auto"/>
                  </w:divBdr>
                  <w:divsChild>
                    <w:div w:id="675157702">
                      <w:marLeft w:val="0"/>
                      <w:marRight w:val="0"/>
                      <w:marTop w:val="0"/>
                      <w:marBottom w:val="0"/>
                      <w:divBdr>
                        <w:top w:val="none" w:sz="0" w:space="0" w:color="auto"/>
                        <w:left w:val="none" w:sz="0" w:space="0" w:color="auto"/>
                        <w:bottom w:val="none" w:sz="0" w:space="0" w:color="auto"/>
                        <w:right w:val="none" w:sz="0" w:space="0" w:color="auto"/>
                      </w:divBdr>
                      <w:divsChild>
                        <w:div w:id="675155150">
                          <w:marLeft w:val="0"/>
                          <w:marRight w:val="0"/>
                          <w:marTop w:val="0"/>
                          <w:marBottom w:val="0"/>
                          <w:divBdr>
                            <w:top w:val="none" w:sz="0" w:space="0" w:color="auto"/>
                            <w:left w:val="none" w:sz="0" w:space="0" w:color="auto"/>
                            <w:bottom w:val="none" w:sz="0" w:space="0" w:color="auto"/>
                            <w:right w:val="none" w:sz="0" w:space="0" w:color="auto"/>
                          </w:divBdr>
                          <w:divsChild>
                            <w:div w:id="67515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6625">
      <w:marLeft w:val="0"/>
      <w:marRight w:val="0"/>
      <w:marTop w:val="0"/>
      <w:marBottom w:val="0"/>
      <w:divBdr>
        <w:top w:val="none" w:sz="0" w:space="0" w:color="auto"/>
        <w:left w:val="none" w:sz="0" w:space="0" w:color="auto"/>
        <w:bottom w:val="none" w:sz="0" w:space="0" w:color="auto"/>
        <w:right w:val="none" w:sz="0" w:space="0" w:color="auto"/>
      </w:divBdr>
    </w:div>
    <w:div w:id="675156627">
      <w:marLeft w:val="0"/>
      <w:marRight w:val="0"/>
      <w:marTop w:val="0"/>
      <w:marBottom w:val="0"/>
      <w:divBdr>
        <w:top w:val="none" w:sz="0" w:space="0" w:color="auto"/>
        <w:left w:val="none" w:sz="0" w:space="0" w:color="auto"/>
        <w:bottom w:val="none" w:sz="0" w:space="0" w:color="auto"/>
        <w:right w:val="none" w:sz="0" w:space="0" w:color="auto"/>
      </w:divBdr>
      <w:divsChild>
        <w:div w:id="675155548">
          <w:marLeft w:val="0"/>
          <w:marRight w:val="0"/>
          <w:marTop w:val="0"/>
          <w:marBottom w:val="0"/>
          <w:divBdr>
            <w:top w:val="none" w:sz="0" w:space="0" w:color="auto"/>
            <w:left w:val="none" w:sz="0" w:space="0" w:color="auto"/>
            <w:bottom w:val="none" w:sz="0" w:space="0" w:color="auto"/>
            <w:right w:val="none" w:sz="0" w:space="0" w:color="auto"/>
          </w:divBdr>
          <w:divsChild>
            <w:div w:id="675156805">
              <w:marLeft w:val="0"/>
              <w:marRight w:val="0"/>
              <w:marTop w:val="0"/>
              <w:marBottom w:val="0"/>
              <w:divBdr>
                <w:top w:val="none" w:sz="0" w:space="0" w:color="auto"/>
                <w:left w:val="none" w:sz="0" w:space="0" w:color="auto"/>
                <w:bottom w:val="none" w:sz="0" w:space="0" w:color="auto"/>
                <w:right w:val="none" w:sz="0" w:space="0" w:color="auto"/>
              </w:divBdr>
            </w:div>
          </w:divsChild>
        </w:div>
        <w:div w:id="675156463">
          <w:marLeft w:val="0"/>
          <w:marRight w:val="0"/>
          <w:marTop w:val="0"/>
          <w:marBottom w:val="0"/>
          <w:divBdr>
            <w:top w:val="none" w:sz="0" w:space="0" w:color="auto"/>
            <w:left w:val="none" w:sz="0" w:space="0" w:color="auto"/>
            <w:bottom w:val="none" w:sz="0" w:space="0" w:color="auto"/>
            <w:right w:val="none" w:sz="0" w:space="0" w:color="auto"/>
          </w:divBdr>
        </w:div>
        <w:div w:id="675156697">
          <w:marLeft w:val="0"/>
          <w:marRight w:val="0"/>
          <w:marTop w:val="0"/>
          <w:marBottom w:val="0"/>
          <w:divBdr>
            <w:top w:val="none" w:sz="0" w:space="0" w:color="auto"/>
            <w:left w:val="none" w:sz="0" w:space="0" w:color="auto"/>
            <w:bottom w:val="none" w:sz="0" w:space="0" w:color="auto"/>
            <w:right w:val="none" w:sz="0" w:space="0" w:color="auto"/>
          </w:divBdr>
          <w:divsChild>
            <w:div w:id="675157461">
              <w:marLeft w:val="0"/>
              <w:marRight w:val="0"/>
              <w:marTop w:val="0"/>
              <w:marBottom w:val="0"/>
              <w:divBdr>
                <w:top w:val="none" w:sz="0" w:space="0" w:color="auto"/>
                <w:left w:val="none" w:sz="0" w:space="0" w:color="auto"/>
                <w:bottom w:val="none" w:sz="0" w:space="0" w:color="auto"/>
                <w:right w:val="none" w:sz="0" w:space="0" w:color="auto"/>
              </w:divBdr>
            </w:div>
          </w:divsChild>
        </w:div>
        <w:div w:id="675157111">
          <w:marLeft w:val="0"/>
          <w:marRight w:val="0"/>
          <w:marTop w:val="0"/>
          <w:marBottom w:val="0"/>
          <w:divBdr>
            <w:top w:val="none" w:sz="0" w:space="0" w:color="auto"/>
            <w:left w:val="none" w:sz="0" w:space="0" w:color="auto"/>
            <w:bottom w:val="none" w:sz="0" w:space="0" w:color="auto"/>
            <w:right w:val="none" w:sz="0" w:space="0" w:color="auto"/>
          </w:divBdr>
        </w:div>
        <w:div w:id="675157729">
          <w:marLeft w:val="0"/>
          <w:marRight w:val="0"/>
          <w:marTop w:val="0"/>
          <w:marBottom w:val="0"/>
          <w:divBdr>
            <w:top w:val="none" w:sz="0" w:space="0" w:color="auto"/>
            <w:left w:val="none" w:sz="0" w:space="0" w:color="auto"/>
            <w:bottom w:val="none" w:sz="0" w:space="0" w:color="auto"/>
            <w:right w:val="none" w:sz="0" w:space="0" w:color="auto"/>
          </w:divBdr>
          <w:divsChild>
            <w:div w:id="67515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632">
      <w:marLeft w:val="0"/>
      <w:marRight w:val="0"/>
      <w:marTop w:val="0"/>
      <w:marBottom w:val="0"/>
      <w:divBdr>
        <w:top w:val="none" w:sz="0" w:space="0" w:color="auto"/>
        <w:left w:val="none" w:sz="0" w:space="0" w:color="auto"/>
        <w:bottom w:val="none" w:sz="0" w:space="0" w:color="auto"/>
        <w:right w:val="none" w:sz="0" w:space="0" w:color="auto"/>
      </w:divBdr>
    </w:div>
    <w:div w:id="675156634">
      <w:marLeft w:val="0"/>
      <w:marRight w:val="0"/>
      <w:marTop w:val="0"/>
      <w:marBottom w:val="0"/>
      <w:divBdr>
        <w:top w:val="none" w:sz="0" w:space="0" w:color="auto"/>
        <w:left w:val="none" w:sz="0" w:space="0" w:color="auto"/>
        <w:bottom w:val="none" w:sz="0" w:space="0" w:color="auto"/>
        <w:right w:val="none" w:sz="0" w:space="0" w:color="auto"/>
      </w:divBdr>
    </w:div>
    <w:div w:id="675156635">
      <w:marLeft w:val="0"/>
      <w:marRight w:val="0"/>
      <w:marTop w:val="0"/>
      <w:marBottom w:val="0"/>
      <w:divBdr>
        <w:top w:val="none" w:sz="0" w:space="0" w:color="auto"/>
        <w:left w:val="none" w:sz="0" w:space="0" w:color="auto"/>
        <w:bottom w:val="none" w:sz="0" w:space="0" w:color="auto"/>
        <w:right w:val="none" w:sz="0" w:space="0" w:color="auto"/>
      </w:divBdr>
    </w:div>
    <w:div w:id="675156636">
      <w:marLeft w:val="0"/>
      <w:marRight w:val="0"/>
      <w:marTop w:val="0"/>
      <w:marBottom w:val="0"/>
      <w:divBdr>
        <w:top w:val="none" w:sz="0" w:space="0" w:color="auto"/>
        <w:left w:val="none" w:sz="0" w:space="0" w:color="auto"/>
        <w:bottom w:val="none" w:sz="0" w:space="0" w:color="auto"/>
        <w:right w:val="none" w:sz="0" w:space="0" w:color="auto"/>
      </w:divBdr>
    </w:div>
    <w:div w:id="675156637">
      <w:marLeft w:val="0"/>
      <w:marRight w:val="0"/>
      <w:marTop w:val="0"/>
      <w:marBottom w:val="0"/>
      <w:divBdr>
        <w:top w:val="none" w:sz="0" w:space="0" w:color="auto"/>
        <w:left w:val="none" w:sz="0" w:space="0" w:color="auto"/>
        <w:bottom w:val="none" w:sz="0" w:space="0" w:color="auto"/>
        <w:right w:val="none" w:sz="0" w:space="0" w:color="auto"/>
      </w:divBdr>
      <w:divsChild>
        <w:div w:id="675156624">
          <w:marLeft w:val="0"/>
          <w:marRight w:val="0"/>
          <w:marTop w:val="0"/>
          <w:marBottom w:val="0"/>
          <w:divBdr>
            <w:top w:val="none" w:sz="0" w:space="0" w:color="auto"/>
            <w:left w:val="none" w:sz="0" w:space="0" w:color="auto"/>
            <w:bottom w:val="none" w:sz="0" w:space="0" w:color="auto"/>
            <w:right w:val="none" w:sz="0" w:space="0" w:color="auto"/>
          </w:divBdr>
        </w:div>
      </w:divsChild>
    </w:div>
    <w:div w:id="675156638">
      <w:marLeft w:val="0"/>
      <w:marRight w:val="0"/>
      <w:marTop w:val="0"/>
      <w:marBottom w:val="0"/>
      <w:divBdr>
        <w:top w:val="none" w:sz="0" w:space="0" w:color="auto"/>
        <w:left w:val="none" w:sz="0" w:space="0" w:color="auto"/>
        <w:bottom w:val="none" w:sz="0" w:space="0" w:color="auto"/>
        <w:right w:val="none" w:sz="0" w:space="0" w:color="auto"/>
      </w:divBdr>
    </w:div>
    <w:div w:id="675156639">
      <w:marLeft w:val="0"/>
      <w:marRight w:val="0"/>
      <w:marTop w:val="0"/>
      <w:marBottom w:val="0"/>
      <w:divBdr>
        <w:top w:val="none" w:sz="0" w:space="0" w:color="auto"/>
        <w:left w:val="none" w:sz="0" w:space="0" w:color="auto"/>
        <w:bottom w:val="none" w:sz="0" w:space="0" w:color="auto"/>
        <w:right w:val="none" w:sz="0" w:space="0" w:color="auto"/>
      </w:divBdr>
      <w:divsChild>
        <w:div w:id="675156369">
          <w:marLeft w:val="0"/>
          <w:marRight w:val="0"/>
          <w:marTop w:val="0"/>
          <w:marBottom w:val="0"/>
          <w:divBdr>
            <w:top w:val="none" w:sz="0" w:space="0" w:color="auto"/>
            <w:left w:val="none" w:sz="0" w:space="0" w:color="auto"/>
            <w:bottom w:val="none" w:sz="0" w:space="0" w:color="auto"/>
            <w:right w:val="none" w:sz="0" w:space="0" w:color="auto"/>
          </w:divBdr>
          <w:divsChild>
            <w:div w:id="675155986">
              <w:marLeft w:val="0"/>
              <w:marRight w:val="0"/>
              <w:marTop w:val="0"/>
              <w:marBottom w:val="0"/>
              <w:divBdr>
                <w:top w:val="none" w:sz="0" w:space="0" w:color="auto"/>
                <w:left w:val="none" w:sz="0" w:space="0" w:color="auto"/>
                <w:bottom w:val="none" w:sz="0" w:space="0" w:color="auto"/>
                <w:right w:val="none" w:sz="0" w:space="0" w:color="auto"/>
              </w:divBdr>
              <w:divsChild>
                <w:div w:id="67515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642">
      <w:marLeft w:val="0"/>
      <w:marRight w:val="0"/>
      <w:marTop w:val="0"/>
      <w:marBottom w:val="0"/>
      <w:divBdr>
        <w:top w:val="none" w:sz="0" w:space="0" w:color="auto"/>
        <w:left w:val="none" w:sz="0" w:space="0" w:color="auto"/>
        <w:bottom w:val="none" w:sz="0" w:space="0" w:color="auto"/>
        <w:right w:val="none" w:sz="0" w:space="0" w:color="auto"/>
      </w:divBdr>
    </w:div>
    <w:div w:id="675156644">
      <w:marLeft w:val="0"/>
      <w:marRight w:val="0"/>
      <w:marTop w:val="0"/>
      <w:marBottom w:val="0"/>
      <w:divBdr>
        <w:top w:val="none" w:sz="0" w:space="0" w:color="auto"/>
        <w:left w:val="none" w:sz="0" w:space="0" w:color="auto"/>
        <w:bottom w:val="none" w:sz="0" w:space="0" w:color="auto"/>
        <w:right w:val="none" w:sz="0" w:space="0" w:color="auto"/>
      </w:divBdr>
    </w:div>
    <w:div w:id="675156649">
      <w:marLeft w:val="0"/>
      <w:marRight w:val="0"/>
      <w:marTop w:val="0"/>
      <w:marBottom w:val="0"/>
      <w:divBdr>
        <w:top w:val="none" w:sz="0" w:space="0" w:color="auto"/>
        <w:left w:val="none" w:sz="0" w:space="0" w:color="auto"/>
        <w:bottom w:val="none" w:sz="0" w:space="0" w:color="auto"/>
        <w:right w:val="none" w:sz="0" w:space="0" w:color="auto"/>
      </w:divBdr>
    </w:div>
    <w:div w:id="675156651">
      <w:marLeft w:val="0"/>
      <w:marRight w:val="0"/>
      <w:marTop w:val="0"/>
      <w:marBottom w:val="0"/>
      <w:divBdr>
        <w:top w:val="none" w:sz="0" w:space="0" w:color="auto"/>
        <w:left w:val="none" w:sz="0" w:space="0" w:color="auto"/>
        <w:bottom w:val="none" w:sz="0" w:space="0" w:color="auto"/>
        <w:right w:val="none" w:sz="0" w:space="0" w:color="auto"/>
      </w:divBdr>
      <w:divsChild>
        <w:div w:id="675155594">
          <w:marLeft w:val="0"/>
          <w:marRight w:val="0"/>
          <w:marTop w:val="0"/>
          <w:marBottom w:val="0"/>
          <w:divBdr>
            <w:top w:val="none" w:sz="0" w:space="0" w:color="auto"/>
            <w:left w:val="none" w:sz="0" w:space="0" w:color="auto"/>
            <w:bottom w:val="none" w:sz="0" w:space="0" w:color="auto"/>
            <w:right w:val="none" w:sz="0" w:space="0" w:color="auto"/>
          </w:divBdr>
          <w:divsChild>
            <w:div w:id="675155570">
              <w:marLeft w:val="0"/>
              <w:marRight w:val="0"/>
              <w:marTop w:val="0"/>
              <w:marBottom w:val="0"/>
              <w:divBdr>
                <w:top w:val="none" w:sz="0" w:space="0" w:color="auto"/>
                <w:left w:val="none" w:sz="0" w:space="0" w:color="auto"/>
                <w:bottom w:val="none" w:sz="0" w:space="0" w:color="auto"/>
                <w:right w:val="none" w:sz="0" w:space="0" w:color="auto"/>
              </w:divBdr>
            </w:div>
            <w:div w:id="675155769">
              <w:marLeft w:val="0"/>
              <w:marRight w:val="0"/>
              <w:marTop w:val="0"/>
              <w:marBottom w:val="0"/>
              <w:divBdr>
                <w:top w:val="none" w:sz="0" w:space="0" w:color="auto"/>
                <w:left w:val="none" w:sz="0" w:space="0" w:color="auto"/>
                <w:bottom w:val="none" w:sz="0" w:space="0" w:color="auto"/>
                <w:right w:val="none" w:sz="0" w:space="0" w:color="auto"/>
              </w:divBdr>
            </w:div>
            <w:div w:id="675157354">
              <w:marLeft w:val="0"/>
              <w:marRight w:val="0"/>
              <w:marTop w:val="0"/>
              <w:marBottom w:val="0"/>
              <w:divBdr>
                <w:top w:val="none" w:sz="0" w:space="0" w:color="auto"/>
                <w:left w:val="none" w:sz="0" w:space="0" w:color="auto"/>
                <w:bottom w:val="none" w:sz="0" w:space="0" w:color="auto"/>
                <w:right w:val="none" w:sz="0" w:space="0" w:color="auto"/>
              </w:divBdr>
              <w:divsChild>
                <w:div w:id="67515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605">
          <w:marLeft w:val="0"/>
          <w:marRight w:val="0"/>
          <w:marTop w:val="0"/>
          <w:marBottom w:val="0"/>
          <w:divBdr>
            <w:top w:val="none" w:sz="0" w:space="0" w:color="auto"/>
            <w:left w:val="none" w:sz="0" w:space="0" w:color="auto"/>
            <w:bottom w:val="none" w:sz="0" w:space="0" w:color="auto"/>
            <w:right w:val="none" w:sz="0" w:space="0" w:color="auto"/>
          </w:divBdr>
        </w:div>
        <w:div w:id="675155619">
          <w:marLeft w:val="0"/>
          <w:marRight w:val="0"/>
          <w:marTop w:val="0"/>
          <w:marBottom w:val="0"/>
          <w:divBdr>
            <w:top w:val="none" w:sz="0" w:space="0" w:color="auto"/>
            <w:left w:val="none" w:sz="0" w:space="0" w:color="auto"/>
            <w:bottom w:val="none" w:sz="0" w:space="0" w:color="auto"/>
            <w:right w:val="none" w:sz="0" w:space="0" w:color="auto"/>
          </w:divBdr>
        </w:div>
        <w:div w:id="675155670">
          <w:marLeft w:val="0"/>
          <w:marRight w:val="0"/>
          <w:marTop w:val="0"/>
          <w:marBottom w:val="0"/>
          <w:divBdr>
            <w:top w:val="none" w:sz="0" w:space="0" w:color="auto"/>
            <w:left w:val="none" w:sz="0" w:space="0" w:color="auto"/>
            <w:bottom w:val="none" w:sz="0" w:space="0" w:color="auto"/>
            <w:right w:val="none" w:sz="0" w:space="0" w:color="auto"/>
          </w:divBdr>
        </w:div>
        <w:div w:id="675155673">
          <w:marLeft w:val="0"/>
          <w:marRight w:val="0"/>
          <w:marTop w:val="0"/>
          <w:marBottom w:val="0"/>
          <w:divBdr>
            <w:top w:val="none" w:sz="0" w:space="0" w:color="auto"/>
            <w:left w:val="none" w:sz="0" w:space="0" w:color="auto"/>
            <w:bottom w:val="none" w:sz="0" w:space="0" w:color="auto"/>
            <w:right w:val="none" w:sz="0" w:space="0" w:color="auto"/>
          </w:divBdr>
        </w:div>
        <w:div w:id="675157659">
          <w:marLeft w:val="0"/>
          <w:marRight w:val="0"/>
          <w:marTop w:val="0"/>
          <w:marBottom w:val="0"/>
          <w:divBdr>
            <w:top w:val="none" w:sz="0" w:space="0" w:color="auto"/>
            <w:left w:val="none" w:sz="0" w:space="0" w:color="auto"/>
            <w:bottom w:val="none" w:sz="0" w:space="0" w:color="auto"/>
            <w:right w:val="none" w:sz="0" w:space="0" w:color="auto"/>
          </w:divBdr>
        </w:div>
      </w:divsChild>
    </w:div>
    <w:div w:id="675156653">
      <w:marLeft w:val="0"/>
      <w:marRight w:val="0"/>
      <w:marTop w:val="0"/>
      <w:marBottom w:val="0"/>
      <w:divBdr>
        <w:top w:val="none" w:sz="0" w:space="0" w:color="auto"/>
        <w:left w:val="none" w:sz="0" w:space="0" w:color="auto"/>
        <w:bottom w:val="none" w:sz="0" w:space="0" w:color="auto"/>
        <w:right w:val="none" w:sz="0" w:space="0" w:color="auto"/>
      </w:divBdr>
    </w:div>
    <w:div w:id="675156655">
      <w:marLeft w:val="0"/>
      <w:marRight w:val="0"/>
      <w:marTop w:val="0"/>
      <w:marBottom w:val="0"/>
      <w:divBdr>
        <w:top w:val="none" w:sz="0" w:space="0" w:color="auto"/>
        <w:left w:val="none" w:sz="0" w:space="0" w:color="auto"/>
        <w:bottom w:val="none" w:sz="0" w:space="0" w:color="auto"/>
        <w:right w:val="none" w:sz="0" w:space="0" w:color="auto"/>
      </w:divBdr>
      <w:divsChild>
        <w:div w:id="675156411">
          <w:marLeft w:val="0"/>
          <w:marRight w:val="0"/>
          <w:marTop w:val="0"/>
          <w:marBottom w:val="0"/>
          <w:divBdr>
            <w:top w:val="none" w:sz="0" w:space="0" w:color="auto"/>
            <w:left w:val="none" w:sz="0" w:space="0" w:color="auto"/>
            <w:bottom w:val="none" w:sz="0" w:space="0" w:color="auto"/>
            <w:right w:val="none" w:sz="0" w:space="0" w:color="auto"/>
          </w:divBdr>
        </w:div>
        <w:div w:id="675157725">
          <w:marLeft w:val="0"/>
          <w:marRight w:val="0"/>
          <w:marTop w:val="0"/>
          <w:marBottom w:val="0"/>
          <w:divBdr>
            <w:top w:val="none" w:sz="0" w:space="0" w:color="auto"/>
            <w:left w:val="none" w:sz="0" w:space="0" w:color="auto"/>
            <w:bottom w:val="none" w:sz="0" w:space="0" w:color="auto"/>
            <w:right w:val="none" w:sz="0" w:space="0" w:color="auto"/>
          </w:divBdr>
          <w:divsChild>
            <w:div w:id="6751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656">
      <w:marLeft w:val="0"/>
      <w:marRight w:val="0"/>
      <w:marTop w:val="0"/>
      <w:marBottom w:val="0"/>
      <w:divBdr>
        <w:top w:val="none" w:sz="0" w:space="0" w:color="auto"/>
        <w:left w:val="none" w:sz="0" w:space="0" w:color="auto"/>
        <w:bottom w:val="none" w:sz="0" w:space="0" w:color="auto"/>
        <w:right w:val="none" w:sz="0" w:space="0" w:color="auto"/>
      </w:divBdr>
      <w:divsChild>
        <w:div w:id="675157544">
          <w:marLeft w:val="0"/>
          <w:marRight w:val="0"/>
          <w:marTop w:val="0"/>
          <w:marBottom w:val="0"/>
          <w:divBdr>
            <w:top w:val="none" w:sz="0" w:space="0" w:color="auto"/>
            <w:left w:val="none" w:sz="0" w:space="0" w:color="auto"/>
            <w:bottom w:val="none" w:sz="0" w:space="0" w:color="auto"/>
            <w:right w:val="none" w:sz="0" w:space="0" w:color="auto"/>
          </w:divBdr>
        </w:div>
        <w:div w:id="675157708">
          <w:marLeft w:val="0"/>
          <w:marRight w:val="0"/>
          <w:marTop w:val="0"/>
          <w:marBottom w:val="0"/>
          <w:divBdr>
            <w:top w:val="none" w:sz="0" w:space="0" w:color="auto"/>
            <w:left w:val="none" w:sz="0" w:space="0" w:color="auto"/>
            <w:bottom w:val="none" w:sz="0" w:space="0" w:color="auto"/>
            <w:right w:val="none" w:sz="0" w:space="0" w:color="auto"/>
          </w:divBdr>
          <w:divsChild>
            <w:div w:id="675155781">
              <w:marLeft w:val="0"/>
              <w:marRight w:val="0"/>
              <w:marTop w:val="0"/>
              <w:marBottom w:val="0"/>
              <w:divBdr>
                <w:top w:val="none" w:sz="0" w:space="0" w:color="auto"/>
                <w:left w:val="none" w:sz="0" w:space="0" w:color="auto"/>
                <w:bottom w:val="none" w:sz="0" w:space="0" w:color="auto"/>
                <w:right w:val="none" w:sz="0" w:space="0" w:color="auto"/>
              </w:divBdr>
              <w:divsChild>
                <w:div w:id="67515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662">
      <w:marLeft w:val="0"/>
      <w:marRight w:val="0"/>
      <w:marTop w:val="0"/>
      <w:marBottom w:val="0"/>
      <w:divBdr>
        <w:top w:val="none" w:sz="0" w:space="0" w:color="auto"/>
        <w:left w:val="none" w:sz="0" w:space="0" w:color="auto"/>
        <w:bottom w:val="none" w:sz="0" w:space="0" w:color="auto"/>
        <w:right w:val="none" w:sz="0" w:space="0" w:color="auto"/>
      </w:divBdr>
    </w:div>
    <w:div w:id="675156663">
      <w:marLeft w:val="0"/>
      <w:marRight w:val="0"/>
      <w:marTop w:val="0"/>
      <w:marBottom w:val="0"/>
      <w:divBdr>
        <w:top w:val="none" w:sz="0" w:space="0" w:color="auto"/>
        <w:left w:val="none" w:sz="0" w:space="0" w:color="auto"/>
        <w:bottom w:val="none" w:sz="0" w:space="0" w:color="auto"/>
        <w:right w:val="none" w:sz="0" w:space="0" w:color="auto"/>
      </w:divBdr>
    </w:div>
    <w:div w:id="675156665">
      <w:marLeft w:val="0"/>
      <w:marRight w:val="0"/>
      <w:marTop w:val="0"/>
      <w:marBottom w:val="0"/>
      <w:divBdr>
        <w:top w:val="none" w:sz="0" w:space="0" w:color="auto"/>
        <w:left w:val="none" w:sz="0" w:space="0" w:color="auto"/>
        <w:bottom w:val="none" w:sz="0" w:space="0" w:color="auto"/>
        <w:right w:val="none" w:sz="0" w:space="0" w:color="auto"/>
      </w:divBdr>
    </w:div>
    <w:div w:id="675156667">
      <w:marLeft w:val="0"/>
      <w:marRight w:val="0"/>
      <w:marTop w:val="0"/>
      <w:marBottom w:val="0"/>
      <w:divBdr>
        <w:top w:val="none" w:sz="0" w:space="0" w:color="auto"/>
        <w:left w:val="none" w:sz="0" w:space="0" w:color="auto"/>
        <w:bottom w:val="none" w:sz="0" w:space="0" w:color="auto"/>
        <w:right w:val="none" w:sz="0" w:space="0" w:color="auto"/>
      </w:divBdr>
    </w:div>
    <w:div w:id="675156669">
      <w:marLeft w:val="0"/>
      <w:marRight w:val="0"/>
      <w:marTop w:val="0"/>
      <w:marBottom w:val="0"/>
      <w:divBdr>
        <w:top w:val="none" w:sz="0" w:space="0" w:color="auto"/>
        <w:left w:val="none" w:sz="0" w:space="0" w:color="auto"/>
        <w:bottom w:val="none" w:sz="0" w:space="0" w:color="auto"/>
        <w:right w:val="none" w:sz="0" w:space="0" w:color="auto"/>
      </w:divBdr>
    </w:div>
    <w:div w:id="675156671">
      <w:marLeft w:val="0"/>
      <w:marRight w:val="0"/>
      <w:marTop w:val="0"/>
      <w:marBottom w:val="0"/>
      <w:divBdr>
        <w:top w:val="none" w:sz="0" w:space="0" w:color="auto"/>
        <w:left w:val="none" w:sz="0" w:space="0" w:color="auto"/>
        <w:bottom w:val="none" w:sz="0" w:space="0" w:color="auto"/>
        <w:right w:val="none" w:sz="0" w:space="0" w:color="auto"/>
      </w:divBdr>
    </w:div>
    <w:div w:id="675156672">
      <w:marLeft w:val="0"/>
      <w:marRight w:val="0"/>
      <w:marTop w:val="0"/>
      <w:marBottom w:val="0"/>
      <w:divBdr>
        <w:top w:val="none" w:sz="0" w:space="0" w:color="auto"/>
        <w:left w:val="none" w:sz="0" w:space="0" w:color="auto"/>
        <w:bottom w:val="none" w:sz="0" w:space="0" w:color="auto"/>
        <w:right w:val="none" w:sz="0" w:space="0" w:color="auto"/>
      </w:divBdr>
    </w:div>
    <w:div w:id="675156674">
      <w:marLeft w:val="0"/>
      <w:marRight w:val="0"/>
      <w:marTop w:val="0"/>
      <w:marBottom w:val="0"/>
      <w:divBdr>
        <w:top w:val="none" w:sz="0" w:space="0" w:color="auto"/>
        <w:left w:val="none" w:sz="0" w:space="0" w:color="auto"/>
        <w:bottom w:val="none" w:sz="0" w:space="0" w:color="auto"/>
        <w:right w:val="none" w:sz="0" w:space="0" w:color="auto"/>
      </w:divBdr>
      <w:divsChild>
        <w:div w:id="675154967">
          <w:marLeft w:val="0"/>
          <w:marRight w:val="0"/>
          <w:marTop w:val="0"/>
          <w:marBottom w:val="0"/>
          <w:divBdr>
            <w:top w:val="none" w:sz="0" w:space="0" w:color="auto"/>
            <w:left w:val="none" w:sz="0" w:space="0" w:color="auto"/>
            <w:bottom w:val="none" w:sz="0" w:space="0" w:color="auto"/>
            <w:right w:val="none" w:sz="0" w:space="0" w:color="auto"/>
          </w:divBdr>
        </w:div>
      </w:divsChild>
    </w:div>
    <w:div w:id="675156675">
      <w:marLeft w:val="0"/>
      <w:marRight w:val="0"/>
      <w:marTop w:val="0"/>
      <w:marBottom w:val="0"/>
      <w:divBdr>
        <w:top w:val="none" w:sz="0" w:space="0" w:color="auto"/>
        <w:left w:val="none" w:sz="0" w:space="0" w:color="auto"/>
        <w:bottom w:val="none" w:sz="0" w:space="0" w:color="auto"/>
        <w:right w:val="none" w:sz="0" w:space="0" w:color="auto"/>
      </w:divBdr>
      <w:divsChild>
        <w:div w:id="675156560">
          <w:marLeft w:val="0"/>
          <w:marRight w:val="0"/>
          <w:marTop w:val="0"/>
          <w:marBottom w:val="0"/>
          <w:divBdr>
            <w:top w:val="none" w:sz="0" w:space="0" w:color="auto"/>
            <w:left w:val="none" w:sz="0" w:space="0" w:color="auto"/>
            <w:bottom w:val="none" w:sz="0" w:space="0" w:color="auto"/>
            <w:right w:val="none" w:sz="0" w:space="0" w:color="auto"/>
          </w:divBdr>
          <w:divsChild>
            <w:div w:id="6751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676">
      <w:marLeft w:val="0"/>
      <w:marRight w:val="0"/>
      <w:marTop w:val="0"/>
      <w:marBottom w:val="0"/>
      <w:divBdr>
        <w:top w:val="none" w:sz="0" w:space="0" w:color="auto"/>
        <w:left w:val="none" w:sz="0" w:space="0" w:color="auto"/>
        <w:bottom w:val="none" w:sz="0" w:space="0" w:color="auto"/>
        <w:right w:val="none" w:sz="0" w:space="0" w:color="auto"/>
      </w:divBdr>
    </w:div>
    <w:div w:id="675156677">
      <w:marLeft w:val="0"/>
      <w:marRight w:val="0"/>
      <w:marTop w:val="0"/>
      <w:marBottom w:val="0"/>
      <w:divBdr>
        <w:top w:val="none" w:sz="0" w:space="0" w:color="auto"/>
        <w:left w:val="none" w:sz="0" w:space="0" w:color="auto"/>
        <w:bottom w:val="none" w:sz="0" w:space="0" w:color="auto"/>
        <w:right w:val="none" w:sz="0" w:space="0" w:color="auto"/>
      </w:divBdr>
    </w:div>
    <w:div w:id="675156678">
      <w:marLeft w:val="0"/>
      <w:marRight w:val="0"/>
      <w:marTop w:val="0"/>
      <w:marBottom w:val="0"/>
      <w:divBdr>
        <w:top w:val="none" w:sz="0" w:space="0" w:color="auto"/>
        <w:left w:val="none" w:sz="0" w:space="0" w:color="auto"/>
        <w:bottom w:val="none" w:sz="0" w:space="0" w:color="auto"/>
        <w:right w:val="none" w:sz="0" w:space="0" w:color="auto"/>
      </w:divBdr>
    </w:div>
    <w:div w:id="675156679">
      <w:marLeft w:val="0"/>
      <w:marRight w:val="0"/>
      <w:marTop w:val="0"/>
      <w:marBottom w:val="0"/>
      <w:divBdr>
        <w:top w:val="none" w:sz="0" w:space="0" w:color="auto"/>
        <w:left w:val="none" w:sz="0" w:space="0" w:color="auto"/>
        <w:bottom w:val="none" w:sz="0" w:space="0" w:color="auto"/>
        <w:right w:val="none" w:sz="0" w:space="0" w:color="auto"/>
      </w:divBdr>
    </w:div>
    <w:div w:id="675156680">
      <w:marLeft w:val="0"/>
      <w:marRight w:val="0"/>
      <w:marTop w:val="0"/>
      <w:marBottom w:val="0"/>
      <w:divBdr>
        <w:top w:val="none" w:sz="0" w:space="0" w:color="auto"/>
        <w:left w:val="none" w:sz="0" w:space="0" w:color="auto"/>
        <w:bottom w:val="none" w:sz="0" w:space="0" w:color="auto"/>
        <w:right w:val="none" w:sz="0" w:space="0" w:color="auto"/>
      </w:divBdr>
      <w:divsChild>
        <w:div w:id="675155398">
          <w:marLeft w:val="200"/>
          <w:marRight w:val="200"/>
          <w:marTop w:val="200"/>
          <w:marBottom w:val="200"/>
          <w:divBdr>
            <w:top w:val="none" w:sz="0" w:space="0" w:color="auto"/>
            <w:left w:val="none" w:sz="0" w:space="0" w:color="auto"/>
            <w:bottom w:val="none" w:sz="0" w:space="0" w:color="auto"/>
            <w:right w:val="none" w:sz="0" w:space="0" w:color="auto"/>
          </w:divBdr>
        </w:div>
        <w:div w:id="675156026">
          <w:marLeft w:val="200"/>
          <w:marRight w:val="200"/>
          <w:marTop w:val="200"/>
          <w:marBottom w:val="200"/>
          <w:divBdr>
            <w:top w:val="none" w:sz="0" w:space="0" w:color="auto"/>
            <w:left w:val="none" w:sz="0" w:space="0" w:color="auto"/>
            <w:bottom w:val="none" w:sz="0" w:space="0" w:color="auto"/>
            <w:right w:val="none" w:sz="0" w:space="0" w:color="auto"/>
          </w:divBdr>
        </w:div>
      </w:divsChild>
    </w:div>
    <w:div w:id="675156681">
      <w:marLeft w:val="0"/>
      <w:marRight w:val="0"/>
      <w:marTop w:val="0"/>
      <w:marBottom w:val="0"/>
      <w:divBdr>
        <w:top w:val="none" w:sz="0" w:space="0" w:color="auto"/>
        <w:left w:val="none" w:sz="0" w:space="0" w:color="auto"/>
        <w:bottom w:val="none" w:sz="0" w:space="0" w:color="auto"/>
        <w:right w:val="none" w:sz="0" w:space="0" w:color="auto"/>
      </w:divBdr>
    </w:div>
    <w:div w:id="675156683">
      <w:marLeft w:val="0"/>
      <w:marRight w:val="0"/>
      <w:marTop w:val="0"/>
      <w:marBottom w:val="0"/>
      <w:divBdr>
        <w:top w:val="none" w:sz="0" w:space="0" w:color="auto"/>
        <w:left w:val="none" w:sz="0" w:space="0" w:color="auto"/>
        <w:bottom w:val="none" w:sz="0" w:space="0" w:color="auto"/>
        <w:right w:val="none" w:sz="0" w:space="0" w:color="auto"/>
      </w:divBdr>
    </w:div>
    <w:div w:id="675156684">
      <w:marLeft w:val="0"/>
      <w:marRight w:val="0"/>
      <w:marTop w:val="0"/>
      <w:marBottom w:val="0"/>
      <w:divBdr>
        <w:top w:val="none" w:sz="0" w:space="0" w:color="auto"/>
        <w:left w:val="none" w:sz="0" w:space="0" w:color="auto"/>
        <w:bottom w:val="none" w:sz="0" w:space="0" w:color="auto"/>
        <w:right w:val="none" w:sz="0" w:space="0" w:color="auto"/>
      </w:divBdr>
    </w:div>
    <w:div w:id="675156688">
      <w:marLeft w:val="0"/>
      <w:marRight w:val="0"/>
      <w:marTop w:val="0"/>
      <w:marBottom w:val="0"/>
      <w:divBdr>
        <w:top w:val="none" w:sz="0" w:space="0" w:color="auto"/>
        <w:left w:val="none" w:sz="0" w:space="0" w:color="auto"/>
        <w:bottom w:val="none" w:sz="0" w:space="0" w:color="auto"/>
        <w:right w:val="none" w:sz="0" w:space="0" w:color="auto"/>
      </w:divBdr>
    </w:div>
    <w:div w:id="675156695">
      <w:marLeft w:val="0"/>
      <w:marRight w:val="0"/>
      <w:marTop w:val="0"/>
      <w:marBottom w:val="0"/>
      <w:divBdr>
        <w:top w:val="none" w:sz="0" w:space="0" w:color="auto"/>
        <w:left w:val="none" w:sz="0" w:space="0" w:color="auto"/>
        <w:bottom w:val="none" w:sz="0" w:space="0" w:color="auto"/>
        <w:right w:val="none" w:sz="0" w:space="0" w:color="auto"/>
      </w:divBdr>
    </w:div>
    <w:div w:id="675156698">
      <w:marLeft w:val="0"/>
      <w:marRight w:val="0"/>
      <w:marTop w:val="0"/>
      <w:marBottom w:val="0"/>
      <w:divBdr>
        <w:top w:val="none" w:sz="0" w:space="0" w:color="auto"/>
        <w:left w:val="none" w:sz="0" w:space="0" w:color="auto"/>
        <w:bottom w:val="none" w:sz="0" w:space="0" w:color="auto"/>
        <w:right w:val="none" w:sz="0" w:space="0" w:color="auto"/>
      </w:divBdr>
    </w:div>
    <w:div w:id="675156699">
      <w:marLeft w:val="0"/>
      <w:marRight w:val="0"/>
      <w:marTop w:val="0"/>
      <w:marBottom w:val="0"/>
      <w:divBdr>
        <w:top w:val="none" w:sz="0" w:space="0" w:color="auto"/>
        <w:left w:val="none" w:sz="0" w:space="0" w:color="auto"/>
        <w:bottom w:val="none" w:sz="0" w:space="0" w:color="auto"/>
        <w:right w:val="none" w:sz="0" w:space="0" w:color="auto"/>
      </w:divBdr>
    </w:div>
    <w:div w:id="675156701">
      <w:marLeft w:val="0"/>
      <w:marRight w:val="0"/>
      <w:marTop w:val="0"/>
      <w:marBottom w:val="0"/>
      <w:divBdr>
        <w:top w:val="none" w:sz="0" w:space="0" w:color="auto"/>
        <w:left w:val="none" w:sz="0" w:space="0" w:color="auto"/>
        <w:bottom w:val="none" w:sz="0" w:space="0" w:color="auto"/>
        <w:right w:val="none" w:sz="0" w:space="0" w:color="auto"/>
      </w:divBdr>
    </w:div>
    <w:div w:id="675156705">
      <w:marLeft w:val="0"/>
      <w:marRight w:val="0"/>
      <w:marTop w:val="0"/>
      <w:marBottom w:val="0"/>
      <w:divBdr>
        <w:top w:val="none" w:sz="0" w:space="0" w:color="auto"/>
        <w:left w:val="none" w:sz="0" w:space="0" w:color="auto"/>
        <w:bottom w:val="none" w:sz="0" w:space="0" w:color="auto"/>
        <w:right w:val="none" w:sz="0" w:space="0" w:color="auto"/>
      </w:divBdr>
    </w:div>
    <w:div w:id="675156706">
      <w:marLeft w:val="0"/>
      <w:marRight w:val="0"/>
      <w:marTop w:val="0"/>
      <w:marBottom w:val="0"/>
      <w:divBdr>
        <w:top w:val="none" w:sz="0" w:space="0" w:color="auto"/>
        <w:left w:val="none" w:sz="0" w:space="0" w:color="auto"/>
        <w:bottom w:val="none" w:sz="0" w:space="0" w:color="auto"/>
        <w:right w:val="none" w:sz="0" w:space="0" w:color="auto"/>
      </w:divBdr>
    </w:div>
    <w:div w:id="675156707">
      <w:marLeft w:val="0"/>
      <w:marRight w:val="0"/>
      <w:marTop w:val="0"/>
      <w:marBottom w:val="0"/>
      <w:divBdr>
        <w:top w:val="none" w:sz="0" w:space="0" w:color="auto"/>
        <w:left w:val="none" w:sz="0" w:space="0" w:color="auto"/>
        <w:bottom w:val="none" w:sz="0" w:space="0" w:color="auto"/>
        <w:right w:val="none" w:sz="0" w:space="0" w:color="auto"/>
      </w:divBdr>
    </w:div>
    <w:div w:id="675156708">
      <w:marLeft w:val="0"/>
      <w:marRight w:val="0"/>
      <w:marTop w:val="0"/>
      <w:marBottom w:val="0"/>
      <w:divBdr>
        <w:top w:val="none" w:sz="0" w:space="0" w:color="auto"/>
        <w:left w:val="none" w:sz="0" w:space="0" w:color="auto"/>
        <w:bottom w:val="none" w:sz="0" w:space="0" w:color="auto"/>
        <w:right w:val="none" w:sz="0" w:space="0" w:color="auto"/>
      </w:divBdr>
    </w:div>
    <w:div w:id="675156709">
      <w:marLeft w:val="0"/>
      <w:marRight w:val="0"/>
      <w:marTop w:val="0"/>
      <w:marBottom w:val="0"/>
      <w:divBdr>
        <w:top w:val="none" w:sz="0" w:space="0" w:color="auto"/>
        <w:left w:val="none" w:sz="0" w:space="0" w:color="auto"/>
        <w:bottom w:val="none" w:sz="0" w:space="0" w:color="auto"/>
        <w:right w:val="none" w:sz="0" w:space="0" w:color="auto"/>
      </w:divBdr>
    </w:div>
    <w:div w:id="675156711">
      <w:marLeft w:val="0"/>
      <w:marRight w:val="0"/>
      <w:marTop w:val="0"/>
      <w:marBottom w:val="0"/>
      <w:divBdr>
        <w:top w:val="none" w:sz="0" w:space="0" w:color="auto"/>
        <w:left w:val="none" w:sz="0" w:space="0" w:color="auto"/>
        <w:bottom w:val="none" w:sz="0" w:space="0" w:color="auto"/>
        <w:right w:val="none" w:sz="0" w:space="0" w:color="auto"/>
      </w:divBdr>
      <w:divsChild>
        <w:div w:id="675155765">
          <w:marLeft w:val="0"/>
          <w:marRight w:val="0"/>
          <w:marTop w:val="0"/>
          <w:marBottom w:val="0"/>
          <w:divBdr>
            <w:top w:val="none" w:sz="0" w:space="0" w:color="auto"/>
            <w:left w:val="none" w:sz="0" w:space="0" w:color="auto"/>
            <w:bottom w:val="none" w:sz="0" w:space="0" w:color="auto"/>
            <w:right w:val="none" w:sz="0" w:space="0" w:color="auto"/>
          </w:divBdr>
        </w:div>
        <w:div w:id="675157723">
          <w:marLeft w:val="0"/>
          <w:marRight w:val="0"/>
          <w:marTop w:val="0"/>
          <w:marBottom w:val="0"/>
          <w:divBdr>
            <w:top w:val="none" w:sz="0" w:space="0" w:color="auto"/>
            <w:left w:val="none" w:sz="0" w:space="0" w:color="auto"/>
            <w:bottom w:val="none" w:sz="0" w:space="0" w:color="auto"/>
            <w:right w:val="none" w:sz="0" w:space="0" w:color="auto"/>
          </w:divBdr>
          <w:divsChild>
            <w:div w:id="675155709">
              <w:marLeft w:val="0"/>
              <w:marRight w:val="0"/>
              <w:marTop w:val="0"/>
              <w:marBottom w:val="0"/>
              <w:divBdr>
                <w:top w:val="none" w:sz="0" w:space="0" w:color="auto"/>
                <w:left w:val="none" w:sz="0" w:space="0" w:color="auto"/>
                <w:bottom w:val="none" w:sz="0" w:space="0" w:color="auto"/>
                <w:right w:val="none" w:sz="0" w:space="0" w:color="auto"/>
              </w:divBdr>
              <w:divsChild>
                <w:div w:id="67515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712">
      <w:marLeft w:val="0"/>
      <w:marRight w:val="0"/>
      <w:marTop w:val="0"/>
      <w:marBottom w:val="0"/>
      <w:divBdr>
        <w:top w:val="none" w:sz="0" w:space="0" w:color="auto"/>
        <w:left w:val="none" w:sz="0" w:space="0" w:color="auto"/>
        <w:bottom w:val="none" w:sz="0" w:space="0" w:color="auto"/>
        <w:right w:val="none" w:sz="0" w:space="0" w:color="auto"/>
      </w:divBdr>
      <w:divsChild>
        <w:div w:id="675156112">
          <w:marLeft w:val="0"/>
          <w:marRight w:val="0"/>
          <w:marTop w:val="0"/>
          <w:marBottom w:val="0"/>
          <w:divBdr>
            <w:top w:val="none" w:sz="0" w:space="0" w:color="auto"/>
            <w:left w:val="none" w:sz="0" w:space="0" w:color="auto"/>
            <w:bottom w:val="none" w:sz="0" w:space="0" w:color="auto"/>
            <w:right w:val="none" w:sz="0" w:space="0" w:color="auto"/>
          </w:divBdr>
        </w:div>
        <w:div w:id="675156544">
          <w:marLeft w:val="0"/>
          <w:marRight w:val="0"/>
          <w:marTop w:val="0"/>
          <w:marBottom w:val="0"/>
          <w:divBdr>
            <w:top w:val="none" w:sz="0" w:space="0" w:color="auto"/>
            <w:left w:val="none" w:sz="0" w:space="0" w:color="auto"/>
            <w:bottom w:val="none" w:sz="0" w:space="0" w:color="auto"/>
            <w:right w:val="none" w:sz="0" w:space="0" w:color="auto"/>
          </w:divBdr>
          <w:divsChild>
            <w:div w:id="675155552">
              <w:marLeft w:val="0"/>
              <w:marRight w:val="0"/>
              <w:marTop w:val="0"/>
              <w:marBottom w:val="0"/>
              <w:divBdr>
                <w:top w:val="none" w:sz="0" w:space="0" w:color="auto"/>
                <w:left w:val="none" w:sz="0" w:space="0" w:color="auto"/>
                <w:bottom w:val="none" w:sz="0" w:space="0" w:color="auto"/>
                <w:right w:val="none" w:sz="0" w:space="0" w:color="auto"/>
              </w:divBdr>
              <w:divsChild>
                <w:div w:id="675156648">
                  <w:marLeft w:val="0"/>
                  <w:marRight w:val="0"/>
                  <w:marTop w:val="0"/>
                  <w:marBottom w:val="0"/>
                  <w:divBdr>
                    <w:top w:val="none" w:sz="0" w:space="0" w:color="auto"/>
                    <w:left w:val="none" w:sz="0" w:space="0" w:color="auto"/>
                    <w:bottom w:val="none" w:sz="0" w:space="0" w:color="auto"/>
                    <w:right w:val="none" w:sz="0" w:space="0" w:color="auto"/>
                  </w:divBdr>
                </w:div>
                <w:div w:id="675156867">
                  <w:marLeft w:val="0"/>
                  <w:marRight w:val="0"/>
                  <w:marTop w:val="0"/>
                  <w:marBottom w:val="0"/>
                  <w:divBdr>
                    <w:top w:val="none" w:sz="0" w:space="0" w:color="auto"/>
                    <w:left w:val="none" w:sz="0" w:space="0" w:color="auto"/>
                    <w:bottom w:val="none" w:sz="0" w:space="0" w:color="auto"/>
                    <w:right w:val="none" w:sz="0" w:space="0" w:color="auto"/>
                  </w:divBdr>
                </w:div>
                <w:div w:id="67515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713">
      <w:marLeft w:val="0"/>
      <w:marRight w:val="0"/>
      <w:marTop w:val="0"/>
      <w:marBottom w:val="0"/>
      <w:divBdr>
        <w:top w:val="none" w:sz="0" w:space="0" w:color="auto"/>
        <w:left w:val="none" w:sz="0" w:space="0" w:color="auto"/>
        <w:bottom w:val="none" w:sz="0" w:space="0" w:color="auto"/>
        <w:right w:val="none" w:sz="0" w:space="0" w:color="auto"/>
      </w:divBdr>
      <w:divsChild>
        <w:div w:id="675156181">
          <w:marLeft w:val="0"/>
          <w:marRight w:val="0"/>
          <w:marTop w:val="0"/>
          <w:marBottom w:val="0"/>
          <w:divBdr>
            <w:top w:val="none" w:sz="0" w:space="0" w:color="auto"/>
            <w:left w:val="none" w:sz="0" w:space="0" w:color="auto"/>
            <w:bottom w:val="none" w:sz="0" w:space="0" w:color="auto"/>
            <w:right w:val="none" w:sz="0" w:space="0" w:color="auto"/>
          </w:divBdr>
          <w:divsChild>
            <w:div w:id="67515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714">
      <w:marLeft w:val="0"/>
      <w:marRight w:val="0"/>
      <w:marTop w:val="0"/>
      <w:marBottom w:val="0"/>
      <w:divBdr>
        <w:top w:val="none" w:sz="0" w:space="0" w:color="auto"/>
        <w:left w:val="none" w:sz="0" w:space="0" w:color="auto"/>
        <w:bottom w:val="none" w:sz="0" w:space="0" w:color="auto"/>
        <w:right w:val="none" w:sz="0" w:space="0" w:color="auto"/>
      </w:divBdr>
      <w:divsChild>
        <w:div w:id="675155488">
          <w:marLeft w:val="0"/>
          <w:marRight w:val="0"/>
          <w:marTop w:val="0"/>
          <w:marBottom w:val="0"/>
          <w:divBdr>
            <w:top w:val="none" w:sz="0" w:space="0" w:color="auto"/>
            <w:left w:val="none" w:sz="0" w:space="0" w:color="auto"/>
            <w:bottom w:val="none" w:sz="0" w:space="0" w:color="auto"/>
            <w:right w:val="none" w:sz="0" w:space="0" w:color="auto"/>
          </w:divBdr>
          <w:divsChild>
            <w:div w:id="675155743">
              <w:marLeft w:val="0"/>
              <w:marRight w:val="0"/>
              <w:marTop w:val="0"/>
              <w:marBottom w:val="0"/>
              <w:divBdr>
                <w:top w:val="none" w:sz="0" w:space="0" w:color="auto"/>
                <w:left w:val="none" w:sz="0" w:space="0" w:color="auto"/>
                <w:bottom w:val="none" w:sz="0" w:space="0" w:color="auto"/>
                <w:right w:val="none" w:sz="0" w:space="0" w:color="auto"/>
              </w:divBdr>
              <w:divsChild>
                <w:div w:id="675157713">
                  <w:marLeft w:val="0"/>
                  <w:marRight w:val="0"/>
                  <w:marTop w:val="0"/>
                  <w:marBottom w:val="0"/>
                  <w:divBdr>
                    <w:top w:val="none" w:sz="0" w:space="0" w:color="auto"/>
                    <w:left w:val="none" w:sz="0" w:space="0" w:color="auto"/>
                    <w:bottom w:val="none" w:sz="0" w:space="0" w:color="auto"/>
                    <w:right w:val="none" w:sz="0" w:space="0" w:color="auto"/>
                  </w:divBdr>
                  <w:divsChild>
                    <w:div w:id="675155708">
                      <w:marLeft w:val="0"/>
                      <w:marRight w:val="0"/>
                      <w:marTop w:val="0"/>
                      <w:marBottom w:val="0"/>
                      <w:divBdr>
                        <w:top w:val="none" w:sz="0" w:space="0" w:color="auto"/>
                        <w:left w:val="none" w:sz="0" w:space="0" w:color="auto"/>
                        <w:bottom w:val="none" w:sz="0" w:space="0" w:color="auto"/>
                        <w:right w:val="none" w:sz="0" w:space="0" w:color="auto"/>
                      </w:divBdr>
                      <w:divsChild>
                        <w:div w:id="67515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6224">
          <w:marLeft w:val="0"/>
          <w:marRight w:val="0"/>
          <w:marTop w:val="0"/>
          <w:marBottom w:val="0"/>
          <w:divBdr>
            <w:top w:val="none" w:sz="0" w:space="0" w:color="auto"/>
            <w:left w:val="none" w:sz="0" w:space="0" w:color="auto"/>
            <w:bottom w:val="none" w:sz="0" w:space="0" w:color="auto"/>
            <w:right w:val="none" w:sz="0" w:space="0" w:color="auto"/>
          </w:divBdr>
        </w:div>
      </w:divsChild>
    </w:div>
    <w:div w:id="675156716">
      <w:marLeft w:val="0"/>
      <w:marRight w:val="0"/>
      <w:marTop w:val="0"/>
      <w:marBottom w:val="0"/>
      <w:divBdr>
        <w:top w:val="none" w:sz="0" w:space="0" w:color="auto"/>
        <w:left w:val="none" w:sz="0" w:space="0" w:color="auto"/>
        <w:bottom w:val="none" w:sz="0" w:space="0" w:color="auto"/>
        <w:right w:val="none" w:sz="0" w:space="0" w:color="auto"/>
      </w:divBdr>
      <w:divsChild>
        <w:div w:id="675157024">
          <w:marLeft w:val="720"/>
          <w:marRight w:val="720"/>
          <w:marTop w:val="100"/>
          <w:marBottom w:val="100"/>
          <w:divBdr>
            <w:top w:val="none" w:sz="0" w:space="0" w:color="auto"/>
            <w:left w:val="none" w:sz="0" w:space="0" w:color="auto"/>
            <w:bottom w:val="none" w:sz="0" w:space="0" w:color="auto"/>
            <w:right w:val="none" w:sz="0" w:space="0" w:color="auto"/>
          </w:divBdr>
        </w:div>
      </w:divsChild>
    </w:div>
    <w:div w:id="675156718">
      <w:marLeft w:val="0"/>
      <w:marRight w:val="0"/>
      <w:marTop w:val="0"/>
      <w:marBottom w:val="0"/>
      <w:divBdr>
        <w:top w:val="none" w:sz="0" w:space="0" w:color="auto"/>
        <w:left w:val="none" w:sz="0" w:space="0" w:color="auto"/>
        <w:bottom w:val="none" w:sz="0" w:space="0" w:color="auto"/>
        <w:right w:val="none" w:sz="0" w:space="0" w:color="auto"/>
      </w:divBdr>
    </w:div>
    <w:div w:id="675156721">
      <w:marLeft w:val="0"/>
      <w:marRight w:val="0"/>
      <w:marTop w:val="0"/>
      <w:marBottom w:val="0"/>
      <w:divBdr>
        <w:top w:val="none" w:sz="0" w:space="0" w:color="auto"/>
        <w:left w:val="none" w:sz="0" w:space="0" w:color="auto"/>
        <w:bottom w:val="none" w:sz="0" w:space="0" w:color="auto"/>
        <w:right w:val="none" w:sz="0" w:space="0" w:color="auto"/>
      </w:divBdr>
    </w:div>
    <w:div w:id="675156723">
      <w:marLeft w:val="0"/>
      <w:marRight w:val="0"/>
      <w:marTop w:val="0"/>
      <w:marBottom w:val="0"/>
      <w:divBdr>
        <w:top w:val="none" w:sz="0" w:space="0" w:color="auto"/>
        <w:left w:val="none" w:sz="0" w:space="0" w:color="auto"/>
        <w:bottom w:val="none" w:sz="0" w:space="0" w:color="auto"/>
        <w:right w:val="none" w:sz="0" w:space="0" w:color="auto"/>
      </w:divBdr>
    </w:div>
    <w:div w:id="675156726">
      <w:marLeft w:val="0"/>
      <w:marRight w:val="0"/>
      <w:marTop w:val="0"/>
      <w:marBottom w:val="0"/>
      <w:divBdr>
        <w:top w:val="none" w:sz="0" w:space="0" w:color="auto"/>
        <w:left w:val="none" w:sz="0" w:space="0" w:color="auto"/>
        <w:bottom w:val="none" w:sz="0" w:space="0" w:color="auto"/>
        <w:right w:val="none" w:sz="0" w:space="0" w:color="auto"/>
      </w:divBdr>
    </w:div>
    <w:div w:id="675156727">
      <w:marLeft w:val="0"/>
      <w:marRight w:val="0"/>
      <w:marTop w:val="0"/>
      <w:marBottom w:val="0"/>
      <w:divBdr>
        <w:top w:val="none" w:sz="0" w:space="0" w:color="auto"/>
        <w:left w:val="none" w:sz="0" w:space="0" w:color="auto"/>
        <w:bottom w:val="none" w:sz="0" w:space="0" w:color="auto"/>
        <w:right w:val="none" w:sz="0" w:space="0" w:color="auto"/>
      </w:divBdr>
    </w:div>
    <w:div w:id="675156728">
      <w:marLeft w:val="0"/>
      <w:marRight w:val="0"/>
      <w:marTop w:val="0"/>
      <w:marBottom w:val="0"/>
      <w:divBdr>
        <w:top w:val="none" w:sz="0" w:space="0" w:color="auto"/>
        <w:left w:val="none" w:sz="0" w:space="0" w:color="auto"/>
        <w:bottom w:val="none" w:sz="0" w:space="0" w:color="auto"/>
        <w:right w:val="none" w:sz="0" w:space="0" w:color="auto"/>
      </w:divBdr>
    </w:div>
    <w:div w:id="675156730">
      <w:marLeft w:val="0"/>
      <w:marRight w:val="0"/>
      <w:marTop w:val="0"/>
      <w:marBottom w:val="0"/>
      <w:divBdr>
        <w:top w:val="none" w:sz="0" w:space="0" w:color="auto"/>
        <w:left w:val="none" w:sz="0" w:space="0" w:color="auto"/>
        <w:bottom w:val="none" w:sz="0" w:space="0" w:color="auto"/>
        <w:right w:val="none" w:sz="0" w:space="0" w:color="auto"/>
      </w:divBdr>
      <w:divsChild>
        <w:div w:id="675157277">
          <w:marLeft w:val="0"/>
          <w:marRight w:val="0"/>
          <w:marTop w:val="0"/>
          <w:marBottom w:val="0"/>
          <w:divBdr>
            <w:top w:val="none" w:sz="0" w:space="0" w:color="auto"/>
            <w:left w:val="none" w:sz="0" w:space="0" w:color="auto"/>
            <w:bottom w:val="none" w:sz="0" w:space="0" w:color="auto"/>
            <w:right w:val="none" w:sz="0" w:space="0" w:color="auto"/>
          </w:divBdr>
          <w:divsChild>
            <w:div w:id="675157342">
              <w:marLeft w:val="0"/>
              <w:marRight w:val="0"/>
              <w:marTop w:val="0"/>
              <w:marBottom w:val="0"/>
              <w:divBdr>
                <w:top w:val="none" w:sz="0" w:space="0" w:color="auto"/>
                <w:left w:val="none" w:sz="0" w:space="0" w:color="auto"/>
                <w:bottom w:val="none" w:sz="0" w:space="0" w:color="auto"/>
                <w:right w:val="none" w:sz="0" w:space="0" w:color="auto"/>
              </w:divBdr>
            </w:div>
            <w:div w:id="675157777">
              <w:marLeft w:val="0"/>
              <w:marRight w:val="0"/>
              <w:marTop w:val="0"/>
              <w:marBottom w:val="0"/>
              <w:divBdr>
                <w:top w:val="none" w:sz="0" w:space="0" w:color="auto"/>
                <w:left w:val="none" w:sz="0" w:space="0" w:color="auto"/>
                <w:bottom w:val="none" w:sz="0" w:space="0" w:color="auto"/>
                <w:right w:val="none" w:sz="0" w:space="0" w:color="auto"/>
              </w:divBdr>
              <w:divsChild>
                <w:div w:id="675155229">
                  <w:marLeft w:val="0"/>
                  <w:marRight w:val="0"/>
                  <w:marTop w:val="0"/>
                  <w:marBottom w:val="0"/>
                  <w:divBdr>
                    <w:top w:val="none" w:sz="0" w:space="0" w:color="auto"/>
                    <w:left w:val="none" w:sz="0" w:space="0" w:color="auto"/>
                    <w:bottom w:val="none" w:sz="0" w:space="0" w:color="auto"/>
                    <w:right w:val="none" w:sz="0" w:space="0" w:color="auto"/>
                  </w:divBdr>
                  <w:divsChild>
                    <w:div w:id="675155189">
                      <w:marLeft w:val="0"/>
                      <w:marRight w:val="0"/>
                      <w:marTop w:val="0"/>
                      <w:marBottom w:val="0"/>
                      <w:divBdr>
                        <w:top w:val="none" w:sz="0" w:space="0" w:color="auto"/>
                        <w:left w:val="none" w:sz="0" w:space="0" w:color="auto"/>
                        <w:bottom w:val="none" w:sz="0" w:space="0" w:color="auto"/>
                        <w:right w:val="none" w:sz="0" w:space="0" w:color="auto"/>
                      </w:divBdr>
                      <w:divsChild>
                        <w:div w:id="675156222">
                          <w:marLeft w:val="0"/>
                          <w:marRight w:val="0"/>
                          <w:marTop w:val="0"/>
                          <w:marBottom w:val="0"/>
                          <w:divBdr>
                            <w:top w:val="none" w:sz="0" w:space="0" w:color="auto"/>
                            <w:left w:val="none" w:sz="0" w:space="0" w:color="auto"/>
                            <w:bottom w:val="none" w:sz="0" w:space="0" w:color="auto"/>
                            <w:right w:val="none" w:sz="0" w:space="0" w:color="auto"/>
                          </w:divBdr>
                          <w:divsChild>
                            <w:div w:id="675156088">
                              <w:marLeft w:val="0"/>
                              <w:marRight w:val="0"/>
                              <w:marTop w:val="0"/>
                              <w:marBottom w:val="0"/>
                              <w:divBdr>
                                <w:top w:val="none" w:sz="0" w:space="0" w:color="auto"/>
                                <w:left w:val="none" w:sz="0" w:space="0" w:color="auto"/>
                                <w:bottom w:val="none" w:sz="0" w:space="0" w:color="auto"/>
                                <w:right w:val="none" w:sz="0" w:space="0" w:color="auto"/>
                              </w:divBdr>
                            </w:div>
                            <w:div w:id="675157118">
                              <w:marLeft w:val="0"/>
                              <w:marRight w:val="0"/>
                              <w:marTop w:val="0"/>
                              <w:marBottom w:val="0"/>
                              <w:divBdr>
                                <w:top w:val="none" w:sz="0" w:space="0" w:color="auto"/>
                                <w:left w:val="none" w:sz="0" w:space="0" w:color="auto"/>
                                <w:bottom w:val="none" w:sz="0" w:space="0" w:color="auto"/>
                                <w:right w:val="none" w:sz="0" w:space="0" w:color="auto"/>
                              </w:divBdr>
                              <w:divsChild>
                                <w:div w:id="67515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56732">
      <w:marLeft w:val="0"/>
      <w:marRight w:val="0"/>
      <w:marTop w:val="0"/>
      <w:marBottom w:val="0"/>
      <w:divBdr>
        <w:top w:val="none" w:sz="0" w:space="0" w:color="auto"/>
        <w:left w:val="none" w:sz="0" w:space="0" w:color="auto"/>
        <w:bottom w:val="none" w:sz="0" w:space="0" w:color="auto"/>
        <w:right w:val="none" w:sz="0" w:space="0" w:color="auto"/>
      </w:divBdr>
    </w:div>
    <w:div w:id="675156738">
      <w:marLeft w:val="0"/>
      <w:marRight w:val="0"/>
      <w:marTop w:val="0"/>
      <w:marBottom w:val="0"/>
      <w:divBdr>
        <w:top w:val="none" w:sz="0" w:space="0" w:color="auto"/>
        <w:left w:val="none" w:sz="0" w:space="0" w:color="auto"/>
        <w:bottom w:val="none" w:sz="0" w:space="0" w:color="auto"/>
        <w:right w:val="none" w:sz="0" w:space="0" w:color="auto"/>
      </w:divBdr>
    </w:div>
    <w:div w:id="675156739">
      <w:marLeft w:val="0"/>
      <w:marRight w:val="0"/>
      <w:marTop w:val="0"/>
      <w:marBottom w:val="0"/>
      <w:divBdr>
        <w:top w:val="none" w:sz="0" w:space="0" w:color="auto"/>
        <w:left w:val="none" w:sz="0" w:space="0" w:color="auto"/>
        <w:bottom w:val="none" w:sz="0" w:space="0" w:color="auto"/>
        <w:right w:val="none" w:sz="0" w:space="0" w:color="auto"/>
      </w:divBdr>
      <w:divsChild>
        <w:div w:id="675155361">
          <w:marLeft w:val="0"/>
          <w:marRight w:val="0"/>
          <w:marTop w:val="0"/>
          <w:marBottom w:val="0"/>
          <w:divBdr>
            <w:top w:val="none" w:sz="0" w:space="0" w:color="auto"/>
            <w:left w:val="none" w:sz="0" w:space="0" w:color="auto"/>
            <w:bottom w:val="none" w:sz="0" w:space="0" w:color="auto"/>
            <w:right w:val="none" w:sz="0" w:space="0" w:color="auto"/>
          </w:divBdr>
          <w:divsChild>
            <w:div w:id="675155890">
              <w:marLeft w:val="0"/>
              <w:marRight w:val="0"/>
              <w:marTop w:val="0"/>
              <w:marBottom w:val="0"/>
              <w:divBdr>
                <w:top w:val="none" w:sz="0" w:space="0" w:color="auto"/>
                <w:left w:val="none" w:sz="0" w:space="0" w:color="auto"/>
                <w:bottom w:val="none" w:sz="0" w:space="0" w:color="auto"/>
                <w:right w:val="none" w:sz="0" w:space="0" w:color="auto"/>
              </w:divBdr>
              <w:divsChild>
                <w:div w:id="675156192">
                  <w:marLeft w:val="0"/>
                  <w:marRight w:val="0"/>
                  <w:marTop w:val="0"/>
                  <w:marBottom w:val="0"/>
                  <w:divBdr>
                    <w:top w:val="none" w:sz="0" w:space="0" w:color="auto"/>
                    <w:left w:val="none" w:sz="0" w:space="0" w:color="auto"/>
                    <w:bottom w:val="none" w:sz="0" w:space="0" w:color="auto"/>
                    <w:right w:val="none" w:sz="0" w:space="0" w:color="auto"/>
                  </w:divBdr>
                  <w:divsChild>
                    <w:div w:id="675156792">
                      <w:marLeft w:val="0"/>
                      <w:marRight w:val="0"/>
                      <w:marTop w:val="0"/>
                      <w:marBottom w:val="0"/>
                      <w:divBdr>
                        <w:top w:val="none" w:sz="0" w:space="0" w:color="auto"/>
                        <w:left w:val="none" w:sz="0" w:space="0" w:color="auto"/>
                        <w:bottom w:val="none" w:sz="0" w:space="0" w:color="auto"/>
                        <w:right w:val="none" w:sz="0" w:space="0" w:color="auto"/>
                      </w:divBdr>
                      <w:divsChild>
                        <w:div w:id="675156050">
                          <w:marLeft w:val="0"/>
                          <w:marRight w:val="0"/>
                          <w:marTop w:val="0"/>
                          <w:marBottom w:val="0"/>
                          <w:divBdr>
                            <w:top w:val="none" w:sz="0" w:space="0" w:color="auto"/>
                            <w:left w:val="none" w:sz="0" w:space="0" w:color="auto"/>
                            <w:bottom w:val="none" w:sz="0" w:space="0" w:color="auto"/>
                            <w:right w:val="none" w:sz="0" w:space="0" w:color="auto"/>
                          </w:divBdr>
                          <w:divsChild>
                            <w:div w:id="675155396">
                              <w:marLeft w:val="0"/>
                              <w:marRight w:val="0"/>
                              <w:marTop w:val="0"/>
                              <w:marBottom w:val="0"/>
                              <w:divBdr>
                                <w:top w:val="none" w:sz="0" w:space="0" w:color="auto"/>
                                <w:left w:val="none" w:sz="0" w:space="0" w:color="auto"/>
                                <w:bottom w:val="none" w:sz="0" w:space="0" w:color="auto"/>
                                <w:right w:val="none" w:sz="0" w:space="0" w:color="auto"/>
                              </w:divBdr>
                              <w:divsChild>
                                <w:div w:id="675155224">
                                  <w:marLeft w:val="0"/>
                                  <w:marRight w:val="0"/>
                                  <w:marTop w:val="0"/>
                                  <w:marBottom w:val="0"/>
                                  <w:divBdr>
                                    <w:top w:val="none" w:sz="0" w:space="0" w:color="auto"/>
                                    <w:left w:val="none" w:sz="0" w:space="0" w:color="auto"/>
                                    <w:bottom w:val="none" w:sz="0" w:space="0" w:color="auto"/>
                                    <w:right w:val="none" w:sz="0" w:space="0" w:color="auto"/>
                                  </w:divBdr>
                                  <w:divsChild>
                                    <w:div w:id="675156223">
                                      <w:marLeft w:val="0"/>
                                      <w:marRight w:val="0"/>
                                      <w:marTop w:val="0"/>
                                      <w:marBottom w:val="0"/>
                                      <w:divBdr>
                                        <w:top w:val="none" w:sz="0" w:space="0" w:color="auto"/>
                                        <w:left w:val="none" w:sz="0" w:space="0" w:color="auto"/>
                                        <w:bottom w:val="none" w:sz="0" w:space="0" w:color="auto"/>
                                        <w:right w:val="none" w:sz="0" w:space="0" w:color="auto"/>
                                      </w:divBdr>
                                      <w:divsChild>
                                        <w:div w:id="675155710">
                                          <w:marLeft w:val="0"/>
                                          <w:marRight w:val="0"/>
                                          <w:marTop w:val="0"/>
                                          <w:marBottom w:val="0"/>
                                          <w:divBdr>
                                            <w:top w:val="none" w:sz="0" w:space="0" w:color="auto"/>
                                            <w:left w:val="none" w:sz="0" w:space="0" w:color="auto"/>
                                            <w:bottom w:val="none" w:sz="0" w:space="0" w:color="auto"/>
                                            <w:right w:val="none" w:sz="0" w:space="0" w:color="auto"/>
                                          </w:divBdr>
                                          <w:divsChild>
                                            <w:div w:id="675156844">
                                              <w:marLeft w:val="0"/>
                                              <w:marRight w:val="0"/>
                                              <w:marTop w:val="0"/>
                                              <w:marBottom w:val="0"/>
                                              <w:divBdr>
                                                <w:top w:val="none" w:sz="0" w:space="0" w:color="auto"/>
                                                <w:left w:val="none" w:sz="0" w:space="0" w:color="auto"/>
                                                <w:bottom w:val="none" w:sz="0" w:space="0" w:color="auto"/>
                                                <w:right w:val="none" w:sz="0" w:space="0" w:color="auto"/>
                                              </w:divBdr>
                                              <w:divsChild>
                                                <w:div w:id="675156673">
                                                  <w:marLeft w:val="0"/>
                                                  <w:marRight w:val="0"/>
                                                  <w:marTop w:val="0"/>
                                                  <w:marBottom w:val="0"/>
                                                  <w:divBdr>
                                                    <w:top w:val="none" w:sz="0" w:space="0" w:color="auto"/>
                                                    <w:left w:val="none" w:sz="0" w:space="0" w:color="auto"/>
                                                    <w:bottom w:val="none" w:sz="0" w:space="0" w:color="auto"/>
                                                    <w:right w:val="none" w:sz="0" w:space="0" w:color="auto"/>
                                                  </w:divBdr>
                                                  <w:divsChild>
                                                    <w:div w:id="67515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5155985">
          <w:marLeft w:val="0"/>
          <w:marRight w:val="0"/>
          <w:marTop w:val="0"/>
          <w:marBottom w:val="0"/>
          <w:divBdr>
            <w:top w:val="none" w:sz="0" w:space="0" w:color="auto"/>
            <w:left w:val="none" w:sz="0" w:space="0" w:color="auto"/>
            <w:bottom w:val="none" w:sz="0" w:space="0" w:color="auto"/>
            <w:right w:val="none" w:sz="0" w:space="0" w:color="auto"/>
          </w:divBdr>
          <w:divsChild>
            <w:div w:id="675157371">
              <w:marLeft w:val="0"/>
              <w:marRight w:val="0"/>
              <w:marTop w:val="0"/>
              <w:marBottom w:val="0"/>
              <w:divBdr>
                <w:top w:val="none" w:sz="0" w:space="0" w:color="auto"/>
                <w:left w:val="none" w:sz="0" w:space="0" w:color="auto"/>
                <w:bottom w:val="none" w:sz="0" w:space="0" w:color="auto"/>
                <w:right w:val="none" w:sz="0" w:space="0" w:color="auto"/>
              </w:divBdr>
              <w:divsChild>
                <w:div w:id="675155213">
                  <w:marLeft w:val="0"/>
                  <w:marRight w:val="0"/>
                  <w:marTop w:val="0"/>
                  <w:marBottom w:val="0"/>
                  <w:divBdr>
                    <w:top w:val="none" w:sz="0" w:space="0" w:color="auto"/>
                    <w:left w:val="none" w:sz="0" w:space="0" w:color="auto"/>
                    <w:bottom w:val="none" w:sz="0" w:space="0" w:color="auto"/>
                    <w:right w:val="none" w:sz="0" w:space="0" w:color="auto"/>
                  </w:divBdr>
                  <w:divsChild>
                    <w:div w:id="675155902">
                      <w:marLeft w:val="0"/>
                      <w:marRight w:val="0"/>
                      <w:marTop w:val="0"/>
                      <w:marBottom w:val="0"/>
                      <w:divBdr>
                        <w:top w:val="none" w:sz="0" w:space="0" w:color="auto"/>
                        <w:left w:val="none" w:sz="0" w:space="0" w:color="auto"/>
                        <w:bottom w:val="none" w:sz="0" w:space="0" w:color="auto"/>
                        <w:right w:val="none" w:sz="0" w:space="0" w:color="auto"/>
                      </w:divBdr>
                      <w:divsChild>
                        <w:div w:id="675155265">
                          <w:marLeft w:val="0"/>
                          <w:marRight w:val="0"/>
                          <w:marTop w:val="0"/>
                          <w:marBottom w:val="0"/>
                          <w:divBdr>
                            <w:top w:val="none" w:sz="0" w:space="0" w:color="auto"/>
                            <w:left w:val="none" w:sz="0" w:space="0" w:color="auto"/>
                            <w:bottom w:val="none" w:sz="0" w:space="0" w:color="auto"/>
                            <w:right w:val="none" w:sz="0" w:space="0" w:color="auto"/>
                          </w:divBdr>
                          <w:divsChild>
                            <w:div w:id="675155653">
                              <w:marLeft w:val="0"/>
                              <w:marRight w:val="0"/>
                              <w:marTop w:val="0"/>
                              <w:marBottom w:val="0"/>
                              <w:divBdr>
                                <w:top w:val="none" w:sz="0" w:space="0" w:color="auto"/>
                                <w:left w:val="none" w:sz="0" w:space="0" w:color="auto"/>
                                <w:bottom w:val="none" w:sz="0" w:space="0" w:color="auto"/>
                                <w:right w:val="none" w:sz="0" w:space="0" w:color="auto"/>
                              </w:divBdr>
                            </w:div>
                          </w:divsChild>
                        </w:div>
                        <w:div w:id="675157622">
                          <w:marLeft w:val="0"/>
                          <w:marRight w:val="0"/>
                          <w:marTop w:val="0"/>
                          <w:marBottom w:val="0"/>
                          <w:divBdr>
                            <w:top w:val="none" w:sz="0" w:space="0" w:color="auto"/>
                            <w:left w:val="none" w:sz="0" w:space="0" w:color="auto"/>
                            <w:bottom w:val="none" w:sz="0" w:space="0" w:color="auto"/>
                            <w:right w:val="none" w:sz="0" w:space="0" w:color="auto"/>
                          </w:divBdr>
                          <w:divsChild>
                            <w:div w:id="67515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003">
          <w:marLeft w:val="0"/>
          <w:marRight w:val="0"/>
          <w:marTop w:val="0"/>
          <w:marBottom w:val="0"/>
          <w:divBdr>
            <w:top w:val="none" w:sz="0" w:space="0" w:color="auto"/>
            <w:left w:val="none" w:sz="0" w:space="0" w:color="auto"/>
            <w:bottom w:val="none" w:sz="0" w:space="0" w:color="auto"/>
            <w:right w:val="none" w:sz="0" w:space="0" w:color="auto"/>
          </w:divBdr>
          <w:divsChild>
            <w:div w:id="675156799">
              <w:marLeft w:val="0"/>
              <w:marRight w:val="0"/>
              <w:marTop w:val="0"/>
              <w:marBottom w:val="0"/>
              <w:divBdr>
                <w:top w:val="none" w:sz="0" w:space="0" w:color="auto"/>
                <w:left w:val="none" w:sz="0" w:space="0" w:color="auto"/>
                <w:bottom w:val="none" w:sz="0" w:space="0" w:color="auto"/>
                <w:right w:val="none" w:sz="0" w:space="0" w:color="auto"/>
              </w:divBdr>
              <w:divsChild>
                <w:div w:id="675155672">
                  <w:marLeft w:val="0"/>
                  <w:marRight w:val="0"/>
                  <w:marTop w:val="0"/>
                  <w:marBottom w:val="0"/>
                  <w:divBdr>
                    <w:top w:val="none" w:sz="0" w:space="0" w:color="auto"/>
                    <w:left w:val="none" w:sz="0" w:space="0" w:color="auto"/>
                    <w:bottom w:val="none" w:sz="0" w:space="0" w:color="auto"/>
                    <w:right w:val="none" w:sz="0" w:space="0" w:color="auto"/>
                  </w:divBdr>
                  <w:divsChild>
                    <w:div w:id="675156643">
                      <w:marLeft w:val="0"/>
                      <w:marRight w:val="0"/>
                      <w:marTop w:val="0"/>
                      <w:marBottom w:val="0"/>
                      <w:divBdr>
                        <w:top w:val="none" w:sz="0" w:space="0" w:color="auto"/>
                        <w:left w:val="none" w:sz="0" w:space="0" w:color="auto"/>
                        <w:bottom w:val="none" w:sz="0" w:space="0" w:color="auto"/>
                        <w:right w:val="none" w:sz="0" w:space="0" w:color="auto"/>
                      </w:divBdr>
                      <w:divsChild>
                        <w:div w:id="675157288">
                          <w:marLeft w:val="0"/>
                          <w:marRight w:val="0"/>
                          <w:marTop w:val="0"/>
                          <w:marBottom w:val="0"/>
                          <w:divBdr>
                            <w:top w:val="none" w:sz="0" w:space="0" w:color="auto"/>
                            <w:left w:val="none" w:sz="0" w:space="0" w:color="auto"/>
                            <w:bottom w:val="none" w:sz="0" w:space="0" w:color="auto"/>
                            <w:right w:val="none" w:sz="0" w:space="0" w:color="auto"/>
                          </w:divBdr>
                          <w:divsChild>
                            <w:div w:id="675156084">
                              <w:marLeft w:val="0"/>
                              <w:marRight w:val="0"/>
                              <w:marTop w:val="0"/>
                              <w:marBottom w:val="0"/>
                              <w:divBdr>
                                <w:top w:val="none" w:sz="0" w:space="0" w:color="auto"/>
                                <w:left w:val="none" w:sz="0" w:space="0" w:color="auto"/>
                                <w:bottom w:val="none" w:sz="0" w:space="0" w:color="auto"/>
                                <w:right w:val="none" w:sz="0" w:space="0" w:color="auto"/>
                              </w:divBdr>
                              <w:divsChild>
                                <w:div w:id="675157164">
                                  <w:marLeft w:val="0"/>
                                  <w:marRight w:val="0"/>
                                  <w:marTop w:val="0"/>
                                  <w:marBottom w:val="0"/>
                                  <w:divBdr>
                                    <w:top w:val="none" w:sz="0" w:space="0" w:color="auto"/>
                                    <w:left w:val="none" w:sz="0" w:space="0" w:color="auto"/>
                                    <w:bottom w:val="none" w:sz="0" w:space="0" w:color="auto"/>
                                    <w:right w:val="none" w:sz="0" w:space="0" w:color="auto"/>
                                  </w:divBdr>
                                  <w:divsChild>
                                    <w:div w:id="67515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56774">
          <w:marLeft w:val="0"/>
          <w:marRight w:val="0"/>
          <w:marTop w:val="0"/>
          <w:marBottom w:val="0"/>
          <w:divBdr>
            <w:top w:val="none" w:sz="0" w:space="0" w:color="auto"/>
            <w:left w:val="none" w:sz="0" w:space="0" w:color="auto"/>
            <w:bottom w:val="none" w:sz="0" w:space="0" w:color="auto"/>
            <w:right w:val="none" w:sz="0" w:space="0" w:color="auto"/>
          </w:divBdr>
          <w:divsChild>
            <w:div w:id="675154969">
              <w:marLeft w:val="0"/>
              <w:marRight w:val="0"/>
              <w:marTop w:val="0"/>
              <w:marBottom w:val="0"/>
              <w:divBdr>
                <w:top w:val="none" w:sz="0" w:space="0" w:color="auto"/>
                <w:left w:val="none" w:sz="0" w:space="0" w:color="auto"/>
                <w:bottom w:val="none" w:sz="0" w:space="0" w:color="auto"/>
                <w:right w:val="none" w:sz="0" w:space="0" w:color="auto"/>
              </w:divBdr>
              <w:divsChild>
                <w:div w:id="675157806">
                  <w:marLeft w:val="0"/>
                  <w:marRight w:val="0"/>
                  <w:marTop w:val="0"/>
                  <w:marBottom w:val="0"/>
                  <w:divBdr>
                    <w:top w:val="none" w:sz="0" w:space="0" w:color="auto"/>
                    <w:left w:val="none" w:sz="0" w:space="0" w:color="auto"/>
                    <w:bottom w:val="none" w:sz="0" w:space="0" w:color="auto"/>
                    <w:right w:val="none" w:sz="0" w:space="0" w:color="auto"/>
                  </w:divBdr>
                  <w:divsChild>
                    <w:div w:id="675157252">
                      <w:marLeft w:val="0"/>
                      <w:marRight w:val="0"/>
                      <w:marTop w:val="0"/>
                      <w:marBottom w:val="0"/>
                      <w:divBdr>
                        <w:top w:val="none" w:sz="0" w:space="0" w:color="auto"/>
                        <w:left w:val="none" w:sz="0" w:space="0" w:color="auto"/>
                        <w:bottom w:val="none" w:sz="0" w:space="0" w:color="auto"/>
                        <w:right w:val="none" w:sz="0" w:space="0" w:color="auto"/>
                      </w:divBdr>
                      <w:divsChild>
                        <w:div w:id="675156247">
                          <w:marLeft w:val="0"/>
                          <w:marRight w:val="0"/>
                          <w:marTop w:val="0"/>
                          <w:marBottom w:val="0"/>
                          <w:divBdr>
                            <w:top w:val="none" w:sz="0" w:space="0" w:color="auto"/>
                            <w:left w:val="none" w:sz="0" w:space="0" w:color="auto"/>
                            <w:bottom w:val="none" w:sz="0" w:space="0" w:color="auto"/>
                            <w:right w:val="none" w:sz="0" w:space="0" w:color="auto"/>
                          </w:divBdr>
                          <w:divsChild>
                            <w:div w:id="675157760">
                              <w:marLeft w:val="0"/>
                              <w:marRight w:val="0"/>
                              <w:marTop w:val="0"/>
                              <w:marBottom w:val="0"/>
                              <w:divBdr>
                                <w:top w:val="none" w:sz="0" w:space="0" w:color="auto"/>
                                <w:left w:val="none" w:sz="0" w:space="0" w:color="auto"/>
                                <w:bottom w:val="none" w:sz="0" w:space="0" w:color="auto"/>
                                <w:right w:val="none" w:sz="0" w:space="0" w:color="auto"/>
                              </w:divBdr>
                              <w:divsChild>
                                <w:div w:id="675156126">
                                  <w:marLeft w:val="0"/>
                                  <w:marRight w:val="0"/>
                                  <w:marTop w:val="0"/>
                                  <w:marBottom w:val="0"/>
                                  <w:divBdr>
                                    <w:top w:val="none" w:sz="0" w:space="0" w:color="auto"/>
                                    <w:left w:val="none" w:sz="0" w:space="0" w:color="auto"/>
                                    <w:bottom w:val="none" w:sz="0" w:space="0" w:color="auto"/>
                                    <w:right w:val="none" w:sz="0" w:space="0" w:color="auto"/>
                                  </w:divBdr>
                                  <w:divsChild>
                                    <w:div w:id="675157483">
                                      <w:marLeft w:val="0"/>
                                      <w:marRight w:val="0"/>
                                      <w:marTop w:val="0"/>
                                      <w:marBottom w:val="0"/>
                                      <w:divBdr>
                                        <w:top w:val="none" w:sz="0" w:space="0" w:color="auto"/>
                                        <w:left w:val="none" w:sz="0" w:space="0" w:color="auto"/>
                                        <w:bottom w:val="none" w:sz="0" w:space="0" w:color="auto"/>
                                        <w:right w:val="none" w:sz="0" w:space="0" w:color="auto"/>
                                      </w:divBdr>
                                      <w:divsChild>
                                        <w:div w:id="675157382">
                                          <w:marLeft w:val="0"/>
                                          <w:marRight w:val="0"/>
                                          <w:marTop w:val="0"/>
                                          <w:marBottom w:val="0"/>
                                          <w:divBdr>
                                            <w:top w:val="none" w:sz="0" w:space="0" w:color="auto"/>
                                            <w:left w:val="none" w:sz="0" w:space="0" w:color="auto"/>
                                            <w:bottom w:val="none" w:sz="0" w:space="0" w:color="auto"/>
                                            <w:right w:val="none" w:sz="0" w:space="0" w:color="auto"/>
                                          </w:divBdr>
                                          <w:divsChild>
                                            <w:div w:id="675157499">
                                              <w:marLeft w:val="0"/>
                                              <w:marRight w:val="0"/>
                                              <w:marTop w:val="0"/>
                                              <w:marBottom w:val="0"/>
                                              <w:divBdr>
                                                <w:top w:val="none" w:sz="0" w:space="0" w:color="auto"/>
                                                <w:left w:val="none" w:sz="0" w:space="0" w:color="auto"/>
                                                <w:bottom w:val="none" w:sz="0" w:space="0" w:color="auto"/>
                                                <w:right w:val="none" w:sz="0" w:space="0" w:color="auto"/>
                                              </w:divBdr>
                                              <w:divsChild>
                                                <w:div w:id="675157519">
                                                  <w:marLeft w:val="0"/>
                                                  <w:marRight w:val="0"/>
                                                  <w:marTop w:val="0"/>
                                                  <w:marBottom w:val="0"/>
                                                  <w:divBdr>
                                                    <w:top w:val="none" w:sz="0" w:space="0" w:color="auto"/>
                                                    <w:left w:val="none" w:sz="0" w:space="0" w:color="auto"/>
                                                    <w:bottom w:val="none" w:sz="0" w:space="0" w:color="auto"/>
                                                    <w:right w:val="none" w:sz="0" w:space="0" w:color="auto"/>
                                                  </w:divBdr>
                                                  <w:divsChild>
                                                    <w:div w:id="675155740">
                                                      <w:marLeft w:val="0"/>
                                                      <w:marRight w:val="0"/>
                                                      <w:marTop w:val="0"/>
                                                      <w:marBottom w:val="0"/>
                                                      <w:divBdr>
                                                        <w:top w:val="none" w:sz="0" w:space="0" w:color="auto"/>
                                                        <w:left w:val="none" w:sz="0" w:space="0" w:color="auto"/>
                                                        <w:bottom w:val="none" w:sz="0" w:space="0" w:color="auto"/>
                                                        <w:right w:val="none" w:sz="0" w:space="0" w:color="auto"/>
                                                      </w:divBdr>
                                                      <w:divsChild>
                                                        <w:div w:id="675155066">
                                                          <w:marLeft w:val="0"/>
                                                          <w:marRight w:val="0"/>
                                                          <w:marTop w:val="0"/>
                                                          <w:marBottom w:val="0"/>
                                                          <w:divBdr>
                                                            <w:top w:val="none" w:sz="0" w:space="0" w:color="auto"/>
                                                            <w:left w:val="none" w:sz="0" w:space="0" w:color="auto"/>
                                                            <w:bottom w:val="none" w:sz="0" w:space="0" w:color="auto"/>
                                                            <w:right w:val="none" w:sz="0" w:space="0" w:color="auto"/>
                                                          </w:divBdr>
                                                          <w:divsChild>
                                                            <w:div w:id="67515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5157322">
          <w:marLeft w:val="0"/>
          <w:marRight w:val="0"/>
          <w:marTop w:val="0"/>
          <w:marBottom w:val="0"/>
          <w:divBdr>
            <w:top w:val="none" w:sz="0" w:space="0" w:color="auto"/>
            <w:left w:val="none" w:sz="0" w:space="0" w:color="auto"/>
            <w:bottom w:val="none" w:sz="0" w:space="0" w:color="auto"/>
            <w:right w:val="none" w:sz="0" w:space="0" w:color="auto"/>
          </w:divBdr>
          <w:divsChild>
            <w:div w:id="675155088">
              <w:marLeft w:val="0"/>
              <w:marRight w:val="0"/>
              <w:marTop w:val="0"/>
              <w:marBottom w:val="0"/>
              <w:divBdr>
                <w:top w:val="none" w:sz="0" w:space="0" w:color="auto"/>
                <w:left w:val="none" w:sz="0" w:space="0" w:color="auto"/>
                <w:bottom w:val="none" w:sz="0" w:space="0" w:color="auto"/>
                <w:right w:val="none" w:sz="0" w:space="0" w:color="auto"/>
              </w:divBdr>
              <w:divsChild>
                <w:div w:id="675156947">
                  <w:marLeft w:val="0"/>
                  <w:marRight w:val="0"/>
                  <w:marTop w:val="0"/>
                  <w:marBottom w:val="0"/>
                  <w:divBdr>
                    <w:top w:val="none" w:sz="0" w:space="0" w:color="auto"/>
                    <w:left w:val="none" w:sz="0" w:space="0" w:color="auto"/>
                    <w:bottom w:val="none" w:sz="0" w:space="0" w:color="auto"/>
                    <w:right w:val="none" w:sz="0" w:space="0" w:color="auto"/>
                  </w:divBdr>
                  <w:divsChild>
                    <w:div w:id="675155421">
                      <w:marLeft w:val="0"/>
                      <w:marRight w:val="0"/>
                      <w:marTop w:val="0"/>
                      <w:marBottom w:val="0"/>
                      <w:divBdr>
                        <w:top w:val="none" w:sz="0" w:space="0" w:color="auto"/>
                        <w:left w:val="none" w:sz="0" w:space="0" w:color="auto"/>
                        <w:bottom w:val="none" w:sz="0" w:space="0" w:color="auto"/>
                        <w:right w:val="none" w:sz="0" w:space="0" w:color="auto"/>
                      </w:divBdr>
                      <w:divsChild>
                        <w:div w:id="675156337">
                          <w:marLeft w:val="0"/>
                          <w:marRight w:val="0"/>
                          <w:marTop w:val="0"/>
                          <w:marBottom w:val="0"/>
                          <w:divBdr>
                            <w:top w:val="none" w:sz="0" w:space="0" w:color="auto"/>
                            <w:left w:val="none" w:sz="0" w:space="0" w:color="auto"/>
                            <w:bottom w:val="none" w:sz="0" w:space="0" w:color="auto"/>
                            <w:right w:val="none" w:sz="0" w:space="0" w:color="auto"/>
                          </w:divBdr>
                          <w:divsChild>
                            <w:div w:id="67515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7642">
          <w:marLeft w:val="0"/>
          <w:marRight w:val="0"/>
          <w:marTop w:val="0"/>
          <w:marBottom w:val="0"/>
          <w:divBdr>
            <w:top w:val="none" w:sz="0" w:space="0" w:color="auto"/>
            <w:left w:val="none" w:sz="0" w:space="0" w:color="auto"/>
            <w:bottom w:val="none" w:sz="0" w:space="0" w:color="auto"/>
            <w:right w:val="none" w:sz="0" w:space="0" w:color="auto"/>
          </w:divBdr>
          <w:divsChild>
            <w:div w:id="675155036">
              <w:marLeft w:val="0"/>
              <w:marRight w:val="0"/>
              <w:marTop w:val="0"/>
              <w:marBottom w:val="0"/>
              <w:divBdr>
                <w:top w:val="none" w:sz="0" w:space="0" w:color="auto"/>
                <w:left w:val="none" w:sz="0" w:space="0" w:color="auto"/>
                <w:bottom w:val="none" w:sz="0" w:space="0" w:color="auto"/>
                <w:right w:val="none" w:sz="0" w:space="0" w:color="auto"/>
              </w:divBdr>
              <w:divsChild>
                <w:div w:id="675156633">
                  <w:marLeft w:val="0"/>
                  <w:marRight w:val="0"/>
                  <w:marTop w:val="0"/>
                  <w:marBottom w:val="0"/>
                  <w:divBdr>
                    <w:top w:val="none" w:sz="0" w:space="0" w:color="auto"/>
                    <w:left w:val="none" w:sz="0" w:space="0" w:color="auto"/>
                    <w:bottom w:val="none" w:sz="0" w:space="0" w:color="auto"/>
                    <w:right w:val="none" w:sz="0" w:space="0" w:color="auto"/>
                  </w:divBdr>
                  <w:divsChild>
                    <w:div w:id="675157763">
                      <w:marLeft w:val="0"/>
                      <w:marRight w:val="0"/>
                      <w:marTop w:val="0"/>
                      <w:marBottom w:val="0"/>
                      <w:divBdr>
                        <w:top w:val="none" w:sz="0" w:space="0" w:color="auto"/>
                        <w:left w:val="none" w:sz="0" w:space="0" w:color="auto"/>
                        <w:bottom w:val="none" w:sz="0" w:space="0" w:color="auto"/>
                        <w:right w:val="none" w:sz="0" w:space="0" w:color="auto"/>
                      </w:divBdr>
                      <w:divsChild>
                        <w:div w:id="675155671">
                          <w:marLeft w:val="0"/>
                          <w:marRight w:val="0"/>
                          <w:marTop w:val="0"/>
                          <w:marBottom w:val="0"/>
                          <w:divBdr>
                            <w:top w:val="none" w:sz="0" w:space="0" w:color="auto"/>
                            <w:left w:val="none" w:sz="0" w:space="0" w:color="auto"/>
                            <w:bottom w:val="none" w:sz="0" w:space="0" w:color="auto"/>
                            <w:right w:val="none" w:sz="0" w:space="0" w:color="auto"/>
                          </w:divBdr>
                          <w:divsChild>
                            <w:div w:id="675156435">
                              <w:marLeft w:val="0"/>
                              <w:marRight w:val="0"/>
                              <w:marTop w:val="0"/>
                              <w:marBottom w:val="0"/>
                              <w:divBdr>
                                <w:top w:val="none" w:sz="0" w:space="0" w:color="auto"/>
                                <w:left w:val="none" w:sz="0" w:space="0" w:color="auto"/>
                                <w:bottom w:val="none" w:sz="0" w:space="0" w:color="auto"/>
                                <w:right w:val="none" w:sz="0" w:space="0" w:color="auto"/>
                              </w:divBdr>
                            </w:div>
                          </w:divsChild>
                        </w:div>
                        <w:div w:id="675156988">
                          <w:marLeft w:val="0"/>
                          <w:marRight w:val="0"/>
                          <w:marTop w:val="0"/>
                          <w:marBottom w:val="0"/>
                          <w:divBdr>
                            <w:top w:val="none" w:sz="0" w:space="0" w:color="auto"/>
                            <w:left w:val="none" w:sz="0" w:space="0" w:color="auto"/>
                            <w:bottom w:val="none" w:sz="0" w:space="0" w:color="auto"/>
                            <w:right w:val="none" w:sz="0" w:space="0" w:color="auto"/>
                          </w:divBdr>
                          <w:divsChild>
                            <w:div w:id="67515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7779">
          <w:marLeft w:val="0"/>
          <w:marRight w:val="0"/>
          <w:marTop w:val="0"/>
          <w:marBottom w:val="0"/>
          <w:divBdr>
            <w:top w:val="none" w:sz="0" w:space="0" w:color="auto"/>
            <w:left w:val="none" w:sz="0" w:space="0" w:color="auto"/>
            <w:bottom w:val="none" w:sz="0" w:space="0" w:color="auto"/>
            <w:right w:val="none" w:sz="0" w:space="0" w:color="auto"/>
          </w:divBdr>
          <w:divsChild>
            <w:div w:id="675155089">
              <w:marLeft w:val="0"/>
              <w:marRight w:val="0"/>
              <w:marTop w:val="0"/>
              <w:marBottom w:val="0"/>
              <w:divBdr>
                <w:top w:val="none" w:sz="0" w:space="0" w:color="auto"/>
                <w:left w:val="none" w:sz="0" w:space="0" w:color="auto"/>
                <w:bottom w:val="none" w:sz="0" w:space="0" w:color="auto"/>
                <w:right w:val="none" w:sz="0" w:space="0" w:color="auto"/>
              </w:divBdr>
              <w:divsChild>
                <w:div w:id="675155525">
                  <w:marLeft w:val="0"/>
                  <w:marRight w:val="0"/>
                  <w:marTop w:val="0"/>
                  <w:marBottom w:val="0"/>
                  <w:divBdr>
                    <w:top w:val="none" w:sz="0" w:space="0" w:color="auto"/>
                    <w:left w:val="none" w:sz="0" w:space="0" w:color="auto"/>
                    <w:bottom w:val="none" w:sz="0" w:space="0" w:color="auto"/>
                    <w:right w:val="none" w:sz="0" w:space="0" w:color="auto"/>
                  </w:divBdr>
                  <w:divsChild>
                    <w:div w:id="675157351">
                      <w:marLeft w:val="0"/>
                      <w:marRight w:val="0"/>
                      <w:marTop w:val="0"/>
                      <w:marBottom w:val="0"/>
                      <w:divBdr>
                        <w:top w:val="none" w:sz="0" w:space="0" w:color="auto"/>
                        <w:left w:val="none" w:sz="0" w:space="0" w:color="auto"/>
                        <w:bottom w:val="none" w:sz="0" w:space="0" w:color="auto"/>
                        <w:right w:val="none" w:sz="0" w:space="0" w:color="auto"/>
                      </w:divBdr>
                      <w:divsChild>
                        <w:div w:id="675154920">
                          <w:marLeft w:val="0"/>
                          <w:marRight w:val="0"/>
                          <w:marTop w:val="0"/>
                          <w:marBottom w:val="0"/>
                          <w:divBdr>
                            <w:top w:val="none" w:sz="0" w:space="0" w:color="auto"/>
                            <w:left w:val="none" w:sz="0" w:space="0" w:color="auto"/>
                            <w:bottom w:val="none" w:sz="0" w:space="0" w:color="auto"/>
                            <w:right w:val="none" w:sz="0" w:space="0" w:color="auto"/>
                          </w:divBdr>
                          <w:divsChild>
                            <w:div w:id="675157566">
                              <w:marLeft w:val="0"/>
                              <w:marRight w:val="0"/>
                              <w:marTop w:val="0"/>
                              <w:marBottom w:val="0"/>
                              <w:divBdr>
                                <w:top w:val="none" w:sz="0" w:space="0" w:color="auto"/>
                                <w:left w:val="none" w:sz="0" w:space="0" w:color="auto"/>
                                <w:bottom w:val="none" w:sz="0" w:space="0" w:color="auto"/>
                                <w:right w:val="none" w:sz="0" w:space="0" w:color="auto"/>
                              </w:divBdr>
                              <w:divsChild>
                                <w:div w:id="675155602">
                                  <w:marLeft w:val="0"/>
                                  <w:marRight w:val="0"/>
                                  <w:marTop w:val="0"/>
                                  <w:marBottom w:val="0"/>
                                  <w:divBdr>
                                    <w:top w:val="none" w:sz="0" w:space="0" w:color="auto"/>
                                    <w:left w:val="none" w:sz="0" w:space="0" w:color="auto"/>
                                    <w:bottom w:val="none" w:sz="0" w:space="0" w:color="auto"/>
                                    <w:right w:val="none" w:sz="0" w:space="0" w:color="auto"/>
                                  </w:divBdr>
                                  <w:divsChild>
                                    <w:div w:id="675157747">
                                      <w:marLeft w:val="0"/>
                                      <w:marRight w:val="0"/>
                                      <w:marTop w:val="0"/>
                                      <w:marBottom w:val="0"/>
                                      <w:divBdr>
                                        <w:top w:val="none" w:sz="0" w:space="0" w:color="auto"/>
                                        <w:left w:val="none" w:sz="0" w:space="0" w:color="auto"/>
                                        <w:bottom w:val="none" w:sz="0" w:space="0" w:color="auto"/>
                                        <w:right w:val="none" w:sz="0" w:space="0" w:color="auto"/>
                                      </w:divBdr>
                                      <w:divsChild>
                                        <w:div w:id="675157117">
                                          <w:marLeft w:val="0"/>
                                          <w:marRight w:val="0"/>
                                          <w:marTop w:val="0"/>
                                          <w:marBottom w:val="0"/>
                                          <w:divBdr>
                                            <w:top w:val="none" w:sz="0" w:space="0" w:color="auto"/>
                                            <w:left w:val="none" w:sz="0" w:space="0" w:color="auto"/>
                                            <w:bottom w:val="none" w:sz="0" w:space="0" w:color="auto"/>
                                            <w:right w:val="none" w:sz="0" w:space="0" w:color="auto"/>
                                          </w:divBdr>
                                          <w:divsChild>
                                            <w:div w:id="67515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5156742">
      <w:marLeft w:val="0"/>
      <w:marRight w:val="0"/>
      <w:marTop w:val="0"/>
      <w:marBottom w:val="0"/>
      <w:divBdr>
        <w:top w:val="none" w:sz="0" w:space="0" w:color="auto"/>
        <w:left w:val="none" w:sz="0" w:space="0" w:color="auto"/>
        <w:bottom w:val="none" w:sz="0" w:space="0" w:color="auto"/>
        <w:right w:val="none" w:sz="0" w:space="0" w:color="auto"/>
      </w:divBdr>
    </w:div>
    <w:div w:id="675156743">
      <w:marLeft w:val="0"/>
      <w:marRight w:val="0"/>
      <w:marTop w:val="0"/>
      <w:marBottom w:val="0"/>
      <w:divBdr>
        <w:top w:val="none" w:sz="0" w:space="0" w:color="auto"/>
        <w:left w:val="none" w:sz="0" w:space="0" w:color="auto"/>
        <w:bottom w:val="none" w:sz="0" w:space="0" w:color="auto"/>
        <w:right w:val="none" w:sz="0" w:space="0" w:color="auto"/>
      </w:divBdr>
    </w:div>
    <w:div w:id="675156744">
      <w:marLeft w:val="0"/>
      <w:marRight w:val="0"/>
      <w:marTop w:val="0"/>
      <w:marBottom w:val="0"/>
      <w:divBdr>
        <w:top w:val="none" w:sz="0" w:space="0" w:color="auto"/>
        <w:left w:val="none" w:sz="0" w:space="0" w:color="auto"/>
        <w:bottom w:val="none" w:sz="0" w:space="0" w:color="auto"/>
        <w:right w:val="none" w:sz="0" w:space="0" w:color="auto"/>
      </w:divBdr>
    </w:div>
    <w:div w:id="675156745">
      <w:marLeft w:val="0"/>
      <w:marRight w:val="0"/>
      <w:marTop w:val="0"/>
      <w:marBottom w:val="0"/>
      <w:divBdr>
        <w:top w:val="none" w:sz="0" w:space="0" w:color="auto"/>
        <w:left w:val="none" w:sz="0" w:space="0" w:color="auto"/>
        <w:bottom w:val="none" w:sz="0" w:space="0" w:color="auto"/>
        <w:right w:val="none" w:sz="0" w:space="0" w:color="auto"/>
      </w:divBdr>
    </w:div>
    <w:div w:id="675156746">
      <w:marLeft w:val="0"/>
      <w:marRight w:val="0"/>
      <w:marTop w:val="0"/>
      <w:marBottom w:val="0"/>
      <w:divBdr>
        <w:top w:val="none" w:sz="0" w:space="0" w:color="auto"/>
        <w:left w:val="none" w:sz="0" w:space="0" w:color="auto"/>
        <w:bottom w:val="none" w:sz="0" w:space="0" w:color="auto"/>
        <w:right w:val="none" w:sz="0" w:space="0" w:color="auto"/>
      </w:divBdr>
    </w:div>
    <w:div w:id="675156747">
      <w:marLeft w:val="0"/>
      <w:marRight w:val="0"/>
      <w:marTop w:val="0"/>
      <w:marBottom w:val="0"/>
      <w:divBdr>
        <w:top w:val="none" w:sz="0" w:space="0" w:color="auto"/>
        <w:left w:val="none" w:sz="0" w:space="0" w:color="auto"/>
        <w:bottom w:val="none" w:sz="0" w:space="0" w:color="auto"/>
        <w:right w:val="none" w:sz="0" w:space="0" w:color="auto"/>
      </w:divBdr>
    </w:div>
    <w:div w:id="675156748">
      <w:marLeft w:val="0"/>
      <w:marRight w:val="0"/>
      <w:marTop w:val="0"/>
      <w:marBottom w:val="0"/>
      <w:divBdr>
        <w:top w:val="none" w:sz="0" w:space="0" w:color="auto"/>
        <w:left w:val="none" w:sz="0" w:space="0" w:color="auto"/>
        <w:bottom w:val="none" w:sz="0" w:space="0" w:color="auto"/>
        <w:right w:val="none" w:sz="0" w:space="0" w:color="auto"/>
      </w:divBdr>
    </w:div>
    <w:div w:id="675156749">
      <w:marLeft w:val="0"/>
      <w:marRight w:val="0"/>
      <w:marTop w:val="0"/>
      <w:marBottom w:val="0"/>
      <w:divBdr>
        <w:top w:val="none" w:sz="0" w:space="0" w:color="auto"/>
        <w:left w:val="none" w:sz="0" w:space="0" w:color="auto"/>
        <w:bottom w:val="none" w:sz="0" w:space="0" w:color="auto"/>
        <w:right w:val="none" w:sz="0" w:space="0" w:color="auto"/>
      </w:divBdr>
    </w:div>
    <w:div w:id="675156751">
      <w:marLeft w:val="0"/>
      <w:marRight w:val="0"/>
      <w:marTop w:val="0"/>
      <w:marBottom w:val="0"/>
      <w:divBdr>
        <w:top w:val="none" w:sz="0" w:space="0" w:color="auto"/>
        <w:left w:val="none" w:sz="0" w:space="0" w:color="auto"/>
        <w:bottom w:val="none" w:sz="0" w:space="0" w:color="auto"/>
        <w:right w:val="none" w:sz="0" w:space="0" w:color="auto"/>
      </w:divBdr>
    </w:div>
    <w:div w:id="675156754">
      <w:marLeft w:val="0"/>
      <w:marRight w:val="0"/>
      <w:marTop w:val="0"/>
      <w:marBottom w:val="0"/>
      <w:divBdr>
        <w:top w:val="none" w:sz="0" w:space="0" w:color="auto"/>
        <w:left w:val="none" w:sz="0" w:space="0" w:color="auto"/>
        <w:bottom w:val="none" w:sz="0" w:space="0" w:color="auto"/>
        <w:right w:val="none" w:sz="0" w:space="0" w:color="auto"/>
      </w:divBdr>
    </w:div>
    <w:div w:id="675156757">
      <w:marLeft w:val="0"/>
      <w:marRight w:val="0"/>
      <w:marTop w:val="0"/>
      <w:marBottom w:val="0"/>
      <w:divBdr>
        <w:top w:val="none" w:sz="0" w:space="0" w:color="auto"/>
        <w:left w:val="none" w:sz="0" w:space="0" w:color="auto"/>
        <w:bottom w:val="none" w:sz="0" w:space="0" w:color="auto"/>
        <w:right w:val="none" w:sz="0" w:space="0" w:color="auto"/>
      </w:divBdr>
    </w:div>
    <w:div w:id="675156758">
      <w:marLeft w:val="0"/>
      <w:marRight w:val="0"/>
      <w:marTop w:val="0"/>
      <w:marBottom w:val="0"/>
      <w:divBdr>
        <w:top w:val="none" w:sz="0" w:space="0" w:color="auto"/>
        <w:left w:val="none" w:sz="0" w:space="0" w:color="auto"/>
        <w:bottom w:val="none" w:sz="0" w:space="0" w:color="auto"/>
        <w:right w:val="none" w:sz="0" w:space="0" w:color="auto"/>
      </w:divBdr>
      <w:divsChild>
        <w:div w:id="675155245">
          <w:marLeft w:val="0"/>
          <w:marRight w:val="0"/>
          <w:marTop w:val="0"/>
          <w:marBottom w:val="0"/>
          <w:divBdr>
            <w:top w:val="none" w:sz="0" w:space="0" w:color="auto"/>
            <w:left w:val="none" w:sz="0" w:space="0" w:color="auto"/>
            <w:bottom w:val="none" w:sz="0" w:space="0" w:color="auto"/>
            <w:right w:val="none" w:sz="0" w:space="0" w:color="auto"/>
          </w:divBdr>
        </w:div>
        <w:div w:id="675155302">
          <w:marLeft w:val="0"/>
          <w:marRight w:val="0"/>
          <w:marTop w:val="0"/>
          <w:marBottom w:val="0"/>
          <w:divBdr>
            <w:top w:val="none" w:sz="0" w:space="0" w:color="auto"/>
            <w:left w:val="none" w:sz="0" w:space="0" w:color="auto"/>
            <w:bottom w:val="none" w:sz="0" w:space="0" w:color="auto"/>
            <w:right w:val="none" w:sz="0" w:space="0" w:color="auto"/>
          </w:divBdr>
        </w:div>
        <w:div w:id="675155375">
          <w:marLeft w:val="0"/>
          <w:marRight w:val="0"/>
          <w:marTop w:val="0"/>
          <w:marBottom w:val="0"/>
          <w:divBdr>
            <w:top w:val="none" w:sz="0" w:space="0" w:color="auto"/>
            <w:left w:val="none" w:sz="0" w:space="0" w:color="auto"/>
            <w:bottom w:val="none" w:sz="0" w:space="0" w:color="auto"/>
            <w:right w:val="none" w:sz="0" w:space="0" w:color="auto"/>
          </w:divBdr>
        </w:div>
        <w:div w:id="675155495">
          <w:marLeft w:val="0"/>
          <w:marRight w:val="0"/>
          <w:marTop w:val="0"/>
          <w:marBottom w:val="0"/>
          <w:divBdr>
            <w:top w:val="none" w:sz="0" w:space="0" w:color="auto"/>
            <w:left w:val="none" w:sz="0" w:space="0" w:color="auto"/>
            <w:bottom w:val="none" w:sz="0" w:space="0" w:color="auto"/>
            <w:right w:val="none" w:sz="0" w:space="0" w:color="auto"/>
          </w:divBdr>
        </w:div>
        <w:div w:id="675155588">
          <w:marLeft w:val="0"/>
          <w:marRight w:val="0"/>
          <w:marTop w:val="0"/>
          <w:marBottom w:val="0"/>
          <w:divBdr>
            <w:top w:val="none" w:sz="0" w:space="0" w:color="auto"/>
            <w:left w:val="none" w:sz="0" w:space="0" w:color="auto"/>
            <w:bottom w:val="none" w:sz="0" w:space="0" w:color="auto"/>
            <w:right w:val="none" w:sz="0" w:space="0" w:color="auto"/>
          </w:divBdr>
        </w:div>
        <w:div w:id="675155872">
          <w:marLeft w:val="0"/>
          <w:marRight w:val="0"/>
          <w:marTop w:val="0"/>
          <w:marBottom w:val="0"/>
          <w:divBdr>
            <w:top w:val="none" w:sz="0" w:space="0" w:color="auto"/>
            <w:left w:val="none" w:sz="0" w:space="0" w:color="auto"/>
            <w:bottom w:val="none" w:sz="0" w:space="0" w:color="auto"/>
            <w:right w:val="none" w:sz="0" w:space="0" w:color="auto"/>
          </w:divBdr>
        </w:div>
        <w:div w:id="675156168">
          <w:marLeft w:val="0"/>
          <w:marRight w:val="0"/>
          <w:marTop w:val="0"/>
          <w:marBottom w:val="0"/>
          <w:divBdr>
            <w:top w:val="none" w:sz="0" w:space="0" w:color="auto"/>
            <w:left w:val="none" w:sz="0" w:space="0" w:color="auto"/>
            <w:bottom w:val="none" w:sz="0" w:space="0" w:color="auto"/>
            <w:right w:val="none" w:sz="0" w:space="0" w:color="auto"/>
          </w:divBdr>
        </w:div>
        <w:div w:id="675156405">
          <w:marLeft w:val="0"/>
          <w:marRight w:val="0"/>
          <w:marTop w:val="0"/>
          <w:marBottom w:val="0"/>
          <w:divBdr>
            <w:top w:val="none" w:sz="0" w:space="0" w:color="auto"/>
            <w:left w:val="none" w:sz="0" w:space="0" w:color="auto"/>
            <w:bottom w:val="none" w:sz="0" w:space="0" w:color="auto"/>
            <w:right w:val="none" w:sz="0" w:space="0" w:color="auto"/>
          </w:divBdr>
        </w:div>
        <w:div w:id="675156515">
          <w:marLeft w:val="0"/>
          <w:marRight w:val="0"/>
          <w:marTop w:val="0"/>
          <w:marBottom w:val="0"/>
          <w:divBdr>
            <w:top w:val="none" w:sz="0" w:space="0" w:color="auto"/>
            <w:left w:val="none" w:sz="0" w:space="0" w:color="auto"/>
            <w:bottom w:val="none" w:sz="0" w:space="0" w:color="auto"/>
            <w:right w:val="none" w:sz="0" w:space="0" w:color="auto"/>
          </w:divBdr>
        </w:div>
        <w:div w:id="675156860">
          <w:marLeft w:val="0"/>
          <w:marRight w:val="0"/>
          <w:marTop w:val="0"/>
          <w:marBottom w:val="0"/>
          <w:divBdr>
            <w:top w:val="none" w:sz="0" w:space="0" w:color="auto"/>
            <w:left w:val="none" w:sz="0" w:space="0" w:color="auto"/>
            <w:bottom w:val="none" w:sz="0" w:space="0" w:color="auto"/>
            <w:right w:val="none" w:sz="0" w:space="0" w:color="auto"/>
          </w:divBdr>
        </w:div>
        <w:div w:id="675157338">
          <w:marLeft w:val="0"/>
          <w:marRight w:val="0"/>
          <w:marTop w:val="0"/>
          <w:marBottom w:val="0"/>
          <w:divBdr>
            <w:top w:val="none" w:sz="0" w:space="0" w:color="auto"/>
            <w:left w:val="none" w:sz="0" w:space="0" w:color="auto"/>
            <w:bottom w:val="none" w:sz="0" w:space="0" w:color="auto"/>
            <w:right w:val="none" w:sz="0" w:space="0" w:color="auto"/>
          </w:divBdr>
        </w:div>
        <w:div w:id="675157439">
          <w:marLeft w:val="0"/>
          <w:marRight w:val="0"/>
          <w:marTop w:val="0"/>
          <w:marBottom w:val="0"/>
          <w:divBdr>
            <w:top w:val="none" w:sz="0" w:space="0" w:color="auto"/>
            <w:left w:val="none" w:sz="0" w:space="0" w:color="auto"/>
            <w:bottom w:val="none" w:sz="0" w:space="0" w:color="auto"/>
            <w:right w:val="none" w:sz="0" w:space="0" w:color="auto"/>
          </w:divBdr>
        </w:div>
        <w:div w:id="675157451">
          <w:marLeft w:val="0"/>
          <w:marRight w:val="0"/>
          <w:marTop w:val="0"/>
          <w:marBottom w:val="0"/>
          <w:divBdr>
            <w:top w:val="none" w:sz="0" w:space="0" w:color="auto"/>
            <w:left w:val="none" w:sz="0" w:space="0" w:color="auto"/>
            <w:bottom w:val="none" w:sz="0" w:space="0" w:color="auto"/>
            <w:right w:val="none" w:sz="0" w:space="0" w:color="auto"/>
          </w:divBdr>
        </w:div>
        <w:div w:id="675157534">
          <w:marLeft w:val="0"/>
          <w:marRight w:val="0"/>
          <w:marTop w:val="0"/>
          <w:marBottom w:val="0"/>
          <w:divBdr>
            <w:top w:val="none" w:sz="0" w:space="0" w:color="auto"/>
            <w:left w:val="none" w:sz="0" w:space="0" w:color="auto"/>
            <w:bottom w:val="none" w:sz="0" w:space="0" w:color="auto"/>
            <w:right w:val="none" w:sz="0" w:space="0" w:color="auto"/>
          </w:divBdr>
        </w:div>
        <w:div w:id="675157536">
          <w:marLeft w:val="0"/>
          <w:marRight w:val="0"/>
          <w:marTop w:val="0"/>
          <w:marBottom w:val="0"/>
          <w:divBdr>
            <w:top w:val="none" w:sz="0" w:space="0" w:color="auto"/>
            <w:left w:val="none" w:sz="0" w:space="0" w:color="auto"/>
            <w:bottom w:val="none" w:sz="0" w:space="0" w:color="auto"/>
            <w:right w:val="none" w:sz="0" w:space="0" w:color="auto"/>
          </w:divBdr>
        </w:div>
        <w:div w:id="675157855">
          <w:marLeft w:val="0"/>
          <w:marRight w:val="0"/>
          <w:marTop w:val="0"/>
          <w:marBottom w:val="0"/>
          <w:divBdr>
            <w:top w:val="none" w:sz="0" w:space="0" w:color="auto"/>
            <w:left w:val="none" w:sz="0" w:space="0" w:color="auto"/>
            <w:bottom w:val="none" w:sz="0" w:space="0" w:color="auto"/>
            <w:right w:val="none" w:sz="0" w:space="0" w:color="auto"/>
          </w:divBdr>
        </w:div>
      </w:divsChild>
    </w:div>
    <w:div w:id="675156760">
      <w:marLeft w:val="0"/>
      <w:marRight w:val="0"/>
      <w:marTop w:val="0"/>
      <w:marBottom w:val="0"/>
      <w:divBdr>
        <w:top w:val="none" w:sz="0" w:space="0" w:color="auto"/>
        <w:left w:val="none" w:sz="0" w:space="0" w:color="auto"/>
        <w:bottom w:val="none" w:sz="0" w:space="0" w:color="auto"/>
        <w:right w:val="none" w:sz="0" w:space="0" w:color="auto"/>
      </w:divBdr>
    </w:div>
    <w:div w:id="675156761">
      <w:marLeft w:val="0"/>
      <w:marRight w:val="0"/>
      <w:marTop w:val="0"/>
      <w:marBottom w:val="0"/>
      <w:divBdr>
        <w:top w:val="none" w:sz="0" w:space="0" w:color="auto"/>
        <w:left w:val="none" w:sz="0" w:space="0" w:color="auto"/>
        <w:bottom w:val="none" w:sz="0" w:space="0" w:color="auto"/>
        <w:right w:val="none" w:sz="0" w:space="0" w:color="auto"/>
      </w:divBdr>
    </w:div>
    <w:div w:id="675156762">
      <w:marLeft w:val="0"/>
      <w:marRight w:val="0"/>
      <w:marTop w:val="0"/>
      <w:marBottom w:val="0"/>
      <w:divBdr>
        <w:top w:val="none" w:sz="0" w:space="0" w:color="auto"/>
        <w:left w:val="none" w:sz="0" w:space="0" w:color="auto"/>
        <w:bottom w:val="none" w:sz="0" w:space="0" w:color="auto"/>
        <w:right w:val="none" w:sz="0" w:space="0" w:color="auto"/>
      </w:divBdr>
    </w:div>
    <w:div w:id="675156763">
      <w:marLeft w:val="0"/>
      <w:marRight w:val="0"/>
      <w:marTop w:val="0"/>
      <w:marBottom w:val="0"/>
      <w:divBdr>
        <w:top w:val="none" w:sz="0" w:space="0" w:color="auto"/>
        <w:left w:val="none" w:sz="0" w:space="0" w:color="auto"/>
        <w:bottom w:val="none" w:sz="0" w:space="0" w:color="auto"/>
        <w:right w:val="none" w:sz="0" w:space="0" w:color="auto"/>
      </w:divBdr>
    </w:div>
    <w:div w:id="675156765">
      <w:marLeft w:val="0"/>
      <w:marRight w:val="0"/>
      <w:marTop w:val="0"/>
      <w:marBottom w:val="0"/>
      <w:divBdr>
        <w:top w:val="none" w:sz="0" w:space="0" w:color="auto"/>
        <w:left w:val="none" w:sz="0" w:space="0" w:color="auto"/>
        <w:bottom w:val="none" w:sz="0" w:space="0" w:color="auto"/>
        <w:right w:val="none" w:sz="0" w:space="0" w:color="auto"/>
      </w:divBdr>
      <w:divsChild>
        <w:div w:id="675155136">
          <w:marLeft w:val="0"/>
          <w:marRight w:val="0"/>
          <w:marTop w:val="0"/>
          <w:marBottom w:val="0"/>
          <w:divBdr>
            <w:top w:val="none" w:sz="0" w:space="0" w:color="auto"/>
            <w:left w:val="none" w:sz="0" w:space="0" w:color="auto"/>
            <w:bottom w:val="none" w:sz="0" w:space="0" w:color="auto"/>
            <w:right w:val="none" w:sz="0" w:space="0" w:color="auto"/>
          </w:divBdr>
        </w:div>
      </w:divsChild>
    </w:div>
    <w:div w:id="675156767">
      <w:marLeft w:val="0"/>
      <w:marRight w:val="0"/>
      <w:marTop w:val="0"/>
      <w:marBottom w:val="0"/>
      <w:divBdr>
        <w:top w:val="none" w:sz="0" w:space="0" w:color="auto"/>
        <w:left w:val="none" w:sz="0" w:space="0" w:color="auto"/>
        <w:bottom w:val="none" w:sz="0" w:space="0" w:color="auto"/>
        <w:right w:val="none" w:sz="0" w:space="0" w:color="auto"/>
      </w:divBdr>
    </w:div>
    <w:div w:id="675156769">
      <w:marLeft w:val="0"/>
      <w:marRight w:val="0"/>
      <w:marTop w:val="0"/>
      <w:marBottom w:val="0"/>
      <w:divBdr>
        <w:top w:val="none" w:sz="0" w:space="0" w:color="auto"/>
        <w:left w:val="none" w:sz="0" w:space="0" w:color="auto"/>
        <w:bottom w:val="none" w:sz="0" w:space="0" w:color="auto"/>
        <w:right w:val="none" w:sz="0" w:space="0" w:color="auto"/>
      </w:divBdr>
      <w:divsChild>
        <w:div w:id="675155891">
          <w:marLeft w:val="0"/>
          <w:marRight w:val="0"/>
          <w:marTop w:val="0"/>
          <w:marBottom w:val="0"/>
          <w:divBdr>
            <w:top w:val="none" w:sz="0" w:space="0" w:color="auto"/>
            <w:left w:val="none" w:sz="0" w:space="0" w:color="auto"/>
            <w:bottom w:val="none" w:sz="0" w:space="0" w:color="auto"/>
            <w:right w:val="none" w:sz="0" w:space="0" w:color="auto"/>
          </w:divBdr>
          <w:divsChild>
            <w:div w:id="675156005">
              <w:marLeft w:val="0"/>
              <w:marRight w:val="0"/>
              <w:marTop w:val="0"/>
              <w:marBottom w:val="0"/>
              <w:divBdr>
                <w:top w:val="none" w:sz="0" w:space="0" w:color="auto"/>
                <w:left w:val="none" w:sz="0" w:space="0" w:color="auto"/>
                <w:bottom w:val="none" w:sz="0" w:space="0" w:color="auto"/>
                <w:right w:val="none" w:sz="0" w:space="0" w:color="auto"/>
              </w:divBdr>
              <w:divsChild>
                <w:div w:id="675156398">
                  <w:marLeft w:val="0"/>
                  <w:marRight w:val="0"/>
                  <w:marTop w:val="0"/>
                  <w:marBottom w:val="0"/>
                  <w:divBdr>
                    <w:top w:val="none" w:sz="0" w:space="0" w:color="auto"/>
                    <w:left w:val="none" w:sz="0" w:space="0" w:color="auto"/>
                    <w:bottom w:val="none" w:sz="0" w:space="0" w:color="auto"/>
                    <w:right w:val="none" w:sz="0" w:space="0" w:color="auto"/>
                  </w:divBdr>
                  <w:divsChild>
                    <w:div w:id="67515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770">
      <w:marLeft w:val="0"/>
      <w:marRight w:val="0"/>
      <w:marTop w:val="0"/>
      <w:marBottom w:val="0"/>
      <w:divBdr>
        <w:top w:val="none" w:sz="0" w:space="0" w:color="auto"/>
        <w:left w:val="none" w:sz="0" w:space="0" w:color="auto"/>
        <w:bottom w:val="none" w:sz="0" w:space="0" w:color="auto"/>
        <w:right w:val="none" w:sz="0" w:space="0" w:color="auto"/>
      </w:divBdr>
    </w:div>
    <w:div w:id="675156775">
      <w:marLeft w:val="0"/>
      <w:marRight w:val="0"/>
      <w:marTop w:val="0"/>
      <w:marBottom w:val="0"/>
      <w:divBdr>
        <w:top w:val="none" w:sz="0" w:space="0" w:color="auto"/>
        <w:left w:val="none" w:sz="0" w:space="0" w:color="auto"/>
        <w:bottom w:val="none" w:sz="0" w:space="0" w:color="auto"/>
        <w:right w:val="none" w:sz="0" w:space="0" w:color="auto"/>
      </w:divBdr>
    </w:div>
    <w:div w:id="675156776">
      <w:marLeft w:val="0"/>
      <w:marRight w:val="0"/>
      <w:marTop w:val="0"/>
      <w:marBottom w:val="0"/>
      <w:divBdr>
        <w:top w:val="none" w:sz="0" w:space="0" w:color="auto"/>
        <w:left w:val="none" w:sz="0" w:space="0" w:color="auto"/>
        <w:bottom w:val="none" w:sz="0" w:space="0" w:color="auto"/>
        <w:right w:val="none" w:sz="0" w:space="0" w:color="auto"/>
      </w:divBdr>
    </w:div>
    <w:div w:id="675156778">
      <w:marLeft w:val="0"/>
      <w:marRight w:val="0"/>
      <w:marTop w:val="0"/>
      <w:marBottom w:val="0"/>
      <w:divBdr>
        <w:top w:val="none" w:sz="0" w:space="0" w:color="auto"/>
        <w:left w:val="none" w:sz="0" w:space="0" w:color="auto"/>
        <w:bottom w:val="none" w:sz="0" w:space="0" w:color="auto"/>
        <w:right w:val="none" w:sz="0" w:space="0" w:color="auto"/>
      </w:divBdr>
    </w:div>
    <w:div w:id="675156784">
      <w:marLeft w:val="0"/>
      <w:marRight w:val="0"/>
      <w:marTop w:val="0"/>
      <w:marBottom w:val="0"/>
      <w:divBdr>
        <w:top w:val="none" w:sz="0" w:space="0" w:color="auto"/>
        <w:left w:val="none" w:sz="0" w:space="0" w:color="auto"/>
        <w:bottom w:val="none" w:sz="0" w:space="0" w:color="auto"/>
        <w:right w:val="none" w:sz="0" w:space="0" w:color="auto"/>
      </w:divBdr>
    </w:div>
    <w:div w:id="675156786">
      <w:marLeft w:val="0"/>
      <w:marRight w:val="0"/>
      <w:marTop w:val="0"/>
      <w:marBottom w:val="0"/>
      <w:divBdr>
        <w:top w:val="none" w:sz="0" w:space="0" w:color="auto"/>
        <w:left w:val="none" w:sz="0" w:space="0" w:color="auto"/>
        <w:bottom w:val="none" w:sz="0" w:space="0" w:color="auto"/>
        <w:right w:val="none" w:sz="0" w:space="0" w:color="auto"/>
      </w:divBdr>
    </w:div>
    <w:div w:id="675156789">
      <w:marLeft w:val="0"/>
      <w:marRight w:val="0"/>
      <w:marTop w:val="0"/>
      <w:marBottom w:val="0"/>
      <w:divBdr>
        <w:top w:val="none" w:sz="0" w:space="0" w:color="auto"/>
        <w:left w:val="none" w:sz="0" w:space="0" w:color="auto"/>
        <w:bottom w:val="none" w:sz="0" w:space="0" w:color="auto"/>
        <w:right w:val="none" w:sz="0" w:space="0" w:color="auto"/>
      </w:divBdr>
      <w:divsChild>
        <w:div w:id="675157449">
          <w:marLeft w:val="0"/>
          <w:marRight w:val="0"/>
          <w:marTop w:val="0"/>
          <w:marBottom w:val="0"/>
          <w:divBdr>
            <w:top w:val="none" w:sz="0" w:space="0" w:color="auto"/>
            <w:left w:val="none" w:sz="0" w:space="0" w:color="auto"/>
            <w:bottom w:val="none" w:sz="0" w:space="0" w:color="auto"/>
            <w:right w:val="none" w:sz="0" w:space="0" w:color="auto"/>
          </w:divBdr>
        </w:div>
      </w:divsChild>
    </w:div>
    <w:div w:id="675156791">
      <w:marLeft w:val="0"/>
      <w:marRight w:val="0"/>
      <w:marTop w:val="0"/>
      <w:marBottom w:val="0"/>
      <w:divBdr>
        <w:top w:val="none" w:sz="0" w:space="0" w:color="auto"/>
        <w:left w:val="none" w:sz="0" w:space="0" w:color="auto"/>
        <w:bottom w:val="none" w:sz="0" w:space="0" w:color="auto"/>
        <w:right w:val="none" w:sz="0" w:space="0" w:color="auto"/>
      </w:divBdr>
    </w:div>
    <w:div w:id="675156793">
      <w:marLeft w:val="0"/>
      <w:marRight w:val="0"/>
      <w:marTop w:val="0"/>
      <w:marBottom w:val="0"/>
      <w:divBdr>
        <w:top w:val="none" w:sz="0" w:space="0" w:color="auto"/>
        <w:left w:val="none" w:sz="0" w:space="0" w:color="auto"/>
        <w:bottom w:val="none" w:sz="0" w:space="0" w:color="auto"/>
        <w:right w:val="none" w:sz="0" w:space="0" w:color="auto"/>
      </w:divBdr>
      <w:divsChild>
        <w:div w:id="675155508">
          <w:marLeft w:val="0"/>
          <w:marRight w:val="0"/>
          <w:marTop w:val="0"/>
          <w:marBottom w:val="0"/>
          <w:divBdr>
            <w:top w:val="none" w:sz="0" w:space="0" w:color="auto"/>
            <w:left w:val="none" w:sz="0" w:space="0" w:color="auto"/>
            <w:bottom w:val="none" w:sz="0" w:space="0" w:color="auto"/>
            <w:right w:val="none" w:sz="0" w:space="0" w:color="auto"/>
          </w:divBdr>
          <w:divsChild>
            <w:div w:id="675154928">
              <w:marLeft w:val="0"/>
              <w:marRight w:val="0"/>
              <w:marTop w:val="0"/>
              <w:marBottom w:val="0"/>
              <w:divBdr>
                <w:top w:val="none" w:sz="0" w:space="0" w:color="auto"/>
                <w:left w:val="none" w:sz="0" w:space="0" w:color="auto"/>
                <w:bottom w:val="none" w:sz="0" w:space="0" w:color="auto"/>
                <w:right w:val="none" w:sz="0" w:space="0" w:color="auto"/>
              </w:divBdr>
            </w:div>
          </w:divsChild>
        </w:div>
        <w:div w:id="675157662">
          <w:marLeft w:val="0"/>
          <w:marRight w:val="0"/>
          <w:marTop w:val="0"/>
          <w:marBottom w:val="0"/>
          <w:divBdr>
            <w:top w:val="none" w:sz="0" w:space="0" w:color="auto"/>
            <w:left w:val="none" w:sz="0" w:space="0" w:color="auto"/>
            <w:bottom w:val="none" w:sz="0" w:space="0" w:color="auto"/>
            <w:right w:val="none" w:sz="0" w:space="0" w:color="auto"/>
          </w:divBdr>
        </w:div>
      </w:divsChild>
    </w:div>
    <w:div w:id="675156796">
      <w:marLeft w:val="0"/>
      <w:marRight w:val="0"/>
      <w:marTop w:val="0"/>
      <w:marBottom w:val="0"/>
      <w:divBdr>
        <w:top w:val="none" w:sz="0" w:space="0" w:color="auto"/>
        <w:left w:val="none" w:sz="0" w:space="0" w:color="auto"/>
        <w:bottom w:val="none" w:sz="0" w:space="0" w:color="auto"/>
        <w:right w:val="none" w:sz="0" w:space="0" w:color="auto"/>
      </w:divBdr>
    </w:div>
    <w:div w:id="675156802">
      <w:marLeft w:val="0"/>
      <w:marRight w:val="0"/>
      <w:marTop w:val="0"/>
      <w:marBottom w:val="0"/>
      <w:divBdr>
        <w:top w:val="none" w:sz="0" w:space="0" w:color="auto"/>
        <w:left w:val="none" w:sz="0" w:space="0" w:color="auto"/>
        <w:bottom w:val="none" w:sz="0" w:space="0" w:color="auto"/>
        <w:right w:val="none" w:sz="0" w:space="0" w:color="auto"/>
      </w:divBdr>
      <w:divsChild>
        <w:div w:id="675154936">
          <w:marLeft w:val="0"/>
          <w:marRight w:val="0"/>
          <w:marTop w:val="0"/>
          <w:marBottom w:val="0"/>
          <w:divBdr>
            <w:top w:val="none" w:sz="0" w:space="0" w:color="auto"/>
            <w:left w:val="none" w:sz="0" w:space="0" w:color="auto"/>
            <w:bottom w:val="none" w:sz="0" w:space="0" w:color="auto"/>
            <w:right w:val="none" w:sz="0" w:space="0" w:color="auto"/>
          </w:divBdr>
        </w:div>
      </w:divsChild>
    </w:div>
    <w:div w:id="675156803">
      <w:marLeft w:val="0"/>
      <w:marRight w:val="0"/>
      <w:marTop w:val="0"/>
      <w:marBottom w:val="0"/>
      <w:divBdr>
        <w:top w:val="none" w:sz="0" w:space="0" w:color="auto"/>
        <w:left w:val="none" w:sz="0" w:space="0" w:color="auto"/>
        <w:bottom w:val="none" w:sz="0" w:space="0" w:color="auto"/>
        <w:right w:val="none" w:sz="0" w:space="0" w:color="auto"/>
      </w:divBdr>
    </w:div>
    <w:div w:id="675156804">
      <w:marLeft w:val="0"/>
      <w:marRight w:val="0"/>
      <w:marTop w:val="0"/>
      <w:marBottom w:val="0"/>
      <w:divBdr>
        <w:top w:val="none" w:sz="0" w:space="0" w:color="auto"/>
        <w:left w:val="none" w:sz="0" w:space="0" w:color="auto"/>
        <w:bottom w:val="none" w:sz="0" w:space="0" w:color="auto"/>
        <w:right w:val="none" w:sz="0" w:space="0" w:color="auto"/>
      </w:divBdr>
    </w:div>
    <w:div w:id="675156812">
      <w:marLeft w:val="0"/>
      <w:marRight w:val="0"/>
      <w:marTop w:val="0"/>
      <w:marBottom w:val="0"/>
      <w:divBdr>
        <w:top w:val="none" w:sz="0" w:space="0" w:color="auto"/>
        <w:left w:val="none" w:sz="0" w:space="0" w:color="auto"/>
        <w:bottom w:val="none" w:sz="0" w:space="0" w:color="auto"/>
        <w:right w:val="none" w:sz="0" w:space="0" w:color="auto"/>
      </w:divBdr>
    </w:div>
    <w:div w:id="675156814">
      <w:marLeft w:val="0"/>
      <w:marRight w:val="0"/>
      <w:marTop w:val="0"/>
      <w:marBottom w:val="0"/>
      <w:divBdr>
        <w:top w:val="none" w:sz="0" w:space="0" w:color="auto"/>
        <w:left w:val="none" w:sz="0" w:space="0" w:color="auto"/>
        <w:bottom w:val="none" w:sz="0" w:space="0" w:color="auto"/>
        <w:right w:val="none" w:sz="0" w:space="0" w:color="auto"/>
      </w:divBdr>
      <w:divsChild>
        <w:div w:id="675157036">
          <w:marLeft w:val="0"/>
          <w:marRight w:val="0"/>
          <w:marTop w:val="0"/>
          <w:marBottom w:val="0"/>
          <w:divBdr>
            <w:top w:val="none" w:sz="0" w:space="0" w:color="auto"/>
            <w:left w:val="none" w:sz="0" w:space="0" w:color="auto"/>
            <w:bottom w:val="none" w:sz="0" w:space="0" w:color="auto"/>
            <w:right w:val="none" w:sz="0" w:space="0" w:color="auto"/>
          </w:divBdr>
        </w:div>
      </w:divsChild>
    </w:div>
    <w:div w:id="675156817">
      <w:marLeft w:val="0"/>
      <w:marRight w:val="0"/>
      <w:marTop w:val="0"/>
      <w:marBottom w:val="0"/>
      <w:divBdr>
        <w:top w:val="none" w:sz="0" w:space="0" w:color="auto"/>
        <w:left w:val="none" w:sz="0" w:space="0" w:color="auto"/>
        <w:bottom w:val="none" w:sz="0" w:space="0" w:color="auto"/>
        <w:right w:val="none" w:sz="0" w:space="0" w:color="auto"/>
      </w:divBdr>
      <w:divsChild>
        <w:div w:id="675154954">
          <w:marLeft w:val="0"/>
          <w:marRight w:val="0"/>
          <w:marTop w:val="0"/>
          <w:marBottom w:val="0"/>
          <w:divBdr>
            <w:top w:val="none" w:sz="0" w:space="0" w:color="auto"/>
            <w:left w:val="none" w:sz="0" w:space="0" w:color="auto"/>
            <w:bottom w:val="none" w:sz="0" w:space="0" w:color="auto"/>
            <w:right w:val="none" w:sz="0" w:space="0" w:color="auto"/>
          </w:divBdr>
        </w:div>
        <w:div w:id="675155747">
          <w:marLeft w:val="0"/>
          <w:marRight w:val="0"/>
          <w:marTop w:val="0"/>
          <w:marBottom w:val="0"/>
          <w:divBdr>
            <w:top w:val="none" w:sz="0" w:space="0" w:color="auto"/>
            <w:left w:val="none" w:sz="0" w:space="0" w:color="auto"/>
            <w:bottom w:val="none" w:sz="0" w:space="0" w:color="auto"/>
            <w:right w:val="none" w:sz="0" w:space="0" w:color="auto"/>
          </w:divBdr>
        </w:div>
        <w:div w:id="675156533">
          <w:marLeft w:val="0"/>
          <w:marRight w:val="0"/>
          <w:marTop w:val="0"/>
          <w:marBottom w:val="0"/>
          <w:divBdr>
            <w:top w:val="none" w:sz="0" w:space="0" w:color="auto"/>
            <w:left w:val="none" w:sz="0" w:space="0" w:color="auto"/>
            <w:bottom w:val="none" w:sz="0" w:space="0" w:color="auto"/>
            <w:right w:val="none" w:sz="0" w:space="0" w:color="auto"/>
          </w:divBdr>
        </w:div>
        <w:div w:id="675156800">
          <w:marLeft w:val="0"/>
          <w:marRight w:val="0"/>
          <w:marTop w:val="0"/>
          <w:marBottom w:val="0"/>
          <w:divBdr>
            <w:top w:val="none" w:sz="0" w:space="0" w:color="auto"/>
            <w:left w:val="none" w:sz="0" w:space="0" w:color="auto"/>
            <w:bottom w:val="none" w:sz="0" w:space="0" w:color="auto"/>
            <w:right w:val="none" w:sz="0" w:space="0" w:color="auto"/>
          </w:divBdr>
          <w:divsChild>
            <w:div w:id="675155237">
              <w:marLeft w:val="0"/>
              <w:marRight w:val="0"/>
              <w:marTop w:val="0"/>
              <w:marBottom w:val="0"/>
              <w:divBdr>
                <w:top w:val="none" w:sz="0" w:space="0" w:color="auto"/>
                <w:left w:val="none" w:sz="0" w:space="0" w:color="auto"/>
                <w:bottom w:val="none" w:sz="0" w:space="0" w:color="auto"/>
                <w:right w:val="none" w:sz="0" w:space="0" w:color="auto"/>
              </w:divBdr>
            </w:div>
            <w:div w:id="675155324">
              <w:marLeft w:val="0"/>
              <w:marRight w:val="0"/>
              <w:marTop w:val="0"/>
              <w:marBottom w:val="0"/>
              <w:divBdr>
                <w:top w:val="none" w:sz="0" w:space="0" w:color="auto"/>
                <w:left w:val="none" w:sz="0" w:space="0" w:color="auto"/>
                <w:bottom w:val="none" w:sz="0" w:space="0" w:color="auto"/>
                <w:right w:val="none" w:sz="0" w:space="0" w:color="auto"/>
              </w:divBdr>
            </w:div>
            <w:div w:id="675155923">
              <w:marLeft w:val="0"/>
              <w:marRight w:val="0"/>
              <w:marTop w:val="0"/>
              <w:marBottom w:val="0"/>
              <w:divBdr>
                <w:top w:val="none" w:sz="0" w:space="0" w:color="auto"/>
                <w:left w:val="none" w:sz="0" w:space="0" w:color="auto"/>
                <w:bottom w:val="none" w:sz="0" w:space="0" w:color="auto"/>
                <w:right w:val="none" w:sz="0" w:space="0" w:color="auto"/>
              </w:divBdr>
            </w:div>
            <w:div w:id="675156159">
              <w:marLeft w:val="0"/>
              <w:marRight w:val="0"/>
              <w:marTop w:val="0"/>
              <w:marBottom w:val="0"/>
              <w:divBdr>
                <w:top w:val="none" w:sz="0" w:space="0" w:color="auto"/>
                <w:left w:val="none" w:sz="0" w:space="0" w:color="auto"/>
                <w:bottom w:val="none" w:sz="0" w:space="0" w:color="auto"/>
                <w:right w:val="none" w:sz="0" w:space="0" w:color="auto"/>
              </w:divBdr>
            </w:div>
            <w:div w:id="675156172">
              <w:marLeft w:val="0"/>
              <w:marRight w:val="0"/>
              <w:marTop w:val="0"/>
              <w:marBottom w:val="0"/>
              <w:divBdr>
                <w:top w:val="none" w:sz="0" w:space="0" w:color="auto"/>
                <w:left w:val="none" w:sz="0" w:space="0" w:color="auto"/>
                <w:bottom w:val="none" w:sz="0" w:space="0" w:color="auto"/>
                <w:right w:val="none" w:sz="0" w:space="0" w:color="auto"/>
              </w:divBdr>
            </w:div>
            <w:div w:id="675157031">
              <w:marLeft w:val="0"/>
              <w:marRight w:val="0"/>
              <w:marTop w:val="0"/>
              <w:marBottom w:val="0"/>
              <w:divBdr>
                <w:top w:val="none" w:sz="0" w:space="0" w:color="auto"/>
                <w:left w:val="none" w:sz="0" w:space="0" w:color="auto"/>
                <w:bottom w:val="none" w:sz="0" w:space="0" w:color="auto"/>
                <w:right w:val="none" w:sz="0" w:space="0" w:color="auto"/>
              </w:divBdr>
            </w:div>
            <w:div w:id="675157308">
              <w:marLeft w:val="0"/>
              <w:marRight w:val="0"/>
              <w:marTop w:val="0"/>
              <w:marBottom w:val="0"/>
              <w:divBdr>
                <w:top w:val="none" w:sz="0" w:space="0" w:color="auto"/>
                <w:left w:val="none" w:sz="0" w:space="0" w:color="auto"/>
                <w:bottom w:val="none" w:sz="0" w:space="0" w:color="auto"/>
                <w:right w:val="none" w:sz="0" w:space="0" w:color="auto"/>
              </w:divBdr>
            </w:div>
          </w:divsChild>
        </w:div>
        <w:div w:id="675157664">
          <w:marLeft w:val="0"/>
          <w:marRight w:val="0"/>
          <w:marTop w:val="0"/>
          <w:marBottom w:val="0"/>
          <w:divBdr>
            <w:top w:val="none" w:sz="0" w:space="0" w:color="auto"/>
            <w:left w:val="none" w:sz="0" w:space="0" w:color="auto"/>
            <w:bottom w:val="none" w:sz="0" w:space="0" w:color="auto"/>
            <w:right w:val="none" w:sz="0" w:space="0" w:color="auto"/>
          </w:divBdr>
        </w:div>
      </w:divsChild>
    </w:div>
    <w:div w:id="675156818">
      <w:marLeft w:val="0"/>
      <w:marRight w:val="0"/>
      <w:marTop w:val="0"/>
      <w:marBottom w:val="0"/>
      <w:divBdr>
        <w:top w:val="none" w:sz="0" w:space="0" w:color="auto"/>
        <w:left w:val="none" w:sz="0" w:space="0" w:color="auto"/>
        <w:bottom w:val="none" w:sz="0" w:space="0" w:color="auto"/>
        <w:right w:val="none" w:sz="0" w:space="0" w:color="auto"/>
      </w:divBdr>
    </w:div>
    <w:div w:id="675156821">
      <w:marLeft w:val="0"/>
      <w:marRight w:val="0"/>
      <w:marTop w:val="0"/>
      <w:marBottom w:val="0"/>
      <w:divBdr>
        <w:top w:val="none" w:sz="0" w:space="0" w:color="auto"/>
        <w:left w:val="none" w:sz="0" w:space="0" w:color="auto"/>
        <w:bottom w:val="none" w:sz="0" w:space="0" w:color="auto"/>
        <w:right w:val="none" w:sz="0" w:space="0" w:color="auto"/>
      </w:divBdr>
    </w:div>
    <w:div w:id="675156822">
      <w:marLeft w:val="0"/>
      <w:marRight w:val="0"/>
      <w:marTop w:val="0"/>
      <w:marBottom w:val="0"/>
      <w:divBdr>
        <w:top w:val="none" w:sz="0" w:space="0" w:color="auto"/>
        <w:left w:val="none" w:sz="0" w:space="0" w:color="auto"/>
        <w:bottom w:val="none" w:sz="0" w:space="0" w:color="auto"/>
        <w:right w:val="none" w:sz="0" w:space="0" w:color="auto"/>
      </w:divBdr>
    </w:div>
    <w:div w:id="675156825">
      <w:marLeft w:val="0"/>
      <w:marRight w:val="0"/>
      <w:marTop w:val="0"/>
      <w:marBottom w:val="0"/>
      <w:divBdr>
        <w:top w:val="none" w:sz="0" w:space="0" w:color="auto"/>
        <w:left w:val="none" w:sz="0" w:space="0" w:color="auto"/>
        <w:bottom w:val="none" w:sz="0" w:space="0" w:color="auto"/>
        <w:right w:val="none" w:sz="0" w:space="0" w:color="auto"/>
      </w:divBdr>
    </w:div>
    <w:div w:id="675156827">
      <w:marLeft w:val="0"/>
      <w:marRight w:val="0"/>
      <w:marTop w:val="0"/>
      <w:marBottom w:val="0"/>
      <w:divBdr>
        <w:top w:val="none" w:sz="0" w:space="0" w:color="auto"/>
        <w:left w:val="none" w:sz="0" w:space="0" w:color="auto"/>
        <w:bottom w:val="none" w:sz="0" w:space="0" w:color="auto"/>
        <w:right w:val="none" w:sz="0" w:space="0" w:color="auto"/>
      </w:divBdr>
      <w:divsChild>
        <w:div w:id="675155100">
          <w:marLeft w:val="0"/>
          <w:marRight w:val="0"/>
          <w:marTop w:val="0"/>
          <w:marBottom w:val="0"/>
          <w:divBdr>
            <w:top w:val="none" w:sz="0" w:space="0" w:color="auto"/>
            <w:left w:val="none" w:sz="0" w:space="0" w:color="auto"/>
            <w:bottom w:val="none" w:sz="0" w:space="0" w:color="auto"/>
            <w:right w:val="none" w:sz="0" w:space="0" w:color="auto"/>
          </w:divBdr>
          <w:divsChild>
            <w:div w:id="675156508">
              <w:marLeft w:val="0"/>
              <w:marRight w:val="0"/>
              <w:marTop w:val="0"/>
              <w:marBottom w:val="0"/>
              <w:divBdr>
                <w:top w:val="none" w:sz="0" w:space="0" w:color="auto"/>
                <w:left w:val="none" w:sz="0" w:space="0" w:color="auto"/>
                <w:bottom w:val="none" w:sz="0" w:space="0" w:color="auto"/>
                <w:right w:val="none" w:sz="0" w:space="0" w:color="auto"/>
              </w:divBdr>
              <w:divsChild>
                <w:div w:id="675157590">
                  <w:marLeft w:val="0"/>
                  <w:marRight w:val="0"/>
                  <w:marTop w:val="0"/>
                  <w:marBottom w:val="0"/>
                  <w:divBdr>
                    <w:top w:val="none" w:sz="0" w:space="0" w:color="auto"/>
                    <w:left w:val="none" w:sz="0" w:space="0" w:color="auto"/>
                    <w:bottom w:val="none" w:sz="0" w:space="0" w:color="auto"/>
                    <w:right w:val="none" w:sz="0" w:space="0" w:color="auto"/>
                  </w:divBdr>
                  <w:divsChild>
                    <w:div w:id="675155403">
                      <w:marLeft w:val="0"/>
                      <w:marRight w:val="0"/>
                      <w:marTop w:val="0"/>
                      <w:marBottom w:val="0"/>
                      <w:divBdr>
                        <w:top w:val="none" w:sz="0" w:space="0" w:color="auto"/>
                        <w:left w:val="none" w:sz="0" w:space="0" w:color="auto"/>
                        <w:bottom w:val="none" w:sz="0" w:space="0" w:color="auto"/>
                        <w:right w:val="none" w:sz="0" w:space="0" w:color="auto"/>
                      </w:divBdr>
                      <w:divsChild>
                        <w:div w:id="675157044">
                          <w:marLeft w:val="0"/>
                          <w:marRight w:val="0"/>
                          <w:marTop w:val="0"/>
                          <w:marBottom w:val="0"/>
                          <w:divBdr>
                            <w:top w:val="none" w:sz="0" w:space="0" w:color="auto"/>
                            <w:left w:val="none" w:sz="0" w:space="0" w:color="auto"/>
                            <w:bottom w:val="none" w:sz="0" w:space="0" w:color="auto"/>
                            <w:right w:val="none" w:sz="0" w:space="0" w:color="auto"/>
                          </w:divBdr>
                          <w:divsChild>
                            <w:div w:id="675155928">
                              <w:marLeft w:val="0"/>
                              <w:marRight w:val="0"/>
                              <w:marTop w:val="0"/>
                              <w:marBottom w:val="0"/>
                              <w:divBdr>
                                <w:top w:val="none" w:sz="0" w:space="0" w:color="auto"/>
                                <w:left w:val="none" w:sz="0" w:space="0" w:color="auto"/>
                                <w:bottom w:val="none" w:sz="0" w:space="0" w:color="auto"/>
                                <w:right w:val="none" w:sz="0" w:space="0" w:color="auto"/>
                              </w:divBdr>
                              <w:divsChild>
                                <w:div w:id="675156687">
                                  <w:marLeft w:val="0"/>
                                  <w:marRight w:val="0"/>
                                  <w:marTop w:val="0"/>
                                  <w:marBottom w:val="0"/>
                                  <w:divBdr>
                                    <w:top w:val="none" w:sz="0" w:space="0" w:color="auto"/>
                                    <w:left w:val="none" w:sz="0" w:space="0" w:color="auto"/>
                                    <w:bottom w:val="none" w:sz="0" w:space="0" w:color="auto"/>
                                    <w:right w:val="none" w:sz="0" w:space="0" w:color="auto"/>
                                  </w:divBdr>
                                  <w:divsChild>
                                    <w:div w:id="675157787">
                                      <w:marLeft w:val="0"/>
                                      <w:marRight w:val="0"/>
                                      <w:marTop w:val="0"/>
                                      <w:marBottom w:val="0"/>
                                      <w:divBdr>
                                        <w:top w:val="none" w:sz="0" w:space="0" w:color="auto"/>
                                        <w:left w:val="none" w:sz="0" w:space="0" w:color="auto"/>
                                        <w:bottom w:val="none" w:sz="0" w:space="0" w:color="auto"/>
                                        <w:right w:val="none" w:sz="0" w:space="0" w:color="auto"/>
                                      </w:divBdr>
                                      <w:divsChild>
                                        <w:div w:id="675157724">
                                          <w:marLeft w:val="0"/>
                                          <w:marRight w:val="0"/>
                                          <w:marTop w:val="0"/>
                                          <w:marBottom w:val="0"/>
                                          <w:divBdr>
                                            <w:top w:val="none" w:sz="0" w:space="0" w:color="auto"/>
                                            <w:left w:val="none" w:sz="0" w:space="0" w:color="auto"/>
                                            <w:bottom w:val="none" w:sz="0" w:space="0" w:color="auto"/>
                                            <w:right w:val="none" w:sz="0" w:space="0" w:color="auto"/>
                                          </w:divBdr>
                                          <w:divsChild>
                                            <w:div w:id="675157396">
                                              <w:marLeft w:val="0"/>
                                              <w:marRight w:val="0"/>
                                              <w:marTop w:val="0"/>
                                              <w:marBottom w:val="0"/>
                                              <w:divBdr>
                                                <w:top w:val="none" w:sz="0" w:space="0" w:color="auto"/>
                                                <w:left w:val="none" w:sz="0" w:space="0" w:color="auto"/>
                                                <w:bottom w:val="none" w:sz="0" w:space="0" w:color="auto"/>
                                                <w:right w:val="none" w:sz="0" w:space="0" w:color="auto"/>
                                              </w:divBdr>
                                              <w:divsChild>
                                                <w:div w:id="675157548">
                                                  <w:marLeft w:val="0"/>
                                                  <w:marRight w:val="0"/>
                                                  <w:marTop w:val="0"/>
                                                  <w:marBottom w:val="0"/>
                                                  <w:divBdr>
                                                    <w:top w:val="none" w:sz="0" w:space="0" w:color="auto"/>
                                                    <w:left w:val="none" w:sz="0" w:space="0" w:color="auto"/>
                                                    <w:bottom w:val="none" w:sz="0" w:space="0" w:color="auto"/>
                                                    <w:right w:val="none" w:sz="0" w:space="0" w:color="auto"/>
                                                  </w:divBdr>
                                                  <w:divsChild>
                                                    <w:div w:id="6751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5156830">
      <w:marLeft w:val="0"/>
      <w:marRight w:val="0"/>
      <w:marTop w:val="0"/>
      <w:marBottom w:val="0"/>
      <w:divBdr>
        <w:top w:val="none" w:sz="0" w:space="0" w:color="auto"/>
        <w:left w:val="none" w:sz="0" w:space="0" w:color="auto"/>
        <w:bottom w:val="none" w:sz="0" w:space="0" w:color="auto"/>
        <w:right w:val="none" w:sz="0" w:space="0" w:color="auto"/>
      </w:divBdr>
    </w:div>
    <w:div w:id="675156833">
      <w:marLeft w:val="0"/>
      <w:marRight w:val="0"/>
      <w:marTop w:val="0"/>
      <w:marBottom w:val="0"/>
      <w:divBdr>
        <w:top w:val="none" w:sz="0" w:space="0" w:color="auto"/>
        <w:left w:val="none" w:sz="0" w:space="0" w:color="auto"/>
        <w:bottom w:val="none" w:sz="0" w:space="0" w:color="auto"/>
        <w:right w:val="none" w:sz="0" w:space="0" w:color="auto"/>
      </w:divBdr>
    </w:div>
    <w:div w:id="675156834">
      <w:marLeft w:val="0"/>
      <w:marRight w:val="0"/>
      <w:marTop w:val="0"/>
      <w:marBottom w:val="0"/>
      <w:divBdr>
        <w:top w:val="none" w:sz="0" w:space="0" w:color="auto"/>
        <w:left w:val="none" w:sz="0" w:space="0" w:color="auto"/>
        <w:bottom w:val="none" w:sz="0" w:space="0" w:color="auto"/>
        <w:right w:val="none" w:sz="0" w:space="0" w:color="auto"/>
      </w:divBdr>
    </w:div>
    <w:div w:id="675156836">
      <w:marLeft w:val="0"/>
      <w:marRight w:val="0"/>
      <w:marTop w:val="0"/>
      <w:marBottom w:val="0"/>
      <w:divBdr>
        <w:top w:val="none" w:sz="0" w:space="0" w:color="auto"/>
        <w:left w:val="none" w:sz="0" w:space="0" w:color="auto"/>
        <w:bottom w:val="none" w:sz="0" w:space="0" w:color="auto"/>
        <w:right w:val="none" w:sz="0" w:space="0" w:color="auto"/>
      </w:divBdr>
    </w:div>
    <w:div w:id="675156838">
      <w:marLeft w:val="0"/>
      <w:marRight w:val="0"/>
      <w:marTop w:val="0"/>
      <w:marBottom w:val="0"/>
      <w:divBdr>
        <w:top w:val="none" w:sz="0" w:space="0" w:color="auto"/>
        <w:left w:val="none" w:sz="0" w:space="0" w:color="auto"/>
        <w:bottom w:val="none" w:sz="0" w:space="0" w:color="auto"/>
        <w:right w:val="none" w:sz="0" w:space="0" w:color="auto"/>
      </w:divBdr>
    </w:div>
    <w:div w:id="675156840">
      <w:marLeft w:val="0"/>
      <w:marRight w:val="0"/>
      <w:marTop w:val="0"/>
      <w:marBottom w:val="0"/>
      <w:divBdr>
        <w:top w:val="none" w:sz="0" w:space="0" w:color="auto"/>
        <w:left w:val="none" w:sz="0" w:space="0" w:color="auto"/>
        <w:bottom w:val="none" w:sz="0" w:space="0" w:color="auto"/>
        <w:right w:val="none" w:sz="0" w:space="0" w:color="auto"/>
      </w:divBdr>
    </w:div>
    <w:div w:id="675156845">
      <w:marLeft w:val="0"/>
      <w:marRight w:val="0"/>
      <w:marTop w:val="0"/>
      <w:marBottom w:val="0"/>
      <w:divBdr>
        <w:top w:val="none" w:sz="0" w:space="0" w:color="auto"/>
        <w:left w:val="none" w:sz="0" w:space="0" w:color="auto"/>
        <w:bottom w:val="none" w:sz="0" w:space="0" w:color="auto"/>
        <w:right w:val="none" w:sz="0" w:space="0" w:color="auto"/>
      </w:divBdr>
      <w:divsChild>
        <w:div w:id="675157442">
          <w:marLeft w:val="0"/>
          <w:marRight w:val="0"/>
          <w:marTop w:val="0"/>
          <w:marBottom w:val="0"/>
          <w:divBdr>
            <w:top w:val="none" w:sz="0" w:space="0" w:color="auto"/>
            <w:left w:val="none" w:sz="0" w:space="0" w:color="auto"/>
            <w:bottom w:val="none" w:sz="0" w:space="0" w:color="auto"/>
            <w:right w:val="none" w:sz="0" w:space="0" w:color="auto"/>
          </w:divBdr>
        </w:div>
      </w:divsChild>
    </w:div>
    <w:div w:id="675156848">
      <w:marLeft w:val="0"/>
      <w:marRight w:val="0"/>
      <w:marTop w:val="0"/>
      <w:marBottom w:val="0"/>
      <w:divBdr>
        <w:top w:val="none" w:sz="0" w:space="0" w:color="auto"/>
        <w:left w:val="none" w:sz="0" w:space="0" w:color="auto"/>
        <w:bottom w:val="none" w:sz="0" w:space="0" w:color="auto"/>
        <w:right w:val="none" w:sz="0" w:space="0" w:color="auto"/>
      </w:divBdr>
    </w:div>
    <w:div w:id="675156853">
      <w:marLeft w:val="0"/>
      <w:marRight w:val="0"/>
      <w:marTop w:val="0"/>
      <w:marBottom w:val="0"/>
      <w:divBdr>
        <w:top w:val="none" w:sz="0" w:space="0" w:color="auto"/>
        <w:left w:val="none" w:sz="0" w:space="0" w:color="auto"/>
        <w:bottom w:val="none" w:sz="0" w:space="0" w:color="auto"/>
        <w:right w:val="none" w:sz="0" w:space="0" w:color="auto"/>
      </w:divBdr>
    </w:div>
    <w:div w:id="675156854">
      <w:marLeft w:val="0"/>
      <w:marRight w:val="0"/>
      <w:marTop w:val="0"/>
      <w:marBottom w:val="0"/>
      <w:divBdr>
        <w:top w:val="none" w:sz="0" w:space="0" w:color="auto"/>
        <w:left w:val="none" w:sz="0" w:space="0" w:color="auto"/>
        <w:bottom w:val="none" w:sz="0" w:space="0" w:color="auto"/>
        <w:right w:val="none" w:sz="0" w:space="0" w:color="auto"/>
      </w:divBdr>
      <w:divsChild>
        <w:div w:id="675155729">
          <w:marLeft w:val="0"/>
          <w:marRight w:val="0"/>
          <w:marTop w:val="0"/>
          <w:marBottom w:val="0"/>
          <w:divBdr>
            <w:top w:val="none" w:sz="0" w:space="0" w:color="auto"/>
            <w:left w:val="none" w:sz="0" w:space="0" w:color="auto"/>
            <w:bottom w:val="none" w:sz="0" w:space="0" w:color="auto"/>
            <w:right w:val="none" w:sz="0" w:space="0" w:color="auto"/>
          </w:divBdr>
          <w:divsChild>
            <w:div w:id="675157041">
              <w:marLeft w:val="0"/>
              <w:marRight w:val="0"/>
              <w:marTop w:val="0"/>
              <w:marBottom w:val="0"/>
              <w:divBdr>
                <w:top w:val="none" w:sz="0" w:space="0" w:color="auto"/>
                <w:left w:val="none" w:sz="0" w:space="0" w:color="auto"/>
                <w:bottom w:val="none" w:sz="0" w:space="0" w:color="auto"/>
                <w:right w:val="none" w:sz="0" w:space="0" w:color="auto"/>
              </w:divBdr>
              <w:divsChild>
                <w:div w:id="675155650">
                  <w:marLeft w:val="0"/>
                  <w:marRight w:val="0"/>
                  <w:marTop w:val="0"/>
                  <w:marBottom w:val="0"/>
                  <w:divBdr>
                    <w:top w:val="none" w:sz="0" w:space="0" w:color="auto"/>
                    <w:left w:val="none" w:sz="0" w:space="0" w:color="auto"/>
                    <w:bottom w:val="none" w:sz="0" w:space="0" w:color="auto"/>
                    <w:right w:val="none" w:sz="0" w:space="0" w:color="auto"/>
                  </w:divBdr>
                  <w:divsChild>
                    <w:div w:id="675155895">
                      <w:marLeft w:val="0"/>
                      <w:marRight w:val="0"/>
                      <w:marTop w:val="0"/>
                      <w:marBottom w:val="0"/>
                      <w:divBdr>
                        <w:top w:val="none" w:sz="0" w:space="0" w:color="auto"/>
                        <w:left w:val="none" w:sz="0" w:space="0" w:color="auto"/>
                        <w:bottom w:val="none" w:sz="0" w:space="0" w:color="auto"/>
                        <w:right w:val="none" w:sz="0" w:space="0" w:color="auto"/>
                      </w:divBdr>
                      <w:divsChild>
                        <w:div w:id="67515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7005">
          <w:marLeft w:val="0"/>
          <w:marRight w:val="0"/>
          <w:marTop w:val="0"/>
          <w:marBottom w:val="0"/>
          <w:divBdr>
            <w:top w:val="none" w:sz="0" w:space="0" w:color="auto"/>
            <w:left w:val="none" w:sz="0" w:space="0" w:color="auto"/>
            <w:bottom w:val="none" w:sz="0" w:space="0" w:color="auto"/>
            <w:right w:val="none" w:sz="0" w:space="0" w:color="auto"/>
          </w:divBdr>
          <w:divsChild>
            <w:div w:id="675156077">
              <w:marLeft w:val="0"/>
              <w:marRight w:val="0"/>
              <w:marTop w:val="0"/>
              <w:marBottom w:val="0"/>
              <w:divBdr>
                <w:top w:val="none" w:sz="0" w:space="0" w:color="auto"/>
                <w:left w:val="none" w:sz="0" w:space="0" w:color="auto"/>
                <w:bottom w:val="none" w:sz="0" w:space="0" w:color="auto"/>
                <w:right w:val="none" w:sz="0" w:space="0" w:color="auto"/>
              </w:divBdr>
              <w:divsChild>
                <w:div w:id="675156025">
                  <w:marLeft w:val="0"/>
                  <w:marRight w:val="0"/>
                  <w:marTop w:val="0"/>
                  <w:marBottom w:val="0"/>
                  <w:divBdr>
                    <w:top w:val="none" w:sz="0" w:space="0" w:color="auto"/>
                    <w:left w:val="none" w:sz="0" w:space="0" w:color="auto"/>
                    <w:bottom w:val="none" w:sz="0" w:space="0" w:color="auto"/>
                    <w:right w:val="none" w:sz="0" w:space="0" w:color="auto"/>
                  </w:divBdr>
                  <w:divsChild>
                    <w:div w:id="675157403">
                      <w:marLeft w:val="0"/>
                      <w:marRight w:val="0"/>
                      <w:marTop w:val="0"/>
                      <w:marBottom w:val="0"/>
                      <w:divBdr>
                        <w:top w:val="none" w:sz="0" w:space="0" w:color="auto"/>
                        <w:left w:val="none" w:sz="0" w:space="0" w:color="auto"/>
                        <w:bottom w:val="none" w:sz="0" w:space="0" w:color="auto"/>
                        <w:right w:val="none" w:sz="0" w:space="0" w:color="auto"/>
                      </w:divBdr>
                      <w:divsChild>
                        <w:div w:id="675156277">
                          <w:marLeft w:val="0"/>
                          <w:marRight w:val="0"/>
                          <w:marTop w:val="0"/>
                          <w:marBottom w:val="0"/>
                          <w:divBdr>
                            <w:top w:val="none" w:sz="0" w:space="0" w:color="auto"/>
                            <w:left w:val="none" w:sz="0" w:space="0" w:color="auto"/>
                            <w:bottom w:val="none" w:sz="0" w:space="0" w:color="auto"/>
                            <w:right w:val="none" w:sz="0" w:space="0" w:color="auto"/>
                          </w:divBdr>
                        </w:div>
                        <w:div w:id="67515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7381">
          <w:marLeft w:val="0"/>
          <w:marRight w:val="0"/>
          <w:marTop w:val="0"/>
          <w:marBottom w:val="0"/>
          <w:divBdr>
            <w:top w:val="none" w:sz="0" w:space="0" w:color="auto"/>
            <w:left w:val="none" w:sz="0" w:space="0" w:color="auto"/>
            <w:bottom w:val="none" w:sz="0" w:space="0" w:color="auto"/>
            <w:right w:val="none" w:sz="0" w:space="0" w:color="auto"/>
          </w:divBdr>
          <w:divsChild>
            <w:div w:id="675155845">
              <w:marLeft w:val="0"/>
              <w:marRight w:val="0"/>
              <w:marTop w:val="0"/>
              <w:marBottom w:val="0"/>
              <w:divBdr>
                <w:top w:val="none" w:sz="0" w:space="0" w:color="auto"/>
                <w:left w:val="none" w:sz="0" w:space="0" w:color="auto"/>
                <w:bottom w:val="none" w:sz="0" w:space="0" w:color="auto"/>
                <w:right w:val="none" w:sz="0" w:space="0" w:color="auto"/>
              </w:divBdr>
              <w:divsChild>
                <w:div w:id="675157771">
                  <w:marLeft w:val="0"/>
                  <w:marRight w:val="0"/>
                  <w:marTop w:val="0"/>
                  <w:marBottom w:val="0"/>
                  <w:divBdr>
                    <w:top w:val="none" w:sz="0" w:space="0" w:color="auto"/>
                    <w:left w:val="none" w:sz="0" w:space="0" w:color="auto"/>
                    <w:bottom w:val="none" w:sz="0" w:space="0" w:color="auto"/>
                    <w:right w:val="none" w:sz="0" w:space="0" w:color="auto"/>
                  </w:divBdr>
                  <w:divsChild>
                    <w:div w:id="675156176">
                      <w:marLeft w:val="0"/>
                      <w:marRight w:val="0"/>
                      <w:marTop w:val="0"/>
                      <w:marBottom w:val="0"/>
                      <w:divBdr>
                        <w:top w:val="none" w:sz="0" w:space="0" w:color="auto"/>
                        <w:left w:val="none" w:sz="0" w:space="0" w:color="auto"/>
                        <w:bottom w:val="none" w:sz="0" w:space="0" w:color="auto"/>
                        <w:right w:val="none" w:sz="0" w:space="0" w:color="auto"/>
                      </w:divBdr>
                      <w:divsChild>
                        <w:div w:id="675155620">
                          <w:marLeft w:val="0"/>
                          <w:marRight w:val="0"/>
                          <w:marTop w:val="0"/>
                          <w:marBottom w:val="0"/>
                          <w:divBdr>
                            <w:top w:val="none" w:sz="0" w:space="0" w:color="auto"/>
                            <w:left w:val="none" w:sz="0" w:space="0" w:color="auto"/>
                            <w:bottom w:val="none" w:sz="0" w:space="0" w:color="auto"/>
                            <w:right w:val="none" w:sz="0" w:space="0" w:color="auto"/>
                          </w:divBdr>
                        </w:div>
                        <w:div w:id="67515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855">
      <w:marLeft w:val="0"/>
      <w:marRight w:val="0"/>
      <w:marTop w:val="0"/>
      <w:marBottom w:val="0"/>
      <w:divBdr>
        <w:top w:val="none" w:sz="0" w:space="0" w:color="auto"/>
        <w:left w:val="none" w:sz="0" w:space="0" w:color="auto"/>
        <w:bottom w:val="none" w:sz="0" w:space="0" w:color="auto"/>
        <w:right w:val="none" w:sz="0" w:space="0" w:color="auto"/>
      </w:divBdr>
    </w:div>
    <w:div w:id="675156856">
      <w:marLeft w:val="0"/>
      <w:marRight w:val="0"/>
      <w:marTop w:val="0"/>
      <w:marBottom w:val="0"/>
      <w:divBdr>
        <w:top w:val="none" w:sz="0" w:space="0" w:color="auto"/>
        <w:left w:val="none" w:sz="0" w:space="0" w:color="auto"/>
        <w:bottom w:val="none" w:sz="0" w:space="0" w:color="auto"/>
        <w:right w:val="none" w:sz="0" w:space="0" w:color="auto"/>
      </w:divBdr>
    </w:div>
    <w:div w:id="675156857">
      <w:marLeft w:val="0"/>
      <w:marRight w:val="0"/>
      <w:marTop w:val="0"/>
      <w:marBottom w:val="0"/>
      <w:divBdr>
        <w:top w:val="none" w:sz="0" w:space="0" w:color="auto"/>
        <w:left w:val="none" w:sz="0" w:space="0" w:color="auto"/>
        <w:bottom w:val="none" w:sz="0" w:space="0" w:color="auto"/>
        <w:right w:val="none" w:sz="0" w:space="0" w:color="auto"/>
      </w:divBdr>
      <w:divsChild>
        <w:div w:id="675156485">
          <w:marLeft w:val="0"/>
          <w:marRight w:val="0"/>
          <w:marTop w:val="0"/>
          <w:marBottom w:val="0"/>
          <w:divBdr>
            <w:top w:val="none" w:sz="0" w:space="0" w:color="auto"/>
            <w:left w:val="none" w:sz="0" w:space="0" w:color="auto"/>
            <w:bottom w:val="none" w:sz="0" w:space="0" w:color="auto"/>
            <w:right w:val="none" w:sz="0" w:space="0" w:color="auto"/>
          </w:divBdr>
          <w:divsChild>
            <w:div w:id="675155301">
              <w:marLeft w:val="0"/>
              <w:marRight w:val="0"/>
              <w:marTop w:val="0"/>
              <w:marBottom w:val="0"/>
              <w:divBdr>
                <w:top w:val="none" w:sz="0" w:space="0" w:color="auto"/>
                <w:left w:val="none" w:sz="0" w:space="0" w:color="auto"/>
                <w:bottom w:val="none" w:sz="0" w:space="0" w:color="auto"/>
                <w:right w:val="none" w:sz="0" w:space="0" w:color="auto"/>
              </w:divBdr>
              <w:divsChild>
                <w:div w:id="675155542">
                  <w:marLeft w:val="0"/>
                  <w:marRight w:val="0"/>
                  <w:marTop w:val="0"/>
                  <w:marBottom w:val="0"/>
                  <w:divBdr>
                    <w:top w:val="none" w:sz="0" w:space="0" w:color="auto"/>
                    <w:left w:val="none" w:sz="0" w:space="0" w:color="auto"/>
                    <w:bottom w:val="none" w:sz="0" w:space="0" w:color="auto"/>
                    <w:right w:val="none" w:sz="0" w:space="0" w:color="auto"/>
                  </w:divBdr>
                  <w:divsChild>
                    <w:div w:id="675155901">
                      <w:marLeft w:val="0"/>
                      <w:marRight w:val="0"/>
                      <w:marTop w:val="0"/>
                      <w:marBottom w:val="0"/>
                      <w:divBdr>
                        <w:top w:val="none" w:sz="0" w:space="0" w:color="auto"/>
                        <w:left w:val="none" w:sz="0" w:space="0" w:color="auto"/>
                        <w:bottom w:val="none" w:sz="0" w:space="0" w:color="auto"/>
                        <w:right w:val="none" w:sz="0" w:space="0" w:color="auto"/>
                      </w:divBdr>
                    </w:div>
                  </w:divsChild>
                </w:div>
                <w:div w:id="675156178">
                  <w:marLeft w:val="0"/>
                  <w:marRight w:val="0"/>
                  <w:marTop w:val="0"/>
                  <w:marBottom w:val="0"/>
                  <w:divBdr>
                    <w:top w:val="none" w:sz="0" w:space="0" w:color="auto"/>
                    <w:left w:val="none" w:sz="0" w:space="0" w:color="auto"/>
                    <w:bottom w:val="none" w:sz="0" w:space="0" w:color="auto"/>
                    <w:right w:val="none" w:sz="0" w:space="0" w:color="auto"/>
                  </w:divBdr>
                  <w:divsChild>
                    <w:div w:id="6751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6865">
      <w:marLeft w:val="0"/>
      <w:marRight w:val="0"/>
      <w:marTop w:val="0"/>
      <w:marBottom w:val="0"/>
      <w:divBdr>
        <w:top w:val="none" w:sz="0" w:space="0" w:color="auto"/>
        <w:left w:val="none" w:sz="0" w:space="0" w:color="auto"/>
        <w:bottom w:val="none" w:sz="0" w:space="0" w:color="auto"/>
        <w:right w:val="none" w:sz="0" w:space="0" w:color="auto"/>
      </w:divBdr>
    </w:div>
    <w:div w:id="675156868">
      <w:marLeft w:val="0"/>
      <w:marRight w:val="0"/>
      <w:marTop w:val="0"/>
      <w:marBottom w:val="0"/>
      <w:divBdr>
        <w:top w:val="none" w:sz="0" w:space="0" w:color="auto"/>
        <w:left w:val="none" w:sz="0" w:space="0" w:color="auto"/>
        <w:bottom w:val="none" w:sz="0" w:space="0" w:color="auto"/>
        <w:right w:val="none" w:sz="0" w:space="0" w:color="auto"/>
      </w:divBdr>
    </w:div>
    <w:div w:id="675156871">
      <w:marLeft w:val="0"/>
      <w:marRight w:val="0"/>
      <w:marTop w:val="0"/>
      <w:marBottom w:val="0"/>
      <w:divBdr>
        <w:top w:val="none" w:sz="0" w:space="0" w:color="auto"/>
        <w:left w:val="none" w:sz="0" w:space="0" w:color="auto"/>
        <w:bottom w:val="none" w:sz="0" w:space="0" w:color="auto"/>
        <w:right w:val="none" w:sz="0" w:space="0" w:color="auto"/>
      </w:divBdr>
    </w:div>
    <w:div w:id="675156872">
      <w:marLeft w:val="0"/>
      <w:marRight w:val="0"/>
      <w:marTop w:val="0"/>
      <w:marBottom w:val="0"/>
      <w:divBdr>
        <w:top w:val="none" w:sz="0" w:space="0" w:color="auto"/>
        <w:left w:val="none" w:sz="0" w:space="0" w:color="auto"/>
        <w:bottom w:val="none" w:sz="0" w:space="0" w:color="auto"/>
        <w:right w:val="none" w:sz="0" w:space="0" w:color="auto"/>
      </w:divBdr>
    </w:div>
    <w:div w:id="675156874">
      <w:marLeft w:val="0"/>
      <w:marRight w:val="0"/>
      <w:marTop w:val="0"/>
      <w:marBottom w:val="0"/>
      <w:divBdr>
        <w:top w:val="none" w:sz="0" w:space="0" w:color="auto"/>
        <w:left w:val="none" w:sz="0" w:space="0" w:color="auto"/>
        <w:bottom w:val="none" w:sz="0" w:space="0" w:color="auto"/>
        <w:right w:val="none" w:sz="0" w:space="0" w:color="auto"/>
      </w:divBdr>
    </w:div>
    <w:div w:id="675156875">
      <w:marLeft w:val="0"/>
      <w:marRight w:val="0"/>
      <w:marTop w:val="0"/>
      <w:marBottom w:val="0"/>
      <w:divBdr>
        <w:top w:val="none" w:sz="0" w:space="0" w:color="auto"/>
        <w:left w:val="none" w:sz="0" w:space="0" w:color="auto"/>
        <w:bottom w:val="none" w:sz="0" w:space="0" w:color="auto"/>
        <w:right w:val="none" w:sz="0" w:space="0" w:color="auto"/>
      </w:divBdr>
    </w:div>
    <w:div w:id="675156876">
      <w:marLeft w:val="0"/>
      <w:marRight w:val="0"/>
      <w:marTop w:val="0"/>
      <w:marBottom w:val="0"/>
      <w:divBdr>
        <w:top w:val="none" w:sz="0" w:space="0" w:color="auto"/>
        <w:left w:val="none" w:sz="0" w:space="0" w:color="auto"/>
        <w:bottom w:val="none" w:sz="0" w:space="0" w:color="auto"/>
        <w:right w:val="none" w:sz="0" w:space="0" w:color="auto"/>
      </w:divBdr>
    </w:div>
    <w:div w:id="675156879">
      <w:marLeft w:val="0"/>
      <w:marRight w:val="0"/>
      <w:marTop w:val="0"/>
      <w:marBottom w:val="0"/>
      <w:divBdr>
        <w:top w:val="none" w:sz="0" w:space="0" w:color="auto"/>
        <w:left w:val="none" w:sz="0" w:space="0" w:color="auto"/>
        <w:bottom w:val="none" w:sz="0" w:space="0" w:color="auto"/>
        <w:right w:val="none" w:sz="0" w:space="0" w:color="auto"/>
      </w:divBdr>
    </w:div>
    <w:div w:id="675156880">
      <w:marLeft w:val="0"/>
      <w:marRight w:val="0"/>
      <w:marTop w:val="0"/>
      <w:marBottom w:val="0"/>
      <w:divBdr>
        <w:top w:val="none" w:sz="0" w:space="0" w:color="auto"/>
        <w:left w:val="none" w:sz="0" w:space="0" w:color="auto"/>
        <w:bottom w:val="none" w:sz="0" w:space="0" w:color="auto"/>
        <w:right w:val="none" w:sz="0" w:space="0" w:color="auto"/>
      </w:divBdr>
    </w:div>
    <w:div w:id="675156881">
      <w:marLeft w:val="0"/>
      <w:marRight w:val="0"/>
      <w:marTop w:val="0"/>
      <w:marBottom w:val="0"/>
      <w:divBdr>
        <w:top w:val="none" w:sz="0" w:space="0" w:color="auto"/>
        <w:left w:val="none" w:sz="0" w:space="0" w:color="auto"/>
        <w:bottom w:val="none" w:sz="0" w:space="0" w:color="auto"/>
        <w:right w:val="none" w:sz="0" w:space="0" w:color="auto"/>
      </w:divBdr>
    </w:div>
    <w:div w:id="675156883">
      <w:marLeft w:val="0"/>
      <w:marRight w:val="0"/>
      <w:marTop w:val="0"/>
      <w:marBottom w:val="0"/>
      <w:divBdr>
        <w:top w:val="none" w:sz="0" w:space="0" w:color="auto"/>
        <w:left w:val="none" w:sz="0" w:space="0" w:color="auto"/>
        <w:bottom w:val="none" w:sz="0" w:space="0" w:color="auto"/>
        <w:right w:val="none" w:sz="0" w:space="0" w:color="auto"/>
      </w:divBdr>
    </w:div>
    <w:div w:id="675156887">
      <w:marLeft w:val="0"/>
      <w:marRight w:val="0"/>
      <w:marTop w:val="0"/>
      <w:marBottom w:val="0"/>
      <w:divBdr>
        <w:top w:val="none" w:sz="0" w:space="0" w:color="auto"/>
        <w:left w:val="none" w:sz="0" w:space="0" w:color="auto"/>
        <w:bottom w:val="none" w:sz="0" w:space="0" w:color="auto"/>
        <w:right w:val="none" w:sz="0" w:space="0" w:color="auto"/>
      </w:divBdr>
      <w:divsChild>
        <w:div w:id="675156031">
          <w:marLeft w:val="0"/>
          <w:marRight w:val="0"/>
          <w:marTop w:val="0"/>
          <w:marBottom w:val="0"/>
          <w:divBdr>
            <w:top w:val="none" w:sz="0" w:space="0" w:color="auto"/>
            <w:left w:val="none" w:sz="0" w:space="0" w:color="auto"/>
            <w:bottom w:val="none" w:sz="0" w:space="0" w:color="auto"/>
            <w:right w:val="none" w:sz="0" w:space="0" w:color="auto"/>
          </w:divBdr>
        </w:div>
        <w:div w:id="675157241">
          <w:marLeft w:val="0"/>
          <w:marRight w:val="0"/>
          <w:marTop w:val="0"/>
          <w:marBottom w:val="0"/>
          <w:divBdr>
            <w:top w:val="none" w:sz="0" w:space="0" w:color="auto"/>
            <w:left w:val="none" w:sz="0" w:space="0" w:color="auto"/>
            <w:bottom w:val="none" w:sz="0" w:space="0" w:color="auto"/>
            <w:right w:val="none" w:sz="0" w:space="0" w:color="auto"/>
          </w:divBdr>
          <w:divsChild>
            <w:div w:id="675155141">
              <w:marLeft w:val="0"/>
              <w:marRight w:val="0"/>
              <w:marTop w:val="0"/>
              <w:marBottom w:val="0"/>
              <w:divBdr>
                <w:top w:val="none" w:sz="0" w:space="0" w:color="auto"/>
                <w:left w:val="none" w:sz="0" w:space="0" w:color="auto"/>
                <w:bottom w:val="none" w:sz="0" w:space="0" w:color="auto"/>
                <w:right w:val="none" w:sz="0" w:space="0" w:color="auto"/>
              </w:divBdr>
              <w:divsChild>
                <w:div w:id="675157015">
                  <w:marLeft w:val="0"/>
                  <w:marRight w:val="0"/>
                  <w:marTop w:val="0"/>
                  <w:marBottom w:val="0"/>
                  <w:divBdr>
                    <w:top w:val="none" w:sz="0" w:space="0" w:color="auto"/>
                    <w:left w:val="none" w:sz="0" w:space="0" w:color="auto"/>
                    <w:bottom w:val="none" w:sz="0" w:space="0" w:color="auto"/>
                    <w:right w:val="none" w:sz="0" w:space="0" w:color="auto"/>
                  </w:divBdr>
                </w:div>
              </w:divsChild>
            </w:div>
            <w:div w:id="67515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890">
      <w:marLeft w:val="0"/>
      <w:marRight w:val="0"/>
      <w:marTop w:val="0"/>
      <w:marBottom w:val="0"/>
      <w:divBdr>
        <w:top w:val="none" w:sz="0" w:space="0" w:color="auto"/>
        <w:left w:val="none" w:sz="0" w:space="0" w:color="auto"/>
        <w:bottom w:val="none" w:sz="0" w:space="0" w:color="auto"/>
        <w:right w:val="none" w:sz="0" w:space="0" w:color="auto"/>
      </w:divBdr>
      <w:divsChild>
        <w:div w:id="675155347">
          <w:marLeft w:val="0"/>
          <w:marRight w:val="0"/>
          <w:marTop w:val="0"/>
          <w:marBottom w:val="0"/>
          <w:divBdr>
            <w:top w:val="none" w:sz="0" w:space="0" w:color="auto"/>
            <w:left w:val="none" w:sz="0" w:space="0" w:color="auto"/>
            <w:bottom w:val="none" w:sz="0" w:space="0" w:color="auto"/>
            <w:right w:val="none" w:sz="0" w:space="0" w:color="auto"/>
          </w:divBdr>
        </w:div>
        <w:div w:id="675156752">
          <w:marLeft w:val="0"/>
          <w:marRight w:val="0"/>
          <w:marTop w:val="0"/>
          <w:marBottom w:val="0"/>
          <w:divBdr>
            <w:top w:val="none" w:sz="0" w:space="0" w:color="auto"/>
            <w:left w:val="none" w:sz="0" w:space="0" w:color="auto"/>
            <w:bottom w:val="none" w:sz="0" w:space="0" w:color="auto"/>
            <w:right w:val="none" w:sz="0" w:space="0" w:color="auto"/>
          </w:divBdr>
        </w:div>
        <w:div w:id="675157037">
          <w:marLeft w:val="0"/>
          <w:marRight w:val="0"/>
          <w:marTop w:val="0"/>
          <w:marBottom w:val="0"/>
          <w:divBdr>
            <w:top w:val="none" w:sz="0" w:space="0" w:color="auto"/>
            <w:left w:val="none" w:sz="0" w:space="0" w:color="auto"/>
            <w:bottom w:val="none" w:sz="0" w:space="0" w:color="auto"/>
            <w:right w:val="none" w:sz="0" w:space="0" w:color="auto"/>
          </w:divBdr>
        </w:div>
      </w:divsChild>
    </w:div>
    <w:div w:id="675156891">
      <w:marLeft w:val="0"/>
      <w:marRight w:val="0"/>
      <w:marTop w:val="0"/>
      <w:marBottom w:val="0"/>
      <w:divBdr>
        <w:top w:val="none" w:sz="0" w:space="0" w:color="auto"/>
        <w:left w:val="none" w:sz="0" w:space="0" w:color="auto"/>
        <w:bottom w:val="none" w:sz="0" w:space="0" w:color="auto"/>
        <w:right w:val="none" w:sz="0" w:space="0" w:color="auto"/>
      </w:divBdr>
    </w:div>
    <w:div w:id="675156894">
      <w:marLeft w:val="0"/>
      <w:marRight w:val="0"/>
      <w:marTop w:val="0"/>
      <w:marBottom w:val="0"/>
      <w:divBdr>
        <w:top w:val="none" w:sz="0" w:space="0" w:color="auto"/>
        <w:left w:val="none" w:sz="0" w:space="0" w:color="auto"/>
        <w:bottom w:val="none" w:sz="0" w:space="0" w:color="auto"/>
        <w:right w:val="none" w:sz="0" w:space="0" w:color="auto"/>
      </w:divBdr>
      <w:divsChild>
        <w:div w:id="675154953">
          <w:marLeft w:val="0"/>
          <w:marRight w:val="0"/>
          <w:marTop w:val="0"/>
          <w:marBottom w:val="0"/>
          <w:divBdr>
            <w:top w:val="none" w:sz="0" w:space="0" w:color="auto"/>
            <w:left w:val="none" w:sz="0" w:space="0" w:color="auto"/>
            <w:bottom w:val="none" w:sz="0" w:space="0" w:color="auto"/>
            <w:right w:val="none" w:sz="0" w:space="0" w:color="auto"/>
          </w:divBdr>
          <w:divsChild>
            <w:div w:id="675157185">
              <w:marLeft w:val="0"/>
              <w:marRight w:val="0"/>
              <w:marTop w:val="0"/>
              <w:marBottom w:val="0"/>
              <w:divBdr>
                <w:top w:val="none" w:sz="0" w:space="0" w:color="auto"/>
                <w:left w:val="none" w:sz="0" w:space="0" w:color="auto"/>
                <w:bottom w:val="none" w:sz="0" w:space="0" w:color="auto"/>
                <w:right w:val="none" w:sz="0" w:space="0" w:color="auto"/>
              </w:divBdr>
            </w:div>
          </w:divsChild>
        </w:div>
        <w:div w:id="675156007">
          <w:marLeft w:val="0"/>
          <w:marRight w:val="0"/>
          <w:marTop w:val="0"/>
          <w:marBottom w:val="0"/>
          <w:divBdr>
            <w:top w:val="none" w:sz="0" w:space="0" w:color="auto"/>
            <w:left w:val="none" w:sz="0" w:space="0" w:color="auto"/>
            <w:bottom w:val="none" w:sz="0" w:space="0" w:color="auto"/>
            <w:right w:val="none" w:sz="0" w:space="0" w:color="auto"/>
          </w:divBdr>
        </w:div>
        <w:div w:id="675156322">
          <w:marLeft w:val="0"/>
          <w:marRight w:val="0"/>
          <w:marTop w:val="0"/>
          <w:marBottom w:val="0"/>
          <w:divBdr>
            <w:top w:val="none" w:sz="0" w:space="0" w:color="auto"/>
            <w:left w:val="none" w:sz="0" w:space="0" w:color="auto"/>
            <w:bottom w:val="none" w:sz="0" w:space="0" w:color="auto"/>
            <w:right w:val="none" w:sz="0" w:space="0" w:color="auto"/>
          </w:divBdr>
        </w:div>
      </w:divsChild>
    </w:div>
    <w:div w:id="675156896">
      <w:marLeft w:val="0"/>
      <w:marRight w:val="0"/>
      <w:marTop w:val="0"/>
      <w:marBottom w:val="0"/>
      <w:divBdr>
        <w:top w:val="none" w:sz="0" w:space="0" w:color="auto"/>
        <w:left w:val="none" w:sz="0" w:space="0" w:color="auto"/>
        <w:bottom w:val="none" w:sz="0" w:space="0" w:color="auto"/>
        <w:right w:val="none" w:sz="0" w:space="0" w:color="auto"/>
      </w:divBdr>
    </w:div>
    <w:div w:id="675156897">
      <w:marLeft w:val="0"/>
      <w:marRight w:val="0"/>
      <w:marTop w:val="0"/>
      <w:marBottom w:val="0"/>
      <w:divBdr>
        <w:top w:val="none" w:sz="0" w:space="0" w:color="auto"/>
        <w:left w:val="none" w:sz="0" w:space="0" w:color="auto"/>
        <w:bottom w:val="none" w:sz="0" w:space="0" w:color="auto"/>
        <w:right w:val="none" w:sz="0" w:space="0" w:color="auto"/>
      </w:divBdr>
      <w:divsChild>
        <w:div w:id="675154964">
          <w:marLeft w:val="0"/>
          <w:marRight w:val="0"/>
          <w:marTop w:val="0"/>
          <w:marBottom w:val="0"/>
          <w:divBdr>
            <w:top w:val="none" w:sz="0" w:space="0" w:color="auto"/>
            <w:left w:val="none" w:sz="0" w:space="0" w:color="auto"/>
            <w:bottom w:val="none" w:sz="0" w:space="0" w:color="auto"/>
            <w:right w:val="none" w:sz="0" w:space="0" w:color="auto"/>
          </w:divBdr>
          <w:divsChild>
            <w:div w:id="675155684">
              <w:marLeft w:val="0"/>
              <w:marRight w:val="0"/>
              <w:marTop w:val="0"/>
              <w:marBottom w:val="0"/>
              <w:divBdr>
                <w:top w:val="none" w:sz="0" w:space="0" w:color="auto"/>
                <w:left w:val="none" w:sz="0" w:space="0" w:color="auto"/>
                <w:bottom w:val="none" w:sz="0" w:space="0" w:color="auto"/>
                <w:right w:val="none" w:sz="0" w:space="0" w:color="auto"/>
              </w:divBdr>
            </w:div>
            <w:div w:id="675157087">
              <w:marLeft w:val="0"/>
              <w:marRight w:val="0"/>
              <w:marTop w:val="0"/>
              <w:marBottom w:val="0"/>
              <w:divBdr>
                <w:top w:val="none" w:sz="0" w:space="0" w:color="auto"/>
                <w:left w:val="none" w:sz="0" w:space="0" w:color="auto"/>
                <w:bottom w:val="none" w:sz="0" w:space="0" w:color="auto"/>
                <w:right w:val="none" w:sz="0" w:space="0" w:color="auto"/>
              </w:divBdr>
            </w:div>
          </w:divsChild>
        </w:div>
        <w:div w:id="675155749">
          <w:marLeft w:val="0"/>
          <w:marRight w:val="0"/>
          <w:marTop w:val="0"/>
          <w:marBottom w:val="0"/>
          <w:divBdr>
            <w:top w:val="none" w:sz="0" w:space="0" w:color="auto"/>
            <w:left w:val="none" w:sz="0" w:space="0" w:color="auto"/>
            <w:bottom w:val="none" w:sz="0" w:space="0" w:color="auto"/>
            <w:right w:val="none" w:sz="0" w:space="0" w:color="auto"/>
          </w:divBdr>
        </w:div>
        <w:div w:id="675156006">
          <w:marLeft w:val="0"/>
          <w:marRight w:val="0"/>
          <w:marTop w:val="0"/>
          <w:marBottom w:val="0"/>
          <w:divBdr>
            <w:top w:val="none" w:sz="0" w:space="0" w:color="auto"/>
            <w:left w:val="none" w:sz="0" w:space="0" w:color="auto"/>
            <w:bottom w:val="none" w:sz="0" w:space="0" w:color="auto"/>
            <w:right w:val="none" w:sz="0" w:space="0" w:color="auto"/>
          </w:divBdr>
        </w:div>
        <w:div w:id="675156469">
          <w:marLeft w:val="0"/>
          <w:marRight w:val="0"/>
          <w:marTop w:val="0"/>
          <w:marBottom w:val="0"/>
          <w:divBdr>
            <w:top w:val="none" w:sz="0" w:space="0" w:color="auto"/>
            <w:left w:val="none" w:sz="0" w:space="0" w:color="auto"/>
            <w:bottom w:val="none" w:sz="0" w:space="0" w:color="auto"/>
            <w:right w:val="none" w:sz="0" w:space="0" w:color="auto"/>
          </w:divBdr>
        </w:div>
        <w:div w:id="675156692">
          <w:marLeft w:val="0"/>
          <w:marRight w:val="0"/>
          <w:marTop w:val="0"/>
          <w:marBottom w:val="0"/>
          <w:divBdr>
            <w:top w:val="none" w:sz="0" w:space="0" w:color="auto"/>
            <w:left w:val="none" w:sz="0" w:space="0" w:color="auto"/>
            <w:bottom w:val="none" w:sz="0" w:space="0" w:color="auto"/>
            <w:right w:val="none" w:sz="0" w:space="0" w:color="auto"/>
          </w:divBdr>
        </w:div>
      </w:divsChild>
    </w:div>
    <w:div w:id="675156900">
      <w:marLeft w:val="0"/>
      <w:marRight w:val="0"/>
      <w:marTop w:val="0"/>
      <w:marBottom w:val="0"/>
      <w:divBdr>
        <w:top w:val="none" w:sz="0" w:space="0" w:color="auto"/>
        <w:left w:val="none" w:sz="0" w:space="0" w:color="auto"/>
        <w:bottom w:val="none" w:sz="0" w:space="0" w:color="auto"/>
        <w:right w:val="none" w:sz="0" w:space="0" w:color="auto"/>
      </w:divBdr>
    </w:div>
    <w:div w:id="675156902">
      <w:marLeft w:val="0"/>
      <w:marRight w:val="0"/>
      <w:marTop w:val="0"/>
      <w:marBottom w:val="0"/>
      <w:divBdr>
        <w:top w:val="none" w:sz="0" w:space="0" w:color="auto"/>
        <w:left w:val="none" w:sz="0" w:space="0" w:color="auto"/>
        <w:bottom w:val="none" w:sz="0" w:space="0" w:color="auto"/>
        <w:right w:val="none" w:sz="0" w:space="0" w:color="auto"/>
      </w:divBdr>
    </w:div>
    <w:div w:id="675156904">
      <w:marLeft w:val="0"/>
      <w:marRight w:val="0"/>
      <w:marTop w:val="0"/>
      <w:marBottom w:val="0"/>
      <w:divBdr>
        <w:top w:val="none" w:sz="0" w:space="0" w:color="auto"/>
        <w:left w:val="none" w:sz="0" w:space="0" w:color="auto"/>
        <w:bottom w:val="none" w:sz="0" w:space="0" w:color="auto"/>
        <w:right w:val="none" w:sz="0" w:space="0" w:color="auto"/>
      </w:divBdr>
    </w:div>
    <w:div w:id="675156905">
      <w:marLeft w:val="0"/>
      <w:marRight w:val="0"/>
      <w:marTop w:val="0"/>
      <w:marBottom w:val="0"/>
      <w:divBdr>
        <w:top w:val="none" w:sz="0" w:space="0" w:color="auto"/>
        <w:left w:val="none" w:sz="0" w:space="0" w:color="auto"/>
        <w:bottom w:val="none" w:sz="0" w:space="0" w:color="auto"/>
        <w:right w:val="none" w:sz="0" w:space="0" w:color="auto"/>
      </w:divBdr>
    </w:div>
    <w:div w:id="675156906">
      <w:marLeft w:val="0"/>
      <w:marRight w:val="0"/>
      <w:marTop w:val="0"/>
      <w:marBottom w:val="0"/>
      <w:divBdr>
        <w:top w:val="none" w:sz="0" w:space="0" w:color="auto"/>
        <w:left w:val="none" w:sz="0" w:space="0" w:color="auto"/>
        <w:bottom w:val="none" w:sz="0" w:space="0" w:color="auto"/>
        <w:right w:val="none" w:sz="0" w:space="0" w:color="auto"/>
      </w:divBdr>
      <w:divsChild>
        <w:div w:id="675157602">
          <w:marLeft w:val="0"/>
          <w:marRight w:val="0"/>
          <w:marTop w:val="0"/>
          <w:marBottom w:val="0"/>
          <w:divBdr>
            <w:top w:val="none" w:sz="0" w:space="0" w:color="auto"/>
            <w:left w:val="none" w:sz="0" w:space="0" w:color="auto"/>
            <w:bottom w:val="none" w:sz="0" w:space="0" w:color="auto"/>
            <w:right w:val="none" w:sz="0" w:space="0" w:color="auto"/>
          </w:divBdr>
        </w:div>
      </w:divsChild>
    </w:div>
    <w:div w:id="675156911">
      <w:marLeft w:val="0"/>
      <w:marRight w:val="0"/>
      <w:marTop w:val="0"/>
      <w:marBottom w:val="0"/>
      <w:divBdr>
        <w:top w:val="none" w:sz="0" w:space="0" w:color="auto"/>
        <w:left w:val="none" w:sz="0" w:space="0" w:color="auto"/>
        <w:bottom w:val="none" w:sz="0" w:space="0" w:color="auto"/>
        <w:right w:val="none" w:sz="0" w:space="0" w:color="auto"/>
      </w:divBdr>
    </w:div>
    <w:div w:id="675156912">
      <w:marLeft w:val="0"/>
      <w:marRight w:val="0"/>
      <w:marTop w:val="0"/>
      <w:marBottom w:val="0"/>
      <w:divBdr>
        <w:top w:val="none" w:sz="0" w:space="0" w:color="auto"/>
        <w:left w:val="none" w:sz="0" w:space="0" w:color="auto"/>
        <w:bottom w:val="none" w:sz="0" w:space="0" w:color="auto"/>
        <w:right w:val="none" w:sz="0" w:space="0" w:color="auto"/>
      </w:divBdr>
    </w:div>
    <w:div w:id="675156914">
      <w:marLeft w:val="0"/>
      <w:marRight w:val="0"/>
      <w:marTop w:val="0"/>
      <w:marBottom w:val="0"/>
      <w:divBdr>
        <w:top w:val="none" w:sz="0" w:space="0" w:color="auto"/>
        <w:left w:val="none" w:sz="0" w:space="0" w:color="auto"/>
        <w:bottom w:val="none" w:sz="0" w:space="0" w:color="auto"/>
        <w:right w:val="none" w:sz="0" w:space="0" w:color="auto"/>
      </w:divBdr>
    </w:div>
    <w:div w:id="675156923">
      <w:marLeft w:val="0"/>
      <w:marRight w:val="0"/>
      <w:marTop w:val="0"/>
      <w:marBottom w:val="0"/>
      <w:divBdr>
        <w:top w:val="none" w:sz="0" w:space="0" w:color="auto"/>
        <w:left w:val="none" w:sz="0" w:space="0" w:color="auto"/>
        <w:bottom w:val="none" w:sz="0" w:space="0" w:color="auto"/>
        <w:right w:val="none" w:sz="0" w:space="0" w:color="auto"/>
      </w:divBdr>
      <w:divsChild>
        <w:div w:id="675155334">
          <w:marLeft w:val="0"/>
          <w:marRight w:val="0"/>
          <w:marTop w:val="0"/>
          <w:marBottom w:val="0"/>
          <w:divBdr>
            <w:top w:val="none" w:sz="0" w:space="0" w:color="auto"/>
            <w:left w:val="none" w:sz="0" w:space="0" w:color="auto"/>
            <w:bottom w:val="none" w:sz="0" w:space="0" w:color="auto"/>
            <w:right w:val="none" w:sz="0" w:space="0" w:color="auto"/>
          </w:divBdr>
        </w:div>
        <w:div w:id="675155485">
          <w:marLeft w:val="0"/>
          <w:marRight w:val="0"/>
          <w:marTop w:val="0"/>
          <w:marBottom w:val="0"/>
          <w:divBdr>
            <w:top w:val="none" w:sz="0" w:space="0" w:color="auto"/>
            <w:left w:val="none" w:sz="0" w:space="0" w:color="auto"/>
            <w:bottom w:val="none" w:sz="0" w:space="0" w:color="auto"/>
            <w:right w:val="none" w:sz="0" w:space="0" w:color="auto"/>
          </w:divBdr>
        </w:div>
        <w:div w:id="675156220">
          <w:marLeft w:val="0"/>
          <w:marRight w:val="0"/>
          <w:marTop w:val="0"/>
          <w:marBottom w:val="0"/>
          <w:divBdr>
            <w:top w:val="none" w:sz="0" w:space="0" w:color="auto"/>
            <w:left w:val="none" w:sz="0" w:space="0" w:color="auto"/>
            <w:bottom w:val="none" w:sz="0" w:space="0" w:color="auto"/>
            <w:right w:val="none" w:sz="0" w:space="0" w:color="auto"/>
          </w:divBdr>
        </w:div>
        <w:div w:id="675157053">
          <w:marLeft w:val="0"/>
          <w:marRight w:val="0"/>
          <w:marTop w:val="0"/>
          <w:marBottom w:val="0"/>
          <w:divBdr>
            <w:top w:val="none" w:sz="0" w:space="0" w:color="auto"/>
            <w:left w:val="none" w:sz="0" w:space="0" w:color="auto"/>
            <w:bottom w:val="none" w:sz="0" w:space="0" w:color="auto"/>
            <w:right w:val="none" w:sz="0" w:space="0" w:color="auto"/>
          </w:divBdr>
          <w:divsChild>
            <w:div w:id="675154959">
              <w:marLeft w:val="0"/>
              <w:marRight w:val="0"/>
              <w:marTop w:val="0"/>
              <w:marBottom w:val="0"/>
              <w:divBdr>
                <w:top w:val="none" w:sz="0" w:space="0" w:color="auto"/>
                <w:left w:val="none" w:sz="0" w:space="0" w:color="auto"/>
                <w:bottom w:val="none" w:sz="0" w:space="0" w:color="auto"/>
                <w:right w:val="none" w:sz="0" w:space="0" w:color="auto"/>
              </w:divBdr>
            </w:div>
            <w:div w:id="675155677">
              <w:marLeft w:val="0"/>
              <w:marRight w:val="0"/>
              <w:marTop w:val="0"/>
              <w:marBottom w:val="0"/>
              <w:divBdr>
                <w:top w:val="none" w:sz="0" w:space="0" w:color="auto"/>
                <w:left w:val="none" w:sz="0" w:space="0" w:color="auto"/>
                <w:bottom w:val="none" w:sz="0" w:space="0" w:color="auto"/>
                <w:right w:val="none" w:sz="0" w:space="0" w:color="auto"/>
              </w:divBdr>
              <w:divsChild>
                <w:div w:id="675154923">
                  <w:marLeft w:val="0"/>
                  <w:marRight w:val="0"/>
                  <w:marTop w:val="0"/>
                  <w:marBottom w:val="0"/>
                  <w:divBdr>
                    <w:top w:val="none" w:sz="0" w:space="0" w:color="auto"/>
                    <w:left w:val="none" w:sz="0" w:space="0" w:color="auto"/>
                    <w:bottom w:val="none" w:sz="0" w:space="0" w:color="auto"/>
                    <w:right w:val="none" w:sz="0" w:space="0" w:color="auto"/>
                  </w:divBdr>
                </w:div>
                <w:div w:id="67515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618">
          <w:marLeft w:val="0"/>
          <w:marRight w:val="0"/>
          <w:marTop w:val="0"/>
          <w:marBottom w:val="0"/>
          <w:divBdr>
            <w:top w:val="none" w:sz="0" w:space="0" w:color="auto"/>
            <w:left w:val="none" w:sz="0" w:space="0" w:color="auto"/>
            <w:bottom w:val="none" w:sz="0" w:space="0" w:color="auto"/>
            <w:right w:val="none" w:sz="0" w:space="0" w:color="auto"/>
          </w:divBdr>
        </w:div>
      </w:divsChild>
    </w:div>
    <w:div w:id="675156929">
      <w:marLeft w:val="0"/>
      <w:marRight w:val="0"/>
      <w:marTop w:val="0"/>
      <w:marBottom w:val="0"/>
      <w:divBdr>
        <w:top w:val="none" w:sz="0" w:space="0" w:color="auto"/>
        <w:left w:val="none" w:sz="0" w:space="0" w:color="auto"/>
        <w:bottom w:val="none" w:sz="0" w:space="0" w:color="auto"/>
        <w:right w:val="none" w:sz="0" w:space="0" w:color="auto"/>
      </w:divBdr>
    </w:div>
    <w:div w:id="675156930">
      <w:marLeft w:val="0"/>
      <w:marRight w:val="0"/>
      <w:marTop w:val="0"/>
      <w:marBottom w:val="0"/>
      <w:divBdr>
        <w:top w:val="none" w:sz="0" w:space="0" w:color="auto"/>
        <w:left w:val="none" w:sz="0" w:space="0" w:color="auto"/>
        <w:bottom w:val="none" w:sz="0" w:space="0" w:color="auto"/>
        <w:right w:val="none" w:sz="0" w:space="0" w:color="auto"/>
      </w:divBdr>
      <w:divsChild>
        <w:div w:id="675155065">
          <w:marLeft w:val="0"/>
          <w:marRight w:val="0"/>
          <w:marTop w:val="0"/>
          <w:marBottom w:val="0"/>
          <w:divBdr>
            <w:top w:val="none" w:sz="0" w:space="0" w:color="auto"/>
            <w:left w:val="none" w:sz="0" w:space="0" w:color="auto"/>
            <w:bottom w:val="none" w:sz="0" w:space="0" w:color="auto"/>
            <w:right w:val="none" w:sz="0" w:space="0" w:color="auto"/>
          </w:divBdr>
        </w:div>
        <w:div w:id="675156664">
          <w:marLeft w:val="0"/>
          <w:marRight w:val="0"/>
          <w:marTop w:val="0"/>
          <w:marBottom w:val="0"/>
          <w:divBdr>
            <w:top w:val="none" w:sz="0" w:space="0" w:color="auto"/>
            <w:left w:val="none" w:sz="0" w:space="0" w:color="auto"/>
            <w:bottom w:val="none" w:sz="0" w:space="0" w:color="auto"/>
            <w:right w:val="none" w:sz="0" w:space="0" w:color="auto"/>
          </w:divBdr>
        </w:div>
      </w:divsChild>
    </w:div>
    <w:div w:id="675156931">
      <w:marLeft w:val="0"/>
      <w:marRight w:val="0"/>
      <w:marTop w:val="0"/>
      <w:marBottom w:val="0"/>
      <w:divBdr>
        <w:top w:val="none" w:sz="0" w:space="0" w:color="auto"/>
        <w:left w:val="none" w:sz="0" w:space="0" w:color="auto"/>
        <w:bottom w:val="none" w:sz="0" w:space="0" w:color="auto"/>
        <w:right w:val="none" w:sz="0" w:space="0" w:color="auto"/>
      </w:divBdr>
    </w:div>
    <w:div w:id="675156932">
      <w:marLeft w:val="0"/>
      <w:marRight w:val="0"/>
      <w:marTop w:val="0"/>
      <w:marBottom w:val="0"/>
      <w:divBdr>
        <w:top w:val="none" w:sz="0" w:space="0" w:color="auto"/>
        <w:left w:val="none" w:sz="0" w:space="0" w:color="auto"/>
        <w:bottom w:val="none" w:sz="0" w:space="0" w:color="auto"/>
        <w:right w:val="none" w:sz="0" w:space="0" w:color="auto"/>
      </w:divBdr>
    </w:div>
    <w:div w:id="675156933">
      <w:marLeft w:val="0"/>
      <w:marRight w:val="0"/>
      <w:marTop w:val="0"/>
      <w:marBottom w:val="0"/>
      <w:divBdr>
        <w:top w:val="none" w:sz="0" w:space="0" w:color="auto"/>
        <w:left w:val="none" w:sz="0" w:space="0" w:color="auto"/>
        <w:bottom w:val="none" w:sz="0" w:space="0" w:color="auto"/>
        <w:right w:val="none" w:sz="0" w:space="0" w:color="auto"/>
      </w:divBdr>
      <w:divsChild>
        <w:div w:id="675155527">
          <w:marLeft w:val="0"/>
          <w:marRight w:val="0"/>
          <w:marTop w:val="0"/>
          <w:marBottom w:val="0"/>
          <w:divBdr>
            <w:top w:val="none" w:sz="0" w:space="0" w:color="auto"/>
            <w:left w:val="none" w:sz="0" w:space="0" w:color="auto"/>
            <w:bottom w:val="none" w:sz="0" w:space="0" w:color="auto"/>
            <w:right w:val="none" w:sz="0" w:space="0" w:color="auto"/>
          </w:divBdr>
          <w:divsChild>
            <w:div w:id="67515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935">
      <w:marLeft w:val="0"/>
      <w:marRight w:val="0"/>
      <w:marTop w:val="0"/>
      <w:marBottom w:val="0"/>
      <w:divBdr>
        <w:top w:val="none" w:sz="0" w:space="0" w:color="auto"/>
        <w:left w:val="none" w:sz="0" w:space="0" w:color="auto"/>
        <w:bottom w:val="none" w:sz="0" w:space="0" w:color="auto"/>
        <w:right w:val="none" w:sz="0" w:space="0" w:color="auto"/>
      </w:divBdr>
    </w:div>
    <w:div w:id="675156937">
      <w:marLeft w:val="0"/>
      <w:marRight w:val="0"/>
      <w:marTop w:val="0"/>
      <w:marBottom w:val="0"/>
      <w:divBdr>
        <w:top w:val="none" w:sz="0" w:space="0" w:color="auto"/>
        <w:left w:val="none" w:sz="0" w:space="0" w:color="auto"/>
        <w:bottom w:val="none" w:sz="0" w:space="0" w:color="auto"/>
        <w:right w:val="none" w:sz="0" w:space="0" w:color="auto"/>
      </w:divBdr>
      <w:divsChild>
        <w:div w:id="675156970">
          <w:marLeft w:val="0"/>
          <w:marRight w:val="0"/>
          <w:marTop w:val="0"/>
          <w:marBottom w:val="0"/>
          <w:divBdr>
            <w:top w:val="none" w:sz="0" w:space="0" w:color="auto"/>
            <w:left w:val="none" w:sz="0" w:space="0" w:color="auto"/>
            <w:bottom w:val="none" w:sz="0" w:space="0" w:color="auto"/>
            <w:right w:val="none" w:sz="0" w:space="0" w:color="auto"/>
          </w:divBdr>
        </w:div>
        <w:div w:id="675157605">
          <w:marLeft w:val="0"/>
          <w:marRight w:val="0"/>
          <w:marTop w:val="0"/>
          <w:marBottom w:val="0"/>
          <w:divBdr>
            <w:top w:val="none" w:sz="0" w:space="0" w:color="auto"/>
            <w:left w:val="none" w:sz="0" w:space="0" w:color="auto"/>
            <w:bottom w:val="none" w:sz="0" w:space="0" w:color="auto"/>
            <w:right w:val="none" w:sz="0" w:space="0" w:color="auto"/>
          </w:divBdr>
        </w:div>
      </w:divsChild>
    </w:div>
    <w:div w:id="675156939">
      <w:marLeft w:val="0"/>
      <w:marRight w:val="0"/>
      <w:marTop w:val="0"/>
      <w:marBottom w:val="0"/>
      <w:divBdr>
        <w:top w:val="none" w:sz="0" w:space="0" w:color="auto"/>
        <w:left w:val="none" w:sz="0" w:space="0" w:color="auto"/>
        <w:bottom w:val="none" w:sz="0" w:space="0" w:color="auto"/>
        <w:right w:val="none" w:sz="0" w:space="0" w:color="auto"/>
      </w:divBdr>
    </w:div>
    <w:div w:id="675156940">
      <w:marLeft w:val="0"/>
      <w:marRight w:val="0"/>
      <w:marTop w:val="0"/>
      <w:marBottom w:val="0"/>
      <w:divBdr>
        <w:top w:val="none" w:sz="0" w:space="0" w:color="auto"/>
        <w:left w:val="none" w:sz="0" w:space="0" w:color="auto"/>
        <w:bottom w:val="none" w:sz="0" w:space="0" w:color="auto"/>
        <w:right w:val="none" w:sz="0" w:space="0" w:color="auto"/>
      </w:divBdr>
    </w:div>
    <w:div w:id="675156945">
      <w:marLeft w:val="0"/>
      <w:marRight w:val="0"/>
      <w:marTop w:val="0"/>
      <w:marBottom w:val="0"/>
      <w:divBdr>
        <w:top w:val="none" w:sz="0" w:space="0" w:color="auto"/>
        <w:left w:val="none" w:sz="0" w:space="0" w:color="auto"/>
        <w:bottom w:val="none" w:sz="0" w:space="0" w:color="auto"/>
        <w:right w:val="none" w:sz="0" w:space="0" w:color="auto"/>
      </w:divBdr>
    </w:div>
    <w:div w:id="675156949">
      <w:marLeft w:val="0"/>
      <w:marRight w:val="0"/>
      <w:marTop w:val="0"/>
      <w:marBottom w:val="0"/>
      <w:divBdr>
        <w:top w:val="none" w:sz="0" w:space="0" w:color="auto"/>
        <w:left w:val="none" w:sz="0" w:space="0" w:color="auto"/>
        <w:bottom w:val="none" w:sz="0" w:space="0" w:color="auto"/>
        <w:right w:val="none" w:sz="0" w:space="0" w:color="auto"/>
      </w:divBdr>
      <w:divsChild>
        <w:div w:id="675156448">
          <w:marLeft w:val="0"/>
          <w:marRight w:val="0"/>
          <w:marTop w:val="0"/>
          <w:marBottom w:val="0"/>
          <w:divBdr>
            <w:top w:val="none" w:sz="0" w:space="0" w:color="auto"/>
            <w:left w:val="none" w:sz="0" w:space="0" w:color="auto"/>
            <w:bottom w:val="none" w:sz="0" w:space="0" w:color="auto"/>
            <w:right w:val="none" w:sz="0" w:space="0" w:color="auto"/>
          </w:divBdr>
          <w:divsChild>
            <w:div w:id="675156175">
              <w:marLeft w:val="0"/>
              <w:marRight w:val="0"/>
              <w:marTop w:val="0"/>
              <w:marBottom w:val="0"/>
              <w:divBdr>
                <w:top w:val="none" w:sz="0" w:space="0" w:color="auto"/>
                <w:left w:val="none" w:sz="0" w:space="0" w:color="auto"/>
                <w:bottom w:val="none" w:sz="0" w:space="0" w:color="auto"/>
                <w:right w:val="none" w:sz="0" w:space="0" w:color="auto"/>
              </w:divBdr>
              <w:divsChild>
                <w:div w:id="675156327">
                  <w:marLeft w:val="0"/>
                  <w:marRight w:val="0"/>
                  <w:marTop w:val="0"/>
                  <w:marBottom w:val="0"/>
                  <w:divBdr>
                    <w:top w:val="none" w:sz="0" w:space="0" w:color="auto"/>
                    <w:left w:val="none" w:sz="0" w:space="0" w:color="auto"/>
                    <w:bottom w:val="none" w:sz="0" w:space="0" w:color="auto"/>
                    <w:right w:val="none" w:sz="0" w:space="0" w:color="auto"/>
                  </w:divBdr>
                  <w:divsChild>
                    <w:div w:id="675156630">
                      <w:marLeft w:val="0"/>
                      <w:marRight w:val="0"/>
                      <w:marTop w:val="0"/>
                      <w:marBottom w:val="0"/>
                      <w:divBdr>
                        <w:top w:val="none" w:sz="0" w:space="0" w:color="auto"/>
                        <w:left w:val="none" w:sz="0" w:space="0" w:color="auto"/>
                        <w:bottom w:val="none" w:sz="0" w:space="0" w:color="auto"/>
                        <w:right w:val="none" w:sz="0" w:space="0" w:color="auto"/>
                      </w:divBdr>
                      <w:divsChild>
                        <w:div w:id="6751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950">
      <w:marLeft w:val="0"/>
      <w:marRight w:val="0"/>
      <w:marTop w:val="0"/>
      <w:marBottom w:val="0"/>
      <w:divBdr>
        <w:top w:val="none" w:sz="0" w:space="0" w:color="auto"/>
        <w:left w:val="none" w:sz="0" w:space="0" w:color="auto"/>
        <w:bottom w:val="none" w:sz="0" w:space="0" w:color="auto"/>
        <w:right w:val="none" w:sz="0" w:space="0" w:color="auto"/>
      </w:divBdr>
    </w:div>
    <w:div w:id="675156952">
      <w:marLeft w:val="0"/>
      <w:marRight w:val="0"/>
      <w:marTop w:val="0"/>
      <w:marBottom w:val="0"/>
      <w:divBdr>
        <w:top w:val="none" w:sz="0" w:space="0" w:color="auto"/>
        <w:left w:val="none" w:sz="0" w:space="0" w:color="auto"/>
        <w:bottom w:val="none" w:sz="0" w:space="0" w:color="auto"/>
        <w:right w:val="none" w:sz="0" w:space="0" w:color="auto"/>
      </w:divBdr>
      <w:divsChild>
        <w:div w:id="675157113">
          <w:marLeft w:val="0"/>
          <w:marRight w:val="0"/>
          <w:marTop w:val="0"/>
          <w:marBottom w:val="0"/>
          <w:divBdr>
            <w:top w:val="none" w:sz="0" w:space="0" w:color="auto"/>
            <w:left w:val="none" w:sz="0" w:space="0" w:color="auto"/>
            <w:bottom w:val="none" w:sz="0" w:space="0" w:color="auto"/>
            <w:right w:val="none" w:sz="0" w:space="0" w:color="auto"/>
          </w:divBdr>
          <w:divsChild>
            <w:div w:id="67515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954">
      <w:marLeft w:val="0"/>
      <w:marRight w:val="0"/>
      <w:marTop w:val="0"/>
      <w:marBottom w:val="0"/>
      <w:divBdr>
        <w:top w:val="none" w:sz="0" w:space="0" w:color="auto"/>
        <w:left w:val="none" w:sz="0" w:space="0" w:color="auto"/>
        <w:bottom w:val="none" w:sz="0" w:space="0" w:color="auto"/>
        <w:right w:val="none" w:sz="0" w:space="0" w:color="auto"/>
      </w:divBdr>
    </w:div>
    <w:div w:id="675156957">
      <w:marLeft w:val="0"/>
      <w:marRight w:val="0"/>
      <w:marTop w:val="0"/>
      <w:marBottom w:val="0"/>
      <w:divBdr>
        <w:top w:val="none" w:sz="0" w:space="0" w:color="auto"/>
        <w:left w:val="none" w:sz="0" w:space="0" w:color="auto"/>
        <w:bottom w:val="none" w:sz="0" w:space="0" w:color="auto"/>
        <w:right w:val="none" w:sz="0" w:space="0" w:color="auto"/>
      </w:divBdr>
      <w:divsChild>
        <w:div w:id="675155109">
          <w:marLeft w:val="0"/>
          <w:marRight w:val="0"/>
          <w:marTop w:val="0"/>
          <w:marBottom w:val="0"/>
          <w:divBdr>
            <w:top w:val="none" w:sz="0" w:space="0" w:color="auto"/>
            <w:left w:val="none" w:sz="0" w:space="0" w:color="auto"/>
            <w:bottom w:val="none" w:sz="0" w:space="0" w:color="auto"/>
            <w:right w:val="none" w:sz="0" w:space="0" w:color="auto"/>
          </w:divBdr>
          <w:divsChild>
            <w:div w:id="675156983">
              <w:marLeft w:val="0"/>
              <w:marRight w:val="0"/>
              <w:marTop w:val="0"/>
              <w:marBottom w:val="0"/>
              <w:divBdr>
                <w:top w:val="none" w:sz="0" w:space="0" w:color="auto"/>
                <w:left w:val="none" w:sz="0" w:space="0" w:color="auto"/>
                <w:bottom w:val="none" w:sz="0" w:space="0" w:color="auto"/>
                <w:right w:val="none" w:sz="0" w:space="0" w:color="auto"/>
              </w:divBdr>
              <w:divsChild>
                <w:div w:id="6751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818">
          <w:marLeft w:val="0"/>
          <w:marRight w:val="0"/>
          <w:marTop w:val="0"/>
          <w:marBottom w:val="0"/>
          <w:divBdr>
            <w:top w:val="none" w:sz="0" w:space="0" w:color="auto"/>
            <w:left w:val="none" w:sz="0" w:space="0" w:color="auto"/>
            <w:bottom w:val="none" w:sz="0" w:space="0" w:color="auto"/>
            <w:right w:val="none" w:sz="0" w:space="0" w:color="auto"/>
          </w:divBdr>
        </w:div>
      </w:divsChild>
    </w:div>
    <w:div w:id="675156958">
      <w:marLeft w:val="0"/>
      <w:marRight w:val="0"/>
      <w:marTop w:val="0"/>
      <w:marBottom w:val="0"/>
      <w:divBdr>
        <w:top w:val="none" w:sz="0" w:space="0" w:color="auto"/>
        <w:left w:val="none" w:sz="0" w:space="0" w:color="auto"/>
        <w:bottom w:val="none" w:sz="0" w:space="0" w:color="auto"/>
        <w:right w:val="none" w:sz="0" w:space="0" w:color="auto"/>
      </w:divBdr>
    </w:div>
    <w:div w:id="675156960">
      <w:marLeft w:val="0"/>
      <w:marRight w:val="0"/>
      <w:marTop w:val="0"/>
      <w:marBottom w:val="0"/>
      <w:divBdr>
        <w:top w:val="none" w:sz="0" w:space="0" w:color="auto"/>
        <w:left w:val="none" w:sz="0" w:space="0" w:color="auto"/>
        <w:bottom w:val="none" w:sz="0" w:space="0" w:color="auto"/>
        <w:right w:val="none" w:sz="0" w:space="0" w:color="auto"/>
      </w:divBdr>
    </w:div>
    <w:div w:id="675156962">
      <w:marLeft w:val="0"/>
      <w:marRight w:val="0"/>
      <w:marTop w:val="0"/>
      <w:marBottom w:val="0"/>
      <w:divBdr>
        <w:top w:val="none" w:sz="0" w:space="0" w:color="auto"/>
        <w:left w:val="none" w:sz="0" w:space="0" w:color="auto"/>
        <w:bottom w:val="none" w:sz="0" w:space="0" w:color="auto"/>
        <w:right w:val="none" w:sz="0" w:space="0" w:color="auto"/>
      </w:divBdr>
    </w:div>
    <w:div w:id="675156963">
      <w:marLeft w:val="0"/>
      <w:marRight w:val="0"/>
      <w:marTop w:val="0"/>
      <w:marBottom w:val="0"/>
      <w:divBdr>
        <w:top w:val="none" w:sz="0" w:space="0" w:color="auto"/>
        <w:left w:val="none" w:sz="0" w:space="0" w:color="auto"/>
        <w:bottom w:val="none" w:sz="0" w:space="0" w:color="auto"/>
        <w:right w:val="none" w:sz="0" w:space="0" w:color="auto"/>
      </w:divBdr>
    </w:div>
    <w:div w:id="675156964">
      <w:marLeft w:val="0"/>
      <w:marRight w:val="0"/>
      <w:marTop w:val="0"/>
      <w:marBottom w:val="0"/>
      <w:divBdr>
        <w:top w:val="none" w:sz="0" w:space="0" w:color="auto"/>
        <w:left w:val="none" w:sz="0" w:space="0" w:color="auto"/>
        <w:bottom w:val="none" w:sz="0" w:space="0" w:color="auto"/>
        <w:right w:val="none" w:sz="0" w:space="0" w:color="auto"/>
      </w:divBdr>
      <w:divsChild>
        <w:div w:id="675155016">
          <w:marLeft w:val="0"/>
          <w:marRight w:val="0"/>
          <w:marTop w:val="0"/>
          <w:marBottom w:val="0"/>
          <w:divBdr>
            <w:top w:val="none" w:sz="0" w:space="0" w:color="auto"/>
            <w:left w:val="none" w:sz="0" w:space="0" w:color="auto"/>
            <w:bottom w:val="none" w:sz="0" w:space="0" w:color="auto"/>
            <w:right w:val="none" w:sz="0" w:space="0" w:color="auto"/>
          </w:divBdr>
          <w:divsChild>
            <w:div w:id="675156603">
              <w:marLeft w:val="0"/>
              <w:marRight w:val="0"/>
              <w:marTop w:val="0"/>
              <w:marBottom w:val="0"/>
              <w:divBdr>
                <w:top w:val="none" w:sz="0" w:space="0" w:color="auto"/>
                <w:left w:val="none" w:sz="0" w:space="0" w:color="auto"/>
                <w:bottom w:val="none" w:sz="0" w:space="0" w:color="auto"/>
                <w:right w:val="none" w:sz="0" w:space="0" w:color="auto"/>
              </w:divBdr>
              <w:divsChild>
                <w:div w:id="675155486">
                  <w:marLeft w:val="0"/>
                  <w:marRight w:val="0"/>
                  <w:marTop w:val="0"/>
                  <w:marBottom w:val="0"/>
                  <w:divBdr>
                    <w:top w:val="none" w:sz="0" w:space="0" w:color="auto"/>
                    <w:left w:val="none" w:sz="0" w:space="0" w:color="auto"/>
                    <w:bottom w:val="none" w:sz="0" w:space="0" w:color="auto"/>
                    <w:right w:val="none" w:sz="0" w:space="0" w:color="auto"/>
                  </w:divBdr>
                </w:div>
              </w:divsChild>
            </w:div>
            <w:div w:id="675157390">
              <w:marLeft w:val="0"/>
              <w:marRight w:val="0"/>
              <w:marTop w:val="0"/>
              <w:marBottom w:val="0"/>
              <w:divBdr>
                <w:top w:val="none" w:sz="0" w:space="0" w:color="auto"/>
                <w:left w:val="none" w:sz="0" w:space="0" w:color="auto"/>
                <w:bottom w:val="none" w:sz="0" w:space="0" w:color="auto"/>
                <w:right w:val="none" w:sz="0" w:space="0" w:color="auto"/>
              </w:divBdr>
            </w:div>
          </w:divsChild>
        </w:div>
        <w:div w:id="675156996">
          <w:marLeft w:val="0"/>
          <w:marRight w:val="0"/>
          <w:marTop w:val="0"/>
          <w:marBottom w:val="0"/>
          <w:divBdr>
            <w:top w:val="none" w:sz="0" w:space="0" w:color="auto"/>
            <w:left w:val="none" w:sz="0" w:space="0" w:color="auto"/>
            <w:bottom w:val="none" w:sz="0" w:space="0" w:color="auto"/>
            <w:right w:val="none" w:sz="0" w:space="0" w:color="auto"/>
          </w:divBdr>
        </w:div>
        <w:div w:id="675157627">
          <w:marLeft w:val="0"/>
          <w:marRight w:val="0"/>
          <w:marTop w:val="0"/>
          <w:marBottom w:val="0"/>
          <w:divBdr>
            <w:top w:val="none" w:sz="0" w:space="0" w:color="auto"/>
            <w:left w:val="none" w:sz="0" w:space="0" w:color="auto"/>
            <w:bottom w:val="none" w:sz="0" w:space="0" w:color="auto"/>
            <w:right w:val="none" w:sz="0" w:space="0" w:color="auto"/>
          </w:divBdr>
        </w:div>
        <w:div w:id="675157767">
          <w:marLeft w:val="0"/>
          <w:marRight w:val="0"/>
          <w:marTop w:val="0"/>
          <w:marBottom w:val="0"/>
          <w:divBdr>
            <w:top w:val="none" w:sz="0" w:space="0" w:color="auto"/>
            <w:left w:val="none" w:sz="0" w:space="0" w:color="auto"/>
            <w:bottom w:val="none" w:sz="0" w:space="0" w:color="auto"/>
            <w:right w:val="none" w:sz="0" w:space="0" w:color="auto"/>
          </w:divBdr>
        </w:div>
      </w:divsChild>
    </w:div>
    <w:div w:id="675156965">
      <w:marLeft w:val="0"/>
      <w:marRight w:val="0"/>
      <w:marTop w:val="0"/>
      <w:marBottom w:val="0"/>
      <w:divBdr>
        <w:top w:val="none" w:sz="0" w:space="0" w:color="auto"/>
        <w:left w:val="none" w:sz="0" w:space="0" w:color="auto"/>
        <w:bottom w:val="none" w:sz="0" w:space="0" w:color="auto"/>
        <w:right w:val="none" w:sz="0" w:space="0" w:color="auto"/>
      </w:divBdr>
    </w:div>
    <w:div w:id="675156968">
      <w:marLeft w:val="0"/>
      <w:marRight w:val="0"/>
      <w:marTop w:val="0"/>
      <w:marBottom w:val="0"/>
      <w:divBdr>
        <w:top w:val="none" w:sz="0" w:space="0" w:color="auto"/>
        <w:left w:val="none" w:sz="0" w:space="0" w:color="auto"/>
        <w:bottom w:val="none" w:sz="0" w:space="0" w:color="auto"/>
        <w:right w:val="none" w:sz="0" w:space="0" w:color="auto"/>
      </w:divBdr>
    </w:div>
    <w:div w:id="675156971">
      <w:marLeft w:val="0"/>
      <w:marRight w:val="0"/>
      <w:marTop w:val="0"/>
      <w:marBottom w:val="0"/>
      <w:divBdr>
        <w:top w:val="none" w:sz="0" w:space="0" w:color="auto"/>
        <w:left w:val="none" w:sz="0" w:space="0" w:color="auto"/>
        <w:bottom w:val="none" w:sz="0" w:space="0" w:color="auto"/>
        <w:right w:val="none" w:sz="0" w:space="0" w:color="auto"/>
      </w:divBdr>
    </w:div>
    <w:div w:id="675156973">
      <w:marLeft w:val="0"/>
      <w:marRight w:val="0"/>
      <w:marTop w:val="0"/>
      <w:marBottom w:val="0"/>
      <w:divBdr>
        <w:top w:val="none" w:sz="0" w:space="0" w:color="auto"/>
        <w:left w:val="none" w:sz="0" w:space="0" w:color="auto"/>
        <w:bottom w:val="none" w:sz="0" w:space="0" w:color="auto"/>
        <w:right w:val="none" w:sz="0" w:space="0" w:color="auto"/>
      </w:divBdr>
    </w:div>
    <w:div w:id="675156975">
      <w:marLeft w:val="0"/>
      <w:marRight w:val="0"/>
      <w:marTop w:val="0"/>
      <w:marBottom w:val="0"/>
      <w:divBdr>
        <w:top w:val="none" w:sz="0" w:space="0" w:color="auto"/>
        <w:left w:val="none" w:sz="0" w:space="0" w:color="auto"/>
        <w:bottom w:val="none" w:sz="0" w:space="0" w:color="auto"/>
        <w:right w:val="none" w:sz="0" w:space="0" w:color="auto"/>
      </w:divBdr>
    </w:div>
    <w:div w:id="675156976">
      <w:marLeft w:val="0"/>
      <w:marRight w:val="0"/>
      <w:marTop w:val="0"/>
      <w:marBottom w:val="0"/>
      <w:divBdr>
        <w:top w:val="none" w:sz="0" w:space="0" w:color="auto"/>
        <w:left w:val="none" w:sz="0" w:space="0" w:color="auto"/>
        <w:bottom w:val="none" w:sz="0" w:space="0" w:color="auto"/>
        <w:right w:val="none" w:sz="0" w:space="0" w:color="auto"/>
      </w:divBdr>
    </w:div>
    <w:div w:id="675156979">
      <w:marLeft w:val="0"/>
      <w:marRight w:val="0"/>
      <w:marTop w:val="0"/>
      <w:marBottom w:val="0"/>
      <w:divBdr>
        <w:top w:val="none" w:sz="0" w:space="0" w:color="auto"/>
        <w:left w:val="none" w:sz="0" w:space="0" w:color="auto"/>
        <w:bottom w:val="none" w:sz="0" w:space="0" w:color="auto"/>
        <w:right w:val="none" w:sz="0" w:space="0" w:color="auto"/>
      </w:divBdr>
    </w:div>
    <w:div w:id="675156981">
      <w:marLeft w:val="0"/>
      <w:marRight w:val="0"/>
      <w:marTop w:val="0"/>
      <w:marBottom w:val="0"/>
      <w:divBdr>
        <w:top w:val="none" w:sz="0" w:space="0" w:color="auto"/>
        <w:left w:val="none" w:sz="0" w:space="0" w:color="auto"/>
        <w:bottom w:val="none" w:sz="0" w:space="0" w:color="auto"/>
        <w:right w:val="none" w:sz="0" w:space="0" w:color="auto"/>
      </w:divBdr>
      <w:divsChild>
        <w:div w:id="675157034">
          <w:marLeft w:val="0"/>
          <w:marRight w:val="0"/>
          <w:marTop w:val="0"/>
          <w:marBottom w:val="0"/>
          <w:divBdr>
            <w:top w:val="none" w:sz="0" w:space="0" w:color="auto"/>
            <w:left w:val="none" w:sz="0" w:space="0" w:color="auto"/>
            <w:bottom w:val="none" w:sz="0" w:space="0" w:color="auto"/>
            <w:right w:val="none" w:sz="0" w:space="0" w:color="auto"/>
          </w:divBdr>
          <w:divsChild>
            <w:div w:id="675156938">
              <w:marLeft w:val="0"/>
              <w:marRight w:val="0"/>
              <w:marTop w:val="0"/>
              <w:marBottom w:val="0"/>
              <w:divBdr>
                <w:top w:val="none" w:sz="0" w:space="0" w:color="auto"/>
                <w:left w:val="none" w:sz="0" w:space="0" w:color="auto"/>
                <w:bottom w:val="none" w:sz="0" w:space="0" w:color="auto"/>
                <w:right w:val="none" w:sz="0" w:space="0" w:color="auto"/>
              </w:divBdr>
            </w:div>
          </w:divsChild>
        </w:div>
        <w:div w:id="675157584">
          <w:marLeft w:val="0"/>
          <w:marRight w:val="0"/>
          <w:marTop w:val="0"/>
          <w:marBottom w:val="0"/>
          <w:divBdr>
            <w:top w:val="none" w:sz="0" w:space="0" w:color="auto"/>
            <w:left w:val="none" w:sz="0" w:space="0" w:color="auto"/>
            <w:bottom w:val="none" w:sz="0" w:space="0" w:color="auto"/>
            <w:right w:val="none" w:sz="0" w:space="0" w:color="auto"/>
          </w:divBdr>
          <w:divsChild>
            <w:div w:id="675157741">
              <w:marLeft w:val="0"/>
              <w:marRight w:val="0"/>
              <w:marTop w:val="0"/>
              <w:marBottom w:val="0"/>
              <w:divBdr>
                <w:top w:val="none" w:sz="0" w:space="0" w:color="auto"/>
                <w:left w:val="none" w:sz="0" w:space="0" w:color="auto"/>
                <w:bottom w:val="none" w:sz="0" w:space="0" w:color="auto"/>
                <w:right w:val="none" w:sz="0" w:space="0" w:color="auto"/>
              </w:divBdr>
              <w:divsChild>
                <w:div w:id="675155011">
                  <w:marLeft w:val="0"/>
                  <w:marRight w:val="0"/>
                  <w:marTop w:val="0"/>
                  <w:marBottom w:val="0"/>
                  <w:divBdr>
                    <w:top w:val="none" w:sz="0" w:space="0" w:color="auto"/>
                    <w:left w:val="none" w:sz="0" w:space="0" w:color="auto"/>
                    <w:bottom w:val="none" w:sz="0" w:space="0" w:color="auto"/>
                    <w:right w:val="none" w:sz="0" w:space="0" w:color="auto"/>
                  </w:divBdr>
                  <w:divsChild>
                    <w:div w:id="675156358">
                      <w:marLeft w:val="0"/>
                      <w:marRight w:val="0"/>
                      <w:marTop w:val="0"/>
                      <w:marBottom w:val="0"/>
                      <w:divBdr>
                        <w:top w:val="none" w:sz="0" w:space="0" w:color="auto"/>
                        <w:left w:val="none" w:sz="0" w:space="0" w:color="auto"/>
                        <w:bottom w:val="none" w:sz="0" w:space="0" w:color="auto"/>
                        <w:right w:val="none" w:sz="0" w:space="0" w:color="auto"/>
                      </w:divBdr>
                      <w:divsChild>
                        <w:div w:id="67515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982">
      <w:marLeft w:val="0"/>
      <w:marRight w:val="0"/>
      <w:marTop w:val="0"/>
      <w:marBottom w:val="0"/>
      <w:divBdr>
        <w:top w:val="none" w:sz="0" w:space="0" w:color="auto"/>
        <w:left w:val="none" w:sz="0" w:space="0" w:color="auto"/>
        <w:bottom w:val="none" w:sz="0" w:space="0" w:color="auto"/>
        <w:right w:val="none" w:sz="0" w:space="0" w:color="auto"/>
      </w:divBdr>
    </w:div>
    <w:div w:id="675156984">
      <w:marLeft w:val="0"/>
      <w:marRight w:val="0"/>
      <w:marTop w:val="0"/>
      <w:marBottom w:val="0"/>
      <w:divBdr>
        <w:top w:val="none" w:sz="0" w:space="0" w:color="auto"/>
        <w:left w:val="none" w:sz="0" w:space="0" w:color="auto"/>
        <w:bottom w:val="none" w:sz="0" w:space="0" w:color="auto"/>
        <w:right w:val="none" w:sz="0" w:space="0" w:color="auto"/>
      </w:divBdr>
    </w:div>
    <w:div w:id="675156986">
      <w:marLeft w:val="0"/>
      <w:marRight w:val="0"/>
      <w:marTop w:val="0"/>
      <w:marBottom w:val="0"/>
      <w:divBdr>
        <w:top w:val="none" w:sz="0" w:space="0" w:color="auto"/>
        <w:left w:val="none" w:sz="0" w:space="0" w:color="auto"/>
        <w:bottom w:val="none" w:sz="0" w:space="0" w:color="auto"/>
        <w:right w:val="none" w:sz="0" w:space="0" w:color="auto"/>
      </w:divBdr>
    </w:div>
    <w:div w:id="675156989">
      <w:marLeft w:val="0"/>
      <w:marRight w:val="0"/>
      <w:marTop w:val="0"/>
      <w:marBottom w:val="0"/>
      <w:divBdr>
        <w:top w:val="none" w:sz="0" w:space="0" w:color="auto"/>
        <w:left w:val="none" w:sz="0" w:space="0" w:color="auto"/>
        <w:bottom w:val="none" w:sz="0" w:space="0" w:color="auto"/>
        <w:right w:val="none" w:sz="0" w:space="0" w:color="auto"/>
      </w:divBdr>
    </w:div>
    <w:div w:id="675156991">
      <w:marLeft w:val="0"/>
      <w:marRight w:val="0"/>
      <w:marTop w:val="0"/>
      <w:marBottom w:val="0"/>
      <w:divBdr>
        <w:top w:val="none" w:sz="0" w:space="0" w:color="auto"/>
        <w:left w:val="none" w:sz="0" w:space="0" w:color="auto"/>
        <w:bottom w:val="none" w:sz="0" w:space="0" w:color="auto"/>
        <w:right w:val="none" w:sz="0" w:space="0" w:color="auto"/>
      </w:divBdr>
    </w:div>
    <w:div w:id="675156995">
      <w:marLeft w:val="0"/>
      <w:marRight w:val="0"/>
      <w:marTop w:val="0"/>
      <w:marBottom w:val="0"/>
      <w:divBdr>
        <w:top w:val="none" w:sz="0" w:space="0" w:color="auto"/>
        <w:left w:val="none" w:sz="0" w:space="0" w:color="auto"/>
        <w:bottom w:val="none" w:sz="0" w:space="0" w:color="auto"/>
        <w:right w:val="none" w:sz="0" w:space="0" w:color="auto"/>
      </w:divBdr>
      <w:divsChild>
        <w:div w:id="675155160">
          <w:marLeft w:val="0"/>
          <w:marRight w:val="0"/>
          <w:marTop w:val="0"/>
          <w:marBottom w:val="0"/>
          <w:divBdr>
            <w:top w:val="none" w:sz="0" w:space="0" w:color="auto"/>
            <w:left w:val="none" w:sz="0" w:space="0" w:color="auto"/>
            <w:bottom w:val="none" w:sz="0" w:space="0" w:color="auto"/>
            <w:right w:val="none" w:sz="0" w:space="0" w:color="auto"/>
          </w:divBdr>
          <w:divsChild>
            <w:div w:id="675155309">
              <w:marLeft w:val="0"/>
              <w:marRight w:val="0"/>
              <w:marTop w:val="0"/>
              <w:marBottom w:val="0"/>
              <w:divBdr>
                <w:top w:val="none" w:sz="0" w:space="0" w:color="auto"/>
                <w:left w:val="none" w:sz="0" w:space="0" w:color="auto"/>
                <w:bottom w:val="none" w:sz="0" w:space="0" w:color="auto"/>
                <w:right w:val="none" w:sz="0" w:space="0" w:color="auto"/>
              </w:divBdr>
              <w:divsChild>
                <w:div w:id="675155780">
                  <w:marLeft w:val="0"/>
                  <w:marRight w:val="0"/>
                  <w:marTop w:val="0"/>
                  <w:marBottom w:val="0"/>
                  <w:divBdr>
                    <w:top w:val="none" w:sz="0" w:space="0" w:color="auto"/>
                    <w:left w:val="none" w:sz="0" w:space="0" w:color="auto"/>
                    <w:bottom w:val="none" w:sz="0" w:space="0" w:color="auto"/>
                    <w:right w:val="none" w:sz="0" w:space="0" w:color="auto"/>
                  </w:divBdr>
                  <w:divsChild>
                    <w:div w:id="675155869">
                      <w:marLeft w:val="0"/>
                      <w:marRight w:val="0"/>
                      <w:marTop w:val="0"/>
                      <w:marBottom w:val="0"/>
                      <w:divBdr>
                        <w:top w:val="none" w:sz="0" w:space="0" w:color="auto"/>
                        <w:left w:val="none" w:sz="0" w:space="0" w:color="auto"/>
                        <w:bottom w:val="none" w:sz="0" w:space="0" w:color="auto"/>
                        <w:right w:val="none" w:sz="0" w:space="0" w:color="auto"/>
                      </w:divBdr>
                      <w:divsChild>
                        <w:div w:id="675157722">
                          <w:marLeft w:val="0"/>
                          <w:marRight w:val="0"/>
                          <w:marTop w:val="0"/>
                          <w:marBottom w:val="0"/>
                          <w:divBdr>
                            <w:top w:val="none" w:sz="0" w:space="0" w:color="auto"/>
                            <w:left w:val="none" w:sz="0" w:space="0" w:color="auto"/>
                            <w:bottom w:val="none" w:sz="0" w:space="0" w:color="auto"/>
                            <w:right w:val="none" w:sz="0" w:space="0" w:color="auto"/>
                          </w:divBdr>
                        </w:div>
                      </w:divsChild>
                    </w:div>
                    <w:div w:id="675157340">
                      <w:marLeft w:val="0"/>
                      <w:marRight w:val="0"/>
                      <w:marTop w:val="0"/>
                      <w:marBottom w:val="0"/>
                      <w:divBdr>
                        <w:top w:val="none" w:sz="0" w:space="0" w:color="auto"/>
                        <w:left w:val="none" w:sz="0" w:space="0" w:color="auto"/>
                        <w:bottom w:val="none" w:sz="0" w:space="0" w:color="auto"/>
                        <w:right w:val="none" w:sz="0" w:space="0" w:color="auto"/>
                      </w:divBdr>
                      <w:divsChild>
                        <w:div w:id="675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6999">
          <w:marLeft w:val="0"/>
          <w:marRight w:val="0"/>
          <w:marTop w:val="0"/>
          <w:marBottom w:val="0"/>
          <w:divBdr>
            <w:top w:val="none" w:sz="0" w:space="0" w:color="auto"/>
            <w:left w:val="none" w:sz="0" w:space="0" w:color="auto"/>
            <w:bottom w:val="none" w:sz="0" w:space="0" w:color="auto"/>
            <w:right w:val="none" w:sz="0" w:space="0" w:color="auto"/>
          </w:divBdr>
        </w:div>
        <w:div w:id="675157374">
          <w:marLeft w:val="0"/>
          <w:marRight w:val="0"/>
          <w:marTop w:val="0"/>
          <w:marBottom w:val="0"/>
          <w:divBdr>
            <w:top w:val="none" w:sz="0" w:space="0" w:color="auto"/>
            <w:left w:val="none" w:sz="0" w:space="0" w:color="auto"/>
            <w:bottom w:val="none" w:sz="0" w:space="0" w:color="auto"/>
            <w:right w:val="none" w:sz="0" w:space="0" w:color="auto"/>
          </w:divBdr>
          <w:divsChild>
            <w:div w:id="675157591">
              <w:marLeft w:val="0"/>
              <w:marRight w:val="0"/>
              <w:marTop w:val="0"/>
              <w:marBottom w:val="0"/>
              <w:divBdr>
                <w:top w:val="none" w:sz="0" w:space="0" w:color="auto"/>
                <w:left w:val="none" w:sz="0" w:space="0" w:color="auto"/>
                <w:bottom w:val="none" w:sz="0" w:space="0" w:color="auto"/>
                <w:right w:val="none" w:sz="0" w:space="0" w:color="auto"/>
              </w:divBdr>
            </w:div>
          </w:divsChild>
        </w:div>
        <w:div w:id="675157658">
          <w:marLeft w:val="0"/>
          <w:marRight w:val="0"/>
          <w:marTop w:val="0"/>
          <w:marBottom w:val="0"/>
          <w:divBdr>
            <w:top w:val="none" w:sz="0" w:space="0" w:color="auto"/>
            <w:left w:val="none" w:sz="0" w:space="0" w:color="auto"/>
            <w:bottom w:val="none" w:sz="0" w:space="0" w:color="auto"/>
            <w:right w:val="none" w:sz="0" w:space="0" w:color="auto"/>
          </w:divBdr>
        </w:div>
      </w:divsChild>
    </w:div>
    <w:div w:id="675157000">
      <w:marLeft w:val="0"/>
      <w:marRight w:val="0"/>
      <w:marTop w:val="0"/>
      <w:marBottom w:val="0"/>
      <w:divBdr>
        <w:top w:val="none" w:sz="0" w:space="0" w:color="auto"/>
        <w:left w:val="none" w:sz="0" w:space="0" w:color="auto"/>
        <w:bottom w:val="none" w:sz="0" w:space="0" w:color="auto"/>
        <w:right w:val="none" w:sz="0" w:space="0" w:color="auto"/>
      </w:divBdr>
    </w:div>
    <w:div w:id="675157003">
      <w:marLeft w:val="0"/>
      <w:marRight w:val="0"/>
      <w:marTop w:val="0"/>
      <w:marBottom w:val="0"/>
      <w:divBdr>
        <w:top w:val="none" w:sz="0" w:space="0" w:color="auto"/>
        <w:left w:val="none" w:sz="0" w:space="0" w:color="auto"/>
        <w:bottom w:val="none" w:sz="0" w:space="0" w:color="auto"/>
        <w:right w:val="none" w:sz="0" w:space="0" w:color="auto"/>
      </w:divBdr>
    </w:div>
    <w:div w:id="675157007">
      <w:marLeft w:val="0"/>
      <w:marRight w:val="0"/>
      <w:marTop w:val="0"/>
      <w:marBottom w:val="0"/>
      <w:divBdr>
        <w:top w:val="none" w:sz="0" w:space="0" w:color="auto"/>
        <w:left w:val="none" w:sz="0" w:space="0" w:color="auto"/>
        <w:bottom w:val="none" w:sz="0" w:space="0" w:color="auto"/>
        <w:right w:val="none" w:sz="0" w:space="0" w:color="auto"/>
      </w:divBdr>
    </w:div>
    <w:div w:id="675157008">
      <w:marLeft w:val="0"/>
      <w:marRight w:val="0"/>
      <w:marTop w:val="0"/>
      <w:marBottom w:val="0"/>
      <w:divBdr>
        <w:top w:val="none" w:sz="0" w:space="0" w:color="auto"/>
        <w:left w:val="none" w:sz="0" w:space="0" w:color="auto"/>
        <w:bottom w:val="none" w:sz="0" w:space="0" w:color="auto"/>
        <w:right w:val="none" w:sz="0" w:space="0" w:color="auto"/>
      </w:divBdr>
      <w:divsChild>
        <w:div w:id="675157333">
          <w:marLeft w:val="0"/>
          <w:marRight w:val="0"/>
          <w:marTop w:val="0"/>
          <w:marBottom w:val="0"/>
          <w:divBdr>
            <w:top w:val="none" w:sz="0" w:space="0" w:color="auto"/>
            <w:left w:val="none" w:sz="0" w:space="0" w:color="auto"/>
            <w:bottom w:val="none" w:sz="0" w:space="0" w:color="auto"/>
            <w:right w:val="none" w:sz="0" w:space="0" w:color="auto"/>
          </w:divBdr>
        </w:div>
      </w:divsChild>
    </w:div>
    <w:div w:id="675157010">
      <w:marLeft w:val="0"/>
      <w:marRight w:val="0"/>
      <w:marTop w:val="0"/>
      <w:marBottom w:val="0"/>
      <w:divBdr>
        <w:top w:val="none" w:sz="0" w:space="0" w:color="auto"/>
        <w:left w:val="none" w:sz="0" w:space="0" w:color="auto"/>
        <w:bottom w:val="none" w:sz="0" w:space="0" w:color="auto"/>
        <w:right w:val="none" w:sz="0" w:space="0" w:color="auto"/>
      </w:divBdr>
    </w:div>
    <w:div w:id="675157012">
      <w:marLeft w:val="0"/>
      <w:marRight w:val="0"/>
      <w:marTop w:val="0"/>
      <w:marBottom w:val="0"/>
      <w:divBdr>
        <w:top w:val="none" w:sz="0" w:space="0" w:color="auto"/>
        <w:left w:val="none" w:sz="0" w:space="0" w:color="auto"/>
        <w:bottom w:val="none" w:sz="0" w:space="0" w:color="auto"/>
        <w:right w:val="none" w:sz="0" w:space="0" w:color="auto"/>
      </w:divBdr>
    </w:div>
    <w:div w:id="675157017">
      <w:marLeft w:val="0"/>
      <w:marRight w:val="0"/>
      <w:marTop w:val="0"/>
      <w:marBottom w:val="0"/>
      <w:divBdr>
        <w:top w:val="none" w:sz="0" w:space="0" w:color="auto"/>
        <w:left w:val="none" w:sz="0" w:space="0" w:color="auto"/>
        <w:bottom w:val="none" w:sz="0" w:space="0" w:color="auto"/>
        <w:right w:val="none" w:sz="0" w:space="0" w:color="auto"/>
      </w:divBdr>
    </w:div>
    <w:div w:id="675157018">
      <w:marLeft w:val="0"/>
      <w:marRight w:val="0"/>
      <w:marTop w:val="0"/>
      <w:marBottom w:val="0"/>
      <w:divBdr>
        <w:top w:val="none" w:sz="0" w:space="0" w:color="auto"/>
        <w:left w:val="none" w:sz="0" w:space="0" w:color="auto"/>
        <w:bottom w:val="none" w:sz="0" w:space="0" w:color="auto"/>
        <w:right w:val="none" w:sz="0" w:space="0" w:color="auto"/>
      </w:divBdr>
    </w:div>
    <w:div w:id="675157019">
      <w:marLeft w:val="0"/>
      <w:marRight w:val="0"/>
      <w:marTop w:val="0"/>
      <w:marBottom w:val="0"/>
      <w:divBdr>
        <w:top w:val="none" w:sz="0" w:space="0" w:color="auto"/>
        <w:left w:val="none" w:sz="0" w:space="0" w:color="auto"/>
        <w:bottom w:val="none" w:sz="0" w:space="0" w:color="auto"/>
        <w:right w:val="none" w:sz="0" w:space="0" w:color="auto"/>
      </w:divBdr>
    </w:div>
    <w:div w:id="675157021">
      <w:marLeft w:val="0"/>
      <w:marRight w:val="0"/>
      <w:marTop w:val="0"/>
      <w:marBottom w:val="0"/>
      <w:divBdr>
        <w:top w:val="none" w:sz="0" w:space="0" w:color="auto"/>
        <w:left w:val="none" w:sz="0" w:space="0" w:color="auto"/>
        <w:bottom w:val="none" w:sz="0" w:space="0" w:color="auto"/>
        <w:right w:val="none" w:sz="0" w:space="0" w:color="auto"/>
      </w:divBdr>
    </w:div>
    <w:div w:id="675157022">
      <w:marLeft w:val="0"/>
      <w:marRight w:val="0"/>
      <w:marTop w:val="0"/>
      <w:marBottom w:val="0"/>
      <w:divBdr>
        <w:top w:val="none" w:sz="0" w:space="0" w:color="auto"/>
        <w:left w:val="none" w:sz="0" w:space="0" w:color="auto"/>
        <w:bottom w:val="none" w:sz="0" w:space="0" w:color="auto"/>
        <w:right w:val="none" w:sz="0" w:space="0" w:color="auto"/>
      </w:divBdr>
    </w:div>
    <w:div w:id="675157023">
      <w:marLeft w:val="0"/>
      <w:marRight w:val="0"/>
      <w:marTop w:val="0"/>
      <w:marBottom w:val="0"/>
      <w:divBdr>
        <w:top w:val="none" w:sz="0" w:space="0" w:color="auto"/>
        <w:left w:val="none" w:sz="0" w:space="0" w:color="auto"/>
        <w:bottom w:val="none" w:sz="0" w:space="0" w:color="auto"/>
        <w:right w:val="none" w:sz="0" w:space="0" w:color="auto"/>
      </w:divBdr>
      <w:divsChild>
        <w:div w:id="675156271">
          <w:marLeft w:val="0"/>
          <w:marRight w:val="0"/>
          <w:marTop w:val="0"/>
          <w:marBottom w:val="0"/>
          <w:divBdr>
            <w:top w:val="none" w:sz="0" w:space="0" w:color="auto"/>
            <w:left w:val="none" w:sz="0" w:space="0" w:color="auto"/>
            <w:bottom w:val="none" w:sz="0" w:space="0" w:color="auto"/>
            <w:right w:val="none" w:sz="0" w:space="0" w:color="auto"/>
          </w:divBdr>
        </w:div>
        <w:div w:id="675157510">
          <w:marLeft w:val="0"/>
          <w:marRight w:val="0"/>
          <w:marTop w:val="0"/>
          <w:marBottom w:val="0"/>
          <w:divBdr>
            <w:top w:val="none" w:sz="0" w:space="0" w:color="auto"/>
            <w:left w:val="none" w:sz="0" w:space="0" w:color="auto"/>
            <w:bottom w:val="none" w:sz="0" w:space="0" w:color="auto"/>
            <w:right w:val="none" w:sz="0" w:space="0" w:color="auto"/>
          </w:divBdr>
          <w:divsChild>
            <w:div w:id="6751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028">
      <w:marLeft w:val="0"/>
      <w:marRight w:val="0"/>
      <w:marTop w:val="0"/>
      <w:marBottom w:val="0"/>
      <w:divBdr>
        <w:top w:val="none" w:sz="0" w:space="0" w:color="auto"/>
        <w:left w:val="none" w:sz="0" w:space="0" w:color="auto"/>
        <w:bottom w:val="none" w:sz="0" w:space="0" w:color="auto"/>
        <w:right w:val="none" w:sz="0" w:space="0" w:color="auto"/>
      </w:divBdr>
    </w:div>
    <w:div w:id="675157030">
      <w:marLeft w:val="0"/>
      <w:marRight w:val="0"/>
      <w:marTop w:val="0"/>
      <w:marBottom w:val="0"/>
      <w:divBdr>
        <w:top w:val="none" w:sz="0" w:space="0" w:color="auto"/>
        <w:left w:val="none" w:sz="0" w:space="0" w:color="auto"/>
        <w:bottom w:val="none" w:sz="0" w:space="0" w:color="auto"/>
        <w:right w:val="none" w:sz="0" w:space="0" w:color="auto"/>
      </w:divBdr>
    </w:div>
    <w:div w:id="675157032">
      <w:marLeft w:val="0"/>
      <w:marRight w:val="0"/>
      <w:marTop w:val="0"/>
      <w:marBottom w:val="0"/>
      <w:divBdr>
        <w:top w:val="none" w:sz="0" w:space="0" w:color="auto"/>
        <w:left w:val="none" w:sz="0" w:space="0" w:color="auto"/>
        <w:bottom w:val="none" w:sz="0" w:space="0" w:color="auto"/>
        <w:right w:val="none" w:sz="0" w:space="0" w:color="auto"/>
      </w:divBdr>
    </w:div>
    <w:div w:id="675157035">
      <w:marLeft w:val="0"/>
      <w:marRight w:val="0"/>
      <w:marTop w:val="0"/>
      <w:marBottom w:val="0"/>
      <w:divBdr>
        <w:top w:val="none" w:sz="0" w:space="0" w:color="auto"/>
        <w:left w:val="none" w:sz="0" w:space="0" w:color="auto"/>
        <w:bottom w:val="none" w:sz="0" w:space="0" w:color="auto"/>
        <w:right w:val="none" w:sz="0" w:space="0" w:color="auto"/>
      </w:divBdr>
    </w:div>
    <w:div w:id="675157038">
      <w:marLeft w:val="0"/>
      <w:marRight w:val="0"/>
      <w:marTop w:val="0"/>
      <w:marBottom w:val="0"/>
      <w:divBdr>
        <w:top w:val="none" w:sz="0" w:space="0" w:color="auto"/>
        <w:left w:val="none" w:sz="0" w:space="0" w:color="auto"/>
        <w:bottom w:val="none" w:sz="0" w:space="0" w:color="auto"/>
        <w:right w:val="none" w:sz="0" w:space="0" w:color="auto"/>
      </w:divBdr>
    </w:div>
    <w:div w:id="675157040">
      <w:marLeft w:val="0"/>
      <w:marRight w:val="0"/>
      <w:marTop w:val="0"/>
      <w:marBottom w:val="0"/>
      <w:divBdr>
        <w:top w:val="none" w:sz="0" w:space="0" w:color="auto"/>
        <w:left w:val="none" w:sz="0" w:space="0" w:color="auto"/>
        <w:bottom w:val="none" w:sz="0" w:space="0" w:color="auto"/>
        <w:right w:val="none" w:sz="0" w:space="0" w:color="auto"/>
      </w:divBdr>
    </w:div>
    <w:div w:id="675157043">
      <w:marLeft w:val="0"/>
      <w:marRight w:val="0"/>
      <w:marTop w:val="0"/>
      <w:marBottom w:val="0"/>
      <w:divBdr>
        <w:top w:val="none" w:sz="0" w:space="0" w:color="auto"/>
        <w:left w:val="none" w:sz="0" w:space="0" w:color="auto"/>
        <w:bottom w:val="none" w:sz="0" w:space="0" w:color="auto"/>
        <w:right w:val="none" w:sz="0" w:space="0" w:color="auto"/>
      </w:divBdr>
    </w:div>
    <w:div w:id="675157045">
      <w:marLeft w:val="0"/>
      <w:marRight w:val="0"/>
      <w:marTop w:val="0"/>
      <w:marBottom w:val="0"/>
      <w:divBdr>
        <w:top w:val="none" w:sz="0" w:space="0" w:color="auto"/>
        <w:left w:val="none" w:sz="0" w:space="0" w:color="auto"/>
        <w:bottom w:val="none" w:sz="0" w:space="0" w:color="auto"/>
        <w:right w:val="none" w:sz="0" w:space="0" w:color="auto"/>
      </w:divBdr>
    </w:div>
    <w:div w:id="675157046">
      <w:marLeft w:val="0"/>
      <w:marRight w:val="0"/>
      <w:marTop w:val="0"/>
      <w:marBottom w:val="0"/>
      <w:divBdr>
        <w:top w:val="none" w:sz="0" w:space="0" w:color="auto"/>
        <w:left w:val="none" w:sz="0" w:space="0" w:color="auto"/>
        <w:bottom w:val="none" w:sz="0" w:space="0" w:color="auto"/>
        <w:right w:val="none" w:sz="0" w:space="0" w:color="auto"/>
      </w:divBdr>
    </w:div>
    <w:div w:id="675157047">
      <w:marLeft w:val="0"/>
      <w:marRight w:val="0"/>
      <w:marTop w:val="0"/>
      <w:marBottom w:val="0"/>
      <w:divBdr>
        <w:top w:val="none" w:sz="0" w:space="0" w:color="auto"/>
        <w:left w:val="none" w:sz="0" w:space="0" w:color="auto"/>
        <w:bottom w:val="none" w:sz="0" w:space="0" w:color="auto"/>
        <w:right w:val="none" w:sz="0" w:space="0" w:color="auto"/>
      </w:divBdr>
    </w:div>
    <w:div w:id="675157048">
      <w:marLeft w:val="0"/>
      <w:marRight w:val="0"/>
      <w:marTop w:val="0"/>
      <w:marBottom w:val="0"/>
      <w:divBdr>
        <w:top w:val="none" w:sz="0" w:space="0" w:color="auto"/>
        <w:left w:val="none" w:sz="0" w:space="0" w:color="auto"/>
        <w:bottom w:val="none" w:sz="0" w:space="0" w:color="auto"/>
        <w:right w:val="none" w:sz="0" w:space="0" w:color="auto"/>
      </w:divBdr>
    </w:div>
    <w:div w:id="675157051">
      <w:marLeft w:val="0"/>
      <w:marRight w:val="0"/>
      <w:marTop w:val="0"/>
      <w:marBottom w:val="0"/>
      <w:divBdr>
        <w:top w:val="none" w:sz="0" w:space="0" w:color="auto"/>
        <w:left w:val="none" w:sz="0" w:space="0" w:color="auto"/>
        <w:bottom w:val="none" w:sz="0" w:space="0" w:color="auto"/>
        <w:right w:val="none" w:sz="0" w:space="0" w:color="auto"/>
      </w:divBdr>
    </w:div>
    <w:div w:id="675157054">
      <w:marLeft w:val="0"/>
      <w:marRight w:val="0"/>
      <w:marTop w:val="0"/>
      <w:marBottom w:val="0"/>
      <w:divBdr>
        <w:top w:val="none" w:sz="0" w:space="0" w:color="auto"/>
        <w:left w:val="none" w:sz="0" w:space="0" w:color="auto"/>
        <w:bottom w:val="none" w:sz="0" w:space="0" w:color="auto"/>
        <w:right w:val="none" w:sz="0" w:space="0" w:color="auto"/>
      </w:divBdr>
      <w:divsChild>
        <w:div w:id="675155058">
          <w:marLeft w:val="0"/>
          <w:marRight w:val="0"/>
          <w:marTop w:val="0"/>
          <w:marBottom w:val="0"/>
          <w:divBdr>
            <w:top w:val="none" w:sz="0" w:space="0" w:color="auto"/>
            <w:left w:val="none" w:sz="0" w:space="0" w:color="auto"/>
            <w:bottom w:val="none" w:sz="0" w:space="0" w:color="auto"/>
            <w:right w:val="none" w:sz="0" w:space="0" w:color="auto"/>
          </w:divBdr>
        </w:div>
        <w:div w:id="675155762">
          <w:marLeft w:val="0"/>
          <w:marRight w:val="0"/>
          <w:marTop w:val="0"/>
          <w:marBottom w:val="0"/>
          <w:divBdr>
            <w:top w:val="none" w:sz="0" w:space="0" w:color="auto"/>
            <w:left w:val="none" w:sz="0" w:space="0" w:color="auto"/>
            <w:bottom w:val="none" w:sz="0" w:space="0" w:color="auto"/>
            <w:right w:val="none" w:sz="0" w:space="0" w:color="auto"/>
          </w:divBdr>
          <w:divsChild>
            <w:div w:id="675155766">
              <w:marLeft w:val="0"/>
              <w:marRight w:val="0"/>
              <w:marTop w:val="0"/>
              <w:marBottom w:val="0"/>
              <w:divBdr>
                <w:top w:val="none" w:sz="0" w:space="0" w:color="auto"/>
                <w:left w:val="none" w:sz="0" w:space="0" w:color="auto"/>
                <w:bottom w:val="none" w:sz="0" w:space="0" w:color="auto"/>
                <w:right w:val="none" w:sz="0" w:space="0" w:color="auto"/>
              </w:divBdr>
            </w:div>
            <w:div w:id="675157678">
              <w:marLeft w:val="0"/>
              <w:marRight w:val="0"/>
              <w:marTop w:val="0"/>
              <w:marBottom w:val="0"/>
              <w:divBdr>
                <w:top w:val="none" w:sz="0" w:space="0" w:color="auto"/>
                <w:left w:val="none" w:sz="0" w:space="0" w:color="auto"/>
                <w:bottom w:val="none" w:sz="0" w:space="0" w:color="auto"/>
                <w:right w:val="none" w:sz="0" w:space="0" w:color="auto"/>
              </w:divBdr>
              <w:divsChild>
                <w:div w:id="675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360">
          <w:marLeft w:val="0"/>
          <w:marRight w:val="0"/>
          <w:marTop w:val="0"/>
          <w:marBottom w:val="0"/>
          <w:divBdr>
            <w:top w:val="none" w:sz="0" w:space="0" w:color="auto"/>
            <w:left w:val="none" w:sz="0" w:space="0" w:color="auto"/>
            <w:bottom w:val="none" w:sz="0" w:space="0" w:color="auto"/>
            <w:right w:val="none" w:sz="0" w:space="0" w:color="auto"/>
          </w:divBdr>
        </w:div>
        <w:div w:id="675157148">
          <w:marLeft w:val="0"/>
          <w:marRight w:val="0"/>
          <w:marTop w:val="0"/>
          <w:marBottom w:val="0"/>
          <w:divBdr>
            <w:top w:val="none" w:sz="0" w:space="0" w:color="auto"/>
            <w:left w:val="none" w:sz="0" w:space="0" w:color="auto"/>
            <w:bottom w:val="none" w:sz="0" w:space="0" w:color="auto"/>
            <w:right w:val="none" w:sz="0" w:space="0" w:color="auto"/>
          </w:divBdr>
        </w:div>
      </w:divsChild>
    </w:div>
    <w:div w:id="675157055">
      <w:marLeft w:val="0"/>
      <w:marRight w:val="0"/>
      <w:marTop w:val="0"/>
      <w:marBottom w:val="0"/>
      <w:divBdr>
        <w:top w:val="none" w:sz="0" w:space="0" w:color="auto"/>
        <w:left w:val="none" w:sz="0" w:space="0" w:color="auto"/>
        <w:bottom w:val="none" w:sz="0" w:space="0" w:color="auto"/>
        <w:right w:val="none" w:sz="0" w:space="0" w:color="auto"/>
      </w:divBdr>
    </w:div>
    <w:div w:id="675157060">
      <w:marLeft w:val="0"/>
      <w:marRight w:val="0"/>
      <w:marTop w:val="0"/>
      <w:marBottom w:val="0"/>
      <w:divBdr>
        <w:top w:val="none" w:sz="0" w:space="0" w:color="auto"/>
        <w:left w:val="none" w:sz="0" w:space="0" w:color="auto"/>
        <w:bottom w:val="none" w:sz="0" w:space="0" w:color="auto"/>
        <w:right w:val="none" w:sz="0" w:space="0" w:color="auto"/>
      </w:divBdr>
    </w:div>
    <w:div w:id="675157061">
      <w:marLeft w:val="0"/>
      <w:marRight w:val="0"/>
      <w:marTop w:val="0"/>
      <w:marBottom w:val="0"/>
      <w:divBdr>
        <w:top w:val="none" w:sz="0" w:space="0" w:color="auto"/>
        <w:left w:val="none" w:sz="0" w:space="0" w:color="auto"/>
        <w:bottom w:val="none" w:sz="0" w:space="0" w:color="auto"/>
        <w:right w:val="none" w:sz="0" w:space="0" w:color="auto"/>
      </w:divBdr>
    </w:div>
    <w:div w:id="675157063">
      <w:marLeft w:val="0"/>
      <w:marRight w:val="0"/>
      <w:marTop w:val="0"/>
      <w:marBottom w:val="0"/>
      <w:divBdr>
        <w:top w:val="none" w:sz="0" w:space="0" w:color="auto"/>
        <w:left w:val="none" w:sz="0" w:space="0" w:color="auto"/>
        <w:bottom w:val="none" w:sz="0" w:space="0" w:color="auto"/>
        <w:right w:val="none" w:sz="0" w:space="0" w:color="auto"/>
      </w:divBdr>
    </w:div>
    <w:div w:id="675157065">
      <w:marLeft w:val="0"/>
      <w:marRight w:val="0"/>
      <w:marTop w:val="0"/>
      <w:marBottom w:val="0"/>
      <w:divBdr>
        <w:top w:val="none" w:sz="0" w:space="0" w:color="auto"/>
        <w:left w:val="none" w:sz="0" w:space="0" w:color="auto"/>
        <w:bottom w:val="none" w:sz="0" w:space="0" w:color="auto"/>
        <w:right w:val="none" w:sz="0" w:space="0" w:color="auto"/>
      </w:divBdr>
    </w:div>
    <w:div w:id="675157070">
      <w:marLeft w:val="0"/>
      <w:marRight w:val="0"/>
      <w:marTop w:val="0"/>
      <w:marBottom w:val="0"/>
      <w:divBdr>
        <w:top w:val="none" w:sz="0" w:space="0" w:color="auto"/>
        <w:left w:val="none" w:sz="0" w:space="0" w:color="auto"/>
        <w:bottom w:val="none" w:sz="0" w:space="0" w:color="auto"/>
        <w:right w:val="none" w:sz="0" w:space="0" w:color="auto"/>
      </w:divBdr>
    </w:div>
    <w:div w:id="675157072">
      <w:marLeft w:val="0"/>
      <w:marRight w:val="0"/>
      <w:marTop w:val="0"/>
      <w:marBottom w:val="0"/>
      <w:divBdr>
        <w:top w:val="none" w:sz="0" w:space="0" w:color="auto"/>
        <w:left w:val="none" w:sz="0" w:space="0" w:color="auto"/>
        <w:bottom w:val="none" w:sz="0" w:space="0" w:color="auto"/>
        <w:right w:val="none" w:sz="0" w:space="0" w:color="auto"/>
      </w:divBdr>
      <w:divsChild>
        <w:div w:id="675156589">
          <w:marLeft w:val="0"/>
          <w:marRight w:val="0"/>
          <w:marTop w:val="0"/>
          <w:marBottom w:val="0"/>
          <w:divBdr>
            <w:top w:val="none" w:sz="0" w:space="0" w:color="auto"/>
            <w:left w:val="none" w:sz="0" w:space="0" w:color="auto"/>
            <w:bottom w:val="none" w:sz="0" w:space="0" w:color="auto"/>
            <w:right w:val="none" w:sz="0" w:space="0" w:color="auto"/>
          </w:divBdr>
        </w:div>
      </w:divsChild>
    </w:div>
    <w:div w:id="675157078">
      <w:marLeft w:val="0"/>
      <w:marRight w:val="0"/>
      <w:marTop w:val="0"/>
      <w:marBottom w:val="0"/>
      <w:divBdr>
        <w:top w:val="none" w:sz="0" w:space="0" w:color="auto"/>
        <w:left w:val="none" w:sz="0" w:space="0" w:color="auto"/>
        <w:bottom w:val="none" w:sz="0" w:space="0" w:color="auto"/>
        <w:right w:val="none" w:sz="0" w:space="0" w:color="auto"/>
      </w:divBdr>
      <w:divsChild>
        <w:div w:id="675155432">
          <w:marLeft w:val="0"/>
          <w:marRight w:val="0"/>
          <w:marTop w:val="0"/>
          <w:marBottom w:val="0"/>
          <w:divBdr>
            <w:top w:val="none" w:sz="0" w:space="0" w:color="auto"/>
            <w:left w:val="none" w:sz="0" w:space="0" w:color="auto"/>
            <w:bottom w:val="none" w:sz="0" w:space="0" w:color="auto"/>
            <w:right w:val="none" w:sz="0" w:space="0" w:color="auto"/>
          </w:divBdr>
        </w:div>
      </w:divsChild>
    </w:div>
    <w:div w:id="675157080">
      <w:marLeft w:val="0"/>
      <w:marRight w:val="0"/>
      <w:marTop w:val="0"/>
      <w:marBottom w:val="0"/>
      <w:divBdr>
        <w:top w:val="none" w:sz="0" w:space="0" w:color="auto"/>
        <w:left w:val="none" w:sz="0" w:space="0" w:color="auto"/>
        <w:bottom w:val="none" w:sz="0" w:space="0" w:color="auto"/>
        <w:right w:val="none" w:sz="0" w:space="0" w:color="auto"/>
      </w:divBdr>
    </w:div>
    <w:div w:id="675157081">
      <w:marLeft w:val="0"/>
      <w:marRight w:val="0"/>
      <w:marTop w:val="0"/>
      <w:marBottom w:val="0"/>
      <w:divBdr>
        <w:top w:val="none" w:sz="0" w:space="0" w:color="auto"/>
        <w:left w:val="none" w:sz="0" w:space="0" w:color="auto"/>
        <w:bottom w:val="none" w:sz="0" w:space="0" w:color="auto"/>
        <w:right w:val="none" w:sz="0" w:space="0" w:color="auto"/>
      </w:divBdr>
    </w:div>
    <w:div w:id="675157085">
      <w:marLeft w:val="0"/>
      <w:marRight w:val="0"/>
      <w:marTop w:val="0"/>
      <w:marBottom w:val="0"/>
      <w:divBdr>
        <w:top w:val="none" w:sz="0" w:space="0" w:color="auto"/>
        <w:left w:val="none" w:sz="0" w:space="0" w:color="auto"/>
        <w:bottom w:val="none" w:sz="0" w:space="0" w:color="auto"/>
        <w:right w:val="none" w:sz="0" w:space="0" w:color="auto"/>
      </w:divBdr>
      <w:divsChild>
        <w:div w:id="675155123">
          <w:marLeft w:val="0"/>
          <w:marRight w:val="0"/>
          <w:marTop w:val="0"/>
          <w:marBottom w:val="0"/>
          <w:divBdr>
            <w:top w:val="none" w:sz="0" w:space="0" w:color="auto"/>
            <w:left w:val="none" w:sz="0" w:space="0" w:color="auto"/>
            <w:bottom w:val="none" w:sz="0" w:space="0" w:color="auto"/>
            <w:right w:val="none" w:sz="0" w:space="0" w:color="auto"/>
          </w:divBdr>
        </w:div>
        <w:div w:id="675156660">
          <w:marLeft w:val="0"/>
          <w:marRight w:val="0"/>
          <w:marTop w:val="0"/>
          <w:marBottom w:val="0"/>
          <w:divBdr>
            <w:top w:val="none" w:sz="0" w:space="0" w:color="auto"/>
            <w:left w:val="none" w:sz="0" w:space="0" w:color="auto"/>
            <w:bottom w:val="none" w:sz="0" w:space="0" w:color="auto"/>
            <w:right w:val="none" w:sz="0" w:space="0" w:color="auto"/>
          </w:divBdr>
        </w:div>
      </w:divsChild>
    </w:div>
    <w:div w:id="675157088">
      <w:marLeft w:val="0"/>
      <w:marRight w:val="0"/>
      <w:marTop w:val="0"/>
      <w:marBottom w:val="0"/>
      <w:divBdr>
        <w:top w:val="none" w:sz="0" w:space="0" w:color="auto"/>
        <w:left w:val="none" w:sz="0" w:space="0" w:color="auto"/>
        <w:bottom w:val="none" w:sz="0" w:space="0" w:color="auto"/>
        <w:right w:val="none" w:sz="0" w:space="0" w:color="auto"/>
      </w:divBdr>
    </w:div>
    <w:div w:id="675157090">
      <w:marLeft w:val="0"/>
      <w:marRight w:val="0"/>
      <w:marTop w:val="0"/>
      <w:marBottom w:val="0"/>
      <w:divBdr>
        <w:top w:val="none" w:sz="0" w:space="0" w:color="auto"/>
        <w:left w:val="none" w:sz="0" w:space="0" w:color="auto"/>
        <w:bottom w:val="none" w:sz="0" w:space="0" w:color="auto"/>
        <w:right w:val="none" w:sz="0" w:space="0" w:color="auto"/>
      </w:divBdr>
    </w:div>
    <w:div w:id="675157091">
      <w:marLeft w:val="0"/>
      <w:marRight w:val="0"/>
      <w:marTop w:val="0"/>
      <w:marBottom w:val="0"/>
      <w:divBdr>
        <w:top w:val="none" w:sz="0" w:space="0" w:color="auto"/>
        <w:left w:val="none" w:sz="0" w:space="0" w:color="auto"/>
        <w:bottom w:val="none" w:sz="0" w:space="0" w:color="auto"/>
        <w:right w:val="none" w:sz="0" w:space="0" w:color="auto"/>
      </w:divBdr>
    </w:div>
    <w:div w:id="675157094">
      <w:marLeft w:val="0"/>
      <w:marRight w:val="0"/>
      <w:marTop w:val="0"/>
      <w:marBottom w:val="0"/>
      <w:divBdr>
        <w:top w:val="none" w:sz="0" w:space="0" w:color="auto"/>
        <w:left w:val="none" w:sz="0" w:space="0" w:color="auto"/>
        <w:bottom w:val="none" w:sz="0" w:space="0" w:color="auto"/>
        <w:right w:val="none" w:sz="0" w:space="0" w:color="auto"/>
      </w:divBdr>
    </w:div>
    <w:div w:id="675157095">
      <w:marLeft w:val="0"/>
      <w:marRight w:val="0"/>
      <w:marTop w:val="0"/>
      <w:marBottom w:val="0"/>
      <w:divBdr>
        <w:top w:val="none" w:sz="0" w:space="0" w:color="auto"/>
        <w:left w:val="none" w:sz="0" w:space="0" w:color="auto"/>
        <w:bottom w:val="none" w:sz="0" w:space="0" w:color="auto"/>
        <w:right w:val="none" w:sz="0" w:space="0" w:color="auto"/>
      </w:divBdr>
    </w:div>
    <w:div w:id="675157098">
      <w:marLeft w:val="0"/>
      <w:marRight w:val="0"/>
      <w:marTop w:val="0"/>
      <w:marBottom w:val="0"/>
      <w:divBdr>
        <w:top w:val="none" w:sz="0" w:space="0" w:color="auto"/>
        <w:left w:val="none" w:sz="0" w:space="0" w:color="auto"/>
        <w:bottom w:val="none" w:sz="0" w:space="0" w:color="auto"/>
        <w:right w:val="none" w:sz="0" w:space="0" w:color="auto"/>
      </w:divBdr>
      <w:divsChild>
        <w:div w:id="675155636">
          <w:marLeft w:val="0"/>
          <w:marRight w:val="0"/>
          <w:marTop w:val="0"/>
          <w:marBottom w:val="0"/>
          <w:divBdr>
            <w:top w:val="none" w:sz="0" w:space="0" w:color="auto"/>
            <w:left w:val="none" w:sz="0" w:space="0" w:color="auto"/>
            <w:bottom w:val="none" w:sz="0" w:space="0" w:color="auto"/>
            <w:right w:val="none" w:sz="0" w:space="0" w:color="auto"/>
          </w:divBdr>
          <w:divsChild>
            <w:div w:id="675156051">
              <w:marLeft w:val="0"/>
              <w:marRight w:val="0"/>
              <w:marTop w:val="0"/>
              <w:marBottom w:val="0"/>
              <w:divBdr>
                <w:top w:val="none" w:sz="0" w:space="0" w:color="auto"/>
                <w:left w:val="none" w:sz="0" w:space="0" w:color="auto"/>
                <w:bottom w:val="none" w:sz="0" w:space="0" w:color="auto"/>
                <w:right w:val="none" w:sz="0" w:space="0" w:color="auto"/>
              </w:divBdr>
            </w:div>
          </w:divsChild>
        </w:div>
        <w:div w:id="675156376">
          <w:marLeft w:val="0"/>
          <w:marRight w:val="0"/>
          <w:marTop w:val="0"/>
          <w:marBottom w:val="0"/>
          <w:divBdr>
            <w:top w:val="none" w:sz="0" w:space="0" w:color="auto"/>
            <w:left w:val="none" w:sz="0" w:space="0" w:color="auto"/>
            <w:bottom w:val="none" w:sz="0" w:space="0" w:color="auto"/>
            <w:right w:val="none" w:sz="0" w:space="0" w:color="auto"/>
          </w:divBdr>
        </w:div>
      </w:divsChild>
    </w:div>
    <w:div w:id="675157099">
      <w:marLeft w:val="0"/>
      <w:marRight w:val="0"/>
      <w:marTop w:val="0"/>
      <w:marBottom w:val="0"/>
      <w:divBdr>
        <w:top w:val="none" w:sz="0" w:space="0" w:color="auto"/>
        <w:left w:val="none" w:sz="0" w:space="0" w:color="auto"/>
        <w:bottom w:val="none" w:sz="0" w:space="0" w:color="auto"/>
        <w:right w:val="none" w:sz="0" w:space="0" w:color="auto"/>
      </w:divBdr>
      <w:divsChild>
        <w:div w:id="675157276">
          <w:marLeft w:val="0"/>
          <w:marRight w:val="0"/>
          <w:marTop w:val="0"/>
          <w:marBottom w:val="0"/>
          <w:divBdr>
            <w:top w:val="none" w:sz="0" w:space="0" w:color="auto"/>
            <w:left w:val="none" w:sz="0" w:space="0" w:color="auto"/>
            <w:bottom w:val="none" w:sz="0" w:space="0" w:color="auto"/>
            <w:right w:val="none" w:sz="0" w:space="0" w:color="auto"/>
          </w:divBdr>
          <w:divsChild>
            <w:div w:id="675155603">
              <w:marLeft w:val="0"/>
              <w:marRight w:val="0"/>
              <w:marTop w:val="0"/>
              <w:marBottom w:val="0"/>
              <w:divBdr>
                <w:top w:val="none" w:sz="0" w:space="0" w:color="auto"/>
                <w:left w:val="none" w:sz="0" w:space="0" w:color="auto"/>
                <w:bottom w:val="none" w:sz="0" w:space="0" w:color="auto"/>
                <w:right w:val="none" w:sz="0" w:space="0" w:color="auto"/>
              </w:divBdr>
            </w:div>
            <w:div w:id="67515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01">
      <w:marLeft w:val="0"/>
      <w:marRight w:val="0"/>
      <w:marTop w:val="0"/>
      <w:marBottom w:val="0"/>
      <w:divBdr>
        <w:top w:val="none" w:sz="0" w:space="0" w:color="auto"/>
        <w:left w:val="none" w:sz="0" w:space="0" w:color="auto"/>
        <w:bottom w:val="none" w:sz="0" w:space="0" w:color="auto"/>
        <w:right w:val="none" w:sz="0" w:space="0" w:color="auto"/>
      </w:divBdr>
    </w:div>
    <w:div w:id="675157104">
      <w:marLeft w:val="0"/>
      <w:marRight w:val="0"/>
      <w:marTop w:val="0"/>
      <w:marBottom w:val="0"/>
      <w:divBdr>
        <w:top w:val="none" w:sz="0" w:space="0" w:color="auto"/>
        <w:left w:val="none" w:sz="0" w:space="0" w:color="auto"/>
        <w:bottom w:val="none" w:sz="0" w:space="0" w:color="auto"/>
        <w:right w:val="none" w:sz="0" w:space="0" w:color="auto"/>
      </w:divBdr>
      <w:divsChild>
        <w:div w:id="675155712">
          <w:marLeft w:val="0"/>
          <w:marRight w:val="0"/>
          <w:marTop w:val="0"/>
          <w:marBottom w:val="0"/>
          <w:divBdr>
            <w:top w:val="none" w:sz="0" w:space="0" w:color="auto"/>
            <w:left w:val="none" w:sz="0" w:space="0" w:color="auto"/>
            <w:bottom w:val="none" w:sz="0" w:space="0" w:color="auto"/>
            <w:right w:val="none" w:sz="0" w:space="0" w:color="auto"/>
          </w:divBdr>
          <w:divsChild>
            <w:div w:id="675155532">
              <w:marLeft w:val="0"/>
              <w:marRight w:val="0"/>
              <w:marTop w:val="0"/>
              <w:marBottom w:val="0"/>
              <w:divBdr>
                <w:top w:val="none" w:sz="0" w:space="0" w:color="auto"/>
                <w:left w:val="none" w:sz="0" w:space="0" w:color="auto"/>
                <w:bottom w:val="none" w:sz="0" w:space="0" w:color="auto"/>
                <w:right w:val="none" w:sz="0" w:space="0" w:color="auto"/>
              </w:divBdr>
              <w:divsChild>
                <w:div w:id="675155139">
                  <w:marLeft w:val="0"/>
                  <w:marRight w:val="0"/>
                  <w:marTop w:val="0"/>
                  <w:marBottom w:val="0"/>
                  <w:divBdr>
                    <w:top w:val="none" w:sz="0" w:space="0" w:color="auto"/>
                    <w:left w:val="none" w:sz="0" w:space="0" w:color="auto"/>
                    <w:bottom w:val="none" w:sz="0" w:space="0" w:color="auto"/>
                    <w:right w:val="none" w:sz="0" w:space="0" w:color="auto"/>
                  </w:divBdr>
                  <w:divsChild>
                    <w:div w:id="675156149">
                      <w:marLeft w:val="0"/>
                      <w:marRight w:val="0"/>
                      <w:marTop w:val="0"/>
                      <w:marBottom w:val="0"/>
                      <w:divBdr>
                        <w:top w:val="none" w:sz="0" w:space="0" w:color="auto"/>
                        <w:left w:val="none" w:sz="0" w:space="0" w:color="auto"/>
                        <w:bottom w:val="none" w:sz="0" w:space="0" w:color="auto"/>
                        <w:right w:val="none" w:sz="0" w:space="0" w:color="auto"/>
                      </w:divBdr>
                      <w:divsChild>
                        <w:div w:id="675155599">
                          <w:marLeft w:val="0"/>
                          <w:marRight w:val="0"/>
                          <w:marTop w:val="0"/>
                          <w:marBottom w:val="0"/>
                          <w:divBdr>
                            <w:top w:val="none" w:sz="0" w:space="0" w:color="auto"/>
                            <w:left w:val="none" w:sz="0" w:space="0" w:color="auto"/>
                            <w:bottom w:val="none" w:sz="0" w:space="0" w:color="auto"/>
                            <w:right w:val="none" w:sz="0" w:space="0" w:color="auto"/>
                          </w:divBdr>
                          <w:divsChild>
                            <w:div w:id="675155823">
                              <w:marLeft w:val="0"/>
                              <w:marRight w:val="0"/>
                              <w:marTop w:val="0"/>
                              <w:marBottom w:val="0"/>
                              <w:divBdr>
                                <w:top w:val="none" w:sz="0" w:space="0" w:color="auto"/>
                                <w:left w:val="none" w:sz="0" w:space="0" w:color="auto"/>
                                <w:bottom w:val="none" w:sz="0" w:space="0" w:color="auto"/>
                                <w:right w:val="none" w:sz="0" w:space="0" w:color="auto"/>
                              </w:divBdr>
                              <w:divsChild>
                                <w:div w:id="675156447">
                                  <w:marLeft w:val="0"/>
                                  <w:marRight w:val="0"/>
                                  <w:marTop w:val="0"/>
                                  <w:marBottom w:val="0"/>
                                  <w:divBdr>
                                    <w:top w:val="none" w:sz="0" w:space="0" w:color="auto"/>
                                    <w:left w:val="none" w:sz="0" w:space="0" w:color="auto"/>
                                    <w:bottom w:val="none" w:sz="0" w:space="0" w:color="auto"/>
                                    <w:right w:val="none" w:sz="0" w:space="0" w:color="auto"/>
                                  </w:divBdr>
                                  <w:divsChild>
                                    <w:div w:id="675155283">
                                      <w:marLeft w:val="0"/>
                                      <w:marRight w:val="0"/>
                                      <w:marTop w:val="0"/>
                                      <w:marBottom w:val="0"/>
                                      <w:divBdr>
                                        <w:top w:val="none" w:sz="0" w:space="0" w:color="auto"/>
                                        <w:left w:val="none" w:sz="0" w:space="0" w:color="auto"/>
                                        <w:bottom w:val="none" w:sz="0" w:space="0" w:color="auto"/>
                                        <w:right w:val="none" w:sz="0" w:space="0" w:color="auto"/>
                                      </w:divBdr>
                                      <w:divsChild>
                                        <w:div w:id="675155531">
                                          <w:marLeft w:val="0"/>
                                          <w:marRight w:val="0"/>
                                          <w:marTop w:val="0"/>
                                          <w:marBottom w:val="0"/>
                                          <w:divBdr>
                                            <w:top w:val="none" w:sz="0" w:space="0" w:color="auto"/>
                                            <w:left w:val="none" w:sz="0" w:space="0" w:color="auto"/>
                                            <w:bottom w:val="none" w:sz="0" w:space="0" w:color="auto"/>
                                            <w:right w:val="none" w:sz="0" w:space="0" w:color="auto"/>
                                          </w:divBdr>
                                          <w:divsChild>
                                            <w:div w:id="675157560">
                                              <w:marLeft w:val="0"/>
                                              <w:marRight w:val="0"/>
                                              <w:marTop w:val="0"/>
                                              <w:marBottom w:val="0"/>
                                              <w:divBdr>
                                                <w:top w:val="none" w:sz="0" w:space="0" w:color="auto"/>
                                                <w:left w:val="none" w:sz="0" w:space="0" w:color="auto"/>
                                                <w:bottom w:val="none" w:sz="0" w:space="0" w:color="auto"/>
                                                <w:right w:val="none" w:sz="0" w:space="0" w:color="auto"/>
                                              </w:divBdr>
                                              <w:divsChild>
                                                <w:div w:id="675155199">
                                                  <w:marLeft w:val="0"/>
                                                  <w:marRight w:val="0"/>
                                                  <w:marTop w:val="0"/>
                                                  <w:marBottom w:val="0"/>
                                                  <w:divBdr>
                                                    <w:top w:val="none" w:sz="0" w:space="0" w:color="auto"/>
                                                    <w:left w:val="none" w:sz="0" w:space="0" w:color="auto"/>
                                                    <w:bottom w:val="none" w:sz="0" w:space="0" w:color="auto"/>
                                                    <w:right w:val="none" w:sz="0" w:space="0" w:color="auto"/>
                                                  </w:divBdr>
                                                  <w:divsChild>
                                                    <w:div w:id="67515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5157106">
      <w:marLeft w:val="0"/>
      <w:marRight w:val="0"/>
      <w:marTop w:val="0"/>
      <w:marBottom w:val="0"/>
      <w:divBdr>
        <w:top w:val="none" w:sz="0" w:space="0" w:color="auto"/>
        <w:left w:val="none" w:sz="0" w:space="0" w:color="auto"/>
        <w:bottom w:val="none" w:sz="0" w:space="0" w:color="auto"/>
        <w:right w:val="none" w:sz="0" w:space="0" w:color="auto"/>
      </w:divBdr>
    </w:div>
    <w:div w:id="675157107">
      <w:marLeft w:val="0"/>
      <w:marRight w:val="0"/>
      <w:marTop w:val="0"/>
      <w:marBottom w:val="0"/>
      <w:divBdr>
        <w:top w:val="none" w:sz="0" w:space="0" w:color="auto"/>
        <w:left w:val="none" w:sz="0" w:space="0" w:color="auto"/>
        <w:bottom w:val="none" w:sz="0" w:space="0" w:color="auto"/>
        <w:right w:val="none" w:sz="0" w:space="0" w:color="auto"/>
      </w:divBdr>
    </w:div>
    <w:div w:id="675157109">
      <w:marLeft w:val="0"/>
      <w:marRight w:val="0"/>
      <w:marTop w:val="0"/>
      <w:marBottom w:val="0"/>
      <w:divBdr>
        <w:top w:val="none" w:sz="0" w:space="0" w:color="auto"/>
        <w:left w:val="none" w:sz="0" w:space="0" w:color="auto"/>
        <w:bottom w:val="none" w:sz="0" w:space="0" w:color="auto"/>
        <w:right w:val="none" w:sz="0" w:space="0" w:color="auto"/>
      </w:divBdr>
      <w:divsChild>
        <w:div w:id="675155070">
          <w:marLeft w:val="0"/>
          <w:marRight w:val="0"/>
          <w:marTop w:val="0"/>
          <w:marBottom w:val="0"/>
          <w:divBdr>
            <w:top w:val="none" w:sz="0" w:space="0" w:color="auto"/>
            <w:left w:val="none" w:sz="0" w:space="0" w:color="auto"/>
            <w:bottom w:val="none" w:sz="0" w:space="0" w:color="auto"/>
            <w:right w:val="none" w:sz="0" w:space="0" w:color="auto"/>
          </w:divBdr>
          <w:divsChild>
            <w:div w:id="675157554">
              <w:marLeft w:val="0"/>
              <w:marRight w:val="0"/>
              <w:marTop w:val="0"/>
              <w:marBottom w:val="0"/>
              <w:divBdr>
                <w:top w:val="none" w:sz="0" w:space="0" w:color="auto"/>
                <w:left w:val="none" w:sz="0" w:space="0" w:color="auto"/>
                <w:bottom w:val="none" w:sz="0" w:space="0" w:color="auto"/>
                <w:right w:val="none" w:sz="0" w:space="0" w:color="auto"/>
              </w:divBdr>
              <w:divsChild>
                <w:div w:id="67515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110">
      <w:marLeft w:val="0"/>
      <w:marRight w:val="0"/>
      <w:marTop w:val="0"/>
      <w:marBottom w:val="0"/>
      <w:divBdr>
        <w:top w:val="none" w:sz="0" w:space="0" w:color="auto"/>
        <w:left w:val="none" w:sz="0" w:space="0" w:color="auto"/>
        <w:bottom w:val="none" w:sz="0" w:space="0" w:color="auto"/>
        <w:right w:val="none" w:sz="0" w:space="0" w:color="auto"/>
      </w:divBdr>
      <w:divsChild>
        <w:div w:id="675156293">
          <w:marLeft w:val="0"/>
          <w:marRight w:val="0"/>
          <w:marTop w:val="0"/>
          <w:marBottom w:val="0"/>
          <w:divBdr>
            <w:top w:val="none" w:sz="0" w:space="0" w:color="auto"/>
            <w:left w:val="none" w:sz="0" w:space="0" w:color="auto"/>
            <w:bottom w:val="none" w:sz="0" w:space="0" w:color="auto"/>
            <w:right w:val="none" w:sz="0" w:space="0" w:color="auto"/>
          </w:divBdr>
          <w:divsChild>
            <w:div w:id="675156385">
              <w:marLeft w:val="0"/>
              <w:marRight w:val="0"/>
              <w:marTop w:val="0"/>
              <w:marBottom w:val="0"/>
              <w:divBdr>
                <w:top w:val="none" w:sz="0" w:space="0" w:color="auto"/>
                <w:left w:val="none" w:sz="0" w:space="0" w:color="auto"/>
                <w:bottom w:val="none" w:sz="0" w:space="0" w:color="auto"/>
                <w:right w:val="none" w:sz="0" w:space="0" w:color="auto"/>
              </w:divBdr>
            </w:div>
          </w:divsChild>
        </w:div>
        <w:div w:id="675157093">
          <w:marLeft w:val="0"/>
          <w:marRight w:val="0"/>
          <w:marTop w:val="0"/>
          <w:marBottom w:val="0"/>
          <w:divBdr>
            <w:top w:val="none" w:sz="0" w:space="0" w:color="auto"/>
            <w:left w:val="none" w:sz="0" w:space="0" w:color="auto"/>
            <w:bottom w:val="none" w:sz="0" w:space="0" w:color="auto"/>
            <w:right w:val="none" w:sz="0" w:space="0" w:color="auto"/>
          </w:divBdr>
          <w:divsChild>
            <w:div w:id="6751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12">
      <w:marLeft w:val="0"/>
      <w:marRight w:val="0"/>
      <w:marTop w:val="0"/>
      <w:marBottom w:val="0"/>
      <w:divBdr>
        <w:top w:val="none" w:sz="0" w:space="0" w:color="auto"/>
        <w:left w:val="none" w:sz="0" w:space="0" w:color="auto"/>
        <w:bottom w:val="none" w:sz="0" w:space="0" w:color="auto"/>
        <w:right w:val="none" w:sz="0" w:space="0" w:color="auto"/>
      </w:divBdr>
    </w:div>
    <w:div w:id="675157114">
      <w:marLeft w:val="0"/>
      <w:marRight w:val="0"/>
      <w:marTop w:val="0"/>
      <w:marBottom w:val="0"/>
      <w:divBdr>
        <w:top w:val="none" w:sz="0" w:space="0" w:color="auto"/>
        <w:left w:val="none" w:sz="0" w:space="0" w:color="auto"/>
        <w:bottom w:val="none" w:sz="0" w:space="0" w:color="auto"/>
        <w:right w:val="none" w:sz="0" w:space="0" w:color="auto"/>
      </w:divBdr>
    </w:div>
    <w:div w:id="675157115">
      <w:marLeft w:val="0"/>
      <w:marRight w:val="0"/>
      <w:marTop w:val="0"/>
      <w:marBottom w:val="0"/>
      <w:divBdr>
        <w:top w:val="none" w:sz="0" w:space="0" w:color="auto"/>
        <w:left w:val="none" w:sz="0" w:space="0" w:color="auto"/>
        <w:bottom w:val="none" w:sz="0" w:space="0" w:color="auto"/>
        <w:right w:val="none" w:sz="0" w:space="0" w:color="auto"/>
      </w:divBdr>
      <w:divsChild>
        <w:div w:id="675156110">
          <w:marLeft w:val="0"/>
          <w:marRight w:val="0"/>
          <w:marTop w:val="0"/>
          <w:marBottom w:val="0"/>
          <w:divBdr>
            <w:top w:val="none" w:sz="0" w:space="0" w:color="auto"/>
            <w:left w:val="none" w:sz="0" w:space="0" w:color="auto"/>
            <w:bottom w:val="none" w:sz="0" w:space="0" w:color="auto"/>
            <w:right w:val="none" w:sz="0" w:space="0" w:color="auto"/>
          </w:divBdr>
          <w:divsChild>
            <w:div w:id="67515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16">
      <w:marLeft w:val="0"/>
      <w:marRight w:val="0"/>
      <w:marTop w:val="0"/>
      <w:marBottom w:val="0"/>
      <w:divBdr>
        <w:top w:val="none" w:sz="0" w:space="0" w:color="auto"/>
        <w:left w:val="none" w:sz="0" w:space="0" w:color="auto"/>
        <w:bottom w:val="none" w:sz="0" w:space="0" w:color="auto"/>
        <w:right w:val="none" w:sz="0" w:space="0" w:color="auto"/>
      </w:divBdr>
      <w:divsChild>
        <w:div w:id="675155469">
          <w:marLeft w:val="200"/>
          <w:marRight w:val="200"/>
          <w:marTop w:val="200"/>
          <w:marBottom w:val="200"/>
          <w:divBdr>
            <w:top w:val="none" w:sz="0" w:space="0" w:color="auto"/>
            <w:left w:val="none" w:sz="0" w:space="0" w:color="auto"/>
            <w:bottom w:val="none" w:sz="0" w:space="0" w:color="auto"/>
            <w:right w:val="none" w:sz="0" w:space="0" w:color="auto"/>
          </w:divBdr>
        </w:div>
        <w:div w:id="675156783">
          <w:marLeft w:val="200"/>
          <w:marRight w:val="200"/>
          <w:marTop w:val="200"/>
          <w:marBottom w:val="200"/>
          <w:divBdr>
            <w:top w:val="none" w:sz="0" w:space="0" w:color="auto"/>
            <w:left w:val="none" w:sz="0" w:space="0" w:color="auto"/>
            <w:bottom w:val="none" w:sz="0" w:space="0" w:color="auto"/>
            <w:right w:val="none" w:sz="0" w:space="0" w:color="auto"/>
          </w:divBdr>
        </w:div>
      </w:divsChild>
    </w:div>
    <w:div w:id="675157121">
      <w:marLeft w:val="0"/>
      <w:marRight w:val="0"/>
      <w:marTop w:val="0"/>
      <w:marBottom w:val="0"/>
      <w:divBdr>
        <w:top w:val="none" w:sz="0" w:space="0" w:color="auto"/>
        <w:left w:val="none" w:sz="0" w:space="0" w:color="auto"/>
        <w:bottom w:val="none" w:sz="0" w:space="0" w:color="auto"/>
        <w:right w:val="none" w:sz="0" w:space="0" w:color="auto"/>
      </w:divBdr>
      <w:divsChild>
        <w:div w:id="675155971">
          <w:marLeft w:val="0"/>
          <w:marRight w:val="0"/>
          <w:marTop w:val="0"/>
          <w:marBottom w:val="0"/>
          <w:divBdr>
            <w:top w:val="none" w:sz="0" w:space="0" w:color="auto"/>
            <w:left w:val="none" w:sz="0" w:space="0" w:color="auto"/>
            <w:bottom w:val="none" w:sz="0" w:space="0" w:color="auto"/>
            <w:right w:val="none" w:sz="0" w:space="0" w:color="auto"/>
          </w:divBdr>
        </w:div>
      </w:divsChild>
    </w:div>
    <w:div w:id="675157123">
      <w:marLeft w:val="0"/>
      <w:marRight w:val="0"/>
      <w:marTop w:val="0"/>
      <w:marBottom w:val="0"/>
      <w:divBdr>
        <w:top w:val="none" w:sz="0" w:space="0" w:color="auto"/>
        <w:left w:val="none" w:sz="0" w:space="0" w:color="auto"/>
        <w:bottom w:val="none" w:sz="0" w:space="0" w:color="auto"/>
        <w:right w:val="none" w:sz="0" w:space="0" w:color="auto"/>
      </w:divBdr>
    </w:div>
    <w:div w:id="675157126">
      <w:marLeft w:val="0"/>
      <w:marRight w:val="0"/>
      <w:marTop w:val="0"/>
      <w:marBottom w:val="0"/>
      <w:divBdr>
        <w:top w:val="none" w:sz="0" w:space="0" w:color="auto"/>
        <w:left w:val="none" w:sz="0" w:space="0" w:color="auto"/>
        <w:bottom w:val="none" w:sz="0" w:space="0" w:color="auto"/>
        <w:right w:val="none" w:sz="0" w:space="0" w:color="auto"/>
      </w:divBdr>
    </w:div>
    <w:div w:id="675157128">
      <w:marLeft w:val="0"/>
      <w:marRight w:val="0"/>
      <w:marTop w:val="0"/>
      <w:marBottom w:val="0"/>
      <w:divBdr>
        <w:top w:val="none" w:sz="0" w:space="0" w:color="auto"/>
        <w:left w:val="none" w:sz="0" w:space="0" w:color="auto"/>
        <w:bottom w:val="none" w:sz="0" w:space="0" w:color="auto"/>
        <w:right w:val="none" w:sz="0" w:space="0" w:color="auto"/>
      </w:divBdr>
    </w:div>
    <w:div w:id="675157129">
      <w:marLeft w:val="0"/>
      <w:marRight w:val="0"/>
      <w:marTop w:val="0"/>
      <w:marBottom w:val="0"/>
      <w:divBdr>
        <w:top w:val="none" w:sz="0" w:space="0" w:color="auto"/>
        <w:left w:val="none" w:sz="0" w:space="0" w:color="auto"/>
        <w:bottom w:val="none" w:sz="0" w:space="0" w:color="auto"/>
        <w:right w:val="none" w:sz="0" w:space="0" w:color="auto"/>
      </w:divBdr>
      <w:divsChild>
        <w:div w:id="675156645">
          <w:marLeft w:val="0"/>
          <w:marRight w:val="0"/>
          <w:marTop w:val="0"/>
          <w:marBottom w:val="0"/>
          <w:divBdr>
            <w:top w:val="none" w:sz="0" w:space="0" w:color="auto"/>
            <w:left w:val="none" w:sz="0" w:space="0" w:color="auto"/>
            <w:bottom w:val="none" w:sz="0" w:space="0" w:color="auto"/>
            <w:right w:val="none" w:sz="0" w:space="0" w:color="auto"/>
          </w:divBdr>
          <w:divsChild>
            <w:div w:id="675156280">
              <w:marLeft w:val="0"/>
              <w:marRight w:val="0"/>
              <w:marTop w:val="0"/>
              <w:marBottom w:val="0"/>
              <w:divBdr>
                <w:top w:val="none" w:sz="0" w:space="0" w:color="auto"/>
                <w:left w:val="none" w:sz="0" w:space="0" w:color="auto"/>
                <w:bottom w:val="none" w:sz="0" w:space="0" w:color="auto"/>
                <w:right w:val="none" w:sz="0" w:space="0" w:color="auto"/>
              </w:divBdr>
              <w:divsChild>
                <w:div w:id="675155598">
                  <w:marLeft w:val="0"/>
                  <w:marRight w:val="0"/>
                  <w:marTop w:val="0"/>
                  <w:marBottom w:val="0"/>
                  <w:divBdr>
                    <w:top w:val="none" w:sz="0" w:space="0" w:color="auto"/>
                    <w:left w:val="none" w:sz="0" w:space="0" w:color="auto"/>
                    <w:bottom w:val="none" w:sz="0" w:space="0" w:color="auto"/>
                    <w:right w:val="none" w:sz="0" w:space="0" w:color="auto"/>
                  </w:divBdr>
                  <w:divsChild>
                    <w:div w:id="67515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157132">
      <w:marLeft w:val="0"/>
      <w:marRight w:val="0"/>
      <w:marTop w:val="0"/>
      <w:marBottom w:val="0"/>
      <w:divBdr>
        <w:top w:val="none" w:sz="0" w:space="0" w:color="auto"/>
        <w:left w:val="none" w:sz="0" w:space="0" w:color="auto"/>
        <w:bottom w:val="none" w:sz="0" w:space="0" w:color="auto"/>
        <w:right w:val="none" w:sz="0" w:space="0" w:color="auto"/>
      </w:divBdr>
      <w:divsChild>
        <w:div w:id="675156001">
          <w:marLeft w:val="0"/>
          <w:marRight w:val="0"/>
          <w:marTop w:val="0"/>
          <w:marBottom w:val="0"/>
          <w:divBdr>
            <w:top w:val="none" w:sz="0" w:space="0" w:color="auto"/>
            <w:left w:val="none" w:sz="0" w:space="0" w:color="auto"/>
            <w:bottom w:val="none" w:sz="0" w:space="0" w:color="auto"/>
            <w:right w:val="none" w:sz="0" w:space="0" w:color="auto"/>
          </w:divBdr>
          <w:divsChild>
            <w:div w:id="675156922">
              <w:marLeft w:val="0"/>
              <w:marRight w:val="0"/>
              <w:marTop w:val="0"/>
              <w:marBottom w:val="0"/>
              <w:divBdr>
                <w:top w:val="none" w:sz="0" w:space="0" w:color="auto"/>
                <w:left w:val="none" w:sz="0" w:space="0" w:color="auto"/>
                <w:bottom w:val="none" w:sz="0" w:space="0" w:color="auto"/>
                <w:right w:val="none" w:sz="0" w:space="0" w:color="auto"/>
              </w:divBdr>
            </w:div>
          </w:divsChild>
        </w:div>
        <w:div w:id="675156124">
          <w:marLeft w:val="0"/>
          <w:marRight w:val="0"/>
          <w:marTop w:val="0"/>
          <w:marBottom w:val="0"/>
          <w:divBdr>
            <w:top w:val="none" w:sz="0" w:space="0" w:color="auto"/>
            <w:left w:val="none" w:sz="0" w:space="0" w:color="auto"/>
            <w:bottom w:val="none" w:sz="0" w:space="0" w:color="auto"/>
            <w:right w:val="none" w:sz="0" w:space="0" w:color="auto"/>
          </w:divBdr>
        </w:div>
      </w:divsChild>
    </w:div>
    <w:div w:id="675157133">
      <w:marLeft w:val="0"/>
      <w:marRight w:val="0"/>
      <w:marTop w:val="0"/>
      <w:marBottom w:val="0"/>
      <w:divBdr>
        <w:top w:val="none" w:sz="0" w:space="0" w:color="auto"/>
        <w:left w:val="none" w:sz="0" w:space="0" w:color="auto"/>
        <w:bottom w:val="none" w:sz="0" w:space="0" w:color="auto"/>
        <w:right w:val="none" w:sz="0" w:space="0" w:color="auto"/>
      </w:divBdr>
    </w:div>
    <w:div w:id="675157135">
      <w:marLeft w:val="0"/>
      <w:marRight w:val="0"/>
      <w:marTop w:val="0"/>
      <w:marBottom w:val="0"/>
      <w:divBdr>
        <w:top w:val="none" w:sz="0" w:space="0" w:color="auto"/>
        <w:left w:val="none" w:sz="0" w:space="0" w:color="auto"/>
        <w:bottom w:val="none" w:sz="0" w:space="0" w:color="auto"/>
        <w:right w:val="none" w:sz="0" w:space="0" w:color="auto"/>
      </w:divBdr>
    </w:div>
    <w:div w:id="675157140">
      <w:marLeft w:val="0"/>
      <w:marRight w:val="0"/>
      <w:marTop w:val="0"/>
      <w:marBottom w:val="0"/>
      <w:divBdr>
        <w:top w:val="none" w:sz="0" w:space="0" w:color="auto"/>
        <w:left w:val="none" w:sz="0" w:space="0" w:color="auto"/>
        <w:bottom w:val="none" w:sz="0" w:space="0" w:color="auto"/>
        <w:right w:val="none" w:sz="0" w:space="0" w:color="auto"/>
      </w:divBdr>
      <w:divsChild>
        <w:div w:id="675157464">
          <w:marLeft w:val="0"/>
          <w:marRight w:val="0"/>
          <w:marTop w:val="0"/>
          <w:marBottom w:val="0"/>
          <w:divBdr>
            <w:top w:val="none" w:sz="0" w:space="0" w:color="auto"/>
            <w:left w:val="none" w:sz="0" w:space="0" w:color="auto"/>
            <w:bottom w:val="none" w:sz="0" w:space="0" w:color="auto"/>
            <w:right w:val="none" w:sz="0" w:space="0" w:color="auto"/>
          </w:divBdr>
          <w:divsChild>
            <w:div w:id="675155903">
              <w:marLeft w:val="0"/>
              <w:marRight w:val="0"/>
              <w:marTop w:val="0"/>
              <w:marBottom w:val="0"/>
              <w:divBdr>
                <w:top w:val="none" w:sz="0" w:space="0" w:color="auto"/>
                <w:left w:val="none" w:sz="0" w:space="0" w:color="auto"/>
                <w:bottom w:val="none" w:sz="0" w:space="0" w:color="auto"/>
                <w:right w:val="none" w:sz="0" w:space="0" w:color="auto"/>
              </w:divBdr>
            </w:div>
            <w:div w:id="675156823">
              <w:marLeft w:val="0"/>
              <w:marRight w:val="0"/>
              <w:marTop w:val="0"/>
              <w:marBottom w:val="0"/>
              <w:divBdr>
                <w:top w:val="none" w:sz="0" w:space="0" w:color="auto"/>
                <w:left w:val="none" w:sz="0" w:space="0" w:color="auto"/>
                <w:bottom w:val="none" w:sz="0" w:space="0" w:color="auto"/>
                <w:right w:val="none" w:sz="0" w:space="0" w:color="auto"/>
              </w:divBdr>
              <w:divsChild>
                <w:div w:id="675156685">
                  <w:marLeft w:val="0"/>
                  <w:marRight w:val="0"/>
                  <w:marTop w:val="0"/>
                  <w:marBottom w:val="0"/>
                  <w:divBdr>
                    <w:top w:val="none" w:sz="0" w:space="0" w:color="auto"/>
                    <w:left w:val="none" w:sz="0" w:space="0" w:color="auto"/>
                    <w:bottom w:val="none" w:sz="0" w:space="0" w:color="auto"/>
                    <w:right w:val="none" w:sz="0" w:space="0" w:color="auto"/>
                  </w:divBdr>
                  <w:divsChild>
                    <w:div w:id="675156787">
                      <w:marLeft w:val="0"/>
                      <w:marRight w:val="0"/>
                      <w:marTop w:val="0"/>
                      <w:marBottom w:val="0"/>
                      <w:divBdr>
                        <w:top w:val="none" w:sz="0" w:space="0" w:color="auto"/>
                        <w:left w:val="none" w:sz="0" w:space="0" w:color="auto"/>
                        <w:bottom w:val="none" w:sz="0" w:space="0" w:color="auto"/>
                        <w:right w:val="none" w:sz="0" w:space="0" w:color="auto"/>
                      </w:divBdr>
                      <w:divsChild>
                        <w:div w:id="67515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7142">
      <w:marLeft w:val="0"/>
      <w:marRight w:val="0"/>
      <w:marTop w:val="0"/>
      <w:marBottom w:val="0"/>
      <w:divBdr>
        <w:top w:val="none" w:sz="0" w:space="0" w:color="auto"/>
        <w:left w:val="none" w:sz="0" w:space="0" w:color="auto"/>
        <w:bottom w:val="none" w:sz="0" w:space="0" w:color="auto"/>
        <w:right w:val="none" w:sz="0" w:space="0" w:color="auto"/>
      </w:divBdr>
    </w:div>
    <w:div w:id="675157143">
      <w:marLeft w:val="0"/>
      <w:marRight w:val="0"/>
      <w:marTop w:val="0"/>
      <w:marBottom w:val="0"/>
      <w:divBdr>
        <w:top w:val="none" w:sz="0" w:space="0" w:color="auto"/>
        <w:left w:val="none" w:sz="0" w:space="0" w:color="auto"/>
        <w:bottom w:val="none" w:sz="0" w:space="0" w:color="auto"/>
        <w:right w:val="none" w:sz="0" w:space="0" w:color="auto"/>
      </w:divBdr>
    </w:div>
    <w:div w:id="675157144">
      <w:marLeft w:val="0"/>
      <w:marRight w:val="0"/>
      <w:marTop w:val="0"/>
      <w:marBottom w:val="0"/>
      <w:divBdr>
        <w:top w:val="none" w:sz="0" w:space="0" w:color="auto"/>
        <w:left w:val="none" w:sz="0" w:space="0" w:color="auto"/>
        <w:bottom w:val="none" w:sz="0" w:space="0" w:color="auto"/>
        <w:right w:val="none" w:sz="0" w:space="0" w:color="auto"/>
      </w:divBdr>
    </w:div>
    <w:div w:id="675157146">
      <w:marLeft w:val="0"/>
      <w:marRight w:val="0"/>
      <w:marTop w:val="0"/>
      <w:marBottom w:val="0"/>
      <w:divBdr>
        <w:top w:val="none" w:sz="0" w:space="0" w:color="auto"/>
        <w:left w:val="none" w:sz="0" w:space="0" w:color="auto"/>
        <w:bottom w:val="none" w:sz="0" w:space="0" w:color="auto"/>
        <w:right w:val="none" w:sz="0" w:space="0" w:color="auto"/>
      </w:divBdr>
      <w:divsChild>
        <w:div w:id="675156248">
          <w:marLeft w:val="0"/>
          <w:marRight w:val="0"/>
          <w:marTop w:val="0"/>
          <w:marBottom w:val="0"/>
          <w:divBdr>
            <w:top w:val="none" w:sz="0" w:space="0" w:color="auto"/>
            <w:left w:val="none" w:sz="0" w:space="0" w:color="auto"/>
            <w:bottom w:val="none" w:sz="0" w:space="0" w:color="auto"/>
            <w:right w:val="none" w:sz="0" w:space="0" w:color="auto"/>
          </w:divBdr>
          <w:divsChild>
            <w:div w:id="67515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47">
      <w:marLeft w:val="0"/>
      <w:marRight w:val="0"/>
      <w:marTop w:val="0"/>
      <w:marBottom w:val="0"/>
      <w:divBdr>
        <w:top w:val="none" w:sz="0" w:space="0" w:color="auto"/>
        <w:left w:val="none" w:sz="0" w:space="0" w:color="auto"/>
        <w:bottom w:val="none" w:sz="0" w:space="0" w:color="auto"/>
        <w:right w:val="none" w:sz="0" w:space="0" w:color="auto"/>
      </w:divBdr>
    </w:div>
    <w:div w:id="675157150">
      <w:marLeft w:val="0"/>
      <w:marRight w:val="0"/>
      <w:marTop w:val="0"/>
      <w:marBottom w:val="0"/>
      <w:divBdr>
        <w:top w:val="none" w:sz="0" w:space="0" w:color="auto"/>
        <w:left w:val="none" w:sz="0" w:space="0" w:color="auto"/>
        <w:bottom w:val="none" w:sz="0" w:space="0" w:color="auto"/>
        <w:right w:val="none" w:sz="0" w:space="0" w:color="auto"/>
      </w:divBdr>
    </w:div>
    <w:div w:id="675157152">
      <w:marLeft w:val="0"/>
      <w:marRight w:val="0"/>
      <w:marTop w:val="0"/>
      <w:marBottom w:val="0"/>
      <w:divBdr>
        <w:top w:val="none" w:sz="0" w:space="0" w:color="auto"/>
        <w:left w:val="none" w:sz="0" w:space="0" w:color="auto"/>
        <w:bottom w:val="none" w:sz="0" w:space="0" w:color="auto"/>
        <w:right w:val="none" w:sz="0" w:space="0" w:color="auto"/>
      </w:divBdr>
    </w:div>
    <w:div w:id="675157153">
      <w:marLeft w:val="0"/>
      <w:marRight w:val="0"/>
      <w:marTop w:val="0"/>
      <w:marBottom w:val="0"/>
      <w:divBdr>
        <w:top w:val="none" w:sz="0" w:space="0" w:color="auto"/>
        <w:left w:val="none" w:sz="0" w:space="0" w:color="auto"/>
        <w:bottom w:val="none" w:sz="0" w:space="0" w:color="auto"/>
        <w:right w:val="none" w:sz="0" w:space="0" w:color="auto"/>
      </w:divBdr>
    </w:div>
    <w:div w:id="675157154">
      <w:marLeft w:val="0"/>
      <w:marRight w:val="0"/>
      <w:marTop w:val="0"/>
      <w:marBottom w:val="0"/>
      <w:divBdr>
        <w:top w:val="none" w:sz="0" w:space="0" w:color="auto"/>
        <w:left w:val="none" w:sz="0" w:space="0" w:color="auto"/>
        <w:bottom w:val="none" w:sz="0" w:space="0" w:color="auto"/>
        <w:right w:val="none" w:sz="0" w:space="0" w:color="auto"/>
      </w:divBdr>
    </w:div>
    <w:div w:id="675157155">
      <w:marLeft w:val="0"/>
      <w:marRight w:val="0"/>
      <w:marTop w:val="0"/>
      <w:marBottom w:val="0"/>
      <w:divBdr>
        <w:top w:val="none" w:sz="0" w:space="0" w:color="auto"/>
        <w:left w:val="none" w:sz="0" w:space="0" w:color="auto"/>
        <w:bottom w:val="none" w:sz="0" w:space="0" w:color="auto"/>
        <w:right w:val="none" w:sz="0" w:space="0" w:color="auto"/>
      </w:divBdr>
    </w:div>
    <w:div w:id="675157156">
      <w:marLeft w:val="0"/>
      <w:marRight w:val="0"/>
      <w:marTop w:val="0"/>
      <w:marBottom w:val="0"/>
      <w:divBdr>
        <w:top w:val="none" w:sz="0" w:space="0" w:color="auto"/>
        <w:left w:val="none" w:sz="0" w:space="0" w:color="auto"/>
        <w:bottom w:val="none" w:sz="0" w:space="0" w:color="auto"/>
        <w:right w:val="none" w:sz="0" w:space="0" w:color="auto"/>
      </w:divBdr>
      <w:divsChild>
        <w:div w:id="675157027">
          <w:marLeft w:val="0"/>
          <w:marRight w:val="0"/>
          <w:marTop w:val="0"/>
          <w:marBottom w:val="0"/>
          <w:divBdr>
            <w:top w:val="none" w:sz="0" w:space="0" w:color="auto"/>
            <w:left w:val="none" w:sz="0" w:space="0" w:color="auto"/>
            <w:bottom w:val="none" w:sz="0" w:space="0" w:color="auto"/>
            <w:right w:val="none" w:sz="0" w:space="0" w:color="auto"/>
          </w:divBdr>
          <w:divsChild>
            <w:div w:id="67515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58">
      <w:marLeft w:val="0"/>
      <w:marRight w:val="0"/>
      <w:marTop w:val="0"/>
      <w:marBottom w:val="0"/>
      <w:divBdr>
        <w:top w:val="none" w:sz="0" w:space="0" w:color="auto"/>
        <w:left w:val="none" w:sz="0" w:space="0" w:color="auto"/>
        <w:bottom w:val="none" w:sz="0" w:space="0" w:color="auto"/>
        <w:right w:val="none" w:sz="0" w:space="0" w:color="auto"/>
      </w:divBdr>
      <w:divsChild>
        <w:div w:id="675156259">
          <w:marLeft w:val="0"/>
          <w:marRight w:val="0"/>
          <w:marTop w:val="0"/>
          <w:marBottom w:val="0"/>
          <w:divBdr>
            <w:top w:val="none" w:sz="0" w:space="0" w:color="auto"/>
            <w:left w:val="none" w:sz="0" w:space="0" w:color="auto"/>
            <w:bottom w:val="none" w:sz="0" w:space="0" w:color="auto"/>
            <w:right w:val="none" w:sz="0" w:space="0" w:color="auto"/>
          </w:divBdr>
        </w:div>
        <w:div w:id="675156790">
          <w:marLeft w:val="0"/>
          <w:marRight w:val="0"/>
          <w:marTop w:val="0"/>
          <w:marBottom w:val="0"/>
          <w:divBdr>
            <w:top w:val="none" w:sz="0" w:space="0" w:color="auto"/>
            <w:left w:val="none" w:sz="0" w:space="0" w:color="auto"/>
            <w:bottom w:val="none" w:sz="0" w:space="0" w:color="auto"/>
            <w:right w:val="none" w:sz="0" w:space="0" w:color="auto"/>
          </w:divBdr>
        </w:div>
        <w:div w:id="675157407">
          <w:marLeft w:val="0"/>
          <w:marRight w:val="0"/>
          <w:marTop w:val="0"/>
          <w:marBottom w:val="0"/>
          <w:divBdr>
            <w:top w:val="none" w:sz="0" w:space="0" w:color="auto"/>
            <w:left w:val="none" w:sz="0" w:space="0" w:color="auto"/>
            <w:bottom w:val="none" w:sz="0" w:space="0" w:color="auto"/>
            <w:right w:val="none" w:sz="0" w:space="0" w:color="auto"/>
          </w:divBdr>
          <w:divsChild>
            <w:div w:id="675157431">
              <w:marLeft w:val="0"/>
              <w:marRight w:val="0"/>
              <w:marTop w:val="0"/>
              <w:marBottom w:val="0"/>
              <w:divBdr>
                <w:top w:val="none" w:sz="0" w:space="0" w:color="auto"/>
                <w:left w:val="none" w:sz="0" w:space="0" w:color="auto"/>
                <w:bottom w:val="none" w:sz="0" w:space="0" w:color="auto"/>
                <w:right w:val="none" w:sz="0" w:space="0" w:color="auto"/>
              </w:divBdr>
            </w:div>
          </w:divsChild>
        </w:div>
        <w:div w:id="675157465">
          <w:marLeft w:val="0"/>
          <w:marRight w:val="0"/>
          <w:marTop w:val="0"/>
          <w:marBottom w:val="0"/>
          <w:divBdr>
            <w:top w:val="none" w:sz="0" w:space="0" w:color="auto"/>
            <w:left w:val="none" w:sz="0" w:space="0" w:color="auto"/>
            <w:bottom w:val="none" w:sz="0" w:space="0" w:color="auto"/>
            <w:right w:val="none" w:sz="0" w:space="0" w:color="auto"/>
          </w:divBdr>
          <w:divsChild>
            <w:div w:id="67515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59">
      <w:marLeft w:val="0"/>
      <w:marRight w:val="0"/>
      <w:marTop w:val="0"/>
      <w:marBottom w:val="0"/>
      <w:divBdr>
        <w:top w:val="none" w:sz="0" w:space="0" w:color="auto"/>
        <w:left w:val="none" w:sz="0" w:space="0" w:color="auto"/>
        <w:bottom w:val="none" w:sz="0" w:space="0" w:color="auto"/>
        <w:right w:val="none" w:sz="0" w:space="0" w:color="auto"/>
      </w:divBdr>
    </w:div>
    <w:div w:id="675157161">
      <w:marLeft w:val="0"/>
      <w:marRight w:val="0"/>
      <w:marTop w:val="0"/>
      <w:marBottom w:val="0"/>
      <w:divBdr>
        <w:top w:val="none" w:sz="0" w:space="0" w:color="auto"/>
        <w:left w:val="none" w:sz="0" w:space="0" w:color="auto"/>
        <w:bottom w:val="none" w:sz="0" w:space="0" w:color="auto"/>
        <w:right w:val="none" w:sz="0" w:space="0" w:color="auto"/>
      </w:divBdr>
    </w:div>
    <w:div w:id="675157162">
      <w:marLeft w:val="0"/>
      <w:marRight w:val="0"/>
      <w:marTop w:val="0"/>
      <w:marBottom w:val="0"/>
      <w:divBdr>
        <w:top w:val="none" w:sz="0" w:space="0" w:color="auto"/>
        <w:left w:val="none" w:sz="0" w:space="0" w:color="auto"/>
        <w:bottom w:val="none" w:sz="0" w:space="0" w:color="auto"/>
        <w:right w:val="none" w:sz="0" w:space="0" w:color="auto"/>
      </w:divBdr>
    </w:div>
    <w:div w:id="675157163">
      <w:marLeft w:val="0"/>
      <w:marRight w:val="0"/>
      <w:marTop w:val="0"/>
      <w:marBottom w:val="0"/>
      <w:divBdr>
        <w:top w:val="none" w:sz="0" w:space="0" w:color="auto"/>
        <w:left w:val="none" w:sz="0" w:space="0" w:color="auto"/>
        <w:bottom w:val="none" w:sz="0" w:space="0" w:color="auto"/>
        <w:right w:val="none" w:sz="0" w:space="0" w:color="auto"/>
      </w:divBdr>
    </w:div>
    <w:div w:id="675157165">
      <w:marLeft w:val="0"/>
      <w:marRight w:val="0"/>
      <w:marTop w:val="0"/>
      <w:marBottom w:val="0"/>
      <w:divBdr>
        <w:top w:val="none" w:sz="0" w:space="0" w:color="auto"/>
        <w:left w:val="none" w:sz="0" w:space="0" w:color="auto"/>
        <w:bottom w:val="none" w:sz="0" w:space="0" w:color="auto"/>
        <w:right w:val="none" w:sz="0" w:space="0" w:color="auto"/>
      </w:divBdr>
      <w:divsChild>
        <w:div w:id="675156650">
          <w:marLeft w:val="0"/>
          <w:marRight w:val="0"/>
          <w:marTop w:val="0"/>
          <w:marBottom w:val="0"/>
          <w:divBdr>
            <w:top w:val="none" w:sz="0" w:space="0" w:color="auto"/>
            <w:left w:val="none" w:sz="0" w:space="0" w:color="auto"/>
            <w:bottom w:val="none" w:sz="0" w:space="0" w:color="auto"/>
            <w:right w:val="none" w:sz="0" w:space="0" w:color="auto"/>
          </w:divBdr>
          <w:divsChild>
            <w:div w:id="67515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68">
      <w:marLeft w:val="0"/>
      <w:marRight w:val="0"/>
      <w:marTop w:val="0"/>
      <w:marBottom w:val="0"/>
      <w:divBdr>
        <w:top w:val="none" w:sz="0" w:space="0" w:color="auto"/>
        <w:left w:val="none" w:sz="0" w:space="0" w:color="auto"/>
        <w:bottom w:val="none" w:sz="0" w:space="0" w:color="auto"/>
        <w:right w:val="none" w:sz="0" w:space="0" w:color="auto"/>
      </w:divBdr>
    </w:div>
    <w:div w:id="675157169">
      <w:marLeft w:val="0"/>
      <w:marRight w:val="0"/>
      <w:marTop w:val="0"/>
      <w:marBottom w:val="0"/>
      <w:divBdr>
        <w:top w:val="none" w:sz="0" w:space="0" w:color="auto"/>
        <w:left w:val="none" w:sz="0" w:space="0" w:color="auto"/>
        <w:bottom w:val="none" w:sz="0" w:space="0" w:color="auto"/>
        <w:right w:val="none" w:sz="0" w:space="0" w:color="auto"/>
      </w:divBdr>
    </w:div>
    <w:div w:id="675157170">
      <w:marLeft w:val="0"/>
      <w:marRight w:val="0"/>
      <w:marTop w:val="0"/>
      <w:marBottom w:val="0"/>
      <w:divBdr>
        <w:top w:val="none" w:sz="0" w:space="0" w:color="auto"/>
        <w:left w:val="none" w:sz="0" w:space="0" w:color="auto"/>
        <w:bottom w:val="none" w:sz="0" w:space="0" w:color="auto"/>
        <w:right w:val="none" w:sz="0" w:space="0" w:color="auto"/>
      </w:divBdr>
    </w:div>
    <w:div w:id="675157171">
      <w:marLeft w:val="0"/>
      <w:marRight w:val="0"/>
      <w:marTop w:val="0"/>
      <w:marBottom w:val="0"/>
      <w:divBdr>
        <w:top w:val="none" w:sz="0" w:space="0" w:color="auto"/>
        <w:left w:val="none" w:sz="0" w:space="0" w:color="auto"/>
        <w:bottom w:val="none" w:sz="0" w:space="0" w:color="auto"/>
        <w:right w:val="none" w:sz="0" w:space="0" w:color="auto"/>
      </w:divBdr>
    </w:div>
    <w:div w:id="675157172">
      <w:marLeft w:val="0"/>
      <w:marRight w:val="0"/>
      <w:marTop w:val="0"/>
      <w:marBottom w:val="0"/>
      <w:divBdr>
        <w:top w:val="none" w:sz="0" w:space="0" w:color="auto"/>
        <w:left w:val="none" w:sz="0" w:space="0" w:color="auto"/>
        <w:bottom w:val="none" w:sz="0" w:space="0" w:color="auto"/>
        <w:right w:val="none" w:sz="0" w:space="0" w:color="auto"/>
      </w:divBdr>
    </w:div>
    <w:div w:id="675157173">
      <w:marLeft w:val="0"/>
      <w:marRight w:val="0"/>
      <w:marTop w:val="0"/>
      <w:marBottom w:val="0"/>
      <w:divBdr>
        <w:top w:val="none" w:sz="0" w:space="0" w:color="auto"/>
        <w:left w:val="none" w:sz="0" w:space="0" w:color="auto"/>
        <w:bottom w:val="none" w:sz="0" w:space="0" w:color="auto"/>
        <w:right w:val="none" w:sz="0" w:space="0" w:color="auto"/>
      </w:divBdr>
      <w:divsChild>
        <w:div w:id="675155940">
          <w:marLeft w:val="0"/>
          <w:marRight w:val="0"/>
          <w:marTop w:val="0"/>
          <w:marBottom w:val="0"/>
          <w:divBdr>
            <w:top w:val="none" w:sz="0" w:space="0" w:color="auto"/>
            <w:left w:val="none" w:sz="0" w:space="0" w:color="auto"/>
            <w:bottom w:val="none" w:sz="0" w:space="0" w:color="auto"/>
            <w:right w:val="none" w:sz="0" w:space="0" w:color="auto"/>
          </w:divBdr>
        </w:div>
        <w:div w:id="675156043">
          <w:marLeft w:val="0"/>
          <w:marRight w:val="0"/>
          <w:marTop w:val="0"/>
          <w:marBottom w:val="0"/>
          <w:divBdr>
            <w:top w:val="none" w:sz="0" w:space="0" w:color="auto"/>
            <w:left w:val="none" w:sz="0" w:space="0" w:color="auto"/>
            <w:bottom w:val="none" w:sz="0" w:space="0" w:color="auto"/>
            <w:right w:val="none" w:sz="0" w:space="0" w:color="auto"/>
          </w:divBdr>
        </w:div>
        <w:div w:id="675157184">
          <w:marLeft w:val="0"/>
          <w:marRight w:val="0"/>
          <w:marTop w:val="0"/>
          <w:marBottom w:val="0"/>
          <w:divBdr>
            <w:top w:val="none" w:sz="0" w:space="0" w:color="auto"/>
            <w:left w:val="none" w:sz="0" w:space="0" w:color="auto"/>
            <w:bottom w:val="none" w:sz="0" w:space="0" w:color="auto"/>
            <w:right w:val="none" w:sz="0" w:space="0" w:color="auto"/>
          </w:divBdr>
          <w:divsChild>
            <w:div w:id="675155095">
              <w:marLeft w:val="0"/>
              <w:marRight w:val="0"/>
              <w:marTop w:val="0"/>
              <w:marBottom w:val="0"/>
              <w:divBdr>
                <w:top w:val="none" w:sz="0" w:space="0" w:color="auto"/>
                <w:left w:val="none" w:sz="0" w:space="0" w:color="auto"/>
                <w:bottom w:val="none" w:sz="0" w:space="0" w:color="auto"/>
                <w:right w:val="none" w:sz="0" w:space="0" w:color="auto"/>
              </w:divBdr>
            </w:div>
          </w:divsChild>
        </w:div>
        <w:div w:id="675157229">
          <w:marLeft w:val="0"/>
          <w:marRight w:val="0"/>
          <w:marTop w:val="0"/>
          <w:marBottom w:val="0"/>
          <w:divBdr>
            <w:top w:val="none" w:sz="0" w:space="0" w:color="auto"/>
            <w:left w:val="none" w:sz="0" w:space="0" w:color="auto"/>
            <w:bottom w:val="none" w:sz="0" w:space="0" w:color="auto"/>
            <w:right w:val="none" w:sz="0" w:space="0" w:color="auto"/>
          </w:divBdr>
        </w:div>
      </w:divsChild>
    </w:div>
    <w:div w:id="675157174">
      <w:marLeft w:val="0"/>
      <w:marRight w:val="0"/>
      <w:marTop w:val="0"/>
      <w:marBottom w:val="0"/>
      <w:divBdr>
        <w:top w:val="none" w:sz="0" w:space="0" w:color="auto"/>
        <w:left w:val="none" w:sz="0" w:space="0" w:color="auto"/>
        <w:bottom w:val="none" w:sz="0" w:space="0" w:color="auto"/>
        <w:right w:val="none" w:sz="0" w:space="0" w:color="auto"/>
      </w:divBdr>
    </w:div>
    <w:div w:id="675157175">
      <w:marLeft w:val="0"/>
      <w:marRight w:val="0"/>
      <w:marTop w:val="0"/>
      <w:marBottom w:val="0"/>
      <w:divBdr>
        <w:top w:val="none" w:sz="0" w:space="0" w:color="auto"/>
        <w:left w:val="none" w:sz="0" w:space="0" w:color="auto"/>
        <w:bottom w:val="none" w:sz="0" w:space="0" w:color="auto"/>
        <w:right w:val="none" w:sz="0" w:space="0" w:color="auto"/>
      </w:divBdr>
    </w:div>
    <w:div w:id="675157179">
      <w:marLeft w:val="0"/>
      <w:marRight w:val="0"/>
      <w:marTop w:val="0"/>
      <w:marBottom w:val="0"/>
      <w:divBdr>
        <w:top w:val="none" w:sz="0" w:space="0" w:color="auto"/>
        <w:left w:val="none" w:sz="0" w:space="0" w:color="auto"/>
        <w:bottom w:val="none" w:sz="0" w:space="0" w:color="auto"/>
        <w:right w:val="none" w:sz="0" w:space="0" w:color="auto"/>
      </w:divBdr>
    </w:div>
    <w:div w:id="675157181">
      <w:marLeft w:val="0"/>
      <w:marRight w:val="0"/>
      <w:marTop w:val="0"/>
      <w:marBottom w:val="0"/>
      <w:divBdr>
        <w:top w:val="none" w:sz="0" w:space="0" w:color="auto"/>
        <w:left w:val="none" w:sz="0" w:space="0" w:color="auto"/>
        <w:bottom w:val="none" w:sz="0" w:space="0" w:color="auto"/>
        <w:right w:val="none" w:sz="0" w:space="0" w:color="auto"/>
      </w:divBdr>
    </w:div>
    <w:div w:id="675157182">
      <w:marLeft w:val="0"/>
      <w:marRight w:val="0"/>
      <w:marTop w:val="0"/>
      <w:marBottom w:val="0"/>
      <w:divBdr>
        <w:top w:val="none" w:sz="0" w:space="0" w:color="auto"/>
        <w:left w:val="none" w:sz="0" w:space="0" w:color="auto"/>
        <w:bottom w:val="none" w:sz="0" w:space="0" w:color="auto"/>
        <w:right w:val="none" w:sz="0" w:space="0" w:color="auto"/>
      </w:divBdr>
      <w:divsChild>
        <w:div w:id="675155116">
          <w:marLeft w:val="200"/>
          <w:marRight w:val="200"/>
          <w:marTop w:val="200"/>
          <w:marBottom w:val="200"/>
          <w:divBdr>
            <w:top w:val="none" w:sz="0" w:space="0" w:color="auto"/>
            <w:left w:val="none" w:sz="0" w:space="0" w:color="auto"/>
            <w:bottom w:val="none" w:sz="0" w:space="0" w:color="auto"/>
            <w:right w:val="none" w:sz="0" w:space="0" w:color="auto"/>
          </w:divBdr>
        </w:div>
        <w:div w:id="675156807">
          <w:marLeft w:val="200"/>
          <w:marRight w:val="200"/>
          <w:marTop w:val="200"/>
          <w:marBottom w:val="200"/>
          <w:divBdr>
            <w:top w:val="none" w:sz="0" w:space="0" w:color="auto"/>
            <w:left w:val="none" w:sz="0" w:space="0" w:color="auto"/>
            <w:bottom w:val="none" w:sz="0" w:space="0" w:color="auto"/>
            <w:right w:val="none" w:sz="0" w:space="0" w:color="auto"/>
          </w:divBdr>
        </w:div>
      </w:divsChild>
    </w:div>
    <w:div w:id="675157186">
      <w:marLeft w:val="0"/>
      <w:marRight w:val="0"/>
      <w:marTop w:val="0"/>
      <w:marBottom w:val="0"/>
      <w:divBdr>
        <w:top w:val="none" w:sz="0" w:space="0" w:color="auto"/>
        <w:left w:val="none" w:sz="0" w:space="0" w:color="auto"/>
        <w:bottom w:val="none" w:sz="0" w:space="0" w:color="auto"/>
        <w:right w:val="none" w:sz="0" w:space="0" w:color="auto"/>
      </w:divBdr>
    </w:div>
    <w:div w:id="675157187">
      <w:marLeft w:val="0"/>
      <w:marRight w:val="0"/>
      <w:marTop w:val="0"/>
      <w:marBottom w:val="0"/>
      <w:divBdr>
        <w:top w:val="none" w:sz="0" w:space="0" w:color="auto"/>
        <w:left w:val="none" w:sz="0" w:space="0" w:color="auto"/>
        <w:bottom w:val="none" w:sz="0" w:space="0" w:color="auto"/>
        <w:right w:val="none" w:sz="0" w:space="0" w:color="auto"/>
      </w:divBdr>
      <w:divsChild>
        <w:div w:id="675155481">
          <w:marLeft w:val="0"/>
          <w:marRight w:val="0"/>
          <w:marTop w:val="0"/>
          <w:marBottom w:val="0"/>
          <w:divBdr>
            <w:top w:val="none" w:sz="0" w:space="0" w:color="auto"/>
            <w:left w:val="none" w:sz="0" w:space="0" w:color="auto"/>
            <w:bottom w:val="none" w:sz="0" w:space="0" w:color="auto"/>
            <w:right w:val="none" w:sz="0" w:space="0" w:color="auto"/>
          </w:divBdr>
          <w:divsChild>
            <w:div w:id="675155989">
              <w:marLeft w:val="0"/>
              <w:marRight w:val="0"/>
              <w:marTop w:val="0"/>
              <w:marBottom w:val="0"/>
              <w:divBdr>
                <w:top w:val="none" w:sz="0" w:space="0" w:color="auto"/>
                <w:left w:val="none" w:sz="0" w:space="0" w:color="auto"/>
                <w:bottom w:val="none" w:sz="0" w:space="0" w:color="auto"/>
                <w:right w:val="none" w:sz="0" w:space="0" w:color="auto"/>
              </w:divBdr>
              <w:divsChild>
                <w:div w:id="675155040">
                  <w:marLeft w:val="0"/>
                  <w:marRight w:val="0"/>
                  <w:marTop w:val="0"/>
                  <w:marBottom w:val="0"/>
                  <w:divBdr>
                    <w:top w:val="none" w:sz="0" w:space="0" w:color="auto"/>
                    <w:left w:val="none" w:sz="0" w:space="0" w:color="auto"/>
                    <w:bottom w:val="none" w:sz="0" w:space="0" w:color="auto"/>
                    <w:right w:val="none" w:sz="0" w:space="0" w:color="auto"/>
                  </w:divBdr>
                  <w:divsChild>
                    <w:div w:id="675156229">
                      <w:marLeft w:val="0"/>
                      <w:marRight w:val="0"/>
                      <w:marTop w:val="0"/>
                      <w:marBottom w:val="0"/>
                      <w:divBdr>
                        <w:top w:val="none" w:sz="0" w:space="0" w:color="auto"/>
                        <w:left w:val="none" w:sz="0" w:space="0" w:color="auto"/>
                        <w:bottom w:val="none" w:sz="0" w:space="0" w:color="auto"/>
                        <w:right w:val="none" w:sz="0" w:space="0" w:color="auto"/>
                      </w:divBdr>
                      <w:divsChild>
                        <w:div w:id="675157122">
                          <w:marLeft w:val="0"/>
                          <w:marRight w:val="0"/>
                          <w:marTop w:val="0"/>
                          <w:marBottom w:val="0"/>
                          <w:divBdr>
                            <w:top w:val="none" w:sz="0" w:space="0" w:color="auto"/>
                            <w:left w:val="none" w:sz="0" w:space="0" w:color="auto"/>
                            <w:bottom w:val="none" w:sz="0" w:space="0" w:color="auto"/>
                            <w:right w:val="none" w:sz="0" w:space="0" w:color="auto"/>
                          </w:divBdr>
                          <w:divsChild>
                            <w:div w:id="675156111">
                              <w:marLeft w:val="0"/>
                              <w:marRight w:val="0"/>
                              <w:marTop w:val="0"/>
                              <w:marBottom w:val="0"/>
                              <w:divBdr>
                                <w:top w:val="none" w:sz="0" w:space="0" w:color="auto"/>
                                <w:left w:val="none" w:sz="0" w:space="0" w:color="auto"/>
                                <w:bottom w:val="none" w:sz="0" w:space="0" w:color="auto"/>
                                <w:right w:val="none" w:sz="0" w:space="0" w:color="auto"/>
                              </w:divBdr>
                              <w:divsChild>
                                <w:div w:id="675154921">
                                  <w:marLeft w:val="0"/>
                                  <w:marRight w:val="0"/>
                                  <w:marTop w:val="0"/>
                                  <w:marBottom w:val="0"/>
                                  <w:divBdr>
                                    <w:top w:val="none" w:sz="0" w:space="0" w:color="auto"/>
                                    <w:left w:val="none" w:sz="0" w:space="0" w:color="auto"/>
                                    <w:bottom w:val="none" w:sz="0" w:space="0" w:color="auto"/>
                                    <w:right w:val="none" w:sz="0" w:space="0" w:color="auto"/>
                                  </w:divBdr>
                                  <w:divsChild>
                                    <w:div w:id="6751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5157188">
      <w:marLeft w:val="0"/>
      <w:marRight w:val="0"/>
      <w:marTop w:val="0"/>
      <w:marBottom w:val="0"/>
      <w:divBdr>
        <w:top w:val="none" w:sz="0" w:space="0" w:color="auto"/>
        <w:left w:val="none" w:sz="0" w:space="0" w:color="auto"/>
        <w:bottom w:val="none" w:sz="0" w:space="0" w:color="auto"/>
        <w:right w:val="none" w:sz="0" w:space="0" w:color="auto"/>
      </w:divBdr>
    </w:div>
    <w:div w:id="675157190">
      <w:marLeft w:val="0"/>
      <w:marRight w:val="0"/>
      <w:marTop w:val="0"/>
      <w:marBottom w:val="0"/>
      <w:divBdr>
        <w:top w:val="none" w:sz="0" w:space="0" w:color="auto"/>
        <w:left w:val="none" w:sz="0" w:space="0" w:color="auto"/>
        <w:bottom w:val="none" w:sz="0" w:space="0" w:color="auto"/>
        <w:right w:val="none" w:sz="0" w:space="0" w:color="auto"/>
      </w:divBdr>
      <w:divsChild>
        <w:div w:id="675155232">
          <w:marLeft w:val="0"/>
          <w:marRight w:val="0"/>
          <w:marTop w:val="0"/>
          <w:marBottom w:val="0"/>
          <w:divBdr>
            <w:top w:val="none" w:sz="0" w:space="0" w:color="auto"/>
            <w:left w:val="none" w:sz="0" w:space="0" w:color="auto"/>
            <w:bottom w:val="none" w:sz="0" w:space="0" w:color="auto"/>
            <w:right w:val="none" w:sz="0" w:space="0" w:color="auto"/>
          </w:divBdr>
          <w:divsChild>
            <w:div w:id="675155360">
              <w:marLeft w:val="0"/>
              <w:marRight w:val="0"/>
              <w:marTop w:val="0"/>
              <w:marBottom w:val="0"/>
              <w:divBdr>
                <w:top w:val="none" w:sz="0" w:space="0" w:color="auto"/>
                <w:left w:val="none" w:sz="0" w:space="0" w:color="auto"/>
                <w:bottom w:val="none" w:sz="0" w:space="0" w:color="auto"/>
                <w:right w:val="none" w:sz="0" w:space="0" w:color="auto"/>
              </w:divBdr>
              <w:divsChild>
                <w:div w:id="67515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408">
          <w:marLeft w:val="0"/>
          <w:marRight w:val="0"/>
          <w:marTop w:val="0"/>
          <w:marBottom w:val="0"/>
          <w:divBdr>
            <w:top w:val="none" w:sz="0" w:space="0" w:color="auto"/>
            <w:left w:val="none" w:sz="0" w:space="0" w:color="auto"/>
            <w:bottom w:val="none" w:sz="0" w:space="0" w:color="auto"/>
            <w:right w:val="none" w:sz="0" w:space="0" w:color="auto"/>
          </w:divBdr>
        </w:div>
      </w:divsChild>
    </w:div>
    <w:div w:id="675157191">
      <w:marLeft w:val="0"/>
      <w:marRight w:val="0"/>
      <w:marTop w:val="0"/>
      <w:marBottom w:val="0"/>
      <w:divBdr>
        <w:top w:val="none" w:sz="0" w:space="0" w:color="auto"/>
        <w:left w:val="none" w:sz="0" w:space="0" w:color="auto"/>
        <w:bottom w:val="none" w:sz="0" w:space="0" w:color="auto"/>
        <w:right w:val="none" w:sz="0" w:space="0" w:color="auto"/>
      </w:divBdr>
    </w:div>
    <w:div w:id="675157194">
      <w:marLeft w:val="0"/>
      <w:marRight w:val="0"/>
      <w:marTop w:val="0"/>
      <w:marBottom w:val="0"/>
      <w:divBdr>
        <w:top w:val="none" w:sz="0" w:space="0" w:color="auto"/>
        <w:left w:val="none" w:sz="0" w:space="0" w:color="auto"/>
        <w:bottom w:val="none" w:sz="0" w:space="0" w:color="auto"/>
        <w:right w:val="none" w:sz="0" w:space="0" w:color="auto"/>
      </w:divBdr>
      <w:divsChild>
        <w:div w:id="675155372">
          <w:marLeft w:val="0"/>
          <w:marRight w:val="0"/>
          <w:marTop w:val="0"/>
          <w:marBottom w:val="0"/>
          <w:divBdr>
            <w:top w:val="none" w:sz="0" w:space="0" w:color="auto"/>
            <w:left w:val="none" w:sz="0" w:space="0" w:color="auto"/>
            <w:bottom w:val="none" w:sz="0" w:space="0" w:color="auto"/>
            <w:right w:val="none" w:sz="0" w:space="0" w:color="auto"/>
          </w:divBdr>
          <w:divsChild>
            <w:div w:id="675157320">
              <w:marLeft w:val="0"/>
              <w:marRight w:val="0"/>
              <w:marTop w:val="0"/>
              <w:marBottom w:val="0"/>
              <w:divBdr>
                <w:top w:val="none" w:sz="0" w:space="0" w:color="auto"/>
                <w:left w:val="none" w:sz="0" w:space="0" w:color="auto"/>
                <w:bottom w:val="none" w:sz="0" w:space="0" w:color="auto"/>
                <w:right w:val="none" w:sz="0" w:space="0" w:color="auto"/>
              </w:divBdr>
            </w:div>
          </w:divsChild>
        </w:div>
        <w:div w:id="675156254">
          <w:marLeft w:val="0"/>
          <w:marRight w:val="0"/>
          <w:marTop w:val="0"/>
          <w:marBottom w:val="0"/>
          <w:divBdr>
            <w:top w:val="dotted" w:sz="2" w:space="6" w:color="FFFFFF"/>
            <w:left w:val="dotted" w:sz="4" w:space="17" w:color="FFFFFF"/>
            <w:bottom w:val="dotted" w:sz="4" w:space="1" w:color="FFFFFF"/>
            <w:right w:val="dotted" w:sz="4" w:space="8" w:color="FFFFFF"/>
          </w:divBdr>
          <w:divsChild>
            <w:div w:id="675154996">
              <w:marLeft w:val="0"/>
              <w:marRight w:val="0"/>
              <w:marTop w:val="0"/>
              <w:marBottom w:val="0"/>
              <w:divBdr>
                <w:top w:val="none" w:sz="0" w:space="0" w:color="auto"/>
                <w:left w:val="none" w:sz="0" w:space="0" w:color="auto"/>
                <w:bottom w:val="none" w:sz="0" w:space="0" w:color="auto"/>
                <w:right w:val="none" w:sz="0" w:space="0" w:color="auto"/>
              </w:divBdr>
            </w:div>
            <w:div w:id="675155062">
              <w:marLeft w:val="0"/>
              <w:marRight w:val="0"/>
              <w:marTop w:val="0"/>
              <w:marBottom w:val="0"/>
              <w:divBdr>
                <w:top w:val="none" w:sz="0" w:space="0" w:color="auto"/>
                <w:left w:val="none" w:sz="0" w:space="0" w:color="auto"/>
                <w:bottom w:val="none" w:sz="0" w:space="0" w:color="auto"/>
                <w:right w:val="none" w:sz="0" w:space="0" w:color="auto"/>
              </w:divBdr>
            </w:div>
            <w:div w:id="675155075">
              <w:marLeft w:val="0"/>
              <w:marRight w:val="0"/>
              <w:marTop w:val="0"/>
              <w:marBottom w:val="0"/>
              <w:divBdr>
                <w:top w:val="none" w:sz="0" w:space="0" w:color="auto"/>
                <w:left w:val="none" w:sz="0" w:space="0" w:color="auto"/>
                <w:bottom w:val="none" w:sz="0" w:space="0" w:color="auto"/>
                <w:right w:val="none" w:sz="0" w:space="0" w:color="auto"/>
              </w:divBdr>
            </w:div>
            <w:div w:id="675155144">
              <w:marLeft w:val="0"/>
              <w:marRight w:val="0"/>
              <w:marTop w:val="0"/>
              <w:marBottom w:val="0"/>
              <w:divBdr>
                <w:top w:val="none" w:sz="0" w:space="0" w:color="auto"/>
                <w:left w:val="none" w:sz="0" w:space="0" w:color="auto"/>
                <w:bottom w:val="none" w:sz="0" w:space="0" w:color="auto"/>
                <w:right w:val="none" w:sz="0" w:space="0" w:color="auto"/>
              </w:divBdr>
            </w:div>
            <w:div w:id="675155156">
              <w:marLeft w:val="0"/>
              <w:marRight w:val="0"/>
              <w:marTop w:val="0"/>
              <w:marBottom w:val="0"/>
              <w:divBdr>
                <w:top w:val="none" w:sz="0" w:space="0" w:color="auto"/>
                <w:left w:val="none" w:sz="0" w:space="0" w:color="auto"/>
                <w:bottom w:val="none" w:sz="0" w:space="0" w:color="auto"/>
                <w:right w:val="none" w:sz="0" w:space="0" w:color="auto"/>
              </w:divBdr>
            </w:div>
            <w:div w:id="675155207">
              <w:marLeft w:val="0"/>
              <w:marRight w:val="0"/>
              <w:marTop w:val="0"/>
              <w:marBottom w:val="0"/>
              <w:divBdr>
                <w:top w:val="none" w:sz="0" w:space="0" w:color="auto"/>
                <w:left w:val="none" w:sz="0" w:space="0" w:color="auto"/>
                <w:bottom w:val="none" w:sz="0" w:space="0" w:color="auto"/>
                <w:right w:val="none" w:sz="0" w:space="0" w:color="auto"/>
              </w:divBdr>
            </w:div>
            <w:div w:id="675155355">
              <w:marLeft w:val="0"/>
              <w:marRight w:val="0"/>
              <w:marTop w:val="0"/>
              <w:marBottom w:val="0"/>
              <w:divBdr>
                <w:top w:val="none" w:sz="0" w:space="0" w:color="auto"/>
                <w:left w:val="none" w:sz="0" w:space="0" w:color="auto"/>
                <w:bottom w:val="none" w:sz="0" w:space="0" w:color="auto"/>
                <w:right w:val="none" w:sz="0" w:space="0" w:color="auto"/>
              </w:divBdr>
            </w:div>
            <w:div w:id="675155357">
              <w:marLeft w:val="0"/>
              <w:marRight w:val="0"/>
              <w:marTop w:val="0"/>
              <w:marBottom w:val="0"/>
              <w:divBdr>
                <w:top w:val="none" w:sz="0" w:space="0" w:color="auto"/>
                <w:left w:val="none" w:sz="0" w:space="0" w:color="auto"/>
                <w:bottom w:val="none" w:sz="0" w:space="0" w:color="auto"/>
                <w:right w:val="none" w:sz="0" w:space="0" w:color="auto"/>
              </w:divBdr>
            </w:div>
            <w:div w:id="675155373">
              <w:marLeft w:val="0"/>
              <w:marRight w:val="0"/>
              <w:marTop w:val="0"/>
              <w:marBottom w:val="0"/>
              <w:divBdr>
                <w:top w:val="none" w:sz="0" w:space="0" w:color="auto"/>
                <w:left w:val="none" w:sz="0" w:space="0" w:color="auto"/>
                <w:bottom w:val="none" w:sz="0" w:space="0" w:color="auto"/>
                <w:right w:val="none" w:sz="0" w:space="0" w:color="auto"/>
              </w:divBdr>
            </w:div>
            <w:div w:id="675155393">
              <w:marLeft w:val="0"/>
              <w:marRight w:val="0"/>
              <w:marTop w:val="0"/>
              <w:marBottom w:val="0"/>
              <w:divBdr>
                <w:top w:val="none" w:sz="0" w:space="0" w:color="auto"/>
                <w:left w:val="none" w:sz="0" w:space="0" w:color="auto"/>
                <w:bottom w:val="none" w:sz="0" w:space="0" w:color="auto"/>
                <w:right w:val="none" w:sz="0" w:space="0" w:color="auto"/>
              </w:divBdr>
            </w:div>
            <w:div w:id="675155543">
              <w:marLeft w:val="0"/>
              <w:marRight w:val="0"/>
              <w:marTop w:val="0"/>
              <w:marBottom w:val="0"/>
              <w:divBdr>
                <w:top w:val="none" w:sz="0" w:space="0" w:color="auto"/>
                <w:left w:val="none" w:sz="0" w:space="0" w:color="auto"/>
                <w:bottom w:val="none" w:sz="0" w:space="0" w:color="auto"/>
                <w:right w:val="none" w:sz="0" w:space="0" w:color="auto"/>
              </w:divBdr>
            </w:div>
            <w:div w:id="675155577">
              <w:marLeft w:val="0"/>
              <w:marRight w:val="0"/>
              <w:marTop w:val="0"/>
              <w:marBottom w:val="0"/>
              <w:divBdr>
                <w:top w:val="none" w:sz="0" w:space="0" w:color="auto"/>
                <w:left w:val="none" w:sz="0" w:space="0" w:color="auto"/>
                <w:bottom w:val="none" w:sz="0" w:space="0" w:color="auto"/>
                <w:right w:val="none" w:sz="0" w:space="0" w:color="auto"/>
              </w:divBdr>
            </w:div>
            <w:div w:id="675155676">
              <w:marLeft w:val="0"/>
              <w:marRight w:val="0"/>
              <w:marTop w:val="0"/>
              <w:marBottom w:val="0"/>
              <w:divBdr>
                <w:top w:val="none" w:sz="0" w:space="0" w:color="auto"/>
                <w:left w:val="none" w:sz="0" w:space="0" w:color="auto"/>
                <w:bottom w:val="none" w:sz="0" w:space="0" w:color="auto"/>
                <w:right w:val="none" w:sz="0" w:space="0" w:color="auto"/>
              </w:divBdr>
            </w:div>
            <w:div w:id="675155800">
              <w:marLeft w:val="0"/>
              <w:marRight w:val="0"/>
              <w:marTop w:val="0"/>
              <w:marBottom w:val="0"/>
              <w:divBdr>
                <w:top w:val="none" w:sz="0" w:space="0" w:color="auto"/>
                <w:left w:val="none" w:sz="0" w:space="0" w:color="auto"/>
                <w:bottom w:val="none" w:sz="0" w:space="0" w:color="auto"/>
                <w:right w:val="none" w:sz="0" w:space="0" w:color="auto"/>
              </w:divBdr>
            </w:div>
            <w:div w:id="675155888">
              <w:marLeft w:val="0"/>
              <w:marRight w:val="0"/>
              <w:marTop w:val="0"/>
              <w:marBottom w:val="0"/>
              <w:divBdr>
                <w:top w:val="none" w:sz="0" w:space="0" w:color="auto"/>
                <w:left w:val="none" w:sz="0" w:space="0" w:color="auto"/>
                <w:bottom w:val="none" w:sz="0" w:space="0" w:color="auto"/>
                <w:right w:val="none" w:sz="0" w:space="0" w:color="auto"/>
              </w:divBdr>
            </w:div>
            <w:div w:id="675155952">
              <w:marLeft w:val="0"/>
              <w:marRight w:val="0"/>
              <w:marTop w:val="0"/>
              <w:marBottom w:val="0"/>
              <w:divBdr>
                <w:top w:val="none" w:sz="0" w:space="0" w:color="auto"/>
                <w:left w:val="none" w:sz="0" w:space="0" w:color="auto"/>
                <w:bottom w:val="none" w:sz="0" w:space="0" w:color="auto"/>
                <w:right w:val="none" w:sz="0" w:space="0" w:color="auto"/>
              </w:divBdr>
            </w:div>
            <w:div w:id="675156018">
              <w:marLeft w:val="0"/>
              <w:marRight w:val="0"/>
              <w:marTop w:val="0"/>
              <w:marBottom w:val="0"/>
              <w:divBdr>
                <w:top w:val="none" w:sz="0" w:space="0" w:color="auto"/>
                <w:left w:val="none" w:sz="0" w:space="0" w:color="auto"/>
                <w:bottom w:val="none" w:sz="0" w:space="0" w:color="auto"/>
                <w:right w:val="none" w:sz="0" w:space="0" w:color="auto"/>
              </w:divBdr>
            </w:div>
            <w:div w:id="675156033">
              <w:marLeft w:val="0"/>
              <w:marRight w:val="0"/>
              <w:marTop w:val="0"/>
              <w:marBottom w:val="0"/>
              <w:divBdr>
                <w:top w:val="none" w:sz="0" w:space="0" w:color="auto"/>
                <w:left w:val="none" w:sz="0" w:space="0" w:color="auto"/>
                <w:bottom w:val="none" w:sz="0" w:space="0" w:color="auto"/>
                <w:right w:val="none" w:sz="0" w:space="0" w:color="auto"/>
              </w:divBdr>
            </w:div>
            <w:div w:id="675156152">
              <w:marLeft w:val="0"/>
              <w:marRight w:val="0"/>
              <w:marTop w:val="0"/>
              <w:marBottom w:val="0"/>
              <w:divBdr>
                <w:top w:val="none" w:sz="0" w:space="0" w:color="auto"/>
                <w:left w:val="none" w:sz="0" w:space="0" w:color="auto"/>
                <w:bottom w:val="none" w:sz="0" w:space="0" w:color="auto"/>
                <w:right w:val="none" w:sz="0" w:space="0" w:color="auto"/>
              </w:divBdr>
            </w:div>
            <w:div w:id="675156194">
              <w:marLeft w:val="0"/>
              <w:marRight w:val="0"/>
              <w:marTop w:val="0"/>
              <w:marBottom w:val="0"/>
              <w:divBdr>
                <w:top w:val="none" w:sz="0" w:space="0" w:color="auto"/>
                <w:left w:val="none" w:sz="0" w:space="0" w:color="auto"/>
                <w:bottom w:val="none" w:sz="0" w:space="0" w:color="auto"/>
                <w:right w:val="none" w:sz="0" w:space="0" w:color="auto"/>
              </w:divBdr>
            </w:div>
            <w:div w:id="675156349">
              <w:marLeft w:val="0"/>
              <w:marRight w:val="0"/>
              <w:marTop w:val="0"/>
              <w:marBottom w:val="0"/>
              <w:divBdr>
                <w:top w:val="none" w:sz="0" w:space="0" w:color="auto"/>
                <w:left w:val="none" w:sz="0" w:space="0" w:color="auto"/>
                <w:bottom w:val="none" w:sz="0" w:space="0" w:color="auto"/>
                <w:right w:val="none" w:sz="0" w:space="0" w:color="auto"/>
              </w:divBdr>
            </w:div>
            <w:div w:id="675156392">
              <w:marLeft w:val="0"/>
              <w:marRight w:val="0"/>
              <w:marTop w:val="0"/>
              <w:marBottom w:val="0"/>
              <w:divBdr>
                <w:top w:val="none" w:sz="0" w:space="0" w:color="auto"/>
                <w:left w:val="none" w:sz="0" w:space="0" w:color="auto"/>
                <w:bottom w:val="none" w:sz="0" w:space="0" w:color="auto"/>
                <w:right w:val="none" w:sz="0" w:space="0" w:color="auto"/>
              </w:divBdr>
            </w:div>
            <w:div w:id="675156423">
              <w:marLeft w:val="0"/>
              <w:marRight w:val="0"/>
              <w:marTop w:val="0"/>
              <w:marBottom w:val="0"/>
              <w:divBdr>
                <w:top w:val="none" w:sz="0" w:space="0" w:color="auto"/>
                <w:left w:val="none" w:sz="0" w:space="0" w:color="auto"/>
                <w:bottom w:val="none" w:sz="0" w:space="0" w:color="auto"/>
                <w:right w:val="none" w:sz="0" w:space="0" w:color="auto"/>
              </w:divBdr>
            </w:div>
            <w:div w:id="675156520">
              <w:marLeft w:val="0"/>
              <w:marRight w:val="0"/>
              <w:marTop w:val="0"/>
              <w:marBottom w:val="0"/>
              <w:divBdr>
                <w:top w:val="none" w:sz="0" w:space="0" w:color="auto"/>
                <w:left w:val="none" w:sz="0" w:space="0" w:color="auto"/>
                <w:bottom w:val="none" w:sz="0" w:space="0" w:color="auto"/>
                <w:right w:val="none" w:sz="0" w:space="0" w:color="auto"/>
              </w:divBdr>
            </w:div>
            <w:div w:id="675156523">
              <w:marLeft w:val="0"/>
              <w:marRight w:val="0"/>
              <w:marTop w:val="0"/>
              <w:marBottom w:val="0"/>
              <w:divBdr>
                <w:top w:val="none" w:sz="0" w:space="0" w:color="auto"/>
                <w:left w:val="none" w:sz="0" w:space="0" w:color="auto"/>
                <w:bottom w:val="none" w:sz="0" w:space="0" w:color="auto"/>
                <w:right w:val="none" w:sz="0" w:space="0" w:color="auto"/>
              </w:divBdr>
            </w:div>
            <w:div w:id="675156579">
              <w:marLeft w:val="0"/>
              <w:marRight w:val="0"/>
              <w:marTop w:val="0"/>
              <w:marBottom w:val="0"/>
              <w:divBdr>
                <w:top w:val="none" w:sz="0" w:space="0" w:color="auto"/>
                <w:left w:val="none" w:sz="0" w:space="0" w:color="auto"/>
                <w:bottom w:val="none" w:sz="0" w:space="0" w:color="auto"/>
                <w:right w:val="none" w:sz="0" w:space="0" w:color="auto"/>
              </w:divBdr>
            </w:div>
            <w:div w:id="675156609">
              <w:marLeft w:val="0"/>
              <w:marRight w:val="0"/>
              <w:marTop w:val="0"/>
              <w:marBottom w:val="0"/>
              <w:divBdr>
                <w:top w:val="none" w:sz="0" w:space="0" w:color="auto"/>
                <w:left w:val="none" w:sz="0" w:space="0" w:color="auto"/>
                <w:bottom w:val="none" w:sz="0" w:space="0" w:color="auto"/>
                <w:right w:val="none" w:sz="0" w:space="0" w:color="auto"/>
              </w:divBdr>
            </w:div>
            <w:div w:id="675156693">
              <w:marLeft w:val="0"/>
              <w:marRight w:val="0"/>
              <w:marTop w:val="0"/>
              <w:marBottom w:val="0"/>
              <w:divBdr>
                <w:top w:val="none" w:sz="0" w:space="0" w:color="auto"/>
                <w:left w:val="none" w:sz="0" w:space="0" w:color="auto"/>
                <w:bottom w:val="none" w:sz="0" w:space="0" w:color="auto"/>
                <w:right w:val="none" w:sz="0" w:space="0" w:color="auto"/>
              </w:divBdr>
            </w:div>
            <w:div w:id="675156720">
              <w:marLeft w:val="0"/>
              <w:marRight w:val="0"/>
              <w:marTop w:val="0"/>
              <w:marBottom w:val="0"/>
              <w:divBdr>
                <w:top w:val="none" w:sz="0" w:space="0" w:color="auto"/>
                <w:left w:val="none" w:sz="0" w:space="0" w:color="auto"/>
                <w:bottom w:val="none" w:sz="0" w:space="0" w:color="auto"/>
                <w:right w:val="none" w:sz="0" w:space="0" w:color="auto"/>
              </w:divBdr>
            </w:div>
            <w:div w:id="675156759">
              <w:marLeft w:val="0"/>
              <w:marRight w:val="0"/>
              <w:marTop w:val="0"/>
              <w:marBottom w:val="0"/>
              <w:divBdr>
                <w:top w:val="none" w:sz="0" w:space="0" w:color="auto"/>
                <w:left w:val="none" w:sz="0" w:space="0" w:color="auto"/>
                <w:bottom w:val="none" w:sz="0" w:space="0" w:color="auto"/>
                <w:right w:val="none" w:sz="0" w:space="0" w:color="auto"/>
              </w:divBdr>
            </w:div>
            <w:div w:id="675156828">
              <w:marLeft w:val="0"/>
              <w:marRight w:val="0"/>
              <w:marTop w:val="0"/>
              <w:marBottom w:val="0"/>
              <w:divBdr>
                <w:top w:val="none" w:sz="0" w:space="0" w:color="auto"/>
                <w:left w:val="none" w:sz="0" w:space="0" w:color="auto"/>
                <w:bottom w:val="none" w:sz="0" w:space="0" w:color="auto"/>
                <w:right w:val="none" w:sz="0" w:space="0" w:color="auto"/>
              </w:divBdr>
            </w:div>
            <w:div w:id="675156859">
              <w:marLeft w:val="0"/>
              <w:marRight w:val="0"/>
              <w:marTop w:val="0"/>
              <w:marBottom w:val="0"/>
              <w:divBdr>
                <w:top w:val="none" w:sz="0" w:space="0" w:color="auto"/>
                <w:left w:val="none" w:sz="0" w:space="0" w:color="auto"/>
                <w:bottom w:val="none" w:sz="0" w:space="0" w:color="auto"/>
                <w:right w:val="none" w:sz="0" w:space="0" w:color="auto"/>
              </w:divBdr>
            </w:div>
            <w:div w:id="675156873">
              <w:marLeft w:val="0"/>
              <w:marRight w:val="0"/>
              <w:marTop w:val="0"/>
              <w:marBottom w:val="0"/>
              <w:divBdr>
                <w:top w:val="none" w:sz="0" w:space="0" w:color="auto"/>
                <w:left w:val="none" w:sz="0" w:space="0" w:color="auto"/>
                <w:bottom w:val="none" w:sz="0" w:space="0" w:color="auto"/>
                <w:right w:val="none" w:sz="0" w:space="0" w:color="auto"/>
              </w:divBdr>
            </w:div>
            <w:div w:id="675156985">
              <w:marLeft w:val="0"/>
              <w:marRight w:val="0"/>
              <w:marTop w:val="0"/>
              <w:marBottom w:val="0"/>
              <w:divBdr>
                <w:top w:val="none" w:sz="0" w:space="0" w:color="auto"/>
                <w:left w:val="none" w:sz="0" w:space="0" w:color="auto"/>
                <w:bottom w:val="none" w:sz="0" w:space="0" w:color="auto"/>
                <w:right w:val="none" w:sz="0" w:space="0" w:color="auto"/>
              </w:divBdr>
            </w:div>
            <w:div w:id="675157020">
              <w:marLeft w:val="0"/>
              <w:marRight w:val="0"/>
              <w:marTop w:val="0"/>
              <w:marBottom w:val="0"/>
              <w:divBdr>
                <w:top w:val="none" w:sz="0" w:space="0" w:color="auto"/>
                <w:left w:val="none" w:sz="0" w:space="0" w:color="auto"/>
                <w:bottom w:val="none" w:sz="0" w:space="0" w:color="auto"/>
                <w:right w:val="none" w:sz="0" w:space="0" w:color="auto"/>
              </w:divBdr>
            </w:div>
            <w:div w:id="675157139">
              <w:marLeft w:val="0"/>
              <w:marRight w:val="0"/>
              <w:marTop w:val="0"/>
              <w:marBottom w:val="0"/>
              <w:divBdr>
                <w:top w:val="none" w:sz="0" w:space="0" w:color="auto"/>
                <w:left w:val="none" w:sz="0" w:space="0" w:color="auto"/>
                <w:bottom w:val="none" w:sz="0" w:space="0" w:color="auto"/>
                <w:right w:val="none" w:sz="0" w:space="0" w:color="auto"/>
              </w:divBdr>
            </w:div>
            <w:div w:id="675157231">
              <w:marLeft w:val="0"/>
              <w:marRight w:val="0"/>
              <w:marTop w:val="0"/>
              <w:marBottom w:val="0"/>
              <w:divBdr>
                <w:top w:val="none" w:sz="0" w:space="0" w:color="auto"/>
                <w:left w:val="none" w:sz="0" w:space="0" w:color="auto"/>
                <w:bottom w:val="none" w:sz="0" w:space="0" w:color="auto"/>
                <w:right w:val="none" w:sz="0" w:space="0" w:color="auto"/>
              </w:divBdr>
            </w:div>
            <w:div w:id="675157265">
              <w:marLeft w:val="0"/>
              <w:marRight w:val="0"/>
              <w:marTop w:val="0"/>
              <w:marBottom w:val="0"/>
              <w:divBdr>
                <w:top w:val="none" w:sz="0" w:space="0" w:color="auto"/>
                <w:left w:val="none" w:sz="0" w:space="0" w:color="auto"/>
                <w:bottom w:val="none" w:sz="0" w:space="0" w:color="auto"/>
                <w:right w:val="none" w:sz="0" w:space="0" w:color="auto"/>
              </w:divBdr>
            </w:div>
            <w:div w:id="675157375">
              <w:marLeft w:val="0"/>
              <w:marRight w:val="0"/>
              <w:marTop w:val="0"/>
              <w:marBottom w:val="0"/>
              <w:divBdr>
                <w:top w:val="none" w:sz="0" w:space="0" w:color="auto"/>
                <w:left w:val="none" w:sz="0" w:space="0" w:color="auto"/>
                <w:bottom w:val="none" w:sz="0" w:space="0" w:color="auto"/>
                <w:right w:val="none" w:sz="0" w:space="0" w:color="auto"/>
              </w:divBdr>
            </w:div>
            <w:div w:id="675157385">
              <w:marLeft w:val="0"/>
              <w:marRight w:val="0"/>
              <w:marTop w:val="0"/>
              <w:marBottom w:val="0"/>
              <w:divBdr>
                <w:top w:val="none" w:sz="0" w:space="0" w:color="auto"/>
                <w:left w:val="none" w:sz="0" w:space="0" w:color="auto"/>
                <w:bottom w:val="none" w:sz="0" w:space="0" w:color="auto"/>
                <w:right w:val="none" w:sz="0" w:space="0" w:color="auto"/>
              </w:divBdr>
            </w:div>
            <w:div w:id="675157641">
              <w:marLeft w:val="0"/>
              <w:marRight w:val="0"/>
              <w:marTop w:val="0"/>
              <w:marBottom w:val="0"/>
              <w:divBdr>
                <w:top w:val="none" w:sz="0" w:space="0" w:color="auto"/>
                <w:left w:val="none" w:sz="0" w:space="0" w:color="auto"/>
                <w:bottom w:val="none" w:sz="0" w:space="0" w:color="auto"/>
                <w:right w:val="none" w:sz="0" w:space="0" w:color="auto"/>
              </w:divBdr>
            </w:div>
            <w:div w:id="675157647">
              <w:marLeft w:val="0"/>
              <w:marRight w:val="0"/>
              <w:marTop w:val="0"/>
              <w:marBottom w:val="0"/>
              <w:divBdr>
                <w:top w:val="none" w:sz="0" w:space="0" w:color="auto"/>
                <w:left w:val="none" w:sz="0" w:space="0" w:color="auto"/>
                <w:bottom w:val="none" w:sz="0" w:space="0" w:color="auto"/>
                <w:right w:val="none" w:sz="0" w:space="0" w:color="auto"/>
              </w:divBdr>
            </w:div>
            <w:div w:id="675157778">
              <w:marLeft w:val="0"/>
              <w:marRight w:val="0"/>
              <w:marTop w:val="0"/>
              <w:marBottom w:val="0"/>
              <w:divBdr>
                <w:top w:val="none" w:sz="0" w:space="0" w:color="auto"/>
                <w:left w:val="none" w:sz="0" w:space="0" w:color="auto"/>
                <w:bottom w:val="none" w:sz="0" w:space="0" w:color="auto"/>
                <w:right w:val="none" w:sz="0" w:space="0" w:color="auto"/>
              </w:divBdr>
            </w:div>
            <w:div w:id="675157782">
              <w:marLeft w:val="0"/>
              <w:marRight w:val="0"/>
              <w:marTop w:val="0"/>
              <w:marBottom w:val="0"/>
              <w:divBdr>
                <w:top w:val="none" w:sz="0" w:space="0" w:color="auto"/>
                <w:left w:val="none" w:sz="0" w:space="0" w:color="auto"/>
                <w:bottom w:val="none" w:sz="0" w:space="0" w:color="auto"/>
                <w:right w:val="none" w:sz="0" w:space="0" w:color="auto"/>
              </w:divBdr>
            </w:div>
          </w:divsChild>
        </w:div>
        <w:div w:id="675156909">
          <w:marLeft w:val="0"/>
          <w:marRight w:val="0"/>
          <w:marTop w:val="0"/>
          <w:marBottom w:val="0"/>
          <w:divBdr>
            <w:top w:val="none" w:sz="0" w:space="0" w:color="auto"/>
            <w:left w:val="none" w:sz="0" w:space="0" w:color="auto"/>
            <w:bottom w:val="none" w:sz="0" w:space="0" w:color="auto"/>
            <w:right w:val="none" w:sz="0" w:space="0" w:color="auto"/>
          </w:divBdr>
          <w:divsChild>
            <w:div w:id="675154947">
              <w:marLeft w:val="0"/>
              <w:marRight w:val="0"/>
              <w:marTop w:val="0"/>
              <w:marBottom w:val="0"/>
              <w:divBdr>
                <w:top w:val="none" w:sz="0" w:space="0" w:color="auto"/>
                <w:left w:val="none" w:sz="0" w:space="0" w:color="auto"/>
                <w:bottom w:val="none" w:sz="0" w:space="0" w:color="auto"/>
                <w:right w:val="none" w:sz="0" w:space="0" w:color="auto"/>
              </w:divBdr>
            </w:div>
            <w:div w:id="675155233">
              <w:marLeft w:val="0"/>
              <w:marRight w:val="0"/>
              <w:marTop w:val="0"/>
              <w:marBottom w:val="0"/>
              <w:divBdr>
                <w:top w:val="none" w:sz="0" w:space="0" w:color="auto"/>
                <w:left w:val="none" w:sz="0" w:space="0" w:color="auto"/>
                <w:bottom w:val="none" w:sz="0" w:space="0" w:color="auto"/>
                <w:right w:val="none" w:sz="0" w:space="0" w:color="auto"/>
              </w:divBdr>
            </w:div>
            <w:div w:id="675155428">
              <w:marLeft w:val="0"/>
              <w:marRight w:val="0"/>
              <w:marTop w:val="0"/>
              <w:marBottom w:val="0"/>
              <w:divBdr>
                <w:top w:val="none" w:sz="0" w:space="0" w:color="auto"/>
                <w:left w:val="none" w:sz="0" w:space="0" w:color="auto"/>
                <w:bottom w:val="none" w:sz="0" w:space="0" w:color="auto"/>
                <w:right w:val="none" w:sz="0" w:space="0" w:color="auto"/>
              </w:divBdr>
            </w:div>
            <w:div w:id="675155563">
              <w:marLeft w:val="0"/>
              <w:marRight w:val="0"/>
              <w:marTop w:val="0"/>
              <w:marBottom w:val="0"/>
              <w:divBdr>
                <w:top w:val="none" w:sz="0" w:space="0" w:color="auto"/>
                <w:left w:val="none" w:sz="0" w:space="0" w:color="auto"/>
                <w:bottom w:val="none" w:sz="0" w:space="0" w:color="auto"/>
                <w:right w:val="none" w:sz="0" w:space="0" w:color="auto"/>
              </w:divBdr>
            </w:div>
            <w:div w:id="675155681">
              <w:marLeft w:val="0"/>
              <w:marRight w:val="0"/>
              <w:marTop w:val="0"/>
              <w:marBottom w:val="0"/>
              <w:divBdr>
                <w:top w:val="none" w:sz="0" w:space="0" w:color="auto"/>
                <w:left w:val="none" w:sz="0" w:space="0" w:color="auto"/>
                <w:bottom w:val="none" w:sz="0" w:space="0" w:color="auto"/>
                <w:right w:val="none" w:sz="0" w:space="0" w:color="auto"/>
              </w:divBdr>
            </w:div>
            <w:div w:id="675156265">
              <w:marLeft w:val="0"/>
              <w:marRight w:val="0"/>
              <w:marTop w:val="0"/>
              <w:marBottom w:val="0"/>
              <w:divBdr>
                <w:top w:val="none" w:sz="0" w:space="0" w:color="auto"/>
                <w:left w:val="none" w:sz="0" w:space="0" w:color="auto"/>
                <w:bottom w:val="none" w:sz="0" w:space="0" w:color="auto"/>
                <w:right w:val="none" w:sz="0" w:space="0" w:color="auto"/>
              </w:divBdr>
            </w:div>
            <w:div w:id="675157075">
              <w:marLeft w:val="0"/>
              <w:marRight w:val="0"/>
              <w:marTop w:val="0"/>
              <w:marBottom w:val="0"/>
              <w:divBdr>
                <w:top w:val="none" w:sz="0" w:space="0" w:color="auto"/>
                <w:left w:val="none" w:sz="0" w:space="0" w:color="auto"/>
                <w:bottom w:val="none" w:sz="0" w:space="0" w:color="auto"/>
                <w:right w:val="none" w:sz="0" w:space="0" w:color="auto"/>
              </w:divBdr>
            </w:div>
            <w:div w:id="675157298">
              <w:marLeft w:val="0"/>
              <w:marRight w:val="0"/>
              <w:marTop w:val="0"/>
              <w:marBottom w:val="0"/>
              <w:divBdr>
                <w:top w:val="none" w:sz="0" w:space="0" w:color="auto"/>
                <w:left w:val="none" w:sz="0" w:space="0" w:color="auto"/>
                <w:bottom w:val="none" w:sz="0" w:space="0" w:color="auto"/>
                <w:right w:val="none" w:sz="0" w:space="0" w:color="auto"/>
              </w:divBdr>
            </w:div>
            <w:div w:id="675157326">
              <w:marLeft w:val="0"/>
              <w:marRight w:val="0"/>
              <w:marTop w:val="0"/>
              <w:marBottom w:val="0"/>
              <w:divBdr>
                <w:top w:val="none" w:sz="0" w:space="0" w:color="auto"/>
                <w:left w:val="none" w:sz="0" w:space="0" w:color="auto"/>
                <w:bottom w:val="none" w:sz="0" w:space="0" w:color="auto"/>
                <w:right w:val="none" w:sz="0" w:space="0" w:color="auto"/>
              </w:divBdr>
            </w:div>
            <w:div w:id="67515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195">
      <w:marLeft w:val="0"/>
      <w:marRight w:val="0"/>
      <w:marTop w:val="0"/>
      <w:marBottom w:val="0"/>
      <w:divBdr>
        <w:top w:val="none" w:sz="0" w:space="0" w:color="auto"/>
        <w:left w:val="none" w:sz="0" w:space="0" w:color="auto"/>
        <w:bottom w:val="none" w:sz="0" w:space="0" w:color="auto"/>
        <w:right w:val="none" w:sz="0" w:space="0" w:color="auto"/>
      </w:divBdr>
      <w:divsChild>
        <w:div w:id="675155734">
          <w:marLeft w:val="0"/>
          <w:marRight w:val="0"/>
          <w:marTop w:val="0"/>
          <w:marBottom w:val="0"/>
          <w:divBdr>
            <w:top w:val="none" w:sz="0" w:space="0" w:color="auto"/>
            <w:left w:val="none" w:sz="0" w:space="0" w:color="auto"/>
            <w:bottom w:val="none" w:sz="0" w:space="0" w:color="auto"/>
            <w:right w:val="none" w:sz="0" w:space="0" w:color="auto"/>
          </w:divBdr>
          <w:divsChild>
            <w:div w:id="675156206">
              <w:marLeft w:val="0"/>
              <w:marRight w:val="0"/>
              <w:marTop w:val="0"/>
              <w:marBottom w:val="0"/>
              <w:divBdr>
                <w:top w:val="none" w:sz="0" w:space="0" w:color="auto"/>
                <w:left w:val="none" w:sz="0" w:space="0" w:color="auto"/>
                <w:bottom w:val="none" w:sz="0" w:space="0" w:color="auto"/>
                <w:right w:val="none" w:sz="0" w:space="0" w:color="auto"/>
              </w:divBdr>
              <w:divsChild>
                <w:div w:id="675157653">
                  <w:marLeft w:val="0"/>
                  <w:marRight w:val="0"/>
                  <w:marTop w:val="0"/>
                  <w:marBottom w:val="0"/>
                  <w:divBdr>
                    <w:top w:val="none" w:sz="0" w:space="0" w:color="auto"/>
                    <w:left w:val="none" w:sz="0" w:space="0" w:color="auto"/>
                    <w:bottom w:val="none" w:sz="0" w:space="0" w:color="auto"/>
                    <w:right w:val="none" w:sz="0" w:space="0" w:color="auto"/>
                  </w:divBdr>
                  <w:divsChild>
                    <w:div w:id="675157232">
                      <w:marLeft w:val="0"/>
                      <w:marRight w:val="0"/>
                      <w:marTop w:val="0"/>
                      <w:marBottom w:val="0"/>
                      <w:divBdr>
                        <w:top w:val="none" w:sz="0" w:space="0" w:color="auto"/>
                        <w:left w:val="none" w:sz="0" w:space="0" w:color="auto"/>
                        <w:bottom w:val="none" w:sz="0" w:space="0" w:color="auto"/>
                        <w:right w:val="none" w:sz="0" w:space="0" w:color="auto"/>
                      </w:divBdr>
                      <w:divsChild>
                        <w:div w:id="675155943">
                          <w:marLeft w:val="0"/>
                          <w:marRight w:val="0"/>
                          <w:marTop w:val="0"/>
                          <w:marBottom w:val="0"/>
                          <w:divBdr>
                            <w:top w:val="none" w:sz="0" w:space="0" w:color="auto"/>
                            <w:left w:val="none" w:sz="0" w:space="0" w:color="auto"/>
                            <w:bottom w:val="none" w:sz="0" w:space="0" w:color="auto"/>
                            <w:right w:val="none" w:sz="0" w:space="0" w:color="auto"/>
                          </w:divBdr>
                          <w:divsChild>
                            <w:div w:id="675157839">
                              <w:marLeft w:val="0"/>
                              <w:marRight w:val="0"/>
                              <w:marTop w:val="0"/>
                              <w:marBottom w:val="0"/>
                              <w:divBdr>
                                <w:top w:val="none" w:sz="0" w:space="0" w:color="auto"/>
                                <w:left w:val="none" w:sz="0" w:space="0" w:color="auto"/>
                                <w:bottom w:val="none" w:sz="0" w:space="0" w:color="auto"/>
                                <w:right w:val="none" w:sz="0" w:space="0" w:color="auto"/>
                              </w:divBdr>
                              <w:divsChild>
                                <w:div w:id="675157004">
                                  <w:marLeft w:val="0"/>
                                  <w:marRight w:val="0"/>
                                  <w:marTop w:val="0"/>
                                  <w:marBottom w:val="0"/>
                                  <w:divBdr>
                                    <w:top w:val="none" w:sz="0" w:space="0" w:color="auto"/>
                                    <w:left w:val="none" w:sz="0" w:space="0" w:color="auto"/>
                                    <w:bottom w:val="none" w:sz="0" w:space="0" w:color="auto"/>
                                    <w:right w:val="none" w:sz="0" w:space="0" w:color="auto"/>
                                  </w:divBdr>
                                  <w:divsChild>
                                    <w:div w:id="675157313">
                                      <w:marLeft w:val="0"/>
                                      <w:marRight w:val="0"/>
                                      <w:marTop w:val="0"/>
                                      <w:marBottom w:val="0"/>
                                      <w:divBdr>
                                        <w:top w:val="none" w:sz="0" w:space="0" w:color="auto"/>
                                        <w:left w:val="none" w:sz="0" w:space="0" w:color="auto"/>
                                        <w:bottom w:val="none" w:sz="0" w:space="0" w:color="auto"/>
                                        <w:right w:val="none" w:sz="0" w:space="0" w:color="auto"/>
                                      </w:divBdr>
                                      <w:divsChild>
                                        <w:div w:id="675157029">
                                          <w:marLeft w:val="0"/>
                                          <w:marRight w:val="0"/>
                                          <w:marTop w:val="0"/>
                                          <w:marBottom w:val="0"/>
                                          <w:divBdr>
                                            <w:top w:val="none" w:sz="0" w:space="0" w:color="auto"/>
                                            <w:left w:val="none" w:sz="0" w:space="0" w:color="auto"/>
                                            <w:bottom w:val="none" w:sz="0" w:space="0" w:color="auto"/>
                                            <w:right w:val="none" w:sz="0" w:space="0" w:color="auto"/>
                                          </w:divBdr>
                                          <w:divsChild>
                                            <w:div w:id="675156498">
                                              <w:marLeft w:val="0"/>
                                              <w:marRight w:val="0"/>
                                              <w:marTop w:val="0"/>
                                              <w:marBottom w:val="0"/>
                                              <w:divBdr>
                                                <w:top w:val="none" w:sz="0" w:space="0" w:color="auto"/>
                                                <w:left w:val="none" w:sz="0" w:space="0" w:color="auto"/>
                                                <w:bottom w:val="none" w:sz="0" w:space="0" w:color="auto"/>
                                                <w:right w:val="none" w:sz="0" w:space="0" w:color="auto"/>
                                              </w:divBdr>
                                              <w:divsChild>
                                                <w:div w:id="675156219">
                                                  <w:marLeft w:val="0"/>
                                                  <w:marRight w:val="0"/>
                                                  <w:marTop w:val="0"/>
                                                  <w:marBottom w:val="0"/>
                                                  <w:divBdr>
                                                    <w:top w:val="none" w:sz="0" w:space="0" w:color="auto"/>
                                                    <w:left w:val="none" w:sz="0" w:space="0" w:color="auto"/>
                                                    <w:bottom w:val="none" w:sz="0" w:space="0" w:color="auto"/>
                                                    <w:right w:val="none" w:sz="0" w:space="0" w:color="auto"/>
                                                  </w:divBdr>
                                                  <w:divsChild>
                                                    <w:div w:id="67515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5157199">
      <w:marLeft w:val="0"/>
      <w:marRight w:val="0"/>
      <w:marTop w:val="0"/>
      <w:marBottom w:val="0"/>
      <w:divBdr>
        <w:top w:val="none" w:sz="0" w:space="0" w:color="auto"/>
        <w:left w:val="none" w:sz="0" w:space="0" w:color="auto"/>
        <w:bottom w:val="none" w:sz="0" w:space="0" w:color="auto"/>
        <w:right w:val="none" w:sz="0" w:space="0" w:color="auto"/>
      </w:divBdr>
    </w:div>
    <w:div w:id="675157206">
      <w:marLeft w:val="0"/>
      <w:marRight w:val="0"/>
      <w:marTop w:val="0"/>
      <w:marBottom w:val="0"/>
      <w:divBdr>
        <w:top w:val="none" w:sz="0" w:space="0" w:color="auto"/>
        <w:left w:val="none" w:sz="0" w:space="0" w:color="auto"/>
        <w:bottom w:val="none" w:sz="0" w:space="0" w:color="auto"/>
        <w:right w:val="none" w:sz="0" w:space="0" w:color="auto"/>
      </w:divBdr>
    </w:div>
    <w:div w:id="675157207">
      <w:marLeft w:val="0"/>
      <w:marRight w:val="0"/>
      <w:marTop w:val="0"/>
      <w:marBottom w:val="0"/>
      <w:divBdr>
        <w:top w:val="none" w:sz="0" w:space="0" w:color="auto"/>
        <w:left w:val="none" w:sz="0" w:space="0" w:color="auto"/>
        <w:bottom w:val="none" w:sz="0" w:space="0" w:color="auto"/>
        <w:right w:val="none" w:sz="0" w:space="0" w:color="auto"/>
      </w:divBdr>
    </w:div>
    <w:div w:id="675157208">
      <w:marLeft w:val="0"/>
      <w:marRight w:val="0"/>
      <w:marTop w:val="0"/>
      <w:marBottom w:val="0"/>
      <w:divBdr>
        <w:top w:val="none" w:sz="0" w:space="0" w:color="auto"/>
        <w:left w:val="none" w:sz="0" w:space="0" w:color="auto"/>
        <w:bottom w:val="none" w:sz="0" w:space="0" w:color="auto"/>
        <w:right w:val="none" w:sz="0" w:space="0" w:color="auto"/>
      </w:divBdr>
      <w:divsChild>
        <w:div w:id="675155571">
          <w:marLeft w:val="0"/>
          <w:marRight w:val="0"/>
          <w:marTop w:val="0"/>
          <w:marBottom w:val="0"/>
          <w:divBdr>
            <w:top w:val="none" w:sz="0" w:space="0" w:color="auto"/>
            <w:left w:val="none" w:sz="0" w:space="0" w:color="auto"/>
            <w:bottom w:val="none" w:sz="0" w:space="0" w:color="auto"/>
            <w:right w:val="none" w:sz="0" w:space="0" w:color="auto"/>
          </w:divBdr>
        </w:div>
      </w:divsChild>
    </w:div>
    <w:div w:id="675157211">
      <w:marLeft w:val="0"/>
      <w:marRight w:val="0"/>
      <w:marTop w:val="0"/>
      <w:marBottom w:val="0"/>
      <w:divBdr>
        <w:top w:val="none" w:sz="0" w:space="0" w:color="auto"/>
        <w:left w:val="none" w:sz="0" w:space="0" w:color="auto"/>
        <w:bottom w:val="none" w:sz="0" w:space="0" w:color="auto"/>
        <w:right w:val="none" w:sz="0" w:space="0" w:color="auto"/>
      </w:divBdr>
    </w:div>
    <w:div w:id="675157213">
      <w:marLeft w:val="0"/>
      <w:marRight w:val="0"/>
      <w:marTop w:val="0"/>
      <w:marBottom w:val="0"/>
      <w:divBdr>
        <w:top w:val="none" w:sz="0" w:space="0" w:color="auto"/>
        <w:left w:val="none" w:sz="0" w:space="0" w:color="auto"/>
        <w:bottom w:val="none" w:sz="0" w:space="0" w:color="auto"/>
        <w:right w:val="none" w:sz="0" w:space="0" w:color="auto"/>
      </w:divBdr>
    </w:div>
    <w:div w:id="675157214">
      <w:marLeft w:val="0"/>
      <w:marRight w:val="0"/>
      <w:marTop w:val="0"/>
      <w:marBottom w:val="0"/>
      <w:divBdr>
        <w:top w:val="none" w:sz="0" w:space="0" w:color="auto"/>
        <w:left w:val="none" w:sz="0" w:space="0" w:color="auto"/>
        <w:bottom w:val="none" w:sz="0" w:space="0" w:color="auto"/>
        <w:right w:val="none" w:sz="0" w:space="0" w:color="auto"/>
      </w:divBdr>
      <w:divsChild>
        <w:div w:id="675155906">
          <w:marLeft w:val="0"/>
          <w:marRight w:val="0"/>
          <w:marTop w:val="0"/>
          <w:marBottom w:val="0"/>
          <w:divBdr>
            <w:top w:val="none" w:sz="0" w:space="0" w:color="auto"/>
            <w:left w:val="none" w:sz="0" w:space="0" w:color="auto"/>
            <w:bottom w:val="none" w:sz="0" w:space="0" w:color="auto"/>
            <w:right w:val="none" w:sz="0" w:space="0" w:color="auto"/>
          </w:divBdr>
        </w:div>
        <w:div w:id="675156839">
          <w:marLeft w:val="0"/>
          <w:marRight w:val="0"/>
          <w:marTop w:val="0"/>
          <w:marBottom w:val="0"/>
          <w:divBdr>
            <w:top w:val="none" w:sz="0" w:space="0" w:color="auto"/>
            <w:left w:val="none" w:sz="0" w:space="0" w:color="auto"/>
            <w:bottom w:val="none" w:sz="0" w:space="0" w:color="auto"/>
            <w:right w:val="none" w:sz="0" w:space="0" w:color="auto"/>
          </w:divBdr>
        </w:div>
        <w:div w:id="675156974">
          <w:marLeft w:val="0"/>
          <w:marRight w:val="0"/>
          <w:marTop w:val="0"/>
          <w:marBottom w:val="0"/>
          <w:divBdr>
            <w:top w:val="none" w:sz="0" w:space="0" w:color="auto"/>
            <w:left w:val="none" w:sz="0" w:space="0" w:color="auto"/>
            <w:bottom w:val="none" w:sz="0" w:space="0" w:color="auto"/>
            <w:right w:val="none" w:sz="0" w:space="0" w:color="auto"/>
          </w:divBdr>
        </w:div>
        <w:div w:id="675157473">
          <w:marLeft w:val="0"/>
          <w:marRight w:val="0"/>
          <w:marTop w:val="0"/>
          <w:marBottom w:val="0"/>
          <w:divBdr>
            <w:top w:val="none" w:sz="0" w:space="0" w:color="auto"/>
            <w:left w:val="none" w:sz="0" w:space="0" w:color="auto"/>
            <w:bottom w:val="none" w:sz="0" w:space="0" w:color="auto"/>
            <w:right w:val="none" w:sz="0" w:space="0" w:color="auto"/>
          </w:divBdr>
        </w:div>
        <w:div w:id="675157546">
          <w:marLeft w:val="0"/>
          <w:marRight w:val="0"/>
          <w:marTop w:val="0"/>
          <w:marBottom w:val="0"/>
          <w:divBdr>
            <w:top w:val="none" w:sz="0" w:space="0" w:color="auto"/>
            <w:left w:val="none" w:sz="0" w:space="0" w:color="auto"/>
            <w:bottom w:val="none" w:sz="0" w:space="0" w:color="auto"/>
            <w:right w:val="none" w:sz="0" w:space="0" w:color="auto"/>
          </w:divBdr>
        </w:div>
      </w:divsChild>
    </w:div>
    <w:div w:id="675157216">
      <w:marLeft w:val="0"/>
      <w:marRight w:val="0"/>
      <w:marTop w:val="0"/>
      <w:marBottom w:val="0"/>
      <w:divBdr>
        <w:top w:val="none" w:sz="0" w:space="0" w:color="auto"/>
        <w:left w:val="none" w:sz="0" w:space="0" w:color="auto"/>
        <w:bottom w:val="none" w:sz="0" w:space="0" w:color="auto"/>
        <w:right w:val="none" w:sz="0" w:space="0" w:color="auto"/>
      </w:divBdr>
      <w:divsChild>
        <w:div w:id="675156473">
          <w:marLeft w:val="0"/>
          <w:marRight w:val="0"/>
          <w:marTop w:val="0"/>
          <w:marBottom w:val="0"/>
          <w:divBdr>
            <w:top w:val="none" w:sz="0" w:space="0" w:color="auto"/>
            <w:left w:val="none" w:sz="0" w:space="0" w:color="auto"/>
            <w:bottom w:val="none" w:sz="0" w:space="0" w:color="auto"/>
            <w:right w:val="none" w:sz="0" w:space="0" w:color="auto"/>
          </w:divBdr>
          <w:divsChild>
            <w:div w:id="675157348">
              <w:marLeft w:val="0"/>
              <w:marRight w:val="0"/>
              <w:marTop w:val="0"/>
              <w:marBottom w:val="0"/>
              <w:divBdr>
                <w:top w:val="none" w:sz="0" w:space="0" w:color="auto"/>
                <w:left w:val="none" w:sz="0" w:space="0" w:color="auto"/>
                <w:bottom w:val="none" w:sz="0" w:space="0" w:color="auto"/>
                <w:right w:val="none" w:sz="0" w:space="0" w:color="auto"/>
              </w:divBdr>
            </w:div>
          </w:divsChild>
        </w:div>
        <w:div w:id="675156640">
          <w:marLeft w:val="0"/>
          <w:marRight w:val="0"/>
          <w:marTop w:val="0"/>
          <w:marBottom w:val="0"/>
          <w:divBdr>
            <w:top w:val="none" w:sz="0" w:space="0" w:color="auto"/>
            <w:left w:val="none" w:sz="0" w:space="0" w:color="auto"/>
            <w:bottom w:val="none" w:sz="0" w:space="0" w:color="auto"/>
            <w:right w:val="none" w:sz="0" w:space="0" w:color="auto"/>
          </w:divBdr>
        </w:div>
      </w:divsChild>
    </w:div>
    <w:div w:id="675157217">
      <w:marLeft w:val="0"/>
      <w:marRight w:val="0"/>
      <w:marTop w:val="0"/>
      <w:marBottom w:val="0"/>
      <w:divBdr>
        <w:top w:val="none" w:sz="0" w:space="0" w:color="auto"/>
        <w:left w:val="none" w:sz="0" w:space="0" w:color="auto"/>
        <w:bottom w:val="none" w:sz="0" w:space="0" w:color="auto"/>
        <w:right w:val="none" w:sz="0" w:space="0" w:color="auto"/>
      </w:divBdr>
    </w:div>
    <w:div w:id="675157218">
      <w:marLeft w:val="0"/>
      <w:marRight w:val="0"/>
      <w:marTop w:val="0"/>
      <w:marBottom w:val="0"/>
      <w:divBdr>
        <w:top w:val="none" w:sz="0" w:space="0" w:color="auto"/>
        <w:left w:val="none" w:sz="0" w:space="0" w:color="auto"/>
        <w:bottom w:val="none" w:sz="0" w:space="0" w:color="auto"/>
        <w:right w:val="none" w:sz="0" w:space="0" w:color="auto"/>
      </w:divBdr>
    </w:div>
    <w:div w:id="675157219">
      <w:marLeft w:val="0"/>
      <w:marRight w:val="0"/>
      <w:marTop w:val="0"/>
      <w:marBottom w:val="0"/>
      <w:divBdr>
        <w:top w:val="none" w:sz="0" w:space="0" w:color="auto"/>
        <w:left w:val="none" w:sz="0" w:space="0" w:color="auto"/>
        <w:bottom w:val="none" w:sz="0" w:space="0" w:color="auto"/>
        <w:right w:val="none" w:sz="0" w:space="0" w:color="auto"/>
      </w:divBdr>
      <w:divsChild>
        <w:div w:id="675154979">
          <w:marLeft w:val="0"/>
          <w:marRight w:val="0"/>
          <w:marTop w:val="0"/>
          <w:marBottom w:val="0"/>
          <w:divBdr>
            <w:top w:val="none" w:sz="0" w:space="0" w:color="auto"/>
            <w:left w:val="none" w:sz="0" w:space="0" w:color="auto"/>
            <w:bottom w:val="none" w:sz="0" w:space="0" w:color="auto"/>
            <w:right w:val="none" w:sz="0" w:space="0" w:color="auto"/>
          </w:divBdr>
          <w:divsChild>
            <w:div w:id="675155874">
              <w:marLeft w:val="0"/>
              <w:marRight w:val="0"/>
              <w:marTop w:val="0"/>
              <w:marBottom w:val="0"/>
              <w:divBdr>
                <w:top w:val="none" w:sz="0" w:space="0" w:color="auto"/>
                <w:left w:val="none" w:sz="0" w:space="0" w:color="auto"/>
                <w:bottom w:val="none" w:sz="0" w:space="0" w:color="auto"/>
                <w:right w:val="none" w:sz="0" w:space="0" w:color="auto"/>
              </w:divBdr>
            </w:div>
          </w:divsChild>
        </w:div>
        <w:div w:id="675155680">
          <w:marLeft w:val="0"/>
          <w:marRight w:val="0"/>
          <w:marTop w:val="0"/>
          <w:marBottom w:val="0"/>
          <w:divBdr>
            <w:top w:val="none" w:sz="0" w:space="0" w:color="auto"/>
            <w:left w:val="none" w:sz="0" w:space="0" w:color="auto"/>
            <w:bottom w:val="none" w:sz="0" w:space="0" w:color="auto"/>
            <w:right w:val="none" w:sz="0" w:space="0" w:color="auto"/>
          </w:divBdr>
          <w:divsChild>
            <w:div w:id="675156120">
              <w:marLeft w:val="0"/>
              <w:marRight w:val="0"/>
              <w:marTop w:val="0"/>
              <w:marBottom w:val="0"/>
              <w:divBdr>
                <w:top w:val="none" w:sz="0" w:space="0" w:color="auto"/>
                <w:left w:val="none" w:sz="0" w:space="0" w:color="auto"/>
                <w:bottom w:val="none" w:sz="0" w:space="0" w:color="auto"/>
                <w:right w:val="none" w:sz="0" w:space="0" w:color="auto"/>
              </w:divBdr>
              <w:divsChild>
                <w:div w:id="675157330">
                  <w:marLeft w:val="0"/>
                  <w:marRight w:val="0"/>
                  <w:marTop w:val="0"/>
                  <w:marBottom w:val="0"/>
                  <w:divBdr>
                    <w:top w:val="none" w:sz="0" w:space="0" w:color="auto"/>
                    <w:left w:val="none" w:sz="0" w:space="0" w:color="auto"/>
                    <w:bottom w:val="none" w:sz="0" w:space="0" w:color="auto"/>
                    <w:right w:val="none" w:sz="0" w:space="0" w:color="auto"/>
                  </w:divBdr>
                  <w:divsChild>
                    <w:div w:id="675156534">
                      <w:marLeft w:val="0"/>
                      <w:marRight w:val="0"/>
                      <w:marTop w:val="0"/>
                      <w:marBottom w:val="0"/>
                      <w:divBdr>
                        <w:top w:val="none" w:sz="0" w:space="0" w:color="auto"/>
                        <w:left w:val="none" w:sz="0" w:space="0" w:color="auto"/>
                        <w:bottom w:val="none" w:sz="0" w:space="0" w:color="auto"/>
                        <w:right w:val="none" w:sz="0" w:space="0" w:color="auto"/>
                      </w:divBdr>
                      <w:divsChild>
                        <w:div w:id="675155416">
                          <w:marLeft w:val="0"/>
                          <w:marRight w:val="0"/>
                          <w:marTop w:val="0"/>
                          <w:marBottom w:val="0"/>
                          <w:divBdr>
                            <w:top w:val="none" w:sz="0" w:space="0" w:color="auto"/>
                            <w:left w:val="none" w:sz="0" w:space="0" w:color="auto"/>
                            <w:bottom w:val="none" w:sz="0" w:space="0" w:color="auto"/>
                            <w:right w:val="none" w:sz="0" w:space="0" w:color="auto"/>
                          </w:divBdr>
                          <w:divsChild>
                            <w:div w:id="675155977">
                              <w:marLeft w:val="0"/>
                              <w:marRight w:val="0"/>
                              <w:marTop w:val="0"/>
                              <w:marBottom w:val="0"/>
                              <w:divBdr>
                                <w:top w:val="none" w:sz="0" w:space="0" w:color="auto"/>
                                <w:left w:val="none" w:sz="0" w:space="0" w:color="auto"/>
                                <w:bottom w:val="none" w:sz="0" w:space="0" w:color="auto"/>
                                <w:right w:val="none" w:sz="0" w:space="0" w:color="auto"/>
                              </w:divBdr>
                              <w:divsChild>
                                <w:div w:id="675155785">
                                  <w:marLeft w:val="0"/>
                                  <w:marRight w:val="0"/>
                                  <w:marTop w:val="0"/>
                                  <w:marBottom w:val="0"/>
                                  <w:divBdr>
                                    <w:top w:val="none" w:sz="0" w:space="0" w:color="auto"/>
                                    <w:left w:val="none" w:sz="0" w:space="0" w:color="auto"/>
                                    <w:bottom w:val="none" w:sz="0" w:space="0" w:color="auto"/>
                                    <w:right w:val="none" w:sz="0" w:space="0" w:color="auto"/>
                                  </w:divBdr>
                                  <w:divsChild>
                                    <w:div w:id="675157059">
                                      <w:marLeft w:val="0"/>
                                      <w:marRight w:val="0"/>
                                      <w:marTop w:val="0"/>
                                      <w:marBottom w:val="0"/>
                                      <w:divBdr>
                                        <w:top w:val="none" w:sz="0" w:space="0" w:color="auto"/>
                                        <w:left w:val="none" w:sz="0" w:space="0" w:color="auto"/>
                                        <w:bottom w:val="none" w:sz="0" w:space="0" w:color="auto"/>
                                        <w:right w:val="none" w:sz="0" w:space="0" w:color="auto"/>
                                      </w:divBdr>
                                      <w:divsChild>
                                        <w:div w:id="67515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5155916">
          <w:marLeft w:val="0"/>
          <w:marRight w:val="0"/>
          <w:marTop w:val="0"/>
          <w:marBottom w:val="0"/>
          <w:divBdr>
            <w:top w:val="none" w:sz="0" w:space="0" w:color="auto"/>
            <w:left w:val="none" w:sz="0" w:space="0" w:color="auto"/>
            <w:bottom w:val="none" w:sz="0" w:space="0" w:color="auto"/>
            <w:right w:val="none" w:sz="0" w:space="0" w:color="auto"/>
          </w:divBdr>
          <w:divsChild>
            <w:div w:id="675155958">
              <w:marLeft w:val="0"/>
              <w:marRight w:val="0"/>
              <w:marTop w:val="0"/>
              <w:marBottom w:val="0"/>
              <w:divBdr>
                <w:top w:val="none" w:sz="0" w:space="0" w:color="auto"/>
                <w:left w:val="none" w:sz="0" w:space="0" w:color="auto"/>
                <w:bottom w:val="none" w:sz="0" w:space="0" w:color="auto"/>
                <w:right w:val="none" w:sz="0" w:space="0" w:color="auto"/>
              </w:divBdr>
              <w:divsChild>
                <w:div w:id="675156618">
                  <w:marLeft w:val="0"/>
                  <w:marRight w:val="0"/>
                  <w:marTop w:val="0"/>
                  <w:marBottom w:val="0"/>
                  <w:divBdr>
                    <w:top w:val="none" w:sz="0" w:space="0" w:color="auto"/>
                    <w:left w:val="none" w:sz="0" w:space="0" w:color="auto"/>
                    <w:bottom w:val="none" w:sz="0" w:space="0" w:color="auto"/>
                    <w:right w:val="none" w:sz="0" w:space="0" w:color="auto"/>
                  </w:divBdr>
                  <w:divsChild>
                    <w:div w:id="675154919">
                      <w:marLeft w:val="0"/>
                      <w:marRight w:val="0"/>
                      <w:marTop w:val="0"/>
                      <w:marBottom w:val="0"/>
                      <w:divBdr>
                        <w:top w:val="none" w:sz="0" w:space="0" w:color="auto"/>
                        <w:left w:val="none" w:sz="0" w:space="0" w:color="auto"/>
                        <w:bottom w:val="none" w:sz="0" w:space="0" w:color="auto"/>
                        <w:right w:val="none" w:sz="0" w:space="0" w:color="auto"/>
                      </w:divBdr>
                      <w:divsChild>
                        <w:div w:id="675155578">
                          <w:marLeft w:val="0"/>
                          <w:marRight w:val="0"/>
                          <w:marTop w:val="0"/>
                          <w:marBottom w:val="0"/>
                          <w:divBdr>
                            <w:top w:val="none" w:sz="0" w:space="0" w:color="auto"/>
                            <w:left w:val="none" w:sz="0" w:space="0" w:color="auto"/>
                            <w:bottom w:val="none" w:sz="0" w:space="0" w:color="auto"/>
                            <w:right w:val="none" w:sz="0" w:space="0" w:color="auto"/>
                          </w:divBdr>
                          <w:divsChild>
                            <w:div w:id="675155198">
                              <w:marLeft w:val="0"/>
                              <w:marRight w:val="0"/>
                              <w:marTop w:val="0"/>
                              <w:marBottom w:val="0"/>
                              <w:divBdr>
                                <w:top w:val="none" w:sz="0" w:space="0" w:color="auto"/>
                                <w:left w:val="none" w:sz="0" w:space="0" w:color="auto"/>
                                <w:bottom w:val="none" w:sz="0" w:space="0" w:color="auto"/>
                                <w:right w:val="none" w:sz="0" w:space="0" w:color="auto"/>
                              </w:divBdr>
                              <w:divsChild>
                                <w:div w:id="675156105">
                                  <w:marLeft w:val="0"/>
                                  <w:marRight w:val="0"/>
                                  <w:marTop w:val="0"/>
                                  <w:marBottom w:val="0"/>
                                  <w:divBdr>
                                    <w:top w:val="none" w:sz="0" w:space="0" w:color="auto"/>
                                    <w:left w:val="none" w:sz="0" w:space="0" w:color="auto"/>
                                    <w:bottom w:val="none" w:sz="0" w:space="0" w:color="auto"/>
                                    <w:right w:val="none" w:sz="0" w:space="0" w:color="auto"/>
                                  </w:divBdr>
                                  <w:divsChild>
                                    <w:div w:id="675155077">
                                      <w:marLeft w:val="0"/>
                                      <w:marRight w:val="0"/>
                                      <w:marTop w:val="0"/>
                                      <w:marBottom w:val="0"/>
                                      <w:divBdr>
                                        <w:top w:val="none" w:sz="0" w:space="0" w:color="auto"/>
                                        <w:left w:val="none" w:sz="0" w:space="0" w:color="auto"/>
                                        <w:bottom w:val="none" w:sz="0" w:space="0" w:color="auto"/>
                                        <w:right w:val="none" w:sz="0" w:space="0" w:color="auto"/>
                                      </w:divBdr>
                                      <w:divsChild>
                                        <w:div w:id="675155205">
                                          <w:marLeft w:val="0"/>
                                          <w:marRight w:val="0"/>
                                          <w:marTop w:val="0"/>
                                          <w:marBottom w:val="0"/>
                                          <w:divBdr>
                                            <w:top w:val="none" w:sz="0" w:space="0" w:color="auto"/>
                                            <w:left w:val="none" w:sz="0" w:space="0" w:color="auto"/>
                                            <w:bottom w:val="none" w:sz="0" w:space="0" w:color="auto"/>
                                            <w:right w:val="none" w:sz="0" w:space="0" w:color="auto"/>
                                          </w:divBdr>
                                          <w:divsChild>
                                            <w:div w:id="675155101">
                                              <w:marLeft w:val="0"/>
                                              <w:marRight w:val="0"/>
                                              <w:marTop w:val="0"/>
                                              <w:marBottom w:val="0"/>
                                              <w:divBdr>
                                                <w:top w:val="none" w:sz="0" w:space="0" w:color="auto"/>
                                                <w:left w:val="none" w:sz="0" w:space="0" w:color="auto"/>
                                                <w:bottom w:val="none" w:sz="0" w:space="0" w:color="auto"/>
                                                <w:right w:val="none" w:sz="0" w:space="0" w:color="auto"/>
                                              </w:divBdr>
                                              <w:divsChild>
                                                <w:div w:id="675156480">
                                                  <w:marLeft w:val="0"/>
                                                  <w:marRight w:val="0"/>
                                                  <w:marTop w:val="0"/>
                                                  <w:marBottom w:val="0"/>
                                                  <w:divBdr>
                                                    <w:top w:val="none" w:sz="0" w:space="0" w:color="auto"/>
                                                    <w:left w:val="none" w:sz="0" w:space="0" w:color="auto"/>
                                                    <w:bottom w:val="none" w:sz="0" w:space="0" w:color="auto"/>
                                                    <w:right w:val="none" w:sz="0" w:space="0" w:color="auto"/>
                                                  </w:divBdr>
                                                  <w:divsChild>
                                                    <w:div w:id="67515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5155976">
          <w:marLeft w:val="0"/>
          <w:marRight w:val="0"/>
          <w:marTop w:val="0"/>
          <w:marBottom w:val="0"/>
          <w:divBdr>
            <w:top w:val="none" w:sz="0" w:space="0" w:color="auto"/>
            <w:left w:val="none" w:sz="0" w:space="0" w:color="auto"/>
            <w:bottom w:val="none" w:sz="0" w:space="0" w:color="auto"/>
            <w:right w:val="none" w:sz="0" w:space="0" w:color="auto"/>
          </w:divBdr>
          <w:divsChild>
            <w:div w:id="675156561">
              <w:marLeft w:val="0"/>
              <w:marRight w:val="0"/>
              <w:marTop w:val="0"/>
              <w:marBottom w:val="0"/>
              <w:divBdr>
                <w:top w:val="none" w:sz="0" w:space="0" w:color="auto"/>
                <w:left w:val="none" w:sz="0" w:space="0" w:color="auto"/>
                <w:bottom w:val="none" w:sz="0" w:space="0" w:color="auto"/>
                <w:right w:val="none" w:sz="0" w:space="0" w:color="auto"/>
              </w:divBdr>
              <w:divsChild>
                <w:div w:id="675155491">
                  <w:marLeft w:val="0"/>
                  <w:marRight w:val="0"/>
                  <w:marTop w:val="0"/>
                  <w:marBottom w:val="0"/>
                  <w:divBdr>
                    <w:top w:val="none" w:sz="0" w:space="0" w:color="auto"/>
                    <w:left w:val="none" w:sz="0" w:space="0" w:color="auto"/>
                    <w:bottom w:val="none" w:sz="0" w:space="0" w:color="auto"/>
                    <w:right w:val="none" w:sz="0" w:space="0" w:color="auto"/>
                  </w:divBdr>
                  <w:divsChild>
                    <w:div w:id="675155174">
                      <w:marLeft w:val="0"/>
                      <w:marRight w:val="0"/>
                      <w:marTop w:val="0"/>
                      <w:marBottom w:val="0"/>
                      <w:divBdr>
                        <w:top w:val="none" w:sz="0" w:space="0" w:color="auto"/>
                        <w:left w:val="none" w:sz="0" w:space="0" w:color="auto"/>
                        <w:bottom w:val="none" w:sz="0" w:space="0" w:color="auto"/>
                        <w:right w:val="none" w:sz="0" w:space="0" w:color="auto"/>
                      </w:divBdr>
                      <w:divsChild>
                        <w:div w:id="675157221">
                          <w:marLeft w:val="0"/>
                          <w:marRight w:val="0"/>
                          <w:marTop w:val="0"/>
                          <w:marBottom w:val="0"/>
                          <w:divBdr>
                            <w:top w:val="none" w:sz="0" w:space="0" w:color="auto"/>
                            <w:left w:val="none" w:sz="0" w:space="0" w:color="auto"/>
                            <w:bottom w:val="none" w:sz="0" w:space="0" w:color="auto"/>
                            <w:right w:val="none" w:sz="0" w:space="0" w:color="auto"/>
                          </w:divBdr>
                          <w:divsChild>
                            <w:div w:id="675156987">
                              <w:marLeft w:val="0"/>
                              <w:marRight w:val="0"/>
                              <w:marTop w:val="0"/>
                              <w:marBottom w:val="0"/>
                              <w:divBdr>
                                <w:top w:val="none" w:sz="0" w:space="0" w:color="auto"/>
                                <w:left w:val="none" w:sz="0" w:space="0" w:color="auto"/>
                                <w:bottom w:val="none" w:sz="0" w:space="0" w:color="auto"/>
                                <w:right w:val="none" w:sz="0" w:space="0" w:color="auto"/>
                              </w:divBdr>
                              <w:divsChild>
                                <w:div w:id="675157792">
                                  <w:marLeft w:val="0"/>
                                  <w:marRight w:val="0"/>
                                  <w:marTop w:val="0"/>
                                  <w:marBottom w:val="0"/>
                                  <w:divBdr>
                                    <w:top w:val="none" w:sz="0" w:space="0" w:color="auto"/>
                                    <w:left w:val="none" w:sz="0" w:space="0" w:color="auto"/>
                                    <w:bottom w:val="none" w:sz="0" w:space="0" w:color="auto"/>
                                    <w:right w:val="none" w:sz="0" w:space="0" w:color="auto"/>
                                  </w:divBdr>
                                  <w:divsChild>
                                    <w:div w:id="67515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768">
                  <w:marLeft w:val="0"/>
                  <w:marRight w:val="0"/>
                  <w:marTop w:val="0"/>
                  <w:marBottom w:val="0"/>
                  <w:divBdr>
                    <w:top w:val="none" w:sz="0" w:space="0" w:color="auto"/>
                    <w:left w:val="none" w:sz="0" w:space="0" w:color="auto"/>
                    <w:bottom w:val="none" w:sz="0" w:space="0" w:color="auto"/>
                    <w:right w:val="none" w:sz="0" w:space="0" w:color="auto"/>
                  </w:divBdr>
                  <w:divsChild>
                    <w:div w:id="6751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225">
          <w:marLeft w:val="0"/>
          <w:marRight w:val="0"/>
          <w:marTop w:val="0"/>
          <w:marBottom w:val="0"/>
          <w:divBdr>
            <w:top w:val="none" w:sz="0" w:space="0" w:color="auto"/>
            <w:left w:val="none" w:sz="0" w:space="0" w:color="auto"/>
            <w:bottom w:val="none" w:sz="0" w:space="0" w:color="auto"/>
            <w:right w:val="none" w:sz="0" w:space="0" w:color="auto"/>
          </w:divBdr>
          <w:divsChild>
            <w:div w:id="675157488">
              <w:marLeft w:val="0"/>
              <w:marRight w:val="0"/>
              <w:marTop w:val="0"/>
              <w:marBottom w:val="0"/>
              <w:divBdr>
                <w:top w:val="none" w:sz="0" w:space="0" w:color="auto"/>
                <w:left w:val="none" w:sz="0" w:space="0" w:color="auto"/>
                <w:bottom w:val="none" w:sz="0" w:space="0" w:color="auto"/>
                <w:right w:val="none" w:sz="0" w:space="0" w:color="auto"/>
              </w:divBdr>
              <w:divsChild>
                <w:div w:id="675156704">
                  <w:marLeft w:val="0"/>
                  <w:marRight w:val="0"/>
                  <w:marTop w:val="0"/>
                  <w:marBottom w:val="0"/>
                  <w:divBdr>
                    <w:top w:val="none" w:sz="0" w:space="0" w:color="auto"/>
                    <w:left w:val="none" w:sz="0" w:space="0" w:color="auto"/>
                    <w:bottom w:val="none" w:sz="0" w:space="0" w:color="auto"/>
                    <w:right w:val="none" w:sz="0" w:space="0" w:color="auto"/>
                  </w:divBdr>
                  <w:divsChild>
                    <w:div w:id="675157356">
                      <w:marLeft w:val="0"/>
                      <w:marRight w:val="0"/>
                      <w:marTop w:val="0"/>
                      <w:marBottom w:val="0"/>
                      <w:divBdr>
                        <w:top w:val="none" w:sz="0" w:space="0" w:color="auto"/>
                        <w:left w:val="none" w:sz="0" w:space="0" w:color="auto"/>
                        <w:bottom w:val="none" w:sz="0" w:space="0" w:color="auto"/>
                        <w:right w:val="none" w:sz="0" w:space="0" w:color="auto"/>
                      </w:divBdr>
                      <w:divsChild>
                        <w:div w:id="675155790">
                          <w:marLeft w:val="0"/>
                          <w:marRight w:val="0"/>
                          <w:marTop w:val="0"/>
                          <w:marBottom w:val="0"/>
                          <w:divBdr>
                            <w:top w:val="none" w:sz="0" w:space="0" w:color="auto"/>
                            <w:left w:val="none" w:sz="0" w:space="0" w:color="auto"/>
                            <w:bottom w:val="none" w:sz="0" w:space="0" w:color="auto"/>
                            <w:right w:val="none" w:sz="0" w:space="0" w:color="auto"/>
                          </w:divBdr>
                          <w:divsChild>
                            <w:div w:id="67515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998">
          <w:marLeft w:val="0"/>
          <w:marRight w:val="0"/>
          <w:marTop w:val="0"/>
          <w:marBottom w:val="0"/>
          <w:divBdr>
            <w:top w:val="none" w:sz="0" w:space="0" w:color="auto"/>
            <w:left w:val="none" w:sz="0" w:space="0" w:color="auto"/>
            <w:bottom w:val="none" w:sz="0" w:space="0" w:color="auto"/>
            <w:right w:val="none" w:sz="0" w:space="0" w:color="auto"/>
          </w:divBdr>
          <w:divsChild>
            <w:div w:id="675156575">
              <w:marLeft w:val="0"/>
              <w:marRight w:val="0"/>
              <w:marTop w:val="0"/>
              <w:marBottom w:val="0"/>
              <w:divBdr>
                <w:top w:val="none" w:sz="0" w:space="0" w:color="auto"/>
                <w:left w:val="none" w:sz="0" w:space="0" w:color="auto"/>
                <w:bottom w:val="none" w:sz="0" w:space="0" w:color="auto"/>
                <w:right w:val="none" w:sz="0" w:space="0" w:color="auto"/>
              </w:divBdr>
              <w:divsChild>
                <w:div w:id="67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222">
      <w:marLeft w:val="0"/>
      <w:marRight w:val="0"/>
      <w:marTop w:val="0"/>
      <w:marBottom w:val="0"/>
      <w:divBdr>
        <w:top w:val="none" w:sz="0" w:space="0" w:color="auto"/>
        <w:left w:val="none" w:sz="0" w:space="0" w:color="auto"/>
        <w:bottom w:val="none" w:sz="0" w:space="0" w:color="auto"/>
        <w:right w:val="none" w:sz="0" w:space="0" w:color="auto"/>
      </w:divBdr>
    </w:div>
    <w:div w:id="675157223">
      <w:marLeft w:val="0"/>
      <w:marRight w:val="0"/>
      <w:marTop w:val="0"/>
      <w:marBottom w:val="0"/>
      <w:divBdr>
        <w:top w:val="none" w:sz="0" w:space="0" w:color="auto"/>
        <w:left w:val="none" w:sz="0" w:space="0" w:color="auto"/>
        <w:bottom w:val="none" w:sz="0" w:space="0" w:color="auto"/>
        <w:right w:val="none" w:sz="0" w:space="0" w:color="auto"/>
      </w:divBdr>
    </w:div>
    <w:div w:id="675157224">
      <w:marLeft w:val="0"/>
      <w:marRight w:val="0"/>
      <w:marTop w:val="0"/>
      <w:marBottom w:val="0"/>
      <w:divBdr>
        <w:top w:val="none" w:sz="0" w:space="0" w:color="auto"/>
        <w:left w:val="none" w:sz="0" w:space="0" w:color="auto"/>
        <w:bottom w:val="none" w:sz="0" w:space="0" w:color="auto"/>
        <w:right w:val="none" w:sz="0" w:space="0" w:color="auto"/>
      </w:divBdr>
      <w:divsChild>
        <w:div w:id="675155391">
          <w:marLeft w:val="0"/>
          <w:marRight w:val="0"/>
          <w:marTop w:val="0"/>
          <w:marBottom w:val="0"/>
          <w:divBdr>
            <w:top w:val="none" w:sz="0" w:space="0" w:color="auto"/>
            <w:left w:val="none" w:sz="0" w:space="0" w:color="auto"/>
            <w:bottom w:val="none" w:sz="0" w:space="0" w:color="auto"/>
            <w:right w:val="none" w:sz="0" w:space="0" w:color="auto"/>
          </w:divBdr>
        </w:div>
      </w:divsChild>
    </w:div>
    <w:div w:id="675157225">
      <w:marLeft w:val="0"/>
      <w:marRight w:val="0"/>
      <w:marTop w:val="0"/>
      <w:marBottom w:val="0"/>
      <w:divBdr>
        <w:top w:val="none" w:sz="0" w:space="0" w:color="auto"/>
        <w:left w:val="none" w:sz="0" w:space="0" w:color="auto"/>
        <w:bottom w:val="none" w:sz="0" w:space="0" w:color="auto"/>
        <w:right w:val="none" w:sz="0" w:space="0" w:color="auto"/>
      </w:divBdr>
      <w:divsChild>
        <w:div w:id="675155219">
          <w:marLeft w:val="0"/>
          <w:marRight w:val="0"/>
          <w:marTop w:val="0"/>
          <w:marBottom w:val="0"/>
          <w:divBdr>
            <w:top w:val="none" w:sz="0" w:space="0" w:color="auto"/>
            <w:left w:val="none" w:sz="0" w:space="0" w:color="auto"/>
            <w:bottom w:val="none" w:sz="0" w:space="0" w:color="auto"/>
            <w:right w:val="none" w:sz="0" w:space="0" w:color="auto"/>
          </w:divBdr>
          <w:divsChild>
            <w:div w:id="675154925">
              <w:marLeft w:val="0"/>
              <w:marRight w:val="0"/>
              <w:marTop w:val="0"/>
              <w:marBottom w:val="0"/>
              <w:divBdr>
                <w:top w:val="none" w:sz="0" w:space="0" w:color="auto"/>
                <w:left w:val="none" w:sz="0" w:space="0" w:color="auto"/>
                <w:bottom w:val="none" w:sz="0" w:space="0" w:color="auto"/>
                <w:right w:val="none" w:sz="0" w:space="0" w:color="auto"/>
              </w:divBdr>
            </w:div>
            <w:div w:id="67515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226">
      <w:marLeft w:val="0"/>
      <w:marRight w:val="0"/>
      <w:marTop w:val="0"/>
      <w:marBottom w:val="0"/>
      <w:divBdr>
        <w:top w:val="none" w:sz="0" w:space="0" w:color="auto"/>
        <w:left w:val="none" w:sz="0" w:space="0" w:color="auto"/>
        <w:bottom w:val="none" w:sz="0" w:space="0" w:color="auto"/>
        <w:right w:val="none" w:sz="0" w:space="0" w:color="auto"/>
      </w:divBdr>
    </w:div>
    <w:div w:id="675157227">
      <w:marLeft w:val="0"/>
      <w:marRight w:val="0"/>
      <w:marTop w:val="0"/>
      <w:marBottom w:val="0"/>
      <w:divBdr>
        <w:top w:val="none" w:sz="0" w:space="0" w:color="auto"/>
        <w:left w:val="none" w:sz="0" w:space="0" w:color="auto"/>
        <w:bottom w:val="none" w:sz="0" w:space="0" w:color="auto"/>
        <w:right w:val="none" w:sz="0" w:space="0" w:color="auto"/>
      </w:divBdr>
    </w:div>
    <w:div w:id="675157230">
      <w:marLeft w:val="0"/>
      <w:marRight w:val="0"/>
      <w:marTop w:val="0"/>
      <w:marBottom w:val="0"/>
      <w:divBdr>
        <w:top w:val="none" w:sz="0" w:space="0" w:color="auto"/>
        <w:left w:val="none" w:sz="0" w:space="0" w:color="auto"/>
        <w:bottom w:val="none" w:sz="0" w:space="0" w:color="auto"/>
        <w:right w:val="none" w:sz="0" w:space="0" w:color="auto"/>
      </w:divBdr>
    </w:div>
    <w:div w:id="675157234">
      <w:marLeft w:val="0"/>
      <w:marRight w:val="0"/>
      <w:marTop w:val="0"/>
      <w:marBottom w:val="0"/>
      <w:divBdr>
        <w:top w:val="none" w:sz="0" w:space="0" w:color="auto"/>
        <w:left w:val="none" w:sz="0" w:space="0" w:color="auto"/>
        <w:bottom w:val="none" w:sz="0" w:space="0" w:color="auto"/>
        <w:right w:val="none" w:sz="0" w:space="0" w:color="auto"/>
      </w:divBdr>
    </w:div>
    <w:div w:id="675157235">
      <w:marLeft w:val="0"/>
      <w:marRight w:val="0"/>
      <w:marTop w:val="0"/>
      <w:marBottom w:val="0"/>
      <w:divBdr>
        <w:top w:val="none" w:sz="0" w:space="0" w:color="auto"/>
        <w:left w:val="none" w:sz="0" w:space="0" w:color="auto"/>
        <w:bottom w:val="none" w:sz="0" w:space="0" w:color="auto"/>
        <w:right w:val="none" w:sz="0" w:space="0" w:color="auto"/>
      </w:divBdr>
      <w:divsChild>
        <w:div w:id="675156289">
          <w:marLeft w:val="0"/>
          <w:marRight w:val="0"/>
          <w:marTop w:val="0"/>
          <w:marBottom w:val="0"/>
          <w:divBdr>
            <w:top w:val="none" w:sz="0" w:space="0" w:color="auto"/>
            <w:left w:val="none" w:sz="0" w:space="0" w:color="auto"/>
            <w:bottom w:val="none" w:sz="0" w:space="0" w:color="auto"/>
            <w:right w:val="none" w:sz="0" w:space="0" w:color="auto"/>
          </w:divBdr>
          <w:divsChild>
            <w:div w:id="675155861">
              <w:marLeft w:val="0"/>
              <w:marRight w:val="0"/>
              <w:marTop w:val="0"/>
              <w:marBottom w:val="0"/>
              <w:divBdr>
                <w:top w:val="none" w:sz="0" w:space="0" w:color="auto"/>
                <w:left w:val="none" w:sz="0" w:space="0" w:color="auto"/>
                <w:bottom w:val="none" w:sz="0" w:space="0" w:color="auto"/>
                <w:right w:val="none" w:sz="0" w:space="0" w:color="auto"/>
              </w:divBdr>
            </w:div>
          </w:divsChild>
        </w:div>
        <w:div w:id="675157800">
          <w:marLeft w:val="0"/>
          <w:marRight w:val="0"/>
          <w:marTop w:val="0"/>
          <w:marBottom w:val="0"/>
          <w:divBdr>
            <w:top w:val="none" w:sz="0" w:space="0" w:color="auto"/>
            <w:left w:val="none" w:sz="0" w:space="0" w:color="auto"/>
            <w:bottom w:val="none" w:sz="0" w:space="0" w:color="auto"/>
            <w:right w:val="none" w:sz="0" w:space="0" w:color="auto"/>
          </w:divBdr>
        </w:div>
      </w:divsChild>
    </w:div>
    <w:div w:id="675157236">
      <w:marLeft w:val="0"/>
      <w:marRight w:val="0"/>
      <w:marTop w:val="0"/>
      <w:marBottom w:val="0"/>
      <w:divBdr>
        <w:top w:val="none" w:sz="0" w:space="0" w:color="auto"/>
        <w:left w:val="none" w:sz="0" w:space="0" w:color="auto"/>
        <w:bottom w:val="none" w:sz="0" w:space="0" w:color="auto"/>
        <w:right w:val="none" w:sz="0" w:space="0" w:color="auto"/>
      </w:divBdr>
    </w:div>
    <w:div w:id="675157237">
      <w:marLeft w:val="0"/>
      <w:marRight w:val="0"/>
      <w:marTop w:val="0"/>
      <w:marBottom w:val="0"/>
      <w:divBdr>
        <w:top w:val="none" w:sz="0" w:space="0" w:color="auto"/>
        <w:left w:val="none" w:sz="0" w:space="0" w:color="auto"/>
        <w:bottom w:val="none" w:sz="0" w:space="0" w:color="auto"/>
        <w:right w:val="none" w:sz="0" w:space="0" w:color="auto"/>
      </w:divBdr>
    </w:div>
    <w:div w:id="675157238">
      <w:marLeft w:val="0"/>
      <w:marRight w:val="0"/>
      <w:marTop w:val="0"/>
      <w:marBottom w:val="0"/>
      <w:divBdr>
        <w:top w:val="none" w:sz="0" w:space="0" w:color="auto"/>
        <w:left w:val="none" w:sz="0" w:space="0" w:color="auto"/>
        <w:bottom w:val="none" w:sz="0" w:space="0" w:color="auto"/>
        <w:right w:val="none" w:sz="0" w:space="0" w:color="auto"/>
      </w:divBdr>
    </w:div>
    <w:div w:id="675157239">
      <w:marLeft w:val="0"/>
      <w:marRight w:val="0"/>
      <w:marTop w:val="0"/>
      <w:marBottom w:val="0"/>
      <w:divBdr>
        <w:top w:val="none" w:sz="0" w:space="0" w:color="auto"/>
        <w:left w:val="none" w:sz="0" w:space="0" w:color="auto"/>
        <w:bottom w:val="none" w:sz="0" w:space="0" w:color="auto"/>
        <w:right w:val="none" w:sz="0" w:space="0" w:color="auto"/>
      </w:divBdr>
    </w:div>
    <w:div w:id="675157240">
      <w:marLeft w:val="0"/>
      <w:marRight w:val="0"/>
      <w:marTop w:val="0"/>
      <w:marBottom w:val="0"/>
      <w:divBdr>
        <w:top w:val="none" w:sz="0" w:space="0" w:color="auto"/>
        <w:left w:val="none" w:sz="0" w:space="0" w:color="auto"/>
        <w:bottom w:val="none" w:sz="0" w:space="0" w:color="auto"/>
        <w:right w:val="none" w:sz="0" w:space="0" w:color="auto"/>
      </w:divBdr>
    </w:div>
    <w:div w:id="675157242">
      <w:marLeft w:val="0"/>
      <w:marRight w:val="0"/>
      <w:marTop w:val="0"/>
      <w:marBottom w:val="0"/>
      <w:divBdr>
        <w:top w:val="none" w:sz="0" w:space="0" w:color="auto"/>
        <w:left w:val="none" w:sz="0" w:space="0" w:color="auto"/>
        <w:bottom w:val="none" w:sz="0" w:space="0" w:color="auto"/>
        <w:right w:val="none" w:sz="0" w:space="0" w:color="auto"/>
      </w:divBdr>
    </w:div>
    <w:div w:id="675157243">
      <w:marLeft w:val="0"/>
      <w:marRight w:val="0"/>
      <w:marTop w:val="0"/>
      <w:marBottom w:val="0"/>
      <w:divBdr>
        <w:top w:val="none" w:sz="0" w:space="0" w:color="auto"/>
        <w:left w:val="none" w:sz="0" w:space="0" w:color="auto"/>
        <w:bottom w:val="none" w:sz="0" w:space="0" w:color="auto"/>
        <w:right w:val="none" w:sz="0" w:space="0" w:color="auto"/>
      </w:divBdr>
    </w:div>
    <w:div w:id="675157244">
      <w:marLeft w:val="0"/>
      <w:marRight w:val="0"/>
      <w:marTop w:val="0"/>
      <w:marBottom w:val="0"/>
      <w:divBdr>
        <w:top w:val="none" w:sz="0" w:space="0" w:color="auto"/>
        <w:left w:val="none" w:sz="0" w:space="0" w:color="auto"/>
        <w:bottom w:val="none" w:sz="0" w:space="0" w:color="auto"/>
        <w:right w:val="none" w:sz="0" w:space="0" w:color="auto"/>
      </w:divBdr>
      <w:divsChild>
        <w:div w:id="675155390">
          <w:marLeft w:val="0"/>
          <w:marRight w:val="0"/>
          <w:marTop w:val="0"/>
          <w:marBottom w:val="0"/>
          <w:divBdr>
            <w:top w:val="none" w:sz="0" w:space="0" w:color="auto"/>
            <w:left w:val="none" w:sz="0" w:space="0" w:color="auto"/>
            <w:bottom w:val="none" w:sz="0" w:space="0" w:color="auto"/>
            <w:right w:val="none" w:sz="0" w:space="0" w:color="auto"/>
          </w:divBdr>
          <w:divsChild>
            <w:div w:id="6751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247">
      <w:marLeft w:val="0"/>
      <w:marRight w:val="0"/>
      <w:marTop w:val="0"/>
      <w:marBottom w:val="0"/>
      <w:divBdr>
        <w:top w:val="none" w:sz="0" w:space="0" w:color="auto"/>
        <w:left w:val="none" w:sz="0" w:space="0" w:color="auto"/>
        <w:bottom w:val="none" w:sz="0" w:space="0" w:color="auto"/>
        <w:right w:val="none" w:sz="0" w:space="0" w:color="auto"/>
      </w:divBdr>
      <w:divsChild>
        <w:div w:id="675156806">
          <w:marLeft w:val="0"/>
          <w:marRight w:val="0"/>
          <w:marTop w:val="0"/>
          <w:marBottom w:val="0"/>
          <w:divBdr>
            <w:top w:val="none" w:sz="0" w:space="0" w:color="auto"/>
            <w:left w:val="none" w:sz="0" w:space="0" w:color="auto"/>
            <w:bottom w:val="none" w:sz="0" w:space="0" w:color="auto"/>
            <w:right w:val="none" w:sz="0" w:space="0" w:color="auto"/>
          </w:divBdr>
        </w:div>
        <w:div w:id="675156921">
          <w:marLeft w:val="0"/>
          <w:marRight w:val="0"/>
          <w:marTop w:val="0"/>
          <w:marBottom w:val="0"/>
          <w:divBdr>
            <w:top w:val="none" w:sz="0" w:space="0" w:color="auto"/>
            <w:left w:val="none" w:sz="0" w:space="0" w:color="auto"/>
            <w:bottom w:val="none" w:sz="0" w:space="0" w:color="auto"/>
            <w:right w:val="none" w:sz="0" w:space="0" w:color="auto"/>
          </w:divBdr>
        </w:div>
      </w:divsChild>
    </w:div>
    <w:div w:id="675157248">
      <w:marLeft w:val="0"/>
      <w:marRight w:val="0"/>
      <w:marTop w:val="0"/>
      <w:marBottom w:val="0"/>
      <w:divBdr>
        <w:top w:val="none" w:sz="0" w:space="0" w:color="auto"/>
        <w:left w:val="none" w:sz="0" w:space="0" w:color="auto"/>
        <w:bottom w:val="none" w:sz="0" w:space="0" w:color="auto"/>
        <w:right w:val="none" w:sz="0" w:space="0" w:color="auto"/>
      </w:divBdr>
    </w:div>
    <w:div w:id="675157250">
      <w:marLeft w:val="0"/>
      <w:marRight w:val="0"/>
      <w:marTop w:val="0"/>
      <w:marBottom w:val="0"/>
      <w:divBdr>
        <w:top w:val="none" w:sz="0" w:space="0" w:color="auto"/>
        <w:left w:val="none" w:sz="0" w:space="0" w:color="auto"/>
        <w:bottom w:val="none" w:sz="0" w:space="0" w:color="auto"/>
        <w:right w:val="none" w:sz="0" w:space="0" w:color="auto"/>
      </w:divBdr>
      <w:divsChild>
        <w:div w:id="675155429">
          <w:marLeft w:val="0"/>
          <w:marRight w:val="0"/>
          <w:marTop w:val="0"/>
          <w:marBottom w:val="0"/>
          <w:divBdr>
            <w:top w:val="none" w:sz="0" w:space="0" w:color="auto"/>
            <w:left w:val="none" w:sz="0" w:space="0" w:color="auto"/>
            <w:bottom w:val="none" w:sz="0" w:space="0" w:color="auto"/>
            <w:right w:val="none" w:sz="0" w:space="0" w:color="auto"/>
          </w:divBdr>
          <w:divsChild>
            <w:div w:id="6751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251">
      <w:marLeft w:val="0"/>
      <w:marRight w:val="0"/>
      <w:marTop w:val="0"/>
      <w:marBottom w:val="0"/>
      <w:divBdr>
        <w:top w:val="none" w:sz="0" w:space="0" w:color="auto"/>
        <w:left w:val="none" w:sz="0" w:space="0" w:color="auto"/>
        <w:bottom w:val="none" w:sz="0" w:space="0" w:color="auto"/>
        <w:right w:val="none" w:sz="0" w:space="0" w:color="auto"/>
      </w:divBdr>
    </w:div>
    <w:div w:id="675157253">
      <w:marLeft w:val="0"/>
      <w:marRight w:val="0"/>
      <w:marTop w:val="0"/>
      <w:marBottom w:val="0"/>
      <w:divBdr>
        <w:top w:val="none" w:sz="0" w:space="0" w:color="auto"/>
        <w:left w:val="none" w:sz="0" w:space="0" w:color="auto"/>
        <w:bottom w:val="none" w:sz="0" w:space="0" w:color="auto"/>
        <w:right w:val="none" w:sz="0" w:space="0" w:color="auto"/>
      </w:divBdr>
    </w:div>
    <w:div w:id="675157255">
      <w:marLeft w:val="0"/>
      <w:marRight w:val="0"/>
      <w:marTop w:val="0"/>
      <w:marBottom w:val="0"/>
      <w:divBdr>
        <w:top w:val="none" w:sz="0" w:space="0" w:color="auto"/>
        <w:left w:val="none" w:sz="0" w:space="0" w:color="auto"/>
        <w:bottom w:val="none" w:sz="0" w:space="0" w:color="auto"/>
        <w:right w:val="none" w:sz="0" w:space="0" w:color="auto"/>
      </w:divBdr>
    </w:div>
    <w:div w:id="675157257">
      <w:marLeft w:val="0"/>
      <w:marRight w:val="0"/>
      <w:marTop w:val="0"/>
      <w:marBottom w:val="0"/>
      <w:divBdr>
        <w:top w:val="none" w:sz="0" w:space="0" w:color="auto"/>
        <w:left w:val="none" w:sz="0" w:space="0" w:color="auto"/>
        <w:bottom w:val="none" w:sz="0" w:space="0" w:color="auto"/>
        <w:right w:val="none" w:sz="0" w:space="0" w:color="auto"/>
      </w:divBdr>
    </w:div>
    <w:div w:id="675157258">
      <w:marLeft w:val="0"/>
      <w:marRight w:val="0"/>
      <w:marTop w:val="0"/>
      <w:marBottom w:val="0"/>
      <w:divBdr>
        <w:top w:val="none" w:sz="0" w:space="0" w:color="auto"/>
        <w:left w:val="none" w:sz="0" w:space="0" w:color="auto"/>
        <w:bottom w:val="none" w:sz="0" w:space="0" w:color="auto"/>
        <w:right w:val="none" w:sz="0" w:space="0" w:color="auto"/>
      </w:divBdr>
    </w:div>
    <w:div w:id="675157261">
      <w:marLeft w:val="0"/>
      <w:marRight w:val="0"/>
      <w:marTop w:val="0"/>
      <w:marBottom w:val="0"/>
      <w:divBdr>
        <w:top w:val="none" w:sz="0" w:space="0" w:color="auto"/>
        <w:left w:val="none" w:sz="0" w:space="0" w:color="auto"/>
        <w:bottom w:val="none" w:sz="0" w:space="0" w:color="auto"/>
        <w:right w:val="none" w:sz="0" w:space="0" w:color="auto"/>
      </w:divBdr>
    </w:div>
    <w:div w:id="675157262">
      <w:marLeft w:val="0"/>
      <w:marRight w:val="0"/>
      <w:marTop w:val="0"/>
      <w:marBottom w:val="0"/>
      <w:divBdr>
        <w:top w:val="none" w:sz="0" w:space="0" w:color="auto"/>
        <w:left w:val="none" w:sz="0" w:space="0" w:color="auto"/>
        <w:bottom w:val="none" w:sz="0" w:space="0" w:color="auto"/>
        <w:right w:val="none" w:sz="0" w:space="0" w:color="auto"/>
      </w:divBdr>
    </w:div>
    <w:div w:id="675157263">
      <w:marLeft w:val="0"/>
      <w:marRight w:val="0"/>
      <w:marTop w:val="0"/>
      <w:marBottom w:val="0"/>
      <w:divBdr>
        <w:top w:val="none" w:sz="0" w:space="0" w:color="auto"/>
        <w:left w:val="none" w:sz="0" w:space="0" w:color="auto"/>
        <w:bottom w:val="none" w:sz="0" w:space="0" w:color="auto"/>
        <w:right w:val="none" w:sz="0" w:space="0" w:color="auto"/>
      </w:divBdr>
    </w:div>
    <w:div w:id="675157264">
      <w:marLeft w:val="0"/>
      <w:marRight w:val="0"/>
      <w:marTop w:val="0"/>
      <w:marBottom w:val="0"/>
      <w:divBdr>
        <w:top w:val="none" w:sz="0" w:space="0" w:color="auto"/>
        <w:left w:val="none" w:sz="0" w:space="0" w:color="auto"/>
        <w:bottom w:val="none" w:sz="0" w:space="0" w:color="auto"/>
        <w:right w:val="none" w:sz="0" w:space="0" w:color="auto"/>
      </w:divBdr>
    </w:div>
    <w:div w:id="675157266">
      <w:marLeft w:val="0"/>
      <w:marRight w:val="0"/>
      <w:marTop w:val="0"/>
      <w:marBottom w:val="0"/>
      <w:divBdr>
        <w:top w:val="none" w:sz="0" w:space="0" w:color="auto"/>
        <w:left w:val="none" w:sz="0" w:space="0" w:color="auto"/>
        <w:bottom w:val="none" w:sz="0" w:space="0" w:color="auto"/>
        <w:right w:val="none" w:sz="0" w:space="0" w:color="auto"/>
      </w:divBdr>
    </w:div>
    <w:div w:id="675157268">
      <w:marLeft w:val="0"/>
      <w:marRight w:val="0"/>
      <w:marTop w:val="0"/>
      <w:marBottom w:val="0"/>
      <w:divBdr>
        <w:top w:val="none" w:sz="0" w:space="0" w:color="auto"/>
        <w:left w:val="none" w:sz="0" w:space="0" w:color="auto"/>
        <w:bottom w:val="none" w:sz="0" w:space="0" w:color="auto"/>
        <w:right w:val="none" w:sz="0" w:space="0" w:color="auto"/>
      </w:divBdr>
    </w:div>
    <w:div w:id="675157270">
      <w:marLeft w:val="0"/>
      <w:marRight w:val="0"/>
      <w:marTop w:val="0"/>
      <w:marBottom w:val="0"/>
      <w:divBdr>
        <w:top w:val="none" w:sz="0" w:space="0" w:color="auto"/>
        <w:left w:val="none" w:sz="0" w:space="0" w:color="auto"/>
        <w:bottom w:val="none" w:sz="0" w:space="0" w:color="auto"/>
        <w:right w:val="none" w:sz="0" w:space="0" w:color="auto"/>
      </w:divBdr>
    </w:div>
    <w:div w:id="675157272">
      <w:marLeft w:val="0"/>
      <w:marRight w:val="0"/>
      <w:marTop w:val="0"/>
      <w:marBottom w:val="0"/>
      <w:divBdr>
        <w:top w:val="none" w:sz="0" w:space="0" w:color="auto"/>
        <w:left w:val="none" w:sz="0" w:space="0" w:color="auto"/>
        <w:bottom w:val="none" w:sz="0" w:space="0" w:color="auto"/>
        <w:right w:val="none" w:sz="0" w:space="0" w:color="auto"/>
      </w:divBdr>
    </w:div>
    <w:div w:id="675157273">
      <w:marLeft w:val="0"/>
      <w:marRight w:val="0"/>
      <w:marTop w:val="0"/>
      <w:marBottom w:val="0"/>
      <w:divBdr>
        <w:top w:val="none" w:sz="0" w:space="0" w:color="auto"/>
        <w:left w:val="none" w:sz="0" w:space="0" w:color="auto"/>
        <w:bottom w:val="none" w:sz="0" w:space="0" w:color="auto"/>
        <w:right w:val="none" w:sz="0" w:space="0" w:color="auto"/>
      </w:divBdr>
    </w:div>
    <w:div w:id="675157274">
      <w:marLeft w:val="0"/>
      <w:marRight w:val="0"/>
      <w:marTop w:val="0"/>
      <w:marBottom w:val="0"/>
      <w:divBdr>
        <w:top w:val="none" w:sz="0" w:space="0" w:color="auto"/>
        <w:left w:val="none" w:sz="0" w:space="0" w:color="auto"/>
        <w:bottom w:val="none" w:sz="0" w:space="0" w:color="auto"/>
        <w:right w:val="none" w:sz="0" w:space="0" w:color="auto"/>
      </w:divBdr>
    </w:div>
    <w:div w:id="675157278">
      <w:marLeft w:val="0"/>
      <w:marRight w:val="0"/>
      <w:marTop w:val="0"/>
      <w:marBottom w:val="0"/>
      <w:divBdr>
        <w:top w:val="none" w:sz="0" w:space="0" w:color="auto"/>
        <w:left w:val="none" w:sz="0" w:space="0" w:color="auto"/>
        <w:bottom w:val="none" w:sz="0" w:space="0" w:color="auto"/>
        <w:right w:val="none" w:sz="0" w:space="0" w:color="auto"/>
      </w:divBdr>
      <w:divsChild>
        <w:div w:id="675156335">
          <w:marLeft w:val="0"/>
          <w:marRight w:val="0"/>
          <w:marTop w:val="0"/>
          <w:marBottom w:val="0"/>
          <w:divBdr>
            <w:top w:val="none" w:sz="0" w:space="0" w:color="auto"/>
            <w:left w:val="none" w:sz="0" w:space="0" w:color="auto"/>
            <w:bottom w:val="none" w:sz="0" w:space="0" w:color="auto"/>
            <w:right w:val="none" w:sz="0" w:space="0" w:color="auto"/>
          </w:divBdr>
        </w:div>
        <w:div w:id="675157443">
          <w:marLeft w:val="0"/>
          <w:marRight w:val="0"/>
          <w:marTop w:val="0"/>
          <w:marBottom w:val="0"/>
          <w:divBdr>
            <w:top w:val="none" w:sz="0" w:space="0" w:color="auto"/>
            <w:left w:val="none" w:sz="0" w:space="0" w:color="auto"/>
            <w:bottom w:val="none" w:sz="0" w:space="0" w:color="auto"/>
            <w:right w:val="none" w:sz="0" w:space="0" w:color="auto"/>
          </w:divBdr>
          <w:divsChild>
            <w:div w:id="675156054">
              <w:marLeft w:val="0"/>
              <w:marRight w:val="0"/>
              <w:marTop w:val="0"/>
              <w:marBottom w:val="0"/>
              <w:divBdr>
                <w:top w:val="none" w:sz="0" w:space="0" w:color="auto"/>
                <w:left w:val="none" w:sz="0" w:space="0" w:color="auto"/>
                <w:bottom w:val="none" w:sz="0" w:space="0" w:color="auto"/>
                <w:right w:val="none" w:sz="0" w:space="0" w:color="auto"/>
              </w:divBdr>
              <w:divsChild>
                <w:div w:id="67515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279">
      <w:marLeft w:val="0"/>
      <w:marRight w:val="0"/>
      <w:marTop w:val="0"/>
      <w:marBottom w:val="0"/>
      <w:divBdr>
        <w:top w:val="none" w:sz="0" w:space="0" w:color="auto"/>
        <w:left w:val="none" w:sz="0" w:space="0" w:color="auto"/>
        <w:bottom w:val="none" w:sz="0" w:space="0" w:color="auto"/>
        <w:right w:val="none" w:sz="0" w:space="0" w:color="auto"/>
      </w:divBdr>
    </w:div>
    <w:div w:id="675157284">
      <w:marLeft w:val="0"/>
      <w:marRight w:val="0"/>
      <w:marTop w:val="0"/>
      <w:marBottom w:val="0"/>
      <w:divBdr>
        <w:top w:val="none" w:sz="0" w:space="0" w:color="auto"/>
        <w:left w:val="none" w:sz="0" w:space="0" w:color="auto"/>
        <w:bottom w:val="none" w:sz="0" w:space="0" w:color="auto"/>
        <w:right w:val="none" w:sz="0" w:space="0" w:color="auto"/>
      </w:divBdr>
    </w:div>
    <w:div w:id="675157285">
      <w:marLeft w:val="0"/>
      <w:marRight w:val="0"/>
      <w:marTop w:val="0"/>
      <w:marBottom w:val="0"/>
      <w:divBdr>
        <w:top w:val="none" w:sz="0" w:space="0" w:color="auto"/>
        <w:left w:val="none" w:sz="0" w:space="0" w:color="auto"/>
        <w:bottom w:val="none" w:sz="0" w:space="0" w:color="auto"/>
        <w:right w:val="none" w:sz="0" w:space="0" w:color="auto"/>
      </w:divBdr>
    </w:div>
    <w:div w:id="675157289">
      <w:marLeft w:val="0"/>
      <w:marRight w:val="0"/>
      <w:marTop w:val="0"/>
      <w:marBottom w:val="0"/>
      <w:divBdr>
        <w:top w:val="none" w:sz="0" w:space="0" w:color="auto"/>
        <w:left w:val="none" w:sz="0" w:space="0" w:color="auto"/>
        <w:bottom w:val="none" w:sz="0" w:space="0" w:color="auto"/>
        <w:right w:val="none" w:sz="0" w:space="0" w:color="auto"/>
      </w:divBdr>
    </w:div>
    <w:div w:id="675157290">
      <w:marLeft w:val="0"/>
      <w:marRight w:val="0"/>
      <w:marTop w:val="0"/>
      <w:marBottom w:val="0"/>
      <w:divBdr>
        <w:top w:val="none" w:sz="0" w:space="0" w:color="auto"/>
        <w:left w:val="none" w:sz="0" w:space="0" w:color="auto"/>
        <w:bottom w:val="none" w:sz="0" w:space="0" w:color="auto"/>
        <w:right w:val="none" w:sz="0" w:space="0" w:color="auto"/>
      </w:divBdr>
      <w:divsChild>
        <w:div w:id="675157203">
          <w:marLeft w:val="0"/>
          <w:marRight w:val="0"/>
          <w:marTop w:val="0"/>
          <w:marBottom w:val="0"/>
          <w:divBdr>
            <w:top w:val="none" w:sz="0" w:space="0" w:color="auto"/>
            <w:left w:val="none" w:sz="0" w:space="0" w:color="auto"/>
            <w:bottom w:val="none" w:sz="0" w:space="0" w:color="auto"/>
            <w:right w:val="none" w:sz="0" w:space="0" w:color="auto"/>
          </w:divBdr>
          <w:divsChild>
            <w:div w:id="67515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291">
      <w:marLeft w:val="0"/>
      <w:marRight w:val="0"/>
      <w:marTop w:val="0"/>
      <w:marBottom w:val="0"/>
      <w:divBdr>
        <w:top w:val="none" w:sz="0" w:space="0" w:color="auto"/>
        <w:left w:val="none" w:sz="0" w:space="0" w:color="auto"/>
        <w:bottom w:val="none" w:sz="0" w:space="0" w:color="auto"/>
        <w:right w:val="none" w:sz="0" w:space="0" w:color="auto"/>
      </w:divBdr>
      <w:divsChild>
        <w:div w:id="675157006">
          <w:marLeft w:val="0"/>
          <w:marRight w:val="0"/>
          <w:marTop w:val="0"/>
          <w:marBottom w:val="0"/>
          <w:divBdr>
            <w:top w:val="none" w:sz="0" w:space="0" w:color="auto"/>
            <w:left w:val="none" w:sz="0" w:space="0" w:color="auto"/>
            <w:bottom w:val="none" w:sz="0" w:space="0" w:color="auto"/>
            <w:right w:val="none" w:sz="0" w:space="0" w:color="auto"/>
          </w:divBdr>
          <w:divsChild>
            <w:div w:id="67515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296">
      <w:marLeft w:val="0"/>
      <w:marRight w:val="0"/>
      <w:marTop w:val="0"/>
      <w:marBottom w:val="0"/>
      <w:divBdr>
        <w:top w:val="none" w:sz="0" w:space="0" w:color="auto"/>
        <w:left w:val="none" w:sz="0" w:space="0" w:color="auto"/>
        <w:bottom w:val="none" w:sz="0" w:space="0" w:color="auto"/>
        <w:right w:val="none" w:sz="0" w:space="0" w:color="auto"/>
      </w:divBdr>
    </w:div>
    <w:div w:id="675157297">
      <w:marLeft w:val="0"/>
      <w:marRight w:val="0"/>
      <w:marTop w:val="0"/>
      <w:marBottom w:val="0"/>
      <w:divBdr>
        <w:top w:val="none" w:sz="0" w:space="0" w:color="auto"/>
        <w:left w:val="none" w:sz="0" w:space="0" w:color="auto"/>
        <w:bottom w:val="none" w:sz="0" w:space="0" w:color="auto"/>
        <w:right w:val="none" w:sz="0" w:space="0" w:color="auto"/>
      </w:divBdr>
    </w:div>
    <w:div w:id="675157299">
      <w:marLeft w:val="0"/>
      <w:marRight w:val="0"/>
      <w:marTop w:val="0"/>
      <w:marBottom w:val="0"/>
      <w:divBdr>
        <w:top w:val="none" w:sz="0" w:space="0" w:color="auto"/>
        <w:left w:val="none" w:sz="0" w:space="0" w:color="auto"/>
        <w:bottom w:val="none" w:sz="0" w:space="0" w:color="auto"/>
        <w:right w:val="none" w:sz="0" w:space="0" w:color="auto"/>
      </w:divBdr>
    </w:div>
    <w:div w:id="675157301">
      <w:marLeft w:val="0"/>
      <w:marRight w:val="0"/>
      <w:marTop w:val="0"/>
      <w:marBottom w:val="0"/>
      <w:divBdr>
        <w:top w:val="none" w:sz="0" w:space="0" w:color="auto"/>
        <w:left w:val="none" w:sz="0" w:space="0" w:color="auto"/>
        <w:bottom w:val="none" w:sz="0" w:space="0" w:color="auto"/>
        <w:right w:val="none" w:sz="0" w:space="0" w:color="auto"/>
      </w:divBdr>
      <w:divsChild>
        <w:div w:id="675156260">
          <w:marLeft w:val="0"/>
          <w:marRight w:val="0"/>
          <w:marTop w:val="0"/>
          <w:marBottom w:val="0"/>
          <w:divBdr>
            <w:top w:val="none" w:sz="0" w:space="0" w:color="auto"/>
            <w:left w:val="none" w:sz="0" w:space="0" w:color="auto"/>
            <w:bottom w:val="none" w:sz="0" w:space="0" w:color="auto"/>
            <w:right w:val="none" w:sz="0" w:space="0" w:color="auto"/>
          </w:divBdr>
          <w:divsChild>
            <w:div w:id="675156143">
              <w:marLeft w:val="0"/>
              <w:marRight w:val="0"/>
              <w:marTop w:val="0"/>
              <w:marBottom w:val="0"/>
              <w:divBdr>
                <w:top w:val="none" w:sz="0" w:space="0" w:color="auto"/>
                <w:left w:val="none" w:sz="0" w:space="0" w:color="auto"/>
                <w:bottom w:val="none" w:sz="0" w:space="0" w:color="auto"/>
                <w:right w:val="none" w:sz="0" w:space="0" w:color="auto"/>
              </w:divBdr>
              <w:divsChild>
                <w:div w:id="675155261">
                  <w:marLeft w:val="0"/>
                  <w:marRight w:val="0"/>
                  <w:marTop w:val="0"/>
                  <w:marBottom w:val="0"/>
                  <w:divBdr>
                    <w:top w:val="none" w:sz="0" w:space="0" w:color="auto"/>
                    <w:left w:val="none" w:sz="0" w:space="0" w:color="auto"/>
                    <w:bottom w:val="none" w:sz="0" w:space="0" w:color="auto"/>
                    <w:right w:val="none" w:sz="0" w:space="0" w:color="auto"/>
                  </w:divBdr>
                  <w:divsChild>
                    <w:div w:id="675156798">
                      <w:marLeft w:val="0"/>
                      <w:marRight w:val="0"/>
                      <w:marTop w:val="0"/>
                      <w:marBottom w:val="0"/>
                      <w:divBdr>
                        <w:top w:val="none" w:sz="0" w:space="0" w:color="auto"/>
                        <w:left w:val="none" w:sz="0" w:space="0" w:color="auto"/>
                        <w:bottom w:val="none" w:sz="0" w:space="0" w:color="auto"/>
                        <w:right w:val="none" w:sz="0" w:space="0" w:color="auto"/>
                      </w:divBdr>
                      <w:divsChild>
                        <w:div w:id="675157202">
                          <w:marLeft w:val="0"/>
                          <w:marRight w:val="0"/>
                          <w:marTop w:val="0"/>
                          <w:marBottom w:val="0"/>
                          <w:divBdr>
                            <w:top w:val="none" w:sz="0" w:space="0" w:color="auto"/>
                            <w:left w:val="none" w:sz="0" w:space="0" w:color="auto"/>
                            <w:bottom w:val="none" w:sz="0" w:space="0" w:color="auto"/>
                            <w:right w:val="none" w:sz="0" w:space="0" w:color="auto"/>
                          </w:divBdr>
                          <w:divsChild>
                            <w:div w:id="67515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6598">
          <w:marLeft w:val="0"/>
          <w:marRight w:val="0"/>
          <w:marTop w:val="0"/>
          <w:marBottom w:val="0"/>
          <w:divBdr>
            <w:top w:val="none" w:sz="0" w:space="0" w:color="auto"/>
            <w:left w:val="none" w:sz="0" w:space="0" w:color="auto"/>
            <w:bottom w:val="none" w:sz="0" w:space="0" w:color="auto"/>
            <w:right w:val="none" w:sz="0" w:space="0" w:color="auto"/>
          </w:divBdr>
        </w:div>
        <w:div w:id="675156972">
          <w:marLeft w:val="0"/>
          <w:marRight w:val="0"/>
          <w:marTop w:val="0"/>
          <w:marBottom w:val="0"/>
          <w:divBdr>
            <w:top w:val="none" w:sz="0" w:space="0" w:color="auto"/>
            <w:left w:val="none" w:sz="0" w:space="0" w:color="auto"/>
            <w:bottom w:val="none" w:sz="0" w:space="0" w:color="auto"/>
            <w:right w:val="none" w:sz="0" w:space="0" w:color="auto"/>
          </w:divBdr>
          <w:divsChild>
            <w:div w:id="67515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02">
      <w:marLeft w:val="0"/>
      <w:marRight w:val="0"/>
      <w:marTop w:val="0"/>
      <w:marBottom w:val="0"/>
      <w:divBdr>
        <w:top w:val="none" w:sz="0" w:space="0" w:color="auto"/>
        <w:left w:val="none" w:sz="0" w:space="0" w:color="auto"/>
        <w:bottom w:val="none" w:sz="0" w:space="0" w:color="auto"/>
        <w:right w:val="none" w:sz="0" w:space="0" w:color="auto"/>
      </w:divBdr>
    </w:div>
    <w:div w:id="675157304">
      <w:marLeft w:val="0"/>
      <w:marRight w:val="0"/>
      <w:marTop w:val="0"/>
      <w:marBottom w:val="0"/>
      <w:divBdr>
        <w:top w:val="none" w:sz="0" w:space="0" w:color="auto"/>
        <w:left w:val="none" w:sz="0" w:space="0" w:color="auto"/>
        <w:bottom w:val="none" w:sz="0" w:space="0" w:color="auto"/>
        <w:right w:val="none" w:sz="0" w:space="0" w:color="auto"/>
      </w:divBdr>
    </w:div>
    <w:div w:id="675157305">
      <w:marLeft w:val="0"/>
      <w:marRight w:val="0"/>
      <w:marTop w:val="0"/>
      <w:marBottom w:val="0"/>
      <w:divBdr>
        <w:top w:val="none" w:sz="0" w:space="0" w:color="auto"/>
        <w:left w:val="none" w:sz="0" w:space="0" w:color="auto"/>
        <w:bottom w:val="none" w:sz="0" w:space="0" w:color="auto"/>
        <w:right w:val="none" w:sz="0" w:space="0" w:color="auto"/>
      </w:divBdr>
    </w:div>
    <w:div w:id="675157306">
      <w:marLeft w:val="0"/>
      <w:marRight w:val="0"/>
      <w:marTop w:val="0"/>
      <w:marBottom w:val="0"/>
      <w:divBdr>
        <w:top w:val="none" w:sz="0" w:space="0" w:color="auto"/>
        <w:left w:val="none" w:sz="0" w:space="0" w:color="auto"/>
        <w:bottom w:val="none" w:sz="0" w:space="0" w:color="auto"/>
        <w:right w:val="none" w:sz="0" w:space="0" w:color="auto"/>
      </w:divBdr>
      <w:divsChild>
        <w:div w:id="675155732">
          <w:marLeft w:val="0"/>
          <w:marRight w:val="0"/>
          <w:marTop w:val="0"/>
          <w:marBottom w:val="0"/>
          <w:divBdr>
            <w:top w:val="none" w:sz="0" w:space="0" w:color="auto"/>
            <w:left w:val="none" w:sz="0" w:space="0" w:color="auto"/>
            <w:bottom w:val="none" w:sz="0" w:space="0" w:color="auto"/>
            <w:right w:val="none" w:sz="0" w:space="0" w:color="auto"/>
          </w:divBdr>
          <w:divsChild>
            <w:div w:id="67515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10">
      <w:marLeft w:val="0"/>
      <w:marRight w:val="0"/>
      <w:marTop w:val="0"/>
      <w:marBottom w:val="0"/>
      <w:divBdr>
        <w:top w:val="none" w:sz="0" w:space="0" w:color="auto"/>
        <w:left w:val="none" w:sz="0" w:space="0" w:color="auto"/>
        <w:bottom w:val="none" w:sz="0" w:space="0" w:color="auto"/>
        <w:right w:val="none" w:sz="0" w:space="0" w:color="auto"/>
      </w:divBdr>
    </w:div>
    <w:div w:id="675157311">
      <w:marLeft w:val="0"/>
      <w:marRight w:val="0"/>
      <w:marTop w:val="0"/>
      <w:marBottom w:val="0"/>
      <w:divBdr>
        <w:top w:val="none" w:sz="0" w:space="0" w:color="auto"/>
        <w:left w:val="none" w:sz="0" w:space="0" w:color="auto"/>
        <w:bottom w:val="none" w:sz="0" w:space="0" w:color="auto"/>
        <w:right w:val="none" w:sz="0" w:space="0" w:color="auto"/>
      </w:divBdr>
    </w:div>
    <w:div w:id="675157312">
      <w:marLeft w:val="0"/>
      <w:marRight w:val="0"/>
      <w:marTop w:val="0"/>
      <w:marBottom w:val="0"/>
      <w:divBdr>
        <w:top w:val="none" w:sz="0" w:space="0" w:color="auto"/>
        <w:left w:val="none" w:sz="0" w:space="0" w:color="auto"/>
        <w:bottom w:val="none" w:sz="0" w:space="0" w:color="auto"/>
        <w:right w:val="none" w:sz="0" w:space="0" w:color="auto"/>
      </w:divBdr>
      <w:divsChild>
        <w:div w:id="675155342">
          <w:marLeft w:val="0"/>
          <w:marRight w:val="0"/>
          <w:marTop w:val="0"/>
          <w:marBottom w:val="0"/>
          <w:divBdr>
            <w:top w:val="none" w:sz="0" w:space="0" w:color="auto"/>
            <w:left w:val="none" w:sz="0" w:space="0" w:color="auto"/>
            <w:bottom w:val="none" w:sz="0" w:space="0" w:color="auto"/>
            <w:right w:val="none" w:sz="0" w:space="0" w:color="auto"/>
          </w:divBdr>
          <w:divsChild>
            <w:div w:id="675155606">
              <w:marLeft w:val="0"/>
              <w:marRight w:val="0"/>
              <w:marTop w:val="0"/>
              <w:marBottom w:val="0"/>
              <w:divBdr>
                <w:top w:val="none" w:sz="0" w:space="0" w:color="auto"/>
                <w:left w:val="none" w:sz="0" w:space="0" w:color="auto"/>
                <w:bottom w:val="none" w:sz="0" w:space="0" w:color="auto"/>
                <w:right w:val="none" w:sz="0" w:space="0" w:color="auto"/>
              </w:divBdr>
              <w:divsChild>
                <w:div w:id="67515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857">
          <w:marLeft w:val="0"/>
          <w:marRight w:val="0"/>
          <w:marTop w:val="0"/>
          <w:marBottom w:val="0"/>
          <w:divBdr>
            <w:top w:val="none" w:sz="0" w:space="0" w:color="auto"/>
            <w:left w:val="none" w:sz="0" w:space="0" w:color="auto"/>
            <w:bottom w:val="none" w:sz="0" w:space="0" w:color="auto"/>
            <w:right w:val="none" w:sz="0" w:space="0" w:color="auto"/>
          </w:divBdr>
        </w:div>
      </w:divsChild>
    </w:div>
    <w:div w:id="675157315">
      <w:marLeft w:val="0"/>
      <w:marRight w:val="0"/>
      <w:marTop w:val="0"/>
      <w:marBottom w:val="0"/>
      <w:divBdr>
        <w:top w:val="none" w:sz="0" w:space="0" w:color="auto"/>
        <w:left w:val="none" w:sz="0" w:space="0" w:color="auto"/>
        <w:bottom w:val="none" w:sz="0" w:space="0" w:color="auto"/>
        <w:right w:val="none" w:sz="0" w:space="0" w:color="auto"/>
      </w:divBdr>
      <w:divsChild>
        <w:div w:id="675155268">
          <w:marLeft w:val="720"/>
          <w:marRight w:val="720"/>
          <w:marTop w:val="100"/>
          <w:marBottom w:val="100"/>
          <w:divBdr>
            <w:top w:val="none" w:sz="0" w:space="0" w:color="auto"/>
            <w:left w:val="none" w:sz="0" w:space="0" w:color="auto"/>
            <w:bottom w:val="none" w:sz="0" w:space="0" w:color="auto"/>
            <w:right w:val="none" w:sz="0" w:space="0" w:color="auto"/>
          </w:divBdr>
        </w:div>
      </w:divsChild>
    </w:div>
    <w:div w:id="675157316">
      <w:marLeft w:val="0"/>
      <w:marRight w:val="0"/>
      <w:marTop w:val="0"/>
      <w:marBottom w:val="0"/>
      <w:divBdr>
        <w:top w:val="none" w:sz="0" w:space="0" w:color="auto"/>
        <w:left w:val="none" w:sz="0" w:space="0" w:color="auto"/>
        <w:bottom w:val="none" w:sz="0" w:space="0" w:color="auto"/>
        <w:right w:val="none" w:sz="0" w:space="0" w:color="auto"/>
      </w:divBdr>
    </w:div>
    <w:div w:id="675157318">
      <w:marLeft w:val="0"/>
      <w:marRight w:val="0"/>
      <w:marTop w:val="0"/>
      <w:marBottom w:val="0"/>
      <w:divBdr>
        <w:top w:val="none" w:sz="0" w:space="0" w:color="auto"/>
        <w:left w:val="none" w:sz="0" w:space="0" w:color="auto"/>
        <w:bottom w:val="none" w:sz="0" w:space="0" w:color="auto"/>
        <w:right w:val="none" w:sz="0" w:space="0" w:color="auto"/>
      </w:divBdr>
    </w:div>
    <w:div w:id="675157321">
      <w:marLeft w:val="0"/>
      <w:marRight w:val="0"/>
      <w:marTop w:val="0"/>
      <w:marBottom w:val="0"/>
      <w:divBdr>
        <w:top w:val="none" w:sz="0" w:space="0" w:color="auto"/>
        <w:left w:val="none" w:sz="0" w:space="0" w:color="auto"/>
        <w:bottom w:val="none" w:sz="0" w:space="0" w:color="auto"/>
        <w:right w:val="none" w:sz="0" w:space="0" w:color="auto"/>
      </w:divBdr>
    </w:div>
    <w:div w:id="675157323">
      <w:marLeft w:val="0"/>
      <w:marRight w:val="0"/>
      <w:marTop w:val="0"/>
      <w:marBottom w:val="0"/>
      <w:divBdr>
        <w:top w:val="none" w:sz="0" w:space="0" w:color="auto"/>
        <w:left w:val="none" w:sz="0" w:space="0" w:color="auto"/>
        <w:bottom w:val="none" w:sz="0" w:space="0" w:color="auto"/>
        <w:right w:val="none" w:sz="0" w:space="0" w:color="auto"/>
      </w:divBdr>
      <w:divsChild>
        <w:div w:id="675156252">
          <w:marLeft w:val="0"/>
          <w:marRight w:val="0"/>
          <w:marTop w:val="0"/>
          <w:marBottom w:val="0"/>
          <w:divBdr>
            <w:top w:val="none" w:sz="0" w:space="0" w:color="auto"/>
            <w:left w:val="none" w:sz="0" w:space="0" w:color="auto"/>
            <w:bottom w:val="none" w:sz="0" w:space="0" w:color="auto"/>
            <w:right w:val="none" w:sz="0" w:space="0" w:color="auto"/>
          </w:divBdr>
        </w:div>
        <w:div w:id="675156455">
          <w:marLeft w:val="0"/>
          <w:marRight w:val="0"/>
          <w:marTop w:val="0"/>
          <w:marBottom w:val="0"/>
          <w:divBdr>
            <w:top w:val="none" w:sz="0" w:space="0" w:color="auto"/>
            <w:left w:val="none" w:sz="0" w:space="0" w:color="auto"/>
            <w:bottom w:val="none" w:sz="0" w:space="0" w:color="auto"/>
            <w:right w:val="none" w:sz="0" w:space="0" w:color="auto"/>
          </w:divBdr>
        </w:div>
        <w:div w:id="675156614">
          <w:marLeft w:val="0"/>
          <w:marRight w:val="0"/>
          <w:marTop w:val="0"/>
          <w:marBottom w:val="0"/>
          <w:divBdr>
            <w:top w:val="none" w:sz="0" w:space="0" w:color="auto"/>
            <w:left w:val="none" w:sz="0" w:space="0" w:color="auto"/>
            <w:bottom w:val="none" w:sz="0" w:space="0" w:color="auto"/>
            <w:right w:val="none" w:sz="0" w:space="0" w:color="auto"/>
          </w:divBdr>
        </w:div>
        <w:div w:id="675156920">
          <w:marLeft w:val="0"/>
          <w:marRight w:val="0"/>
          <w:marTop w:val="0"/>
          <w:marBottom w:val="0"/>
          <w:divBdr>
            <w:top w:val="none" w:sz="0" w:space="0" w:color="auto"/>
            <w:left w:val="none" w:sz="0" w:space="0" w:color="auto"/>
            <w:bottom w:val="none" w:sz="0" w:space="0" w:color="auto"/>
            <w:right w:val="none" w:sz="0" w:space="0" w:color="auto"/>
          </w:divBdr>
        </w:div>
        <w:div w:id="675157077">
          <w:marLeft w:val="0"/>
          <w:marRight w:val="0"/>
          <w:marTop w:val="0"/>
          <w:marBottom w:val="0"/>
          <w:divBdr>
            <w:top w:val="none" w:sz="0" w:space="0" w:color="auto"/>
            <w:left w:val="none" w:sz="0" w:space="0" w:color="auto"/>
            <w:bottom w:val="none" w:sz="0" w:space="0" w:color="auto"/>
            <w:right w:val="none" w:sz="0" w:space="0" w:color="auto"/>
          </w:divBdr>
        </w:div>
        <w:div w:id="675157676">
          <w:marLeft w:val="0"/>
          <w:marRight w:val="0"/>
          <w:marTop w:val="0"/>
          <w:marBottom w:val="0"/>
          <w:divBdr>
            <w:top w:val="none" w:sz="0" w:space="0" w:color="auto"/>
            <w:left w:val="none" w:sz="0" w:space="0" w:color="auto"/>
            <w:bottom w:val="none" w:sz="0" w:space="0" w:color="auto"/>
            <w:right w:val="none" w:sz="0" w:space="0" w:color="auto"/>
          </w:divBdr>
        </w:div>
        <w:div w:id="675157815">
          <w:marLeft w:val="0"/>
          <w:marRight w:val="0"/>
          <w:marTop w:val="0"/>
          <w:marBottom w:val="0"/>
          <w:divBdr>
            <w:top w:val="none" w:sz="0" w:space="0" w:color="auto"/>
            <w:left w:val="none" w:sz="0" w:space="0" w:color="auto"/>
            <w:bottom w:val="none" w:sz="0" w:space="0" w:color="auto"/>
            <w:right w:val="none" w:sz="0" w:space="0" w:color="auto"/>
          </w:divBdr>
        </w:div>
        <w:div w:id="675157822">
          <w:marLeft w:val="0"/>
          <w:marRight w:val="0"/>
          <w:marTop w:val="0"/>
          <w:marBottom w:val="0"/>
          <w:divBdr>
            <w:top w:val="none" w:sz="0" w:space="0" w:color="auto"/>
            <w:left w:val="none" w:sz="0" w:space="0" w:color="auto"/>
            <w:bottom w:val="none" w:sz="0" w:space="0" w:color="auto"/>
            <w:right w:val="none" w:sz="0" w:space="0" w:color="auto"/>
          </w:divBdr>
        </w:div>
        <w:div w:id="675157848">
          <w:marLeft w:val="0"/>
          <w:marRight w:val="0"/>
          <w:marTop w:val="0"/>
          <w:marBottom w:val="0"/>
          <w:divBdr>
            <w:top w:val="none" w:sz="0" w:space="0" w:color="auto"/>
            <w:left w:val="none" w:sz="0" w:space="0" w:color="auto"/>
            <w:bottom w:val="none" w:sz="0" w:space="0" w:color="auto"/>
            <w:right w:val="none" w:sz="0" w:space="0" w:color="auto"/>
          </w:divBdr>
        </w:div>
      </w:divsChild>
    </w:div>
    <w:div w:id="675157325">
      <w:marLeft w:val="0"/>
      <w:marRight w:val="0"/>
      <w:marTop w:val="0"/>
      <w:marBottom w:val="0"/>
      <w:divBdr>
        <w:top w:val="none" w:sz="0" w:space="0" w:color="auto"/>
        <w:left w:val="none" w:sz="0" w:space="0" w:color="auto"/>
        <w:bottom w:val="none" w:sz="0" w:space="0" w:color="auto"/>
        <w:right w:val="none" w:sz="0" w:space="0" w:color="auto"/>
      </w:divBdr>
      <w:divsChild>
        <w:div w:id="675155492">
          <w:marLeft w:val="0"/>
          <w:marRight w:val="0"/>
          <w:marTop w:val="0"/>
          <w:marBottom w:val="0"/>
          <w:divBdr>
            <w:top w:val="none" w:sz="0" w:space="0" w:color="auto"/>
            <w:left w:val="none" w:sz="0" w:space="0" w:color="auto"/>
            <w:bottom w:val="none" w:sz="0" w:space="0" w:color="auto"/>
            <w:right w:val="none" w:sz="0" w:space="0" w:color="auto"/>
          </w:divBdr>
          <w:divsChild>
            <w:div w:id="675157409">
              <w:marLeft w:val="0"/>
              <w:marRight w:val="0"/>
              <w:marTop w:val="0"/>
              <w:marBottom w:val="0"/>
              <w:divBdr>
                <w:top w:val="none" w:sz="0" w:space="0" w:color="auto"/>
                <w:left w:val="none" w:sz="0" w:space="0" w:color="auto"/>
                <w:bottom w:val="none" w:sz="0" w:space="0" w:color="auto"/>
                <w:right w:val="none" w:sz="0" w:space="0" w:color="auto"/>
              </w:divBdr>
              <w:divsChild>
                <w:div w:id="675156869">
                  <w:marLeft w:val="0"/>
                  <w:marRight w:val="0"/>
                  <w:marTop w:val="0"/>
                  <w:marBottom w:val="0"/>
                  <w:divBdr>
                    <w:top w:val="none" w:sz="0" w:space="0" w:color="auto"/>
                    <w:left w:val="none" w:sz="0" w:space="0" w:color="auto"/>
                    <w:bottom w:val="none" w:sz="0" w:space="0" w:color="auto"/>
                    <w:right w:val="none" w:sz="0" w:space="0" w:color="auto"/>
                  </w:divBdr>
                  <w:divsChild>
                    <w:div w:id="675156586">
                      <w:marLeft w:val="0"/>
                      <w:marRight w:val="0"/>
                      <w:marTop w:val="0"/>
                      <w:marBottom w:val="0"/>
                      <w:divBdr>
                        <w:top w:val="none" w:sz="0" w:space="0" w:color="auto"/>
                        <w:left w:val="none" w:sz="0" w:space="0" w:color="auto"/>
                        <w:bottom w:val="none" w:sz="0" w:space="0" w:color="auto"/>
                        <w:right w:val="none" w:sz="0" w:space="0" w:color="auto"/>
                      </w:divBdr>
                      <w:divsChild>
                        <w:div w:id="675155497">
                          <w:marLeft w:val="0"/>
                          <w:marRight w:val="0"/>
                          <w:marTop w:val="0"/>
                          <w:marBottom w:val="0"/>
                          <w:divBdr>
                            <w:top w:val="none" w:sz="0" w:space="0" w:color="auto"/>
                            <w:left w:val="none" w:sz="0" w:space="0" w:color="auto"/>
                            <w:bottom w:val="none" w:sz="0" w:space="0" w:color="auto"/>
                            <w:right w:val="none" w:sz="0" w:space="0" w:color="auto"/>
                          </w:divBdr>
                          <w:divsChild>
                            <w:div w:id="67515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7331">
      <w:marLeft w:val="0"/>
      <w:marRight w:val="0"/>
      <w:marTop w:val="0"/>
      <w:marBottom w:val="0"/>
      <w:divBdr>
        <w:top w:val="none" w:sz="0" w:space="0" w:color="auto"/>
        <w:left w:val="none" w:sz="0" w:space="0" w:color="auto"/>
        <w:bottom w:val="none" w:sz="0" w:space="0" w:color="auto"/>
        <w:right w:val="none" w:sz="0" w:space="0" w:color="auto"/>
      </w:divBdr>
      <w:divsChild>
        <w:div w:id="675155628">
          <w:marLeft w:val="0"/>
          <w:marRight w:val="0"/>
          <w:marTop w:val="0"/>
          <w:marBottom w:val="0"/>
          <w:divBdr>
            <w:top w:val="none" w:sz="0" w:space="0" w:color="auto"/>
            <w:left w:val="none" w:sz="0" w:space="0" w:color="auto"/>
            <w:bottom w:val="none" w:sz="0" w:space="0" w:color="auto"/>
            <w:right w:val="none" w:sz="0" w:space="0" w:color="auto"/>
          </w:divBdr>
          <w:divsChild>
            <w:div w:id="675157082">
              <w:marLeft w:val="0"/>
              <w:marRight w:val="0"/>
              <w:marTop w:val="0"/>
              <w:marBottom w:val="0"/>
              <w:divBdr>
                <w:top w:val="none" w:sz="0" w:space="0" w:color="auto"/>
                <w:left w:val="none" w:sz="0" w:space="0" w:color="auto"/>
                <w:bottom w:val="none" w:sz="0" w:space="0" w:color="auto"/>
                <w:right w:val="none" w:sz="0" w:space="0" w:color="auto"/>
              </w:divBdr>
              <w:divsChild>
                <w:div w:id="675157009">
                  <w:marLeft w:val="0"/>
                  <w:marRight w:val="0"/>
                  <w:marTop w:val="0"/>
                  <w:marBottom w:val="0"/>
                  <w:divBdr>
                    <w:top w:val="none" w:sz="0" w:space="0" w:color="auto"/>
                    <w:left w:val="none" w:sz="0" w:space="0" w:color="auto"/>
                    <w:bottom w:val="none" w:sz="0" w:space="0" w:color="auto"/>
                    <w:right w:val="none" w:sz="0" w:space="0" w:color="auto"/>
                  </w:divBdr>
                  <w:divsChild>
                    <w:div w:id="67515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755">
          <w:marLeft w:val="0"/>
          <w:marRight w:val="0"/>
          <w:marTop w:val="0"/>
          <w:marBottom w:val="0"/>
          <w:divBdr>
            <w:top w:val="none" w:sz="0" w:space="0" w:color="auto"/>
            <w:left w:val="none" w:sz="0" w:space="0" w:color="auto"/>
            <w:bottom w:val="none" w:sz="0" w:space="0" w:color="auto"/>
            <w:right w:val="none" w:sz="0" w:space="0" w:color="auto"/>
          </w:divBdr>
          <w:divsChild>
            <w:div w:id="675155744">
              <w:marLeft w:val="0"/>
              <w:marRight w:val="0"/>
              <w:marTop w:val="0"/>
              <w:marBottom w:val="0"/>
              <w:divBdr>
                <w:top w:val="none" w:sz="0" w:space="0" w:color="auto"/>
                <w:left w:val="none" w:sz="0" w:space="0" w:color="auto"/>
                <w:bottom w:val="none" w:sz="0" w:space="0" w:color="auto"/>
                <w:right w:val="none" w:sz="0" w:space="0" w:color="auto"/>
              </w:divBdr>
              <w:divsChild>
                <w:div w:id="675157597">
                  <w:marLeft w:val="0"/>
                  <w:marRight w:val="0"/>
                  <w:marTop w:val="0"/>
                  <w:marBottom w:val="0"/>
                  <w:divBdr>
                    <w:top w:val="none" w:sz="0" w:space="0" w:color="auto"/>
                    <w:left w:val="none" w:sz="0" w:space="0" w:color="auto"/>
                    <w:bottom w:val="none" w:sz="0" w:space="0" w:color="auto"/>
                    <w:right w:val="none" w:sz="0" w:space="0" w:color="auto"/>
                  </w:divBdr>
                  <w:divsChild>
                    <w:div w:id="67515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6756">
          <w:marLeft w:val="0"/>
          <w:marRight w:val="0"/>
          <w:marTop w:val="0"/>
          <w:marBottom w:val="0"/>
          <w:divBdr>
            <w:top w:val="none" w:sz="0" w:space="0" w:color="auto"/>
            <w:left w:val="none" w:sz="0" w:space="0" w:color="auto"/>
            <w:bottom w:val="none" w:sz="0" w:space="0" w:color="auto"/>
            <w:right w:val="none" w:sz="0" w:space="0" w:color="auto"/>
          </w:divBdr>
          <w:divsChild>
            <w:div w:id="675156099">
              <w:marLeft w:val="0"/>
              <w:marRight w:val="0"/>
              <w:marTop w:val="0"/>
              <w:marBottom w:val="0"/>
              <w:divBdr>
                <w:top w:val="none" w:sz="0" w:space="0" w:color="auto"/>
                <w:left w:val="none" w:sz="0" w:space="0" w:color="auto"/>
                <w:bottom w:val="none" w:sz="0" w:space="0" w:color="auto"/>
                <w:right w:val="none" w:sz="0" w:space="0" w:color="auto"/>
              </w:divBdr>
            </w:div>
          </w:divsChild>
        </w:div>
        <w:div w:id="675157138">
          <w:marLeft w:val="0"/>
          <w:marRight w:val="0"/>
          <w:marTop w:val="0"/>
          <w:marBottom w:val="0"/>
          <w:divBdr>
            <w:top w:val="none" w:sz="0" w:space="0" w:color="auto"/>
            <w:left w:val="none" w:sz="0" w:space="0" w:color="auto"/>
            <w:bottom w:val="none" w:sz="0" w:space="0" w:color="auto"/>
            <w:right w:val="none" w:sz="0" w:space="0" w:color="auto"/>
          </w:divBdr>
          <w:divsChild>
            <w:div w:id="67515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35">
      <w:marLeft w:val="0"/>
      <w:marRight w:val="0"/>
      <w:marTop w:val="0"/>
      <w:marBottom w:val="0"/>
      <w:divBdr>
        <w:top w:val="none" w:sz="0" w:space="0" w:color="auto"/>
        <w:left w:val="none" w:sz="0" w:space="0" w:color="auto"/>
        <w:bottom w:val="none" w:sz="0" w:space="0" w:color="auto"/>
        <w:right w:val="none" w:sz="0" w:space="0" w:color="auto"/>
      </w:divBdr>
      <w:divsChild>
        <w:div w:id="675156253">
          <w:marLeft w:val="600"/>
          <w:marRight w:val="600"/>
          <w:marTop w:val="0"/>
          <w:marBottom w:val="0"/>
          <w:divBdr>
            <w:top w:val="none" w:sz="0" w:space="0" w:color="auto"/>
            <w:left w:val="none" w:sz="0" w:space="0" w:color="auto"/>
            <w:bottom w:val="none" w:sz="0" w:space="0" w:color="auto"/>
            <w:right w:val="none" w:sz="0" w:space="0" w:color="auto"/>
          </w:divBdr>
          <w:divsChild>
            <w:div w:id="675156359">
              <w:marLeft w:val="200"/>
              <w:marRight w:val="200"/>
              <w:marTop w:val="200"/>
              <w:marBottom w:val="200"/>
              <w:divBdr>
                <w:top w:val="none" w:sz="0" w:space="0" w:color="auto"/>
                <w:left w:val="none" w:sz="0" w:space="0" w:color="auto"/>
                <w:bottom w:val="none" w:sz="0" w:space="0" w:color="auto"/>
                <w:right w:val="none" w:sz="0" w:space="0" w:color="auto"/>
              </w:divBdr>
            </w:div>
          </w:divsChild>
        </w:div>
        <w:div w:id="675157852">
          <w:marLeft w:val="160"/>
          <w:marRight w:val="160"/>
          <w:marTop w:val="160"/>
          <w:marBottom w:val="160"/>
          <w:divBdr>
            <w:top w:val="none" w:sz="0" w:space="0" w:color="auto"/>
            <w:left w:val="none" w:sz="0" w:space="0" w:color="auto"/>
            <w:bottom w:val="none" w:sz="0" w:space="0" w:color="auto"/>
            <w:right w:val="none" w:sz="0" w:space="0" w:color="auto"/>
          </w:divBdr>
        </w:div>
      </w:divsChild>
    </w:div>
    <w:div w:id="675157336">
      <w:marLeft w:val="0"/>
      <w:marRight w:val="0"/>
      <w:marTop w:val="0"/>
      <w:marBottom w:val="0"/>
      <w:divBdr>
        <w:top w:val="none" w:sz="0" w:space="0" w:color="auto"/>
        <w:left w:val="none" w:sz="0" w:space="0" w:color="auto"/>
        <w:bottom w:val="none" w:sz="0" w:space="0" w:color="auto"/>
        <w:right w:val="none" w:sz="0" w:space="0" w:color="auto"/>
      </w:divBdr>
    </w:div>
    <w:div w:id="675157337">
      <w:marLeft w:val="0"/>
      <w:marRight w:val="0"/>
      <w:marTop w:val="0"/>
      <w:marBottom w:val="0"/>
      <w:divBdr>
        <w:top w:val="none" w:sz="0" w:space="0" w:color="auto"/>
        <w:left w:val="none" w:sz="0" w:space="0" w:color="auto"/>
        <w:bottom w:val="none" w:sz="0" w:space="0" w:color="auto"/>
        <w:right w:val="none" w:sz="0" w:space="0" w:color="auto"/>
      </w:divBdr>
    </w:div>
    <w:div w:id="675157339">
      <w:marLeft w:val="0"/>
      <w:marRight w:val="0"/>
      <w:marTop w:val="0"/>
      <w:marBottom w:val="0"/>
      <w:divBdr>
        <w:top w:val="none" w:sz="0" w:space="0" w:color="auto"/>
        <w:left w:val="none" w:sz="0" w:space="0" w:color="auto"/>
        <w:bottom w:val="none" w:sz="0" w:space="0" w:color="auto"/>
        <w:right w:val="none" w:sz="0" w:space="0" w:color="auto"/>
      </w:divBdr>
    </w:div>
    <w:div w:id="675157343">
      <w:marLeft w:val="0"/>
      <w:marRight w:val="0"/>
      <w:marTop w:val="0"/>
      <w:marBottom w:val="0"/>
      <w:divBdr>
        <w:top w:val="none" w:sz="0" w:space="0" w:color="auto"/>
        <w:left w:val="none" w:sz="0" w:space="0" w:color="auto"/>
        <w:bottom w:val="none" w:sz="0" w:space="0" w:color="auto"/>
        <w:right w:val="none" w:sz="0" w:space="0" w:color="auto"/>
      </w:divBdr>
    </w:div>
    <w:div w:id="675157344">
      <w:marLeft w:val="0"/>
      <w:marRight w:val="0"/>
      <w:marTop w:val="0"/>
      <w:marBottom w:val="0"/>
      <w:divBdr>
        <w:top w:val="none" w:sz="0" w:space="0" w:color="auto"/>
        <w:left w:val="none" w:sz="0" w:space="0" w:color="auto"/>
        <w:bottom w:val="none" w:sz="0" w:space="0" w:color="auto"/>
        <w:right w:val="none" w:sz="0" w:space="0" w:color="auto"/>
      </w:divBdr>
    </w:div>
    <w:div w:id="675157345">
      <w:marLeft w:val="0"/>
      <w:marRight w:val="0"/>
      <w:marTop w:val="0"/>
      <w:marBottom w:val="0"/>
      <w:divBdr>
        <w:top w:val="none" w:sz="0" w:space="0" w:color="auto"/>
        <w:left w:val="none" w:sz="0" w:space="0" w:color="auto"/>
        <w:bottom w:val="none" w:sz="0" w:space="0" w:color="auto"/>
        <w:right w:val="none" w:sz="0" w:space="0" w:color="auto"/>
      </w:divBdr>
    </w:div>
    <w:div w:id="675157346">
      <w:marLeft w:val="0"/>
      <w:marRight w:val="0"/>
      <w:marTop w:val="0"/>
      <w:marBottom w:val="0"/>
      <w:divBdr>
        <w:top w:val="none" w:sz="0" w:space="0" w:color="auto"/>
        <w:left w:val="none" w:sz="0" w:space="0" w:color="auto"/>
        <w:bottom w:val="none" w:sz="0" w:space="0" w:color="auto"/>
        <w:right w:val="none" w:sz="0" w:space="0" w:color="auto"/>
      </w:divBdr>
    </w:div>
    <w:div w:id="675157347">
      <w:marLeft w:val="0"/>
      <w:marRight w:val="0"/>
      <w:marTop w:val="0"/>
      <w:marBottom w:val="0"/>
      <w:divBdr>
        <w:top w:val="none" w:sz="0" w:space="0" w:color="auto"/>
        <w:left w:val="none" w:sz="0" w:space="0" w:color="auto"/>
        <w:bottom w:val="none" w:sz="0" w:space="0" w:color="auto"/>
        <w:right w:val="none" w:sz="0" w:space="0" w:color="auto"/>
      </w:divBdr>
    </w:div>
    <w:div w:id="675157349">
      <w:marLeft w:val="0"/>
      <w:marRight w:val="0"/>
      <w:marTop w:val="0"/>
      <w:marBottom w:val="0"/>
      <w:divBdr>
        <w:top w:val="none" w:sz="0" w:space="0" w:color="auto"/>
        <w:left w:val="none" w:sz="0" w:space="0" w:color="auto"/>
        <w:bottom w:val="none" w:sz="0" w:space="0" w:color="auto"/>
        <w:right w:val="none" w:sz="0" w:space="0" w:color="auto"/>
      </w:divBdr>
    </w:div>
    <w:div w:id="675157350">
      <w:marLeft w:val="0"/>
      <w:marRight w:val="0"/>
      <w:marTop w:val="0"/>
      <w:marBottom w:val="0"/>
      <w:divBdr>
        <w:top w:val="none" w:sz="0" w:space="0" w:color="auto"/>
        <w:left w:val="none" w:sz="0" w:space="0" w:color="auto"/>
        <w:bottom w:val="none" w:sz="0" w:space="0" w:color="auto"/>
        <w:right w:val="none" w:sz="0" w:space="0" w:color="auto"/>
      </w:divBdr>
    </w:div>
    <w:div w:id="675157353">
      <w:marLeft w:val="0"/>
      <w:marRight w:val="0"/>
      <w:marTop w:val="0"/>
      <w:marBottom w:val="0"/>
      <w:divBdr>
        <w:top w:val="none" w:sz="0" w:space="0" w:color="auto"/>
        <w:left w:val="none" w:sz="0" w:space="0" w:color="auto"/>
        <w:bottom w:val="none" w:sz="0" w:space="0" w:color="auto"/>
        <w:right w:val="none" w:sz="0" w:space="0" w:color="auto"/>
      </w:divBdr>
    </w:div>
    <w:div w:id="675157355">
      <w:marLeft w:val="0"/>
      <w:marRight w:val="0"/>
      <w:marTop w:val="0"/>
      <w:marBottom w:val="0"/>
      <w:divBdr>
        <w:top w:val="none" w:sz="0" w:space="0" w:color="auto"/>
        <w:left w:val="none" w:sz="0" w:space="0" w:color="auto"/>
        <w:bottom w:val="none" w:sz="0" w:space="0" w:color="auto"/>
        <w:right w:val="none" w:sz="0" w:space="0" w:color="auto"/>
      </w:divBdr>
    </w:div>
    <w:div w:id="675157357">
      <w:marLeft w:val="0"/>
      <w:marRight w:val="0"/>
      <w:marTop w:val="0"/>
      <w:marBottom w:val="0"/>
      <w:divBdr>
        <w:top w:val="none" w:sz="0" w:space="0" w:color="auto"/>
        <w:left w:val="none" w:sz="0" w:space="0" w:color="auto"/>
        <w:bottom w:val="none" w:sz="0" w:space="0" w:color="auto"/>
        <w:right w:val="none" w:sz="0" w:space="0" w:color="auto"/>
      </w:divBdr>
      <w:divsChild>
        <w:div w:id="675157758">
          <w:marLeft w:val="0"/>
          <w:marRight w:val="0"/>
          <w:marTop w:val="0"/>
          <w:marBottom w:val="0"/>
          <w:divBdr>
            <w:top w:val="none" w:sz="0" w:space="0" w:color="auto"/>
            <w:left w:val="none" w:sz="0" w:space="0" w:color="auto"/>
            <w:bottom w:val="none" w:sz="0" w:space="0" w:color="auto"/>
            <w:right w:val="none" w:sz="0" w:space="0" w:color="auto"/>
          </w:divBdr>
          <w:divsChild>
            <w:div w:id="6751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59">
      <w:marLeft w:val="0"/>
      <w:marRight w:val="0"/>
      <w:marTop w:val="0"/>
      <w:marBottom w:val="0"/>
      <w:divBdr>
        <w:top w:val="none" w:sz="0" w:space="0" w:color="auto"/>
        <w:left w:val="none" w:sz="0" w:space="0" w:color="auto"/>
        <w:bottom w:val="none" w:sz="0" w:space="0" w:color="auto"/>
        <w:right w:val="none" w:sz="0" w:space="0" w:color="auto"/>
      </w:divBdr>
    </w:div>
    <w:div w:id="675157360">
      <w:marLeft w:val="0"/>
      <w:marRight w:val="0"/>
      <w:marTop w:val="0"/>
      <w:marBottom w:val="0"/>
      <w:divBdr>
        <w:top w:val="none" w:sz="0" w:space="0" w:color="auto"/>
        <w:left w:val="none" w:sz="0" w:space="0" w:color="auto"/>
        <w:bottom w:val="none" w:sz="0" w:space="0" w:color="auto"/>
        <w:right w:val="none" w:sz="0" w:space="0" w:color="auto"/>
      </w:divBdr>
    </w:div>
    <w:div w:id="675157361">
      <w:marLeft w:val="0"/>
      <w:marRight w:val="0"/>
      <w:marTop w:val="0"/>
      <w:marBottom w:val="0"/>
      <w:divBdr>
        <w:top w:val="none" w:sz="0" w:space="0" w:color="auto"/>
        <w:left w:val="none" w:sz="0" w:space="0" w:color="auto"/>
        <w:bottom w:val="none" w:sz="0" w:space="0" w:color="auto"/>
        <w:right w:val="none" w:sz="0" w:space="0" w:color="auto"/>
      </w:divBdr>
    </w:div>
    <w:div w:id="675157364">
      <w:marLeft w:val="0"/>
      <w:marRight w:val="0"/>
      <w:marTop w:val="0"/>
      <w:marBottom w:val="0"/>
      <w:divBdr>
        <w:top w:val="none" w:sz="0" w:space="0" w:color="auto"/>
        <w:left w:val="none" w:sz="0" w:space="0" w:color="auto"/>
        <w:bottom w:val="none" w:sz="0" w:space="0" w:color="auto"/>
        <w:right w:val="none" w:sz="0" w:space="0" w:color="auto"/>
      </w:divBdr>
    </w:div>
    <w:div w:id="675157368">
      <w:marLeft w:val="0"/>
      <w:marRight w:val="0"/>
      <w:marTop w:val="0"/>
      <w:marBottom w:val="0"/>
      <w:divBdr>
        <w:top w:val="none" w:sz="0" w:space="0" w:color="auto"/>
        <w:left w:val="none" w:sz="0" w:space="0" w:color="auto"/>
        <w:bottom w:val="none" w:sz="0" w:space="0" w:color="auto"/>
        <w:right w:val="none" w:sz="0" w:space="0" w:color="auto"/>
      </w:divBdr>
      <w:divsChild>
        <w:div w:id="675156162">
          <w:marLeft w:val="0"/>
          <w:marRight w:val="0"/>
          <w:marTop w:val="0"/>
          <w:marBottom w:val="0"/>
          <w:divBdr>
            <w:top w:val="none" w:sz="0" w:space="0" w:color="auto"/>
            <w:left w:val="none" w:sz="0" w:space="0" w:color="auto"/>
            <w:bottom w:val="none" w:sz="0" w:space="0" w:color="auto"/>
            <w:right w:val="none" w:sz="0" w:space="0" w:color="auto"/>
          </w:divBdr>
        </w:div>
        <w:div w:id="675156647">
          <w:marLeft w:val="0"/>
          <w:marRight w:val="0"/>
          <w:marTop w:val="0"/>
          <w:marBottom w:val="0"/>
          <w:divBdr>
            <w:top w:val="none" w:sz="0" w:space="0" w:color="auto"/>
            <w:left w:val="none" w:sz="0" w:space="0" w:color="auto"/>
            <w:bottom w:val="none" w:sz="0" w:space="0" w:color="auto"/>
            <w:right w:val="none" w:sz="0" w:space="0" w:color="auto"/>
          </w:divBdr>
          <w:divsChild>
            <w:div w:id="675155311">
              <w:marLeft w:val="0"/>
              <w:marRight w:val="0"/>
              <w:marTop w:val="0"/>
              <w:marBottom w:val="0"/>
              <w:divBdr>
                <w:top w:val="none" w:sz="0" w:space="0" w:color="auto"/>
                <w:left w:val="none" w:sz="0" w:space="0" w:color="auto"/>
                <w:bottom w:val="none" w:sz="0" w:space="0" w:color="auto"/>
                <w:right w:val="none" w:sz="0" w:space="0" w:color="auto"/>
              </w:divBdr>
              <w:divsChild>
                <w:div w:id="675156213">
                  <w:marLeft w:val="0"/>
                  <w:marRight w:val="0"/>
                  <w:marTop w:val="0"/>
                  <w:marBottom w:val="0"/>
                  <w:divBdr>
                    <w:top w:val="none" w:sz="0" w:space="0" w:color="auto"/>
                    <w:left w:val="none" w:sz="0" w:space="0" w:color="auto"/>
                    <w:bottom w:val="none" w:sz="0" w:space="0" w:color="auto"/>
                    <w:right w:val="none" w:sz="0" w:space="0" w:color="auto"/>
                  </w:divBdr>
                  <w:divsChild>
                    <w:div w:id="675157130">
                      <w:marLeft w:val="0"/>
                      <w:marRight w:val="0"/>
                      <w:marTop w:val="0"/>
                      <w:marBottom w:val="0"/>
                      <w:divBdr>
                        <w:top w:val="none" w:sz="0" w:space="0" w:color="auto"/>
                        <w:left w:val="none" w:sz="0" w:space="0" w:color="auto"/>
                        <w:bottom w:val="none" w:sz="0" w:space="0" w:color="auto"/>
                        <w:right w:val="none" w:sz="0" w:space="0" w:color="auto"/>
                      </w:divBdr>
                      <w:divsChild>
                        <w:div w:id="675157414">
                          <w:marLeft w:val="0"/>
                          <w:marRight w:val="0"/>
                          <w:marTop w:val="0"/>
                          <w:marBottom w:val="0"/>
                          <w:divBdr>
                            <w:top w:val="none" w:sz="0" w:space="0" w:color="auto"/>
                            <w:left w:val="none" w:sz="0" w:space="0" w:color="auto"/>
                            <w:bottom w:val="none" w:sz="0" w:space="0" w:color="auto"/>
                            <w:right w:val="none" w:sz="0" w:space="0" w:color="auto"/>
                          </w:divBdr>
                          <w:divsChild>
                            <w:div w:id="675154948">
                              <w:marLeft w:val="0"/>
                              <w:marRight w:val="0"/>
                              <w:marTop w:val="0"/>
                              <w:marBottom w:val="0"/>
                              <w:divBdr>
                                <w:top w:val="none" w:sz="0" w:space="0" w:color="auto"/>
                                <w:left w:val="none" w:sz="0" w:space="0" w:color="auto"/>
                                <w:bottom w:val="none" w:sz="0" w:space="0" w:color="auto"/>
                                <w:right w:val="none" w:sz="0" w:space="0" w:color="auto"/>
                              </w:divBdr>
                              <w:divsChild>
                                <w:div w:id="675157825">
                                  <w:marLeft w:val="0"/>
                                  <w:marRight w:val="0"/>
                                  <w:marTop w:val="0"/>
                                  <w:marBottom w:val="0"/>
                                  <w:divBdr>
                                    <w:top w:val="none" w:sz="0" w:space="0" w:color="auto"/>
                                    <w:left w:val="none" w:sz="0" w:space="0" w:color="auto"/>
                                    <w:bottom w:val="none" w:sz="0" w:space="0" w:color="auto"/>
                                    <w:right w:val="none" w:sz="0" w:space="0" w:color="auto"/>
                                  </w:divBdr>
                                  <w:divsChild>
                                    <w:div w:id="67515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57083">
          <w:marLeft w:val="0"/>
          <w:marRight w:val="0"/>
          <w:marTop w:val="0"/>
          <w:marBottom w:val="0"/>
          <w:divBdr>
            <w:top w:val="none" w:sz="0" w:space="0" w:color="auto"/>
            <w:left w:val="none" w:sz="0" w:space="0" w:color="auto"/>
            <w:bottom w:val="none" w:sz="0" w:space="0" w:color="auto"/>
            <w:right w:val="none" w:sz="0" w:space="0" w:color="auto"/>
          </w:divBdr>
        </w:div>
      </w:divsChild>
    </w:div>
    <w:div w:id="675157369">
      <w:marLeft w:val="0"/>
      <w:marRight w:val="0"/>
      <w:marTop w:val="0"/>
      <w:marBottom w:val="0"/>
      <w:divBdr>
        <w:top w:val="none" w:sz="0" w:space="0" w:color="auto"/>
        <w:left w:val="none" w:sz="0" w:space="0" w:color="auto"/>
        <w:bottom w:val="none" w:sz="0" w:space="0" w:color="auto"/>
        <w:right w:val="none" w:sz="0" w:space="0" w:color="auto"/>
      </w:divBdr>
    </w:div>
    <w:div w:id="675157370">
      <w:marLeft w:val="0"/>
      <w:marRight w:val="0"/>
      <w:marTop w:val="0"/>
      <w:marBottom w:val="0"/>
      <w:divBdr>
        <w:top w:val="none" w:sz="0" w:space="0" w:color="auto"/>
        <w:left w:val="none" w:sz="0" w:space="0" w:color="auto"/>
        <w:bottom w:val="none" w:sz="0" w:space="0" w:color="auto"/>
        <w:right w:val="none" w:sz="0" w:space="0" w:color="auto"/>
      </w:divBdr>
    </w:div>
    <w:div w:id="675157372">
      <w:marLeft w:val="0"/>
      <w:marRight w:val="0"/>
      <w:marTop w:val="0"/>
      <w:marBottom w:val="0"/>
      <w:divBdr>
        <w:top w:val="none" w:sz="0" w:space="0" w:color="auto"/>
        <w:left w:val="none" w:sz="0" w:space="0" w:color="auto"/>
        <w:bottom w:val="none" w:sz="0" w:space="0" w:color="auto"/>
        <w:right w:val="none" w:sz="0" w:space="0" w:color="auto"/>
      </w:divBdr>
    </w:div>
    <w:div w:id="675157376">
      <w:marLeft w:val="0"/>
      <w:marRight w:val="0"/>
      <w:marTop w:val="0"/>
      <w:marBottom w:val="0"/>
      <w:divBdr>
        <w:top w:val="none" w:sz="0" w:space="0" w:color="auto"/>
        <w:left w:val="none" w:sz="0" w:space="0" w:color="auto"/>
        <w:bottom w:val="none" w:sz="0" w:space="0" w:color="auto"/>
        <w:right w:val="none" w:sz="0" w:space="0" w:color="auto"/>
      </w:divBdr>
    </w:div>
    <w:div w:id="675157378">
      <w:marLeft w:val="0"/>
      <w:marRight w:val="0"/>
      <w:marTop w:val="0"/>
      <w:marBottom w:val="0"/>
      <w:divBdr>
        <w:top w:val="none" w:sz="0" w:space="0" w:color="auto"/>
        <w:left w:val="none" w:sz="0" w:space="0" w:color="auto"/>
        <w:bottom w:val="none" w:sz="0" w:space="0" w:color="auto"/>
        <w:right w:val="none" w:sz="0" w:space="0" w:color="auto"/>
      </w:divBdr>
      <w:divsChild>
        <w:div w:id="675155118">
          <w:marLeft w:val="0"/>
          <w:marRight w:val="0"/>
          <w:marTop w:val="0"/>
          <w:marBottom w:val="0"/>
          <w:divBdr>
            <w:top w:val="none" w:sz="0" w:space="0" w:color="auto"/>
            <w:left w:val="none" w:sz="0" w:space="0" w:color="auto"/>
            <w:bottom w:val="none" w:sz="0" w:space="0" w:color="auto"/>
            <w:right w:val="none" w:sz="0" w:space="0" w:color="auto"/>
          </w:divBdr>
          <w:divsChild>
            <w:div w:id="67515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380">
      <w:marLeft w:val="0"/>
      <w:marRight w:val="0"/>
      <w:marTop w:val="0"/>
      <w:marBottom w:val="0"/>
      <w:divBdr>
        <w:top w:val="none" w:sz="0" w:space="0" w:color="auto"/>
        <w:left w:val="none" w:sz="0" w:space="0" w:color="auto"/>
        <w:bottom w:val="none" w:sz="0" w:space="0" w:color="auto"/>
        <w:right w:val="none" w:sz="0" w:space="0" w:color="auto"/>
      </w:divBdr>
    </w:div>
    <w:div w:id="675157384">
      <w:marLeft w:val="0"/>
      <w:marRight w:val="0"/>
      <w:marTop w:val="0"/>
      <w:marBottom w:val="0"/>
      <w:divBdr>
        <w:top w:val="none" w:sz="0" w:space="0" w:color="auto"/>
        <w:left w:val="none" w:sz="0" w:space="0" w:color="auto"/>
        <w:bottom w:val="none" w:sz="0" w:space="0" w:color="auto"/>
        <w:right w:val="none" w:sz="0" w:space="0" w:color="auto"/>
      </w:divBdr>
    </w:div>
    <w:div w:id="675157387">
      <w:marLeft w:val="0"/>
      <w:marRight w:val="0"/>
      <w:marTop w:val="0"/>
      <w:marBottom w:val="0"/>
      <w:divBdr>
        <w:top w:val="none" w:sz="0" w:space="0" w:color="auto"/>
        <w:left w:val="none" w:sz="0" w:space="0" w:color="auto"/>
        <w:bottom w:val="none" w:sz="0" w:space="0" w:color="auto"/>
        <w:right w:val="none" w:sz="0" w:space="0" w:color="auto"/>
      </w:divBdr>
    </w:div>
    <w:div w:id="675157394">
      <w:marLeft w:val="0"/>
      <w:marRight w:val="0"/>
      <w:marTop w:val="0"/>
      <w:marBottom w:val="0"/>
      <w:divBdr>
        <w:top w:val="none" w:sz="0" w:space="0" w:color="auto"/>
        <w:left w:val="none" w:sz="0" w:space="0" w:color="auto"/>
        <w:bottom w:val="none" w:sz="0" w:space="0" w:color="auto"/>
        <w:right w:val="none" w:sz="0" w:space="0" w:color="auto"/>
      </w:divBdr>
      <w:divsChild>
        <w:div w:id="675155168">
          <w:marLeft w:val="0"/>
          <w:marRight w:val="0"/>
          <w:marTop w:val="0"/>
          <w:marBottom w:val="0"/>
          <w:divBdr>
            <w:top w:val="none" w:sz="0" w:space="0" w:color="auto"/>
            <w:left w:val="none" w:sz="0" w:space="0" w:color="auto"/>
            <w:bottom w:val="none" w:sz="0" w:space="0" w:color="auto"/>
            <w:right w:val="none" w:sz="0" w:space="0" w:color="auto"/>
          </w:divBdr>
        </w:div>
      </w:divsChild>
    </w:div>
    <w:div w:id="675157395">
      <w:marLeft w:val="0"/>
      <w:marRight w:val="0"/>
      <w:marTop w:val="0"/>
      <w:marBottom w:val="0"/>
      <w:divBdr>
        <w:top w:val="none" w:sz="0" w:space="0" w:color="auto"/>
        <w:left w:val="none" w:sz="0" w:space="0" w:color="auto"/>
        <w:bottom w:val="none" w:sz="0" w:space="0" w:color="auto"/>
        <w:right w:val="none" w:sz="0" w:space="0" w:color="auto"/>
      </w:divBdr>
    </w:div>
    <w:div w:id="675157398">
      <w:marLeft w:val="0"/>
      <w:marRight w:val="0"/>
      <w:marTop w:val="0"/>
      <w:marBottom w:val="0"/>
      <w:divBdr>
        <w:top w:val="none" w:sz="0" w:space="0" w:color="auto"/>
        <w:left w:val="none" w:sz="0" w:space="0" w:color="auto"/>
        <w:bottom w:val="none" w:sz="0" w:space="0" w:color="auto"/>
        <w:right w:val="none" w:sz="0" w:space="0" w:color="auto"/>
      </w:divBdr>
    </w:div>
    <w:div w:id="675157399">
      <w:marLeft w:val="0"/>
      <w:marRight w:val="0"/>
      <w:marTop w:val="0"/>
      <w:marBottom w:val="0"/>
      <w:divBdr>
        <w:top w:val="none" w:sz="0" w:space="0" w:color="auto"/>
        <w:left w:val="none" w:sz="0" w:space="0" w:color="auto"/>
        <w:bottom w:val="none" w:sz="0" w:space="0" w:color="auto"/>
        <w:right w:val="none" w:sz="0" w:space="0" w:color="auto"/>
      </w:divBdr>
    </w:div>
    <w:div w:id="675157400">
      <w:marLeft w:val="0"/>
      <w:marRight w:val="0"/>
      <w:marTop w:val="0"/>
      <w:marBottom w:val="0"/>
      <w:divBdr>
        <w:top w:val="none" w:sz="0" w:space="0" w:color="auto"/>
        <w:left w:val="none" w:sz="0" w:space="0" w:color="auto"/>
        <w:bottom w:val="none" w:sz="0" w:space="0" w:color="auto"/>
        <w:right w:val="none" w:sz="0" w:space="0" w:color="auto"/>
      </w:divBdr>
    </w:div>
    <w:div w:id="675157401">
      <w:marLeft w:val="0"/>
      <w:marRight w:val="0"/>
      <w:marTop w:val="0"/>
      <w:marBottom w:val="0"/>
      <w:divBdr>
        <w:top w:val="none" w:sz="0" w:space="0" w:color="auto"/>
        <w:left w:val="none" w:sz="0" w:space="0" w:color="auto"/>
        <w:bottom w:val="none" w:sz="0" w:space="0" w:color="auto"/>
        <w:right w:val="none" w:sz="0" w:space="0" w:color="auto"/>
      </w:divBdr>
    </w:div>
    <w:div w:id="675157402">
      <w:marLeft w:val="0"/>
      <w:marRight w:val="0"/>
      <w:marTop w:val="0"/>
      <w:marBottom w:val="0"/>
      <w:divBdr>
        <w:top w:val="none" w:sz="0" w:space="0" w:color="auto"/>
        <w:left w:val="none" w:sz="0" w:space="0" w:color="auto"/>
        <w:bottom w:val="none" w:sz="0" w:space="0" w:color="auto"/>
        <w:right w:val="none" w:sz="0" w:space="0" w:color="auto"/>
      </w:divBdr>
    </w:div>
    <w:div w:id="675157404">
      <w:marLeft w:val="0"/>
      <w:marRight w:val="0"/>
      <w:marTop w:val="0"/>
      <w:marBottom w:val="0"/>
      <w:divBdr>
        <w:top w:val="none" w:sz="0" w:space="0" w:color="auto"/>
        <w:left w:val="none" w:sz="0" w:space="0" w:color="auto"/>
        <w:bottom w:val="none" w:sz="0" w:space="0" w:color="auto"/>
        <w:right w:val="none" w:sz="0" w:space="0" w:color="auto"/>
      </w:divBdr>
    </w:div>
    <w:div w:id="675157406">
      <w:marLeft w:val="0"/>
      <w:marRight w:val="0"/>
      <w:marTop w:val="0"/>
      <w:marBottom w:val="0"/>
      <w:divBdr>
        <w:top w:val="none" w:sz="0" w:space="0" w:color="auto"/>
        <w:left w:val="none" w:sz="0" w:space="0" w:color="auto"/>
        <w:bottom w:val="none" w:sz="0" w:space="0" w:color="auto"/>
        <w:right w:val="none" w:sz="0" w:space="0" w:color="auto"/>
      </w:divBdr>
    </w:div>
    <w:div w:id="675157411">
      <w:marLeft w:val="0"/>
      <w:marRight w:val="0"/>
      <w:marTop w:val="0"/>
      <w:marBottom w:val="0"/>
      <w:divBdr>
        <w:top w:val="none" w:sz="0" w:space="0" w:color="auto"/>
        <w:left w:val="none" w:sz="0" w:space="0" w:color="auto"/>
        <w:bottom w:val="none" w:sz="0" w:space="0" w:color="auto"/>
        <w:right w:val="none" w:sz="0" w:space="0" w:color="auto"/>
      </w:divBdr>
    </w:div>
    <w:div w:id="675157413">
      <w:marLeft w:val="0"/>
      <w:marRight w:val="0"/>
      <w:marTop w:val="0"/>
      <w:marBottom w:val="0"/>
      <w:divBdr>
        <w:top w:val="none" w:sz="0" w:space="0" w:color="auto"/>
        <w:left w:val="none" w:sz="0" w:space="0" w:color="auto"/>
        <w:bottom w:val="none" w:sz="0" w:space="0" w:color="auto"/>
        <w:right w:val="none" w:sz="0" w:space="0" w:color="auto"/>
      </w:divBdr>
    </w:div>
    <w:div w:id="675157418">
      <w:marLeft w:val="0"/>
      <w:marRight w:val="0"/>
      <w:marTop w:val="0"/>
      <w:marBottom w:val="0"/>
      <w:divBdr>
        <w:top w:val="none" w:sz="0" w:space="0" w:color="auto"/>
        <w:left w:val="none" w:sz="0" w:space="0" w:color="auto"/>
        <w:bottom w:val="none" w:sz="0" w:space="0" w:color="auto"/>
        <w:right w:val="none" w:sz="0" w:space="0" w:color="auto"/>
      </w:divBdr>
    </w:div>
    <w:div w:id="675157420">
      <w:marLeft w:val="0"/>
      <w:marRight w:val="0"/>
      <w:marTop w:val="0"/>
      <w:marBottom w:val="0"/>
      <w:divBdr>
        <w:top w:val="none" w:sz="0" w:space="0" w:color="auto"/>
        <w:left w:val="none" w:sz="0" w:space="0" w:color="auto"/>
        <w:bottom w:val="none" w:sz="0" w:space="0" w:color="auto"/>
        <w:right w:val="none" w:sz="0" w:space="0" w:color="auto"/>
      </w:divBdr>
      <w:divsChild>
        <w:div w:id="675155153">
          <w:marLeft w:val="0"/>
          <w:marRight w:val="0"/>
          <w:marTop w:val="0"/>
          <w:marBottom w:val="0"/>
          <w:divBdr>
            <w:top w:val="none" w:sz="0" w:space="0" w:color="auto"/>
            <w:left w:val="none" w:sz="0" w:space="0" w:color="auto"/>
            <w:bottom w:val="none" w:sz="0" w:space="0" w:color="auto"/>
            <w:right w:val="none" w:sz="0" w:space="0" w:color="auto"/>
          </w:divBdr>
          <w:divsChild>
            <w:div w:id="675156151">
              <w:marLeft w:val="0"/>
              <w:marRight w:val="0"/>
              <w:marTop w:val="0"/>
              <w:marBottom w:val="0"/>
              <w:divBdr>
                <w:top w:val="none" w:sz="0" w:space="0" w:color="auto"/>
                <w:left w:val="none" w:sz="0" w:space="0" w:color="auto"/>
                <w:bottom w:val="none" w:sz="0" w:space="0" w:color="auto"/>
                <w:right w:val="none" w:sz="0" w:space="0" w:color="auto"/>
              </w:divBdr>
              <w:divsChild>
                <w:div w:id="675157410">
                  <w:marLeft w:val="0"/>
                  <w:marRight w:val="0"/>
                  <w:marTop w:val="0"/>
                  <w:marBottom w:val="0"/>
                  <w:divBdr>
                    <w:top w:val="none" w:sz="0" w:space="0" w:color="auto"/>
                    <w:left w:val="none" w:sz="0" w:space="0" w:color="auto"/>
                    <w:bottom w:val="none" w:sz="0" w:space="0" w:color="auto"/>
                    <w:right w:val="none" w:sz="0" w:space="0" w:color="auto"/>
                  </w:divBdr>
                  <w:divsChild>
                    <w:div w:id="675156558">
                      <w:marLeft w:val="0"/>
                      <w:marRight w:val="0"/>
                      <w:marTop w:val="0"/>
                      <w:marBottom w:val="0"/>
                      <w:divBdr>
                        <w:top w:val="none" w:sz="0" w:space="0" w:color="auto"/>
                        <w:left w:val="none" w:sz="0" w:space="0" w:color="auto"/>
                        <w:bottom w:val="none" w:sz="0" w:space="0" w:color="auto"/>
                        <w:right w:val="none" w:sz="0" w:space="0" w:color="auto"/>
                      </w:divBdr>
                      <w:divsChild>
                        <w:div w:id="675155121">
                          <w:marLeft w:val="0"/>
                          <w:marRight w:val="0"/>
                          <w:marTop w:val="0"/>
                          <w:marBottom w:val="0"/>
                          <w:divBdr>
                            <w:top w:val="none" w:sz="0" w:space="0" w:color="auto"/>
                            <w:left w:val="none" w:sz="0" w:space="0" w:color="auto"/>
                            <w:bottom w:val="none" w:sz="0" w:space="0" w:color="auto"/>
                            <w:right w:val="none" w:sz="0" w:space="0" w:color="auto"/>
                          </w:divBdr>
                          <w:divsChild>
                            <w:div w:id="675155238">
                              <w:marLeft w:val="0"/>
                              <w:marRight w:val="0"/>
                              <w:marTop w:val="0"/>
                              <w:marBottom w:val="0"/>
                              <w:divBdr>
                                <w:top w:val="none" w:sz="0" w:space="0" w:color="auto"/>
                                <w:left w:val="none" w:sz="0" w:space="0" w:color="auto"/>
                                <w:bottom w:val="none" w:sz="0" w:space="0" w:color="auto"/>
                                <w:right w:val="none" w:sz="0" w:space="0" w:color="auto"/>
                              </w:divBdr>
                              <w:divsChild>
                                <w:div w:id="675155984">
                                  <w:marLeft w:val="0"/>
                                  <w:marRight w:val="0"/>
                                  <w:marTop w:val="0"/>
                                  <w:marBottom w:val="0"/>
                                  <w:divBdr>
                                    <w:top w:val="none" w:sz="0" w:space="0" w:color="auto"/>
                                    <w:left w:val="none" w:sz="0" w:space="0" w:color="auto"/>
                                    <w:bottom w:val="none" w:sz="0" w:space="0" w:color="auto"/>
                                    <w:right w:val="none" w:sz="0" w:space="0" w:color="auto"/>
                                  </w:divBdr>
                                  <w:divsChild>
                                    <w:div w:id="67515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5157423">
      <w:marLeft w:val="0"/>
      <w:marRight w:val="0"/>
      <w:marTop w:val="0"/>
      <w:marBottom w:val="0"/>
      <w:divBdr>
        <w:top w:val="none" w:sz="0" w:space="0" w:color="auto"/>
        <w:left w:val="none" w:sz="0" w:space="0" w:color="auto"/>
        <w:bottom w:val="none" w:sz="0" w:space="0" w:color="auto"/>
        <w:right w:val="none" w:sz="0" w:space="0" w:color="auto"/>
      </w:divBdr>
      <w:divsChild>
        <w:div w:id="675155523">
          <w:marLeft w:val="0"/>
          <w:marRight w:val="0"/>
          <w:marTop w:val="0"/>
          <w:marBottom w:val="0"/>
          <w:divBdr>
            <w:top w:val="none" w:sz="0" w:space="0" w:color="auto"/>
            <w:left w:val="none" w:sz="0" w:space="0" w:color="auto"/>
            <w:bottom w:val="none" w:sz="0" w:space="0" w:color="auto"/>
            <w:right w:val="none" w:sz="0" w:space="0" w:color="auto"/>
          </w:divBdr>
        </w:div>
        <w:div w:id="675156895">
          <w:marLeft w:val="0"/>
          <w:marRight w:val="0"/>
          <w:marTop w:val="0"/>
          <w:marBottom w:val="0"/>
          <w:divBdr>
            <w:top w:val="single" w:sz="4" w:space="1" w:color="000000"/>
            <w:left w:val="single" w:sz="4" w:space="4" w:color="000000"/>
            <w:bottom w:val="single" w:sz="4" w:space="1" w:color="000000"/>
            <w:right w:val="single" w:sz="4" w:space="4" w:color="000000"/>
          </w:divBdr>
        </w:div>
        <w:div w:id="675157388">
          <w:marLeft w:val="0"/>
          <w:marRight w:val="0"/>
          <w:marTop w:val="0"/>
          <w:marBottom w:val="0"/>
          <w:divBdr>
            <w:top w:val="single" w:sz="4" w:space="1" w:color="000000"/>
            <w:left w:val="single" w:sz="4" w:space="4" w:color="000000"/>
            <w:bottom w:val="single" w:sz="4" w:space="1" w:color="000000"/>
            <w:right w:val="single" w:sz="4" w:space="4" w:color="000000"/>
          </w:divBdr>
        </w:div>
        <w:div w:id="675157567">
          <w:marLeft w:val="0"/>
          <w:marRight w:val="0"/>
          <w:marTop w:val="0"/>
          <w:marBottom w:val="0"/>
          <w:divBdr>
            <w:top w:val="none" w:sz="0" w:space="0" w:color="auto"/>
            <w:left w:val="none" w:sz="0" w:space="0" w:color="auto"/>
            <w:bottom w:val="none" w:sz="0" w:space="0" w:color="auto"/>
            <w:right w:val="none" w:sz="0" w:space="0" w:color="auto"/>
          </w:divBdr>
        </w:div>
        <w:div w:id="675157592">
          <w:marLeft w:val="0"/>
          <w:marRight w:val="0"/>
          <w:marTop w:val="0"/>
          <w:marBottom w:val="0"/>
          <w:divBdr>
            <w:top w:val="none" w:sz="0" w:space="0" w:color="auto"/>
            <w:left w:val="none" w:sz="0" w:space="0" w:color="auto"/>
            <w:bottom w:val="none" w:sz="0" w:space="0" w:color="auto"/>
            <w:right w:val="none" w:sz="0" w:space="0" w:color="auto"/>
          </w:divBdr>
          <w:divsChild>
            <w:div w:id="6751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425">
      <w:marLeft w:val="0"/>
      <w:marRight w:val="0"/>
      <w:marTop w:val="0"/>
      <w:marBottom w:val="0"/>
      <w:divBdr>
        <w:top w:val="none" w:sz="0" w:space="0" w:color="auto"/>
        <w:left w:val="none" w:sz="0" w:space="0" w:color="auto"/>
        <w:bottom w:val="none" w:sz="0" w:space="0" w:color="auto"/>
        <w:right w:val="none" w:sz="0" w:space="0" w:color="auto"/>
      </w:divBdr>
    </w:div>
    <w:div w:id="675157427">
      <w:marLeft w:val="0"/>
      <w:marRight w:val="0"/>
      <w:marTop w:val="0"/>
      <w:marBottom w:val="0"/>
      <w:divBdr>
        <w:top w:val="none" w:sz="0" w:space="0" w:color="auto"/>
        <w:left w:val="none" w:sz="0" w:space="0" w:color="auto"/>
        <w:bottom w:val="none" w:sz="0" w:space="0" w:color="auto"/>
        <w:right w:val="none" w:sz="0" w:space="0" w:color="auto"/>
      </w:divBdr>
    </w:div>
    <w:div w:id="675157428">
      <w:marLeft w:val="0"/>
      <w:marRight w:val="0"/>
      <w:marTop w:val="0"/>
      <w:marBottom w:val="0"/>
      <w:divBdr>
        <w:top w:val="none" w:sz="0" w:space="0" w:color="auto"/>
        <w:left w:val="none" w:sz="0" w:space="0" w:color="auto"/>
        <w:bottom w:val="none" w:sz="0" w:space="0" w:color="auto"/>
        <w:right w:val="none" w:sz="0" w:space="0" w:color="auto"/>
      </w:divBdr>
    </w:div>
    <w:div w:id="675157429">
      <w:marLeft w:val="0"/>
      <w:marRight w:val="0"/>
      <w:marTop w:val="0"/>
      <w:marBottom w:val="0"/>
      <w:divBdr>
        <w:top w:val="none" w:sz="0" w:space="0" w:color="auto"/>
        <w:left w:val="none" w:sz="0" w:space="0" w:color="auto"/>
        <w:bottom w:val="none" w:sz="0" w:space="0" w:color="auto"/>
        <w:right w:val="none" w:sz="0" w:space="0" w:color="auto"/>
      </w:divBdr>
      <w:divsChild>
        <w:div w:id="675156236">
          <w:marLeft w:val="0"/>
          <w:marRight w:val="0"/>
          <w:marTop w:val="0"/>
          <w:marBottom w:val="0"/>
          <w:divBdr>
            <w:top w:val="none" w:sz="0" w:space="0" w:color="auto"/>
            <w:left w:val="none" w:sz="0" w:space="0" w:color="auto"/>
            <w:bottom w:val="none" w:sz="0" w:space="0" w:color="auto"/>
            <w:right w:val="none" w:sz="0" w:space="0" w:color="auto"/>
          </w:divBdr>
        </w:div>
        <w:div w:id="675157631">
          <w:marLeft w:val="0"/>
          <w:marRight w:val="0"/>
          <w:marTop w:val="0"/>
          <w:marBottom w:val="0"/>
          <w:divBdr>
            <w:top w:val="none" w:sz="0" w:space="0" w:color="auto"/>
            <w:left w:val="none" w:sz="0" w:space="0" w:color="auto"/>
            <w:bottom w:val="none" w:sz="0" w:space="0" w:color="auto"/>
            <w:right w:val="none" w:sz="0" w:space="0" w:color="auto"/>
          </w:divBdr>
        </w:div>
      </w:divsChild>
    </w:div>
    <w:div w:id="675157432">
      <w:marLeft w:val="0"/>
      <w:marRight w:val="0"/>
      <w:marTop w:val="0"/>
      <w:marBottom w:val="0"/>
      <w:divBdr>
        <w:top w:val="none" w:sz="0" w:space="0" w:color="auto"/>
        <w:left w:val="none" w:sz="0" w:space="0" w:color="auto"/>
        <w:bottom w:val="none" w:sz="0" w:space="0" w:color="auto"/>
        <w:right w:val="none" w:sz="0" w:space="0" w:color="auto"/>
      </w:divBdr>
    </w:div>
    <w:div w:id="675157433">
      <w:marLeft w:val="0"/>
      <w:marRight w:val="0"/>
      <w:marTop w:val="0"/>
      <w:marBottom w:val="0"/>
      <w:divBdr>
        <w:top w:val="none" w:sz="0" w:space="0" w:color="auto"/>
        <w:left w:val="none" w:sz="0" w:space="0" w:color="auto"/>
        <w:bottom w:val="none" w:sz="0" w:space="0" w:color="auto"/>
        <w:right w:val="none" w:sz="0" w:space="0" w:color="auto"/>
      </w:divBdr>
    </w:div>
    <w:div w:id="675157435">
      <w:marLeft w:val="0"/>
      <w:marRight w:val="0"/>
      <w:marTop w:val="0"/>
      <w:marBottom w:val="0"/>
      <w:divBdr>
        <w:top w:val="none" w:sz="0" w:space="0" w:color="auto"/>
        <w:left w:val="none" w:sz="0" w:space="0" w:color="auto"/>
        <w:bottom w:val="none" w:sz="0" w:space="0" w:color="auto"/>
        <w:right w:val="none" w:sz="0" w:space="0" w:color="auto"/>
      </w:divBdr>
      <w:divsChild>
        <w:div w:id="675157434">
          <w:marLeft w:val="0"/>
          <w:marRight w:val="0"/>
          <w:marTop w:val="0"/>
          <w:marBottom w:val="0"/>
          <w:divBdr>
            <w:top w:val="none" w:sz="0" w:space="0" w:color="auto"/>
            <w:left w:val="none" w:sz="0" w:space="0" w:color="auto"/>
            <w:bottom w:val="none" w:sz="0" w:space="0" w:color="auto"/>
            <w:right w:val="none" w:sz="0" w:space="0" w:color="auto"/>
          </w:divBdr>
          <w:divsChild>
            <w:div w:id="675155904">
              <w:marLeft w:val="0"/>
              <w:marRight w:val="0"/>
              <w:marTop w:val="0"/>
              <w:marBottom w:val="0"/>
              <w:divBdr>
                <w:top w:val="none" w:sz="0" w:space="0" w:color="auto"/>
                <w:left w:val="none" w:sz="0" w:space="0" w:color="auto"/>
                <w:bottom w:val="none" w:sz="0" w:space="0" w:color="auto"/>
                <w:right w:val="none" w:sz="0" w:space="0" w:color="auto"/>
              </w:divBdr>
              <w:divsChild>
                <w:div w:id="675155081">
                  <w:marLeft w:val="0"/>
                  <w:marRight w:val="0"/>
                  <w:marTop w:val="0"/>
                  <w:marBottom w:val="0"/>
                  <w:divBdr>
                    <w:top w:val="none" w:sz="0" w:space="0" w:color="auto"/>
                    <w:left w:val="none" w:sz="0" w:space="0" w:color="auto"/>
                    <w:bottom w:val="none" w:sz="0" w:space="0" w:color="auto"/>
                    <w:right w:val="none" w:sz="0" w:space="0" w:color="auto"/>
                  </w:divBdr>
                  <w:divsChild>
                    <w:div w:id="675156620">
                      <w:marLeft w:val="0"/>
                      <w:marRight w:val="0"/>
                      <w:marTop w:val="0"/>
                      <w:marBottom w:val="0"/>
                      <w:divBdr>
                        <w:top w:val="none" w:sz="0" w:space="0" w:color="auto"/>
                        <w:left w:val="none" w:sz="0" w:space="0" w:color="auto"/>
                        <w:bottom w:val="none" w:sz="0" w:space="0" w:color="auto"/>
                        <w:right w:val="none" w:sz="0" w:space="0" w:color="auto"/>
                      </w:divBdr>
                      <w:divsChild>
                        <w:div w:id="675156942">
                          <w:marLeft w:val="0"/>
                          <w:marRight w:val="0"/>
                          <w:marTop w:val="0"/>
                          <w:marBottom w:val="0"/>
                          <w:divBdr>
                            <w:top w:val="none" w:sz="0" w:space="0" w:color="auto"/>
                            <w:left w:val="none" w:sz="0" w:space="0" w:color="auto"/>
                            <w:bottom w:val="none" w:sz="0" w:space="0" w:color="auto"/>
                            <w:right w:val="none" w:sz="0" w:space="0" w:color="auto"/>
                          </w:divBdr>
                          <w:divsChild>
                            <w:div w:id="67515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7819">
          <w:marLeft w:val="0"/>
          <w:marRight w:val="0"/>
          <w:marTop w:val="0"/>
          <w:marBottom w:val="0"/>
          <w:divBdr>
            <w:top w:val="none" w:sz="0" w:space="0" w:color="auto"/>
            <w:left w:val="none" w:sz="0" w:space="0" w:color="auto"/>
            <w:bottom w:val="none" w:sz="0" w:space="0" w:color="auto"/>
            <w:right w:val="none" w:sz="0" w:space="0" w:color="auto"/>
          </w:divBdr>
          <w:divsChild>
            <w:div w:id="67515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436">
      <w:marLeft w:val="0"/>
      <w:marRight w:val="0"/>
      <w:marTop w:val="0"/>
      <w:marBottom w:val="0"/>
      <w:divBdr>
        <w:top w:val="none" w:sz="0" w:space="0" w:color="auto"/>
        <w:left w:val="none" w:sz="0" w:space="0" w:color="auto"/>
        <w:bottom w:val="none" w:sz="0" w:space="0" w:color="auto"/>
        <w:right w:val="none" w:sz="0" w:space="0" w:color="auto"/>
      </w:divBdr>
    </w:div>
    <w:div w:id="675157437">
      <w:marLeft w:val="0"/>
      <w:marRight w:val="0"/>
      <w:marTop w:val="0"/>
      <w:marBottom w:val="0"/>
      <w:divBdr>
        <w:top w:val="none" w:sz="0" w:space="0" w:color="auto"/>
        <w:left w:val="none" w:sz="0" w:space="0" w:color="auto"/>
        <w:bottom w:val="none" w:sz="0" w:space="0" w:color="auto"/>
        <w:right w:val="none" w:sz="0" w:space="0" w:color="auto"/>
      </w:divBdr>
    </w:div>
    <w:div w:id="675157438">
      <w:marLeft w:val="0"/>
      <w:marRight w:val="0"/>
      <w:marTop w:val="0"/>
      <w:marBottom w:val="0"/>
      <w:divBdr>
        <w:top w:val="none" w:sz="0" w:space="0" w:color="auto"/>
        <w:left w:val="none" w:sz="0" w:space="0" w:color="auto"/>
        <w:bottom w:val="none" w:sz="0" w:space="0" w:color="auto"/>
        <w:right w:val="none" w:sz="0" w:space="0" w:color="auto"/>
      </w:divBdr>
    </w:div>
    <w:div w:id="675157445">
      <w:marLeft w:val="0"/>
      <w:marRight w:val="0"/>
      <w:marTop w:val="0"/>
      <w:marBottom w:val="0"/>
      <w:divBdr>
        <w:top w:val="none" w:sz="0" w:space="0" w:color="auto"/>
        <w:left w:val="none" w:sz="0" w:space="0" w:color="auto"/>
        <w:bottom w:val="none" w:sz="0" w:space="0" w:color="auto"/>
        <w:right w:val="none" w:sz="0" w:space="0" w:color="auto"/>
      </w:divBdr>
    </w:div>
    <w:div w:id="675157446">
      <w:marLeft w:val="0"/>
      <w:marRight w:val="0"/>
      <w:marTop w:val="0"/>
      <w:marBottom w:val="0"/>
      <w:divBdr>
        <w:top w:val="none" w:sz="0" w:space="0" w:color="auto"/>
        <w:left w:val="none" w:sz="0" w:space="0" w:color="auto"/>
        <w:bottom w:val="none" w:sz="0" w:space="0" w:color="auto"/>
        <w:right w:val="none" w:sz="0" w:space="0" w:color="auto"/>
      </w:divBdr>
    </w:div>
    <w:div w:id="675157453">
      <w:marLeft w:val="0"/>
      <w:marRight w:val="0"/>
      <w:marTop w:val="0"/>
      <w:marBottom w:val="0"/>
      <w:divBdr>
        <w:top w:val="none" w:sz="0" w:space="0" w:color="auto"/>
        <w:left w:val="none" w:sz="0" w:space="0" w:color="auto"/>
        <w:bottom w:val="none" w:sz="0" w:space="0" w:color="auto"/>
        <w:right w:val="none" w:sz="0" w:space="0" w:color="auto"/>
      </w:divBdr>
    </w:div>
    <w:div w:id="675157454">
      <w:marLeft w:val="0"/>
      <w:marRight w:val="0"/>
      <w:marTop w:val="0"/>
      <w:marBottom w:val="0"/>
      <w:divBdr>
        <w:top w:val="none" w:sz="0" w:space="0" w:color="auto"/>
        <w:left w:val="none" w:sz="0" w:space="0" w:color="auto"/>
        <w:bottom w:val="none" w:sz="0" w:space="0" w:color="auto"/>
        <w:right w:val="none" w:sz="0" w:space="0" w:color="auto"/>
      </w:divBdr>
    </w:div>
    <w:div w:id="675157455">
      <w:marLeft w:val="0"/>
      <w:marRight w:val="0"/>
      <w:marTop w:val="0"/>
      <w:marBottom w:val="0"/>
      <w:divBdr>
        <w:top w:val="none" w:sz="0" w:space="0" w:color="auto"/>
        <w:left w:val="none" w:sz="0" w:space="0" w:color="auto"/>
        <w:bottom w:val="none" w:sz="0" w:space="0" w:color="auto"/>
        <w:right w:val="none" w:sz="0" w:space="0" w:color="auto"/>
      </w:divBdr>
    </w:div>
    <w:div w:id="675157456">
      <w:marLeft w:val="0"/>
      <w:marRight w:val="0"/>
      <w:marTop w:val="0"/>
      <w:marBottom w:val="0"/>
      <w:divBdr>
        <w:top w:val="none" w:sz="0" w:space="0" w:color="auto"/>
        <w:left w:val="none" w:sz="0" w:space="0" w:color="auto"/>
        <w:bottom w:val="none" w:sz="0" w:space="0" w:color="auto"/>
        <w:right w:val="none" w:sz="0" w:space="0" w:color="auto"/>
      </w:divBdr>
      <w:divsChild>
        <w:div w:id="675155687">
          <w:marLeft w:val="0"/>
          <w:marRight w:val="0"/>
          <w:marTop w:val="0"/>
          <w:marBottom w:val="0"/>
          <w:divBdr>
            <w:top w:val="none" w:sz="0" w:space="0" w:color="auto"/>
            <w:left w:val="none" w:sz="0" w:space="0" w:color="auto"/>
            <w:bottom w:val="none" w:sz="0" w:space="0" w:color="auto"/>
            <w:right w:val="none" w:sz="0" w:space="0" w:color="auto"/>
          </w:divBdr>
        </w:div>
      </w:divsChild>
    </w:div>
    <w:div w:id="675157457">
      <w:marLeft w:val="0"/>
      <w:marRight w:val="0"/>
      <w:marTop w:val="0"/>
      <w:marBottom w:val="0"/>
      <w:divBdr>
        <w:top w:val="none" w:sz="0" w:space="0" w:color="auto"/>
        <w:left w:val="none" w:sz="0" w:space="0" w:color="auto"/>
        <w:bottom w:val="none" w:sz="0" w:space="0" w:color="auto"/>
        <w:right w:val="none" w:sz="0" w:space="0" w:color="auto"/>
      </w:divBdr>
    </w:div>
    <w:div w:id="675157459">
      <w:marLeft w:val="0"/>
      <w:marRight w:val="0"/>
      <w:marTop w:val="0"/>
      <w:marBottom w:val="0"/>
      <w:divBdr>
        <w:top w:val="none" w:sz="0" w:space="0" w:color="auto"/>
        <w:left w:val="none" w:sz="0" w:space="0" w:color="auto"/>
        <w:bottom w:val="none" w:sz="0" w:space="0" w:color="auto"/>
        <w:right w:val="none" w:sz="0" w:space="0" w:color="auto"/>
      </w:divBdr>
    </w:div>
    <w:div w:id="675157462">
      <w:marLeft w:val="0"/>
      <w:marRight w:val="0"/>
      <w:marTop w:val="0"/>
      <w:marBottom w:val="0"/>
      <w:divBdr>
        <w:top w:val="none" w:sz="0" w:space="0" w:color="auto"/>
        <w:left w:val="none" w:sz="0" w:space="0" w:color="auto"/>
        <w:bottom w:val="none" w:sz="0" w:space="0" w:color="auto"/>
        <w:right w:val="none" w:sz="0" w:space="0" w:color="auto"/>
      </w:divBdr>
    </w:div>
    <w:div w:id="675157463">
      <w:marLeft w:val="0"/>
      <w:marRight w:val="0"/>
      <w:marTop w:val="0"/>
      <w:marBottom w:val="0"/>
      <w:divBdr>
        <w:top w:val="none" w:sz="0" w:space="0" w:color="auto"/>
        <w:left w:val="none" w:sz="0" w:space="0" w:color="auto"/>
        <w:bottom w:val="none" w:sz="0" w:space="0" w:color="auto"/>
        <w:right w:val="none" w:sz="0" w:space="0" w:color="auto"/>
      </w:divBdr>
    </w:div>
    <w:div w:id="675157467">
      <w:marLeft w:val="0"/>
      <w:marRight w:val="0"/>
      <w:marTop w:val="0"/>
      <w:marBottom w:val="0"/>
      <w:divBdr>
        <w:top w:val="none" w:sz="0" w:space="0" w:color="auto"/>
        <w:left w:val="none" w:sz="0" w:space="0" w:color="auto"/>
        <w:bottom w:val="none" w:sz="0" w:space="0" w:color="auto"/>
        <w:right w:val="none" w:sz="0" w:space="0" w:color="auto"/>
      </w:divBdr>
    </w:div>
    <w:div w:id="675157469">
      <w:marLeft w:val="0"/>
      <w:marRight w:val="0"/>
      <w:marTop w:val="0"/>
      <w:marBottom w:val="0"/>
      <w:divBdr>
        <w:top w:val="none" w:sz="0" w:space="0" w:color="auto"/>
        <w:left w:val="none" w:sz="0" w:space="0" w:color="auto"/>
        <w:bottom w:val="none" w:sz="0" w:space="0" w:color="auto"/>
        <w:right w:val="none" w:sz="0" w:space="0" w:color="auto"/>
      </w:divBdr>
      <w:divsChild>
        <w:div w:id="675154997">
          <w:marLeft w:val="0"/>
          <w:marRight w:val="0"/>
          <w:marTop w:val="0"/>
          <w:marBottom w:val="0"/>
          <w:divBdr>
            <w:top w:val="none" w:sz="0" w:space="0" w:color="auto"/>
            <w:left w:val="none" w:sz="0" w:space="0" w:color="auto"/>
            <w:bottom w:val="none" w:sz="0" w:space="0" w:color="auto"/>
            <w:right w:val="none" w:sz="0" w:space="0" w:color="auto"/>
          </w:divBdr>
        </w:div>
        <w:div w:id="675154998">
          <w:marLeft w:val="0"/>
          <w:marRight w:val="0"/>
          <w:marTop w:val="0"/>
          <w:marBottom w:val="0"/>
          <w:divBdr>
            <w:top w:val="none" w:sz="0" w:space="0" w:color="auto"/>
            <w:left w:val="none" w:sz="0" w:space="0" w:color="auto"/>
            <w:bottom w:val="none" w:sz="0" w:space="0" w:color="auto"/>
            <w:right w:val="none" w:sz="0" w:space="0" w:color="auto"/>
          </w:divBdr>
        </w:div>
        <w:div w:id="675155008">
          <w:marLeft w:val="0"/>
          <w:marRight w:val="0"/>
          <w:marTop w:val="0"/>
          <w:marBottom w:val="0"/>
          <w:divBdr>
            <w:top w:val="none" w:sz="0" w:space="0" w:color="auto"/>
            <w:left w:val="none" w:sz="0" w:space="0" w:color="auto"/>
            <w:bottom w:val="none" w:sz="0" w:space="0" w:color="auto"/>
            <w:right w:val="none" w:sz="0" w:space="0" w:color="auto"/>
          </w:divBdr>
        </w:div>
        <w:div w:id="675155122">
          <w:marLeft w:val="0"/>
          <w:marRight w:val="0"/>
          <w:marTop w:val="0"/>
          <w:marBottom w:val="0"/>
          <w:divBdr>
            <w:top w:val="none" w:sz="0" w:space="0" w:color="auto"/>
            <w:left w:val="none" w:sz="0" w:space="0" w:color="auto"/>
            <w:bottom w:val="none" w:sz="0" w:space="0" w:color="auto"/>
            <w:right w:val="none" w:sz="0" w:space="0" w:color="auto"/>
          </w:divBdr>
        </w:div>
        <w:div w:id="675155190">
          <w:marLeft w:val="0"/>
          <w:marRight w:val="0"/>
          <w:marTop w:val="0"/>
          <w:marBottom w:val="0"/>
          <w:divBdr>
            <w:top w:val="none" w:sz="0" w:space="0" w:color="auto"/>
            <w:left w:val="none" w:sz="0" w:space="0" w:color="auto"/>
            <w:bottom w:val="none" w:sz="0" w:space="0" w:color="auto"/>
            <w:right w:val="none" w:sz="0" w:space="0" w:color="auto"/>
          </w:divBdr>
        </w:div>
        <w:div w:id="675155230">
          <w:marLeft w:val="0"/>
          <w:marRight w:val="0"/>
          <w:marTop w:val="0"/>
          <w:marBottom w:val="0"/>
          <w:divBdr>
            <w:top w:val="none" w:sz="0" w:space="0" w:color="auto"/>
            <w:left w:val="none" w:sz="0" w:space="0" w:color="auto"/>
            <w:bottom w:val="none" w:sz="0" w:space="0" w:color="auto"/>
            <w:right w:val="none" w:sz="0" w:space="0" w:color="auto"/>
          </w:divBdr>
        </w:div>
        <w:div w:id="675155365">
          <w:marLeft w:val="0"/>
          <w:marRight w:val="0"/>
          <w:marTop w:val="0"/>
          <w:marBottom w:val="0"/>
          <w:divBdr>
            <w:top w:val="none" w:sz="0" w:space="0" w:color="auto"/>
            <w:left w:val="none" w:sz="0" w:space="0" w:color="auto"/>
            <w:bottom w:val="none" w:sz="0" w:space="0" w:color="auto"/>
            <w:right w:val="none" w:sz="0" w:space="0" w:color="auto"/>
          </w:divBdr>
          <w:divsChild>
            <w:div w:id="675154949">
              <w:marLeft w:val="0"/>
              <w:marRight w:val="0"/>
              <w:marTop w:val="0"/>
              <w:marBottom w:val="0"/>
              <w:divBdr>
                <w:top w:val="none" w:sz="0" w:space="0" w:color="auto"/>
                <w:left w:val="none" w:sz="0" w:space="0" w:color="auto"/>
                <w:bottom w:val="none" w:sz="0" w:space="0" w:color="auto"/>
                <w:right w:val="none" w:sz="0" w:space="0" w:color="auto"/>
              </w:divBdr>
              <w:divsChild>
                <w:div w:id="67515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5500">
          <w:marLeft w:val="0"/>
          <w:marRight w:val="0"/>
          <w:marTop w:val="0"/>
          <w:marBottom w:val="0"/>
          <w:divBdr>
            <w:top w:val="none" w:sz="0" w:space="0" w:color="auto"/>
            <w:left w:val="none" w:sz="0" w:space="0" w:color="auto"/>
            <w:bottom w:val="none" w:sz="0" w:space="0" w:color="auto"/>
            <w:right w:val="none" w:sz="0" w:space="0" w:color="auto"/>
          </w:divBdr>
        </w:div>
        <w:div w:id="675155519">
          <w:marLeft w:val="0"/>
          <w:marRight w:val="0"/>
          <w:marTop w:val="0"/>
          <w:marBottom w:val="0"/>
          <w:divBdr>
            <w:top w:val="none" w:sz="0" w:space="0" w:color="auto"/>
            <w:left w:val="none" w:sz="0" w:space="0" w:color="auto"/>
            <w:bottom w:val="none" w:sz="0" w:space="0" w:color="auto"/>
            <w:right w:val="none" w:sz="0" w:space="0" w:color="auto"/>
          </w:divBdr>
        </w:div>
        <w:div w:id="675155572">
          <w:marLeft w:val="0"/>
          <w:marRight w:val="0"/>
          <w:marTop w:val="0"/>
          <w:marBottom w:val="0"/>
          <w:divBdr>
            <w:top w:val="none" w:sz="0" w:space="0" w:color="auto"/>
            <w:left w:val="none" w:sz="0" w:space="0" w:color="auto"/>
            <w:bottom w:val="none" w:sz="0" w:space="0" w:color="auto"/>
            <w:right w:val="none" w:sz="0" w:space="0" w:color="auto"/>
          </w:divBdr>
        </w:div>
        <w:div w:id="675155585">
          <w:marLeft w:val="0"/>
          <w:marRight w:val="0"/>
          <w:marTop w:val="0"/>
          <w:marBottom w:val="0"/>
          <w:divBdr>
            <w:top w:val="none" w:sz="0" w:space="0" w:color="auto"/>
            <w:left w:val="none" w:sz="0" w:space="0" w:color="auto"/>
            <w:bottom w:val="none" w:sz="0" w:space="0" w:color="auto"/>
            <w:right w:val="none" w:sz="0" w:space="0" w:color="auto"/>
          </w:divBdr>
        </w:div>
        <w:div w:id="675155587">
          <w:marLeft w:val="0"/>
          <w:marRight w:val="0"/>
          <w:marTop w:val="0"/>
          <w:marBottom w:val="0"/>
          <w:divBdr>
            <w:top w:val="none" w:sz="0" w:space="0" w:color="auto"/>
            <w:left w:val="none" w:sz="0" w:space="0" w:color="auto"/>
            <w:bottom w:val="none" w:sz="0" w:space="0" w:color="auto"/>
            <w:right w:val="none" w:sz="0" w:space="0" w:color="auto"/>
          </w:divBdr>
        </w:div>
        <w:div w:id="675155609">
          <w:marLeft w:val="0"/>
          <w:marRight w:val="0"/>
          <w:marTop w:val="0"/>
          <w:marBottom w:val="0"/>
          <w:divBdr>
            <w:top w:val="none" w:sz="0" w:space="0" w:color="auto"/>
            <w:left w:val="none" w:sz="0" w:space="0" w:color="auto"/>
            <w:bottom w:val="none" w:sz="0" w:space="0" w:color="auto"/>
            <w:right w:val="none" w:sz="0" w:space="0" w:color="auto"/>
          </w:divBdr>
        </w:div>
        <w:div w:id="675155611">
          <w:marLeft w:val="0"/>
          <w:marRight w:val="0"/>
          <w:marTop w:val="0"/>
          <w:marBottom w:val="0"/>
          <w:divBdr>
            <w:top w:val="none" w:sz="0" w:space="0" w:color="auto"/>
            <w:left w:val="none" w:sz="0" w:space="0" w:color="auto"/>
            <w:bottom w:val="none" w:sz="0" w:space="0" w:color="auto"/>
            <w:right w:val="none" w:sz="0" w:space="0" w:color="auto"/>
          </w:divBdr>
        </w:div>
        <w:div w:id="675156090">
          <w:marLeft w:val="0"/>
          <w:marRight w:val="0"/>
          <w:marTop w:val="0"/>
          <w:marBottom w:val="0"/>
          <w:divBdr>
            <w:top w:val="none" w:sz="0" w:space="0" w:color="auto"/>
            <w:left w:val="none" w:sz="0" w:space="0" w:color="auto"/>
            <w:bottom w:val="none" w:sz="0" w:space="0" w:color="auto"/>
            <w:right w:val="none" w:sz="0" w:space="0" w:color="auto"/>
          </w:divBdr>
        </w:div>
        <w:div w:id="675156474">
          <w:marLeft w:val="0"/>
          <w:marRight w:val="0"/>
          <w:marTop w:val="0"/>
          <w:marBottom w:val="0"/>
          <w:divBdr>
            <w:top w:val="none" w:sz="0" w:space="0" w:color="auto"/>
            <w:left w:val="none" w:sz="0" w:space="0" w:color="auto"/>
            <w:bottom w:val="none" w:sz="0" w:space="0" w:color="auto"/>
            <w:right w:val="none" w:sz="0" w:space="0" w:color="auto"/>
          </w:divBdr>
        </w:div>
        <w:div w:id="675156565">
          <w:marLeft w:val="0"/>
          <w:marRight w:val="0"/>
          <w:marTop w:val="0"/>
          <w:marBottom w:val="0"/>
          <w:divBdr>
            <w:top w:val="none" w:sz="0" w:space="0" w:color="auto"/>
            <w:left w:val="none" w:sz="0" w:space="0" w:color="auto"/>
            <w:bottom w:val="none" w:sz="0" w:space="0" w:color="auto"/>
            <w:right w:val="none" w:sz="0" w:space="0" w:color="auto"/>
          </w:divBdr>
        </w:div>
        <w:div w:id="675156722">
          <w:marLeft w:val="0"/>
          <w:marRight w:val="0"/>
          <w:marTop w:val="0"/>
          <w:marBottom w:val="0"/>
          <w:divBdr>
            <w:top w:val="none" w:sz="0" w:space="0" w:color="auto"/>
            <w:left w:val="none" w:sz="0" w:space="0" w:color="auto"/>
            <w:bottom w:val="none" w:sz="0" w:space="0" w:color="auto"/>
            <w:right w:val="none" w:sz="0" w:space="0" w:color="auto"/>
          </w:divBdr>
        </w:div>
        <w:div w:id="675156740">
          <w:marLeft w:val="0"/>
          <w:marRight w:val="0"/>
          <w:marTop w:val="0"/>
          <w:marBottom w:val="0"/>
          <w:divBdr>
            <w:top w:val="none" w:sz="0" w:space="0" w:color="auto"/>
            <w:left w:val="none" w:sz="0" w:space="0" w:color="auto"/>
            <w:bottom w:val="none" w:sz="0" w:space="0" w:color="auto"/>
            <w:right w:val="none" w:sz="0" w:space="0" w:color="auto"/>
          </w:divBdr>
        </w:div>
        <w:div w:id="675157125">
          <w:marLeft w:val="0"/>
          <w:marRight w:val="0"/>
          <w:marTop w:val="0"/>
          <w:marBottom w:val="0"/>
          <w:divBdr>
            <w:top w:val="none" w:sz="0" w:space="0" w:color="auto"/>
            <w:left w:val="none" w:sz="0" w:space="0" w:color="auto"/>
            <w:bottom w:val="none" w:sz="0" w:space="0" w:color="auto"/>
            <w:right w:val="none" w:sz="0" w:space="0" w:color="auto"/>
          </w:divBdr>
        </w:div>
        <w:div w:id="675157256">
          <w:marLeft w:val="0"/>
          <w:marRight w:val="0"/>
          <w:marTop w:val="0"/>
          <w:marBottom w:val="0"/>
          <w:divBdr>
            <w:top w:val="none" w:sz="0" w:space="0" w:color="auto"/>
            <w:left w:val="none" w:sz="0" w:space="0" w:color="auto"/>
            <w:bottom w:val="none" w:sz="0" w:space="0" w:color="auto"/>
            <w:right w:val="none" w:sz="0" w:space="0" w:color="auto"/>
          </w:divBdr>
        </w:div>
        <w:div w:id="675157417">
          <w:marLeft w:val="0"/>
          <w:marRight w:val="0"/>
          <w:marTop w:val="0"/>
          <w:marBottom w:val="0"/>
          <w:divBdr>
            <w:top w:val="none" w:sz="0" w:space="0" w:color="auto"/>
            <w:left w:val="none" w:sz="0" w:space="0" w:color="auto"/>
            <w:bottom w:val="none" w:sz="0" w:space="0" w:color="auto"/>
            <w:right w:val="none" w:sz="0" w:space="0" w:color="auto"/>
          </w:divBdr>
        </w:div>
        <w:div w:id="675157706">
          <w:marLeft w:val="0"/>
          <w:marRight w:val="0"/>
          <w:marTop w:val="0"/>
          <w:marBottom w:val="0"/>
          <w:divBdr>
            <w:top w:val="none" w:sz="0" w:space="0" w:color="auto"/>
            <w:left w:val="none" w:sz="0" w:space="0" w:color="auto"/>
            <w:bottom w:val="none" w:sz="0" w:space="0" w:color="auto"/>
            <w:right w:val="none" w:sz="0" w:space="0" w:color="auto"/>
          </w:divBdr>
        </w:div>
        <w:div w:id="675157757">
          <w:marLeft w:val="0"/>
          <w:marRight w:val="0"/>
          <w:marTop w:val="0"/>
          <w:marBottom w:val="0"/>
          <w:divBdr>
            <w:top w:val="none" w:sz="0" w:space="0" w:color="auto"/>
            <w:left w:val="none" w:sz="0" w:space="0" w:color="auto"/>
            <w:bottom w:val="none" w:sz="0" w:space="0" w:color="auto"/>
            <w:right w:val="none" w:sz="0" w:space="0" w:color="auto"/>
          </w:divBdr>
        </w:div>
        <w:div w:id="675157796">
          <w:marLeft w:val="0"/>
          <w:marRight w:val="0"/>
          <w:marTop w:val="0"/>
          <w:marBottom w:val="0"/>
          <w:divBdr>
            <w:top w:val="none" w:sz="0" w:space="0" w:color="auto"/>
            <w:left w:val="none" w:sz="0" w:space="0" w:color="auto"/>
            <w:bottom w:val="none" w:sz="0" w:space="0" w:color="auto"/>
            <w:right w:val="none" w:sz="0" w:space="0" w:color="auto"/>
          </w:divBdr>
        </w:div>
        <w:div w:id="675157810">
          <w:marLeft w:val="0"/>
          <w:marRight w:val="0"/>
          <w:marTop w:val="0"/>
          <w:marBottom w:val="0"/>
          <w:divBdr>
            <w:top w:val="none" w:sz="0" w:space="0" w:color="auto"/>
            <w:left w:val="none" w:sz="0" w:space="0" w:color="auto"/>
            <w:bottom w:val="none" w:sz="0" w:space="0" w:color="auto"/>
            <w:right w:val="none" w:sz="0" w:space="0" w:color="auto"/>
          </w:divBdr>
        </w:div>
      </w:divsChild>
    </w:div>
    <w:div w:id="675157470">
      <w:marLeft w:val="0"/>
      <w:marRight w:val="0"/>
      <w:marTop w:val="0"/>
      <w:marBottom w:val="0"/>
      <w:divBdr>
        <w:top w:val="none" w:sz="0" w:space="0" w:color="auto"/>
        <w:left w:val="none" w:sz="0" w:space="0" w:color="auto"/>
        <w:bottom w:val="none" w:sz="0" w:space="0" w:color="auto"/>
        <w:right w:val="none" w:sz="0" w:space="0" w:color="auto"/>
      </w:divBdr>
    </w:div>
    <w:div w:id="675157471">
      <w:marLeft w:val="0"/>
      <w:marRight w:val="0"/>
      <w:marTop w:val="0"/>
      <w:marBottom w:val="0"/>
      <w:divBdr>
        <w:top w:val="none" w:sz="0" w:space="0" w:color="auto"/>
        <w:left w:val="none" w:sz="0" w:space="0" w:color="auto"/>
        <w:bottom w:val="none" w:sz="0" w:space="0" w:color="auto"/>
        <w:right w:val="none" w:sz="0" w:space="0" w:color="auto"/>
      </w:divBdr>
    </w:div>
    <w:div w:id="675157472">
      <w:marLeft w:val="0"/>
      <w:marRight w:val="0"/>
      <w:marTop w:val="0"/>
      <w:marBottom w:val="0"/>
      <w:divBdr>
        <w:top w:val="none" w:sz="0" w:space="0" w:color="auto"/>
        <w:left w:val="none" w:sz="0" w:space="0" w:color="auto"/>
        <w:bottom w:val="none" w:sz="0" w:space="0" w:color="auto"/>
        <w:right w:val="none" w:sz="0" w:space="0" w:color="auto"/>
      </w:divBdr>
    </w:div>
    <w:div w:id="675157474">
      <w:marLeft w:val="0"/>
      <w:marRight w:val="0"/>
      <w:marTop w:val="0"/>
      <w:marBottom w:val="0"/>
      <w:divBdr>
        <w:top w:val="none" w:sz="0" w:space="0" w:color="auto"/>
        <w:left w:val="none" w:sz="0" w:space="0" w:color="auto"/>
        <w:bottom w:val="none" w:sz="0" w:space="0" w:color="auto"/>
        <w:right w:val="none" w:sz="0" w:space="0" w:color="auto"/>
      </w:divBdr>
    </w:div>
    <w:div w:id="675157475">
      <w:marLeft w:val="0"/>
      <w:marRight w:val="0"/>
      <w:marTop w:val="0"/>
      <w:marBottom w:val="0"/>
      <w:divBdr>
        <w:top w:val="none" w:sz="0" w:space="0" w:color="auto"/>
        <w:left w:val="none" w:sz="0" w:space="0" w:color="auto"/>
        <w:bottom w:val="none" w:sz="0" w:space="0" w:color="auto"/>
        <w:right w:val="none" w:sz="0" w:space="0" w:color="auto"/>
      </w:divBdr>
    </w:div>
    <w:div w:id="675157478">
      <w:marLeft w:val="0"/>
      <w:marRight w:val="0"/>
      <w:marTop w:val="0"/>
      <w:marBottom w:val="0"/>
      <w:divBdr>
        <w:top w:val="none" w:sz="0" w:space="0" w:color="auto"/>
        <w:left w:val="none" w:sz="0" w:space="0" w:color="auto"/>
        <w:bottom w:val="none" w:sz="0" w:space="0" w:color="auto"/>
        <w:right w:val="none" w:sz="0" w:space="0" w:color="auto"/>
      </w:divBdr>
    </w:div>
    <w:div w:id="675157480">
      <w:marLeft w:val="0"/>
      <w:marRight w:val="0"/>
      <w:marTop w:val="0"/>
      <w:marBottom w:val="0"/>
      <w:divBdr>
        <w:top w:val="none" w:sz="0" w:space="0" w:color="auto"/>
        <w:left w:val="none" w:sz="0" w:space="0" w:color="auto"/>
        <w:bottom w:val="none" w:sz="0" w:space="0" w:color="auto"/>
        <w:right w:val="none" w:sz="0" w:space="0" w:color="auto"/>
      </w:divBdr>
    </w:div>
    <w:div w:id="675157481">
      <w:marLeft w:val="0"/>
      <w:marRight w:val="0"/>
      <w:marTop w:val="0"/>
      <w:marBottom w:val="0"/>
      <w:divBdr>
        <w:top w:val="none" w:sz="0" w:space="0" w:color="auto"/>
        <w:left w:val="none" w:sz="0" w:space="0" w:color="auto"/>
        <w:bottom w:val="none" w:sz="0" w:space="0" w:color="auto"/>
        <w:right w:val="none" w:sz="0" w:space="0" w:color="auto"/>
      </w:divBdr>
    </w:div>
    <w:div w:id="675157482">
      <w:marLeft w:val="0"/>
      <w:marRight w:val="0"/>
      <w:marTop w:val="0"/>
      <w:marBottom w:val="0"/>
      <w:divBdr>
        <w:top w:val="none" w:sz="0" w:space="0" w:color="auto"/>
        <w:left w:val="none" w:sz="0" w:space="0" w:color="auto"/>
        <w:bottom w:val="none" w:sz="0" w:space="0" w:color="auto"/>
        <w:right w:val="none" w:sz="0" w:space="0" w:color="auto"/>
      </w:divBdr>
    </w:div>
    <w:div w:id="675157487">
      <w:marLeft w:val="0"/>
      <w:marRight w:val="0"/>
      <w:marTop w:val="0"/>
      <w:marBottom w:val="0"/>
      <w:divBdr>
        <w:top w:val="none" w:sz="0" w:space="0" w:color="auto"/>
        <w:left w:val="none" w:sz="0" w:space="0" w:color="auto"/>
        <w:bottom w:val="none" w:sz="0" w:space="0" w:color="auto"/>
        <w:right w:val="none" w:sz="0" w:space="0" w:color="auto"/>
      </w:divBdr>
    </w:div>
    <w:div w:id="675157489">
      <w:marLeft w:val="0"/>
      <w:marRight w:val="0"/>
      <w:marTop w:val="0"/>
      <w:marBottom w:val="0"/>
      <w:divBdr>
        <w:top w:val="none" w:sz="0" w:space="0" w:color="auto"/>
        <w:left w:val="none" w:sz="0" w:space="0" w:color="auto"/>
        <w:bottom w:val="none" w:sz="0" w:space="0" w:color="auto"/>
        <w:right w:val="none" w:sz="0" w:space="0" w:color="auto"/>
      </w:divBdr>
    </w:div>
    <w:div w:id="675157490">
      <w:marLeft w:val="0"/>
      <w:marRight w:val="0"/>
      <w:marTop w:val="0"/>
      <w:marBottom w:val="0"/>
      <w:divBdr>
        <w:top w:val="none" w:sz="0" w:space="0" w:color="auto"/>
        <w:left w:val="none" w:sz="0" w:space="0" w:color="auto"/>
        <w:bottom w:val="none" w:sz="0" w:space="0" w:color="auto"/>
        <w:right w:val="none" w:sz="0" w:space="0" w:color="auto"/>
      </w:divBdr>
    </w:div>
    <w:div w:id="675157492">
      <w:marLeft w:val="0"/>
      <w:marRight w:val="0"/>
      <w:marTop w:val="0"/>
      <w:marBottom w:val="0"/>
      <w:divBdr>
        <w:top w:val="none" w:sz="0" w:space="0" w:color="auto"/>
        <w:left w:val="none" w:sz="0" w:space="0" w:color="auto"/>
        <w:bottom w:val="none" w:sz="0" w:space="0" w:color="auto"/>
        <w:right w:val="none" w:sz="0" w:space="0" w:color="auto"/>
      </w:divBdr>
    </w:div>
    <w:div w:id="675157493">
      <w:marLeft w:val="0"/>
      <w:marRight w:val="0"/>
      <w:marTop w:val="0"/>
      <w:marBottom w:val="0"/>
      <w:divBdr>
        <w:top w:val="none" w:sz="0" w:space="0" w:color="auto"/>
        <w:left w:val="none" w:sz="0" w:space="0" w:color="auto"/>
        <w:bottom w:val="none" w:sz="0" w:space="0" w:color="auto"/>
        <w:right w:val="none" w:sz="0" w:space="0" w:color="auto"/>
      </w:divBdr>
    </w:div>
    <w:div w:id="675157494">
      <w:marLeft w:val="0"/>
      <w:marRight w:val="0"/>
      <w:marTop w:val="0"/>
      <w:marBottom w:val="0"/>
      <w:divBdr>
        <w:top w:val="none" w:sz="0" w:space="0" w:color="auto"/>
        <w:left w:val="none" w:sz="0" w:space="0" w:color="auto"/>
        <w:bottom w:val="none" w:sz="0" w:space="0" w:color="auto"/>
        <w:right w:val="none" w:sz="0" w:space="0" w:color="auto"/>
      </w:divBdr>
      <w:divsChild>
        <w:div w:id="675156661">
          <w:marLeft w:val="0"/>
          <w:marRight w:val="0"/>
          <w:marTop w:val="0"/>
          <w:marBottom w:val="0"/>
          <w:divBdr>
            <w:top w:val="none" w:sz="0" w:space="0" w:color="auto"/>
            <w:left w:val="none" w:sz="0" w:space="0" w:color="auto"/>
            <w:bottom w:val="none" w:sz="0" w:space="0" w:color="auto"/>
            <w:right w:val="none" w:sz="0" w:space="0" w:color="auto"/>
          </w:divBdr>
        </w:div>
        <w:div w:id="675156753">
          <w:marLeft w:val="0"/>
          <w:marRight w:val="0"/>
          <w:marTop w:val="0"/>
          <w:marBottom w:val="0"/>
          <w:divBdr>
            <w:top w:val="none" w:sz="0" w:space="0" w:color="auto"/>
            <w:left w:val="none" w:sz="0" w:space="0" w:color="auto"/>
            <w:bottom w:val="none" w:sz="0" w:space="0" w:color="auto"/>
            <w:right w:val="none" w:sz="0" w:space="0" w:color="auto"/>
          </w:divBdr>
        </w:div>
      </w:divsChild>
    </w:div>
    <w:div w:id="675157495">
      <w:marLeft w:val="0"/>
      <w:marRight w:val="0"/>
      <w:marTop w:val="0"/>
      <w:marBottom w:val="0"/>
      <w:divBdr>
        <w:top w:val="none" w:sz="0" w:space="0" w:color="auto"/>
        <w:left w:val="none" w:sz="0" w:space="0" w:color="auto"/>
        <w:bottom w:val="none" w:sz="0" w:space="0" w:color="auto"/>
        <w:right w:val="none" w:sz="0" w:space="0" w:color="auto"/>
      </w:divBdr>
    </w:div>
    <w:div w:id="675157498">
      <w:marLeft w:val="0"/>
      <w:marRight w:val="0"/>
      <w:marTop w:val="0"/>
      <w:marBottom w:val="0"/>
      <w:divBdr>
        <w:top w:val="none" w:sz="0" w:space="0" w:color="auto"/>
        <w:left w:val="none" w:sz="0" w:space="0" w:color="auto"/>
        <w:bottom w:val="none" w:sz="0" w:space="0" w:color="auto"/>
        <w:right w:val="none" w:sz="0" w:space="0" w:color="auto"/>
      </w:divBdr>
      <w:divsChild>
        <w:div w:id="675155648">
          <w:marLeft w:val="0"/>
          <w:marRight w:val="0"/>
          <w:marTop w:val="0"/>
          <w:marBottom w:val="0"/>
          <w:divBdr>
            <w:top w:val="none" w:sz="0" w:space="0" w:color="auto"/>
            <w:left w:val="none" w:sz="0" w:space="0" w:color="auto"/>
            <w:bottom w:val="none" w:sz="0" w:space="0" w:color="auto"/>
            <w:right w:val="none" w:sz="0" w:space="0" w:color="auto"/>
          </w:divBdr>
          <w:divsChild>
            <w:div w:id="675156104">
              <w:marLeft w:val="0"/>
              <w:marRight w:val="0"/>
              <w:marTop w:val="0"/>
              <w:marBottom w:val="0"/>
              <w:divBdr>
                <w:top w:val="none" w:sz="0" w:space="0" w:color="auto"/>
                <w:left w:val="none" w:sz="0" w:space="0" w:color="auto"/>
                <w:bottom w:val="none" w:sz="0" w:space="0" w:color="auto"/>
                <w:right w:val="none" w:sz="0" w:space="0" w:color="auto"/>
              </w:divBdr>
              <w:divsChild>
                <w:div w:id="675155257">
                  <w:marLeft w:val="0"/>
                  <w:marRight w:val="0"/>
                  <w:marTop w:val="0"/>
                  <w:marBottom w:val="0"/>
                  <w:divBdr>
                    <w:top w:val="none" w:sz="0" w:space="0" w:color="auto"/>
                    <w:left w:val="none" w:sz="0" w:space="0" w:color="auto"/>
                    <w:bottom w:val="none" w:sz="0" w:space="0" w:color="auto"/>
                    <w:right w:val="none" w:sz="0" w:space="0" w:color="auto"/>
                  </w:divBdr>
                  <w:divsChild>
                    <w:div w:id="675156425">
                      <w:marLeft w:val="0"/>
                      <w:marRight w:val="0"/>
                      <w:marTop w:val="0"/>
                      <w:marBottom w:val="0"/>
                      <w:divBdr>
                        <w:top w:val="none" w:sz="0" w:space="0" w:color="auto"/>
                        <w:left w:val="none" w:sz="0" w:space="0" w:color="auto"/>
                        <w:bottom w:val="none" w:sz="0" w:space="0" w:color="auto"/>
                        <w:right w:val="none" w:sz="0" w:space="0" w:color="auto"/>
                      </w:divBdr>
                      <w:divsChild>
                        <w:div w:id="675156074">
                          <w:marLeft w:val="0"/>
                          <w:marRight w:val="0"/>
                          <w:marTop w:val="0"/>
                          <w:marBottom w:val="0"/>
                          <w:divBdr>
                            <w:top w:val="none" w:sz="0" w:space="0" w:color="auto"/>
                            <w:left w:val="none" w:sz="0" w:space="0" w:color="auto"/>
                            <w:bottom w:val="none" w:sz="0" w:space="0" w:color="auto"/>
                            <w:right w:val="none" w:sz="0" w:space="0" w:color="auto"/>
                          </w:divBdr>
                          <w:divsChild>
                            <w:div w:id="675157405">
                              <w:marLeft w:val="0"/>
                              <w:marRight w:val="0"/>
                              <w:marTop w:val="0"/>
                              <w:marBottom w:val="0"/>
                              <w:divBdr>
                                <w:top w:val="none" w:sz="0" w:space="0" w:color="auto"/>
                                <w:left w:val="none" w:sz="0" w:space="0" w:color="auto"/>
                                <w:bottom w:val="none" w:sz="0" w:space="0" w:color="auto"/>
                                <w:right w:val="none" w:sz="0" w:space="0" w:color="auto"/>
                              </w:divBdr>
                              <w:divsChild>
                                <w:div w:id="675156686">
                                  <w:marLeft w:val="0"/>
                                  <w:marRight w:val="0"/>
                                  <w:marTop w:val="0"/>
                                  <w:marBottom w:val="0"/>
                                  <w:divBdr>
                                    <w:top w:val="none" w:sz="0" w:space="0" w:color="auto"/>
                                    <w:left w:val="none" w:sz="0" w:space="0" w:color="auto"/>
                                    <w:bottom w:val="none" w:sz="0" w:space="0" w:color="auto"/>
                                    <w:right w:val="none" w:sz="0" w:space="0" w:color="auto"/>
                                  </w:divBdr>
                                  <w:divsChild>
                                    <w:div w:id="67515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56345">
          <w:marLeft w:val="0"/>
          <w:marRight w:val="0"/>
          <w:marTop w:val="0"/>
          <w:marBottom w:val="0"/>
          <w:divBdr>
            <w:top w:val="none" w:sz="0" w:space="0" w:color="auto"/>
            <w:left w:val="none" w:sz="0" w:space="0" w:color="auto"/>
            <w:bottom w:val="none" w:sz="0" w:space="0" w:color="auto"/>
            <w:right w:val="none" w:sz="0" w:space="0" w:color="auto"/>
          </w:divBdr>
          <w:divsChild>
            <w:div w:id="67515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500">
      <w:marLeft w:val="0"/>
      <w:marRight w:val="0"/>
      <w:marTop w:val="0"/>
      <w:marBottom w:val="0"/>
      <w:divBdr>
        <w:top w:val="none" w:sz="0" w:space="0" w:color="auto"/>
        <w:left w:val="none" w:sz="0" w:space="0" w:color="auto"/>
        <w:bottom w:val="none" w:sz="0" w:space="0" w:color="auto"/>
        <w:right w:val="none" w:sz="0" w:space="0" w:color="auto"/>
      </w:divBdr>
    </w:div>
    <w:div w:id="675157503">
      <w:marLeft w:val="0"/>
      <w:marRight w:val="0"/>
      <w:marTop w:val="0"/>
      <w:marBottom w:val="0"/>
      <w:divBdr>
        <w:top w:val="none" w:sz="0" w:space="0" w:color="auto"/>
        <w:left w:val="none" w:sz="0" w:space="0" w:color="auto"/>
        <w:bottom w:val="none" w:sz="0" w:space="0" w:color="auto"/>
        <w:right w:val="none" w:sz="0" w:space="0" w:color="auto"/>
      </w:divBdr>
    </w:div>
    <w:div w:id="675157505">
      <w:marLeft w:val="0"/>
      <w:marRight w:val="0"/>
      <w:marTop w:val="0"/>
      <w:marBottom w:val="0"/>
      <w:divBdr>
        <w:top w:val="none" w:sz="0" w:space="0" w:color="auto"/>
        <w:left w:val="none" w:sz="0" w:space="0" w:color="auto"/>
        <w:bottom w:val="none" w:sz="0" w:space="0" w:color="auto"/>
        <w:right w:val="none" w:sz="0" w:space="0" w:color="auto"/>
      </w:divBdr>
    </w:div>
    <w:div w:id="675157509">
      <w:marLeft w:val="0"/>
      <w:marRight w:val="0"/>
      <w:marTop w:val="0"/>
      <w:marBottom w:val="0"/>
      <w:divBdr>
        <w:top w:val="none" w:sz="0" w:space="0" w:color="auto"/>
        <w:left w:val="none" w:sz="0" w:space="0" w:color="auto"/>
        <w:bottom w:val="none" w:sz="0" w:space="0" w:color="auto"/>
        <w:right w:val="none" w:sz="0" w:space="0" w:color="auto"/>
      </w:divBdr>
    </w:div>
    <w:div w:id="675157512">
      <w:marLeft w:val="0"/>
      <w:marRight w:val="0"/>
      <w:marTop w:val="0"/>
      <w:marBottom w:val="0"/>
      <w:divBdr>
        <w:top w:val="none" w:sz="0" w:space="0" w:color="auto"/>
        <w:left w:val="none" w:sz="0" w:space="0" w:color="auto"/>
        <w:bottom w:val="none" w:sz="0" w:space="0" w:color="auto"/>
        <w:right w:val="none" w:sz="0" w:space="0" w:color="auto"/>
      </w:divBdr>
    </w:div>
    <w:div w:id="675157516">
      <w:marLeft w:val="0"/>
      <w:marRight w:val="0"/>
      <w:marTop w:val="0"/>
      <w:marBottom w:val="0"/>
      <w:divBdr>
        <w:top w:val="none" w:sz="0" w:space="0" w:color="auto"/>
        <w:left w:val="none" w:sz="0" w:space="0" w:color="auto"/>
        <w:bottom w:val="none" w:sz="0" w:space="0" w:color="auto"/>
        <w:right w:val="none" w:sz="0" w:space="0" w:color="auto"/>
      </w:divBdr>
    </w:div>
    <w:div w:id="675157517">
      <w:marLeft w:val="0"/>
      <w:marRight w:val="0"/>
      <w:marTop w:val="0"/>
      <w:marBottom w:val="0"/>
      <w:divBdr>
        <w:top w:val="none" w:sz="0" w:space="0" w:color="auto"/>
        <w:left w:val="none" w:sz="0" w:space="0" w:color="auto"/>
        <w:bottom w:val="none" w:sz="0" w:space="0" w:color="auto"/>
        <w:right w:val="none" w:sz="0" w:space="0" w:color="auto"/>
      </w:divBdr>
    </w:div>
    <w:div w:id="675157523">
      <w:marLeft w:val="0"/>
      <w:marRight w:val="0"/>
      <w:marTop w:val="0"/>
      <w:marBottom w:val="0"/>
      <w:divBdr>
        <w:top w:val="none" w:sz="0" w:space="0" w:color="auto"/>
        <w:left w:val="none" w:sz="0" w:space="0" w:color="auto"/>
        <w:bottom w:val="none" w:sz="0" w:space="0" w:color="auto"/>
        <w:right w:val="none" w:sz="0" w:space="0" w:color="auto"/>
      </w:divBdr>
    </w:div>
    <w:div w:id="675157524">
      <w:marLeft w:val="0"/>
      <w:marRight w:val="0"/>
      <w:marTop w:val="0"/>
      <w:marBottom w:val="0"/>
      <w:divBdr>
        <w:top w:val="none" w:sz="0" w:space="0" w:color="auto"/>
        <w:left w:val="none" w:sz="0" w:space="0" w:color="auto"/>
        <w:bottom w:val="none" w:sz="0" w:space="0" w:color="auto"/>
        <w:right w:val="none" w:sz="0" w:space="0" w:color="auto"/>
      </w:divBdr>
    </w:div>
    <w:div w:id="675157526">
      <w:marLeft w:val="0"/>
      <w:marRight w:val="0"/>
      <w:marTop w:val="0"/>
      <w:marBottom w:val="0"/>
      <w:divBdr>
        <w:top w:val="none" w:sz="0" w:space="0" w:color="auto"/>
        <w:left w:val="none" w:sz="0" w:space="0" w:color="auto"/>
        <w:bottom w:val="none" w:sz="0" w:space="0" w:color="auto"/>
        <w:right w:val="none" w:sz="0" w:space="0" w:color="auto"/>
      </w:divBdr>
    </w:div>
    <w:div w:id="675157532">
      <w:marLeft w:val="0"/>
      <w:marRight w:val="0"/>
      <w:marTop w:val="0"/>
      <w:marBottom w:val="0"/>
      <w:divBdr>
        <w:top w:val="none" w:sz="0" w:space="0" w:color="auto"/>
        <w:left w:val="none" w:sz="0" w:space="0" w:color="auto"/>
        <w:bottom w:val="none" w:sz="0" w:space="0" w:color="auto"/>
        <w:right w:val="none" w:sz="0" w:space="0" w:color="auto"/>
      </w:divBdr>
    </w:div>
    <w:div w:id="675157533">
      <w:marLeft w:val="0"/>
      <w:marRight w:val="0"/>
      <w:marTop w:val="0"/>
      <w:marBottom w:val="0"/>
      <w:divBdr>
        <w:top w:val="none" w:sz="0" w:space="0" w:color="auto"/>
        <w:left w:val="none" w:sz="0" w:space="0" w:color="auto"/>
        <w:bottom w:val="none" w:sz="0" w:space="0" w:color="auto"/>
        <w:right w:val="none" w:sz="0" w:space="0" w:color="auto"/>
      </w:divBdr>
    </w:div>
    <w:div w:id="675157537">
      <w:marLeft w:val="0"/>
      <w:marRight w:val="0"/>
      <w:marTop w:val="0"/>
      <w:marBottom w:val="0"/>
      <w:divBdr>
        <w:top w:val="none" w:sz="0" w:space="0" w:color="auto"/>
        <w:left w:val="none" w:sz="0" w:space="0" w:color="auto"/>
        <w:bottom w:val="none" w:sz="0" w:space="0" w:color="auto"/>
        <w:right w:val="none" w:sz="0" w:space="0" w:color="auto"/>
      </w:divBdr>
    </w:div>
    <w:div w:id="675157538">
      <w:marLeft w:val="0"/>
      <w:marRight w:val="0"/>
      <w:marTop w:val="0"/>
      <w:marBottom w:val="0"/>
      <w:divBdr>
        <w:top w:val="none" w:sz="0" w:space="0" w:color="auto"/>
        <w:left w:val="none" w:sz="0" w:space="0" w:color="auto"/>
        <w:bottom w:val="none" w:sz="0" w:space="0" w:color="auto"/>
        <w:right w:val="none" w:sz="0" w:space="0" w:color="auto"/>
      </w:divBdr>
    </w:div>
    <w:div w:id="675157539">
      <w:marLeft w:val="0"/>
      <w:marRight w:val="0"/>
      <w:marTop w:val="0"/>
      <w:marBottom w:val="0"/>
      <w:divBdr>
        <w:top w:val="none" w:sz="0" w:space="0" w:color="auto"/>
        <w:left w:val="none" w:sz="0" w:space="0" w:color="auto"/>
        <w:bottom w:val="none" w:sz="0" w:space="0" w:color="auto"/>
        <w:right w:val="none" w:sz="0" w:space="0" w:color="auto"/>
      </w:divBdr>
    </w:div>
    <w:div w:id="675157540">
      <w:marLeft w:val="0"/>
      <w:marRight w:val="0"/>
      <w:marTop w:val="0"/>
      <w:marBottom w:val="0"/>
      <w:divBdr>
        <w:top w:val="none" w:sz="0" w:space="0" w:color="auto"/>
        <w:left w:val="none" w:sz="0" w:space="0" w:color="auto"/>
        <w:bottom w:val="none" w:sz="0" w:space="0" w:color="auto"/>
        <w:right w:val="none" w:sz="0" w:space="0" w:color="auto"/>
      </w:divBdr>
    </w:div>
    <w:div w:id="675157545">
      <w:marLeft w:val="0"/>
      <w:marRight w:val="0"/>
      <w:marTop w:val="0"/>
      <w:marBottom w:val="0"/>
      <w:divBdr>
        <w:top w:val="none" w:sz="0" w:space="0" w:color="auto"/>
        <w:left w:val="none" w:sz="0" w:space="0" w:color="auto"/>
        <w:bottom w:val="none" w:sz="0" w:space="0" w:color="auto"/>
        <w:right w:val="none" w:sz="0" w:space="0" w:color="auto"/>
      </w:divBdr>
    </w:div>
    <w:div w:id="675157547">
      <w:marLeft w:val="0"/>
      <w:marRight w:val="0"/>
      <w:marTop w:val="0"/>
      <w:marBottom w:val="0"/>
      <w:divBdr>
        <w:top w:val="none" w:sz="0" w:space="0" w:color="auto"/>
        <w:left w:val="none" w:sz="0" w:space="0" w:color="auto"/>
        <w:bottom w:val="none" w:sz="0" w:space="0" w:color="auto"/>
        <w:right w:val="none" w:sz="0" w:space="0" w:color="auto"/>
      </w:divBdr>
    </w:div>
    <w:div w:id="675157550">
      <w:marLeft w:val="0"/>
      <w:marRight w:val="0"/>
      <w:marTop w:val="0"/>
      <w:marBottom w:val="0"/>
      <w:divBdr>
        <w:top w:val="none" w:sz="0" w:space="0" w:color="auto"/>
        <w:left w:val="none" w:sz="0" w:space="0" w:color="auto"/>
        <w:bottom w:val="none" w:sz="0" w:space="0" w:color="auto"/>
        <w:right w:val="none" w:sz="0" w:space="0" w:color="auto"/>
      </w:divBdr>
    </w:div>
    <w:div w:id="675157556">
      <w:marLeft w:val="0"/>
      <w:marRight w:val="0"/>
      <w:marTop w:val="0"/>
      <w:marBottom w:val="0"/>
      <w:divBdr>
        <w:top w:val="none" w:sz="0" w:space="0" w:color="auto"/>
        <w:left w:val="none" w:sz="0" w:space="0" w:color="auto"/>
        <w:bottom w:val="none" w:sz="0" w:space="0" w:color="auto"/>
        <w:right w:val="none" w:sz="0" w:space="0" w:color="auto"/>
      </w:divBdr>
    </w:div>
    <w:div w:id="675157557">
      <w:marLeft w:val="0"/>
      <w:marRight w:val="0"/>
      <w:marTop w:val="0"/>
      <w:marBottom w:val="0"/>
      <w:divBdr>
        <w:top w:val="none" w:sz="0" w:space="0" w:color="auto"/>
        <w:left w:val="none" w:sz="0" w:space="0" w:color="auto"/>
        <w:bottom w:val="none" w:sz="0" w:space="0" w:color="auto"/>
        <w:right w:val="none" w:sz="0" w:space="0" w:color="auto"/>
      </w:divBdr>
    </w:div>
    <w:div w:id="675157559">
      <w:marLeft w:val="0"/>
      <w:marRight w:val="0"/>
      <w:marTop w:val="0"/>
      <w:marBottom w:val="0"/>
      <w:divBdr>
        <w:top w:val="none" w:sz="0" w:space="0" w:color="auto"/>
        <w:left w:val="none" w:sz="0" w:space="0" w:color="auto"/>
        <w:bottom w:val="none" w:sz="0" w:space="0" w:color="auto"/>
        <w:right w:val="none" w:sz="0" w:space="0" w:color="auto"/>
      </w:divBdr>
    </w:div>
    <w:div w:id="675157561">
      <w:marLeft w:val="0"/>
      <w:marRight w:val="0"/>
      <w:marTop w:val="0"/>
      <w:marBottom w:val="0"/>
      <w:divBdr>
        <w:top w:val="none" w:sz="0" w:space="0" w:color="auto"/>
        <w:left w:val="none" w:sz="0" w:space="0" w:color="auto"/>
        <w:bottom w:val="none" w:sz="0" w:space="0" w:color="auto"/>
        <w:right w:val="none" w:sz="0" w:space="0" w:color="auto"/>
      </w:divBdr>
    </w:div>
    <w:div w:id="675157562">
      <w:marLeft w:val="0"/>
      <w:marRight w:val="0"/>
      <w:marTop w:val="0"/>
      <w:marBottom w:val="0"/>
      <w:divBdr>
        <w:top w:val="none" w:sz="0" w:space="0" w:color="auto"/>
        <w:left w:val="none" w:sz="0" w:space="0" w:color="auto"/>
        <w:bottom w:val="none" w:sz="0" w:space="0" w:color="auto"/>
        <w:right w:val="none" w:sz="0" w:space="0" w:color="auto"/>
      </w:divBdr>
    </w:div>
    <w:div w:id="675157563">
      <w:marLeft w:val="0"/>
      <w:marRight w:val="0"/>
      <w:marTop w:val="0"/>
      <w:marBottom w:val="0"/>
      <w:divBdr>
        <w:top w:val="none" w:sz="0" w:space="0" w:color="auto"/>
        <w:left w:val="none" w:sz="0" w:space="0" w:color="auto"/>
        <w:bottom w:val="none" w:sz="0" w:space="0" w:color="auto"/>
        <w:right w:val="none" w:sz="0" w:space="0" w:color="auto"/>
      </w:divBdr>
    </w:div>
    <w:div w:id="675157564">
      <w:marLeft w:val="0"/>
      <w:marRight w:val="0"/>
      <w:marTop w:val="0"/>
      <w:marBottom w:val="0"/>
      <w:divBdr>
        <w:top w:val="none" w:sz="0" w:space="0" w:color="auto"/>
        <w:left w:val="none" w:sz="0" w:space="0" w:color="auto"/>
        <w:bottom w:val="none" w:sz="0" w:space="0" w:color="auto"/>
        <w:right w:val="none" w:sz="0" w:space="0" w:color="auto"/>
      </w:divBdr>
    </w:div>
    <w:div w:id="675157565">
      <w:marLeft w:val="0"/>
      <w:marRight w:val="0"/>
      <w:marTop w:val="0"/>
      <w:marBottom w:val="0"/>
      <w:divBdr>
        <w:top w:val="none" w:sz="0" w:space="0" w:color="auto"/>
        <w:left w:val="none" w:sz="0" w:space="0" w:color="auto"/>
        <w:bottom w:val="none" w:sz="0" w:space="0" w:color="auto"/>
        <w:right w:val="none" w:sz="0" w:space="0" w:color="auto"/>
      </w:divBdr>
      <w:divsChild>
        <w:div w:id="675155880">
          <w:marLeft w:val="0"/>
          <w:marRight w:val="0"/>
          <w:marTop w:val="0"/>
          <w:marBottom w:val="0"/>
          <w:divBdr>
            <w:top w:val="none" w:sz="0" w:space="0" w:color="auto"/>
            <w:left w:val="none" w:sz="0" w:space="0" w:color="auto"/>
            <w:bottom w:val="none" w:sz="0" w:space="0" w:color="auto"/>
            <w:right w:val="none" w:sz="0" w:space="0" w:color="auto"/>
          </w:divBdr>
        </w:div>
        <w:div w:id="675157373">
          <w:marLeft w:val="0"/>
          <w:marRight w:val="0"/>
          <w:marTop w:val="0"/>
          <w:marBottom w:val="0"/>
          <w:divBdr>
            <w:top w:val="none" w:sz="0" w:space="0" w:color="auto"/>
            <w:left w:val="none" w:sz="0" w:space="0" w:color="auto"/>
            <w:bottom w:val="none" w:sz="0" w:space="0" w:color="auto"/>
            <w:right w:val="none" w:sz="0" w:space="0" w:color="auto"/>
          </w:divBdr>
          <w:divsChild>
            <w:div w:id="675157504">
              <w:marLeft w:val="0"/>
              <w:marRight w:val="0"/>
              <w:marTop w:val="0"/>
              <w:marBottom w:val="0"/>
              <w:divBdr>
                <w:top w:val="none" w:sz="0" w:space="0" w:color="auto"/>
                <w:left w:val="none" w:sz="0" w:space="0" w:color="auto"/>
                <w:bottom w:val="none" w:sz="0" w:space="0" w:color="auto"/>
                <w:right w:val="none" w:sz="0" w:space="0" w:color="auto"/>
              </w:divBdr>
              <w:divsChild>
                <w:div w:id="675155612">
                  <w:marLeft w:val="0"/>
                  <w:marRight w:val="0"/>
                  <w:marTop w:val="0"/>
                  <w:marBottom w:val="0"/>
                  <w:divBdr>
                    <w:top w:val="none" w:sz="0" w:space="0" w:color="auto"/>
                    <w:left w:val="none" w:sz="0" w:space="0" w:color="auto"/>
                    <w:bottom w:val="none" w:sz="0" w:space="0" w:color="auto"/>
                    <w:right w:val="none" w:sz="0" w:space="0" w:color="auto"/>
                  </w:divBdr>
                </w:div>
                <w:div w:id="675156233">
                  <w:marLeft w:val="0"/>
                  <w:marRight w:val="0"/>
                  <w:marTop w:val="0"/>
                  <w:marBottom w:val="0"/>
                  <w:divBdr>
                    <w:top w:val="none" w:sz="0" w:space="0" w:color="auto"/>
                    <w:left w:val="none" w:sz="0" w:space="0" w:color="auto"/>
                    <w:bottom w:val="none" w:sz="0" w:space="0" w:color="auto"/>
                    <w:right w:val="none" w:sz="0" w:space="0" w:color="auto"/>
                  </w:divBdr>
                </w:div>
                <w:div w:id="67515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570">
      <w:marLeft w:val="0"/>
      <w:marRight w:val="0"/>
      <w:marTop w:val="0"/>
      <w:marBottom w:val="0"/>
      <w:divBdr>
        <w:top w:val="none" w:sz="0" w:space="0" w:color="auto"/>
        <w:left w:val="none" w:sz="0" w:space="0" w:color="auto"/>
        <w:bottom w:val="none" w:sz="0" w:space="0" w:color="auto"/>
        <w:right w:val="none" w:sz="0" w:space="0" w:color="auto"/>
      </w:divBdr>
      <w:divsChild>
        <w:div w:id="675155771">
          <w:marLeft w:val="0"/>
          <w:marRight w:val="0"/>
          <w:marTop w:val="0"/>
          <w:marBottom w:val="0"/>
          <w:divBdr>
            <w:top w:val="none" w:sz="0" w:space="0" w:color="auto"/>
            <w:left w:val="none" w:sz="0" w:space="0" w:color="auto"/>
            <w:bottom w:val="none" w:sz="0" w:space="0" w:color="auto"/>
            <w:right w:val="none" w:sz="0" w:space="0" w:color="auto"/>
          </w:divBdr>
        </w:div>
        <w:div w:id="675156268">
          <w:marLeft w:val="0"/>
          <w:marRight w:val="0"/>
          <w:marTop w:val="0"/>
          <w:marBottom w:val="0"/>
          <w:divBdr>
            <w:top w:val="none" w:sz="0" w:space="0" w:color="auto"/>
            <w:left w:val="none" w:sz="0" w:space="0" w:color="auto"/>
            <w:bottom w:val="none" w:sz="0" w:space="0" w:color="auto"/>
            <w:right w:val="none" w:sz="0" w:space="0" w:color="auto"/>
          </w:divBdr>
          <w:divsChild>
            <w:div w:id="675156295">
              <w:marLeft w:val="0"/>
              <w:marRight w:val="0"/>
              <w:marTop w:val="0"/>
              <w:marBottom w:val="0"/>
              <w:divBdr>
                <w:top w:val="none" w:sz="0" w:space="0" w:color="auto"/>
                <w:left w:val="none" w:sz="0" w:space="0" w:color="auto"/>
                <w:bottom w:val="none" w:sz="0" w:space="0" w:color="auto"/>
                <w:right w:val="none" w:sz="0" w:space="0" w:color="auto"/>
              </w:divBdr>
            </w:div>
            <w:div w:id="675156641">
              <w:marLeft w:val="0"/>
              <w:marRight w:val="0"/>
              <w:marTop w:val="0"/>
              <w:marBottom w:val="0"/>
              <w:divBdr>
                <w:top w:val="none" w:sz="0" w:space="0" w:color="auto"/>
                <w:left w:val="none" w:sz="0" w:space="0" w:color="auto"/>
                <w:bottom w:val="none" w:sz="0" w:space="0" w:color="auto"/>
                <w:right w:val="none" w:sz="0" w:space="0" w:color="auto"/>
              </w:divBdr>
              <w:divsChild>
                <w:div w:id="67515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076">
          <w:marLeft w:val="0"/>
          <w:marRight w:val="0"/>
          <w:marTop w:val="0"/>
          <w:marBottom w:val="0"/>
          <w:divBdr>
            <w:top w:val="none" w:sz="0" w:space="0" w:color="auto"/>
            <w:left w:val="none" w:sz="0" w:space="0" w:color="auto"/>
            <w:bottom w:val="none" w:sz="0" w:space="0" w:color="auto"/>
            <w:right w:val="none" w:sz="0" w:space="0" w:color="auto"/>
          </w:divBdr>
        </w:div>
        <w:div w:id="675157783">
          <w:marLeft w:val="0"/>
          <w:marRight w:val="0"/>
          <w:marTop w:val="0"/>
          <w:marBottom w:val="0"/>
          <w:divBdr>
            <w:top w:val="none" w:sz="0" w:space="0" w:color="auto"/>
            <w:left w:val="none" w:sz="0" w:space="0" w:color="auto"/>
            <w:bottom w:val="none" w:sz="0" w:space="0" w:color="auto"/>
            <w:right w:val="none" w:sz="0" w:space="0" w:color="auto"/>
          </w:divBdr>
        </w:div>
      </w:divsChild>
    </w:div>
    <w:div w:id="675157571">
      <w:marLeft w:val="0"/>
      <w:marRight w:val="0"/>
      <w:marTop w:val="0"/>
      <w:marBottom w:val="0"/>
      <w:divBdr>
        <w:top w:val="none" w:sz="0" w:space="0" w:color="auto"/>
        <w:left w:val="none" w:sz="0" w:space="0" w:color="auto"/>
        <w:bottom w:val="none" w:sz="0" w:space="0" w:color="auto"/>
        <w:right w:val="none" w:sz="0" w:space="0" w:color="auto"/>
      </w:divBdr>
    </w:div>
    <w:div w:id="675157573">
      <w:marLeft w:val="0"/>
      <w:marRight w:val="0"/>
      <w:marTop w:val="0"/>
      <w:marBottom w:val="0"/>
      <w:divBdr>
        <w:top w:val="none" w:sz="0" w:space="0" w:color="auto"/>
        <w:left w:val="none" w:sz="0" w:space="0" w:color="auto"/>
        <w:bottom w:val="none" w:sz="0" w:space="0" w:color="auto"/>
        <w:right w:val="none" w:sz="0" w:space="0" w:color="auto"/>
      </w:divBdr>
    </w:div>
    <w:div w:id="675157576">
      <w:marLeft w:val="0"/>
      <w:marRight w:val="0"/>
      <w:marTop w:val="0"/>
      <w:marBottom w:val="0"/>
      <w:divBdr>
        <w:top w:val="none" w:sz="0" w:space="0" w:color="auto"/>
        <w:left w:val="none" w:sz="0" w:space="0" w:color="auto"/>
        <w:bottom w:val="none" w:sz="0" w:space="0" w:color="auto"/>
        <w:right w:val="none" w:sz="0" w:space="0" w:color="auto"/>
      </w:divBdr>
    </w:div>
    <w:div w:id="675157577">
      <w:marLeft w:val="0"/>
      <w:marRight w:val="0"/>
      <w:marTop w:val="0"/>
      <w:marBottom w:val="0"/>
      <w:divBdr>
        <w:top w:val="none" w:sz="0" w:space="0" w:color="auto"/>
        <w:left w:val="none" w:sz="0" w:space="0" w:color="auto"/>
        <w:bottom w:val="none" w:sz="0" w:space="0" w:color="auto"/>
        <w:right w:val="none" w:sz="0" w:space="0" w:color="auto"/>
      </w:divBdr>
    </w:div>
    <w:div w:id="675157579">
      <w:marLeft w:val="0"/>
      <w:marRight w:val="0"/>
      <w:marTop w:val="0"/>
      <w:marBottom w:val="0"/>
      <w:divBdr>
        <w:top w:val="none" w:sz="0" w:space="0" w:color="auto"/>
        <w:left w:val="none" w:sz="0" w:space="0" w:color="auto"/>
        <w:bottom w:val="none" w:sz="0" w:space="0" w:color="auto"/>
        <w:right w:val="none" w:sz="0" w:space="0" w:color="auto"/>
      </w:divBdr>
    </w:div>
    <w:div w:id="675157580">
      <w:marLeft w:val="0"/>
      <w:marRight w:val="0"/>
      <w:marTop w:val="0"/>
      <w:marBottom w:val="0"/>
      <w:divBdr>
        <w:top w:val="none" w:sz="0" w:space="0" w:color="auto"/>
        <w:left w:val="none" w:sz="0" w:space="0" w:color="auto"/>
        <w:bottom w:val="none" w:sz="0" w:space="0" w:color="auto"/>
        <w:right w:val="none" w:sz="0" w:space="0" w:color="auto"/>
      </w:divBdr>
    </w:div>
    <w:div w:id="675157581">
      <w:marLeft w:val="0"/>
      <w:marRight w:val="0"/>
      <w:marTop w:val="0"/>
      <w:marBottom w:val="0"/>
      <w:divBdr>
        <w:top w:val="none" w:sz="0" w:space="0" w:color="auto"/>
        <w:left w:val="none" w:sz="0" w:space="0" w:color="auto"/>
        <w:bottom w:val="none" w:sz="0" w:space="0" w:color="auto"/>
        <w:right w:val="none" w:sz="0" w:space="0" w:color="auto"/>
      </w:divBdr>
    </w:div>
    <w:div w:id="675157582">
      <w:marLeft w:val="0"/>
      <w:marRight w:val="0"/>
      <w:marTop w:val="0"/>
      <w:marBottom w:val="0"/>
      <w:divBdr>
        <w:top w:val="none" w:sz="0" w:space="0" w:color="auto"/>
        <w:left w:val="none" w:sz="0" w:space="0" w:color="auto"/>
        <w:bottom w:val="none" w:sz="0" w:space="0" w:color="auto"/>
        <w:right w:val="none" w:sz="0" w:space="0" w:color="auto"/>
      </w:divBdr>
    </w:div>
    <w:div w:id="675157585">
      <w:marLeft w:val="0"/>
      <w:marRight w:val="0"/>
      <w:marTop w:val="0"/>
      <w:marBottom w:val="0"/>
      <w:divBdr>
        <w:top w:val="none" w:sz="0" w:space="0" w:color="auto"/>
        <w:left w:val="none" w:sz="0" w:space="0" w:color="auto"/>
        <w:bottom w:val="none" w:sz="0" w:space="0" w:color="auto"/>
        <w:right w:val="none" w:sz="0" w:space="0" w:color="auto"/>
      </w:divBdr>
    </w:div>
    <w:div w:id="675157586">
      <w:marLeft w:val="0"/>
      <w:marRight w:val="0"/>
      <w:marTop w:val="0"/>
      <w:marBottom w:val="0"/>
      <w:divBdr>
        <w:top w:val="none" w:sz="0" w:space="0" w:color="auto"/>
        <w:left w:val="none" w:sz="0" w:space="0" w:color="auto"/>
        <w:bottom w:val="none" w:sz="0" w:space="0" w:color="auto"/>
        <w:right w:val="none" w:sz="0" w:space="0" w:color="auto"/>
      </w:divBdr>
    </w:div>
    <w:div w:id="675157587">
      <w:marLeft w:val="0"/>
      <w:marRight w:val="0"/>
      <w:marTop w:val="0"/>
      <w:marBottom w:val="0"/>
      <w:divBdr>
        <w:top w:val="none" w:sz="0" w:space="0" w:color="auto"/>
        <w:left w:val="none" w:sz="0" w:space="0" w:color="auto"/>
        <w:bottom w:val="none" w:sz="0" w:space="0" w:color="auto"/>
        <w:right w:val="none" w:sz="0" w:space="0" w:color="auto"/>
      </w:divBdr>
    </w:div>
    <w:div w:id="675157589">
      <w:marLeft w:val="0"/>
      <w:marRight w:val="0"/>
      <w:marTop w:val="0"/>
      <w:marBottom w:val="0"/>
      <w:divBdr>
        <w:top w:val="none" w:sz="0" w:space="0" w:color="auto"/>
        <w:left w:val="none" w:sz="0" w:space="0" w:color="auto"/>
        <w:bottom w:val="none" w:sz="0" w:space="0" w:color="auto"/>
        <w:right w:val="none" w:sz="0" w:space="0" w:color="auto"/>
      </w:divBdr>
    </w:div>
    <w:div w:id="675157593">
      <w:marLeft w:val="0"/>
      <w:marRight w:val="0"/>
      <w:marTop w:val="0"/>
      <w:marBottom w:val="0"/>
      <w:divBdr>
        <w:top w:val="none" w:sz="0" w:space="0" w:color="auto"/>
        <w:left w:val="none" w:sz="0" w:space="0" w:color="auto"/>
        <w:bottom w:val="none" w:sz="0" w:space="0" w:color="auto"/>
        <w:right w:val="none" w:sz="0" w:space="0" w:color="auto"/>
      </w:divBdr>
    </w:div>
    <w:div w:id="675157595">
      <w:marLeft w:val="0"/>
      <w:marRight w:val="0"/>
      <w:marTop w:val="0"/>
      <w:marBottom w:val="0"/>
      <w:divBdr>
        <w:top w:val="none" w:sz="0" w:space="0" w:color="auto"/>
        <w:left w:val="none" w:sz="0" w:space="0" w:color="auto"/>
        <w:bottom w:val="none" w:sz="0" w:space="0" w:color="auto"/>
        <w:right w:val="none" w:sz="0" w:space="0" w:color="auto"/>
      </w:divBdr>
    </w:div>
    <w:div w:id="675157596">
      <w:marLeft w:val="0"/>
      <w:marRight w:val="0"/>
      <w:marTop w:val="0"/>
      <w:marBottom w:val="0"/>
      <w:divBdr>
        <w:top w:val="none" w:sz="0" w:space="0" w:color="auto"/>
        <w:left w:val="none" w:sz="0" w:space="0" w:color="auto"/>
        <w:bottom w:val="none" w:sz="0" w:space="0" w:color="auto"/>
        <w:right w:val="none" w:sz="0" w:space="0" w:color="auto"/>
      </w:divBdr>
      <w:divsChild>
        <w:div w:id="675155882">
          <w:marLeft w:val="0"/>
          <w:marRight w:val="0"/>
          <w:marTop w:val="0"/>
          <w:marBottom w:val="0"/>
          <w:divBdr>
            <w:top w:val="none" w:sz="0" w:space="0" w:color="auto"/>
            <w:left w:val="none" w:sz="0" w:space="0" w:color="auto"/>
            <w:bottom w:val="none" w:sz="0" w:space="0" w:color="auto"/>
            <w:right w:val="none" w:sz="0" w:space="0" w:color="auto"/>
          </w:divBdr>
        </w:div>
        <w:div w:id="675156851">
          <w:marLeft w:val="0"/>
          <w:marRight w:val="0"/>
          <w:marTop w:val="0"/>
          <w:marBottom w:val="0"/>
          <w:divBdr>
            <w:top w:val="none" w:sz="0" w:space="0" w:color="auto"/>
            <w:left w:val="none" w:sz="0" w:space="0" w:color="auto"/>
            <w:bottom w:val="none" w:sz="0" w:space="0" w:color="auto"/>
            <w:right w:val="none" w:sz="0" w:space="0" w:color="auto"/>
          </w:divBdr>
        </w:div>
        <w:div w:id="675156908">
          <w:marLeft w:val="0"/>
          <w:marRight w:val="0"/>
          <w:marTop w:val="0"/>
          <w:marBottom w:val="0"/>
          <w:divBdr>
            <w:top w:val="none" w:sz="0" w:space="0" w:color="auto"/>
            <w:left w:val="none" w:sz="0" w:space="0" w:color="auto"/>
            <w:bottom w:val="none" w:sz="0" w:space="0" w:color="auto"/>
            <w:right w:val="none" w:sz="0" w:space="0" w:color="auto"/>
          </w:divBdr>
        </w:div>
      </w:divsChild>
    </w:div>
    <w:div w:id="675157599">
      <w:marLeft w:val="0"/>
      <w:marRight w:val="0"/>
      <w:marTop w:val="0"/>
      <w:marBottom w:val="0"/>
      <w:divBdr>
        <w:top w:val="none" w:sz="0" w:space="0" w:color="auto"/>
        <w:left w:val="none" w:sz="0" w:space="0" w:color="auto"/>
        <w:bottom w:val="none" w:sz="0" w:space="0" w:color="auto"/>
        <w:right w:val="none" w:sz="0" w:space="0" w:color="auto"/>
      </w:divBdr>
    </w:div>
    <w:div w:id="675157600">
      <w:marLeft w:val="0"/>
      <w:marRight w:val="0"/>
      <w:marTop w:val="0"/>
      <w:marBottom w:val="0"/>
      <w:divBdr>
        <w:top w:val="none" w:sz="0" w:space="0" w:color="auto"/>
        <w:left w:val="none" w:sz="0" w:space="0" w:color="auto"/>
        <w:bottom w:val="none" w:sz="0" w:space="0" w:color="auto"/>
        <w:right w:val="none" w:sz="0" w:space="0" w:color="auto"/>
      </w:divBdr>
      <w:divsChild>
        <w:div w:id="675154963">
          <w:marLeft w:val="0"/>
          <w:marRight w:val="0"/>
          <w:marTop w:val="0"/>
          <w:marBottom w:val="0"/>
          <w:divBdr>
            <w:top w:val="none" w:sz="0" w:space="0" w:color="auto"/>
            <w:left w:val="none" w:sz="0" w:space="0" w:color="auto"/>
            <w:bottom w:val="none" w:sz="0" w:space="0" w:color="auto"/>
            <w:right w:val="none" w:sz="0" w:space="0" w:color="auto"/>
          </w:divBdr>
          <w:divsChild>
            <w:div w:id="67515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604">
      <w:marLeft w:val="0"/>
      <w:marRight w:val="0"/>
      <w:marTop w:val="0"/>
      <w:marBottom w:val="0"/>
      <w:divBdr>
        <w:top w:val="none" w:sz="0" w:space="0" w:color="auto"/>
        <w:left w:val="none" w:sz="0" w:space="0" w:color="auto"/>
        <w:bottom w:val="none" w:sz="0" w:space="0" w:color="auto"/>
        <w:right w:val="none" w:sz="0" w:space="0" w:color="auto"/>
      </w:divBdr>
    </w:div>
    <w:div w:id="675157606">
      <w:marLeft w:val="0"/>
      <w:marRight w:val="0"/>
      <w:marTop w:val="0"/>
      <w:marBottom w:val="0"/>
      <w:divBdr>
        <w:top w:val="none" w:sz="0" w:space="0" w:color="auto"/>
        <w:left w:val="none" w:sz="0" w:space="0" w:color="auto"/>
        <w:bottom w:val="none" w:sz="0" w:space="0" w:color="auto"/>
        <w:right w:val="none" w:sz="0" w:space="0" w:color="auto"/>
      </w:divBdr>
    </w:div>
    <w:div w:id="675157607">
      <w:marLeft w:val="0"/>
      <w:marRight w:val="0"/>
      <w:marTop w:val="0"/>
      <w:marBottom w:val="0"/>
      <w:divBdr>
        <w:top w:val="none" w:sz="0" w:space="0" w:color="auto"/>
        <w:left w:val="none" w:sz="0" w:space="0" w:color="auto"/>
        <w:bottom w:val="none" w:sz="0" w:space="0" w:color="auto"/>
        <w:right w:val="none" w:sz="0" w:space="0" w:color="auto"/>
      </w:divBdr>
    </w:div>
    <w:div w:id="675157608">
      <w:marLeft w:val="0"/>
      <w:marRight w:val="0"/>
      <w:marTop w:val="0"/>
      <w:marBottom w:val="0"/>
      <w:divBdr>
        <w:top w:val="none" w:sz="0" w:space="0" w:color="auto"/>
        <w:left w:val="none" w:sz="0" w:space="0" w:color="auto"/>
        <w:bottom w:val="none" w:sz="0" w:space="0" w:color="auto"/>
        <w:right w:val="none" w:sz="0" w:space="0" w:color="auto"/>
      </w:divBdr>
    </w:div>
    <w:div w:id="675157610">
      <w:marLeft w:val="0"/>
      <w:marRight w:val="0"/>
      <w:marTop w:val="0"/>
      <w:marBottom w:val="0"/>
      <w:divBdr>
        <w:top w:val="none" w:sz="0" w:space="0" w:color="auto"/>
        <w:left w:val="none" w:sz="0" w:space="0" w:color="auto"/>
        <w:bottom w:val="none" w:sz="0" w:space="0" w:color="auto"/>
        <w:right w:val="none" w:sz="0" w:space="0" w:color="auto"/>
      </w:divBdr>
    </w:div>
    <w:div w:id="675157611">
      <w:marLeft w:val="0"/>
      <w:marRight w:val="0"/>
      <w:marTop w:val="0"/>
      <w:marBottom w:val="0"/>
      <w:divBdr>
        <w:top w:val="none" w:sz="0" w:space="0" w:color="auto"/>
        <w:left w:val="none" w:sz="0" w:space="0" w:color="auto"/>
        <w:bottom w:val="none" w:sz="0" w:space="0" w:color="auto"/>
        <w:right w:val="none" w:sz="0" w:space="0" w:color="auto"/>
      </w:divBdr>
      <w:divsChild>
        <w:div w:id="675156773">
          <w:marLeft w:val="0"/>
          <w:marRight w:val="0"/>
          <w:marTop w:val="0"/>
          <w:marBottom w:val="0"/>
          <w:divBdr>
            <w:top w:val="none" w:sz="0" w:space="0" w:color="auto"/>
            <w:left w:val="none" w:sz="0" w:space="0" w:color="auto"/>
            <w:bottom w:val="none" w:sz="0" w:space="0" w:color="auto"/>
            <w:right w:val="none" w:sz="0" w:space="0" w:color="auto"/>
          </w:divBdr>
        </w:div>
      </w:divsChild>
    </w:div>
    <w:div w:id="675157612">
      <w:marLeft w:val="0"/>
      <w:marRight w:val="0"/>
      <w:marTop w:val="0"/>
      <w:marBottom w:val="0"/>
      <w:divBdr>
        <w:top w:val="none" w:sz="0" w:space="0" w:color="auto"/>
        <w:left w:val="none" w:sz="0" w:space="0" w:color="auto"/>
        <w:bottom w:val="none" w:sz="0" w:space="0" w:color="auto"/>
        <w:right w:val="none" w:sz="0" w:space="0" w:color="auto"/>
      </w:divBdr>
    </w:div>
    <w:div w:id="675157614">
      <w:marLeft w:val="0"/>
      <w:marRight w:val="0"/>
      <w:marTop w:val="0"/>
      <w:marBottom w:val="0"/>
      <w:divBdr>
        <w:top w:val="none" w:sz="0" w:space="0" w:color="auto"/>
        <w:left w:val="none" w:sz="0" w:space="0" w:color="auto"/>
        <w:bottom w:val="none" w:sz="0" w:space="0" w:color="auto"/>
        <w:right w:val="none" w:sz="0" w:space="0" w:color="auto"/>
      </w:divBdr>
    </w:div>
    <w:div w:id="675157615">
      <w:marLeft w:val="0"/>
      <w:marRight w:val="0"/>
      <w:marTop w:val="0"/>
      <w:marBottom w:val="0"/>
      <w:divBdr>
        <w:top w:val="none" w:sz="0" w:space="0" w:color="auto"/>
        <w:left w:val="none" w:sz="0" w:space="0" w:color="auto"/>
        <w:bottom w:val="none" w:sz="0" w:space="0" w:color="auto"/>
        <w:right w:val="none" w:sz="0" w:space="0" w:color="auto"/>
      </w:divBdr>
    </w:div>
    <w:div w:id="675157617">
      <w:marLeft w:val="0"/>
      <w:marRight w:val="0"/>
      <w:marTop w:val="0"/>
      <w:marBottom w:val="0"/>
      <w:divBdr>
        <w:top w:val="none" w:sz="0" w:space="0" w:color="auto"/>
        <w:left w:val="none" w:sz="0" w:space="0" w:color="auto"/>
        <w:bottom w:val="none" w:sz="0" w:space="0" w:color="auto"/>
        <w:right w:val="none" w:sz="0" w:space="0" w:color="auto"/>
      </w:divBdr>
      <w:divsChild>
        <w:div w:id="675155297">
          <w:marLeft w:val="0"/>
          <w:marRight w:val="0"/>
          <w:marTop w:val="0"/>
          <w:marBottom w:val="0"/>
          <w:divBdr>
            <w:top w:val="none" w:sz="0" w:space="0" w:color="auto"/>
            <w:left w:val="none" w:sz="0" w:space="0" w:color="auto"/>
            <w:bottom w:val="none" w:sz="0" w:space="0" w:color="auto"/>
            <w:right w:val="none" w:sz="0" w:space="0" w:color="auto"/>
          </w:divBdr>
        </w:div>
        <w:div w:id="675155713">
          <w:marLeft w:val="0"/>
          <w:marRight w:val="0"/>
          <w:marTop w:val="0"/>
          <w:marBottom w:val="0"/>
          <w:divBdr>
            <w:top w:val="none" w:sz="0" w:space="0" w:color="auto"/>
            <w:left w:val="none" w:sz="0" w:space="0" w:color="auto"/>
            <w:bottom w:val="none" w:sz="0" w:space="0" w:color="auto"/>
            <w:right w:val="none" w:sz="0" w:space="0" w:color="auto"/>
          </w:divBdr>
        </w:div>
        <w:div w:id="675156584">
          <w:marLeft w:val="0"/>
          <w:marRight w:val="0"/>
          <w:marTop w:val="0"/>
          <w:marBottom w:val="0"/>
          <w:divBdr>
            <w:top w:val="none" w:sz="0" w:space="0" w:color="auto"/>
            <w:left w:val="none" w:sz="0" w:space="0" w:color="auto"/>
            <w:bottom w:val="none" w:sz="0" w:space="0" w:color="auto"/>
            <w:right w:val="none" w:sz="0" w:space="0" w:color="auto"/>
          </w:divBdr>
        </w:div>
        <w:div w:id="675156864">
          <w:marLeft w:val="0"/>
          <w:marRight w:val="0"/>
          <w:marTop w:val="0"/>
          <w:marBottom w:val="0"/>
          <w:divBdr>
            <w:top w:val="none" w:sz="0" w:space="0" w:color="auto"/>
            <w:left w:val="none" w:sz="0" w:space="0" w:color="auto"/>
            <w:bottom w:val="none" w:sz="0" w:space="0" w:color="auto"/>
            <w:right w:val="none" w:sz="0" w:space="0" w:color="auto"/>
          </w:divBdr>
          <w:divsChild>
            <w:div w:id="675154994">
              <w:marLeft w:val="0"/>
              <w:marRight w:val="0"/>
              <w:marTop w:val="0"/>
              <w:marBottom w:val="0"/>
              <w:divBdr>
                <w:top w:val="none" w:sz="0" w:space="0" w:color="auto"/>
                <w:left w:val="none" w:sz="0" w:space="0" w:color="auto"/>
                <w:bottom w:val="none" w:sz="0" w:space="0" w:color="auto"/>
                <w:right w:val="none" w:sz="0" w:space="0" w:color="auto"/>
              </w:divBdr>
            </w:div>
            <w:div w:id="675155555">
              <w:marLeft w:val="0"/>
              <w:marRight w:val="0"/>
              <w:marTop w:val="0"/>
              <w:marBottom w:val="0"/>
              <w:divBdr>
                <w:top w:val="none" w:sz="0" w:space="0" w:color="auto"/>
                <w:left w:val="none" w:sz="0" w:space="0" w:color="auto"/>
                <w:bottom w:val="none" w:sz="0" w:space="0" w:color="auto"/>
                <w:right w:val="none" w:sz="0" w:space="0" w:color="auto"/>
              </w:divBdr>
            </w:div>
          </w:divsChild>
        </w:div>
        <w:div w:id="675157167">
          <w:marLeft w:val="0"/>
          <w:marRight w:val="0"/>
          <w:marTop w:val="0"/>
          <w:marBottom w:val="0"/>
          <w:divBdr>
            <w:top w:val="none" w:sz="0" w:space="0" w:color="auto"/>
            <w:left w:val="none" w:sz="0" w:space="0" w:color="auto"/>
            <w:bottom w:val="none" w:sz="0" w:space="0" w:color="auto"/>
            <w:right w:val="none" w:sz="0" w:space="0" w:color="auto"/>
          </w:divBdr>
        </w:div>
      </w:divsChild>
    </w:div>
    <w:div w:id="675157620">
      <w:marLeft w:val="0"/>
      <w:marRight w:val="0"/>
      <w:marTop w:val="0"/>
      <w:marBottom w:val="0"/>
      <w:divBdr>
        <w:top w:val="none" w:sz="0" w:space="0" w:color="auto"/>
        <w:left w:val="none" w:sz="0" w:space="0" w:color="auto"/>
        <w:bottom w:val="none" w:sz="0" w:space="0" w:color="auto"/>
        <w:right w:val="none" w:sz="0" w:space="0" w:color="auto"/>
      </w:divBdr>
    </w:div>
    <w:div w:id="675157621">
      <w:marLeft w:val="0"/>
      <w:marRight w:val="0"/>
      <w:marTop w:val="0"/>
      <w:marBottom w:val="0"/>
      <w:divBdr>
        <w:top w:val="none" w:sz="0" w:space="0" w:color="auto"/>
        <w:left w:val="none" w:sz="0" w:space="0" w:color="auto"/>
        <w:bottom w:val="none" w:sz="0" w:space="0" w:color="auto"/>
        <w:right w:val="none" w:sz="0" w:space="0" w:color="auto"/>
      </w:divBdr>
    </w:div>
    <w:div w:id="675157623">
      <w:marLeft w:val="0"/>
      <w:marRight w:val="0"/>
      <w:marTop w:val="0"/>
      <w:marBottom w:val="0"/>
      <w:divBdr>
        <w:top w:val="none" w:sz="0" w:space="0" w:color="auto"/>
        <w:left w:val="none" w:sz="0" w:space="0" w:color="auto"/>
        <w:bottom w:val="none" w:sz="0" w:space="0" w:color="auto"/>
        <w:right w:val="none" w:sz="0" w:space="0" w:color="auto"/>
      </w:divBdr>
    </w:div>
    <w:div w:id="675157628">
      <w:marLeft w:val="0"/>
      <w:marRight w:val="0"/>
      <w:marTop w:val="0"/>
      <w:marBottom w:val="0"/>
      <w:divBdr>
        <w:top w:val="none" w:sz="0" w:space="0" w:color="auto"/>
        <w:left w:val="none" w:sz="0" w:space="0" w:color="auto"/>
        <w:bottom w:val="none" w:sz="0" w:space="0" w:color="auto"/>
        <w:right w:val="none" w:sz="0" w:space="0" w:color="auto"/>
      </w:divBdr>
    </w:div>
    <w:div w:id="675157629">
      <w:marLeft w:val="0"/>
      <w:marRight w:val="0"/>
      <w:marTop w:val="0"/>
      <w:marBottom w:val="0"/>
      <w:divBdr>
        <w:top w:val="none" w:sz="0" w:space="0" w:color="auto"/>
        <w:left w:val="none" w:sz="0" w:space="0" w:color="auto"/>
        <w:bottom w:val="none" w:sz="0" w:space="0" w:color="auto"/>
        <w:right w:val="none" w:sz="0" w:space="0" w:color="auto"/>
      </w:divBdr>
    </w:div>
    <w:div w:id="675157633">
      <w:marLeft w:val="0"/>
      <w:marRight w:val="0"/>
      <w:marTop w:val="0"/>
      <w:marBottom w:val="0"/>
      <w:divBdr>
        <w:top w:val="none" w:sz="0" w:space="0" w:color="auto"/>
        <w:left w:val="none" w:sz="0" w:space="0" w:color="auto"/>
        <w:bottom w:val="none" w:sz="0" w:space="0" w:color="auto"/>
        <w:right w:val="none" w:sz="0" w:space="0" w:color="auto"/>
      </w:divBdr>
    </w:div>
    <w:div w:id="675157635">
      <w:marLeft w:val="0"/>
      <w:marRight w:val="0"/>
      <w:marTop w:val="0"/>
      <w:marBottom w:val="0"/>
      <w:divBdr>
        <w:top w:val="none" w:sz="0" w:space="0" w:color="auto"/>
        <w:left w:val="none" w:sz="0" w:space="0" w:color="auto"/>
        <w:bottom w:val="none" w:sz="0" w:space="0" w:color="auto"/>
        <w:right w:val="none" w:sz="0" w:space="0" w:color="auto"/>
      </w:divBdr>
    </w:div>
    <w:div w:id="675157636">
      <w:marLeft w:val="0"/>
      <w:marRight w:val="0"/>
      <w:marTop w:val="0"/>
      <w:marBottom w:val="0"/>
      <w:divBdr>
        <w:top w:val="none" w:sz="0" w:space="0" w:color="auto"/>
        <w:left w:val="none" w:sz="0" w:space="0" w:color="auto"/>
        <w:bottom w:val="none" w:sz="0" w:space="0" w:color="auto"/>
        <w:right w:val="none" w:sz="0" w:space="0" w:color="auto"/>
      </w:divBdr>
    </w:div>
    <w:div w:id="675157638">
      <w:marLeft w:val="0"/>
      <w:marRight w:val="0"/>
      <w:marTop w:val="0"/>
      <w:marBottom w:val="0"/>
      <w:divBdr>
        <w:top w:val="none" w:sz="0" w:space="0" w:color="auto"/>
        <w:left w:val="none" w:sz="0" w:space="0" w:color="auto"/>
        <w:bottom w:val="none" w:sz="0" w:space="0" w:color="auto"/>
        <w:right w:val="none" w:sz="0" w:space="0" w:color="auto"/>
      </w:divBdr>
    </w:div>
    <w:div w:id="675157640">
      <w:marLeft w:val="0"/>
      <w:marRight w:val="0"/>
      <w:marTop w:val="0"/>
      <w:marBottom w:val="0"/>
      <w:divBdr>
        <w:top w:val="none" w:sz="0" w:space="0" w:color="auto"/>
        <w:left w:val="none" w:sz="0" w:space="0" w:color="auto"/>
        <w:bottom w:val="none" w:sz="0" w:space="0" w:color="auto"/>
        <w:right w:val="none" w:sz="0" w:space="0" w:color="auto"/>
      </w:divBdr>
    </w:div>
    <w:div w:id="675157652">
      <w:marLeft w:val="0"/>
      <w:marRight w:val="0"/>
      <w:marTop w:val="0"/>
      <w:marBottom w:val="0"/>
      <w:divBdr>
        <w:top w:val="none" w:sz="0" w:space="0" w:color="auto"/>
        <w:left w:val="none" w:sz="0" w:space="0" w:color="auto"/>
        <w:bottom w:val="none" w:sz="0" w:space="0" w:color="auto"/>
        <w:right w:val="none" w:sz="0" w:space="0" w:color="auto"/>
      </w:divBdr>
    </w:div>
    <w:div w:id="675157654">
      <w:marLeft w:val="0"/>
      <w:marRight w:val="0"/>
      <w:marTop w:val="0"/>
      <w:marBottom w:val="0"/>
      <w:divBdr>
        <w:top w:val="none" w:sz="0" w:space="0" w:color="auto"/>
        <w:left w:val="none" w:sz="0" w:space="0" w:color="auto"/>
        <w:bottom w:val="none" w:sz="0" w:space="0" w:color="auto"/>
        <w:right w:val="none" w:sz="0" w:space="0" w:color="auto"/>
      </w:divBdr>
    </w:div>
    <w:div w:id="675157655">
      <w:marLeft w:val="0"/>
      <w:marRight w:val="0"/>
      <w:marTop w:val="0"/>
      <w:marBottom w:val="0"/>
      <w:divBdr>
        <w:top w:val="none" w:sz="0" w:space="0" w:color="auto"/>
        <w:left w:val="none" w:sz="0" w:space="0" w:color="auto"/>
        <w:bottom w:val="none" w:sz="0" w:space="0" w:color="auto"/>
        <w:right w:val="none" w:sz="0" w:space="0" w:color="auto"/>
      </w:divBdr>
    </w:div>
    <w:div w:id="675157657">
      <w:marLeft w:val="0"/>
      <w:marRight w:val="0"/>
      <w:marTop w:val="0"/>
      <w:marBottom w:val="0"/>
      <w:divBdr>
        <w:top w:val="none" w:sz="0" w:space="0" w:color="auto"/>
        <w:left w:val="none" w:sz="0" w:space="0" w:color="auto"/>
        <w:bottom w:val="none" w:sz="0" w:space="0" w:color="auto"/>
        <w:right w:val="none" w:sz="0" w:space="0" w:color="auto"/>
      </w:divBdr>
    </w:div>
    <w:div w:id="675157660">
      <w:marLeft w:val="0"/>
      <w:marRight w:val="0"/>
      <w:marTop w:val="0"/>
      <w:marBottom w:val="0"/>
      <w:divBdr>
        <w:top w:val="none" w:sz="0" w:space="0" w:color="auto"/>
        <w:left w:val="none" w:sz="0" w:space="0" w:color="auto"/>
        <w:bottom w:val="none" w:sz="0" w:space="0" w:color="auto"/>
        <w:right w:val="none" w:sz="0" w:space="0" w:color="auto"/>
      </w:divBdr>
    </w:div>
    <w:div w:id="675157663">
      <w:marLeft w:val="0"/>
      <w:marRight w:val="0"/>
      <w:marTop w:val="0"/>
      <w:marBottom w:val="0"/>
      <w:divBdr>
        <w:top w:val="none" w:sz="0" w:space="0" w:color="auto"/>
        <w:left w:val="none" w:sz="0" w:space="0" w:color="auto"/>
        <w:bottom w:val="none" w:sz="0" w:space="0" w:color="auto"/>
        <w:right w:val="none" w:sz="0" w:space="0" w:color="auto"/>
      </w:divBdr>
    </w:div>
    <w:div w:id="675157665">
      <w:marLeft w:val="0"/>
      <w:marRight w:val="0"/>
      <w:marTop w:val="0"/>
      <w:marBottom w:val="0"/>
      <w:divBdr>
        <w:top w:val="none" w:sz="0" w:space="0" w:color="auto"/>
        <w:left w:val="none" w:sz="0" w:space="0" w:color="auto"/>
        <w:bottom w:val="none" w:sz="0" w:space="0" w:color="auto"/>
        <w:right w:val="none" w:sz="0" w:space="0" w:color="auto"/>
      </w:divBdr>
    </w:div>
    <w:div w:id="675157666">
      <w:marLeft w:val="0"/>
      <w:marRight w:val="0"/>
      <w:marTop w:val="0"/>
      <w:marBottom w:val="0"/>
      <w:divBdr>
        <w:top w:val="none" w:sz="0" w:space="0" w:color="auto"/>
        <w:left w:val="none" w:sz="0" w:space="0" w:color="auto"/>
        <w:bottom w:val="none" w:sz="0" w:space="0" w:color="auto"/>
        <w:right w:val="none" w:sz="0" w:space="0" w:color="auto"/>
      </w:divBdr>
    </w:div>
    <w:div w:id="675157667">
      <w:marLeft w:val="0"/>
      <w:marRight w:val="0"/>
      <w:marTop w:val="0"/>
      <w:marBottom w:val="0"/>
      <w:divBdr>
        <w:top w:val="none" w:sz="0" w:space="0" w:color="auto"/>
        <w:left w:val="none" w:sz="0" w:space="0" w:color="auto"/>
        <w:bottom w:val="none" w:sz="0" w:space="0" w:color="auto"/>
        <w:right w:val="none" w:sz="0" w:space="0" w:color="auto"/>
      </w:divBdr>
      <w:divsChild>
        <w:div w:id="675155686">
          <w:marLeft w:val="0"/>
          <w:marRight w:val="0"/>
          <w:marTop w:val="0"/>
          <w:marBottom w:val="0"/>
          <w:divBdr>
            <w:top w:val="none" w:sz="0" w:space="0" w:color="auto"/>
            <w:left w:val="none" w:sz="0" w:space="0" w:color="auto"/>
            <w:bottom w:val="none" w:sz="0" w:space="0" w:color="auto"/>
            <w:right w:val="none" w:sz="0" w:space="0" w:color="auto"/>
          </w:divBdr>
          <w:divsChild>
            <w:div w:id="675155035">
              <w:marLeft w:val="0"/>
              <w:marRight w:val="0"/>
              <w:marTop w:val="0"/>
              <w:marBottom w:val="0"/>
              <w:divBdr>
                <w:top w:val="none" w:sz="0" w:space="0" w:color="auto"/>
                <w:left w:val="none" w:sz="0" w:space="0" w:color="auto"/>
                <w:bottom w:val="none" w:sz="0" w:space="0" w:color="auto"/>
                <w:right w:val="none" w:sz="0" w:space="0" w:color="auto"/>
              </w:divBdr>
            </w:div>
            <w:div w:id="675157541">
              <w:marLeft w:val="0"/>
              <w:marRight w:val="0"/>
              <w:marTop w:val="0"/>
              <w:marBottom w:val="0"/>
              <w:divBdr>
                <w:top w:val="none" w:sz="0" w:space="0" w:color="auto"/>
                <w:left w:val="none" w:sz="0" w:space="0" w:color="auto"/>
                <w:bottom w:val="none" w:sz="0" w:space="0" w:color="auto"/>
                <w:right w:val="none" w:sz="0" w:space="0" w:color="auto"/>
              </w:divBdr>
              <w:divsChild>
                <w:div w:id="675155656">
                  <w:marLeft w:val="0"/>
                  <w:marRight w:val="0"/>
                  <w:marTop w:val="0"/>
                  <w:marBottom w:val="0"/>
                  <w:divBdr>
                    <w:top w:val="none" w:sz="0" w:space="0" w:color="auto"/>
                    <w:left w:val="none" w:sz="0" w:space="0" w:color="auto"/>
                    <w:bottom w:val="none" w:sz="0" w:space="0" w:color="auto"/>
                    <w:right w:val="none" w:sz="0" w:space="0" w:color="auto"/>
                  </w:divBdr>
                </w:div>
                <w:div w:id="675156408">
                  <w:marLeft w:val="0"/>
                  <w:marRight w:val="0"/>
                  <w:marTop w:val="0"/>
                  <w:marBottom w:val="0"/>
                  <w:divBdr>
                    <w:top w:val="none" w:sz="0" w:space="0" w:color="auto"/>
                    <w:left w:val="none" w:sz="0" w:space="0" w:color="auto"/>
                    <w:bottom w:val="none" w:sz="0" w:space="0" w:color="auto"/>
                    <w:right w:val="none" w:sz="0" w:space="0" w:color="auto"/>
                  </w:divBdr>
                </w:div>
                <w:div w:id="67515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6032">
          <w:marLeft w:val="0"/>
          <w:marRight w:val="0"/>
          <w:marTop w:val="0"/>
          <w:marBottom w:val="0"/>
          <w:divBdr>
            <w:top w:val="none" w:sz="0" w:space="0" w:color="auto"/>
            <w:left w:val="none" w:sz="0" w:space="0" w:color="auto"/>
            <w:bottom w:val="none" w:sz="0" w:space="0" w:color="auto"/>
            <w:right w:val="none" w:sz="0" w:space="0" w:color="auto"/>
          </w:divBdr>
        </w:div>
        <w:div w:id="675156036">
          <w:marLeft w:val="0"/>
          <w:marRight w:val="0"/>
          <w:marTop w:val="0"/>
          <w:marBottom w:val="0"/>
          <w:divBdr>
            <w:top w:val="none" w:sz="0" w:space="0" w:color="auto"/>
            <w:left w:val="none" w:sz="0" w:space="0" w:color="auto"/>
            <w:bottom w:val="none" w:sz="0" w:space="0" w:color="auto"/>
            <w:right w:val="none" w:sz="0" w:space="0" w:color="auto"/>
          </w:divBdr>
        </w:div>
        <w:div w:id="675156646">
          <w:marLeft w:val="0"/>
          <w:marRight w:val="0"/>
          <w:marTop w:val="0"/>
          <w:marBottom w:val="0"/>
          <w:divBdr>
            <w:top w:val="none" w:sz="0" w:space="0" w:color="auto"/>
            <w:left w:val="none" w:sz="0" w:space="0" w:color="auto"/>
            <w:bottom w:val="none" w:sz="0" w:space="0" w:color="auto"/>
            <w:right w:val="none" w:sz="0" w:space="0" w:color="auto"/>
          </w:divBdr>
        </w:div>
      </w:divsChild>
    </w:div>
    <w:div w:id="675157668">
      <w:marLeft w:val="0"/>
      <w:marRight w:val="0"/>
      <w:marTop w:val="0"/>
      <w:marBottom w:val="0"/>
      <w:divBdr>
        <w:top w:val="none" w:sz="0" w:space="0" w:color="auto"/>
        <w:left w:val="none" w:sz="0" w:space="0" w:color="auto"/>
        <w:bottom w:val="none" w:sz="0" w:space="0" w:color="auto"/>
        <w:right w:val="none" w:sz="0" w:space="0" w:color="auto"/>
      </w:divBdr>
    </w:div>
    <w:div w:id="675157670">
      <w:marLeft w:val="0"/>
      <w:marRight w:val="0"/>
      <w:marTop w:val="0"/>
      <w:marBottom w:val="0"/>
      <w:divBdr>
        <w:top w:val="none" w:sz="0" w:space="0" w:color="auto"/>
        <w:left w:val="none" w:sz="0" w:space="0" w:color="auto"/>
        <w:bottom w:val="none" w:sz="0" w:space="0" w:color="auto"/>
        <w:right w:val="none" w:sz="0" w:space="0" w:color="auto"/>
      </w:divBdr>
    </w:div>
    <w:div w:id="675157672">
      <w:marLeft w:val="0"/>
      <w:marRight w:val="0"/>
      <w:marTop w:val="0"/>
      <w:marBottom w:val="0"/>
      <w:divBdr>
        <w:top w:val="none" w:sz="0" w:space="0" w:color="auto"/>
        <w:left w:val="none" w:sz="0" w:space="0" w:color="auto"/>
        <w:bottom w:val="none" w:sz="0" w:space="0" w:color="auto"/>
        <w:right w:val="none" w:sz="0" w:space="0" w:color="auto"/>
      </w:divBdr>
    </w:div>
    <w:div w:id="675157673">
      <w:marLeft w:val="0"/>
      <w:marRight w:val="0"/>
      <w:marTop w:val="0"/>
      <w:marBottom w:val="0"/>
      <w:divBdr>
        <w:top w:val="none" w:sz="0" w:space="0" w:color="auto"/>
        <w:left w:val="none" w:sz="0" w:space="0" w:color="auto"/>
        <w:bottom w:val="none" w:sz="0" w:space="0" w:color="auto"/>
        <w:right w:val="none" w:sz="0" w:space="0" w:color="auto"/>
      </w:divBdr>
    </w:div>
    <w:div w:id="675157675">
      <w:marLeft w:val="0"/>
      <w:marRight w:val="0"/>
      <w:marTop w:val="0"/>
      <w:marBottom w:val="0"/>
      <w:divBdr>
        <w:top w:val="none" w:sz="0" w:space="0" w:color="auto"/>
        <w:left w:val="none" w:sz="0" w:space="0" w:color="auto"/>
        <w:bottom w:val="none" w:sz="0" w:space="0" w:color="auto"/>
        <w:right w:val="none" w:sz="0" w:space="0" w:color="auto"/>
      </w:divBdr>
    </w:div>
    <w:div w:id="675157681">
      <w:marLeft w:val="0"/>
      <w:marRight w:val="0"/>
      <w:marTop w:val="0"/>
      <w:marBottom w:val="0"/>
      <w:divBdr>
        <w:top w:val="none" w:sz="0" w:space="0" w:color="auto"/>
        <w:left w:val="none" w:sz="0" w:space="0" w:color="auto"/>
        <w:bottom w:val="none" w:sz="0" w:space="0" w:color="auto"/>
        <w:right w:val="none" w:sz="0" w:space="0" w:color="auto"/>
      </w:divBdr>
    </w:div>
    <w:div w:id="675157686">
      <w:marLeft w:val="0"/>
      <w:marRight w:val="0"/>
      <w:marTop w:val="0"/>
      <w:marBottom w:val="0"/>
      <w:divBdr>
        <w:top w:val="none" w:sz="0" w:space="0" w:color="auto"/>
        <w:left w:val="none" w:sz="0" w:space="0" w:color="auto"/>
        <w:bottom w:val="none" w:sz="0" w:space="0" w:color="auto"/>
        <w:right w:val="none" w:sz="0" w:space="0" w:color="auto"/>
      </w:divBdr>
    </w:div>
    <w:div w:id="675157688">
      <w:marLeft w:val="0"/>
      <w:marRight w:val="0"/>
      <w:marTop w:val="0"/>
      <w:marBottom w:val="0"/>
      <w:divBdr>
        <w:top w:val="none" w:sz="0" w:space="0" w:color="auto"/>
        <w:left w:val="none" w:sz="0" w:space="0" w:color="auto"/>
        <w:bottom w:val="none" w:sz="0" w:space="0" w:color="auto"/>
        <w:right w:val="none" w:sz="0" w:space="0" w:color="auto"/>
      </w:divBdr>
    </w:div>
    <w:div w:id="675157691">
      <w:marLeft w:val="0"/>
      <w:marRight w:val="0"/>
      <w:marTop w:val="0"/>
      <w:marBottom w:val="0"/>
      <w:divBdr>
        <w:top w:val="none" w:sz="0" w:space="0" w:color="auto"/>
        <w:left w:val="none" w:sz="0" w:space="0" w:color="auto"/>
        <w:bottom w:val="none" w:sz="0" w:space="0" w:color="auto"/>
        <w:right w:val="none" w:sz="0" w:space="0" w:color="auto"/>
      </w:divBdr>
    </w:div>
    <w:div w:id="675157692">
      <w:marLeft w:val="0"/>
      <w:marRight w:val="0"/>
      <w:marTop w:val="0"/>
      <w:marBottom w:val="0"/>
      <w:divBdr>
        <w:top w:val="none" w:sz="0" w:space="0" w:color="auto"/>
        <w:left w:val="none" w:sz="0" w:space="0" w:color="auto"/>
        <w:bottom w:val="none" w:sz="0" w:space="0" w:color="auto"/>
        <w:right w:val="none" w:sz="0" w:space="0" w:color="auto"/>
      </w:divBdr>
    </w:div>
    <w:div w:id="675157693">
      <w:marLeft w:val="0"/>
      <w:marRight w:val="0"/>
      <w:marTop w:val="0"/>
      <w:marBottom w:val="0"/>
      <w:divBdr>
        <w:top w:val="none" w:sz="0" w:space="0" w:color="auto"/>
        <w:left w:val="none" w:sz="0" w:space="0" w:color="auto"/>
        <w:bottom w:val="none" w:sz="0" w:space="0" w:color="auto"/>
        <w:right w:val="none" w:sz="0" w:space="0" w:color="auto"/>
      </w:divBdr>
    </w:div>
    <w:div w:id="675157694">
      <w:marLeft w:val="0"/>
      <w:marRight w:val="0"/>
      <w:marTop w:val="0"/>
      <w:marBottom w:val="0"/>
      <w:divBdr>
        <w:top w:val="none" w:sz="0" w:space="0" w:color="auto"/>
        <w:left w:val="none" w:sz="0" w:space="0" w:color="auto"/>
        <w:bottom w:val="none" w:sz="0" w:space="0" w:color="auto"/>
        <w:right w:val="none" w:sz="0" w:space="0" w:color="auto"/>
      </w:divBdr>
    </w:div>
    <w:div w:id="675157697">
      <w:marLeft w:val="0"/>
      <w:marRight w:val="0"/>
      <w:marTop w:val="0"/>
      <w:marBottom w:val="0"/>
      <w:divBdr>
        <w:top w:val="none" w:sz="0" w:space="0" w:color="auto"/>
        <w:left w:val="none" w:sz="0" w:space="0" w:color="auto"/>
        <w:bottom w:val="none" w:sz="0" w:space="0" w:color="auto"/>
        <w:right w:val="none" w:sz="0" w:space="0" w:color="auto"/>
      </w:divBdr>
    </w:div>
    <w:div w:id="675157698">
      <w:marLeft w:val="0"/>
      <w:marRight w:val="0"/>
      <w:marTop w:val="0"/>
      <w:marBottom w:val="0"/>
      <w:divBdr>
        <w:top w:val="none" w:sz="0" w:space="0" w:color="auto"/>
        <w:left w:val="none" w:sz="0" w:space="0" w:color="auto"/>
        <w:bottom w:val="none" w:sz="0" w:space="0" w:color="auto"/>
        <w:right w:val="none" w:sz="0" w:space="0" w:color="auto"/>
      </w:divBdr>
    </w:div>
    <w:div w:id="675157699">
      <w:marLeft w:val="0"/>
      <w:marRight w:val="0"/>
      <w:marTop w:val="0"/>
      <w:marBottom w:val="0"/>
      <w:divBdr>
        <w:top w:val="none" w:sz="0" w:space="0" w:color="auto"/>
        <w:left w:val="none" w:sz="0" w:space="0" w:color="auto"/>
        <w:bottom w:val="none" w:sz="0" w:space="0" w:color="auto"/>
        <w:right w:val="none" w:sz="0" w:space="0" w:color="auto"/>
      </w:divBdr>
    </w:div>
    <w:div w:id="675157700">
      <w:marLeft w:val="0"/>
      <w:marRight w:val="0"/>
      <w:marTop w:val="0"/>
      <w:marBottom w:val="0"/>
      <w:divBdr>
        <w:top w:val="none" w:sz="0" w:space="0" w:color="auto"/>
        <w:left w:val="none" w:sz="0" w:space="0" w:color="auto"/>
        <w:bottom w:val="none" w:sz="0" w:space="0" w:color="auto"/>
        <w:right w:val="none" w:sz="0" w:space="0" w:color="auto"/>
      </w:divBdr>
      <w:divsChild>
        <w:div w:id="675157183">
          <w:marLeft w:val="0"/>
          <w:marRight w:val="0"/>
          <w:marTop w:val="0"/>
          <w:marBottom w:val="0"/>
          <w:divBdr>
            <w:top w:val="none" w:sz="0" w:space="0" w:color="auto"/>
            <w:left w:val="none" w:sz="0" w:space="0" w:color="auto"/>
            <w:bottom w:val="none" w:sz="0" w:space="0" w:color="auto"/>
            <w:right w:val="none" w:sz="0" w:space="0" w:color="auto"/>
          </w:divBdr>
          <w:divsChild>
            <w:div w:id="675156221">
              <w:marLeft w:val="0"/>
              <w:marRight w:val="0"/>
              <w:marTop w:val="0"/>
              <w:marBottom w:val="0"/>
              <w:divBdr>
                <w:top w:val="none" w:sz="0" w:space="0" w:color="auto"/>
                <w:left w:val="none" w:sz="0" w:space="0" w:color="auto"/>
                <w:bottom w:val="none" w:sz="0" w:space="0" w:color="auto"/>
                <w:right w:val="none" w:sz="0" w:space="0" w:color="auto"/>
              </w:divBdr>
              <w:divsChild>
                <w:div w:id="67515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157701">
      <w:marLeft w:val="0"/>
      <w:marRight w:val="0"/>
      <w:marTop w:val="0"/>
      <w:marBottom w:val="0"/>
      <w:divBdr>
        <w:top w:val="none" w:sz="0" w:space="0" w:color="auto"/>
        <w:left w:val="none" w:sz="0" w:space="0" w:color="auto"/>
        <w:bottom w:val="none" w:sz="0" w:space="0" w:color="auto"/>
        <w:right w:val="none" w:sz="0" w:space="0" w:color="auto"/>
      </w:divBdr>
    </w:div>
    <w:div w:id="675157703">
      <w:marLeft w:val="0"/>
      <w:marRight w:val="0"/>
      <w:marTop w:val="0"/>
      <w:marBottom w:val="0"/>
      <w:divBdr>
        <w:top w:val="none" w:sz="0" w:space="0" w:color="auto"/>
        <w:left w:val="none" w:sz="0" w:space="0" w:color="auto"/>
        <w:bottom w:val="none" w:sz="0" w:space="0" w:color="auto"/>
        <w:right w:val="none" w:sz="0" w:space="0" w:color="auto"/>
      </w:divBdr>
      <w:divsChild>
        <w:div w:id="675157389">
          <w:marLeft w:val="0"/>
          <w:marRight w:val="0"/>
          <w:marTop w:val="0"/>
          <w:marBottom w:val="0"/>
          <w:divBdr>
            <w:top w:val="none" w:sz="0" w:space="0" w:color="auto"/>
            <w:left w:val="none" w:sz="0" w:space="0" w:color="auto"/>
            <w:bottom w:val="none" w:sz="0" w:space="0" w:color="auto"/>
            <w:right w:val="none" w:sz="0" w:space="0" w:color="auto"/>
          </w:divBdr>
          <w:divsChild>
            <w:div w:id="67515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704">
      <w:marLeft w:val="0"/>
      <w:marRight w:val="0"/>
      <w:marTop w:val="0"/>
      <w:marBottom w:val="0"/>
      <w:divBdr>
        <w:top w:val="none" w:sz="0" w:space="0" w:color="auto"/>
        <w:left w:val="none" w:sz="0" w:space="0" w:color="auto"/>
        <w:bottom w:val="none" w:sz="0" w:space="0" w:color="auto"/>
        <w:right w:val="none" w:sz="0" w:space="0" w:color="auto"/>
      </w:divBdr>
    </w:div>
    <w:div w:id="675157707">
      <w:marLeft w:val="0"/>
      <w:marRight w:val="0"/>
      <w:marTop w:val="0"/>
      <w:marBottom w:val="0"/>
      <w:divBdr>
        <w:top w:val="none" w:sz="0" w:space="0" w:color="auto"/>
        <w:left w:val="none" w:sz="0" w:space="0" w:color="auto"/>
        <w:bottom w:val="none" w:sz="0" w:space="0" w:color="auto"/>
        <w:right w:val="none" w:sz="0" w:space="0" w:color="auto"/>
      </w:divBdr>
    </w:div>
    <w:div w:id="675157709">
      <w:marLeft w:val="0"/>
      <w:marRight w:val="0"/>
      <w:marTop w:val="0"/>
      <w:marBottom w:val="0"/>
      <w:divBdr>
        <w:top w:val="none" w:sz="0" w:space="0" w:color="auto"/>
        <w:left w:val="none" w:sz="0" w:space="0" w:color="auto"/>
        <w:bottom w:val="none" w:sz="0" w:space="0" w:color="auto"/>
        <w:right w:val="none" w:sz="0" w:space="0" w:color="auto"/>
      </w:divBdr>
    </w:div>
    <w:div w:id="675157710">
      <w:marLeft w:val="0"/>
      <w:marRight w:val="0"/>
      <w:marTop w:val="0"/>
      <w:marBottom w:val="0"/>
      <w:divBdr>
        <w:top w:val="none" w:sz="0" w:space="0" w:color="auto"/>
        <w:left w:val="none" w:sz="0" w:space="0" w:color="auto"/>
        <w:bottom w:val="none" w:sz="0" w:space="0" w:color="auto"/>
        <w:right w:val="none" w:sz="0" w:space="0" w:color="auto"/>
      </w:divBdr>
    </w:div>
    <w:div w:id="675157711">
      <w:marLeft w:val="0"/>
      <w:marRight w:val="0"/>
      <w:marTop w:val="0"/>
      <w:marBottom w:val="0"/>
      <w:divBdr>
        <w:top w:val="none" w:sz="0" w:space="0" w:color="auto"/>
        <w:left w:val="none" w:sz="0" w:space="0" w:color="auto"/>
        <w:bottom w:val="none" w:sz="0" w:space="0" w:color="auto"/>
        <w:right w:val="none" w:sz="0" w:space="0" w:color="auto"/>
      </w:divBdr>
    </w:div>
    <w:div w:id="675157717">
      <w:marLeft w:val="0"/>
      <w:marRight w:val="0"/>
      <w:marTop w:val="0"/>
      <w:marBottom w:val="0"/>
      <w:divBdr>
        <w:top w:val="none" w:sz="0" w:space="0" w:color="auto"/>
        <w:left w:val="none" w:sz="0" w:space="0" w:color="auto"/>
        <w:bottom w:val="none" w:sz="0" w:space="0" w:color="auto"/>
        <w:right w:val="none" w:sz="0" w:space="0" w:color="auto"/>
      </w:divBdr>
    </w:div>
    <w:div w:id="675157721">
      <w:marLeft w:val="0"/>
      <w:marRight w:val="0"/>
      <w:marTop w:val="0"/>
      <w:marBottom w:val="0"/>
      <w:divBdr>
        <w:top w:val="none" w:sz="0" w:space="0" w:color="auto"/>
        <w:left w:val="none" w:sz="0" w:space="0" w:color="auto"/>
        <w:bottom w:val="none" w:sz="0" w:space="0" w:color="auto"/>
        <w:right w:val="none" w:sz="0" w:space="0" w:color="auto"/>
      </w:divBdr>
    </w:div>
    <w:div w:id="675157728">
      <w:marLeft w:val="0"/>
      <w:marRight w:val="0"/>
      <w:marTop w:val="0"/>
      <w:marBottom w:val="0"/>
      <w:divBdr>
        <w:top w:val="none" w:sz="0" w:space="0" w:color="auto"/>
        <w:left w:val="none" w:sz="0" w:space="0" w:color="auto"/>
        <w:bottom w:val="none" w:sz="0" w:space="0" w:color="auto"/>
        <w:right w:val="none" w:sz="0" w:space="0" w:color="auto"/>
      </w:divBdr>
    </w:div>
    <w:div w:id="675157733">
      <w:marLeft w:val="0"/>
      <w:marRight w:val="0"/>
      <w:marTop w:val="0"/>
      <w:marBottom w:val="0"/>
      <w:divBdr>
        <w:top w:val="none" w:sz="0" w:space="0" w:color="auto"/>
        <w:left w:val="none" w:sz="0" w:space="0" w:color="auto"/>
        <w:bottom w:val="none" w:sz="0" w:space="0" w:color="auto"/>
        <w:right w:val="none" w:sz="0" w:space="0" w:color="auto"/>
      </w:divBdr>
      <w:divsChild>
        <w:div w:id="675156417">
          <w:marLeft w:val="0"/>
          <w:marRight w:val="0"/>
          <w:marTop w:val="0"/>
          <w:marBottom w:val="0"/>
          <w:divBdr>
            <w:top w:val="none" w:sz="0" w:space="0" w:color="auto"/>
            <w:left w:val="none" w:sz="0" w:space="0" w:color="auto"/>
            <w:bottom w:val="none" w:sz="0" w:space="0" w:color="auto"/>
            <w:right w:val="none" w:sz="0" w:space="0" w:color="auto"/>
          </w:divBdr>
        </w:div>
      </w:divsChild>
    </w:div>
    <w:div w:id="675157734">
      <w:marLeft w:val="0"/>
      <w:marRight w:val="0"/>
      <w:marTop w:val="0"/>
      <w:marBottom w:val="0"/>
      <w:divBdr>
        <w:top w:val="none" w:sz="0" w:space="0" w:color="auto"/>
        <w:left w:val="none" w:sz="0" w:space="0" w:color="auto"/>
        <w:bottom w:val="none" w:sz="0" w:space="0" w:color="auto"/>
        <w:right w:val="none" w:sz="0" w:space="0" w:color="auto"/>
      </w:divBdr>
    </w:div>
    <w:div w:id="675157735">
      <w:marLeft w:val="0"/>
      <w:marRight w:val="0"/>
      <w:marTop w:val="0"/>
      <w:marBottom w:val="0"/>
      <w:divBdr>
        <w:top w:val="none" w:sz="0" w:space="0" w:color="auto"/>
        <w:left w:val="none" w:sz="0" w:space="0" w:color="auto"/>
        <w:bottom w:val="none" w:sz="0" w:space="0" w:color="auto"/>
        <w:right w:val="none" w:sz="0" w:space="0" w:color="auto"/>
      </w:divBdr>
      <w:divsChild>
        <w:div w:id="675157768">
          <w:marLeft w:val="0"/>
          <w:marRight w:val="0"/>
          <w:marTop w:val="0"/>
          <w:marBottom w:val="0"/>
          <w:divBdr>
            <w:top w:val="none" w:sz="0" w:space="0" w:color="auto"/>
            <w:left w:val="none" w:sz="0" w:space="0" w:color="auto"/>
            <w:bottom w:val="none" w:sz="0" w:space="0" w:color="auto"/>
            <w:right w:val="none" w:sz="0" w:space="0" w:color="auto"/>
          </w:divBdr>
          <w:divsChild>
            <w:div w:id="67515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736">
      <w:marLeft w:val="0"/>
      <w:marRight w:val="0"/>
      <w:marTop w:val="0"/>
      <w:marBottom w:val="0"/>
      <w:divBdr>
        <w:top w:val="none" w:sz="0" w:space="0" w:color="auto"/>
        <w:left w:val="none" w:sz="0" w:space="0" w:color="auto"/>
        <w:bottom w:val="none" w:sz="0" w:space="0" w:color="auto"/>
        <w:right w:val="none" w:sz="0" w:space="0" w:color="auto"/>
      </w:divBdr>
    </w:div>
    <w:div w:id="675157740">
      <w:marLeft w:val="0"/>
      <w:marRight w:val="0"/>
      <w:marTop w:val="0"/>
      <w:marBottom w:val="0"/>
      <w:divBdr>
        <w:top w:val="none" w:sz="0" w:space="0" w:color="auto"/>
        <w:left w:val="none" w:sz="0" w:space="0" w:color="auto"/>
        <w:bottom w:val="none" w:sz="0" w:space="0" w:color="auto"/>
        <w:right w:val="none" w:sz="0" w:space="0" w:color="auto"/>
      </w:divBdr>
    </w:div>
    <w:div w:id="675157743">
      <w:marLeft w:val="0"/>
      <w:marRight w:val="0"/>
      <w:marTop w:val="0"/>
      <w:marBottom w:val="0"/>
      <w:divBdr>
        <w:top w:val="none" w:sz="0" w:space="0" w:color="auto"/>
        <w:left w:val="none" w:sz="0" w:space="0" w:color="auto"/>
        <w:bottom w:val="none" w:sz="0" w:space="0" w:color="auto"/>
        <w:right w:val="none" w:sz="0" w:space="0" w:color="auto"/>
      </w:divBdr>
    </w:div>
    <w:div w:id="675157744">
      <w:marLeft w:val="0"/>
      <w:marRight w:val="0"/>
      <w:marTop w:val="0"/>
      <w:marBottom w:val="0"/>
      <w:divBdr>
        <w:top w:val="none" w:sz="0" w:space="0" w:color="auto"/>
        <w:left w:val="none" w:sz="0" w:space="0" w:color="auto"/>
        <w:bottom w:val="none" w:sz="0" w:space="0" w:color="auto"/>
        <w:right w:val="none" w:sz="0" w:space="0" w:color="auto"/>
      </w:divBdr>
      <w:divsChild>
        <w:div w:id="675154986">
          <w:marLeft w:val="0"/>
          <w:marRight w:val="0"/>
          <w:marTop w:val="0"/>
          <w:marBottom w:val="0"/>
          <w:divBdr>
            <w:top w:val="none" w:sz="0" w:space="0" w:color="auto"/>
            <w:left w:val="none" w:sz="0" w:space="0" w:color="auto"/>
            <w:bottom w:val="none" w:sz="0" w:space="0" w:color="auto"/>
            <w:right w:val="none" w:sz="0" w:space="0" w:color="auto"/>
          </w:divBdr>
          <w:divsChild>
            <w:div w:id="675155369">
              <w:marLeft w:val="0"/>
              <w:marRight w:val="0"/>
              <w:marTop w:val="0"/>
              <w:marBottom w:val="0"/>
              <w:divBdr>
                <w:top w:val="none" w:sz="0" w:space="0" w:color="auto"/>
                <w:left w:val="none" w:sz="0" w:space="0" w:color="auto"/>
                <w:bottom w:val="none" w:sz="0" w:space="0" w:color="auto"/>
                <w:right w:val="none" w:sz="0" w:space="0" w:color="auto"/>
              </w:divBdr>
            </w:div>
          </w:divsChild>
        </w:div>
        <w:div w:id="675155457">
          <w:marLeft w:val="0"/>
          <w:marRight w:val="0"/>
          <w:marTop w:val="0"/>
          <w:marBottom w:val="0"/>
          <w:divBdr>
            <w:top w:val="none" w:sz="0" w:space="0" w:color="auto"/>
            <w:left w:val="none" w:sz="0" w:space="0" w:color="auto"/>
            <w:bottom w:val="none" w:sz="0" w:space="0" w:color="auto"/>
            <w:right w:val="none" w:sz="0" w:space="0" w:color="auto"/>
          </w:divBdr>
          <w:divsChild>
            <w:div w:id="6751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745">
      <w:marLeft w:val="0"/>
      <w:marRight w:val="0"/>
      <w:marTop w:val="0"/>
      <w:marBottom w:val="0"/>
      <w:divBdr>
        <w:top w:val="none" w:sz="0" w:space="0" w:color="auto"/>
        <w:left w:val="none" w:sz="0" w:space="0" w:color="auto"/>
        <w:bottom w:val="none" w:sz="0" w:space="0" w:color="auto"/>
        <w:right w:val="none" w:sz="0" w:space="0" w:color="auto"/>
      </w:divBdr>
    </w:div>
    <w:div w:id="675157749">
      <w:marLeft w:val="0"/>
      <w:marRight w:val="0"/>
      <w:marTop w:val="0"/>
      <w:marBottom w:val="0"/>
      <w:divBdr>
        <w:top w:val="none" w:sz="0" w:space="0" w:color="auto"/>
        <w:left w:val="none" w:sz="0" w:space="0" w:color="auto"/>
        <w:bottom w:val="none" w:sz="0" w:space="0" w:color="auto"/>
        <w:right w:val="none" w:sz="0" w:space="0" w:color="auto"/>
      </w:divBdr>
    </w:div>
    <w:div w:id="675157750">
      <w:marLeft w:val="0"/>
      <w:marRight w:val="0"/>
      <w:marTop w:val="0"/>
      <w:marBottom w:val="0"/>
      <w:divBdr>
        <w:top w:val="none" w:sz="0" w:space="0" w:color="auto"/>
        <w:left w:val="none" w:sz="0" w:space="0" w:color="auto"/>
        <w:bottom w:val="none" w:sz="0" w:space="0" w:color="auto"/>
        <w:right w:val="none" w:sz="0" w:space="0" w:color="auto"/>
      </w:divBdr>
    </w:div>
    <w:div w:id="675157755">
      <w:marLeft w:val="0"/>
      <w:marRight w:val="0"/>
      <w:marTop w:val="0"/>
      <w:marBottom w:val="0"/>
      <w:divBdr>
        <w:top w:val="none" w:sz="0" w:space="0" w:color="auto"/>
        <w:left w:val="none" w:sz="0" w:space="0" w:color="auto"/>
        <w:bottom w:val="none" w:sz="0" w:space="0" w:color="auto"/>
        <w:right w:val="none" w:sz="0" w:space="0" w:color="auto"/>
      </w:divBdr>
    </w:div>
    <w:div w:id="675157762">
      <w:marLeft w:val="0"/>
      <w:marRight w:val="0"/>
      <w:marTop w:val="0"/>
      <w:marBottom w:val="0"/>
      <w:divBdr>
        <w:top w:val="none" w:sz="0" w:space="0" w:color="auto"/>
        <w:left w:val="none" w:sz="0" w:space="0" w:color="auto"/>
        <w:bottom w:val="none" w:sz="0" w:space="0" w:color="auto"/>
        <w:right w:val="none" w:sz="0" w:space="0" w:color="auto"/>
      </w:divBdr>
      <w:divsChild>
        <w:div w:id="675155951">
          <w:marLeft w:val="0"/>
          <w:marRight w:val="0"/>
          <w:marTop w:val="0"/>
          <w:marBottom w:val="0"/>
          <w:divBdr>
            <w:top w:val="none" w:sz="0" w:space="0" w:color="auto"/>
            <w:left w:val="none" w:sz="0" w:space="0" w:color="auto"/>
            <w:bottom w:val="none" w:sz="0" w:space="0" w:color="auto"/>
            <w:right w:val="none" w:sz="0" w:space="0" w:color="auto"/>
          </w:divBdr>
        </w:div>
        <w:div w:id="675157309">
          <w:marLeft w:val="0"/>
          <w:marRight w:val="0"/>
          <w:marTop w:val="0"/>
          <w:marBottom w:val="0"/>
          <w:divBdr>
            <w:top w:val="none" w:sz="0" w:space="0" w:color="auto"/>
            <w:left w:val="none" w:sz="0" w:space="0" w:color="auto"/>
            <w:bottom w:val="none" w:sz="0" w:space="0" w:color="auto"/>
            <w:right w:val="none" w:sz="0" w:space="0" w:color="auto"/>
          </w:divBdr>
          <w:divsChild>
            <w:div w:id="675156694">
              <w:marLeft w:val="0"/>
              <w:marRight w:val="0"/>
              <w:marTop w:val="0"/>
              <w:marBottom w:val="0"/>
              <w:divBdr>
                <w:top w:val="none" w:sz="0" w:space="0" w:color="auto"/>
                <w:left w:val="none" w:sz="0" w:space="0" w:color="auto"/>
                <w:bottom w:val="none" w:sz="0" w:space="0" w:color="auto"/>
                <w:right w:val="none" w:sz="0" w:space="0" w:color="auto"/>
              </w:divBdr>
              <w:divsChild>
                <w:div w:id="675157366">
                  <w:marLeft w:val="0"/>
                  <w:marRight w:val="0"/>
                  <w:marTop w:val="0"/>
                  <w:marBottom w:val="0"/>
                  <w:divBdr>
                    <w:top w:val="none" w:sz="0" w:space="0" w:color="auto"/>
                    <w:left w:val="none" w:sz="0" w:space="0" w:color="auto"/>
                    <w:bottom w:val="none" w:sz="0" w:space="0" w:color="auto"/>
                    <w:right w:val="none" w:sz="0" w:space="0" w:color="auto"/>
                  </w:divBdr>
                  <w:divsChild>
                    <w:div w:id="675157447">
                      <w:marLeft w:val="0"/>
                      <w:marRight w:val="0"/>
                      <w:marTop w:val="0"/>
                      <w:marBottom w:val="0"/>
                      <w:divBdr>
                        <w:top w:val="none" w:sz="0" w:space="0" w:color="auto"/>
                        <w:left w:val="none" w:sz="0" w:space="0" w:color="auto"/>
                        <w:bottom w:val="none" w:sz="0" w:space="0" w:color="auto"/>
                        <w:right w:val="none" w:sz="0" w:space="0" w:color="auto"/>
                      </w:divBdr>
                      <w:divsChild>
                        <w:div w:id="67515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57764">
      <w:marLeft w:val="0"/>
      <w:marRight w:val="0"/>
      <w:marTop w:val="0"/>
      <w:marBottom w:val="0"/>
      <w:divBdr>
        <w:top w:val="none" w:sz="0" w:space="0" w:color="auto"/>
        <w:left w:val="none" w:sz="0" w:space="0" w:color="auto"/>
        <w:bottom w:val="none" w:sz="0" w:space="0" w:color="auto"/>
        <w:right w:val="none" w:sz="0" w:space="0" w:color="auto"/>
      </w:divBdr>
    </w:div>
    <w:div w:id="675157765">
      <w:marLeft w:val="0"/>
      <w:marRight w:val="0"/>
      <w:marTop w:val="0"/>
      <w:marBottom w:val="0"/>
      <w:divBdr>
        <w:top w:val="none" w:sz="0" w:space="0" w:color="auto"/>
        <w:left w:val="none" w:sz="0" w:space="0" w:color="auto"/>
        <w:bottom w:val="none" w:sz="0" w:space="0" w:color="auto"/>
        <w:right w:val="none" w:sz="0" w:space="0" w:color="auto"/>
      </w:divBdr>
    </w:div>
    <w:div w:id="675157766">
      <w:marLeft w:val="0"/>
      <w:marRight w:val="0"/>
      <w:marTop w:val="0"/>
      <w:marBottom w:val="0"/>
      <w:divBdr>
        <w:top w:val="none" w:sz="0" w:space="0" w:color="auto"/>
        <w:left w:val="none" w:sz="0" w:space="0" w:color="auto"/>
        <w:bottom w:val="none" w:sz="0" w:space="0" w:color="auto"/>
        <w:right w:val="none" w:sz="0" w:space="0" w:color="auto"/>
      </w:divBdr>
    </w:div>
    <w:div w:id="675157774">
      <w:marLeft w:val="0"/>
      <w:marRight w:val="0"/>
      <w:marTop w:val="0"/>
      <w:marBottom w:val="0"/>
      <w:divBdr>
        <w:top w:val="none" w:sz="0" w:space="0" w:color="auto"/>
        <w:left w:val="none" w:sz="0" w:space="0" w:color="auto"/>
        <w:bottom w:val="none" w:sz="0" w:space="0" w:color="auto"/>
        <w:right w:val="none" w:sz="0" w:space="0" w:color="auto"/>
      </w:divBdr>
    </w:div>
    <w:div w:id="675157775">
      <w:marLeft w:val="0"/>
      <w:marRight w:val="0"/>
      <w:marTop w:val="0"/>
      <w:marBottom w:val="0"/>
      <w:divBdr>
        <w:top w:val="none" w:sz="0" w:space="0" w:color="auto"/>
        <w:left w:val="none" w:sz="0" w:space="0" w:color="auto"/>
        <w:bottom w:val="none" w:sz="0" w:space="0" w:color="auto"/>
        <w:right w:val="none" w:sz="0" w:space="0" w:color="auto"/>
      </w:divBdr>
    </w:div>
    <w:div w:id="675157776">
      <w:marLeft w:val="0"/>
      <w:marRight w:val="0"/>
      <w:marTop w:val="0"/>
      <w:marBottom w:val="0"/>
      <w:divBdr>
        <w:top w:val="none" w:sz="0" w:space="0" w:color="auto"/>
        <w:left w:val="none" w:sz="0" w:space="0" w:color="auto"/>
        <w:bottom w:val="none" w:sz="0" w:space="0" w:color="auto"/>
        <w:right w:val="none" w:sz="0" w:space="0" w:color="auto"/>
      </w:divBdr>
    </w:div>
    <w:div w:id="675157780">
      <w:marLeft w:val="0"/>
      <w:marRight w:val="0"/>
      <w:marTop w:val="0"/>
      <w:marBottom w:val="0"/>
      <w:divBdr>
        <w:top w:val="none" w:sz="0" w:space="0" w:color="auto"/>
        <w:left w:val="none" w:sz="0" w:space="0" w:color="auto"/>
        <w:bottom w:val="none" w:sz="0" w:space="0" w:color="auto"/>
        <w:right w:val="none" w:sz="0" w:space="0" w:color="auto"/>
      </w:divBdr>
    </w:div>
    <w:div w:id="675157784">
      <w:marLeft w:val="0"/>
      <w:marRight w:val="0"/>
      <w:marTop w:val="0"/>
      <w:marBottom w:val="0"/>
      <w:divBdr>
        <w:top w:val="none" w:sz="0" w:space="0" w:color="auto"/>
        <w:left w:val="none" w:sz="0" w:space="0" w:color="auto"/>
        <w:bottom w:val="none" w:sz="0" w:space="0" w:color="auto"/>
        <w:right w:val="none" w:sz="0" w:space="0" w:color="auto"/>
      </w:divBdr>
    </w:div>
    <w:div w:id="675157786">
      <w:marLeft w:val="0"/>
      <w:marRight w:val="0"/>
      <w:marTop w:val="0"/>
      <w:marBottom w:val="0"/>
      <w:divBdr>
        <w:top w:val="none" w:sz="0" w:space="0" w:color="auto"/>
        <w:left w:val="none" w:sz="0" w:space="0" w:color="auto"/>
        <w:bottom w:val="none" w:sz="0" w:space="0" w:color="auto"/>
        <w:right w:val="none" w:sz="0" w:space="0" w:color="auto"/>
      </w:divBdr>
      <w:divsChild>
        <w:div w:id="675156527">
          <w:marLeft w:val="0"/>
          <w:marRight w:val="0"/>
          <w:marTop w:val="0"/>
          <w:marBottom w:val="0"/>
          <w:divBdr>
            <w:top w:val="none" w:sz="0" w:space="0" w:color="auto"/>
            <w:left w:val="none" w:sz="0" w:space="0" w:color="auto"/>
            <w:bottom w:val="none" w:sz="0" w:space="0" w:color="auto"/>
            <w:right w:val="none" w:sz="0" w:space="0" w:color="auto"/>
          </w:divBdr>
          <w:divsChild>
            <w:div w:id="67515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788">
      <w:marLeft w:val="0"/>
      <w:marRight w:val="0"/>
      <w:marTop w:val="0"/>
      <w:marBottom w:val="0"/>
      <w:divBdr>
        <w:top w:val="none" w:sz="0" w:space="0" w:color="auto"/>
        <w:left w:val="none" w:sz="0" w:space="0" w:color="auto"/>
        <w:bottom w:val="none" w:sz="0" w:space="0" w:color="auto"/>
        <w:right w:val="none" w:sz="0" w:space="0" w:color="auto"/>
      </w:divBdr>
    </w:div>
    <w:div w:id="675157793">
      <w:marLeft w:val="0"/>
      <w:marRight w:val="0"/>
      <w:marTop w:val="0"/>
      <w:marBottom w:val="0"/>
      <w:divBdr>
        <w:top w:val="none" w:sz="0" w:space="0" w:color="auto"/>
        <w:left w:val="none" w:sz="0" w:space="0" w:color="auto"/>
        <w:bottom w:val="none" w:sz="0" w:space="0" w:color="auto"/>
        <w:right w:val="none" w:sz="0" w:space="0" w:color="auto"/>
      </w:divBdr>
    </w:div>
    <w:div w:id="675157794">
      <w:marLeft w:val="0"/>
      <w:marRight w:val="0"/>
      <w:marTop w:val="0"/>
      <w:marBottom w:val="0"/>
      <w:divBdr>
        <w:top w:val="none" w:sz="0" w:space="0" w:color="auto"/>
        <w:left w:val="none" w:sz="0" w:space="0" w:color="auto"/>
        <w:bottom w:val="none" w:sz="0" w:space="0" w:color="auto"/>
        <w:right w:val="none" w:sz="0" w:space="0" w:color="auto"/>
      </w:divBdr>
      <w:divsChild>
        <w:div w:id="675156562">
          <w:marLeft w:val="0"/>
          <w:marRight w:val="0"/>
          <w:marTop w:val="0"/>
          <w:marBottom w:val="0"/>
          <w:divBdr>
            <w:top w:val="none" w:sz="0" w:space="0" w:color="auto"/>
            <w:left w:val="none" w:sz="0" w:space="0" w:color="auto"/>
            <w:bottom w:val="none" w:sz="0" w:space="0" w:color="auto"/>
            <w:right w:val="none" w:sz="0" w:space="0" w:color="auto"/>
          </w:divBdr>
          <w:divsChild>
            <w:div w:id="675155003">
              <w:marLeft w:val="0"/>
              <w:marRight w:val="0"/>
              <w:marTop w:val="0"/>
              <w:marBottom w:val="0"/>
              <w:divBdr>
                <w:top w:val="none" w:sz="0" w:space="0" w:color="auto"/>
                <w:left w:val="none" w:sz="0" w:space="0" w:color="auto"/>
                <w:bottom w:val="none" w:sz="0" w:space="0" w:color="auto"/>
                <w:right w:val="none" w:sz="0" w:space="0" w:color="auto"/>
              </w:divBdr>
            </w:div>
            <w:div w:id="675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795">
      <w:marLeft w:val="0"/>
      <w:marRight w:val="0"/>
      <w:marTop w:val="0"/>
      <w:marBottom w:val="0"/>
      <w:divBdr>
        <w:top w:val="none" w:sz="0" w:space="0" w:color="auto"/>
        <w:left w:val="none" w:sz="0" w:space="0" w:color="auto"/>
        <w:bottom w:val="none" w:sz="0" w:space="0" w:color="auto"/>
        <w:right w:val="none" w:sz="0" w:space="0" w:color="auto"/>
      </w:divBdr>
    </w:div>
    <w:div w:id="675157797">
      <w:marLeft w:val="0"/>
      <w:marRight w:val="0"/>
      <w:marTop w:val="0"/>
      <w:marBottom w:val="0"/>
      <w:divBdr>
        <w:top w:val="none" w:sz="0" w:space="0" w:color="auto"/>
        <w:left w:val="none" w:sz="0" w:space="0" w:color="auto"/>
        <w:bottom w:val="none" w:sz="0" w:space="0" w:color="auto"/>
        <w:right w:val="none" w:sz="0" w:space="0" w:color="auto"/>
      </w:divBdr>
    </w:div>
    <w:div w:id="675157798">
      <w:marLeft w:val="0"/>
      <w:marRight w:val="0"/>
      <w:marTop w:val="0"/>
      <w:marBottom w:val="0"/>
      <w:divBdr>
        <w:top w:val="none" w:sz="0" w:space="0" w:color="auto"/>
        <w:left w:val="none" w:sz="0" w:space="0" w:color="auto"/>
        <w:bottom w:val="none" w:sz="0" w:space="0" w:color="auto"/>
        <w:right w:val="none" w:sz="0" w:space="0" w:color="auto"/>
      </w:divBdr>
    </w:div>
    <w:div w:id="675157799">
      <w:marLeft w:val="0"/>
      <w:marRight w:val="0"/>
      <w:marTop w:val="0"/>
      <w:marBottom w:val="0"/>
      <w:divBdr>
        <w:top w:val="none" w:sz="0" w:space="0" w:color="auto"/>
        <w:left w:val="none" w:sz="0" w:space="0" w:color="auto"/>
        <w:bottom w:val="none" w:sz="0" w:space="0" w:color="auto"/>
        <w:right w:val="none" w:sz="0" w:space="0" w:color="auto"/>
      </w:divBdr>
    </w:div>
    <w:div w:id="675157801">
      <w:marLeft w:val="0"/>
      <w:marRight w:val="0"/>
      <w:marTop w:val="0"/>
      <w:marBottom w:val="0"/>
      <w:divBdr>
        <w:top w:val="none" w:sz="0" w:space="0" w:color="auto"/>
        <w:left w:val="none" w:sz="0" w:space="0" w:color="auto"/>
        <w:bottom w:val="none" w:sz="0" w:space="0" w:color="auto"/>
        <w:right w:val="none" w:sz="0" w:space="0" w:color="auto"/>
      </w:divBdr>
    </w:div>
    <w:div w:id="675157804">
      <w:marLeft w:val="0"/>
      <w:marRight w:val="0"/>
      <w:marTop w:val="0"/>
      <w:marBottom w:val="0"/>
      <w:divBdr>
        <w:top w:val="none" w:sz="0" w:space="0" w:color="auto"/>
        <w:left w:val="none" w:sz="0" w:space="0" w:color="auto"/>
        <w:bottom w:val="none" w:sz="0" w:space="0" w:color="auto"/>
        <w:right w:val="none" w:sz="0" w:space="0" w:color="auto"/>
      </w:divBdr>
      <w:divsChild>
        <w:div w:id="675157422">
          <w:marLeft w:val="0"/>
          <w:marRight w:val="0"/>
          <w:marTop w:val="0"/>
          <w:marBottom w:val="0"/>
          <w:divBdr>
            <w:top w:val="none" w:sz="0" w:space="0" w:color="auto"/>
            <w:left w:val="none" w:sz="0" w:space="0" w:color="auto"/>
            <w:bottom w:val="none" w:sz="0" w:space="0" w:color="auto"/>
            <w:right w:val="none" w:sz="0" w:space="0" w:color="auto"/>
          </w:divBdr>
          <w:divsChild>
            <w:div w:id="67515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808">
      <w:marLeft w:val="0"/>
      <w:marRight w:val="0"/>
      <w:marTop w:val="0"/>
      <w:marBottom w:val="0"/>
      <w:divBdr>
        <w:top w:val="none" w:sz="0" w:space="0" w:color="auto"/>
        <w:left w:val="none" w:sz="0" w:space="0" w:color="auto"/>
        <w:bottom w:val="none" w:sz="0" w:space="0" w:color="auto"/>
        <w:right w:val="none" w:sz="0" w:space="0" w:color="auto"/>
      </w:divBdr>
    </w:div>
    <w:div w:id="675157809">
      <w:marLeft w:val="0"/>
      <w:marRight w:val="0"/>
      <w:marTop w:val="0"/>
      <w:marBottom w:val="0"/>
      <w:divBdr>
        <w:top w:val="none" w:sz="0" w:space="0" w:color="auto"/>
        <w:left w:val="none" w:sz="0" w:space="0" w:color="auto"/>
        <w:bottom w:val="none" w:sz="0" w:space="0" w:color="auto"/>
        <w:right w:val="none" w:sz="0" w:space="0" w:color="auto"/>
      </w:divBdr>
    </w:div>
    <w:div w:id="675157817">
      <w:marLeft w:val="0"/>
      <w:marRight w:val="0"/>
      <w:marTop w:val="0"/>
      <w:marBottom w:val="0"/>
      <w:divBdr>
        <w:top w:val="none" w:sz="0" w:space="0" w:color="auto"/>
        <w:left w:val="none" w:sz="0" w:space="0" w:color="auto"/>
        <w:bottom w:val="none" w:sz="0" w:space="0" w:color="auto"/>
        <w:right w:val="none" w:sz="0" w:space="0" w:color="auto"/>
      </w:divBdr>
      <w:divsChild>
        <w:div w:id="675155196">
          <w:marLeft w:val="0"/>
          <w:marRight w:val="0"/>
          <w:marTop w:val="0"/>
          <w:marBottom w:val="0"/>
          <w:divBdr>
            <w:top w:val="none" w:sz="0" w:space="0" w:color="auto"/>
            <w:left w:val="none" w:sz="0" w:space="0" w:color="auto"/>
            <w:bottom w:val="none" w:sz="0" w:space="0" w:color="auto"/>
            <w:right w:val="none" w:sz="0" w:space="0" w:color="auto"/>
          </w:divBdr>
        </w:div>
        <w:div w:id="675155392">
          <w:marLeft w:val="0"/>
          <w:marRight w:val="0"/>
          <w:marTop w:val="0"/>
          <w:marBottom w:val="0"/>
          <w:divBdr>
            <w:top w:val="none" w:sz="0" w:space="0" w:color="auto"/>
            <w:left w:val="none" w:sz="0" w:space="0" w:color="auto"/>
            <w:bottom w:val="none" w:sz="0" w:space="0" w:color="auto"/>
            <w:right w:val="none" w:sz="0" w:space="0" w:color="auto"/>
          </w:divBdr>
        </w:div>
        <w:div w:id="675156278">
          <w:marLeft w:val="0"/>
          <w:marRight w:val="0"/>
          <w:marTop w:val="0"/>
          <w:marBottom w:val="0"/>
          <w:divBdr>
            <w:top w:val="none" w:sz="0" w:space="0" w:color="auto"/>
            <w:left w:val="none" w:sz="0" w:space="0" w:color="auto"/>
            <w:bottom w:val="none" w:sz="0" w:space="0" w:color="auto"/>
            <w:right w:val="none" w:sz="0" w:space="0" w:color="auto"/>
          </w:divBdr>
        </w:div>
        <w:div w:id="675156893">
          <w:marLeft w:val="0"/>
          <w:marRight w:val="0"/>
          <w:marTop w:val="0"/>
          <w:marBottom w:val="0"/>
          <w:divBdr>
            <w:top w:val="none" w:sz="0" w:space="0" w:color="auto"/>
            <w:left w:val="none" w:sz="0" w:space="0" w:color="auto"/>
            <w:bottom w:val="none" w:sz="0" w:space="0" w:color="auto"/>
            <w:right w:val="none" w:sz="0" w:space="0" w:color="auto"/>
          </w:divBdr>
        </w:div>
        <w:div w:id="675157440">
          <w:marLeft w:val="0"/>
          <w:marRight w:val="0"/>
          <w:marTop w:val="0"/>
          <w:marBottom w:val="0"/>
          <w:divBdr>
            <w:top w:val="none" w:sz="0" w:space="0" w:color="auto"/>
            <w:left w:val="none" w:sz="0" w:space="0" w:color="auto"/>
            <w:bottom w:val="none" w:sz="0" w:space="0" w:color="auto"/>
            <w:right w:val="none" w:sz="0" w:space="0" w:color="auto"/>
          </w:divBdr>
          <w:divsChild>
            <w:div w:id="675155936">
              <w:marLeft w:val="0"/>
              <w:marRight w:val="0"/>
              <w:marTop w:val="0"/>
              <w:marBottom w:val="0"/>
              <w:divBdr>
                <w:top w:val="none" w:sz="0" w:space="0" w:color="auto"/>
                <w:left w:val="none" w:sz="0" w:space="0" w:color="auto"/>
                <w:bottom w:val="none" w:sz="0" w:space="0" w:color="auto"/>
                <w:right w:val="none" w:sz="0" w:space="0" w:color="auto"/>
              </w:divBdr>
            </w:div>
            <w:div w:id="67515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7823">
      <w:marLeft w:val="0"/>
      <w:marRight w:val="0"/>
      <w:marTop w:val="0"/>
      <w:marBottom w:val="0"/>
      <w:divBdr>
        <w:top w:val="none" w:sz="0" w:space="0" w:color="auto"/>
        <w:left w:val="none" w:sz="0" w:space="0" w:color="auto"/>
        <w:bottom w:val="none" w:sz="0" w:space="0" w:color="auto"/>
        <w:right w:val="none" w:sz="0" w:space="0" w:color="auto"/>
      </w:divBdr>
    </w:div>
    <w:div w:id="675157824">
      <w:marLeft w:val="0"/>
      <w:marRight w:val="0"/>
      <w:marTop w:val="0"/>
      <w:marBottom w:val="0"/>
      <w:divBdr>
        <w:top w:val="none" w:sz="0" w:space="0" w:color="auto"/>
        <w:left w:val="none" w:sz="0" w:space="0" w:color="auto"/>
        <w:bottom w:val="none" w:sz="0" w:space="0" w:color="auto"/>
        <w:right w:val="none" w:sz="0" w:space="0" w:color="auto"/>
      </w:divBdr>
      <w:divsChild>
        <w:div w:id="675155634">
          <w:marLeft w:val="0"/>
          <w:marRight w:val="0"/>
          <w:marTop w:val="0"/>
          <w:marBottom w:val="0"/>
          <w:divBdr>
            <w:top w:val="none" w:sz="0" w:space="0" w:color="auto"/>
            <w:left w:val="none" w:sz="0" w:space="0" w:color="auto"/>
            <w:bottom w:val="none" w:sz="0" w:space="0" w:color="auto"/>
            <w:right w:val="none" w:sz="0" w:space="0" w:color="auto"/>
          </w:divBdr>
          <w:divsChild>
            <w:div w:id="675156323">
              <w:marLeft w:val="0"/>
              <w:marRight w:val="0"/>
              <w:marTop w:val="0"/>
              <w:marBottom w:val="0"/>
              <w:divBdr>
                <w:top w:val="none" w:sz="0" w:space="0" w:color="auto"/>
                <w:left w:val="none" w:sz="0" w:space="0" w:color="auto"/>
                <w:bottom w:val="none" w:sz="0" w:space="0" w:color="auto"/>
                <w:right w:val="none" w:sz="0" w:space="0" w:color="auto"/>
              </w:divBdr>
              <w:divsChild>
                <w:div w:id="675157683">
                  <w:marLeft w:val="0"/>
                  <w:marRight w:val="0"/>
                  <w:marTop w:val="0"/>
                  <w:marBottom w:val="0"/>
                  <w:divBdr>
                    <w:top w:val="none" w:sz="0" w:space="0" w:color="auto"/>
                    <w:left w:val="none" w:sz="0" w:space="0" w:color="auto"/>
                    <w:bottom w:val="none" w:sz="0" w:space="0" w:color="auto"/>
                    <w:right w:val="none" w:sz="0" w:space="0" w:color="auto"/>
                  </w:divBdr>
                  <w:divsChild>
                    <w:div w:id="675157108">
                      <w:marLeft w:val="0"/>
                      <w:marRight w:val="0"/>
                      <w:marTop w:val="0"/>
                      <w:marBottom w:val="0"/>
                      <w:divBdr>
                        <w:top w:val="none" w:sz="0" w:space="0" w:color="auto"/>
                        <w:left w:val="none" w:sz="0" w:space="0" w:color="auto"/>
                        <w:bottom w:val="none" w:sz="0" w:space="0" w:color="auto"/>
                        <w:right w:val="none" w:sz="0" w:space="0" w:color="auto"/>
                      </w:divBdr>
                      <w:divsChild>
                        <w:div w:id="675157341">
                          <w:marLeft w:val="0"/>
                          <w:marRight w:val="0"/>
                          <w:marTop w:val="0"/>
                          <w:marBottom w:val="0"/>
                          <w:divBdr>
                            <w:top w:val="none" w:sz="0" w:space="0" w:color="auto"/>
                            <w:left w:val="none" w:sz="0" w:space="0" w:color="auto"/>
                            <w:bottom w:val="none" w:sz="0" w:space="0" w:color="auto"/>
                            <w:right w:val="none" w:sz="0" w:space="0" w:color="auto"/>
                          </w:divBdr>
                          <w:divsChild>
                            <w:div w:id="67515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157826">
      <w:marLeft w:val="0"/>
      <w:marRight w:val="0"/>
      <w:marTop w:val="0"/>
      <w:marBottom w:val="0"/>
      <w:divBdr>
        <w:top w:val="none" w:sz="0" w:space="0" w:color="auto"/>
        <w:left w:val="none" w:sz="0" w:space="0" w:color="auto"/>
        <w:bottom w:val="none" w:sz="0" w:space="0" w:color="auto"/>
        <w:right w:val="none" w:sz="0" w:space="0" w:color="auto"/>
      </w:divBdr>
    </w:div>
    <w:div w:id="675157827">
      <w:marLeft w:val="0"/>
      <w:marRight w:val="0"/>
      <w:marTop w:val="0"/>
      <w:marBottom w:val="0"/>
      <w:divBdr>
        <w:top w:val="none" w:sz="0" w:space="0" w:color="auto"/>
        <w:left w:val="none" w:sz="0" w:space="0" w:color="auto"/>
        <w:bottom w:val="none" w:sz="0" w:space="0" w:color="auto"/>
        <w:right w:val="none" w:sz="0" w:space="0" w:color="auto"/>
      </w:divBdr>
    </w:div>
    <w:div w:id="675157828">
      <w:marLeft w:val="0"/>
      <w:marRight w:val="0"/>
      <w:marTop w:val="0"/>
      <w:marBottom w:val="0"/>
      <w:divBdr>
        <w:top w:val="none" w:sz="0" w:space="0" w:color="auto"/>
        <w:left w:val="none" w:sz="0" w:space="0" w:color="auto"/>
        <w:bottom w:val="none" w:sz="0" w:space="0" w:color="auto"/>
        <w:right w:val="none" w:sz="0" w:space="0" w:color="auto"/>
      </w:divBdr>
    </w:div>
    <w:div w:id="675157830">
      <w:marLeft w:val="0"/>
      <w:marRight w:val="0"/>
      <w:marTop w:val="0"/>
      <w:marBottom w:val="0"/>
      <w:divBdr>
        <w:top w:val="none" w:sz="0" w:space="0" w:color="auto"/>
        <w:left w:val="none" w:sz="0" w:space="0" w:color="auto"/>
        <w:bottom w:val="none" w:sz="0" w:space="0" w:color="auto"/>
        <w:right w:val="none" w:sz="0" w:space="0" w:color="auto"/>
      </w:divBdr>
    </w:div>
    <w:div w:id="675157832">
      <w:marLeft w:val="0"/>
      <w:marRight w:val="0"/>
      <w:marTop w:val="0"/>
      <w:marBottom w:val="0"/>
      <w:divBdr>
        <w:top w:val="none" w:sz="0" w:space="0" w:color="auto"/>
        <w:left w:val="none" w:sz="0" w:space="0" w:color="auto"/>
        <w:bottom w:val="none" w:sz="0" w:space="0" w:color="auto"/>
        <w:right w:val="none" w:sz="0" w:space="0" w:color="auto"/>
      </w:divBdr>
    </w:div>
    <w:div w:id="675157833">
      <w:marLeft w:val="0"/>
      <w:marRight w:val="0"/>
      <w:marTop w:val="0"/>
      <w:marBottom w:val="0"/>
      <w:divBdr>
        <w:top w:val="none" w:sz="0" w:space="0" w:color="auto"/>
        <w:left w:val="none" w:sz="0" w:space="0" w:color="auto"/>
        <w:bottom w:val="none" w:sz="0" w:space="0" w:color="auto"/>
        <w:right w:val="none" w:sz="0" w:space="0" w:color="auto"/>
      </w:divBdr>
    </w:div>
    <w:div w:id="675157837">
      <w:marLeft w:val="0"/>
      <w:marRight w:val="0"/>
      <w:marTop w:val="0"/>
      <w:marBottom w:val="0"/>
      <w:divBdr>
        <w:top w:val="none" w:sz="0" w:space="0" w:color="auto"/>
        <w:left w:val="none" w:sz="0" w:space="0" w:color="auto"/>
        <w:bottom w:val="none" w:sz="0" w:space="0" w:color="auto"/>
        <w:right w:val="none" w:sz="0" w:space="0" w:color="auto"/>
      </w:divBdr>
    </w:div>
    <w:div w:id="675157838">
      <w:marLeft w:val="0"/>
      <w:marRight w:val="0"/>
      <w:marTop w:val="0"/>
      <w:marBottom w:val="0"/>
      <w:divBdr>
        <w:top w:val="none" w:sz="0" w:space="0" w:color="auto"/>
        <w:left w:val="none" w:sz="0" w:space="0" w:color="auto"/>
        <w:bottom w:val="none" w:sz="0" w:space="0" w:color="auto"/>
        <w:right w:val="none" w:sz="0" w:space="0" w:color="auto"/>
      </w:divBdr>
    </w:div>
    <w:div w:id="675157840">
      <w:marLeft w:val="0"/>
      <w:marRight w:val="0"/>
      <w:marTop w:val="0"/>
      <w:marBottom w:val="0"/>
      <w:divBdr>
        <w:top w:val="none" w:sz="0" w:space="0" w:color="auto"/>
        <w:left w:val="none" w:sz="0" w:space="0" w:color="auto"/>
        <w:bottom w:val="none" w:sz="0" w:space="0" w:color="auto"/>
        <w:right w:val="none" w:sz="0" w:space="0" w:color="auto"/>
      </w:divBdr>
    </w:div>
    <w:div w:id="675157842">
      <w:marLeft w:val="0"/>
      <w:marRight w:val="0"/>
      <w:marTop w:val="0"/>
      <w:marBottom w:val="0"/>
      <w:divBdr>
        <w:top w:val="none" w:sz="0" w:space="0" w:color="auto"/>
        <w:left w:val="none" w:sz="0" w:space="0" w:color="auto"/>
        <w:bottom w:val="none" w:sz="0" w:space="0" w:color="auto"/>
        <w:right w:val="none" w:sz="0" w:space="0" w:color="auto"/>
      </w:divBdr>
    </w:div>
    <w:div w:id="675157843">
      <w:marLeft w:val="0"/>
      <w:marRight w:val="0"/>
      <w:marTop w:val="0"/>
      <w:marBottom w:val="0"/>
      <w:divBdr>
        <w:top w:val="none" w:sz="0" w:space="0" w:color="auto"/>
        <w:left w:val="none" w:sz="0" w:space="0" w:color="auto"/>
        <w:bottom w:val="none" w:sz="0" w:space="0" w:color="auto"/>
        <w:right w:val="none" w:sz="0" w:space="0" w:color="auto"/>
      </w:divBdr>
    </w:div>
    <w:div w:id="675157844">
      <w:marLeft w:val="0"/>
      <w:marRight w:val="0"/>
      <w:marTop w:val="0"/>
      <w:marBottom w:val="0"/>
      <w:divBdr>
        <w:top w:val="none" w:sz="0" w:space="0" w:color="auto"/>
        <w:left w:val="none" w:sz="0" w:space="0" w:color="auto"/>
        <w:bottom w:val="none" w:sz="0" w:space="0" w:color="auto"/>
        <w:right w:val="none" w:sz="0" w:space="0" w:color="auto"/>
      </w:divBdr>
    </w:div>
    <w:div w:id="675157845">
      <w:marLeft w:val="0"/>
      <w:marRight w:val="0"/>
      <w:marTop w:val="0"/>
      <w:marBottom w:val="0"/>
      <w:divBdr>
        <w:top w:val="none" w:sz="0" w:space="0" w:color="auto"/>
        <w:left w:val="none" w:sz="0" w:space="0" w:color="auto"/>
        <w:bottom w:val="none" w:sz="0" w:space="0" w:color="auto"/>
        <w:right w:val="none" w:sz="0" w:space="0" w:color="auto"/>
      </w:divBdr>
    </w:div>
    <w:div w:id="675157846">
      <w:marLeft w:val="0"/>
      <w:marRight w:val="0"/>
      <w:marTop w:val="0"/>
      <w:marBottom w:val="0"/>
      <w:divBdr>
        <w:top w:val="none" w:sz="0" w:space="0" w:color="auto"/>
        <w:left w:val="none" w:sz="0" w:space="0" w:color="auto"/>
        <w:bottom w:val="none" w:sz="0" w:space="0" w:color="auto"/>
        <w:right w:val="none" w:sz="0" w:space="0" w:color="auto"/>
      </w:divBdr>
    </w:div>
    <w:div w:id="675157847">
      <w:marLeft w:val="0"/>
      <w:marRight w:val="0"/>
      <w:marTop w:val="0"/>
      <w:marBottom w:val="0"/>
      <w:divBdr>
        <w:top w:val="none" w:sz="0" w:space="0" w:color="auto"/>
        <w:left w:val="none" w:sz="0" w:space="0" w:color="auto"/>
        <w:bottom w:val="none" w:sz="0" w:space="0" w:color="auto"/>
        <w:right w:val="none" w:sz="0" w:space="0" w:color="auto"/>
      </w:divBdr>
    </w:div>
    <w:div w:id="675157850">
      <w:marLeft w:val="0"/>
      <w:marRight w:val="0"/>
      <w:marTop w:val="0"/>
      <w:marBottom w:val="0"/>
      <w:divBdr>
        <w:top w:val="none" w:sz="0" w:space="0" w:color="auto"/>
        <w:left w:val="none" w:sz="0" w:space="0" w:color="auto"/>
        <w:bottom w:val="none" w:sz="0" w:space="0" w:color="auto"/>
        <w:right w:val="none" w:sz="0" w:space="0" w:color="auto"/>
      </w:divBdr>
    </w:div>
    <w:div w:id="675157853">
      <w:marLeft w:val="0"/>
      <w:marRight w:val="0"/>
      <w:marTop w:val="0"/>
      <w:marBottom w:val="0"/>
      <w:divBdr>
        <w:top w:val="none" w:sz="0" w:space="0" w:color="auto"/>
        <w:left w:val="none" w:sz="0" w:space="0" w:color="auto"/>
        <w:bottom w:val="none" w:sz="0" w:space="0" w:color="auto"/>
        <w:right w:val="none" w:sz="0" w:space="0" w:color="auto"/>
      </w:divBdr>
    </w:div>
    <w:div w:id="675157854">
      <w:marLeft w:val="0"/>
      <w:marRight w:val="0"/>
      <w:marTop w:val="0"/>
      <w:marBottom w:val="0"/>
      <w:divBdr>
        <w:top w:val="none" w:sz="0" w:space="0" w:color="auto"/>
        <w:left w:val="none" w:sz="0" w:space="0" w:color="auto"/>
        <w:bottom w:val="none" w:sz="0" w:space="0" w:color="auto"/>
        <w:right w:val="none" w:sz="0" w:space="0" w:color="auto"/>
      </w:divBdr>
    </w:div>
    <w:div w:id="675157856">
      <w:marLeft w:val="0"/>
      <w:marRight w:val="0"/>
      <w:marTop w:val="0"/>
      <w:marBottom w:val="0"/>
      <w:divBdr>
        <w:top w:val="none" w:sz="0" w:space="0" w:color="auto"/>
        <w:left w:val="none" w:sz="0" w:space="0" w:color="auto"/>
        <w:bottom w:val="none" w:sz="0" w:space="0" w:color="auto"/>
        <w:right w:val="none" w:sz="0" w:space="0" w:color="auto"/>
      </w:divBdr>
    </w:div>
    <w:div w:id="675157857">
      <w:marLeft w:val="0"/>
      <w:marRight w:val="0"/>
      <w:marTop w:val="0"/>
      <w:marBottom w:val="0"/>
      <w:divBdr>
        <w:top w:val="none" w:sz="0" w:space="0" w:color="auto"/>
        <w:left w:val="none" w:sz="0" w:space="0" w:color="auto"/>
        <w:bottom w:val="none" w:sz="0" w:space="0" w:color="auto"/>
        <w:right w:val="none" w:sz="0" w:space="0" w:color="auto"/>
      </w:divBdr>
    </w:div>
    <w:div w:id="675157858">
      <w:marLeft w:val="0"/>
      <w:marRight w:val="0"/>
      <w:marTop w:val="0"/>
      <w:marBottom w:val="0"/>
      <w:divBdr>
        <w:top w:val="none" w:sz="0" w:space="0" w:color="auto"/>
        <w:left w:val="none" w:sz="0" w:space="0" w:color="auto"/>
        <w:bottom w:val="none" w:sz="0" w:space="0" w:color="auto"/>
        <w:right w:val="none" w:sz="0" w:space="0" w:color="auto"/>
      </w:divBdr>
    </w:div>
    <w:div w:id="675157859">
      <w:marLeft w:val="0"/>
      <w:marRight w:val="0"/>
      <w:marTop w:val="0"/>
      <w:marBottom w:val="0"/>
      <w:divBdr>
        <w:top w:val="none" w:sz="0" w:space="0" w:color="auto"/>
        <w:left w:val="none" w:sz="0" w:space="0" w:color="auto"/>
        <w:bottom w:val="none" w:sz="0" w:space="0" w:color="auto"/>
        <w:right w:val="none" w:sz="0" w:space="0" w:color="auto"/>
      </w:divBdr>
    </w:div>
    <w:div w:id="675157860">
      <w:marLeft w:val="0"/>
      <w:marRight w:val="0"/>
      <w:marTop w:val="0"/>
      <w:marBottom w:val="0"/>
      <w:divBdr>
        <w:top w:val="none" w:sz="0" w:space="0" w:color="auto"/>
        <w:left w:val="none" w:sz="0" w:space="0" w:color="auto"/>
        <w:bottom w:val="none" w:sz="0" w:space="0" w:color="auto"/>
        <w:right w:val="none" w:sz="0" w:space="0" w:color="auto"/>
      </w:divBdr>
    </w:div>
    <w:div w:id="675157861">
      <w:marLeft w:val="0"/>
      <w:marRight w:val="0"/>
      <w:marTop w:val="0"/>
      <w:marBottom w:val="0"/>
      <w:divBdr>
        <w:top w:val="none" w:sz="0" w:space="0" w:color="auto"/>
        <w:left w:val="none" w:sz="0" w:space="0" w:color="auto"/>
        <w:bottom w:val="none" w:sz="0" w:space="0" w:color="auto"/>
        <w:right w:val="none" w:sz="0" w:space="0" w:color="auto"/>
      </w:divBdr>
    </w:div>
    <w:div w:id="675157862">
      <w:marLeft w:val="0"/>
      <w:marRight w:val="0"/>
      <w:marTop w:val="0"/>
      <w:marBottom w:val="0"/>
      <w:divBdr>
        <w:top w:val="none" w:sz="0" w:space="0" w:color="auto"/>
        <w:left w:val="none" w:sz="0" w:space="0" w:color="auto"/>
        <w:bottom w:val="none" w:sz="0" w:space="0" w:color="auto"/>
        <w:right w:val="none" w:sz="0" w:space="0" w:color="auto"/>
      </w:divBdr>
    </w:div>
    <w:div w:id="6751578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tazioneceleste.it/articoli/HeartNet/Re5D_160320.ht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tazioneceleste.it" TargetMode="External"/><Relationship Id="rId12" Type="http://schemas.openxmlformats.org/officeDocument/2006/relationships/hyperlink" Target="http://www.stazioneceleste.it/articoli/HeartCom.htm" TargetMode="External"/><Relationship Id="rId17" Type="http://schemas.openxmlformats.org/officeDocument/2006/relationships/hyperlink" Target="http://www.ilcamminoversolaliberta.it/" TargetMode="External"/><Relationship Id="rId2" Type="http://schemas.openxmlformats.org/officeDocument/2006/relationships/styles" Target="styles.xml"/><Relationship Id="rId16" Type="http://schemas.openxmlformats.org/officeDocument/2006/relationships/hyperlink" Target="http://www.stazioneceleste.it/Uriel/Uriel_16-03.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articoli.htm" TargetMode="External"/><Relationship Id="rId5" Type="http://schemas.openxmlformats.org/officeDocument/2006/relationships/footnotes" Target="footnotes.xml"/><Relationship Id="rId15" Type="http://schemas.openxmlformats.org/officeDocument/2006/relationships/hyperlink" Target="http://www.stazioneceleste.it/uriel.htm" TargetMode="External"/><Relationship Id="rId10" Type="http://schemas.openxmlformats.org/officeDocument/2006/relationships/hyperlink" Target="http://youtu.be/i9t2CIT1MqY"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ttavaora.it/fmoo/elenco.htm" TargetMode="External"/><Relationship Id="rId14" Type="http://schemas.openxmlformats.org/officeDocument/2006/relationships/hyperlink" Target="http://www.stazioneceleste.it/channel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1674</Words>
  <Characters>9545</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2016-04-06T10:16:00Z</cp:lastPrinted>
  <dcterms:created xsi:type="dcterms:W3CDTF">2016-04-06T10:09:00Z</dcterms:created>
  <dcterms:modified xsi:type="dcterms:W3CDTF">2016-04-06T10:17:00Z</dcterms:modified>
</cp:coreProperties>
</file>