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B83" w:rsidRPr="003A2B4D" w:rsidRDefault="00CA0B83" w:rsidP="00825AF7">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CA0B83" w:rsidRPr="003A2B4D" w:rsidRDefault="00CA0B83" w:rsidP="00825AF7">
      <w:pPr>
        <w:jc w:val="center"/>
      </w:pPr>
      <w:r w:rsidRPr="003A2B4D">
        <w:t> </w:t>
      </w:r>
    </w:p>
    <w:p w:rsidR="00CA0B83" w:rsidRPr="003A2B4D" w:rsidRDefault="00CA0B83" w:rsidP="00825AF7">
      <w:pPr>
        <w:pStyle w:val="Heading1"/>
      </w:pPr>
      <w:r w:rsidRPr="003A2B4D">
        <w:rPr>
          <w:rFonts w:ascii="Verdana" w:hAnsi="Verdana"/>
          <w:shadow/>
          <w:sz w:val="27"/>
          <w:szCs w:val="27"/>
        </w:rPr>
        <w:t>Aggiornamenti Settimanali</w:t>
      </w:r>
    </w:p>
    <w:p w:rsidR="00CA0B83" w:rsidRPr="003A2B4D" w:rsidRDefault="00CA0B83" w:rsidP="00825AF7">
      <w:pPr>
        <w:jc w:val="center"/>
      </w:pPr>
      <w:r w:rsidRPr="003A2B4D">
        <w:t> </w:t>
      </w:r>
    </w:p>
    <w:p w:rsidR="00CA0B83" w:rsidRPr="003A2B4D" w:rsidRDefault="00CA0B83" w:rsidP="00825AF7">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04</w:t>
      </w:r>
      <w:r w:rsidRPr="003A2B4D">
        <w:rPr>
          <w:rFonts w:ascii="Verdana" w:hAnsi="Verdana"/>
          <w:color w:val="auto"/>
          <w:sz w:val="32"/>
          <w:szCs w:val="32"/>
        </w:rPr>
        <w:t>-</w:t>
      </w:r>
      <w:r>
        <w:rPr>
          <w:rFonts w:ascii="Verdana" w:hAnsi="Verdana"/>
          <w:color w:val="auto"/>
          <w:sz w:val="32"/>
          <w:szCs w:val="32"/>
        </w:rPr>
        <w:t>3</w:t>
      </w:r>
    </w:p>
    <w:p w:rsidR="00CA0B83" w:rsidRPr="003A2B4D" w:rsidRDefault="00CA0B83" w:rsidP="00825AF7">
      <w:pPr>
        <w:pStyle w:val="Heading2"/>
        <w:rPr>
          <w:rFonts w:ascii="Verdana" w:hAnsi="Verdana"/>
          <w:color w:val="auto"/>
          <w:sz w:val="32"/>
          <w:szCs w:val="32"/>
        </w:rPr>
      </w:pPr>
    </w:p>
    <w:p w:rsidR="00CA0B83" w:rsidRPr="003A2B4D" w:rsidRDefault="00CA0B83" w:rsidP="00825AF7">
      <w:pPr>
        <w:pStyle w:val="Heading2"/>
        <w:rPr>
          <w:color w:val="auto"/>
        </w:rPr>
      </w:pPr>
      <w:r>
        <w:rPr>
          <w:rFonts w:ascii="Verdana" w:hAnsi="Verdana"/>
          <w:b w:val="0"/>
          <w:i/>
          <w:color w:val="auto"/>
          <w:sz w:val="20"/>
          <w:szCs w:val="20"/>
        </w:rPr>
        <w:t xml:space="preserve">18 aprile </w:t>
      </w:r>
      <w:r w:rsidRPr="003A2B4D">
        <w:rPr>
          <w:rFonts w:ascii="Verdana" w:hAnsi="Verdana"/>
          <w:b w:val="0"/>
          <w:i/>
          <w:color w:val="auto"/>
          <w:sz w:val="20"/>
          <w:szCs w:val="20"/>
        </w:rPr>
        <w:t>201</w:t>
      </w:r>
      <w:r>
        <w:rPr>
          <w:rFonts w:ascii="Verdana" w:hAnsi="Verdana"/>
          <w:b w:val="0"/>
          <w:i/>
          <w:color w:val="auto"/>
          <w:sz w:val="20"/>
          <w:szCs w:val="20"/>
        </w:rPr>
        <w:t>6</w:t>
      </w:r>
    </w:p>
    <w:p w:rsidR="00CA0B83" w:rsidRPr="003A2B4D" w:rsidRDefault="00CA0B83" w:rsidP="00825AF7"/>
    <w:p w:rsidR="00CA0B83" w:rsidRPr="003A2B4D" w:rsidRDefault="00CA0B83" w:rsidP="00825AF7">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CA0B83" w:rsidRDefault="00CA0B83" w:rsidP="00825AF7">
      <w:pPr>
        <w:jc w:val="center"/>
      </w:pPr>
      <w:r>
        <w:t>_________________________________________________</w:t>
      </w:r>
    </w:p>
    <w:p w:rsidR="00CA0B83" w:rsidRDefault="00CA0B83" w:rsidP="00825AF7">
      <w:pPr>
        <w:jc w:val="center"/>
      </w:pP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CA0B83" w:rsidTr="00D722D3">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CA0B83" w:rsidRDefault="00CA0B83">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CA0B83" w:rsidRDefault="00CA0B83">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CA0B83" w:rsidRDefault="00CA0B83">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CA0B83" w:rsidRDefault="00CA0B83">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CA0B83" w:rsidTr="00D722D3">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CA0B83" w:rsidRDefault="00CA0B83">
            <w:pPr>
              <w:pStyle w:val="NormalWeb"/>
              <w:spacing w:before="30" w:beforeAutospacing="0" w:after="30" w:afterAutospacing="0"/>
              <w:jc w:val="center"/>
            </w:pPr>
            <w:r>
              <w:rPr>
                <w:rFonts w:ascii="Verdana" w:hAnsi="Verdana"/>
                <w:color w:val="000080"/>
                <w:sz w:val="20"/>
                <w:szCs w:val="20"/>
              </w:rPr>
              <w:t>2 - 10</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CA0B83" w:rsidRDefault="00CA0B83">
            <w:pPr>
              <w:pStyle w:val="NormalWeb"/>
              <w:spacing w:before="30" w:beforeAutospacing="0" w:after="30" w:afterAutospacing="0"/>
              <w:jc w:val="center"/>
            </w:pPr>
            <w:hyperlink r:id="rId8"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CA0B83" w:rsidRDefault="00CA0B83">
            <w:pPr>
              <w:pStyle w:val="NormalWeb"/>
              <w:spacing w:before="30" w:beforeAutospacing="0" w:after="30" w:afterAutospacing="0"/>
              <w:jc w:val="center"/>
            </w:pPr>
            <w:hyperlink r:id="rId9" w:history="1">
              <w:r>
                <w:rPr>
                  <w:rStyle w:val="Hyperlink"/>
                  <w:rFonts w:ascii="Verdana" w:hAnsi="Verdana"/>
                  <w:sz w:val="20"/>
                  <w:szCs w:val="20"/>
                </w:rPr>
                <w:t>Kryon</w:t>
              </w:r>
            </w:hyperlink>
          </w:p>
        </w:tc>
        <w:tc>
          <w:tcPr>
            <w:tcW w:w="2100" w:type="pct"/>
            <w:tcBorders>
              <w:top w:val="outset" w:sz="6" w:space="0" w:color="auto"/>
              <w:left w:val="outset" w:sz="6" w:space="0" w:color="auto"/>
              <w:bottom w:val="outset" w:sz="6" w:space="0" w:color="auto"/>
            </w:tcBorders>
            <w:shd w:val="clear" w:color="auto" w:fill="CCCCFF"/>
            <w:vAlign w:val="center"/>
          </w:tcPr>
          <w:p w:rsidR="00CA0B83" w:rsidRDefault="00CA0B83">
            <w:pPr>
              <w:pStyle w:val="NormalWeb"/>
              <w:spacing w:before="20" w:beforeAutospacing="0" w:after="20" w:afterAutospacing="0"/>
              <w:jc w:val="center"/>
            </w:pPr>
            <w:hyperlink r:id="rId10" w:history="1">
              <w:r>
                <w:rPr>
                  <w:rStyle w:val="Hyperlink"/>
                  <w:rFonts w:ascii="Verdana" w:hAnsi="Verdana"/>
                  <w:sz w:val="20"/>
                  <w:szCs w:val="20"/>
                </w:rPr>
                <w:t>Modelli Quantici</w:t>
              </w:r>
            </w:hyperlink>
            <w:r>
              <w:br/>
            </w:r>
            <w:r>
              <w:rPr>
                <w:rFonts w:ascii="Verdana" w:hAnsi="Verdana"/>
                <w:color w:val="003366"/>
                <w:sz w:val="15"/>
                <w:szCs w:val="15"/>
              </w:rPr>
              <w:t>Canalizzazione del 23 gennaio 2016</w:t>
            </w:r>
          </w:p>
        </w:tc>
      </w:tr>
      <w:tr w:rsidR="00CA0B83" w:rsidTr="00D722D3">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CA0B83" w:rsidRDefault="00CA0B83">
            <w:pPr>
              <w:pStyle w:val="NormalWeb"/>
              <w:spacing w:before="30" w:beforeAutospacing="0" w:after="30" w:afterAutospacing="0"/>
              <w:jc w:val="center"/>
            </w:pPr>
            <w:r>
              <w:rPr>
                <w:rFonts w:ascii="Verdana" w:hAnsi="Verdana"/>
                <w:color w:val="000080"/>
                <w:sz w:val="20"/>
                <w:szCs w:val="20"/>
              </w:rPr>
              <w:t>11 - 13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CA0B83" w:rsidRDefault="00CA0B83">
            <w:pPr>
              <w:pStyle w:val="NormalWeb"/>
              <w:spacing w:before="30" w:beforeAutospacing="0" w:after="30" w:afterAutospacing="0"/>
              <w:jc w:val="center"/>
            </w:pPr>
            <w:hyperlink r:id="rId11"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CA0B83" w:rsidRDefault="00CA0B83">
            <w:pPr>
              <w:pStyle w:val="NormalWeb"/>
              <w:spacing w:before="30" w:beforeAutospacing="0" w:after="30" w:afterAutospacing="0"/>
              <w:jc w:val="center"/>
            </w:pPr>
            <w:hyperlink r:id="rId12" w:history="1">
              <w:r>
                <w:rPr>
                  <w:rStyle w:val="Hyperlink"/>
                  <w:rFonts w:ascii="Verdana" w:hAnsi="Verdana"/>
                  <w:sz w:val="20"/>
                  <w:szCs w:val="20"/>
                </w:rPr>
                <w:t>Talia</w:t>
              </w:r>
            </w:hyperlink>
          </w:p>
        </w:tc>
        <w:tc>
          <w:tcPr>
            <w:tcW w:w="2100" w:type="pct"/>
            <w:tcBorders>
              <w:top w:val="outset" w:sz="6" w:space="0" w:color="auto"/>
              <w:left w:val="outset" w:sz="6" w:space="0" w:color="auto"/>
              <w:bottom w:val="outset" w:sz="6" w:space="0" w:color="auto"/>
            </w:tcBorders>
            <w:shd w:val="clear" w:color="auto" w:fill="CCCCFF"/>
            <w:vAlign w:val="center"/>
          </w:tcPr>
          <w:p w:rsidR="00CA0B83" w:rsidRDefault="00CA0B83">
            <w:pPr>
              <w:pStyle w:val="NormalWeb"/>
              <w:spacing w:before="10" w:beforeAutospacing="0" w:after="10" w:afterAutospacing="0"/>
              <w:jc w:val="center"/>
            </w:pPr>
            <w:hyperlink r:id="rId13" w:history="1">
              <w:r>
                <w:rPr>
                  <w:rStyle w:val="Hyperlink"/>
                  <w:rFonts w:ascii="Verdana" w:hAnsi="Verdana"/>
                  <w:sz w:val="20"/>
                  <w:szCs w:val="20"/>
                </w:rPr>
                <w:t>Gratitudine</w:t>
              </w:r>
            </w:hyperlink>
          </w:p>
          <w:p w:rsidR="00CA0B83" w:rsidRDefault="00CA0B83">
            <w:pPr>
              <w:pStyle w:val="NormalWeb"/>
              <w:spacing w:before="10" w:beforeAutospacing="0" w:after="10" w:afterAutospacing="0"/>
              <w:jc w:val="center"/>
            </w:pPr>
            <w:hyperlink r:id="rId14" w:tgtFrame="_blank" w:tooltip="ascolta l'audio del emssaggio" w:history="1">
              <w:r>
                <w:rPr>
                  <w:color w:val="0000FF"/>
                  <w:sz w:val="10"/>
                  <w:szCs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href="C:\Users\Pietro\Documents\Stazione Celeste\Talia\Talia_16.03.06.mp" title="&quot;ascolta l'audio del emssaggio&quot;" style="width:19.2pt;height:19.2pt" o:button="t">
                    <v:imagedata r:id="rId15" r:href="rId16"/>
                  </v:shape>
                </w:pict>
              </w:r>
            </w:hyperlink>
            <w:r>
              <w:br/>
            </w:r>
            <w:r>
              <w:rPr>
                <w:rFonts w:ascii="Verdana" w:hAnsi="Verdana"/>
                <w:color w:val="003366"/>
                <w:sz w:val="15"/>
                <w:szCs w:val="15"/>
              </w:rPr>
              <w:t>Talia canalizzata da Stefania Croce</w:t>
            </w:r>
          </w:p>
        </w:tc>
      </w:tr>
    </w:tbl>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Pr="008901DC" w:rsidRDefault="00CA0B83" w:rsidP="008901DC">
      <w:pPr>
        <w:shd w:val="clear" w:color="auto" w:fill="FFFFFF"/>
        <w:spacing w:after="200" w:line="210" w:lineRule="atLeast"/>
        <w:rPr>
          <w:rFonts w:ascii="Arial" w:hAnsi="Arial" w:cs="Arial"/>
          <w:b/>
          <w:bCs/>
          <w:color w:val="444444"/>
          <w:sz w:val="17"/>
          <w:szCs w:val="17"/>
        </w:rPr>
      </w:pPr>
    </w:p>
    <w:p w:rsidR="00CA0B83" w:rsidRDefault="00CA0B83" w:rsidP="008901DC">
      <w:pPr>
        <w:shd w:val="clear" w:color="auto" w:fill="FFFFFF"/>
        <w:spacing w:after="200" w:line="210" w:lineRule="atLeast"/>
        <w:rPr>
          <w:rFonts w:ascii="Arial" w:hAnsi="Arial" w:cs="Arial"/>
          <w:b/>
          <w:bCs/>
          <w:color w:val="444444"/>
          <w:sz w:val="17"/>
          <w:szCs w:val="17"/>
        </w:rPr>
      </w:pPr>
    </w:p>
    <w:p w:rsidR="00CA0B83" w:rsidRDefault="00CA0B83" w:rsidP="008901DC">
      <w:pPr>
        <w:shd w:val="clear" w:color="auto" w:fill="FFFFFF"/>
        <w:spacing w:after="200" w:line="210" w:lineRule="atLeast"/>
        <w:rPr>
          <w:rFonts w:ascii="Arial" w:hAnsi="Arial" w:cs="Arial"/>
          <w:b/>
          <w:bCs/>
          <w:color w:val="444444"/>
          <w:sz w:val="17"/>
          <w:szCs w:val="17"/>
        </w:rPr>
      </w:pPr>
    </w:p>
    <w:p w:rsidR="00CA0B83" w:rsidRDefault="00CA0B83" w:rsidP="00CF60F6">
      <w:pPr>
        <w:spacing w:line="480" w:lineRule="auto"/>
        <w:jc w:val="center"/>
        <w:rPr>
          <w:b/>
          <w:color w:val="000080"/>
          <w:sz w:val="32"/>
        </w:rPr>
      </w:pPr>
    </w:p>
    <w:p w:rsidR="00CA0B83" w:rsidRDefault="00CA0B83" w:rsidP="00CF60F6">
      <w:pPr>
        <w:spacing w:line="480" w:lineRule="auto"/>
        <w:jc w:val="center"/>
        <w:rPr>
          <w:b/>
          <w:color w:val="000080"/>
          <w:sz w:val="32"/>
        </w:rPr>
      </w:pPr>
    </w:p>
    <w:p w:rsidR="00CA0B83" w:rsidRPr="007C293A" w:rsidRDefault="00CA0B83" w:rsidP="00CF60F6">
      <w:pPr>
        <w:spacing w:line="480" w:lineRule="auto"/>
        <w:jc w:val="center"/>
        <w:rPr>
          <w:b/>
          <w:color w:val="000080"/>
          <w:sz w:val="28"/>
          <w:szCs w:val="28"/>
        </w:rPr>
      </w:pPr>
      <w:r w:rsidRPr="007C293A">
        <w:rPr>
          <w:b/>
          <w:color w:val="000080"/>
          <w:sz w:val="32"/>
        </w:rPr>
        <w:t>Modelli Quantici</w:t>
      </w:r>
    </w:p>
    <w:p w:rsidR="00CA0B83" w:rsidRPr="007C293A" w:rsidRDefault="00CA0B83" w:rsidP="00CF60F6">
      <w:pPr>
        <w:spacing w:line="360" w:lineRule="auto"/>
        <w:jc w:val="center"/>
        <w:rPr>
          <w:b/>
          <w:color w:val="000080"/>
          <w:sz w:val="28"/>
        </w:rPr>
      </w:pPr>
      <w:r w:rsidRPr="007C293A">
        <w:rPr>
          <w:b/>
          <w:color w:val="000080"/>
          <w:sz w:val="28"/>
        </w:rPr>
        <w:t>San Antonio - Texas</w:t>
      </w:r>
    </w:p>
    <w:p w:rsidR="00CA0B83" w:rsidRPr="007C293A" w:rsidRDefault="00CA0B83" w:rsidP="00CF60F6">
      <w:pPr>
        <w:spacing w:line="360" w:lineRule="auto"/>
        <w:jc w:val="center"/>
        <w:rPr>
          <w:b/>
          <w:color w:val="000080"/>
          <w:sz w:val="28"/>
        </w:rPr>
      </w:pPr>
      <w:r w:rsidRPr="007C293A">
        <w:rPr>
          <w:b/>
          <w:color w:val="000080"/>
          <w:sz w:val="28"/>
        </w:rPr>
        <w:t>23 gennaio 2016</w:t>
      </w:r>
    </w:p>
    <w:p w:rsidR="00CA0B83" w:rsidRPr="007C293A" w:rsidRDefault="00CA0B83" w:rsidP="00CF60F6">
      <w:pPr>
        <w:spacing w:line="360" w:lineRule="auto"/>
        <w:jc w:val="center"/>
        <w:rPr>
          <w:b/>
          <w:color w:val="000080"/>
        </w:rPr>
      </w:pPr>
      <w:r w:rsidRPr="007C293A">
        <w:rPr>
          <w:b/>
          <w:color w:val="000080"/>
        </w:rPr>
        <w:t xml:space="preserve">Kryon canalizzato da Lee Carroll </w:t>
      </w:r>
    </w:p>
    <w:p w:rsidR="00CA0B83" w:rsidRPr="007C293A" w:rsidRDefault="00CA0B83" w:rsidP="00CF60F6">
      <w:pPr>
        <w:jc w:val="center"/>
        <w:rPr>
          <w:color w:val="000080"/>
          <w:sz w:val="20"/>
          <w:szCs w:val="20"/>
        </w:rPr>
      </w:pPr>
      <w:r w:rsidRPr="007C293A">
        <w:rPr>
          <w:color w:val="000080"/>
          <w:sz w:val="20"/>
          <w:szCs w:val="20"/>
        </w:rPr>
        <w:t> </w:t>
      </w:r>
    </w:p>
    <w:p w:rsidR="00CA0B83" w:rsidRPr="007C293A" w:rsidRDefault="00CA0B83" w:rsidP="00CF60F6">
      <w:pPr>
        <w:jc w:val="center"/>
        <w:rPr>
          <w:color w:val="000080"/>
          <w:sz w:val="20"/>
          <w:szCs w:val="20"/>
        </w:rPr>
      </w:pPr>
      <w:r w:rsidRPr="007C293A">
        <w:rPr>
          <w:color w:val="000080"/>
          <w:sz w:val="22"/>
          <w:szCs w:val="20"/>
          <w:lang w:eastAsia="ja-JP"/>
        </w:rPr>
        <w:t>––––––––––––––––––––––––––––––––––––––––––––––––––––––––––––––––––</w:t>
      </w:r>
    </w:p>
    <w:p w:rsidR="00CA0B83" w:rsidRPr="00D722D3" w:rsidRDefault="00CA0B83" w:rsidP="00CF60F6">
      <w:pPr>
        <w:jc w:val="center"/>
        <w:rPr>
          <w:bCs/>
          <w:i/>
          <w:iCs/>
          <w:color w:val="000080"/>
          <w:sz w:val="18"/>
          <w:szCs w:val="18"/>
        </w:rPr>
      </w:pPr>
      <w:r w:rsidRPr="00D722D3">
        <w:rPr>
          <w:bCs/>
          <w:i/>
          <w:iCs/>
          <w:color w:val="000080"/>
          <w:sz w:val="18"/>
          <w:szCs w:val="18"/>
        </w:rPr>
        <w:t>Le informazioni qui riportate sono gratuite e disponibili per essere stampate, copiate e distribuite a piacere. Il loro copyright, comunque, ne proibisce la vendita in qualsiasi forma tranne che per l’editore.</w:t>
      </w:r>
    </w:p>
    <w:p w:rsidR="00CA0B83" w:rsidRPr="00D722D3" w:rsidRDefault="00CA0B83" w:rsidP="00CF60F6">
      <w:pPr>
        <w:jc w:val="center"/>
        <w:rPr>
          <w:bCs/>
          <w:i/>
          <w:iCs/>
          <w:color w:val="000080"/>
          <w:sz w:val="18"/>
          <w:szCs w:val="18"/>
        </w:rPr>
      </w:pPr>
    </w:p>
    <w:p w:rsidR="00CA0B83" w:rsidRPr="00D722D3" w:rsidRDefault="00CA0B83" w:rsidP="00CF60F6">
      <w:pPr>
        <w:jc w:val="center"/>
        <w:rPr>
          <w:bCs/>
          <w:i/>
          <w:iCs/>
          <w:color w:val="000080"/>
          <w:sz w:val="18"/>
          <w:szCs w:val="18"/>
        </w:rPr>
      </w:pPr>
      <w:r w:rsidRPr="00D722D3">
        <w:rPr>
          <w:bCs/>
          <w:i/>
          <w:iCs/>
          <w:color w:val="000080"/>
          <w:sz w:val="18"/>
          <w:szCs w:val="18"/>
        </w:rPr>
        <w:t>Questa canalizzazione è stata rivista [da Lee e Kryon] per chiarirne la comprensione a chi la legge. Qualche volta le informazioni vengono anche aggiunte. Spesso ciò che avviene dal vivo ha in sé un’energia comunicativa che la trascrizione non è in grado di rendere.</w:t>
      </w:r>
    </w:p>
    <w:p w:rsidR="00CA0B83" w:rsidRPr="007C293A" w:rsidRDefault="00CA0B83" w:rsidP="00CF60F6">
      <w:pPr>
        <w:jc w:val="center"/>
        <w:rPr>
          <w:color w:val="000080"/>
          <w:sz w:val="20"/>
          <w:szCs w:val="20"/>
        </w:rPr>
      </w:pPr>
      <w:r w:rsidRPr="007C293A">
        <w:rPr>
          <w:color w:val="000080"/>
          <w:sz w:val="22"/>
          <w:szCs w:val="20"/>
          <w:lang w:eastAsia="ja-JP"/>
        </w:rPr>
        <w:t>––––––––––––––––––––––––––––––––––––––––––––––––––––––––––––––––––</w:t>
      </w:r>
    </w:p>
    <w:p w:rsidR="00CA0B83" w:rsidRPr="007C293A" w:rsidRDefault="00CA0B83" w:rsidP="00CF60F6">
      <w:pPr>
        <w:spacing w:before="240" w:after="240"/>
        <w:jc w:val="both"/>
        <w:rPr>
          <w:color w:val="000080"/>
        </w:rPr>
      </w:pPr>
      <w:r w:rsidRPr="007C293A">
        <w:rPr>
          <w:color w:val="000080"/>
        </w:rPr>
        <w:t xml:space="preserve">Salve, miei cari, Io sono Kryon del Servizio Magnetico. </w:t>
      </w:r>
    </w:p>
    <w:p w:rsidR="00CA0B83" w:rsidRPr="007C293A" w:rsidRDefault="00CA0B83" w:rsidP="00CF60F6">
      <w:pPr>
        <w:jc w:val="both"/>
        <w:rPr>
          <w:color w:val="000080"/>
        </w:rPr>
      </w:pPr>
      <w:r w:rsidRPr="007C293A">
        <w:rPr>
          <w:color w:val="000080"/>
        </w:rPr>
        <w:t xml:space="preserve">Questo è il momento in cui il mio partner si fa da parte. Ve lo ripetiamo affinché sappiate che non fa parte della coscienza del messaggio. La canalizzazione può sembrarvi strana e misteriosa, poiché utilizza l’intelletto, l’istruzione, la voce, la maturità e la saggezza dell’Essere Umano, ma il messaggio proviene da un’altra parte. Il mio partner lo definisce un flusso stabile di gruppi di pensiero intuitivo. Il mio partner è qui, ma non è qui. Quando dico che “si fa da parte” egli apre,  letteralmente, questo vaso [il corpo] e, attraverso la pineale e il suo Sé Superiore, arriva il messaggio che voi udite. Ve lo dico, affinché sappiate che non è lui a parlare.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Tutt’intorno a voi ci sono energia e cose invisibili. Questa mattina abbiamo parlato dell’Entourage di Kryon, ed è ancora qui. Non è numerabile, essendo energia pura. Molto di ciò che vedete, percepite e sentite intorno a voi è energia. L’energia ha moltissime forme e neppure viene completamente riconosciuta come energia. Per poter credere a questo messaggio sull’energia, spesso gli Umani devono attribuirle quantità e qualità. Volete misurarne le caratteristiche vibratorie e, a volte, non vi è possibile. Il motivo per cui non ci riuscite è perché la vostra scienza non vi è ancora arrivata. Con questo non intendiamo criticare la scienza, è solo che c’è ancora molto da imparare. Il suono esiste anche se non ci sono orecchie che lo sentono e la luce esiste anche se non ci sono occhi per vederla. </w:t>
      </w:r>
    </w:p>
    <w:p w:rsidR="00CA0B83" w:rsidRPr="007C293A" w:rsidRDefault="00CA0B83" w:rsidP="00CF60F6">
      <w:pPr>
        <w:jc w:val="both"/>
        <w:rPr>
          <w:color w:val="000080"/>
        </w:rPr>
      </w:pPr>
    </w:p>
    <w:p w:rsidR="00CA0B83" w:rsidRPr="007C293A" w:rsidRDefault="00CA0B83" w:rsidP="00CF60F6">
      <w:pPr>
        <w:jc w:val="both"/>
        <w:rPr>
          <w:b/>
          <w:color w:val="000080"/>
        </w:rPr>
      </w:pPr>
      <w:r w:rsidRPr="007C293A">
        <w:rPr>
          <w:b/>
          <w:color w:val="000080"/>
        </w:rPr>
        <w:t>Il preconcetto scientifico</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C’è una domanda per Kryon che mi è già stata rivolta: </w:t>
      </w:r>
      <w:r w:rsidRPr="007C293A">
        <w:rPr>
          <w:rFonts w:ascii="Adobe Garamond Pro" w:hAnsi="Adobe Garamond Pro"/>
          <w:color w:val="000080"/>
        </w:rPr>
        <w:t></w:t>
      </w:r>
      <w:r w:rsidRPr="007C293A">
        <w:rPr>
          <w:i/>
          <w:color w:val="000080"/>
        </w:rPr>
        <w:t>Un giorno, attraverso la scienza, conosceremo meglio il mondo esoterico?»</w:t>
      </w:r>
      <w:r w:rsidRPr="007C293A">
        <w:rPr>
          <w:color w:val="000080"/>
        </w:rPr>
        <w:t xml:space="preserve"> La risposta è sì. Attualmente, poiché la Terra non è ancora pronta, ci sono molte cose separate e lineari che sarebbero molto più comprensibili se non lo fossero. Ne abbiamo già parlato – le università migliori del pianeta hanno deciso di separare in categorie tutti gli studi. L’obiettivo è la specializzazione e l’efficienza, ma questo ha un prezzo.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Fisica, chimica, biologia e medicina vengono affrontate come se fossero delle scienze a sé stanti. Naturalmente sono correlate, ma nei campus universitari non esiste una “facoltà per l’integrazione”, dove riunire il tutto. Qualcuno dirà </w:t>
      </w:r>
      <w:r w:rsidRPr="007C293A">
        <w:rPr>
          <w:rFonts w:ascii="Adobe Garamond Pro" w:hAnsi="Adobe Garamond Pro"/>
          <w:color w:val="000080"/>
        </w:rPr>
        <w:t>«</w:t>
      </w:r>
      <w:r w:rsidRPr="007C293A">
        <w:rPr>
          <w:i/>
          <w:color w:val="000080"/>
        </w:rPr>
        <w:t>Beh, certo, dobbiamo far così, perché ognuno ha bisogno del suo piano di studi. Non è proprio possibile mettere tutto insieme, poiché va studiato in modo indipendente. Semplicemente, c’è troppo da imparare su ogni argomento</w:t>
      </w:r>
      <w:r w:rsidRPr="007C293A">
        <w:rPr>
          <w:color w:val="000080"/>
        </w:rPr>
        <w:t>.</w:t>
      </w:r>
      <w:r w:rsidRPr="007C293A">
        <w:rPr>
          <w:rFonts w:ascii="Adobe Garamond Pro" w:hAnsi="Adobe Garamond Pro"/>
          <w:color w:val="000080"/>
        </w:rPr>
        <w:t>»</w:t>
      </w:r>
      <w:r w:rsidRPr="007C293A">
        <w:rPr>
          <w:color w:val="000080"/>
        </w:rPr>
        <w:t xml:space="preserve"> Lascia che ti dica una cosa, caro Umano: in effetti c’è un modo per mettere insieme queste cose, solo che non ci avete ancora pensato e non avete preso in considerazione la fase di “integrazione” di questo puzzle. Se conosceste la profondità della relazione che tutto ha con tutto, capireste immediatamente che occorre un cambiamento. Potete fare dei “passi progressivi di integrazione”, o delle revisioni. Ma non c’è neppure questo.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Una cosa conduce a un’altra e si fanno delle scoperte. Ma, poiché voi studiate isolatamente le proprietà di un ramo della scienza, le scoperte, spesso, sviluppano soltanto quel ramo. La chimica conduce ad altra chimica e via dicendo, e ne sono interessati soltanto i chimici. In ogni studio indipendente ci sono veramente enigmi risolvibili solamente attraverso l’integrazione con gli altri studi. Tuttavia rimangono spesso come dei rebus, perché nessuno “si guarda attorno” cercando in altre aree. Sapevate che solo di recente la scienza ha postulato l’idea che il campo magnetico del pianeta è necessario per la vita? Io ve lo dissi nel 1993, eppure non ci sono ancora prove scientifiche a sostegno, persino con tutti i vostri strumenti. Il preconcetto di voler tenere separate le scienze vi ha impedito di capire molte cose. Non avete proprio voluto unire la fisica con la biologia.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Ci sono dei modi per integrare il tutto, specialmente la chimica e la fisica. Quando inizierete a farlo, miei cari, arriverete a grandi scoperte, ma non succederà fino a quando saranno tenute separate. Avete degli specialisti in un campo e degli specialisti nell’altro. A volte s’incontrano celebrando, ma la cosa finisce lì. Non si riuniscono per discutere veramente della loro specializzazione. Come potete separare queste cose ed essere scienziati completi?</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Vi ci sono voluti più di vent'anni per scoprire che oltre il 90% del DNA è fatto di dati, e non di chimica codificata. Per tutto questo tempo lo avete chiamato “spazzatura”, perché avevate fatto una diagnosi sbagliata. Ci sono voluti i linguisti per scoprirlo, e loro hanno visto lo schema del linguaggio, non i modelli della chimica. È questo il difetto dell’avere solo chimici e biologi che analizzano enigmi chimici complessi e sconosciuti. Per decenni, i vostri presupposti e i vostri preconcetti vi hanno impedito di vedere queste informazioni meravigliose. </w:t>
      </w:r>
    </w:p>
    <w:p w:rsidR="00CA0B83" w:rsidRPr="007C293A" w:rsidRDefault="00CA0B83" w:rsidP="00CF60F6">
      <w:pPr>
        <w:jc w:val="both"/>
        <w:rPr>
          <w:color w:val="000080"/>
        </w:rPr>
      </w:pPr>
    </w:p>
    <w:p w:rsidR="00CA0B83" w:rsidRPr="007C293A" w:rsidRDefault="00CA0B83" w:rsidP="00CF60F6">
      <w:pPr>
        <w:jc w:val="both"/>
        <w:rPr>
          <w:b/>
          <w:color w:val="000080"/>
        </w:rPr>
      </w:pPr>
      <w:r w:rsidRPr="007C293A">
        <w:rPr>
          <w:b/>
          <w:color w:val="000080"/>
        </w:rPr>
        <w:t xml:space="preserve">L’integrazione delle scienze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Dunque, la prima previsione che facciamo è di tipo accademico. È in arrivo una coscienza nuova e porta con sé una nuova saggezza. Ci sarà del “buon senso scientifico” che vedrà l’inestimabile validità di allineare confluenze di studi che prima erano separati. È il massimo che posso dirvi, niente dettagli.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Tuttavia, è talmente ovvio che debba essere così, che verrà il giorno in cui guardando indietro direte: </w:t>
      </w:r>
      <w:r w:rsidRPr="007C293A">
        <w:rPr>
          <w:rFonts w:ascii="Adobe Garamond Pro" w:hAnsi="Adobe Garamond Pro"/>
          <w:color w:val="000080"/>
        </w:rPr>
        <w:t>«</w:t>
      </w:r>
      <w:r w:rsidRPr="007C293A">
        <w:rPr>
          <w:i/>
          <w:color w:val="000080"/>
        </w:rPr>
        <w:t>Ma cosa pensavamo?</w:t>
      </w:r>
      <w:r w:rsidRPr="007C293A">
        <w:rPr>
          <w:rFonts w:ascii="Adobe Garamond Pro" w:hAnsi="Adobe Garamond Pro"/>
          <w:color w:val="000080"/>
        </w:rPr>
        <w:t>»</w:t>
      </w:r>
      <w:r w:rsidRPr="007C293A">
        <w:rPr>
          <w:color w:val="000080"/>
        </w:rPr>
        <w:t xml:space="preserve"> Riuscite a immaginare un mondo in cui nessun cibo viene mai mescolato ad altri e poi, all’improvviso, degli chef specializzati si riuniscono e fanno delle importanti scoperte alimentari? Ingredienti di ogni tipo uniti per ottenere pasti migliori. Che idea!</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Riuscite a immaginare come sarebbero per voi le comunicazioni se cercaste di imparare una lingua dovendo fare riferimento al palazzo del verbo, poi al dipartimento dell’aggettivo e, infine, al padiglione del sostantivo? Nessuno sarebbe in grado di parlare quella lingua, si discuterebbe solo in merito a quale “parte del puzzle” contiene. Si vedrà linguaggio della fisica e ciò vi porterà a delle rivelazioni sulla biologia, sulla chimica e sulla coscienza.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La canalizzazione di oggi riguarda la nuova coscienza in arrivo e il modo in cui cambierà le cose. Ci sono delle cose nuove di cui desideriamo parlarvi e alcune cose che vogliamo discutere con voi. Ci piace parlare del futuro dell’umanità e dei potenziali che vi aspettano. </w:t>
      </w:r>
    </w:p>
    <w:p w:rsidR="00CA0B83" w:rsidRPr="007C293A" w:rsidRDefault="00CA0B83" w:rsidP="00CF60F6">
      <w:pPr>
        <w:jc w:val="both"/>
        <w:rPr>
          <w:color w:val="000080"/>
        </w:rPr>
      </w:pPr>
    </w:p>
    <w:p w:rsidR="00CA0B83" w:rsidRPr="007C293A" w:rsidRDefault="00CA0B83" w:rsidP="00CF60F6">
      <w:pPr>
        <w:jc w:val="both"/>
        <w:rPr>
          <w:b/>
          <w:color w:val="000080"/>
        </w:rPr>
      </w:pPr>
      <w:r w:rsidRPr="007C293A">
        <w:rPr>
          <w:b/>
          <w:color w:val="000080"/>
        </w:rPr>
        <w:t>Un mondo vasto e invisibile è davanti a voi</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Che cosa sapete delle cose invisibili? Per prima cosa parliamo di cose invisibili non esoteriche. Parliamo di ciò che per voi è reale ma invisibile. Veniamo </w:t>
      </w:r>
      <w:r w:rsidRPr="007C293A">
        <w:rPr>
          <w:i/>
          <w:color w:val="000080"/>
        </w:rPr>
        <w:t xml:space="preserve">al sodo </w:t>
      </w:r>
      <w:r w:rsidRPr="007C293A">
        <w:rPr>
          <w:color w:val="000080"/>
        </w:rPr>
        <w:t xml:space="preserve">dell’invisibilità, come direste voi. Siete circondati da molteplici energie fisiche, profonde e potenti che si interfacciano con voi ogni giorno, ma che per voi, Esseri Umani, sono completamente invisibili. Tuttavia, le accettate e ci lavorate e dite: </w:t>
      </w:r>
      <w:r w:rsidRPr="007C293A">
        <w:rPr>
          <w:rFonts w:ascii="Adobe Garamond Pro" w:hAnsi="Adobe Garamond Pro"/>
          <w:color w:val="000080"/>
        </w:rPr>
        <w:t>«</w:t>
      </w:r>
      <w:r w:rsidRPr="007C293A">
        <w:rPr>
          <w:i/>
          <w:color w:val="000080"/>
        </w:rPr>
        <w:t>Beh, sono invisibili, ma sono fatte così. La cosa non mi disturba</w:t>
      </w:r>
      <w:r w:rsidRPr="007C293A">
        <w:rPr>
          <w:color w:val="000080"/>
        </w:rPr>
        <w:t>.</w:t>
      </w:r>
      <w:r w:rsidRPr="007C293A">
        <w:rPr>
          <w:rFonts w:ascii="Adobe Garamond Pro" w:hAnsi="Adobe Garamond Pro"/>
          <w:color w:val="000080"/>
        </w:rPr>
        <w:t>»</w:t>
      </w:r>
      <w:r w:rsidRPr="007C293A">
        <w:rPr>
          <w:color w:val="000080"/>
        </w:rPr>
        <w:t xml:space="preserve">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b/>
          <w:color w:val="000080"/>
        </w:rPr>
        <w:t>La gravità</w:t>
      </w:r>
      <w:r w:rsidRPr="007C293A">
        <w:rPr>
          <w:color w:val="000080"/>
        </w:rPr>
        <w:t xml:space="preserve">. Sulla Terra tutti subiscono la gravità! Però è invisibile! Vi abbiamo trasmesso molte canalizzazioni sulla fisica della gravità e vi abbiamo detto che è variabile e controllabile e, alla fine, capirete perché. Vi abbiamo detto che non è necessariamente legata alla massa nel modo empirico che pensate. In effetti, potreste impostarla sulla quantità che volete, se ne sapeste di più su come modificare la massa degli oggetti. È solo questione di tempo e di scoperte, e quello che ne seguirà sarà scientificamente molto ragionevole e molto logico. Una cosa porta a un’altra e a un’altra ancora e, alla fine, si faranno delle scoperte che vi permetteranno di fare certe cose che dal punto di vista scientifico in passato sembravano ridicole. Un giorno, sarà possibile vedere e misurare la gravità con strumenti che dovete ancora scoprire. Quando saprete di più sulla fisica della gravità, saprete come vederla in tutta la sua gloria. Arriverà.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La scienza che soggiace a una qualsiasi cosa diventa più reale quando vedete i suoi modelli fisici. A proposito, quando finalmente riuscirete a vedere i modelli della gravità, capirete un po’ meglio come modificarla. I segreti si sveleranno nei modelli che adesso non riuscite a capire. Le cose quantiche non esistono nel modo in cui siete abituati nelle 3D. Sono necessarie delle scoperte scientifiche, ormai prossime, che si svilupperanno grazie a una nuova comprensione e a una nuova coscienza. Questa è soltanto una. *</w:t>
      </w:r>
    </w:p>
    <w:p w:rsidR="00CA0B83" w:rsidRPr="007C293A" w:rsidRDefault="00CA0B83" w:rsidP="00CF60F6">
      <w:pPr>
        <w:jc w:val="both"/>
        <w:rPr>
          <w:color w:val="000080"/>
        </w:rPr>
      </w:pPr>
    </w:p>
    <w:p w:rsidR="00CA0B83" w:rsidRPr="007C293A" w:rsidRDefault="00CA0B83" w:rsidP="00CF60F6">
      <w:pPr>
        <w:jc w:val="both"/>
        <w:rPr>
          <w:b/>
          <w:color w:val="000080"/>
        </w:rPr>
      </w:pPr>
      <w:r w:rsidRPr="007C293A">
        <w:rPr>
          <w:b/>
          <w:color w:val="000080"/>
        </w:rPr>
        <w:t>I modelli in arrivo</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Il mio partner parla continuamente del campo magnetico. Voi sapete che esiste perché le vostre bussole puntano verso l’alto. Là c’è fisicamente qualcosa che è invisibile. Questo </w:t>
      </w:r>
      <w:r w:rsidRPr="007C293A">
        <w:rPr>
          <w:i/>
          <w:color w:val="000080"/>
        </w:rPr>
        <w:t xml:space="preserve">strato della coscienza </w:t>
      </w:r>
      <w:r w:rsidRPr="007C293A">
        <w:rPr>
          <w:color w:val="000080"/>
        </w:rPr>
        <w:t>su cui poggiate, che è letteralmente legato alla forza vitale sul pianeta, è completamente invisibile. Eppure, verrà un momento in cui non lo sarà. I vostri occhi non lo vedranno, miei cari, ma le strumentazioni in arrivo sì. Immaginate: vedere la gravità? Immaginate: vedere il campo magnetico? Come sarà? Quali colori e vibrazioni vi riveleranno gli strumenti? Ci saranno dei modelli o sarà soltanto una massa di energia vorticante?</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Vi rivelo un segreto, che non è un segreto per i fisici o per i biologi. Tutto ha uno schema, tutto quanto. I </w:t>
      </w:r>
      <w:r w:rsidRPr="007C293A">
        <w:rPr>
          <w:i/>
          <w:color w:val="000080"/>
        </w:rPr>
        <w:t>frattali</w:t>
      </w:r>
      <w:r w:rsidRPr="007C293A">
        <w:rPr>
          <w:color w:val="000080"/>
        </w:rPr>
        <w:t xml:space="preserve"> ci sono sempre. Dal grande al piccolo, dal piccolo al grande; e le stesse forme degli schemi e dei disegni di tutto ciò che vedete rivelano, letteralmente, ciò che le crea. Questo vi condurrà al passo successivo. Capirete perché la griglia magnetica fa quel che fa e capirete come si allei alla biologia e al pensiero Umano. Potreste anche riuscire a sintonizzarla leggermente sulla salute! Tutte queste cose sono in arrivo. Saranno cose scientifiche, non esoteriche, ma porteranno a una bellissima scoperta esoterica.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Vi abbiamo detto e ripetuto che verrà il giorno in cui questi stessi strumenti saranno puntati sugli Esseri Umani e si avrà una rivelazione scientifica. Sarà rivelato chiaramente che gli Esseri Umani sono circondati da una specie di quanticità . Man mano che gli strumenti diventeranno più sensibili, ci saranno modi per vedere e misurare effettivamente i modelli intorno all’Essere Umano. Miei cari, è la fisica sacra dell’Umano: la Merkabah.</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Sarà meglio che vi affrettiate a mettere insieme queste cose, perché se rimanete dentro gli schemi e i compartimenti non riceverete le risposte. Non capirete le correlazioni e le confluenze e il modo in cui agiscono l’una con l’altra. Scienziati, è ora di pensare fuori dallo schema della specializzazione, che è un approccio lineare alla soluzione di problemi che non lo sono. </w:t>
      </w:r>
    </w:p>
    <w:p w:rsidR="00CA0B83" w:rsidRPr="007C293A" w:rsidRDefault="00CA0B83" w:rsidP="00CF60F6">
      <w:pPr>
        <w:jc w:val="both"/>
        <w:rPr>
          <w:color w:val="000080"/>
        </w:rPr>
      </w:pPr>
    </w:p>
    <w:p w:rsidR="00CA0B83" w:rsidRPr="007C293A" w:rsidRDefault="00CA0B83" w:rsidP="00CF60F6">
      <w:pPr>
        <w:jc w:val="both"/>
        <w:rPr>
          <w:b/>
          <w:color w:val="000080"/>
        </w:rPr>
      </w:pPr>
      <w:r w:rsidRPr="007C293A">
        <w:rPr>
          <w:b/>
          <w:color w:val="000080"/>
        </w:rPr>
        <w:t>Predizioni sul futuro</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Tutte le cose di cui sopra, io le pronostico. Posso predire queste cose perché ne esistono i potenziali. Questi stessi potenziali sono stati già visti in altre società che giunsero al punto in cui siete voi, con una scienza simile a quella che avete voi. Posso predirlo, perché è già successo prima e qualcuno, qui in sala, capirà che la cosa si è messa in moto [riferendosi alla lezione sulla realtà, durante il seminario]. È inevitabile. Ci sono ora degli scienziati sul pianeta che stanno avendo una visione che porterà a tutte queste scoperte future. È tutto sul vostro cammino. C’è una progressione logica nel pensiero e nella saggezza. Si cammina, prima di correre e, di conseguenza, posso dirvi che queste cose arriveranno.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Ora,  lasciate che vi dica qualcosa sulla sala in cui vi trovate: niente paura [Kryon fa il simpatico]. Sapevate che in questa sala ci sono cose invisibili che sono pericolose? Sapevate che, proprio ora, in questa sala ci sono in agguato cose invisibili, che, se non state attenti, possono portare malattie? Lo sapevate? Sono qui con voi! Aiuto! Non temete, non dovete avere paura, perché sono… i germi!</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Ora, se cent'anni fa avessi detto una cosa così, non ci avreste creduto. </w:t>
      </w:r>
      <w:r w:rsidRPr="007C293A">
        <w:rPr>
          <w:rFonts w:ascii="Adobe Garamond Pro" w:hAnsi="Adobe Garamond Pro"/>
          <w:color w:val="000080"/>
        </w:rPr>
        <w:t>«</w:t>
      </w:r>
      <w:r w:rsidRPr="007C293A">
        <w:rPr>
          <w:i/>
          <w:color w:val="000080"/>
        </w:rPr>
        <w:t>Ah, discorsi esoterici, niente di reale.</w:t>
      </w:r>
      <w:r w:rsidRPr="007C293A">
        <w:rPr>
          <w:rFonts w:ascii="Adobe Garamond Pro" w:hAnsi="Adobe Garamond Pro"/>
          <w:color w:val="000080"/>
        </w:rPr>
        <w:t>»</w:t>
      </w:r>
      <w:r w:rsidRPr="007C293A">
        <w:rPr>
          <w:color w:val="000080"/>
        </w:rPr>
        <w:t xml:space="preserve"> Molti avrebbero riso di gusto all’idea. Ma la vostra scienza lo ha reso reale. Quando avete sviluppato gli strumenti in grado di vedere dei minuscoli, microscopici attributi della vita, vi si è aperto un mondo completamente nuovo. Era sempre rimasto nascosto, poi, di colpo, la scienza lo ha reso reale. Capite dove voglio andare a parare? Miei cari, è il vostro retaggio arrivare al punto in cui la vostra scienza, la vostra fisica e la vostra conoscenza iniziano ad allearsi confluendo in una coscienza nuova e più saggia. Ci saranno nuove invenzioni che daranno il via a molti ambiti che vi saranno enormemente d’aiuto.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Queste invenzioni vi daranno tutta l’acqua che vi serve per coltivare e per bere quasi ovunque sulla Terra. Il sale dei vostri oceani sarà facilmente estratto con invenzioni efficienti, che agiranno in tempo reale utilizzando il magnetismo. L’energia sarà ottenuta molto più facilmente e sarà prodotta in abbondanza, con abbondanza di calore gratuito. La crescita demografica non sarà un problema, poiché la coscienza più elevata creerà la saggezza di sapere quando e se avere figli (come i popoli indigeni fanno da migliaia di anni). Un giorno guarderete indietro e direte: </w:t>
      </w:r>
      <w:r w:rsidRPr="007C293A">
        <w:rPr>
          <w:rFonts w:ascii="Adobe Garamond Pro" w:hAnsi="Adobe Garamond Pro"/>
          <w:color w:val="000080"/>
        </w:rPr>
        <w:t>«</w:t>
      </w:r>
      <w:r w:rsidRPr="007C293A">
        <w:rPr>
          <w:i/>
          <w:color w:val="000080"/>
        </w:rPr>
        <w:t>Eravamo degli sciocchi. Non capivamo niente di niente. È già incredibile che siamo sopravvissuti</w:t>
      </w:r>
      <w:r w:rsidRPr="007C293A">
        <w:rPr>
          <w:color w:val="000080"/>
        </w:rPr>
        <w:t>.</w:t>
      </w:r>
      <w:r w:rsidRPr="007C293A">
        <w:rPr>
          <w:rFonts w:ascii="Adobe Garamond Pro" w:hAnsi="Adobe Garamond Pro"/>
          <w:color w:val="000080"/>
        </w:rPr>
        <w:t>»</w:t>
      </w:r>
      <w:r w:rsidRPr="007C293A">
        <w:rPr>
          <w:color w:val="000080"/>
        </w:rPr>
        <w:t xml:space="preserve"> Ve lo dico, per via di quello che è in arrivo. Mi porta a parlare della coscienza Umana. </w:t>
      </w:r>
    </w:p>
    <w:p w:rsidR="00CA0B83" w:rsidRPr="007C293A" w:rsidRDefault="00CA0B83" w:rsidP="00CF60F6">
      <w:pPr>
        <w:jc w:val="both"/>
        <w:rPr>
          <w:color w:val="000080"/>
        </w:rPr>
      </w:pPr>
    </w:p>
    <w:p w:rsidR="00CA0B83" w:rsidRPr="007C293A" w:rsidRDefault="00CA0B83" w:rsidP="00CF60F6">
      <w:pPr>
        <w:jc w:val="both"/>
        <w:rPr>
          <w:b/>
          <w:color w:val="000080"/>
        </w:rPr>
      </w:pPr>
      <w:r w:rsidRPr="007C293A">
        <w:rPr>
          <w:b/>
          <w:color w:val="000080"/>
        </w:rPr>
        <w:t>La coscienza umana</w:t>
      </w:r>
    </w:p>
    <w:p w:rsidR="00CA0B83" w:rsidRPr="007C293A" w:rsidRDefault="00CA0B83" w:rsidP="00CF60F6">
      <w:pPr>
        <w:jc w:val="both"/>
        <w:rPr>
          <w:color w:val="000080"/>
        </w:rPr>
      </w:pPr>
    </w:p>
    <w:p w:rsidR="00CA0B83" w:rsidRPr="007C293A" w:rsidRDefault="00CA0B83" w:rsidP="00CF60F6">
      <w:pPr>
        <w:jc w:val="both"/>
        <w:rPr>
          <w:b/>
          <w:color w:val="000080"/>
        </w:rPr>
      </w:pPr>
      <w:r w:rsidRPr="007C293A">
        <w:rPr>
          <w:color w:val="000080"/>
        </w:rPr>
        <w:t xml:space="preserve">Che cosa pensate sia la coscienza? </w:t>
      </w:r>
      <w:r w:rsidRPr="007C293A">
        <w:rPr>
          <w:rFonts w:ascii="Adobe Garamond Pro" w:hAnsi="Adobe Garamond Pro"/>
          <w:color w:val="000080"/>
        </w:rPr>
        <w:t>«</w:t>
      </w:r>
      <w:r w:rsidRPr="007C293A">
        <w:rPr>
          <w:i/>
          <w:color w:val="000080"/>
        </w:rPr>
        <w:t>Beh, Kryon, è il pensiero. È il modo in cui la gente pensa. Si potrebbe dire che la coscienza sia la descrizione del paradigma del pensiero</w:t>
      </w:r>
      <w:r w:rsidRPr="007C293A">
        <w:rPr>
          <w:color w:val="000080"/>
        </w:rPr>
        <w:t>.</w:t>
      </w:r>
      <w:r w:rsidRPr="007C293A">
        <w:rPr>
          <w:rFonts w:ascii="Adobe Garamond Pro" w:hAnsi="Adobe Garamond Pro"/>
          <w:color w:val="000080"/>
        </w:rPr>
        <w:t>»</w:t>
      </w:r>
      <w:r w:rsidRPr="007C293A">
        <w:rPr>
          <w:color w:val="000080"/>
        </w:rPr>
        <w:t xml:space="preserve"> Infatti, è così! Ma avete lasciato indietro la parte di valutazione del pensiero alto e basso. Che cosa potrebbe succedere se sviluppaste degli strumenti fisici che fossero in grado di vedere realmente la coscienza? </w:t>
      </w:r>
      <w:r w:rsidRPr="007C293A">
        <w:rPr>
          <w:rFonts w:ascii="Adobe Garamond Pro" w:hAnsi="Adobe Garamond Pro"/>
          <w:color w:val="000080"/>
        </w:rPr>
        <w:t>«</w:t>
      </w:r>
      <w:r w:rsidRPr="007C293A">
        <w:rPr>
          <w:i/>
          <w:color w:val="000080"/>
        </w:rPr>
        <w:t>Kryon, vorresti dire che è visibile</w:t>
      </w:r>
      <w:r w:rsidRPr="007C293A">
        <w:rPr>
          <w:color w:val="000080"/>
        </w:rPr>
        <w:t>?</w:t>
      </w:r>
      <w:r w:rsidRPr="007C293A">
        <w:rPr>
          <w:rFonts w:ascii="Adobe Garamond Pro" w:hAnsi="Adobe Garamond Pro"/>
          <w:color w:val="000080"/>
        </w:rPr>
        <w:t>»</w:t>
      </w:r>
      <w:r w:rsidRPr="007C293A">
        <w:rPr>
          <w:color w:val="000080"/>
        </w:rPr>
        <w:t xml:space="preserve"> Certo, è fisica! Che cosa succede quando siete frustrati e mandate in corto circuito il computer o esaurite una batteria? Non è un interfacciarsi con cose fisiche? Un’importante scoperta, mediante i satelliti meteorologici, ha dimostrato una correlazione costante tra le variazioni di potenza del campo magnetico e la coscienza di massa della compassione Umana. In altre parole, contrariamente alla conoscenza dominante, il campo magnetico reagisce ai disastri e alle celebrazioni internazionali**! La coscienza è legata alla fisica. Con l’equipaggiamento giusto, un giorno ne vedrete gli schemi. Arriverà. </w:t>
      </w:r>
    </w:p>
    <w:p w:rsidR="00CA0B83" w:rsidRPr="007C293A" w:rsidRDefault="00CA0B83" w:rsidP="00CF60F6">
      <w:pPr>
        <w:jc w:val="both"/>
        <w:rPr>
          <w:b/>
          <w:color w:val="000080"/>
        </w:rPr>
      </w:pPr>
      <w:r w:rsidRPr="007C293A">
        <w:rPr>
          <w:b/>
          <w:color w:val="000080"/>
        </w:rPr>
        <w:t xml:space="preserve">I futuri modelli dell’Umanità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Voglio rivelare qualcosa che non ho mai rivelato prima, cioè quale aspetto avranno gli schemi della coscienza Umana. Ora, abbiamo stabilito la premessa che la fisica multidimensionale ha il potenziale di rivelare molti schemi di cose finora invisibili. Quasi tutto ciò che comporta un’energia quantica avrà degli schemi osservabili. Non è una sorpresa. Come sarebbero gli schemi, se si potesse vedere la coscienza di una persona? Ora, si tratta di coscienza individuale, anziché di coscienza di massa. Questo schema sarà fisico, individuale e avrà un campo. Alla fine, per questo motivo, sarà misurabile e avrà uno schema; lo “schema di voi”.</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Pensate sia troppo inverosimile? Se delle semplici scoperte ed esperimenti hanno già colto la fisica del cambiamento della coscienza di massa, perché dubitare del fatto che questa cosa, in futuro, sarà perfezionata? Che aspetto avrà? Vi faccio due esempi. I maggiori produttori di energia di coscienza Umana sono delle coppie: paura e odio, compassione e amore. Sono situate alle estremità opposte dello spettro e sono entrambe potenti, estremamente potenti. Possono far scattare gli allarmi, possono bloccare il computer; possono intenerire il vostro cuore; possono influenzare la vostra chimica e possono farlo sia in una stanza, che per tutto il pianeta. Vi siete mai trovati in una stanza con qualcuno che era arrabbiato rendendovene conto? È palpabile, si sente. Quando capita, non volete più restarvi. Vorreste andarvene. Quando qualcuno è arrabbiato o pieno di odio, voi dite: </w:t>
      </w:r>
      <w:r w:rsidRPr="007C293A">
        <w:rPr>
          <w:rFonts w:ascii="Adobe Garamond Pro" w:hAnsi="Adobe Garamond Pro"/>
          <w:color w:val="000080"/>
        </w:rPr>
        <w:t>«</w:t>
      </w:r>
      <w:r w:rsidRPr="007C293A">
        <w:rPr>
          <w:i/>
          <w:color w:val="000080"/>
        </w:rPr>
        <w:t>Qui c’è una nuvola nera</w:t>
      </w:r>
      <w:r w:rsidRPr="007C293A">
        <w:rPr>
          <w:color w:val="000080"/>
        </w:rPr>
        <w:t>.</w:t>
      </w:r>
      <w:r w:rsidRPr="007C293A">
        <w:rPr>
          <w:rFonts w:ascii="Adobe Garamond Pro" w:hAnsi="Adobe Garamond Pro"/>
          <w:color w:val="000080"/>
        </w:rPr>
        <w:t>»</w:t>
      </w:r>
      <w:r w:rsidRPr="007C293A">
        <w:rPr>
          <w:color w:val="000080"/>
        </w:rPr>
        <w:t xml:space="preserve"> Percepite l’energia e il suo schema specifico. Sarebbe un’energia diversa, se quella persona fosse un maestro e stesse emanando amore? Sì! Allora direste: </w:t>
      </w:r>
      <w:r w:rsidRPr="007C293A">
        <w:rPr>
          <w:rFonts w:ascii="Adobe Garamond Pro" w:hAnsi="Adobe Garamond Pro"/>
          <w:color w:val="000080"/>
        </w:rPr>
        <w:t>«</w:t>
      </w:r>
      <w:r w:rsidRPr="007C293A">
        <w:rPr>
          <w:i/>
          <w:color w:val="000080"/>
        </w:rPr>
        <w:t>Mi piace questo posto! Voglio rimanere qui e assorbire questa sensazione</w:t>
      </w:r>
      <w:r w:rsidRPr="007C293A">
        <w:rPr>
          <w:color w:val="000080"/>
        </w:rPr>
        <w:t>.</w:t>
      </w:r>
      <w:r w:rsidRPr="007C293A">
        <w:rPr>
          <w:rFonts w:ascii="Adobe Garamond Pro" w:hAnsi="Adobe Garamond Pro"/>
          <w:color w:val="000080"/>
        </w:rPr>
        <w:t xml:space="preserve"> »</w:t>
      </w:r>
      <w:r w:rsidRPr="007C293A">
        <w:rPr>
          <w:color w:val="000080"/>
        </w:rPr>
        <w:t xml:space="preserve"> Avete appena definito lo schema della coscienza.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Tutta l’energia, ovunque nell’Universo, ha dei modi per essere misurata e osservata. Si potranno vedere i modelli in ogni cosa. Potrebbe iniziare con delle semplici onde ma, in seguito, con strumenti migliori, si vedranno schemi eleganti. Coloro che si sono trovati nella stessa stanza con i grandi maestri di questo pianeta hanno sentito l’amore e la compassione travolgenti della Fonte Creatrice, che arriva con ondate di euforia. Fa piangere di gioia, perché si è connessi a tutto. Questa è energia! Capite quel che dico? Si può misurare l’amore? Sì! Segue uno schema e si può </w:t>
      </w:r>
      <w:r w:rsidRPr="007C293A">
        <w:rPr>
          <w:i/>
          <w:color w:val="000080"/>
        </w:rPr>
        <w:t>vedere</w:t>
      </w:r>
      <w:r w:rsidRPr="007C293A">
        <w:rPr>
          <w:color w:val="000080"/>
        </w:rPr>
        <w:t xml:space="preserve">. Vi si aprirà tutto un mondo, alla fine. Vi spiego quali sono gli schemi. </w:t>
      </w:r>
    </w:p>
    <w:p w:rsidR="00CA0B83" w:rsidRPr="007C293A" w:rsidRDefault="00CA0B83" w:rsidP="00CF60F6">
      <w:pPr>
        <w:jc w:val="both"/>
        <w:rPr>
          <w:color w:val="000080"/>
        </w:rPr>
      </w:pPr>
    </w:p>
    <w:p w:rsidR="00CA0B83" w:rsidRPr="007C293A" w:rsidRDefault="00CA0B83" w:rsidP="00CF60F6">
      <w:pPr>
        <w:jc w:val="both"/>
        <w:rPr>
          <w:b/>
          <w:color w:val="000080"/>
        </w:rPr>
      </w:pPr>
      <w:r w:rsidRPr="007C293A">
        <w:rPr>
          <w:b/>
          <w:color w:val="000080"/>
        </w:rPr>
        <w:t>Il modello – BASSO</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Ora, queste sono predizioni. Ma sono predizioni per via dei potenziali in arrivo. È un potenziale talmente forte da essere una certezza. Verrà il giorno in cui sarà possibile vedere questi modelli. Quando si tratta dei modelli della coscienza Umana, vedrete qualcosa di molto interessante. I modelli di cui sto per parlarvi saranno confermati quando avverrà. Questa canalizzazione sarà ascoltata da migliaia di persone, quindi sarà facile trovarla per farvi riferimento.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Per prima cosa, parliamo di quella che è una coscienza più bassa, ma molto potente. Dovete capire che una coscienza bassa possiede un potere incredibile, così come una coscienza alta. Tuttavia, alto o basso non è una misura del suo potere effettivo, è piuttosto una misura della sua vibrazione. Non confondetela con la frequenza, perché la tecnologia di questa cosa non è così lineare. Quello che si vede nel modello è la </w:t>
      </w:r>
      <w:r w:rsidRPr="007C293A">
        <w:rPr>
          <w:i/>
          <w:color w:val="000080"/>
        </w:rPr>
        <w:t>vibrazione del pensiero</w:t>
      </w:r>
      <w:r w:rsidRPr="007C293A">
        <w:rPr>
          <w:color w:val="000080"/>
        </w:rPr>
        <w:t xml:space="preserve">, dove può andare e dove non può andare o quanto sia limitato o espanso. Il potere, o forza, è molto profondo. Lo sapete già. Il potere dell’odio crea il male e la paura, ed è fortissimo. Il potere della paura può soggiogare intere nazioni, se non si fa attenzione. Conoscete il suo potere grazie al passato. Quindi, parliamo del modello specifico che creerà su uno strumento futuro, misurandolo in un individuo che ha questa caratteristica.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Una bassa coscienza creerà dei modelli estremamente elementari e semplici. Questi modelli creano o emanano un cerchio potente, una confluenza di energia che si unisce a formare una barriera contro le vibrazioni più alte. Apparirà come un cerchio intorno all’individuo, o all’energia della coscienza che l’individuo sta creando. Il cerchio è come uno schema-prigione, un frattale elementare che non si ripete. Trattiene se stesso dentro se stesso e lo schema non sarà </w:t>
      </w:r>
      <w:r w:rsidRPr="007C293A">
        <w:rPr>
          <w:i/>
          <w:color w:val="000080"/>
        </w:rPr>
        <w:t>consapevole</w:t>
      </w:r>
      <w:r w:rsidRPr="007C293A">
        <w:rPr>
          <w:color w:val="000080"/>
        </w:rPr>
        <w:t xml:space="preserve"> di nulla al di fuori del proprio cerchio. La sua forza è così potente che altri potrebbero subirne l’influenza e potrebbero facilmente unirsi ad esso per creare un cerchio più forte. Il cerchio, allora, diverrebbe più ampio, aumentando la costrizione della coscienza intorno a sé, creando un cerchio ancora più grande, ma sempre un solo cerchio.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Ora, pensate stia usando un linguaggio che non capite? Può darsi, ma ecco il punto: è semplice. È un contenitore a forma di cerchio che non è in grado di vedere al di fuori di se stesso. Vede solo se stesso e conosce solo la propria malvagità. Esprime giudizi e prende decisioni basate soltanto su ciò che conosce dentro di sé. È bassa coscienza. Vede solo se stesso e nient’altro. Il cerchio può soggiogare coloro che la pensano allo stesso modo. Può diventare un cerchio più grande, ma non può mai uscire da se stesso. Non può vedere al di là di quello che sa. Non c’è schema, al di fuori del cerchio, che appartenga al cerchio. È restrittivo. Sarà profondamente ovvio: sopravvivenza elementare, semplice, a bassa vibrazione. </w:t>
      </w:r>
    </w:p>
    <w:p w:rsidR="00CA0B83" w:rsidRPr="007C293A" w:rsidRDefault="00CA0B83" w:rsidP="00CF60F6">
      <w:pPr>
        <w:jc w:val="both"/>
        <w:rPr>
          <w:color w:val="000080"/>
        </w:rPr>
      </w:pPr>
    </w:p>
    <w:p w:rsidR="00CA0B83" w:rsidRPr="007C293A" w:rsidRDefault="00CA0B83" w:rsidP="00CF60F6">
      <w:pPr>
        <w:jc w:val="both"/>
        <w:rPr>
          <w:b/>
          <w:color w:val="000080"/>
        </w:rPr>
      </w:pPr>
      <w:r w:rsidRPr="007C293A">
        <w:rPr>
          <w:b/>
          <w:color w:val="000080"/>
        </w:rPr>
        <w:t>Il modello – ALTO</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Adesso parliamo dell’altro modello. Questa è una coscienza più alta di amore, compassione, pensiero elevato, integrità e attenzione. Che aspetto ha? Aspettate, perché non posso dirvi tutto. Essa crea molteplici frattali. Crea una confluenza di energia che, a sua volta, crea una maggior quantità di se stessa per mezzo di armoniche di sé [molti più frattali di frequenze più alte, che sono multipli specifici dell’originale]. Queste </w:t>
      </w:r>
      <w:r w:rsidRPr="007C293A">
        <w:rPr>
          <w:i/>
          <w:color w:val="000080"/>
        </w:rPr>
        <w:t>onde</w:t>
      </w:r>
      <w:r w:rsidRPr="007C293A">
        <w:rPr>
          <w:color w:val="000080"/>
        </w:rPr>
        <w:t xml:space="preserve"> frattali si propagano verso l’esterno, potenziando ciò che sta intorno in un ciclo infinito. È espansiva, accattivante [cumulativa]; è strutturata in maniera complessa e le armoniche creano altri frattali, molto oltre la loro stessa portata. Essa influenza l’altra materia dappertutto.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Perciò, dal più semplice al più complesso, qual è, per voi, la vera differenza tra i modelli? Uno è restrittivo e potente nella sua singolarità. L’altro è espansivo e potente nella sua molteplice espansività. Fino a questo punto, miei cari, su questo pianeta la coscienza Umana ha avuto la tendenza ad accerchiarsi nella vibrazione più bassa possibile. Odio, guerra, atteggiamenti polemici, maleducazione, scortesia: perché era </w:t>
      </w:r>
      <w:r w:rsidRPr="007C293A">
        <w:rPr>
          <w:i/>
          <w:color w:val="000080"/>
        </w:rPr>
        <w:t>tutta</w:t>
      </w:r>
      <w:r w:rsidRPr="007C293A">
        <w:rPr>
          <w:color w:val="000080"/>
        </w:rPr>
        <w:t xml:space="preserve"> sopravvivenza. Nel cerchio, vincere era l’unica cosa importante. È così che sono sopravvissuti gli Umani! Poi è diventato gruppo contro gruppo, nazione contro nazione, cerchio contro cerchio ed è quello che avete ottenuto da questo schema. Ha creato morti di massa e un dolore incredibile. Umano contro Umano è quello che avete ottenuto e lo schema del cerchio era uno schema dal quale la coscienza non poteva espandersi. Quindi, tutto ciò che faceva era ripetere se stessa, ripetere se stessa, ripetere se stessa. Benvenuti nella storia del pianeta.</w:t>
      </w:r>
    </w:p>
    <w:p w:rsidR="00CA0B83" w:rsidRPr="007C293A" w:rsidRDefault="00CA0B83" w:rsidP="00CF60F6">
      <w:pPr>
        <w:jc w:val="both"/>
        <w:rPr>
          <w:color w:val="000080"/>
        </w:rPr>
      </w:pPr>
      <w:r w:rsidRPr="007C293A">
        <w:rPr>
          <w:color w:val="000080"/>
        </w:rPr>
        <w:t xml:space="preserve">Non c’erano armoniche da inviare all’esterno e non c’era espansività. Non c’era crescita, solo una continua stagnazione. Non aveva nessun posto in cui andare, dato che non poteva “vedere” niente se non se stessa.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Miei cari, l’energia su questo pianeta cambierà i vecchi modelli. I modella della coscienza risiedono negli attributi della griglia magnetica del pianeta, modificata dall’eliosfera del sole. Questa griglia, combinata con il nuovo punto dello spazio in cui vi trovate [dov’è diretto il vostro sistema solare], modificherà i modelli di entrambi questi esempi di coscienza e renderanno quello più complesso coi frattali molto più potente di quello di sopravvivenza elementare. Avete capito? L’energia nuova sta cambiando il modo in cui l’umanità reagisce agli altri frattali Umani! È ora di crescere e la coscienza Umana si evolverà e non ci sarà più un bilanciamento di luce e buio, come nei piatti della bilancia della giustizia, perché il male eserciterà un influsso molto meno potente, sulle complesse e compassionevoli vibrazioni armoniche. La luce peserà semplicemente di più dei modelli elementari del male sul pianeta e lo scarto sarà enorme.</w:t>
      </w:r>
    </w:p>
    <w:p w:rsidR="00CA0B83" w:rsidRPr="007C293A" w:rsidRDefault="00CA0B83" w:rsidP="00CF60F6">
      <w:pPr>
        <w:jc w:val="both"/>
        <w:rPr>
          <w:color w:val="000080"/>
        </w:rPr>
      </w:pPr>
    </w:p>
    <w:p w:rsidR="00CA0B83" w:rsidRPr="007C293A" w:rsidRDefault="00CA0B83" w:rsidP="00CF60F6">
      <w:pPr>
        <w:jc w:val="both"/>
        <w:rPr>
          <w:b/>
          <w:color w:val="000080"/>
        </w:rPr>
      </w:pPr>
      <w:r w:rsidRPr="007C293A">
        <w:rPr>
          <w:b/>
          <w:color w:val="000080"/>
        </w:rPr>
        <w:t>L’oscurità non può vedere oltre se stessa</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Voglio darvi di nuovo la prova di qualcosa di insolito e molto eloquente di come funziona la vibrazione bassa. Nella prima canalizzazione dell’anno [2016] ho parlato del giovane leader della Corea del Nord. Lo farò di nuovo. Lo farò di nuovo come esempio profondo di come la coscienza bassa non sia in grado di vedere oltre se stessa. Questo significa che essa può funzionare solo con ciò che vede e conosce. Per quanto potente, furba e intelligente pensi di essere, non riesce a uscire dal suo stesso cerchio.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L’ex leader della Corea del Nord era il classico egotista. Quando morì, suo figlio prese il suo posto e avrebbe potuto fare qualsiasi cosa volesse. Questo ragazzo aveva osservato suo padre per decenni e sapeva che, un giorno, ne avrebbe preso il posto. Naturalmente, egli ereditò le caratteristiche che il padre gli aveva insegnato riguardo alla propria importanza e anche lui divenne un egotista alla massima potenza. Quando assunse il potere, poteva scegliere di fare dei cambiamenti che gli avrebbero consentito di essere ancora più grande del padre. Voleva qualcosa che elevasse il suo nome e la sua posizione al livello egotistico più alto che si potesse immaginare. Suo padre era il modello e, adesso, lui poteva fare qualsiasi cosa volesse, per essere ancora più famoso. Quel che è successo è un classico. Mancò clamorosamente la migliore opportunità che un uomo abbia mai avuto di diventare la persona più famosa e amata della Terra. L’idea non l’ha nemmeno sfiorato. Anche se ha studiato nel mondo occidentale, l’ha mancata.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Se avesse preso in considerazione la strada migliore e avesse incluso la Terra, invece di una popolazione limitata al suo paese, avrebbe potuto essere il leader più famoso e amato della Terra, per tutta la vita. Nel momento in cui salì al potere, tutto ciò che avrebbe dovuto fare era pensare al di fuori del suo cerchio. Era nella posizione unica di essere il “jolly” e di fare qualcosa di incredibile: unificare la Corea del Nord e del Sud, eliminando la zona di morte stretta tra le due, riunire famiglie dopo generazioni, sospendere i programmi nucleari, di cui non aveva affatto bisogno se non per sembrare importante e, di conseguenza, donare al suo popolo abbondanza, cibo per tutti e pace nella sua regione. Tutta la Corea lo avrebbe osannato e la Terra avrebbe tirato un sospiro di sollievo, grata per la sua saggezza e il suo coraggio.</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Sarebbe stato acclamato, entrando nella grande sala delle Nazioni Unite e tutti si sarebbero inchinati davanti a lui, dandogli i maggiori premi per la pace. Il suo ego sarebbe stato accarezzato, accarezzato, accarezzato e accarezzato e sarebbe stato molto più grande di suo padre. Ma non gli è mai passato per la mente. Anzi, egli ha perpetuato lo schema di oscurità che ha ereditato e ora presiede l’energia più bassa possibile, rappresentando l’energia più pericolosa e rinnegata del pianeta. Al costo di mantenere il suo popolo in miseria e povertà, creando instabilità nella sua regione, ottiene di essere una persona potente e famosa solo per un periodo e per una popolazione ridotta. Non durerà a lungo. Non riesce a capire che ciò che fa non ha il sostegno della maggioranza della popolazione del pianeta e perderà tutto. Non è interessante quanto sia forte il cerchio che mantiene bassa una bassa vibrazione? Tutto questo inizia a cambiare, miei cari. Se esaminate le persone individualmente e il modo in cui agiscono, lo vedrete arrivare. Lo riconoscerete. </w:t>
      </w:r>
    </w:p>
    <w:p w:rsidR="00CA0B83" w:rsidRPr="007C293A" w:rsidRDefault="00CA0B83" w:rsidP="00CF60F6">
      <w:pPr>
        <w:jc w:val="both"/>
        <w:rPr>
          <w:color w:val="000080"/>
        </w:rPr>
      </w:pPr>
    </w:p>
    <w:p w:rsidR="00CA0B83" w:rsidRPr="007C293A" w:rsidRDefault="00CA0B83" w:rsidP="00CF60F6">
      <w:pPr>
        <w:jc w:val="both"/>
        <w:rPr>
          <w:b/>
          <w:color w:val="000080"/>
        </w:rPr>
      </w:pPr>
      <w:r w:rsidRPr="007C293A">
        <w:rPr>
          <w:b/>
          <w:color w:val="000080"/>
        </w:rPr>
        <w:t>Gli individui</w:t>
      </w:r>
    </w:p>
    <w:p w:rsidR="00CA0B83" w:rsidRPr="007C293A" w:rsidRDefault="00CA0B83" w:rsidP="00CF60F6">
      <w:pPr>
        <w:jc w:val="both"/>
        <w:rPr>
          <w:b/>
          <w:color w:val="000080"/>
        </w:rPr>
      </w:pPr>
    </w:p>
    <w:p w:rsidR="00CA0B83" w:rsidRPr="007C293A" w:rsidRDefault="00CA0B83" w:rsidP="00CF60F6">
      <w:pPr>
        <w:jc w:val="both"/>
        <w:rPr>
          <w:color w:val="000080"/>
        </w:rPr>
      </w:pPr>
      <w:r w:rsidRPr="007C293A">
        <w:rPr>
          <w:color w:val="000080"/>
        </w:rPr>
        <w:t xml:space="preserve">Un individuo viene da voi arrabbiato. È maleducato e scortese. Tutto ciò che esce dalla sua bocca è maleducato e pieno di odio e voi vi allontanate da quell’esperienza pensando: </w:t>
      </w:r>
      <w:r w:rsidRPr="007C293A">
        <w:rPr>
          <w:rFonts w:ascii="Adobe Garamond Pro" w:hAnsi="Adobe Garamond Pro"/>
          <w:color w:val="000080"/>
        </w:rPr>
        <w:t>«</w:t>
      </w:r>
      <w:r w:rsidRPr="007C293A">
        <w:rPr>
          <w:i/>
          <w:color w:val="000080"/>
        </w:rPr>
        <w:t>Ma cos’ha che non va, quella persona?</w:t>
      </w:r>
      <w:r w:rsidRPr="007C293A">
        <w:rPr>
          <w:rFonts w:ascii="Adobe Garamond Pro" w:hAnsi="Adobe Garamond Pro"/>
          <w:color w:val="000080"/>
        </w:rPr>
        <w:t></w:t>
      </w:r>
      <w:r w:rsidRPr="007C293A">
        <w:rPr>
          <w:color w:val="000080"/>
        </w:rPr>
        <w:t xml:space="preserve"> Voglio dirvi questo: non c’è niente che non va. È semplicemente concentrato sulla sopravvivenza. La maleducazione e la scortesia attirano l’attenzione e servono per essere notati. Ha un’energia, benché a voi non piaccia che suscita attenzione e, magari, anche autorità attraverso la paura. Ripeto, potrà non piacervi, ma è così che alcuni amano sopravvivere e molti sono fatti così. In una più vecchia energia per loro funziona e non vedono nulla che possa prenderne il posto. Significa che sopravvivranno in un mondo in cui tutti quanti voglio quello che hanno loro. In effetti, ci sono certe culture, ancora oggi, che sono concentrate sulla maleducazione, perché dicono che la compassione e la gentilezza sono sinonimi di debolezza. Pensano: </w:t>
      </w:r>
      <w:r w:rsidRPr="007C293A">
        <w:rPr>
          <w:rFonts w:ascii="Adobe Garamond Pro" w:hAnsi="Adobe Garamond Pro"/>
          <w:color w:val="000080"/>
        </w:rPr>
        <w:t></w:t>
      </w:r>
      <w:r w:rsidRPr="007C293A">
        <w:rPr>
          <w:i/>
          <w:color w:val="000080"/>
        </w:rPr>
        <w:t>Non si conquista nessuno con la compassione e la gentilezza. È per le persone deboli del pianeta</w:t>
      </w:r>
      <w:r w:rsidRPr="007C293A">
        <w:rPr>
          <w:color w:val="000080"/>
        </w:rPr>
        <w:t>.</w:t>
      </w:r>
      <w:r w:rsidRPr="007C293A">
        <w:rPr>
          <w:rFonts w:ascii="Adobe Garamond Pro" w:hAnsi="Adobe Garamond Pro"/>
          <w:color w:val="000080"/>
        </w:rPr>
        <w:t>»</w:t>
      </w:r>
      <w:r w:rsidRPr="007C293A">
        <w:rPr>
          <w:color w:val="000080"/>
        </w:rPr>
        <w:t xml:space="preserve"> Dalla loro prospettiva, non riescono a vedere fuori dal cerchio della sopravvivenza, quindi, ancora oggi, vengono da voi con la forza di un’energia bassa, con maleducazione e scortesia. Non hanno idea del fatto che ci sia qualcosa di meglio.</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Quando lo vedete, oggi, comincia ad avere il gusto di qualcosa che non volete. La maggior parte della Terra è stanca di questo approccio ed è in cerca di un modo di essere molto più elegante. Una persona compassionevole non è affatto una persona debole. L’energia intorno a una persona compassionevole vi invita a entrare. L’energia intorno a una persona maleducata vi respinge. Capite le differenze di cui parliamo? Quale preferireste avere?</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Vi ho appena spiegato i modelli. Ecco cosa vi dico: la coscienza Umana sta iniziando a elevarsi al di sopra di ciò che era, perché sul pianeta il rapporto tra luce e oscurità è cambiato e la luce sta iniziando a vincere. Significa che la compassione, l’integrità e la gentilezza brillano di una luce così vivida che la gente vedrà molto più rapidamente e facilmente, rispetto alla scortesia e alla forza. La maleducazione e la scortesia finiranno per essere viste come comportamenti disfunzionali e ve ne allontanerete. Vi dice molto dell’energia di una persona e di dov’è e di cosa pensa. È vecchia, per molti è sopravvivenza, ma la nuova sopravvivenza saranno la luce e la coscienza elevata e molti cominceranno a capirlo.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Coloro che hanno gli attributi più alti vivranno più a lungo. Finiranno per diventare i vostri leader ed è quello che volete. Le elezioni cambieranno per questo, gli affari cambieranno per questo, e vedrete sempre più luce, più compassione e più soluzioni reali grazie all’effetto delle increspature sull’acqua, poiché </w:t>
      </w:r>
      <w:r w:rsidRPr="007C293A">
        <w:rPr>
          <w:i/>
          <w:color w:val="000080"/>
        </w:rPr>
        <w:t>le armoniche dei frattali arrivano ovunque</w:t>
      </w:r>
      <w:r w:rsidRPr="007C293A">
        <w:rPr>
          <w:color w:val="000080"/>
        </w:rPr>
        <w:t xml:space="preserve">. Quando siete compassionevoli, tutti lo sentono. Sapevate che una persona compassionevole viene vista come sicura? Sicura! </w:t>
      </w:r>
      <w:r w:rsidRPr="007C293A">
        <w:rPr>
          <w:rFonts w:ascii="Adobe Garamond Pro" w:hAnsi="Adobe Garamond Pro"/>
          <w:color w:val="000080"/>
        </w:rPr>
        <w:t>«</w:t>
      </w:r>
      <w:r w:rsidRPr="007C293A">
        <w:rPr>
          <w:i/>
          <w:color w:val="000080"/>
        </w:rPr>
        <w:t>Stiamo con questa persona, perché sa ascoltare e perché è gradevole starle accanto. Hai sentito che energia aveva intorno? Non era grandiosa?</w:t>
      </w:r>
      <w:r w:rsidRPr="007C293A">
        <w:rPr>
          <w:rFonts w:ascii="Adobe Garamond Pro" w:hAnsi="Adobe Garamond Pro"/>
          <w:color w:val="000080"/>
        </w:rPr>
        <w:t></w:t>
      </w:r>
      <w:r w:rsidRPr="007C293A">
        <w:rPr>
          <w:color w:val="000080"/>
        </w:rPr>
        <w:t xml:space="preserve">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È sicuro stare con questi individui equilibrati. Non vi faranno del male. Non entreranno in competizione con voi, né vi diranno cose scortesi o indelicate. Vi ascolteranno e vi vorranno bene. Lo vorrete questo negli affari, vero? È troppo strano, per voi? È troppo strano pensare che, in futuro, sarà la vostra normalità? Sarete in grado di vederlo e di misurarlo e saprete persino perché funziona. Cambierà il pianeta.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Questa non è tutta scienza, miei cari. La coscienza Umana finirà per uscire dalla sopravvivenza. Uscirà dall’oscurità per entrare in un tipo di sopravvivenza molto più elegante, un sistema in cui quelli che sopravvivono sono in grado di mettere insieme le cose elegantemente, invece di conquistare e dividere le cose. Saranno persone normali, che guarderanno oltre il giudizio e guarderanno oltre le differenze dei sistemi di fede. Si tratta di individui che vedranno Dio ovunque, in tutti i sistemi, e si aspettano prima le cose belle. Vedranno le differenze nei sistemi di fede così come ci sono differenze nella scelta del cibo. Si tratta di un Umano saggio ed equilibrato.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Sta arrivando e in parte è già qui. È tutto ciò che volevo dirvi con questo messaggio. Dove siete voi? Qual è il vostro modello? Cominciate a percepire la realtà di tutto questo? Inizia ad essere sicuro, miei cari. È sicuro rilassarsi e abbassare un po’ la guardia, guardarsi attorno ed essere più compassionevoli e più gentili. Alcuni di voi si aspettano ancora qualche colpo basso. È come se foste usciti dalla caverna e non foste sicuri che la tigre del Bengala se ne sia veramente andata. Le tigri sono l’energia vecchia e scappano in tutte le direzioni. I resti di questa vecchia energia, del male e dell’oscurità, stanno perdendo terreno dappertutto. La realtà di questa diminuzione dell’oscurità è ovunque e comincia a mostrarsi, a concentrarsi e sa di avere i giorni contati. Quando vedete questa lotta, sappiate che è una buona notizia. Significa che la fine di questa coscienza del vecchio mondo è in arrivo.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Se faceste un sondaggio tra le nazioni del pianeta, di uomini e donne con famiglia, vedreste che loro vogliono la pace! Non vogliono conquistarsi a vicenda e non vogliono dei capi che lo facciano. Non vogliono annientarsi a vicenda per delle risorse limitate o tanto per essere potenti. La marea è cambiata e la coscienza del pianeta vuole, in modo travolgente, quello che ogni madre e padre vogliono per i propri figli. È l’inizio di centinaia di paesi che si uniscono e progettano dei modi per creare una pace equilibrata e unità, per andare d’accordo. Le differenze culturali ci saranno sempre, ma la compassione e l’equilibrio sono caratteristiche Umane comuni a tutti. Avete tante cose in comune che la nuova saggezza vi mostrerà.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Non avevate questo equilibrio cent'anni fa. È questo che oggi è diverso e che è diverso per il vostro futuro. Smetterete di ripetere il passato e crescerete, invece, nella maturità e nella saggezza dei bellissimi frattali e armoniche della compassione. </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Benvenuti nella Nuova Terra. Sta arrivando.</w:t>
      </w:r>
    </w:p>
    <w:p w:rsidR="00CA0B83" w:rsidRPr="007C293A" w:rsidRDefault="00CA0B83" w:rsidP="00CF60F6">
      <w:pPr>
        <w:jc w:val="both"/>
        <w:rPr>
          <w:color w:val="000080"/>
        </w:rPr>
      </w:pPr>
    </w:p>
    <w:p w:rsidR="00CA0B83" w:rsidRPr="007C293A" w:rsidRDefault="00CA0B83" w:rsidP="00CF60F6">
      <w:pPr>
        <w:jc w:val="both"/>
        <w:rPr>
          <w:color w:val="000080"/>
        </w:rPr>
      </w:pPr>
      <w:r w:rsidRPr="007C293A">
        <w:rPr>
          <w:color w:val="000080"/>
        </w:rPr>
        <w:t xml:space="preserve">E così è. </w:t>
      </w:r>
    </w:p>
    <w:p w:rsidR="00CA0B83" w:rsidRDefault="00CA0B83" w:rsidP="00CF60F6">
      <w:pPr>
        <w:spacing w:before="200" w:after="120" w:line="300" w:lineRule="exact"/>
        <w:jc w:val="both"/>
        <w:rPr>
          <w:b/>
          <w:i/>
          <w:color w:val="000080"/>
          <w:sz w:val="28"/>
          <w:szCs w:val="28"/>
        </w:rPr>
      </w:pPr>
      <w:r w:rsidRPr="007C293A">
        <w:rPr>
          <w:b/>
          <w:i/>
          <w:color w:val="000080"/>
          <w:sz w:val="28"/>
          <w:szCs w:val="28"/>
        </w:rPr>
        <w:t>Kryon</w:t>
      </w:r>
    </w:p>
    <w:p w:rsidR="00CA0B83" w:rsidRDefault="00CA0B83" w:rsidP="00CF60F6">
      <w:pPr>
        <w:spacing w:before="200" w:after="120" w:line="300" w:lineRule="exact"/>
        <w:jc w:val="both"/>
        <w:rPr>
          <w:b/>
          <w:i/>
          <w:color w:val="000080"/>
          <w:sz w:val="28"/>
          <w:szCs w:val="28"/>
        </w:rPr>
      </w:pPr>
    </w:p>
    <w:p w:rsidR="00CA0B83" w:rsidRPr="00A77EA2" w:rsidRDefault="00CA0B83" w:rsidP="00CF60F6">
      <w:pPr>
        <w:jc w:val="both"/>
        <w:rPr>
          <w:color w:val="000080"/>
          <w:sz w:val="18"/>
          <w:szCs w:val="20"/>
        </w:rPr>
      </w:pPr>
      <w:r w:rsidRPr="00A77EA2">
        <w:rPr>
          <w:color w:val="000080"/>
        </w:rPr>
        <w:t xml:space="preserve">* </w:t>
      </w:r>
      <w:r w:rsidRPr="00A77EA2">
        <w:rPr>
          <w:color w:val="000080"/>
          <w:sz w:val="18"/>
          <w:szCs w:val="20"/>
        </w:rPr>
        <w:t>Questa canalizzazione si è svolta alcuni giorni prima della scoperta delle onde gravitazionali, da parte della LIGO Scientific Collaboration, l’11 Febbraio. Acclamata come una delle più importanti scoperte della fisica, contribuisce a dimostrare le originali idee di Einstein, esposte esattamente 100 anni fa, nel 1916.</w:t>
      </w:r>
    </w:p>
    <w:p w:rsidR="00CA0B83" w:rsidRDefault="00CA0B83" w:rsidP="00CF60F6">
      <w:pPr>
        <w:jc w:val="both"/>
        <w:rPr>
          <w:rFonts w:ascii="Arial" w:hAnsi="Arial" w:cs="Arial"/>
          <w:sz w:val="18"/>
          <w:szCs w:val="20"/>
        </w:rPr>
      </w:pPr>
    </w:p>
    <w:p w:rsidR="00CA0B83" w:rsidRPr="00D722D3" w:rsidRDefault="00CA0B83" w:rsidP="00D722D3">
      <w:pPr>
        <w:jc w:val="both"/>
        <w:rPr>
          <w:rFonts w:ascii="Arial" w:hAnsi="Arial" w:cs="Arial"/>
          <w:color w:val="000080"/>
          <w:sz w:val="12"/>
          <w:szCs w:val="20"/>
        </w:rPr>
      </w:pPr>
      <w:r w:rsidRPr="00A77EA2">
        <w:rPr>
          <w:rStyle w:val="ds78"/>
          <w:color w:val="000080"/>
        </w:rPr>
        <w:t>**</w:t>
      </w:r>
      <w:r w:rsidRPr="00A77EA2">
        <w:rPr>
          <w:rStyle w:val="ds43"/>
          <w:color w:val="000080"/>
        </w:rPr>
        <w:t xml:space="preserve"> </w:t>
      </w:r>
      <w:hyperlink r:id="rId17" w:tgtFrame="_blank" w:history="1">
        <w:r w:rsidRPr="00A77EA2">
          <w:rPr>
            <w:rStyle w:val="Hyperlink"/>
            <w:rFonts w:ascii="Arial" w:hAnsi="Arial" w:cs="Arial"/>
            <w:color w:val="000080"/>
            <w:sz w:val="18"/>
          </w:rPr>
          <w:t>https://www.heartmath.org/research/global-coherence/</w:t>
        </w:r>
      </w:hyperlink>
    </w:p>
    <w:p w:rsidR="00CA0B83" w:rsidRPr="007C293A" w:rsidRDefault="00CA0B83" w:rsidP="00CF60F6">
      <w:pPr>
        <w:pStyle w:val="PlainText"/>
        <w:spacing w:before="17" w:after="17"/>
        <w:jc w:val="center"/>
        <w:rPr>
          <w:rStyle w:val="Emphasis"/>
          <w:color w:val="000080"/>
        </w:rPr>
      </w:pPr>
      <w:bookmarkStart w:id="0" w:name="_GoBack"/>
      <w:bookmarkEnd w:id="0"/>
    </w:p>
    <w:p w:rsidR="00CA0B83" w:rsidRPr="007C293A" w:rsidRDefault="00CA0B83" w:rsidP="00CF60F6">
      <w:pPr>
        <w:pStyle w:val="PlainText"/>
        <w:spacing w:before="17" w:after="17"/>
        <w:jc w:val="center"/>
        <w:rPr>
          <w:color w:val="000080"/>
        </w:rPr>
      </w:pPr>
      <w:r w:rsidRPr="007C293A">
        <w:rPr>
          <w:rStyle w:val="Emphasis"/>
          <w:color w:val="000080"/>
        </w:rPr>
        <w:t xml:space="preserve">Originale in inglese: </w:t>
      </w:r>
    </w:p>
    <w:p w:rsidR="00CA0B83" w:rsidRPr="007C293A" w:rsidRDefault="00CA0B83" w:rsidP="00CF60F6">
      <w:pPr>
        <w:pStyle w:val="PlainText"/>
        <w:spacing w:before="17" w:after="17"/>
        <w:jc w:val="center"/>
        <w:rPr>
          <w:i/>
          <w:color w:val="000080"/>
        </w:rPr>
      </w:pPr>
      <w:hyperlink r:id="rId18" w:history="1">
        <w:r w:rsidRPr="007C293A">
          <w:rPr>
            <w:rStyle w:val="Hyperlink"/>
            <w:i/>
            <w:color w:val="000080"/>
          </w:rPr>
          <w:t xml:space="preserve">http://www.kryon.com/CHAN2016/k_channel16_sanantonio-16.html   </w:t>
        </w:r>
      </w:hyperlink>
      <w:r w:rsidRPr="007C293A">
        <w:rPr>
          <w:rStyle w:val="Emphasis"/>
          <w:i w:val="0"/>
          <w:color w:val="000080"/>
        </w:rPr>
        <w:t xml:space="preserve"> </w:t>
      </w:r>
    </w:p>
    <w:p w:rsidR="00CA0B83" w:rsidRPr="007C293A" w:rsidRDefault="00CA0B83" w:rsidP="00CF60F6">
      <w:pPr>
        <w:pStyle w:val="PlainText"/>
        <w:spacing w:before="17" w:after="17"/>
        <w:jc w:val="center"/>
        <w:rPr>
          <w:color w:val="000080"/>
          <w:szCs w:val="28"/>
        </w:rPr>
      </w:pPr>
      <w:r w:rsidRPr="007C293A">
        <w:rPr>
          <w:rStyle w:val="Emphasis"/>
          <w:color w:val="000080"/>
        </w:rPr>
        <w:t xml:space="preserve">Traduzione a cura di Nicoletta per </w:t>
      </w:r>
      <w:hyperlink r:id="rId19" w:tgtFrame="_blank" w:history="1">
        <w:r w:rsidRPr="007C293A">
          <w:rPr>
            <w:rStyle w:val="Hyperlink"/>
            <w:i/>
            <w:iCs/>
            <w:color w:val="000080"/>
          </w:rPr>
          <w:t>Stazione Celeste</w:t>
        </w:r>
      </w:hyperlink>
      <w:r w:rsidRPr="007C293A">
        <w:rPr>
          <w:color w:val="000080"/>
        </w:rPr>
        <w:t xml:space="preserve"> </w:t>
      </w: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825AF7">
      <w:pPr>
        <w:jc w:val="center"/>
      </w:pPr>
    </w:p>
    <w:p w:rsidR="00CA0B83" w:rsidRDefault="00CA0B83" w:rsidP="00920341">
      <w:pPr>
        <w:pStyle w:val="NormalWeb"/>
        <w:spacing w:before="0" w:beforeAutospacing="0" w:after="0" w:afterAutospacing="0"/>
        <w:jc w:val="center"/>
      </w:pPr>
      <w:r>
        <w:rPr>
          <w:rFonts w:ascii="Verdana" w:hAnsi="Verdana"/>
          <w:b/>
          <w:bCs/>
          <w:i/>
          <w:iCs/>
          <w:color w:val="003399"/>
          <w:sz w:val="36"/>
          <w:szCs w:val="36"/>
        </w:rPr>
        <w:t>Talia</w:t>
      </w:r>
    </w:p>
    <w:p w:rsidR="00CA0B83" w:rsidRDefault="00CA0B83" w:rsidP="00920341">
      <w:pPr>
        <w:pStyle w:val="NormalWeb"/>
        <w:spacing w:before="0" w:beforeAutospacing="0" w:after="0" w:afterAutospacing="0"/>
        <w:jc w:val="center"/>
      </w:pPr>
      <w:r>
        <w:rPr>
          <w:color w:val="003399"/>
        </w:rPr>
        <w:t> </w:t>
      </w:r>
    </w:p>
    <w:p w:rsidR="00CA0B83" w:rsidRDefault="00CA0B83" w:rsidP="00920341">
      <w:pPr>
        <w:pStyle w:val="NormalWeb"/>
        <w:spacing w:before="0" w:beforeAutospacing="0" w:after="0" w:afterAutospacing="0"/>
        <w:jc w:val="center"/>
      </w:pPr>
      <w:r>
        <w:rPr>
          <w:rFonts w:ascii="Verdana" w:hAnsi="Verdana"/>
          <w:b/>
          <w:bCs/>
          <w:color w:val="003399"/>
        </w:rPr>
        <w:t>Emissario della Terra Interna</w:t>
      </w:r>
    </w:p>
    <w:p w:rsidR="00CA0B83" w:rsidRDefault="00CA0B83" w:rsidP="00920341">
      <w:pPr>
        <w:pStyle w:val="NormalWeb"/>
        <w:spacing w:before="0" w:beforeAutospacing="0" w:after="0" w:afterAutospacing="0"/>
        <w:jc w:val="center"/>
      </w:pPr>
      <w:hyperlink r:id="rId20" w:history="1">
        <w:r>
          <w:rPr>
            <w:rStyle w:val="Hyperlink"/>
            <w:rFonts w:ascii="Verdana" w:hAnsi="Verdana"/>
            <w:color w:val="003399"/>
            <w:sz w:val="15"/>
            <w:szCs w:val="15"/>
          </w:rPr>
          <w:t>Canalizzata da Stefania Croce</w:t>
        </w:r>
      </w:hyperlink>
    </w:p>
    <w:p w:rsidR="00CA0B83" w:rsidRDefault="00CA0B83" w:rsidP="00825AF7">
      <w:pPr>
        <w:jc w:val="center"/>
      </w:pPr>
    </w:p>
    <w:p w:rsidR="00CA0B83" w:rsidRDefault="00CA0B83" w:rsidP="004666D9">
      <w:pPr>
        <w:jc w:val="both"/>
      </w:pPr>
      <w:r>
        <w:rPr>
          <w:b/>
          <w:bCs/>
          <w:color w:val="003399"/>
        </w:rPr>
        <w:t xml:space="preserve">Meditazione Canalizzata pubblicamente il 6 Marzo 2016 al </w:t>
      </w:r>
      <w:r>
        <w:rPr>
          <w:b/>
          <w:bCs/>
          <w:i/>
          <w:iCs/>
          <w:color w:val="003399"/>
        </w:rPr>
        <w:t>Benessere Planet Festival</w:t>
      </w:r>
      <w:r>
        <w:rPr>
          <w:b/>
          <w:bCs/>
          <w:color w:val="003399"/>
        </w:rPr>
        <w:t> di Sesto San Giovanni</w:t>
      </w:r>
    </w:p>
    <w:p w:rsidR="00CA0B83" w:rsidRDefault="00CA0B83" w:rsidP="004666D9">
      <w:pPr>
        <w:jc w:val="both"/>
      </w:pPr>
      <w:r>
        <w:rPr>
          <w:color w:val="003399"/>
        </w:rPr>
        <w:t> </w:t>
      </w:r>
    </w:p>
    <w:p w:rsidR="00CA0B83" w:rsidRDefault="00CA0B83" w:rsidP="004666D9">
      <w:pPr>
        <w:jc w:val="both"/>
      </w:pPr>
      <w:r>
        <w:rPr>
          <w:color w:val="003399"/>
        </w:rPr>
        <w:t>Assumi una posizione comoda affinché la tua fisicità non rechi disturbo,</w:t>
      </w:r>
    </w:p>
    <w:p w:rsidR="00CA0B83" w:rsidRDefault="00CA0B83" w:rsidP="004666D9">
      <w:pPr>
        <w:jc w:val="both"/>
      </w:pPr>
      <w:r>
        <w:rPr>
          <w:color w:val="003399"/>
        </w:rPr>
        <w:t> </w:t>
      </w:r>
    </w:p>
    <w:p w:rsidR="00CA0B83" w:rsidRDefault="00CA0B83" w:rsidP="004666D9">
      <w:pPr>
        <w:jc w:val="both"/>
      </w:pPr>
      <w:r>
        <w:rPr>
          <w:color w:val="003399"/>
        </w:rPr>
        <w:t>mantieni gli occhi chiusi per entrare in sintonia con il tuo centro,</w:t>
      </w:r>
    </w:p>
    <w:p w:rsidR="00CA0B83" w:rsidRDefault="00CA0B83" w:rsidP="004666D9">
      <w:pPr>
        <w:jc w:val="both"/>
      </w:pPr>
      <w:r>
        <w:rPr>
          <w:color w:val="003399"/>
        </w:rPr>
        <w:t> </w:t>
      </w:r>
    </w:p>
    <w:p w:rsidR="00CA0B83" w:rsidRDefault="00CA0B83" w:rsidP="004666D9">
      <w:pPr>
        <w:jc w:val="both"/>
      </w:pPr>
      <w:r>
        <w:rPr>
          <w:color w:val="003399"/>
        </w:rPr>
        <w:t>respira profondamente così che: tensioni, stanchezza, pensieri trovino la loro soluzione di scorrimento verso Terra.</w:t>
      </w:r>
    </w:p>
    <w:p w:rsidR="00CA0B83" w:rsidRDefault="00CA0B83" w:rsidP="004666D9">
      <w:pPr>
        <w:jc w:val="both"/>
      </w:pPr>
      <w:r>
        <w:rPr>
          <w:color w:val="003399"/>
        </w:rPr>
        <w:t> </w:t>
      </w:r>
    </w:p>
    <w:p w:rsidR="00CA0B83" w:rsidRDefault="00CA0B83" w:rsidP="004666D9">
      <w:pPr>
        <w:jc w:val="both"/>
      </w:pPr>
      <w:r>
        <w:rPr>
          <w:color w:val="003399"/>
        </w:rPr>
        <w:t>Immagina dunque che i piedi abbiano radici,</w:t>
      </w:r>
    </w:p>
    <w:p w:rsidR="00CA0B83" w:rsidRDefault="00CA0B83" w:rsidP="004666D9">
      <w:pPr>
        <w:jc w:val="both"/>
      </w:pPr>
      <w:r>
        <w:rPr>
          <w:color w:val="003399"/>
        </w:rPr>
        <w:t>attraverso esse ti connetti a Madre Terra e, contemporaneamente, giunge a te un canale  di Amore incondizionato che si riversa come una cascata proveniente da Padre Cielo,</w:t>
      </w:r>
    </w:p>
    <w:p w:rsidR="00CA0B83" w:rsidRDefault="00CA0B83" w:rsidP="004666D9">
      <w:pPr>
        <w:jc w:val="both"/>
      </w:pPr>
      <w:r>
        <w:rPr>
          <w:color w:val="003399"/>
        </w:rPr>
        <w:t> </w:t>
      </w:r>
    </w:p>
    <w:p w:rsidR="00CA0B83" w:rsidRDefault="00CA0B83" w:rsidP="004666D9">
      <w:pPr>
        <w:jc w:val="both"/>
      </w:pPr>
      <w:r>
        <w:rPr>
          <w:color w:val="003399"/>
        </w:rPr>
        <w:t>continua a respirare e mantenere il contatto con il flusso di energia.</w:t>
      </w:r>
    </w:p>
    <w:p w:rsidR="00CA0B83" w:rsidRDefault="00CA0B83" w:rsidP="004666D9">
      <w:pPr>
        <w:jc w:val="both"/>
      </w:pPr>
      <w:r>
        <w:rPr>
          <w:color w:val="003399"/>
        </w:rPr>
        <w:t> </w:t>
      </w:r>
    </w:p>
    <w:p w:rsidR="00CA0B83" w:rsidRDefault="00CA0B83" w:rsidP="004666D9">
      <w:pPr>
        <w:jc w:val="both"/>
      </w:pPr>
      <w:r>
        <w:rPr>
          <w:color w:val="003399"/>
        </w:rPr>
        <w:t xml:space="preserve">E' un flusso di nascita/morte, </w:t>
      </w:r>
    </w:p>
    <w:p w:rsidR="00CA0B83" w:rsidRDefault="00CA0B83" w:rsidP="004666D9">
      <w:pPr>
        <w:jc w:val="both"/>
      </w:pPr>
      <w:r>
        <w:rPr>
          <w:color w:val="003399"/>
        </w:rPr>
        <w:t xml:space="preserve">trasformazione, </w:t>
      </w:r>
    </w:p>
    <w:p w:rsidR="00CA0B83" w:rsidRDefault="00CA0B83" w:rsidP="004666D9">
      <w:pPr>
        <w:jc w:val="both"/>
      </w:pPr>
      <w:r>
        <w:rPr>
          <w:color w:val="003399"/>
        </w:rPr>
        <w:t>avviene spontaneamente.</w:t>
      </w:r>
    </w:p>
    <w:p w:rsidR="00CA0B83" w:rsidRDefault="00CA0B83" w:rsidP="004666D9">
      <w:pPr>
        <w:jc w:val="both"/>
      </w:pPr>
      <w:r>
        <w:rPr>
          <w:color w:val="003399"/>
        </w:rPr>
        <w:t> </w:t>
      </w:r>
    </w:p>
    <w:p w:rsidR="00CA0B83" w:rsidRDefault="00CA0B83" w:rsidP="004666D9">
      <w:pPr>
        <w:jc w:val="both"/>
      </w:pPr>
      <w:r>
        <w:rPr>
          <w:color w:val="003399"/>
        </w:rPr>
        <w:t>Intanto che ricevi e dai, sei circondato da Luci meravigliose di Maestri, Esseri d'Amore che fungono da diapason per la Tua energia.</w:t>
      </w:r>
    </w:p>
    <w:p w:rsidR="00CA0B83" w:rsidRDefault="00CA0B83" w:rsidP="004666D9">
      <w:pPr>
        <w:jc w:val="both"/>
      </w:pPr>
      <w:r>
        <w:rPr>
          <w:color w:val="003399"/>
        </w:rPr>
        <w:t> </w:t>
      </w:r>
    </w:p>
    <w:p w:rsidR="00CA0B83" w:rsidRDefault="00CA0B83" w:rsidP="004666D9">
      <w:pPr>
        <w:jc w:val="both"/>
      </w:pPr>
      <w:r>
        <w:rPr>
          <w:color w:val="003399"/>
        </w:rPr>
        <w:t>Accogli tutto questo.</w:t>
      </w:r>
    </w:p>
    <w:p w:rsidR="00CA0B83" w:rsidRDefault="00CA0B83" w:rsidP="004666D9">
      <w:pPr>
        <w:jc w:val="both"/>
      </w:pPr>
      <w:r>
        <w:rPr>
          <w:color w:val="003399"/>
        </w:rPr>
        <w:t> </w:t>
      </w:r>
    </w:p>
    <w:p w:rsidR="00CA0B83" w:rsidRDefault="00CA0B83" w:rsidP="004666D9">
      <w:pPr>
        <w:jc w:val="both"/>
      </w:pPr>
      <w:r>
        <w:rPr>
          <w:color w:val="003399"/>
        </w:rPr>
        <w:t>Mantieni aperta la porta dello Spirito insito in Te alimentando il senso di GRATITUDINE,</w:t>
      </w:r>
    </w:p>
    <w:p w:rsidR="00CA0B83" w:rsidRDefault="00CA0B83" w:rsidP="004666D9">
      <w:pPr>
        <w:jc w:val="both"/>
      </w:pPr>
      <w:r>
        <w:rPr>
          <w:color w:val="003399"/>
        </w:rPr>
        <w:t>l'energia che giunge a Te si unisce al senso di gratitudine ed esso viene amplificato.</w:t>
      </w:r>
    </w:p>
    <w:p w:rsidR="00CA0B83" w:rsidRDefault="00CA0B83" w:rsidP="004666D9">
      <w:pPr>
        <w:jc w:val="both"/>
      </w:pPr>
      <w:r>
        <w:rPr>
          <w:color w:val="003399"/>
        </w:rPr>
        <w:t> </w:t>
      </w:r>
    </w:p>
    <w:p w:rsidR="00CA0B83" w:rsidRDefault="00CA0B83" w:rsidP="004666D9">
      <w:pPr>
        <w:jc w:val="both"/>
      </w:pPr>
      <w:r>
        <w:rPr>
          <w:color w:val="003399"/>
        </w:rPr>
        <w:t>Scruta nei tuoi occhi chiusi cosa accade,</w:t>
      </w:r>
    </w:p>
    <w:p w:rsidR="00CA0B83" w:rsidRDefault="00CA0B83" w:rsidP="004666D9">
      <w:pPr>
        <w:jc w:val="both"/>
      </w:pPr>
      <w:r>
        <w:rPr>
          <w:color w:val="003399"/>
        </w:rPr>
        <w:t>quali colori,</w:t>
      </w:r>
    </w:p>
    <w:p w:rsidR="00CA0B83" w:rsidRDefault="00CA0B83" w:rsidP="004666D9">
      <w:pPr>
        <w:jc w:val="both"/>
      </w:pPr>
      <w:r>
        <w:rPr>
          <w:color w:val="003399"/>
        </w:rPr>
        <w:t>quali forme appaiono.</w:t>
      </w:r>
    </w:p>
    <w:p w:rsidR="00CA0B83" w:rsidRDefault="00CA0B83" w:rsidP="004666D9">
      <w:pPr>
        <w:jc w:val="both"/>
      </w:pPr>
      <w:r>
        <w:rPr>
          <w:color w:val="003399"/>
        </w:rPr>
        <w:t> </w:t>
      </w:r>
    </w:p>
    <w:p w:rsidR="00CA0B83" w:rsidRDefault="00CA0B83" w:rsidP="004666D9">
      <w:pPr>
        <w:jc w:val="both"/>
      </w:pPr>
      <w:r>
        <w:rPr>
          <w:color w:val="003399"/>
        </w:rPr>
        <w:t>Osservali come un film e lasciali scorrere.</w:t>
      </w:r>
    </w:p>
    <w:p w:rsidR="00CA0B83" w:rsidRDefault="00CA0B83" w:rsidP="004666D9">
      <w:pPr>
        <w:jc w:val="both"/>
      </w:pPr>
      <w:r>
        <w:rPr>
          <w:color w:val="003399"/>
        </w:rPr>
        <w:t> </w:t>
      </w:r>
    </w:p>
    <w:p w:rsidR="00CA0B83" w:rsidRDefault="00CA0B83" w:rsidP="004666D9">
      <w:pPr>
        <w:jc w:val="both"/>
      </w:pPr>
      <w:r>
        <w:rPr>
          <w:color w:val="003399"/>
        </w:rPr>
        <w:t>Intanto qui a Lemuria si stanno preparando per portarti all'interno della città di Moanja.</w:t>
      </w:r>
    </w:p>
    <w:p w:rsidR="00CA0B83" w:rsidRDefault="00CA0B83" w:rsidP="004666D9">
      <w:pPr>
        <w:jc w:val="both"/>
      </w:pPr>
      <w:r>
        <w:rPr>
          <w:color w:val="003399"/>
        </w:rPr>
        <w:t>Puoi scorgere le bianche mura che la circondano e la moltitudine di Esseri giunti per accoglierti e accompagnarti alla Fonte Sacra.</w:t>
      </w:r>
    </w:p>
    <w:p w:rsidR="00CA0B83" w:rsidRDefault="00CA0B83" w:rsidP="004666D9">
      <w:pPr>
        <w:jc w:val="both"/>
      </w:pPr>
      <w:r>
        <w:rPr>
          <w:color w:val="003399"/>
        </w:rPr>
        <w:t> </w:t>
      </w:r>
    </w:p>
    <w:p w:rsidR="00CA0B83" w:rsidRDefault="00CA0B83" w:rsidP="004666D9">
      <w:pPr>
        <w:jc w:val="both"/>
      </w:pPr>
      <w:r>
        <w:rPr>
          <w:color w:val="003399"/>
        </w:rPr>
        <w:t>Sei guidato all'interno della città tempio ed entrare a contatto con le frequenze di questa dimensione.</w:t>
      </w:r>
    </w:p>
    <w:p w:rsidR="00CA0B83" w:rsidRDefault="00CA0B83" w:rsidP="004666D9">
      <w:pPr>
        <w:jc w:val="both"/>
      </w:pPr>
      <w:r>
        <w:rPr>
          <w:color w:val="003399"/>
        </w:rPr>
        <w:t> </w:t>
      </w:r>
    </w:p>
    <w:p w:rsidR="00CA0B83" w:rsidRDefault="00CA0B83" w:rsidP="004666D9">
      <w:pPr>
        <w:jc w:val="both"/>
      </w:pPr>
      <w:r>
        <w:rPr>
          <w:color w:val="003399"/>
        </w:rPr>
        <w:t xml:space="preserve">Sei accompagnato in un boschetto, </w:t>
      </w:r>
    </w:p>
    <w:p w:rsidR="00CA0B83" w:rsidRDefault="00CA0B83" w:rsidP="004666D9">
      <w:pPr>
        <w:jc w:val="both"/>
      </w:pPr>
      <w:r>
        <w:rPr>
          <w:color w:val="003399"/>
        </w:rPr>
        <w:t xml:space="preserve">in una radura puoi vedere una fonte, </w:t>
      </w:r>
    </w:p>
    <w:p w:rsidR="00CA0B83" w:rsidRDefault="00CA0B83" w:rsidP="004666D9">
      <w:pPr>
        <w:jc w:val="both"/>
      </w:pPr>
      <w:r>
        <w:rPr>
          <w:color w:val="003399"/>
        </w:rPr>
        <w:t xml:space="preserve">l'acqua è leggermente calda e continua a sgorgare, </w:t>
      </w:r>
    </w:p>
    <w:p w:rsidR="00CA0B83" w:rsidRDefault="00CA0B83" w:rsidP="004666D9">
      <w:pPr>
        <w:jc w:val="both"/>
      </w:pPr>
      <w:r>
        <w:rPr>
          <w:color w:val="003399"/>
        </w:rPr>
        <w:t xml:space="preserve">il rumore dell'acqua zampillante è invitante, </w:t>
      </w:r>
    </w:p>
    <w:p w:rsidR="00CA0B83" w:rsidRDefault="00CA0B83" w:rsidP="004666D9">
      <w:pPr>
        <w:jc w:val="both"/>
      </w:pPr>
      <w:r>
        <w:rPr>
          <w:color w:val="003399"/>
        </w:rPr>
        <w:t>sei lì a godere ciò che offre il luogo sacro: CALMA, PACE e ARMONIA.</w:t>
      </w:r>
    </w:p>
    <w:p w:rsidR="00CA0B83" w:rsidRDefault="00CA0B83" w:rsidP="004666D9">
      <w:pPr>
        <w:jc w:val="both"/>
      </w:pPr>
      <w:r>
        <w:rPr>
          <w:color w:val="003399"/>
        </w:rPr>
        <w:t>Anche la natura è ben disposta e desidera accoglierti.</w:t>
      </w:r>
    </w:p>
    <w:p w:rsidR="00CA0B83" w:rsidRDefault="00CA0B83" w:rsidP="004666D9">
      <w:pPr>
        <w:jc w:val="both"/>
      </w:pPr>
      <w:r>
        <w:rPr>
          <w:color w:val="003399"/>
        </w:rPr>
        <w:t> </w:t>
      </w:r>
    </w:p>
    <w:p w:rsidR="00CA0B83" w:rsidRDefault="00CA0B83" w:rsidP="004666D9">
      <w:pPr>
        <w:jc w:val="both"/>
      </w:pPr>
      <w:r>
        <w:rPr>
          <w:color w:val="003399"/>
        </w:rPr>
        <w:t>Spogliati dei vestiti, c'è il sole</w:t>
      </w:r>
    </w:p>
    <w:p w:rsidR="00CA0B83" w:rsidRDefault="00CA0B83" w:rsidP="004666D9">
      <w:pPr>
        <w:jc w:val="both"/>
      </w:pPr>
      <w:r>
        <w:rPr>
          <w:color w:val="003399"/>
        </w:rPr>
        <w:t>lascia che riscaldi il corpo</w:t>
      </w:r>
    </w:p>
    <w:p w:rsidR="00CA0B83" w:rsidRDefault="00CA0B83" w:rsidP="004666D9">
      <w:pPr>
        <w:jc w:val="both"/>
      </w:pPr>
      <w:r>
        <w:rPr>
          <w:color w:val="003399"/>
        </w:rPr>
        <w:t> </w:t>
      </w:r>
    </w:p>
    <w:p w:rsidR="00CA0B83" w:rsidRDefault="00CA0B83" w:rsidP="004666D9">
      <w:pPr>
        <w:jc w:val="both"/>
      </w:pPr>
      <w:r>
        <w:rPr>
          <w:color w:val="003399"/>
        </w:rPr>
        <w:t xml:space="preserve">entra nell'acqua, nuota, galleggia, </w:t>
      </w:r>
    </w:p>
    <w:p w:rsidR="00CA0B83" w:rsidRDefault="00CA0B83" w:rsidP="004666D9">
      <w:pPr>
        <w:jc w:val="both"/>
      </w:pPr>
      <w:r>
        <w:rPr>
          <w:color w:val="003399"/>
        </w:rPr>
        <w:t>puoi affidarti,</w:t>
      </w:r>
    </w:p>
    <w:p w:rsidR="00CA0B83" w:rsidRDefault="00CA0B83" w:rsidP="004666D9">
      <w:pPr>
        <w:jc w:val="both"/>
      </w:pPr>
      <w:r>
        <w:rPr>
          <w:color w:val="003399"/>
        </w:rPr>
        <w:t>puoi farti massaggiare e giocare con le sue effervescenze</w:t>
      </w:r>
    </w:p>
    <w:p w:rsidR="00CA0B83" w:rsidRDefault="00CA0B83" w:rsidP="004666D9">
      <w:pPr>
        <w:jc w:val="both"/>
      </w:pPr>
      <w:r>
        <w:rPr>
          <w:color w:val="003399"/>
        </w:rPr>
        <w:t> </w:t>
      </w:r>
    </w:p>
    <w:p w:rsidR="00CA0B83" w:rsidRDefault="00CA0B83" w:rsidP="004666D9">
      <w:pPr>
        <w:jc w:val="both"/>
      </w:pPr>
      <w:r>
        <w:rPr>
          <w:color w:val="003399"/>
        </w:rPr>
        <w:t xml:space="preserve">E' un momento in cui puoi trasformare le paure, i demoni, </w:t>
      </w:r>
    </w:p>
    <w:p w:rsidR="00CA0B83" w:rsidRDefault="00CA0B83" w:rsidP="004666D9">
      <w:pPr>
        <w:jc w:val="both"/>
      </w:pPr>
      <w:r>
        <w:rPr>
          <w:color w:val="003399"/>
        </w:rPr>
        <w:t xml:space="preserve">puoi affidare allo Spirito dell'acqua ciò che hai ereditato dagli antenati, </w:t>
      </w:r>
    </w:p>
    <w:p w:rsidR="00CA0B83" w:rsidRDefault="00CA0B83" w:rsidP="004666D9">
      <w:pPr>
        <w:jc w:val="both"/>
      </w:pPr>
      <w:r>
        <w:rPr>
          <w:color w:val="003399"/>
        </w:rPr>
        <w:t xml:space="preserve">puoi lasciare fluire in questo elemento ciò che proviene da vite antiche, </w:t>
      </w:r>
    </w:p>
    <w:p w:rsidR="00CA0B83" w:rsidRDefault="00CA0B83" w:rsidP="004666D9">
      <w:pPr>
        <w:jc w:val="both"/>
      </w:pPr>
      <w:r>
        <w:rPr>
          <w:color w:val="003399"/>
        </w:rPr>
        <w:t>Lei lo accetta</w:t>
      </w:r>
    </w:p>
    <w:p w:rsidR="00CA0B83" w:rsidRDefault="00CA0B83" w:rsidP="004666D9">
      <w:pPr>
        <w:jc w:val="both"/>
      </w:pPr>
      <w:r>
        <w:rPr>
          <w:color w:val="003399"/>
        </w:rPr>
        <w:t> </w:t>
      </w:r>
    </w:p>
    <w:p w:rsidR="00CA0B83" w:rsidRDefault="00CA0B83" w:rsidP="004666D9">
      <w:pPr>
        <w:jc w:val="both"/>
      </w:pPr>
      <w:r>
        <w:rPr>
          <w:color w:val="003399"/>
        </w:rPr>
        <w:t>Quindi attraverso la volontà di espandere Luce chiedi che ciò accada</w:t>
      </w:r>
    </w:p>
    <w:p w:rsidR="00CA0B83" w:rsidRDefault="00CA0B83" w:rsidP="004666D9">
      <w:pPr>
        <w:jc w:val="both"/>
      </w:pPr>
      <w:r>
        <w:rPr>
          <w:color w:val="003399"/>
        </w:rPr>
        <w:t> </w:t>
      </w:r>
    </w:p>
    <w:p w:rsidR="00CA0B83" w:rsidRDefault="00CA0B83" w:rsidP="004666D9">
      <w:pPr>
        <w:jc w:val="both"/>
      </w:pPr>
      <w:r>
        <w:rPr>
          <w:color w:val="003399"/>
        </w:rPr>
        <w:t>LIBERAZIONE e TRASMUTAZIONE per ciò che è pronto, utile, etico ed opportuno per la Tua evoluzione</w:t>
      </w:r>
    </w:p>
    <w:p w:rsidR="00CA0B83" w:rsidRDefault="00CA0B83" w:rsidP="004666D9">
      <w:pPr>
        <w:jc w:val="both"/>
      </w:pPr>
      <w:r>
        <w:rPr>
          <w:color w:val="003399"/>
        </w:rPr>
        <w:t> </w:t>
      </w:r>
    </w:p>
    <w:p w:rsidR="00CA0B83" w:rsidRDefault="00CA0B83" w:rsidP="004666D9">
      <w:pPr>
        <w:jc w:val="both"/>
      </w:pPr>
      <w:r>
        <w:rPr>
          <w:color w:val="003399"/>
        </w:rPr>
        <w:t xml:space="preserve">Lasciati cullare, </w:t>
      </w:r>
    </w:p>
    <w:p w:rsidR="00CA0B83" w:rsidRDefault="00CA0B83" w:rsidP="004666D9">
      <w:pPr>
        <w:jc w:val="both"/>
      </w:pPr>
      <w:r>
        <w:rPr>
          <w:color w:val="003399"/>
        </w:rPr>
        <w:t>lasciati andare,</w:t>
      </w:r>
    </w:p>
    <w:p w:rsidR="00CA0B83" w:rsidRDefault="00CA0B83" w:rsidP="004666D9">
      <w:pPr>
        <w:jc w:val="both"/>
      </w:pPr>
      <w:r>
        <w:rPr>
          <w:color w:val="003399"/>
        </w:rPr>
        <w:t>qui a Moanja tutto è sicuro e protetto.</w:t>
      </w:r>
    </w:p>
    <w:p w:rsidR="00CA0B83" w:rsidRDefault="00CA0B83" w:rsidP="004666D9">
      <w:pPr>
        <w:jc w:val="both"/>
      </w:pPr>
      <w:r>
        <w:rPr>
          <w:color w:val="003399"/>
        </w:rPr>
        <w:t>Esistono squadre di Luce che ti sostengono, un po' come se fosse un battesimo in cui ritrovi te stesso in una forma cristica ritrovata.</w:t>
      </w:r>
    </w:p>
    <w:p w:rsidR="00CA0B83" w:rsidRDefault="00CA0B83" w:rsidP="004666D9">
      <w:pPr>
        <w:jc w:val="both"/>
      </w:pPr>
      <w:r>
        <w:rPr>
          <w:color w:val="003399"/>
        </w:rPr>
        <w:t> </w:t>
      </w:r>
    </w:p>
    <w:p w:rsidR="00CA0B83" w:rsidRDefault="00CA0B83" w:rsidP="004666D9">
      <w:pPr>
        <w:jc w:val="both"/>
      </w:pPr>
      <w:r>
        <w:rPr>
          <w:color w:val="003399"/>
        </w:rPr>
        <w:t>Continua a provare gratitudine, è una energia potente.</w:t>
      </w:r>
    </w:p>
    <w:p w:rsidR="00CA0B83" w:rsidRDefault="00CA0B83" w:rsidP="004666D9">
      <w:pPr>
        <w:jc w:val="both"/>
      </w:pPr>
      <w:r>
        <w:rPr>
          <w:color w:val="003399"/>
        </w:rPr>
        <w:t>Permetti alla mente di essere coinvolta e immagina che galleggi a pelo d'acqua,</w:t>
      </w:r>
    </w:p>
    <w:p w:rsidR="00CA0B83" w:rsidRDefault="00CA0B83" w:rsidP="004666D9">
      <w:pPr>
        <w:jc w:val="both"/>
      </w:pPr>
      <w:r>
        <w:rPr>
          <w:color w:val="003399"/>
        </w:rPr>
        <w:t>così la mente inferiore attenua l'attitudine al controllo,</w:t>
      </w:r>
    </w:p>
    <w:p w:rsidR="00CA0B83" w:rsidRDefault="00CA0B83" w:rsidP="004666D9">
      <w:pPr>
        <w:jc w:val="both"/>
      </w:pPr>
      <w:r>
        <w:rPr>
          <w:color w:val="003399"/>
        </w:rPr>
        <w:t>si lascia contaminare dalla leggerezza.</w:t>
      </w:r>
    </w:p>
    <w:p w:rsidR="00CA0B83" w:rsidRDefault="00CA0B83" w:rsidP="004666D9">
      <w:pPr>
        <w:jc w:val="both"/>
      </w:pPr>
      <w:r>
        <w:rPr>
          <w:color w:val="003399"/>
        </w:rPr>
        <w:t> </w:t>
      </w:r>
    </w:p>
    <w:p w:rsidR="00CA0B83" w:rsidRDefault="00CA0B83" w:rsidP="004666D9">
      <w:pPr>
        <w:jc w:val="both"/>
      </w:pPr>
      <w:r>
        <w:rPr>
          <w:color w:val="003399"/>
        </w:rPr>
        <w:t>Goditi il momento, prendi tempo!</w:t>
      </w:r>
    </w:p>
    <w:p w:rsidR="00CA0B83" w:rsidRDefault="00CA0B83" w:rsidP="004666D9">
      <w:pPr>
        <w:jc w:val="both"/>
      </w:pPr>
      <w:r>
        <w:rPr>
          <w:color w:val="003399"/>
        </w:rPr>
        <w:t> </w:t>
      </w:r>
    </w:p>
    <w:p w:rsidR="00CA0B83" w:rsidRDefault="00CA0B83" w:rsidP="004666D9">
      <w:pPr>
        <w:jc w:val="both"/>
      </w:pPr>
      <w:r>
        <w:rPr>
          <w:color w:val="003399"/>
        </w:rPr>
        <w:t>Ora puoi tornare lentamente fuori dalla Fonte.</w:t>
      </w:r>
    </w:p>
    <w:p w:rsidR="00CA0B83" w:rsidRDefault="00CA0B83" w:rsidP="004666D9">
      <w:pPr>
        <w:jc w:val="both"/>
      </w:pPr>
      <w:r>
        <w:rPr>
          <w:color w:val="003399"/>
        </w:rPr>
        <w:t> </w:t>
      </w:r>
    </w:p>
    <w:p w:rsidR="00CA0B83" w:rsidRDefault="00CA0B83" w:rsidP="004666D9">
      <w:pPr>
        <w:jc w:val="both"/>
      </w:pPr>
      <w:r>
        <w:rPr>
          <w:color w:val="003399"/>
        </w:rPr>
        <w:t>Sei nudo.</w:t>
      </w:r>
    </w:p>
    <w:p w:rsidR="00CA0B83" w:rsidRDefault="00CA0B83" w:rsidP="004666D9">
      <w:pPr>
        <w:jc w:val="both"/>
      </w:pPr>
      <w:r>
        <w:rPr>
          <w:color w:val="003399"/>
        </w:rPr>
        <w:t>Il sole è alto nel cielo,</w:t>
      </w:r>
    </w:p>
    <w:p w:rsidR="00CA0B83" w:rsidRDefault="00CA0B83" w:rsidP="004666D9">
      <w:pPr>
        <w:jc w:val="both"/>
      </w:pPr>
      <w:r>
        <w:rPr>
          <w:color w:val="003399"/>
        </w:rPr>
        <w:t>rilassa il corpo al sole, abbandonati all'energia solare.</w:t>
      </w:r>
    </w:p>
    <w:p w:rsidR="00CA0B83" w:rsidRDefault="00CA0B83" w:rsidP="004666D9">
      <w:pPr>
        <w:jc w:val="both"/>
      </w:pPr>
      <w:r>
        <w:rPr>
          <w:color w:val="003399"/>
        </w:rPr>
        <w:t>Attingi da quella fonte di vita,</w:t>
      </w:r>
    </w:p>
    <w:p w:rsidR="00CA0B83" w:rsidRDefault="00CA0B83" w:rsidP="004666D9">
      <w:pPr>
        <w:jc w:val="both"/>
      </w:pPr>
      <w:r>
        <w:rPr>
          <w:color w:val="003399"/>
        </w:rPr>
        <w:t>lascia che i reni e tutti gli organi esterni ed interni assorbano quell'energia divenendone parte integrante.</w:t>
      </w:r>
    </w:p>
    <w:p w:rsidR="00CA0B83" w:rsidRDefault="00CA0B83" w:rsidP="004666D9">
      <w:pPr>
        <w:jc w:val="both"/>
      </w:pPr>
      <w:r>
        <w:rPr>
          <w:color w:val="003399"/>
        </w:rPr>
        <w:t> </w:t>
      </w:r>
    </w:p>
    <w:p w:rsidR="00CA0B83" w:rsidRDefault="00CA0B83" w:rsidP="004666D9">
      <w:pPr>
        <w:jc w:val="both"/>
      </w:pPr>
      <w:r>
        <w:rPr>
          <w:color w:val="003399"/>
        </w:rPr>
        <w:t xml:space="preserve">Figlio e Figlia del Sole, </w:t>
      </w:r>
    </w:p>
    <w:p w:rsidR="00CA0B83" w:rsidRDefault="00CA0B83" w:rsidP="004666D9">
      <w:pPr>
        <w:jc w:val="both"/>
      </w:pPr>
      <w:r>
        <w:rPr>
          <w:color w:val="003399"/>
        </w:rPr>
        <w:t>ritrova la Tua origine qui,</w:t>
      </w:r>
    </w:p>
    <w:p w:rsidR="00CA0B83" w:rsidRDefault="00CA0B83" w:rsidP="004666D9">
      <w:pPr>
        <w:jc w:val="both"/>
      </w:pPr>
      <w:r>
        <w:rPr>
          <w:color w:val="003399"/>
        </w:rPr>
        <w:t>sei parte del Creato e dentro Te la divinità è immensa,</w:t>
      </w:r>
    </w:p>
    <w:p w:rsidR="00CA0B83" w:rsidRDefault="00CA0B83" w:rsidP="004666D9">
      <w:pPr>
        <w:jc w:val="both"/>
      </w:pPr>
      <w:r>
        <w:rPr>
          <w:color w:val="003399"/>
        </w:rPr>
        <w:t>con umiltà e decisione compi quel passo per manifestare ciò che sei.</w:t>
      </w:r>
    </w:p>
    <w:p w:rsidR="00CA0B83" w:rsidRDefault="00CA0B83" w:rsidP="004666D9">
      <w:pPr>
        <w:jc w:val="both"/>
      </w:pPr>
      <w:r>
        <w:rPr>
          <w:color w:val="003399"/>
        </w:rPr>
        <w:t> </w:t>
      </w:r>
    </w:p>
    <w:p w:rsidR="00CA0B83" w:rsidRDefault="00CA0B83" w:rsidP="004666D9">
      <w:pPr>
        <w:jc w:val="both"/>
      </w:pPr>
      <w:r>
        <w:rPr>
          <w:color w:val="003399"/>
        </w:rPr>
        <w:t>Questo è il tempo!</w:t>
      </w:r>
    </w:p>
    <w:p w:rsidR="00CA0B83" w:rsidRDefault="00CA0B83" w:rsidP="004666D9">
      <w:pPr>
        <w:jc w:val="both"/>
      </w:pPr>
      <w:r>
        <w:rPr>
          <w:color w:val="003399"/>
        </w:rPr>
        <w:t> </w:t>
      </w:r>
    </w:p>
    <w:p w:rsidR="00CA0B83" w:rsidRDefault="00CA0B83" w:rsidP="004666D9">
      <w:pPr>
        <w:jc w:val="both"/>
      </w:pPr>
      <w:r>
        <w:rPr>
          <w:color w:val="003399"/>
        </w:rPr>
        <w:t xml:space="preserve">Di fronte a te si materializza una veste di Luce, </w:t>
      </w:r>
    </w:p>
    <w:p w:rsidR="00CA0B83" w:rsidRDefault="00CA0B83" w:rsidP="004666D9">
      <w:pPr>
        <w:jc w:val="both"/>
      </w:pPr>
      <w:r>
        <w:rPr>
          <w:color w:val="003399"/>
        </w:rPr>
        <w:t xml:space="preserve">indossala! </w:t>
      </w:r>
    </w:p>
    <w:p w:rsidR="00CA0B83" w:rsidRDefault="00CA0B83" w:rsidP="004666D9">
      <w:pPr>
        <w:jc w:val="both"/>
      </w:pPr>
      <w:r>
        <w:rPr>
          <w:color w:val="003399"/>
        </w:rPr>
        <w:t>Sia questo il tuo abito migliore, sarà la tua seconda pelle.</w:t>
      </w:r>
    </w:p>
    <w:p w:rsidR="00CA0B83" w:rsidRDefault="00CA0B83" w:rsidP="004666D9">
      <w:pPr>
        <w:jc w:val="both"/>
      </w:pPr>
      <w:r>
        <w:rPr>
          <w:color w:val="003399"/>
        </w:rPr>
        <w:t> </w:t>
      </w:r>
    </w:p>
    <w:p w:rsidR="00CA0B83" w:rsidRDefault="00CA0B83" w:rsidP="004666D9">
      <w:pPr>
        <w:jc w:val="both"/>
      </w:pPr>
      <w:r>
        <w:rPr>
          <w:color w:val="003399"/>
        </w:rPr>
        <w:t xml:space="preserve">Ascolta come stai, senti il corpo, la mente, le emozioni </w:t>
      </w:r>
    </w:p>
    <w:p w:rsidR="00CA0B83" w:rsidRDefault="00CA0B83" w:rsidP="004666D9">
      <w:pPr>
        <w:jc w:val="both"/>
      </w:pPr>
      <w:r>
        <w:rPr>
          <w:color w:val="003399"/>
        </w:rPr>
        <w:t>ascoltati!</w:t>
      </w:r>
    </w:p>
    <w:p w:rsidR="00CA0B83" w:rsidRDefault="00CA0B83" w:rsidP="004666D9">
      <w:pPr>
        <w:jc w:val="both"/>
      </w:pPr>
      <w:r>
        <w:rPr>
          <w:color w:val="003399"/>
        </w:rPr>
        <w:t> </w:t>
      </w:r>
    </w:p>
    <w:p w:rsidR="00CA0B83" w:rsidRDefault="00CA0B83" w:rsidP="004666D9">
      <w:pPr>
        <w:jc w:val="both"/>
      </w:pPr>
      <w:r>
        <w:rPr>
          <w:color w:val="003399"/>
        </w:rPr>
        <w:t>Ed ora è giunto il tempo del ritorno alla tua dimensione,</w:t>
      </w:r>
    </w:p>
    <w:p w:rsidR="00CA0B83" w:rsidRDefault="00CA0B83" w:rsidP="004666D9">
      <w:pPr>
        <w:jc w:val="both"/>
      </w:pPr>
      <w:r>
        <w:rPr>
          <w:color w:val="003399"/>
        </w:rPr>
        <w:t xml:space="preserve">riprendi contatto con te stesso, con la posizione assunta al momento, </w:t>
      </w:r>
    </w:p>
    <w:p w:rsidR="00CA0B83" w:rsidRDefault="00CA0B83" w:rsidP="004666D9">
      <w:pPr>
        <w:jc w:val="both"/>
      </w:pPr>
      <w:r>
        <w:rPr>
          <w:color w:val="003399"/>
        </w:rPr>
        <w:t>compi dei respiri e muovi leggermente piedi e mani.</w:t>
      </w:r>
    </w:p>
    <w:p w:rsidR="00CA0B83" w:rsidRDefault="00CA0B83" w:rsidP="004666D9">
      <w:pPr>
        <w:jc w:val="both"/>
      </w:pPr>
      <w:r>
        <w:rPr>
          <w:color w:val="003399"/>
        </w:rPr>
        <w:t> </w:t>
      </w:r>
    </w:p>
    <w:p w:rsidR="00CA0B83" w:rsidRDefault="00CA0B83" w:rsidP="004666D9">
      <w:pPr>
        <w:jc w:val="both"/>
      </w:pPr>
      <w:r>
        <w:rPr>
          <w:color w:val="003399"/>
        </w:rPr>
        <w:t>Prima di tornare del tutto manda pensieri d'Amore, Luce, Pace e Armonia a Te stesso, ai Maestri e tutti coloro che ti stanno vicino in questa platea, al mondo intero affinché il nuovo giorno, nell'era dell'oro, si possa manifestare pienamente nel Cuore di tutti</w:t>
      </w:r>
    </w:p>
    <w:p w:rsidR="00CA0B83" w:rsidRDefault="00CA0B83" w:rsidP="004666D9">
      <w:pPr>
        <w:jc w:val="both"/>
      </w:pPr>
      <w:r>
        <w:rPr>
          <w:color w:val="003399"/>
        </w:rPr>
        <w:t> </w:t>
      </w:r>
    </w:p>
    <w:p w:rsidR="00CA0B83" w:rsidRDefault="00CA0B83" w:rsidP="004666D9">
      <w:pPr>
        <w:jc w:val="both"/>
      </w:pPr>
      <w:r>
        <w:rPr>
          <w:color w:val="003399"/>
        </w:rPr>
        <w:t>Questo è il nostro augurio</w:t>
      </w:r>
    </w:p>
    <w:p w:rsidR="00CA0B83" w:rsidRDefault="00CA0B83" w:rsidP="004666D9">
      <w:pPr>
        <w:jc w:val="both"/>
      </w:pPr>
      <w:r>
        <w:rPr>
          <w:color w:val="003399"/>
        </w:rPr>
        <w:t> </w:t>
      </w:r>
    </w:p>
    <w:p w:rsidR="00CA0B83" w:rsidRDefault="00CA0B83" w:rsidP="004666D9">
      <w:pPr>
        <w:jc w:val="both"/>
      </w:pPr>
      <w:r>
        <w:rPr>
          <w:color w:val="003399"/>
        </w:rPr>
        <w:t>Grazie</w:t>
      </w:r>
    </w:p>
    <w:p w:rsidR="00CA0B83" w:rsidRDefault="00CA0B83" w:rsidP="004666D9">
      <w:pPr>
        <w:jc w:val="both"/>
      </w:pPr>
      <w:r>
        <w:rPr>
          <w:color w:val="003399"/>
        </w:rPr>
        <w:t>Talia ed il Consiglio dei 12</w:t>
      </w:r>
    </w:p>
    <w:p w:rsidR="00CA0B83" w:rsidRDefault="00CA0B83" w:rsidP="00825AF7">
      <w:pPr>
        <w:jc w:val="center"/>
      </w:pPr>
    </w:p>
    <w:sectPr w:rsidR="00CA0B83" w:rsidSect="009F6430">
      <w:footerReference w:type="even" r:id="rId21"/>
      <w:footerReference w:type="default" r:id="rId2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B83" w:rsidRDefault="00CA0B83">
      <w:r>
        <w:separator/>
      </w:r>
    </w:p>
  </w:endnote>
  <w:endnote w:type="continuationSeparator" w:id="0">
    <w:p w:rsidR="00CA0B83" w:rsidRDefault="00CA0B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dobe Garamond Pro">
    <w:panose1 w:val="02020502060506020403"/>
    <w:charset w:val="00"/>
    <w:family w:val="roman"/>
    <w:notTrueType/>
    <w:pitch w:val="variable"/>
    <w:sig w:usb0="00000087" w:usb1="00000001" w:usb2="00000000" w:usb3="00000000" w:csb0="0000009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B83" w:rsidRDefault="00CA0B83"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CA0B83" w:rsidRDefault="00CA0B83"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B83" w:rsidRDefault="00CA0B83"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A0B83" w:rsidRDefault="00CA0B83"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B83" w:rsidRDefault="00CA0B83">
      <w:r>
        <w:separator/>
      </w:r>
    </w:p>
  </w:footnote>
  <w:footnote w:type="continuationSeparator" w:id="0">
    <w:p w:rsidR="00CA0B83" w:rsidRDefault="00CA0B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1E1D"/>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64B"/>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2B5"/>
    <w:rsid w:val="00434CCD"/>
    <w:rsid w:val="00434D40"/>
    <w:rsid w:val="00434F16"/>
    <w:rsid w:val="00435091"/>
    <w:rsid w:val="004365C5"/>
    <w:rsid w:val="00436A80"/>
    <w:rsid w:val="00436C16"/>
    <w:rsid w:val="004404F4"/>
    <w:rsid w:val="00442EAA"/>
    <w:rsid w:val="004440F7"/>
    <w:rsid w:val="004442CE"/>
    <w:rsid w:val="004501A7"/>
    <w:rsid w:val="00450474"/>
    <w:rsid w:val="00450E97"/>
    <w:rsid w:val="00455B8B"/>
    <w:rsid w:val="00462A93"/>
    <w:rsid w:val="004638DA"/>
    <w:rsid w:val="0046527F"/>
    <w:rsid w:val="004663CD"/>
    <w:rsid w:val="004666D9"/>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0A71"/>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293A"/>
    <w:rsid w:val="007C3F08"/>
    <w:rsid w:val="007C5516"/>
    <w:rsid w:val="007C55A8"/>
    <w:rsid w:val="007C5D5E"/>
    <w:rsid w:val="007C60A7"/>
    <w:rsid w:val="007D0748"/>
    <w:rsid w:val="007D29C2"/>
    <w:rsid w:val="007D3E31"/>
    <w:rsid w:val="007D3FC7"/>
    <w:rsid w:val="007D4A1B"/>
    <w:rsid w:val="007D5DE9"/>
    <w:rsid w:val="007D5FD3"/>
    <w:rsid w:val="007D65B3"/>
    <w:rsid w:val="007E05BE"/>
    <w:rsid w:val="007E073B"/>
    <w:rsid w:val="007E0AF7"/>
    <w:rsid w:val="007E1A48"/>
    <w:rsid w:val="007E224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5AF7"/>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1DC"/>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393"/>
    <w:rsid w:val="00900BAD"/>
    <w:rsid w:val="00900E8A"/>
    <w:rsid w:val="00901483"/>
    <w:rsid w:val="00901A59"/>
    <w:rsid w:val="009049A8"/>
    <w:rsid w:val="009051A4"/>
    <w:rsid w:val="00911E92"/>
    <w:rsid w:val="00914B3F"/>
    <w:rsid w:val="00917120"/>
    <w:rsid w:val="009202C9"/>
    <w:rsid w:val="00920341"/>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77EA2"/>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B05"/>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074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2DBA"/>
    <w:rsid w:val="00B13740"/>
    <w:rsid w:val="00B14114"/>
    <w:rsid w:val="00B14634"/>
    <w:rsid w:val="00B15C8E"/>
    <w:rsid w:val="00B15D19"/>
    <w:rsid w:val="00B15DFA"/>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B83"/>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90D"/>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F6"/>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22D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6C6E"/>
    <w:rsid w:val="00FA72B3"/>
    <w:rsid w:val="00FA7537"/>
    <w:rsid w:val="00FA7ACE"/>
    <w:rsid w:val="00FB04D2"/>
    <w:rsid w:val="00FB1B47"/>
    <w:rsid w:val="00FB1C51"/>
    <w:rsid w:val="00FB276A"/>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B15DFA"/>
    <w:rPr>
      <w:rFonts w:ascii="Calibri" w:hAnsi="Calibri" w:cs="Times New Roman"/>
      <w:b/>
      <w:bCs/>
    </w:rPr>
  </w:style>
  <w:style w:type="character" w:customStyle="1" w:styleId="Heading8Char">
    <w:name w:val="Heading 8 Char"/>
    <w:basedOn w:val="DefaultParagraphFont"/>
    <w:link w:val="Heading8"/>
    <w:uiPriority w:val="99"/>
    <w:semiHidden/>
    <w:locked/>
    <w:rsid w:val="00B15DF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B15DFA"/>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B15DFA"/>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B15DFA"/>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B15DFA"/>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B15DFA"/>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B15DFA"/>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FA6C6E"/>
    <w:rPr>
      <w:rFonts w:cs="Times New Roman"/>
    </w:rPr>
  </w:style>
  <w:style w:type="character" w:customStyle="1" w:styleId="ds43">
    <w:name w:val="ds43"/>
    <w:basedOn w:val="DefaultParagraphFont"/>
    <w:uiPriority w:val="99"/>
    <w:rsid w:val="00CF60F6"/>
    <w:rPr>
      <w:rFonts w:cs="Times New Roman"/>
    </w:rPr>
  </w:style>
  <w:style w:type="character" w:customStyle="1" w:styleId="ds78">
    <w:name w:val="ds78"/>
    <w:basedOn w:val="DefaultParagraphFont"/>
    <w:uiPriority w:val="99"/>
    <w:rsid w:val="00CF60F6"/>
    <w:rPr>
      <w:rFonts w:cs="Times New Roman"/>
    </w:rPr>
  </w:style>
</w:styles>
</file>

<file path=word/webSettings.xml><?xml version="1.0" encoding="utf-8"?>
<w:webSettings xmlns:r="http://schemas.openxmlformats.org/officeDocument/2006/relationships" xmlns:w="http://schemas.openxmlformats.org/wordprocessingml/2006/main">
  <w:divs>
    <w:div w:id="1524903800">
      <w:marLeft w:val="0"/>
      <w:marRight w:val="0"/>
      <w:marTop w:val="0"/>
      <w:marBottom w:val="0"/>
      <w:divBdr>
        <w:top w:val="none" w:sz="0" w:space="0" w:color="auto"/>
        <w:left w:val="none" w:sz="0" w:space="0" w:color="auto"/>
        <w:bottom w:val="none" w:sz="0" w:space="0" w:color="auto"/>
        <w:right w:val="none" w:sz="0" w:space="0" w:color="auto"/>
      </w:divBdr>
    </w:div>
    <w:div w:id="1524903801">
      <w:marLeft w:val="0"/>
      <w:marRight w:val="0"/>
      <w:marTop w:val="0"/>
      <w:marBottom w:val="0"/>
      <w:divBdr>
        <w:top w:val="none" w:sz="0" w:space="0" w:color="auto"/>
        <w:left w:val="none" w:sz="0" w:space="0" w:color="auto"/>
        <w:bottom w:val="none" w:sz="0" w:space="0" w:color="auto"/>
        <w:right w:val="none" w:sz="0" w:space="0" w:color="auto"/>
      </w:divBdr>
    </w:div>
    <w:div w:id="1524903803">
      <w:marLeft w:val="0"/>
      <w:marRight w:val="0"/>
      <w:marTop w:val="0"/>
      <w:marBottom w:val="0"/>
      <w:divBdr>
        <w:top w:val="none" w:sz="0" w:space="0" w:color="auto"/>
        <w:left w:val="none" w:sz="0" w:space="0" w:color="auto"/>
        <w:bottom w:val="none" w:sz="0" w:space="0" w:color="auto"/>
        <w:right w:val="none" w:sz="0" w:space="0" w:color="auto"/>
      </w:divBdr>
      <w:divsChild>
        <w:div w:id="1524904444">
          <w:marLeft w:val="0"/>
          <w:marRight w:val="0"/>
          <w:marTop w:val="0"/>
          <w:marBottom w:val="0"/>
          <w:divBdr>
            <w:top w:val="none" w:sz="0" w:space="0" w:color="auto"/>
            <w:left w:val="none" w:sz="0" w:space="0" w:color="auto"/>
            <w:bottom w:val="none" w:sz="0" w:space="0" w:color="auto"/>
            <w:right w:val="none" w:sz="0" w:space="0" w:color="auto"/>
          </w:divBdr>
          <w:divsChild>
            <w:div w:id="1524903839">
              <w:marLeft w:val="0"/>
              <w:marRight w:val="0"/>
              <w:marTop w:val="0"/>
              <w:marBottom w:val="0"/>
              <w:divBdr>
                <w:top w:val="none" w:sz="0" w:space="0" w:color="auto"/>
                <w:left w:val="none" w:sz="0" w:space="0" w:color="auto"/>
                <w:bottom w:val="none" w:sz="0" w:space="0" w:color="auto"/>
                <w:right w:val="none" w:sz="0" w:space="0" w:color="auto"/>
              </w:divBdr>
              <w:divsChild>
                <w:div w:id="1524905801">
                  <w:marLeft w:val="0"/>
                  <w:marRight w:val="0"/>
                  <w:marTop w:val="0"/>
                  <w:marBottom w:val="0"/>
                  <w:divBdr>
                    <w:top w:val="none" w:sz="0" w:space="0" w:color="auto"/>
                    <w:left w:val="none" w:sz="0" w:space="0" w:color="auto"/>
                    <w:bottom w:val="none" w:sz="0" w:space="0" w:color="auto"/>
                    <w:right w:val="none" w:sz="0" w:space="0" w:color="auto"/>
                  </w:divBdr>
                  <w:divsChild>
                    <w:div w:id="1524905160">
                      <w:marLeft w:val="0"/>
                      <w:marRight w:val="0"/>
                      <w:marTop w:val="0"/>
                      <w:marBottom w:val="0"/>
                      <w:divBdr>
                        <w:top w:val="none" w:sz="0" w:space="0" w:color="auto"/>
                        <w:left w:val="none" w:sz="0" w:space="0" w:color="auto"/>
                        <w:bottom w:val="none" w:sz="0" w:space="0" w:color="auto"/>
                        <w:right w:val="none" w:sz="0" w:space="0" w:color="auto"/>
                      </w:divBdr>
                      <w:divsChild>
                        <w:div w:id="1524906600">
                          <w:marLeft w:val="0"/>
                          <w:marRight w:val="0"/>
                          <w:marTop w:val="0"/>
                          <w:marBottom w:val="0"/>
                          <w:divBdr>
                            <w:top w:val="none" w:sz="0" w:space="0" w:color="auto"/>
                            <w:left w:val="none" w:sz="0" w:space="0" w:color="auto"/>
                            <w:bottom w:val="none" w:sz="0" w:space="0" w:color="auto"/>
                            <w:right w:val="none" w:sz="0" w:space="0" w:color="auto"/>
                          </w:divBdr>
                          <w:divsChild>
                            <w:div w:id="1524906356">
                              <w:marLeft w:val="0"/>
                              <w:marRight w:val="0"/>
                              <w:marTop w:val="0"/>
                              <w:marBottom w:val="0"/>
                              <w:divBdr>
                                <w:top w:val="none" w:sz="0" w:space="0" w:color="auto"/>
                                <w:left w:val="none" w:sz="0" w:space="0" w:color="auto"/>
                                <w:bottom w:val="none" w:sz="0" w:space="0" w:color="auto"/>
                                <w:right w:val="none" w:sz="0" w:space="0" w:color="auto"/>
                              </w:divBdr>
                              <w:divsChild>
                                <w:div w:id="1524905839">
                                  <w:marLeft w:val="0"/>
                                  <w:marRight w:val="0"/>
                                  <w:marTop w:val="0"/>
                                  <w:marBottom w:val="0"/>
                                  <w:divBdr>
                                    <w:top w:val="none" w:sz="0" w:space="0" w:color="auto"/>
                                    <w:left w:val="none" w:sz="0" w:space="0" w:color="auto"/>
                                    <w:bottom w:val="none" w:sz="0" w:space="0" w:color="auto"/>
                                    <w:right w:val="none" w:sz="0" w:space="0" w:color="auto"/>
                                  </w:divBdr>
                                  <w:divsChild>
                                    <w:div w:id="1524906022">
                                      <w:marLeft w:val="0"/>
                                      <w:marRight w:val="0"/>
                                      <w:marTop w:val="0"/>
                                      <w:marBottom w:val="0"/>
                                      <w:divBdr>
                                        <w:top w:val="none" w:sz="0" w:space="0" w:color="auto"/>
                                        <w:left w:val="none" w:sz="0" w:space="0" w:color="auto"/>
                                        <w:bottom w:val="none" w:sz="0" w:space="0" w:color="auto"/>
                                        <w:right w:val="none" w:sz="0" w:space="0" w:color="auto"/>
                                      </w:divBdr>
                                      <w:divsChild>
                                        <w:div w:id="1524905339">
                                          <w:marLeft w:val="0"/>
                                          <w:marRight w:val="0"/>
                                          <w:marTop w:val="0"/>
                                          <w:marBottom w:val="0"/>
                                          <w:divBdr>
                                            <w:top w:val="none" w:sz="0" w:space="0" w:color="auto"/>
                                            <w:left w:val="none" w:sz="0" w:space="0" w:color="auto"/>
                                            <w:bottom w:val="none" w:sz="0" w:space="0" w:color="auto"/>
                                            <w:right w:val="none" w:sz="0" w:space="0" w:color="auto"/>
                                          </w:divBdr>
                                          <w:divsChild>
                                            <w:div w:id="1524904892">
                                              <w:marLeft w:val="0"/>
                                              <w:marRight w:val="0"/>
                                              <w:marTop w:val="0"/>
                                              <w:marBottom w:val="0"/>
                                              <w:divBdr>
                                                <w:top w:val="none" w:sz="0" w:space="0" w:color="auto"/>
                                                <w:left w:val="none" w:sz="0" w:space="0" w:color="auto"/>
                                                <w:bottom w:val="none" w:sz="0" w:space="0" w:color="auto"/>
                                                <w:right w:val="none" w:sz="0" w:space="0" w:color="auto"/>
                                              </w:divBdr>
                                              <w:divsChild>
                                                <w:div w:id="1524904251">
                                                  <w:marLeft w:val="0"/>
                                                  <w:marRight w:val="0"/>
                                                  <w:marTop w:val="0"/>
                                                  <w:marBottom w:val="0"/>
                                                  <w:divBdr>
                                                    <w:top w:val="none" w:sz="0" w:space="0" w:color="auto"/>
                                                    <w:left w:val="none" w:sz="0" w:space="0" w:color="auto"/>
                                                    <w:bottom w:val="none" w:sz="0" w:space="0" w:color="auto"/>
                                                    <w:right w:val="none" w:sz="0" w:space="0" w:color="auto"/>
                                                  </w:divBdr>
                                                  <w:divsChild>
                                                    <w:div w:id="15249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4903805">
      <w:marLeft w:val="0"/>
      <w:marRight w:val="0"/>
      <w:marTop w:val="0"/>
      <w:marBottom w:val="0"/>
      <w:divBdr>
        <w:top w:val="none" w:sz="0" w:space="0" w:color="auto"/>
        <w:left w:val="none" w:sz="0" w:space="0" w:color="auto"/>
        <w:bottom w:val="none" w:sz="0" w:space="0" w:color="auto"/>
        <w:right w:val="none" w:sz="0" w:space="0" w:color="auto"/>
      </w:divBdr>
      <w:divsChild>
        <w:div w:id="1524905777">
          <w:marLeft w:val="0"/>
          <w:marRight w:val="0"/>
          <w:marTop w:val="0"/>
          <w:marBottom w:val="0"/>
          <w:divBdr>
            <w:top w:val="none" w:sz="0" w:space="0" w:color="auto"/>
            <w:left w:val="none" w:sz="0" w:space="0" w:color="auto"/>
            <w:bottom w:val="none" w:sz="0" w:space="0" w:color="auto"/>
            <w:right w:val="none" w:sz="0" w:space="0" w:color="auto"/>
          </w:divBdr>
          <w:divsChild>
            <w:div w:id="1524906557">
              <w:marLeft w:val="0"/>
              <w:marRight w:val="0"/>
              <w:marTop w:val="0"/>
              <w:marBottom w:val="0"/>
              <w:divBdr>
                <w:top w:val="none" w:sz="0" w:space="0" w:color="auto"/>
                <w:left w:val="none" w:sz="0" w:space="0" w:color="auto"/>
                <w:bottom w:val="none" w:sz="0" w:space="0" w:color="auto"/>
                <w:right w:val="none" w:sz="0" w:space="0" w:color="auto"/>
              </w:divBdr>
              <w:divsChild>
                <w:div w:id="1524906514">
                  <w:marLeft w:val="0"/>
                  <w:marRight w:val="0"/>
                  <w:marTop w:val="0"/>
                  <w:marBottom w:val="0"/>
                  <w:divBdr>
                    <w:top w:val="none" w:sz="0" w:space="0" w:color="auto"/>
                    <w:left w:val="none" w:sz="0" w:space="0" w:color="auto"/>
                    <w:bottom w:val="none" w:sz="0" w:space="0" w:color="auto"/>
                    <w:right w:val="none" w:sz="0" w:space="0" w:color="auto"/>
                  </w:divBdr>
                </w:div>
              </w:divsChild>
            </w:div>
            <w:div w:id="1524906620">
              <w:marLeft w:val="0"/>
              <w:marRight w:val="0"/>
              <w:marTop w:val="0"/>
              <w:marBottom w:val="0"/>
              <w:divBdr>
                <w:top w:val="none" w:sz="0" w:space="0" w:color="auto"/>
                <w:left w:val="none" w:sz="0" w:space="0" w:color="auto"/>
                <w:bottom w:val="none" w:sz="0" w:space="0" w:color="auto"/>
                <w:right w:val="none" w:sz="0" w:space="0" w:color="auto"/>
              </w:divBdr>
              <w:divsChild>
                <w:div w:id="152490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3810">
      <w:marLeft w:val="0"/>
      <w:marRight w:val="0"/>
      <w:marTop w:val="0"/>
      <w:marBottom w:val="0"/>
      <w:divBdr>
        <w:top w:val="none" w:sz="0" w:space="0" w:color="auto"/>
        <w:left w:val="none" w:sz="0" w:space="0" w:color="auto"/>
        <w:bottom w:val="none" w:sz="0" w:space="0" w:color="auto"/>
        <w:right w:val="none" w:sz="0" w:space="0" w:color="auto"/>
      </w:divBdr>
    </w:div>
    <w:div w:id="1524903812">
      <w:marLeft w:val="0"/>
      <w:marRight w:val="0"/>
      <w:marTop w:val="0"/>
      <w:marBottom w:val="0"/>
      <w:divBdr>
        <w:top w:val="none" w:sz="0" w:space="0" w:color="auto"/>
        <w:left w:val="none" w:sz="0" w:space="0" w:color="auto"/>
        <w:bottom w:val="none" w:sz="0" w:space="0" w:color="auto"/>
        <w:right w:val="none" w:sz="0" w:space="0" w:color="auto"/>
      </w:divBdr>
      <w:divsChild>
        <w:div w:id="1524903804">
          <w:marLeft w:val="0"/>
          <w:marRight w:val="0"/>
          <w:marTop w:val="0"/>
          <w:marBottom w:val="0"/>
          <w:divBdr>
            <w:top w:val="none" w:sz="0" w:space="0" w:color="auto"/>
            <w:left w:val="none" w:sz="0" w:space="0" w:color="auto"/>
            <w:bottom w:val="none" w:sz="0" w:space="0" w:color="auto"/>
            <w:right w:val="none" w:sz="0" w:space="0" w:color="auto"/>
          </w:divBdr>
          <w:divsChild>
            <w:div w:id="1524903840">
              <w:marLeft w:val="0"/>
              <w:marRight w:val="0"/>
              <w:marTop w:val="0"/>
              <w:marBottom w:val="0"/>
              <w:divBdr>
                <w:top w:val="none" w:sz="0" w:space="0" w:color="auto"/>
                <w:left w:val="none" w:sz="0" w:space="0" w:color="auto"/>
                <w:bottom w:val="none" w:sz="0" w:space="0" w:color="auto"/>
                <w:right w:val="none" w:sz="0" w:space="0" w:color="auto"/>
              </w:divBdr>
            </w:div>
            <w:div w:id="152490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3814">
      <w:marLeft w:val="0"/>
      <w:marRight w:val="0"/>
      <w:marTop w:val="0"/>
      <w:marBottom w:val="0"/>
      <w:divBdr>
        <w:top w:val="none" w:sz="0" w:space="0" w:color="auto"/>
        <w:left w:val="none" w:sz="0" w:space="0" w:color="auto"/>
        <w:bottom w:val="none" w:sz="0" w:space="0" w:color="auto"/>
        <w:right w:val="none" w:sz="0" w:space="0" w:color="auto"/>
      </w:divBdr>
      <w:divsChild>
        <w:div w:id="1524904418">
          <w:marLeft w:val="0"/>
          <w:marRight w:val="0"/>
          <w:marTop w:val="0"/>
          <w:marBottom w:val="0"/>
          <w:divBdr>
            <w:top w:val="none" w:sz="0" w:space="0" w:color="auto"/>
            <w:left w:val="none" w:sz="0" w:space="0" w:color="auto"/>
            <w:bottom w:val="none" w:sz="0" w:space="0" w:color="auto"/>
            <w:right w:val="none" w:sz="0" w:space="0" w:color="auto"/>
          </w:divBdr>
          <w:divsChild>
            <w:div w:id="1524906544">
              <w:marLeft w:val="0"/>
              <w:marRight w:val="0"/>
              <w:marTop w:val="0"/>
              <w:marBottom w:val="0"/>
              <w:divBdr>
                <w:top w:val="none" w:sz="0" w:space="0" w:color="auto"/>
                <w:left w:val="none" w:sz="0" w:space="0" w:color="auto"/>
                <w:bottom w:val="none" w:sz="0" w:space="0" w:color="auto"/>
                <w:right w:val="none" w:sz="0" w:space="0" w:color="auto"/>
              </w:divBdr>
              <w:divsChild>
                <w:div w:id="152490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3818">
      <w:marLeft w:val="0"/>
      <w:marRight w:val="0"/>
      <w:marTop w:val="0"/>
      <w:marBottom w:val="0"/>
      <w:divBdr>
        <w:top w:val="none" w:sz="0" w:space="0" w:color="auto"/>
        <w:left w:val="none" w:sz="0" w:space="0" w:color="auto"/>
        <w:bottom w:val="none" w:sz="0" w:space="0" w:color="auto"/>
        <w:right w:val="none" w:sz="0" w:space="0" w:color="auto"/>
      </w:divBdr>
    </w:div>
    <w:div w:id="1524903819">
      <w:marLeft w:val="0"/>
      <w:marRight w:val="0"/>
      <w:marTop w:val="0"/>
      <w:marBottom w:val="0"/>
      <w:divBdr>
        <w:top w:val="none" w:sz="0" w:space="0" w:color="auto"/>
        <w:left w:val="none" w:sz="0" w:space="0" w:color="auto"/>
        <w:bottom w:val="none" w:sz="0" w:space="0" w:color="auto"/>
        <w:right w:val="none" w:sz="0" w:space="0" w:color="auto"/>
      </w:divBdr>
    </w:div>
    <w:div w:id="1524903823">
      <w:marLeft w:val="0"/>
      <w:marRight w:val="0"/>
      <w:marTop w:val="0"/>
      <w:marBottom w:val="0"/>
      <w:divBdr>
        <w:top w:val="none" w:sz="0" w:space="0" w:color="auto"/>
        <w:left w:val="none" w:sz="0" w:space="0" w:color="auto"/>
        <w:bottom w:val="none" w:sz="0" w:space="0" w:color="auto"/>
        <w:right w:val="none" w:sz="0" w:space="0" w:color="auto"/>
      </w:divBdr>
    </w:div>
    <w:div w:id="1524903827">
      <w:marLeft w:val="0"/>
      <w:marRight w:val="0"/>
      <w:marTop w:val="0"/>
      <w:marBottom w:val="0"/>
      <w:divBdr>
        <w:top w:val="none" w:sz="0" w:space="0" w:color="auto"/>
        <w:left w:val="none" w:sz="0" w:space="0" w:color="auto"/>
        <w:bottom w:val="none" w:sz="0" w:space="0" w:color="auto"/>
        <w:right w:val="none" w:sz="0" w:space="0" w:color="auto"/>
      </w:divBdr>
    </w:div>
    <w:div w:id="1524903828">
      <w:marLeft w:val="0"/>
      <w:marRight w:val="0"/>
      <w:marTop w:val="0"/>
      <w:marBottom w:val="0"/>
      <w:divBdr>
        <w:top w:val="none" w:sz="0" w:space="0" w:color="auto"/>
        <w:left w:val="none" w:sz="0" w:space="0" w:color="auto"/>
        <w:bottom w:val="none" w:sz="0" w:space="0" w:color="auto"/>
        <w:right w:val="none" w:sz="0" w:space="0" w:color="auto"/>
      </w:divBdr>
    </w:div>
    <w:div w:id="1524903829">
      <w:marLeft w:val="0"/>
      <w:marRight w:val="0"/>
      <w:marTop w:val="0"/>
      <w:marBottom w:val="0"/>
      <w:divBdr>
        <w:top w:val="none" w:sz="0" w:space="0" w:color="auto"/>
        <w:left w:val="none" w:sz="0" w:space="0" w:color="auto"/>
        <w:bottom w:val="none" w:sz="0" w:space="0" w:color="auto"/>
        <w:right w:val="none" w:sz="0" w:space="0" w:color="auto"/>
      </w:divBdr>
    </w:div>
    <w:div w:id="1524903831">
      <w:marLeft w:val="0"/>
      <w:marRight w:val="0"/>
      <w:marTop w:val="0"/>
      <w:marBottom w:val="0"/>
      <w:divBdr>
        <w:top w:val="none" w:sz="0" w:space="0" w:color="auto"/>
        <w:left w:val="none" w:sz="0" w:space="0" w:color="auto"/>
        <w:bottom w:val="none" w:sz="0" w:space="0" w:color="auto"/>
        <w:right w:val="none" w:sz="0" w:space="0" w:color="auto"/>
      </w:divBdr>
    </w:div>
    <w:div w:id="1524903834">
      <w:marLeft w:val="0"/>
      <w:marRight w:val="0"/>
      <w:marTop w:val="0"/>
      <w:marBottom w:val="0"/>
      <w:divBdr>
        <w:top w:val="none" w:sz="0" w:space="0" w:color="auto"/>
        <w:left w:val="none" w:sz="0" w:space="0" w:color="auto"/>
        <w:bottom w:val="none" w:sz="0" w:space="0" w:color="auto"/>
        <w:right w:val="none" w:sz="0" w:space="0" w:color="auto"/>
      </w:divBdr>
      <w:divsChild>
        <w:div w:id="1524906399">
          <w:marLeft w:val="0"/>
          <w:marRight w:val="0"/>
          <w:marTop w:val="0"/>
          <w:marBottom w:val="0"/>
          <w:divBdr>
            <w:top w:val="none" w:sz="0" w:space="0" w:color="auto"/>
            <w:left w:val="none" w:sz="0" w:space="0" w:color="auto"/>
            <w:bottom w:val="none" w:sz="0" w:space="0" w:color="auto"/>
            <w:right w:val="none" w:sz="0" w:space="0" w:color="auto"/>
          </w:divBdr>
          <w:divsChild>
            <w:div w:id="1524903888">
              <w:marLeft w:val="0"/>
              <w:marRight w:val="0"/>
              <w:marTop w:val="0"/>
              <w:marBottom w:val="0"/>
              <w:divBdr>
                <w:top w:val="none" w:sz="0" w:space="0" w:color="auto"/>
                <w:left w:val="none" w:sz="0" w:space="0" w:color="auto"/>
                <w:bottom w:val="none" w:sz="0" w:space="0" w:color="auto"/>
                <w:right w:val="none" w:sz="0" w:space="0" w:color="auto"/>
              </w:divBdr>
              <w:divsChild>
                <w:div w:id="1524906039">
                  <w:marLeft w:val="0"/>
                  <w:marRight w:val="0"/>
                  <w:marTop w:val="0"/>
                  <w:marBottom w:val="0"/>
                  <w:divBdr>
                    <w:top w:val="none" w:sz="0" w:space="0" w:color="auto"/>
                    <w:left w:val="none" w:sz="0" w:space="0" w:color="auto"/>
                    <w:bottom w:val="none" w:sz="0" w:space="0" w:color="auto"/>
                    <w:right w:val="none" w:sz="0" w:space="0" w:color="auto"/>
                  </w:divBdr>
                  <w:divsChild>
                    <w:div w:id="152490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3838">
      <w:marLeft w:val="0"/>
      <w:marRight w:val="0"/>
      <w:marTop w:val="0"/>
      <w:marBottom w:val="0"/>
      <w:divBdr>
        <w:top w:val="none" w:sz="0" w:space="0" w:color="auto"/>
        <w:left w:val="none" w:sz="0" w:space="0" w:color="auto"/>
        <w:bottom w:val="none" w:sz="0" w:space="0" w:color="auto"/>
        <w:right w:val="none" w:sz="0" w:space="0" w:color="auto"/>
      </w:divBdr>
      <w:divsChild>
        <w:div w:id="1524904108">
          <w:marLeft w:val="0"/>
          <w:marRight w:val="0"/>
          <w:marTop w:val="0"/>
          <w:marBottom w:val="0"/>
          <w:divBdr>
            <w:top w:val="none" w:sz="0" w:space="0" w:color="auto"/>
            <w:left w:val="none" w:sz="0" w:space="0" w:color="auto"/>
            <w:bottom w:val="none" w:sz="0" w:space="0" w:color="auto"/>
            <w:right w:val="none" w:sz="0" w:space="0" w:color="auto"/>
          </w:divBdr>
          <w:divsChild>
            <w:div w:id="1524905127">
              <w:marLeft w:val="0"/>
              <w:marRight w:val="0"/>
              <w:marTop w:val="0"/>
              <w:marBottom w:val="0"/>
              <w:divBdr>
                <w:top w:val="none" w:sz="0" w:space="0" w:color="auto"/>
                <w:left w:val="none" w:sz="0" w:space="0" w:color="auto"/>
                <w:bottom w:val="none" w:sz="0" w:space="0" w:color="auto"/>
                <w:right w:val="none" w:sz="0" w:space="0" w:color="auto"/>
              </w:divBdr>
            </w:div>
            <w:div w:id="1524905712">
              <w:marLeft w:val="0"/>
              <w:marRight w:val="0"/>
              <w:marTop w:val="0"/>
              <w:marBottom w:val="0"/>
              <w:divBdr>
                <w:top w:val="none" w:sz="0" w:space="0" w:color="auto"/>
                <w:left w:val="none" w:sz="0" w:space="0" w:color="auto"/>
                <w:bottom w:val="none" w:sz="0" w:space="0" w:color="auto"/>
                <w:right w:val="none" w:sz="0" w:space="0" w:color="auto"/>
              </w:divBdr>
            </w:div>
          </w:divsChild>
        </w:div>
        <w:div w:id="1524904562">
          <w:marLeft w:val="0"/>
          <w:marRight w:val="0"/>
          <w:marTop w:val="0"/>
          <w:marBottom w:val="0"/>
          <w:divBdr>
            <w:top w:val="none" w:sz="0" w:space="0" w:color="auto"/>
            <w:left w:val="none" w:sz="0" w:space="0" w:color="auto"/>
            <w:bottom w:val="none" w:sz="0" w:space="0" w:color="auto"/>
            <w:right w:val="none" w:sz="0" w:space="0" w:color="auto"/>
          </w:divBdr>
        </w:div>
        <w:div w:id="1524904630">
          <w:marLeft w:val="0"/>
          <w:marRight w:val="0"/>
          <w:marTop w:val="0"/>
          <w:marBottom w:val="0"/>
          <w:divBdr>
            <w:top w:val="none" w:sz="0" w:space="0" w:color="auto"/>
            <w:left w:val="none" w:sz="0" w:space="0" w:color="auto"/>
            <w:bottom w:val="none" w:sz="0" w:space="0" w:color="auto"/>
            <w:right w:val="none" w:sz="0" w:space="0" w:color="auto"/>
          </w:divBdr>
        </w:div>
        <w:div w:id="1524904861">
          <w:marLeft w:val="0"/>
          <w:marRight w:val="0"/>
          <w:marTop w:val="0"/>
          <w:marBottom w:val="0"/>
          <w:divBdr>
            <w:top w:val="none" w:sz="0" w:space="0" w:color="auto"/>
            <w:left w:val="none" w:sz="0" w:space="0" w:color="auto"/>
            <w:bottom w:val="none" w:sz="0" w:space="0" w:color="auto"/>
            <w:right w:val="none" w:sz="0" w:space="0" w:color="auto"/>
          </w:divBdr>
        </w:div>
        <w:div w:id="1524905901">
          <w:marLeft w:val="0"/>
          <w:marRight w:val="0"/>
          <w:marTop w:val="0"/>
          <w:marBottom w:val="0"/>
          <w:divBdr>
            <w:top w:val="none" w:sz="0" w:space="0" w:color="auto"/>
            <w:left w:val="none" w:sz="0" w:space="0" w:color="auto"/>
            <w:bottom w:val="none" w:sz="0" w:space="0" w:color="auto"/>
            <w:right w:val="none" w:sz="0" w:space="0" w:color="auto"/>
          </w:divBdr>
        </w:div>
      </w:divsChild>
    </w:div>
    <w:div w:id="1524903844">
      <w:marLeft w:val="0"/>
      <w:marRight w:val="0"/>
      <w:marTop w:val="0"/>
      <w:marBottom w:val="0"/>
      <w:divBdr>
        <w:top w:val="none" w:sz="0" w:space="0" w:color="auto"/>
        <w:left w:val="none" w:sz="0" w:space="0" w:color="auto"/>
        <w:bottom w:val="none" w:sz="0" w:space="0" w:color="auto"/>
        <w:right w:val="none" w:sz="0" w:space="0" w:color="auto"/>
      </w:divBdr>
    </w:div>
    <w:div w:id="1524903845">
      <w:marLeft w:val="0"/>
      <w:marRight w:val="0"/>
      <w:marTop w:val="0"/>
      <w:marBottom w:val="0"/>
      <w:divBdr>
        <w:top w:val="none" w:sz="0" w:space="0" w:color="auto"/>
        <w:left w:val="none" w:sz="0" w:space="0" w:color="auto"/>
        <w:bottom w:val="none" w:sz="0" w:space="0" w:color="auto"/>
        <w:right w:val="none" w:sz="0" w:space="0" w:color="auto"/>
      </w:divBdr>
    </w:div>
    <w:div w:id="1524903848">
      <w:marLeft w:val="0"/>
      <w:marRight w:val="0"/>
      <w:marTop w:val="0"/>
      <w:marBottom w:val="0"/>
      <w:divBdr>
        <w:top w:val="none" w:sz="0" w:space="0" w:color="auto"/>
        <w:left w:val="none" w:sz="0" w:space="0" w:color="auto"/>
        <w:bottom w:val="none" w:sz="0" w:space="0" w:color="auto"/>
        <w:right w:val="none" w:sz="0" w:space="0" w:color="auto"/>
      </w:divBdr>
      <w:divsChild>
        <w:div w:id="1524905478">
          <w:marLeft w:val="0"/>
          <w:marRight w:val="0"/>
          <w:marTop w:val="0"/>
          <w:marBottom w:val="0"/>
          <w:divBdr>
            <w:top w:val="none" w:sz="0" w:space="0" w:color="auto"/>
            <w:left w:val="none" w:sz="0" w:space="0" w:color="auto"/>
            <w:bottom w:val="none" w:sz="0" w:space="0" w:color="auto"/>
            <w:right w:val="none" w:sz="0" w:space="0" w:color="auto"/>
          </w:divBdr>
          <w:divsChild>
            <w:div w:id="1524906649">
              <w:marLeft w:val="0"/>
              <w:marRight w:val="0"/>
              <w:marTop w:val="0"/>
              <w:marBottom w:val="0"/>
              <w:divBdr>
                <w:top w:val="none" w:sz="0" w:space="0" w:color="auto"/>
                <w:left w:val="none" w:sz="0" w:space="0" w:color="auto"/>
                <w:bottom w:val="none" w:sz="0" w:space="0" w:color="auto"/>
                <w:right w:val="none" w:sz="0" w:space="0" w:color="auto"/>
              </w:divBdr>
              <w:divsChild>
                <w:div w:id="1524906570">
                  <w:marLeft w:val="0"/>
                  <w:marRight w:val="0"/>
                  <w:marTop w:val="0"/>
                  <w:marBottom w:val="0"/>
                  <w:divBdr>
                    <w:top w:val="none" w:sz="0" w:space="0" w:color="auto"/>
                    <w:left w:val="none" w:sz="0" w:space="0" w:color="auto"/>
                    <w:bottom w:val="none" w:sz="0" w:space="0" w:color="auto"/>
                    <w:right w:val="none" w:sz="0" w:space="0" w:color="auto"/>
                  </w:divBdr>
                  <w:divsChild>
                    <w:div w:id="1524906462">
                      <w:marLeft w:val="0"/>
                      <w:marRight w:val="0"/>
                      <w:marTop w:val="0"/>
                      <w:marBottom w:val="0"/>
                      <w:divBdr>
                        <w:top w:val="none" w:sz="0" w:space="0" w:color="auto"/>
                        <w:left w:val="none" w:sz="0" w:space="0" w:color="auto"/>
                        <w:bottom w:val="none" w:sz="0" w:space="0" w:color="auto"/>
                        <w:right w:val="none" w:sz="0" w:space="0" w:color="auto"/>
                      </w:divBdr>
                      <w:divsChild>
                        <w:div w:id="1524905307">
                          <w:marLeft w:val="0"/>
                          <w:marRight w:val="0"/>
                          <w:marTop w:val="0"/>
                          <w:marBottom w:val="0"/>
                          <w:divBdr>
                            <w:top w:val="none" w:sz="0" w:space="0" w:color="auto"/>
                            <w:left w:val="none" w:sz="0" w:space="0" w:color="auto"/>
                            <w:bottom w:val="none" w:sz="0" w:space="0" w:color="auto"/>
                            <w:right w:val="none" w:sz="0" w:space="0" w:color="auto"/>
                          </w:divBdr>
                          <w:divsChild>
                            <w:div w:id="152490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903849">
      <w:marLeft w:val="0"/>
      <w:marRight w:val="0"/>
      <w:marTop w:val="0"/>
      <w:marBottom w:val="0"/>
      <w:divBdr>
        <w:top w:val="none" w:sz="0" w:space="0" w:color="auto"/>
        <w:left w:val="none" w:sz="0" w:space="0" w:color="auto"/>
        <w:bottom w:val="none" w:sz="0" w:space="0" w:color="auto"/>
        <w:right w:val="none" w:sz="0" w:space="0" w:color="auto"/>
      </w:divBdr>
    </w:div>
    <w:div w:id="1524903850">
      <w:marLeft w:val="0"/>
      <w:marRight w:val="0"/>
      <w:marTop w:val="0"/>
      <w:marBottom w:val="0"/>
      <w:divBdr>
        <w:top w:val="none" w:sz="0" w:space="0" w:color="auto"/>
        <w:left w:val="none" w:sz="0" w:space="0" w:color="auto"/>
        <w:bottom w:val="none" w:sz="0" w:space="0" w:color="auto"/>
        <w:right w:val="none" w:sz="0" w:space="0" w:color="auto"/>
      </w:divBdr>
    </w:div>
    <w:div w:id="1524903853">
      <w:marLeft w:val="0"/>
      <w:marRight w:val="0"/>
      <w:marTop w:val="0"/>
      <w:marBottom w:val="0"/>
      <w:divBdr>
        <w:top w:val="none" w:sz="0" w:space="0" w:color="auto"/>
        <w:left w:val="none" w:sz="0" w:space="0" w:color="auto"/>
        <w:bottom w:val="none" w:sz="0" w:space="0" w:color="auto"/>
        <w:right w:val="none" w:sz="0" w:space="0" w:color="auto"/>
      </w:divBdr>
      <w:divsChild>
        <w:div w:id="1524904605">
          <w:marLeft w:val="0"/>
          <w:marRight w:val="0"/>
          <w:marTop w:val="0"/>
          <w:marBottom w:val="0"/>
          <w:divBdr>
            <w:top w:val="none" w:sz="0" w:space="0" w:color="auto"/>
            <w:left w:val="none" w:sz="0" w:space="0" w:color="auto"/>
            <w:bottom w:val="none" w:sz="0" w:space="0" w:color="auto"/>
            <w:right w:val="none" w:sz="0" w:space="0" w:color="auto"/>
          </w:divBdr>
        </w:div>
        <w:div w:id="1524906693">
          <w:marLeft w:val="0"/>
          <w:marRight w:val="0"/>
          <w:marTop w:val="0"/>
          <w:marBottom w:val="0"/>
          <w:divBdr>
            <w:top w:val="none" w:sz="0" w:space="0" w:color="auto"/>
            <w:left w:val="none" w:sz="0" w:space="0" w:color="auto"/>
            <w:bottom w:val="none" w:sz="0" w:space="0" w:color="auto"/>
            <w:right w:val="none" w:sz="0" w:space="0" w:color="auto"/>
          </w:divBdr>
        </w:div>
      </w:divsChild>
    </w:div>
    <w:div w:id="1524903856">
      <w:marLeft w:val="0"/>
      <w:marRight w:val="0"/>
      <w:marTop w:val="0"/>
      <w:marBottom w:val="0"/>
      <w:divBdr>
        <w:top w:val="none" w:sz="0" w:space="0" w:color="auto"/>
        <w:left w:val="none" w:sz="0" w:space="0" w:color="auto"/>
        <w:bottom w:val="none" w:sz="0" w:space="0" w:color="auto"/>
        <w:right w:val="none" w:sz="0" w:space="0" w:color="auto"/>
      </w:divBdr>
    </w:div>
    <w:div w:id="1524903858">
      <w:marLeft w:val="0"/>
      <w:marRight w:val="0"/>
      <w:marTop w:val="0"/>
      <w:marBottom w:val="0"/>
      <w:divBdr>
        <w:top w:val="none" w:sz="0" w:space="0" w:color="auto"/>
        <w:left w:val="none" w:sz="0" w:space="0" w:color="auto"/>
        <w:bottom w:val="none" w:sz="0" w:space="0" w:color="auto"/>
        <w:right w:val="none" w:sz="0" w:space="0" w:color="auto"/>
      </w:divBdr>
    </w:div>
    <w:div w:id="1524903859">
      <w:marLeft w:val="0"/>
      <w:marRight w:val="0"/>
      <w:marTop w:val="0"/>
      <w:marBottom w:val="0"/>
      <w:divBdr>
        <w:top w:val="none" w:sz="0" w:space="0" w:color="auto"/>
        <w:left w:val="none" w:sz="0" w:space="0" w:color="auto"/>
        <w:bottom w:val="none" w:sz="0" w:space="0" w:color="auto"/>
        <w:right w:val="none" w:sz="0" w:space="0" w:color="auto"/>
      </w:divBdr>
    </w:div>
    <w:div w:id="1524903861">
      <w:marLeft w:val="0"/>
      <w:marRight w:val="0"/>
      <w:marTop w:val="0"/>
      <w:marBottom w:val="0"/>
      <w:divBdr>
        <w:top w:val="none" w:sz="0" w:space="0" w:color="auto"/>
        <w:left w:val="none" w:sz="0" w:space="0" w:color="auto"/>
        <w:bottom w:val="none" w:sz="0" w:space="0" w:color="auto"/>
        <w:right w:val="none" w:sz="0" w:space="0" w:color="auto"/>
      </w:divBdr>
    </w:div>
    <w:div w:id="1524903862">
      <w:marLeft w:val="0"/>
      <w:marRight w:val="0"/>
      <w:marTop w:val="0"/>
      <w:marBottom w:val="0"/>
      <w:divBdr>
        <w:top w:val="none" w:sz="0" w:space="0" w:color="auto"/>
        <w:left w:val="none" w:sz="0" w:space="0" w:color="auto"/>
        <w:bottom w:val="none" w:sz="0" w:space="0" w:color="auto"/>
        <w:right w:val="none" w:sz="0" w:space="0" w:color="auto"/>
      </w:divBdr>
      <w:divsChild>
        <w:div w:id="1524904456">
          <w:marLeft w:val="0"/>
          <w:marRight w:val="0"/>
          <w:marTop w:val="0"/>
          <w:marBottom w:val="0"/>
          <w:divBdr>
            <w:top w:val="none" w:sz="0" w:space="0" w:color="auto"/>
            <w:left w:val="none" w:sz="0" w:space="0" w:color="auto"/>
            <w:bottom w:val="none" w:sz="0" w:space="0" w:color="auto"/>
            <w:right w:val="none" w:sz="0" w:space="0" w:color="auto"/>
          </w:divBdr>
        </w:div>
      </w:divsChild>
    </w:div>
    <w:div w:id="1524903863">
      <w:marLeft w:val="0"/>
      <w:marRight w:val="0"/>
      <w:marTop w:val="0"/>
      <w:marBottom w:val="0"/>
      <w:divBdr>
        <w:top w:val="none" w:sz="0" w:space="0" w:color="auto"/>
        <w:left w:val="none" w:sz="0" w:space="0" w:color="auto"/>
        <w:bottom w:val="none" w:sz="0" w:space="0" w:color="auto"/>
        <w:right w:val="none" w:sz="0" w:space="0" w:color="auto"/>
      </w:divBdr>
    </w:div>
    <w:div w:id="1524903870">
      <w:marLeft w:val="0"/>
      <w:marRight w:val="0"/>
      <w:marTop w:val="0"/>
      <w:marBottom w:val="0"/>
      <w:divBdr>
        <w:top w:val="none" w:sz="0" w:space="0" w:color="auto"/>
        <w:left w:val="none" w:sz="0" w:space="0" w:color="auto"/>
        <w:bottom w:val="none" w:sz="0" w:space="0" w:color="auto"/>
        <w:right w:val="none" w:sz="0" w:space="0" w:color="auto"/>
      </w:divBdr>
    </w:div>
    <w:div w:id="1524903871">
      <w:marLeft w:val="0"/>
      <w:marRight w:val="0"/>
      <w:marTop w:val="0"/>
      <w:marBottom w:val="0"/>
      <w:divBdr>
        <w:top w:val="none" w:sz="0" w:space="0" w:color="auto"/>
        <w:left w:val="none" w:sz="0" w:space="0" w:color="auto"/>
        <w:bottom w:val="none" w:sz="0" w:space="0" w:color="auto"/>
        <w:right w:val="none" w:sz="0" w:space="0" w:color="auto"/>
      </w:divBdr>
      <w:divsChild>
        <w:div w:id="1524904903">
          <w:marLeft w:val="720"/>
          <w:marRight w:val="720"/>
          <w:marTop w:val="100"/>
          <w:marBottom w:val="100"/>
          <w:divBdr>
            <w:top w:val="none" w:sz="0" w:space="0" w:color="auto"/>
            <w:left w:val="none" w:sz="0" w:space="0" w:color="auto"/>
            <w:bottom w:val="none" w:sz="0" w:space="0" w:color="auto"/>
            <w:right w:val="none" w:sz="0" w:space="0" w:color="auto"/>
          </w:divBdr>
          <w:divsChild>
            <w:div w:id="1524903820">
              <w:marLeft w:val="720"/>
              <w:marRight w:val="720"/>
              <w:marTop w:val="100"/>
              <w:marBottom w:val="100"/>
              <w:divBdr>
                <w:top w:val="none" w:sz="0" w:space="0" w:color="auto"/>
                <w:left w:val="none" w:sz="0" w:space="0" w:color="auto"/>
                <w:bottom w:val="none" w:sz="0" w:space="0" w:color="auto"/>
                <w:right w:val="none" w:sz="0" w:space="0" w:color="auto"/>
              </w:divBdr>
            </w:div>
            <w:div w:id="1524904363">
              <w:marLeft w:val="720"/>
              <w:marRight w:val="720"/>
              <w:marTop w:val="100"/>
              <w:marBottom w:val="100"/>
              <w:divBdr>
                <w:top w:val="none" w:sz="0" w:space="0" w:color="auto"/>
                <w:left w:val="none" w:sz="0" w:space="0" w:color="auto"/>
                <w:bottom w:val="none" w:sz="0" w:space="0" w:color="auto"/>
                <w:right w:val="none" w:sz="0" w:space="0" w:color="auto"/>
              </w:divBdr>
            </w:div>
            <w:div w:id="1524904795">
              <w:marLeft w:val="720"/>
              <w:marRight w:val="720"/>
              <w:marTop w:val="100"/>
              <w:marBottom w:val="100"/>
              <w:divBdr>
                <w:top w:val="none" w:sz="0" w:space="0" w:color="auto"/>
                <w:left w:val="none" w:sz="0" w:space="0" w:color="auto"/>
                <w:bottom w:val="none" w:sz="0" w:space="0" w:color="auto"/>
                <w:right w:val="none" w:sz="0" w:space="0" w:color="auto"/>
              </w:divBdr>
            </w:div>
            <w:div w:id="1524905053">
              <w:marLeft w:val="720"/>
              <w:marRight w:val="720"/>
              <w:marTop w:val="100"/>
              <w:marBottom w:val="100"/>
              <w:divBdr>
                <w:top w:val="none" w:sz="0" w:space="0" w:color="auto"/>
                <w:left w:val="none" w:sz="0" w:space="0" w:color="auto"/>
                <w:bottom w:val="none" w:sz="0" w:space="0" w:color="auto"/>
                <w:right w:val="none" w:sz="0" w:space="0" w:color="auto"/>
              </w:divBdr>
            </w:div>
            <w:div w:id="1524905204">
              <w:marLeft w:val="720"/>
              <w:marRight w:val="720"/>
              <w:marTop w:val="100"/>
              <w:marBottom w:val="100"/>
              <w:divBdr>
                <w:top w:val="none" w:sz="0" w:space="0" w:color="auto"/>
                <w:left w:val="none" w:sz="0" w:space="0" w:color="auto"/>
                <w:bottom w:val="none" w:sz="0" w:space="0" w:color="auto"/>
                <w:right w:val="none" w:sz="0" w:space="0" w:color="auto"/>
              </w:divBdr>
            </w:div>
            <w:div w:id="1524905205">
              <w:marLeft w:val="720"/>
              <w:marRight w:val="720"/>
              <w:marTop w:val="100"/>
              <w:marBottom w:val="100"/>
              <w:divBdr>
                <w:top w:val="none" w:sz="0" w:space="0" w:color="auto"/>
                <w:left w:val="none" w:sz="0" w:space="0" w:color="auto"/>
                <w:bottom w:val="none" w:sz="0" w:space="0" w:color="auto"/>
                <w:right w:val="none" w:sz="0" w:space="0" w:color="auto"/>
              </w:divBdr>
            </w:div>
            <w:div w:id="1524905348">
              <w:marLeft w:val="720"/>
              <w:marRight w:val="720"/>
              <w:marTop w:val="100"/>
              <w:marBottom w:val="100"/>
              <w:divBdr>
                <w:top w:val="none" w:sz="0" w:space="0" w:color="auto"/>
                <w:left w:val="none" w:sz="0" w:space="0" w:color="auto"/>
                <w:bottom w:val="none" w:sz="0" w:space="0" w:color="auto"/>
                <w:right w:val="none" w:sz="0" w:space="0" w:color="auto"/>
              </w:divBdr>
            </w:div>
            <w:div w:id="1524905584">
              <w:marLeft w:val="720"/>
              <w:marRight w:val="720"/>
              <w:marTop w:val="100"/>
              <w:marBottom w:val="100"/>
              <w:divBdr>
                <w:top w:val="none" w:sz="0" w:space="0" w:color="auto"/>
                <w:left w:val="none" w:sz="0" w:space="0" w:color="auto"/>
                <w:bottom w:val="none" w:sz="0" w:space="0" w:color="auto"/>
                <w:right w:val="none" w:sz="0" w:space="0" w:color="auto"/>
              </w:divBdr>
            </w:div>
            <w:div w:id="1524905696">
              <w:marLeft w:val="720"/>
              <w:marRight w:val="720"/>
              <w:marTop w:val="100"/>
              <w:marBottom w:val="100"/>
              <w:divBdr>
                <w:top w:val="none" w:sz="0" w:space="0" w:color="auto"/>
                <w:left w:val="none" w:sz="0" w:space="0" w:color="auto"/>
                <w:bottom w:val="none" w:sz="0" w:space="0" w:color="auto"/>
                <w:right w:val="none" w:sz="0" w:space="0" w:color="auto"/>
              </w:divBdr>
            </w:div>
            <w:div w:id="1524905754">
              <w:marLeft w:val="720"/>
              <w:marRight w:val="720"/>
              <w:marTop w:val="100"/>
              <w:marBottom w:val="100"/>
              <w:divBdr>
                <w:top w:val="none" w:sz="0" w:space="0" w:color="auto"/>
                <w:left w:val="none" w:sz="0" w:space="0" w:color="auto"/>
                <w:bottom w:val="none" w:sz="0" w:space="0" w:color="auto"/>
                <w:right w:val="none" w:sz="0" w:space="0" w:color="auto"/>
              </w:divBdr>
            </w:div>
            <w:div w:id="1524905843">
              <w:marLeft w:val="720"/>
              <w:marRight w:val="720"/>
              <w:marTop w:val="100"/>
              <w:marBottom w:val="100"/>
              <w:divBdr>
                <w:top w:val="none" w:sz="0" w:space="0" w:color="auto"/>
                <w:left w:val="none" w:sz="0" w:space="0" w:color="auto"/>
                <w:bottom w:val="none" w:sz="0" w:space="0" w:color="auto"/>
                <w:right w:val="none" w:sz="0" w:space="0" w:color="auto"/>
              </w:divBdr>
            </w:div>
            <w:div w:id="1524906723">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24903872">
      <w:marLeft w:val="0"/>
      <w:marRight w:val="0"/>
      <w:marTop w:val="0"/>
      <w:marBottom w:val="0"/>
      <w:divBdr>
        <w:top w:val="none" w:sz="0" w:space="0" w:color="auto"/>
        <w:left w:val="none" w:sz="0" w:space="0" w:color="auto"/>
        <w:bottom w:val="none" w:sz="0" w:space="0" w:color="auto"/>
        <w:right w:val="none" w:sz="0" w:space="0" w:color="auto"/>
      </w:divBdr>
    </w:div>
    <w:div w:id="1524903875">
      <w:marLeft w:val="0"/>
      <w:marRight w:val="0"/>
      <w:marTop w:val="0"/>
      <w:marBottom w:val="0"/>
      <w:divBdr>
        <w:top w:val="none" w:sz="0" w:space="0" w:color="auto"/>
        <w:left w:val="none" w:sz="0" w:space="0" w:color="auto"/>
        <w:bottom w:val="none" w:sz="0" w:space="0" w:color="auto"/>
        <w:right w:val="none" w:sz="0" w:space="0" w:color="auto"/>
      </w:divBdr>
      <w:divsChild>
        <w:div w:id="1524904510">
          <w:marLeft w:val="0"/>
          <w:marRight w:val="0"/>
          <w:marTop w:val="0"/>
          <w:marBottom w:val="0"/>
          <w:divBdr>
            <w:top w:val="none" w:sz="0" w:space="0" w:color="auto"/>
            <w:left w:val="none" w:sz="0" w:space="0" w:color="auto"/>
            <w:bottom w:val="none" w:sz="0" w:space="0" w:color="auto"/>
            <w:right w:val="none" w:sz="0" w:space="0" w:color="auto"/>
          </w:divBdr>
        </w:div>
        <w:div w:id="1524905061">
          <w:marLeft w:val="0"/>
          <w:marRight w:val="0"/>
          <w:marTop w:val="0"/>
          <w:marBottom w:val="0"/>
          <w:divBdr>
            <w:top w:val="none" w:sz="0" w:space="0" w:color="auto"/>
            <w:left w:val="none" w:sz="0" w:space="0" w:color="auto"/>
            <w:bottom w:val="none" w:sz="0" w:space="0" w:color="auto"/>
            <w:right w:val="none" w:sz="0" w:space="0" w:color="auto"/>
          </w:divBdr>
        </w:div>
        <w:div w:id="1524905250">
          <w:marLeft w:val="0"/>
          <w:marRight w:val="0"/>
          <w:marTop w:val="0"/>
          <w:marBottom w:val="0"/>
          <w:divBdr>
            <w:top w:val="none" w:sz="0" w:space="0" w:color="auto"/>
            <w:left w:val="none" w:sz="0" w:space="0" w:color="auto"/>
            <w:bottom w:val="none" w:sz="0" w:space="0" w:color="auto"/>
            <w:right w:val="none" w:sz="0" w:space="0" w:color="auto"/>
          </w:divBdr>
        </w:div>
        <w:div w:id="1524905773">
          <w:marLeft w:val="0"/>
          <w:marRight w:val="0"/>
          <w:marTop w:val="0"/>
          <w:marBottom w:val="0"/>
          <w:divBdr>
            <w:top w:val="none" w:sz="0" w:space="0" w:color="auto"/>
            <w:left w:val="none" w:sz="0" w:space="0" w:color="auto"/>
            <w:bottom w:val="none" w:sz="0" w:space="0" w:color="auto"/>
            <w:right w:val="none" w:sz="0" w:space="0" w:color="auto"/>
          </w:divBdr>
          <w:divsChild>
            <w:div w:id="1524905954">
              <w:marLeft w:val="0"/>
              <w:marRight w:val="0"/>
              <w:marTop w:val="0"/>
              <w:marBottom w:val="0"/>
              <w:divBdr>
                <w:top w:val="none" w:sz="0" w:space="0" w:color="auto"/>
                <w:left w:val="none" w:sz="0" w:space="0" w:color="auto"/>
                <w:bottom w:val="none" w:sz="0" w:space="0" w:color="auto"/>
                <w:right w:val="none" w:sz="0" w:space="0" w:color="auto"/>
              </w:divBdr>
            </w:div>
            <w:div w:id="1524906603">
              <w:marLeft w:val="0"/>
              <w:marRight w:val="0"/>
              <w:marTop w:val="0"/>
              <w:marBottom w:val="0"/>
              <w:divBdr>
                <w:top w:val="none" w:sz="0" w:space="0" w:color="auto"/>
                <w:left w:val="none" w:sz="0" w:space="0" w:color="auto"/>
                <w:bottom w:val="none" w:sz="0" w:space="0" w:color="auto"/>
                <w:right w:val="none" w:sz="0" w:space="0" w:color="auto"/>
              </w:divBdr>
            </w:div>
            <w:div w:id="1524906660">
              <w:marLeft w:val="0"/>
              <w:marRight w:val="0"/>
              <w:marTop w:val="0"/>
              <w:marBottom w:val="0"/>
              <w:divBdr>
                <w:top w:val="none" w:sz="0" w:space="0" w:color="auto"/>
                <w:left w:val="none" w:sz="0" w:space="0" w:color="auto"/>
                <w:bottom w:val="none" w:sz="0" w:space="0" w:color="auto"/>
                <w:right w:val="none" w:sz="0" w:space="0" w:color="auto"/>
              </w:divBdr>
              <w:divsChild>
                <w:div w:id="1524905303">
                  <w:marLeft w:val="0"/>
                  <w:marRight w:val="0"/>
                  <w:marTop w:val="0"/>
                  <w:marBottom w:val="0"/>
                  <w:divBdr>
                    <w:top w:val="none" w:sz="0" w:space="0" w:color="auto"/>
                    <w:left w:val="none" w:sz="0" w:space="0" w:color="auto"/>
                    <w:bottom w:val="none" w:sz="0" w:space="0" w:color="auto"/>
                    <w:right w:val="none" w:sz="0" w:space="0" w:color="auto"/>
                  </w:divBdr>
                </w:div>
                <w:div w:id="1524905889">
                  <w:marLeft w:val="0"/>
                  <w:marRight w:val="0"/>
                  <w:marTop w:val="0"/>
                  <w:marBottom w:val="0"/>
                  <w:divBdr>
                    <w:top w:val="none" w:sz="0" w:space="0" w:color="auto"/>
                    <w:left w:val="none" w:sz="0" w:space="0" w:color="auto"/>
                    <w:bottom w:val="none" w:sz="0" w:space="0" w:color="auto"/>
                    <w:right w:val="none" w:sz="0" w:space="0" w:color="auto"/>
                  </w:divBdr>
                </w:div>
                <w:div w:id="152490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222">
          <w:marLeft w:val="0"/>
          <w:marRight w:val="0"/>
          <w:marTop w:val="0"/>
          <w:marBottom w:val="0"/>
          <w:divBdr>
            <w:top w:val="none" w:sz="0" w:space="0" w:color="auto"/>
            <w:left w:val="none" w:sz="0" w:space="0" w:color="auto"/>
            <w:bottom w:val="none" w:sz="0" w:space="0" w:color="auto"/>
            <w:right w:val="none" w:sz="0" w:space="0" w:color="auto"/>
          </w:divBdr>
        </w:div>
      </w:divsChild>
    </w:div>
    <w:div w:id="1524903876">
      <w:marLeft w:val="0"/>
      <w:marRight w:val="0"/>
      <w:marTop w:val="0"/>
      <w:marBottom w:val="0"/>
      <w:divBdr>
        <w:top w:val="none" w:sz="0" w:space="0" w:color="auto"/>
        <w:left w:val="none" w:sz="0" w:space="0" w:color="auto"/>
        <w:bottom w:val="none" w:sz="0" w:space="0" w:color="auto"/>
        <w:right w:val="none" w:sz="0" w:space="0" w:color="auto"/>
      </w:divBdr>
    </w:div>
    <w:div w:id="1524903877">
      <w:marLeft w:val="0"/>
      <w:marRight w:val="0"/>
      <w:marTop w:val="0"/>
      <w:marBottom w:val="0"/>
      <w:divBdr>
        <w:top w:val="none" w:sz="0" w:space="0" w:color="auto"/>
        <w:left w:val="none" w:sz="0" w:space="0" w:color="auto"/>
        <w:bottom w:val="none" w:sz="0" w:space="0" w:color="auto"/>
        <w:right w:val="none" w:sz="0" w:space="0" w:color="auto"/>
      </w:divBdr>
    </w:div>
    <w:div w:id="1524903878">
      <w:marLeft w:val="0"/>
      <w:marRight w:val="0"/>
      <w:marTop w:val="0"/>
      <w:marBottom w:val="0"/>
      <w:divBdr>
        <w:top w:val="none" w:sz="0" w:space="0" w:color="auto"/>
        <w:left w:val="none" w:sz="0" w:space="0" w:color="auto"/>
        <w:bottom w:val="none" w:sz="0" w:space="0" w:color="auto"/>
        <w:right w:val="none" w:sz="0" w:space="0" w:color="auto"/>
      </w:divBdr>
      <w:divsChild>
        <w:div w:id="1524906593">
          <w:marLeft w:val="0"/>
          <w:marRight w:val="0"/>
          <w:marTop w:val="0"/>
          <w:marBottom w:val="0"/>
          <w:divBdr>
            <w:top w:val="none" w:sz="0" w:space="0" w:color="auto"/>
            <w:left w:val="none" w:sz="0" w:space="0" w:color="auto"/>
            <w:bottom w:val="none" w:sz="0" w:space="0" w:color="auto"/>
            <w:right w:val="none" w:sz="0" w:space="0" w:color="auto"/>
          </w:divBdr>
          <w:divsChild>
            <w:div w:id="152490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3879">
      <w:marLeft w:val="0"/>
      <w:marRight w:val="0"/>
      <w:marTop w:val="0"/>
      <w:marBottom w:val="0"/>
      <w:divBdr>
        <w:top w:val="none" w:sz="0" w:space="0" w:color="auto"/>
        <w:left w:val="none" w:sz="0" w:space="0" w:color="auto"/>
        <w:bottom w:val="none" w:sz="0" w:space="0" w:color="auto"/>
        <w:right w:val="none" w:sz="0" w:space="0" w:color="auto"/>
      </w:divBdr>
    </w:div>
    <w:div w:id="1524903880">
      <w:marLeft w:val="0"/>
      <w:marRight w:val="0"/>
      <w:marTop w:val="0"/>
      <w:marBottom w:val="0"/>
      <w:divBdr>
        <w:top w:val="none" w:sz="0" w:space="0" w:color="auto"/>
        <w:left w:val="none" w:sz="0" w:space="0" w:color="auto"/>
        <w:bottom w:val="none" w:sz="0" w:space="0" w:color="auto"/>
        <w:right w:val="none" w:sz="0" w:space="0" w:color="auto"/>
      </w:divBdr>
    </w:div>
    <w:div w:id="1524903881">
      <w:marLeft w:val="0"/>
      <w:marRight w:val="0"/>
      <w:marTop w:val="0"/>
      <w:marBottom w:val="0"/>
      <w:divBdr>
        <w:top w:val="none" w:sz="0" w:space="0" w:color="auto"/>
        <w:left w:val="none" w:sz="0" w:space="0" w:color="auto"/>
        <w:bottom w:val="none" w:sz="0" w:space="0" w:color="auto"/>
        <w:right w:val="none" w:sz="0" w:space="0" w:color="auto"/>
      </w:divBdr>
    </w:div>
    <w:div w:id="1524903887">
      <w:marLeft w:val="0"/>
      <w:marRight w:val="0"/>
      <w:marTop w:val="0"/>
      <w:marBottom w:val="0"/>
      <w:divBdr>
        <w:top w:val="none" w:sz="0" w:space="0" w:color="auto"/>
        <w:left w:val="none" w:sz="0" w:space="0" w:color="auto"/>
        <w:bottom w:val="none" w:sz="0" w:space="0" w:color="auto"/>
        <w:right w:val="none" w:sz="0" w:space="0" w:color="auto"/>
      </w:divBdr>
    </w:div>
    <w:div w:id="1524903890">
      <w:marLeft w:val="0"/>
      <w:marRight w:val="0"/>
      <w:marTop w:val="0"/>
      <w:marBottom w:val="0"/>
      <w:divBdr>
        <w:top w:val="none" w:sz="0" w:space="0" w:color="auto"/>
        <w:left w:val="none" w:sz="0" w:space="0" w:color="auto"/>
        <w:bottom w:val="none" w:sz="0" w:space="0" w:color="auto"/>
        <w:right w:val="none" w:sz="0" w:space="0" w:color="auto"/>
      </w:divBdr>
    </w:div>
    <w:div w:id="1524903892">
      <w:marLeft w:val="0"/>
      <w:marRight w:val="0"/>
      <w:marTop w:val="0"/>
      <w:marBottom w:val="0"/>
      <w:divBdr>
        <w:top w:val="none" w:sz="0" w:space="0" w:color="auto"/>
        <w:left w:val="none" w:sz="0" w:space="0" w:color="auto"/>
        <w:bottom w:val="none" w:sz="0" w:space="0" w:color="auto"/>
        <w:right w:val="none" w:sz="0" w:space="0" w:color="auto"/>
      </w:divBdr>
    </w:div>
    <w:div w:id="1524903894">
      <w:marLeft w:val="0"/>
      <w:marRight w:val="0"/>
      <w:marTop w:val="0"/>
      <w:marBottom w:val="0"/>
      <w:divBdr>
        <w:top w:val="none" w:sz="0" w:space="0" w:color="auto"/>
        <w:left w:val="none" w:sz="0" w:space="0" w:color="auto"/>
        <w:bottom w:val="none" w:sz="0" w:space="0" w:color="auto"/>
        <w:right w:val="none" w:sz="0" w:space="0" w:color="auto"/>
      </w:divBdr>
    </w:div>
    <w:div w:id="1524903895">
      <w:marLeft w:val="0"/>
      <w:marRight w:val="0"/>
      <w:marTop w:val="0"/>
      <w:marBottom w:val="0"/>
      <w:divBdr>
        <w:top w:val="none" w:sz="0" w:space="0" w:color="auto"/>
        <w:left w:val="none" w:sz="0" w:space="0" w:color="auto"/>
        <w:bottom w:val="none" w:sz="0" w:space="0" w:color="auto"/>
        <w:right w:val="none" w:sz="0" w:space="0" w:color="auto"/>
      </w:divBdr>
    </w:div>
    <w:div w:id="1524903897">
      <w:marLeft w:val="0"/>
      <w:marRight w:val="0"/>
      <w:marTop w:val="0"/>
      <w:marBottom w:val="0"/>
      <w:divBdr>
        <w:top w:val="none" w:sz="0" w:space="0" w:color="auto"/>
        <w:left w:val="none" w:sz="0" w:space="0" w:color="auto"/>
        <w:bottom w:val="none" w:sz="0" w:space="0" w:color="auto"/>
        <w:right w:val="none" w:sz="0" w:space="0" w:color="auto"/>
      </w:divBdr>
    </w:div>
    <w:div w:id="1524903902">
      <w:marLeft w:val="0"/>
      <w:marRight w:val="0"/>
      <w:marTop w:val="0"/>
      <w:marBottom w:val="0"/>
      <w:divBdr>
        <w:top w:val="none" w:sz="0" w:space="0" w:color="auto"/>
        <w:left w:val="none" w:sz="0" w:space="0" w:color="auto"/>
        <w:bottom w:val="none" w:sz="0" w:space="0" w:color="auto"/>
        <w:right w:val="none" w:sz="0" w:space="0" w:color="auto"/>
      </w:divBdr>
      <w:divsChild>
        <w:div w:id="1524903866">
          <w:marLeft w:val="0"/>
          <w:marRight w:val="0"/>
          <w:marTop w:val="0"/>
          <w:marBottom w:val="0"/>
          <w:divBdr>
            <w:top w:val="none" w:sz="0" w:space="0" w:color="auto"/>
            <w:left w:val="none" w:sz="0" w:space="0" w:color="auto"/>
            <w:bottom w:val="none" w:sz="0" w:space="0" w:color="auto"/>
            <w:right w:val="none" w:sz="0" w:space="0" w:color="auto"/>
          </w:divBdr>
          <w:divsChild>
            <w:div w:id="1524904115">
              <w:marLeft w:val="0"/>
              <w:marRight w:val="0"/>
              <w:marTop w:val="0"/>
              <w:marBottom w:val="0"/>
              <w:divBdr>
                <w:top w:val="none" w:sz="0" w:space="0" w:color="auto"/>
                <w:left w:val="none" w:sz="0" w:space="0" w:color="auto"/>
                <w:bottom w:val="none" w:sz="0" w:space="0" w:color="auto"/>
                <w:right w:val="none" w:sz="0" w:space="0" w:color="auto"/>
              </w:divBdr>
            </w:div>
          </w:divsChild>
        </w:div>
        <w:div w:id="1524904177">
          <w:marLeft w:val="0"/>
          <w:marRight w:val="0"/>
          <w:marTop w:val="0"/>
          <w:marBottom w:val="0"/>
          <w:divBdr>
            <w:top w:val="none" w:sz="0" w:space="0" w:color="auto"/>
            <w:left w:val="none" w:sz="0" w:space="0" w:color="auto"/>
            <w:bottom w:val="none" w:sz="0" w:space="0" w:color="auto"/>
            <w:right w:val="none" w:sz="0" w:space="0" w:color="auto"/>
          </w:divBdr>
        </w:div>
      </w:divsChild>
    </w:div>
    <w:div w:id="1524903905">
      <w:marLeft w:val="0"/>
      <w:marRight w:val="0"/>
      <w:marTop w:val="0"/>
      <w:marBottom w:val="0"/>
      <w:divBdr>
        <w:top w:val="none" w:sz="0" w:space="0" w:color="auto"/>
        <w:left w:val="none" w:sz="0" w:space="0" w:color="auto"/>
        <w:bottom w:val="none" w:sz="0" w:space="0" w:color="auto"/>
        <w:right w:val="none" w:sz="0" w:space="0" w:color="auto"/>
      </w:divBdr>
    </w:div>
    <w:div w:id="1524903906">
      <w:marLeft w:val="0"/>
      <w:marRight w:val="0"/>
      <w:marTop w:val="0"/>
      <w:marBottom w:val="0"/>
      <w:divBdr>
        <w:top w:val="none" w:sz="0" w:space="0" w:color="auto"/>
        <w:left w:val="none" w:sz="0" w:space="0" w:color="auto"/>
        <w:bottom w:val="none" w:sz="0" w:space="0" w:color="auto"/>
        <w:right w:val="none" w:sz="0" w:space="0" w:color="auto"/>
      </w:divBdr>
    </w:div>
    <w:div w:id="1524903907">
      <w:marLeft w:val="0"/>
      <w:marRight w:val="0"/>
      <w:marTop w:val="0"/>
      <w:marBottom w:val="0"/>
      <w:divBdr>
        <w:top w:val="none" w:sz="0" w:space="0" w:color="auto"/>
        <w:left w:val="none" w:sz="0" w:space="0" w:color="auto"/>
        <w:bottom w:val="none" w:sz="0" w:space="0" w:color="auto"/>
        <w:right w:val="none" w:sz="0" w:space="0" w:color="auto"/>
      </w:divBdr>
    </w:div>
    <w:div w:id="1524903911">
      <w:marLeft w:val="0"/>
      <w:marRight w:val="0"/>
      <w:marTop w:val="0"/>
      <w:marBottom w:val="0"/>
      <w:divBdr>
        <w:top w:val="none" w:sz="0" w:space="0" w:color="auto"/>
        <w:left w:val="none" w:sz="0" w:space="0" w:color="auto"/>
        <w:bottom w:val="none" w:sz="0" w:space="0" w:color="auto"/>
        <w:right w:val="none" w:sz="0" w:space="0" w:color="auto"/>
      </w:divBdr>
    </w:div>
    <w:div w:id="1524903912">
      <w:marLeft w:val="0"/>
      <w:marRight w:val="0"/>
      <w:marTop w:val="0"/>
      <w:marBottom w:val="0"/>
      <w:divBdr>
        <w:top w:val="none" w:sz="0" w:space="0" w:color="auto"/>
        <w:left w:val="none" w:sz="0" w:space="0" w:color="auto"/>
        <w:bottom w:val="none" w:sz="0" w:space="0" w:color="auto"/>
        <w:right w:val="none" w:sz="0" w:space="0" w:color="auto"/>
      </w:divBdr>
    </w:div>
    <w:div w:id="1524903913">
      <w:marLeft w:val="0"/>
      <w:marRight w:val="0"/>
      <w:marTop w:val="0"/>
      <w:marBottom w:val="0"/>
      <w:divBdr>
        <w:top w:val="none" w:sz="0" w:space="0" w:color="auto"/>
        <w:left w:val="none" w:sz="0" w:space="0" w:color="auto"/>
        <w:bottom w:val="none" w:sz="0" w:space="0" w:color="auto"/>
        <w:right w:val="none" w:sz="0" w:space="0" w:color="auto"/>
      </w:divBdr>
      <w:divsChild>
        <w:div w:id="1524906280">
          <w:marLeft w:val="0"/>
          <w:marRight w:val="0"/>
          <w:marTop w:val="0"/>
          <w:marBottom w:val="0"/>
          <w:divBdr>
            <w:top w:val="none" w:sz="0" w:space="0" w:color="auto"/>
            <w:left w:val="none" w:sz="0" w:space="0" w:color="auto"/>
            <w:bottom w:val="none" w:sz="0" w:space="0" w:color="auto"/>
            <w:right w:val="none" w:sz="0" w:space="0" w:color="auto"/>
          </w:divBdr>
        </w:div>
        <w:div w:id="1524906507">
          <w:marLeft w:val="0"/>
          <w:marRight w:val="0"/>
          <w:marTop w:val="0"/>
          <w:marBottom w:val="0"/>
          <w:divBdr>
            <w:top w:val="none" w:sz="0" w:space="0" w:color="auto"/>
            <w:left w:val="none" w:sz="0" w:space="0" w:color="auto"/>
            <w:bottom w:val="none" w:sz="0" w:space="0" w:color="auto"/>
            <w:right w:val="none" w:sz="0" w:space="0" w:color="auto"/>
          </w:divBdr>
        </w:div>
      </w:divsChild>
    </w:div>
    <w:div w:id="1524903918">
      <w:marLeft w:val="0"/>
      <w:marRight w:val="0"/>
      <w:marTop w:val="0"/>
      <w:marBottom w:val="0"/>
      <w:divBdr>
        <w:top w:val="none" w:sz="0" w:space="0" w:color="auto"/>
        <w:left w:val="none" w:sz="0" w:space="0" w:color="auto"/>
        <w:bottom w:val="none" w:sz="0" w:space="0" w:color="auto"/>
        <w:right w:val="none" w:sz="0" w:space="0" w:color="auto"/>
      </w:divBdr>
      <w:divsChild>
        <w:div w:id="1524905418">
          <w:marLeft w:val="0"/>
          <w:marRight w:val="0"/>
          <w:marTop w:val="0"/>
          <w:marBottom w:val="0"/>
          <w:divBdr>
            <w:top w:val="none" w:sz="0" w:space="0" w:color="auto"/>
            <w:left w:val="none" w:sz="0" w:space="0" w:color="auto"/>
            <w:bottom w:val="none" w:sz="0" w:space="0" w:color="auto"/>
            <w:right w:val="none" w:sz="0" w:space="0" w:color="auto"/>
          </w:divBdr>
        </w:div>
        <w:div w:id="1524906336">
          <w:marLeft w:val="0"/>
          <w:marRight w:val="0"/>
          <w:marTop w:val="0"/>
          <w:marBottom w:val="0"/>
          <w:divBdr>
            <w:top w:val="none" w:sz="0" w:space="0" w:color="auto"/>
            <w:left w:val="none" w:sz="0" w:space="0" w:color="auto"/>
            <w:bottom w:val="none" w:sz="0" w:space="0" w:color="auto"/>
            <w:right w:val="none" w:sz="0" w:space="0" w:color="auto"/>
          </w:divBdr>
          <w:divsChild>
            <w:div w:id="1524906584">
              <w:marLeft w:val="0"/>
              <w:marRight w:val="0"/>
              <w:marTop w:val="0"/>
              <w:marBottom w:val="0"/>
              <w:divBdr>
                <w:top w:val="none" w:sz="0" w:space="0" w:color="auto"/>
                <w:left w:val="none" w:sz="0" w:space="0" w:color="auto"/>
                <w:bottom w:val="none" w:sz="0" w:space="0" w:color="auto"/>
                <w:right w:val="none" w:sz="0" w:space="0" w:color="auto"/>
              </w:divBdr>
              <w:divsChild>
                <w:div w:id="152490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3919">
      <w:marLeft w:val="0"/>
      <w:marRight w:val="0"/>
      <w:marTop w:val="0"/>
      <w:marBottom w:val="0"/>
      <w:divBdr>
        <w:top w:val="none" w:sz="0" w:space="0" w:color="auto"/>
        <w:left w:val="none" w:sz="0" w:space="0" w:color="auto"/>
        <w:bottom w:val="none" w:sz="0" w:space="0" w:color="auto"/>
        <w:right w:val="none" w:sz="0" w:space="0" w:color="auto"/>
      </w:divBdr>
    </w:div>
    <w:div w:id="1524903921">
      <w:marLeft w:val="0"/>
      <w:marRight w:val="0"/>
      <w:marTop w:val="0"/>
      <w:marBottom w:val="0"/>
      <w:divBdr>
        <w:top w:val="none" w:sz="0" w:space="0" w:color="auto"/>
        <w:left w:val="none" w:sz="0" w:space="0" w:color="auto"/>
        <w:bottom w:val="none" w:sz="0" w:space="0" w:color="auto"/>
        <w:right w:val="none" w:sz="0" w:space="0" w:color="auto"/>
      </w:divBdr>
    </w:div>
    <w:div w:id="1524903922">
      <w:marLeft w:val="0"/>
      <w:marRight w:val="0"/>
      <w:marTop w:val="0"/>
      <w:marBottom w:val="0"/>
      <w:divBdr>
        <w:top w:val="none" w:sz="0" w:space="0" w:color="auto"/>
        <w:left w:val="none" w:sz="0" w:space="0" w:color="auto"/>
        <w:bottom w:val="none" w:sz="0" w:space="0" w:color="auto"/>
        <w:right w:val="none" w:sz="0" w:space="0" w:color="auto"/>
      </w:divBdr>
    </w:div>
    <w:div w:id="1524903925">
      <w:marLeft w:val="0"/>
      <w:marRight w:val="0"/>
      <w:marTop w:val="0"/>
      <w:marBottom w:val="0"/>
      <w:divBdr>
        <w:top w:val="none" w:sz="0" w:space="0" w:color="auto"/>
        <w:left w:val="none" w:sz="0" w:space="0" w:color="auto"/>
        <w:bottom w:val="none" w:sz="0" w:space="0" w:color="auto"/>
        <w:right w:val="none" w:sz="0" w:space="0" w:color="auto"/>
      </w:divBdr>
    </w:div>
    <w:div w:id="1524903926">
      <w:marLeft w:val="0"/>
      <w:marRight w:val="0"/>
      <w:marTop w:val="0"/>
      <w:marBottom w:val="0"/>
      <w:divBdr>
        <w:top w:val="none" w:sz="0" w:space="0" w:color="auto"/>
        <w:left w:val="none" w:sz="0" w:space="0" w:color="auto"/>
        <w:bottom w:val="none" w:sz="0" w:space="0" w:color="auto"/>
        <w:right w:val="none" w:sz="0" w:space="0" w:color="auto"/>
      </w:divBdr>
    </w:div>
    <w:div w:id="1524903929">
      <w:marLeft w:val="0"/>
      <w:marRight w:val="0"/>
      <w:marTop w:val="0"/>
      <w:marBottom w:val="0"/>
      <w:divBdr>
        <w:top w:val="none" w:sz="0" w:space="0" w:color="auto"/>
        <w:left w:val="none" w:sz="0" w:space="0" w:color="auto"/>
        <w:bottom w:val="none" w:sz="0" w:space="0" w:color="auto"/>
        <w:right w:val="none" w:sz="0" w:space="0" w:color="auto"/>
      </w:divBdr>
      <w:divsChild>
        <w:div w:id="1524903846">
          <w:marLeft w:val="0"/>
          <w:marRight w:val="0"/>
          <w:marTop w:val="0"/>
          <w:marBottom w:val="0"/>
          <w:divBdr>
            <w:top w:val="none" w:sz="0" w:space="0" w:color="auto"/>
            <w:left w:val="none" w:sz="0" w:space="0" w:color="auto"/>
            <w:bottom w:val="none" w:sz="0" w:space="0" w:color="auto"/>
            <w:right w:val="none" w:sz="0" w:space="0" w:color="auto"/>
          </w:divBdr>
        </w:div>
        <w:div w:id="1524904159">
          <w:marLeft w:val="0"/>
          <w:marRight w:val="0"/>
          <w:marTop w:val="0"/>
          <w:marBottom w:val="0"/>
          <w:divBdr>
            <w:top w:val="none" w:sz="0" w:space="0" w:color="auto"/>
            <w:left w:val="none" w:sz="0" w:space="0" w:color="auto"/>
            <w:bottom w:val="none" w:sz="0" w:space="0" w:color="auto"/>
            <w:right w:val="none" w:sz="0" w:space="0" w:color="auto"/>
          </w:divBdr>
        </w:div>
        <w:div w:id="1524904984">
          <w:marLeft w:val="0"/>
          <w:marRight w:val="0"/>
          <w:marTop w:val="0"/>
          <w:marBottom w:val="0"/>
          <w:divBdr>
            <w:top w:val="none" w:sz="0" w:space="0" w:color="auto"/>
            <w:left w:val="none" w:sz="0" w:space="0" w:color="auto"/>
            <w:bottom w:val="none" w:sz="0" w:space="0" w:color="auto"/>
            <w:right w:val="none" w:sz="0" w:space="0" w:color="auto"/>
          </w:divBdr>
        </w:div>
      </w:divsChild>
    </w:div>
    <w:div w:id="1524903933">
      <w:marLeft w:val="0"/>
      <w:marRight w:val="0"/>
      <w:marTop w:val="0"/>
      <w:marBottom w:val="0"/>
      <w:divBdr>
        <w:top w:val="none" w:sz="0" w:space="0" w:color="auto"/>
        <w:left w:val="none" w:sz="0" w:space="0" w:color="auto"/>
        <w:bottom w:val="none" w:sz="0" w:space="0" w:color="auto"/>
        <w:right w:val="none" w:sz="0" w:space="0" w:color="auto"/>
      </w:divBdr>
      <w:divsChild>
        <w:div w:id="1524904214">
          <w:marLeft w:val="0"/>
          <w:marRight w:val="0"/>
          <w:marTop w:val="0"/>
          <w:marBottom w:val="0"/>
          <w:divBdr>
            <w:top w:val="none" w:sz="0" w:space="0" w:color="auto"/>
            <w:left w:val="none" w:sz="0" w:space="0" w:color="auto"/>
            <w:bottom w:val="none" w:sz="0" w:space="0" w:color="auto"/>
            <w:right w:val="none" w:sz="0" w:space="0" w:color="auto"/>
          </w:divBdr>
        </w:div>
        <w:div w:id="1524905241">
          <w:marLeft w:val="0"/>
          <w:marRight w:val="0"/>
          <w:marTop w:val="0"/>
          <w:marBottom w:val="0"/>
          <w:divBdr>
            <w:top w:val="none" w:sz="0" w:space="0" w:color="auto"/>
            <w:left w:val="none" w:sz="0" w:space="0" w:color="auto"/>
            <w:bottom w:val="none" w:sz="0" w:space="0" w:color="auto"/>
            <w:right w:val="none" w:sz="0" w:space="0" w:color="auto"/>
          </w:divBdr>
          <w:divsChild>
            <w:div w:id="1524906699">
              <w:marLeft w:val="0"/>
              <w:marRight w:val="0"/>
              <w:marTop w:val="0"/>
              <w:marBottom w:val="0"/>
              <w:divBdr>
                <w:top w:val="none" w:sz="0" w:space="0" w:color="auto"/>
                <w:left w:val="none" w:sz="0" w:space="0" w:color="auto"/>
                <w:bottom w:val="none" w:sz="0" w:space="0" w:color="auto"/>
                <w:right w:val="none" w:sz="0" w:space="0" w:color="auto"/>
              </w:divBdr>
            </w:div>
          </w:divsChild>
        </w:div>
        <w:div w:id="1524905774">
          <w:marLeft w:val="0"/>
          <w:marRight w:val="0"/>
          <w:marTop w:val="0"/>
          <w:marBottom w:val="0"/>
          <w:divBdr>
            <w:top w:val="none" w:sz="0" w:space="0" w:color="auto"/>
            <w:left w:val="none" w:sz="0" w:space="0" w:color="auto"/>
            <w:bottom w:val="none" w:sz="0" w:space="0" w:color="auto"/>
            <w:right w:val="none" w:sz="0" w:space="0" w:color="auto"/>
          </w:divBdr>
        </w:div>
        <w:div w:id="1524905854">
          <w:marLeft w:val="0"/>
          <w:marRight w:val="0"/>
          <w:marTop w:val="0"/>
          <w:marBottom w:val="0"/>
          <w:divBdr>
            <w:top w:val="none" w:sz="0" w:space="0" w:color="auto"/>
            <w:left w:val="none" w:sz="0" w:space="0" w:color="auto"/>
            <w:bottom w:val="none" w:sz="0" w:space="0" w:color="auto"/>
            <w:right w:val="none" w:sz="0" w:space="0" w:color="auto"/>
          </w:divBdr>
        </w:div>
      </w:divsChild>
    </w:div>
    <w:div w:id="1524903937">
      <w:marLeft w:val="0"/>
      <w:marRight w:val="0"/>
      <w:marTop w:val="0"/>
      <w:marBottom w:val="0"/>
      <w:divBdr>
        <w:top w:val="none" w:sz="0" w:space="0" w:color="auto"/>
        <w:left w:val="none" w:sz="0" w:space="0" w:color="auto"/>
        <w:bottom w:val="none" w:sz="0" w:space="0" w:color="auto"/>
        <w:right w:val="none" w:sz="0" w:space="0" w:color="auto"/>
      </w:divBdr>
    </w:div>
    <w:div w:id="1524903938">
      <w:marLeft w:val="0"/>
      <w:marRight w:val="0"/>
      <w:marTop w:val="0"/>
      <w:marBottom w:val="0"/>
      <w:divBdr>
        <w:top w:val="none" w:sz="0" w:space="0" w:color="auto"/>
        <w:left w:val="none" w:sz="0" w:space="0" w:color="auto"/>
        <w:bottom w:val="none" w:sz="0" w:space="0" w:color="auto"/>
        <w:right w:val="none" w:sz="0" w:space="0" w:color="auto"/>
      </w:divBdr>
    </w:div>
    <w:div w:id="1524903939">
      <w:marLeft w:val="0"/>
      <w:marRight w:val="0"/>
      <w:marTop w:val="0"/>
      <w:marBottom w:val="0"/>
      <w:divBdr>
        <w:top w:val="none" w:sz="0" w:space="0" w:color="auto"/>
        <w:left w:val="none" w:sz="0" w:space="0" w:color="auto"/>
        <w:bottom w:val="none" w:sz="0" w:space="0" w:color="auto"/>
        <w:right w:val="none" w:sz="0" w:space="0" w:color="auto"/>
      </w:divBdr>
    </w:div>
    <w:div w:id="1524903943">
      <w:marLeft w:val="0"/>
      <w:marRight w:val="0"/>
      <w:marTop w:val="0"/>
      <w:marBottom w:val="0"/>
      <w:divBdr>
        <w:top w:val="none" w:sz="0" w:space="0" w:color="auto"/>
        <w:left w:val="none" w:sz="0" w:space="0" w:color="auto"/>
        <w:bottom w:val="none" w:sz="0" w:space="0" w:color="auto"/>
        <w:right w:val="none" w:sz="0" w:space="0" w:color="auto"/>
      </w:divBdr>
    </w:div>
    <w:div w:id="1524903944">
      <w:marLeft w:val="0"/>
      <w:marRight w:val="0"/>
      <w:marTop w:val="0"/>
      <w:marBottom w:val="0"/>
      <w:divBdr>
        <w:top w:val="none" w:sz="0" w:space="0" w:color="auto"/>
        <w:left w:val="none" w:sz="0" w:space="0" w:color="auto"/>
        <w:bottom w:val="none" w:sz="0" w:space="0" w:color="auto"/>
        <w:right w:val="none" w:sz="0" w:space="0" w:color="auto"/>
      </w:divBdr>
      <w:divsChild>
        <w:div w:id="1524904127">
          <w:marLeft w:val="0"/>
          <w:marRight w:val="0"/>
          <w:marTop w:val="0"/>
          <w:marBottom w:val="0"/>
          <w:divBdr>
            <w:top w:val="none" w:sz="0" w:space="0" w:color="auto"/>
            <w:left w:val="none" w:sz="0" w:space="0" w:color="auto"/>
            <w:bottom w:val="none" w:sz="0" w:space="0" w:color="auto"/>
            <w:right w:val="none" w:sz="0" w:space="0" w:color="auto"/>
          </w:divBdr>
          <w:divsChild>
            <w:div w:id="152490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3945">
      <w:marLeft w:val="0"/>
      <w:marRight w:val="0"/>
      <w:marTop w:val="0"/>
      <w:marBottom w:val="0"/>
      <w:divBdr>
        <w:top w:val="none" w:sz="0" w:space="0" w:color="auto"/>
        <w:left w:val="none" w:sz="0" w:space="0" w:color="auto"/>
        <w:bottom w:val="none" w:sz="0" w:space="0" w:color="auto"/>
        <w:right w:val="none" w:sz="0" w:space="0" w:color="auto"/>
      </w:divBdr>
    </w:div>
    <w:div w:id="1524903947">
      <w:marLeft w:val="0"/>
      <w:marRight w:val="0"/>
      <w:marTop w:val="0"/>
      <w:marBottom w:val="0"/>
      <w:divBdr>
        <w:top w:val="none" w:sz="0" w:space="0" w:color="auto"/>
        <w:left w:val="none" w:sz="0" w:space="0" w:color="auto"/>
        <w:bottom w:val="none" w:sz="0" w:space="0" w:color="auto"/>
        <w:right w:val="none" w:sz="0" w:space="0" w:color="auto"/>
      </w:divBdr>
      <w:divsChild>
        <w:div w:id="1524904615">
          <w:marLeft w:val="0"/>
          <w:marRight w:val="0"/>
          <w:marTop w:val="0"/>
          <w:marBottom w:val="0"/>
          <w:divBdr>
            <w:top w:val="none" w:sz="0" w:space="0" w:color="auto"/>
            <w:left w:val="none" w:sz="0" w:space="0" w:color="auto"/>
            <w:bottom w:val="none" w:sz="0" w:space="0" w:color="auto"/>
            <w:right w:val="none" w:sz="0" w:space="0" w:color="auto"/>
          </w:divBdr>
        </w:div>
        <w:div w:id="1524904645">
          <w:marLeft w:val="0"/>
          <w:marRight w:val="0"/>
          <w:marTop w:val="0"/>
          <w:marBottom w:val="0"/>
          <w:divBdr>
            <w:top w:val="none" w:sz="0" w:space="0" w:color="auto"/>
            <w:left w:val="none" w:sz="0" w:space="0" w:color="auto"/>
            <w:bottom w:val="none" w:sz="0" w:space="0" w:color="auto"/>
            <w:right w:val="none" w:sz="0" w:space="0" w:color="auto"/>
          </w:divBdr>
        </w:div>
        <w:div w:id="1524905621">
          <w:marLeft w:val="0"/>
          <w:marRight w:val="0"/>
          <w:marTop w:val="0"/>
          <w:marBottom w:val="0"/>
          <w:divBdr>
            <w:top w:val="none" w:sz="0" w:space="0" w:color="auto"/>
            <w:left w:val="none" w:sz="0" w:space="0" w:color="auto"/>
            <w:bottom w:val="none" w:sz="0" w:space="0" w:color="auto"/>
            <w:right w:val="none" w:sz="0" w:space="0" w:color="auto"/>
          </w:divBdr>
        </w:div>
        <w:div w:id="1524905849">
          <w:marLeft w:val="0"/>
          <w:marRight w:val="0"/>
          <w:marTop w:val="0"/>
          <w:marBottom w:val="0"/>
          <w:divBdr>
            <w:top w:val="none" w:sz="0" w:space="0" w:color="auto"/>
            <w:left w:val="none" w:sz="0" w:space="0" w:color="auto"/>
            <w:bottom w:val="none" w:sz="0" w:space="0" w:color="auto"/>
            <w:right w:val="none" w:sz="0" w:space="0" w:color="auto"/>
          </w:divBdr>
        </w:div>
      </w:divsChild>
    </w:div>
    <w:div w:id="1524903948">
      <w:marLeft w:val="0"/>
      <w:marRight w:val="0"/>
      <w:marTop w:val="0"/>
      <w:marBottom w:val="0"/>
      <w:divBdr>
        <w:top w:val="none" w:sz="0" w:space="0" w:color="auto"/>
        <w:left w:val="none" w:sz="0" w:space="0" w:color="auto"/>
        <w:bottom w:val="none" w:sz="0" w:space="0" w:color="auto"/>
        <w:right w:val="none" w:sz="0" w:space="0" w:color="auto"/>
      </w:divBdr>
    </w:div>
    <w:div w:id="1524903952">
      <w:marLeft w:val="0"/>
      <w:marRight w:val="0"/>
      <w:marTop w:val="0"/>
      <w:marBottom w:val="0"/>
      <w:divBdr>
        <w:top w:val="none" w:sz="0" w:space="0" w:color="auto"/>
        <w:left w:val="none" w:sz="0" w:space="0" w:color="auto"/>
        <w:bottom w:val="none" w:sz="0" w:space="0" w:color="auto"/>
        <w:right w:val="none" w:sz="0" w:space="0" w:color="auto"/>
      </w:divBdr>
    </w:div>
    <w:div w:id="1524903957">
      <w:marLeft w:val="0"/>
      <w:marRight w:val="0"/>
      <w:marTop w:val="0"/>
      <w:marBottom w:val="0"/>
      <w:divBdr>
        <w:top w:val="none" w:sz="0" w:space="0" w:color="auto"/>
        <w:left w:val="none" w:sz="0" w:space="0" w:color="auto"/>
        <w:bottom w:val="none" w:sz="0" w:space="0" w:color="auto"/>
        <w:right w:val="none" w:sz="0" w:space="0" w:color="auto"/>
      </w:divBdr>
    </w:div>
    <w:div w:id="1524903959">
      <w:marLeft w:val="0"/>
      <w:marRight w:val="0"/>
      <w:marTop w:val="0"/>
      <w:marBottom w:val="0"/>
      <w:divBdr>
        <w:top w:val="none" w:sz="0" w:space="0" w:color="auto"/>
        <w:left w:val="none" w:sz="0" w:space="0" w:color="auto"/>
        <w:bottom w:val="none" w:sz="0" w:space="0" w:color="auto"/>
        <w:right w:val="none" w:sz="0" w:space="0" w:color="auto"/>
      </w:divBdr>
    </w:div>
    <w:div w:id="1524903962">
      <w:marLeft w:val="0"/>
      <w:marRight w:val="0"/>
      <w:marTop w:val="0"/>
      <w:marBottom w:val="0"/>
      <w:divBdr>
        <w:top w:val="none" w:sz="0" w:space="0" w:color="auto"/>
        <w:left w:val="none" w:sz="0" w:space="0" w:color="auto"/>
        <w:bottom w:val="none" w:sz="0" w:space="0" w:color="auto"/>
        <w:right w:val="none" w:sz="0" w:space="0" w:color="auto"/>
      </w:divBdr>
    </w:div>
    <w:div w:id="1524903968">
      <w:marLeft w:val="0"/>
      <w:marRight w:val="0"/>
      <w:marTop w:val="0"/>
      <w:marBottom w:val="0"/>
      <w:divBdr>
        <w:top w:val="none" w:sz="0" w:space="0" w:color="auto"/>
        <w:left w:val="none" w:sz="0" w:space="0" w:color="auto"/>
        <w:bottom w:val="none" w:sz="0" w:space="0" w:color="auto"/>
        <w:right w:val="none" w:sz="0" w:space="0" w:color="auto"/>
      </w:divBdr>
      <w:divsChild>
        <w:div w:id="1524904330">
          <w:marLeft w:val="0"/>
          <w:marRight w:val="0"/>
          <w:marTop w:val="0"/>
          <w:marBottom w:val="0"/>
          <w:divBdr>
            <w:top w:val="none" w:sz="0" w:space="0" w:color="auto"/>
            <w:left w:val="none" w:sz="0" w:space="0" w:color="auto"/>
            <w:bottom w:val="none" w:sz="0" w:space="0" w:color="auto"/>
            <w:right w:val="none" w:sz="0" w:space="0" w:color="auto"/>
          </w:divBdr>
        </w:div>
      </w:divsChild>
    </w:div>
    <w:div w:id="1524903971">
      <w:marLeft w:val="0"/>
      <w:marRight w:val="0"/>
      <w:marTop w:val="0"/>
      <w:marBottom w:val="0"/>
      <w:divBdr>
        <w:top w:val="none" w:sz="0" w:space="0" w:color="auto"/>
        <w:left w:val="none" w:sz="0" w:space="0" w:color="auto"/>
        <w:bottom w:val="none" w:sz="0" w:space="0" w:color="auto"/>
        <w:right w:val="none" w:sz="0" w:space="0" w:color="auto"/>
      </w:divBdr>
    </w:div>
    <w:div w:id="1524903973">
      <w:marLeft w:val="0"/>
      <w:marRight w:val="0"/>
      <w:marTop w:val="0"/>
      <w:marBottom w:val="0"/>
      <w:divBdr>
        <w:top w:val="none" w:sz="0" w:space="0" w:color="auto"/>
        <w:left w:val="none" w:sz="0" w:space="0" w:color="auto"/>
        <w:bottom w:val="none" w:sz="0" w:space="0" w:color="auto"/>
        <w:right w:val="none" w:sz="0" w:space="0" w:color="auto"/>
      </w:divBdr>
    </w:div>
    <w:div w:id="1524903974">
      <w:marLeft w:val="0"/>
      <w:marRight w:val="0"/>
      <w:marTop w:val="0"/>
      <w:marBottom w:val="0"/>
      <w:divBdr>
        <w:top w:val="none" w:sz="0" w:space="0" w:color="auto"/>
        <w:left w:val="none" w:sz="0" w:space="0" w:color="auto"/>
        <w:bottom w:val="none" w:sz="0" w:space="0" w:color="auto"/>
        <w:right w:val="none" w:sz="0" w:space="0" w:color="auto"/>
      </w:divBdr>
    </w:div>
    <w:div w:id="1524903978">
      <w:marLeft w:val="0"/>
      <w:marRight w:val="0"/>
      <w:marTop w:val="0"/>
      <w:marBottom w:val="0"/>
      <w:divBdr>
        <w:top w:val="none" w:sz="0" w:space="0" w:color="auto"/>
        <w:left w:val="none" w:sz="0" w:space="0" w:color="auto"/>
        <w:bottom w:val="none" w:sz="0" w:space="0" w:color="auto"/>
        <w:right w:val="none" w:sz="0" w:space="0" w:color="auto"/>
      </w:divBdr>
      <w:divsChild>
        <w:div w:id="1524903864">
          <w:marLeft w:val="0"/>
          <w:marRight w:val="0"/>
          <w:marTop w:val="0"/>
          <w:marBottom w:val="0"/>
          <w:divBdr>
            <w:top w:val="none" w:sz="0" w:space="0" w:color="auto"/>
            <w:left w:val="none" w:sz="0" w:space="0" w:color="auto"/>
            <w:bottom w:val="none" w:sz="0" w:space="0" w:color="auto"/>
            <w:right w:val="none" w:sz="0" w:space="0" w:color="auto"/>
          </w:divBdr>
        </w:div>
        <w:div w:id="1524905190">
          <w:marLeft w:val="0"/>
          <w:marRight w:val="0"/>
          <w:marTop w:val="0"/>
          <w:marBottom w:val="0"/>
          <w:divBdr>
            <w:top w:val="none" w:sz="0" w:space="0" w:color="auto"/>
            <w:left w:val="none" w:sz="0" w:space="0" w:color="auto"/>
            <w:bottom w:val="none" w:sz="0" w:space="0" w:color="auto"/>
            <w:right w:val="none" w:sz="0" w:space="0" w:color="auto"/>
          </w:divBdr>
        </w:div>
        <w:div w:id="1524905740">
          <w:marLeft w:val="0"/>
          <w:marRight w:val="0"/>
          <w:marTop w:val="0"/>
          <w:marBottom w:val="0"/>
          <w:divBdr>
            <w:top w:val="none" w:sz="0" w:space="0" w:color="auto"/>
            <w:left w:val="none" w:sz="0" w:space="0" w:color="auto"/>
            <w:bottom w:val="none" w:sz="0" w:space="0" w:color="auto"/>
            <w:right w:val="none" w:sz="0" w:space="0" w:color="auto"/>
          </w:divBdr>
        </w:div>
        <w:div w:id="1524905815">
          <w:marLeft w:val="0"/>
          <w:marRight w:val="0"/>
          <w:marTop w:val="0"/>
          <w:marBottom w:val="0"/>
          <w:divBdr>
            <w:top w:val="none" w:sz="0" w:space="0" w:color="auto"/>
            <w:left w:val="none" w:sz="0" w:space="0" w:color="auto"/>
            <w:bottom w:val="none" w:sz="0" w:space="0" w:color="auto"/>
            <w:right w:val="none" w:sz="0" w:space="0" w:color="auto"/>
          </w:divBdr>
          <w:divsChild>
            <w:div w:id="152490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3979">
      <w:marLeft w:val="0"/>
      <w:marRight w:val="0"/>
      <w:marTop w:val="0"/>
      <w:marBottom w:val="0"/>
      <w:divBdr>
        <w:top w:val="none" w:sz="0" w:space="0" w:color="auto"/>
        <w:left w:val="none" w:sz="0" w:space="0" w:color="auto"/>
        <w:bottom w:val="none" w:sz="0" w:space="0" w:color="auto"/>
        <w:right w:val="none" w:sz="0" w:space="0" w:color="auto"/>
      </w:divBdr>
    </w:div>
    <w:div w:id="1524903981">
      <w:marLeft w:val="0"/>
      <w:marRight w:val="0"/>
      <w:marTop w:val="0"/>
      <w:marBottom w:val="0"/>
      <w:divBdr>
        <w:top w:val="none" w:sz="0" w:space="0" w:color="auto"/>
        <w:left w:val="none" w:sz="0" w:space="0" w:color="auto"/>
        <w:bottom w:val="none" w:sz="0" w:space="0" w:color="auto"/>
        <w:right w:val="none" w:sz="0" w:space="0" w:color="auto"/>
      </w:divBdr>
    </w:div>
    <w:div w:id="1524903982">
      <w:marLeft w:val="0"/>
      <w:marRight w:val="0"/>
      <w:marTop w:val="0"/>
      <w:marBottom w:val="0"/>
      <w:divBdr>
        <w:top w:val="none" w:sz="0" w:space="0" w:color="auto"/>
        <w:left w:val="none" w:sz="0" w:space="0" w:color="auto"/>
        <w:bottom w:val="none" w:sz="0" w:space="0" w:color="auto"/>
        <w:right w:val="none" w:sz="0" w:space="0" w:color="auto"/>
      </w:divBdr>
    </w:div>
    <w:div w:id="1524903984">
      <w:marLeft w:val="0"/>
      <w:marRight w:val="0"/>
      <w:marTop w:val="0"/>
      <w:marBottom w:val="0"/>
      <w:divBdr>
        <w:top w:val="none" w:sz="0" w:space="0" w:color="auto"/>
        <w:left w:val="none" w:sz="0" w:space="0" w:color="auto"/>
        <w:bottom w:val="none" w:sz="0" w:space="0" w:color="auto"/>
        <w:right w:val="none" w:sz="0" w:space="0" w:color="auto"/>
      </w:divBdr>
    </w:div>
    <w:div w:id="1524903985">
      <w:marLeft w:val="0"/>
      <w:marRight w:val="0"/>
      <w:marTop w:val="0"/>
      <w:marBottom w:val="0"/>
      <w:divBdr>
        <w:top w:val="none" w:sz="0" w:space="0" w:color="auto"/>
        <w:left w:val="none" w:sz="0" w:space="0" w:color="auto"/>
        <w:bottom w:val="none" w:sz="0" w:space="0" w:color="auto"/>
        <w:right w:val="none" w:sz="0" w:space="0" w:color="auto"/>
      </w:divBdr>
    </w:div>
    <w:div w:id="1524903990">
      <w:marLeft w:val="0"/>
      <w:marRight w:val="0"/>
      <w:marTop w:val="0"/>
      <w:marBottom w:val="0"/>
      <w:divBdr>
        <w:top w:val="none" w:sz="0" w:space="0" w:color="auto"/>
        <w:left w:val="none" w:sz="0" w:space="0" w:color="auto"/>
        <w:bottom w:val="none" w:sz="0" w:space="0" w:color="auto"/>
        <w:right w:val="none" w:sz="0" w:space="0" w:color="auto"/>
      </w:divBdr>
    </w:div>
    <w:div w:id="1524903993">
      <w:marLeft w:val="0"/>
      <w:marRight w:val="0"/>
      <w:marTop w:val="0"/>
      <w:marBottom w:val="0"/>
      <w:divBdr>
        <w:top w:val="none" w:sz="0" w:space="0" w:color="auto"/>
        <w:left w:val="none" w:sz="0" w:space="0" w:color="auto"/>
        <w:bottom w:val="none" w:sz="0" w:space="0" w:color="auto"/>
        <w:right w:val="none" w:sz="0" w:space="0" w:color="auto"/>
      </w:divBdr>
    </w:div>
    <w:div w:id="1524903994">
      <w:marLeft w:val="0"/>
      <w:marRight w:val="0"/>
      <w:marTop w:val="0"/>
      <w:marBottom w:val="0"/>
      <w:divBdr>
        <w:top w:val="none" w:sz="0" w:space="0" w:color="auto"/>
        <w:left w:val="none" w:sz="0" w:space="0" w:color="auto"/>
        <w:bottom w:val="none" w:sz="0" w:space="0" w:color="auto"/>
        <w:right w:val="none" w:sz="0" w:space="0" w:color="auto"/>
      </w:divBdr>
    </w:div>
    <w:div w:id="1524903995">
      <w:marLeft w:val="0"/>
      <w:marRight w:val="0"/>
      <w:marTop w:val="0"/>
      <w:marBottom w:val="0"/>
      <w:divBdr>
        <w:top w:val="none" w:sz="0" w:space="0" w:color="auto"/>
        <w:left w:val="none" w:sz="0" w:space="0" w:color="auto"/>
        <w:bottom w:val="none" w:sz="0" w:space="0" w:color="auto"/>
        <w:right w:val="none" w:sz="0" w:space="0" w:color="auto"/>
      </w:divBdr>
    </w:div>
    <w:div w:id="1524903996">
      <w:marLeft w:val="0"/>
      <w:marRight w:val="0"/>
      <w:marTop w:val="0"/>
      <w:marBottom w:val="0"/>
      <w:divBdr>
        <w:top w:val="none" w:sz="0" w:space="0" w:color="auto"/>
        <w:left w:val="none" w:sz="0" w:space="0" w:color="auto"/>
        <w:bottom w:val="none" w:sz="0" w:space="0" w:color="auto"/>
        <w:right w:val="none" w:sz="0" w:space="0" w:color="auto"/>
      </w:divBdr>
      <w:divsChild>
        <w:div w:id="1524904736">
          <w:marLeft w:val="0"/>
          <w:marRight w:val="0"/>
          <w:marTop w:val="0"/>
          <w:marBottom w:val="0"/>
          <w:divBdr>
            <w:top w:val="none" w:sz="0" w:space="0" w:color="auto"/>
            <w:left w:val="none" w:sz="0" w:space="0" w:color="auto"/>
            <w:bottom w:val="none" w:sz="0" w:space="0" w:color="auto"/>
            <w:right w:val="none" w:sz="0" w:space="0" w:color="auto"/>
          </w:divBdr>
          <w:divsChild>
            <w:div w:id="1524904611">
              <w:marLeft w:val="0"/>
              <w:marRight w:val="0"/>
              <w:marTop w:val="0"/>
              <w:marBottom w:val="0"/>
              <w:divBdr>
                <w:top w:val="none" w:sz="0" w:space="0" w:color="auto"/>
                <w:left w:val="none" w:sz="0" w:space="0" w:color="auto"/>
                <w:bottom w:val="none" w:sz="0" w:space="0" w:color="auto"/>
                <w:right w:val="none" w:sz="0" w:space="0" w:color="auto"/>
              </w:divBdr>
              <w:divsChild>
                <w:div w:id="1524904988">
                  <w:marLeft w:val="0"/>
                  <w:marRight w:val="0"/>
                  <w:marTop w:val="0"/>
                  <w:marBottom w:val="0"/>
                  <w:divBdr>
                    <w:top w:val="none" w:sz="0" w:space="0" w:color="auto"/>
                    <w:left w:val="none" w:sz="0" w:space="0" w:color="auto"/>
                    <w:bottom w:val="none" w:sz="0" w:space="0" w:color="auto"/>
                    <w:right w:val="none" w:sz="0" w:space="0" w:color="auto"/>
                  </w:divBdr>
                  <w:divsChild>
                    <w:div w:id="152490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689">
          <w:marLeft w:val="0"/>
          <w:marRight w:val="0"/>
          <w:marTop w:val="0"/>
          <w:marBottom w:val="0"/>
          <w:divBdr>
            <w:top w:val="none" w:sz="0" w:space="0" w:color="auto"/>
            <w:left w:val="none" w:sz="0" w:space="0" w:color="auto"/>
            <w:bottom w:val="none" w:sz="0" w:space="0" w:color="auto"/>
            <w:right w:val="none" w:sz="0" w:space="0" w:color="auto"/>
          </w:divBdr>
        </w:div>
        <w:div w:id="1524906312">
          <w:marLeft w:val="0"/>
          <w:marRight w:val="0"/>
          <w:marTop w:val="0"/>
          <w:marBottom w:val="0"/>
          <w:divBdr>
            <w:top w:val="none" w:sz="0" w:space="0" w:color="auto"/>
            <w:left w:val="none" w:sz="0" w:space="0" w:color="auto"/>
            <w:bottom w:val="none" w:sz="0" w:space="0" w:color="auto"/>
            <w:right w:val="none" w:sz="0" w:space="0" w:color="auto"/>
          </w:divBdr>
        </w:div>
        <w:div w:id="1524906456">
          <w:marLeft w:val="0"/>
          <w:marRight w:val="0"/>
          <w:marTop w:val="0"/>
          <w:marBottom w:val="0"/>
          <w:divBdr>
            <w:top w:val="none" w:sz="0" w:space="0" w:color="auto"/>
            <w:left w:val="none" w:sz="0" w:space="0" w:color="auto"/>
            <w:bottom w:val="none" w:sz="0" w:space="0" w:color="auto"/>
            <w:right w:val="none" w:sz="0" w:space="0" w:color="auto"/>
          </w:divBdr>
          <w:divsChild>
            <w:div w:id="1524903949">
              <w:marLeft w:val="0"/>
              <w:marRight w:val="0"/>
              <w:marTop w:val="0"/>
              <w:marBottom w:val="0"/>
              <w:divBdr>
                <w:top w:val="none" w:sz="0" w:space="0" w:color="auto"/>
                <w:left w:val="none" w:sz="0" w:space="0" w:color="auto"/>
                <w:bottom w:val="none" w:sz="0" w:space="0" w:color="auto"/>
                <w:right w:val="none" w:sz="0" w:space="0" w:color="auto"/>
              </w:divBdr>
              <w:divsChild>
                <w:div w:id="15249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3999">
      <w:marLeft w:val="0"/>
      <w:marRight w:val="0"/>
      <w:marTop w:val="0"/>
      <w:marBottom w:val="0"/>
      <w:divBdr>
        <w:top w:val="none" w:sz="0" w:space="0" w:color="auto"/>
        <w:left w:val="none" w:sz="0" w:space="0" w:color="auto"/>
        <w:bottom w:val="none" w:sz="0" w:space="0" w:color="auto"/>
        <w:right w:val="none" w:sz="0" w:space="0" w:color="auto"/>
      </w:divBdr>
    </w:div>
    <w:div w:id="1524904002">
      <w:marLeft w:val="0"/>
      <w:marRight w:val="0"/>
      <w:marTop w:val="0"/>
      <w:marBottom w:val="0"/>
      <w:divBdr>
        <w:top w:val="none" w:sz="0" w:space="0" w:color="auto"/>
        <w:left w:val="none" w:sz="0" w:space="0" w:color="auto"/>
        <w:bottom w:val="none" w:sz="0" w:space="0" w:color="auto"/>
        <w:right w:val="none" w:sz="0" w:space="0" w:color="auto"/>
      </w:divBdr>
      <w:divsChild>
        <w:div w:id="1524905395">
          <w:marLeft w:val="0"/>
          <w:marRight w:val="0"/>
          <w:marTop w:val="0"/>
          <w:marBottom w:val="0"/>
          <w:divBdr>
            <w:top w:val="none" w:sz="0" w:space="0" w:color="auto"/>
            <w:left w:val="none" w:sz="0" w:space="0" w:color="auto"/>
            <w:bottom w:val="none" w:sz="0" w:space="0" w:color="auto"/>
            <w:right w:val="none" w:sz="0" w:space="0" w:color="auto"/>
          </w:divBdr>
          <w:divsChild>
            <w:div w:id="1524905392">
              <w:marLeft w:val="0"/>
              <w:marRight w:val="0"/>
              <w:marTop w:val="0"/>
              <w:marBottom w:val="0"/>
              <w:divBdr>
                <w:top w:val="none" w:sz="0" w:space="0" w:color="auto"/>
                <w:left w:val="none" w:sz="0" w:space="0" w:color="auto"/>
                <w:bottom w:val="none" w:sz="0" w:space="0" w:color="auto"/>
                <w:right w:val="none" w:sz="0" w:space="0" w:color="auto"/>
              </w:divBdr>
              <w:divsChild>
                <w:div w:id="1524906476">
                  <w:marLeft w:val="0"/>
                  <w:marRight w:val="0"/>
                  <w:marTop w:val="0"/>
                  <w:marBottom w:val="0"/>
                  <w:divBdr>
                    <w:top w:val="none" w:sz="0" w:space="0" w:color="auto"/>
                    <w:left w:val="none" w:sz="0" w:space="0" w:color="auto"/>
                    <w:bottom w:val="none" w:sz="0" w:space="0" w:color="auto"/>
                    <w:right w:val="none" w:sz="0" w:space="0" w:color="auto"/>
                  </w:divBdr>
                </w:div>
              </w:divsChild>
            </w:div>
            <w:div w:id="1524906367">
              <w:marLeft w:val="0"/>
              <w:marRight w:val="0"/>
              <w:marTop w:val="0"/>
              <w:marBottom w:val="0"/>
              <w:divBdr>
                <w:top w:val="none" w:sz="0" w:space="0" w:color="auto"/>
                <w:left w:val="none" w:sz="0" w:space="0" w:color="auto"/>
                <w:bottom w:val="none" w:sz="0" w:space="0" w:color="auto"/>
                <w:right w:val="none" w:sz="0" w:space="0" w:color="auto"/>
              </w:divBdr>
            </w:div>
          </w:divsChild>
        </w:div>
        <w:div w:id="1524905439">
          <w:marLeft w:val="0"/>
          <w:marRight w:val="0"/>
          <w:marTop w:val="0"/>
          <w:marBottom w:val="0"/>
          <w:divBdr>
            <w:top w:val="none" w:sz="0" w:space="0" w:color="auto"/>
            <w:left w:val="none" w:sz="0" w:space="0" w:color="auto"/>
            <w:bottom w:val="none" w:sz="0" w:space="0" w:color="auto"/>
            <w:right w:val="none" w:sz="0" w:space="0" w:color="auto"/>
          </w:divBdr>
        </w:div>
        <w:div w:id="1524905668">
          <w:marLeft w:val="0"/>
          <w:marRight w:val="0"/>
          <w:marTop w:val="0"/>
          <w:marBottom w:val="0"/>
          <w:divBdr>
            <w:top w:val="none" w:sz="0" w:space="0" w:color="auto"/>
            <w:left w:val="none" w:sz="0" w:space="0" w:color="auto"/>
            <w:bottom w:val="none" w:sz="0" w:space="0" w:color="auto"/>
            <w:right w:val="none" w:sz="0" w:space="0" w:color="auto"/>
          </w:divBdr>
        </w:div>
        <w:div w:id="1524906614">
          <w:marLeft w:val="0"/>
          <w:marRight w:val="0"/>
          <w:marTop w:val="0"/>
          <w:marBottom w:val="0"/>
          <w:divBdr>
            <w:top w:val="none" w:sz="0" w:space="0" w:color="auto"/>
            <w:left w:val="none" w:sz="0" w:space="0" w:color="auto"/>
            <w:bottom w:val="none" w:sz="0" w:space="0" w:color="auto"/>
            <w:right w:val="none" w:sz="0" w:space="0" w:color="auto"/>
          </w:divBdr>
        </w:div>
      </w:divsChild>
    </w:div>
    <w:div w:id="1524904003">
      <w:marLeft w:val="0"/>
      <w:marRight w:val="0"/>
      <w:marTop w:val="0"/>
      <w:marBottom w:val="0"/>
      <w:divBdr>
        <w:top w:val="none" w:sz="0" w:space="0" w:color="auto"/>
        <w:left w:val="none" w:sz="0" w:space="0" w:color="auto"/>
        <w:bottom w:val="none" w:sz="0" w:space="0" w:color="auto"/>
        <w:right w:val="none" w:sz="0" w:space="0" w:color="auto"/>
      </w:divBdr>
    </w:div>
    <w:div w:id="1524904005">
      <w:marLeft w:val="0"/>
      <w:marRight w:val="0"/>
      <w:marTop w:val="0"/>
      <w:marBottom w:val="0"/>
      <w:divBdr>
        <w:top w:val="none" w:sz="0" w:space="0" w:color="auto"/>
        <w:left w:val="none" w:sz="0" w:space="0" w:color="auto"/>
        <w:bottom w:val="none" w:sz="0" w:space="0" w:color="auto"/>
        <w:right w:val="none" w:sz="0" w:space="0" w:color="auto"/>
      </w:divBdr>
    </w:div>
    <w:div w:id="1524904008">
      <w:marLeft w:val="0"/>
      <w:marRight w:val="0"/>
      <w:marTop w:val="0"/>
      <w:marBottom w:val="0"/>
      <w:divBdr>
        <w:top w:val="none" w:sz="0" w:space="0" w:color="auto"/>
        <w:left w:val="none" w:sz="0" w:space="0" w:color="auto"/>
        <w:bottom w:val="none" w:sz="0" w:space="0" w:color="auto"/>
        <w:right w:val="none" w:sz="0" w:space="0" w:color="auto"/>
      </w:divBdr>
    </w:div>
    <w:div w:id="1524904014">
      <w:marLeft w:val="0"/>
      <w:marRight w:val="0"/>
      <w:marTop w:val="0"/>
      <w:marBottom w:val="0"/>
      <w:divBdr>
        <w:top w:val="none" w:sz="0" w:space="0" w:color="auto"/>
        <w:left w:val="none" w:sz="0" w:space="0" w:color="auto"/>
        <w:bottom w:val="none" w:sz="0" w:space="0" w:color="auto"/>
        <w:right w:val="none" w:sz="0" w:space="0" w:color="auto"/>
      </w:divBdr>
    </w:div>
    <w:div w:id="1524904015">
      <w:marLeft w:val="0"/>
      <w:marRight w:val="0"/>
      <w:marTop w:val="0"/>
      <w:marBottom w:val="0"/>
      <w:divBdr>
        <w:top w:val="none" w:sz="0" w:space="0" w:color="auto"/>
        <w:left w:val="none" w:sz="0" w:space="0" w:color="auto"/>
        <w:bottom w:val="none" w:sz="0" w:space="0" w:color="auto"/>
        <w:right w:val="none" w:sz="0" w:space="0" w:color="auto"/>
      </w:divBdr>
    </w:div>
    <w:div w:id="1524904018">
      <w:marLeft w:val="0"/>
      <w:marRight w:val="0"/>
      <w:marTop w:val="0"/>
      <w:marBottom w:val="0"/>
      <w:divBdr>
        <w:top w:val="none" w:sz="0" w:space="0" w:color="auto"/>
        <w:left w:val="none" w:sz="0" w:space="0" w:color="auto"/>
        <w:bottom w:val="none" w:sz="0" w:space="0" w:color="auto"/>
        <w:right w:val="none" w:sz="0" w:space="0" w:color="auto"/>
      </w:divBdr>
    </w:div>
    <w:div w:id="1524904020">
      <w:marLeft w:val="0"/>
      <w:marRight w:val="0"/>
      <w:marTop w:val="0"/>
      <w:marBottom w:val="0"/>
      <w:divBdr>
        <w:top w:val="none" w:sz="0" w:space="0" w:color="auto"/>
        <w:left w:val="none" w:sz="0" w:space="0" w:color="auto"/>
        <w:bottom w:val="none" w:sz="0" w:space="0" w:color="auto"/>
        <w:right w:val="none" w:sz="0" w:space="0" w:color="auto"/>
      </w:divBdr>
    </w:div>
    <w:div w:id="1524904021">
      <w:marLeft w:val="0"/>
      <w:marRight w:val="0"/>
      <w:marTop w:val="0"/>
      <w:marBottom w:val="0"/>
      <w:divBdr>
        <w:top w:val="none" w:sz="0" w:space="0" w:color="auto"/>
        <w:left w:val="none" w:sz="0" w:space="0" w:color="auto"/>
        <w:bottom w:val="none" w:sz="0" w:space="0" w:color="auto"/>
        <w:right w:val="none" w:sz="0" w:space="0" w:color="auto"/>
      </w:divBdr>
    </w:div>
    <w:div w:id="1524904031">
      <w:marLeft w:val="0"/>
      <w:marRight w:val="0"/>
      <w:marTop w:val="0"/>
      <w:marBottom w:val="0"/>
      <w:divBdr>
        <w:top w:val="none" w:sz="0" w:space="0" w:color="auto"/>
        <w:left w:val="none" w:sz="0" w:space="0" w:color="auto"/>
        <w:bottom w:val="none" w:sz="0" w:space="0" w:color="auto"/>
        <w:right w:val="none" w:sz="0" w:space="0" w:color="auto"/>
      </w:divBdr>
    </w:div>
    <w:div w:id="1524904033">
      <w:marLeft w:val="0"/>
      <w:marRight w:val="0"/>
      <w:marTop w:val="0"/>
      <w:marBottom w:val="0"/>
      <w:divBdr>
        <w:top w:val="none" w:sz="0" w:space="0" w:color="auto"/>
        <w:left w:val="none" w:sz="0" w:space="0" w:color="auto"/>
        <w:bottom w:val="none" w:sz="0" w:space="0" w:color="auto"/>
        <w:right w:val="none" w:sz="0" w:space="0" w:color="auto"/>
      </w:divBdr>
    </w:div>
    <w:div w:id="1524904034">
      <w:marLeft w:val="0"/>
      <w:marRight w:val="0"/>
      <w:marTop w:val="0"/>
      <w:marBottom w:val="0"/>
      <w:divBdr>
        <w:top w:val="none" w:sz="0" w:space="0" w:color="auto"/>
        <w:left w:val="none" w:sz="0" w:space="0" w:color="auto"/>
        <w:bottom w:val="none" w:sz="0" w:space="0" w:color="auto"/>
        <w:right w:val="none" w:sz="0" w:space="0" w:color="auto"/>
      </w:divBdr>
    </w:div>
    <w:div w:id="1524904035">
      <w:marLeft w:val="0"/>
      <w:marRight w:val="0"/>
      <w:marTop w:val="0"/>
      <w:marBottom w:val="0"/>
      <w:divBdr>
        <w:top w:val="none" w:sz="0" w:space="0" w:color="auto"/>
        <w:left w:val="none" w:sz="0" w:space="0" w:color="auto"/>
        <w:bottom w:val="none" w:sz="0" w:space="0" w:color="auto"/>
        <w:right w:val="none" w:sz="0" w:space="0" w:color="auto"/>
      </w:divBdr>
      <w:divsChild>
        <w:div w:id="1524905131">
          <w:marLeft w:val="0"/>
          <w:marRight w:val="0"/>
          <w:marTop w:val="0"/>
          <w:marBottom w:val="0"/>
          <w:divBdr>
            <w:top w:val="none" w:sz="0" w:space="0" w:color="auto"/>
            <w:left w:val="none" w:sz="0" w:space="0" w:color="auto"/>
            <w:bottom w:val="none" w:sz="0" w:space="0" w:color="auto"/>
            <w:right w:val="none" w:sz="0" w:space="0" w:color="auto"/>
          </w:divBdr>
          <w:divsChild>
            <w:div w:id="1524904472">
              <w:marLeft w:val="0"/>
              <w:marRight w:val="0"/>
              <w:marTop w:val="0"/>
              <w:marBottom w:val="0"/>
              <w:divBdr>
                <w:top w:val="none" w:sz="0" w:space="0" w:color="auto"/>
                <w:left w:val="none" w:sz="0" w:space="0" w:color="auto"/>
                <w:bottom w:val="none" w:sz="0" w:space="0" w:color="auto"/>
                <w:right w:val="none" w:sz="0" w:space="0" w:color="auto"/>
              </w:divBdr>
              <w:divsChild>
                <w:div w:id="152490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419">
          <w:marLeft w:val="0"/>
          <w:marRight w:val="0"/>
          <w:marTop w:val="0"/>
          <w:marBottom w:val="0"/>
          <w:divBdr>
            <w:top w:val="none" w:sz="0" w:space="0" w:color="auto"/>
            <w:left w:val="none" w:sz="0" w:space="0" w:color="auto"/>
            <w:bottom w:val="none" w:sz="0" w:space="0" w:color="auto"/>
            <w:right w:val="none" w:sz="0" w:space="0" w:color="auto"/>
          </w:divBdr>
        </w:div>
      </w:divsChild>
    </w:div>
    <w:div w:id="1524904036">
      <w:marLeft w:val="0"/>
      <w:marRight w:val="0"/>
      <w:marTop w:val="0"/>
      <w:marBottom w:val="0"/>
      <w:divBdr>
        <w:top w:val="none" w:sz="0" w:space="0" w:color="auto"/>
        <w:left w:val="none" w:sz="0" w:space="0" w:color="auto"/>
        <w:bottom w:val="none" w:sz="0" w:space="0" w:color="auto"/>
        <w:right w:val="none" w:sz="0" w:space="0" w:color="auto"/>
      </w:divBdr>
    </w:div>
    <w:div w:id="1524904037">
      <w:marLeft w:val="0"/>
      <w:marRight w:val="0"/>
      <w:marTop w:val="0"/>
      <w:marBottom w:val="0"/>
      <w:divBdr>
        <w:top w:val="none" w:sz="0" w:space="0" w:color="auto"/>
        <w:left w:val="none" w:sz="0" w:space="0" w:color="auto"/>
        <w:bottom w:val="none" w:sz="0" w:space="0" w:color="auto"/>
        <w:right w:val="none" w:sz="0" w:space="0" w:color="auto"/>
      </w:divBdr>
    </w:div>
    <w:div w:id="1524904039">
      <w:marLeft w:val="0"/>
      <w:marRight w:val="0"/>
      <w:marTop w:val="0"/>
      <w:marBottom w:val="0"/>
      <w:divBdr>
        <w:top w:val="none" w:sz="0" w:space="0" w:color="auto"/>
        <w:left w:val="none" w:sz="0" w:space="0" w:color="auto"/>
        <w:bottom w:val="none" w:sz="0" w:space="0" w:color="auto"/>
        <w:right w:val="none" w:sz="0" w:space="0" w:color="auto"/>
      </w:divBdr>
    </w:div>
    <w:div w:id="1524904047">
      <w:marLeft w:val="0"/>
      <w:marRight w:val="0"/>
      <w:marTop w:val="0"/>
      <w:marBottom w:val="0"/>
      <w:divBdr>
        <w:top w:val="none" w:sz="0" w:space="0" w:color="auto"/>
        <w:left w:val="none" w:sz="0" w:space="0" w:color="auto"/>
        <w:bottom w:val="none" w:sz="0" w:space="0" w:color="auto"/>
        <w:right w:val="none" w:sz="0" w:space="0" w:color="auto"/>
      </w:divBdr>
    </w:div>
    <w:div w:id="1524904049">
      <w:marLeft w:val="0"/>
      <w:marRight w:val="0"/>
      <w:marTop w:val="0"/>
      <w:marBottom w:val="0"/>
      <w:divBdr>
        <w:top w:val="none" w:sz="0" w:space="0" w:color="auto"/>
        <w:left w:val="none" w:sz="0" w:space="0" w:color="auto"/>
        <w:bottom w:val="none" w:sz="0" w:space="0" w:color="auto"/>
        <w:right w:val="none" w:sz="0" w:space="0" w:color="auto"/>
      </w:divBdr>
    </w:div>
    <w:div w:id="1524904050">
      <w:marLeft w:val="0"/>
      <w:marRight w:val="0"/>
      <w:marTop w:val="0"/>
      <w:marBottom w:val="0"/>
      <w:divBdr>
        <w:top w:val="none" w:sz="0" w:space="0" w:color="auto"/>
        <w:left w:val="none" w:sz="0" w:space="0" w:color="auto"/>
        <w:bottom w:val="none" w:sz="0" w:space="0" w:color="auto"/>
        <w:right w:val="none" w:sz="0" w:space="0" w:color="auto"/>
      </w:divBdr>
    </w:div>
    <w:div w:id="1524904052">
      <w:marLeft w:val="0"/>
      <w:marRight w:val="0"/>
      <w:marTop w:val="0"/>
      <w:marBottom w:val="0"/>
      <w:divBdr>
        <w:top w:val="none" w:sz="0" w:space="0" w:color="auto"/>
        <w:left w:val="none" w:sz="0" w:space="0" w:color="auto"/>
        <w:bottom w:val="none" w:sz="0" w:space="0" w:color="auto"/>
        <w:right w:val="none" w:sz="0" w:space="0" w:color="auto"/>
      </w:divBdr>
    </w:div>
    <w:div w:id="1524904053">
      <w:marLeft w:val="0"/>
      <w:marRight w:val="0"/>
      <w:marTop w:val="0"/>
      <w:marBottom w:val="0"/>
      <w:divBdr>
        <w:top w:val="none" w:sz="0" w:space="0" w:color="auto"/>
        <w:left w:val="none" w:sz="0" w:space="0" w:color="auto"/>
        <w:bottom w:val="none" w:sz="0" w:space="0" w:color="auto"/>
        <w:right w:val="none" w:sz="0" w:space="0" w:color="auto"/>
      </w:divBdr>
    </w:div>
    <w:div w:id="1524904054">
      <w:marLeft w:val="0"/>
      <w:marRight w:val="0"/>
      <w:marTop w:val="0"/>
      <w:marBottom w:val="0"/>
      <w:divBdr>
        <w:top w:val="none" w:sz="0" w:space="0" w:color="auto"/>
        <w:left w:val="none" w:sz="0" w:space="0" w:color="auto"/>
        <w:bottom w:val="none" w:sz="0" w:space="0" w:color="auto"/>
        <w:right w:val="none" w:sz="0" w:space="0" w:color="auto"/>
      </w:divBdr>
      <w:divsChild>
        <w:div w:id="1524903806">
          <w:marLeft w:val="0"/>
          <w:marRight w:val="0"/>
          <w:marTop w:val="0"/>
          <w:marBottom w:val="0"/>
          <w:divBdr>
            <w:top w:val="none" w:sz="0" w:space="0" w:color="auto"/>
            <w:left w:val="none" w:sz="0" w:space="0" w:color="auto"/>
            <w:bottom w:val="none" w:sz="0" w:space="0" w:color="auto"/>
            <w:right w:val="none" w:sz="0" w:space="0" w:color="auto"/>
          </w:divBdr>
        </w:div>
        <w:div w:id="1524903869">
          <w:marLeft w:val="0"/>
          <w:marRight w:val="0"/>
          <w:marTop w:val="0"/>
          <w:marBottom w:val="0"/>
          <w:divBdr>
            <w:top w:val="none" w:sz="0" w:space="0" w:color="auto"/>
            <w:left w:val="none" w:sz="0" w:space="0" w:color="auto"/>
            <w:bottom w:val="none" w:sz="0" w:space="0" w:color="auto"/>
            <w:right w:val="none" w:sz="0" w:space="0" w:color="auto"/>
          </w:divBdr>
        </w:div>
        <w:div w:id="1524905499">
          <w:marLeft w:val="0"/>
          <w:marRight w:val="0"/>
          <w:marTop w:val="0"/>
          <w:marBottom w:val="0"/>
          <w:divBdr>
            <w:top w:val="none" w:sz="0" w:space="0" w:color="auto"/>
            <w:left w:val="none" w:sz="0" w:space="0" w:color="auto"/>
            <w:bottom w:val="none" w:sz="0" w:space="0" w:color="auto"/>
            <w:right w:val="none" w:sz="0" w:space="0" w:color="auto"/>
          </w:divBdr>
        </w:div>
        <w:div w:id="1524905814">
          <w:marLeft w:val="0"/>
          <w:marRight w:val="0"/>
          <w:marTop w:val="0"/>
          <w:marBottom w:val="0"/>
          <w:divBdr>
            <w:top w:val="none" w:sz="0" w:space="0" w:color="auto"/>
            <w:left w:val="none" w:sz="0" w:space="0" w:color="auto"/>
            <w:bottom w:val="none" w:sz="0" w:space="0" w:color="auto"/>
            <w:right w:val="none" w:sz="0" w:space="0" w:color="auto"/>
          </w:divBdr>
          <w:divsChild>
            <w:div w:id="1524904142">
              <w:marLeft w:val="0"/>
              <w:marRight w:val="0"/>
              <w:marTop w:val="0"/>
              <w:marBottom w:val="0"/>
              <w:divBdr>
                <w:top w:val="none" w:sz="0" w:space="0" w:color="auto"/>
                <w:left w:val="none" w:sz="0" w:space="0" w:color="auto"/>
                <w:bottom w:val="none" w:sz="0" w:space="0" w:color="auto"/>
                <w:right w:val="none" w:sz="0" w:space="0" w:color="auto"/>
              </w:divBdr>
            </w:div>
            <w:div w:id="1524906379">
              <w:marLeft w:val="0"/>
              <w:marRight w:val="0"/>
              <w:marTop w:val="0"/>
              <w:marBottom w:val="0"/>
              <w:divBdr>
                <w:top w:val="none" w:sz="0" w:space="0" w:color="auto"/>
                <w:left w:val="none" w:sz="0" w:space="0" w:color="auto"/>
                <w:bottom w:val="none" w:sz="0" w:space="0" w:color="auto"/>
                <w:right w:val="none" w:sz="0" w:space="0" w:color="auto"/>
              </w:divBdr>
              <w:divsChild>
                <w:div w:id="152490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058">
      <w:marLeft w:val="0"/>
      <w:marRight w:val="0"/>
      <w:marTop w:val="0"/>
      <w:marBottom w:val="0"/>
      <w:divBdr>
        <w:top w:val="none" w:sz="0" w:space="0" w:color="auto"/>
        <w:left w:val="none" w:sz="0" w:space="0" w:color="auto"/>
        <w:bottom w:val="none" w:sz="0" w:space="0" w:color="auto"/>
        <w:right w:val="none" w:sz="0" w:space="0" w:color="auto"/>
      </w:divBdr>
    </w:div>
    <w:div w:id="1524904063">
      <w:marLeft w:val="0"/>
      <w:marRight w:val="0"/>
      <w:marTop w:val="0"/>
      <w:marBottom w:val="0"/>
      <w:divBdr>
        <w:top w:val="none" w:sz="0" w:space="0" w:color="auto"/>
        <w:left w:val="none" w:sz="0" w:space="0" w:color="auto"/>
        <w:bottom w:val="none" w:sz="0" w:space="0" w:color="auto"/>
        <w:right w:val="none" w:sz="0" w:space="0" w:color="auto"/>
      </w:divBdr>
      <w:divsChild>
        <w:div w:id="1524903900">
          <w:marLeft w:val="0"/>
          <w:marRight w:val="0"/>
          <w:marTop w:val="0"/>
          <w:marBottom w:val="0"/>
          <w:divBdr>
            <w:top w:val="none" w:sz="0" w:space="0" w:color="auto"/>
            <w:left w:val="none" w:sz="0" w:space="0" w:color="auto"/>
            <w:bottom w:val="none" w:sz="0" w:space="0" w:color="auto"/>
            <w:right w:val="none" w:sz="0" w:space="0" w:color="auto"/>
          </w:divBdr>
        </w:div>
        <w:div w:id="1524904583">
          <w:marLeft w:val="0"/>
          <w:marRight w:val="0"/>
          <w:marTop w:val="0"/>
          <w:marBottom w:val="0"/>
          <w:divBdr>
            <w:top w:val="none" w:sz="0" w:space="0" w:color="auto"/>
            <w:left w:val="none" w:sz="0" w:space="0" w:color="auto"/>
            <w:bottom w:val="none" w:sz="0" w:space="0" w:color="auto"/>
            <w:right w:val="none" w:sz="0" w:space="0" w:color="auto"/>
          </w:divBdr>
          <w:divsChild>
            <w:div w:id="1524904351">
              <w:marLeft w:val="0"/>
              <w:marRight w:val="0"/>
              <w:marTop w:val="0"/>
              <w:marBottom w:val="0"/>
              <w:divBdr>
                <w:top w:val="none" w:sz="0" w:space="0" w:color="auto"/>
                <w:left w:val="none" w:sz="0" w:space="0" w:color="auto"/>
                <w:bottom w:val="none" w:sz="0" w:space="0" w:color="auto"/>
                <w:right w:val="none" w:sz="0" w:space="0" w:color="auto"/>
              </w:divBdr>
              <w:divsChild>
                <w:div w:id="152490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633">
          <w:marLeft w:val="0"/>
          <w:marRight w:val="0"/>
          <w:marTop w:val="0"/>
          <w:marBottom w:val="0"/>
          <w:divBdr>
            <w:top w:val="none" w:sz="0" w:space="0" w:color="auto"/>
            <w:left w:val="none" w:sz="0" w:space="0" w:color="auto"/>
            <w:bottom w:val="none" w:sz="0" w:space="0" w:color="auto"/>
            <w:right w:val="none" w:sz="0" w:space="0" w:color="auto"/>
          </w:divBdr>
          <w:divsChild>
            <w:div w:id="1524904128">
              <w:marLeft w:val="0"/>
              <w:marRight w:val="0"/>
              <w:marTop w:val="0"/>
              <w:marBottom w:val="0"/>
              <w:divBdr>
                <w:top w:val="none" w:sz="0" w:space="0" w:color="auto"/>
                <w:left w:val="none" w:sz="0" w:space="0" w:color="auto"/>
                <w:bottom w:val="none" w:sz="0" w:space="0" w:color="auto"/>
                <w:right w:val="none" w:sz="0" w:space="0" w:color="auto"/>
              </w:divBdr>
              <w:divsChild>
                <w:div w:id="15249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064">
      <w:marLeft w:val="0"/>
      <w:marRight w:val="0"/>
      <w:marTop w:val="0"/>
      <w:marBottom w:val="0"/>
      <w:divBdr>
        <w:top w:val="none" w:sz="0" w:space="0" w:color="auto"/>
        <w:left w:val="none" w:sz="0" w:space="0" w:color="auto"/>
        <w:bottom w:val="none" w:sz="0" w:space="0" w:color="auto"/>
        <w:right w:val="none" w:sz="0" w:space="0" w:color="auto"/>
      </w:divBdr>
    </w:div>
    <w:div w:id="1524904066">
      <w:marLeft w:val="0"/>
      <w:marRight w:val="0"/>
      <w:marTop w:val="0"/>
      <w:marBottom w:val="0"/>
      <w:divBdr>
        <w:top w:val="none" w:sz="0" w:space="0" w:color="auto"/>
        <w:left w:val="none" w:sz="0" w:space="0" w:color="auto"/>
        <w:bottom w:val="none" w:sz="0" w:space="0" w:color="auto"/>
        <w:right w:val="none" w:sz="0" w:space="0" w:color="auto"/>
      </w:divBdr>
      <w:divsChild>
        <w:div w:id="1524906409">
          <w:marLeft w:val="0"/>
          <w:marRight w:val="0"/>
          <w:marTop w:val="0"/>
          <w:marBottom w:val="0"/>
          <w:divBdr>
            <w:top w:val="none" w:sz="0" w:space="0" w:color="auto"/>
            <w:left w:val="none" w:sz="0" w:space="0" w:color="auto"/>
            <w:bottom w:val="none" w:sz="0" w:space="0" w:color="auto"/>
            <w:right w:val="none" w:sz="0" w:space="0" w:color="auto"/>
          </w:divBdr>
        </w:div>
      </w:divsChild>
    </w:div>
    <w:div w:id="1524904067">
      <w:marLeft w:val="0"/>
      <w:marRight w:val="0"/>
      <w:marTop w:val="0"/>
      <w:marBottom w:val="0"/>
      <w:divBdr>
        <w:top w:val="none" w:sz="0" w:space="0" w:color="auto"/>
        <w:left w:val="none" w:sz="0" w:space="0" w:color="auto"/>
        <w:bottom w:val="none" w:sz="0" w:space="0" w:color="auto"/>
        <w:right w:val="none" w:sz="0" w:space="0" w:color="auto"/>
      </w:divBdr>
      <w:divsChild>
        <w:div w:id="1524905511">
          <w:marLeft w:val="0"/>
          <w:marRight w:val="0"/>
          <w:marTop w:val="0"/>
          <w:marBottom w:val="0"/>
          <w:divBdr>
            <w:top w:val="none" w:sz="0" w:space="0" w:color="auto"/>
            <w:left w:val="none" w:sz="0" w:space="0" w:color="auto"/>
            <w:bottom w:val="none" w:sz="0" w:space="0" w:color="auto"/>
            <w:right w:val="none" w:sz="0" w:space="0" w:color="auto"/>
          </w:divBdr>
          <w:divsChild>
            <w:div w:id="1524904607">
              <w:marLeft w:val="0"/>
              <w:marRight w:val="0"/>
              <w:marTop w:val="0"/>
              <w:marBottom w:val="0"/>
              <w:divBdr>
                <w:top w:val="none" w:sz="0" w:space="0" w:color="auto"/>
                <w:left w:val="none" w:sz="0" w:space="0" w:color="auto"/>
                <w:bottom w:val="none" w:sz="0" w:space="0" w:color="auto"/>
                <w:right w:val="none" w:sz="0" w:space="0" w:color="auto"/>
              </w:divBdr>
              <w:divsChild>
                <w:div w:id="1524905603">
                  <w:marLeft w:val="0"/>
                  <w:marRight w:val="0"/>
                  <w:marTop w:val="0"/>
                  <w:marBottom w:val="0"/>
                  <w:divBdr>
                    <w:top w:val="none" w:sz="0" w:space="0" w:color="auto"/>
                    <w:left w:val="none" w:sz="0" w:space="0" w:color="auto"/>
                    <w:bottom w:val="none" w:sz="0" w:space="0" w:color="auto"/>
                    <w:right w:val="none" w:sz="0" w:space="0" w:color="auto"/>
                  </w:divBdr>
                  <w:divsChild>
                    <w:div w:id="1524905437">
                      <w:marLeft w:val="0"/>
                      <w:marRight w:val="0"/>
                      <w:marTop w:val="0"/>
                      <w:marBottom w:val="0"/>
                      <w:divBdr>
                        <w:top w:val="none" w:sz="0" w:space="0" w:color="auto"/>
                        <w:left w:val="none" w:sz="0" w:space="0" w:color="auto"/>
                        <w:bottom w:val="none" w:sz="0" w:space="0" w:color="auto"/>
                        <w:right w:val="none" w:sz="0" w:space="0" w:color="auto"/>
                      </w:divBdr>
                      <w:divsChild>
                        <w:div w:id="152490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6029">
          <w:marLeft w:val="0"/>
          <w:marRight w:val="0"/>
          <w:marTop w:val="0"/>
          <w:marBottom w:val="0"/>
          <w:divBdr>
            <w:top w:val="none" w:sz="0" w:space="0" w:color="auto"/>
            <w:left w:val="none" w:sz="0" w:space="0" w:color="auto"/>
            <w:bottom w:val="none" w:sz="0" w:space="0" w:color="auto"/>
            <w:right w:val="none" w:sz="0" w:space="0" w:color="auto"/>
          </w:divBdr>
        </w:div>
      </w:divsChild>
    </w:div>
    <w:div w:id="1524904068">
      <w:marLeft w:val="0"/>
      <w:marRight w:val="0"/>
      <w:marTop w:val="0"/>
      <w:marBottom w:val="0"/>
      <w:divBdr>
        <w:top w:val="none" w:sz="0" w:space="0" w:color="auto"/>
        <w:left w:val="none" w:sz="0" w:space="0" w:color="auto"/>
        <w:bottom w:val="none" w:sz="0" w:space="0" w:color="auto"/>
        <w:right w:val="none" w:sz="0" w:space="0" w:color="auto"/>
      </w:divBdr>
    </w:div>
    <w:div w:id="1524904069">
      <w:marLeft w:val="0"/>
      <w:marRight w:val="0"/>
      <w:marTop w:val="0"/>
      <w:marBottom w:val="0"/>
      <w:divBdr>
        <w:top w:val="none" w:sz="0" w:space="0" w:color="auto"/>
        <w:left w:val="none" w:sz="0" w:space="0" w:color="auto"/>
        <w:bottom w:val="none" w:sz="0" w:space="0" w:color="auto"/>
        <w:right w:val="none" w:sz="0" w:space="0" w:color="auto"/>
      </w:divBdr>
      <w:divsChild>
        <w:div w:id="1524906384">
          <w:marLeft w:val="0"/>
          <w:marRight w:val="0"/>
          <w:marTop w:val="0"/>
          <w:marBottom w:val="0"/>
          <w:divBdr>
            <w:top w:val="none" w:sz="0" w:space="0" w:color="auto"/>
            <w:left w:val="none" w:sz="0" w:space="0" w:color="auto"/>
            <w:bottom w:val="none" w:sz="0" w:space="0" w:color="auto"/>
            <w:right w:val="none" w:sz="0" w:space="0" w:color="auto"/>
          </w:divBdr>
        </w:div>
      </w:divsChild>
    </w:div>
    <w:div w:id="1524904070">
      <w:marLeft w:val="0"/>
      <w:marRight w:val="0"/>
      <w:marTop w:val="0"/>
      <w:marBottom w:val="0"/>
      <w:divBdr>
        <w:top w:val="none" w:sz="0" w:space="0" w:color="auto"/>
        <w:left w:val="none" w:sz="0" w:space="0" w:color="auto"/>
        <w:bottom w:val="none" w:sz="0" w:space="0" w:color="auto"/>
        <w:right w:val="none" w:sz="0" w:space="0" w:color="auto"/>
      </w:divBdr>
      <w:divsChild>
        <w:div w:id="1524905397">
          <w:marLeft w:val="0"/>
          <w:marRight w:val="0"/>
          <w:marTop w:val="0"/>
          <w:marBottom w:val="0"/>
          <w:divBdr>
            <w:top w:val="none" w:sz="0" w:space="0" w:color="auto"/>
            <w:left w:val="none" w:sz="0" w:space="0" w:color="auto"/>
            <w:bottom w:val="none" w:sz="0" w:space="0" w:color="auto"/>
            <w:right w:val="none" w:sz="0" w:space="0" w:color="auto"/>
          </w:divBdr>
          <w:divsChild>
            <w:div w:id="1524905729">
              <w:marLeft w:val="0"/>
              <w:marRight w:val="0"/>
              <w:marTop w:val="0"/>
              <w:marBottom w:val="0"/>
              <w:divBdr>
                <w:top w:val="none" w:sz="0" w:space="0" w:color="auto"/>
                <w:left w:val="none" w:sz="0" w:space="0" w:color="auto"/>
                <w:bottom w:val="none" w:sz="0" w:space="0" w:color="auto"/>
                <w:right w:val="none" w:sz="0" w:space="0" w:color="auto"/>
              </w:divBdr>
              <w:divsChild>
                <w:div w:id="1524905172">
                  <w:marLeft w:val="0"/>
                  <w:marRight w:val="0"/>
                  <w:marTop w:val="0"/>
                  <w:marBottom w:val="0"/>
                  <w:divBdr>
                    <w:top w:val="none" w:sz="0" w:space="0" w:color="auto"/>
                    <w:left w:val="none" w:sz="0" w:space="0" w:color="auto"/>
                    <w:bottom w:val="none" w:sz="0" w:space="0" w:color="auto"/>
                    <w:right w:val="none" w:sz="0" w:space="0" w:color="auto"/>
                  </w:divBdr>
                  <w:divsChild>
                    <w:div w:id="152490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476">
          <w:marLeft w:val="0"/>
          <w:marRight w:val="0"/>
          <w:marTop w:val="0"/>
          <w:marBottom w:val="0"/>
          <w:divBdr>
            <w:top w:val="none" w:sz="0" w:space="0" w:color="auto"/>
            <w:left w:val="none" w:sz="0" w:space="0" w:color="auto"/>
            <w:bottom w:val="none" w:sz="0" w:space="0" w:color="auto"/>
            <w:right w:val="none" w:sz="0" w:space="0" w:color="auto"/>
          </w:divBdr>
        </w:div>
        <w:div w:id="1524906562">
          <w:marLeft w:val="0"/>
          <w:marRight w:val="0"/>
          <w:marTop w:val="0"/>
          <w:marBottom w:val="0"/>
          <w:divBdr>
            <w:top w:val="none" w:sz="0" w:space="0" w:color="auto"/>
            <w:left w:val="none" w:sz="0" w:space="0" w:color="auto"/>
            <w:bottom w:val="none" w:sz="0" w:space="0" w:color="auto"/>
            <w:right w:val="none" w:sz="0" w:space="0" w:color="auto"/>
          </w:divBdr>
          <w:divsChild>
            <w:div w:id="1524905104">
              <w:marLeft w:val="0"/>
              <w:marRight w:val="0"/>
              <w:marTop w:val="0"/>
              <w:marBottom w:val="0"/>
              <w:divBdr>
                <w:top w:val="none" w:sz="0" w:space="0" w:color="auto"/>
                <w:left w:val="none" w:sz="0" w:space="0" w:color="auto"/>
                <w:bottom w:val="none" w:sz="0" w:space="0" w:color="auto"/>
                <w:right w:val="none" w:sz="0" w:space="0" w:color="auto"/>
              </w:divBdr>
              <w:divsChild>
                <w:div w:id="152490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071">
      <w:marLeft w:val="0"/>
      <w:marRight w:val="0"/>
      <w:marTop w:val="0"/>
      <w:marBottom w:val="0"/>
      <w:divBdr>
        <w:top w:val="none" w:sz="0" w:space="0" w:color="auto"/>
        <w:left w:val="none" w:sz="0" w:space="0" w:color="auto"/>
        <w:bottom w:val="none" w:sz="0" w:space="0" w:color="auto"/>
        <w:right w:val="none" w:sz="0" w:space="0" w:color="auto"/>
      </w:divBdr>
    </w:div>
    <w:div w:id="1524904074">
      <w:marLeft w:val="0"/>
      <w:marRight w:val="0"/>
      <w:marTop w:val="0"/>
      <w:marBottom w:val="0"/>
      <w:divBdr>
        <w:top w:val="none" w:sz="0" w:space="0" w:color="auto"/>
        <w:left w:val="none" w:sz="0" w:space="0" w:color="auto"/>
        <w:bottom w:val="none" w:sz="0" w:space="0" w:color="auto"/>
        <w:right w:val="none" w:sz="0" w:space="0" w:color="auto"/>
      </w:divBdr>
    </w:div>
    <w:div w:id="1524904076">
      <w:marLeft w:val="0"/>
      <w:marRight w:val="0"/>
      <w:marTop w:val="0"/>
      <w:marBottom w:val="0"/>
      <w:divBdr>
        <w:top w:val="none" w:sz="0" w:space="0" w:color="auto"/>
        <w:left w:val="none" w:sz="0" w:space="0" w:color="auto"/>
        <w:bottom w:val="none" w:sz="0" w:space="0" w:color="auto"/>
        <w:right w:val="none" w:sz="0" w:space="0" w:color="auto"/>
      </w:divBdr>
    </w:div>
    <w:div w:id="1524904079">
      <w:marLeft w:val="0"/>
      <w:marRight w:val="0"/>
      <w:marTop w:val="0"/>
      <w:marBottom w:val="0"/>
      <w:divBdr>
        <w:top w:val="none" w:sz="0" w:space="0" w:color="auto"/>
        <w:left w:val="none" w:sz="0" w:space="0" w:color="auto"/>
        <w:bottom w:val="none" w:sz="0" w:space="0" w:color="auto"/>
        <w:right w:val="none" w:sz="0" w:space="0" w:color="auto"/>
      </w:divBdr>
    </w:div>
    <w:div w:id="1524904081">
      <w:marLeft w:val="0"/>
      <w:marRight w:val="0"/>
      <w:marTop w:val="0"/>
      <w:marBottom w:val="0"/>
      <w:divBdr>
        <w:top w:val="none" w:sz="0" w:space="0" w:color="auto"/>
        <w:left w:val="none" w:sz="0" w:space="0" w:color="auto"/>
        <w:bottom w:val="none" w:sz="0" w:space="0" w:color="auto"/>
        <w:right w:val="none" w:sz="0" w:space="0" w:color="auto"/>
      </w:divBdr>
    </w:div>
    <w:div w:id="1524904082">
      <w:marLeft w:val="0"/>
      <w:marRight w:val="0"/>
      <w:marTop w:val="0"/>
      <w:marBottom w:val="0"/>
      <w:divBdr>
        <w:top w:val="none" w:sz="0" w:space="0" w:color="auto"/>
        <w:left w:val="none" w:sz="0" w:space="0" w:color="auto"/>
        <w:bottom w:val="none" w:sz="0" w:space="0" w:color="auto"/>
        <w:right w:val="none" w:sz="0" w:space="0" w:color="auto"/>
      </w:divBdr>
      <w:divsChild>
        <w:div w:id="1524904532">
          <w:marLeft w:val="0"/>
          <w:marRight w:val="0"/>
          <w:marTop w:val="0"/>
          <w:marBottom w:val="0"/>
          <w:divBdr>
            <w:top w:val="none" w:sz="0" w:space="0" w:color="auto"/>
            <w:left w:val="none" w:sz="0" w:space="0" w:color="auto"/>
            <w:bottom w:val="none" w:sz="0" w:space="0" w:color="auto"/>
            <w:right w:val="none" w:sz="0" w:space="0" w:color="auto"/>
          </w:divBdr>
          <w:divsChild>
            <w:div w:id="152490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083">
      <w:marLeft w:val="0"/>
      <w:marRight w:val="0"/>
      <w:marTop w:val="0"/>
      <w:marBottom w:val="0"/>
      <w:divBdr>
        <w:top w:val="none" w:sz="0" w:space="0" w:color="auto"/>
        <w:left w:val="none" w:sz="0" w:space="0" w:color="auto"/>
        <w:bottom w:val="none" w:sz="0" w:space="0" w:color="auto"/>
        <w:right w:val="none" w:sz="0" w:space="0" w:color="auto"/>
      </w:divBdr>
      <w:divsChild>
        <w:div w:id="1524905295">
          <w:marLeft w:val="0"/>
          <w:marRight w:val="0"/>
          <w:marTop w:val="0"/>
          <w:marBottom w:val="0"/>
          <w:divBdr>
            <w:top w:val="none" w:sz="0" w:space="0" w:color="auto"/>
            <w:left w:val="none" w:sz="0" w:space="0" w:color="auto"/>
            <w:bottom w:val="none" w:sz="0" w:space="0" w:color="auto"/>
            <w:right w:val="none" w:sz="0" w:space="0" w:color="auto"/>
          </w:divBdr>
          <w:divsChild>
            <w:div w:id="1524905914">
              <w:marLeft w:val="0"/>
              <w:marRight w:val="0"/>
              <w:marTop w:val="0"/>
              <w:marBottom w:val="0"/>
              <w:divBdr>
                <w:top w:val="none" w:sz="0" w:space="0" w:color="auto"/>
                <w:left w:val="none" w:sz="0" w:space="0" w:color="auto"/>
                <w:bottom w:val="none" w:sz="0" w:space="0" w:color="auto"/>
                <w:right w:val="none" w:sz="0" w:space="0" w:color="auto"/>
              </w:divBdr>
              <w:divsChild>
                <w:div w:id="1524903893">
                  <w:marLeft w:val="0"/>
                  <w:marRight w:val="0"/>
                  <w:marTop w:val="0"/>
                  <w:marBottom w:val="0"/>
                  <w:divBdr>
                    <w:top w:val="none" w:sz="0" w:space="0" w:color="auto"/>
                    <w:left w:val="none" w:sz="0" w:space="0" w:color="auto"/>
                    <w:bottom w:val="none" w:sz="0" w:space="0" w:color="auto"/>
                    <w:right w:val="none" w:sz="0" w:space="0" w:color="auto"/>
                  </w:divBdr>
                  <w:divsChild>
                    <w:div w:id="1524905516">
                      <w:marLeft w:val="0"/>
                      <w:marRight w:val="0"/>
                      <w:marTop w:val="0"/>
                      <w:marBottom w:val="0"/>
                      <w:divBdr>
                        <w:top w:val="none" w:sz="0" w:space="0" w:color="auto"/>
                        <w:left w:val="none" w:sz="0" w:space="0" w:color="auto"/>
                        <w:bottom w:val="none" w:sz="0" w:space="0" w:color="auto"/>
                        <w:right w:val="none" w:sz="0" w:space="0" w:color="auto"/>
                      </w:divBdr>
                      <w:divsChild>
                        <w:div w:id="1524904073">
                          <w:marLeft w:val="0"/>
                          <w:marRight w:val="0"/>
                          <w:marTop w:val="0"/>
                          <w:marBottom w:val="0"/>
                          <w:divBdr>
                            <w:top w:val="none" w:sz="0" w:space="0" w:color="auto"/>
                            <w:left w:val="none" w:sz="0" w:space="0" w:color="auto"/>
                            <w:bottom w:val="none" w:sz="0" w:space="0" w:color="auto"/>
                            <w:right w:val="none" w:sz="0" w:space="0" w:color="auto"/>
                          </w:divBdr>
                          <w:divsChild>
                            <w:div w:id="1524906583">
                              <w:marLeft w:val="0"/>
                              <w:marRight w:val="0"/>
                              <w:marTop w:val="0"/>
                              <w:marBottom w:val="0"/>
                              <w:divBdr>
                                <w:top w:val="none" w:sz="0" w:space="0" w:color="auto"/>
                                <w:left w:val="none" w:sz="0" w:space="0" w:color="auto"/>
                                <w:bottom w:val="none" w:sz="0" w:space="0" w:color="auto"/>
                                <w:right w:val="none" w:sz="0" w:space="0" w:color="auto"/>
                              </w:divBdr>
                              <w:divsChild>
                                <w:div w:id="1524905803">
                                  <w:marLeft w:val="0"/>
                                  <w:marRight w:val="0"/>
                                  <w:marTop w:val="0"/>
                                  <w:marBottom w:val="0"/>
                                  <w:divBdr>
                                    <w:top w:val="none" w:sz="0" w:space="0" w:color="auto"/>
                                    <w:left w:val="none" w:sz="0" w:space="0" w:color="auto"/>
                                    <w:bottom w:val="none" w:sz="0" w:space="0" w:color="auto"/>
                                    <w:right w:val="none" w:sz="0" w:space="0" w:color="auto"/>
                                  </w:divBdr>
                                  <w:divsChild>
                                    <w:div w:id="1524905230">
                                      <w:marLeft w:val="0"/>
                                      <w:marRight w:val="0"/>
                                      <w:marTop w:val="0"/>
                                      <w:marBottom w:val="0"/>
                                      <w:divBdr>
                                        <w:top w:val="none" w:sz="0" w:space="0" w:color="auto"/>
                                        <w:left w:val="none" w:sz="0" w:space="0" w:color="auto"/>
                                        <w:bottom w:val="none" w:sz="0" w:space="0" w:color="auto"/>
                                        <w:right w:val="none" w:sz="0" w:space="0" w:color="auto"/>
                                      </w:divBdr>
                                      <w:divsChild>
                                        <w:div w:id="1524906572">
                                          <w:marLeft w:val="0"/>
                                          <w:marRight w:val="0"/>
                                          <w:marTop w:val="0"/>
                                          <w:marBottom w:val="0"/>
                                          <w:divBdr>
                                            <w:top w:val="none" w:sz="0" w:space="0" w:color="auto"/>
                                            <w:left w:val="none" w:sz="0" w:space="0" w:color="auto"/>
                                            <w:bottom w:val="none" w:sz="0" w:space="0" w:color="auto"/>
                                            <w:right w:val="none" w:sz="0" w:space="0" w:color="auto"/>
                                          </w:divBdr>
                                          <w:divsChild>
                                            <w:div w:id="1524906701">
                                              <w:marLeft w:val="0"/>
                                              <w:marRight w:val="0"/>
                                              <w:marTop w:val="0"/>
                                              <w:marBottom w:val="0"/>
                                              <w:divBdr>
                                                <w:top w:val="none" w:sz="0" w:space="0" w:color="auto"/>
                                                <w:left w:val="none" w:sz="0" w:space="0" w:color="auto"/>
                                                <w:bottom w:val="none" w:sz="0" w:space="0" w:color="auto"/>
                                                <w:right w:val="none" w:sz="0" w:space="0" w:color="auto"/>
                                              </w:divBdr>
                                              <w:divsChild>
                                                <w:div w:id="1524904296">
                                                  <w:marLeft w:val="0"/>
                                                  <w:marRight w:val="0"/>
                                                  <w:marTop w:val="0"/>
                                                  <w:marBottom w:val="0"/>
                                                  <w:divBdr>
                                                    <w:top w:val="none" w:sz="0" w:space="0" w:color="auto"/>
                                                    <w:left w:val="none" w:sz="0" w:space="0" w:color="auto"/>
                                                    <w:bottom w:val="none" w:sz="0" w:space="0" w:color="auto"/>
                                                    <w:right w:val="none" w:sz="0" w:space="0" w:color="auto"/>
                                                  </w:divBdr>
                                                  <w:divsChild>
                                                    <w:div w:id="152490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4904088">
      <w:marLeft w:val="0"/>
      <w:marRight w:val="0"/>
      <w:marTop w:val="0"/>
      <w:marBottom w:val="0"/>
      <w:divBdr>
        <w:top w:val="none" w:sz="0" w:space="0" w:color="auto"/>
        <w:left w:val="none" w:sz="0" w:space="0" w:color="auto"/>
        <w:bottom w:val="none" w:sz="0" w:space="0" w:color="auto"/>
        <w:right w:val="none" w:sz="0" w:space="0" w:color="auto"/>
      </w:divBdr>
    </w:div>
    <w:div w:id="1524904089">
      <w:marLeft w:val="0"/>
      <w:marRight w:val="0"/>
      <w:marTop w:val="0"/>
      <w:marBottom w:val="0"/>
      <w:divBdr>
        <w:top w:val="none" w:sz="0" w:space="0" w:color="auto"/>
        <w:left w:val="none" w:sz="0" w:space="0" w:color="auto"/>
        <w:bottom w:val="none" w:sz="0" w:space="0" w:color="auto"/>
        <w:right w:val="none" w:sz="0" w:space="0" w:color="auto"/>
      </w:divBdr>
    </w:div>
    <w:div w:id="1524904090">
      <w:marLeft w:val="0"/>
      <w:marRight w:val="0"/>
      <w:marTop w:val="0"/>
      <w:marBottom w:val="0"/>
      <w:divBdr>
        <w:top w:val="none" w:sz="0" w:space="0" w:color="auto"/>
        <w:left w:val="none" w:sz="0" w:space="0" w:color="auto"/>
        <w:bottom w:val="none" w:sz="0" w:space="0" w:color="auto"/>
        <w:right w:val="none" w:sz="0" w:space="0" w:color="auto"/>
      </w:divBdr>
      <w:divsChild>
        <w:div w:id="1524903987">
          <w:marLeft w:val="0"/>
          <w:marRight w:val="0"/>
          <w:marTop w:val="0"/>
          <w:marBottom w:val="0"/>
          <w:divBdr>
            <w:top w:val="none" w:sz="0" w:space="0" w:color="auto"/>
            <w:left w:val="none" w:sz="0" w:space="0" w:color="auto"/>
            <w:bottom w:val="none" w:sz="0" w:space="0" w:color="auto"/>
            <w:right w:val="none" w:sz="0" w:space="0" w:color="auto"/>
          </w:divBdr>
          <w:divsChild>
            <w:div w:id="1524904593">
              <w:marLeft w:val="0"/>
              <w:marRight w:val="0"/>
              <w:marTop w:val="0"/>
              <w:marBottom w:val="0"/>
              <w:divBdr>
                <w:top w:val="none" w:sz="0" w:space="0" w:color="auto"/>
                <w:left w:val="none" w:sz="0" w:space="0" w:color="auto"/>
                <w:bottom w:val="none" w:sz="0" w:space="0" w:color="auto"/>
                <w:right w:val="none" w:sz="0" w:space="0" w:color="auto"/>
              </w:divBdr>
              <w:divsChild>
                <w:div w:id="1524904808">
                  <w:marLeft w:val="0"/>
                  <w:marRight w:val="0"/>
                  <w:marTop w:val="0"/>
                  <w:marBottom w:val="0"/>
                  <w:divBdr>
                    <w:top w:val="none" w:sz="0" w:space="0" w:color="auto"/>
                    <w:left w:val="none" w:sz="0" w:space="0" w:color="auto"/>
                    <w:bottom w:val="none" w:sz="0" w:space="0" w:color="auto"/>
                    <w:right w:val="none" w:sz="0" w:space="0" w:color="auto"/>
                  </w:divBdr>
                  <w:divsChild>
                    <w:div w:id="1524905079">
                      <w:marLeft w:val="0"/>
                      <w:marRight w:val="0"/>
                      <w:marTop w:val="0"/>
                      <w:marBottom w:val="0"/>
                      <w:divBdr>
                        <w:top w:val="none" w:sz="0" w:space="0" w:color="auto"/>
                        <w:left w:val="none" w:sz="0" w:space="0" w:color="auto"/>
                        <w:bottom w:val="none" w:sz="0" w:space="0" w:color="auto"/>
                        <w:right w:val="none" w:sz="0" w:space="0" w:color="auto"/>
                      </w:divBdr>
                      <w:divsChild>
                        <w:div w:id="1524904028">
                          <w:marLeft w:val="0"/>
                          <w:marRight w:val="0"/>
                          <w:marTop w:val="0"/>
                          <w:marBottom w:val="0"/>
                          <w:divBdr>
                            <w:top w:val="none" w:sz="0" w:space="0" w:color="auto"/>
                            <w:left w:val="none" w:sz="0" w:space="0" w:color="auto"/>
                            <w:bottom w:val="none" w:sz="0" w:space="0" w:color="auto"/>
                            <w:right w:val="none" w:sz="0" w:space="0" w:color="auto"/>
                          </w:divBdr>
                        </w:div>
                        <w:div w:id="152490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4092">
      <w:marLeft w:val="0"/>
      <w:marRight w:val="0"/>
      <w:marTop w:val="0"/>
      <w:marBottom w:val="0"/>
      <w:divBdr>
        <w:top w:val="none" w:sz="0" w:space="0" w:color="auto"/>
        <w:left w:val="none" w:sz="0" w:space="0" w:color="auto"/>
        <w:bottom w:val="none" w:sz="0" w:space="0" w:color="auto"/>
        <w:right w:val="none" w:sz="0" w:space="0" w:color="auto"/>
      </w:divBdr>
    </w:div>
    <w:div w:id="1524904097">
      <w:marLeft w:val="0"/>
      <w:marRight w:val="0"/>
      <w:marTop w:val="0"/>
      <w:marBottom w:val="0"/>
      <w:divBdr>
        <w:top w:val="none" w:sz="0" w:space="0" w:color="auto"/>
        <w:left w:val="none" w:sz="0" w:space="0" w:color="auto"/>
        <w:bottom w:val="none" w:sz="0" w:space="0" w:color="auto"/>
        <w:right w:val="none" w:sz="0" w:space="0" w:color="auto"/>
      </w:divBdr>
      <w:divsChild>
        <w:div w:id="1524905294">
          <w:marLeft w:val="0"/>
          <w:marRight w:val="0"/>
          <w:marTop w:val="0"/>
          <w:marBottom w:val="0"/>
          <w:divBdr>
            <w:top w:val="none" w:sz="0" w:space="0" w:color="auto"/>
            <w:left w:val="none" w:sz="0" w:space="0" w:color="auto"/>
            <w:bottom w:val="none" w:sz="0" w:space="0" w:color="auto"/>
            <w:right w:val="none" w:sz="0" w:space="0" w:color="auto"/>
          </w:divBdr>
          <w:divsChild>
            <w:div w:id="1524905317">
              <w:marLeft w:val="0"/>
              <w:marRight w:val="0"/>
              <w:marTop w:val="0"/>
              <w:marBottom w:val="0"/>
              <w:divBdr>
                <w:top w:val="none" w:sz="0" w:space="0" w:color="auto"/>
                <w:left w:val="none" w:sz="0" w:space="0" w:color="auto"/>
                <w:bottom w:val="none" w:sz="0" w:space="0" w:color="auto"/>
                <w:right w:val="none" w:sz="0" w:space="0" w:color="auto"/>
              </w:divBdr>
              <w:divsChild>
                <w:div w:id="152490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682">
          <w:marLeft w:val="0"/>
          <w:marRight w:val="0"/>
          <w:marTop w:val="0"/>
          <w:marBottom w:val="0"/>
          <w:divBdr>
            <w:top w:val="none" w:sz="0" w:space="0" w:color="auto"/>
            <w:left w:val="none" w:sz="0" w:space="0" w:color="auto"/>
            <w:bottom w:val="none" w:sz="0" w:space="0" w:color="auto"/>
            <w:right w:val="none" w:sz="0" w:space="0" w:color="auto"/>
          </w:divBdr>
        </w:div>
        <w:div w:id="1524905758">
          <w:marLeft w:val="0"/>
          <w:marRight w:val="0"/>
          <w:marTop w:val="0"/>
          <w:marBottom w:val="0"/>
          <w:divBdr>
            <w:top w:val="none" w:sz="0" w:space="0" w:color="auto"/>
            <w:left w:val="none" w:sz="0" w:space="0" w:color="auto"/>
            <w:bottom w:val="none" w:sz="0" w:space="0" w:color="auto"/>
            <w:right w:val="none" w:sz="0" w:space="0" w:color="auto"/>
          </w:divBdr>
        </w:div>
        <w:div w:id="1524905798">
          <w:marLeft w:val="0"/>
          <w:marRight w:val="0"/>
          <w:marTop w:val="0"/>
          <w:marBottom w:val="0"/>
          <w:divBdr>
            <w:top w:val="none" w:sz="0" w:space="0" w:color="auto"/>
            <w:left w:val="none" w:sz="0" w:space="0" w:color="auto"/>
            <w:bottom w:val="none" w:sz="0" w:space="0" w:color="auto"/>
            <w:right w:val="none" w:sz="0" w:space="0" w:color="auto"/>
          </w:divBdr>
        </w:div>
      </w:divsChild>
    </w:div>
    <w:div w:id="1524904098">
      <w:marLeft w:val="0"/>
      <w:marRight w:val="0"/>
      <w:marTop w:val="0"/>
      <w:marBottom w:val="0"/>
      <w:divBdr>
        <w:top w:val="none" w:sz="0" w:space="0" w:color="auto"/>
        <w:left w:val="none" w:sz="0" w:space="0" w:color="auto"/>
        <w:bottom w:val="none" w:sz="0" w:space="0" w:color="auto"/>
        <w:right w:val="none" w:sz="0" w:space="0" w:color="auto"/>
      </w:divBdr>
    </w:div>
    <w:div w:id="1524904099">
      <w:marLeft w:val="0"/>
      <w:marRight w:val="0"/>
      <w:marTop w:val="0"/>
      <w:marBottom w:val="0"/>
      <w:divBdr>
        <w:top w:val="none" w:sz="0" w:space="0" w:color="auto"/>
        <w:left w:val="none" w:sz="0" w:space="0" w:color="auto"/>
        <w:bottom w:val="none" w:sz="0" w:space="0" w:color="auto"/>
        <w:right w:val="none" w:sz="0" w:space="0" w:color="auto"/>
      </w:divBdr>
      <w:divsChild>
        <w:div w:id="1524903914">
          <w:marLeft w:val="0"/>
          <w:marRight w:val="0"/>
          <w:marTop w:val="0"/>
          <w:marBottom w:val="0"/>
          <w:divBdr>
            <w:top w:val="none" w:sz="0" w:space="0" w:color="auto"/>
            <w:left w:val="none" w:sz="0" w:space="0" w:color="auto"/>
            <w:bottom w:val="none" w:sz="0" w:space="0" w:color="auto"/>
            <w:right w:val="none" w:sz="0" w:space="0" w:color="auto"/>
          </w:divBdr>
        </w:div>
      </w:divsChild>
    </w:div>
    <w:div w:id="1524904100">
      <w:marLeft w:val="0"/>
      <w:marRight w:val="0"/>
      <w:marTop w:val="0"/>
      <w:marBottom w:val="0"/>
      <w:divBdr>
        <w:top w:val="none" w:sz="0" w:space="0" w:color="auto"/>
        <w:left w:val="none" w:sz="0" w:space="0" w:color="auto"/>
        <w:bottom w:val="none" w:sz="0" w:space="0" w:color="auto"/>
        <w:right w:val="none" w:sz="0" w:space="0" w:color="auto"/>
      </w:divBdr>
    </w:div>
    <w:div w:id="1524904102">
      <w:marLeft w:val="0"/>
      <w:marRight w:val="0"/>
      <w:marTop w:val="0"/>
      <w:marBottom w:val="0"/>
      <w:divBdr>
        <w:top w:val="none" w:sz="0" w:space="0" w:color="auto"/>
        <w:left w:val="none" w:sz="0" w:space="0" w:color="auto"/>
        <w:bottom w:val="none" w:sz="0" w:space="0" w:color="auto"/>
        <w:right w:val="none" w:sz="0" w:space="0" w:color="auto"/>
      </w:divBdr>
    </w:div>
    <w:div w:id="1524904104">
      <w:marLeft w:val="0"/>
      <w:marRight w:val="0"/>
      <w:marTop w:val="0"/>
      <w:marBottom w:val="0"/>
      <w:divBdr>
        <w:top w:val="none" w:sz="0" w:space="0" w:color="auto"/>
        <w:left w:val="none" w:sz="0" w:space="0" w:color="auto"/>
        <w:bottom w:val="none" w:sz="0" w:space="0" w:color="auto"/>
        <w:right w:val="none" w:sz="0" w:space="0" w:color="auto"/>
      </w:divBdr>
      <w:divsChild>
        <w:div w:id="1524903970">
          <w:marLeft w:val="0"/>
          <w:marRight w:val="0"/>
          <w:marTop w:val="0"/>
          <w:marBottom w:val="0"/>
          <w:divBdr>
            <w:top w:val="single" w:sz="4" w:space="1" w:color="auto"/>
            <w:left w:val="single" w:sz="4" w:space="4" w:color="auto"/>
            <w:bottom w:val="single" w:sz="4" w:space="1" w:color="auto"/>
            <w:right w:val="single" w:sz="4" w:space="4" w:color="auto"/>
          </w:divBdr>
        </w:div>
        <w:div w:id="1524906089">
          <w:marLeft w:val="0"/>
          <w:marRight w:val="0"/>
          <w:marTop w:val="0"/>
          <w:marBottom w:val="0"/>
          <w:divBdr>
            <w:top w:val="single" w:sz="4" w:space="1" w:color="auto"/>
            <w:left w:val="single" w:sz="4" w:space="4" w:color="auto"/>
            <w:bottom w:val="single" w:sz="4" w:space="1" w:color="auto"/>
            <w:right w:val="single" w:sz="4" w:space="4" w:color="auto"/>
          </w:divBdr>
        </w:div>
        <w:div w:id="1524906348">
          <w:marLeft w:val="0"/>
          <w:marRight w:val="0"/>
          <w:marTop w:val="0"/>
          <w:marBottom w:val="0"/>
          <w:divBdr>
            <w:top w:val="none" w:sz="0" w:space="0" w:color="auto"/>
            <w:left w:val="none" w:sz="0" w:space="0" w:color="auto"/>
            <w:bottom w:val="none" w:sz="0" w:space="0" w:color="auto"/>
            <w:right w:val="none" w:sz="0" w:space="0" w:color="auto"/>
          </w:divBdr>
          <w:divsChild>
            <w:div w:id="1524903883">
              <w:marLeft w:val="0"/>
              <w:marRight w:val="0"/>
              <w:marTop w:val="0"/>
              <w:marBottom w:val="0"/>
              <w:divBdr>
                <w:top w:val="none" w:sz="0" w:space="0" w:color="auto"/>
                <w:left w:val="none" w:sz="0" w:space="0" w:color="auto"/>
                <w:bottom w:val="none" w:sz="0" w:space="0" w:color="auto"/>
                <w:right w:val="none" w:sz="0" w:space="0" w:color="auto"/>
              </w:divBdr>
            </w:div>
            <w:div w:id="1524905673">
              <w:marLeft w:val="0"/>
              <w:marRight w:val="0"/>
              <w:marTop w:val="0"/>
              <w:marBottom w:val="0"/>
              <w:divBdr>
                <w:top w:val="none" w:sz="0" w:space="0" w:color="auto"/>
                <w:left w:val="none" w:sz="0" w:space="0" w:color="auto"/>
                <w:bottom w:val="none" w:sz="0" w:space="0" w:color="auto"/>
                <w:right w:val="none" w:sz="0" w:space="0" w:color="auto"/>
              </w:divBdr>
            </w:div>
            <w:div w:id="152490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106">
      <w:marLeft w:val="0"/>
      <w:marRight w:val="0"/>
      <w:marTop w:val="0"/>
      <w:marBottom w:val="0"/>
      <w:divBdr>
        <w:top w:val="none" w:sz="0" w:space="0" w:color="auto"/>
        <w:left w:val="none" w:sz="0" w:space="0" w:color="auto"/>
        <w:bottom w:val="none" w:sz="0" w:space="0" w:color="auto"/>
        <w:right w:val="none" w:sz="0" w:space="0" w:color="auto"/>
      </w:divBdr>
      <w:divsChild>
        <w:div w:id="1524906148">
          <w:marLeft w:val="0"/>
          <w:marRight w:val="0"/>
          <w:marTop w:val="0"/>
          <w:marBottom w:val="0"/>
          <w:divBdr>
            <w:top w:val="none" w:sz="0" w:space="0" w:color="auto"/>
            <w:left w:val="none" w:sz="0" w:space="0" w:color="auto"/>
            <w:bottom w:val="none" w:sz="0" w:space="0" w:color="auto"/>
            <w:right w:val="none" w:sz="0" w:space="0" w:color="auto"/>
          </w:divBdr>
        </w:div>
        <w:div w:id="1524906657">
          <w:marLeft w:val="0"/>
          <w:marRight w:val="0"/>
          <w:marTop w:val="0"/>
          <w:marBottom w:val="0"/>
          <w:divBdr>
            <w:top w:val="none" w:sz="0" w:space="0" w:color="auto"/>
            <w:left w:val="none" w:sz="0" w:space="0" w:color="auto"/>
            <w:bottom w:val="none" w:sz="0" w:space="0" w:color="auto"/>
            <w:right w:val="none" w:sz="0" w:space="0" w:color="auto"/>
          </w:divBdr>
        </w:div>
      </w:divsChild>
    </w:div>
    <w:div w:id="1524904110">
      <w:marLeft w:val="0"/>
      <w:marRight w:val="0"/>
      <w:marTop w:val="0"/>
      <w:marBottom w:val="0"/>
      <w:divBdr>
        <w:top w:val="none" w:sz="0" w:space="0" w:color="auto"/>
        <w:left w:val="none" w:sz="0" w:space="0" w:color="auto"/>
        <w:bottom w:val="none" w:sz="0" w:space="0" w:color="auto"/>
        <w:right w:val="none" w:sz="0" w:space="0" w:color="auto"/>
      </w:divBdr>
      <w:divsChild>
        <w:div w:id="1524905468">
          <w:marLeft w:val="0"/>
          <w:marRight w:val="0"/>
          <w:marTop w:val="0"/>
          <w:marBottom w:val="0"/>
          <w:divBdr>
            <w:top w:val="none" w:sz="0" w:space="0" w:color="auto"/>
            <w:left w:val="none" w:sz="0" w:space="0" w:color="auto"/>
            <w:bottom w:val="none" w:sz="0" w:space="0" w:color="auto"/>
            <w:right w:val="none" w:sz="0" w:space="0" w:color="auto"/>
          </w:divBdr>
          <w:divsChild>
            <w:div w:id="1524904061">
              <w:marLeft w:val="0"/>
              <w:marRight w:val="0"/>
              <w:marTop w:val="0"/>
              <w:marBottom w:val="0"/>
              <w:divBdr>
                <w:top w:val="none" w:sz="0" w:space="0" w:color="auto"/>
                <w:left w:val="none" w:sz="0" w:space="0" w:color="auto"/>
                <w:bottom w:val="none" w:sz="0" w:space="0" w:color="auto"/>
                <w:right w:val="none" w:sz="0" w:space="0" w:color="auto"/>
              </w:divBdr>
            </w:div>
          </w:divsChild>
        </w:div>
        <w:div w:id="1524906709">
          <w:marLeft w:val="0"/>
          <w:marRight w:val="0"/>
          <w:marTop w:val="0"/>
          <w:marBottom w:val="0"/>
          <w:divBdr>
            <w:top w:val="none" w:sz="0" w:space="0" w:color="auto"/>
            <w:left w:val="none" w:sz="0" w:space="0" w:color="auto"/>
            <w:bottom w:val="none" w:sz="0" w:space="0" w:color="auto"/>
            <w:right w:val="none" w:sz="0" w:space="0" w:color="auto"/>
          </w:divBdr>
          <w:divsChild>
            <w:div w:id="152490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114">
      <w:marLeft w:val="0"/>
      <w:marRight w:val="0"/>
      <w:marTop w:val="0"/>
      <w:marBottom w:val="0"/>
      <w:divBdr>
        <w:top w:val="none" w:sz="0" w:space="0" w:color="auto"/>
        <w:left w:val="none" w:sz="0" w:space="0" w:color="auto"/>
        <w:bottom w:val="none" w:sz="0" w:space="0" w:color="auto"/>
        <w:right w:val="none" w:sz="0" w:space="0" w:color="auto"/>
      </w:divBdr>
    </w:div>
    <w:div w:id="1524904116">
      <w:marLeft w:val="0"/>
      <w:marRight w:val="0"/>
      <w:marTop w:val="0"/>
      <w:marBottom w:val="0"/>
      <w:divBdr>
        <w:top w:val="none" w:sz="0" w:space="0" w:color="auto"/>
        <w:left w:val="none" w:sz="0" w:space="0" w:color="auto"/>
        <w:bottom w:val="none" w:sz="0" w:space="0" w:color="auto"/>
        <w:right w:val="none" w:sz="0" w:space="0" w:color="auto"/>
      </w:divBdr>
    </w:div>
    <w:div w:id="1524904119">
      <w:marLeft w:val="0"/>
      <w:marRight w:val="0"/>
      <w:marTop w:val="0"/>
      <w:marBottom w:val="0"/>
      <w:divBdr>
        <w:top w:val="none" w:sz="0" w:space="0" w:color="auto"/>
        <w:left w:val="none" w:sz="0" w:space="0" w:color="auto"/>
        <w:bottom w:val="none" w:sz="0" w:space="0" w:color="auto"/>
        <w:right w:val="none" w:sz="0" w:space="0" w:color="auto"/>
      </w:divBdr>
    </w:div>
    <w:div w:id="1524904122">
      <w:marLeft w:val="0"/>
      <w:marRight w:val="0"/>
      <w:marTop w:val="0"/>
      <w:marBottom w:val="0"/>
      <w:divBdr>
        <w:top w:val="none" w:sz="0" w:space="0" w:color="auto"/>
        <w:left w:val="none" w:sz="0" w:space="0" w:color="auto"/>
        <w:bottom w:val="none" w:sz="0" w:space="0" w:color="auto"/>
        <w:right w:val="none" w:sz="0" w:space="0" w:color="auto"/>
      </w:divBdr>
    </w:div>
    <w:div w:id="1524904123">
      <w:marLeft w:val="0"/>
      <w:marRight w:val="0"/>
      <w:marTop w:val="0"/>
      <w:marBottom w:val="0"/>
      <w:divBdr>
        <w:top w:val="none" w:sz="0" w:space="0" w:color="auto"/>
        <w:left w:val="none" w:sz="0" w:space="0" w:color="auto"/>
        <w:bottom w:val="none" w:sz="0" w:space="0" w:color="auto"/>
        <w:right w:val="none" w:sz="0" w:space="0" w:color="auto"/>
      </w:divBdr>
    </w:div>
    <w:div w:id="1524904129">
      <w:marLeft w:val="0"/>
      <w:marRight w:val="0"/>
      <w:marTop w:val="0"/>
      <w:marBottom w:val="0"/>
      <w:divBdr>
        <w:top w:val="none" w:sz="0" w:space="0" w:color="auto"/>
        <w:left w:val="none" w:sz="0" w:space="0" w:color="auto"/>
        <w:bottom w:val="none" w:sz="0" w:space="0" w:color="auto"/>
        <w:right w:val="none" w:sz="0" w:space="0" w:color="auto"/>
      </w:divBdr>
    </w:div>
    <w:div w:id="1524904132">
      <w:marLeft w:val="0"/>
      <w:marRight w:val="0"/>
      <w:marTop w:val="0"/>
      <w:marBottom w:val="0"/>
      <w:divBdr>
        <w:top w:val="none" w:sz="0" w:space="0" w:color="auto"/>
        <w:left w:val="none" w:sz="0" w:space="0" w:color="auto"/>
        <w:bottom w:val="none" w:sz="0" w:space="0" w:color="auto"/>
        <w:right w:val="none" w:sz="0" w:space="0" w:color="auto"/>
      </w:divBdr>
    </w:div>
    <w:div w:id="1524904134">
      <w:marLeft w:val="0"/>
      <w:marRight w:val="0"/>
      <w:marTop w:val="0"/>
      <w:marBottom w:val="0"/>
      <w:divBdr>
        <w:top w:val="none" w:sz="0" w:space="0" w:color="auto"/>
        <w:left w:val="none" w:sz="0" w:space="0" w:color="auto"/>
        <w:bottom w:val="none" w:sz="0" w:space="0" w:color="auto"/>
        <w:right w:val="none" w:sz="0" w:space="0" w:color="auto"/>
      </w:divBdr>
      <w:divsChild>
        <w:div w:id="1524904589">
          <w:marLeft w:val="0"/>
          <w:marRight w:val="0"/>
          <w:marTop w:val="0"/>
          <w:marBottom w:val="0"/>
          <w:divBdr>
            <w:top w:val="none" w:sz="0" w:space="0" w:color="auto"/>
            <w:left w:val="none" w:sz="0" w:space="0" w:color="auto"/>
            <w:bottom w:val="none" w:sz="0" w:space="0" w:color="auto"/>
            <w:right w:val="none" w:sz="0" w:space="0" w:color="auto"/>
          </w:divBdr>
          <w:divsChild>
            <w:div w:id="1524903942">
              <w:marLeft w:val="0"/>
              <w:marRight w:val="0"/>
              <w:marTop w:val="0"/>
              <w:marBottom w:val="0"/>
              <w:divBdr>
                <w:top w:val="none" w:sz="0" w:space="0" w:color="auto"/>
                <w:left w:val="none" w:sz="0" w:space="0" w:color="auto"/>
                <w:bottom w:val="none" w:sz="0" w:space="0" w:color="auto"/>
                <w:right w:val="none" w:sz="0" w:space="0" w:color="auto"/>
              </w:divBdr>
              <w:divsChild>
                <w:div w:id="152490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093">
          <w:marLeft w:val="0"/>
          <w:marRight w:val="0"/>
          <w:marTop w:val="0"/>
          <w:marBottom w:val="0"/>
          <w:divBdr>
            <w:top w:val="none" w:sz="0" w:space="0" w:color="auto"/>
            <w:left w:val="none" w:sz="0" w:space="0" w:color="auto"/>
            <w:bottom w:val="none" w:sz="0" w:space="0" w:color="auto"/>
            <w:right w:val="none" w:sz="0" w:space="0" w:color="auto"/>
          </w:divBdr>
          <w:divsChild>
            <w:div w:id="152490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136">
      <w:marLeft w:val="0"/>
      <w:marRight w:val="0"/>
      <w:marTop w:val="0"/>
      <w:marBottom w:val="0"/>
      <w:divBdr>
        <w:top w:val="none" w:sz="0" w:space="0" w:color="auto"/>
        <w:left w:val="none" w:sz="0" w:space="0" w:color="auto"/>
        <w:bottom w:val="none" w:sz="0" w:space="0" w:color="auto"/>
        <w:right w:val="none" w:sz="0" w:space="0" w:color="auto"/>
      </w:divBdr>
    </w:div>
    <w:div w:id="1524904137">
      <w:marLeft w:val="0"/>
      <w:marRight w:val="0"/>
      <w:marTop w:val="0"/>
      <w:marBottom w:val="0"/>
      <w:divBdr>
        <w:top w:val="none" w:sz="0" w:space="0" w:color="auto"/>
        <w:left w:val="none" w:sz="0" w:space="0" w:color="auto"/>
        <w:bottom w:val="none" w:sz="0" w:space="0" w:color="auto"/>
        <w:right w:val="none" w:sz="0" w:space="0" w:color="auto"/>
      </w:divBdr>
    </w:div>
    <w:div w:id="1524904138">
      <w:marLeft w:val="0"/>
      <w:marRight w:val="0"/>
      <w:marTop w:val="0"/>
      <w:marBottom w:val="0"/>
      <w:divBdr>
        <w:top w:val="none" w:sz="0" w:space="0" w:color="auto"/>
        <w:left w:val="none" w:sz="0" w:space="0" w:color="auto"/>
        <w:bottom w:val="none" w:sz="0" w:space="0" w:color="auto"/>
        <w:right w:val="none" w:sz="0" w:space="0" w:color="auto"/>
      </w:divBdr>
    </w:div>
    <w:div w:id="1524904141">
      <w:marLeft w:val="0"/>
      <w:marRight w:val="0"/>
      <w:marTop w:val="0"/>
      <w:marBottom w:val="0"/>
      <w:divBdr>
        <w:top w:val="none" w:sz="0" w:space="0" w:color="auto"/>
        <w:left w:val="none" w:sz="0" w:space="0" w:color="auto"/>
        <w:bottom w:val="none" w:sz="0" w:space="0" w:color="auto"/>
        <w:right w:val="none" w:sz="0" w:space="0" w:color="auto"/>
      </w:divBdr>
    </w:div>
    <w:div w:id="1524904143">
      <w:marLeft w:val="0"/>
      <w:marRight w:val="0"/>
      <w:marTop w:val="0"/>
      <w:marBottom w:val="0"/>
      <w:divBdr>
        <w:top w:val="none" w:sz="0" w:space="0" w:color="auto"/>
        <w:left w:val="none" w:sz="0" w:space="0" w:color="auto"/>
        <w:bottom w:val="none" w:sz="0" w:space="0" w:color="auto"/>
        <w:right w:val="none" w:sz="0" w:space="0" w:color="auto"/>
      </w:divBdr>
    </w:div>
    <w:div w:id="1524904150">
      <w:marLeft w:val="0"/>
      <w:marRight w:val="0"/>
      <w:marTop w:val="0"/>
      <w:marBottom w:val="0"/>
      <w:divBdr>
        <w:top w:val="none" w:sz="0" w:space="0" w:color="auto"/>
        <w:left w:val="none" w:sz="0" w:space="0" w:color="auto"/>
        <w:bottom w:val="none" w:sz="0" w:space="0" w:color="auto"/>
        <w:right w:val="none" w:sz="0" w:space="0" w:color="auto"/>
      </w:divBdr>
      <w:divsChild>
        <w:div w:id="1524904966">
          <w:marLeft w:val="0"/>
          <w:marRight w:val="0"/>
          <w:marTop w:val="0"/>
          <w:marBottom w:val="0"/>
          <w:divBdr>
            <w:top w:val="none" w:sz="0" w:space="0" w:color="auto"/>
            <w:left w:val="none" w:sz="0" w:space="0" w:color="auto"/>
            <w:bottom w:val="none" w:sz="0" w:space="0" w:color="auto"/>
            <w:right w:val="none" w:sz="0" w:space="0" w:color="auto"/>
          </w:divBdr>
          <w:divsChild>
            <w:div w:id="152490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151">
      <w:marLeft w:val="0"/>
      <w:marRight w:val="0"/>
      <w:marTop w:val="0"/>
      <w:marBottom w:val="0"/>
      <w:divBdr>
        <w:top w:val="none" w:sz="0" w:space="0" w:color="auto"/>
        <w:left w:val="none" w:sz="0" w:space="0" w:color="auto"/>
        <w:bottom w:val="none" w:sz="0" w:space="0" w:color="auto"/>
        <w:right w:val="none" w:sz="0" w:space="0" w:color="auto"/>
      </w:divBdr>
    </w:div>
    <w:div w:id="1524904152">
      <w:marLeft w:val="0"/>
      <w:marRight w:val="0"/>
      <w:marTop w:val="0"/>
      <w:marBottom w:val="0"/>
      <w:divBdr>
        <w:top w:val="none" w:sz="0" w:space="0" w:color="auto"/>
        <w:left w:val="none" w:sz="0" w:space="0" w:color="auto"/>
        <w:bottom w:val="none" w:sz="0" w:space="0" w:color="auto"/>
        <w:right w:val="none" w:sz="0" w:space="0" w:color="auto"/>
      </w:divBdr>
      <w:divsChild>
        <w:div w:id="1524906065">
          <w:marLeft w:val="0"/>
          <w:marRight w:val="0"/>
          <w:marTop w:val="0"/>
          <w:marBottom w:val="0"/>
          <w:divBdr>
            <w:top w:val="none" w:sz="0" w:space="0" w:color="auto"/>
            <w:left w:val="none" w:sz="0" w:space="0" w:color="auto"/>
            <w:bottom w:val="none" w:sz="0" w:space="0" w:color="auto"/>
            <w:right w:val="none" w:sz="0" w:space="0" w:color="auto"/>
          </w:divBdr>
          <w:divsChild>
            <w:div w:id="1524906084">
              <w:marLeft w:val="0"/>
              <w:marRight w:val="0"/>
              <w:marTop w:val="0"/>
              <w:marBottom w:val="0"/>
              <w:divBdr>
                <w:top w:val="none" w:sz="0" w:space="0" w:color="auto"/>
                <w:left w:val="none" w:sz="0" w:space="0" w:color="auto"/>
                <w:bottom w:val="none" w:sz="0" w:space="0" w:color="auto"/>
                <w:right w:val="none" w:sz="0" w:space="0" w:color="auto"/>
              </w:divBdr>
              <w:divsChild>
                <w:div w:id="1524905946">
                  <w:marLeft w:val="0"/>
                  <w:marRight w:val="0"/>
                  <w:marTop w:val="0"/>
                  <w:marBottom w:val="0"/>
                  <w:divBdr>
                    <w:top w:val="none" w:sz="0" w:space="0" w:color="auto"/>
                    <w:left w:val="none" w:sz="0" w:space="0" w:color="auto"/>
                    <w:bottom w:val="none" w:sz="0" w:space="0" w:color="auto"/>
                    <w:right w:val="none" w:sz="0" w:space="0" w:color="auto"/>
                  </w:divBdr>
                  <w:divsChild>
                    <w:div w:id="1524904342">
                      <w:marLeft w:val="0"/>
                      <w:marRight w:val="0"/>
                      <w:marTop w:val="0"/>
                      <w:marBottom w:val="0"/>
                      <w:divBdr>
                        <w:top w:val="none" w:sz="0" w:space="0" w:color="auto"/>
                        <w:left w:val="none" w:sz="0" w:space="0" w:color="auto"/>
                        <w:bottom w:val="none" w:sz="0" w:space="0" w:color="auto"/>
                        <w:right w:val="none" w:sz="0" w:space="0" w:color="auto"/>
                      </w:divBdr>
                    </w:div>
                    <w:div w:id="1524905659">
                      <w:marLeft w:val="0"/>
                      <w:marRight w:val="0"/>
                      <w:marTop w:val="0"/>
                      <w:marBottom w:val="0"/>
                      <w:divBdr>
                        <w:top w:val="none" w:sz="0" w:space="0" w:color="auto"/>
                        <w:left w:val="none" w:sz="0" w:space="0" w:color="auto"/>
                        <w:bottom w:val="none" w:sz="0" w:space="0" w:color="auto"/>
                        <w:right w:val="none" w:sz="0" w:space="0" w:color="auto"/>
                      </w:divBdr>
                    </w:div>
                    <w:div w:id="152490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6155">
          <w:marLeft w:val="0"/>
          <w:marRight w:val="0"/>
          <w:marTop w:val="0"/>
          <w:marBottom w:val="0"/>
          <w:divBdr>
            <w:top w:val="none" w:sz="0" w:space="0" w:color="auto"/>
            <w:left w:val="none" w:sz="0" w:space="0" w:color="auto"/>
            <w:bottom w:val="none" w:sz="0" w:space="0" w:color="auto"/>
            <w:right w:val="none" w:sz="0" w:space="0" w:color="auto"/>
          </w:divBdr>
        </w:div>
      </w:divsChild>
    </w:div>
    <w:div w:id="1524904154">
      <w:marLeft w:val="0"/>
      <w:marRight w:val="0"/>
      <w:marTop w:val="0"/>
      <w:marBottom w:val="0"/>
      <w:divBdr>
        <w:top w:val="none" w:sz="0" w:space="0" w:color="auto"/>
        <w:left w:val="none" w:sz="0" w:space="0" w:color="auto"/>
        <w:bottom w:val="none" w:sz="0" w:space="0" w:color="auto"/>
        <w:right w:val="none" w:sz="0" w:space="0" w:color="auto"/>
      </w:divBdr>
    </w:div>
    <w:div w:id="1524904155">
      <w:marLeft w:val="0"/>
      <w:marRight w:val="0"/>
      <w:marTop w:val="0"/>
      <w:marBottom w:val="0"/>
      <w:divBdr>
        <w:top w:val="none" w:sz="0" w:space="0" w:color="auto"/>
        <w:left w:val="none" w:sz="0" w:space="0" w:color="auto"/>
        <w:bottom w:val="none" w:sz="0" w:space="0" w:color="auto"/>
        <w:right w:val="none" w:sz="0" w:space="0" w:color="auto"/>
      </w:divBdr>
    </w:div>
    <w:div w:id="1524904157">
      <w:marLeft w:val="0"/>
      <w:marRight w:val="0"/>
      <w:marTop w:val="0"/>
      <w:marBottom w:val="0"/>
      <w:divBdr>
        <w:top w:val="none" w:sz="0" w:space="0" w:color="auto"/>
        <w:left w:val="none" w:sz="0" w:space="0" w:color="auto"/>
        <w:bottom w:val="none" w:sz="0" w:space="0" w:color="auto"/>
        <w:right w:val="none" w:sz="0" w:space="0" w:color="auto"/>
      </w:divBdr>
      <w:divsChild>
        <w:div w:id="1524904712">
          <w:marLeft w:val="0"/>
          <w:marRight w:val="0"/>
          <w:marTop w:val="0"/>
          <w:marBottom w:val="0"/>
          <w:divBdr>
            <w:top w:val="none" w:sz="0" w:space="0" w:color="auto"/>
            <w:left w:val="none" w:sz="0" w:space="0" w:color="auto"/>
            <w:bottom w:val="none" w:sz="0" w:space="0" w:color="auto"/>
            <w:right w:val="none" w:sz="0" w:space="0" w:color="auto"/>
          </w:divBdr>
        </w:div>
        <w:div w:id="1524904915">
          <w:marLeft w:val="0"/>
          <w:marRight w:val="0"/>
          <w:marTop w:val="0"/>
          <w:marBottom w:val="0"/>
          <w:divBdr>
            <w:top w:val="none" w:sz="0" w:space="0" w:color="auto"/>
            <w:left w:val="none" w:sz="0" w:space="0" w:color="auto"/>
            <w:bottom w:val="none" w:sz="0" w:space="0" w:color="auto"/>
            <w:right w:val="none" w:sz="0" w:space="0" w:color="auto"/>
          </w:divBdr>
        </w:div>
      </w:divsChild>
    </w:div>
    <w:div w:id="1524904158">
      <w:marLeft w:val="0"/>
      <w:marRight w:val="0"/>
      <w:marTop w:val="0"/>
      <w:marBottom w:val="0"/>
      <w:divBdr>
        <w:top w:val="none" w:sz="0" w:space="0" w:color="auto"/>
        <w:left w:val="none" w:sz="0" w:space="0" w:color="auto"/>
        <w:bottom w:val="none" w:sz="0" w:space="0" w:color="auto"/>
        <w:right w:val="none" w:sz="0" w:space="0" w:color="auto"/>
      </w:divBdr>
    </w:div>
    <w:div w:id="1524904161">
      <w:marLeft w:val="0"/>
      <w:marRight w:val="0"/>
      <w:marTop w:val="0"/>
      <w:marBottom w:val="0"/>
      <w:divBdr>
        <w:top w:val="none" w:sz="0" w:space="0" w:color="auto"/>
        <w:left w:val="none" w:sz="0" w:space="0" w:color="auto"/>
        <w:bottom w:val="none" w:sz="0" w:space="0" w:color="auto"/>
        <w:right w:val="none" w:sz="0" w:space="0" w:color="auto"/>
      </w:divBdr>
    </w:div>
    <w:div w:id="1524904162">
      <w:marLeft w:val="0"/>
      <w:marRight w:val="0"/>
      <w:marTop w:val="0"/>
      <w:marBottom w:val="0"/>
      <w:divBdr>
        <w:top w:val="none" w:sz="0" w:space="0" w:color="auto"/>
        <w:left w:val="none" w:sz="0" w:space="0" w:color="auto"/>
        <w:bottom w:val="none" w:sz="0" w:space="0" w:color="auto"/>
        <w:right w:val="none" w:sz="0" w:space="0" w:color="auto"/>
      </w:divBdr>
    </w:div>
    <w:div w:id="1524904163">
      <w:marLeft w:val="0"/>
      <w:marRight w:val="0"/>
      <w:marTop w:val="0"/>
      <w:marBottom w:val="0"/>
      <w:divBdr>
        <w:top w:val="none" w:sz="0" w:space="0" w:color="auto"/>
        <w:left w:val="none" w:sz="0" w:space="0" w:color="auto"/>
        <w:bottom w:val="none" w:sz="0" w:space="0" w:color="auto"/>
        <w:right w:val="none" w:sz="0" w:space="0" w:color="auto"/>
      </w:divBdr>
    </w:div>
    <w:div w:id="1524904164">
      <w:marLeft w:val="0"/>
      <w:marRight w:val="0"/>
      <w:marTop w:val="0"/>
      <w:marBottom w:val="0"/>
      <w:divBdr>
        <w:top w:val="none" w:sz="0" w:space="0" w:color="auto"/>
        <w:left w:val="none" w:sz="0" w:space="0" w:color="auto"/>
        <w:bottom w:val="none" w:sz="0" w:space="0" w:color="auto"/>
        <w:right w:val="none" w:sz="0" w:space="0" w:color="auto"/>
      </w:divBdr>
    </w:div>
    <w:div w:id="1524904165">
      <w:marLeft w:val="0"/>
      <w:marRight w:val="0"/>
      <w:marTop w:val="0"/>
      <w:marBottom w:val="0"/>
      <w:divBdr>
        <w:top w:val="none" w:sz="0" w:space="0" w:color="auto"/>
        <w:left w:val="none" w:sz="0" w:space="0" w:color="auto"/>
        <w:bottom w:val="none" w:sz="0" w:space="0" w:color="auto"/>
        <w:right w:val="none" w:sz="0" w:space="0" w:color="auto"/>
      </w:divBdr>
    </w:div>
    <w:div w:id="1524904166">
      <w:marLeft w:val="0"/>
      <w:marRight w:val="0"/>
      <w:marTop w:val="0"/>
      <w:marBottom w:val="0"/>
      <w:divBdr>
        <w:top w:val="none" w:sz="0" w:space="0" w:color="auto"/>
        <w:left w:val="none" w:sz="0" w:space="0" w:color="auto"/>
        <w:bottom w:val="none" w:sz="0" w:space="0" w:color="auto"/>
        <w:right w:val="none" w:sz="0" w:space="0" w:color="auto"/>
      </w:divBdr>
      <w:divsChild>
        <w:div w:id="1524905880">
          <w:marLeft w:val="0"/>
          <w:marRight w:val="0"/>
          <w:marTop w:val="0"/>
          <w:marBottom w:val="0"/>
          <w:divBdr>
            <w:top w:val="none" w:sz="0" w:space="0" w:color="auto"/>
            <w:left w:val="none" w:sz="0" w:space="0" w:color="auto"/>
            <w:bottom w:val="none" w:sz="0" w:space="0" w:color="auto"/>
            <w:right w:val="none" w:sz="0" w:space="0" w:color="auto"/>
          </w:divBdr>
          <w:divsChild>
            <w:div w:id="152490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167">
      <w:marLeft w:val="0"/>
      <w:marRight w:val="0"/>
      <w:marTop w:val="0"/>
      <w:marBottom w:val="0"/>
      <w:divBdr>
        <w:top w:val="none" w:sz="0" w:space="0" w:color="auto"/>
        <w:left w:val="none" w:sz="0" w:space="0" w:color="auto"/>
        <w:bottom w:val="none" w:sz="0" w:space="0" w:color="auto"/>
        <w:right w:val="none" w:sz="0" w:space="0" w:color="auto"/>
      </w:divBdr>
      <w:divsChild>
        <w:div w:id="1524904160">
          <w:marLeft w:val="0"/>
          <w:marRight w:val="0"/>
          <w:marTop w:val="0"/>
          <w:marBottom w:val="0"/>
          <w:divBdr>
            <w:top w:val="none" w:sz="0" w:space="0" w:color="auto"/>
            <w:left w:val="none" w:sz="0" w:space="0" w:color="auto"/>
            <w:bottom w:val="none" w:sz="0" w:space="0" w:color="auto"/>
            <w:right w:val="none" w:sz="0" w:space="0" w:color="auto"/>
          </w:divBdr>
        </w:div>
        <w:div w:id="1524906088">
          <w:marLeft w:val="0"/>
          <w:marRight w:val="0"/>
          <w:marTop w:val="0"/>
          <w:marBottom w:val="0"/>
          <w:divBdr>
            <w:top w:val="none" w:sz="0" w:space="0" w:color="auto"/>
            <w:left w:val="none" w:sz="0" w:space="0" w:color="auto"/>
            <w:bottom w:val="none" w:sz="0" w:space="0" w:color="auto"/>
            <w:right w:val="none" w:sz="0" w:space="0" w:color="auto"/>
          </w:divBdr>
        </w:div>
      </w:divsChild>
    </w:div>
    <w:div w:id="1524904168">
      <w:marLeft w:val="0"/>
      <w:marRight w:val="0"/>
      <w:marTop w:val="0"/>
      <w:marBottom w:val="0"/>
      <w:divBdr>
        <w:top w:val="none" w:sz="0" w:space="0" w:color="auto"/>
        <w:left w:val="none" w:sz="0" w:space="0" w:color="auto"/>
        <w:bottom w:val="none" w:sz="0" w:space="0" w:color="auto"/>
        <w:right w:val="none" w:sz="0" w:space="0" w:color="auto"/>
      </w:divBdr>
      <w:divsChild>
        <w:div w:id="1524905150">
          <w:marLeft w:val="0"/>
          <w:marRight w:val="0"/>
          <w:marTop w:val="0"/>
          <w:marBottom w:val="0"/>
          <w:divBdr>
            <w:top w:val="none" w:sz="0" w:space="0" w:color="auto"/>
            <w:left w:val="none" w:sz="0" w:space="0" w:color="auto"/>
            <w:bottom w:val="none" w:sz="0" w:space="0" w:color="auto"/>
            <w:right w:val="none" w:sz="0" w:space="0" w:color="auto"/>
          </w:divBdr>
        </w:div>
        <w:div w:id="1524905226">
          <w:marLeft w:val="0"/>
          <w:marRight w:val="0"/>
          <w:marTop w:val="0"/>
          <w:marBottom w:val="0"/>
          <w:divBdr>
            <w:top w:val="none" w:sz="0" w:space="0" w:color="auto"/>
            <w:left w:val="none" w:sz="0" w:space="0" w:color="auto"/>
            <w:bottom w:val="none" w:sz="0" w:space="0" w:color="auto"/>
            <w:right w:val="none" w:sz="0" w:space="0" w:color="auto"/>
          </w:divBdr>
        </w:div>
        <w:div w:id="1524906255">
          <w:marLeft w:val="0"/>
          <w:marRight w:val="0"/>
          <w:marTop w:val="0"/>
          <w:marBottom w:val="0"/>
          <w:divBdr>
            <w:top w:val="none" w:sz="0" w:space="0" w:color="auto"/>
            <w:left w:val="none" w:sz="0" w:space="0" w:color="auto"/>
            <w:bottom w:val="none" w:sz="0" w:space="0" w:color="auto"/>
            <w:right w:val="none" w:sz="0" w:space="0" w:color="auto"/>
          </w:divBdr>
        </w:div>
        <w:div w:id="1524906314">
          <w:marLeft w:val="0"/>
          <w:marRight w:val="0"/>
          <w:marTop w:val="0"/>
          <w:marBottom w:val="0"/>
          <w:divBdr>
            <w:top w:val="none" w:sz="0" w:space="0" w:color="auto"/>
            <w:left w:val="none" w:sz="0" w:space="0" w:color="auto"/>
            <w:bottom w:val="none" w:sz="0" w:space="0" w:color="auto"/>
            <w:right w:val="none" w:sz="0" w:space="0" w:color="auto"/>
          </w:divBdr>
          <w:divsChild>
            <w:div w:id="1524904217">
              <w:marLeft w:val="0"/>
              <w:marRight w:val="0"/>
              <w:marTop w:val="0"/>
              <w:marBottom w:val="0"/>
              <w:divBdr>
                <w:top w:val="none" w:sz="0" w:space="0" w:color="auto"/>
                <w:left w:val="none" w:sz="0" w:space="0" w:color="auto"/>
                <w:bottom w:val="none" w:sz="0" w:space="0" w:color="auto"/>
                <w:right w:val="none" w:sz="0" w:space="0" w:color="auto"/>
              </w:divBdr>
            </w:div>
            <w:div w:id="1524906163">
              <w:marLeft w:val="0"/>
              <w:marRight w:val="0"/>
              <w:marTop w:val="0"/>
              <w:marBottom w:val="0"/>
              <w:divBdr>
                <w:top w:val="none" w:sz="0" w:space="0" w:color="auto"/>
                <w:left w:val="none" w:sz="0" w:space="0" w:color="auto"/>
                <w:bottom w:val="none" w:sz="0" w:space="0" w:color="auto"/>
                <w:right w:val="none" w:sz="0" w:space="0" w:color="auto"/>
              </w:divBdr>
              <w:divsChild>
                <w:div w:id="1524905028">
                  <w:marLeft w:val="0"/>
                  <w:marRight w:val="0"/>
                  <w:marTop w:val="0"/>
                  <w:marBottom w:val="0"/>
                  <w:divBdr>
                    <w:top w:val="none" w:sz="0" w:space="0" w:color="auto"/>
                    <w:left w:val="none" w:sz="0" w:space="0" w:color="auto"/>
                    <w:bottom w:val="none" w:sz="0" w:space="0" w:color="auto"/>
                    <w:right w:val="none" w:sz="0" w:space="0" w:color="auto"/>
                  </w:divBdr>
                </w:div>
                <w:div w:id="1524906575">
                  <w:marLeft w:val="0"/>
                  <w:marRight w:val="0"/>
                  <w:marTop w:val="0"/>
                  <w:marBottom w:val="0"/>
                  <w:divBdr>
                    <w:top w:val="none" w:sz="0" w:space="0" w:color="auto"/>
                    <w:left w:val="none" w:sz="0" w:space="0" w:color="auto"/>
                    <w:bottom w:val="none" w:sz="0" w:space="0" w:color="auto"/>
                    <w:right w:val="none" w:sz="0" w:space="0" w:color="auto"/>
                  </w:divBdr>
                </w:div>
              </w:divsChild>
            </w:div>
            <w:div w:id="1524906627">
              <w:marLeft w:val="0"/>
              <w:marRight w:val="0"/>
              <w:marTop w:val="0"/>
              <w:marBottom w:val="0"/>
              <w:divBdr>
                <w:top w:val="none" w:sz="0" w:space="0" w:color="auto"/>
                <w:left w:val="none" w:sz="0" w:space="0" w:color="auto"/>
                <w:bottom w:val="none" w:sz="0" w:space="0" w:color="auto"/>
                <w:right w:val="none" w:sz="0" w:space="0" w:color="auto"/>
              </w:divBdr>
            </w:div>
          </w:divsChild>
        </w:div>
        <w:div w:id="1524906346">
          <w:marLeft w:val="0"/>
          <w:marRight w:val="0"/>
          <w:marTop w:val="0"/>
          <w:marBottom w:val="0"/>
          <w:divBdr>
            <w:top w:val="none" w:sz="0" w:space="0" w:color="auto"/>
            <w:left w:val="none" w:sz="0" w:space="0" w:color="auto"/>
            <w:bottom w:val="none" w:sz="0" w:space="0" w:color="auto"/>
            <w:right w:val="none" w:sz="0" w:space="0" w:color="auto"/>
          </w:divBdr>
        </w:div>
        <w:div w:id="1524906518">
          <w:marLeft w:val="0"/>
          <w:marRight w:val="0"/>
          <w:marTop w:val="0"/>
          <w:marBottom w:val="0"/>
          <w:divBdr>
            <w:top w:val="none" w:sz="0" w:space="0" w:color="auto"/>
            <w:left w:val="none" w:sz="0" w:space="0" w:color="auto"/>
            <w:bottom w:val="none" w:sz="0" w:space="0" w:color="auto"/>
            <w:right w:val="none" w:sz="0" w:space="0" w:color="auto"/>
          </w:divBdr>
        </w:div>
      </w:divsChild>
    </w:div>
    <w:div w:id="1524904173">
      <w:marLeft w:val="0"/>
      <w:marRight w:val="0"/>
      <w:marTop w:val="0"/>
      <w:marBottom w:val="0"/>
      <w:divBdr>
        <w:top w:val="none" w:sz="0" w:space="0" w:color="auto"/>
        <w:left w:val="none" w:sz="0" w:space="0" w:color="auto"/>
        <w:bottom w:val="none" w:sz="0" w:space="0" w:color="auto"/>
        <w:right w:val="none" w:sz="0" w:space="0" w:color="auto"/>
      </w:divBdr>
    </w:div>
    <w:div w:id="1524904175">
      <w:marLeft w:val="0"/>
      <w:marRight w:val="0"/>
      <w:marTop w:val="0"/>
      <w:marBottom w:val="0"/>
      <w:divBdr>
        <w:top w:val="none" w:sz="0" w:space="0" w:color="auto"/>
        <w:left w:val="none" w:sz="0" w:space="0" w:color="auto"/>
        <w:bottom w:val="none" w:sz="0" w:space="0" w:color="auto"/>
        <w:right w:val="none" w:sz="0" w:space="0" w:color="auto"/>
      </w:divBdr>
    </w:div>
    <w:div w:id="1524904176">
      <w:marLeft w:val="0"/>
      <w:marRight w:val="0"/>
      <w:marTop w:val="0"/>
      <w:marBottom w:val="0"/>
      <w:divBdr>
        <w:top w:val="none" w:sz="0" w:space="0" w:color="auto"/>
        <w:left w:val="none" w:sz="0" w:space="0" w:color="auto"/>
        <w:bottom w:val="none" w:sz="0" w:space="0" w:color="auto"/>
        <w:right w:val="none" w:sz="0" w:space="0" w:color="auto"/>
      </w:divBdr>
    </w:div>
    <w:div w:id="1524904178">
      <w:marLeft w:val="0"/>
      <w:marRight w:val="0"/>
      <w:marTop w:val="0"/>
      <w:marBottom w:val="0"/>
      <w:divBdr>
        <w:top w:val="none" w:sz="0" w:space="0" w:color="auto"/>
        <w:left w:val="none" w:sz="0" w:space="0" w:color="auto"/>
        <w:bottom w:val="none" w:sz="0" w:space="0" w:color="auto"/>
        <w:right w:val="none" w:sz="0" w:space="0" w:color="auto"/>
      </w:divBdr>
    </w:div>
    <w:div w:id="1524904179">
      <w:marLeft w:val="0"/>
      <w:marRight w:val="0"/>
      <w:marTop w:val="0"/>
      <w:marBottom w:val="0"/>
      <w:divBdr>
        <w:top w:val="none" w:sz="0" w:space="0" w:color="auto"/>
        <w:left w:val="none" w:sz="0" w:space="0" w:color="auto"/>
        <w:bottom w:val="none" w:sz="0" w:space="0" w:color="auto"/>
        <w:right w:val="none" w:sz="0" w:space="0" w:color="auto"/>
      </w:divBdr>
    </w:div>
    <w:div w:id="1524904181">
      <w:marLeft w:val="0"/>
      <w:marRight w:val="0"/>
      <w:marTop w:val="0"/>
      <w:marBottom w:val="0"/>
      <w:divBdr>
        <w:top w:val="none" w:sz="0" w:space="0" w:color="auto"/>
        <w:left w:val="none" w:sz="0" w:space="0" w:color="auto"/>
        <w:bottom w:val="none" w:sz="0" w:space="0" w:color="auto"/>
        <w:right w:val="none" w:sz="0" w:space="0" w:color="auto"/>
      </w:divBdr>
    </w:div>
    <w:div w:id="1524904182">
      <w:marLeft w:val="0"/>
      <w:marRight w:val="0"/>
      <w:marTop w:val="0"/>
      <w:marBottom w:val="0"/>
      <w:divBdr>
        <w:top w:val="none" w:sz="0" w:space="0" w:color="auto"/>
        <w:left w:val="none" w:sz="0" w:space="0" w:color="auto"/>
        <w:bottom w:val="none" w:sz="0" w:space="0" w:color="auto"/>
        <w:right w:val="none" w:sz="0" w:space="0" w:color="auto"/>
      </w:divBdr>
    </w:div>
    <w:div w:id="1524904183">
      <w:marLeft w:val="0"/>
      <w:marRight w:val="0"/>
      <w:marTop w:val="0"/>
      <w:marBottom w:val="0"/>
      <w:divBdr>
        <w:top w:val="none" w:sz="0" w:space="0" w:color="auto"/>
        <w:left w:val="none" w:sz="0" w:space="0" w:color="auto"/>
        <w:bottom w:val="none" w:sz="0" w:space="0" w:color="auto"/>
        <w:right w:val="none" w:sz="0" w:space="0" w:color="auto"/>
      </w:divBdr>
      <w:divsChild>
        <w:div w:id="1524904454">
          <w:marLeft w:val="0"/>
          <w:marRight w:val="0"/>
          <w:marTop w:val="0"/>
          <w:marBottom w:val="0"/>
          <w:divBdr>
            <w:top w:val="none" w:sz="0" w:space="0" w:color="auto"/>
            <w:left w:val="none" w:sz="0" w:space="0" w:color="auto"/>
            <w:bottom w:val="none" w:sz="0" w:space="0" w:color="auto"/>
            <w:right w:val="none" w:sz="0" w:space="0" w:color="auto"/>
          </w:divBdr>
        </w:div>
      </w:divsChild>
    </w:div>
    <w:div w:id="1524904184">
      <w:marLeft w:val="0"/>
      <w:marRight w:val="0"/>
      <w:marTop w:val="0"/>
      <w:marBottom w:val="0"/>
      <w:divBdr>
        <w:top w:val="none" w:sz="0" w:space="0" w:color="auto"/>
        <w:left w:val="none" w:sz="0" w:space="0" w:color="auto"/>
        <w:bottom w:val="none" w:sz="0" w:space="0" w:color="auto"/>
        <w:right w:val="none" w:sz="0" w:space="0" w:color="auto"/>
      </w:divBdr>
    </w:div>
    <w:div w:id="1524904186">
      <w:marLeft w:val="0"/>
      <w:marRight w:val="0"/>
      <w:marTop w:val="0"/>
      <w:marBottom w:val="0"/>
      <w:divBdr>
        <w:top w:val="none" w:sz="0" w:space="0" w:color="auto"/>
        <w:left w:val="none" w:sz="0" w:space="0" w:color="auto"/>
        <w:bottom w:val="none" w:sz="0" w:space="0" w:color="auto"/>
        <w:right w:val="none" w:sz="0" w:space="0" w:color="auto"/>
      </w:divBdr>
    </w:div>
    <w:div w:id="1524904187">
      <w:marLeft w:val="0"/>
      <w:marRight w:val="0"/>
      <w:marTop w:val="0"/>
      <w:marBottom w:val="0"/>
      <w:divBdr>
        <w:top w:val="none" w:sz="0" w:space="0" w:color="auto"/>
        <w:left w:val="none" w:sz="0" w:space="0" w:color="auto"/>
        <w:bottom w:val="none" w:sz="0" w:space="0" w:color="auto"/>
        <w:right w:val="none" w:sz="0" w:space="0" w:color="auto"/>
      </w:divBdr>
    </w:div>
    <w:div w:id="1524904188">
      <w:marLeft w:val="0"/>
      <w:marRight w:val="0"/>
      <w:marTop w:val="0"/>
      <w:marBottom w:val="0"/>
      <w:divBdr>
        <w:top w:val="none" w:sz="0" w:space="0" w:color="auto"/>
        <w:left w:val="none" w:sz="0" w:space="0" w:color="auto"/>
        <w:bottom w:val="none" w:sz="0" w:space="0" w:color="auto"/>
        <w:right w:val="none" w:sz="0" w:space="0" w:color="auto"/>
      </w:divBdr>
    </w:div>
    <w:div w:id="1524904191">
      <w:marLeft w:val="0"/>
      <w:marRight w:val="0"/>
      <w:marTop w:val="0"/>
      <w:marBottom w:val="0"/>
      <w:divBdr>
        <w:top w:val="none" w:sz="0" w:space="0" w:color="auto"/>
        <w:left w:val="none" w:sz="0" w:space="0" w:color="auto"/>
        <w:bottom w:val="none" w:sz="0" w:space="0" w:color="auto"/>
        <w:right w:val="none" w:sz="0" w:space="0" w:color="auto"/>
      </w:divBdr>
    </w:div>
    <w:div w:id="1524904192">
      <w:marLeft w:val="0"/>
      <w:marRight w:val="0"/>
      <w:marTop w:val="0"/>
      <w:marBottom w:val="0"/>
      <w:divBdr>
        <w:top w:val="none" w:sz="0" w:space="0" w:color="auto"/>
        <w:left w:val="none" w:sz="0" w:space="0" w:color="auto"/>
        <w:bottom w:val="none" w:sz="0" w:space="0" w:color="auto"/>
        <w:right w:val="none" w:sz="0" w:space="0" w:color="auto"/>
      </w:divBdr>
    </w:div>
    <w:div w:id="1524904194">
      <w:marLeft w:val="0"/>
      <w:marRight w:val="0"/>
      <w:marTop w:val="0"/>
      <w:marBottom w:val="0"/>
      <w:divBdr>
        <w:top w:val="none" w:sz="0" w:space="0" w:color="auto"/>
        <w:left w:val="none" w:sz="0" w:space="0" w:color="auto"/>
        <w:bottom w:val="none" w:sz="0" w:space="0" w:color="auto"/>
        <w:right w:val="none" w:sz="0" w:space="0" w:color="auto"/>
      </w:divBdr>
    </w:div>
    <w:div w:id="1524904195">
      <w:marLeft w:val="0"/>
      <w:marRight w:val="0"/>
      <w:marTop w:val="0"/>
      <w:marBottom w:val="0"/>
      <w:divBdr>
        <w:top w:val="none" w:sz="0" w:space="0" w:color="auto"/>
        <w:left w:val="none" w:sz="0" w:space="0" w:color="auto"/>
        <w:bottom w:val="none" w:sz="0" w:space="0" w:color="auto"/>
        <w:right w:val="none" w:sz="0" w:space="0" w:color="auto"/>
      </w:divBdr>
    </w:div>
    <w:div w:id="1524904200">
      <w:marLeft w:val="0"/>
      <w:marRight w:val="0"/>
      <w:marTop w:val="0"/>
      <w:marBottom w:val="0"/>
      <w:divBdr>
        <w:top w:val="none" w:sz="0" w:space="0" w:color="auto"/>
        <w:left w:val="none" w:sz="0" w:space="0" w:color="auto"/>
        <w:bottom w:val="none" w:sz="0" w:space="0" w:color="auto"/>
        <w:right w:val="none" w:sz="0" w:space="0" w:color="auto"/>
      </w:divBdr>
    </w:div>
    <w:div w:id="1524904201">
      <w:marLeft w:val="0"/>
      <w:marRight w:val="0"/>
      <w:marTop w:val="0"/>
      <w:marBottom w:val="0"/>
      <w:divBdr>
        <w:top w:val="none" w:sz="0" w:space="0" w:color="auto"/>
        <w:left w:val="none" w:sz="0" w:space="0" w:color="auto"/>
        <w:bottom w:val="none" w:sz="0" w:space="0" w:color="auto"/>
        <w:right w:val="none" w:sz="0" w:space="0" w:color="auto"/>
      </w:divBdr>
    </w:div>
    <w:div w:id="1524904202">
      <w:marLeft w:val="0"/>
      <w:marRight w:val="0"/>
      <w:marTop w:val="0"/>
      <w:marBottom w:val="0"/>
      <w:divBdr>
        <w:top w:val="none" w:sz="0" w:space="0" w:color="auto"/>
        <w:left w:val="none" w:sz="0" w:space="0" w:color="auto"/>
        <w:bottom w:val="none" w:sz="0" w:space="0" w:color="auto"/>
        <w:right w:val="none" w:sz="0" w:space="0" w:color="auto"/>
      </w:divBdr>
    </w:div>
    <w:div w:id="1524904203">
      <w:marLeft w:val="0"/>
      <w:marRight w:val="0"/>
      <w:marTop w:val="0"/>
      <w:marBottom w:val="0"/>
      <w:divBdr>
        <w:top w:val="none" w:sz="0" w:space="0" w:color="auto"/>
        <w:left w:val="none" w:sz="0" w:space="0" w:color="auto"/>
        <w:bottom w:val="none" w:sz="0" w:space="0" w:color="auto"/>
        <w:right w:val="none" w:sz="0" w:space="0" w:color="auto"/>
      </w:divBdr>
    </w:div>
    <w:div w:id="1524904205">
      <w:marLeft w:val="0"/>
      <w:marRight w:val="0"/>
      <w:marTop w:val="0"/>
      <w:marBottom w:val="0"/>
      <w:divBdr>
        <w:top w:val="none" w:sz="0" w:space="0" w:color="auto"/>
        <w:left w:val="none" w:sz="0" w:space="0" w:color="auto"/>
        <w:bottom w:val="none" w:sz="0" w:space="0" w:color="auto"/>
        <w:right w:val="none" w:sz="0" w:space="0" w:color="auto"/>
      </w:divBdr>
    </w:div>
    <w:div w:id="1524904206">
      <w:marLeft w:val="0"/>
      <w:marRight w:val="0"/>
      <w:marTop w:val="0"/>
      <w:marBottom w:val="0"/>
      <w:divBdr>
        <w:top w:val="none" w:sz="0" w:space="0" w:color="auto"/>
        <w:left w:val="none" w:sz="0" w:space="0" w:color="auto"/>
        <w:bottom w:val="none" w:sz="0" w:space="0" w:color="auto"/>
        <w:right w:val="none" w:sz="0" w:space="0" w:color="auto"/>
      </w:divBdr>
    </w:div>
    <w:div w:id="1524904207">
      <w:marLeft w:val="0"/>
      <w:marRight w:val="0"/>
      <w:marTop w:val="0"/>
      <w:marBottom w:val="0"/>
      <w:divBdr>
        <w:top w:val="none" w:sz="0" w:space="0" w:color="auto"/>
        <w:left w:val="none" w:sz="0" w:space="0" w:color="auto"/>
        <w:bottom w:val="none" w:sz="0" w:space="0" w:color="auto"/>
        <w:right w:val="none" w:sz="0" w:space="0" w:color="auto"/>
      </w:divBdr>
    </w:div>
    <w:div w:id="1524904208">
      <w:marLeft w:val="0"/>
      <w:marRight w:val="0"/>
      <w:marTop w:val="0"/>
      <w:marBottom w:val="0"/>
      <w:divBdr>
        <w:top w:val="none" w:sz="0" w:space="0" w:color="auto"/>
        <w:left w:val="none" w:sz="0" w:space="0" w:color="auto"/>
        <w:bottom w:val="none" w:sz="0" w:space="0" w:color="auto"/>
        <w:right w:val="none" w:sz="0" w:space="0" w:color="auto"/>
      </w:divBdr>
    </w:div>
    <w:div w:id="1524904209">
      <w:marLeft w:val="0"/>
      <w:marRight w:val="0"/>
      <w:marTop w:val="0"/>
      <w:marBottom w:val="0"/>
      <w:divBdr>
        <w:top w:val="none" w:sz="0" w:space="0" w:color="auto"/>
        <w:left w:val="none" w:sz="0" w:space="0" w:color="auto"/>
        <w:bottom w:val="none" w:sz="0" w:space="0" w:color="auto"/>
        <w:right w:val="none" w:sz="0" w:space="0" w:color="auto"/>
      </w:divBdr>
    </w:div>
    <w:div w:id="1524904211">
      <w:marLeft w:val="0"/>
      <w:marRight w:val="0"/>
      <w:marTop w:val="0"/>
      <w:marBottom w:val="0"/>
      <w:divBdr>
        <w:top w:val="none" w:sz="0" w:space="0" w:color="auto"/>
        <w:left w:val="none" w:sz="0" w:space="0" w:color="auto"/>
        <w:bottom w:val="none" w:sz="0" w:space="0" w:color="auto"/>
        <w:right w:val="none" w:sz="0" w:space="0" w:color="auto"/>
      </w:divBdr>
    </w:div>
    <w:div w:id="1524904215">
      <w:marLeft w:val="0"/>
      <w:marRight w:val="0"/>
      <w:marTop w:val="0"/>
      <w:marBottom w:val="0"/>
      <w:divBdr>
        <w:top w:val="none" w:sz="0" w:space="0" w:color="auto"/>
        <w:left w:val="none" w:sz="0" w:space="0" w:color="auto"/>
        <w:bottom w:val="none" w:sz="0" w:space="0" w:color="auto"/>
        <w:right w:val="none" w:sz="0" w:space="0" w:color="auto"/>
      </w:divBdr>
    </w:div>
    <w:div w:id="1524904216">
      <w:marLeft w:val="0"/>
      <w:marRight w:val="0"/>
      <w:marTop w:val="0"/>
      <w:marBottom w:val="0"/>
      <w:divBdr>
        <w:top w:val="none" w:sz="0" w:space="0" w:color="auto"/>
        <w:left w:val="none" w:sz="0" w:space="0" w:color="auto"/>
        <w:bottom w:val="none" w:sz="0" w:space="0" w:color="auto"/>
        <w:right w:val="none" w:sz="0" w:space="0" w:color="auto"/>
      </w:divBdr>
    </w:div>
    <w:div w:id="1524904219">
      <w:marLeft w:val="0"/>
      <w:marRight w:val="0"/>
      <w:marTop w:val="0"/>
      <w:marBottom w:val="0"/>
      <w:divBdr>
        <w:top w:val="none" w:sz="0" w:space="0" w:color="auto"/>
        <w:left w:val="none" w:sz="0" w:space="0" w:color="auto"/>
        <w:bottom w:val="none" w:sz="0" w:space="0" w:color="auto"/>
        <w:right w:val="none" w:sz="0" w:space="0" w:color="auto"/>
      </w:divBdr>
    </w:div>
    <w:div w:id="1524904220">
      <w:marLeft w:val="0"/>
      <w:marRight w:val="0"/>
      <w:marTop w:val="0"/>
      <w:marBottom w:val="0"/>
      <w:divBdr>
        <w:top w:val="none" w:sz="0" w:space="0" w:color="auto"/>
        <w:left w:val="none" w:sz="0" w:space="0" w:color="auto"/>
        <w:bottom w:val="none" w:sz="0" w:space="0" w:color="auto"/>
        <w:right w:val="none" w:sz="0" w:space="0" w:color="auto"/>
      </w:divBdr>
    </w:div>
    <w:div w:id="1524904221">
      <w:marLeft w:val="0"/>
      <w:marRight w:val="0"/>
      <w:marTop w:val="0"/>
      <w:marBottom w:val="0"/>
      <w:divBdr>
        <w:top w:val="none" w:sz="0" w:space="0" w:color="auto"/>
        <w:left w:val="none" w:sz="0" w:space="0" w:color="auto"/>
        <w:bottom w:val="none" w:sz="0" w:space="0" w:color="auto"/>
        <w:right w:val="none" w:sz="0" w:space="0" w:color="auto"/>
      </w:divBdr>
    </w:div>
    <w:div w:id="1524904224">
      <w:marLeft w:val="0"/>
      <w:marRight w:val="0"/>
      <w:marTop w:val="0"/>
      <w:marBottom w:val="0"/>
      <w:divBdr>
        <w:top w:val="none" w:sz="0" w:space="0" w:color="auto"/>
        <w:left w:val="none" w:sz="0" w:space="0" w:color="auto"/>
        <w:bottom w:val="none" w:sz="0" w:space="0" w:color="auto"/>
        <w:right w:val="none" w:sz="0" w:space="0" w:color="auto"/>
      </w:divBdr>
    </w:div>
    <w:div w:id="1524904226">
      <w:marLeft w:val="0"/>
      <w:marRight w:val="0"/>
      <w:marTop w:val="0"/>
      <w:marBottom w:val="0"/>
      <w:divBdr>
        <w:top w:val="none" w:sz="0" w:space="0" w:color="auto"/>
        <w:left w:val="none" w:sz="0" w:space="0" w:color="auto"/>
        <w:bottom w:val="none" w:sz="0" w:space="0" w:color="auto"/>
        <w:right w:val="none" w:sz="0" w:space="0" w:color="auto"/>
      </w:divBdr>
    </w:div>
    <w:div w:id="1524904227">
      <w:marLeft w:val="0"/>
      <w:marRight w:val="0"/>
      <w:marTop w:val="0"/>
      <w:marBottom w:val="0"/>
      <w:divBdr>
        <w:top w:val="none" w:sz="0" w:space="0" w:color="auto"/>
        <w:left w:val="none" w:sz="0" w:space="0" w:color="auto"/>
        <w:bottom w:val="none" w:sz="0" w:space="0" w:color="auto"/>
        <w:right w:val="none" w:sz="0" w:space="0" w:color="auto"/>
      </w:divBdr>
    </w:div>
    <w:div w:id="1524904228">
      <w:marLeft w:val="0"/>
      <w:marRight w:val="0"/>
      <w:marTop w:val="0"/>
      <w:marBottom w:val="0"/>
      <w:divBdr>
        <w:top w:val="none" w:sz="0" w:space="0" w:color="auto"/>
        <w:left w:val="none" w:sz="0" w:space="0" w:color="auto"/>
        <w:bottom w:val="none" w:sz="0" w:space="0" w:color="auto"/>
        <w:right w:val="none" w:sz="0" w:space="0" w:color="auto"/>
      </w:divBdr>
      <w:divsChild>
        <w:div w:id="1524904483">
          <w:marLeft w:val="0"/>
          <w:marRight w:val="0"/>
          <w:marTop w:val="0"/>
          <w:marBottom w:val="0"/>
          <w:divBdr>
            <w:top w:val="none" w:sz="0" w:space="0" w:color="auto"/>
            <w:left w:val="none" w:sz="0" w:space="0" w:color="auto"/>
            <w:bottom w:val="none" w:sz="0" w:space="0" w:color="auto"/>
            <w:right w:val="none" w:sz="0" w:space="0" w:color="auto"/>
          </w:divBdr>
        </w:div>
      </w:divsChild>
    </w:div>
    <w:div w:id="1524904229">
      <w:marLeft w:val="0"/>
      <w:marRight w:val="0"/>
      <w:marTop w:val="0"/>
      <w:marBottom w:val="0"/>
      <w:divBdr>
        <w:top w:val="none" w:sz="0" w:space="0" w:color="auto"/>
        <w:left w:val="none" w:sz="0" w:space="0" w:color="auto"/>
        <w:bottom w:val="none" w:sz="0" w:space="0" w:color="auto"/>
        <w:right w:val="none" w:sz="0" w:space="0" w:color="auto"/>
      </w:divBdr>
    </w:div>
    <w:div w:id="1524904231">
      <w:marLeft w:val="0"/>
      <w:marRight w:val="0"/>
      <w:marTop w:val="0"/>
      <w:marBottom w:val="0"/>
      <w:divBdr>
        <w:top w:val="none" w:sz="0" w:space="0" w:color="auto"/>
        <w:left w:val="none" w:sz="0" w:space="0" w:color="auto"/>
        <w:bottom w:val="none" w:sz="0" w:space="0" w:color="auto"/>
        <w:right w:val="none" w:sz="0" w:space="0" w:color="auto"/>
      </w:divBdr>
    </w:div>
    <w:div w:id="1524904232">
      <w:marLeft w:val="0"/>
      <w:marRight w:val="0"/>
      <w:marTop w:val="0"/>
      <w:marBottom w:val="0"/>
      <w:divBdr>
        <w:top w:val="none" w:sz="0" w:space="0" w:color="auto"/>
        <w:left w:val="none" w:sz="0" w:space="0" w:color="auto"/>
        <w:bottom w:val="none" w:sz="0" w:space="0" w:color="auto"/>
        <w:right w:val="none" w:sz="0" w:space="0" w:color="auto"/>
      </w:divBdr>
    </w:div>
    <w:div w:id="1524904233">
      <w:marLeft w:val="0"/>
      <w:marRight w:val="0"/>
      <w:marTop w:val="0"/>
      <w:marBottom w:val="0"/>
      <w:divBdr>
        <w:top w:val="none" w:sz="0" w:space="0" w:color="auto"/>
        <w:left w:val="none" w:sz="0" w:space="0" w:color="auto"/>
        <w:bottom w:val="none" w:sz="0" w:space="0" w:color="auto"/>
        <w:right w:val="none" w:sz="0" w:space="0" w:color="auto"/>
      </w:divBdr>
    </w:div>
    <w:div w:id="1524904234">
      <w:marLeft w:val="0"/>
      <w:marRight w:val="0"/>
      <w:marTop w:val="0"/>
      <w:marBottom w:val="0"/>
      <w:divBdr>
        <w:top w:val="none" w:sz="0" w:space="0" w:color="auto"/>
        <w:left w:val="none" w:sz="0" w:space="0" w:color="auto"/>
        <w:bottom w:val="none" w:sz="0" w:space="0" w:color="auto"/>
        <w:right w:val="none" w:sz="0" w:space="0" w:color="auto"/>
      </w:divBdr>
    </w:div>
    <w:div w:id="1524904239">
      <w:marLeft w:val="0"/>
      <w:marRight w:val="0"/>
      <w:marTop w:val="0"/>
      <w:marBottom w:val="0"/>
      <w:divBdr>
        <w:top w:val="none" w:sz="0" w:space="0" w:color="auto"/>
        <w:left w:val="none" w:sz="0" w:space="0" w:color="auto"/>
        <w:bottom w:val="none" w:sz="0" w:space="0" w:color="auto"/>
        <w:right w:val="none" w:sz="0" w:space="0" w:color="auto"/>
      </w:divBdr>
    </w:div>
    <w:div w:id="1524904240">
      <w:marLeft w:val="0"/>
      <w:marRight w:val="0"/>
      <w:marTop w:val="0"/>
      <w:marBottom w:val="0"/>
      <w:divBdr>
        <w:top w:val="none" w:sz="0" w:space="0" w:color="auto"/>
        <w:left w:val="none" w:sz="0" w:space="0" w:color="auto"/>
        <w:bottom w:val="none" w:sz="0" w:space="0" w:color="auto"/>
        <w:right w:val="none" w:sz="0" w:space="0" w:color="auto"/>
      </w:divBdr>
    </w:div>
    <w:div w:id="1524904241">
      <w:marLeft w:val="0"/>
      <w:marRight w:val="0"/>
      <w:marTop w:val="0"/>
      <w:marBottom w:val="0"/>
      <w:divBdr>
        <w:top w:val="none" w:sz="0" w:space="0" w:color="auto"/>
        <w:left w:val="none" w:sz="0" w:space="0" w:color="auto"/>
        <w:bottom w:val="none" w:sz="0" w:space="0" w:color="auto"/>
        <w:right w:val="none" w:sz="0" w:space="0" w:color="auto"/>
      </w:divBdr>
    </w:div>
    <w:div w:id="1524904244">
      <w:marLeft w:val="0"/>
      <w:marRight w:val="0"/>
      <w:marTop w:val="0"/>
      <w:marBottom w:val="0"/>
      <w:divBdr>
        <w:top w:val="none" w:sz="0" w:space="0" w:color="auto"/>
        <w:left w:val="none" w:sz="0" w:space="0" w:color="auto"/>
        <w:bottom w:val="none" w:sz="0" w:space="0" w:color="auto"/>
        <w:right w:val="none" w:sz="0" w:space="0" w:color="auto"/>
      </w:divBdr>
    </w:div>
    <w:div w:id="1524904246">
      <w:marLeft w:val="0"/>
      <w:marRight w:val="0"/>
      <w:marTop w:val="0"/>
      <w:marBottom w:val="0"/>
      <w:divBdr>
        <w:top w:val="none" w:sz="0" w:space="0" w:color="auto"/>
        <w:left w:val="none" w:sz="0" w:space="0" w:color="auto"/>
        <w:bottom w:val="none" w:sz="0" w:space="0" w:color="auto"/>
        <w:right w:val="none" w:sz="0" w:space="0" w:color="auto"/>
      </w:divBdr>
    </w:div>
    <w:div w:id="1524904254">
      <w:marLeft w:val="0"/>
      <w:marRight w:val="0"/>
      <w:marTop w:val="0"/>
      <w:marBottom w:val="0"/>
      <w:divBdr>
        <w:top w:val="none" w:sz="0" w:space="0" w:color="auto"/>
        <w:left w:val="none" w:sz="0" w:space="0" w:color="auto"/>
        <w:bottom w:val="none" w:sz="0" w:space="0" w:color="auto"/>
        <w:right w:val="none" w:sz="0" w:space="0" w:color="auto"/>
      </w:divBdr>
    </w:div>
    <w:div w:id="1524904259">
      <w:marLeft w:val="0"/>
      <w:marRight w:val="0"/>
      <w:marTop w:val="0"/>
      <w:marBottom w:val="0"/>
      <w:divBdr>
        <w:top w:val="none" w:sz="0" w:space="0" w:color="auto"/>
        <w:left w:val="none" w:sz="0" w:space="0" w:color="auto"/>
        <w:bottom w:val="none" w:sz="0" w:space="0" w:color="auto"/>
        <w:right w:val="none" w:sz="0" w:space="0" w:color="auto"/>
      </w:divBdr>
    </w:div>
    <w:div w:id="1524904262">
      <w:marLeft w:val="0"/>
      <w:marRight w:val="0"/>
      <w:marTop w:val="0"/>
      <w:marBottom w:val="0"/>
      <w:divBdr>
        <w:top w:val="none" w:sz="0" w:space="0" w:color="auto"/>
        <w:left w:val="none" w:sz="0" w:space="0" w:color="auto"/>
        <w:bottom w:val="none" w:sz="0" w:space="0" w:color="auto"/>
        <w:right w:val="none" w:sz="0" w:space="0" w:color="auto"/>
      </w:divBdr>
      <w:divsChild>
        <w:div w:id="1524905388">
          <w:marLeft w:val="0"/>
          <w:marRight w:val="0"/>
          <w:marTop w:val="0"/>
          <w:marBottom w:val="0"/>
          <w:divBdr>
            <w:top w:val="none" w:sz="0" w:space="0" w:color="auto"/>
            <w:left w:val="none" w:sz="0" w:space="0" w:color="auto"/>
            <w:bottom w:val="none" w:sz="0" w:space="0" w:color="auto"/>
            <w:right w:val="none" w:sz="0" w:space="0" w:color="auto"/>
          </w:divBdr>
          <w:divsChild>
            <w:div w:id="1524904580">
              <w:marLeft w:val="0"/>
              <w:marRight w:val="0"/>
              <w:marTop w:val="0"/>
              <w:marBottom w:val="0"/>
              <w:divBdr>
                <w:top w:val="none" w:sz="0" w:space="0" w:color="auto"/>
                <w:left w:val="none" w:sz="0" w:space="0" w:color="auto"/>
                <w:bottom w:val="none" w:sz="0" w:space="0" w:color="auto"/>
                <w:right w:val="none" w:sz="0" w:space="0" w:color="auto"/>
              </w:divBdr>
            </w:div>
          </w:divsChild>
        </w:div>
        <w:div w:id="1524905442">
          <w:marLeft w:val="0"/>
          <w:marRight w:val="0"/>
          <w:marTop w:val="0"/>
          <w:marBottom w:val="0"/>
          <w:divBdr>
            <w:top w:val="none" w:sz="0" w:space="0" w:color="auto"/>
            <w:left w:val="none" w:sz="0" w:space="0" w:color="auto"/>
            <w:bottom w:val="none" w:sz="0" w:space="0" w:color="auto"/>
            <w:right w:val="none" w:sz="0" w:space="0" w:color="auto"/>
          </w:divBdr>
          <w:divsChild>
            <w:div w:id="152490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264">
      <w:marLeft w:val="0"/>
      <w:marRight w:val="0"/>
      <w:marTop w:val="0"/>
      <w:marBottom w:val="0"/>
      <w:divBdr>
        <w:top w:val="none" w:sz="0" w:space="0" w:color="auto"/>
        <w:left w:val="none" w:sz="0" w:space="0" w:color="auto"/>
        <w:bottom w:val="none" w:sz="0" w:space="0" w:color="auto"/>
        <w:right w:val="none" w:sz="0" w:space="0" w:color="auto"/>
      </w:divBdr>
    </w:div>
    <w:div w:id="1524904265">
      <w:marLeft w:val="0"/>
      <w:marRight w:val="0"/>
      <w:marTop w:val="0"/>
      <w:marBottom w:val="0"/>
      <w:divBdr>
        <w:top w:val="none" w:sz="0" w:space="0" w:color="auto"/>
        <w:left w:val="none" w:sz="0" w:space="0" w:color="auto"/>
        <w:bottom w:val="none" w:sz="0" w:space="0" w:color="auto"/>
        <w:right w:val="none" w:sz="0" w:space="0" w:color="auto"/>
      </w:divBdr>
    </w:div>
    <w:div w:id="1524904266">
      <w:marLeft w:val="0"/>
      <w:marRight w:val="0"/>
      <w:marTop w:val="0"/>
      <w:marBottom w:val="0"/>
      <w:divBdr>
        <w:top w:val="none" w:sz="0" w:space="0" w:color="auto"/>
        <w:left w:val="none" w:sz="0" w:space="0" w:color="auto"/>
        <w:bottom w:val="none" w:sz="0" w:space="0" w:color="auto"/>
        <w:right w:val="none" w:sz="0" w:space="0" w:color="auto"/>
      </w:divBdr>
    </w:div>
    <w:div w:id="1524904267">
      <w:marLeft w:val="0"/>
      <w:marRight w:val="0"/>
      <w:marTop w:val="0"/>
      <w:marBottom w:val="0"/>
      <w:divBdr>
        <w:top w:val="none" w:sz="0" w:space="0" w:color="auto"/>
        <w:left w:val="none" w:sz="0" w:space="0" w:color="auto"/>
        <w:bottom w:val="none" w:sz="0" w:space="0" w:color="auto"/>
        <w:right w:val="none" w:sz="0" w:space="0" w:color="auto"/>
      </w:divBdr>
    </w:div>
    <w:div w:id="1524904269">
      <w:marLeft w:val="0"/>
      <w:marRight w:val="0"/>
      <w:marTop w:val="0"/>
      <w:marBottom w:val="0"/>
      <w:divBdr>
        <w:top w:val="none" w:sz="0" w:space="0" w:color="auto"/>
        <w:left w:val="none" w:sz="0" w:space="0" w:color="auto"/>
        <w:bottom w:val="none" w:sz="0" w:space="0" w:color="auto"/>
        <w:right w:val="none" w:sz="0" w:space="0" w:color="auto"/>
      </w:divBdr>
      <w:divsChild>
        <w:div w:id="1524905707">
          <w:marLeft w:val="0"/>
          <w:marRight w:val="0"/>
          <w:marTop w:val="0"/>
          <w:marBottom w:val="0"/>
          <w:divBdr>
            <w:top w:val="none" w:sz="0" w:space="0" w:color="auto"/>
            <w:left w:val="none" w:sz="0" w:space="0" w:color="auto"/>
            <w:bottom w:val="none" w:sz="0" w:space="0" w:color="auto"/>
            <w:right w:val="none" w:sz="0" w:space="0" w:color="auto"/>
          </w:divBdr>
          <w:divsChild>
            <w:div w:id="1524905125">
              <w:marLeft w:val="0"/>
              <w:marRight w:val="0"/>
              <w:marTop w:val="0"/>
              <w:marBottom w:val="0"/>
              <w:divBdr>
                <w:top w:val="none" w:sz="0" w:space="0" w:color="auto"/>
                <w:left w:val="none" w:sz="0" w:space="0" w:color="auto"/>
                <w:bottom w:val="none" w:sz="0" w:space="0" w:color="auto"/>
                <w:right w:val="none" w:sz="0" w:space="0" w:color="auto"/>
              </w:divBdr>
              <w:divsChild>
                <w:div w:id="1524906174">
                  <w:marLeft w:val="0"/>
                  <w:marRight w:val="0"/>
                  <w:marTop w:val="0"/>
                  <w:marBottom w:val="0"/>
                  <w:divBdr>
                    <w:top w:val="none" w:sz="0" w:space="0" w:color="auto"/>
                    <w:left w:val="none" w:sz="0" w:space="0" w:color="auto"/>
                    <w:bottom w:val="none" w:sz="0" w:space="0" w:color="auto"/>
                    <w:right w:val="none" w:sz="0" w:space="0" w:color="auto"/>
                  </w:divBdr>
                  <w:divsChild>
                    <w:div w:id="1524904051">
                      <w:marLeft w:val="0"/>
                      <w:marRight w:val="0"/>
                      <w:marTop w:val="0"/>
                      <w:marBottom w:val="0"/>
                      <w:divBdr>
                        <w:top w:val="none" w:sz="0" w:space="0" w:color="auto"/>
                        <w:left w:val="none" w:sz="0" w:space="0" w:color="auto"/>
                        <w:bottom w:val="none" w:sz="0" w:space="0" w:color="auto"/>
                        <w:right w:val="none" w:sz="0" w:space="0" w:color="auto"/>
                      </w:divBdr>
                      <w:divsChild>
                        <w:div w:id="1524904705">
                          <w:marLeft w:val="0"/>
                          <w:marRight w:val="0"/>
                          <w:marTop w:val="0"/>
                          <w:marBottom w:val="0"/>
                          <w:divBdr>
                            <w:top w:val="none" w:sz="0" w:space="0" w:color="auto"/>
                            <w:left w:val="none" w:sz="0" w:space="0" w:color="auto"/>
                            <w:bottom w:val="none" w:sz="0" w:space="0" w:color="auto"/>
                            <w:right w:val="none" w:sz="0" w:space="0" w:color="auto"/>
                          </w:divBdr>
                          <w:divsChild>
                            <w:div w:id="152490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904270">
      <w:marLeft w:val="0"/>
      <w:marRight w:val="0"/>
      <w:marTop w:val="0"/>
      <w:marBottom w:val="0"/>
      <w:divBdr>
        <w:top w:val="none" w:sz="0" w:space="0" w:color="auto"/>
        <w:left w:val="none" w:sz="0" w:space="0" w:color="auto"/>
        <w:bottom w:val="none" w:sz="0" w:space="0" w:color="auto"/>
        <w:right w:val="none" w:sz="0" w:space="0" w:color="auto"/>
      </w:divBdr>
    </w:div>
    <w:div w:id="1524904272">
      <w:marLeft w:val="0"/>
      <w:marRight w:val="0"/>
      <w:marTop w:val="0"/>
      <w:marBottom w:val="0"/>
      <w:divBdr>
        <w:top w:val="none" w:sz="0" w:space="0" w:color="auto"/>
        <w:left w:val="none" w:sz="0" w:space="0" w:color="auto"/>
        <w:bottom w:val="none" w:sz="0" w:space="0" w:color="auto"/>
        <w:right w:val="none" w:sz="0" w:space="0" w:color="auto"/>
      </w:divBdr>
      <w:divsChild>
        <w:div w:id="1524904026">
          <w:marLeft w:val="0"/>
          <w:marRight w:val="0"/>
          <w:marTop w:val="0"/>
          <w:marBottom w:val="0"/>
          <w:divBdr>
            <w:top w:val="none" w:sz="0" w:space="0" w:color="auto"/>
            <w:left w:val="none" w:sz="0" w:space="0" w:color="auto"/>
            <w:bottom w:val="none" w:sz="0" w:space="0" w:color="auto"/>
            <w:right w:val="none" w:sz="0" w:space="0" w:color="auto"/>
          </w:divBdr>
          <w:divsChild>
            <w:div w:id="1524906182">
              <w:marLeft w:val="0"/>
              <w:marRight w:val="0"/>
              <w:marTop w:val="0"/>
              <w:marBottom w:val="0"/>
              <w:divBdr>
                <w:top w:val="none" w:sz="0" w:space="0" w:color="auto"/>
                <w:left w:val="none" w:sz="0" w:space="0" w:color="auto"/>
                <w:bottom w:val="none" w:sz="0" w:space="0" w:color="auto"/>
                <w:right w:val="none" w:sz="0" w:space="0" w:color="auto"/>
              </w:divBdr>
              <w:divsChild>
                <w:div w:id="152490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320">
          <w:marLeft w:val="0"/>
          <w:marRight w:val="0"/>
          <w:marTop w:val="0"/>
          <w:marBottom w:val="0"/>
          <w:divBdr>
            <w:top w:val="none" w:sz="0" w:space="0" w:color="auto"/>
            <w:left w:val="none" w:sz="0" w:space="0" w:color="auto"/>
            <w:bottom w:val="none" w:sz="0" w:space="0" w:color="auto"/>
            <w:right w:val="none" w:sz="0" w:space="0" w:color="auto"/>
          </w:divBdr>
        </w:div>
      </w:divsChild>
    </w:div>
    <w:div w:id="1524904273">
      <w:marLeft w:val="0"/>
      <w:marRight w:val="0"/>
      <w:marTop w:val="0"/>
      <w:marBottom w:val="0"/>
      <w:divBdr>
        <w:top w:val="none" w:sz="0" w:space="0" w:color="auto"/>
        <w:left w:val="none" w:sz="0" w:space="0" w:color="auto"/>
        <w:bottom w:val="none" w:sz="0" w:space="0" w:color="auto"/>
        <w:right w:val="none" w:sz="0" w:space="0" w:color="auto"/>
      </w:divBdr>
    </w:div>
    <w:div w:id="1524904274">
      <w:marLeft w:val="0"/>
      <w:marRight w:val="0"/>
      <w:marTop w:val="0"/>
      <w:marBottom w:val="0"/>
      <w:divBdr>
        <w:top w:val="none" w:sz="0" w:space="0" w:color="auto"/>
        <w:left w:val="none" w:sz="0" w:space="0" w:color="auto"/>
        <w:bottom w:val="none" w:sz="0" w:space="0" w:color="auto"/>
        <w:right w:val="none" w:sz="0" w:space="0" w:color="auto"/>
      </w:divBdr>
    </w:div>
    <w:div w:id="1524904276">
      <w:marLeft w:val="0"/>
      <w:marRight w:val="0"/>
      <w:marTop w:val="0"/>
      <w:marBottom w:val="0"/>
      <w:divBdr>
        <w:top w:val="none" w:sz="0" w:space="0" w:color="auto"/>
        <w:left w:val="none" w:sz="0" w:space="0" w:color="auto"/>
        <w:bottom w:val="none" w:sz="0" w:space="0" w:color="auto"/>
        <w:right w:val="none" w:sz="0" w:space="0" w:color="auto"/>
      </w:divBdr>
    </w:div>
    <w:div w:id="1524904277">
      <w:marLeft w:val="0"/>
      <w:marRight w:val="0"/>
      <w:marTop w:val="0"/>
      <w:marBottom w:val="0"/>
      <w:divBdr>
        <w:top w:val="none" w:sz="0" w:space="0" w:color="auto"/>
        <w:left w:val="none" w:sz="0" w:space="0" w:color="auto"/>
        <w:bottom w:val="none" w:sz="0" w:space="0" w:color="auto"/>
        <w:right w:val="none" w:sz="0" w:space="0" w:color="auto"/>
      </w:divBdr>
    </w:div>
    <w:div w:id="1524904282">
      <w:marLeft w:val="0"/>
      <w:marRight w:val="0"/>
      <w:marTop w:val="0"/>
      <w:marBottom w:val="0"/>
      <w:divBdr>
        <w:top w:val="none" w:sz="0" w:space="0" w:color="auto"/>
        <w:left w:val="none" w:sz="0" w:space="0" w:color="auto"/>
        <w:bottom w:val="none" w:sz="0" w:space="0" w:color="auto"/>
        <w:right w:val="none" w:sz="0" w:space="0" w:color="auto"/>
      </w:divBdr>
      <w:divsChild>
        <w:div w:id="1524905955">
          <w:marLeft w:val="0"/>
          <w:marRight w:val="0"/>
          <w:marTop w:val="0"/>
          <w:marBottom w:val="0"/>
          <w:divBdr>
            <w:top w:val="none" w:sz="0" w:space="0" w:color="auto"/>
            <w:left w:val="none" w:sz="0" w:space="0" w:color="auto"/>
            <w:bottom w:val="none" w:sz="0" w:space="0" w:color="auto"/>
            <w:right w:val="none" w:sz="0" w:space="0" w:color="auto"/>
          </w:divBdr>
        </w:div>
      </w:divsChild>
    </w:div>
    <w:div w:id="1524904283">
      <w:marLeft w:val="0"/>
      <w:marRight w:val="0"/>
      <w:marTop w:val="0"/>
      <w:marBottom w:val="0"/>
      <w:divBdr>
        <w:top w:val="none" w:sz="0" w:space="0" w:color="auto"/>
        <w:left w:val="none" w:sz="0" w:space="0" w:color="auto"/>
        <w:bottom w:val="none" w:sz="0" w:space="0" w:color="auto"/>
        <w:right w:val="none" w:sz="0" w:space="0" w:color="auto"/>
      </w:divBdr>
    </w:div>
    <w:div w:id="1524904285">
      <w:marLeft w:val="0"/>
      <w:marRight w:val="0"/>
      <w:marTop w:val="0"/>
      <w:marBottom w:val="0"/>
      <w:divBdr>
        <w:top w:val="none" w:sz="0" w:space="0" w:color="auto"/>
        <w:left w:val="none" w:sz="0" w:space="0" w:color="auto"/>
        <w:bottom w:val="none" w:sz="0" w:space="0" w:color="auto"/>
        <w:right w:val="none" w:sz="0" w:space="0" w:color="auto"/>
      </w:divBdr>
    </w:div>
    <w:div w:id="1524904287">
      <w:marLeft w:val="0"/>
      <w:marRight w:val="0"/>
      <w:marTop w:val="0"/>
      <w:marBottom w:val="0"/>
      <w:divBdr>
        <w:top w:val="none" w:sz="0" w:space="0" w:color="auto"/>
        <w:left w:val="none" w:sz="0" w:space="0" w:color="auto"/>
        <w:bottom w:val="none" w:sz="0" w:space="0" w:color="auto"/>
        <w:right w:val="none" w:sz="0" w:space="0" w:color="auto"/>
      </w:divBdr>
      <w:divsChild>
        <w:div w:id="1524903940">
          <w:marLeft w:val="0"/>
          <w:marRight w:val="0"/>
          <w:marTop w:val="0"/>
          <w:marBottom w:val="0"/>
          <w:divBdr>
            <w:top w:val="none" w:sz="0" w:space="0" w:color="auto"/>
            <w:left w:val="none" w:sz="0" w:space="0" w:color="auto"/>
            <w:bottom w:val="none" w:sz="0" w:space="0" w:color="auto"/>
            <w:right w:val="none" w:sz="0" w:space="0" w:color="auto"/>
          </w:divBdr>
        </w:div>
        <w:div w:id="1524904377">
          <w:marLeft w:val="0"/>
          <w:marRight w:val="0"/>
          <w:marTop w:val="0"/>
          <w:marBottom w:val="0"/>
          <w:divBdr>
            <w:top w:val="none" w:sz="0" w:space="0" w:color="auto"/>
            <w:left w:val="none" w:sz="0" w:space="0" w:color="auto"/>
            <w:bottom w:val="none" w:sz="0" w:space="0" w:color="auto"/>
            <w:right w:val="none" w:sz="0" w:space="0" w:color="auto"/>
          </w:divBdr>
        </w:div>
        <w:div w:id="1524904801">
          <w:marLeft w:val="0"/>
          <w:marRight w:val="0"/>
          <w:marTop w:val="0"/>
          <w:marBottom w:val="0"/>
          <w:divBdr>
            <w:top w:val="none" w:sz="0" w:space="0" w:color="auto"/>
            <w:left w:val="none" w:sz="0" w:space="0" w:color="auto"/>
            <w:bottom w:val="none" w:sz="0" w:space="0" w:color="auto"/>
            <w:right w:val="none" w:sz="0" w:space="0" w:color="auto"/>
          </w:divBdr>
        </w:div>
        <w:div w:id="1524905424">
          <w:marLeft w:val="0"/>
          <w:marRight w:val="0"/>
          <w:marTop w:val="0"/>
          <w:marBottom w:val="0"/>
          <w:divBdr>
            <w:top w:val="none" w:sz="0" w:space="0" w:color="auto"/>
            <w:left w:val="none" w:sz="0" w:space="0" w:color="auto"/>
            <w:bottom w:val="none" w:sz="0" w:space="0" w:color="auto"/>
            <w:right w:val="none" w:sz="0" w:space="0" w:color="auto"/>
          </w:divBdr>
        </w:div>
        <w:div w:id="1524905665">
          <w:marLeft w:val="0"/>
          <w:marRight w:val="0"/>
          <w:marTop w:val="0"/>
          <w:marBottom w:val="0"/>
          <w:divBdr>
            <w:top w:val="none" w:sz="0" w:space="0" w:color="auto"/>
            <w:left w:val="none" w:sz="0" w:space="0" w:color="auto"/>
            <w:bottom w:val="none" w:sz="0" w:space="0" w:color="auto"/>
            <w:right w:val="none" w:sz="0" w:space="0" w:color="auto"/>
          </w:divBdr>
        </w:div>
      </w:divsChild>
    </w:div>
    <w:div w:id="1524904290">
      <w:marLeft w:val="0"/>
      <w:marRight w:val="0"/>
      <w:marTop w:val="0"/>
      <w:marBottom w:val="0"/>
      <w:divBdr>
        <w:top w:val="none" w:sz="0" w:space="0" w:color="auto"/>
        <w:left w:val="none" w:sz="0" w:space="0" w:color="auto"/>
        <w:bottom w:val="none" w:sz="0" w:space="0" w:color="auto"/>
        <w:right w:val="none" w:sz="0" w:space="0" w:color="auto"/>
      </w:divBdr>
    </w:div>
    <w:div w:id="1524904292">
      <w:marLeft w:val="0"/>
      <w:marRight w:val="0"/>
      <w:marTop w:val="0"/>
      <w:marBottom w:val="0"/>
      <w:divBdr>
        <w:top w:val="none" w:sz="0" w:space="0" w:color="auto"/>
        <w:left w:val="none" w:sz="0" w:space="0" w:color="auto"/>
        <w:bottom w:val="none" w:sz="0" w:space="0" w:color="auto"/>
        <w:right w:val="none" w:sz="0" w:space="0" w:color="auto"/>
      </w:divBdr>
    </w:div>
    <w:div w:id="1524904295">
      <w:marLeft w:val="0"/>
      <w:marRight w:val="0"/>
      <w:marTop w:val="0"/>
      <w:marBottom w:val="0"/>
      <w:divBdr>
        <w:top w:val="none" w:sz="0" w:space="0" w:color="auto"/>
        <w:left w:val="none" w:sz="0" w:space="0" w:color="auto"/>
        <w:bottom w:val="none" w:sz="0" w:space="0" w:color="auto"/>
        <w:right w:val="none" w:sz="0" w:space="0" w:color="auto"/>
      </w:divBdr>
    </w:div>
    <w:div w:id="1524904299">
      <w:marLeft w:val="0"/>
      <w:marRight w:val="0"/>
      <w:marTop w:val="0"/>
      <w:marBottom w:val="0"/>
      <w:divBdr>
        <w:top w:val="none" w:sz="0" w:space="0" w:color="auto"/>
        <w:left w:val="none" w:sz="0" w:space="0" w:color="auto"/>
        <w:bottom w:val="none" w:sz="0" w:space="0" w:color="auto"/>
        <w:right w:val="none" w:sz="0" w:space="0" w:color="auto"/>
      </w:divBdr>
    </w:div>
    <w:div w:id="1524904300">
      <w:marLeft w:val="0"/>
      <w:marRight w:val="0"/>
      <w:marTop w:val="0"/>
      <w:marBottom w:val="0"/>
      <w:divBdr>
        <w:top w:val="none" w:sz="0" w:space="0" w:color="auto"/>
        <w:left w:val="none" w:sz="0" w:space="0" w:color="auto"/>
        <w:bottom w:val="none" w:sz="0" w:space="0" w:color="auto"/>
        <w:right w:val="none" w:sz="0" w:space="0" w:color="auto"/>
      </w:divBdr>
    </w:div>
    <w:div w:id="1524904301">
      <w:marLeft w:val="0"/>
      <w:marRight w:val="0"/>
      <w:marTop w:val="0"/>
      <w:marBottom w:val="0"/>
      <w:divBdr>
        <w:top w:val="none" w:sz="0" w:space="0" w:color="auto"/>
        <w:left w:val="none" w:sz="0" w:space="0" w:color="auto"/>
        <w:bottom w:val="none" w:sz="0" w:space="0" w:color="auto"/>
        <w:right w:val="none" w:sz="0" w:space="0" w:color="auto"/>
      </w:divBdr>
    </w:div>
    <w:div w:id="1524904306">
      <w:marLeft w:val="0"/>
      <w:marRight w:val="0"/>
      <w:marTop w:val="0"/>
      <w:marBottom w:val="0"/>
      <w:divBdr>
        <w:top w:val="none" w:sz="0" w:space="0" w:color="auto"/>
        <w:left w:val="none" w:sz="0" w:space="0" w:color="auto"/>
        <w:bottom w:val="none" w:sz="0" w:space="0" w:color="auto"/>
        <w:right w:val="none" w:sz="0" w:space="0" w:color="auto"/>
      </w:divBdr>
    </w:div>
    <w:div w:id="1524904307">
      <w:marLeft w:val="0"/>
      <w:marRight w:val="0"/>
      <w:marTop w:val="0"/>
      <w:marBottom w:val="0"/>
      <w:divBdr>
        <w:top w:val="none" w:sz="0" w:space="0" w:color="auto"/>
        <w:left w:val="none" w:sz="0" w:space="0" w:color="auto"/>
        <w:bottom w:val="none" w:sz="0" w:space="0" w:color="auto"/>
        <w:right w:val="none" w:sz="0" w:space="0" w:color="auto"/>
      </w:divBdr>
      <w:divsChild>
        <w:div w:id="1524904344">
          <w:marLeft w:val="0"/>
          <w:marRight w:val="0"/>
          <w:marTop w:val="0"/>
          <w:marBottom w:val="0"/>
          <w:divBdr>
            <w:top w:val="none" w:sz="0" w:space="0" w:color="auto"/>
            <w:left w:val="none" w:sz="0" w:space="0" w:color="auto"/>
            <w:bottom w:val="none" w:sz="0" w:space="0" w:color="auto"/>
            <w:right w:val="none" w:sz="0" w:space="0" w:color="auto"/>
          </w:divBdr>
        </w:div>
        <w:div w:id="1524904672">
          <w:marLeft w:val="0"/>
          <w:marRight w:val="0"/>
          <w:marTop w:val="0"/>
          <w:marBottom w:val="0"/>
          <w:divBdr>
            <w:top w:val="none" w:sz="0" w:space="0" w:color="auto"/>
            <w:left w:val="none" w:sz="0" w:space="0" w:color="auto"/>
            <w:bottom w:val="none" w:sz="0" w:space="0" w:color="auto"/>
            <w:right w:val="none" w:sz="0" w:space="0" w:color="auto"/>
          </w:divBdr>
        </w:div>
        <w:div w:id="1524905288">
          <w:marLeft w:val="0"/>
          <w:marRight w:val="0"/>
          <w:marTop w:val="0"/>
          <w:marBottom w:val="0"/>
          <w:divBdr>
            <w:top w:val="none" w:sz="0" w:space="0" w:color="auto"/>
            <w:left w:val="none" w:sz="0" w:space="0" w:color="auto"/>
            <w:bottom w:val="none" w:sz="0" w:space="0" w:color="auto"/>
            <w:right w:val="none" w:sz="0" w:space="0" w:color="auto"/>
          </w:divBdr>
          <w:divsChild>
            <w:div w:id="1524904716">
              <w:marLeft w:val="0"/>
              <w:marRight w:val="0"/>
              <w:marTop w:val="0"/>
              <w:marBottom w:val="0"/>
              <w:divBdr>
                <w:top w:val="none" w:sz="0" w:space="0" w:color="auto"/>
                <w:left w:val="none" w:sz="0" w:space="0" w:color="auto"/>
                <w:bottom w:val="none" w:sz="0" w:space="0" w:color="auto"/>
                <w:right w:val="none" w:sz="0" w:space="0" w:color="auto"/>
              </w:divBdr>
            </w:div>
            <w:div w:id="1524906512">
              <w:marLeft w:val="0"/>
              <w:marRight w:val="0"/>
              <w:marTop w:val="0"/>
              <w:marBottom w:val="0"/>
              <w:divBdr>
                <w:top w:val="none" w:sz="0" w:space="0" w:color="auto"/>
                <w:left w:val="none" w:sz="0" w:space="0" w:color="auto"/>
                <w:bottom w:val="none" w:sz="0" w:space="0" w:color="auto"/>
                <w:right w:val="none" w:sz="0" w:space="0" w:color="auto"/>
              </w:divBdr>
              <w:divsChild>
                <w:div w:id="152490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304">
          <w:marLeft w:val="0"/>
          <w:marRight w:val="0"/>
          <w:marTop w:val="0"/>
          <w:marBottom w:val="0"/>
          <w:divBdr>
            <w:top w:val="none" w:sz="0" w:space="0" w:color="auto"/>
            <w:left w:val="none" w:sz="0" w:space="0" w:color="auto"/>
            <w:bottom w:val="none" w:sz="0" w:space="0" w:color="auto"/>
            <w:right w:val="none" w:sz="0" w:space="0" w:color="auto"/>
          </w:divBdr>
        </w:div>
      </w:divsChild>
    </w:div>
    <w:div w:id="1524904310">
      <w:marLeft w:val="0"/>
      <w:marRight w:val="0"/>
      <w:marTop w:val="0"/>
      <w:marBottom w:val="0"/>
      <w:divBdr>
        <w:top w:val="none" w:sz="0" w:space="0" w:color="auto"/>
        <w:left w:val="none" w:sz="0" w:space="0" w:color="auto"/>
        <w:bottom w:val="none" w:sz="0" w:space="0" w:color="auto"/>
        <w:right w:val="none" w:sz="0" w:space="0" w:color="auto"/>
      </w:divBdr>
      <w:divsChild>
        <w:div w:id="1524904392">
          <w:marLeft w:val="0"/>
          <w:marRight w:val="0"/>
          <w:marTop w:val="0"/>
          <w:marBottom w:val="0"/>
          <w:divBdr>
            <w:top w:val="none" w:sz="0" w:space="0" w:color="auto"/>
            <w:left w:val="none" w:sz="0" w:space="0" w:color="auto"/>
            <w:bottom w:val="none" w:sz="0" w:space="0" w:color="auto"/>
            <w:right w:val="none" w:sz="0" w:space="0" w:color="auto"/>
          </w:divBdr>
          <w:divsChild>
            <w:div w:id="1524905426">
              <w:marLeft w:val="0"/>
              <w:marRight w:val="0"/>
              <w:marTop w:val="0"/>
              <w:marBottom w:val="0"/>
              <w:divBdr>
                <w:top w:val="none" w:sz="0" w:space="0" w:color="auto"/>
                <w:left w:val="none" w:sz="0" w:space="0" w:color="auto"/>
                <w:bottom w:val="none" w:sz="0" w:space="0" w:color="auto"/>
                <w:right w:val="none" w:sz="0" w:space="0" w:color="auto"/>
              </w:divBdr>
              <w:divsChild>
                <w:div w:id="1524905340">
                  <w:marLeft w:val="0"/>
                  <w:marRight w:val="0"/>
                  <w:marTop w:val="72"/>
                  <w:marBottom w:val="300"/>
                  <w:divBdr>
                    <w:top w:val="dotted" w:sz="4" w:space="0" w:color="FFFFFF"/>
                    <w:left w:val="dotted" w:sz="2" w:space="8" w:color="FFFFFF"/>
                    <w:bottom w:val="dotted" w:sz="4" w:space="0" w:color="FFFFFF"/>
                    <w:right w:val="dotted" w:sz="2" w:space="8" w:color="FFFFFF"/>
                  </w:divBdr>
                  <w:divsChild>
                    <w:div w:id="1524904860">
                      <w:marLeft w:val="0"/>
                      <w:marRight w:val="0"/>
                      <w:marTop w:val="0"/>
                      <w:marBottom w:val="0"/>
                      <w:divBdr>
                        <w:top w:val="dotted" w:sz="2" w:space="6" w:color="FFFFFF"/>
                        <w:left w:val="dotted" w:sz="4" w:space="17" w:color="FFFFFF"/>
                        <w:bottom w:val="dotted" w:sz="4" w:space="1" w:color="FFFFFF"/>
                        <w:right w:val="dotted" w:sz="4" w:space="8" w:color="FFFFFF"/>
                      </w:divBdr>
                      <w:divsChild>
                        <w:div w:id="1524904237">
                          <w:marLeft w:val="0"/>
                          <w:marRight w:val="0"/>
                          <w:marTop w:val="0"/>
                          <w:marBottom w:val="0"/>
                          <w:divBdr>
                            <w:top w:val="none" w:sz="0" w:space="0" w:color="auto"/>
                            <w:left w:val="none" w:sz="0" w:space="0" w:color="auto"/>
                            <w:bottom w:val="none" w:sz="0" w:space="0" w:color="auto"/>
                            <w:right w:val="none" w:sz="0" w:space="0" w:color="auto"/>
                          </w:divBdr>
                        </w:div>
                        <w:div w:id="1524904393">
                          <w:marLeft w:val="0"/>
                          <w:marRight w:val="0"/>
                          <w:marTop w:val="0"/>
                          <w:marBottom w:val="0"/>
                          <w:divBdr>
                            <w:top w:val="none" w:sz="0" w:space="0" w:color="auto"/>
                            <w:left w:val="none" w:sz="0" w:space="0" w:color="auto"/>
                            <w:bottom w:val="none" w:sz="0" w:space="0" w:color="auto"/>
                            <w:right w:val="none" w:sz="0" w:space="0" w:color="auto"/>
                          </w:divBdr>
                        </w:div>
                        <w:div w:id="1524904542">
                          <w:marLeft w:val="0"/>
                          <w:marRight w:val="0"/>
                          <w:marTop w:val="0"/>
                          <w:marBottom w:val="0"/>
                          <w:divBdr>
                            <w:top w:val="none" w:sz="0" w:space="0" w:color="auto"/>
                            <w:left w:val="none" w:sz="0" w:space="0" w:color="auto"/>
                            <w:bottom w:val="none" w:sz="0" w:space="0" w:color="auto"/>
                            <w:right w:val="none" w:sz="0" w:space="0" w:color="auto"/>
                          </w:divBdr>
                        </w:div>
                        <w:div w:id="1524904827">
                          <w:marLeft w:val="0"/>
                          <w:marRight w:val="0"/>
                          <w:marTop w:val="0"/>
                          <w:marBottom w:val="0"/>
                          <w:divBdr>
                            <w:top w:val="none" w:sz="0" w:space="0" w:color="auto"/>
                            <w:left w:val="none" w:sz="0" w:space="0" w:color="auto"/>
                            <w:bottom w:val="none" w:sz="0" w:space="0" w:color="auto"/>
                            <w:right w:val="none" w:sz="0" w:space="0" w:color="auto"/>
                          </w:divBdr>
                        </w:div>
                        <w:div w:id="1524904956">
                          <w:marLeft w:val="0"/>
                          <w:marRight w:val="0"/>
                          <w:marTop w:val="0"/>
                          <w:marBottom w:val="0"/>
                          <w:divBdr>
                            <w:top w:val="none" w:sz="0" w:space="0" w:color="auto"/>
                            <w:left w:val="none" w:sz="0" w:space="0" w:color="auto"/>
                            <w:bottom w:val="none" w:sz="0" w:space="0" w:color="auto"/>
                            <w:right w:val="none" w:sz="0" w:space="0" w:color="auto"/>
                          </w:divBdr>
                        </w:div>
                        <w:div w:id="1524904977">
                          <w:marLeft w:val="0"/>
                          <w:marRight w:val="0"/>
                          <w:marTop w:val="0"/>
                          <w:marBottom w:val="0"/>
                          <w:divBdr>
                            <w:top w:val="none" w:sz="0" w:space="0" w:color="auto"/>
                            <w:left w:val="none" w:sz="0" w:space="0" w:color="auto"/>
                            <w:bottom w:val="none" w:sz="0" w:space="0" w:color="auto"/>
                            <w:right w:val="none" w:sz="0" w:space="0" w:color="auto"/>
                          </w:divBdr>
                        </w:div>
                        <w:div w:id="1524905346">
                          <w:marLeft w:val="0"/>
                          <w:marRight w:val="0"/>
                          <w:marTop w:val="0"/>
                          <w:marBottom w:val="0"/>
                          <w:divBdr>
                            <w:top w:val="none" w:sz="0" w:space="0" w:color="auto"/>
                            <w:left w:val="none" w:sz="0" w:space="0" w:color="auto"/>
                            <w:bottom w:val="none" w:sz="0" w:space="0" w:color="auto"/>
                            <w:right w:val="none" w:sz="0" w:space="0" w:color="auto"/>
                          </w:divBdr>
                        </w:div>
                        <w:div w:id="1524905578">
                          <w:marLeft w:val="0"/>
                          <w:marRight w:val="0"/>
                          <w:marTop w:val="0"/>
                          <w:marBottom w:val="0"/>
                          <w:divBdr>
                            <w:top w:val="none" w:sz="0" w:space="0" w:color="auto"/>
                            <w:left w:val="none" w:sz="0" w:space="0" w:color="auto"/>
                            <w:bottom w:val="none" w:sz="0" w:space="0" w:color="auto"/>
                            <w:right w:val="none" w:sz="0" w:space="0" w:color="auto"/>
                          </w:divBdr>
                        </w:div>
                        <w:div w:id="1524905590">
                          <w:marLeft w:val="0"/>
                          <w:marRight w:val="0"/>
                          <w:marTop w:val="0"/>
                          <w:marBottom w:val="0"/>
                          <w:divBdr>
                            <w:top w:val="none" w:sz="0" w:space="0" w:color="auto"/>
                            <w:left w:val="none" w:sz="0" w:space="0" w:color="auto"/>
                            <w:bottom w:val="none" w:sz="0" w:space="0" w:color="auto"/>
                            <w:right w:val="none" w:sz="0" w:space="0" w:color="auto"/>
                          </w:divBdr>
                        </w:div>
                        <w:div w:id="1524905701">
                          <w:marLeft w:val="0"/>
                          <w:marRight w:val="0"/>
                          <w:marTop w:val="0"/>
                          <w:marBottom w:val="0"/>
                          <w:divBdr>
                            <w:top w:val="none" w:sz="0" w:space="0" w:color="auto"/>
                            <w:left w:val="none" w:sz="0" w:space="0" w:color="auto"/>
                            <w:bottom w:val="none" w:sz="0" w:space="0" w:color="auto"/>
                            <w:right w:val="none" w:sz="0" w:space="0" w:color="auto"/>
                          </w:divBdr>
                        </w:div>
                        <w:div w:id="1524905804">
                          <w:marLeft w:val="0"/>
                          <w:marRight w:val="0"/>
                          <w:marTop w:val="0"/>
                          <w:marBottom w:val="0"/>
                          <w:divBdr>
                            <w:top w:val="none" w:sz="0" w:space="0" w:color="auto"/>
                            <w:left w:val="none" w:sz="0" w:space="0" w:color="auto"/>
                            <w:bottom w:val="none" w:sz="0" w:space="0" w:color="auto"/>
                            <w:right w:val="none" w:sz="0" w:space="0" w:color="auto"/>
                          </w:divBdr>
                        </w:div>
                        <w:div w:id="1524905904">
                          <w:marLeft w:val="0"/>
                          <w:marRight w:val="0"/>
                          <w:marTop w:val="0"/>
                          <w:marBottom w:val="0"/>
                          <w:divBdr>
                            <w:top w:val="none" w:sz="0" w:space="0" w:color="auto"/>
                            <w:left w:val="none" w:sz="0" w:space="0" w:color="auto"/>
                            <w:bottom w:val="none" w:sz="0" w:space="0" w:color="auto"/>
                            <w:right w:val="none" w:sz="0" w:space="0" w:color="auto"/>
                          </w:divBdr>
                        </w:div>
                        <w:div w:id="1524906077">
                          <w:marLeft w:val="0"/>
                          <w:marRight w:val="0"/>
                          <w:marTop w:val="0"/>
                          <w:marBottom w:val="0"/>
                          <w:divBdr>
                            <w:top w:val="none" w:sz="0" w:space="0" w:color="auto"/>
                            <w:left w:val="none" w:sz="0" w:space="0" w:color="auto"/>
                            <w:bottom w:val="none" w:sz="0" w:space="0" w:color="auto"/>
                            <w:right w:val="none" w:sz="0" w:space="0" w:color="auto"/>
                          </w:divBdr>
                        </w:div>
                        <w:div w:id="1524906274">
                          <w:marLeft w:val="0"/>
                          <w:marRight w:val="0"/>
                          <w:marTop w:val="0"/>
                          <w:marBottom w:val="0"/>
                          <w:divBdr>
                            <w:top w:val="none" w:sz="0" w:space="0" w:color="auto"/>
                            <w:left w:val="none" w:sz="0" w:space="0" w:color="auto"/>
                            <w:bottom w:val="none" w:sz="0" w:space="0" w:color="auto"/>
                            <w:right w:val="none" w:sz="0" w:space="0" w:color="auto"/>
                          </w:divBdr>
                        </w:div>
                        <w:div w:id="1524906520">
                          <w:marLeft w:val="0"/>
                          <w:marRight w:val="0"/>
                          <w:marTop w:val="0"/>
                          <w:marBottom w:val="0"/>
                          <w:divBdr>
                            <w:top w:val="none" w:sz="0" w:space="0" w:color="auto"/>
                            <w:left w:val="none" w:sz="0" w:space="0" w:color="auto"/>
                            <w:bottom w:val="none" w:sz="0" w:space="0" w:color="auto"/>
                            <w:right w:val="none" w:sz="0" w:space="0" w:color="auto"/>
                          </w:divBdr>
                        </w:div>
                        <w:div w:id="1524906630">
                          <w:marLeft w:val="0"/>
                          <w:marRight w:val="0"/>
                          <w:marTop w:val="0"/>
                          <w:marBottom w:val="0"/>
                          <w:divBdr>
                            <w:top w:val="none" w:sz="0" w:space="0" w:color="auto"/>
                            <w:left w:val="none" w:sz="0" w:space="0" w:color="auto"/>
                            <w:bottom w:val="none" w:sz="0" w:space="0" w:color="auto"/>
                            <w:right w:val="none" w:sz="0" w:space="0" w:color="auto"/>
                          </w:divBdr>
                        </w:div>
                        <w:div w:id="1524906644">
                          <w:marLeft w:val="0"/>
                          <w:marRight w:val="0"/>
                          <w:marTop w:val="0"/>
                          <w:marBottom w:val="0"/>
                          <w:divBdr>
                            <w:top w:val="none" w:sz="0" w:space="0" w:color="auto"/>
                            <w:left w:val="none" w:sz="0" w:space="0" w:color="auto"/>
                            <w:bottom w:val="none" w:sz="0" w:space="0" w:color="auto"/>
                            <w:right w:val="none" w:sz="0" w:space="0" w:color="auto"/>
                          </w:divBdr>
                        </w:div>
                      </w:divsChild>
                    </w:div>
                    <w:div w:id="1524906253">
                      <w:marLeft w:val="0"/>
                      <w:marRight w:val="0"/>
                      <w:marTop w:val="0"/>
                      <w:marBottom w:val="0"/>
                      <w:divBdr>
                        <w:top w:val="none" w:sz="0" w:space="0" w:color="auto"/>
                        <w:left w:val="none" w:sz="0" w:space="0" w:color="auto"/>
                        <w:bottom w:val="none" w:sz="0" w:space="0" w:color="auto"/>
                        <w:right w:val="none" w:sz="0" w:space="0" w:color="auto"/>
                      </w:divBdr>
                      <w:divsChild>
                        <w:div w:id="152490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4311">
      <w:marLeft w:val="0"/>
      <w:marRight w:val="0"/>
      <w:marTop w:val="0"/>
      <w:marBottom w:val="0"/>
      <w:divBdr>
        <w:top w:val="none" w:sz="0" w:space="0" w:color="auto"/>
        <w:left w:val="none" w:sz="0" w:space="0" w:color="auto"/>
        <w:bottom w:val="none" w:sz="0" w:space="0" w:color="auto"/>
        <w:right w:val="none" w:sz="0" w:space="0" w:color="auto"/>
      </w:divBdr>
    </w:div>
    <w:div w:id="1524904313">
      <w:marLeft w:val="0"/>
      <w:marRight w:val="0"/>
      <w:marTop w:val="0"/>
      <w:marBottom w:val="0"/>
      <w:divBdr>
        <w:top w:val="none" w:sz="0" w:space="0" w:color="auto"/>
        <w:left w:val="none" w:sz="0" w:space="0" w:color="auto"/>
        <w:bottom w:val="none" w:sz="0" w:space="0" w:color="auto"/>
        <w:right w:val="none" w:sz="0" w:space="0" w:color="auto"/>
      </w:divBdr>
    </w:div>
    <w:div w:id="1524904314">
      <w:marLeft w:val="0"/>
      <w:marRight w:val="0"/>
      <w:marTop w:val="0"/>
      <w:marBottom w:val="0"/>
      <w:divBdr>
        <w:top w:val="none" w:sz="0" w:space="0" w:color="auto"/>
        <w:left w:val="none" w:sz="0" w:space="0" w:color="auto"/>
        <w:bottom w:val="none" w:sz="0" w:space="0" w:color="auto"/>
        <w:right w:val="none" w:sz="0" w:space="0" w:color="auto"/>
      </w:divBdr>
    </w:div>
    <w:div w:id="1524904315">
      <w:marLeft w:val="0"/>
      <w:marRight w:val="0"/>
      <w:marTop w:val="0"/>
      <w:marBottom w:val="0"/>
      <w:divBdr>
        <w:top w:val="none" w:sz="0" w:space="0" w:color="auto"/>
        <w:left w:val="none" w:sz="0" w:space="0" w:color="auto"/>
        <w:bottom w:val="none" w:sz="0" w:space="0" w:color="auto"/>
        <w:right w:val="none" w:sz="0" w:space="0" w:color="auto"/>
      </w:divBdr>
    </w:div>
    <w:div w:id="1524904321">
      <w:marLeft w:val="0"/>
      <w:marRight w:val="0"/>
      <w:marTop w:val="0"/>
      <w:marBottom w:val="0"/>
      <w:divBdr>
        <w:top w:val="none" w:sz="0" w:space="0" w:color="auto"/>
        <w:left w:val="none" w:sz="0" w:space="0" w:color="auto"/>
        <w:bottom w:val="none" w:sz="0" w:space="0" w:color="auto"/>
        <w:right w:val="none" w:sz="0" w:space="0" w:color="auto"/>
      </w:divBdr>
    </w:div>
    <w:div w:id="1524904322">
      <w:marLeft w:val="0"/>
      <w:marRight w:val="0"/>
      <w:marTop w:val="0"/>
      <w:marBottom w:val="0"/>
      <w:divBdr>
        <w:top w:val="none" w:sz="0" w:space="0" w:color="auto"/>
        <w:left w:val="none" w:sz="0" w:space="0" w:color="auto"/>
        <w:bottom w:val="none" w:sz="0" w:space="0" w:color="auto"/>
        <w:right w:val="none" w:sz="0" w:space="0" w:color="auto"/>
      </w:divBdr>
      <w:divsChild>
        <w:div w:id="1524905085">
          <w:marLeft w:val="0"/>
          <w:marRight w:val="0"/>
          <w:marTop w:val="0"/>
          <w:marBottom w:val="0"/>
          <w:divBdr>
            <w:top w:val="none" w:sz="0" w:space="0" w:color="auto"/>
            <w:left w:val="none" w:sz="0" w:space="0" w:color="auto"/>
            <w:bottom w:val="none" w:sz="0" w:space="0" w:color="auto"/>
            <w:right w:val="none" w:sz="0" w:space="0" w:color="auto"/>
          </w:divBdr>
          <w:divsChild>
            <w:div w:id="1524905957">
              <w:marLeft w:val="0"/>
              <w:marRight w:val="0"/>
              <w:marTop w:val="0"/>
              <w:marBottom w:val="0"/>
              <w:divBdr>
                <w:top w:val="none" w:sz="0" w:space="0" w:color="auto"/>
                <w:left w:val="none" w:sz="0" w:space="0" w:color="auto"/>
                <w:bottom w:val="none" w:sz="0" w:space="0" w:color="auto"/>
                <w:right w:val="none" w:sz="0" w:space="0" w:color="auto"/>
              </w:divBdr>
              <w:divsChild>
                <w:div w:id="152490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323">
      <w:marLeft w:val="0"/>
      <w:marRight w:val="0"/>
      <w:marTop w:val="0"/>
      <w:marBottom w:val="0"/>
      <w:divBdr>
        <w:top w:val="none" w:sz="0" w:space="0" w:color="auto"/>
        <w:left w:val="none" w:sz="0" w:space="0" w:color="auto"/>
        <w:bottom w:val="none" w:sz="0" w:space="0" w:color="auto"/>
        <w:right w:val="none" w:sz="0" w:space="0" w:color="auto"/>
      </w:divBdr>
    </w:div>
    <w:div w:id="1524904324">
      <w:marLeft w:val="0"/>
      <w:marRight w:val="0"/>
      <w:marTop w:val="0"/>
      <w:marBottom w:val="0"/>
      <w:divBdr>
        <w:top w:val="none" w:sz="0" w:space="0" w:color="auto"/>
        <w:left w:val="none" w:sz="0" w:space="0" w:color="auto"/>
        <w:bottom w:val="none" w:sz="0" w:space="0" w:color="auto"/>
        <w:right w:val="none" w:sz="0" w:space="0" w:color="auto"/>
      </w:divBdr>
    </w:div>
    <w:div w:id="1524904326">
      <w:marLeft w:val="0"/>
      <w:marRight w:val="0"/>
      <w:marTop w:val="0"/>
      <w:marBottom w:val="0"/>
      <w:divBdr>
        <w:top w:val="none" w:sz="0" w:space="0" w:color="auto"/>
        <w:left w:val="none" w:sz="0" w:space="0" w:color="auto"/>
        <w:bottom w:val="none" w:sz="0" w:space="0" w:color="auto"/>
        <w:right w:val="none" w:sz="0" w:space="0" w:color="auto"/>
      </w:divBdr>
    </w:div>
    <w:div w:id="1524904327">
      <w:marLeft w:val="0"/>
      <w:marRight w:val="0"/>
      <w:marTop w:val="0"/>
      <w:marBottom w:val="0"/>
      <w:divBdr>
        <w:top w:val="none" w:sz="0" w:space="0" w:color="auto"/>
        <w:left w:val="none" w:sz="0" w:space="0" w:color="auto"/>
        <w:bottom w:val="none" w:sz="0" w:space="0" w:color="auto"/>
        <w:right w:val="none" w:sz="0" w:space="0" w:color="auto"/>
      </w:divBdr>
    </w:div>
    <w:div w:id="1524904328">
      <w:marLeft w:val="0"/>
      <w:marRight w:val="0"/>
      <w:marTop w:val="0"/>
      <w:marBottom w:val="0"/>
      <w:divBdr>
        <w:top w:val="none" w:sz="0" w:space="0" w:color="auto"/>
        <w:left w:val="none" w:sz="0" w:space="0" w:color="auto"/>
        <w:bottom w:val="none" w:sz="0" w:space="0" w:color="auto"/>
        <w:right w:val="none" w:sz="0" w:space="0" w:color="auto"/>
      </w:divBdr>
    </w:div>
    <w:div w:id="1524904331">
      <w:marLeft w:val="0"/>
      <w:marRight w:val="0"/>
      <w:marTop w:val="0"/>
      <w:marBottom w:val="0"/>
      <w:divBdr>
        <w:top w:val="none" w:sz="0" w:space="0" w:color="auto"/>
        <w:left w:val="none" w:sz="0" w:space="0" w:color="auto"/>
        <w:bottom w:val="none" w:sz="0" w:space="0" w:color="auto"/>
        <w:right w:val="none" w:sz="0" w:space="0" w:color="auto"/>
      </w:divBdr>
    </w:div>
    <w:div w:id="1524904332">
      <w:marLeft w:val="0"/>
      <w:marRight w:val="0"/>
      <w:marTop w:val="0"/>
      <w:marBottom w:val="0"/>
      <w:divBdr>
        <w:top w:val="none" w:sz="0" w:space="0" w:color="auto"/>
        <w:left w:val="none" w:sz="0" w:space="0" w:color="auto"/>
        <w:bottom w:val="none" w:sz="0" w:space="0" w:color="auto"/>
        <w:right w:val="none" w:sz="0" w:space="0" w:color="auto"/>
      </w:divBdr>
    </w:div>
    <w:div w:id="1524904333">
      <w:marLeft w:val="0"/>
      <w:marRight w:val="0"/>
      <w:marTop w:val="0"/>
      <w:marBottom w:val="0"/>
      <w:divBdr>
        <w:top w:val="none" w:sz="0" w:space="0" w:color="auto"/>
        <w:left w:val="none" w:sz="0" w:space="0" w:color="auto"/>
        <w:bottom w:val="none" w:sz="0" w:space="0" w:color="auto"/>
        <w:right w:val="none" w:sz="0" w:space="0" w:color="auto"/>
      </w:divBdr>
    </w:div>
    <w:div w:id="1524904334">
      <w:marLeft w:val="0"/>
      <w:marRight w:val="0"/>
      <w:marTop w:val="0"/>
      <w:marBottom w:val="0"/>
      <w:divBdr>
        <w:top w:val="none" w:sz="0" w:space="0" w:color="auto"/>
        <w:left w:val="none" w:sz="0" w:space="0" w:color="auto"/>
        <w:bottom w:val="none" w:sz="0" w:space="0" w:color="auto"/>
        <w:right w:val="none" w:sz="0" w:space="0" w:color="auto"/>
      </w:divBdr>
    </w:div>
    <w:div w:id="1524904335">
      <w:marLeft w:val="0"/>
      <w:marRight w:val="0"/>
      <w:marTop w:val="0"/>
      <w:marBottom w:val="0"/>
      <w:divBdr>
        <w:top w:val="none" w:sz="0" w:space="0" w:color="auto"/>
        <w:left w:val="none" w:sz="0" w:space="0" w:color="auto"/>
        <w:bottom w:val="none" w:sz="0" w:space="0" w:color="auto"/>
        <w:right w:val="none" w:sz="0" w:space="0" w:color="auto"/>
      </w:divBdr>
      <w:divsChild>
        <w:div w:id="1524904674">
          <w:marLeft w:val="0"/>
          <w:marRight w:val="0"/>
          <w:marTop w:val="0"/>
          <w:marBottom w:val="0"/>
          <w:divBdr>
            <w:top w:val="none" w:sz="0" w:space="0" w:color="auto"/>
            <w:left w:val="none" w:sz="0" w:space="0" w:color="auto"/>
            <w:bottom w:val="none" w:sz="0" w:space="0" w:color="auto"/>
            <w:right w:val="none" w:sz="0" w:space="0" w:color="auto"/>
          </w:divBdr>
        </w:div>
      </w:divsChild>
    </w:div>
    <w:div w:id="1524904338">
      <w:marLeft w:val="0"/>
      <w:marRight w:val="0"/>
      <w:marTop w:val="0"/>
      <w:marBottom w:val="0"/>
      <w:divBdr>
        <w:top w:val="none" w:sz="0" w:space="0" w:color="auto"/>
        <w:left w:val="none" w:sz="0" w:space="0" w:color="auto"/>
        <w:bottom w:val="none" w:sz="0" w:space="0" w:color="auto"/>
        <w:right w:val="none" w:sz="0" w:space="0" w:color="auto"/>
      </w:divBdr>
    </w:div>
    <w:div w:id="1524904339">
      <w:marLeft w:val="0"/>
      <w:marRight w:val="0"/>
      <w:marTop w:val="0"/>
      <w:marBottom w:val="0"/>
      <w:divBdr>
        <w:top w:val="none" w:sz="0" w:space="0" w:color="auto"/>
        <w:left w:val="none" w:sz="0" w:space="0" w:color="auto"/>
        <w:bottom w:val="none" w:sz="0" w:space="0" w:color="auto"/>
        <w:right w:val="none" w:sz="0" w:space="0" w:color="auto"/>
      </w:divBdr>
    </w:div>
    <w:div w:id="1524904346">
      <w:marLeft w:val="0"/>
      <w:marRight w:val="0"/>
      <w:marTop w:val="0"/>
      <w:marBottom w:val="0"/>
      <w:divBdr>
        <w:top w:val="none" w:sz="0" w:space="0" w:color="auto"/>
        <w:left w:val="none" w:sz="0" w:space="0" w:color="auto"/>
        <w:bottom w:val="none" w:sz="0" w:space="0" w:color="auto"/>
        <w:right w:val="none" w:sz="0" w:space="0" w:color="auto"/>
      </w:divBdr>
    </w:div>
    <w:div w:id="1524904347">
      <w:marLeft w:val="0"/>
      <w:marRight w:val="0"/>
      <w:marTop w:val="0"/>
      <w:marBottom w:val="0"/>
      <w:divBdr>
        <w:top w:val="none" w:sz="0" w:space="0" w:color="auto"/>
        <w:left w:val="none" w:sz="0" w:space="0" w:color="auto"/>
        <w:bottom w:val="none" w:sz="0" w:space="0" w:color="auto"/>
        <w:right w:val="none" w:sz="0" w:space="0" w:color="auto"/>
      </w:divBdr>
    </w:div>
    <w:div w:id="1524904348">
      <w:marLeft w:val="0"/>
      <w:marRight w:val="0"/>
      <w:marTop w:val="0"/>
      <w:marBottom w:val="0"/>
      <w:divBdr>
        <w:top w:val="none" w:sz="0" w:space="0" w:color="auto"/>
        <w:left w:val="none" w:sz="0" w:space="0" w:color="auto"/>
        <w:bottom w:val="none" w:sz="0" w:space="0" w:color="auto"/>
        <w:right w:val="none" w:sz="0" w:space="0" w:color="auto"/>
      </w:divBdr>
    </w:div>
    <w:div w:id="1524904350">
      <w:marLeft w:val="0"/>
      <w:marRight w:val="0"/>
      <w:marTop w:val="0"/>
      <w:marBottom w:val="0"/>
      <w:divBdr>
        <w:top w:val="none" w:sz="0" w:space="0" w:color="auto"/>
        <w:left w:val="none" w:sz="0" w:space="0" w:color="auto"/>
        <w:bottom w:val="none" w:sz="0" w:space="0" w:color="auto"/>
        <w:right w:val="none" w:sz="0" w:space="0" w:color="auto"/>
      </w:divBdr>
      <w:divsChild>
        <w:div w:id="1524903802">
          <w:marLeft w:val="0"/>
          <w:marRight w:val="0"/>
          <w:marTop w:val="0"/>
          <w:marBottom w:val="0"/>
          <w:divBdr>
            <w:top w:val="none" w:sz="0" w:space="0" w:color="auto"/>
            <w:left w:val="none" w:sz="0" w:space="0" w:color="auto"/>
            <w:bottom w:val="none" w:sz="0" w:space="0" w:color="auto"/>
            <w:right w:val="none" w:sz="0" w:space="0" w:color="auto"/>
          </w:divBdr>
        </w:div>
      </w:divsChild>
    </w:div>
    <w:div w:id="1524904355">
      <w:marLeft w:val="0"/>
      <w:marRight w:val="0"/>
      <w:marTop w:val="0"/>
      <w:marBottom w:val="0"/>
      <w:divBdr>
        <w:top w:val="none" w:sz="0" w:space="0" w:color="auto"/>
        <w:left w:val="none" w:sz="0" w:space="0" w:color="auto"/>
        <w:bottom w:val="none" w:sz="0" w:space="0" w:color="auto"/>
        <w:right w:val="none" w:sz="0" w:space="0" w:color="auto"/>
      </w:divBdr>
    </w:div>
    <w:div w:id="1524904358">
      <w:marLeft w:val="0"/>
      <w:marRight w:val="0"/>
      <w:marTop w:val="0"/>
      <w:marBottom w:val="0"/>
      <w:divBdr>
        <w:top w:val="none" w:sz="0" w:space="0" w:color="auto"/>
        <w:left w:val="none" w:sz="0" w:space="0" w:color="auto"/>
        <w:bottom w:val="none" w:sz="0" w:space="0" w:color="auto"/>
        <w:right w:val="none" w:sz="0" w:space="0" w:color="auto"/>
      </w:divBdr>
    </w:div>
    <w:div w:id="1524904359">
      <w:marLeft w:val="0"/>
      <w:marRight w:val="0"/>
      <w:marTop w:val="0"/>
      <w:marBottom w:val="0"/>
      <w:divBdr>
        <w:top w:val="none" w:sz="0" w:space="0" w:color="auto"/>
        <w:left w:val="none" w:sz="0" w:space="0" w:color="auto"/>
        <w:bottom w:val="none" w:sz="0" w:space="0" w:color="auto"/>
        <w:right w:val="none" w:sz="0" w:space="0" w:color="auto"/>
      </w:divBdr>
    </w:div>
    <w:div w:id="1524904361">
      <w:marLeft w:val="0"/>
      <w:marRight w:val="0"/>
      <w:marTop w:val="0"/>
      <w:marBottom w:val="0"/>
      <w:divBdr>
        <w:top w:val="none" w:sz="0" w:space="0" w:color="auto"/>
        <w:left w:val="none" w:sz="0" w:space="0" w:color="auto"/>
        <w:bottom w:val="none" w:sz="0" w:space="0" w:color="auto"/>
        <w:right w:val="none" w:sz="0" w:space="0" w:color="auto"/>
      </w:divBdr>
    </w:div>
    <w:div w:id="1524904362">
      <w:marLeft w:val="0"/>
      <w:marRight w:val="0"/>
      <w:marTop w:val="0"/>
      <w:marBottom w:val="0"/>
      <w:divBdr>
        <w:top w:val="none" w:sz="0" w:space="0" w:color="auto"/>
        <w:left w:val="none" w:sz="0" w:space="0" w:color="auto"/>
        <w:bottom w:val="none" w:sz="0" w:space="0" w:color="auto"/>
        <w:right w:val="none" w:sz="0" w:space="0" w:color="auto"/>
      </w:divBdr>
    </w:div>
    <w:div w:id="1524904364">
      <w:marLeft w:val="0"/>
      <w:marRight w:val="0"/>
      <w:marTop w:val="0"/>
      <w:marBottom w:val="0"/>
      <w:divBdr>
        <w:top w:val="none" w:sz="0" w:space="0" w:color="auto"/>
        <w:left w:val="none" w:sz="0" w:space="0" w:color="auto"/>
        <w:bottom w:val="none" w:sz="0" w:space="0" w:color="auto"/>
        <w:right w:val="none" w:sz="0" w:space="0" w:color="auto"/>
      </w:divBdr>
      <w:divsChild>
        <w:div w:id="1524904336">
          <w:marLeft w:val="160"/>
          <w:marRight w:val="160"/>
          <w:marTop w:val="160"/>
          <w:marBottom w:val="160"/>
          <w:divBdr>
            <w:top w:val="none" w:sz="0" w:space="0" w:color="auto"/>
            <w:left w:val="none" w:sz="0" w:space="0" w:color="auto"/>
            <w:bottom w:val="none" w:sz="0" w:space="0" w:color="auto"/>
            <w:right w:val="none" w:sz="0" w:space="0" w:color="auto"/>
          </w:divBdr>
        </w:div>
        <w:div w:id="1524905123">
          <w:marLeft w:val="600"/>
          <w:marRight w:val="600"/>
          <w:marTop w:val="0"/>
          <w:marBottom w:val="0"/>
          <w:divBdr>
            <w:top w:val="none" w:sz="0" w:space="0" w:color="auto"/>
            <w:left w:val="none" w:sz="0" w:space="0" w:color="auto"/>
            <w:bottom w:val="none" w:sz="0" w:space="0" w:color="auto"/>
            <w:right w:val="none" w:sz="0" w:space="0" w:color="auto"/>
          </w:divBdr>
          <w:divsChild>
            <w:div w:id="1524905725">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524904366">
      <w:marLeft w:val="0"/>
      <w:marRight w:val="0"/>
      <w:marTop w:val="0"/>
      <w:marBottom w:val="0"/>
      <w:divBdr>
        <w:top w:val="none" w:sz="0" w:space="0" w:color="auto"/>
        <w:left w:val="none" w:sz="0" w:space="0" w:color="auto"/>
        <w:bottom w:val="none" w:sz="0" w:space="0" w:color="auto"/>
        <w:right w:val="none" w:sz="0" w:space="0" w:color="auto"/>
      </w:divBdr>
    </w:div>
    <w:div w:id="1524904368">
      <w:marLeft w:val="0"/>
      <w:marRight w:val="0"/>
      <w:marTop w:val="0"/>
      <w:marBottom w:val="0"/>
      <w:divBdr>
        <w:top w:val="none" w:sz="0" w:space="0" w:color="auto"/>
        <w:left w:val="none" w:sz="0" w:space="0" w:color="auto"/>
        <w:bottom w:val="none" w:sz="0" w:space="0" w:color="auto"/>
        <w:right w:val="none" w:sz="0" w:space="0" w:color="auto"/>
      </w:divBdr>
    </w:div>
    <w:div w:id="1524904371">
      <w:marLeft w:val="0"/>
      <w:marRight w:val="0"/>
      <w:marTop w:val="0"/>
      <w:marBottom w:val="0"/>
      <w:divBdr>
        <w:top w:val="none" w:sz="0" w:space="0" w:color="auto"/>
        <w:left w:val="none" w:sz="0" w:space="0" w:color="auto"/>
        <w:bottom w:val="none" w:sz="0" w:space="0" w:color="auto"/>
        <w:right w:val="none" w:sz="0" w:space="0" w:color="auto"/>
      </w:divBdr>
    </w:div>
    <w:div w:id="1524904372">
      <w:marLeft w:val="0"/>
      <w:marRight w:val="0"/>
      <w:marTop w:val="0"/>
      <w:marBottom w:val="0"/>
      <w:divBdr>
        <w:top w:val="none" w:sz="0" w:space="0" w:color="auto"/>
        <w:left w:val="none" w:sz="0" w:space="0" w:color="auto"/>
        <w:bottom w:val="none" w:sz="0" w:space="0" w:color="auto"/>
        <w:right w:val="none" w:sz="0" w:space="0" w:color="auto"/>
      </w:divBdr>
    </w:div>
    <w:div w:id="1524904378">
      <w:marLeft w:val="0"/>
      <w:marRight w:val="0"/>
      <w:marTop w:val="0"/>
      <w:marBottom w:val="0"/>
      <w:divBdr>
        <w:top w:val="none" w:sz="0" w:space="0" w:color="auto"/>
        <w:left w:val="none" w:sz="0" w:space="0" w:color="auto"/>
        <w:bottom w:val="none" w:sz="0" w:space="0" w:color="auto"/>
        <w:right w:val="none" w:sz="0" w:space="0" w:color="auto"/>
      </w:divBdr>
    </w:div>
    <w:div w:id="1524904381">
      <w:marLeft w:val="0"/>
      <w:marRight w:val="0"/>
      <w:marTop w:val="0"/>
      <w:marBottom w:val="0"/>
      <w:divBdr>
        <w:top w:val="none" w:sz="0" w:space="0" w:color="auto"/>
        <w:left w:val="none" w:sz="0" w:space="0" w:color="auto"/>
        <w:bottom w:val="none" w:sz="0" w:space="0" w:color="auto"/>
        <w:right w:val="none" w:sz="0" w:space="0" w:color="auto"/>
      </w:divBdr>
    </w:div>
    <w:div w:id="1524904384">
      <w:marLeft w:val="0"/>
      <w:marRight w:val="0"/>
      <w:marTop w:val="0"/>
      <w:marBottom w:val="0"/>
      <w:divBdr>
        <w:top w:val="none" w:sz="0" w:space="0" w:color="auto"/>
        <w:left w:val="none" w:sz="0" w:space="0" w:color="auto"/>
        <w:bottom w:val="none" w:sz="0" w:space="0" w:color="auto"/>
        <w:right w:val="none" w:sz="0" w:space="0" w:color="auto"/>
      </w:divBdr>
    </w:div>
    <w:div w:id="1524904386">
      <w:marLeft w:val="0"/>
      <w:marRight w:val="0"/>
      <w:marTop w:val="0"/>
      <w:marBottom w:val="0"/>
      <w:divBdr>
        <w:top w:val="none" w:sz="0" w:space="0" w:color="auto"/>
        <w:left w:val="none" w:sz="0" w:space="0" w:color="auto"/>
        <w:bottom w:val="none" w:sz="0" w:space="0" w:color="auto"/>
        <w:right w:val="none" w:sz="0" w:space="0" w:color="auto"/>
      </w:divBdr>
    </w:div>
    <w:div w:id="1524904387">
      <w:marLeft w:val="0"/>
      <w:marRight w:val="0"/>
      <w:marTop w:val="0"/>
      <w:marBottom w:val="0"/>
      <w:divBdr>
        <w:top w:val="none" w:sz="0" w:space="0" w:color="auto"/>
        <w:left w:val="none" w:sz="0" w:space="0" w:color="auto"/>
        <w:bottom w:val="none" w:sz="0" w:space="0" w:color="auto"/>
        <w:right w:val="none" w:sz="0" w:space="0" w:color="auto"/>
      </w:divBdr>
    </w:div>
    <w:div w:id="1524904389">
      <w:marLeft w:val="0"/>
      <w:marRight w:val="0"/>
      <w:marTop w:val="0"/>
      <w:marBottom w:val="0"/>
      <w:divBdr>
        <w:top w:val="none" w:sz="0" w:space="0" w:color="auto"/>
        <w:left w:val="none" w:sz="0" w:space="0" w:color="auto"/>
        <w:bottom w:val="none" w:sz="0" w:space="0" w:color="auto"/>
        <w:right w:val="none" w:sz="0" w:space="0" w:color="auto"/>
      </w:divBdr>
    </w:div>
    <w:div w:id="1524904390">
      <w:marLeft w:val="0"/>
      <w:marRight w:val="0"/>
      <w:marTop w:val="0"/>
      <w:marBottom w:val="0"/>
      <w:divBdr>
        <w:top w:val="none" w:sz="0" w:space="0" w:color="auto"/>
        <w:left w:val="none" w:sz="0" w:space="0" w:color="auto"/>
        <w:bottom w:val="none" w:sz="0" w:space="0" w:color="auto"/>
        <w:right w:val="none" w:sz="0" w:space="0" w:color="auto"/>
      </w:divBdr>
      <w:divsChild>
        <w:div w:id="1524904370">
          <w:marLeft w:val="0"/>
          <w:marRight w:val="0"/>
          <w:marTop w:val="0"/>
          <w:marBottom w:val="0"/>
          <w:divBdr>
            <w:top w:val="none" w:sz="0" w:space="0" w:color="auto"/>
            <w:left w:val="none" w:sz="0" w:space="0" w:color="auto"/>
            <w:bottom w:val="none" w:sz="0" w:space="0" w:color="auto"/>
            <w:right w:val="none" w:sz="0" w:space="0" w:color="auto"/>
          </w:divBdr>
        </w:div>
      </w:divsChild>
    </w:div>
    <w:div w:id="1524904391">
      <w:marLeft w:val="0"/>
      <w:marRight w:val="0"/>
      <w:marTop w:val="0"/>
      <w:marBottom w:val="0"/>
      <w:divBdr>
        <w:top w:val="none" w:sz="0" w:space="0" w:color="auto"/>
        <w:left w:val="none" w:sz="0" w:space="0" w:color="auto"/>
        <w:bottom w:val="none" w:sz="0" w:space="0" w:color="auto"/>
        <w:right w:val="none" w:sz="0" w:space="0" w:color="auto"/>
      </w:divBdr>
      <w:divsChild>
        <w:div w:id="1524903832">
          <w:marLeft w:val="0"/>
          <w:marRight w:val="0"/>
          <w:marTop w:val="0"/>
          <w:marBottom w:val="0"/>
          <w:divBdr>
            <w:top w:val="none" w:sz="0" w:space="0" w:color="auto"/>
            <w:left w:val="none" w:sz="0" w:space="0" w:color="auto"/>
            <w:bottom w:val="none" w:sz="0" w:space="0" w:color="auto"/>
            <w:right w:val="none" w:sz="0" w:space="0" w:color="auto"/>
          </w:divBdr>
        </w:div>
      </w:divsChild>
    </w:div>
    <w:div w:id="1524904394">
      <w:marLeft w:val="0"/>
      <w:marRight w:val="0"/>
      <w:marTop w:val="0"/>
      <w:marBottom w:val="0"/>
      <w:divBdr>
        <w:top w:val="none" w:sz="0" w:space="0" w:color="auto"/>
        <w:left w:val="none" w:sz="0" w:space="0" w:color="auto"/>
        <w:bottom w:val="none" w:sz="0" w:space="0" w:color="auto"/>
        <w:right w:val="none" w:sz="0" w:space="0" w:color="auto"/>
      </w:divBdr>
    </w:div>
    <w:div w:id="1524904395">
      <w:marLeft w:val="0"/>
      <w:marRight w:val="0"/>
      <w:marTop w:val="0"/>
      <w:marBottom w:val="0"/>
      <w:divBdr>
        <w:top w:val="none" w:sz="0" w:space="0" w:color="auto"/>
        <w:left w:val="none" w:sz="0" w:space="0" w:color="auto"/>
        <w:bottom w:val="none" w:sz="0" w:space="0" w:color="auto"/>
        <w:right w:val="none" w:sz="0" w:space="0" w:color="auto"/>
      </w:divBdr>
    </w:div>
    <w:div w:id="1524904398">
      <w:marLeft w:val="0"/>
      <w:marRight w:val="0"/>
      <w:marTop w:val="0"/>
      <w:marBottom w:val="0"/>
      <w:divBdr>
        <w:top w:val="none" w:sz="0" w:space="0" w:color="auto"/>
        <w:left w:val="none" w:sz="0" w:space="0" w:color="auto"/>
        <w:bottom w:val="none" w:sz="0" w:space="0" w:color="auto"/>
        <w:right w:val="none" w:sz="0" w:space="0" w:color="auto"/>
      </w:divBdr>
    </w:div>
    <w:div w:id="1524904399">
      <w:marLeft w:val="0"/>
      <w:marRight w:val="0"/>
      <w:marTop w:val="0"/>
      <w:marBottom w:val="0"/>
      <w:divBdr>
        <w:top w:val="none" w:sz="0" w:space="0" w:color="auto"/>
        <w:left w:val="none" w:sz="0" w:space="0" w:color="auto"/>
        <w:bottom w:val="none" w:sz="0" w:space="0" w:color="auto"/>
        <w:right w:val="none" w:sz="0" w:space="0" w:color="auto"/>
      </w:divBdr>
    </w:div>
    <w:div w:id="1524904401">
      <w:marLeft w:val="0"/>
      <w:marRight w:val="0"/>
      <w:marTop w:val="0"/>
      <w:marBottom w:val="0"/>
      <w:divBdr>
        <w:top w:val="none" w:sz="0" w:space="0" w:color="auto"/>
        <w:left w:val="none" w:sz="0" w:space="0" w:color="auto"/>
        <w:bottom w:val="none" w:sz="0" w:space="0" w:color="auto"/>
        <w:right w:val="none" w:sz="0" w:space="0" w:color="auto"/>
      </w:divBdr>
      <w:divsChild>
        <w:div w:id="1524904103">
          <w:marLeft w:val="0"/>
          <w:marRight w:val="0"/>
          <w:marTop w:val="0"/>
          <w:marBottom w:val="0"/>
          <w:divBdr>
            <w:top w:val="none" w:sz="0" w:space="0" w:color="auto"/>
            <w:left w:val="none" w:sz="0" w:space="0" w:color="auto"/>
            <w:bottom w:val="none" w:sz="0" w:space="0" w:color="auto"/>
            <w:right w:val="none" w:sz="0" w:space="0" w:color="auto"/>
          </w:divBdr>
        </w:div>
      </w:divsChild>
    </w:div>
    <w:div w:id="1524904402">
      <w:marLeft w:val="0"/>
      <w:marRight w:val="0"/>
      <w:marTop w:val="0"/>
      <w:marBottom w:val="0"/>
      <w:divBdr>
        <w:top w:val="none" w:sz="0" w:space="0" w:color="auto"/>
        <w:left w:val="none" w:sz="0" w:space="0" w:color="auto"/>
        <w:bottom w:val="none" w:sz="0" w:space="0" w:color="auto"/>
        <w:right w:val="none" w:sz="0" w:space="0" w:color="auto"/>
      </w:divBdr>
    </w:div>
    <w:div w:id="1524904404">
      <w:marLeft w:val="0"/>
      <w:marRight w:val="0"/>
      <w:marTop w:val="0"/>
      <w:marBottom w:val="0"/>
      <w:divBdr>
        <w:top w:val="none" w:sz="0" w:space="0" w:color="auto"/>
        <w:left w:val="none" w:sz="0" w:space="0" w:color="auto"/>
        <w:bottom w:val="none" w:sz="0" w:space="0" w:color="auto"/>
        <w:right w:val="none" w:sz="0" w:space="0" w:color="auto"/>
      </w:divBdr>
    </w:div>
    <w:div w:id="1524904408">
      <w:marLeft w:val="0"/>
      <w:marRight w:val="0"/>
      <w:marTop w:val="0"/>
      <w:marBottom w:val="0"/>
      <w:divBdr>
        <w:top w:val="none" w:sz="0" w:space="0" w:color="auto"/>
        <w:left w:val="none" w:sz="0" w:space="0" w:color="auto"/>
        <w:bottom w:val="none" w:sz="0" w:space="0" w:color="auto"/>
        <w:right w:val="none" w:sz="0" w:space="0" w:color="auto"/>
      </w:divBdr>
    </w:div>
    <w:div w:id="1524904409">
      <w:marLeft w:val="0"/>
      <w:marRight w:val="0"/>
      <w:marTop w:val="0"/>
      <w:marBottom w:val="0"/>
      <w:divBdr>
        <w:top w:val="none" w:sz="0" w:space="0" w:color="auto"/>
        <w:left w:val="none" w:sz="0" w:space="0" w:color="auto"/>
        <w:bottom w:val="none" w:sz="0" w:space="0" w:color="auto"/>
        <w:right w:val="none" w:sz="0" w:space="0" w:color="auto"/>
      </w:divBdr>
      <w:divsChild>
        <w:div w:id="1524905882">
          <w:marLeft w:val="160"/>
          <w:marRight w:val="160"/>
          <w:marTop w:val="160"/>
          <w:marBottom w:val="160"/>
          <w:divBdr>
            <w:top w:val="none" w:sz="0" w:space="0" w:color="auto"/>
            <w:left w:val="none" w:sz="0" w:space="0" w:color="auto"/>
            <w:bottom w:val="none" w:sz="0" w:space="0" w:color="auto"/>
            <w:right w:val="none" w:sz="0" w:space="0" w:color="auto"/>
          </w:divBdr>
        </w:div>
        <w:div w:id="1524906578">
          <w:marLeft w:val="600"/>
          <w:marRight w:val="600"/>
          <w:marTop w:val="0"/>
          <w:marBottom w:val="0"/>
          <w:divBdr>
            <w:top w:val="none" w:sz="0" w:space="0" w:color="auto"/>
            <w:left w:val="none" w:sz="0" w:space="0" w:color="auto"/>
            <w:bottom w:val="none" w:sz="0" w:space="0" w:color="auto"/>
            <w:right w:val="none" w:sz="0" w:space="0" w:color="auto"/>
          </w:divBdr>
          <w:divsChild>
            <w:div w:id="152490484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524904410">
      <w:marLeft w:val="0"/>
      <w:marRight w:val="0"/>
      <w:marTop w:val="0"/>
      <w:marBottom w:val="0"/>
      <w:divBdr>
        <w:top w:val="none" w:sz="0" w:space="0" w:color="auto"/>
        <w:left w:val="none" w:sz="0" w:space="0" w:color="auto"/>
        <w:bottom w:val="none" w:sz="0" w:space="0" w:color="auto"/>
        <w:right w:val="none" w:sz="0" w:space="0" w:color="auto"/>
      </w:divBdr>
      <w:divsChild>
        <w:div w:id="1524905157">
          <w:marLeft w:val="0"/>
          <w:marRight w:val="0"/>
          <w:marTop w:val="0"/>
          <w:marBottom w:val="0"/>
          <w:divBdr>
            <w:top w:val="none" w:sz="0" w:space="0" w:color="auto"/>
            <w:left w:val="none" w:sz="0" w:space="0" w:color="auto"/>
            <w:bottom w:val="none" w:sz="0" w:space="0" w:color="auto"/>
            <w:right w:val="none" w:sz="0" w:space="0" w:color="auto"/>
          </w:divBdr>
        </w:div>
        <w:div w:id="1524906423">
          <w:marLeft w:val="0"/>
          <w:marRight w:val="0"/>
          <w:marTop w:val="0"/>
          <w:marBottom w:val="0"/>
          <w:divBdr>
            <w:top w:val="none" w:sz="0" w:space="0" w:color="auto"/>
            <w:left w:val="none" w:sz="0" w:space="0" w:color="auto"/>
            <w:bottom w:val="none" w:sz="0" w:space="0" w:color="auto"/>
            <w:right w:val="none" w:sz="0" w:space="0" w:color="auto"/>
          </w:divBdr>
          <w:divsChild>
            <w:div w:id="1524905193">
              <w:marLeft w:val="0"/>
              <w:marRight w:val="0"/>
              <w:marTop w:val="0"/>
              <w:marBottom w:val="0"/>
              <w:divBdr>
                <w:top w:val="none" w:sz="0" w:space="0" w:color="auto"/>
                <w:left w:val="none" w:sz="0" w:space="0" w:color="auto"/>
                <w:bottom w:val="none" w:sz="0" w:space="0" w:color="auto"/>
                <w:right w:val="none" w:sz="0" w:space="0" w:color="auto"/>
              </w:divBdr>
              <w:divsChild>
                <w:div w:id="15249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412">
      <w:marLeft w:val="0"/>
      <w:marRight w:val="0"/>
      <w:marTop w:val="0"/>
      <w:marBottom w:val="0"/>
      <w:divBdr>
        <w:top w:val="none" w:sz="0" w:space="0" w:color="auto"/>
        <w:left w:val="none" w:sz="0" w:space="0" w:color="auto"/>
        <w:bottom w:val="none" w:sz="0" w:space="0" w:color="auto"/>
        <w:right w:val="none" w:sz="0" w:space="0" w:color="auto"/>
      </w:divBdr>
      <w:divsChild>
        <w:div w:id="1524906037">
          <w:marLeft w:val="0"/>
          <w:marRight w:val="0"/>
          <w:marTop w:val="0"/>
          <w:marBottom w:val="0"/>
          <w:divBdr>
            <w:top w:val="none" w:sz="0" w:space="0" w:color="auto"/>
            <w:left w:val="none" w:sz="0" w:space="0" w:color="auto"/>
            <w:bottom w:val="none" w:sz="0" w:space="0" w:color="auto"/>
            <w:right w:val="none" w:sz="0" w:space="0" w:color="auto"/>
          </w:divBdr>
          <w:divsChild>
            <w:div w:id="1524906567">
              <w:marLeft w:val="0"/>
              <w:marRight w:val="0"/>
              <w:marTop w:val="0"/>
              <w:marBottom w:val="0"/>
              <w:divBdr>
                <w:top w:val="none" w:sz="0" w:space="0" w:color="auto"/>
                <w:left w:val="none" w:sz="0" w:space="0" w:color="auto"/>
                <w:bottom w:val="none" w:sz="0" w:space="0" w:color="auto"/>
                <w:right w:val="none" w:sz="0" w:space="0" w:color="auto"/>
              </w:divBdr>
              <w:divsChild>
                <w:div w:id="1524905057">
                  <w:marLeft w:val="0"/>
                  <w:marRight w:val="0"/>
                  <w:marTop w:val="0"/>
                  <w:marBottom w:val="0"/>
                  <w:divBdr>
                    <w:top w:val="none" w:sz="0" w:space="0" w:color="auto"/>
                    <w:left w:val="none" w:sz="0" w:space="0" w:color="auto"/>
                    <w:bottom w:val="none" w:sz="0" w:space="0" w:color="auto"/>
                    <w:right w:val="none" w:sz="0" w:space="0" w:color="auto"/>
                  </w:divBdr>
                  <w:divsChild>
                    <w:div w:id="152490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4416">
      <w:marLeft w:val="0"/>
      <w:marRight w:val="0"/>
      <w:marTop w:val="0"/>
      <w:marBottom w:val="0"/>
      <w:divBdr>
        <w:top w:val="none" w:sz="0" w:space="0" w:color="auto"/>
        <w:left w:val="none" w:sz="0" w:space="0" w:color="auto"/>
        <w:bottom w:val="none" w:sz="0" w:space="0" w:color="auto"/>
        <w:right w:val="none" w:sz="0" w:space="0" w:color="auto"/>
      </w:divBdr>
    </w:div>
    <w:div w:id="1524904421">
      <w:marLeft w:val="0"/>
      <w:marRight w:val="0"/>
      <w:marTop w:val="0"/>
      <w:marBottom w:val="0"/>
      <w:divBdr>
        <w:top w:val="none" w:sz="0" w:space="0" w:color="auto"/>
        <w:left w:val="none" w:sz="0" w:space="0" w:color="auto"/>
        <w:bottom w:val="none" w:sz="0" w:space="0" w:color="auto"/>
        <w:right w:val="none" w:sz="0" w:space="0" w:color="auto"/>
      </w:divBdr>
    </w:div>
    <w:div w:id="1524904422">
      <w:marLeft w:val="0"/>
      <w:marRight w:val="0"/>
      <w:marTop w:val="0"/>
      <w:marBottom w:val="0"/>
      <w:divBdr>
        <w:top w:val="none" w:sz="0" w:space="0" w:color="auto"/>
        <w:left w:val="none" w:sz="0" w:space="0" w:color="auto"/>
        <w:bottom w:val="none" w:sz="0" w:space="0" w:color="auto"/>
        <w:right w:val="none" w:sz="0" w:space="0" w:color="auto"/>
      </w:divBdr>
    </w:div>
    <w:div w:id="1524904423">
      <w:marLeft w:val="0"/>
      <w:marRight w:val="0"/>
      <w:marTop w:val="0"/>
      <w:marBottom w:val="0"/>
      <w:divBdr>
        <w:top w:val="none" w:sz="0" w:space="0" w:color="auto"/>
        <w:left w:val="none" w:sz="0" w:space="0" w:color="auto"/>
        <w:bottom w:val="none" w:sz="0" w:space="0" w:color="auto"/>
        <w:right w:val="none" w:sz="0" w:space="0" w:color="auto"/>
      </w:divBdr>
    </w:div>
    <w:div w:id="1524904424">
      <w:marLeft w:val="0"/>
      <w:marRight w:val="0"/>
      <w:marTop w:val="0"/>
      <w:marBottom w:val="0"/>
      <w:divBdr>
        <w:top w:val="none" w:sz="0" w:space="0" w:color="auto"/>
        <w:left w:val="none" w:sz="0" w:space="0" w:color="auto"/>
        <w:bottom w:val="none" w:sz="0" w:space="0" w:color="auto"/>
        <w:right w:val="none" w:sz="0" w:space="0" w:color="auto"/>
      </w:divBdr>
    </w:div>
    <w:div w:id="1524904425">
      <w:marLeft w:val="0"/>
      <w:marRight w:val="0"/>
      <w:marTop w:val="0"/>
      <w:marBottom w:val="0"/>
      <w:divBdr>
        <w:top w:val="none" w:sz="0" w:space="0" w:color="auto"/>
        <w:left w:val="none" w:sz="0" w:space="0" w:color="auto"/>
        <w:bottom w:val="none" w:sz="0" w:space="0" w:color="auto"/>
        <w:right w:val="none" w:sz="0" w:space="0" w:color="auto"/>
      </w:divBdr>
    </w:div>
    <w:div w:id="1524904426">
      <w:marLeft w:val="0"/>
      <w:marRight w:val="0"/>
      <w:marTop w:val="0"/>
      <w:marBottom w:val="0"/>
      <w:divBdr>
        <w:top w:val="none" w:sz="0" w:space="0" w:color="auto"/>
        <w:left w:val="none" w:sz="0" w:space="0" w:color="auto"/>
        <w:bottom w:val="none" w:sz="0" w:space="0" w:color="auto"/>
        <w:right w:val="none" w:sz="0" w:space="0" w:color="auto"/>
      </w:divBdr>
    </w:div>
    <w:div w:id="1524904427">
      <w:marLeft w:val="0"/>
      <w:marRight w:val="0"/>
      <w:marTop w:val="0"/>
      <w:marBottom w:val="0"/>
      <w:divBdr>
        <w:top w:val="none" w:sz="0" w:space="0" w:color="auto"/>
        <w:left w:val="none" w:sz="0" w:space="0" w:color="auto"/>
        <w:bottom w:val="none" w:sz="0" w:space="0" w:color="auto"/>
        <w:right w:val="none" w:sz="0" w:space="0" w:color="auto"/>
      </w:divBdr>
    </w:div>
    <w:div w:id="1524904428">
      <w:marLeft w:val="0"/>
      <w:marRight w:val="0"/>
      <w:marTop w:val="0"/>
      <w:marBottom w:val="0"/>
      <w:divBdr>
        <w:top w:val="none" w:sz="0" w:space="0" w:color="auto"/>
        <w:left w:val="none" w:sz="0" w:space="0" w:color="auto"/>
        <w:bottom w:val="none" w:sz="0" w:space="0" w:color="auto"/>
        <w:right w:val="none" w:sz="0" w:space="0" w:color="auto"/>
      </w:divBdr>
    </w:div>
    <w:div w:id="1524904429">
      <w:marLeft w:val="0"/>
      <w:marRight w:val="0"/>
      <w:marTop w:val="0"/>
      <w:marBottom w:val="0"/>
      <w:divBdr>
        <w:top w:val="none" w:sz="0" w:space="0" w:color="auto"/>
        <w:left w:val="none" w:sz="0" w:space="0" w:color="auto"/>
        <w:bottom w:val="none" w:sz="0" w:space="0" w:color="auto"/>
        <w:right w:val="none" w:sz="0" w:space="0" w:color="auto"/>
      </w:divBdr>
    </w:div>
    <w:div w:id="1524904432">
      <w:marLeft w:val="0"/>
      <w:marRight w:val="0"/>
      <w:marTop w:val="0"/>
      <w:marBottom w:val="0"/>
      <w:divBdr>
        <w:top w:val="none" w:sz="0" w:space="0" w:color="auto"/>
        <w:left w:val="none" w:sz="0" w:space="0" w:color="auto"/>
        <w:bottom w:val="none" w:sz="0" w:space="0" w:color="auto"/>
        <w:right w:val="none" w:sz="0" w:space="0" w:color="auto"/>
      </w:divBdr>
    </w:div>
    <w:div w:id="1524904433">
      <w:marLeft w:val="0"/>
      <w:marRight w:val="0"/>
      <w:marTop w:val="0"/>
      <w:marBottom w:val="0"/>
      <w:divBdr>
        <w:top w:val="none" w:sz="0" w:space="0" w:color="auto"/>
        <w:left w:val="none" w:sz="0" w:space="0" w:color="auto"/>
        <w:bottom w:val="none" w:sz="0" w:space="0" w:color="auto"/>
        <w:right w:val="none" w:sz="0" w:space="0" w:color="auto"/>
      </w:divBdr>
    </w:div>
    <w:div w:id="1524904434">
      <w:marLeft w:val="0"/>
      <w:marRight w:val="0"/>
      <w:marTop w:val="0"/>
      <w:marBottom w:val="0"/>
      <w:divBdr>
        <w:top w:val="none" w:sz="0" w:space="0" w:color="auto"/>
        <w:left w:val="none" w:sz="0" w:space="0" w:color="auto"/>
        <w:bottom w:val="none" w:sz="0" w:space="0" w:color="auto"/>
        <w:right w:val="none" w:sz="0" w:space="0" w:color="auto"/>
      </w:divBdr>
    </w:div>
    <w:div w:id="1524904435">
      <w:marLeft w:val="0"/>
      <w:marRight w:val="0"/>
      <w:marTop w:val="0"/>
      <w:marBottom w:val="0"/>
      <w:divBdr>
        <w:top w:val="none" w:sz="0" w:space="0" w:color="auto"/>
        <w:left w:val="none" w:sz="0" w:space="0" w:color="auto"/>
        <w:bottom w:val="none" w:sz="0" w:space="0" w:color="auto"/>
        <w:right w:val="none" w:sz="0" w:space="0" w:color="auto"/>
      </w:divBdr>
      <w:divsChild>
        <w:div w:id="1524904294">
          <w:marLeft w:val="0"/>
          <w:marRight w:val="0"/>
          <w:marTop w:val="0"/>
          <w:marBottom w:val="0"/>
          <w:divBdr>
            <w:top w:val="single" w:sz="4" w:space="1" w:color="auto"/>
            <w:left w:val="single" w:sz="4" w:space="4" w:color="auto"/>
            <w:bottom w:val="single" w:sz="4" w:space="1" w:color="auto"/>
            <w:right w:val="single" w:sz="4" w:space="4" w:color="auto"/>
          </w:divBdr>
        </w:div>
        <w:div w:id="1524905088">
          <w:marLeft w:val="0"/>
          <w:marRight w:val="0"/>
          <w:marTop w:val="0"/>
          <w:marBottom w:val="0"/>
          <w:divBdr>
            <w:top w:val="none" w:sz="0" w:space="0" w:color="auto"/>
            <w:left w:val="none" w:sz="0" w:space="0" w:color="auto"/>
            <w:bottom w:val="none" w:sz="0" w:space="0" w:color="auto"/>
            <w:right w:val="none" w:sz="0" w:space="0" w:color="auto"/>
          </w:divBdr>
          <w:divsChild>
            <w:div w:id="1524905259">
              <w:marLeft w:val="0"/>
              <w:marRight w:val="0"/>
              <w:marTop w:val="0"/>
              <w:marBottom w:val="0"/>
              <w:divBdr>
                <w:top w:val="none" w:sz="0" w:space="0" w:color="auto"/>
                <w:left w:val="none" w:sz="0" w:space="0" w:color="auto"/>
                <w:bottom w:val="none" w:sz="0" w:space="0" w:color="auto"/>
                <w:right w:val="none" w:sz="0" w:space="0" w:color="auto"/>
              </w:divBdr>
            </w:div>
          </w:divsChild>
        </w:div>
        <w:div w:id="1524905114">
          <w:marLeft w:val="0"/>
          <w:marRight w:val="0"/>
          <w:marTop w:val="0"/>
          <w:marBottom w:val="0"/>
          <w:divBdr>
            <w:top w:val="none" w:sz="0" w:space="0" w:color="auto"/>
            <w:left w:val="none" w:sz="0" w:space="0" w:color="auto"/>
            <w:bottom w:val="none" w:sz="0" w:space="0" w:color="auto"/>
            <w:right w:val="none" w:sz="0" w:space="0" w:color="auto"/>
          </w:divBdr>
          <w:divsChild>
            <w:div w:id="1524904172">
              <w:marLeft w:val="0"/>
              <w:marRight w:val="0"/>
              <w:marTop w:val="0"/>
              <w:marBottom w:val="0"/>
              <w:divBdr>
                <w:top w:val="none" w:sz="0" w:space="0" w:color="auto"/>
                <w:left w:val="none" w:sz="0" w:space="0" w:color="auto"/>
                <w:bottom w:val="none" w:sz="0" w:space="0" w:color="auto"/>
                <w:right w:val="none" w:sz="0" w:space="0" w:color="auto"/>
              </w:divBdr>
            </w:div>
          </w:divsChild>
        </w:div>
        <w:div w:id="1524905940">
          <w:marLeft w:val="0"/>
          <w:marRight w:val="0"/>
          <w:marTop w:val="0"/>
          <w:marBottom w:val="0"/>
          <w:divBdr>
            <w:top w:val="single" w:sz="4" w:space="1" w:color="auto"/>
            <w:left w:val="single" w:sz="4" w:space="4" w:color="auto"/>
            <w:bottom w:val="single" w:sz="4" w:space="1" w:color="auto"/>
            <w:right w:val="single" w:sz="4" w:space="4" w:color="auto"/>
          </w:divBdr>
        </w:div>
      </w:divsChild>
    </w:div>
    <w:div w:id="1524904437">
      <w:marLeft w:val="0"/>
      <w:marRight w:val="0"/>
      <w:marTop w:val="0"/>
      <w:marBottom w:val="0"/>
      <w:divBdr>
        <w:top w:val="none" w:sz="0" w:space="0" w:color="auto"/>
        <w:left w:val="none" w:sz="0" w:space="0" w:color="auto"/>
        <w:bottom w:val="none" w:sz="0" w:space="0" w:color="auto"/>
        <w:right w:val="none" w:sz="0" w:space="0" w:color="auto"/>
      </w:divBdr>
      <w:divsChild>
        <w:div w:id="1524904638">
          <w:marLeft w:val="0"/>
          <w:marRight w:val="0"/>
          <w:marTop w:val="0"/>
          <w:marBottom w:val="0"/>
          <w:divBdr>
            <w:top w:val="none" w:sz="0" w:space="0" w:color="auto"/>
            <w:left w:val="none" w:sz="0" w:space="0" w:color="auto"/>
            <w:bottom w:val="none" w:sz="0" w:space="0" w:color="auto"/>
            <w:right w:val="none" w:sz="0" w:space="0" w:color="auto"/>
          </w:divBdr>
        </w:div>
        <w:div w:id="1524906532">
          <w:marLeft w:val="0"/>
          <w:marRight w:val="0"/>
          <w:marTop w:val="0"/>
          <w:marBottom w:val="0"/>
          <w:divBdr>
            <w:top w:val="none" w:sz="0" w:space="0" w:color="auto"/>
            <w:left w:val="none" w:sz="0" w:space="0" w:color="auto"/>
            <w:bottom w:val="none" w:sz="0" w:space="0" w:color="auto"/>
            <w:right w:val="none" w:sz="0" w:space="0" w:color="auto"/>
          </w:divBdr>
        </w:div>
      </w:divsChild>
    </w:div>
    <w:div w:id="1524904438">
      <w:marLeft w:val="0"/>
      <w:marRight w:val="0"/>
      <w:marTop w:val="0"/>
      <w:marBottom w:val="0"/>
      <w:divBdr>
        <w:top w:val="none" w:sz="0" w:space="0" w:color="auto"/>
        <w:left w:val="none" w:sz="0" w:space="0" w:color="auto"/>
        <w:bottom w:val="none" w:sz="0" w:space="0" w:color="auto"/>
        <w:right w:val="none" w:sz="0" w:space="0" w:color="auto"/>
      </w:divBdr>
      <w:divsChild>
        <w:div w:id="1524904196">
          <w:marLeft w:val="0"/>
          <w:marRight w:val="0"/>
          <w:marTop w:val="0"/>
          <w:marBottom w:val="0"/>
          <w:divBdr>
            <w:top w:val="none" w:sz="0" w:space="0" w:color="auto"/>
            <w:left w:val="none" w:sz="0" w:space="0" w:color="auto"/>
            <w:bottom w:val="none" w:sz="0" w:space="0" w:color="auto"/>
            <w:right w:val="none" w:sz="0" w:space="0" w:color="auto"/>
          </w:divBdr>
        </w:div>
      </w:divsChild>
    </w:div>
    <w:div w:id="1524904439">
      <w:marLeft w:val="0"/>
      <w:marRight w:val="0"/>
      <w:marTop w:val="0"/>
      <w:marBottom w:val="0"/>
      <w:divBdr>
        <w:top w:val="none" w:sz="0" w:space="0" w:color="auto"/>
        <w:left w:val="none" w:sz="0" w:space="0" w:color="auto"/>
        <w:bottom w:val="none" w:sz="0" w:space="0" w:color="auto"/>
        <w:right w:val="none" w:sz="0" w:space="0" w:color="auto"/>
      </w:divBdr>
    </w:div>
    <w:div w:id="1524904442">
      <w:marLeft w:val="0"/>
      <w:marRight w:val="0"/>
      <w:marTop w:val="0"/>
      <w:marBottom w:val="0"/>
      <w:divBdr>
        <w:top w:val="none" w:sz="0" w:space="0" w:color="auto"/>
        <w:left w:val="none" w:sz="0" w:space="0" w:color="auto"/>
        <w:bottom w:val="none" w:sz="0" w:space="0" w:color="auto"/>
        <w:right w:val="none" w:sz="0" w:space="0" w:color="auto"/>
      </w:divBdr>
    </w:div>
    <w:div w:id="1524904445">
      <w:marLeft w:val="0"/>
      <w:marRight w:val="0"/>
      <w:marTop w:val="0"/>
      <w:marBottom w:val="0"/>
      <w:divBdr>
        <w:top w:val="none" w:sz="0" w:space="0" w:color="auto"/>
        <w:left w:val="none" w:sz="0" w:space="0" w:color="auto"/>
        <w:bottom w:val="none" w:sz="0" w:space="0" w:color="auto"/>
        <w:right w:val="none" w:sz="0" w:space="0" w:color="auto"/>
      </w:divBdr>
      <w:divsChild>
        <w:div w:id="1524904406">
          <w:marLeft w:val="0"/>
          <w:marRight w:val="0"/>
          <w:marTop w:val="0"/>
          <w:marBottom w:val="0"/>
          <w:divBdr>
            <w:top w:val="none" w:sz="0" w:space="0" w:color="auto"/>
            <w:left w:val="none" w:sz="0" w:space="0" w:color="auto"/>
            <w:bottom w:val="none" w:sz="0" w:space="0" w:color="auto"/>
            <w:right w:val="none" w:sz="0" w:space="0" w:color="auto"/>
          </w:divBdr>
        </w:div>
      </w:divsChild>
    </w:div>
    <w:div w:id="1524904447">
      <w:marLeft w:val="0"/>
      <w:marRight w:val="0"/>
      <w:marTop w:val="0"/>
      <w:marBottom w:val="0"/>
      <w:divBdr>
        <w:top w:val="none" w:sz="0" w:space="0" w:color="auto"/>
        <w:left w:val="none" w:sz="0" w:space="0" w:color="auto"/>
        <w:bottom w:val="none" w:sz="0" w:space="0" w:color="auto"/>
        <w:right w:val="none" w:sz="0" w:space="0" w:color="auto"/>
      </w:divBdr>
    </w:div>
    <w:div w:id="1524904448">
      <w:marLeft w:val="0"/>
      <w:marRight w:val="0"/>
      <w:marTop w:val="0"/>
      <w:marBottom w:val="0"/>
      <w:divBdr>
        <w:top w:val="none" w:sz="0" w:space="0" w:color="auto"/>
        <w:left w:val="none" w:sz="0" w:space="0" w:color="auto"/>
        <w:bottom w:val="none" w:sz="0" w:space="0" w:color="auto"/>
        <w:right w:val="none" w:sz="0" w:space="0" w:color="auto"/>
      </w:divBdr>
    </w:div>
    <w:div w:id="1524904449">
      <w:marLeft w:val="0"/>
      <w:marRight w:val="0"/>
      <w:marTop w:val="0"/>
      <w:marBottom w:val="0"/>
      <w:divBdr>
        <w:top w:val="none" w:sz="0" w:space="0" w:color="auto"/>
        <w:left w:val="none" w:sz="0" w:space="0" w:color="auto"/>
        <w:bottom w:val="none" w:sz="0" w:space="0" w:color="auto"/>
        <w:right w:val="none" w:sz="0" w:space="0" w:color="auto"/>
      </w:divBdr>
    </w:div>
    <w:div w:id="1524904453">
      <w:marLeft w:val="0"/>
      <w:marRight w:val="0"/>
      <w:marTop w:val="0"/>
      <w:marBottom w:val="0"/>
      <w:divBdr>
        <w:top w:val="none" w:sz="0" w:space="0" w:color="auto"/>
        <w:left w:val="none" w:sz="0" w:space="0" w:color="auto"/>
        <w:bottom w:val="none" w:sz="0" w:space="0" w:color="auto"/>
        <w:right w:val="none" w:sz="0" w:space="0" w:color="auto"/>
      </w:divBdr>
    </w:div>
    <w:div w:id="1524904461">
      <w:marLeft w:val="0"/>
      <w:marRight w:val="0"/>
      <w:marTop w:val="0"/>
      <w:marBottom w:val="0"/>
      <w:divBdr>
        <w:top w:val="none" w:sz="0" w:space="0" w:color="auto"/>
        <w:left w:val="none" w:sz="0" w:space="0" w:color="auto"/>
        <w:bottom w:val="none" w:sz="0" w:space="0" w:color="auto"/>
        <w:right w:val="none" w:sz="0" w:space="0" w:color="auto"/>
      </w:divBdr>
      <w:divsChild>
        <w:div w:id="1524906086">
          <w:marLeft w:val="0"/>
          <w:marRight w:val="0"/>
          <w:marTop w:val="0"/>
          <w:marBottom w:val="0"/>
          <w:divBdr>
            <w:top w:val="none" w:sz="0" w:space="0" w:color="auto"/>
            <w:left w:val="none" w:sz="0" w:space="0" w:color="auto"/>
            <w:bottom w:val="none" w:sz="0" w:space="0" w:color="auto"/>
            <w:right w:val="none" w:sz="0" w:space="0" w:color="auto"/>
          </w:divBdr>
        </w:div>
        <w:div w:id="1524906137">
          <w:marLeft w:val="0"/>
          <w:marRight w:val="0"/>
          <w:marTop w:val="0"/>
          <w:marBottom w:val="0"/>
          <w:divBdr>
            <w:top w:val="none" w:sz="0" w:space="0" w:color="auto"/>
            <w:left w:val="none" w:sz="0" w:space="0" w:color="auto"/>
            <w:bottom w:val="none" w:sz="0" w:space="0" w:color="auto"/>
            <w:right w:val="none" w:sz="0" w:space="0" w:color="auto"/>
          </w:divBdr>
          <w:divsChild>
            <w:div w:id="1524905055">
              <w:marLeft w:val="0"/>
              <w:marRight w:val="0"/>
              <w:marTop w:val="0"/>
              <w:marBottom w:val="0"/>
              <w:divBdr>
                <w:top w:val="none" w:sz="0" w:space="0" w:color="auto"/>
                <w:left w:val="none" w:sz="0" w:space="0" w:color="auto"/>
                <w:bottom w:val="none" w:sz="0" w:space="0" w:color="auto"/>
                <w:right w:val="none" w:sz="0" w:space="0" w:color="auto"/>
              </w:divBdr>
              <w:divsChild>
                <w:div w:id="152490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462">
      <w:marLeft w:val="0"/>
      <w:marRight w:val="0"/>
      <w:marTop w:val="0"/>
      <w:marBottom w:val="0"/>
      <w:divBdr>
        <w:top w:val="none" w:sz="0" w:space="0" w:color="auto"/>
        <w:left w:val="none" w:sz="0" w:space="0" w:color="auto"/>
        <w:bottom w:val="none" w:sz="0" w:space="0" w:color="auto"/>
        <w:right w:val="none" w:sz="0" w:space="0" w:color="auto"/>
      </w:divBdr>
    </w:div>
    <w:div w:id="1524904464">
      <w:marLeft w:val="0"/>
      <w:marRight w:val="0"/>
      <w:marTop w:val="0"/>
      <w:marBottom w:val="0"/>
      <w:divBdr>
        <w:top w:val="none" w:sz="0" w:space="0" w:color="auto"/>
        <w:left w:val="none" w:sz="0" w:space="0" w:color="auto"/>
        <w:bottom w:val="none" w:sz="0" w:space="0" w:color="auto"/>
        <w:right w:val="none" w:sz="0" w:space="0" w:color="auto"/>
      </w:divBdr>
    </w:div>
    <w:div w:id="1524904469">
      <w:marLeft w:val="0"/>
      <w:marRight w:val="0"/>
      <w:marTop w:val="0"/>
      <w:marBottom w:val="0"/>
      <w:divBdr>
        <w:top w:val="none" w:sz="0" w:space="0" w:color="auto"/>
        <w:left w:val="none" w:sz="0" w:space="0" w:color="auto"/>
        <w:bottom w:val="none" w:sz="0" w:space="0" w:color="auto"/>
        <w:right w:val="none" w:sz="0" w:space="0" w:color="auto"/>
      </w:divBdr>
    </w:div>
    <w:div w:id="1524904470">
      <w:marLeft w:val="0"/>
      <w:marRight w:val="0"/>
      <w:marTop w:val="0"/>
      <w:marBottom w:val="0"/>
      <w:divBdr>
        <w:top w:val="none" w:sz="0" w:space="0" w:color="auto"/>
        <w:left w:val="none" w:sz="0" w:space="0" w:color="auto"/>
        <w:bottom w:val="none" w:sz="0" w:space="0" w:color="auto"/>
        <w:right w:val="none" w:sz="0" w:space="0" w:color="auto"/>
      </w:divBdr>
    </w:div>
    <w:div w:id="1524904477">
      <w:marLeft w:val="0"/>
      <w:marRight w:val="0"/>
      <w:marTop w:val="0"/>
      <w:marBottom w:val="0"/>
      <w:divBdr>
        <w:top w:val="none" w:sz="0" w:space="0" w:color="auto"/>
        <w:left w:val="none" w:sz="0" w:space="0" w:color="auto"/>
        <w:bottom w:val="none" w:sz="0" w:space="0" w:color="auto"/>
        <w:right w:val="none" w:sz="0" w:space="0" w:color="auto"/>
      </w:divBdr>
    </w:div>
    <w:div w:id="1524904479">
      <w:marLeft w:val="0"/>
      <w:marRight w:val="0"/>
      <w:marTop w:val="0"/>
      <w:marBottom w:val="0"/>
      <w:divBdr>
        <w:top w:val="none" w:sz="0" w:space="0" w:color="auto"/>
        <w:left w:val="none" w:sz="0" w:space="0" w:color="auto"/>
        <w:bottom w:val="none" w:sz="0" w:space="0" w:color="auto"/>
        <w:right w:val="none" w:sz="0" w:space="0" w:color="auto"/>
      </w:divBdr>
      <w:divsChild>
        <w:div w:id="1524904297">
          <w:marLeft w:val="0"/>
          <w:marRight w:val="0"/>
          <w:marTop w:val="0"/>
          <w:marBottom w:val="0"/>
          <w:divBdr>
            <w:top w:val="none" w:sz="0" w:space="0" w:color="auto"/>
            <w:left w:val="none" w:sz="0" w:space="0" w:color="auto"/>
            <w:bottom w:val="none" w:sz="0" w:space="0" w:color="auto"/>
            <w:right w:val="none" w:sz="0" w:space="0" w:color="auto"/>
          </w:divBdr>
          <w:divsChild>
            <w:div w:id="1524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480">
      <w:marLeft w:val="0"/>
      <w:marRight w:val="0"/>
      <w:marTop w:val="0"/>
      <w:marBottom w:val="0"/>
      <w:divBdr>
        <w:top w:val="none" w:sz="0" w:space="0" w:color="auto"/>
        <w:left w:val="none" w:sz="0" w:space="0" w:color="auto"/>
        <w:bottom w:val="none" w:sz="0" w:space="0" w:color="auto"/>
        <w:right w:val="none" w:sz="0" w:space="0" w:color="auto"/>
      </w:divBdr>
    </w:div>
    <w:div w:id="1524904481">
      <w:marLeft w:val="0"/>
      <w:marRight w:val="0"/>
      <w:marTop w:val="0"/>
      <w:marBottom w:val="0"/>
      <w:divBdr>
        <w:top w:val="none" w:sz="0" w:space="0" w:color="auto"/>
        <w:left w:val="none" w:sz="0" w:space="0" w:color="auto"/>
        <w:bottom w:val="none" w:sz="0" w:space="0" w:color="auto"/>
        <w:right w:val="none" w:sz="0" w:space="0" w:color="auto"/>
      </w:divBdr>
    </w:div>
    <w:div w:id="1524904484">
      <w:marLeft w:val="0"/>
      <w:marRight w:val="0"/>
      <w:marTop w:val="0"/>
      <w:marBottom w:val="0"/>
      <w:divBdr>
        <w:top w:val="none" w:sz="0" w:space="0" w:color="auto"/>
        <w:left w:val="none" w:sz="0" w:space="0" w:color="auto"/>
        <w:bottom w:val="none" w:sz="0" w:space="0" w:color="auto"/>
        <w:right w:val="none" w:sz="0" w:space="0" w:color="auto"/>
      </w:divBdr>
    </w:div>
    <w:div w:id="1524904485">
      <w:marLeft w:val="0"/>
      <w:marRight w:val="0"/>
      <w:marTop w:val="0"/>
      <w:marBottom w:val="0"/>
      <w:divBdr>
        <w:top w:val="none" w:sz="0" w:space="0" w:color="auto"/>
        <w:left w:val="none" w:sz="0" w:space="0" w:color="auto"/>
        <w:bottom w:val="none" w:sz="0" w:space="0" w:color="auto"/>
        <w:right w:val="none" w:sz="0" w:space="0" w:color="auto"/>
      </w:divBdr>
    </w:div>
    <w:div w:id="1524904489">
      <w:marLeft w:val="0"/>
      <w:marRight w:val="0"/>
      <w:marTop w:val="0"/>
      <w:marBottom w:val="0"/>
      <w:divBdr>
        <w:top w:val="none" w:sz="0" w:space="0" w:color="auto"/>
        <w:left w:val="none" w:sz="0" w:space="0" w:color="auto"/>
        <w:bottom w:val="none" w:sz="0" w:space="0" w:color="auto"/>
        <w:right w:val="none" w:sz="0" w:space="0" w:color="auto"/>
      </w:divBdr>
    </w:div>
    <w:div w:id="1524904492">
      <w:marLeft w:val="0"/>
      <w:marRight w:val="0"/>
      <w:marTop w:val="0"/>
      <w:marBottom w:val="0"/>
      <w:divBdr>
        <w:top w:val="none" w:sz="0" w:space="0" w:color="auto"/>
        <w:left w:val="none" w:sz="0" w:space="0" w:color="auto"/>
        <w:bottom w:val="none" w:sz="0" w:space="0" w:color="auto"/>
        <w:right w:val="none" w:sz="0" w:space="0" w:color="auto"/>
      </w:divBdr>
      <w:divsChild>
        <w:div w:id="1524904057">
          <w:marLeft w:val="0"/>
          <w:marRight w:val="0"/>
          <w:marTop w:val="0"/>
          <w:marBottom w:val="0"/>
          <w:divBdr>
            <w:top w:val="dotted" w:sz="2" w:space="6" w:color="FFFFFF"/>
            <w:left w:val="dotted" w:sz="4" w:space="17" w:color="FFFFFF"/>
            <w:bottom w:val="dotted" w:sz="4" w:space="1" w:color="FFFFFF"/>
            <w:right w:val="dotted" w:sz="4" w:space="8" w:color="FFFFFF"/>
          </w:divBdr>
        </w:div>
        <w:div w:id="1524905253">
          <w:marLeft w:val="0"/>
          <w:marRight w:val="0"/>
          <w:marTop w:val="0"/>
          <w:marBottom w:val="0"/>
          <w:divBdr>
            <w:top w:val="none" w:sz="0" w:space="0" w:color="auto"/>
            <w:left w:val="none" w:sz="0" w:space="0" w:color="auto"/>
            <w:bottom w:val="none" w:sz="0" w:space="0" w:color="auto"/>
            <w:right w:val="none" w:sz="0" w:space="0" w:color="auto"/>
          </w:divBdr>
          <w:divsChild>
            <w:div w:id="1524904690">
              <w:marLeft w:val="0"/>
              <w:marRight w:val="0"/>
              <w:marTop w:val="0"/>
              <w:marBottom w:val="0"/>
              <w:divBdr>
                <w:top w:val="none" w:sz="0" w:space="0" w:color="auto"/>
                <w:left w:val="none" w:sz="0" w:space="0" w:color="auto"/>
                <w:bottom w:val="none" w:sz="0" w:space="0" w:color="auto"/>
                <w:right w:val="none" w:sz="0" w:space="0" w:color="auto"/>
              </w:divBdr>
              <w:divsChild>
                <w:div w:id="1524906497">
                  <w:marLeft w:val="0"/>
                  <w:marRight w:val="0"/>
                  <w:marTop w:val="0"/>
                  <w:marBottom w:val="0"/>
                  <w:divBdr>
                    <w:top w:val="none" w:sz="0" w:space="0" w:color="auto"/>
                    <w:left w:val="none" w:sz="0" w:space="0" w:color="auto"/>
                    <w:bottom w:val="none" w:sz="0" w:space="0" w:color="auto"/>
                    <w:right w:val="none" w:sz="0" w:space="0" w:color="auto"/>
                  </w:divBdr>
                  <w:divsChild>
                    <w:div w:id="1524905062">
                      <w:marLeft w:val="0"/>
                      <w:marRight w:val="0"/>
                      <w:marTop w:val="0"/>
                      <w:marBottom w:val="0"/>
                      <w:divBdr>
                        <w:top w:val="none" w:sz="0" w:space="0" w:color="auto"/>
                        <w:left w:val="none" w:sz="0" w:space="0" w:color="auto"/>
                        <w:bottom w:val="none" w:sz="0" w:space="0" w:color="auto"/>
                        <w:right w:val="none" w:sz="0" w:space="0" w:color="auto"/>
                      </w:divBdr>
                      <w:divsChild>
                        <w:div w:id="1524905834">
                          <w:marLeft w:val="0"/>
                          <w:marRight w:val="0"/>
                          <w:marTop w:val="0"/>
                          <w:marBottom w:val="0"/>
                          <w:divBdr>
                            <w:top w:val="none" w:sz="0" w:space="0" w:color="auto"/>
                            <w:left w:val="none" w:sz="0" w:space="0" w:color="auto"/>
                            <w:bottom w:val="none" w:sz="0" w:space="0" w:color="auto"/>
                            <w:right w:val="none" w:sz="0" w:space="0" w:color="auto"/>
                          </w:divBdr>
                          <w:divsChild>
                            <w:div w:id="1524905598">
                              <w:marLeft w:val="0"/>
                              <w:marRight w:val="0"/>
                              <w:marTop w:val="0"/>
                              <w:marBottom w:val="0"/>
                              <w:divBdr>
                                <w:top w:val="none" w:sz="0" w:space="0" w:color="auto"/>
                                <w:left w:val="none" w:sz="0" w:space="0" w:color="auto"/>
                                <w:bottom w:val="none" w:sz="0" w:space="0" w:color="auto"/>
                                <w:right w:val="none" w:sz="0" w:space="0" w:color="auto"/>
                              </w:divBdr>
                              <w:divsChild>
                                <w:div w:id="1524905944">
                                  <w:marLeft w:val="0"/>
                                  <w:marRight w:val="0"/>
                                  <w:marTop w:val="0"/>
                                  <w:marBottom w:val="0"/>
                                  <w:divBdr>
                                    <w:top w:val="none" w:sz="0" w:space="0" w:color="auto"/>
                                    <w:left w:val="none" w:sz="0" w:space="0" w:color="auto"/>
                                    <w:bottom w:val="none" w:sz="0" w:space="0" w:color="auto"/>
                                    <w:right w:val="none" w:sz="0" w:space="0" w:color="auto"/>
                                  </w:divBdr>
                                  <w:divsChild>
                                    <w:div w:id="1524905542">
                                      <w:marLeft w:val="0"/>
                                      <w:marRight w:val="0"/>
                                      <w:marTop w:val="0"/>
                                      <w:marBottom w:val="0"/>
                                      <w:divBdr>
                                        <w:top w:val="none" w:sz="0" w:space="0" w:color="auto"/>
                                        <w:left w:val="none" w:sz="0" w:space="0" w:color="auto"/>
                                        <w:bottom w:val="none" w:sz="0" w:space="0" w:color="auto"/>
                                        <w:right w:val="none" w:sz="0" w:space="0" w:color="auto"/>
                                      </w:divBdr>
                                      <w:divsChild>
                                        <w:div w:id="1524905836">
                                          <w:marLeft w:val="0"/>
                                          <w:marRight w:val="0"/>
                                          <w:marTop w:val="0"/>
                                          <w:marBottom w:val="0"/>
                                          <w:divBdr>
                                            <w:top w:val="none" w:sz="0" w:space="0" w:color="auto"/>
                                            <w:left w:val="none" w:sz="0" w:space="0" w:color="auto"/>
                                            <w:bottom w:val="none" w:sz="0" w:space="0" w:color="auto"/>
                                            <w:right w:val="none" w:sz="0" w:space="0" w:color="auto"/>
                                          </w:divBdr>
                                          <w:divsChild>
                                            <w:div w:id="152490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4904496">
      <w:marLeft w:val="0"/>
      <w:marRight w:val="0"/>
      <w:marTop w:val="0"/>
      <w:marBottom w:val="0"/>
      <w:divBdr>
        <w:top w:val="none" w:sz="0" w:space="0" w:color="auto"/>
        <w:left w:val="none" w:sz="0" w:space="0" w:color="auto"/>
        <w:bottom w:val="none" w:sz="0" w:space="0" w:color="auto"/>
        <w:right w:val="none" w:sz="0" w:space="0" w:color="auto"/>
      </w:divBdr>
    </w:div>
    <w:div w:id="1524904502">
      <w:marLeft w:val="0"/>
      <w:marRight w:val="0"/>
      <w:marTop w:val="0"/>
      <w:marBottom w:val="0"/>
      <w:divBdr>
        <w:top w:val="none" w:sz="0" w:space="0" w:color="auto"/>
        <w:left w:val="none" w:sz="0" w:space="0" w:color="auto"/>
        <w:bottom w:val="none" w:sz="0" w:space="0" w:color="auto"/>
        <w:right w:val="none" w:sz="0" w:space="0" w:color="auto"/>
      </w:divBdr>
    </w:div>
    <w:div w:id="1524904503">
      <w:marLeft w:val="0"/>
      <w:marRight w:val="0"/>
      <w:marTop w:val="0"/>
      <w:marBottom w:val="0"/>
      <w:divBdr>
        <w:top w:val="none" w:sz="0" w:space="0" w:color="auto"/>
        <w:left w:val="none" w:sz="0" w:space="0" w:color="auto"/>
        <w:bottom w:val="none" w:sz="0" w:space="0" w:color="auto"/>
        <w:right w:val="none" w:sz="0" w:space="0" w:color="auto"/>
      </w:divBdr>
    </w:div>
    <w:div w:id="1524904505">
      <w:marLeft w:val="0"/>
      <w:marRight w:val="0"/>
      <w:marTop w:val="0"/>
      <w:marBottom w:val="0"/>
      <w:divBdr>
        <w:top w:val="none" w:sz="0" w:space="0" w:color="auto"/>
        <w:left w:val="none" w:sz="0" w:space="0" w:color="auto"/>
        <w:bottom w:val="none" w:sz="0" w:space="0" w:color="auto"/>
        <w:right w:val="none" w:sz="0" w:space="0" w:color="auto"/>
      </w:divBdr>
    </w:div>
    <w:div w:id="1524904506">
      <w:marLeft w:val="0"/>
      <w:marRight w:val="0"/>
      <w:marTop w:val="0"/>
      <w:marBottom w:val="0"/>
      <w:divBdr>
        <w:top w:val="none" w:sz="0" w:space="0" w:color="auto"/>
        <w:left w:val="none" w:sz="0" w:space="0" w:color="auto"/>
        <w:bottom w:val="none" w:sz="0" w:space="0" w:color="auto"/>
        <w:right w:val="none" w:sz="0" w:space="0" w:color="auto"/>
      </w:divBdr>
      <w:divsChild>
        <w:div w:id="1524904531">
          <w:marLeft w:val="0"/>
          <w:marRight w:val="0"/>
          <w:marTop w:val="0"/>
          <w:marBottom w:val="0"/>
          <w:divBdr>
            <w:top w:val="none" w:sz="0" w:space="0" w:color="auto"/>
            <w:left w:val="none" w:sz="0" w:space="0" w:color="auto"/>
            <w:bottom w:val="none" w:sz="0" w:space="0" w:color="auto"/>
            <w:right w:val="none" w:sz="0" w:space="0" w:color="auto"/>
          </w:divBdr>
        </w:div>
        <w:div w:id="1524904661">
          <w:marLeft w:val="0"/>
          <w:marRight w:val="0"/>
          <w:marTop w:val="0"/>
          <w:marBottom w:val="0"/>
          <w:divBdr>
            <w:top w:val="none" w:sz="0" w:space="0" w:color="auto"/>
            <w:left w:val="none" w:sz="0" w:space="0" w:color="auto"/>
            <w:bottom w:val="none" w:sz="0" w:space="0" w:color="auto"/>
            <w:right w:val="none" w:sz="0" w:space="0" w:color="auto"/>
          </w:divBdr>
          <w:divsChild>
            <w:div w:id="1524904970">
              <w:marLeft w:val="0"/>
              <w:marRight w:val="0"/>
              <w:marTop w:val="0"/>
              <w:marBottom w:val="0"/>
              <w:divBdr>
                <w:top w:val="none" w:sz="0" w:space="0" w:color="auto"/>
                <w:left w:val="none" w:sz="0" w:space="0" w:color="auto"/>
                <w:bottom w:val="none" w:sz="0" w:space="0" w:color="auto"/>
                <w:right w:val="none" w:sz="0" w:space="0" w:color="auto"/>
              </w:divBdr>
              <w:divsChild>
                <w:div w:id="1524903986">
                  <w:marLeft w:val="0"/>
                  <w:marRight w:val="0"/>
                  <w:marTop w:val="0"/>
                  <w:marBottom w:val="0"/>
                  <w:divBdr>
                    <w:top w:val="none" w:sz="0" w:space="0" w:color="auto"/>
                    <w:left w:val="none" w:sz="0" w:space="0" w:color="auto"/>
                    <w:bottom w:val="none" w:sz="0" w:space="0" w:color="auto"/>
                    <w:right w:val="none" w:sz="0" w:space="0" w:color="auto"/>
                  </w:divBdr>
                </w:div>
                <w:div w:id="1524905438">
                  <w:marLeft w:val="0"/>
                  <w:marRight w:val="0"/>
                  <w:marTop w:val="0"/>
                  <w:marBottom w:val="0"/>
                  <w:divBdr>
                    <w:top w:val="none" w:sz="0" w:space="0" w:color="auto"/>
                    <w:left w:val="none" w:sz="0" w:space="0" w:color="auto"/>
                    <w:bottom w:val="none" w:sz="0" w:space="0" w:color="auto"/>
                    <w:right w:val="none" w:sz="0" w:space="0" w:color="auto"/>
                  </w:divBdr>
                </w:div>
              </w:divsChild>
            </w:div>
            <w:div w:id="1524906534">
              <w:marLeft w:val="0"/>
              <w:marRight w:val="0"/>
              <w:marTop w:val="0"/>
              <w:marBottom w:val="0"/>
              <w:divBdr>
                <w:top w:val="none" w:sz="0" w:space="0" w:color="auto"/>
                <w:left w:val="none" w:sz="0" w:space="0" w:color="auto"/>
                <w:bottom w:val="none" w:sz="0" w:space="0" w:color="auto"/>
                <w:right w:val="none" w:sz="0" w:space="0" w:color="auto"/>
              </w:divBdr>
            </w:div>
          </w:divsChild>
        </w:div>
        <w:div w:id="1524905772">
          <w:marLeft w:val="0"/>
          <w:marRight w:val="0"/>
          <w:marTop w:val="0"/>
          <w:marBottom w:val="0"/>
          <w:divBdr>
            <w:top w:val="none" w:sz="0" w:space="0" w:color="auto"/>
            <w:left w:val="none" w:sz="0" w:space="0" w:color="auto"/>
            <w:bottom w:val="none" w:sz="0" w:space="0" w:color="auto"/>
            <w:right w:val="none" w:sz="0" w:space="0" w:color="auto"/>
          </w:divBdr>
        </w:div>
        <w:div w:id="1524905930">
          <w:marLeft w:val="0"/>
          <w:marRight w:val="0"/>
          <w:marTop w:val="0"/>
          <w:marBottom w:val="0"/>
          <w:divBdr>
            <w:top w:val="none" w:sz="0" w:space="0" w:color="auto"/>
            <w:left w:val="none" w:sz="0" w:space="0" w:color="auto"/>
            <w:bottom w:val="none" w:sz="0" w:space="0" w:color="auto"/>
            <w:right w:val="none" w:sz="0" w:space="0" w:color="auto"/>
          </w:divBdr>
        </w:div>
        <w:div w:id="1524906626">
          <w:marLeft w:val="0"/>
          <w:marRight w:val="0"/>
          <w:marTop w:val="0"/>
          <w:marBottom w:val="0"/>
          <w:divBdr>
            <w:top w:val="none" w:sz="0" w:space="0" w:color="auto"/>
            <w:left w:val="none" w:sz="0" w:space="0" w:color="auto"/>
            <w:bottom w:val="none" w:sz="0" w:space="0" w:color="auto"/>
            <w:right w:val="none" w:sz="0" w:space="0" w:color="auto"/>
          </w:divBdr>
        </w:div>
      </w:divsChild>
    </w:div>
    <w:div w:id="1524904511">
      <w:marLeft w:val="0"/>
      <w:marRight w:val="0"/>
      <w:marTop w:val="0"/>
      <w:marBottom w:val="0"/>
      <w:divBdr>
        <w:top w:val="none" w:sz="0" w:space="0" w:color="auto"/>
        <w:left w:val="none" w:sz="0" w:space="0" w:color="auto"/>
        <w:bottom w:val="none" w:sz="0" w:space="0" w:color="auto"/>
        <w:right w:val="none" w:sz="0" w:space="0" w:color="auto"/>
      </w:divBdr>
    </w:div>
    <w:div w:id="1524904512">
      <w:marLeft w:val="0"/>
      <w:marRight w:val="0"/>
      <w:marTop w:val="0"/>
      <w:marBottom w:val="0"/>
      <w:divBdr>
        <w:top w:val="none" w:sz="0" w:space="0" w:color="auto"/>
        <w:left w:val="none" w:sz="0" w:space="0" w:color="auto"/>
        <w:bottom w:val="none" w:sz="0" w:space="0" w:color="auto"/>
        <w:right w:val="none" w:sz="0" w:space="0" w:color="auto"/>
      </w:divBdr>
      <w:divsChild>
        <w:div w:id="1524904012">
          <w:marLeft w:val="0"/>
          <w:marRight w:val="0"/>
          <w:marTop w:val="0"/>
          <w:marBottom w:val="0"/>
          <w:divBdr>
            <w:top w:val="none" w:sz="0" w:space="0" w:color="auto"/>
            <w:left w:val="none" w:sz="0" w:space="0" w:color="auto"/>
            <w:bottom w:val="none" w:sz="0" w:space="0" w:color="auto"/>
            <w:right w:val="none" w:sz="0" w:space="0" w:color="auto"/>
          </w:divBdr>
        </w:div>
        <w:div w:id="1524905169">
          <w:marLeft w:val="0"/>
          <w:marRight w:val="0"/>
          <w:marTop w:val="0"/>
          <w:marBottom w:val="0"/>
          <w:divBdr>
            <w:top w:val="none" w:sz="0" w:space="0" w:color="auto"/>
            <w:left w:val="none" w:sz="0" w:space="0" w:color="auto"/>
            <w:bottom w:val="none" w:sz="0" w:space="0" w:color="auto"/>
            <w:right w:val="none" w:sz="0" w:space="0" w:color="auto"/>
          </w:divBdr>
        </w:div>
      </w:divsChild>
    </w:div>
    <w:div w:id="1524904513">
      <w:marLeft w:val="0"/>
      <w:marRight w:val="0"/>
      <w:marTop w:val="0"/>
      <w:marBottom w:val="0"/>
      <w:divBdr>
        <w:top w:val="none" w:sz="0" w:space="0" w:color="auto"/>
        <w:left w:val="none" w:sz="0" w:space="0" w:color="auto"/>
        <w:bottom w:val="none" w:sz="0" w:space="0" w:color="auto"/>
        <w:right w:val="none" w:sz="0" w:space="0" w:color="auto"/>
      </w:divBdr>
    </w:div>
    <w:div w:id="1524904514">
      <w:marLeft w:val="0"/>
      <w:marRight w:val="0"/>
      <w:marTop w:val="0"/>
      <w:marBottom w:val="0"/>
      <w:divBdr>
        <w:top w:val="none" w:sz="0" w:space="0" w:color="auto"/>
        <w:left w:val="none" w:sz="0" w:space="0" w:color="auto"/>
        <w:bottom w:val="none" w:sz="0" w:space="0" w:color="auto"/>
        <w:right w:val="none" w:sz="0" w:space="0" w:color="auto"/>
      </w:divBdr>
      <w:divsChild>
        <w:div w:id="1524904727">
          <w:marLeft w:val="0"/>
          <w:marRight w:val="0"/>
          <w:marTop w:val="0"/>
          <w:marBottom w:val="0"/>
          <w:divBdr>
            <w:top w:val="none" w:sz="0" w:space="0" w:color="auto"/>
            <w:left w:val="none" w:sz="0" w:space="0" w:color="auto"/>
            <w:bottom w:val="none" w:sz="0" w:space="0" w:color="auto"/>
            <w:right w:val="none" w:sz="0" w:space="0" w:color="auto"/>
          </w:divBdr>
          <w:divsChild>
            <w:div w:id="1524904763">
              <w:marLeft w:val="0"/>
              <w:marRight w:val="0"/>
              <w:marTop w:val="0"/>
              <w:marBottom w:val="0"/>
              <w:divBdr>
                <w:top w:val="none" w:sz="0" w:space="0" w:color="auto"/>
                <w:left w:val="none" w:sz="0" w:space="0" w:color="auto"/>
                <w:bottom w:val="none" w:sz="0" w:space="0" w:color="auto"/>
                <w:right w:val="none" w:sz="0" w:space="0" w:color="auto"/>
              </w:divBdr>
              <w:divsChild>
                <w:div w:id="1524906340">
                  <w:marLeft w:val="0"/>
                  <w:marRight w:val="0"/>
                  <w:marTop w:val="0"/>
                  <w:marBottom w:val="0"/>
                  <w:divBdr>
                    <w:top w:val="none" w:sz="0" w:space="0" w:color="auto"/>
                    <w:left w:val="none" w:sz="0" w:space="0" w:color="auto"/>
                    <w:bottom w:val="none" w:sz="0" w:space="0" w:color="auto"/>
                    <w:right w:val="none" w:sz="0" w:space="0" w:color="auto"/>
                  </w:divBdr>
                </w:div>
              </w:divsChild>
            </w:div>
            <w:div w:id="152490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515">
      <w:marLeft w:val="0"/>
      <w:marRight w:val="0"/>
      <w:marTop w:val="0"/>
      <w:marBottom w:val="0"/>
      <w:divBdr>
        <w:top w:val="none" w:sz="0" w:space="0" w:color="auto"/>
        <w:left w:val="none" w:sz="0" w:space="0" w:color="auto"/>
        <w:bottom w:val="none" w:sz="0" w:space="0" w:color="auto"/>
        <w:right w:val="none" w:sz="0" w:space="0" w:color="auto"/>
      </w:divBdr>
    </w:div>
    <w:div w:id="1524904517">
      <w:marLeft w:val="0"/>
      <w:marRight w:val="0"/>
      <w:marTop w:val="0"/>
      <w:marBottom w:val="0"/>
      <w:divBdr>
        <w:top w:val="none" w:sz="0" w:space="0" w:color="auto"/>
        <w:left w:val="none" w:sz="0" w:space="0" w:color="auto"/>
        <w:bottom w:val="none" w:sz="0" w:space="0" w:color="auto"/>
        <w:right w:val="none" w:sz="0" w:space="0" w:color="auto"/>
      </w:divBdr>
    </w:div>
    <w:div w:id="1524904518">
      <w:marLeft w:val="0"/>
      <w:marRight w:val="0"/>
      <w:marTop w:val="0"/>
      <w:marBottom w:val="0"/>
      <w:divBdr>
        <w:top w:val="none" w:sz="0" w:space="0" w:color="auto"/>
        <w:left w:val="none" w:sz="0" w:space="0" w:color="auto"/>
        <w:bottom w:val="none" w:sz="0" w:space="0" w:color="auto"/>
        <w:right w:val="none" w:sz="0" w:space="0" w:color="auto"/>
      </w:divBdr>
    </w:div>
    <w:div w:id="1524904519">
      <w:marLeft w:val="0"/>
      <w:marRight w:val="0"/>
      <w:marTop w:val="0"/>
      <w:marBottom w:val="0"/>
      <w:divBdr>
        <w:top w:val="none" w:sz="0" w:space="0" w:color="auto"/>
        <w:left w:val="none" w:sz="0" w:space="0" w:color="auto"/>
        <w:bottom w:val="none" w:sz="0" w:space="0" w:color="auto"/>
        <w:right w:val="none" w:sz="0" w:space="0" w:color="auto"/>
      </w:divBdr>
    </w:div>
    <w:div w:id="1524904526">
      <w:marLeft w:val="0"/>
      <w:marRight w:val="0"/>
      <w:marTop w:val="0"/>
      <w:marBottom w:val="0"/>
      <w:divBdr>
        <w:top w:val="none" w:sz="0" w:space="0" w:color="auto"/>
        <w:left w:val="none" w:sz="0" w:space="0" w:color="auto"/>
        <w:bottom w:val="none" w:sz="0" w:space="0" w:color="auto"/>
        <w:right w:val="none" w:sz="0" w:space="0" w:color="auto"/>
      </w:divBdr>
    </w:div>
    <w:div w:id="1524904527">
      <w:marLeft w:val="0"/>
      <w:marRight w:val="0"/>
      <w:marTop w:val="0"/>
      <w:marBottom w:val="0"/>
      <w:divBdr>
        <w:top w:val="none" w:sz="0" w:space="0" w:color="auto"/>
        <w:left w:val="none" w:sz="0" w:space="0" w:color="auto"/>
        <w:bottom w:val="none" w:sz="0" w:space="0" w:color="auto"/>
        <w:right w:val="none" w:sz="0" w:space="0" w:color="auto"/>
      </w:divBdr>
      <w:divsChild>
        <w:div w:id="1524905607">
          <w:marLeft w:val="0"/>
          <w:marRight w:val="0"/>
          <w:marTop w:val="0"/>
          <w:marBottom w:val="0"/>
          <w:divBdr>
            <w:top w:val="none" w:sz="0" w:space="0" w:color="auto"/>
            <w:left w:val="none" w:sz="0" w:space="0" w:color="auto"/>
            <w:bottom w:val="none" w:sz="0" w:space="0" w:color="auto"/>
            <w:right w:val="none" w:sz="0" w:space="0" w:color="auto"/>
          </w:divBdr>
          <w:divsChild>
            <w:div w:id="1524904365">
              <w:marLeft w:val="0"/>
              <w:marRight w:val="0"/>
              <w:marTop w:val="0"/>
              <w:marBottom w:val="0"/>
              <w:divBdr>
                <w:top w:val="none" w:sz="0" w:space="0" w:color="auto"/>
                <w:left w:val="none" w:sz="0" w:space="0" w:color="auto"/>
                <w:bottom w:val="none" w:sz="0" w:space="0" w:color="auto"/>
                <w:right w:val="none" w:sz="0" w:space="0" w:color="auto"/>
              </w:divBdr>
              <w:divsChild>
                <w:div w:id="1524904146">
                  <w:marLeft w:val="0"/>
                  <w:marRight w:val="0"/>
                  <w:marTop w:val="0"/>
                  <w:marBottom w:val="0"/>
                  <w:divBdr>
                    <w:top w:val="none" w:sz="0" w:space="0" w:color="auto"/>
                    <w:left w:val="none" w:sz="0" w:space="0" w:color="auto"/>
                    <w:bottom w:val="none" w:sz="0" w:space="0" w:color="auto"/>
                    <w:right w:val="none" w:sz="0" w:space="0" w:color="auto"/>
                  </w:divBdr>
                  <w:divsChild>
                    <w:div w:id="1524905367">
                      <w:marLeft w:val="0"/>
                      <w:marRight w:val="0"/>
                      <w:marTop w:val="0"/>
                      <w:marBottom w:val="0"/>
                      <w:divBdr>
                        <w:top w:val="none" w:sz="0" w:space="0" w:color="auto"/>
                        <w:left w:val="none" w:sz="0" w:space="0" w:color="auto"/>
                        <w:bottom w:val="none" w:sz="0" w:space="0" w:color="auto"/>
                        <w:right w:val="none" w:sz="0" w:space="0" w:color="auto"/>
                      </w:divBdr>
                      <w:divsChild>
                        <w:div w:id="1524905841">
                          <w:marLeft w:val="0"/>
                          <w:marRight w:val="0"/>
                          <w:marTop w:val="0"/>
                          <w:marBottom w:val="0"/>
                          <w:divBdr>
                            <w:top w:val="none" w:sz="0" w:space="0" w:color="auto"/>
                            <w:left w:val="none" w:sz="0" w:space="0" w:color="auto"/>
                            <w:bottom w:val="none" w:sz="0" w:space="0" w:color="auto"/>
                            <w:right w:val="none" w:sz="0" w:space="0" w:color="auto"/>
                          </w:divBdr>
                          <w:divsChild>
                            <w:div w:id="1524904812">
                              <w:marLeft w:val="0"/>
                              <w:marRight w:val="0"/>
                              <w:marTop w:val="0"/>
                              <w:marBottom w:val="0"/>
                              <w:divBdr>
                                <w:top w:val="none" w:sz="0" w:space="0" w:color="auto"/>
                                <w:left w:val="none" w:sz="0" w:space="0" w:color="auto"/>
                                <w:bottom w:val="none" w:sz="0" w:space="0" w:color="auto"/>
                                <w:right w:val="none" w:sz="0" w:space="0" w:color="auto"/>
                              </w:divBdr>
                              <w:divsChild>
                                <w:div w:id="1524906215">
                                  <w:marLeft w:val="0"/>
                                  <w:marRight w:val="0"/>
                                  <w:marTop w:val="0"/>
                                  <w:marBottom w:val="0"/>
                                  <w:divBdr>
                                    <w:top w:val="none" w:sz="0" w:space="0" w:color="auto"/>
                                    <w:left w:val="none" w:sz="0" w:space="0" w:color="auto"/>
                                    <w:bottom w:val="none" w:sz="0" w:space="0" w:color="auto"/>
                                    <w:right w:val="none" w:sz="0" w:space="0" w:color="auto"/>
                                  </w:divBdr>
                                  <w:divsChild>
                                    <w:div w:id="1524905962">
                                      <w:marLeft w:val="0"/>
                                      <w:marRight w:val="0"/>
                                      <w:marTop w:val="0"/>
                                      <w:marBottom w:val="0"/>
                                      <w:divBdr>
                                        <w:top w:val="none" w:sz="0" w:space="0" w:color="auto"/>
                                        <w:left w:val="none" w:sz="0" w:space="0" w:color="auto"/>
                                        <w:bottom w:val="none" w:sz="0" w:space="0" w:color="auto"/>
                                        <w:right w:val="none" w:sz="0" w:space="0" w:color="auto"/>
                                      </w:divBdr>
                                      <w:divsChild>
                                        <w:div w:id="152490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4904528">
      <w:marLeft w:val="0"/>
      <w:marRight w:val="0"/>
      <w:marTop w:val="0"/>
      <w:marBottom w:val="0"/>
      <w:divBdr>
        <w:top w:val="none" w:sz="0" w:space="0" w:color="auto"/>
        <w:left w:val="none" w:sz="0" w:space="0" w:color="auto"/>
        <w:bottom w:val="none" w:sz="0" w:space="0" w:color="auto"/>
        <w:right w:val="none" w:sz="0" w:space="0" w:color="auto"/>
      </w:divBdr>
    </w:div>
    <w:div w:id="1524904529">
      <w:marLeft w:val="0"/>
      <w:marRight w:val="0"/>
      <w:marTop w:val="0"/>
      <w:marBottom w:val="0"/>
      <w:divBdr>
        <w:top w:val="none" w:sz="0" w:space="0" w:color="auto"/>
        <w:left w:val="none" w:sz="0" w:space="0" w:color="auto"/>
        <w:bottom w:val="none" w:sz="0" w:space="0" w:color="auto"/>
        <w:right w:val="none" w:sz="0" w:space="0" w:color="auto"/>
      </w:divBdr>
    </w:div>
    <w:div w:id="1524904530">
      <w:marLeft w:val="0"/>
      <w:marRight w:val="0"/>
      <w:marTop w:val="0"/>
      <w:marBottom w:val="0"/>
      <w:divBdr>
        <w:top w:val="none" w:sz="0" w:space="0" w:color="auto"/>
        <w:left w:val="none" w:sz="0" w:space="0" w:color="auto"/>
        <w:bottom w:val="none" w:sz="0" w:space="0" w:color="auto"/>
        <w:right w:val="none" w:sz="0" w:space="0" w:color="auto"/>
      </w:divBdr>
    </w:div>
    <w:div w:id="1524904534">
      <w:marLeft w:val="0"/>
      <w:marRight w:val="0"/>
      <w:marTop w:val="0"/>
      <w:marBottom w:val="0"/>
      <w:divBdr>
        <w:top w:val="none" w:sz="0" w:space="0" w:color="auto"/>
        <w:left w:val="none" w:sz="0" w:space="0" w:color="auto"/>
        <w:bottom w:val="none" w:sz="0" w:space="0" w:color="auto"/>
        <w:right w:val="none" w:sz="0" w:space="0" w:color="auto"/>
      </w:divBdr>
    </w:div>
    <w:div w:id="1524904535">
      <w:marLeft w:val="1134"/>
      <w:marRight w:val="1803"/>
      <w:marTop w:val="720"/>
      <w:marBottom w:val="720"/>
      <w:divBdr>
        <w:top w:val="none" w:sz="0" w:space="0" w:color="auto"/>
        <w:left w:val="none" w:sz="0" w:space="0" w:color="auto"/>
        <w:bottom w:val="none" w:sz="0" w:space="0" w:color="auto"/>
        <w:right w:val="none" w:sz="0" w:space="0" w:color="auto"/>
      </w:divBdr>
    </w:div>
    <w:div w:id="1524904537">
      <w:marLeft w:val="0"/>
      <w:marRight w:val="0"/>
      <w:marTop w:val="0"/>
      <w:marBottom w:val="0"/>
      <w:divBdr>
        <w:top w:val="none" w:sz="0" w:space="0" w:color="auto"/>
        <w:left w:val="none" w:sz="0" w:space="0" w:color="auto"/>
        <w:bottom w:val="none" w:sz="0" w:space="0" w:color="auto"/>
        <w:right w:val="none" w:sz="0" w:space="0" w:color="auto"/>
      </w:divBdr>
    </w:div>
    <w:div w:id="1524904539">
      <w:marLeft w:val="0"/>
      <w:marRight w:val="0"/>
      <w:marTop w:val="0"/>
      <w:marBottom w:val="0"/>
      <w:divBdr>
        <w:top w:val="none" w:sz="0" w:space="0" w:color="auto"/>
        <w:left w:val="none" w:sz="0" w:space="0" w:color="auto"/>
        <w:bottom w:val="none" w:sz="0" w:space="0" w:color="auto"/>
        <w:right w:val="none" w:sz="0" w:space="0" w:color="auto"/>
      </w:divBdr>
    </w:div>
    <w:div w:id="1524904540">
      <w:marLeft w:val="0"/>
      <w:marRight w:val="0"/>
      <w:marTop w:val="0"/>
      <w:marBottom w:val="0"/>
      <w:divBdr>
        <w:top w:val="none" w:sz="0" w:space="0" w:color="auto"/>
        <w:left w:val="none" w:sz="0" w:space="0" w:color="auto"/>
        <w:bottom w:val="none" w:sz="0" w:space="0" w:color="auto"/>
        <w:right w:val="none" w:sz="0" w:space="0" w:color="auto"/>
      </w:divBdr>
    </w:div>
    <w:div w:id="1524904543">
      <w:marLeft w:val="0"/>
      <w:marRight w:val="0"/>
      <w:marTop w:val="0"/>
      <w:marBottom w:val="0"/>
      <w:divBdr>
        <w:top w:val="none" w:sz="0" w:space="0" w:color="auto"/>
        <w:left w:val="none" w:sz="0" w:space="0" w:color="auto"/>
        <w:bottom w:val="none" w:sz="0" w:space="0" w:color="auto"/>
        <w:right w:val="none" w:sz="0" w:space="0" w:color="auto"/>
      </w:divBdr>
    </w:div>
    <w:div w:id="1524904545">
      <w:marLeft w:val="0"/>
      <w:marRight w:val="0"/>
      <w:marTop w:val="0"/>
      <w:marBottom w:val="0"/>
      <w:divBdr>
        <w:top w:val="none" w:sz="0" w:space="0" w:color="auto"/>
        <w:left w:val="none" w:sz="0" w:space="0" w:color="auto"/>
        <w:bottom w:val="none" w:sz="0" w:space="0" w:color="auto"/>
        <w:right w:val="none" w:sz="0" w:space="0" w:color="auto"/>
      </w:divBdr>
    </w:div>
    <w:div w:id="1524904546">
      <w:marLeft w:val="0"/>
      <w:marRight w:val="0"/>
      <w:marTop w:val="0"/>
      <w:marBottom w:val="0"/>
      <w:divBdr>
        <w:top w:val="none" w:sz="0" w:space="0" w:color="auto"/>
        <w:left w:val="none" w:sz="0" w:space="0" w:color="auto"/>
        <w:bottom w:val="none" w:sz="0" w:space="0" w:color="auto"/>
        <w:right w:val="none" w:sz="0" w:space="0" w:color="auto"/>
      </w:divBdr>
    </w:div>
    <w:div w:id="1524904547">
      <w:marLeft w:val="0"/>
      <w:marRight w:val="0"/>
      <w:marTop w:val="0"/>
      <w:marBottom w:val="0"/>
      <w:divBdr>
        <w:top w:val="none" w:sz="0" w:space="0" w:color="auto"/>
        <w:left w:val="none" w:sz="0" w:space="0" w:color="auto"/>
        <w:bottom w:val="none" w:sz="0" w:space="0" w:color="auto"/>
        <w:right w:val="none" w:sz="0" w:space="0" w:color="auto"/>
      </w:divBdr>
    </w:div>
    <w:div w:id="1524904548">
      <w:marLeft w:val="0"/>
      <w:marRight w:val="0"/>
      <w:marTop w:val="0"/>
      <w:marBottom w:val="0"/>
      <w:divBdr>
        <w:top w:val="none" w:sz="0" w:space="0" w:color="auto"/>
        <w:left w:val="none" w:sz="0" w:space="0" w:color="auto"/>
        <w:bottom w:val="none" w:sz="0" w:space="0" w:color="auto"/>
        <w:right w:val="none" w:sz="0" w:space="0" w:color="auto"/>
      </w:divBdr>
    </w:div>
    <w:div w:id="1524904550">
      <w:marLeft w:val="0"/>
      <w:marRight w:val="0"/>
      <w:marTop w:val="0"/>
      <w:marBottom w:val="0"/>
      <w:divBdr>
        <w:top w:val="none" w:sz="0" w:space="0" w:color="auto"/>
        <w:left w:val="none" w:sz="0" w:space="0" w:color="auto"/>
        <w:bottom w:val="none" w:sz="0" w:space="0" w:color="auto"/>
        <w:right w:val="none" w:sz="0" w:space="0" w:color="auto"/>
      </w:divBdr>
    </w:div>
    <w:div w:id="1524904551">
      <w:marLeft w:val="0"/>
      <w:marRight w:val="0"/>
      <w:marTop w:val="0"/>
      <w:marBottom w:val="0"/>
      <w:divBdr>
        <w:top w:val="none" w:sz="0" w:space="0" w:color="auto"/>
        <w:left w:val="none" w:sz="0" w:space="0" w:color="auto"/>
        <w:bottom w:val="none" w:sz="0" w:space="0" w:color="auto"/>
        <w:right w:val="none" w:sz="0" w:space="0" w:color="auto"/>
      </w:divBdr>
    </w:div>
    <w:div w:id="1524904553">
      <w:marLeft w:val="0"/>
      <w:marRight w:val="0"/>
      <w:marTop w:val="0"/>
      <w:marBottom w:val="0"/>
      <w:divBdr>
        <w:top w:val="none" w:sz="0" w:space="0" w:color="auto"/>
        <w:left w:val="none" w:sz="0" w:space="0" w:color="auto"/>
        <w:bottom w:val="none" w:sz="0" w:space="0" w:color="auto"/>
        <w:right w:val="none" w:sz="0" w:space="0" w:color="auto"/>
      </w:divBdr>
    </w:div>
    <w:div w:id="1524904554">
      <w:marLeft w:val="0"/>
      <w:marRight w:val="0"/>
      <w:marTop w:val="0"/>
      <w:marBottom w:val="0"/>
      <w:divBdr>
        <w:top w:val="none" w:sz="0" w:space="0" w:color="auto"/>
        <w:left w:val="none" w:sz="0" w:space="0" w:color="auto"/>
        <w:bottom w:val="none" w:sz="0" w:space="0" w:color="auto"/>
        <w:right w:val="none" w:sz="0" w:space="0" w:color="auto"/>
      </w:divBdr>
    </w:div>
    <w:div w:id="1524904555">
      <w:marLeft w:val="0"/>
      <w:marRight w:val="0"/>
      <w:marTop w:val="0"/>
      <w:marBottom w:val="0"/>
      <w:divBdr>
        <w:top w:val="none" w:sz="0" w:space="0" w:color="auto"/>
        <w:left w:val="none" w:sz="0" w:space="0" w:color="auto"/>
        <w:bottom w:val="none" w:sz="0" w:space="0" w:color="auto"/>
        <w:right w:val="none" w:sz="0" w:space="0" w:color="auto"/>
      </w:divBdr>
      <w:divsChild>
        <w:div w:id="1524904094">
          <w:marLeft w:val="0"/>
          <w:marRight w:val="0"/>
          <w:marTop w:val="0"/>
          <w:marBottom w:val="0"/>
          <w:divBdr>
            <w:top w:val="none" w:sz="0" w:space="0" w:color="auto"/>
            <w:left w:val="none" w:sz="0" w:space="0" w:color="auto"/>
            <w:bottom w:val="none" w:sz="0" w:space="0" w:color="auto"/>
            <w:right w:val="none" w:sz="0" w:space="0" w:color="auto"/>
          </w:divBdr>
        </w:div>
      </w:divsChild>
    </w:div>
    <w:div w:id="1524904556">
      <w:marLeft w:val="0"/>
      <w:marRight w:val="0"/>
      <w:marTop w:val="0"/>
      <w:marBottom w:val="0"/>
      <w:divBdr>
        <w:top w:val="none" w:sz="0" w:space="0" w:color="auto"/>
        <w:left w:val="none" w:sz="0" w:space="0" w:color="auto"/>
        <w:bottom w:val="none" w:sz="0" w:space="0" w:color="auto"/>
        <w:right w:val="none" w:sz="0" w:space="0" w:color="auto"/>
      </w:divBdr>
      <w:divsChild>
        <w:div w:id="1524905173">
          <w:marLeft w:val="0"/>
          <w:marRight w:val="0"/>
          <w:marTop w:val="0"/>
          <w:marBottom w:val="0"/>
          <w:divBdr>
            <w:top w:val="none" w:sz="0" w:space="0" w:color="auto"/>
            <w:left w:val="none" w:sz="0" w:space="0" w:color="auto"/>
            <w:bottom w:val="none" w:sz="0" w:space="0" w:color="auto"/>
            <w:right w:val="none" w:sz="0" w:space="0" w:color="auto"/>
          </w:divBdr>
          <w:divsChild>
            <w:div w:id="152490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557">
      <w:marLeft w:val="0"/>
      <w:marRight w:val="0"/>
      <w:marTop w:val="0"/>
      <w:marBottom w:val="0"/>
      <w:divBdr>
        <w:top w:val="none" w:sz="0" w:space="0" w:color="auto"/>
        <w:left w:val="none" w:sz="0" w:space="0" w:color="auto"/>
        <w:bottom w:val="none" w:sz="0" w:space="0" w:color="auto"/>
        <w:right w:val="none" w:sz="0" w:space="0" w:color="auto"/>
      </w:divBdr>
    </w:div>
    <w:div w:id="1524904566">
      <w:marLeft w:val="0"/>
      <w:marRight w:val="0"/>
      <w:marTop w:val="0"/>
      <w:marBottom w:val="0"/>
      <w:divBdr>
        <w:top w:val="none" w:sz="0" w:space="0" w:color="auto"/>
        <w:left w:val="none" w:sz="0" w:space="0" w:color="auto"/>
        <w:bottom w:val="none" w:sz="0" w:space="0" w:color="auto"/>
        <w:right w:val="none" w:sz="0" w:space="0" w:color="auto"/>
      </w:divBdr>
    </w:div>
    <w:div w:id="1524904567">
      <w:marLeft w:val="0"/>
      <w:marRight w:val="0"/>
      <w:marTop w:val="0"/>
      <w:marBottom w:val="0"/>
      <w:divBdr>
        <w:top w:val="none" w:sz="0" w:space="0" w:color="auto"/>
        <w:left w:val="none" w:sz="0" w:space="0" w:color="auto"/>
        <w:bottom w:val="none" w:sz="0" w:space="0" w:color="auto"/>
        <w:right w:val="none" w:sz="0" w:space="0" w:color="auto"/>
      </w:divBdr>
    </w:div>
    <w:div w:id="1524904570">
      <w:marLeft w:val="0"/>
      <w:marRight w:val="0"/>
      <w:marTop w:val="0"/>
      <w:marBottom w:val="0"/>
      <w:divBdr>
        <w:top w:val="none" w:sz="0" w:space="0" w:color="auto"/>
        <w:left w:val="none" w:sz="0" w:space="0" w:color="auto"/>
        <w:bottom w:val="none" w:sz="0" w:space="0" w:color="auto"/>
        <w:right w:val="none" w:sz="0" w:space="0" w:color="auto"/>
      </w:divBdr>
    </w:div>
    <w:div w:id="1524904571">
      <w:marLeft w:val="0"/>
      <w:marRight w:val="0"/>
      <w:marTop w:val="0"/>
      <w:marBottom w:val="0"/>
      <w:divBdr>
        <w:top w:val="none" w:sz="0" w:space="0" w:color="auto"/>
        <w:left w:val="none" w:sz="0" w:space="0" w:color="auto"/>
        <w:bottom w:val="none" w:sz="0" w:space="0" w:color="auto"/>
        <w:right w:val="none" w:sz="0" w:space="0" w:color="auto"/>
      </w:divBdr>
      <w:divsChild>
        <w:div w:id="1524905073">
          <w:marLeft w:val="0"/>
          <w:marRight w:val="0"/>
          <w:marTop w:val="0"/>
          <w:marBottom w:val="0"/>
          <w:divBdr>
            <w:top w:val="none" w:sz="0" w:space="0" w:color="auto"/>
            <w:left w:val="none" w:sz="0" w:space="0" w:color="auto"/>
            <w:bottom w:val="none" w:sz="0" w:space="0" w:color="auto"/>
            <w:right w:val="none" w:sz="0" w:space="0" w:color="auto"/>
          </w:divBdr>
          <w:divsChild>
            <w:div w:id="1524905071">
              <w:marLeft w:val="0"/>
              <w:marRight w:val="0"/>
              <w:marTop w:val="0"/>
              <w:marBottom w:val="0"/>
              <w:divBdr>
                <w:top w:val="none" w:sz="0" w:space="0" w:color="auto"/>
                <w:left w:val="none" w:sz="0" w:space="0" w:color="auto"/>
                <w:bottom w:val="none" w:sz="0" w:space="0" w:color="auto"/>
                <w:right w:val="none" w:sz="0" w:space="0" w:color="auto"/>
              </w:divBdr>
              <w:divsChild>
                <w:div w:id="1524905699">
                  <w:marLeft w:val="0"/>
                  <w:marRight w:val="0"/>
                  <w:marTop w:val="0"/>
                  <w:marBottom w:val="0"/>
                  <w:divBdr>
                    <w:top w:val="none" w:sz="0" w:space="0" w:color="auto"/>
                    <w:left w:val="none" w:sz="0" w:space="0" w:color="auto"/>
                    <w:bottom w:val="none" w:sz="0" w:space="0" w:color="auto"/>
                    <w:right w:val="none" w:sz="0" w:space="0" w:color="auto"/>
                  </w:divBdr>
                  <w:divsChild>
                    <w:div w:id="1524905510">
                      <w:marLeft w:val="0"/>
                      <w:marRight w:val="0"/>
                      <w:marTop w:val="0"/>
                      <w:marBottom w:val="0"/>
                      <w:divBdr>
                        <w:top w:val="none" w:sz="0" w:space="0" w:color="auto"/>
                        <w:left w:val="none" w:sz="0" w:space="0" w:color="auto"/>
                        <w:bottom w:val="none" w:sz="0" w:space="0" w:color="auto"/>
                        <w:right w:val="none" w:sz="0" w:space="0" w:color="auto"/>
                      </w:divBdr>
                      <w:divsChild>
                        <w:div w:id="1524904682">
                          <w:marLeft w:val="0"/>
                          <w:marRight w:val="0"/>
                          <w:marTop w:val="0"/>
                          <w:marBottom w:val="0"/>
                          <w:divBdr>
                            <w:top w:val="none" w:sz="0" w:space="0" w:color="auto"/>
                            <w:left w:val="none" w:sz="0" w:space="0" w:color="auto"/>
                            <w:bottom w:val="none" w:sz="0" w:space="0" w:color="auto"/>
                            <w:right w:val="none" w:sz="0" w:space="0" w:color="auto"/>
                          </w:divBdr>
                          <w:divsChild>
                            <w:div w:id="1524904060">
                              <w:marLeft w:val="0"/>
                              <w:marRight w:val="0"/>
                              <w:marTop w:val="0"/>
                              <w:marBottom w:val="0"/>
                              <w:divBdr>
                                <w:top w:val="none" w:sz="0" w:space="0" w:color="auto"/>
                                <w:left w:val="none" w:sz="0" w:space="0" w:color="auto"/>
                                <w:bottom w:val="none" w:sz="0" w:space="0" w:color="auto"/>
                                <w:right w:val="none" w:sz="0" w:space="0" w:color="auto"/>
                              </w:divBdr>
                              <w:divsChild>
                                <w:div w:id="152490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4904573">
      <w:marLeft w:val="0"/>
      <w:marRight w:val="0"/>
      <w:marTop w:val="0"/>
      <w:marBottom w:val="0"/>
      <w:divBdr>
        <w:top w:val="none" w:sz="0" w:space="0" w:color="auto"/>
        <w:left w:val="none" w:sz="0" w:space="0" w:color="auto"/>
        <w:bottom w:val="none" w:sz="0" w:space="0" w:color="auto"/>
        <w:right w:val="none" w:sz="0" w:space="0" w:color="auto"/>
      </w:divBdr>
      <w:divsChild>
        <w:div w:id="1524904075">
          <w:marLeft w:val="0"/>
          <w:marRight w:val="0"/>
          <w:marTop w:val="0"/>
          <w:marBottom w:val="0"/>
          <w:divBdr>
            <w:top w:val="none" w:sz="0" w:space="0" w:color="auto"/>
            <w:left w:val="none" w:sz="0" w:space="0" w:color="auto"/>
            <w:bottom w:val="none" w:sz="0" w:space="0" w:color="auto"/>
            <w:right w:val="none" w:sz="0" w:space="0" w:color="auto"/>
          </w:divBdr>
        </w:div>
        <w:div w:id="1524904714">
          <w:marLeft w:val="0"/>
          <w:marRight w:val="0"/>
          <w:marTop w:val="0"/>
          <w:marBottom w:val="0"/>
          <w:divBdr>
            <w:top w:val="none" w:sz="0" w:space="0" w:color="auto"/>
            <w:left w:val="none" w:sz="0" w:space="0" w:color="auto"/>
            <w:bottom w:val="none" w:sz="0" w:space="0" w:color="auto"/>
            <w:right w:val="none" w:sz="0" w:space="0" w:color="auto"/>
          </w:divBdr>
        </w:div>
        <w:div w:id="1524904990">
          <w:marLeft w:val="0"/>
          <w:marRight w:val="0"/>
          <w:marTop w:val="0"/>
          <w:marBottom w:val="0"/>
          <w:divBdr>
            <w:top w:val="none" w:sz="0" w:space="0" w:color="auto"/>
            <w:left w:val="none" w:sz="0" w:space="0" w:color="auto"/>
            <w:bottom w:val="none" w:sz="0" w:space="0" w:color="auto"/>
            <w:right w:val="none" w:sz="0" w:space="0" w:color="auto"/>
          </w:divBdr>
        </w:div>
        <w:div w:id="1524905847">
          <w:marLeft w:val="0"/>
          <w:marRight w:val="0"/>
          <w:marTop w:val="0"/>
          <w:marBottom w:val="0"/>
          <w:divBdr>
            <w:top w:val="none" w:sz="0" w:space="0" w:color="auto"/>
            <w:left w:val="none" w:sz="0" w:space="0" w:color="auto"/>
            <w:bottom w:val="none" w:sz="0" w:space="0" w:color="auto"/>
            <w:right w:val="none" w:sz="0" w:space="0" w:color="auto"/>
          </w:divBdr>
        </w:div>
        <w:div w:id="1524906385">
          <w:marLeft w:val="0"/>
          <w:marRight w:val="0"/>
          <w:marTop w:val="0"/>
          <w:marBottom w:val="0"/>
          <w:divBdr>
            <w:top w:val="none" w:sz="0" w:space="0" w:color="auto"/>
            <w:left w:val="none" w:sz="0" w:space="0" w:color="auto"/>
            <w:bottom w:val="none" w:sz="0" w:space="0" w:color="auto"/>
            <w:right w:val="none" w:sz="0" w:space="0" w:color="auto"/>
          </w:divBdr>
          <w:divsChild>
            <w:div w:id="1524904354">
              <w:marLeft w:val="0"/>
              <w:marRight w:val="0"/>
              <w:marTop w:val="0"/>
              <w:marBottom w:val="0"/>
              <w:divBdr>
                <w:top w:val="none" w:sz="0" w:space="0" w:color="auto"/>
                <w:left w:val="none" w:sz="0" w:space="0" w:color="auto"/>
                <w:bottom w:val="none" w:sz="0" w:space="0" w:color="auto"/>
                <w:right w:val="none" w:sz="0" w:space="0" w:color="auto"/>
              </w:divBdr>
            </w:div>
            <w:div w:id="1524905043">
              <w:marLeft w:val="0"/>
              <w:marRight w:val="0"/>
              <w:marTop w:val="0"/>
              <w:marBottom w:val="0"/>
              <w:divBdr>
                <w:top w:val="none" w:sz="0" w:space="0" w:color="auto"/>
                <w:left w:val="none" w:sz="0" w:space="0" w:color="auto"/>
                <w:bottom w:val="none" w:sz="0" w:space="0" w:color="auto"/>
                <w:right w:val="none" w:sz="0" w:space="0" w:color="auto"/>
              </w:divBdr>
            </w:div>
            <w:div w:id="1524906180">
              <w:marLeft w:val="0"/>
              <w:marRight w:val="0"/>
              <w:marTop w:val="0"/>
              <w:marBottom w:val="0"/>
              <w:divBdr>
                <w:top w:val="none" w:sz="0" w:space="0" w:color="auto"/>
                <w:left w:val="none" w:sz="0" w:space="0" w:color="auto"/>
                <w:bottom w:val="none" w:sz="0" w:space="0" w:color="auto"/>
                <w:right w:val="none" w:sz="0" w:space="0" w:color="auto"/>
              </w:divBdr>
            </w:div>
            <w:div w:id="1524906482">
              <w:marLeft w:val="0"/>
              <w:marRight w:val="0"/>
              <w:marTop w:val="0"/>
              <w:marBottom w:val="0"/>
              <w:divBdr>
                <w:top w:val="none" w:sz="0" w:space="0" w:color="auto"/>
                <w:left w:val="none" w:sz="0" w:space="0" w:color="auto"/>
                <w:bottom w:val="none" w:sz="0" w:space="0" w:color="auto"/>
                <w:right w:val="none" w:sz="0" w:space="0" w:color="auto"/>
              </w:divBdr>
            </w:div>
            <w:div w:id="1524906525">
              <w:marLeft w:val="0"/>
              <w:marRight w:val="0"/>
              <w:marTop w:val="0"/>
              <w:marBottom w:val="0"/>
              <w:divBdr>
                <w:top w:val="none" w:sz="0" w:space="0" w:color="auto"/>
                <w:left w:val="none" w:sz="0" w:space="0" w:color="auto"/>
                <w:bottom w:val="none" w:sz="0" w:space="0" w:color="auto"/>
                <w:right w:val="none" w:sz="0" w:space="0" w:color="auto"/>
              </w:divBdr>
              <w:divsChild>
                <w:div w:id="1524904080">
                  <w:marLeft w:val="0"/>
                  <w:marRight w:val="0"/>
                  <w:marTop w:val="0"/>
                  <w:marBottom w:val="0"/>
                  <w:divBdr>
                    <w:top w:val="none" w:sz="0" w:space="0" w:color="auto"/>
                    <w:left w:val="none" w:sz="0" w:space="0" w:color="auto"/>
                    <w:bottom w:val="none" w:sz="0" w:space="0" w:color="auto"/>
                    <w:right w:val="none" w:sz="0" w:space="0" w:color="auto"/>
                  </w:divBdr>
                </w:div>
                <w:div w:id="1524905238">
                  <w:marLeft w:val="0"/>
                  <w:marRight w:val="0"/>
                  <w:marTop w:val="0"/>
                  <w:marBottom w:val="0"/>
                  <w:divBdr>
                    <w:top w:val="none" w:sz="0" w:space="0" w:color="auto"/>
                    <w:left w:val="none" w:sz="0" w:space="0" w:color="auto"/>
                    <w:bottom w:val="none" w:sz="0" w:space="0" w:color="auto"/>
                    <w:right w:val="none" w:sz="0" w:space="0" w:color="auto"/>
                  </w:divBdr>
                </w:div>
                <w:div w:id="152490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577">
      <w:marLeft w:val="0"/>
      <w:marRight w:val="0"/>
      <w:marTop w:val="0"/>
      <w:marBottom w:val="0"/>
      <w:divBdr>
        <w:top w:val="none" w:sz="0" w:space="0" w:color="auto"/>
        <w:left w:val="none" w:sz="0" w:space="0" w:color="auto"/>
        <w:bottom w:val="none" w:sz="0" w:space="0" w:color="auto"/>
        <w:right w:val="none" w:sz="0" w:space="0" w:color="auto"/>
      </w:divBdr>
    </w:div>
    <w:div w:id="1524904581">
      <w:marLeft w:val="0"/>
      <w:marRight w:val="0"/>
      <w:marTop w:val="0"/>
      <w:marBottom w:val="0"/>
      <w:divBdr>
        <w:top w:val="none" w:sz="0" w:space="0" w:color="auto"/>
        <w:left w:val="none" w:sz="0" w:space="0" w:color="auto"/>
        <w:bottom w:val="none" w:sz="0" w:space="0" w:color="auto"/>
        <w:right w:val="none" w:sz="0" w:space="0" w:color="auto"/>
      </w:divBdr>
      <w:divsChild>
        <w:div w:id="1524904139">
          <w:marLeft w:val="0"/>
          <w:marRight w:val="0"/>
          <w:marTop w:val="0"/>
          <w:marBottom w:val="0"/>
          <w:divBdr>
            <w:top w:val="none" w:sz="0" w:space="0" w:color="auto"/>
            <w:left w:val="none" w:sz="0" w:space="0" w:color="auto"/>
            <w:bottom w:val="none" w:sz="0" w:space="0" w:color="auto"/>
            <w:right w:val="none" w:sz="0" w:space="0" w:color="auto"/>
          </w:divBdr>
        </w:div>
      </w:divsChild>
    </w:div>
    <w:div w:id="1524904584">
      <w:marLeft w:val="0"/>
      <w:marRight w:val="0"/>
      <w:marTop w:val="0"/>
      <w:marBottom w:val="0"/>
      <w:divBdr>
        <w:top w:val="none" w:sz="0" w:space="0" w:color="auto"/>
        <w:left w:val="none" w:sz="0" w:space="0" w:color="auto"/>
        <w:bottom w:val="none" w:sz="0" w:space="0" w:color="auto"/>
        <w:right w:val="none" w:sz="0" w:space="0" w:color="auto"/>
      </w:divBdr>
    </w:div>
    <w:div w:id="1524904585">
      <w:marLeft w:val="0"/>
      <w:marRight w:val="0"/>
      <w:marTop w:val="0"/>
      <w:marBottom w:val="0"/>
      <w:divBdr>
        <w:top w:val="none" w:sz="0" w:space="0" w:color="auto"/>
        <w:left w:val="none" w:sz="0" w:space="0" w:color="auto"/>
        <w:bottom w:val="none" w:sz="0" w:space="0" w:color="auto"/>
        <w:right w:val="none" w:sz="0" w:space="0" w:color="auto"/>
      </w:divBdr>
    </w:div>
    <w:div w:id="1524904586">
      <w:marLeft w:val="0"/>
      <w:marRight w:val="0"/>
      <w:marTop w:val="0"/>
      <w:marBottom w:val="0"/>
      <w:divBdr>
        <w:top w:val="none" w:sz="0" w:space="0" w:color="auto"/>
        <w:left w:val="none" w:sz="0" w:space="0" w:color="auto"/>
        <w:bottom w:val="none" w:sz="0" w:space="0" w:color="auto"/>
        <w:right w:val="none" w:sz="0" w:space="0" w:color="auto"/>
      </w:divBdr>
    </w:div>
    <w:div w:id="1524904587">
      <w:marLeft w:val="0"/>
      <w:marRight w:val="0"/>
      <w:marTop w:val="0"/>
      <w:marBottom w:val="0"/>
      <w:divBdr>
        <w:top w:val="none" w:sz="0" w:space="0" w:color="auto"/>
        <w:left w:val="none" w:sz="0" w:space="0" w:color="auto"/>
        <w:bottom w:val="none" w:sz="0" w:space="0" w:color="auto"/>
        <w:right w:val="none" w:sz="0" w:space="0" w:color="auto"/>
      </w:divBdr>
    </w:div>
    <w:div w:id="1524904592">
      <w:marLeft w:val="0"/>
      <w:marRight w:val="0"/>
      <w:marTop w:val="0"/>
      <w:marBottom w:val="0"/>
      <w:divBdr>
        <w:top w:val="none" w:sz="0" w:space="0" w:color="auto"/>
        <w:left w:val="none" w:sz="0" w:space="0" w:color="auto"/>
        <w:bottom w:val="none" w:sz="0" w:space="0" w:color="auto"/>
        <w:right w:val="none" w:sz="0" w:space="0" w:color="auto"/>
      </w:divBdr>
    </w:div>
    <w:div w:id="1524904594">
      <w:marLeft w:val="0"/>
      <w:marRight w:val="0"/>
      <w:marTop w:val="0"/>
      <w:marBottom w:val="0"/>
      <w:divBdr>
        <w:top w:val="none" w:sz="0" w:space="0" w:color="auto"/>
        <w:left w:val="none" w:sz="0" w:space="0" w:color="auto"/>
        <w:bottom w:val="none" w:sz="0" w:space="0" w:color="auto"/>
        <w:right w:val="none" w:sz="0" w:space="0" w:color="auto"/>
      </w:divBdr>
    </w:div>
    <w:div w:id="1524904595">
      <w:marLeft w:val="0"/>
      <w:marRight w:val="0"/>
      <w:marTop w:val="0"/>
      <w:marBottom w:val="0"/>
      <w:divBdr>
        <w:top w:val="none" w:sz="0" w:space="0" w:color="auto"/>
        <w:left w:val="none" w:sz="0" w:space="0" w:color="auto"/>
        <w:bottom w:val="none" w:sz="0" w:space="0" w:color="auto"/>
        <w:right w:val="none" w:sz="0" w:space="0" w:color="auto"/>
      </w:divBdr>
    </w:div>
    <w:div w:id="1524904603">
      <w:marLeft w:val="0"/>
      <w:marRight w:val="0"/>
      <w:marTop w:val="0"/>
      <w:marBottom w:val="0"/>
      <w:divBdr>
        <w:top w:val="none" w:sz="0" w:space="0" w:color="auto"/>
        <w:left w:val="none" w:sz="0" w:space="0" w:color="auto"/>
        <w:bottom w:val="none" w:sz="0" w:space="0" w:color="auto"/>
        <w:right w:val="none" w:sz="0" w:space="0" w:color="auto"/>
      </w:divBdr>
    </w:div>
    <w:div w:id="1524904604">
      <w:marLeft w:val="0"/>
      <w:marRight w:val="0"/>
      <w:marTop w:val="0"/>
      <w:marBottom w:val="0"/>
      <w:divBdr>
        <w:top w:val="none" w:sz="0" w:space="0" w:color="auto"/>
        <w:left w:val="none" w:sz="0" w:space="0" w:color="auto"/>
        <w:bottom w:val="none" w:sz="0" w:space="0" w:color="auto"/>
        <w:right w:val="none" w:sz="0" w:space="0" w:color="auto"/>
      </w:divBdr>
    </w:div>
    <w:div w:id="1524904606">
      <w:marLeft w:val="0"/>
      <w:marRight w:val="0"/>
      <w:marTop w:val="0"/>
      <w:marBottom w:val="0"/>
      <w:divBdr>
        <w:top w:val="none" w:sz="0" w:space="0" w:color="auto"/>
        <w:left w:val="none" w:sz="0" w:space="0" w:color="auto"/>
        <w:bottom w:val="none" w:sz="0" w:space="0" w:color="auto"/>
        <w:right w:val="none" w:sz="0" w:space="0" w:color="auto"/>
      </w:divBdr>
      <w:divsChild>
        <w:div w:id="1524904289">
          <w:marLeft w:val="0"/>
          <w:marRight w:val="0"/>
          <w:marTop w:val="0"/>
          <w:marBottom w:val="0"/>
          <w:divBdr>
            <w:top w:val="none" w:sz="0" w:space="0" w:color="auto"/>
            <w:left w:val="none" w:sz="0" w:space="0" w:color="auto"/>
            <w:bottom w:val="none" w:sz="0" w:space="0" w:color="auto"/>
            <w:right w:val="none" w:sz="0" w:space="0" w:color="auto"/>
          </w:divBdr>
        </w:div>
        <w:div w:id="1524904715">
          <w:marLeft w:val="0"/>
          <w:marRight w:val="0"/>
          <w:marTop w:val="0"/>
          <w:marBottom w:val="0"/>
          <w:divBdr>
            <w:top w:val="none" w:sz="0" w:space="0" w:color="auto"/>
            <w:left w:val="none" w:sz="0" w:space="0" w:color="auto"/>
            <w:bottom w:val="none" w:sz="0" w:space="0" w:color="auto"/>
            <w:right w:val="none" w:sz="0" w:space="0" w:color="auto"/>
          </w:divBdr>
          <w:divsChild>
            <w:div w:id="1524906318">
              <w:marLeft w:val="0"/>
              <w:marRight w:val="0"/>
              <w:marTop w:val="0"/>
              <w:marBottom w:val="0"/>
              <w:divBdr>
                <w:top w:val="none" w:sz="0" w:space="0" w:color="auto"/>
                <w:left w:val="none" w:sz="0" w:space="0" w:color="auto"/>
                <w:bottom w:val="none" w:sz="0" w:space="0" w:color="auto"/>
                <w:right w:val="none" w:sz="0" w:space="0" w:color="auto"/>
              </w:divBdr>
            </w:div>
          </w:divsChild>
        </w:div>
        <w:div w:id="1524905795">
          <w:marLeft w:val="0"/>
          <w:marRight w:val="0"/>
          <w:marTop w:val="0"/>
          <w:marBottom w:val="0"/>
          <w:divBdr>
            <w:top w:val="none" w:sz="0" w:space="0" w:color="auto"/>
            <w:left w:val="none" w:sz="0" w:space="0" w:color="auto"/>
            <w:bottom w:val="none" w:sz="0" w:space="0" w:color="auto"/>
            <w:right w:val="none" w:sz="0" w:space="0" w:color="auto"/>
          </w:divBdr>
        </w:div>
        <w:div w:id="1524906033">
          <w:marLeft w:val="0"/>
          <w:marRight w:val="0"/>
          <w:marTop w:val="0"/>
          <w:marBottom w:val="0"/>
          <w:divBdr>
            <w:top w:val="none" w:sz="0" w:space="0" w:color="auto"/>
            <w:left w:val="none" w:sz="0" w:space="0" w:color="auto"/>
            <w:bottom w:val="none" w:sz="0" w:space="0" w:color="auto"/>
            <w:right w:val="none" w:sz="0" w:space="0" w:color="auto"/>
          </w:divBdr>
        </w:div>
      </w:divsChild>
    </w:div>
    <w:div w:id="1524904608">
      <w:marLeft w:val="0"/>
      <w:marRight w:val="0"/>
      <w:marTop w:val="0"/>
      <w:marBottom w:val="0"/>
      <w:divBdr>
        <w:top w:val="none" w:sz="0" w:space="0" w:color="auto"/>
        <w:left w:val="none" w:sz="0" w:space="0" w:color="auto"/>
        <w:bottom w:val="none" w:sz="0" w:space="0" w:color="auto"/>
        <w:right w:val="none" w:sz="0" w:space="0" w:color="auto"/>
      </w:divBdr>
    </w:div>
    <w:div w:id="1524904609">
      <w:marLeft w:val="0"/>
      <w:marRight w:val="0"/>
      <w:marTop w:val="0"/>
      <w:marBottom w:val="0"/>
      <w:divBdr>
        <w:top w:val="none" w:sz="0" w:space="0" w:color="auto"/>
        <w:left w:val="none" w:sz="0" w:space="0" w:color="auto"/>
        <w:bottom w:val="none" w:sz="0" w:space="0" w:color="auto"/>
        <w:right w:val="none" w:sz="0" w:space="0" w:color="auto"/>
      </w:divBdr>
    </w:div>
    <w:div w:id="1524904610">
      <w:marLeft w:val="0"/>
      <w:marRight w:val="0"/>
      <w:marTop w:val="0"/>
      <w:marBottom w:val="0"/>
      <w:divBdr>
        <w:top w:val="none" w:sz="0" w:space="0" w:color="auto"/>
        <w:left w:val="none" w:sz="0" w:space="0" w:color="auto"/>
        <w:bottom w:val="none" w:sz="0" w:space="0" w:color="auto"/>
        <w:right w:val="none" w:sz="0" w:space="0" w:color="auto"/>
      </w:divBdr>
    </w:div>
    <w:div w:id="1524904612">
      <w:marLeft w:val="0"/>
      <w:marRight w:val="0"/>
      <w:marTop w:val="0"/>
      <w:marBottom w:val="0"/>
      <w:divBdr>
        <w:top w:val="none" w:sz="0" w:space="0" w:color="auto"/>
        <w:left w:val="none" w:sz="0" w:space="0" w:color="auto"/>
        <w:bottom w:val="none" w:sz="0" w:space="0" w:color="auto"/>
        <w:right w:val="none" w:sz="0" w:space="0" w:color="auto"/>
      </w:divBdr>
    </w:div>
    <w:div w:id="1524904614">
      <w:marLeft w:val="0"/>
      <w:marRight w:val="0"/>
      <w:marTop w:val="0"/>
      <w:marBottom w:val="0"/>
      <w:divBdr>
        <w:top w:val="none" w:sz="0" w:space="0" w:color="auto"/>
        <w:left w:val="none" w:sz="0" w:space="0" w:color="auto"/>
        <w:bottom w:val="none" w:sz="0" w:space="0" w:color="auto"/>
        <w:right w:val="none" w:sz="0" w:space="0" w:color="auto"/>
      </w:divBdr>
      <w:divsChild>
        <w:div w:id="1524905669">
          <w:marLeft w:val="0"/>
          <w:marRight w:val="0"/>
          <w:marTop w:val="0"/>
          <w:marBottom w:val="0"/>
          <w:divBdr>
            <w:top w:val="none" w:sz="0" w:space="0" w:color="auto"/>
            <w:left w:val="none" w:sz="0" w:space="0" w:color="auto"/>
            <w:bottom w:val="none" w:sz="0" w:space="0" w:color="auto"/>
            <w:right w:val="none" w:sz="0" w:space="0" w:color="auto"/>
          </w:divBdr>
          <w:divsChild>
            <w:div w:id="1524904626">
              <w:marLeft w:val="0"/>
              <w:marRight w:val="0"/>
              <w:marTop w:val="0"/>
              <w:marBottom w:val="0"/>
              <w:divBdr>
                <w:top w:val="none" w:sz="0" w:space="0" w:color="auto"/>
                <w:left w:val="none" w:sz="0" w:space="0" w:color="auto"/>
                <w:bottom w:val="none" w:sz="0" w:space="0" w:color="auto"/>
                <w:right w:val="none" w:sz="0" w:space="0" w:color="auto"/>
              </w:divBdr>
              <w:divsChild>
                <w:div w:id="1524903908">
                  <w:marLeft w:val="0"/>
                  <w:marRight w:val="0"/>
                  <w:marTop w:val="0"/>
                  <w:marBottom w:val="0"/>
                  <w:divBdr>
                    <w:top w:val="none" w:sz="0" w:space="0" w:color="auto"/>
                    <w:left w:val="none" w:sz="0" w:space="0" w:color="auto"/>
                    <w:bottom w:val="none" w:sz="0" w:space="0" w:color="auto"/>
                    <w:right w:val="none" w:sz="0" w:space="0" w:color="auto"/>
                  </w:divBdr>
                  <w:divsChild>
                    <w:div w:id="1524905546">
                      <w:marLeft w:val="0"/>
                      <w:marRight w:val="0"/>
                      <w:marTop w:val="0"/>
                      <w:marBottom w:val="0"/>
                      <w:divBdr>
                        <w:top w:val="none" w:sz="0" w:space="0" w:color="auto"/>
                        <w:left w:val="none" w:sz="0" w:space="0" w:color="auto"/>
                        <w:bottom w:val="none" w:sz="0" w:space="0" w:color="auto"/>
                        <w:right w:val="none" w:sz="0" w:space="0" w:color="auto"/>
                      </w:divBdr>
                      <w:divsChild>
                        <w:div w:id="1524905881">
                          <w:marLeft w:val="0"/>
                          <w:marRight w:val="0"/>
                          <w:marTop w:val="0"/>
                          <w:marBottom w:val="0"/>
                          <w:divBdr>
                            <w:top w:val="none" w:sz="0" w:space="0" w:color="auto"/>
                            <w:left w:val="none" w:sz="0" w:space="0" w:color="auto"/>
                            <w:bottom w:val="none" w:sz="0" w:space="0" w:color="auto"/>
                            <w:right w:val="none" w:sz="0" w:space="0" w:color="auto"/>
                          </w:divBdr>
                          <w:divsChild>
                            <w:div w:id="152490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904618">
      <w:marLeft w:val="0"/>
      <w:marRight w:val="0"/>
      <w:marTop w:val="0"/>
      <w:marBottom w:val="0"/>
      <w:divBdr>
        <w:top w:val="none" w:sz="0" w:space="0" w:color="auto"/>
        <w:left w:val="none" w:sz="0" w:space="0" w:color="auto"/>
        <w:bottom w:val="none" w:sz="0" w:space="0" w:color="auto"/>
        <w:right w:val="none" w:sz="0" w:space="0" w:color="auto"/>
      </w:divBdr>
    </w:div>
    <w:div w:id="1524904619">
      <w:marLeft w:val="0"/>
      <w:marRight w:val="0"/>
      <w:marTop w:val="0"/>
      <w:marBottom w:val="0"/>
      <w:divBdr>
        <w:top w:val="none" w:sz="0" w:space="0" w:color="auto"/>
        <w:left w:val="none" w:sz="0" w:space="0" w:color="auto"/>
        <w:bottom w:val="none" w:sz="0" w:space="0" w:color="auto"/>
        <w:right w:val="none" w:sz="0" w:space="0" w:color="auto"/>
      </w:divBdr>
    </w:div>
    <w:div w:id="1524904621">
      <w:marLeft w:val="0"/>
      <w:marRight w:val="0"/>
      <w:marTop w:val="0"/>
      <w:marBottom w:val="0"/>
      <w:divBdr>
        <w:top w:val="none" w:sz="0" w:space="0" w:color="auto"/>
        <w:left w:val="none" w:sz="0" w:space="0" w:color="auto"/>
        <w:bottom w:val="none" w:sz="0" w:space="0" w:color="auto"/>
        <w:right w:val="none" w:sz="0" w:space="0" w:color="auto"/>
      </w:divBdr>
    </w:div>
    <w:div w:id="1524904634">
      <w:marLeft w:val="0"/>
      <w:marRight w:val="0"/>
      <w:marTop w:val="0"/>
      <w:marBottom w:val="0"/>
      <w:divBdr>
        <w:top w:val="none" w:sz="0" w:space="0" w:color="auto"/>
        <w:left w:val="none" w:sz="0" w:space="0" w:color="auto"/>
        <w:bottom w:val="none" w:sz="0" w:space="0" w:color="auto"/>
        <w:right w:val="none" w:sz="0" w:space="0" w:color="auto"/>
      </w:divBdr>
    </w:div>
    <w:div w:id="1524904639">
      <w:marLeft w:val="0"/>
      <w:marRight w:val="0"/>
      <w:marTop w:val="0"/>
      <w:marBottom w:val="0"/>
      <w:divBdr>
        <w:top w:val="none" w:sz="0" w:space="0" w:color="auto"/>
        <w:left w:val="none" w:sz="0" w:space="0" w:color="auto"/>
        <w:bottom w:val="none" w:sz="0" w:space="0" w:color="auto"/>
        <w:right w:val="none" w:sz="0" w:space="0" w:color="auto"/>
      </w:divBdr>
      <w:divsChild>
        <w:div w:id="1524905423">
          <w:marLeft w:val="0"/>
          <w:marRight w:val="0"/>
          <w:marTop w:val="0"/>
          <w:marBottom w:val="0"/>
          <w:divBdr>
            <w:top w:val="none" w:sz="0" w:space="0" w:color="auto"/>
            <w:left w:val="none" w:sz="0" w:space="0" w:color="auto"/>
            <w:bottom w:val="none" w:sz="0" w:space="0" w:color="auto"/>
            <w:right w:val="none" w:sz="0" w:space="0" w:color="auto"/>
          </w:divBdr>
        </w:div>
      </w:divsChild>
    </w:div>
    <w:div w:id="1524904640">
      <w:marLeft w:val="0"/>
      <w:marRight w:val="0"/>
      <w:marTop w:val="0"/>
      <w:marBottom w:val="0"/>
      <w:divBdr>
        <w:top w:val="none" w:sz="0" w:space="0" w:color="auto"/>
        <w:left w:val="none" w:sz="0" w:space="0" w:color="auto"/>
        <w:bottom w:val="none" w:sz="0" w:space="0" w:color="auto"/>
        <w:right w:val="none" w:sz="0" w:space="0" w:color="auto"/>
      </w:divBdr>
    </w:div>
    <w:div w:id="1524904642">
      <w:marLeft w:val="0"/>
      <w:marRight w:val="0"/>
      <w:marTop w:val="0"/>
      <w:marBottom w:val="0"/>
      <w:divBdr>
        <w:top w:val="none" w:sz="0" w:space="0" w:color="auto"/>
        <w:left w:val="none" w:sz="0" w:space="0" w:color="auto"/>
        <w:bottom w:val="none" w:sz="0" w:space="0" w:color="auto"/>
        <w:right w:val="none" w:sz="0" w:space="0" w:color="auto"/>
      </w:divBdr>
    </w:div>
    <w:div w:id="1524904643">
      <w:marLeft w:val="0"/>
      <w:marRight w:val="0"/>
      <w:marTop w:val="0"/>
      <w:marBottom w:val="0"/>
      <w:divBdr>
        <w:top w:val="none" w:sz="0" w:space="0" w:color="auto"/>
        <w:left w:val="none" w:sz="0" w:space="0" w:color="auto"/>
        <w:bottom w:val="none" w:sz="0" w:space="0" w:color="auto"/>
        <w:right w:val="none" w:sz="0" w:space="0" w:color="auto"/>
      </w:divBdr>
    </w:div>
    <w:div w:id="1524904644">
      <w:marLeft w:val="0"/>
      <w:marRight w:val="0"/>
      <w:marTop w:val="0"/>
      <w:marBottom w:val="0"/>
      <w:divBdr>
        <w:top w:val="none" w:sz="0" w:space="0" w:color="auto"/>
        <w:left w:val="none" w:sz="0" w:space="0" w:color="auto"/>
        <w:bottom w:val="none" w:sz="0" w:space="0" w:color="auto"/>
        <w:right w:val="none" w:sz="0" w:space="0" w:color="auto"/>
      </w:divBdr>
    </w:div>
    <w:div w:id="1524904646">
      <w:marLeft w:val="0"/>
      <w:marRight w:val="0"/>
      <w:marTop w:val="0"/>
      <w:marBottom w:val="0"/>
      <w:divBdr>
        <w:top w:val="none" w:sz="0" w:space="0" w:color="auto"/>
        <w:left w:val="none" w:sz="0" w:space="0" w:color="auto"/>
        <w:bottom w:val="none" w:sz="0" w:space="0" w:color="auto"/>
        <w:right w:val="none" w:sz="0" w:space="0" w:color="auto"/>
      </w:divBdr>
      <w:divsChild>
        <w:div w:id="1524904007">
          <w:marLeft w:val="0"/>
          <w:marRight w:val="0"/>
          <w:marTop w:val="0"/>
          <w:marBottom w:val="0"/>
          <w:divBdr>
            <w:top w:val="none" w:sz="0" w:space="0" w:color="auto"/>
            <w:left w:val="none" w:sz="0" w:space="0" w:color="auto"/>
            <w:bottom w:val="none" w:sz="0" w:space="0" w:color="auto"/>
            <w:right w:val="none" w:sz="0" w:space="0" w:color="auto"/>
          </w:divBdr>
          <w:divsChild>
            <w:div w:id="1524905913">
              <w:marLeft w:val="0"/>
              <w:marRight w:val="0"/>
              <w:marTop w:val="0"/>
              <w:marBottom w:val="0"/>
              <w:divBdr>
                <w:top w:val="none" w:sz="0" w:space="0" w:color="auto"/>
                <w:left w:val="none" w:sz="0" w:space="0" w:color="auto"/>
                <w:bottom w:val="none" w:sz="0" w:space="0" w:color="auto"/>
                <w:right w:val="none" w:sz="0" w:space="0" w:color="auto"/>
              </w:divBdr>
              <w:divsChild>
                <w:div w:id="152490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648">
      <w:marLeft w:val="0"/>
      <w:marRight w:val="0"/>
      <w:marTop w:val="0"/>
      <w:marBottom w:val="0"/>
      <w:divBdr>
        <w:top w:val="none" w:sz="0" w:space="0" w:color="auto"/>
        <w:left w:val="none" w:sz="0" w:space="0" w:color="auto"/>
        <w:bottom w:val="none" w:sz="0" w:space="0" w:color="auto"/>
        <w:right w:val="none" w:sz="0" w:space="0" w:color="auto"/>
      </w:divBdr>
      <w:divsChild>
        <w:div w:id="1524904204">
          <w:marLeft w:val="0"/>
          <w:marRight w:val="0"/>
          <w:marTop w:val="0"/>
          <w:marBottom w:val="0"/>
          <w:divBdr>
            <w:top w:val="none" w:sz="0" w:space="0" w:color="auto"/>
            <w:left w:val="none" w:sz="0" w:space="0" w:color="auto"/>
            <w:bottom w:val="none" w:sz="0" w:space="0" w:color="auto"/>
            <w:right w:val="none" w:sz="0" w:space="0" w:color="auto"/>
          </w:divBdr>
        </w:div>
      </w:divsChild>
    </w:div>
    <w:div w:id="1524904649">
      <w:marLeft w:val="0"/>
      <w:marRight w:val="0"/>
      <w:marTop w:val="0"/>
      <w:marBottom w:val="0"/>
      <w:divBdr>
        <w:top w:val="none" w:sz="0" w:space="0" w:color="auto"/>
        <w:left w:val="none" w:sz="0" w:space="0" w:color="auto"/>
        <w:bottom w:val="none" w:sz="0" w:space="0" w:color="auto"/>
        <w:right w:val="none" w:sz="0" w:space="0" w:color="auto"/>
      </w:divBdr>
    </w:div>
    <w:div w:id="1524904656">
      <w:marLeft w:val="0"/>
      <w:marRight w:val="0"/>
      <w:marTop w:val="0"/>
      <w:marBottom w:val="0"/>
      <w:divBdr>
        <w:top w:val="none" w:sz="0" w:space="0" w:color="auto"/>
        <w:left w:val="none" w:sz="0" w:space="0" w:color="auto"/>
        <w:bottom w:val="none" w:sz="0" w:space="0" w:color="auto"/>
        <w:right w:val="none" w:sz="0" w:space="0" w:color="auto"/>
      </w:divBdr>
    </w:div>
    <w:div w:id="1524904658">
      <w:marLeft w:val="0"/>
      <w:marRight w:val="0"/>
      <w:marTop w:val="0"/>
      <w:marBottom w:val="0"/>
      <w:divBdr>
        <w:top w:val="none" w:sz="0" w:space="0" w:color="auto"/>
        <w:left w:val="none" w:sz="0" w:space="0" w:color="auto"/>
        <w:bottom w:val="none" w:sz="0" w:space="0" w:color="auto"/>
        <w:right w:val="none" w:sz="0" w:space="0" w:color="auto"/>
      </w:divBdr>
    </w:div>
    <w:div w:id="1524904662">
      <w:marLeft w:val="0"/>
      <w:marRight w:val="0"/>
      <w:marTop w:val="0"/>
      <w:marBottom w:val="0"/>
      <w:divBdr>
        <w:top w:val="none" w:sz="0" w:space="0" w:color="auto"/>
        <w:left w:val="none" w:sz="0" w:space="0" w:color="auto"/>
        <w:bottom w:val="none" w:sz="0" w:space="0" w:color="auto"/>
        <w:right w:val="none" w:sz="0" w:space="0" w:color="auto"/>
      </w:divBdr>
      <w:divsChild>
        <w:div w:id="1524905292">
          <w:marLeft w:val="0"/>
          <w:marRight w:val="0"/>
          <w:marTop w:val="0"/>
          <w:marBottom w:val="0"/>
          <w:divBdr>
            <w:top w:val="none" w:sz="0" w:space="0" w:color="auto"/>
            <w:left w:val="none" w:sz="0" w:space="0" w:color="auto"/>
            <w:bottom w:val="none" w:sz="0" w:space="0" w:color="auto"/>
            <w:right w:val="none" w:sz="0" w:space="0" w:color="auto"/>
          </w:divBdr>
          <w:divsChild>
            <w:div w:id="1524905719">
              <w:marLeft w:val="0"/>
              <w:marRight w:val="0"/>
              <w:marTop w:val="0"/>
              <w:marBottom w:val="0"/>
              <w:divBdr>
                <w:top w:val="none" w:sz="0" w:space="0" w:color="auto"/>
                <w:left w:val="none" w:sz="0" w:space="0" w:color="auto"/>
                <w:bottom w:val="none" w:sz="0" w:space="0" w:color="auto"/>
                <w:right w:val="none" w:sz="0" w:space="0" w:color="auto"/>
              </w:divBdr>
              <w:divsChild>
                <w:div w:id="1524905289">
                  <w:marLeft w:val="0"/>
                  <w:marRight w:val="0"/>
                  <w:marTop w:val="0"/>
                  <w:marBottom w:val="0"/>
                  <w:divBdr>
                    <w:top w:val="none" w:sz="0" w:space="0" w:color="auto"/>
                    <w:left w:val="none" w:sz="0" w:space="0" w:color="auto"/>
                    <w:bottom w:val="none" w:sz="0" w:space="0" w:color="auto"/>
                    <w:right w:val="none" w:sz="0" w:space="0" w:color="auto"/>
                  </w:divBdr>
                  <w:divsChild>
                    <w:div w:id="1524906719">
                      <w:marLeft w:val="0"/>
                      <w:marRight w:val="0"/>
                      <w:marTop w:val="0"/>
                      <w:marBottom w:val="0"/>
                      <w:divBdr>
                        <w:top w:val="none" w:sz="0" w:space="0" w:color="auto"/>
                        <w:left w:val="none" w:sz="0" w:space="0" w:color="auto"/>
                        <w:bottom w:val="none" w:sz="0" w:space="0" w:color="auto"/>
                        <w:right w:val="none" w:sz="0" w:space="0" w:color="auto"/>
                      </w:divBdr>
                      <w:divsChild>
                        <w:div w:id="1524904504">
                          <w:marLeft w:val="0"/>
                          <w:marRight w:val="0"/>
                          <w:marTop w:val="0"/>
                          <w:marBottom w:val="0"/>
                          <w:divBdr>
                            <w:top w:val="none" w:sz="0" w:space="0" w:color="auto"/>
                            <w:left w:val="none" w:sz="0" w:space="0" w:color="auto"/>
                            <w:bottom w:val="none" w:sz="0" w:space="0" w:color="auto"/>
                            <w:right w:val="none" w:sz="0" w:space="0" w:color="auto"/>
                          </w:divBdr>
                          <w:divsChild>
                            <w:div w:id="1524903930">
                              <w:marLeft w:val="0"/>
                              <w:marRight w:val="0"/>
                              <w:marTop w:val="0"/>
                              <w:marBottom w:val="0"/>
                              <w:divBdr>
                                <w:top w:val="none" w:sz="0" w:space="0" w:color="auto"/>
                                <w:left w:val="none" w:sz="0" w:space="0" w:color="auto"/>
                                <w:bottom w:val="none" w:sz="0" w:space="0" w:color="auto"/>
                                <w:right w:val="none" w:sz="0" w:space="0" w:color="auto"/>
                              </w:divBdr>
                              <w:divsChild>
                                <w:div w:id="1524906025">
                                  <w:marLeft w:val="0"/>
                                  <w:marRight w:val="0"/>
                                  <w:marTop w:val="0"/>
                                  <w:marBottom w:val="0"/>
                                  <w:divBdr>
                                    <w:top w:val="none" w:sz="0" w:space="0" w:color="auto"/>
                                    <w:left w:val="none" w:sz="0" w:space="0" w:color="auto"/>
                                    <w:bottom w:val="none" w:sz="0" w:space="0" w:color="auto"/>
                                    <w:right w:val="none" w:sz="0" w:space="0" w:color="auto"/>
                                  </w:divBdr>
                                  <w:divsChild>
                                    <w:div w:id="152490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904663">
      <w:marLeft w:val="0"/>
      <w:marRight w:val="0"/>
      <w:marTop w:val="0"/>
      <w:marBottom w:val="0"/>
      <w:divBdr>
        <w:top w:val="none" w:sz="0" w:space="0" w:color="auto"/>
        <w:left w:val="none" w:sz="0" w:space="0" w:color="auto"/>
        <w:bottom w:val="none" w:sz="0" w:space="0" w:color="auto"/>
        <w:right w:val="none" w:sz="0" w:space="0" w:color="auto"/>
      </w:divBdr>
    </w:div>
    <w:div w:id="1524904665">
      <w:marLeft w:val="0"/>
      <w:marRight w:val="0"/>
      <w:marTop w:val="0"/>
      <w:marBottom w:val="0"/>
      <w:divBdr>
        <w:top w:val="none" w:sz="0" w:space="0" w:color="auto"/>
        <w:left w:val="none" w:sz="0" w:space="0" w:color="auto"/>
        <w:bottom w:val="none" w:sz="0" w:space="0" w:color="auto"/>
        <w:right w:val="none" w:sz="0" w:space="0" w:color="auto"/>
      </w:divBdr>
      <w:divsChild>
        <w:div w:id="1524905950">
          <w:marLeft w:val="0"/>
          <w:marRight w:val="0"/>
          <w:marTop w:val="0"/>
          <w:marBottom w:val="0"/>
          <w:divBdr>
            <w:top w:val="none" w:sz="0" w:space="0" w:color="auto"/>
            <w:left w:val="none" w:sz="0" w:space="0" w:color="auto"/>
            <w:bottom w:val="none" w:sz="0" w:space="0" w:color="auto"/>
            <w:right w:val="none" w:sz="0" w:space="0" w:color="auto"/>
          </w:divBdr>
          <w:divsChild>
            <w:div w:id="152490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666">
      <w:marLeft w:val="0"/>
      <w:marRight w:val="0"/>
      <w:marTop w:val="0"/>
      <w:marBottom w:val="0"/>
      <w:divBdr>
        <w:top w:val="none" w:sz="0" w:space="0" w:color="auto"/>
        <w:left w:val="none" w:sz="0" w:space="0" w:color="auto"/>
        <w:bottom w:val="none" w:sz="0" w:space="0" w:color="auto"/>
        <w:right w:val="none" w:sz="0" w:space="0" w:color="auto"/>
      </w:divBdr>
      <w:divsChild>
        <w:div w:id="1524904775">
          <w:marLeft w:val="0"/>
          <w:marRight w:val="0"/>
          <w:marTop w:val="0"/>
          <w:marBottom w:val="0"/>
          <w:divBdr>
            <w:top w:val="none" w:sz="0" w:space="0" w:color="auto"/>
            <w:left w:val="none" w:sz="0" w:space="0" w:color="auto"/>
            <w:bottom w:val="none" w:sz="0" w:space="0" w:color="auto"/>
            <w:right w:val="none" w:sz="0" w:space="0" w:color="auto"/>
          </w:divBdr>
        </w:div>
        <w:div w:id="1524905002">
          <w:marLeft w:val="0"/>
          <w:marRight w:val="0"/>
          <w:marTop w:val="0"/>
          <w:marBottom w:val="0"/>
          <w:divBdr>
            <w:top w:val="none" w:sz="0" w:space="0" w:color="auto"/>
            <w:left w:val="none" w:sz="0" w:space="0" w:color="auto"/>
            <w:bottom w:val="none" w:sz="0" w:space="0" w:color="auto"/>
            <w:right w:val="none" w:sz="0" w:space="0" w:color="auto"/>
          </w:divBdr>
        </w:div>
        <w:div w:id="1524905081">
          <w:marLeft w:val="0"/>
          <w:marRight w:val="0"/>
          <w:marTop w:val="0"/>
          <w:marBottom w:val="0"/>
          <w:divBdr>
            <w:top w:val="none" w:sz="0" w:space="0" w:color="auto"/>
            <w:left w:val="none" w:sz="0" w:space="0" w:color="auto"/>
            <w:bottom w:val="none" w:sz="0" w:space="0" w:color="auto"/>
            <w:right w:val="none" w:sz="0" w:space="0" w:color="auto"/>
          </w:divBdr>
        </w:div>
        <w:div w:id="1524905371">
          <w:marLeft w:val="0"/>
          <w:marRight w:val="0"/>
          <w:marTop w:val="0"/>
          <w:marBottom w:val="0"/>
          <w:divBdr>
            <w:top w:val="none" w:sz="0" w:space="0" w:color="auto"/>
            <w:left w:val="none" w:sz="0" w:space="0" w:color="auto"/>
            <w:bottom w:val="none" w:sz="0" w:space="0" w:color="auto"/>
            <w:right w:val="none" w:sz="0" w:space="0" w:color="auto"/>
          </w:divBdr>
          <w:divsChild>
            <w:div w:id="1524904148">
              <w:marLeft w:val="0"/>
              <w:marRight w:val="0"/>
              <w:marTop w:val="0"/>
              <w:marBottom w:val="0"/>
              <w:divBdr>
                <w:top w:val="none" w:sz="0" w:space="0" w:color="auto"/>
                <w:left w:val="none" w:sz="0" w:space="0" w:color="auto"/>
                <w:bottom w:val="none" w:sz="0" w:space="0" w:color="auto"/>
                <w:right w:val="none" w:sz="0" w:space="0" w:color="auto"/>
              </w:divBdr>
            </w:div>
            <w:div w:id="1524906008">
              <w:marLeft w:val="0"/>
              <w:marRight w:val="0"/>
              <w:marTop w:val="0"/>
              <w:marBottom w:val="0"/>
              <w:divBdr>
                <w:top w:val="none" w:sz="0" w:space="0" w:color="auto"/>
                <w:left w:val="none" w:sz="0" w:space="0" w:color="auto"/>
                <w:bottom w:val="none" w:sz="0" w:space="0" w:color="auto"/>
                <w:right w:val="none" w:sz="0" w:space="0" w:color="auto"/>
              </w:divBdr>
              <w:divsChild>
                <w:div w:id="152490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667">
      <w:marLeft w:val="0"/>
      <w:marRight w:val="0"/>
      <w:marTop w:val="0"/>
      <w:marBottom w:val="0"/>
      <w:divBdr>
        <w:top w:val="none" w:sz="0" w:space="0" w:color="auto"/>
        <w:left w:val="none" w:sz="0" w:space="0" w:color="auto"/>
        <w:bottom w:val="none" w:sz="0" w:space="0" w:color="auto"/>
        <w:right w:val="none" w:sz="0" w:space="0" w:color="auto"/>
      </w:divBdr>
      <w:divsChild>
        <w:div w:id="1524905789">
          <w:marLeft w:val="0"/>
          <w:marRight w:val="0"/>
          <w:marTop w:val="0"/>
          <w:marBottom w:val="0"/>
          <w:divBdr>
            <w:top w:val="none" w:sz="0" w:space="0" w:color="auto"/>
            <w:left w:val="none" w:sz="0" w:space="0" w:color="auto"/>
            <w:bottom w:val="none" w:sz="0" w:space="0" w:color="auto"/>
            <w:right w:val="none" w:sz="0" w:space="0" w:color="auto"/>
          </w:divBdr>
        </w:div>
      </w:divsChild>
    </w:div>
    <w:div w:id="1524904670">
      <w:marLeft w:val="0"/>
      <w:marRight w:val="0"/>
      <w:marTop w:val="0"/>
      <w:marBottom w:val="0"/>
      <w:divBdr>
        <w:top w:val="none" w:sz="0" w:space="0" w:color="auto"/>
        <w:left w:val="none" w:sz="0" w:space="0" w:color="auto"/>
        <w:bottom w:val="none" w:sz="0" w:space="0" w:color="auto"/>
        <w:right w:val="none" w:sz="0" w:space="0" w:color="auto"/>
      </w:divBdr>
    </w:div>
    <w:div w:id="1524904671">
      <w:marLeft w:val="0"/>
      <w:marRight w:val="0"/>
      <w:marTop w:val="0"/>
      <w:marBottom w:val="0"/>
      <w:divBdr>
        <w:top w:val="none" w:sz="0" w:space="0" w:color="auto"/>
        <w:left w:val="none" w:sz="0" w:space="0" w:color="auto"/>
        <w:bottom w:val="none" w:sz="0" w:space="0" w:color="auto"/>
        <w:right w:val="none" w:sz="0" w:space="0" w:color="auto"/>
      </w:divBdr>
      <w:divsChild>
        <w:div w:id="1524903830">
          <w:marLeft w:val="0"/>
          <w:marRight w:val="0"/>
          <w:marTop w:val="0"/>
          <w:marBottom w:val="0"/>
          <w:divBdr>
            <w:top w:val="none" w:sz="0" w:space="0" w:color="auto"/>
            <w:left w:val="none" w:sz="0" w:space="0" w:color="auto"/>
            <w:bottom w:val="none" w:sz="0" w:space="0" w:color="auto"/>
            <w:right w:val="none" w:sz="0" w:space="0" w:color="auto"/>
          </w:divBdr>
        </w:div>
        <w:div w:id="1524904467">
          <w:marLeft w:val="0"/>
          <w:marRight w:val="0"/>
          <w:marTop w:val="0"/>
          <w:marBottom w:val="0"/>
          <w:divBdr>
            <w:top w:val="none" w:sz="0" w:space="0" w:color="auto"/>
            <w:left w:val="none" w:sz="0" w:space="0" w:color="auto"/>
            <w:bottom w:val="none" w:sz="0" w:space="0" w:color="auto"/>
            <w:right w:val="none" w:sz="0" w:space="0" w:color="auto"/>
          </w:divBdr>
          <w:divsChild>
            <w:div w:id="1524905980">
              <w:marLeft w:val="0"/>
              <w:marRight w:val="0"/>
              <w:marTop w:val="0"/>
              <w:marBottom w:val="0"/>
              <w:divBdr>
                <w:top w:val="none" w:sz="0" w:space="0" w:color="auto"/>
                <w:left w:val="none" w:sz="0" w:space="0" w:color="auto"/>
                <w:bottom w:val="none" w:sz="0" w:space="0" w:color="auto"/>
                <w:right w:val="none" w:sz="0" w:space="0" w:color="auto"/>
              </w:divBdr>
            </w:div>
          </w:divsChild>
        </w:div>
        <w:div w:id="1524905024">
          <w:marLeft w:val="0"/>
          <w:marRight w:val="0"/>
          <w:marTop w:val="0"/>
          <w:marBottom w:val="0"/>
          <w:divBdr>
            <w:top w:val="none" w:sz="0" w:space="0" w:color="auto"/>
            <w:left w:val="none" w:sz="0" w:space="0" w:color="auto"/>
            <w:bottom w:val="none" w:sz="0" w:space="0" w:color="auto"/>
            <w:right w:val="none" w:sz="0" w:space="0" w:color="auto"/>
          </w:divBdr>
        </w:div>
      </w:divsChild>
    </w:div>
    <w:div w:id="1524904675">
      <w:marLeft w:val="0"/>
      <w:marRight w:val="0"/>
      <w:marTop w:val="0"/>
      <w:marBottom w:val="0"/>
      <w:divBdr>
        <w:top w:val="none" w:sz="0" w:space="0" w:color="auto"/>
        <w:left w:val="none" w:sz="0" w:space="0" w:color="auto"/>
        <w:bottom w:val="none" w:sz="0" w:space="0" w:color="auto"/>
        <w:right w:val="none" w:sz="0" w:space="0" w:color="auto"/>
      </w:divBdr>
    </w:div>
    <w:div w:id="1524904679">
      <w:marLeft w:val="0"/>
      <w:marRight w:val="0"/>
      <w:marTop w:val="0"/>
      <w:marBottom w:val="0"/>
      <w:divBdr>
        <w:top w:val="none" w:sz="0" w:space="0" w:color="auto"/>
        <w:left w:val="none" w:sz="0" w:space="0" w:color="auto"/>
        <w:bottom w:val="none" w:sz="0" w:space="0" w:color="auto"/>
        <w:right w:val="none" w:sz="0" w:space="0" w:color="auto"/>
      </w:divBdr>
    </w:div>
    <w:div w:id="1524904681">
      <w:marLeft w:val="0"/>
      <w:marRight w:val="0"/>
      <w:marTop w:val="0"/>
      <w:marBottom w:val="0"/>
      <w:divBdr>
        <w:top w:val="none" w:sz="0" w:space="0" w:color="auto"/>
        <w:left w:val="none" w:sz="0" w:space="0" w:color="auto"/>
        <w:bottom w:val="none" w:sz="0" w:space="0" w:color="auto"/>
        <w:right w:val="none" w:sz="0" w:space="0" w:color="auto"/>
      </w:divBdr>
    </w:div>
    <w:div w:id="1524904683">
      <w:marLeft w:val="0"/>
      <w:marRight w:val="0"/>
      <w:marTop w:val="0"/>
      <w:marBottom w:val="0"/>
      <w:divBdr>
        <w:top w:val="none" w:sz="0" w:space="0" w:color="auto"/>
        <w:left w:val="none" w:sz="0" w:space="0" w:color="auto"/>
        <w:bottom w:val="none" w:sz="0" w:space="0" w:color="auto"/>
        <w:right w:val="none" w:sz="0" w:space="0" w:color="auto"/>
      </w:divBdr>
    </w:div>
    <w:div w:id="1524904684">
      <w:marLeft w:val="0"/>
      <w:marRight w:val="0"/>
      <w:marTop w:val="0"/>
      <w:marBottom w:val="0"/>
      <w:divBdr>
        <w:top w:val="none" w:sz="0" w:space="0" w:color="auto"/>
        <w:left w:val="none" w:sz="0" w:space="0" w:color="auto"/>
        <w:bottom w:val="none" w:sz="0" w:space="0" w:color="auto"/>
        <w:right w:val="none" w:sz="0" w:space="0" w:color="auto"/>
      </w:divBdr>
    </w:div>
    <w:div w:id="1524904686">
      <w:marLeft w:val="0"/>
      <w:marRight w:val="0"/>
      <w:marTop w:val="0"/>
      <w:marBottom w:val="0"/>
      <w:divBdr>
        <w:top w:val="none" w:sz="0" w:space="0" w:color="auto"/>
        <w:left w:val="none" w:sz="0" w:space="0" w:color="auto"/>
        <w:bottom w:val="none" w:sz="0" w:space="0" w:color="auto"/>
        <w:right w:val="none" w:sz="0" w:space="0" w:color="auto"/>
      </w:divBdr>
    </w:div>
    <w:div w:id="1524904689">
      <w:marLeft w:val="0"/>
      <w:marRight w:val="0"/>
      <w:marTop w:val="0"/>
      <w:marBottom w:val="0"/>
      <w:divBdr>
        <w:top w:val="none" w:sz="0" w:space="0" w:color="auto"/>
        <w:left w:val="none" w:sz="0" w:space="0" w:color="auto"/>
        <w:bottom w:val="none" w:sz="0" w:space="0" w:color="auto"/>
        <w:right w:val="none" w:sz="0" w:space="0" w:color="auto"/>
      </w:divBdr>
    </w:div>
    <w:div w:id="1524904691">
      <w:marLeft w:val="0"/>
      <w:marRight w:val="0"/>
      <w:marTop w:val="0"/>
      <w:marBottom w:val="0"/>
      <w:divBdr>
        <w:top w:val="none" w:sz="0" w:space="0" w:color="auto"/>
        <w:left w:val="none" w:sz="0" w:space="0" w:color="auto"/>
        <w:bottom w:val="none" w:sz="0" w:space="0" w:color="auto"/>
        <w:right w:val="none" w:sz="0" w:space="0" w:color="auto"/>
      </w:divBdr>
    </w:div>
    <w:div w:id="1524904694">
      <w:marLeft w:val="0"/>
      <w:marRight w:val="0"/>
      <w:marTop w:val="0"/>
      <w:marBottom w:val="0"/>
      <w:divBdr>
        <w:top w:val="none" w:sz="0" w:space="0" w:color="auto"/>
        <w:left w:val="none" w:sz="0" w:space="0" w:color="auto"/>
        <w:bottom w:val="none" w:sz="0" w:space="0" w:color="auto"/>
        <w:right w:val="none" w:sz="0" w:space="0" w:color="auto"/>
      </w:divBdr>
    </w:div>
    <w:div w:id="1524904695">
      <w:marLeft w:val="0"/>
      <w:marRight w:val="0"/>
      <w:marTop w:val="0"/>
      <w:marBottom w:val="0"/>
      <w:divBdr>
        <w:top w:val="none" w:sz="0" w:space="0" w:color="auto"/>
        <w:left w:val="none" w:sz="0" w:space="0" w:color="auto"/>
        <w:bottom w:val="none" w:sz="0" w:space="0" w:color="auto"/>
        <w:right w:val="none" w:sz="0" w:space="0" w:color="auto"/>
      </w:divBdr>
    </w:div>
    <w:div w:id="1524904697">
      <w:marLeft w:val="0"/>
      <w:marRight w:val="0"/>
      <w:marTop w:val="0"/>
      <w:marBottom w:val="0"/>
      <w:divBdr>
        <w:top w:val="none" w:sz="0" w:space="0" w:color="auto"/>
        <w:left w:val="none" w:sz="0" w:space="0" w:color="auto"/>
        <w:bottom w:val="none" w:sz="0" w:space="0" w:color="auto"/>
        <w:right w:val="none" w:sz="0" w:space="0" w:color="auto"/>
      </w:divBdr>
    </w:div>
    <w:div w:id="1524904699">
      <w:marLeft w:val="0"/>
      <w:marRight w:val="0"/>
      <w:marTop w:val="0"/>
      <w:marBottom w:val="0"/>
      <w:divBdr>
        <w:top w:val="none" w:sz="0" w:space="0" w:color="auto"/>
        <w:left w:val="none" w:sz="0" w:space="0" w:color="auto"/>
        <w:bottom w:val="none" w:sz="0" w:space="0" w:color="auto"/>
        <w:right w:val="none" w:sz="0" w:space="0" w:color="auto"/>
      </w:divBdr>
    </w:div>
    <w:div w:id="1524904700">
      <w:marLeft w:val="0"/>
      <w:marRight w:val="0"/>
      <w:marTop w:val="0"/>
      <w:marBottom w:val="0"/>
      <w:divBdr>
        <w:top w:val="none" w:sz="0" w:space="0" w:color="auto"/>
        <w:left w:val="none" w:sz="0" w:space="0" w:color="auto"/>
        <w:bottom w:val="none" w:sz="0" w:space="0" w:color="auto"/>
        <w:right w:val="none" w:sz="0" w:space="0" w:color="auto"/>
      </w:divBdr>
    </w:div>
    <w:div w:id="1524904701">
      <w:marLeft w:val="0"/>
      <w:marRight w:val="0"/>
      <w:marTop w:val="0"/>
      <w:marBottom w:val="0"/>
      <w:divBdr>
        <w:top w:val="none" w:sz="0" w:space="0" w:color="auto"/>
        <w:left w:val="none" w:sz="0" w:space="0" w:color="auto"/>
        <w:bottom w:val="none" w:sz="0" w:space="0" w:color="auto"/>
        <w:right w:val="none" w:sz="0" w:space="0" w:color="auto"/>
      </w:divBdr>
    </w:div>
    <w:div w:id="1524904702">
      <w:marLeft w:val="0"/>
      <w:marRight w:val="0"/>
      <w:marTop w:val="0"/>
      <w:marBottom w:val="0"/>
      <w:divBdr>
        <w:top w:val="none" w:sz="0" w:space="0" w:color="auto"/>
        <w:left w:val="none" w:sz="0" w:space="0" w:color="auto"/>
        <w:bottom w:val="none" w:sz="0" w:space="0" w:color="auto"/>
        <w:right w:val="none" w:sz="0" w:space="0" w:color="auto"/>
      </w:divBdr>
    </w:div>
    <w:div w:id="1524904703">
      <w:marLeft w:val="0"/>
      <w:marRight w:val="0"/>
      <w:marTop w:val="0"/>
      <w:marBottom w:val="0"/>
      <w:divBdr>
        <w:top w:val="none" w:sz="0" w:space="0" w:color="auto"/>
        <w:left w:val="none" w:sz="0" w:space="0" w:color="auto"/>
        <w:bottom w:val="none" w:sz="0" w:space="0" w:color="auto"/>
        <w:right w:val="none" w:sz="0" w:space="0" w:color="auto"/>
      </w:divBdr>
      <w:divsChild>
        <w:div w:id="1524905654">
          <w:marLeft w:val="0"/>
          <w:marRight w:val="0"/>
          <w:marTop w:val="0"/>
          <w:marBottom w:val="0"/>
          <w:divBdr>
            <w:top w:val="none" w:sz="0" w:space="0" w:color="auto"/>
            <w:left w:val="none" w:sz="0" w:space="0" w:color="auto"/>
            <w:bottom w:val="none" w:sz="0" w:space="0" w:color="auto"/>
            <w:right w:val="none" w:sz="0" w:space="0" w:color="auto"/>
          </w:divBdr>
          <w:divsChild>
            <w:div w:id="1524904578">
              <w:marLeft w:val="0"/>
              <w:marRight w:val="0"/>
              <w:marTop w:val="0"/>
              <w:marBottom w:val="0"/>
              <w:divBdr>
                <w:top w:val="none" w:sz="0" w:space="0" w:color="auto"/>
                <w:left w:val="none" w:sz="0" w:space="0" w:color="auto"/>
                <w:bottom w:val="none" w:sz="0" w:space="0" w:color="auto"/>
                <w:right w:val="none" w:sz="0" w:space="0" w:color="auto"/>
              </w:divBdr>
              <w:divsChild>
                <w:div w:id="152490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704">
      <w:marLeft w:val="0"/>
      <w:marRight w:val="0"/>
      <w:marTop w:val="0"/>
      <w:marBottom w:val="0"/>
      <w:divBdr>
        <w:top w:val="none" w:sz="0" w:space="0" w:color="auto"/>
        <w:left w:val="none" w:sz="0" w:space="0" w:color="auto"/>
        <w:bottom w:val="none" w:sz="0" w:space="0" w:color="auto"/>
        <w:right w:val="none" w:sz="0" w:space="0" w:color="auto"/>
      </w:divBdr>
    </w:div>
    <w:div w:id="1524904706">
      <w:marLeft w:val="0"/>
      <w:marRight w:val="0"/>
      <w:marTop w:val="0"/>
      <w:marBottom w:val="0"/>
      <w:divBdr>
        <w:top w:val="none" w:sz="0" w:space="0" w:color="auto"/>
        <w:left w:val="none" w:sz="0" w:space="0" w:color="auto"/>
        <w:bottom w:val="none" w:sz="0" w:space="0" w:color="auto"/>
        <w:right w:val="none" w:sz="0" w:space="0" w:color="auto"/>
      </w:divBdr>
    </w:div>
    <w:div w:id="1524904707">
      <w:marLeft w:val="0"/>
      <w:marRight w:val="0"/>
      <w:marTop w:val="0"/>
      <w:marBottom w:val="0"/>
      <w:divBdr>
        <w:top w:val="none" w:sz="0" w:space="0" w:color="auto"/>
        <w:left w:val="none" w:sz="0" w:space="0" w:color="auto"/>
        <w:bottom w:val="none" w:sz="0" w:space="0" w:color="auto"/>
        <w:right w:val="none" w:sz="0" w:space="0" w:color="auto"/>
      </w:divBdr>
      <w:divsChild>
        <w:div w:id="1524905676">
          <w:marLeft w:val="0"/>
          <w:marRight w:val="0"/>
          <w:marTop w:val="0"/>
          <w:marBottom w:val="0"/>
          <w:divBdr>
            <w:top w:val="none" w:sz="0" w:space="0" w:color="auto"/>
            <w:left w:val="none" w:sz="0" w:space="0" w:color="auto"/>
            <w:bottom w:val="none" w:sz="0" w:space="0" w:color="auto"/>
            <w:right w:val="none" w:sz="0" w:space="0" w:color="auto"/>
          </w:divBdr>
        </w:div>
        <w:div w:id="1524905967">
          <w:marLeft w:val="0"/>
          <w:marRight w:val="0"/>
          <w:marTop w:val="0"/>
          <w:marBottom w:val="0"/>
          <w:divBdr>
            <w:top w:val="none" w:sz="0" w:space="0" w:color="auto"/>
            <w:left w:val="none" w:sz="0" w:space="0" w:color="auto"/>
            <w:bottom w:val="none" w:sz="0" w:space="0" w:color="auto"/>
            <w:right w:val="none" w:sz="0" w:space="0" w:color="auto"/>
          </w:divBdr>
        </w:div>
        <w:div w:id="1524905991">
          <w:marLeft w:val="0"/>
          <w:marRight w:val="0"/>
          <w:marTop w:val="0"/>
          <w:marBottom w:val="0"/>
          <w:divBdr>
            <w:top w:val="none" w:sz="0" w:space="0" w:color="auto"/>
            <w:left w:val="none" w:sz="0" w:space="0" w:color="auto"/>
            <w:bottom w:val="none" w:sz="0" w:space="0" w:color="auto"/>
            <w:right w:val="none" w:sz="0" w:space="0" w:color="auto"/>
          </w:divBdr>
        </w:div>
        <w:div w:id="1524906085">
          <w:marLeft w:val="0"/>
          <w:marRight w:val="0"/>
          <w:marTop w:val="0"/>
          <w:marBottom w:val="0"/>
          <w:divBdr>
            <w:top w:val="none" w:sz="0" w:space="0" w:color="auto"/>
            <w:left w:val="none" w:sz="0" w:space="0" w:color="auto"/>
            <w:bottom w:val="none" w:sz="0" w:space="0" w:color="auto"/>
            <w:right w:val="none" w:sz="0" w:space="0" w:color="auto"/>
          </w:divBdr>
        </w:div>
      </w:divsChild>
    </w:div>
    <w:div w:id="1524904708">
      <w:marLeft w:val="0"/>
      <w:marRight w:val="0"/>
      <w:marTop w:val="0"/>
      <w:marBottom w:val="0"/>
      <w:divBdr>
        <w:top w:val="none" w:sz="0" w:space="0" w:color="auto"/>
        <w:left w:val="none" w:sz="0" w:space="0" w:color="auto"/>
        <w:bottom w:val="none" w:sz="0" w:space="0" w:color="auto"/>
        <w:right w:val="none" w:sz="0" w:space="0" w:color="auto"/>
      </w:divBdr>
    </w:div>
    <w:div w:id="1524904710">
      <w:marLeft w:val="0"/>
      <w:marRight w:val="0"/>
      <w:marTop w:val="0"/>
      <w:marBottom w:val="0"/>
      <w:divBdr>
        <w:top w:val="none" w:sz="0" w:space="0" w:color="auto"/>
        <w:left w:val="none" w:sz="0" w:space="0" w:color="auto"/>
        <w:bottom w:val="none" w:sz="0" w:space="0" w:color="auto"/>
        <w:right w:val="none" w:sz="0" w:space="0" w:color="auto"/>
      </w:divBdr>
    </w:div>
    <w:div w:id="1524904717">
      <w:marLeft w:val="0"/>
      <w:marRight w:val="0"/>
      <w:marTop w:val="0"/>
      <w:marBottom w:val="0"/>
      <w:divBdr>
        <w:top w:val="none" w:sz="0" w:space="0" w:color="auto"/>
        <w:left w:val="none" w:sz="0" w:space="0" w:color="auto"/>
        <w:bottom w:val="none" w:sz="0" w:space="0" w:color="auto"/>
        <w:right w:val="none" w:sz="0" w:space="0" w:color="auto"/>
      </w:divBdr>
    </w:div>
    <w:div w:id="1524904718">
      <w:marLeft w:val="0"/>
      <w:marRight w:val="0"/>
      <w:marTop w:val="0"/>
      <w:marBottom w:val="0"/>
      <w:divBdr>
        <w:top w:val="none" w:sz="0" w:space="0" w:color="auto"/>
        <w:left w:val="none" w:sz="0" w:space="0" w:color="auto"/>
        <w:bottom w:val="none" w:sz="0" w:space="0" w:color="auto"/>
        <w:right w:val="none" w:sz="0" w:space="0" w:color="auto"/>
      </w:divBdr>
    </w:div>
    <w:div w:id="1524904719">
      <w:marLeft w:val="0"/>
      <w:marRight w:val="0"/>
      <w:marTop w:val="0"/>
      <w:marBottom w:val="0"/>
      <w:divBdr>
        <w:top w:val="none" w:sz="0" w:space="0" w:color="auto"/>
        <w:left w:val="none" w:sz="0" w:space="0" w:color="auto"/>
        <w:bottom w:val="none" w:sz="0" w:space="0" w:color="auto"/>
        <w:right w:val="none" w:sz="0" w:space="0" w:color="auto"/>
      </w:divBdr>
    </w:div>
    <w:div w:id="1524904720">
      <w:marLeft w:val="0"/>
      <w:marRight w:val="0"/>
      <w:marTop w:val="0"/>
      <w:marBottom w:val="0"/>
      <w:divBdr>
        <w:top w:val="none" w:sz="0" w:space="0" w:color="auto"/>
        <w:left w:val="none" w:sz="0" w:space="0" w:color="auto"/>
        <w:bottom w:val="none" w:sz="0" w:space="0" w:color="auto"/>
        <w:right w:val="none" w:sz="0" w:space="0" w:color="auto"/>
      </w:divBdr>
      <w:divsChild>
        <w:div w:id="1524905350">
          <w:marLeft w:val="0"/>
          <w:marRight w:val="0"/>
          <w:marTop w:val="0"/>
          <w:marBottom w:val="0"/>
          <w:divBdr>
            <w:top w:val="none" w:sz="0" w:space="0" w:color="auto"/>
            <w:left w:val="none" w:sz="0" w:space="0" w:color="auto"/>
            <w:bottom w:val="none" w:sz="0" w:space="0" w:color="auto"/>
            <w:right w:val="none" w:sz="0" w:space="0" w:color="auto"/>
          </w:divBdr>
          <w:divsChild>
            <w:div w:id="1524903936">
              <w:marLeft w:val="0"/>
              <w:marRight w:val="0"/>
              <w:marTop w:val="0"/>
              <w:marBottom w:val="0"/>
              <w:divBdr>
                <w:top w:val="none" w:sz="0" w:space="0" w:color="auto"/>
                <w:left w:val="none" w:sz="0" w:space="0" w:color="auto"/>
                <w:bottom w:val="none" w:sz="0" w:space="0" w:color="auto"/>
                <w:right w:val="none" w:sz="0" w:space="0" w:color="auto"/>
              </w:divBdr>
              <w:divsChild>
                <w:div w:id="152490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723">
          <w:marLeft w:val="0"/>
          <w:marRight w:val="0"/>
          <w:marTop w:val="0"/>
          <w:marBottom w:val="0"/>
          <w:divBdr>
            <w:top w:val="none" w:sz="0" w:space="0" w:color="auto"/>
            <w:left w:val="none" w:sz="0" w:space="0" w:color="auto"/>
            <w:bottom w:val="none" w:sz="0" w:space="0" w:color="auto"/>
            <w:right w:val="none" w:sz="0" w:space="0" w:color="auto"/>
          </w:divBdr>
        </w:div>
      </w:divsChild>
    </w:div>
    <w:div w:id="1524904721">
      <w:marLeft w:val="0"/>
      <w:marRight w:val="0"/>
      <w:marTop w:val="0"/>
      <w:marBottom w:val="0"/>
      <w:divBdr>
        <w:top w:val="none" w:sz="0" w:space="0" w:color="auto"/>
        <w:left w:val="none" w:sz="0" w:space="0" w:color="auto"/>
        <w:bottom w:val="none" w:sz="0" w:space="0" w:color="auto"/>
        <w:right w:val="none" w:sz="0" w:space="0" w:color="auto"/>
      </w:divBdr>
      <w:divsChild>
        <w:div w:id="1524904800">
          <w:marLeft w:val="0"/>
          <w:marRight w:val="0"/>
          <w:marTop w:val="0"/>
          <w:marBottom w:val="0"/>
          <w:divBdr>
            <w:top w:val="none" w:sz="0" w:space="0" w:color="auto"/>
            <w:left w:val="none" w:sz="0" w:space="0" w:color="auto"/>
            <w:bottom w:val="none" w:sz="0" w:space="0" w:color="auto"/>
            <w:right w:val="none" w:sz="0" w:space="0" w:color="auto"/>
          </w:divBdr>
          <w:divsChild>
            <w:div w:id="152490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722">
      <w:marLeft w:val="0"/>
      <w:marRight w:val="0"/>
      <w:marTop w:val="0"/>
      <w:marBottom w:val="0"/>
      <w:divBdr>
        <w:top w:val="none" w:sz="0" w:space="0" w:color="auto"/>
        <w:left w:val="none" w:sz="0" w:space="0" w:color="auto"/>
        <w:bottom w:val="none" w:sz="0" w:space="0" w:color="auto"/>
        <w:right w:val="none" w:sz="0" w:space="0" w:color="auto"/>
      </w:divBdr>
    </w:div>
    <w:div w:id="1524904723">
      <w:marLeft w:val="0"/>
      <w:marRight w:val="0"/>
      <w:marTop w:val="0"/>
      <w:marBottom w:val="0"/>
      <w:divBdr>
        <w:top w:val="none" w:sz="0" w:space="0" w:color="auto"/>
        <w:left w:val="none" w:sz="0" w:space="0" w:color="auto"/>
        <w:bottom w:val="none" w:sz="0" w:space="0" w:color="auto"/>
        <w:right w:val="none" w:sz="0" w:space="0" w:color="auto"/>
      </w:divBdr>
    </w:div>
    <w:div w:id="1524904725">
      <w:marLeft w:val="0"/>
      <w:marRight w:val="0"/>
      <w:marTop w:val="0"/>
      <w:marBottom w:val="0"/>
      <w:divBdr>
        <w:top w:val="none" w:sz="0" w:space="0" w:color="auto"/>
        <w:left w:val="none" w:sz="0" w:space="0" w:color="auto"/>
        <w:bottom w:val="none" w:sz="0" w:space="0" w:color="auto"/>
        <w:right w:val="none" w:sz="0" w:space="0" w:color="auto"/>
      </w:divBdr>
      <w:divsChild>
        <w:div w:id="1524904726">
          <w:marLeft w:val="0"/>
          <w:marRight w:val="0"/>
          <w:marTop w:val="0"/>
          <w:marBottom w:val="0"/>
          <w:divBdr>
            <w:top w:val="none" w:sz="0" w:space="0" w:color="auto"/>
            <w:left w:val="none" w:sz="0" w:space="0" w:color="auto"/>
            <w:bottom w:val="none" w:sz="0" w:space="0" w:color="auto"/>
            <w:right w:val="none" w:sz="0" w:space="0" w:color="auto"/>
          </w:divBdr>
        </w:div>
        <w:div w:id="1524904869">
          <w:marLeft w:val="0"/>
          <w:marRight w:val="0"/>
          <w:marTop w:val="0"/>
          <w:marBottom w:val="0"/>
          <w:divBdr>
            <w:top w:val="none" w:sz="0" w:space="0" w:color="auto"/>
            <w:left w:val="none" w:sz="0" w:space="0" w:color="auto"/>
            <w:bottom w:val="none" w:sz="0" w:space="0" w:color="auto"/>
            <w:right w:val="none" w:sz="0" w:space="0" w:color="auto"/>
          </w:divBdr>
        </w:div>
        <w:div w:id="1524905006">
          <w:marLeft w:val="0"/>
          <w:marRight w:val="0"/>
          <w:marTop w:val="0"/>
          <w:marBottom w:val="0"/>
          <w:divBdr>
            <w:top w:val="none" w:sz="0" w:space="0" w:color="auto"/>
            <w:left w:val="none" w:sz="0" w:space="0" w:color="auto"/>
            <w:bottom w:val="none" w:sz="0" w:space="0" w:color="auto"/>
            <w:right w:val="none" w:sz="0" w:space="0" w:color="auto"/>
          </w:divBdr>
          <w:divsChild>
            <w:div w:id="1524904303">
              <w:marLeft w:val="0"/>
              <w:marRight w:val="0"/>
              <w:marTop w:val="0"/>
              <w:marBottom w:val="0"/>
              <w:divBdr>
                <w:top w:val="none" w:sz="0" w:space="0" w:color="auto"/>
                <w:left w:val="none" w:sz="0" w:space="0" w:color="auto"/>
                <w:bottom w:val="none" w:sz="0" w:space="0" w:color="auto"/>
                <w:right w:val="none" w:sz="0" w:space="0" w:color="auto"/>
              </w:divBdr>
            </w:div>
            <w:div w:id="1524905685">
              <w:marLeft w:val="0"/>
              <w:marRight w:val="0"/>
              <w:marTop w:val="0"/>
              <w:marBottom w:val="0"/>
              <w:divBdr>
                <w:top w:val="none" w:sz="0" w:space="0" w:color="auto"/>
                <w:left w:val="none" w:sz="0" w:space="0" w:color="auto"/>
                <w:bottom w:val="none" w:sz="0" w:space="0" w:color="auto"/>
                <w:right w:val="none" w:sz="0" w:space="0" w:color="auto"/>
              </w:divBdr>
              <w:divsChild>
                <w:div w:id="1524903889">
                  <w:marLeft w:val="0"/>
                  <w:marRight w:val="0"/>
                  <w:marTop w:val="0"/>
                  <w:marBottom w:val="0"/>
                  <w:divBdr>
                    <w:top w:val="none" w:sz="0" w:space="0" w:color="auto"/>
                    <w:left w:val="none" w:sz="0" w:space="0" w:color="auto"/>
                    <w:bottom w:val="none" w:sz="0" w:space="0" w:color="auto"/>
                    <w:right w:val="none" w:sz="0" w:space="0" w:color="auto"/>
                  </w:divBdr>
                </w:div>
                <w:div w:id="152490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961">
          <w:marLeft w:val="0"/>
          <w:marRight w:val="0"/>
          <w:marTop w:val="0"/>
          <w:marBottom w:val="0"/>
          <w:divBdr>
            <w:top w:val="none" w:sz="0" w:space="0" w:color="auto"/>
            <w:left w:val="none" w:sz="0" w:space="0" w:color="auto"/>
            <w:bottom w:val="none" w:sz="0" w:space="0" w:color="auto"/>
            <w:right w:val="none" w:sz="0" w:space="0" w:color="auto"/>
          </w:divBdr>
        </w:div>
      </w:divsChild>
    </w:div>
    <w:div w:id="1524904728">
      <w:marLeft w:val="0"/>
      <w:marRight w:val="0"/>
      <w:marTop w:val="0"/>
      <w:marBottom w:val="0"/>
      <w:divBdr>
        <w:top w:val="none" w:sz="0" w:space="0" w:color="auto"/>
        <w:left w:val="none" w:sz="0" w:space="0" w:color="auto"/>
        <w:bottom w:val="none" w:sz="0" w:space="0" w:color="auto"/>
        <w:right w:val="none" w:sz="0" w:space="0" w:color="auto"/>
      </w:divBdr>
    </w:div>
    <w:div w:id="1524904729">
      <w:marLeft w:val="0"/>
      <w:marRight w:val="0"/>
      <w:marTop w:val="0"/>
      <w:marBottom w:val="0"/>
      <w:divBdr>
        <w:top w:val="none" w:sz="0" w:space="0" w:color="auto"/>
        <w:left w:val="none" w:sz="0" w:space="0" w:color="auto"/>
        <w:bottom w:val="none" w:sz="0" w:space="0" w:color="auto"/>
        <w:right w:val="none" w:sz="0" w:space="0" w:color="auto"/>
      </w:divBdr>
      <w:divsChild>
        <w:div w:id="1524903960">
          <w:marLeft w:val="0"/>
          <w:marRight w:val="0"/>
          <w:marTop w:val="0"/>
          <w:marBottom w:val="0"/>
          <w:divBdr>
            <w:top w:val="none" w:sz="0" w:space="0" w:color="auto"/>
            <w:left w:val="none" w:sz="0" w:space="0" w:color="auto"/>
            <w:bottom w:val="none" w:sz="0" w:space="0" w:color="auto"/>
            <w:right w:val="none" w:sz="0" w:space="0" w:color="auto"/>
          </w:divBdr>
          <w:divsChild>
            <w:div w:id="152490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730">
      <w:marLeft w:val="0"/>
      <w:marRight w:val="0"/>
      <w:marTop w:val="0"/>
      <w:marBottom w:val="0"/>
      <w:divBdr>
        <w:top w:val="none" w:sz="0" w:space="0" w:color="auto"/>
        <w:left w:val="none" w:sz="0" w:space="0" w:color="auto"/>
        <w:bottom w:val="none" w:sz="0" w:space="0" w:color="auto"/>
        <w:right w:val="none" w:sz="0" w:space="0" w:color="auto"/>
      </w:divBdr>
    </w:div>
    <w:div w:id="1524904731">
      <w:marLeft w:val="0"/>
      <w:marRight w:val="0"/>
      <w:marTop w:val="0"/>
      <w:marBottom w:val="0"/>
      <w:divBdr>
        <w:top w:val="none" w:sz="0" w:space="0" w:color="auto"/>
        <w:left w:val="none" w:sz="0" w:space="0" w:color="auto"/>
        <w:bottom w:val="none" w:sz="0" w:space="0" w:color="auto"/>
        <w:right w:val="none" w:sz="0" w:space="0" w:color="auto"/>
      </w:divBdr>
    </w:div>
    <w:div w:id="1524904732">
      <w:marLeft w:val="0"/>
      <w:marRight w:val="0"/>
      <w:marTop w:val="0"/>
      <w:marBottom w:val="0"/>
      <w:divBdr>
        <w:top w:val="none" w:sz="0" w:space="0" w:color="auto"/>
        <w:left w:val="none" w:sz="0" w:space="0" w:color="auto"/>
        <w:bottom w:val="none" w:sz="0" w:space="0" w:color="auto"/>
        <w:right w:val="none" w:sz="0" w:space="0" w:color="auto"/>
      </w:divBdr>
    </w:div>
    <w:div w:id="1524904734">
      <w:marLeft w:val="0"/>
      <w:marRight w:val="0"/>
      <w:marTop w:val="0"/>
      <w:marBottom w:val="0"/>
      <w:divBdr>
        <w:top w:val="none" w:sz="0" w:space="0" w:color="auto"/>
        <w:left w:val="none" w:sz="0" w:space="0" w:color="auto"/>
        <w:bottom w:val="none" w:sz="0" w:space="0" w:color="auto"/>
        <w:right w:val="none" w:sz="0" w:space="0" w:color="auto"/>
      </w:divBdr>
      <w:divsChild>
        <w:div w:id="1524905625">
          <w:marLeft w:val="0"/>
          <w:marRight w:val="0"/>
          <w:marTop w:val="0"/>
          <w:marBottom w:val="0"/>
          <w:divBdr>
            <w:top w:val="none" w:sz="0" w:space="0" w:color="auto"/>
            <w:left w:val="none" w:sz="0" w:space="0" w:color="auto"/>
            <w:bottom w:val="none" w:sz="0" w:space="0" w:color="auto"/>
            <w:right w:val="none" w:sz="0" w:space="0" w:color="auto"/>
          </w:divBdr>
          <w:divsChild>
            <w:div w:id="1524905751">
              <w:marLeft w:val="0"/>
              <w:marRight w:val="0"/>
              <w:marTop w:val="0"/>
              <w:marBottom w:val="0"/>
              <w:divBdr>
                <w:top w:val="none" w:sz="0" w:space="0" w:color="auto"/>
                <w:left w:val="none" w:sz="0" w:space="0" w:color="auto"/>
                <w:bottom w:val="none" w:sz="0" w:space="0" w:color="auto"/>
                <w:right w:val="none" w:sz="0" w:space="0" w:color="auto"/>
              </w:divBdr>
              <w:divsChild>
                <w:div w:id="1524905866">
                  <w:marLeft w:val="0"/>
                  <w:marRight w:val="0"/>
                  <w:marTop w:val="0"/>
                  <w:marBottom w:val="0"/>
                  <w:divBdr>
                    <w:top w:val="none" w:sz="0" w:space="0" w:color="auto"/>
                    <w:left w:val="none" w:sz="0" w:space="0" w:color="auto"/>
                    <w:bottom w:val="none" w:sz="0" w:space="0" w:color="auto"/>
                    <w:right w:val="none" w:sz="0" w:space="0" w:color="auto"/>
                  </w:divBdr>
                  <w:divsChild>
                    <w:div w:id="1524905033">
                      <w:marLeft w:val="0"/>
                      <w:marRight w:val="0"/>
                      <w:marTop w:val="0"/>
                      <w:marBottom w:val="0"/>
                      <w:divBdr>
                        <w:top w:val="none" w:sz="0" w:space="0" w:color="auto"/>
                        <w:left w:val="none" w:sz="0" w:space="0" w:color="auto"/>
                        <w:bottom w:val="none" w:sz="0" w:space="0" w:color="auto"/>
                        <w:right w:val="none" w:sz="0" w:space="0" w:color="auto"/>
                      </w:divBdr>
                    </w:div>
                    <w:div w:id="152490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4735">
      <w:marLeft w:val="0"/>
      <w:marRight w:val="0"/>
      <w:marTop w:val="0"/>
      <w:marBottom w:val="0"/>
      <w:divBdr>
        <w:top w:val="none" w:sz="0" w:space="0" w:color="auto"/>
        <w:left w:val="none" w:sz="0" w:space="0" w:color="auto"/>
        <w:bottom w:val="none" w:sz="0" w:space="0" w:color="auto"/>
        <w:right w:val="none" w:sz="0" w:space="0" w:color="auto"/>
      </w:divBdr>
    </w:div>
    <w:div w:id="1524904737">
      <w:marLeft w:val="0"/>
      <w:marRight w:val="0"/>
      <w:marTop w:val="0"/>
      <w:marBottom w:val="0"/>
      <w:divBdr>
        <w:top w:val="none" w:sz="0" w:space="0" w:color="auto"/>
        <w:left w:val="none" w:sz="0" w:space="0" w:color="auto"/>
        <w:bottom w:val="none" w:sz="0" w:space="0" w:color="auto"/>
        <w:right w:val="none" w:sz="0" w:space="0" w:color="auto"/>
      </w:divBdr>
    </w:div>
    <w:div w:id="1524904738">
      <w:marLeft w:val="0"/>
      <w:marRight w:val="0"/>
      <w:marTop w:val="0"/>
      <w:marBottom w:val="0"/>
      <w:divBdr>
        <w:top w:val="none" w:sz="0" w:space="0" w:color="auto"/>
        <w:left w:val="none" w:sz="0" w:space="0" w:color="auto"/>
        <w:bottom w:val="none" w:sz="0" w:space="0" w:color="auto"/>
        <w:right w:val="none" w:sz="0" w:space="0" w:color="auto"/>
      </w:divBdr>
      <w:divsChild>
        <w:div w:id="1524905358">
          <w:marLeft w:val="0"/>
          <w:marRight w:val="0"/>
          <w:marTop w:val="0"/>
          <w:marBottom w:val="0"/>
          <w:divBdr>
            <w:top w:val="none" w:sz="0" w:space="0" w:color="auto"/>
            <w:left w:val="none" w:sz="0" w:space="0" w:color="auto"/>
            <w:bottom w:val="none" w:sz="0" w:space="0" w:color="auto"/>
            <w:right w:val="none" w:sz="0" w:space="0" w:color="auto"/>
          </w:divBdr>
          <w:divsChild>
            <w:div w:id="152490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739">
      <w:marLeft w:val="0"/>
      <w:marRight w:val="0"/>
      <w:marTop w:val="0"/>
      <w:marBottom w:val="0"/>
      <w:divBdr>
        <w:top w:val="none" w:sz="0" w:space="0" w:color="auto"/>
        <w:left w:val="none" w:sz="0" w:space="0" w:color="auto"/>
        <w:bottom w:val="none" w:sz="0" w:space="0" w:color="auto"/>
        <w:right w:val="none" w:sz="0" w:space="0" w:color="auto"/>
      </w:divBdr>
    </w:div>
    <w:div w:id="1524904740">
      <w:marLeft w:val="0"/>
      <w:marRight w:val="0"/>
      <w:marTop w:val="0"/>
      <w:marBottom w:val="0"/>
      <w:divBdr>
        <w:top w:val="none" w:sz="0" w:space="0" w:color="auto"/>
        <w:left w:val="none" w:sz="0" w:space="0" w:color="auto"/>
        <w:bottom w:val="none" w:sz="0" w:space="0" w:color="auto"/>
        <w:right w:val="none" w:sz="0" w:space="0" w:color="auto"/>
      </w:divBdr>
    </w:div>
    <w:div w:id="1524904743">
      <w:marLeft w:val="0"/>
      <w:marRight w:val="0"/>
      <w:marTop w:val="0"/>
      <w:marBottom w:val="0"/>
      <w:divBdr>
        <w:top w:val="none" w:sz="0" w:space="0" w:color="auto"/>
        <w:left w:val="none" w:sz="0" w:space="0" w:color="auto"/>
        <w:bottom w:val="none" w:sz="0" w:space="0" w:color="auto"/>
        <w:right w:val="none" w:sz="0" w:space="0" w:color="auto"/>
      </w:divBdr>
      <w:divsChild>
        <w:div w:id="1524903935">
          <w:marLeft w:val="0"/>
          <w:marRight w:val="0"/>
          <w:marTop w:val="0"/>
          <w:marBottom w:val="0"/>
          <w:divBdr>
            <w:top w:val="none" w:sz="0" w:space="0" w:color="auto"/>
            <w:left w:val="none" w:sz="0" w:space="0" w:color="auto"/>
            <w:bottom w:val="none" w:sz="0" w:space="0" w:color="auto"/>
            <w:right w:val="none" w:sz="0" w:space="0" w:color="auto"/>
          </w:divBdr>
          <w:divsChild>
            <w:div w:id="15249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746">
      <w:marLeft w:val="0"/>
      <w:marRight w:val="0"/>
      <w:marTop w:val="0"/>
      <w:marBottom w:val="0"/>
      <w:divBdr>
        <w:top w:val="none" w:sz="0" w:space="0" w:color="auto"/>
        <w:left w:val="none" w:sz="0" w:space="0" w:color="auto"/>
        <w:bottom w:val="none" w:sz="0" w:space="0" w:color="auto"/>
        <w:right w:val="none" w:sz="0" w:space="0" w:color="auto"/>
      </w:divBdr>
    </w:div>
    <w:div w:id="1524904748">
      <w:marLeft w:val="0"/>
      <w:marRight w:val="0"/>
      <w:marTop w:val="0"/>
      <w:marBottom w:val="0"/>
      <w:divBdr>
        <w:top w:val="none" w:sz="0" w:space="0" w:color="auto"/>
        <w:left w:val="none" w:sz="0" w:space="0" w:color="auto"/>
        <w:bottom w:val="none" w:sz="0" w:space="0" w:color="auto"/>
        <w:right w:val="none" w:sz="0" w:space="0" w:color="auto"/>
      </w:divBdr>
      <w:divsChild>
        <w:div w:id="1524906216">
          <w:marLeft w:val="0"/>
          <w:marRight w:val="0"/>
          <w:marTop w:val="0"/>
          <w:marBottom w:val="0"/>
          <w:divBdr>
            <w:top w:val="none" w:sz="0" w:space="0" w:color="auto"/>
            <w:left w:val="none" w:sz="0" w:space="0" w:color="auto"/>
            <w:bottom w:val="none" w:sz="0" w:space="0" w:color="auto"/>
            <w:right w:val="none" w:sz="0" w:space="0" w:color="auto"/>
          </w:divBdr>
        </w:div>
        <w:div w:id="1524906250">
          <w:marLeft w:val="0"/>
          <w:marRight w:val="0"/>
          <w:marTop w:val="0"/>
          <w:marBottom w:val="0"/>
          <w:divBdr>
            <w:top w:val="none" w:sz="0" w:space="0" w:color="auto"/>
            <w:left w:val="none" w:sz="0" w:space="0" w:color="auto"/>
            <w:bottom w:val="none" w:sz="0" w:space="0" w:color="auto"/>
            <w:right w:val="none" w:sz="0" w:space="0" w:color="auto"/>
          </w:divBdr>
        </w:div>
      </w:divsChild>
    </w:div>
    <w:div w:id="1524904751">
      <w:marLeft w:val="0"/>
      <w:marRight w:val="0"/>
      <w:marTop w:val="0"/>
      <w:marBottom w:val="0"/>
      <w:divBdr>
        <w:top w:val="none" w:sz="0" w:space="0" w:color="auto"/>
        <w:left w:val="none" w:sz="0" w:space="0" w:color="auto"/>
        <w:bottom w:val="none" w:sz="0" w:space="0" w:color="auto"/>
        <w:right w:val="none" w:sz="0" w:space="0" w:color="auto"/>
      </w:divBdr>
    </w:div>
    <w:div w:id="1524904752">
      <w:marLeft w:val="0"/>
      <w:marRight w:val="0"/>
      <w:marTop w:val="0"/>
      <w:marBottom w:val="0"/>
      <w:divBdr>
        <w:top w:val="none" w:sz="0" w:space="0" w:color="auto"/>
        <w:left w:val="none" w:sz="0" w:space="0" w:color="auto"/>
        <w:bottom w:val="none" w:sz="0" w:space="0" w:color="auto"/>
        <w:right w:val="none" w:sz="0" w:space="0" w:color="auto"/>
      </w:divBdr>
    </w:div>
    <w:div w:id="1524904753">
      <w:marLeft w:val="0"/>
      <w:marRight w:val="0"/>
      <w:marTop w:val="0"/>
      <w:marBottom w:val="0"/>
      <w:divBdr>
        <w:top w:val="none" w:sz="0" w:space="0" w:color="auto"/>
        <w:left w:val="none" w:sz="0" w:space="0" w:color="auto"/>
        <w:bottom w:val="none" w:sz="0" w:space="0" w:color="auto"/>
        <w:right w:val="none" w:sz="0" w:space="0" w:color="auto"/>
      </w:divBdr>
      <w:divsChild>
        <w:div w:id="1524904414">
          <w:marLeft w:val="0"/>
          <w:marRight w:val="0"/>
          <w:marTop w:val="0"/>
          <w:marBottom w:val="0"/>
          <w:divBdr>
            <w:top w:val="none" w:sz="0" w:space="0" w:color="auto"/>
            <w:left w:val="none" w:sz="0" w:space="0" w:color="auto"/>
            <w:bottom w:val="none" w:sz="0" w:space="0" w:color="auto"/>
            <w:right w:val="none" w:sz="0" w:space="0" w:color="auto"/>
          </w:divBdr>
        </w:div>
        <w:div w:id="1524905019">
          <w:marLeft w:val="0"/>
          <w:marRight w:val="0"/>
          <w:marTop w:val="0"/>
          <w:marBottom w:val="0"/>
          <w:divBdr>
            <w:top w:val="none" w:sz="0" w:space="0" w:color="auto"/>
            <w:left w:val="none" w:sz="0" w:space="0" w:color="auto"/>
            <w:bottom w:val="none" w:sz="0" w:space="0" w:color="auto"/>
            <w:right w:val="none" w:sz="0" w:space="0" w:color="auto"/>
          </w:divBdr>
          <w:divsChild>
            <w:div w:id="1524904169">
              <w:marLeft w:val="0"/>
              <w:marRight w:val="0"/>
              <w:marTop w:val="0"/>
              <w:marBottom w:val="0"/>
              <w:divBdr>
                <w:top w:val="none" w:sz="0" w:space="0" w:color="auto"/>
                <w:left w:val="none" w:sz="0" w:space="0" w:color="auto"/>
                <w:bottom w:val="none" w:sz="0" w:space="0" w:color="auto"/>
                <w:right w:val="none" w:sz="0" w:space="0" w:color="auto"/>
              </w:divBdr>
            </w:div>
            <w:div w:id="1524906202">
              <w:marLeft w:val="0"/>
              <w:marRight w:val="0"/>
              <w:marTop w:val="0"/>
              <w:marBottom w:val="0"/>
              <w:divBdr>
                <w:top w:val="none" w:sz="0" w:space="0" w:color="auto"/>
                <w:left w:val="none" w:sz="0" w:space="0" w:color="auto"/>
                <w:bottom w:val="none" w:sz="0" w:space="0" w:color="auto"/>
                <w:right w:val="none" w:sz="0" w:space="0" w:color="auto"/>
              </w:divBdr>
              <w:divsChild>
                <w:div w:id="152490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100">
          <w:marLeft w:val="0"/>
          <w:marRight w:val="0"/>
          <w:marTop w:val="0"/>
          <w:marBottom w:val="0"/>
          <w:divBdr>
            <w:top w:val="none" w:sz="0" w:space="0" w:color="auto"/>
            <w:left w:val="none" w:sz="0" w:space="0" w:color="auto"/>
            <w:bottom w:val="none" w:sz="0" w:space="0" w:color="auto"/>
            <w:right w:val="none" w:sz="0" w:space="0" w:color="auto"/>
          </w:divBdr>
        </w:div>
        <w:div w:id="1524906207">
          <w:marLeft w:val="0"/>
          <w:marRight w:val="0"/>
          <w:marTop w:val="0"/>
          <w:marBottom w:val="0"/>
          <w:divBdr>
            <w:top w:val="none" w:sz="0" w:space="0" w:color="auto"/>
            <w:left w:val="none" w:sz="0" w:space="0" w:color="auto"/>
            <w:bottom w:val="none" w:sz="0" w:space="0" w:color="auto"/>
            <w:right w:val="none" w:sz="0" w:space="0" w:color="auto"/>
          </w:divBdr>
        </w:div>
      </w:divsChild>
    </w:div>
    <w:div w:id="1524904754">
      <w:marLeft w:val="0"/>
      <w:marRight w:val="0"/>
      <w:marTop w:val="0"/>
      <w:marBottom w:val="0"/>
      <w:divBdr>
        <w:top w:val="none" w:sz="0" w:space="0" w:color="auto"/>
        <w:left w:val="none" w:sz="0" w:space="0" w:color="auto"/>
        <w:bottom w:val="none" w:sz="0" w:space="0" w:color="auto"/>
        <w:right w:val="none" w:sz="0" w:space="0" w:color="auto"/>
      </w:divBdr>
      <w:divsChild>
        <w:div w:id="1524903901">
          <w:marLeft w:val="0"/>
          <w:marRight w:val="0"/>
          <w:marTop w:val="0"/>
          <w:marBottom w:val="0"/>
          <w:divBdr>
            <w:top w:val="none" w:sz="0" w:space="0" w:color="auto"/>
            <w:left w:val="none" w:sz="0" w:space="0" w:color="auto"/>
            <w:bottom w:val="none" w:sz="0" w:space="0" w:color="auto"/>
            <w:right w:val="none" w:sz="0" w:space="0" w:color="auto"/>
          </w:divBdr>
          <w:divsChild>
            <w:div w:id="1524904343">
              <w:marLeft w:val="0"/>
              <w:marRight w:val="0"/>
              <w:marTop w:val="0"/>
              <w:marBottom w:val="0"/>
              <w:divBdr>
                <w:top w:val="none" w:sz="0" w:space="0" w:color="auto"/>
                <w:left w:val="none" w:sz="0" w:space="0" w:color="auto"/>
                <w:bottom w:val="none" w:sz="0" w:space="0" w:color="auto"/>
                <w:right w:val="none" w:sz="0" w:space="0" w:color="auto"/>
              </w:divBdr>
            </w:div>
          </w:divsChild>
        </w:div>
        <w:div w:id="1524905475">
          <w:marLeft w:val="0"/>
          <w:marRight w:val="0"/>
          <w:marTop w:val="0"/>
          <w:marBottom w:val="0"/>
          <w:divBdr>
            <w:top w:val="none" w:sz="0" w:space="0" w:color="auto"/>
            <w:left w:val="none" w:sz="0" w:space="0" w:color="auto"/>
            <w:bottom w:val="none" w:sz="0" w:space="0" w:color="auto"/>
            <w:right w:val="none" w:sz="0" w:space="0" w:color="auto"/>
          </w:divBdr>
          <w:divsChild>
            <w:div w:id="1524905443">
              <w:marLeft w:val="0"/>
              <w:marRight w:val="0"/>
              <w:marTop w:val="0"/>
              <w:marBottom w:val="0"/>
              <w:divBdr>
                <w:top w:val="none" w:sz="0" w:space="0" w:color="auto"/>
                <w:left w:val="none" w:sz="0" w:space="0" w:color="auto"/>
                <w:bottom w:val="none" w:sz="0" w:space="0" w:color="auto"/>
                <w:right w:val="none" w:sz="0" w:space="0" w:color="auto"/>
              </w:divBdr>
              <w:divsChild>
                <w:div w:id="15249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279">
          <w:marLeft w:val="0"/>
          <w:marRight w:val="0"/>
          <w:marTop w:val="0"/>
          <w:marBottom w:val="0"/>
          <w:divBdr>
            <w:top w:val="none" w:sz="0" w:space="0" w:color="auto"/>
            <w:left w:val="none" w:sz="0" w:space="0" w:color="auto"/>
            <w:bottom w:val="none" w:sz="0" w:space="0" w:color="auto"/>
            <w:right w:val="none" w:sz="0" w:space="0" w:color="auto"/>
          </w:divBdr>
          <w:divsChild>
            <w:div w:id="152490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759">
      <w:marLeft w:val="0"/>
      <w:marRight w:val="0"/>
      <w:marTop w:val="0"/>
      <w:marBottom w:val="0"/>
      <w:divBdr>
        <w:top w:val="none" w:sz="0" w:space="0" w:color="auto"/>
        <w:left w:val="none" w:sz="0" w:space="0" w:color="auto"/>
        <w:bottom w:val="none" w:sz="0" w:space="0" w:color="auto"/>
        <w:right w:val="none" w:sz="0" w:space="0" w:color="auto"/>
      </w:divBdr>
      <w:divsChild>
        <w:div w:id="1524904000">
          <w:marLeft w:val="0"/>
          <w:marRight w:val="0"/>
          <w:marTop w:val="0"/>
          <w:marBottom w:val="0"/>
          <w:divBdr>
            <w:top w:val="none" w:sz="0" w:space="0" w:color="auto"/>
            <w:left w:val="none" w:sz="0" w:space="0" w:color="auto"/>
            <w:bottom w:val="none" w:sz="0" w:space="0" w:color="auto"/>
            <w:right w:val="none" w:sz="0" w:space="0" w:color="auto"/>
          </w:divBdr>
          <w:divsChild>
            <w:div w:id="1524905302">
              <w:marLeft w:val="0"/>
              <w:marRight w:val="0"/>
              <w:marTop w:val="0"/>
              <w:marBottom w:val="0"/>
              <w:divBdr>
                <w:top w:val="none" w:sz="0" w:space="0" w:color="auto"/>
                <w:left w:val="none" w:sz="0" w:space="0" w:color="auto"/>
                <w:bottom w:val="none" w:sz="0" w:space="0" w:color="auto"/>
                <w:right w:val="none" w:sz="0" w:space="0" w:color="auto"/>
              </w:divBdr>
              <w:divsChild>
                <w:div w:id="1524905766">
                  <w:marLeft w:val="0"/>
                  <w:marRight w:val="0"/>
                  <w:marTop w:val="0"/>
                  <w:marBottom w:val="0"/>
                  <w:divBdr>
                    <w:top w:val="none" w:sz="0" w:space="0" w:color="auto"/>
                    <w:left w:val="none" w:sz="0" w:space="0" w:color="auto"/>
                    <w:bottom w:val="none" w:sz="0" w:space="0" w:color="auto"/>
                    <w:right w:val="none" w:sz="0" w:space="0" w:color="auto"/>
                  </w:divBdr>
                  <w:divsChild>
                    <w:div w:id="152490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680">
          <w:marLeft w:val="0"/>
          <w:marRight w:val="0"/>
          <w:marTop w:val="0"/>
          <w:marBottom w:val="0"/>
          <w:divBdr>
            <w:top w:val="none" w:sz="0" w:space="0" w:color="auto"/>
            <w:left w:val="none" w:sz="0" w:space="0" w:color="auto"/>
            <w:bottom w:val="none" w:sz="0" w:space="0" w:color="auto"/>
            <w:right w:val="none" w:sz="0" w:space="0" w:color="auto"/>
          </w:divBdr>
          <w:divsChild>
            <w:div w:id="152490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761">
      <w:marLeft w:val="0"/>
      <w:marRight w:val="0"/>
      <w:marTop w:val="0"/>
      <w:marBottom w:val="0"/>
      <w:divBdr>
        <w:top w:val="none" w:sz="0" w:space="0" w:color="auto"/>
        <w:left w:val="none" w:sz="0" w:space="0" w:color="auto"/>
        <w:bottom w:val="none" w:sz="0" w:space="0" w:color="auto"/>
        <w:right w:val="none" w:sz="0" w:space="0" w:color="auto"/>
      </w:divBdr>
    </w:div>
    <w:div w:id="1524904764">
      <w:marLeft w:val="0"/>
      <w:marRight w:val="0"/>
      <w:marTop w:val="0"/>
      <w:marBottom w:val="0"/>
      <w:divBdr>
        <w:top w:val="none" w:sz="0" w:space="0" w:color="auto"/>
        <w:left w:val="none" w:sz="0" w:space="0" w:color="auto"/>
        <w:bottom w:val="none" w:sz="0" w:space="0" w:color="auto"/>
        <w:right w:val="none" w:sz="0" w:space="0" w:color="auto"/>
      </w:divBdr>
    </w:div>
    <w:div w:id="1524904765">
      <w:marLeft w:val="0"/>
      <w:marRight w:val="0"/>
      <w:marTop w:val="0"/>
      <w:marBottom w:val="0"/>
      <w:divBdr>
        <w:top w:val="none" w:sz="0" w:space="0" w:color="auto"/>
        <w:left w:val="none" w:sz="0" w:space="0" w:color="auto"/>
        <w:bottom w:val="none" w:sz="0" w:space="0" w:color="auto"/>
        <w:right w:val="none" w:sz="0" w:space="0" w:color="auto"/>
      </w:divBdr>
    </w:div>
    <w:div w:id="1524904766">
      <w:marLeft w:val="0"/>
      <w:marRight w:val="0"/>
      <w:marTop w:val="0"/>
      <w:marBottom w:val="0"/>
      <w:divBdr>
        <w:top w:val="none" w:sz="0" w:space="0" w:color="auto"/>
        <w:left w:val="none" w:sz="0" w:space="0" w:color="auto"/>
        <w:bottom w:val="none" w:sz="0" w:space="0" w:color="auto"/>
        <w:right w:val="none" w:sz="0" w:space="0" w:color="auto"/>
      </w:divBdr>
    </w:div>
    <w:div w:id="1524904767">
      <w:marLeft w:val="0"/>
      <w:marRight w:val="0"/>
      <w:marTop w:val="0"/>
      <w:marBottom w:val="0"/>
      <w:divBdr>
        <w:top w:val="none" w:sz="0" w:space="0" w:color="auto"/>
        <w:left w:val="none" w:sz="0" w:space="0" w:color="auto"/>
        <w:bottom w:val="none" w:sz="0" w:space="0" w:color="auto"/>
        <w:right w:val="none" w:sz="0" w:space="0" w:color="auto"/>
      </w:divBdr>
      <w:divsChild>
        <w:div w:id="1524903951">
          <w:marLeft w:val="0"/>
          <w:marRight w:val="0"/>
          <w:marTop w:val="0"/>
          <w:marBottom w:val="0"/>
          <w:divBdr>
            <w:top w:val="none" w:sz="0" w:space="0" w:color="auto"/>
            <w:left w:val="none" w:sz="0" w:space="0" w:color="auto"/>
            <w:bottom w:val="none" w:sz="0" w:space="0" w:color="auto"/>
            <w:right w:val="none" w:sz="0" w:space="0" w:color="auto"/>
          </w:divBdr>
          <w:divsChild>
            <w:div w:id="1524904238">
              <w:marLeft w:val="0"/>
              <w:marRight w:val="0"/>
              <w:marTop w:val="0"/>
              <w:marBottom w:val="0"/>
              <w:divBdr>
                <w:top w:val="none" w:sz="0" w:space="0" w:color="auto"/>
                <w:left w:val="none" w:sz="0" w:space="0" w:color="auto"/>
                <w:bottom w:val="none" w:sz="0" w:space="0" w:color="auto"/>
                <w:right w:val="none" w:sz="0" w:space="0" w:color="auto"/>
              </w:divBdr>
            </w:div>
          </w:divsChild>
        </w:div>
        <w:div w:id="1524905300">
          <w:marLeft w:val="0"/>
          <w:marRight w:val="0"/>
          <w:marTop w:val="0"/>
          <w:marBottom w:val="0"/>
          <w:divBdr>
            <w:top w:val="none" w:sz="0" w:space="0" w:color="auto"/>
            <w:left w:val="none" w:sz="0" w:space="0" w:color="auto"/>
            <w:bottom w:val="none" w:sz="0" w:space="0" w:color="auto"/>
            <w:right w:val="none" w:sz="0" w:space="0" w:color="auto"/>
          </w:divBdr>
          <w:divsChild>
            <w:div w:id="1524905201">
              <w:marLeft w:val="0"/>
              <w:marRight w:val="0"/>
              <w:marTop w:val="0"/>
              <w:marBottom w:val="0"/>
              <w:divBdr>
                <w:top w:val="none" w:sz="0" w:space="0" w:color="auto"/>
                <w:left w:val="none" w:sz="0" w:space="0" w:color="auto"/>
                <w:bottom w:val="none" w:sz="0" w:space="0" w:color="auto"/>
                <w:right w:val="none" w:sz="0" w:space="0" w:color="auto"/>
              </w:divBdr>
            </w:div>
          </w:divsChild>
        </w:div>
        <w:div w:id="1524906220">
          <w:marLeft w:val="0"/>
          <w:marRight w:val="0"/>
          <w:marTop w:val="0"/>
          <w:marBottom w:val="0"/>
          <w:divBdr>
            <w:top w:val="none" w:sz="0" w:space="0" w:color="auto"/>
            <w:left w:val="none" w:sz="0" w:space="0" w:color="auto"/>
            <w:bottom w:val="none" w:sz="0" w:space="0" w:color="auto"/>
            <w:right w:val="none" w:sz="0" w:space="0" w:color="auto"/>
          </w:divBdr>
          <w:divsChild>
            <w:div w:id="152490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769">
      <w:marLeft w:val="0"/>
      <w:marRight w:val="0"/>
      <w:marTop w:val="0"/>
      <w:marBottom w:val="0"/>
      <w:divBdr>
        <w:top w:val="none" w:sz="0" w:space="0" w:color="auto"/>
        <w:left w:val="none" w:sz="0" w:space="0" w:color="auto"/>
        <w:bottom w:val="none" w:sz="0" w:space="0" w:color="auto"/>
        <w:right w:val="none" w:sz="0" w:space="0" w:color="auto"/>
      </w:divBdr>
    </w:div>
    <w:div w:id="1524904771">
      <w:marLeft w:val="0"/>
      <w:marRight w:val="0"/>
      <w:marTop w:val="0"/>
      <w:marBottom w:val="0"/>
      <w:divBdr>
        <w:top w:val="none" w:sz="0" w:space="0" w:color="auto"/>
        <w:left w:val="none" w:sz="0" w:space="0" w:color="auto"/>
        <w:bottom w:val="none" w:sz="0" w:space="0" w:color="auto"/>
        <w:right w:val="none" w:sz="0" w:space="0" w:color="auto"/>
      </w:divBdr>
    </w:div>
    <w:div w:id="1524904774">
      <w:marLeft w:val="0"/>
      <w:marRight w:val="0"/>
      <w:marTop w:val="0"/>
      <w:marBottom w:val="0"/>
      <w:divBdr>
        <w:top w:val="none" w:sz="0" w:space="0" w:color="auto"/>
        <w:left w:val="none" w:sz="0" w:space="0" w:color="auto"/>
        <w:bottom w:val="none" w:sz="0" w:space="0" w:color="auto"/>
        <w:right w:val="none" w:sz="0" w:space="0" w:color="auto"/>
      </w:divBdr>
      <w:divsChild>
        <w:div w:id="1524905730">
          <w:marLeft w:val="0"/>
          <w:marRight w:val="0"/>
          <w:marTop w:val="0"/>
          <w:marBottom w:val="0"/>
          <w:divBdr>
            <w:top w:val="none" w:sz="0" w:space="0" w:color="auto"/>
            <w:left w:val="none" w:sz="0" w:space="0" w:color="auto"/>
            <w:bottom w:val="none" w:sz="0" w:space="0" w:color="auto"/>
            <w:right w:val="none" w:sz="0" w:space="0" w:color="auto"/>
          </w:divBdr>
          <w:divsChild>
            <w:div w:id="152490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782">
      <w:marLeft w:val="0"/>
      <w:marRight w:val="0"/>
      <w:marTop w:val="0"/>
      <w:marBottom w:val="0"/>
      <w:divBdr>
        <w:top w:val="none" w:sz="0" w:space="0" w:color="auto"/>
        <w:left w:val="none" w:sz="0" w:space="0" w:color="auto"/>
        <w:bottom w:val="none" w:sz="0" w:space="0" w:color="auto"/>
        <w:right w:val="none" w:sz="0" w:space="0" w:color="auto"/>
      </w:divBdr>
      <w:divsChild>
        <w:div w:id="1524904509">
          <w:marLeft w:val="160"/>
          <w:marRight w:val="160"/>
          <w:marTop w:val="160"/>
          <w:marBottom w:val="160"/>
          <w:divBdr>
            <w:top w:val="none" w:sz="0" w:space="0" w:color="auto"/>
            <w:left w:val="none" w:sz="0" w:space="0" w:color="auto"/>
            <w:bottom w:val="none" w:sz="0" w:space="0" w:color="auto"/>
            <w:right w:val="none" w:sz="0" w:space="0" w:color="auto"/>
          </w:divBdr>
        </w:div>
        <w:div w:id="1524905026">
          <w:marLeft w:val="600"/>
          <w:marRight w:val="600"/>
          <w:marTop w:val="0"/>
          <w:marBottom w:val="0"/>
          <w:divBdr>
            <w:top w:val="none" w:sz="0" w:space="0" w:color="auto"/>
            <w:left w:val="none" w:sz="0" w:space="0" w:color="auto"/>
            <w:bottom w:val="none" w:sz="0" w:space="0" w:color="auto"/>
            <w:right w:val="none" w:sz="0" w:space="0" w:color="auto"/>
          </w:divBdr>
          <w:divsChild>
            <w:div w:id="152490547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524904785">
      <w:marLeft w:val="0"/>
      <w:marRight w:val="0"/>
      <w:marTop w:val="0"/>
      <w:marBottom w:val="0"/>
      <w:divBdr>
        <w:top w:val="none" w:sz="0" w:space="0" w:color="auto"/>
        <w:left w:val="none" w:sz="0" w:space="0" w:color="auto"/>
        <w:bottom w:val="none" w:sz="0" w:space="0" w:color="auto"/>
        <w:right w:val="none" w:sz="0" w:space="0" w:color="auto"/>
      </w:divBdr>
      <w:divsChild>
        <w:div w:id="1524904696">
          <w:marLeft w:val="720"/>
          <w:marRight w:val="720"/>
          <w:marTop w:val="100"/>
          <w:marBottom w:val="100"/>
          <w:divBdr>
            <w:top w:val="none" w:sz="0" w:space="0" w:color="auto"/>
            <w:left w:val="none" w:sz="0" w:space="0" w:color="auto"/>
            <w:bottom w:val="none" w:sz="0" w:space="0" w:color="auto"/>
            <w:right w:val="none" w:sz="0" w:space="0" w:color="auto"/>
          </w:divBdr>
        </w:div>
        <w:div w:id="1524904885">
          <w:marLeft w:val="720"/>
          <w:marRight w:val="720"/>
          <w:marTop w:val="100"/>
          <w:marBottom w:val="100"/>
          <w:divBdr>
            <w:top w:val="none" w:sz="0" w:space="0" w:color="auto"/>
            <w:left w:val="none" w:sz="0" w:space="0" w:color="auto"/>
            <w:bottom w:val="none" w:sz="0" w:space="0" w:color="auto"/>
            <w:right w:val="none" w:sz="0" w:space="0" w:color="auto"/>
          </w:divBdr>
        </w:div>
        <w:div w:id="1524906419">
          <w:marLeft w:val="0"/>
          <w:marRight w:val="0"/>
          <w:marTop w:val="0"/>
          <w:marBottom w:val="0"/>
          <w:divBdr>
            <w:top w:val="none" w:sz="0" w:space="0" w:color="auto"/>
            <w:left w:val="none" w:sz="0" w:space="0" w:color="auto"/>
            <w:bottom w:val="none" w:sz="0" w:space="0" w:color="auto"/>
            <w:right w:val="none" w:sz="0" w:space="0" w:color="auto"/>
          </w:divBdr>
        </w:div>
      </w:divsChild>
    </w:div>
    <w:div w:id="1524904786">
      <w:marLeft w:val="0"/>
      <w:marRight w:val="0"/>
      <w:marTop w:val="0"/>
      <w:marBottom w:val="0"/>
      <w:divBdr>
        <w:top w:val="none" w:sz="0" w:space="0" w:color="auto"/>
        <w:left w:val="none" w:sz="0" w:space="0" w:color="auto"/>
        <w:bottom w:val="none" w:sz="0" w:space="0" w:color="auto"/>
        <w:right w:val="none" w:sz="0" w:space="0" w:color="auto"/>
      </w:divBdr>
    </w:div>
    <w:div w:id="1524904787">
      <w:marLeft w:val="0"/>
      <w:marRight w:val="0"/>
      <w:marTop w:val="0"/>
      <w:marBottom w:val="0"/>
      <w:divBdr>
        <w:top w:val="none" w:sz="0" w:space="0" w:color="auto"/>
        <w:left w:val="none" w:sz="0" w:space="0" w:color="auto"/>
        <w:bottom w:val="none" w:sz="0" w:space="0" w:color="auto"/>
        <w:right w:val="none" w:sz="0" w:space="0" w:color="auto"/>
      </w:divBdr>
    </w:div>
    <w:div w:id="1524904788">
      <w:marLeft w:val="0"/>
      <w:marRight w:val="0"/>
      <w:marTop w:val="0"/>
      <w:marBottom w:val="0"/>
      <w:divBdr>
        <w:top w:val="none" w:sz="0" w:space="0" w:color="auto"/>
        <w:left w:val="none" w:sz="0" w:space="0" w:color="auto"/>
        <w:bottom w:val="none" w:sz="0" w:space="0" w:color="auto"/>
        <w:right w:val="none" w:sz="0" w:space="0" w:color="auto"/>
      </w:divBdr>
    </w:div>
    <w:div w:id="1524904796">
      <w:marLeft w:val="0"/>
      <w:marRight w:val="0"/>
      <w:marTop w:val="0"/>
      <w:marBottom w:val="0"/>
      <w:divBdr>
        <w:top w:val="none" w:sz="0" w:space="0" w:color="auto"/>
        <w:left w:val="none" w:sz="0" w:space="0" w:color="auto"/>
        <w:bottom w:val="none" w:sz="0" w:space="0" w:color="auto"/>
        <w:right w:val="none" w:sz="0" w:space="0" w:color="auto"/>
      </w:divBdr>
    </w:div>
    <w:div w:id="1524904797">
      <w:marLeft w:val="0"/>
      <w:marRight w:val="0"/>
      <w:marTop w:val="0"/>
      <w:marBottom w:val="0"/>
      <w:divBdr>
        <w:top w:val="none" w:sz="0" w:space="0" w:color="auto"/>
        <w:left w:val="none" w:sz="0" w:space="0" w:color="auto"/>
        <w:bottom w:val="none" w:sz="0" w:space="0" w:color="auto"/>
        <w:right w:val="none" w:sz="0" w:space="0" w:color="auto"/>
      </w:divBdr>
    </w:div>
    <w:div w:id="1524904799">
      <w:marLeft w:val="0"/>
      <w:marRight w:val="0"/>
      <w:marTop w:val="0"/>
      <w:marBottom w:val="0"/>
      <w:divBdr>
        <w:top w:val="none" w:sz="0" w:space="0" w:color="auto"/>
        <w:left w:val="none" w:sz="0" w:space="0" w:color="auto"/>
        <w:bottom w:val="none" w:sz="0" w:space="0" w:color="auto"/>
        <w:right w:val="none" w:sz="0" w:space="0" w:color="auto"/>
      </w:divBdr>
    </w:div>
    <w:div w:id="1524904802">
      <w:marLeft w:val="0"/>
      <w:marRight w:val="0"/>
      <w:marTop w:val="0"/>
      <w:marBottom w:val="0"/>
      <w:divBdr>
        <w:top w:val="none" w:sz="0" w:space="0" w:color="auto"/>
        <w:left w:val="none" w:sz="0" w:space="0" w:color="auto"/>
        <w:bottom w:val="none" w:sz="0" w:space="0" w:color="auto"/>
        <w:right w:val="none" w:sz="0" w:space="0" w:color="auto"/>
      </w:divBdr>
    </w:div>
    <w:div w:id="1524904803">
      <w:marLeft w:val="0"/>
      <w:marRight w:val="0"/>
      <w:marTop w:val="0"/>
      <w:marBottom w:val="0"/>
      <w:divBdr>
        <w:top w:val="none" w:sz="0" w:space="0" w:color="auto"/>
        <w:left w:val="none" w:sz="0" w:space="0" w:color="auto"/>
        <w:bottom w:val="none" w:sz="0" w:space="0" w:color="auto"/>
        <w:right w:val="none" w:sz="0" w:space="0" w:color="auto"/>
      </w:divBdr>
    </w:div>
    <w:div w:id="1524904806">
      <w:marLeft w:val="0"/>
      <w:marRight w:val="0"/>
      <w:marTop w:val="0"/>
      <w:marBottom w:val="0"/>
      <w:divBdr>
        <w:top w:val="none" w:sz="0" w:space="0" w:color="auto"/>
        <w:left w:val="none" w:sz="0" w:space="0" w:color="auto"/>
        <w:bottom w:val="none" w:sz="0" w:space="0" w:color="auto"/>
        <w:right w:val="none" w:sz="0" w:space="0" w:color="auto"/>
      </w:divBdr>
    </w:div>
    <w:div w:id="1524904807">
      <w:marLeft w:val="0"/>
      <w:marRight w:val="0"/>
      <w:marTop w:val="0"/>
      <w:marBottom w:val="0"/>
      <w:divBdr>
        <w:top w:val="none" w:sz="0" w:space="0" w:color="auto"/>
        <w:left w:val="none" w:sz="0" w:space="0" w:color="auto"/>
        <w:bottom w:val="none" w:sz="0" w:space="0" w:color="auto"/>
        <w:right w:val="none" w:sz="0" w:space="0" w:color="auto"/>
      </w:divBdr>
    </w:div>
    <w:div w:id="1524904809">
      <w:marLeft w:val="0"/>
      <w:marRight w:val="0"/>
      <w:marTop w:val="0"/>
      <w:marBottom w:val="0"/>
      <w:divBdr>
        <w:top w:val="none" w:sz="0" w:space="0" w:color="auto"/>
        <w:left w:val="none" w:sz="0" w:space="0" w:color="auto"/>
        <w:bottom w:val="none" w:sz="0" w:space="0" w:color="auto"/>
        <w:right w:val="none" w:sz="0" w:space="0" w:color="auto"/>
      </w:divBdr>
    </w:div>
    <w:div w:id="1524904810">
      <w:marLeft w:val="0"/>
      <w:marRight w:val="0"/>
      <w:marTop w:val="0"/>
      <w:marBottom w:val="0"/>
      <w:divBdr>
        <w:top w:val="none" w:sz="0" w:space="0" w:color="auto"/>
        <w:left w:val="none" w:sz="0" w:space="0" w:color="auto"/>
        <w:bottom w:val="none" w:sz="0" w:space="0" w:color="auto"/>
        <w:right w:val="none" w:sz="0" w:space="0" w:color="auto"/>
      </w:divBdr>
    </w:div>
    <w:div w:id="1524904813">
      <w:marLeft w:val="0"/>
      <w:marRight w:val="0"/>
      <w:marTop w:val="0"/>
      <w:marBottom w:val="0"/>
      <w:divBdr>
        <w:top w:val="none" w:sz="0" w:space="0" w:color="auto"/>
        <w:left w:val="none" w:sz="0" w:space="0" w:color="auto"/>
        <w:bottom w:val="none" w:sz="0" w:space="0" w:color="auto"/>
        <w:right w:val="none" w:sz="0" w:space="0" w:color="auto"/>
      </w:divBdr>
    </w:div>
    <w:div w:id="1524904814">
      <w:marLeft w:val="0"/>
      <w:marRight w:val="0"/>
      <w:marTop w:val="0"/>
      <w:marBottom w:val="0"/>
      <w:divBdr>
        <w:top w:val="none" w:sz="0" w:space="0" w:color="auto"/>
        <w:left w:val="none" w:sz="0" w:space="0" w:color="auto"/>
        <w:bottom w:val="none" w:sz="0" w:space="0" w:color="auto"/>
        <w:right w:val="none" w:sz="0" w:space="0" w:color="auto"/>
      </w:divBdr>
      <w:divsChild>
        <w:div w:id="1524905046">
          <w:marLeft w:val="0"/>
          <w:marRight w:val="0"/>
          <w:marTop w:val="0"/>
          <w:marBottom w:val="0"/>
          <w:divBdr>
            <w:top w:val="none" w:sz="0" w:space="0" w:color="auto"/>
            <w:left w:val="none" w:sz="0" w:space="0" w:color="auto"/>
            <w:bottom w:val="none" w:sz="0" w:space="0" w:color="auto"/>
            <w:right w:val="none" w:sz="0" w:space="0" w:color="auto"/>
          </w:divBdr>
        </w:div>
        <w:div w:id="1524906618">
          <w:marLeft w:val="0"/>
          <w:marRight w:val="0"/>
          <w:marTop w:val="0"/>
          <w:marBottom w:val="0"/>
          <w:divBdr>
            <w:top w:val="none" w:sz="0" w:space="0" w:color="auto"/>
            <w:left w:val="none" w:sz="0" w:space="0" w:color="auto"/>
            <w:bottom w:val="none" w:sz="0" w:space="0" w:color="auto"/>
            <w:right w:val="none" w:sz="0" w:space="0" w:color="auto"/>
          </w:divBdr>
          <w:divsChild>
            <w:div w:id="1524904405">
              <w:marLeft w:val="0"/>
              <w:marRight w:val="0"/>
              <w:marTop w:val="0"/>
              <w:marBottom w:val="0"/>
              <w:divBdr>
                <w:top w:val="none" w:sz="0" w:space="0" w:color="auto"/>
                <w:left w:val="none" w:sz="0" w:space="0" w:color="auto"/>
                <w:bottom w:val="none" w:sz="0" w:space="0" w:color="auto"/>
                <w:right w:val="none" w:sz="0" w:space="0" w:color="auto"/>
              </w:divBdr>
              <w:divsChild>
                <w:div w:id="152490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815">
      <w:marLeft w:val="0"/>
      <w:marRight w:val="0"/>
      <w:marTop w:val="0"/>
      <w:marBottom w:val="0"/>
      <w:divBdr>
        <w:top w:val="none" w:sz="0" w:space="0" w:color="auto"/>
        <w:left w:val="none" w:sz="0" w:space="0" w:color="auto"/>
        <w:bottom w:val="none" w:sz="0" w:space="0" w:color="auto"/>
        <w:right w:val="none" w:sz="0" w:space="0" w:color="auto"/>
      </w:divBdr>
      <w:divsChild>
        <w:div w:id="1524904488">
          <w:marLeft w:val="0"/>
          <w:marRight w:val="0"/>
          <w:marTop w:val="0"/>
          <w:marBottom w:val="0"/>
          <w:divBdr>
            <w:top w:val="none" w:sz="0" w:space="0" w:color="auto"/>
            <w:left w:val="none" w:sz="0" w:space="0" w:color="auto"/>
            <w:bottom w:val="none" w:sz="0" w:space="0" w:color="auto"/>
            <w:right w:val="none" w:sz="0" w:space="0" w:color="auto"/>
          </w:divBdr>
          <w:divsChild>
            <w:div w:id="152490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818">
      <w:marLeft w:val="0"/>
      <w:marRight w:val="0"/>
      <w:marTop w:val="0"/>
      <w:marBottom w:val="0"/>
      <w:divBdr>
        <w:top w:val="none" w:sz="0" w:space="0" w:color="auto"/>
        <w:left w:val="none" w:sz="0" w:space="0" w:color="auto"/>
        <w:bottom w:val="none" w:sz="0" w:space="0" w:color="auto"/>
        <w:right w:val="none" w:sz="0" w:space="0" w:color="auto"/>
      </w:divBdr>
    </w:div>
    <w:div w:id="1524904819">
      <w:marLeft w:val="0"/>
      <w:marRight w:val="0"/>
      <w:marTop w:val="0"/>
      <w:marBottom w:val="0"/>
      <w:divBdr>
        <w:top w:val="none" w:sz="0" w:space="0" w:color="auto"/>
        <w:left w:val="none" w:sz="0" w:space="0" w:color="auto"/>
        <w:bottom w:val="none" w:sz="0" w:space="0" w:color="auto"/>
        <w:right w:val="none" w:sz="0" w:space="0" w:color="auto"/>
      </w:divBdr>
    </w:div>
    <w:div w:id="1524904821">
      <w:marLeft w:val="0"/>
      <w:marRight w:val="0"/>
      <w:marTop w:val="0"/>
      <w:marBottom w:val="0"/>
      <w:divBdr>
        <w:top w:val="none" w:sz="0" w:space="0" w:color="auto"/>
        <w:left w:val="none" w:sz="0" w:space="0" w:color="auto"/>
        <w:bottom w:val="none" w:sz="0" w:space="0" w:color="auto"/>
        <w:right w:val="none" w:sz="0" w:space="0" w:color="auto"/>
      </w:divBdr>
    </w:div>
    <w:div w:id="1524904822">
      <w:marLeft w:val="0"/>
      <w:marRight w:val="0"/>
      <w:marTop w:val="0"/>
      <w:marBottom w:val="0"/>
      <w:divBdr>
        <w:top w:val="none" w:sz="0" w:space="0" w:color="auto"/>
        <w:left w:val="none" w:sz="0" w:space="0" w:color="auto"/>
        <w:bottom w:val="none" w:sz="0" w:space="0" w:color="auto"/>
        <w:right w:val="none" w:sz="0" w:space="0" w:color="auto"/>
      </w:divBdr>
      <w:divsChild>
        <w:div w:id="1524905540">
          <w:marLeft w:val="0"/>
          <w:marRight w:val="0"/>
          <w:marTop w:val="0"/>
          <w:marBottom w:val="0"/>
          <w:divBdr>
            <w:top w:val="none" w:sz="0" w:space="0" w:color="auto"/>
            <w:left w:val="none" w:sz="0" w:space="0" w:color="auto"/>
            <w:bottom w:val="none" w:sz="0" w:space="0" w:color="auto"/>
            <w:right w:val="none" w:sz="0" w:space="0" w:color="auto"/>
          </w:divBdr>
          <w:divsChild>
            <w:div w:id="1524906281">
              <w:marLeft w:val="0"/>
              <w:marRight w:val="0"/>
              <w:marTop w:val="0"/>
              <w:marBottom w:val="0"/>
              <w:divBdr>
                <w:top w:val="none" w:sz="0" w:space="0" w:color="auto"/>
                <w:left w:val="none" w:sz="0" w:space="0" w:color="auto"/>
                <w:bottom w:val="none" w:sz="0" w:space="0" w:color="auto"/>
                <w:right w:val="none" w:sz="0" w:space="0" w:color="auto"/>
              </w:divBdr>
            </w:div>
          </w:divsChild>
        </w:div>
        <w:div w:id="1524906374">
          <w:marLeft w:val="0"/>
          <w:marRight w:val="0"/>
          <w:marTop w:val="0"/>
          <w:marBottom w:val="0"/>
          <w:divBdr>
            <w:top w:val="none" w:sz="0" w:space="0" w:color="auto"/>
            <w:left w:val="none" w:sz="0" w:space="0" w:color="auto"/>
            <w:bottom w:val="none" w:sz="0" w:space="0" w:color="auto"/>
            <w:right w:val="none" w:sz="0" w:space="0" w:color="auto"/>
          </w:divBdr>
          <w:divsChild>
            <w:div w:id="1524904109">
              <w:marLeft w:val="0"/>
              <w:marRight w:val="0"/>
              <w:marTop w:val="0"/>
              <w:marBottom w:val="0"/>
              <w:divBdr>
                <w:top w:val="none" w:sz="0" w:space="0" w:color="auto"/>
                <w:left w:val="none" w:sz="0" w:space="0" w:color="auto"/>
                <w:bottom w:val="none" w:sz="0" w:space="0" w:color="auto"/>
                <w:right w:val="none" w:sz="0" w:space="0" w:color="auto"/>
              </w:divBdr>
              <w:divsChild>
                <w:div w:id="1524904382">
                  <w:marLeft w:val="0"/>
                  <w:marRight w:val="0"/>
                  <w:marTop w:val="0"/>
                  <w:marBottom w:val="0"/>
                  <w:divBdr>
                    <w:top w:val="none" w:sz="0" w:space="0" w:color="auto"/>
                    <w:left w:val="none" w:sz="0" w:space="0" w:color="auto"/>
                    <w:bottom w:val="none" w:sz="0" w:space="0" w:color="auto"/>
                    <w:right w:val="none" w:sz="0" w:space="0" w:color="auto"/>
                  </w:divBdr>
                  <w:divsChild>
                    <w:div w:id="1524903941">
                      <w:marLeft w:val="0"/>
                      <w:marRight w:val="0"/>
                      <w:marTop w:val="0"/>
                      <w:marBottom w:val="0"/>
                      <w:divBdr>
                        <w:top w:val="none" w:sz="0" w:space="0" w:color="auto"/>
                        <w:left w:val="none" w:sz="0" w:space="0" w:color="auto"/>
                        <w:bottom w:val="none" w:sz="0" w:space="0" w:color="auto"/>
                        <w:right w:val="none" w:sz="0" w:space="0" w:color="auto"/>
                      </w:divBdr>
                      <w:divsChild>
                        <w:div w:id="1524904777">
                          <w:marLeft w:val="0"/>
                          <w:marRight w:val="0"/>
                          <w:marTop w:val="0"/>
                          <w:marBottom w:val="0"/>
                          <w:divBdr>
                            <w:top w:val="none" w:sz="0" w:space="0" w:color="auto"/>
                            <w:left w:val="none" w:sz="0" w:space="0" w:color="auto"/>
                            <w:bottom w:val="none" w:sz="0" w:space="0" w:color="auto"/>
                            <w:right w:val="none" w:sz="0" w:space="0" w:color="auto"/>
                          </w:divBdr>
                          <w:divsChild>
                            <w:div w:id="1524906430">
                              <w:marLeft w:val="0"/>
                              <w:marRight w:val="0"/>
                              <w:marTop w:val="0"/>
                              <w:marBottom w:val="0"/>
                              <w:divBdr>
                                <w:top w:val="none" w:sz="0" w:space="0" w:color="auto"/>
                                <w:left w:val="none" w:sz="0" w:space="0" w:color="auto"/>
                                <w:bottom w:val="none" w:sz="0" w:space="0" w:color="auto"/>
                                <w:right w:val="none" w:sz="0" w:space="0" w:color="auto"/>
                              </w:divBdr>
                              <w:divsChild>
                                <w:div w:id="152490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4904823">
      <w:marLeft w:val="0"/>
      <w:marRight w:val="0"/>
      <w:marTop w:val="0"/>
      <w:marBottom w:val="0"/>
      <w:divBdr>
        <w:top w:val="none" w:sz="0" w:space="0" w:color="auto"/>
        <w:left w:val="none" w:sz="0" w:space="0" w:color="auto"/>
        <w:bottom w:val="none" w:sz="0" w:space="0" w:color="auto"/>
        <w:right w:val="none" w:sz="0" w:space="0" w:color="auto"/>
      </w:divBdr>
    </w:div>
    <w:div w:id="1524904825">
      <w:marLeft w:val="0"/>
      <w:marRight w:val="0"/>
      <w:marTop w:val="0"/>
      <w:marBottom w:val="0"/>
      <w:divBdr>
        <w:top w:val="none" w:sz="0" w:space="0" w:color="auto"/>
        <w:left w:val="none" w:sz="0" w:space="0" w:color="auto"/>
        <w:bottom w:val="none" w:sz="0" w:space="0" w:color="auto"/>
        <w:right w:val="none" w:sz="0" w:space="0" w:color="auto"/>
      </w:divBdr>
    </w:div>
    <w:div w:id="1524904829">
      <w:marLeft w:val="0"/>
      <w:marRight w:val="0"/>
      <w:marTop w:val="0"/>
      <w:marBottom w:val="0"/>
      <w:divBdr>
        <w:top w:val="none" w:sz="0" w:space="0" w:color="auto"/>
        <w:left w:val="none" w:sz="0" w:space="0" w:color="auto"/>
        <w:bottom w:val="none" w:sz="0" w:space="0" w:color="auto"/>
        <w:right w:val="none" w:sz="0" w:space="0" w:color="auto"/>
      </w:divBdr>
    </w:div>
    <w:div w:id="1524904833">
      <w:marLeft w:val="0"/>
      <w:marRight w:val="0"/>
      <w:marTop w:val="0"/>
      <w:marBottom w:val="0"/>
      <w:divBdr>
        <w:top w:val="none" w:sz="0" w:space="0" w:color="auto"/>
        <w:left w:val="none" w:sz="0" w:space="0" w:color="auto"/>
        <w:bottom w:val="none" w:sz="0" w:space="0" w:color="auto"/>
        <w:right w:val="none" w:sz="0" w:space="0" w:color="auto"/>
      </w:divBdr>
    </w:div>
    <w:div w:id="1524904837">
      <w:marLeft w:val="0"/>
      <w:marRight w:val="0"/>
      <w:marTop w:val="0"/>
      <w:marBottom w:val="0"/>
      <w:divBdr>
        <w:top w:val="none" w:sz="0" w:space="0" w:color="auto"/>
        <w:left w:val="none" w:sz="0" w:space="0" w:color="auto"/>
        <w:bottom w:val="none" w:sz="0" w:space="0" w:color="auto"/>
        <w:right w:val="none" w:sz="0" w:space="0" w:color="auto"/>
      </w:divBdr>
    </w:div>
    <w:div w:id="1524904844">
      <w:marLeft w:val="0"/>
      <w:marRight w:val="0"/>
      <w:marTop w:val="0"/>
      <w:marBottom w:val="0"/>
      <w:divBdr>
        <w:top w:val="none" w:sz="0" w:space="0" w:color="auto"/>
        <w:left w:val="none" w:sz="0" w:space="0" w:color="auto"/>
        <w:bottom w:val="none" w:sz="0" w:space="0" w:color="auto"/>
        <w:right w:val="none" w:sz="0" w:space="0" w:color="auto"/>
      </w:divBdr>
    </w:div>
    <w:div w:id="1524904847">
      <w:marLeft w:val="0"/>
      <w:marRight w:val="0"/>
      <w:marTop w:val="0"/>
      <w:marBottom w:val="0"/>
      <w:divBdr>
        <w:top w:val="none" w:sz="0" w:space="0" w:color="auto"/>
        <w:left w:val="none" w:sz="0" w:space="0" w:color="auto"/>
        <w:bottom w:val="none" w:sz="0" w:space="0" w:color="auto"/>
        <w:right w:val="none" w:sz="0" w:space="0" w:color="auto"/>
      </w:divBdr>
    </w:div>
    <w:div w:id="1524904848">
      <w:marLeft w:val="0"/>
      <w:marRight w:val="0"/>
      <w:marTop w:val="0"/>
      <w:marBottom w:val="0"/>
      <w:divBdr>
        <w:top w:val="none" w:sz="0" w:space="0" w:color="auto"/>
        <w:left w:val="none" w:sz="0" w:space="0" w:color="auto"/>
        <w:bottom w:val="none" w:sz="0" w:space="0" w:color="auto"/>
        <w:right w:val="none" w:sz="0" w:space="0" w:color="auto"/>
      </w:divBdr>
    </w:div>
    <w:div w:id="1524904849">
      <w:marLeft w:val="0"/>
      <w:marRight w:val="0"/>
      <w:marTop w:val="0"/>
      <w:marBottom w:val="0"/>
      <w:divBdr>
        <w:top w:val="none" w:sz="0" w:space="0" w:color="auto"/>
        <w:left w:val="none" w:sz="0" w:space="0" w:color="auto"/>
        <w:bottom w:val="none" w:sz="0" w:space="0" w:color="auto"/>
        <w:right w:val="none" w:sz="0" w:space="0" w:color="auto"/>
      </w:divBdr>
    </w:div>
    <w:div w:id="1524904850">
      <w:marLeft w:val="0"/>
      <w:marRight w:val="0"/>
      <w:marTop w:val="0"/>
      <w:marBottom w:val="0"/>
      <w:divBdr>
        <w:top w:val="none" w:sz="0" w:space="0" w:color="auto"/>
        <w:left w:val="none" w:sz="0" w:space="0" w:color="auto"/>
        <w:bottom w:val="none" w:sz="0" w:space="0" w:color="auto"/>
        <w:right w:val="none" w:sz="0" w:space="0" w:color="auto"/>
      </w:divBdr>
    </w:div>
    <w:div w:id="1524904851">
      <w:marLeft w:val="0"/>
      <w:marRight w:val="0"/>
      <w:marTop w:val="0"/>
      <w:marBottom w:val="0"/>
      <w:divBdr>
        <w:top w:val="none" w:sz="0" w:space="0" w:color="auto"/>
        <w:left w:val="none" w:sz="0" w:space="0" w:color="auto"/>
        <w:bottom w:val="none" w:sz="0" w:space="0" w:color="auto"/>
        <w:right w:val="none" w:sz="0" w:space="0" w:color="auto"/>
      </w:divBdr>
      <w:divsChild>
        <w:div w:id="1524904826">
          <w:marLeft w:val="0"/>
          <w:marRight w:val="0"/>
          <w:marTop w:val="0"/>
          <w:marBottom w:val="0"/>
          <w:divBdr>
            <w:top w:val="none" w:sz="0" w:space="0" w:color="auto"/>
            <w:left w:val="none" w:sz="0" w:space="0" w:color="auto"/>
            <w:bottom w:val="none" w:sz="0" w:space="0" w:color="auto"/>
            <w:right w:val="none" w:sz="0" w:space="0" w:color="auto"/>
          </w:divBdr>
        </w:div>
        <w:div w:id="1524906097">
          <w:marLeft w:val="0"/>
          <w:marRight w:val="0"/>
          <w:marTop w:val="0"/>
          <w:marBottom w:val="0"/>
          <w:divBdr>
            <w:top w:val="none" w:sz="0" w:space="0" w:color="auto"/>
            <w:left w:val="none" w:sz="0" w:space="0" w:color="auto"/>
            <w:bottom w:val="none" w:sz="0" w:space="0" w:color="auto"/>
            <w:right w:val="none" w:sz="0" w:space="0" w:color="auto"/>
          </w:divBdr>
          <w:divsChild>
            <w:div w:id="1524904521">
              <w:marLeft w:val="0"/>
              <w:marRight w:val="0"/>
              <w:marTop w:val="0"/>
              <w:marBottom w:val="0"/>
              <w:divBdr>
                <w:top w:val="none" w:sz="0" w:space="0" w:color="auto"/>
                <w:left w:val="none" w:sz="0" w:space="0" w:color="auto"/>
                <w:bottom w:val="none" w:sz="0" w:space="0" w:color="auto"/>
                <w:right w:val="none" w:sz="0" w:space="0" w:color="auto"/>
              </w:divBdr>
            </w:div>
            <w:div w:id="1524906300">
              <w:marLeft w:val="0"/>
              <w:marRight w:val="0"/>
              <w:marTop w:val="0"/>
              <w:marBottom w:val="0"/>
              <w:divBdr>
                <w:top w:val="none" w:sz="0" w:space="0" w:color="auto"/>
                <w:left w:val="none" w:sz="0" w:space="0" w:color="auto"/>
                <w:bottom w:val="none" w:sz="0" w:space="0" w:color="auto"/>
                <w:right w:val="none" w:sz="0" w:space="0" w:color="auto"/>
              </w:divBdr>
            </w:div>
          </w:divsChild>
        </w:div>
        <w:div w:id="1524906267">
          <w:marLeft w:val="0"/>
          <w:marRight w:val="0"/>
          <w:marTop w:val="0"/>
          <w:marBottom w:val="0"/>
          <w:divBdr>
            <w:top w:val="none" w:sz="0" w:space="0" w:color="auto"/>
            <w:left w:val="none" w:sz="0" w:space="0" w:color="auto"/>
            <w:bottom w:val="none" w:sz="0" w:space="0" w:color="auto"/>
            <w:right w:val="none" w:sz="0" w:space="0" w:color="auto"/>
          </w:divBdr>
        </w:div>
        <w:div w:id="1524906501">
          <w:marLeft w:val="0"/>
          <w:marRight w:val="0"/>
          <w:marTop w:val="0"/>
          <w:marBottom w:val="0"/>
          <w:divBdr>
            <w:top w:val="none" w:sz="0" w:space="0" w:color="auto"/>
            <w:left w:val="none" w:sz="0" w:space="0" w:color="auto"/>
            <w:bottom w:val="none" w:sz="0" w:space="0" w:color="auto"/>
            <w:right w:val="none" w:sz="0" w:space="0" w:color="auto"/>
          </w:divBdr>
        </w:div>
      </w:divsChild>
    </w:div>
    <w:div w:id="1524904853">
      <w:marLeft w:val="0"/>
      <w:marRight w:val="0"/>
      <w:marTop w:val="0"/>
      <w:marBottom w:val="0"/>
      <w:divBdr>
        <w:top w:val="none" w:sz="0" w:space="0" w:color="auto"/>
        <w:left w:val="none" w:sz="0" w:space="0" w:color="auto"/>
        <w:bottom w:val="none" w:sz="0" w:space="0" w:color="auto"/>
        <w:right w:val="none" w:sz="0" w:space="0" w:color="auto"/>
      </w:divBdr>
    </w:div>
    <w:div w:id="1524904854">
      <w:marLeft w:val="0"/>
      <w:marRight w:val="0"/>
      <w:marTop w:val="0"/>
      <w:marBottom w:val="0"/>
      <w:divBdr>
        <w:top w:val="none" w:sz="0" w:space="0" w:color="auto"/>
        <w:left w:val="none" w:sz="0" w:space="0" w:color="auto"/>
        <w:bottom w:val="none" w:sz="0" w:space="0" w:color="auto"/>
        <w:right w:val="none" w:sz="0" w:space="0" w:color="auto"/>
      </w:divBdr>
    </w:div>
    <w:div w:id="1524904855">
      <w:marLeft w:val="0"/>
      <w:marRight w:val="0"/>
      <w:marTop w:val="0"/>
      <w:marBottom w:val="0"/>
      <w:divBdr>
        <w:top w:val="none" w:sz="0" w:space="0" w:color="auto"/>
        <w:left w:val="none" w:sz="0" w:space="0" w:color="auto"/>
        <w:bottom w:val="none" w:sz="0" w:space="0" w:color="auto"/>
        <w:right w:val="none" w:sz="0" w:space="0" w:color="auto"/>
      </w:divBdr>
      <w:divsChild>
        <w:div w:id="1524904318">
          <w:marLeft w:val="0"/>
          <w:marRight w:val="0"/>
          <w:marTop w:val="0"/>
          <w:marBottom w:val="0"/>
          <w:divBdr>
            <w:top w:val="none" w:sz="0" w:space="0" w:color="auto"/>
            <w:left w:val="none" w:sz="0" w:space="0" w:color="auto"/>
            <w:bottom w:val="none" w:sz="0" w:space="0" w:color="auto"/>
            <w:right w:val="none" w:sz="0" w:space="0" w:color="auto"/>
          </w:divBdr>
          <w:divsChild>
            <w:div w:id="152490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858">
      <w:marLeft w:val="0"/>
      <w:marRight w:val="0"/>
      <w:marTop w:val="0"/>
      <w:marBottom w:val="0"/>
      <w:divBdr>
        <w:top w:val="none" w:sz="0" w:space="0" w:color="auto"/>
        <w:left w:val="none" w:sz="0" w:space="0" w:color="auto"/>
        <w:bottom w:val="none" w:sz="0" w:space="0" w:color="auto"/>
        <w:right w:val="none" w:sz="0" w:space="0" w:color="auto"/>
      </w:divBdr>
      <w:divsChild>
        <w:div w:id="1524903972">
          <w:marLeft w:val="0"/>
          <w:marRight w:val="0"/>
          <w:marTop w:val="0"/>
          <w:marBottom w:val="0"/>
          <w:divBdr>
            <w:top w:val="none" w:sz="0" w:space="0" w:color="auto"/>
            <w:left w:val="none" w:sz="0" w:space="0" w:color="auto"/>
            <w:bottom w:val="none" w:sz="0" w:space="0" w:color="auto"/>
            <w:right w:val="none" w:sz="0" w:space="0" w:color="auto"/>
          </w:divBdr>
        </w:div>
        <w:div w:id="1524904258">
          <w:marLeft w:val="0"/>
          <w:marRight w:val="0"/>
          <w:marTop w:val="0"/>
          <w:marBottom w:val="0"/>
          <w:divBdr>
            <w:top w:val="none" w:sz="0" w:space="0" w:color="auto"/>
            <w:left w:val="none" w:sz="0" w:space="0" w:color="auto"/>
            <w:bottom w:val="none" w:sz="0" w:space="0" w:color="auto"/>
            <w:right w:val="none" w:sz="0" w:space="0" w:color="auto"/>
          </w:divBdr>
        </w:div>
        <w:div w:id="1524904302">
          <w:marLeft w:val="0"/>
          <w:marRight w:val="0"/>
          <w:marTop w:val="0"/>
          <w:marBottom w:val="0"/>
          <w:divBdr>
            <w:top w:val="none" w:sz="0" w:space="0" w:color="auto"/>
            <w:left w:val="none" w:sz="0" w:space="0" w:color="auto"/>
            <w:bottom w:val="none" w:sz="0" w:space="0" w:color="auto"/>
            <w:right w:val="none" w:sz="0" w:space="0" w:color="auto"/>
          </w:divBdr>
          <w:divsChild>
            <w:div w:id="1524904501">
              <w:marLeft w:val="0"/>
              <w:marRight w:val="0"/>
              <w:marTop w:val="0"/>
              <w:marBottom w:val="0"/>
              <w:divBdr>
                <w:top w:val="none" w:sz="0" w:space="0" w:color="auto"/>
                <w:left w:val="none" w:sz="0" w:space="0" w:color="auto"/>
                <w:bottom w:val="none" w:sz="0" w:space="0" w:color="auto"/>
                <w:right w:val="none" w:sz="0" w:space="0" w:color="auto"/>
              </w:divBdr>
            </w:div>
            <w:div w:id="1524904563">
              <w:marLeft w:val="0"/>
              <w:marRight w:val="0"/>
              <w:marTop w:val="0"/>
              <w:marBottom w:val="0"/>
              <w:divBdr>
                <w:top w:val="none" w:sz="0" w:space="0" w:color="auto"/>
                <w:left w:val="none" w:sz="0" w:space="0" w:color="auto"/>
                <w:bottom w:val="none" w:sz="0" w:space="0" w:color="auto"/>
                <w:right w:val="none" w:sz="0" w:space="0" w:color="auto"/>
              </w:divBdr>
            </w:div>
          </w:divsChild>
        </w:div>
        <w:div w:id="1524905591">
          <w:marLeft w:val="0"/>
          <w:marRight w:val="0"/>
          <w:marTop w:val="0"/>
          <w:marBottom w:val="0"/>
          <w:divBdr>
            <w:top w:val="none" w:sz="0" w:space="0" w:color="auto"/>
            <w:left w:val="none" w:sz="0" w:space="0" w:color="auto"/>
            <w:bottom w:val="none" w:sz="0" w:space="0" w:color="auto"/>
            <w:right w:val="none" w:sz="0" w:space="0" w:color="auto"/>
          </w:divBdr>
        </w:div>
      </w:divsChild>
    </w:div>
    <w:div w:id="1524904862">
      <w:marLeft w:val="0"/>
      <w:marRight w:val="0"/>
      <w:marTop w:val="0"/>
      <w:marBottom w:val="0"/>
      <w:divBdr>
        <w:top w:val="none" w:sz="0" w:space="0" w:color="auto"/>
        <w:left w:val="none" w:sz="0" w:space="0" w:color="auto"/>
        <w:bottom w:val="none" w:sz="0" w:space="0" w:color="auto"/>
        <w:right w:val="none" w:sz="0" w:space="0" w:color="auto"/>
      </w:divBdr>
    </w:div>
    <w:div w:id="1524904863">
      <w:marLeft w:val="0"/>
      <w:marRight w:val="0"/>
      <w:marTop w:val="0"/>
      <w:marBottom w:val="0"/>
      <w:divBdr>
        <w:top w:val="none" w:sz="0" w:space="0" w:color="auto"/>
        <w:left w:val="none" w:sz="0" w:space="0" w:color="auto"/>
        <w:bottom w:val="none" w:sz="0" w:space="0" w:color="auto"/>
        <w:right w:val="none" w:sz="0" w:space="0" w:color="auto"/>
      </w:divBdr>
      <w:divsChild>
        <w:div w:id="1524906406">
          <w:marLeft w:val="0"/>
          <w:marRight w:val="0"/>
          <w:marTop w:val="0"/>
          <w:marBottom w:val="0"/>
          <w:divBdr>
            <w:top w:val="none" w:sz="0" w:space="0" w:color="auto"/>
            <w:left w:val="none" w:sz="0" w:space="0" w:color="auto"/>
            <w:bottom w:val="none" w:sz="0" w:space="0" w:color="auto"/>
            <w:right w:val="none" w:sz="0" w:space="0" w:color="auto"/>
          </w:divBdr>
          <w:divsChild>
            <w:div w:id="1524904091">
              <w:marLeft w:val="0"/>
              <w:marRight w:val="0"/>
              <w:marTop w:val="0"/>
              <w:marBottom w:val="0"/>
              <w:divBdr>
                <w:top w:val="none" w:sz="0" w:space="0" w:color="auto"/>
                <w:left w:val="none" w:sz="0" w:space="0" w:color="auto"/>
                <w:bottom w:val="none" w:sz="0" w:space="0" w:color="auto"/>
                <w:right w:val="none" w:sz="0" w:space="0" w:color="auto"/>
              </w:divBdr>
              <w:divsChild>
                <w:div w:id="1524904337">
                  <w:marLeft w:val="0"/>
                  <w:marRight w:val="0"/>
                  <w:marTop w:val="0"/>
                  <w:marBottom w:val="0"/>
                  <w:divBdr>
                    <w:top w:val="none" w:sz="0" w:space="0" w:color="auto"/>
                    <w:left w:val="none" w:sz="0" w:space="0" w:color="auto"/>
                    <w:bottom w:val="none" w:sz="0" w:space="0" w:color="auto"/>
                    <w:right w:val="none" w:sz="0" w:space="0" w:color="auto"/>
                  </w:divBdr>
                  <w:divsChild>
                    <w:div w:id="152490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4866">
      <w:marLeft w:val="0"/>
      <w:marRight w:val="0"/>
      <w:marTop w:val="0"/>
      <w:marBottom w:val="0"/>
      <w:divBdr>
        <w:top w:val="none" w:sz="0" w:space="0" w:color="auto"/>
        <w:left w:val="none" w:sz="0" w:space="0" w:color="auto"/>
        <w:bottom w:val="none" w:sz="0" w:space="0" w:color="auto"/>
        <w:right w:val="none" w:sz="0" w:space="0" w:color="auto"/>
      </w:divBdr>
      <w:divsChild>
        <w:div w:id="1524905878">
          <w:marLeft w:val="0"/>
          <w:marRight w:val="0"/>
          <w:marTop w:val="0"/>
          <w:marBottom w:val="0"/>
          <w:divBdr>
            <w:top w:val="none" w:sz="0" w:space="0" w:color="auto"/>
            <w:left w:val="none" w:sz="0" w:space="0" w:color="auto"/>
            <w:bottom w:val="none" w:sz="0" w:space="0" w:color="auto"/>
            <w:right w:val="none" w:sz="0" w:space="0" w:color="auto"/>
          </w:divBdr>
          <w:divsChild>
            <w:div w:id="152490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867">
      <w:marLeft w:val="0"/>
      <w:marRight w:val="0"/>
      <w:marTop w:val="0"/>
      <w:marBottom w:val="0"/>
      <w:divBdr>
        <w:top w:val="none" w:sz="0" w:space="0" w:color="auto"/>
        <w:left w:val="none" w:sz="0" w:space="0" w:color="auto"/>
        <w:bottom w:val="none" w:sz="0" w:space="0" w:color="auto"/>
        <w:right w:val="none" w:sz="0" w:space="0" w:color="auto"/>
      </w:divBdr>
    </w:div>
    <w:div w:id="1524904868">
      <w:marLeft w:val="0"/>
      <w:marRight w:val="0"/>
      <w:marTop w:val="0"/>
      <w:marBottom w:val="0"/>
      <w:divBdr>
        <w:top w:val="none" w:sz="0" w:space="0" w:color="auto"/>
        <w:left w:val="none" w:sz="0" w:space="0" w:color="auto"/>
        <w:bottom w:val="none" w:sz="0" w:space="0" w:color="auto"/>
        <w:right w:val="none" w:sz="0" w:space="0" w:color="auto"/>
      </w:divBdr>
    </w:div>
    <w:div w:id="1524904870">
      <w:marLeft w:val="0"/>
      <w:marRight w:val="0"/>
      <w:marTop w:val="0"/>
      <w:marBottom w:val="0"/>
      <w:divBdr>
        <w:top w:val="none" w:sz="0" w:space="0" w:color="auto"/>
        <w:left w:val="none" w:sz="0" w:space="0" w:color="auto"/>
        <w:bottom w:val="none" w:sz="0" w:space="0" w:color="auto"/>
        <w:right w:val="none" w:sz="0" w:space="0" w:color="auto"/>
      </w:divBdr>
      <w:divsChild>
        <w:div w:id="1524904017">
          <w:marLeft w:val="0"/>
          <w:marRight w:val="0"/>
          <w:marTop w:val="0"/>
          <w:marBottom w:val="0"/>
          <w:divBdr>
            <w:top w:val="none" w:sz="0" w:space="0" w:color="auto"/>
            <w:left w:val="none" w:sz="0" w:space="0" w:color="auto"/>
            <w:bottom w:val="none" w:sz="0" w:space="0" w:color="auto"/>
            <w:right w:val="none" w:sz="0" w:space="0" w:color="auto"/>
          </w:divBdr>
        </w:div>
      </w:divsChild>
    </w:div>
    <w:div w:id="1524904871">
      <w:marLeft w:val="0"/>
      <w:marRight w:val="0"/>
      <w:marTop w:val="0"/>
      <w:marBottom w:val="0"/>
      <w:divBdr>
        <w:top w:val="none" w:sz="0" w:space="0" w:color="auto"/>
        <w:left w:val="none" w:sz="0" w:space="0" w:color="auto"/>
        <w:bottom w:val="none" w:sz="0" w:space="0" w:color="auto"/>
        <w:right w:val="none" w:sz="0" w:space="0" w:color="auto"/>
      </w:divBdr>
    </w:div>
    <w:div w:id="1524904875">
      <w:marLeft w:val="0"/>
      <w:marRight w:val="0"/>
      <w:marTop w:val="0"/>
      <w:marBottom w:val="0"/>
      <w:divBdr>
        <w:top w:val="none" w:sz="0" w:space="0" w:color="auto"/>
        <w:left w:val="none" w:sz="0" w:space="0" w:color="auto"/>
        <w:bottom w:val="none" w:sz="0" w:space="0" w:color="auto"/>
        <w:right w:val="none" w:sz="0" w:space="0" w:color="auto"/>
      </w:divBdr>
    </w:div>
    <w:div w:id="1524904876">
      <w:marLeft w:val="0"/>
      <w:marRight w:val="0"/>
      <w:marTop w:val="0"/>
      <w:marBottom w:val="0"/>
      <w:divBdr>
        <w:top w:val="none" w:sz="0" w:space="0" w:color="auto"/>
        <w:left w:val="none" w:sz="0" w:space="0" w:color="auto"/>
        <w:bottom w:val="none" w:sz="0" w:space="0" w:color="auto"/>
        <w:right w:val="none" w:sz="0" w:space="0" w:color="auto"/>
      </w:divBdr>
    </w:div>
    <w:div w:id="1524904878">
      <w:marLeft w:val="0"/>
      <w:marRight w:val="0"/>
      <w:marTop w:val="0"/>
      <w:marBottom w:val="0"/>
      <w:divBdr>
        <w:top w:val="none" w:sz="0" w:space="0" w:color="auto"/>
        <w:left w:val="none" w:sz="0" w:space="0" w:color="auto"/>
        <w:bottom w:val="none" w:sz="0" w:space="0" w:color="auto"/>
        <w:right w:val="none" w:sz="0" w:space="0" w:color="auto"/>
      </w:divBdr>
    </w:div>
    <w:div w:id="1524904879">
      <w:marLeft w:val="0"/>
      <w:marRight w:val="0"/>
      <w:marTop w:val="0"/>
      <w:marBottom w:val="0"/>
      <w:divBdr>
        <w:top w:val="none" w:sz="0" w:space="0" w:color="auto"/>
        <w:left w:val="none" w:sz="0" w:space="0" w:color="auto"/>
        <w:bottom w:val="none" w:sz="0" w:space="0" w:color="auto"/>
        <w:right w:val="none" w:sz="0" w:space="0" w:color="auto"/>
      </w:divBdr>
    </w:div>
    <w:div w:id="1524904880">
      <w:marLeft w:val="0"/>
      <w:marRight w:val="0"/>
      <w:marTop w:val="0"/>
      <w:marBottom w:val="0"/>
      <w:divBdr>
        <w:top w:val="none" w:sz="0" w:space="0" w:color="auto"/>
        <w:left w:val="none" w:sz="0" w:space="0" w:color="auto"/>
        <w:bottom w:val="none" w:sz="0" w:space="0" w:color="auto"/>
        <w:right w:val="none" w:sz="0" w:space="0" w:color="auto"/>
      </w:divBdr>
    </w:div>
    <w:div w:id="1524904881">
      <w:marLeft w:val="0"/>
      <w:marRight w:val="0"/>
      <w:marTop w:val="0"/>
      <w:marBottom w:val="0"/>
      <w:divBdr>
        <w:top w:val="none" w:sz="0" w:space="0" w:color="auto"/>
        <w:left w:val="none" w:sz="0" w:space="0" w:color="auto"/>
        <w:bottom w:val="none" w:sz="0" w:space="0" w:color="auto"/>
        <w:right w:val="none" w:sz="0" w:space="0" w:color="auto"/>
      </w:divBdr>
      <w:divsChild>
        <w:div w:id="1524903917">
          <w:marLeft w:val="0"/>
          <w:marRight w:val="0"/>
          <w:marTop w:val="0"/>
          <w:marBottom w:val="0"/>
          <w:divBdr>
            <w:top w:val="none" w:sz="0" w:space="0" w:color="auto"/>
            <w:left w:val="none" w:sz="0" w:space="0" w:color="auto"/>
            <w:bottom w:val="none" w:sz="0" w:space="0" w:color="auto"/>
            <w:right w:val="none" w:sz="0" w:space="0" w:color="auto"/>
          </w:divBdr>
        </w:div>
        <w:div w:id="1524904417">
          <w:marLeft w:val="0"/>
          <w:marRight w:val="0"/>
          <w:marTop w:val="0"/>
          <w:marBottom w:val="0"/>
          <w:divBdr>
            <w:top w:val="none" w:sz="0" w:space="0" w:color="auto"/>
            <w:left w:val="none" w:sz="0" w:space="0" w:color="auto"/>
            <w:bottom w:val="none" w:sz="0" w:space="0" w:color="auto"/>
            <w:right w:val="none" w:sz="0" w:space="0" w:color="auto"/>
          </w:divBdr>
        </w:div>
        <w:div w:id="1524905151">
          <w:marLeft w:val="0"/>
          <w:marRight w:val="0"/>
          <w:marTop w:val="0"/>
          <w:marBottom w:val="0"/>
          <w:divBdr>
            <w:top w:val="none" w:sz="0" w:space="0" w:color="auto"/>
            <w:left w:val="none" w:sz="0" w:space="0" w:color="auto"/>
            <w:bottom w:val="none" w:sz="0" w:space="0" w:color="auto"/>
            <w:right w:val="none" w:sz="0" w:space="0" w:color="auto"/>
          </w:divBdr>
        </w:div>
      </w:divsChild>
    </w:div>
    <w:div w:id="1524904883">
      <w:marLeft w:val="0"/>
      <w:marRight w:val="0"/>
      <w:marTop w:val="0"/>
      <w:marBottom w:val="0"/>
      <w:divBdr>
        <w:top w:val="none" w:sz="0" w:space="0" w:color="auto"/>
        <w:left w:val="none" w:sz="0" w:space="0" w:color="auto"/>
        <w:bottom w:val="none" w:sz="0" w:space="0" w:color="auto"/>
        <w:right w:val="none" w:sz="0" w:space="0" w:color="auto"/>
      </w:divBdr>
    </w:div>
    <w:div w:id="1524904884">
      <w:marLeft w:val="0"/>
      <w:marRight w:val="0"/>
      <w:marTop w:val="0"/>
      <w:marBottom w:val="0"/>
      <w:divBdr>
        <w:top w:val="none" w:sz="0" w:space="0" w:color="auto"/>
        <w:left w:val="none" w:sz="0" w:space="0" w:color="auto"/>
        <w:bottom w:val="none" w:sz="0" w:space="0" w:color="auto"/>
        <w:right w:val="none" w:sz="0" w:space="0" w:color="auto"/>
      </w:divBdr>
    </w:div>
    <w:div w:id="1524904886">
      <w:marLeft w:val="0"/>
      <w:marRight w:val="0"/>
      <w:marTop w:val="0"/>
      <w:marBottom w:val="0"/>
      <w:divBdr>
        <w:top w:val="none" w:sz="0" w:space="0" w:color="auto"/>
        <w:left w:val="none" w:sz="0" w:space="0" w:color="auto"/>
        <w:bottom w:val="none" w:sz="0" w:space="0" w:color="auto"/>
        <w:right w:val="none" w:sz="0" w:space="0" w:color="auto"/>
      </w:divBdr>
    </w:div>
    <w:div w:id="1524904887">
      <w:marLeft w:val="0"/>
      <w:marRight w:val="0"/>
      <w:marTop w:val="0"/>
      <w:marBottom w:val="0"/>
      <w:divBdr>
        <w:top w:val="none" w:sz="0" w:space="0" w:color="auto"/>
        <w:left w:val="none" w:sz="0" w:space="0" w:color="auto"/>
        <w:bottom w:val="none" w:sz="0" w:space="0" w:color="auto"/>
        <w:right w:val="none" w:sz="0" w:space="0" w:color="auto"/>
      </w:divBdr>
    </w:div>
    <w:div w:id="1524904888">
      <w:marLeft w:val="0"/>
      <w:marRight w:val="0"/>
      <w:marTop w:val="0"/>
      <w:marBottom w:val="0"/>
      <w:divBdr>
        <w:top w:val="none" w:sz="0" w:space="0" w:color="auto"/>
        <w:left w:val="none" w:sz="0" w:space="0" w:color="auto"/>
        <w:bottom w:val="none" w:sz="0" w:space="0" w:color="auto"/>
        <w:right w:val="none" w:sz="0" w:space="0" w:color="auto"/>
      </w:divBdr>
    </w:div>
    <w:div w:id="1524904890">
      <w:marLeft w:val="0"/>
      <w:marRight w:val="0"/>
      <w:marTop w:val="0"/>
      <w:marBottom w:val="0"/>
      <w:divBdr>
        <w:top w:val="none" w:sz="0" w:space="0" w:color="auto"/>
        <w:left w:val="none" w:sz="0" w:space="0" w:color="auto"/>
        <w:bottom w:val="none" w:sz="0" w:space="0" w:color="auto"/>
        <w:right w:val="none" w:sz="0" w:space="0" w:color="auto"/>
      </w:divBdr>
      <w:divsChild>
        <w:div w:id="1524904147">
          <w:marLeft w:val="0"/>
          <w:marRight w:val="0"/>
          <w:marTop w:val="0"/>
          <w:marBottom w:val="0"/>
          <w:divBdr>
            <w:top w:val="none" w:sz="0" w:space="0" w:color="auto"/>
            <w:left w:val="none" w:sz="0" w:space="0" w:color="auto"/>
            <w:bottom w:val="none" w:sz="0" w:space="0" w:color="auto"/>
            <w:right w:val="none" w:sz="0" w:space="0" w:color="auto"/>
          </w:divBdr>
          <w:divsChild>
            <w:div w:id="1524903815">
              <w:marLeft w:val="0"/>
              <w:marRight w:val="0"/>
              <w:marTop w:val="0"/>
              <w:marBottom w:val="0"/>
              <w:divBdr>
                <w:top w:val="none" w:sz="0" w:space="0" w:color="auto"/>
                <w:left w:val="none" w:sz="0" w:space="0" w:color="auto"/>
                <w:bottom w:val="none" w:sz="0" w:space="0" w:color="auto"/>
                <w:right w:val="none" w:sz="0" w:space="0" w:color="auto"/>
              </w:divBdr>
              <w:divsChild>
                <w:div w:id="1524906159">
                  <w:marLeft w:val="0"/>
                  <w:marRight w:val="0"/>
                  <w:marTop w:val="0"/>
                  <w:marBottom w:val="0"/>
                  <w:divBdr>
                    <w:top w:val="none" w:sz="0" w:space="0" w:color="auto"/>
                    <w:left w:val="none" w:sz="0" w:space="0" w:color="auto"/>
                    <w:bottom w:val="none" w:sz="0" w:space="0" w:color="auto"/>
                    <w:right w:val="none" w:sz="0" w:space="0" w:color="auto"/>
                  </w:divBdr>
                </w:div>
              </w:divsChild>
            </w:div>
            <w:div w:id="1524904841">
              <w:marLeft w:val="0"/>
              <w:marRight w:val="0"/>
              <w:marTop w:val="0"/>
              <w:marBottom w:val="0"/>
              <w:divBdr>
                <w:top w:val="none" w:sz="0" w:space="0" w:color="auto"/>
                <w:left w:val="none" w:sz="0" w:space="0" w:color="auto"/>
                <w:bottom w:val="none" w:sz="0" w:space="0" w:color="auto"/>
                <w:right w:val="none" w:sz="0" w:space="0" w:color="auto"/>
              </w:divBdr>
            </w:div>
          </w:divsChild>
        </w:div>
        <w:div w:id="1524904613">
          <w:marLeft w:val="0"/>
          <w:marRight w:val="0"/>
          <w:marTop w:val="0"/>
          <w:marBottom w:val="0"/>
          <w:divBdr>
            <w:top w:val="none" w:sz="0" w:space="0" w:color="auto"/>
            <w:left w:val="none" w:sz="0" w:space="0" w:color="auto"/>
            <w:bottom w:val="none" w:sz="0" w:space="0" w:color="auto"/>
            <w:right w:val="none" w:sz="0" w:space="0" w:color="auto"/>
          </w:divBdr>
          <w:divsChild>
            <w:div w:id="1524904996">
              <w:marLeft w:val="0"/>
              <w:marRight w:val="0"/>
              <w:marTop w:val="0"/>
              <w:marBottom w:val="0"/>
              <w:divBdr>
                <w:top w:val="none" w:sz="0" w:space="0" w:color="auto"/>
                <w:left w:val="none" w:sz="0" w:space="0" w:color="auto"/>
                <w:bottom w:val="none" w:sz="0" w:space="0" w:color="auto"/>
                <w:right w:val="none" w:sz="0" w:space="0" w:color="auto"/>
              </w:divBdr>
              <w:divsChild>
                <w:div w:id="1524904250">
                  <w:marLeft w:val="0"/>
                  <w:marRight w:val="0"/>
                  <w:marTop w:val="0"/>
                  <w:marBottom w:val="0"/>
                  <w:divBdr>
                    <w:top w:val="none" w:sz="0" w:space="0" w:color="auto"/>
                    <w:left w:val="none" w:sz="0" w:space="0" w:color="auto"/>
                    <w:bottom w:val="none" w:sz="0" w:space="0" w:color="auto"/>
                    <w:right w:val="none" w:sz="0" w:space="0" w:color="auto"/>
                  </w:divBdr>
                </w:div>
                <w:div w:id="1524904349">
                  <w:marLeft w:val="0"/>
                  <w:marRight w:val="0"/>
                  <w:marTop w:val="0"/>
                  <w:marBottom w:val="0"/>
                  <w:divBdr>
                    <w:top w:val="none" w:sz="0" w:space="0" w:color="auto"/>
                    <w:left w:val="none" w:sz="0" w:space="0" w:color="auto"/>
                    <w:bottom w:val="none" w:sz="0" w:space="0" w:color="auto"/>
                    <w:right w:val="none" w:sz="0" w:space="0" w:color="auto"/>
                  </w:divBdr>
                </w:div>
                <w:div w:id="1524904471">
                  <w:marLeft w:val="0"/>
                  <w:marRight w:val="0"/>
                  <w:marTop w:val="0"/>
                  <w:marBottom w:val="0"/>
                  <w:divBdr>
                    <w:top w:val="none" w:sz="0" w:space="0" w:color="auto"/>
                    <w:left w:val="none" w:sz="0" w:space="0" w:color="auto"/>
                    <w:bottom w:val="none" w:sz="0" w:space="0" w:color="auto"/>
                    <w:right w:val="none" w:sz="0" w:space="0" w:color="auto"/>
                  </w:divBdr>
                </w:div>
                <w:div w:id="1524904742">
                  <w:marLeft w:val="0"/>
                  <w:marRight w:val="0"/>
                  <w:marTop w:val="0"/>
                  <w:marBottom w:val="0"/>
                  <w:divBdr>
                    <w:top w:val="none" w:sz="0" w:space="0" w:color="auto"/>
                    <w:left w:val="none" w:sz="0" w:space="0" w:color="auto"/>
                    <w:bottom w:val="none" w:sz="0" w:space="0" w:color="auto"/>
                    <w:right w:val="none" w:sz="0" w:space="0" w:color="auto"/>
                  </w:divBdr>
                </w:div>
                <w:div w:id="1524904899">
                  <w:marLeft w:val="0"/>
                  <w:marRight w:val="0"/>
                  <w:marTop w:val="0"/>
                  <w:marBottom w:val="0"/>
                  <w:divBdr>
                    <w:top w:val="none" w:sz="0" w:space="0" w:color="auto"/>
                    <w:left w:val="none" w:sz="0" w:space="0" w:color="auto"/>
                    <w:bottom w:val="none" w:sz="0" w:space="0" w:color="auto"/>
                    <w:right w:val="none" w:sz="0" w:space="0" w:color="auto"/>
                  </w:divBdr>
                </w:div>
                <w:div w:id="1524905001">
                  <w:marLeft w:val="0"/>
                  <w:marRight w:val="0"/>
                  <w:marTop w:val="0"/>
                  <w:marBottom w:val="0"/>
                  <w:divBdr>
                    <w:top w:val="none" w:sz="0" w:space="0" w:color="auto"/>
                    <w:left w:val="none" w:sz="0" w:space="0" w:color="auto"/>
                    <w:bottom w:val="none" w:sz="0" w:space="0" w:color="auto"/>
                    <w:right w:val="none" w:sz="0" w:space="0" w:color="auto"/>
                  </w:divBdr>
                </w:div>
                <w:div w:id="1524905163">
                  <w:marLeft w:val="0"/>
                  <w:marRight w:val="0"/>
                  <w:marTop w:val="0"/>
                  <w:marBottom w:val="0"/>
                  <w:divBdr>
                    <w:top w:val="none" w:sz="0" w:space="0" w:color="auto"/>
                    <w:left w:val="none" w:sz="0" w:space="0" w:color="auto"/>
                    <w:bottom w:val="none" w:sz="0" w:space="0" w:color="auto"/>
                    <w:right w:val="none" w:sz="0" w:space="0" w:color="auto"/>
                  </w:divBdr>
                </w:div>
                <w:div w:id="1524905269">
                  <w:marLeft w:val="0"/>
                  <w:marRight w:val="0"/>
                  <w:marTop w:val="0"/>
                  <w:marBottom w:val="0"/>
                  <w:divBdr>
                    <w:top w:val="none" w:sz="0" w:space="0" w:color="auto"/>
                    <w:left w:val="none" w:sz="0" w:space="0" w:color="auto"/>
                    <w:bottom w:val="none" w:sz="0" w:space="0" w:color="auto"/>
                    <w:right w:val="none" w:sz="0" w:space="0" w:color="auto"/>
                  </w:divBdr>
                </w:div>
                <w:div w:id="1524905331">
                  <w:marLeft w:val="0"/>
                  <w:marRight w:val="0"/>
                  <w:marTop w:val="0"/>
                  <w:marBottom w:val="0"/>
                  <w:divBdr>
                    <w:top w:val="none" w:sz="0" w:space="0" w:color="auto"/>
                    <w:left w:val="none" w:sz="0" w:space="0" w:color="auto"/>
                    <w:bottom w:val="none" w:sz="0" w:space="0" w:color="auto"/>
                    <w:right w:val="none" w:sz="0" w:space="0" w:color="auto"/>
                  </w:divBdr>
                </w:div>
                <w:div w:id="1524905501">
                  <w:marLeft w:val="0"/>
                  <w:marRight w:val="0"/>
                  <w:marTop w:val="0"/>
                  <w:marBottom w:val="0"/>
                  <w:divBdr>
                    <w:top w:val="none" w:sz="0" w:space="0" w:color="auto"/>
                    <w:left w:val="none" w:sz="0" w:space="0" w:color="auto"/>
                    <w:bottom w:val="none" w:sz="0" w:space="0" w:color="auto"/>
                    <w:right w:val="none" w:sz="0" w:space="0" w:color="auto"/>
                  </w:divBdr>
                </w:div>
                <w:div w:id="1524905519">
                  <w:marLeft w:val="0"/>
                  <w:marRight w:val="0"/>
                  <w:marTop w:val="0"/>
                  <w:marBottom w:val="0"/>
                  <w:divBdr>
                    <w:top w:val="none" w:sz="0" w:space="0" w:color="auto"/>
                    <w:left w:val="none" w:sz="0" w:space="0" w:color="auto"/>
                    <w:bottom w:val="none" w:sz="0" w:space="0" w:color="auto"/>
                    <w:right w:val="none" w:sz="0" w:space="0" w:color="auto"/>
                  </w:divBdr>
                </w:div>
                <w:div w:id="1524905577">
                  <w:marLeft w:val="0"/>
                  <w:marRight w:val="0"/>
                  <w:marTop w:val="0"/>
                  <w:marBottom w:val="0"/>
                  <w:divBdr>
                    <w:top w:val="none" w:sz="0" w:space="0" w:color="auto"/>
                    <w:left w:val="none" w:sz="0" w:space="0" w:color="auto"/>
                    <w:bottom w:val="none" w:sz="0" w:space="0" w:color="auto"/>
                    <w:right w:val="none" w:sz="0" w:space="0" w:color="auto"/>
                  </w:divBdr>
                </w:div>
                <w:div w:id="1524905857">
                  <w:marLeft w:val="0"/>
                  <w:marRight w:val="0"/>
                  <w:marTop w:val="0"/>
                  <w:marBottom w:val="0"/>
                  <w:divBdr>
                    <w:top w:val="none" w:sz="0" w:space="0" w:color="auto"/>
                    <w:left w:val="none" w:sz="0" w:space="0" w:color="auto"/>
                    <w:bottom w:val="none" w:sz="0" w:space="0" w:color="auto"/>
                    <w:right w:val="none" w:sz="0" w:space="0" w:color="auto"/>
                  </w:divBdr>
                </w:div>
                <w:div w:id="1524906401">
                  <w:marLeft w:val="0"/>
                  <w:marRight w:val="0"/>
                  <w:marTop w:val="0"/>
                  <w:marBottom w:val="0"/>
                  <w:divBdr>
                    <w:top w:val="none" w:sz="0" w:space="0" w:color="auto"/>
                    <w:left w:val="none" w:sz="0" w:space="0" w:color="auto"/>
                    <w:bottom w:val="none" w:sz="0" w:space="0" w:color="auto"/>
                    <w:right w:val="none" w:sz="0" w:space="0" w:color="auto"/>
                  </w:divBdr>
                </w:div>
                <w:div w:id="152490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896">
      <w:marLeft w:val="0"/>
      <w:marRight w:val="0"/>
      <w:marTop w:val="0"/>
      <w:marBottom w:val="0"/>
      <w:divBdr>
        <w:top w:val="none" w:sz="0" w:space="0" w:color="auto"/>
        <w:left w:val="none" w:sz="0" w:space="0" w:color="auto"/>
        <w:bottom w:val="none" w:sz="0" w:space="0" w:color="auto"/>
        <w:right w:val="none" w:sz="0" w:space="0" w:color="auto"/>
      </w:divBdr>
    </w:div>
    <w:div w:id="1524904898">
      <w:marLeft w:val="0"/>
      <w:marRight w:val="0"/>
      <w:marTop w:val="0"/>
      <w:marBottom w:val="0"/>
      <w:divBdr>
        <w:top w:val="none" w:sz="0" w:space="0" w:color="auto"/>
        <w:left w:val="none" w:sz="0" w:space="0" w:color="auto"/>
        <w:bottom w:val="none" w:sz="0" w:space="0" w:color="auto"/>
        <w:right w:val="none" w:sz="0" w:space="0" w:color="auto"/>
      </w:divBdr>
    </w:div>
    <w:div w:id="1524904900">
      <w:marLeft w:val="0"/>
      <w:marRight w:val="0"/>
      <w:marTop w:val="0"/>
      <w:marBottom w:val="0"/>
      <w:divBdr>
        <w:top w:val="none" w:sz="0" w:space="0" w:color="auto"/>
        <w:left w:val="none" w:sz="0" w:space="0" w:color="auto"/>
        <w:bottom w:val="none" w:sz="0" w:space="0" w:color="auto"/>
        <w:right w:val="none" w:sz="0" w:space="0" w:color="auto"/>
      </w:divBdr>
    </w:div>
    <w:div w:id="1524904901">
      <w:marLeft w:val="0"/>
      <w:marRight w:val="0"/>
      <w:marTop w:val="0"/>
      <w:marBottom w:val="0"/>
      <w:divBdr>
        <w:top w:val="none" w:sz="0" w:space="0" w:color="auto"/>
        <w:left w:val="none" w:sz="0" w:space="0" w:color="auto"/>
        <w:bottom w:val="none" w:sz="0" w:space="0" w:color="auto"/>
        <w:right w:val="none" w:sz="0" w:space="0" w:color="auto"/>
      </w:divBdr>
    </w:div>
    <w:div w:id="1524904902">
      <w:marLeft w:val="0"/>
      <w:marRight w:val="0"/>
      <w:marTop w:val="0"/>
      <w:marBottom w:val="0"/>
      <w:divBdr>
        <w:top w:val="none" w:sz="0" w:space="0" w:color="auto"/>
        <w:left w:val="none" w:sz="0" w:space="0" w:color="auto"/>
        <w:bottom w:val="none" w:sz="0" w:space="0" w:color="auto"/>
        <w:right w:val="none" w:sz="0" w:space="0" w:color="auto"/>
      </w:divBdr>
    </w:div>
    <w:div w:id="1524904904">
      <w:marLeft w:val="0"/>
      <w:marRight w:val="0"/>
      <w:marTop w:val="0"/>
      <w:marBottom w:val="0"/>
      <w:divBdr>
        <w:top w:val="none" w:sz="0" w:space="0" w:color="auto"/>
        <w:left w:val="none" w:sz="0" w:space="0" w:color="auto"/>
        <w:bottom w:val="none" w:sz="0" w:space="0" w:color="auto"/>
        <w:right w:val="none" w:sz="0" w:space="0" w:color="auto"/>
      </w:divBdr>
    </w:div>
    <w:div w:id="1524904905">
      <w:marLeft w:val="0"/>
      <w:marRight w:val="0"/>
      <w:marTop w:val="0"/>
      <w:marBottom w:val="0"/>
      <w:divBdr>
        <w:top w:val="none" w:sz="0" w:space="0" w:color="auto"/>
        <w:left w:val="none" w:sz="0" w:space="0" w:color="auto"/>
        <w:bottom w:val="none" w:sz="0" w:space="0" w:color="auto"/>
        <w:right w:val="none" w:sz="0" w:space="0" w:color="auto"/>
      </w:divBdr>
    </w:div>
    <w:div w:id="1524904907">
      <w:marLeft w:val="0"/>
      <w:marRight w:val="0"/>
      <w:marTop w:val="0"/>
      <w:marBottom w:val="0"/>
      <w:divBdr>
        <w:top w:val="none" w:sz="0" w:space="0" w:color="auto"/>
        <w:left w:val="none" w:sz="0" w:space="0" w:color="auto"/>
        <w:bottom w:val="none" w:sz="0" w:space="0" w:color="auto"/>
        <w:right w:val="none" w:sz="0" w:space="0" w:color="auto"/>
      </w:divBdr>
    </w:div>
    <w:div w:id="1524904908">
      <w:marLeft w:val="0"/>
      <w:marRight w:val="0"/>
      <w:marTop w:val="0"/>
      <w:marBottom w:val="0"/>
      <w:divBdr>
        <w:top w:val="none" w:sz="0" w:space="0" w:color="auto"/>
        <w:left w:val="none" w:sz="0" w:space="0" w:color="auto"/>
        <w:bottom w:val="none" w:sz="0" w:space="0" w:color="auto"/>
        <w:right w:val="none" w:sz="0" w:space="0" w:color="auto"/>
      </w:divBdr>
      <w:divsChild>
        <w:div w:id="1524904772">
          <w:marLeft w:val="160"/>
          <w:marRight w:val="160"/>
          <w:marTop w:val="160"/>
          <w:marBottom w:val="160"/>
          <w:divBdr>
            <w:top w:val="none" w:sz="0" w:space="0" w:color="auto"/>
            <w:left w:val="none" w:sz="0" w:space="0" w:color="auto"/>
            <w:bottom w:val="none" w:sz="0" w:space="0" w:color="auto"/>
            <w:right w:val="none" w:sz="0" w:space="0" w:color="auto"/>
          </w:divBdr>
        </w:div>
        <w:div w:id="1524905103">
          <w:marLeft w:val="600"/>
          <w:marRight w:val="600"/>
          <w:marTop w:val="0"/>
          <w:marBottom w:val="0"/>
          <w:divBdr>
            <w:top w:val="none" w:sz="0" w:space="0" w:color="auto"/>
            <w:left w:val="none" w:sz="0" w:space="0" w:color="auto"/>
            <w:bottom w:val="none" w:sz="0" w:space="0" w:color="auto"/>
            <w:right w:val="none" w:sz="0" w:space="0" w:color="auto"/>
          </w:divBdr>
          <w:divsChild>
            <w:div w:id="1524905365">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524904910">
      <w:marLeft w:val="0"/>
      <w:marRight w:val="0"/>
      <w:marTop w:val="0"/>
      <w:marBottom w:val="0"/>
      <w:divBdr>
        <w:top w:val="none" w:sz="0" w:space="0" w:color="auto"/>
        <w:left w:val="none" w:sz="0" w:space="0" w:color="auto"/>
        <w:bottom w:val="none" w:sz="0" w:space="0" w:color="auto"/>
        <w:right w:val="none" w:sz="0" w:space="0" w:color="auto"/>
      </w:divBdr>
    </w:div>
    <w:div w:id="1524904911">
      <w:marLeft w:val="0"/>
      <w:marRight w:val="0"/>
      <w:marTop w:val="0"/>
      <w:marBottom w:val="0"/>
      <w:divBdr>
        <w:top w:val="none" w:sz="0" w:space="0" w:color="auto"/>
        <w:left w:val="none" w:sz="0" w:space="0" w:color="auto"/>
        <w:bottom w:val="none" w:sz="0" w:space="0" w:color="auto"/>
        <w:right w:val="none" w:sz="0" w:space="0" w:color="auto"/>
      </w:divBdr>
      <w:divsChild>
        <w:div w:id="1524906446">
          <w:marLeft w:val="0"/>
          <w:marRight w:val="0"/>
          <w:marTop w:val="0"/>
          <w:marBottom w:val="0"/>
          <w:divBdr>
            <w:top w:val="none" w:sz="0" w:space="0" w:color="auto"/>
            <w:left w:val="none" w:sz="0" w:space="0" w:color="auto"/>
            <w:bottom w:val="none" w:sz="0" w:space="0" w:color="auto"/>
            <w:right w:val="none" w:sz="0" w:space="0" w:color="auto"/>
          </w:divBdr>
        </w:div>
      </w:divsChild>
    </w:div>
    <w:div w:id="1524904916">
      <w:marLeft w:val="0"/>
      <w:marRight w:val="0"/>
      <w:marTop w:val="0"/>
      <w:marBottom w:val="0"/>
      <w:divBdr>
        <w:top w:val="none" w:sz="0" w:space="0" w:color="auto"/>
        <w:left w:val="none" w:sz="0" w:space="0" w:color="auto"/>
        <w:bottom w:val="none" w:sz="0" w:space="0" w:color="auto"/>
        <w:right w:val="none" w:sz="0" w:space="0" w:color="auto"/>
      </w:divBdr>
      <w:divsChild>
        <w:div w:id="1524906093">
          <w:marLeft w:val="0"/>
          <w:marRight w:val="0"/>
          <w:marTop w:val="0"/>
          <w:marBottom w:val="0"/>
          <w:divBdr>
            <w:top w:val="none" w:sz="0" w:space="0" w:color="auto"/>
            <w:left w:val="none" w:sz="0" w:space="0" w:color="auto"/>
            <w:bottom w:val="none" w:sz="0" w:space="0" w:color="auto"/>
            <w:right w:val="none" w:sz="0" w:space="0" w:color="auto"/>
          </w:divBdr>
        </w:div>
        <w:div w:id="1524906416">
          <w:marLeft w:val="0"/>
          <w:marRight w:val="0"/>
          <w:marTop w:val="0"/>
          <w:marBottom w:val="0"/>
          <w:divBdr>
            <w:top w:val="none" w:sz="0" w:space="0" w:color="auto"/>
            <w:left w:val="none" w:sz="0" w:space="0" w:color="auto"/>
            <w:bottom w:val="none" w:sz="0" w:space="0" w:color="auto"/>
            <w:right w:val="none" w:sz="0" w:space="0" w:color="auto"/>
          </w:divBdr>
        </w:div>
      </w:divsChild>
    </w:div>
    <w:div w:id="1524904918">
      <w:marLeft w:val="0"/>
      <w:marRight w:val="0"/>
      <w:marTop w:val="0"/>
      <w:marBottom w:val="0"/>
      <w:divBdr>
        <w:top w:val="none" w:sz="0" w:space="0" w:color="auto"/>
        <w:left w:val="none" w:sz="0" w:space="0" w:color="auto"/>
        <w:bottom w:val="none" w:sz="0" w:space="0" w:color="auto"/>
        <w:right w:val="none" w:sz="0" w:space="0" w:color="auto"/>
      </w:divBdr>
      <w:divsChild>
        <w:div w:id="1524904072">
          <w:marLeft w:val="0"/>
          <w:marRight w:val="0"/>
          <w:marTop w:val="0"/>
          <w:marBottom w:val="0"/>
          <w:divBdr>
            <w:top w:val="none" w:sz="0" w:space="0" w:color="auto"/>
            <w:left w:val="none" w:sz="0" w:space="0" w:color="auto"/>
            <w:bottom w:val="none" w:sz="0" w:space="0" w:color="auto"/>
            <w:right w:val="none" w:sz="0" w:space="0" w:color="auto"/>
          </w:divBdr>
        </w:div>
        <w:div w:id="1524906729">
          <w:marLeft w:val="0"/>
          <w:marRight w:val="0"/>
          <w:marTop w:val="0"/>
          <w:marBottom w:val="0"/>
          <w:divBdr>
            <w:top w:val="none" w:sz="0" w:space="0" w:color="auto"/>
            <w:left w:val="none" w:sz="0" w:space="0" w:color="auto"/>
            <w:bottom w:val="none" w:sz="0" w:space="0" w:color="auto"/>
            <w:right w:val="none" w:sz="0" w:space="0" w:color="auto"/>
          </w:divBdr>
          <w:divsChild>
            <w:div w:id="1524904255">
              <w:marLeft w:val="0"/>
              <w:marRight w:val="0"/>
              <w:marTop w:val="0"/>
              <w:marBottom w:val="0"/>
              <w:divBdr>
                <w:top w:val="none" w:sz="0" w:space="0" w:color="auto"/>
                <w:left w:val="none" w:sz="0" w:space="0" w:color="auto"/>
                <w:bottom w:val="none" w:sz="0" w:space="0" w:color="auto"/>
                <w:right w:val="none" w:sz="0" w:space="0" w:color="auto"/>
              </w:divBdr>
              <w:divsChild>
                <w:div w:id="152490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4922">
      <w:marLeft w:val="0"/>
      <w:marRight w:val="0"/>
      <w:marTop w:val="0"/>
      <w:marBottom w:val="0"/>
      <w:divBdr>
        <w:top w:val="none" w:sz="0" w:space="0" w:color="auto"/>
        <w:left w:val="none" w:sz="0" w:space="0" w:color="auto"/>
        <w:bottom w:val="none" w:sz="0" w:space="0" w:color="auto"/>
        <w:right w:val="none" w:sz="0" w:space="0" w:color="auto"/>
      </w:divBdr>
    </w:div>
    <w:div w:id="1524904923">
      <w:marLeft w:val="0"/>
      <w:marRight w:val="0"/>
      <w:marTop w:val="0"/>
      <w:marBottom w:val="0"/>
      <w:divBdr>
        <w:top w:val="none" w:sz="0" w:space="0" w:color="auto"/>
        <w:left w:val="none" w:sz="0" w:space="0" w:color="auto"/>
        <w:bottom w:val="none" w:sz="0" w:space="0" w:color="auto"/>
        <w:right w:val="none" w:sz="0" w:space="0" w:color="auto"/>
      </w:divBdr>
      <w:divsChild>
        <w:div w:id="1524905921">
          <w:marLeft w:val="0"/>
          <w:marRight w:val="0"/>
          <w:marTop w:val="0"/>
          <w:marBottom w:val="0"/>
          <w:divBdr>
            <w:top w:val="none" w:sz="0" w:space="0" w:color="auto"/>
            <w:left w:val="none" w:sz="0" w:space="0" w:color="auto"/>
            <w:bottom w:val="none" w:sz="0" w:space="0" w:color="auto"/>
            <w:right w:val="none" w:sz="0" w:space="0" w:color="auto"/>
          </w:divBdr>
        </w:div>
      </w:divsChild>
    </w:div>
    <w:div w:id="1524904925">
      <w:marLeft w:val="0"/>
      <w:marRight w:val="0"/>
      <w:marTop w:val="0"/>
      <w:marBottom w:val="0"/>
      <w:divBdr>
        <w:top w:val="none" w:sz="0" w:space="0" w:color="auto"/>
        <w:left w:val="none" w:sz="0" w:space="0" w:color="auto"/>
        <w:bottom w:val="none" w:sz="0" w:space="0" w:color="auto"/>
        <w:right w:val="none" w:sz="0" w:space="0" w:color="auto"/>
      </w:divBdr>
    </w:div>
    <w:div w:id="1524904926">
      <w:marLeft w:val="0"/>
      <w:marRight w:val="0"/>
      <w:marTop w:val="0"/>
      <w:marBottom w:val="0"/>
      <w:divBdr>
        <w:top w:val="none" w:sz="0" w:space="0" w:color="auto"/>
        <w:left w:val="none" w:sz="0" w:space="0" w:color="auto"/>
        <w:bottom w:val="none" w:sz="0" w:space="0" w:color="auto"/>
        <w:right w:val="none" w:sz="0" w:space="0" w:color="auto"/>
      </w:divBdr>
    </w:div>
    <w:div w:id="1524904927">
      <w:marLeft w:val="0"/>
      <w:marRight w:val="0"/>
      <w:marTop w:val="0"/>
      <w:marBottom w:val="0"/>
      <w:divBdr>
        <w:top w:val="none" w:sz="0" w:space="0" w:color="auto"/>
        <w:left w:val="none" w:sz="0" w:space="0" w:color="auto"/>
        <w:bottom w:val="none" w:sz="0" w:space="0" w:color="auto"/>
        <w:right w:val="none" w:sz="0" w:space="0" w:color="auto"/>
      </w:divBdr>
    </w:div>
    <w:div w:id="1524904928">
      <w:marLeft w:val="0"/>
      <w:marRight w:val="0"/>
      <w:marTop w:val="0"/>
      <w:marBottom w:val="0"/>
      <w:divBdr>
        <w:top w:val="none" w:sz="0" w:space="0" w:color="auto"/>
        <w:left w:val="none" w:sz="0" w:space="0" w:color="auto"/>
        <w:bottom w:val="none" w:sz="0" w:space="0" w:color="auto"/>
        <w:right w:val="none" w:sz="0" w:space="0" w:color="auto"/>
      </w:divBdr>
    </w:div>
    <w:div w:id="1524904932">
      <w:marLeft w:val="0"/>
      <w:marRight w:val="0"/>
      <w:marTop w:val="0"/>
      <w:marBottom w:val="0"/>
      <w:divBdr>
        <w:top w:val="none" w:sz="0" w:space="0" w:color="auto"/>
        <w:left w:val="none" w:sz="0" w:space="0" w:color="auto"/>
        <w:bottom w:val="none" w:sz="0" w:space="0" w:color="auto"/>
        <w:right w:val="none" w:sz="0" w:space="0" w:color="auto"/>
      </w:divBdr>
    </w:div>
    <w:div w:id="1524904933">
      <w:marLeft w:val="0"/>
      <w:marRight w:val="0"/>
      <w:marTop w:val="0"/>
      <w:marBottom w:val="0"/>
      <w:divBdr>
        <w:top w:val="none" w:sz="0" w:space="0" w:color="auto"/>
        <w:left w:val="none" w:sz="0" w:space="0" w:color="auto"/>
        <w:bottom w:val="none" w:sz="0" w:space="0" w:color="auto"/>
        <w:right w:val="none" w:sz="0" w:space="0" w:color="auto"/>
      </w:divBdr>
      <w:divsChild>
        <w:div w:id="1524904268">
          <w:marLeft w:val="0"/>
          <w:marRight w:val="0"/>
          <w:marTop w:val="0"/>
          <w:marBottom w:val="0"/>
          <w:divBdr>
            <w:top w:val="none" w:sz="0" w:space="0" w:color="auto"/>
            <w:left w:val="none" w:sz="0" w:space="0" w:color="auto"/>
            <w:bottom w:val="none" w:sz="0" w:space="0" w:color="auto"/>
            <w:right w:val="none" w:sz="0" w:space="0" w:color="auto"/>
          </w:divBdr>
          <w:divsChild>
            <w:div w:id="1524906195">
              <w:marLeft w:val="0"/>
              <w:marRight w:val="0"/>
              <w:marTop w:val="0"/>
              <w:marBottom w:val="0"/>
              <w:divBdr>
                <w:top w:val="none" w:sz="0" w:space="0" w:color="auto"/>
                <w:left w:val="none" w:sz="0" w:space="0" w:color="auto"/>
                <w:bottom w:val="none" w:sz="0" w:space="0" w:color="auto"/>
                <w:right w:val="none" w:sz="0" w:space="0" w:color="auto"/>
              </w:divBdr>
            </w:div>
          </w:divsChild>
        </w:div>
        <w:div w:id="1524906559">
          <w:marLeft w:val="0"/>
          <w:marRight w:val="0"/>
          <w:marTop w:val="0"/>
          <w:marBottom w:val="0"/>
          <w:divBdr>
            <w:top w:val="none" w:sz="0" w:space="0" w:color="auto"/>
            <w:left w:val="none" w:sz="0" w:space="0" w:color="auto"/>
            <w:bottom w:val="none" w:sz="0" w:space="0" w:color="auto"/>
            <w:right w:val="none" w:sz="0" w:space="0" w:color="auto"/>
          </w:divBdr>
        </w:div>
      </w:divsChild>
    </w:div>
    <w:div w:id="1524904934">
      <w:marLeft w:val="0"/>
      <w:marRight w:val="0"/>
      <w:marTop w:val="0"/>
      <w:marBottom w:val="0"/>
      <w:divBdr>
        <w:top w:val="none" w:sz="0" w:space="0" w:color="auto"/>
        <w:left w:val="none" w:sz="0" w:space="0" w:color="auto"/>
        <w:bottom w:val="none" w:sz="0" w:space="0" w:color="auto"/>
        <w:right w:val="none" w:sz="0" w:space="0" w:color="auto"/>
      </w:divBdr>
    </w:div>
    <w:div w:id="1524904935">
      <w:marLeft w:val="0"/>
      <w:marRight w:val="0"/>
      <w:marTop w:val="0"/>
      <w:marBottom w:val="0"/>
      <w:divBdr>
        <w:top w:val="none" w:sz="0" w:space="0" w:color="auto"/>
        <w:left w:val="none" w:sz="0" w:space="0" w:color="auto"/>
        <w:bottom w:val="none" w:sz="0" w:space="0" w:color="auto"/>
        <w:right w:val="none" w:sz="0" w:space="0" w:color="auto"/>
      </w:divBdr>
    </w:div>
    <w:div w:id="1524904936">
      <w:marLeft w:val="0"/>
      <w:marRight w:val="0"/>
      <w:marTop w:val="0"/>
      <w:marBottom w:val="0"/>
      <w:divBdr>
        <w:top w:val="none" w:sz="0" w:space="0" w:color="auto"/>
        <w:left w:val="none" w:sz="0" w:space="0" w:color="auto"/>
        <w:bottom w:val="none" w:sz="0" w:space="0" w:color="auto"/>
        <w:right w:val="none" w:sz="0" w:space="0" w:color="auto"/>
      </w:divBdr>
    </w:div>
    <w:div w:id="1524904937">
      <w:marLeft w:val="0"/>
      <w:marRight w:val="0"/>
      <w:marTop w:val="0"/>
      <w:marBottom w:val="0"/>
      <w:divBdr>
        <w:top w:val="none" w:sz="0" w:space="0" w:color="auto"/>
        <w:left w:val="none" w:sz="0" w:space="0" w:color="auto"/>
        <w:bottom w:val="none" w:sz="0" w:space="0" w:color="auto"/>
        <w:right w:val="none" w:sz="0" w:space="0" w:color="auto"/>
      </w:divBdr>
    </w:div>
    <w:div w:id="1524904940">
      <w:marLeft w:val="0"/>
      <w:marRight w:val="0"/>
      <w:marTop w:val="0"/>
      <w:marBottom w:val="0"/>
      <w:divBdr>
        <w:top w:val="none" w:sz="0" w:space="0" w:color="auto"/>
        <w:left w:val="none" w:sz="0" w:space="0" w:color="auto"/>
        <w:bottom w:val="none" w:sz="0" w:space="0" w:color="auto"/>
        <w:right w:val="none" w:sz="0" w:space="0" w:color="auto"/>
      </w:divBdr>
    </w:div>
    <w:div w:id="1524904941">
      <w:marLeft w:val="0"/>
      <w:marRight w:val="0"/>
      <w:marTop w:val="0"/>
      <w:marBottom w:val="0"/>
      <w:divBdr>
        <w:top w:val="none" w:sz="0" w:space="0" w:color="auto"/>
        <w:left w:val="none" w:sz="0" w:space="0" w:color="auto"/>
        <w:bottom w:val="none" w:sz="0" w:space="0" w:color="auto"/>
        <w:right w:val="none" w:sz="0" w:space="0" w:color="auto"/>
      </w:divBdr>
    </w:div>
    <w:div w:id="1524904944">
      <w:marLeft w:val="0"/>
      <w:marRight w:val="0"/>
      <w:marTop w:val="0"/>
      <w:marBottom w:val="0"/>
      <w:divBdr>
        <w:top w:val="none" w:sz="0" w:space="0" w:color="auto"/>
        <w:left w:val="none" w:sz="0" w:space="0" w:color="auto"/>
        <w:bottom w:val="none" w:sz="0" w:space="0" w:color="auto"/>
        <w:right w:val="none" w:sz="0" w:space="0" w:color="auto"/>
      </w:divBdr>
      <w:divsChild>
        <w:div w:id="1524905089">
          <w:marLeft w:val="0"/>
          <w:marRight w:val="0"/>
          <w:marTop w:val="0"/>
          <w:marBottom w:val="0"/>
          <w:divBdr>
            <w:top w:val="none" w:sz="0" w:space="0" w:color="auto"/>
            <w:left w:val="none" w:sz="0" w:space="0" w:color="auto"/>
            <w:bottom w:val="none" w:sz="0" w:space="0" w:color="auto"/>
            <w:right w:val="none" w:sz="0" w:space="0" w:color="auto"/>
          </w:divBdr>
        </w:div>
        <w:div w:id="1524906024">
          <w:marLeft w:val="0"/>
          <w:marRight w:val="0"/>
          <w:marTop w:val="0"/>
          <w:marBottom w:val="0"/>
          <w:divBdr>
            <w:top w:val="none" w:sz="0" w:space="0" w:color="auto"/>
            <w:left w:val="none" w:sz="0" w:space="0" w:color="auto"/>
            <w:bottom w:val="none" w:sz="0" w:space="0" w:color="auto"/>
            <w:right w:val="none" w:sz="0" w:space="0" w:color="auto"/>
          </w:divBdr>
        </w:div>
        <w:div w:id="1524906606">
          <w:marLeft w:val="0"/>
          <w:marRight w:val="0"/>
          <w:marTop w:val="0"/>
          <w:marBottom w:val="0"/>
          <w:divBdr>
            <w:top w:val="none" w:sz="0" w:space="0" w:color="auto"/>
            <w:left w:val="none" w:sz="0" w:space="0" w:color="auto"/>
            <w:bottom w:val="none" w:sz="0" w:space="0" w:color="auto"/>
            <w:right w:val="none" w:sz="0" w:space="0" w:color="auto"/>
          </w:divBdr>
          <w:divsChild>
            <w:div w:id="1524904780">
              <w:marLeft w:val="0"/>
              <w:marRight w:val="0"/>
              <w:marTop w:val="0"/>
              <w:marBottom w:val="0"/>
              <w:divBdr>
                <w:top w:val="none" w:sz="0" w:space="0" w:color="auto"/>
                <w:left w:val="none" w:sz="0" w:space="0" w:color="auto"/>
                <w:bottom w:val="none" w:sz="0" w:space="0" w:color="auto"/>
                <w:right w:val="none" w:sz="0" w:space="0" w:color="auto"/>
              </w:divBdr>
              <w:divsChild>
                <w:div w:id="1524906303">
                  <w:marLeft w:val="0"/>
                  <w:marRight w:val="0"/>
                  <w:marTop w:val="0"/>
                  <w:marBottom w:val="0"/>
                  <w:divBdr>
                    <w:top w:val="none" w:sz="0" w:space="0" w:color="auto"/>
                    <w:left w:val="none" w:sz="0" w:space="0" w:color="auto"/>
                    <w:bottom w:val="none" w:sz="0" w:space="0" w:color="auto"/>
                    <w:right w:val="none" w:sz="0" w:space="0" w:color="auto"/>
                  </w:divBdr>
                  <w:divsChild>
                    <w:div w:id="1524906608">
                      <w:marLeft w:val="0"/>
                      <w:marRight w:val="0"/>
                      <w:marTop w:val="0"/>
                      <w:marBottom w:val="0"/>
                      <w:divBdr>
                        <w:top w:val="none" w:sz="0" w:space="0" w:color="auto"/>
                        <w:left w:val="none" w:sz="0" w:space="0" w:color="auto"/>
                        <w:bottom w:val="none" w:sz="0" w:space="0" w:color="auto"/>
                        <w:right w:val="none" w:sz="0" w:space="0" w:color="auto"/>
                      </w:divBdr>
                      <w:divsChild>
                        <w:div w:id="152490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4945">
      <w:marLeft w:val="0"/>
      <w:marRight w:val="0"/>
      <w:marTop w:val="0"/>
      <w:marBottom w:val="0"/>
      <w:divBdr>
        <w:top w:val="none" w:sz="0" w:space="0" w:color="auto"/>
        <w:left w:val="none" w:sz="0" w:space="0" w:color="auto"/>
        <w:bottom w:val="none" w:sz="0" w:space="0" w:color="auto"/>
        <w:right w:val="none" w:sz="0" w:space="0" w:color="auto"/>
      </w:divBdr>
      <w:divsChild>
        <w:div w:id="1524904198">
          <w:marLeft w:val="0"/>
          <w:marRight w:val="0"/>
          <w:marTop w:val="0"/>
          <w:marBottom w:val="0"/>
          <w:divBdr>
            <w:top w:val="none" w:sz="0" w:space="0" w:color="auto"/>
            <w:left w:val="none" w:sz="0" w:space="0" w:color="auto"/>
            <w:bottom w:val="none" w:sz="0" w:space="0" w:color="auto"/>
            <w:right w:val="none" w:sz="0" w:space="0" w:color="auto"/>
          </w:divBdr>
          <w:divsChild>
            <w:div w:id="1524905972">
              <w:marLeft w:val="0"/>
              <w:marRight w:val="0"/>
              <w:marTop w:val="0"/>
              <w:marBottom w:val="0"/>
              <w:divBdr>
                <w:top w:val="none" w:sz="0" w:space="0" w:color="auto"/>
                <w:left w:val="none" w:sz="0" w:space="0" w:color="auto"/>
                <w:bottom w:val="none" w:sz="0" w:space="0" w:color="auto"/>
                <w:right w:val="none" w:sz="0" w:space="0" w:color="auto"/>
              </w:divBdr>
            </w:div>
            <w:div w:id="1524906604">
              <w:marLeft w:val="0"/>
              <w:marRight w:val="0"/>
              <w:marTop w:val="0"/>
              <w:marBottom w:val="0"/>
              <w:divBdr>
                <w:top w:val="none" w:sz="0" w:space="0" w:color="auto"/>
                <w:left w:val="none" w:sz="0" w:space="0" w:color="auto"/>
                <w:bottom w:val="none" w:sz="0" w:space="0" w:color="auto"/>
                <w:right w:val="none" w:sz="0" w:space="0" w:color="auto"/>
              </w:divBdr>
            </w:div>
          </w:divsChild>
        </w:div>
        <w:div w:id="1524906338">
          <w:marLeft w:val="0"/>
          <w:marRight w:val="0"/>
          <w:marTop w:val="0"/>
          <w:marBottom w:val="0"/>
          <w:divBdr>
            <w:top w:val="none" w:sz="0" w:space="0" w:color="auto"/>
            <w:left w:val="none" w:sz="0" w:space="0" w:color="auto"/>
            <w:bottom w:val="none" w:sz="0" w:space="0" w:color="auto"/>
            <w:right w:val="none" w:sz="0" w:space="0" w:color="auto"/>
          </w:divBdr>
        </w:div>
      </w:divsChild>
    </w:div>
    <w:div w:id="1524904947">
      <w:marLeft w:val="0"/>
      <w:marRight w:val="0"/>
      <w:marTop w:val="0"/>
      <w:marBottom w:val="0"/>
      <w:divBdr>
        <w:top w:val="none" w:sz="0" w:space="0" w:color="auto"/>
        <w:left w:val="none" w:sz="0" w:space="0" w:color="auto"/>
        <w:bottom w:val="none" w:sz="0" w:space="0" w:color="auto"/>
        <w:right w:val="none" w:sz="0" w:space="0" w:color="auto"/>
      </w:divBdr>
    </w:div>
    <w:div w:id="1524904949">
      <w:marLeft w:val="0"/>
      <w:marRight w:val="0"/>
      <w:marTop w:val="0"/>
      <w:marBottom w:val="0"/>
      <w:divBdr>
        <w:top w:val="none" w:sz="0" w:space="0" w:color="auto"/>
        <w:left w:val="none" w:sz="0" w:space="0" w:color="auto"/>
        <w:bottom w:val="none" w:sz="0" w:space="0" w:color="auto"/>
        <w:right w:val="none" w:sz="0" w:space="0" w:color="auto"/>
      </w:divBdr>
    </w:div>
    <w:div w:id="1524904950">
      <w:marLeft w:val="0"/>
      <w:marRight w:val="0"/>
      <w:marTop w:val="0"/>
      <w:marBottom w:val="0"/>
      <w:divBdr>
        <w:top w:val="none" w:sz="0" w:space="0" w:color="auto"/>
        <w:left w:val="none" w:sz="0" w:space="0" w:color="auto"/>
        <w:bottom w:val="none" w:sz="0" w:space="0" w:color="auto"/>
        <w:right w:val="none" w:sz="0" w:space="0" w:color="auto"/>
      </w:divBdr>
    </w:div>
    <w:div w:id="1524904951">
      <w:marLeft w:val="0"/>
      <w:marRight w:val="0"/>
      <w:marTop w:val="0"/>
      <w:marBottom w:val="0"/>
      <w:divBdr>
        <w:top w:val="none" w:sz="0" w:space="0" w:color="auto"/>
        <w:left w:val="none" w:sz="0" w:space="0" w:color="auto"/>
        <w:bottom w:val="none" w:sz="0" w:space="0" w:color="auto"/>
        <w:right w:val="none" w:sz="0" w:space="0" w:color="auto"/>
      </w:divBdr>
    </w:div>
    <w:div w:id="1524904952">
      <w:marLeft w:val="0"/>
      <w:marRight w:val="0"/>
      <w:marTop w:val="0"/>
      <w:marBottom w:val="0"/>
      <w:divBdr>
        <w:top w:val="none" w:sz="0" w:space="0" w:color="auto"/>
        <w:left w:val="none" w:sz="0" w:space="0" w:color="auto"/>
        <w:bottom w:val="none" w:sz="0" w:space="0" w:color="auto"/>
        <w:right w:val="none" w:sz="0" w:space="0" w:color="auto"/>
      </w:divBdr>
    </w:div>
    <w:div w:id="1524904955">
      <w:marLeft w:val="0"/>
      <w:marRight w:val="0"/>
      <w:marTop w:val="0"/>
      <w:marBottom w:val="0"/>
      <w:divBdr>
        <w:top w:val="none" w:sz="0" w:space="0" w:color="auto"/>
        <w:left w:val="none" w:sz="0" w:space="0" w:color="auto"/>
        <w:bottom w:val="none" w:sz="0" w:space="0" w:color="auto"/>
        <w:right w:val="none" w:sz="0" w:space="0" w:color="auto"/>
      </w:divBdr>
    </w:div>
    <w:div w:id="1524904957">
      <w:marLeft w:val="0"/>
      <w:marRight w:val="0"/>
      <w:marTop w:val="0"/>
      <w:marBottom w:val="0"/>
      <w:divBdr>
        <w:top w:val="none" w:sz="0" w:space="0" w:color="auto"/>
        <w:left w:val="none" w:sz="0" w:space="0" w:color="auto"/>
        <w:bottom w:val="none" w:sz="0" w:space="0" w:color="auto"/>
        <w:right w:val="none" w:sz="0" w:space="0" w:color="auto"/>
      </w:divBdr>
    </w:div>
    <w:div w:id="1524904958">
      <w:marLeft w:val="0"/>
      <w:marRight w:val="0"/>
      <w:marTop w:val="0"/>
      <w:marBottom w:val="0"/>
      <w:divBdr>
        <w:top w:val="none" w:sz="0" w:space="0" w:color="auto"/>
        <w:left w:val="none" w:sz="0" w:space="0" w:color="auto"/>
        <w:bottom w:val="none" w:sz="0" w:space="0" w:color="auto"/>
        <w:right w:val="none" w:sz="0" w:space="0" w:color="auto"/>
      </w:divBdr>
    </w:div>
    <w:div w:id="1524904959">
      <w:marLeft w:val="0"/>
      <w:marRight w:val="0"/>
      <w:marTop w:val="0"/>
      <w:marBottom w:val="0"/>
      <w:divBdr>
        <w:top w:val="none" w:sz="0" w:space="0" w:color="auto"/>
        <w:left w:val="none" w:sz="0" w:space="0" w:color="auto"/>
        <w:bottom w:val="none" w:sz="0" w:space="0" w:color="auto"/>
        <w:right w:val="none" w:sz="0" w:space="0" w:color="auto"/>
      </w:divBdr>
    </w:div>
    <w:div w:id="1524904961">
      <w:marLeft w:val="0"/>
      <w:marRight w:val="0"/>
      <w:marTop w:val="0"/>
      <w:marBottom w:val="0"/>
      <w:divBdr>
        <w:top w:val="none" w:sz="0" w:space="0" w:color="auto"/>
        <w:left w:val="none" w:sz="0" w:space="0" w:color="auto"/>
        <w:bottom w:val="none" w:sz="0" w:space="0" w:color="auto"/>
        <w:right w:val="none" w:sz="0" w:space="0" w:color="auto"/>
      </w:divBdr>
    </w:div>
    <w:div w:id="1524904963">
      <w:marLeft w:val="0"/>
      <w:marRight w:val="0"/>
      <w:marTop w:val="0"/>
      <w:marBottom w:val="0"/>
      <w:divBdr>
        <w:top w:val="none" w:sz="0" w:space="0" w:color="auto"/>
        <w:left w:val="none" w:sz="0" w:space="0" w:color="auto"/>
        <w:bottom w:val="none" w:sz="0" w:space="0" w:color="auto"/>
        <w:right w:val="none" w:sz="0" w:space="0" w:color="auto"/>
      </w:divBdr>
    </w:div>
    <w:div w:id="1524904964">
      <w:marLeft w:val="0"/>
      <w:marRight w:val="0"/>
      <w:marTop w:val="0"/>
      <w:marBottom w:val="0"/>
      <w:divBdr>
        <w:top w:val="none" w:sz="0" w:space="0" w:color="auto"/>
        <w:left w:val="none" w:sz="0" w:space="0" w:color="auto"/>
        <w:bottom w:val="none" w:sz="0" w:space="0" w:color="auto"/>
        <w:right w:val="none" w:sz="0" w:space="0" w:color="auto"/>
      </w:divBdr>
    </w:div>
    <w:div w:id="1524904967">
      <w:marLeft w:val="0"/>
      <w:marRight w:val="0"/>
      <w:marTop w:val="0"/>
      <w:marBottom w:val="0"/>
      <w:divBdr>
        <w:top w:val="none" w:sz="0" w:space="0" w:color="auto"/>
        <w:left w:val="none" w:sz="0" w:space="0" w:color="auto"/>
        <w:bottom w:val="none" w:sz="0" w:space="0" w:color="auto"/>
        <w:right w:val="none" w:sz="0" w:space="0" w:color="auto"/>
      </w:divBdr>
      <w:divsChild>
        <w:div w:id="1524905514">
          <w:marLeft w:val="0"/>
          <w:marRight w:val="0"/>
          <w:marTop w:val="0"/>
          <w:marBottom w:val="0"/>
          <w:divBdr>
            <w:top w:val="none" w:sz="0" w:space="0" w:color="auto"/>
            <w:left w:val="none" w:sz="0" w:space="0" w:color="auto"/>
            <w:bottom w:val="none" w:sz="0" w:space="0" w:color="auto"/>
            <w:right w:val="none" w:sz="0" w:space="0" w:color="auto"/>
          </w:divBdr>
        </w:div>
        <w:div w:id="1524905813">
          <w:marLeft w:val="0"/>
          <w:marRight w:val="0"/>
          <w:marTop w:val="0"/>
          <w:marBottom w:val="0"/>
          <w:divBdr>
            <w:top w:val="none" w:sz="0" w:space="0" w:color="auto"/>
            <w:left w:val="none" w:sz="0" w:space="0" w:color="auto"/>
            <w:bottom w:val="none" w:sz="0" w:space="0" w:color="auto"/>
            <w:right w:val="none" w:sz="0" w:space="0" w:color="auto"/>
          </w:divBdr>
          <w:divsChild>
            <w:div w:id="1524906183">
              <w:marLeft w:val="0"/>
              <w:marRight w:val="0"/>
              <w:marTop w:val="0"/>
              <w:marBottom w:val="0"/>
              <w:divBdr>
                <w:top w:val="none" w:sz="0" w:space="0" w:color="auto"/>
                <w:left w:val="none" w:sz="0" w:space="0" w:color="auto"/>
                <w:bottom w:val="none" w:sz="0" w:space="0" w:color="auto"/>
                <w:right w:val="none" w:sz="0" w:space="0" w:color="auto"/>
              </w:divBdr>
              <w:divsChild>
                <w:div w:id="1524905195">
                  <w:marLeft w:val="0"/>
                  <w:marRight w:val="0"/>
                  <w:marTop w:val="0"/>
                  <w:marBottom w:val="0"/>
                  <w:divBdr>
                    <w:top w:val="none" w:sz="0" w:space="0" w:color="auto"/>
                    <w:left w:val="none" w:sz="0" w:space="0" w:color="auto"/>
                    <w:bottom w:val="none" w:sz="0" w:space="0" w:color="auto"/>
                    <w:right w:val="none" w:sz="0" w:space="0" w:color="auto"/>
                  </w:divBdr>
                  <w:divsChild>
                    <w:div w:id="152490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6504">
          <w:marLeft w:val="0"/>
          <w:marRight w:val="0"/>
          <w:marTop w:val="0"/>
          <w:marBottom w:val="0"/>
          <w:divBdr>
            <w:top w:val="none" w:sz="0" w:space="0" w:color="auto"/>
            <w:left w:val="none" w:sz="0" w:space="0" w:color="auto"/>
            <w:bottom w:val="none" w:sz="0" w:space="0" w:color="auto"/>
            <w:right w:val="none" w:sz="0" w:space="0" w:color="auto"/>
          </w:divBdr>
          <w:divsChild>
            <w:div w:id="152490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968">
      <w:marLeft w:val="0"/>
      <w:marRight w:val="0"/>
      <w:marTop w:val="0"/>
      <w:marBottom w:val="0"/>
      <w:divBdr>
        <w:top w:val="none" w:sz="0" w:space="0" w:color="auto"/>
        <w:left w:val="none" w:sz="0" w:space="0" w:color="auto"/>
        <w:bottom w:val="none" w:sz="0" w:space="0" w:color="auto"/>
        <w:right w:val="none" w:sz="0" w:space="0" w:color="auto"/>
      </w:divBdr>
    </w:div>
    <w:div w:id="1524904969">
      <w:marLeft w:val="0"/>
      <w:marRight w:val="0"/>
      <w:marTop w:val="0"/>
      <w:marBottom w:val="0"/>
      <w:divBdr>
        <w:top w:val="none" w:sz="0" w:space="0" w:color="auto"/>
        <w:left w:val="none" w:sz="0" w:space="0" w:color="auto"/>
        <w:bottom w:val="none" w:sz="0" w:space="0" w:color="auto"/>
        <w:right w:val="none" w:sz="0" w:space="0" w:color="auto"/>
      </w:divBdr>
      <w:divsChild>
        <w:div w:id="1524904329">
          <w:marLeft w:val="0"/>
          <w:marRight w:val="0"/>
          <w:marTop w:val="0"/>
          <w:marBottom w:val="0"/>
          <w:divBdr>
            <w:top w:val="none" w:sz="0" w:space="0" w:color="auto"/>
            <w:left w:val="none" w:sz="0" w:space="0" w:color="auto"/>
            <w:bottom w:val="none" w:sz="0" w:space="0" w:color="auto"/>
            <w:right w:val="none" w:sz="0" w:space="0" w:color="auto"/>
          </w:divBdr>
        </w:div>
      </w:divsChild>
    </w:div>
    <w:div w:id="1524904971">
      <w:marLeft w:val="0"/>
      <w:marRight w:val="0"/>
      <w:marTop w:val="0"/>
      <w:marBottom w:val="0"/>
      <w:divBdr>
        <w:top w:val="none" w:sz="0" w:space="0" w:color="auto"/>
        <w:left w:val="none" w:sz="0" w:space="0" w:color="auto"/>
        <w:bottom w:val="none" w:sz="0" w:space="0" w:color="auto"/>
        <w:right w:val="none" w:sz="0" w:space="0" w:color="auto"/>
      </w:divBdr>
    </w:div>
    <w:div w:id="1524904973">
      <w:marLeft w:val="0"/>
      <w:marRight w:val="0"/>
      <w:marTop w:val="0"/>
      <w:marBottom w:val="0"/>
      <w:divBdr>
        <w:top w:val="none" w:sz="0" w:space="0" w:color="auto"/>
        <w:left w:val="none" w:sz="0" w:space="0" w:color="auto"/>
        <w:bottom w:val="none" w:sz="0" w:space="0" w:color="auto"/>
        <w:right w:val="none" w:sz="0" w:space="0" w:color="auto"/>
      </w:divBdr>
    </w:div>
    <w:div w:id="1524904975">
      <w:marLeft w:val="0"/>
      <w:marRight w:val="0"/>
      <w:marTop w:val="0"/>
      <w:marBottom w:val="0"/>
      <w:divBdr>
        <w:top w:val="none" w:sz="0" w:space="0" w:color="auto"/>
        <w:left w:val="none" w:sz="0" w:space="0" w:color="auto"/>
        <w:bottom w:val="none" w:sz="0" w:space="0" w:color="auto"/>
        <w:right w:val="none" w:sz="0" w:space="0" w:color="auto"/>
      </w:divBdr>
      <w:divsChild>
        <w:div w:id="1524905579">
          <w:marLeft w:val="0"/>
          <w:marRight w:val="0"/>
          <w:marTop w:val="0"/>
          <w:marBottom w:val="0"/>
          <w:divBdr>
            <w:top w:val="none" w:sz="0" w:space="0" w:color="auto"/>
            <w:left w:val="none" w:sz="0" w:space="0" w:color="auto"/>
            <w:bottom w:val="none" w:sz="0" w:space="0" w:color="auto"/>
            <w:right w:val="none" w:sz="0" w:space="0" w:color="auto"/>
          </w:divBdr>
        </w:div>
      </w:divsChild>
    </w:div>
    <w:div w:id="1524904979">
      <w:marLeft w:val="0"/>
      <w:marRight w:val="0"/>
      <w:marTop w:val="0"/>
      <w:marBottom w:val="0"/>
      <w:divBdr>
        <w:top w:val="none" w:sz="0" w:space="0" w:color="auto"/>
        <w:left w:val="none" w:sz="0" w:space="0" w:color="auto"/>
        <w:bottom w:val="none" w:sz="0" w:space="0" w:color="auto"/>
        <w:right w:val="none" w:sz="0" w:space="0" w:color="auto"/>
      </w:divBdr>
      <w:divsChild>
        <w:div w:id="1524904954">
          <w:marLeft w:val="0"/>
          <w:marRight w:val="0"/>
          <w:marTop w:val="0"/>
          <w:marBottom w:val="0"/>
          <w:divBdr>
            <w:top w:val="none" w:sz="0" w:space="0" w:color="auto"/>
            <w:left w:val="none" w:sz="0" w:space="0" w:color="auto"/>
            <w:bottom w:val="none" w:sz="0" w:space="0" w:color="auto"/>
            <w:right w:val="none" w:sz="0" w:space="0" w:color="auto"/>
          </w:divBdr>
        </w:div>
        <w:div w:id="1524904982">
          <w:marLeft w:val="0"/>
          <w:marRight w:val="0"/>
          <w:marTop w:val="0"/>
          <w:marBottom w:val="0"/>
          <w:divBdr>
            <w:top w:val="none" w:sz="0" w:space="0" w:color="auto"/>
            <w:left w:val="none" w:sz="0" w:space="0" w:color="auto"/>
            <w:bottom w:val="none" w:sz="0" w:space="0" w:color="auto"/>
            <w:right w:val="none" w:sz="0" w:space="0" w:color="auto"/>
          </w:divBdr>
        </w:div>
        <w:div w:id="1524905138">
          <w:marLeft w:val="0"/>
          <w:marRight w:val="0"/>
          <w:marTop w:val="0"/>
          <w:marBottom w:val="0"/>
          <w:divBdr>
            <w:top w:val="none" w:sz="0" w:space="0" w:color="auto"/>
            <w:left w:val="none" w:sz="0" w:space="0" w:color="auto"/>
            <w:bottom w:val="none" w:sz="0" w:space="0" w:color="auto"/>
            <w:right w:val="none" w:sz="0" w:space="0" w:color="auto"/>
          </w:divBdr>
        </w:div>
        <w:div w:id="1524905290">
          <w:marLeft w:val="0"/>
          <w:marRight w:val="0"/>
          <w:marTop w:val="0"/>
          <w:marBottom w:val="0"/>
          <w:divBdr>
            <w:top w:val="none" w:sz="0" w:space="0" w:color="auto"/>
            <w:left w:val="none" w:sz="0" w:space="0" w:color="auto"/>
            <w:bottom w:val="none" w:sz="0" w:space="0" w:color="auto"/>
            <w:right w:val="none" w:sz="0" w:space="0" w:color="auto"/>
          </w:divBdr>
          <w:divsChild>
            <w:div w:id="1524904298">
              <w:marLeft w:val="0"/>
              <w:marRight w:val="0"/>
              <w:marTop w:val="0"/>
              <w:marBottom w:val="0"/>
              <w:divBdr>
                <w:top w:val="none" w:sz="0" w:space="0" w:color="auto"/>
                <w:left w:val="none" w:sz="0" w:space="0" w:color="auto"/>
                <w:bottom w:val="none" w:sz="0" w:space="0" w:color="auto"/>
                <w:right w:val="none" w:sz="0" w:space="0" w:color="auto"/>
              </w:divBdr>
            </w:div>
            <w:div w:id="1524904676">
              <w:marLeft w:val="0"/>
              <w:marRight w:val="0"/>
              <w:marTop w:val="0"/>
              <w:marBottom w:val="0"/>
              <w:divBdr>
                <w:top w:val="none" w:sz="0" w:space="0" w:color="auto"/>
                <w:left w:val="none" w:sz="0" w:space="0" w:color="auto"/>
                <w:bottom w:val="none" w:sz="0" w:space="0" w:color="auto"/>
                <w:right w:val="none" w:sz="0" w:space="0" w:color="auto"/>
              </w:divBdr>
            </w:div>
            <w:div w:id="1524906015">
              <w:marLeft w:val="0"/>
              <w:marRight w:val="0"/>
              <w:marTop w:val="0"/>
              <w:marBottom w:val="0"/>
              <w:divBdr>
                <w:top w:val="none" w:sz="0" w:space="0" w:color="auto"/>
                <w:left w:val="none" w:sz="0" w:space="0" w:color="auto"/>
                <w:bottom w:val="none" w:sz="0" w:space="0" w:color="auto"/>
                <w:right w:val="none" w:sz="0" w:space="0" w:color="auto"/>
              </w:divBdr>
              <w:divsChild>
                <w:div w:id="1524905459">
                  <w:marLeft w:val="0"/>
                  <w:marRight w:val="0"/>
                  <w:marTop w:val="0"/>
                  <w:marBottom w:val="0"/>
                  <w:divBdr>
                    <w:top w:val="none" w:sz="0" w:space="0" w:color="auto"/>
                    <w:left w:val="none" w:sz="0" w:space="0" w:color="auto"/>
                    <w:bottom w:val="none" w:sz="0" w:space="0" w:color="auto"/>
                    <w:right w:val="none" w:sz="0" w:space="0" w:color="auto"/>
                  </w:divBdr>
                </w:div>
                <w:div w:id="152490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855">
          <w:marLeft w:val="0"/>
          <w:marRight w:val="0"/>
          <w:marTop w:val="0"/>
          <w:marBottom w:val="0"/>
          <w:divBdr>
            <w:top w:val="none" w:sz="0" w:space="0" w:color="auto"/>
            <w:left w:val="none" w:sz="0" w:space="0" w:color="auto"/>
            <w:bottom w:val="none" w:sz="0" w:space="0" w:color="auto"/>
            <w:right w:val="none" w:sz="0" w:space="0" w:color="auto"/>
          </w:divBdr>
        </w:div>
      </w:divsChild>
    </w:div>
    <w:div w:id="1524904980">
      <w:marLeft w:val="0"/>
      <w:marRight w:val="0"/>
      <w:marTop w:val="0"/>
      <w:marBottom w:val="0"/>
      <w:divBdr>
        <w:top w:val="none" w:sz="0" w:space="0" w:color="auto"/>
        <w:left w:val="none" w:sz="0" w:space="0" w:color="auto"/>
        <w:bottom w:val="none" w:sz="0" w:space="0" w:color="auto"/>
        <w:right w:val="none" w:sz="0" w:space="0" w:color="auto"/>
      </w:divBdr>
    </w:div>
    <w:div w:id="1524904981">
      <w:marLeft w:val="0"/>
      <w:marRight w:val="0"/>
      <w:marTop w:val="0"/>
      <w:marBottom w:val="0"/>
      <w:divBdr>
        <w:top w:val="none" w:sz="0" w:space="0" w:color="auto"/>
        <w:left w:val="none" w:sz="0" w:space="0" w:color="auto"/>
        <w:bottom w:val="none" w:sz="0" w:space="0" w:color="auto"/>
        <w:right w:val="none" w:sz="0" w:space="0" w:color="auto"/>
      </w:divBdr>
    </w:div>
    <w:div w:id="1524904983">
      <w:marLeft w:val="0"/>
      <w:marRight w:val="0"/>
      <w:marTop w:val="0"/>
      <w:marBottom w:val="0"/>
      <w:divBdr>
        <w:top w:val="none" w:sz="0" w:space="0" w:color="auto"/>
        <w:left w:val="none" w:sz="0" w:space="0" w:color="auto"/>
        <w:bottom w:val="none" w:sz="0" w:space="0" w:color="auto"/>
        <w:right w:val="none" w:sz="0" w:space="0" w:color="auto"/>
      </w:divBdr>
    </w:div>
    <w:div w:id="1524904985">
      <w:marLeft w:val="0"/>
      <w:marRight w:val="0"/>
      <w:marTop w:val="0"/>
      <w:marBottom w:val="0"/>
      <w:divBdr>
        <w:top w:val="none" w:sz="0" w:space="0" w:color="auto"/>
        <w:left w:val="none" w:sz="0" w:space="0" w:color="auto"/>
        <w:bottom w:val="none" w:sz="0" w:space="0" w:color="auto"/>
        <w:right w:val="none" w:sz="0" w:space="0" w:color="auto"/>
      </w:divBdr>
    </w:div>
    <w:div w:id="1524904986">
      <w:marLeft w:val="0"/>
      <w:marRight w:val="0"/>
      <w:marTop w:val="0"/>
      <w:marBottom w:val="0"/>
      <w:divBdr>
        <w:top w:val="none" w:sz="0" w:space="0" w:color="auto"/>
        <w:left w:val="none" w:sz="0" w:space="0" w:color="auto"/>
        <w:bottom w:val="none" w:sz="0" w:space="0" w:color="auto"/>
        <w:right w:val="none" w:sz="0" w:space="0" w:color="auto"/>
      </w:divBdr>
    </w:div>
    <w:div w:id="1524904991">
      <w:marLeft w:val="0"/>
      <w:marRight w:val="0"/>
      <w:marTop w:val="0"/>
      <w:marBottom w:val="0"/>
      <w:divBdr>
        <w:top w:val="none" w:sz="0" w:space="0" w:color="auto"/>
        <w:left w:val="none" w:sz="0" w:space="0" w:color="auto"/>
        <w:bottom w:val="none" w:sz="0" w:space="0" w:color="auto"/>
        <w:right w:val="none" w:sz="0" w:space="0" w:color="auto"/>
      </w:divBdr>
    </w:div>
    <w:div w:id="1524904994">
      <w:marLeft w:val="0"/>
      <w:marRight w:val="0"/>
      <w:marTop w:val="0"/>
      <w:marBottom w:val="0"/>
      <w:divBdr>
        <w:top w:val="none" w:sz="0" w:space="0" w:color="auto"/>
        <w:left w:val="none" w:sz="0" w:space="0" w:color="auto"/>
        <w:bottom w:val="none" w:sz="0" w:space="0" w:color="auto"/>
        <w:right w:val="none" w:sz="0" w:space="0" w:color="auto"/>
      </w:divBdr>
    </w:div>
    <w:div w:id="1524904995">
      <w:marLeft w:val="0"/>
      <w:marRight w:val="0"/>
      <w:marTop w:val="0"/>
      <w:marBottom w:val="0"/>
      <w:divBdr>
        <w:top w:val="none" w:sz="0" w:space="0" w:color="auto"/>
        <w:left w:val="none" w:sz="0" w:space="0" w:color="auto"/>
        <w:bottom w:val="none" w:sz="0" w:space="0" w:color="auto"/>
        <w:right w:val="none" w:sz="0" w:space="0" w:color="auto"/>
      </w:divBdr>
    </w:div>
    <w:div w:id="1524904997">
      <w:marLeft w:val="0"/>
      <w:marRight w:val="0"/>
      <w:marTop w:val="0"/>
      <w:marBottom w:val="0"/>
      <w:divBdr>
        <w:top w:val="none" w:sz="0" w:space="0" w:color="auto"/>
        <w:left w:val="none" w:sz="0" w:space="0" w:color="auto"/>
        <w:bottom w:val="none" w:sz="0" w:space="0" w:color="auto"/>
        <w:right w:val="none" w:sz="0" w:space="0" w:color="auto"/>
      </w:divBdr>
    </w:div>
    <w:div w:id="1524905003">
      <w:marLeft w:val="0"/>
      <w:marRight w:val="0"/>
      <w:marTop w:val="0"/>
      <w:marBottom w:val="0"/>
      <w:divBdr>
        <w:top w:val="none" w:sz="0" w:space="0" w:color="auto"/>
        <w:left w:val="none" w:sz="0" w:space="0" w:color="auto"/>
        <w:bottom w:val="none" w:sz="0" w:space="0" w:color="auto"/>
        <w:right w:val="none" w:sz="0" w:space="0" w:color="auto"/>
      </w:divBdr>
    </w:div>
    <w:div w:id="1524905004">
      <w:marLeft w:val="0"/>
      <w:marRight w:val="0"/>
      <w:marTop w:val="0"/>
      <w:marBottom w:val="0"/>
      <w:divBdr>
        <w:top w:val="none" w:sz="0" w:space="0" w:color="auto"/>
        <w:left w:val="none" w:sz="0" w:space="0" w:color="auto"/>
        <w:bottom w:val="none" w:sz="0" w:space="0" w:color="auto"/>
        <w:right w:val="none" w:sz="0" w:space="0" w:color="auto"/>
      </w:divBdr>
    </w:div>
    <w:div w:id="1524905005">
      <w:marLeft w:val="0"/>
      <w:marRight w:val="0"/>
      <w:marTop w:val="0"/>
      <w:marBottom w:val="0"/>
      <w:divBdr>
        <w:top w:val="none" w:sz="0" w:space="0" w:color="auto"/>
        <w:left w:val="none" w:sz="0" w:space="0" w:color="auto"/>
        <w:bottom w:val="none" w:sz="0" w:space="0" w:color="auto"/>
        <w:right w:val="none" w:sz="0" w:space="0" w:color="auto"/>
      </w:divBdr>
    </w:div>
    <w:div w:id="1524905007">
      <w:marLeft w:val="0"/>
      <w:marRight w:val="0"/>
      <w:marTop w:val="0"/>
      <w:marBottom w:val="0"/>
      <w:divBdr>
        <w:top w:val="none" w:sz="0" w:space="0" w:color="auto"/>
        <w:left w:val="none" w:sz="0" w:space="0" w:color="auto"/>
        <w:bottom w:val="none" w:sz="0" w:space="0" w:color="auto"/>
        <w:right w:val="none" w:sz="0" w:space="0" w:color="auto"/>
      </w:divBdr>
    </w:div>
    <w:div w:id="1524905009">
      <w:marLeft w:val="0"/>
      <w:marRight w:val="0"/>
      <w:marTop w:val="0"/>
      <w:marBottom w:val="0"/>
      <w:divBdr>
        <w:top w:val="none" w:sz="0" w:space="0" w:color="auto"/>
        <w:left w:val="none" w:sz="0" w:space="0" w:color="auto"/>
        <w:bottom w:val="none" w:sz="0" w:space="0" w:color="auto"/>
        <w:right w:val="none" w:sz="0" w:space="0" w:color="auto"/>
      </w:divBdr>
    </w:div>
    <w:div w:id="1524905010">
      <w:marLeft w:val="0"/>
      <w:marRight w:val="0"/>
      <w:marTop w:val="0"/>
      <w:marBottom w:val="0"/>
      <w:divBdr>
        <w:top w:val="none" w:sz="0" w:space="0" w:color="auto"/>
        <w:left w:val="none" w:sz="0" w:space="0" w:color="auto"/>
        <w:bottom w:val="none" w:sz="0" w:space="0" w:color="auto"/>
        <w:right w:val="none" w:sz="0" w:space="0" w:color="auto"/>
      </w:divBdr>
    </w:div>
    <w:div w:id="1524905011">
      <w:marLeft w:val="0"/>
      <w:marRight w:val="0"/>
      <w:marTop w:val="0"/>
      <w:marBottom w:val="0"/>
      <w:divBdr>
        <w:top w:val="none" w:sz="0" w:space="0" w:color="auto"/>
        <w:left w:val="none" w:sz="0" w:space="0" w:color="auto"/>
        <w:bottom w:val="none" w:sz="0" w:space="0" w:color="auto"/>
        <w:right w:val="none" w:sz="0" w:space="0" w:color="auto"/>
      </w:divBdr>
    </w:div>
    <w:div w:id="1524905013">
      <w:marLeft w:val="0"/>
      <w:marRight w:val="0"/>
      <w:marTop w:val="0"/>
      <w:marBottom w:val="0"/>
      <w:divBdr>
        <w:top w:val="none" w:sz="0" w:space="0" w:color="auto"/>
        <w:left w:val="none" w:sz="0" w:space="0" w:color="auto"/>
        <w:bottom w:val="none" w:sz="0" w:space="0" w:color="auto"/>
        <w:right w:val="none" w:sz="0" w:space="0" w:color="auto"/>
      </w:divBdr>
    </w:div>
    <w:div w:id="1524905015">
      <w:marLeft w:val="0"/>
      <w:marRight w:val="0"/>
      <w:marTop w:val="0"/>
      <w:marBottom w:val="0"/>
      <w:divBdr>
        <w:top w:val="none" w:sz="0" w:space="0" w:color="auto"/>
        <w:left w:val="none" w:sz="0" w:space="0" w:color="auto"/>
        <w:bottom w:val="none" w:sz="0" w:space="0" w:color="auto"/>
        <w:right w:val="none" w:sz="0" w:space="0" w:color="auto"/>
      </w:divBdr>
    </w:div>
    <w:div w:id="1524905016">
      <w:marLeft w:val="0"/>
      <w:marRight w:val="0"/>
      <w:marTop w:val="0"/>
      <w:marBottom w:val="0"/>
      <w:divBdr>
        <w:top w:val="none" w:sz="0" w:space="0" w:color="auto"/>
        <w:left w:val="none" w:sz="0" w:space="0" w:color="auto"/>
        <w:bottom w:val="none" w:sz="0" w:space="0" w:color="auto"/>
        <w:right w:val="none" w:sz="0" w:space="0" w:color="auto"/>
      </w:divBdr>
    </w:div>
    <w:div w:id="1524905017">
      <w:marLeft w:val="0"/>
      <w:marRight w:val="0"/>
      <w:marTop w:val="0"/>
      <w:marBottom w:val="0"/>
      <w:divBdr>
        <w:top w:val="none" w:sz="0" w:space="0" w:color="auto"/>
        <w:left w:val="none" w:sz="0" w:space="0" w:color="auto"/>
        <w:bottom w:val="none" w:sz="0" w:space="0" w:color="auto"/>
        <w:right w:val="none" w:sz="0" w:space="0" w:color="auto"/>
      </w:divBdr>
    </w:div>
    <w:div w:id="1524905018">
      <w:marLeft w:val="0"/>
      <w:marRight w:val="0"/>
      <w:marTop w:val="0"/>
      <w:marBottom w:val="0"/>
      <w:divBdr>
        <w:top w:val="none" w:sz="0" w:space="0" w:color="auto"/>
        <w:left w:val="none" w:sz="0" w:space="0" w:color="auto"/>
        <w:bottom w:val="none" w:sz="0" w:space="0" w:color="auto"/>
        <w:right w:val="none" w:sz="0" w:space="0" w:color="auto"/>
      </w:divBdr>
    </w:div>
    <w:div w:id="1524905020">
      <w:marLeft w:val="0"/>
      <w:marRight w:val="0"/>
      <w:marTop w:val="0"/>
      <w:marBottom w:val="0"/>
      <w:divBdr>
        <w:top w:val="none" w:sz="0" w:space="0" w:color="auto"/>
        <w:left w:val="none" w:sz="0" w:space="0" w:color="auto"/>
        <w:bottom w:val="none" w:sz="0" w:space="0" w:color="auto"/>
        <w:right w:val="none" w:sz="0" w:space="0" w:color="auto"/>
      </w:divBdr>
    </w:div>
    <w:div w:id="1524905021">
      <w:marLeft w:val="0"/>
      <w:marRight w:val="0"/>
      <w:marTop w:val="0"/>
      <w:marBottom w:val="0"/>
      <w:divBdr>
        <w:top w:val="none" w:sz="0" w:space="0" w:color="auto"/>
        <w:left w:val="none" w:sz="0" w:space="0" w:color="auto"/>
        <w:bottom w:val="none" w:sz="0" w:space="0" w:color="auto"/>
        <w:right w:val="none" w:sz="0" w:space="0" w:color="auto"/>
      </w:divBdr>
    </w:div>
    <w:div w:id="1524905022">
      <w:marLeft w:val="0"/>
      <w:marRight w:val="0"/>
      <w:marTop w:val="0"/>
      <w:marBottom w:val="0"/>
      <w:divBdr>
        <w:top w:val="none" w:sz="0" w:space="0" w:color="auto"/>
        <w:left w:val="none" w:sz="0" w:space="0" w:color="auto"/>
        <w:bottom w:val="none" w:sz="0" w:space="0" w:color="auto"/>
        <w:right w:val="none" w:sz="0" w:space="0" w:color="auto"/>
      </w:divBdr>
    </w:div>
    <w:div w:id="1524905023">
      <w:marLeft w:val="0"/>
      <w:marRight w:val="0"/>
      <w:marTop w:val="0"/>
      <w:marBottom w:val="0"/>
      <w:divBdr>
        <w:top w:val="none" w:sz="0" w:space="0" w:color="auto"/>
        <w:left w:val="none" w:sz="0" w:space="0" w:color="auto"/>
        <w:bottom w:val="none" w:sz="0" w:space="0" w:color="auto"/>
        <w:right w:val="none" w:sz="0" w:space="0" w:color="auto"/>
      </w:divBdr>
    </w:div>
    <w:div w:id="1524905025">
      <w:marLeft w:val="0"/>
      <w:marRight w:val="0"/>
      <w:marTop w:val="0"/>
      <w:marBottom w:val="0"/>
      <w:divBdr>
        <w:top w:val="none" w:sz="0" w:space="0" w:color="auto"/>
        <w:left w:val="none" w:sz="0" w:space="0" w:color="auto"/>
        <w:bottom w:val="none" w:sz="0" w:space="0" w:color="auto"/>
        <w:right w:val="none" w:sz="0" w:space="0" w:color="auto"/>
      </w:divBdr>
    </w:div>
    <w:div w:id="1524905027">
      <w:marLeft w:val="0"/>
      <w:marRight w:val="0"/>
      <w:marTop w:val="0"/>
      <w:marBottom w:val="0"/>
      <w:divBdr>
        <w:top w:val="none" w:sz="0" w:space="0" w:color="auto"/>
        <w:left w:val="none" w:sz="0" w:space="0" w:color="auto"/>
        <w:bottom w:val="none" w:sz="0" w:space="0" w:color="auto"/>
        <w:right w:val="none" w:sz="0" w:space="0" w:color="auto"/>
      </w:divBdr>
    </w:div>
    <w:div w:id="1524905029">
      <w:marLeft w:val="0"/>
      <w:marRight w:val="0"/>
      <w:marTop w:val="0"/>
      <w:marBottom w:val="0"/>
      <w:divBdr>
        <w:top w:val="none" w:sz="0" w:space="0" w:color="auto"/>
        <w:left w:val="none" w:sz="0" w:space="0" w:color="auto"/>
        <w:bottom w:val="none" w:sz="0" w:space="0" w:color="auto"/>
        <w:right w:val="none" w:sz="0" w:space="0" w:color="auto"/>
      </w:divBdr>
    </w:div>
    <w:div w:id="1524905030">
      <w:marLeft w:val="0"/>
      <w:marRight w:val="0"/>
      <w:marTop w:val="0"/>
      <w:marBottom w:val="0"/>
      <w:divBdr>
        <w:top w:val="none" w:sz="0" w:space="0" w:color="auto"/>
        <w:left w:val="none" w:sz="0" w:space="0" w:color="auto"/>
        <w:bottom w:val="none" w:sz="0" w:space="0" w:color="auto"/>
        <w:right w:val="none" w:sz="0" w:space="0" w:color="auto"/>
      </w:divBdr>
      <w:divsChild>
        <w:div w:id="1524905355">
          <w:marLeft w:val="0"/>
          <w:marRight w:val="0"/>
          <w:marTop w:val="0"/>
          <w:marBottom w:val="0"/>
          <w:divBdr>
            <w:top w:val="none" w:sz="0" w:space="0" w:color="auto"/>
            <w:left w:val="none" w:sz="0" w:space="0" w:color="auto"/>
            <w:bottom w:val="none" w:sz="0" w:space="0" w:color="auto"/>
            <w:right w:val="none" w:sz="0" w:space="0" w:color="auto"/>
          </w:divBdr>
        </w:div>
      </w:divsChild>
    </w:div>
    <w:div w:id="1524905034">
      <w:marLeft w:val="0"/>
      <w:marRight w:val="0"/>
      <w:marTop w:val="0"/>
      <w:marBottom w:val="0"/>
      <w:divBdr>
        <w:top w:val="none" w:sz="0" w:space="0" w:color="auto"/>
        <w:left w:val="none" w:sz="0" w:space="0" w:color="auto"/>
        <w:bottom w:val="none" w:sz="0" w:space="0" w:color="auto"/>
        <w:right w:val="none" w:sz="0" w:space="0" w:color="auto"/>
      </w:divBdr>
    </w:div>
    <w:div w:id="1524905035">
      <w:marLeft w:val="0"/>
      <w:marRight w:val="0"/>
      <w:marTop w:val="0"/>
      <w:marBottom w:val="0"/>
      <w:divBdr>
        <w:top w:val="none" w:sz="0" w:space="0" w:color="auto"/>
        <w:left w:val="none" w:sz="0" w:space="0" w:color="auto"/>
        <w:bottom w:val="none" w:sz="0" w:space="0" w:color="auto"/>
        <w:right w:val="none" w:sz="0" w:space="0" w:color="auto"/>
      </w:divBdr>
      <w:divsChild>
        <w:div w:id="1524904340">
          <w:marLeft w:val="0"/>
          <w:marRight w:val="0"/>
          <w:marTop w:val="0"/>
          <w:marBottom w:val="0"/>
          <w:divBdr>
            <w:top w:val="none" w:sz="0" w:space="0" w:color="auto"/>
            <w:left w:val="none" w:sz="0" w:space="0" w:color="auto"/>
            <w:bottom w:val="none" w:sz="0" w:space="0" w:color="auto"/>
            <w:right w:val="none" w:sz="0" w:space="0" w:color="auto"/>
          </w:divBdr>
        </w:div>
      </w:divsChild>
    </w:div>
    <w:div w:id="1524905041">
      <w:marLeft w:val="0"/>
      <w:marRight w:val="0"/>
      <w:marTop w:val="0"/>
      <w:marBottom w:val="0"/>
      <w:divBdr>
        <w:top w:val="none" w:sz="0" w:space="0" w:color="auto"/>
        <w:left w:val="none" w:sz="0" w:space="0" w:color="auto"/>
        <w:bottom w:val="none" w:sz="0" w:space="0" w:color="auto"/>
        <w:right w:val="none" w:sz="0" w:space="0" w:color="auto"/>
      </w:divBdr>
    </w:div>
    <w:div w:id="1524905042">
      <w:marLeft w:val="0"/>
      <w:marRight w:val="0"/>
      <w:marTop w:val="0"/>
      <w:marBottom w:val="0"/>
      <w:divBdr>
        <w:top w:val="none" w:sz="0" w:space="0" w:color="auto"/>
        <w:left w:val="none" w:sz="0" w:space="0" w:color="auto"/>
        <w:bottom w:val="none" w:sz="0" w:space="0" w:color="auto"/>
        <w:right w:val="none" w:sz="0" w:space="0" w:color="auto"/>
      </w:divBdr>
    </w:div>
    <w:div w:id="1524905044">
      <w:marLeft w:val="0"/>
      <w:marRight w:val="0"/>
      <w:marTop w:val="0"/>
      <w:marBottom w:val="0"/>
      <w:divBdr>
        <w:top w:val="none" w:sz="0" w:space="0" w:color="auto"/>
        <w:left w:val="none" w:sz="0" w:space="0" w:color="auto"/>
        <w:bottom w:val="none" w:sz="0" w:space="0" w:color="auto"/>
        <w:right w:val="none" w:sz="0" w:space="0" w:color="auto"/>
      </w:divBdr>
    </w:div>
    <w:div w:id="1524905045">
      <w:marLeft w:val="0"/>
      <w:marRight w:val="0"/>
      <w:marTop w:val="0"/>
      <w:marBottom w:val="0"/>
      <w:divBdr>
        <w:top w:val="none" w:sz="0" w:space="0" w:color="auto"/>
        <w:left w:val="none" w:sz="0" w:space="0" w:color="auto"/>
        <w:bottom w:val="none" w:sz="0" w:space="0" w:color="auto"/>
        <w:right w:val="none" w:sz="0" w:space="0" w:color="auto"/>
      </w:divBdr>
    </w:div>
    <w:div w:id="1524905048">
      <w:marLeft w:val="0"/>
      <w:marRight w:val="0"/>
      <w:marTop w:val="0"/>
      <w:marBottom w:val="0"/>
      <w:divBdr>
        <w:top w:val="none" w:sz="0" w:space="0" w:color="auto"/>
        <w:left w:val="none" w:sz="0" w:space="0" w:color="auto"/>
        <w:bottom w:val="none" w:sz="0" w:space="0" w:color="auto"/>
        <w:right w:val="none" w:sz="0" w:space="0" w:color="auto"/>
      </w:divBdr>
      <w:divsChild>
        <w:div w:id="1524904724">
          <w:marLeft w:val="0"/>
          <w:marRight w:val="0"/>
          <w:marTop w:val="0"/>
          <w:marBottom w:val="0"/>
          <w:divBdr>
            <w:top w:val="none" w:sz="0" w:space="0" w:color="auto"/>
            <w:left w:val="none" w:sz="0" w:space="0" w:color="auto"/>
            <w:bottom w:val="none" w:sz="0" w:space="0" w:color="auto"/>
            <w:right w:val="none" w:sz="0" w:space="0" w:color="auto"/>
          </w:divBdr>
        </w:div>
        <w:div w:id="1524905629">
          <w:marLeft w:val="0"/>
          <w:marRight w:val="0"/>
          <w:marTop w:val="0"/>
          <w:marBottom w:val="0"/>
          <w:divBdr>
            <w:top w:val="none" w:sz="0" w:space="0" w:color="auto"/>
            <w:left w:val="none" w:sz="0" w:space="0" w:color="auto"/>
            <w:bottom w:val="none" w:sz="0" w:space="0" w:color="auto"/>
            <w:right w:val="none" w:sz="0" w:space="0" w:color="auto"/>
          </w:divBdr>
        </w:div>
        <w:div w:id="1524906431">
          <w:marLeft w:val="0"/>
          <w:marRight w:val="0"/>
          <w:marTop w:val="0"/>
          <w:marBottom w:val="0"/>
          <w:divBdr>
            <w:top w:val="none" w:sz="0" w:space="0" w:color="auto"/>
            <w:left w:val="none" w:sz="0" w:space="0" w:color="auto"/>
            <w:bottom w:val="none" w:sz="0" w:space="0" w:color="auto"/>
            <w:right w:val="none" w:sz="0" w:space="0" w:color="auto"/>
          </w:divBdr>
        </w:div>
      </w:divsChild>
    </w:div>
    <w:div w:id="1524905051">
      <w:marLeft w:val="0"/>
      <w:marRight w:val="0"/>
      <w:marTop w:val="0"/>
      <w:marBottom w:val="0"/>
      <w:divBdr>
        <w:top w:val="none" w:sz="0" w:space="0" w:color="auto"/>
        <w:left w:val="none" w:sz="0" w:space="0" w:color="auto"/>
        <w:bottom w:val="none" w:sz="0" w:space="0" w:color="auto"/>
        <w:right w:val="none" w:sz="0" w:space="0" w:color="auto"/>
      </w:divBdr>
    </w:div>
    <w:div w:id="1524905054">
      <w:marLeft w:val="0"/>
      <w:marRight w:val="0"/>
      <w:marTop w:val="0"/>
      <w:marBottom w:val="0"/>
      <w:divBdr>
        <w:top w:val="none" w:sz="0" w:space="0" w:color="auto"/>
        <w:left w:val="none" w:sz="0" w:space="0" w:color="auto"/>
        <w:bottom w:val="none" w:sz="0" w:space="0" w:color="auto"/>
        <w:right w:val="none" w:sz="0" w:space="0" w:color="auto"/>
      </w:divBdr>
    </w:div>
    <w:div w:id="1524905058">
      <w:marLeft w:val="0"/>
      <w:marRight w:val="0"/>
      <w:marTop w:val="0"/>
      <w:marBottom w:val="0"/>
      <w:divBdr>
        <w:top w:val="none" w:sz="0" w:space="0" w:color="auto"/>
        <w:left w:val="none" w:sz="0" w:space="0" w:color="auto"/>
        <w:bottom w:val="none" w:sz="0" w:space="0" w:color="auto"/>
        <w:right w:val="none" w:sz="0" w:space="0" w:color="auto"/>
      </w:divBdr>
      <w:divsChild>
        <w:div w:id="1524904758">
          <w:marLeft w:val="0"/>
          <w:marRight w:val="0"/>
          <w:marTop w:val="0"/>
          <w:marBottom w:val="0"/>
          <w:divBdr>
            <w:top w:val="none" w:sz="0" w:space="0" w:color="auto"/>
            <w:left w:val="none" w:sz="0" w:space="0" w:color="auto"/>
            <w:bottom w:val="none" w:sz="0" w:space="0" w:color="auto"/>
            <w:right w:val="none" w:sz="0" w:space="0" w:color="auto"/>
          </w:divBdr>
        </w:div>
      </w:divsChild>
    </w:div>
    <w:div w:id="1524905059">
      <w:marLeft w:val="0"/>
      <w:marRight w:val="0"/>
      <w:marTop w:val="0"/>
      <w:marBottom w:val="0"/>
      <w:divBdr>
        <w:top w:val="none" w:sz="0" w:space="0" w:color="auto"/>
        <w:left w:val="none" w:sz="0" w:space="0" w:color="auto"/>
        <w:bottom w:val="none" w:sz="0" w:space="0" w:color="auto"/>
        <w:right w:val="none" w:sz="0" w:space="0" w:color="auto"/>
      </w:divBdr>
    </w:div>
    <w:div w:id="1524905067">
      <w:marLeft w:val="0"/>
      <w:marRight w:val="0"/>
      <w:marTop w:val="0"/>
      <w:marBottom w:val="0"/>
      <w:divBdr>
        <w:top w:val="none" w:sz="0" w:space="0" w:color="auto"/>
        <w:left w:val="none" w:sz="0" w:space="0" w:color="auto"/>
        <w:bottom w:val="none" w:sz="0" w:space="0" w:color="auto"/>
        <w:right w:val="none" w:sz="0" w:space="0" w:color="auto"/>
      </w:divBdr>
    </w:div>
    <w:div w:id="1524905068">
      <w:marLeft w:val="0"/>
      <w:marRight w:val="0"/>
      <w:marTop w:val="0"/>
      <w:marBottom w:val="0"/>
      <w:divBdr>
        <w:top w:val="none" w:sz="0" w:space="0" w:color="auto"/>
        <w:left w:val="none" w:sz="0" w:space="0" w:color="auto"/>
        <w:bottom w:val="none" w:sz="0" w:space="0" w:color="auto"/>
        <w:right w:val="none" w:sz="0" w:space="0" w:color="auto"/>
      </w:divBdr>
    </w:div>
    <w:div w:id="1524905070">
      <w:marLeft w:val="0"/>
      <w:marRight w:val="0"/>
      <w:marTop w:val="0"/>
      <w:marBottom w:val="0"/>
      <w:divBdr>
        <w:top w:val="none" w:sz="0" w:space="0" w:color="auto"/>
        <w:left w:val="none" w:sz="0" w:space="0" w:color="auto"/>
        <w:bottom w:val="none" w:sz="0" w:space="0" w:color="auto"/>
        <w:right w:val="none" w:sz="0" w:space="0" w:color="auto"/>
      </w:divBdr>
    </w:div>
    <w:div w:id="1524905072">
      <w:marLeft w:val="0"/>
      <w:marRight w:val="0"/>
      <w:marTop w:val="0"/>
      <w:marBottom w:val="0"/>
      <w:divBdr>
        <w:top w:val="none" w:sz="0" w:space="0" w:color="auto"/>
        <w:left w:val="none" w:sz="0" w:space="0" w:color="auto"/>
        <w:bottom w:val="none" w:sz="0" w:space="0" w:color="auto"/>
        <w:right w:val="none" w:sz="0" w:space="0" w:color="auto"/>
      </w:divBdr>
    </w:div>
    <w:div w:id="1524905074">
      <w:marLeft w:val="0"/>
      <w:marRight w:val="0"/>
      <w:marTop w:val="0"/>
      <w:marBottom w:val="0"/>
      <w:divBdr>
        <w:top w:val="none" w:sz="0" w:space="0" w:color="auto"/>
        <w:left w:val="none" w:sz="0" w:space="0" w:color="auto"/>
        <w:bottom w:val="none" w:sz="0" w:space="0" w:color="auto"/>
        <w:right w:val="none" w:sz="0" w:space="0" w:color="auto"/>
      </w:divBdr>
    </w:div>
    <w:div w:id="1524905075">
      <w:marLeft w:val="0"/>
      <w:marRight w:val="0"/>
      <w:marTop w:val="0"/>
      <w:marBottom w:val="0"/>
      <w:divBdr>
        <w:top w:val="none" w:sz="0" w:space="0" w:color="auto"/>
        <w:left w:val="none" w:sz="0" w:space="0" w:color="auto"/>
        <w:bottom w:val="none" w:sz="0" w:space="0" w:color="auto"/>
        <w:right w:val="none" w:sz="0" w:space="0" w:color="auto"/>
      </w:divBdr>
    </w:div>
    <w:div w:id="1524905076">
      <w:marLeft w:val="0"/>
      <w:marRight w:val="0"/>
      <w:marTop w:val="0"/>
      <w:marBottom w:val="0"/>
      <w:divBdr>
        <w:top w:val="none" w:sz="0" w:space="0" w:color="auto"/>
        <w:left w:val="none" w:sz="0" w:space="0" w:color="auto"/>
        <w:bottom w:val="none" w:sz="0" w:space="0" w:color="auto"/>
        <w:right w:val="none" w:sz="0" w:space="0" w:color="auto"/>
      </w:divBdr>
    </w:div>
    <w:div w:id="1524905078">
      <w:marLeft w:val="0"/>
      <w:marRight w:val="0"/>
      <w:marTop w:val="0"/>
      <w:marBottom w:val="0"/>
      <w:divBdr>
        <w:top w:val="none" w:sz="0" w:space="0" w:color="auto"/>
        <w:left w:val="none" w:sz="0" w:space="0" w:color="auto"/>
        <w:bottom w:val="none" w:sz="0" w:space="0" w:color="auto"/>
        <w:right w:val="none" w:sz="0" w:space="0" w:color="auto"/>
      </w:divBdr>
      <w:divsChild>
        <w:div w:id="1524903873">
          <w:marLeft w:val="0"/>
          <w:marRight w:val="0"/>
          <w:marTop w:val="0"/>
          <w:marBottom w:val="0"/>
          <w:divBdr>
            <w:top w:val="none" w:sz="0" w:space="0" w:color="auto"/>
            <w:left w:val="none" w:sz="0" w:space="0" w:color="auto"/>
            <w:bottom w:val="none" w:sz="0" w:space="0" w:color="auto"/>
            <w:right w:val="none" w:sz="0" w:space="0" w:color="auto"/>
          </w:divBdr>
          <w:divsChild>
            <w:div w:id="1524905378">
              <w:marLeft w:val="0"/>
              <w:marRight w:val="0"/>
              <w:marTop w:val="0"/>
              <w:marBottom w:val="0"/>
              <w:divBdr>
                <w:top w:val="none" w:sz="0" w:space="0" w:color="auto"/>
                <w:left w:val="none" w:sz="0" w:space="0" w:color="auto"/>
                <w:bottom w:val="none" w:sz="0" w:space="0" w:color="auto"/>
                <w:right w:val="none" w:sz="0" w:space="0" w:color="auto"/>
              </w:divBdr>
              <w:divsChild>
                <w:div w:id="152490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256">
          <w:marLeft w:val="0"/>
          <w:marRight w:val="0"/>
          <w:marTop w:val="0"/>
          <w:marBottom w:val="0"/>
          <w:divBdr>
            <w:top w:val="none" w:sz="0" w:space="0" w:color="auto"/>
            <w:left w:val="none" w:sz="0" w:space="0" w:color="auto"/>
            <w:bottom w:val="none" w:sz="0" w:space="0" w:color="auto"/>
            <w:right w:val="none" w:sz="0" w:space="0" w:color="auto"/>
          </w:divBdr>
          <w:divsChild>
            <w:div w:id="1524905187">
              <w:marLeft w:val="0"/>
              <w:marRight w:val="0"/>
              <w:marTop w:val="0"/>
              <w:marBottom w:val="0"/>
              <w:divBdr>
                <w:top w:val="none" w:sz="0" w:space="0" w:color="auto"/>
                <w:left w:val="none" w:sz="0" w:space="0" w:color="auto"/>
                <w:bottom w:val="none" w:sz="0" w:space="0" w:color="auto"/>
                <w:right w:val="none" w:sz="0" w:space="0" w:color="auto"/>
              </w:divBdr>
            </w:div>
          </w:divsChild>
        </w:div>
        <w:div w:id="1524906251">
          <w:marLeft w:val="0"/>
          <w:marRight w:val="0"/>
          <w:marTop w:val="0"/>
          <w:marBottom w:val="0"/>
          <w:divBdr>
            <w:top w:val="none" w:sz="0" w:space="0" w:color="auto"/>
            <w:left w:val="none" w:sz="0" w:space="0" w:color="auto"/>
            <w:bottom w:val="none" w:sz="0" w:space="0" w:color="auto"/>
            <w:right w:val="none" w:sz="0" w:space="0" w:color="auto"/>
          </w:divBdr>
          <w:divsChild>
            <w:div w:id="152490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084">
      <w:marLeft w:val="0"/>
      <w:marRight w:val="0"/>
      <w:marTop w:val="0"/>
      <w:marBottom w:val="0"/>
      <w:divBdr>
        <w:top w:val="none" w:sz="0" w:space="0" w:color="auto"/>
        <w:left w:val="none" w:sz="0" w:space="0" w:color="auto"/>
        <w:bottom w:val="none" w:sz="0" w:space="0" w:color="auto"/>
        <w:right w:val="none" w:sz="0" w:space="0" w:color="auto"/>
      </w:divBdr>
    </w:div>
    <w:div w:id="1524905086">
      <w:marLeft w:val="0"/>
      <w:marRight w:val="0"/>
      <w:marTop w:val="0"/>
      <w:marBottom w:val="0"/>
      <w:divBdr>
        <w:top w:val="none" w:sz="0" w:space="0" w:color="auto"/>
        <w:left w:val="none" w:sz="0" w:space="0" w:color="auto"/>
        <w:bottom w:val="none" w:sz="0" w:space="0" w:color="auto"/>
        <w:right w:val="none" w:sz="0" w:space="0" w:color="auto"/>
      </w:divBdr>
    </w:div>
    <w:div w:id="1524905090">
      <w:marLeft w:val="0"/>
      <w:marRight w:val="0"/>
      <w:marTop w:val="0"/>
      <w:marBottom w:val="0"/>
      <w:divBdr>
        <w:top w:val="none" w:sz="0" w:space="0" w:color="auto"/>
        <w:left w:val="none" w:sz="0" w:space="0" w:color="auto"/>
        <w:bottom w:val="none" w:sz="0" w:space="0" w:color="auto"/>
        <w:right w:val="none" w:sz="0" w:space="0" w:color="auto"/>
      </w:divBdr>
      <w:divsChild>
        <w:div w:id="1524904457">
          <w:marLeft w:val="0"/>
          <w:marRight w:val="0"/>
          <w:marTop w:val="0"/>
          <w:marBottom w:val="0"/>
          <w:divBdr>
            <w:top w:val="none" w:sz="0" w:space="0" w:color="auto"/>
            <w:left w:val="none" w:sz="0" w:space="0" w:color="auto"/>
            <w:bottom w:val="none" w:sz="0" w:space="0" w:color="auto"/>
            <w:right w:val="none" w:sz="0" w:space="0" w:color="auto"/>
          </w:divBdr>
          <w:divsChild>
            <w:div w:id="1524903915">
              <w:marLeft w:val="0"/>
              <w:marRight w:val="0"/>
              <w:marTop w:val="0"/>
              <w:marBottom w:val="0"/>
              <w:divBdr>
                <w:top w:val="none" w:sz="0" w:space="0" w:color="auto"/>
                <w:left w:val="none" w:sz="0" w:space="0" w:color="auto"/>
                <w:bottom w:val="none" w:sz="0" w:space="0" w:color="auto"/>
                <w:right w:val="none" w:sz="0" w:space="0" w:color="auto"/>
              </w:divBdr>
              <w:divsChild>
                <w:div w:id="152490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091">
      <w:marLeft w:val="0"/>
      <w:marRight w:val="0"/>
      <w:marTop w:val="0"/>
      <w:marBottom w:val="0"/>
      <w:divBdr>
        <w:top w:val="none" w:sz="0" w:space="0" w:color="auto"/>
        <w:left w:val="none" w:sz="0" w:space="0" w:color="auto"/>
        <w:bottom w:val="none" w:sz="0" w:space="0" w:color="auto"/>
        <w:right w:val="none" w:sz="0" w:space="0" w:color="auto"/>
      </w:divBdr>
      <w:divsChild>
        <w:div w:id="1524906639">
          <w:marLeft w:val="0"/>
          <w:marRight w:val="0"/>
          <w:marTop w:val="0"/>
          <w:marBottom w:val="0"/>
          <w:divBdr>
            <w:top w:val="none" w:sz="0" w:space="0" w:color="auto"/>
            <w:left w:val="none" w:sz="0" w:space="0" w:color="auto"/>
            <w:bottom w:val="none" w:sz="0" w:space="0" w:color="auto"/>
            <w:right w:val="none" w:sz="0" w:space="0" w:color="auto"/>
          </w:divBdr>
        </w:div>
      </w:divsChild>
    </w:div>
    <w:div w:id="1524905096">
      <w:marLeft w:val="0"/>
      <w:marRight w:val="0"/>
      <w:marTop w:val="0"/>
      <w:marBottom w:val="0"/>
      <w:divBdr>
        <w:top w:val="none" w:sz="0" w:space="0" w:color="auto"/>
        <w:left w:val="none" w:sz="0" w:space="0" w:color="auto"/>
        <w:bottom w:val="none" w:sz="0" w:space="0" w:color="auto"/>
        <w:right w:val="none" w:sz="0" w:space="0" w:color="auto"/>
      </w:divBdr>
      <w:divsChild>
        <w:div w:id="1524906048">
          <w:marLeft w:val="0"/>
          <w:marRight w:val="0"/>
          <w:marTop w:val="0"/>
          <w:marBottom w:val="0"/>
          <w:divBdr>
            <w:top w:val="none" w:sz="0" w:space="0" w:color="auto"/>
            <w:left w:val="none" w:sz="0" w:space="0" w:color="auto"/>
            <w:bottom w:val="none" w:sz="0" w:space="0" w:color="auto"/>
            <w:right w:val="none" w:sz="0" w:space="0" w:color="auto"/>
          </w:divBdr>
          <w:divsChild>
            <w:div w:id="1524906437">
              <w:marLeft w:val="0"/>
              <w:marRight w:val="0"/>
              <w:marTop w:val="0"/>
              <w:marBottom w:val="0"/>
              <w:divBdr>
                <w:top w:val="none" w:sz="0" w:space="0" w:color="auto"/>
                <w:left w:val="none" w:sz="0" w:space="0" w:color="auto"/>
                <w:bottom w:val="none" w:sz="0" w:space="0" w:color="auto"/>
                <w:right w:val="none" w:sz="0" w:space="0" w:color="auto"/>
              </w:divBdr>
              <w:divsChild>
                <w:div w:id="152490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097">
      <w:marLeft w:val="0"/>
      <w:marRight w:val="0"/>
      <w:marTop w:val="0"/>
      <w:marBottom w:val="0"/>
      <w:divBdr>
        <w:top w:val="none" w:sz="0" w:space="0" w:color="auto"/>
        <w:left w:val="none" w:sz="0" w:space="0" w:color="auto"/>
        <w:bottom w:val="none" w:sz="0" w:space="0" w:color="auto"/>
        <w:right w:val="none" w:sz="0" w:space="0" w:color="auto"/>
      </w:divBdr>
    </w:div>
    <w:div w:id="1524905098">
      <w:marLeft w:val="0"/>
      <w:marRight w:val="0"/>
      <w:marTop w:val="0"/>
      <w:marBottom w:val="0"/>
      <w:divBdr>
        <w:top w:val="none" w:sz="0" w:space="0" w:color="auto"/>
        <w:left w:val="none" w:sz="0" w:space="0" w:color="auto"/>
        <w:bottom w:val="none" w:sz="0" w:space="0" w:color="auto"/>
        <w:right w:val="none" w:sz="0" w:space="0" w:color="auto"/>
      </w:divBdr>
    </w:div>
    <w:div w:id="1524905099">
      <w:marLeft w:val="0"/>
      <w:marRight w:val="0"/>
      <w:marTop w:val="0"/>
      <w:marBottom w:val="0"/>
      <w:divBdr>
        <w:top w:val="none" w:sz="0" w:space="0" w:color="auto"/>
        <w:left w:val="none" w:sz="0" w:space="0" w:color="auto"/>
        <w:bottom w:val="none" w:sz="0" w:space="0" w:color="auto"/>
        <w:right w:val="none" w:sz="0" w:space="0" w:color="auto"/>
      </w:divBdr>
      <w:divsChild>
        <w:div w:id="1524904025">
          <w:marLeft w:val="0"/>
          <w:marRight w:val="0"/>
          <w:marTop w:val="0"/>
          <w:marBottom w:val="0"/>
          <w:divBdr>
            <w:top w:val="none" w:sz="0" w:space="0" w:color="auto"/>
            <w:left w:val="none" w:sz="0" w:space="0" w:color="auto"/>
            <w:bottom w:val="none" w:sz="0" w:space="0" w:color="auto"/>
            <w:right w:val="none" w:sz="0" w:space="0" w:color="auto"/>
          </w:divBdr>
          <w:divsChild>
            <w:div w:id="1524903932">
              <w:marLeft w:val="0"/>
              <w:marRight w:val="0"/>
              <w:marTop w:val="0"/>
              <w:marBottom w:val="0"/>
              <w:divBdr>
                <w:top w:val="none" w:sz="0" w:space="0" w:color="auto"/>
                <w:left w:val="none" w:sz="0" w:space="0" w:color="auto"/>
                <w:bottom w:val="none" w:sz="0" w:space="0" w:color="auto"/>
                <w:right w:val="none" w:sz="0" w:space="0" w:color="auto"/>
              </w:divBdr>
              <w:divsChild>
                <w:div w:id="152490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100">
      <w:marLeft w:val="0"/>
      <w:marRight w:val="0"/>
      <w:marTop w:val="0"/>
      <w:marBottom w:val="0"/>
      <w:divBdr>
        <w:top w:val="none" w:sz="0" w:space="0" w:color="auto"/>
        <w:left w:val="none" w:sz="0" w:space="0" w:color="auto"/>
        <w:bottom w:val="none" w:sz="0" w:space="0" w:color="auto"/>
        <w:right w:val="none" w:sz="0" w:space="0" w:color="auto"/>
      </w:divBdr>
    </w:div>
    <w:div w:id="1524905105">
      <w:marLeft w:val="0"/>
      <w:marRight w:val="0"/>
      <w:marTop w:val="0"/>
      <w:marBottom w:val="0"/>
      <w:divBdr>
        <w:top w:val="none" w:sz="0" w:space="0" w:color="auto"/>
        <w:left w:val="none" w:sz="0" w:space="0" w:color="auto"/>
        <w:bottom w:val="none" w:sz="0" w:space="0" w:color="auto"/>
        <w:right w:val="none" w:sz="0" w:space="0" w:color="auto"/>
      </w:divBdr>
    </w:div>
    <w:div w:id="1524905106">
      <w:marLeft w:val="0"/>
      <w:marRight w:val="0"/>
      <w:marTop w:val="0"/>
      <w:marBottom w:val="0"/>
      <w:divBdr>
        <w:top w:val="none" w:sz="0" w:space="0" w:color="auto"/>
        <w:left w:val="none" w:sz="0" w:space="0" w:color="auto"/>
        <w:bottom w:val="none" w:sz="0" w:space="0" w:color="auto"/>
        <w:right w:val="none" w:sz="0" w:space="0" w:color="auto"/>
      </w:divBdr>
      <w:divsChild>
        <w:div w:id="1524904857">
          <w:marLeft w:val="0"/>
          <w:marRight w:val="0"/>
          <w:marTop w:val="0"/>
          <w:marBottom w:val="0"/>
          <w:divBdr>
            <w:top w:val="none" w:sz="0" w:space="0" w:color="auto"/>
            <w:left w:val="none" w:sz="0" w:space="0" w:color="auto"/>
            <w:bottom w:val="none" w:sz="0" w:space="0" w:color="auto"/>
            <w:right w:val="none" w:sz="0" w:space="0" w:color="auto"/>
          </w:divBdr>
          <w:divsChild>
            <w:div w:id="1524904001">
              <w:marLeft w:val="0"/>
              <w:marRight w:val="0"/>
              <w:marTop w:val="0"/>
              <w:marBottom w:val="0"/>
              <w:divBdr>
                <w:top w:val="none" w:sz="0" w:space="0" w:color="auto"/>
                <w:left w:val="none" w:sz="0" w:space="0" w:color="auto"/>
                <w:bottom w:val="none" w:sz="0" w:space="0" w:color="auto"/>
                <w:right w:val="none" w:sz="0" w:space="0" w:color="auto"/>
              </w:divBdr>
              <w:divsChild>
                <w:div w:id="1524904023">
                  <w:marLeft w:val="0"/>
                  <w:marRight w:val="0"/>
                  <w:marTop w:val="0"/>
                  <w:marBottom w:val="0"/>
                  <w:divBdr>
                    <w:top w:val="none" w:sz="0" w:space="0" w:color="auto"/>
                    <w:left w:val="none" w:sz="0" w:space="0" w:color="auto"/>
                    <w:bottom w:val="none" w:sz="0" w:space="0" w:color="auto"/>
                    <w:right w:val="none" w:sz="0" w:space="0" w:color="auto"/>
                  </w:divBdr>
                </w:div>
              </w:divsChild>
            </w:div>
            <w:div w:id="1524906307">
              <w:marLeft w:val="0"/>
              <w:marRight w:val="0"/>
              <w:marTop w:val="0"/>
              <w:marBottom w:val="0"/>
              <w:divBdr>
                <w:top w:val="none" w:sz="0" w:space="0" w:color="auto"/>
                <w:left w:val="none" w:sz="0" w:space="0" w:color="auto"/>
                <w:bottom w:val="none" w:sz="0" w:space="0" w:color="auto"/>
                <w:right w:val="none" w:sz="0" w:space="0" w:color="auto"/>
              </w:divBdr>
            </w:div>
          </w:divsChild>
        </w:div>
        <w:div w:id="1524905152">
          <w:marLeft w:val="0"/>
          <w:marRight w:val="0"/>
          <w:marTop w:val="0"/>
          <w:marBottom w:val="0"/>
          <w:divBdr>
            <w:top w:val="none" w:sz="0" w:space="0" w:color="auto"/>
            <w:left w:val="none" w:sz="0" w:space="0" w:color="auto"/>
            <w:bottom w:val="none" w:sz="0" w:space="0" w:color="auto"/>
            <w:right w:val="none" w:sz="0" w:space="0" w:color="auto"/>
          </w:divBdr>
        </w:div>
        <w:div w:id="1524905500">
          <w:marLeft w:val="0"/>
          <w:marRight w:val="0"/>
          <w:marTop w:val="0"/>
          <w:marBottom w:val="0"/>
          <w:divBdr>
            <w:top w:val="none" w:sz="0" w:space="0" w:color="auto"/>
            <w:left w:val="none" w:sz="0" w:space="0" w:color="auto"/>
            <w:bottom w:val="none" w:sz="0" w:space="0" w:color="auto"/>
            <w:right w:val="none" w:sz="0" w:space="0" w:color="auto"/>
          </w:divBdr>
        </w:div>
        <w:div w:id="1524906092">
          <w:marLeft w:val="0"/>
          <w:marRight w:val="0"/>
          <w:marTop w:val="0"/>
          <w:marBottom w:val="0"/>
          <w:divBdr>
            <w:top w:val="none" w:sz="0" w:space="0" w:color="auto"/>
            <w:left w:val="none" w:sz="0" w:space="0" w:color="auto"/>
            <w:bottom w:val="none" w:sz="0" w:space="0" w:color="auto"/>
            <w:right w:val="none" w:sz="0" w:space="0" w:color="auto"/>
          </w:divBdr>
        </w:div>
      </w:divsChild>
    </w:div>
    <w:div w:id="1524905115">
      <w:marLeft w:val="0"/>
      <w:marRight w:val="0"/>
      <w:marTop w:val="0"/>
      <w:marBottom w:val="0"/>
      <w:divBdr>
        <w:top w:val="none" w:sz="0" w:space="0" w:color="auto"/>
        <w:left w:val="none" w:sz="0" w:space="0" w:color="auto"/>
        <w:bottom w:val="none" w:sz="0" w:space="0" w:color="auto"/>
        <w:right w:val="none" w:sz="0" w:space="0" w:color="auto"/>
      </w:divBdr>
    </w:div>
    <w:div w:id="1524905119">
      <w:marLeft w:val="0"/>
      <w:marRight w:val="0"/>
      <w:marTop w:val="0"/>
      <w:marBottom w:val="0"/>
      <w:divBdr>
        <w:top w:val="none" w:sz="0" w:space="0" w:color="auto"/>
        <w:left w:val="none" w:sz="0" w:space="0" w:color="auto"/>
        <w:bottom w:val="none" w:sz="0" w:space="0" w:color="auto"/>
        <w:right w:val="none" w:sz="0" w:space="0" w:color="auto"/>
      </w:divBdr>
      <w:divsChild>
        <w:div w:id="1524905330">
          <w:marLeft w:val="0"/>
          <w:marRight w:val="0"/>
          <w:marTop w:val="0"/>
          <w:marBottom w:val="0"/>
          <w:divBdr>
            <w:top w:val="none" w:sz="0" w:space="0" w:color="auto"/>
            <w:left w:val="none" w:sz="0" w:space="0" w:color="auto"/>
            <w:bottom w:val="none" w:sz="0" w:space="0" w:color="auto"/>
            <w:right w:val="none" w:sz="0" w:space="0" w:color="auto"/>
          </w:divBdr>
        </w:div>
        <w:div w:id="1524905899">
          <w:marLeft w:val="0"/>
          <w:marRight w:val="0"/>
          <w:marTop w:val="0"/>
          <w:marBottom w:val="0"/>
          <w:divBdr>
            <w:top w:val="none" w:sz="0" w:space="0" w:color="auto"/>
            <w:left w:val="none" w:sz="0" w:space="0" w:color="auto"/>
            <w:bottom w:val="none" w:sz="0" w:space="0" w:color="auto"/>
            <w:right w:val="none" w:sz="0" w:space="0" w:color="auto"/>
          </w:divBdr>
          <w:divsChild>
            <w:div w:id="1524904830">
              <w:marLeft w:val="0"/>
              <w:marRight w:val="0"/>
              <w:marTop w:val="0"/>
              <w:marBottom w:val="0"/>
              <w:divBdr>
                <w:top w:val="none" w:sz="0" w:space="0" w:color="auto"/>
                <w:left w:val="none" w:sz="0" w:space="0" w:color="auto"/>
                <w:bottom w:val="none" w:sz="0" w:space="0" w:color="auto"/>
                <w:right w:val="none" w:sz="0" w:space="0" w:color="auto"/>
              </w:divBdr>
              <w:divsChild>
                <w:div w:id="152490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120">
      <w:marLeft w:val="0"/>
      <w:marRight w:val="0"/>
      <w:marTop w:val="0"/>
      <w:marBottom w:val="0"/>
      <w:divBdr>
        <w:top w:val="none" w:sz="0" w:space="0" w:color="auto"/>
        <w:left w:val="none" w:sz="0" w:space="0" w:color="auto"/>
        <w:bottom w:val="none" w:sz="0" w:space="0" w:color="auto"/>
        <w:right w:val="none" w:sz="0" w:space="0" w:color="auto"/>
      </w:divBdr>
    </w:div>
    <w:div w:id="1524905128">
      <w:marLeft w:val="0"/>
      <w:marRight w:val="0"/>
      <w:marTop w:val="0"/>
      <w:marBottom w:val="0"/>
      <w:divBdr>
        <w:top w:val="none" w:sz="0" w:space="0" w:color="auto"/>
        <w:left w:val="none" w:sz="0" w:space="0" w:color="auto"/>
        <w:bottom w:val="none" w:sz="0" w:space="0" w:color="auto"/>
        <w:right w:val="none" w:sz="0" w:space="0" w:color="auto"/>
      </w:divBdr>
    </w:div>
    <w:div w:id="1524905129">
      <w:marLeft w:val="0"/>
      <w:marRight w:val="0"/>
      <w:marTop w:val="0"/>
      <w:marBottom w:val="0"/>
      <w:divBdr>
        <w:top w:val="none" w:sz="0" w:space="0" w:color="auto"/>
        <w:left w:val="none" w:sz="0" w:space="0" w:color="auto"/>
        <w:bottom w:val="none" w:sz="0" w:space="0" w:color="auto"/>
        <w:right w:val="none" w:sz="0" w:space="0" w:color="auto"/>
      </w:divBdr>
      <w:divsChild>
        <w:div w:id="1524906019">
          <w:marLeft w:val="0"/>
          <w:marRight w:val="0"/>
          <w:marTop w:val="0"/>
          <w:marBottom w:val="0"/>
          <w:divBdr>
            <w:top w:val="none" w:sz="0" w:space="0" w:color="auto"/>
            <w:left w:val="none" w:sz="0" w:space="0" w:color="auto"/>
            <w:bottom w:val="none" w:sz="0" w:space="0" w:color="auto"/>
            <w:right w:val="none" w:sz="0" w:space="0" w:color="auto"/>
          </w:divBdr>
        </w:div>
      </w:divsChild>
    </w:div>
    <w:div w:id="1524905130">
      <w:marLeft w:val="0"/>
      <w:marRight w:val="0"/>
      <w:marTop w:val="0"/>
      <w:marBottom w:val="0"/>
      <w:divBdr>
        <w:top w:val="none" w:sz="0" w:space="0" w:color="auto"/>
        <w:left w:val="none" w:sz="0" w:space="0" w:color="auto"/>
        <w:bottom w:val="none" w:sz="0" w:space="0" w:color="auto"/>
        <w:right w:val="none" w:sz="0" w:space="0" w:color="auto"/>
      </w:divBdr>
    </w:div>
    <w:div w:id="1524905133">
      <w:marLeft w:val="0"/>
      <w:marRight w:val="0"/>
      <w:marTop w:val="0"/>
      <w:marBottom w:val="0"/>
      <w:divBdr>
        <w:top w:val="none" w:sz="0" w:space="0" w:color="auto"/>
        <w:left w:val="none" w:sz="0" w:space="0" w:color="auto"/>
        <w:bottom w:val="none" w:sz="0" w:space="0" w:color="auto"/>
        <w:right w:val="none" w:sz="0" w:space="0" w:color="auto"/>
      </w:divBdr>
    </w:div>
    <w:div w:id="1524905134">
      <w:marLeft w:val="0"/>
      <w:marRight w:val="0"/>
      <w:marTop w:val="0"/>
      <w:marBottom w:val="0"/>
      <w:divBdr>
        <w:top w:val="none" w:sz="0" w:space="0" w:color="auto"/>
        <w:left w:val="none" w:sz="0" w:space="0" w:color="auto"/>
        <w:bottom w:val="none" w:sz="0" w:space="0" w:color="auto"/>
        <w:right w:val="none" w:sz="0" w:space="0" w:color="auto"/>
      </w:divBdr>
    </w:div>
    <w:div w:id="1524905137">
      <w:marLeft w:val="0"/>
      <w:marRight w:val="0"/>
      <w:marTop w:val="0"/>
      <w:marBottom w:val="0"/>
      <w:divBdr>
        <w:top w:val="none" w:sz="0" w:space="0" w:color="auto"/>
        <w:left w:val="none" w:sz="0" w:space="0" w:color="auto"/>
        <w:bottom w:val="none" w:sz="0" w:space="0" w:color="auto"/>
        <w:right w:val="none" w:sz="0" w:space="0" w:color="auto"/>
      </w:divBdr>
      <w:divsChild>
        <w:div w:id="1524905095">
          <w:marLeft w:val="0"/>
          <w:marRight w:val="0"/>
          <w:marTop w:val="0"/>
          <w:marBottom w:val="0"/>
          <w:divBdr>
            <w:top w:val="none" w:sz="0" w:space="0" w:color="auto"/>
            <w:left w:val="none" w:sz="0" w:space="0" w:color="auto"/>
            <w:bottom w:val="none" w:sz="0" w:space="0" w:color="auto"/>
            <w:right w:val="none" w:sz="0" w:space="0" w:color="auto"/>
          </w:divBdr>
          <w:divsChild>
            <w:div w:id="1524906527">
              <w:marLeft w:val="0"/>
              <w:marRight w:val="0"/>
              <w:marTop w:val="0"/>
              <w:marBottom w:val="0"/>
              <w:divBdr>
                <w:top w:val="none" w:sz="0" w:space="0" w:color="auto"/>
                <w:left w:val="none" w:sz="0" w:space="0" w:color="auto"/>
                <w:bottom w:val="none" w:sz="0" w:space="0" w:color="auto"/>
                <w:right w:val="none" w:sz="0" w:space="0" w:color="auto"/>
              </w:divBdr>
              <w:divsChild>
                <w:div w:id="152490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139">
      <w:marLeft w:val="0"/>
      <w:marRight w:val="0"/>
      <w:marTop w:val="0"/>
      <w:marBottom w:val="0"/>
      <w:divBdr>
        <w:top w:val="none" w:sz="0" w:space="0" w:color="auto"/>
        <w:left w:val="none" w:sz="0" w:space="0" w:color="auto"/>
        <w:bottom w:val="none" w:sz="0" w:space="0" w:color="auto"/>
        <w:right w:val="none" w:sz="0" w:space="0" w:color="auto"/>
      </w:divBdr>
    </w:div>
    <w:div w:id="1524905143">
      <w:marLeft w:val="0"/>
      <w:marRight w:val="0"/>
      <w:marTop w:val="0"/>
      <w:marBottom w:val="0"/>
      <w:divBdr>
        <w:top w:val="none" w:sz="0" w:space="0" w:color="auto"/>
        <w:left w:val="none" w:sz="0" w:space="0" w:color="auto"/>
        <w:bottom w:val="none" w:sz="0" w:space="0" w:color="auto"/>
        <w:right w:val="none" w:sz="0" w:space="0" w:color="auto"/>
      </w:divBdr>
    </w:div>
    <w:div w:id="1524905144">
      <w:marLeft w:val="0"/>
      <w:marRight w:val="0"/>
      <w:marTop w:val="0"/>
      <w:marBottom w:val="0"/>
      <w:divBdr>
        <w:top w:val="none" w:sz="0" w:space="0" w:color="auto"/>
        <w:left w:val="none" w:sz="0" w:space="0" w:color="auto"/>
        <w:bottom w:val="none" w:sz="0" w:space="0" w:color="auto"/>
        <w:right w:val="none" w:sz="0" w:space="0" w:color="auto"/>
      </w:divBdr>
    </w:div>
    <w:div w:id="1524905145">
      <w:marLeft w:val="0"/>
      <w:marRight w:val="0"/>
      <w:marTop w:val="0"/>
      <w:marBottom w:val="0"/>
      <w:divBdr>
        <w:top w:val="none" w:sz="0" w:space="0" w:color="auto"/>
        <w:left w:val="none" w:sz="0" w:space="0" w:color="auto"/>
        <w:bottom w:val="none" w:sz="0" w:space="0" w:color="auto"/>
        <w:right w:val="none" w:sz="0" w:space="0" w:color="auto"/>
      </w:divBdr>
    </w:div>
    <w:div w:id="1524905146">
      <w:marLeft w:val="0"/>
      <w:marRight w:val="0"/>
      <w:marTop w:val="0"/>
      <w:marBottom w:val="0"/>
      <w:divBdr>
        <w:top w:val="none" w:sz="0" w:space="0" w:color="auto"/>
        <w:left w:val="none" w:sz="0" w:space="0" w:color="auto"/>
        <w:bottom w:val="none" w:sz="0" w:space="0" w:color="auto"/>
        <w:right w:val="none" w:sz="0" w:space="0" w:color="auto"/>
      </w:divBdr>
    </w:div>
    <w:div w:id="1524905149">
      <w:marLeft w:val="0"/>
      <w:marRight w:val="0"/>
      <w:marTop w:val="0"/>
      <w:marBottom w:val="0"/>
      <w:divBdr>
        <w:top w:val="none" w:sz="0" w:space="0" w:color="auto"/>
        <w:left w:val="none" w:sz="0" w:space="0" w:color="auto"/>
        <w:bottom w:val="none" w:sz="0" w:space="0" w:color="auto"/>
        <w:right w:val="none" w:sz="0" w:space="0" w:color="auto"/>
      </w:divBdr>
    </w:div>
    <w:div w:id="1524905154">
      <w:marLeft w:val="0"/>
      <w:marRight w:val="0"/>
      <w:marTop w:val="0"/>
      <w:marBottom w:val="0"/>
      <w:divBdr>
        <w:top w:val="none" w:sz="0" w:space="0" w:color="auto"/>
        <w:left w:val="none" w:sz="0" w:space="0" w:color="auto"/>
        <w:bottom w:val="none" w:sz="0" w:space="0" w:color="auto"/>
        <w:right w:val="none" w:sz="0" w:space="0" w:color="auto"/>
      </w:divBdr>
    </w:div>
    <w:div w:id="1524905158">
      <w:marLeft w:val="0"/>
      <w:marRight w:val="0"/>
      <w:marTop w:val="0"/>
      <w:marBottom w:val="0"/>
      <w:divBdr>
        <w:top w:val="none" w:sz="0" w:space="0" w:color="auto"/>
        <w:left w:val="none" w:sz="0" w:space="0" w:color="auto"/>
        <w:bottom w:val="none" w:sz="0" w:space="0" w:color="auto"/>
        <w:right w:val="none" w:sz="0" w:space="0" w:color="auto"/>
      </w:divBdr>
    </w:div>
    <w:div w:id="1524905161">
      <w:marLeft w:val="0"/>
      <w:marRight w:val="0"/>
      <w:marTop w:val="0"/>
      <w:marBottom w:val="0"/>
      <w:divBdr>
        <w:top w:val="none" w:sz="0" w:space="0" w:color="auto"/>
        <w:left w:val="none" w:sz="0" w:space="0" w:color="auto"/>
        <w:bottom w:val="none" w:sz="0" w:space="0" w:color="auto"/>
        <w:right w:val="none" w:sz="0" w:space="0" w:color="auto"/>
      </w:divBdr>
    </w:div>
    <w:div w:id="1524905162">
      <w:marLeft w:val="0"/>
      <w:marRight w:val="0"/>
      <w:marTop w:val="0"/>
      <w:marBottom w:val="0"/>
      <w:divBdr>
        <w:top w:val="none" w:sz="0" w:space="0" w:color="auto"/>
        <w:left w:val="none" w:sz="0" w:space="0" w:color="auto"/>
        <w:bottom w:val="none" w:sz="0" w:space="0" w:color="auto"/>
        <w:right w:val="none" w:sz="0" w:space="0" w:color="auto"/>
      </w:divBdr>
      <w:divsChild>
        <w:div w:id="1524903825">
          <w:marLeft w:val="0"/>
          <w:marRight w:val="0"/>
          <w:marTop w:val="0"/>
          <w:marBottom w:val="0"/>
          <w:divBdr>
            <w:top w:val="none" w:sz="0" w:space="0" w:color="auto"/>
            <w:left w:val="none" w:sz="0" w:space="0" w:color="auto"/>
            <w:bottom w:val="none" w:sz="0" w:space="0" w:color="auto"/>
            <w:right w:val="none" w:sz="0" w:space="0" w:color="auto"/>
          </w:divBdr>
        </w:div>
        <w:div w:id="1524904498">
          <w:marLeft w:val="0"/>
          <w:marRight w:val="0"/>
          <w:marTop w:val="0"/>
          <w:marBottom w:val="0"/>
          <w:divBdr>
            <w:top w:val="single" w:sz="4" w:space="1" w:color="000000"/>
            <w:left w:val="single" w:sz="4" w:space="4" w:color="000000"/>
            <w:bottom w:val="single" w:sz="4" w:space="1" w:color="000000"/>
            <w:right w:val="single" w:sz="4" w:space="4" w:color="000000"/>
          </w:divBdr>
        </w:div>
        <w:div w:id="1524904549">
          <w:marLeft w:val="0"/>
          <w:marRight w:val="0"/>
          <w:marTop w:val="0"/>
          <w:marBottom w:val="0"/>
          <w:divBdr>
            <w:top w:val="none" w:sz="0" w:space="0" w:color="auto"/>
            <w:left w:val="none" w:sz="0" w:space="0" w:color="auto"/>
            <w:bottom w:val="none" w:sz="0" w:space="0" w:color="auto"/>
            <w:right w:val="none" w:sz="0" w:space="0" w:color="auto"/>
          </w:divBdr>
        </w:div>
        <w:div w:id="1524904660">
          <w:marLeft w:val="0"/>
          <w:marRight w:val="0"/>
          <w:marTop w:val="0"/>
          <w:marBottom w:val="0"/>
          <w:divBdr>
            <w:top w:val="none" w:sz="0" w:space="0" w:color="auto"/>
            <w:left w:val="none" w:sz="0" w:space="0" w:color="auto"/>
            <w:bottom w:val="none" w:sz="0" w:space="0" w:color="auto"/>
            <w:right w:val="none" w:sz="0" w:space="0" w:color="auto"/>
          </w:divBdr>
          <w:divsChild>
            <w:div w:id="1524906647">
              <w:marLeft w:val="0"/>
              <w:marRight w:val="0"/>
              <w:marTop w:val="0"/>
              <w:marBottom w:val="0"/>
              <w:divBdr>
                <w:top w:val="none" w:sz="0" w:space="0" w:color="auto"/>
                <w:left w:val="none" w:sz="0" w:space="0" w:color="auto"/>
                <w:bottom w:val="none" w:sz="0" w:space="0" w:color="auto"/>
                <w:right w:val="none" w:sz="0" w:space="0" w:color="auto"/>
              </w:divBdr>
            </w:div>
          </w:divsChild>
        </w:div>
        <w:div w:id="1524904713">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1524905167">
      <w:marLeft w:val="0"/>
      <w:marRight w:val="0"/>
      <w:marTop w:val="0"/>
      <w:marBottom w:val="0"/>
      <w:divBdr>
        <w:top w:val="none" w:sz="0" w:space="0" w:color="auto"/>
        <w:left w:val="none" w:sz="0" w:space="0" w:color="auto"/>
        <w:bottom w:val="none" w:sz="0" w:space="0" w:color="auto"/>
        <w:right w:val="none" w:sz="0" w:space="0" w:color="auto"/>
      </w:divBdr>
    </w:div>
    <w:div w:id="1524905170">
      <w:marLeft w:val="0"/>
      <w:marRight w:val="0"/>
      <w:marTop w:val="0"/>
      <w:marBottom w:val="0"/>
      <w:divBdr>
        <w:top w:val="none" w:sz="0" w:space="0" w:color="auto"/>
        <w:left w:val="none" w:sz="0" w:space="0" w:color="auto"/>
        <w:bottom w:val="none" w:sz="0" w:space="0" w:color="auto"/>
        <w:right w:val="none" w:sz="0" w:space="0" w:color="auto"/>
      </w:divBdr>
    </w:div>
    <w:div w:id="1524905171">
      <w:marLeft w:val="0"/>
      <w:marRight w:val="0"/>
      <w:marTop w:val="0"/>
      <w:marBottom w:val="0"/>
      <w:divBdr>
        <w:top w:val="none" w:sz="0" w:space="0" w:color="auto"/>
        <w:left w:val="none" w:sz="0" w:space="0" w:color="auto"/>
        <w:bottom w:val="none" w:sz="0" w:space="0" w:color="auto"/>
        <w:right w:val="none" w:sz="0" w:space="0" w:color="auto"/>
      </w:divBdr>
    </w:div>
    <w:div w:id="1524905174">
      <w:marLeft w:val="0"/>
      <w:marRight w:val="0"/>
      <w:marTop w:val="0"/>
      <w:marBottom w:val="0"/>
      <w:divBdr>
        <w:top w:val="none" w:sz="0" w:space="0" w:color="auto"/>
        <w:left w:val="none" w:sz="0" w:space="0" w:color="auto"/>
        <w:bottom w:val="none" w:sz="0" w:space="0" w:color="auto"/>
        <w:right w:val="none" w:sz="0" w:space="0" w:color="auto"/>
      </w:divBdr>
    </w:div>
    <w:div w:id="1524905175">
      <w:marLeft w:val="0"/>
      <w:marRight w:val="0"/>
      <w:marTop w:val="0"/>
      <w:marBottom w:val="0"/>
      <w:divBdr>
        <w:top w:val="none" w:sz="0" w:space="0" w:color="auto"/>
        <w:left w:val="none" w:sz="0" w:space="0" w:color="auto"/>
        <w:bottom w:val="none" w:sz="0" w:space="0" w:color="auto"/>
        <w:right w:val="none" w:sz="0" w:space="0" w:color="auto"/>
      </w:divBdr>
      <w:divsChild>
        <w:div w:id="1524904193">
          <w:marLeft w:val="0"/>
          <w:marRight w:val="0"/>
          <w:marTop w:val="0"/>
          <w:marBottom w:val="0"/>
          <w:divBdr>
            <w:top w:val="none" w:sz="0" w:space="0" w:color="auto"/>
            <w:left w:val="none" w:sz="0" w:space="0" w:color="auto"/>
            <w:bottom w:val="none" w:sz="0" w:space="0" w:color="auto"/>
            <w:right w:val="none" w:sz="0" w:space="0" w:color="auto"/>
          </w:divBdr>
        </w:div>
      </w:divsChild>
    </w:div>
    <w:div w:id="1524905176">
      <w:marLeft w:val="0"/>
      <w:marRight w:val="0"/>
      <w:marTop w:val="0"/>
      <w:marBottom w:val="0"/>
      <w:divBdr>
        <w:top w:val="none" w:sz="0" w:space="0" w:color="auto"/>
        <w:left w:val="none" w:sz="0" w:space="0" w:color="auto"/>
        <w:bottom w:val="none" w:sz="0" w:space="0" w:color="auto"/>
        <w:right w:val="none" w:sz="0" w:space="0" w:color="auto"/>
      </w:divBdr>
    </w:div>
    <w:div w:id="1524905178">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 w:id="1524905180">
      <w:marLeft w:val="0"/>
      <w:marRight w:val="0"/>
      <w:marTop w:val="0"/>
      <w:marBottom w:val="0"/>
      <w:divBdr>
        <w:top w:val="none" w:sz="0" w:space="0" w:color="auto"/>
        <w:left w:val="none" w:sz="0" w:space="0" w:color="auto"/>
        <w:bottom w:val="none" w:sz="0" w:space="0" w:color="auto"/>
        <w:right w:val="none" w:sz="0" w:space="0" w:color="auto"/>
      </w:divBdr>
    </w:div>
    <w:div w:id="1524905182">
      <w:marLeft w:val="0"/>
      <w:marRight w:val="0"/>
      <w:marTop w:val="0"/>
      <w:marBottom w:val="0"/>
      <w:divBdr>
        <w:top w:val="none" w:sz="0" w:space="0" w:color="auto"/>
        <w:left w:val="none" w:sz="0" w:space="0" w:color="auto"/>
        <w:bottom w:val="none" w:sz="0" w:space="0" w:color="auto"/>
        <w:right w:val="none" w:sz="0" w:space="0" w:color="auto"/>
      </w:divBdr>
    </w:div>
    <w:div w:id="1524905184">
      <w:marLeft w:val="0"/>
      <w:marRight w:val="0"/>
      <w:marTop w:val="0"/>
      <w:marBottom w:val="0"/>
      <w:divBdr>
        <w:top w:val="none" w:sz="0" w:space="0" w:color="auto"/>
        <w:left w:val="none" w:sz="0" w:space="0" w:color="auto"/>
        <w:bottom w:val="none" w:sz="0" w:space="0" w:color="auto"/>
        <w:right w:val="none" w:sz="0" w:space="0" w:color="auto"/>
      </w:divBdr>
      <w:divsChild>
        <w:div w:id="1524906205">
          <w:marLeft w:val="0"/>
          <w:marRight w:val="0"/>
          <w:marTop w:val="0"/>
          <w:marBottom w:val="0"/>
          <w:divBdr>
            <w:top w:val="none" w:sz="0" w:space="0" w:color="auto"/>
            <w:left w:val="none" w:sz="0" w:space="0" w:color="auto"/>
            <w:bottom w:val="none" w:sz="0" w:space="0" w:color="auto"/>
            <w:right w:val="none" w:sz="0" w:space="0" w:color="auto"/>
          </w:divBdr>
          <w:divsChild>
            <w:div w:id="1524904685">
              <w:marLeft w:val="0"/>
              <w:marRight w:val="0"/>
              <w:marTop w:val="0"/>
              <w:marBottom w:val="0"/>
              <w:divBdr>
                <w:top w:val="none" w:sz="0" w:space="0" w:color="auto"/>
                <w:left w:val="none" w:sz="0" w:space="0" w:color="auto"/>
                <w:bottom w:val="none" w:sz="0" w:space="0" w:color="auto"/>
                <w:right w:val="none" w:sz="0" w:space="0" w:color="auto"/>
              </w:divBdr>
              <w:divsChild>
                <w:div w:id="1524905440">
                  <w:marLeft w:val="0"/>
                  <w:marRight w:val="0"/>
                  <w:marTop w:val="0"/>
                  <w:marBottom w:val="0"/>
                  <w:divBdr>
                    <w:top w:val="none" w:sz="0" w:space="0" w:color="auto"/>
                    <w:left w:val="none" w:sz="0" w:space="0" w:color="auto"/>
                    <w:bottom w:val="none" w:sz="0" w:space="0" w:color="auto"/>
                    <w:right w:val="none" w:sz="0" w:space="0" w:color="auto"/>
                  </w:divBdr>
                  <w:divsChild>
                    <w:div w:id="152490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5185">
      <w:marLeft w:val="0"/>
      <w:marRight w:val="0"/>
      <w:marTop w:val="0"/>
      <w:marBottom w:val="0"/>
      <w:divBdr>
        <w:top w:val="none" w:sz="0" w:space="0" w:color="auto"/>
        <w:left w:val="none" w:sz="0" w:space="0" w:color="auto"/>
        <w:bottom w:val="none" w:sz="0" w:space="0" w:color="auto"/>
        <w:right w:val="none" w:sz="0" w:space="0" w:color="auto"/>
      </w:divBdr>
      <w:divsChild>
        <w:div w:id="1524905207">
          <w:marLeft w:val="0"/>
          <w:marRight w:val="0"/>
          <w:marTop w:val="0"/>
          <w:marBottom w:val="0"/>
          <w:divBdr>
            <w:top w:val="none" w:sz="0" w:space="0" w:color="auto"/>
            <w:left w:val="none" w:sz="0" w:space="0" w:color="auto"/>
            <w:bottom w:val="none" w:sz="0" w:space="0" w:color="auto"/>
            <w:right w:val="none" w:sz="0" w:space="0" w:color="auto"/>
          </w:divBdr>
        </w:div>
        <w:div w:id="1524905697">
          <w:marLeft w:val="0"/>
          <w:marRight w:val="0"/>
          <w:marTop w:val="0"/>
          <w:marBottom w:val="0"/>
          <w:divBdr>
            <w:top w:val="none" w:sz="0" w:space="0" w:color="auto"/>
            <w:left w:val="none" w:sz="0" w:space="0" w:color="auto"/>
            <w:bottom w:val="none" w:sz="0" w:space="0" w:color="auto"/>
            <w:right w:val="none" w:sz="0" w:space="0" w:color="auto"/>
          </w:divBdr>
        </w:div>
        <w:div w:id="1524905731">
          <w:marLeft w:val="0"/>
          <w:marRight w:val="0"/>
          <w:marTop w:val="0"/>
          <w:marBottom w:val="0"/>
          <w:divBdr>
            <w:top w:val="none" w:sz="0" w:space="0" w:color="auto"/>
            <w:left w:val="none" w:sz="0" w:space="0" w:color="auto"/>
            <w:bottom w:val="none" w:sz="0" w:space="0" w:color="auto"/>
            <w:right w:val="none" w:sz="0" w:space="0" w:color="auto"/>
          </w:divBdr>
        </w:div>
        <w:div w:id="1524905780">
          <w:marLeft w:val="0"/>
          <w:marRight w:val="0"/>
          <w:marTop w:val="0"/>
          <w:marBottom w:val="0"/>
          <w:divBdr>
            <w:top w:val="none" w:sz="0" w:space="0" w:color="auto"/>
            <w:left w:val="none" w:sz="0" w:space="0" w:color="auto"/>
            <w:bottom w:val="none" w:sz="0" w:space="0" w:color="auto"/>
            <w:right w:val="none" w:sz="0" w:space="0" w:color="auto"/>
          </w:divBdr>
        </w:div>
        <w:div w:id="1524905805">
          <w:marLeft w:val="0"/>
          <w:marRight w:val="0"/>
          <w:marTop w:val="0"/>
          <w:marBottom w:val="0"/>
          <w:divBdr>
            <w:top w:val="none" w:sz="0" w:space="0" w:color="auto"/>
            <w:left w:val="none" w:sz="0" w:space="0" w:color="auto"/>
            <w:bottom w:val="none" w:sz="0" w:space="0" w:color="auto"/>
            <w:right w:val="none" w:sz="0" w:space="0" w:color="auto"/>
          </w:divBdr>
        </w:div>
      </w:divsChild>
    </w:div>
    <w:div w:id="1524905186">
      <w:marLeft w:val="0"/>
      <w:marRight w:val="0"/>
      <w:marTop w:val="0"/>
      <w:marBottom w:val="0"/>
      <w:divBdr>
        <w:top w:val="none" w:sz="0" w:space="0" w:color="auto"/>
        <w:left w:val="none" w:sz="0" w:space="0" w:color="auto"/>
        <w:bottom w:val="none" w:sz="0" w:space="0" w:color="auto"/>
        <w:right w:val="none" w:sz="0" w:space="0" w:color="auto"/>
      </w:divBdr>
    </w:div>
    <w:div w:id="1524905188">
      <w:marLeft w:val="0"/>
      <w:marRight w:val="0"/>
      <w:marTop w:val="0"/>
      <w:marBottom w:val="0"/>
      <w:divBdr>
        <w:top w:val="none" w:sz="0" w:space="0" w:color="auto"/>
        <w:left w:val="none" w:sz="0" w:space="0" w:color="auto"/>
        <w:bottom w:val="none" w:sz="0" w:space="0" w:color="auto"/>
        <w:right w:val="none" w:sz="0" w:space="0" w:color="auto"/>
      </w:divBdr>
    </w:div>
    <w:div w:id="1524905189">
      <w:marLeft w:val="0"/>
      <w:marRight w:val="0"/>
      <w:marTop w:val="0"/>
      <w:marBottom w:val="0"/>
      <w:divBdr>
        <w:top w:val="none" w:sz="0" w:space="0" w:color="auto"/>
        <w:left w:val="none" w:sz="0" w:space="0" w:color="auto"/>
        <w:bottom w:val="none" w:sz="0" w:space="0" w:color="auto"/>
        <w:right w:val="none" w:sz="0" w:space="0" w:color="auto"/>
      </w:divBdr>
      <w:divsChild>
        <w:div w:id="1524906081">
          <w:marLeft w:val="0"/>
          <w:marRight w:val="0"/>
          <w:marTop w:val="0"/>
          <w:marBottom w:val="0"/>
          <w:divBdr>
            <w:top w:val="none" w:sz="0" w:space="0" w:color="auto"/>
            <w:left w:val="none" w:sz="0" w:space="0" w:color="auto"/>
            <w:bottom w:val="none" w:sz="0" w:space="0" w:color="auto"/>
            <w:right w:val="none" w:sz="0" w:space="0" w:color="auto"/>
          </w:divBdr>
        </w:div>
      </w:divsChild>
    </w:div>
    <w:div w:id="1524905191">
      <w:marLeft w:val="0"/>
      <w:marRight w:val="0"/>
      <w:marTop w:val="0"/>
      <w:marBottom w:val="0"/>
      <w:divBdr>
        <w:top w:val="none" w:sz="0" w:space="0" w:color="auto"/>
        <w:left w:val="none" w:sz="0" w:space="0" w:color="auto"/>
        <w:bottom w:val="none" w:sz="0" w:space="0" w:color="auto"/>
        <w:right w:val="none" w:sz="0" w:space="0" w:color="auto"/>
      </w:divBdr>
    </w:div>
    <w:div w:id="1524905192">
      <w:marLeft w:val="0"/>
      <w:marRight w:val="0"/>
      <w:marTop w:val="0"/>
      <w:marBottom w:val="0"/>
      <w:divBdr>
        <w:top w:val="none" w:sz="0" w:space="0" w:color="auto"/>
        <w:left w:val="none" w:sz="0" w:space="0" w:color="auto"/>
        <w:bottom w:val="none" w:sz="0" w:space="0" w:color="auto"/>
        <w:right w:val="none" w:sz="0" w:space="0" w:color="auto"/>
      </w:divBdr>
    </w:div>
    <w:div w:id="1524905194">
      <w:marLeft w:val="0"/>
      <w:marRight w:val="0"/>
      <w:marTop w:val="0"/>
      <w:marBottom w:val="0"/>
      <w:divBdr>
        <w:top w:val="none" w:sz="0" w:space="0" w:color="auto"/>
        <w:left w:val="none" w:sz="0" w:space="0" w:color="auto"/>
        <w:bottom w:val="none" w:sz="0" w:space="0" w:color="auto"/>
        <w:right w:val="none" w:sz="0" w:space="0" w:color="auto"/>
      </w:divBdr>
      <w:divsChild>
        <w:div w:id="1524904455">
          <w:marLeft w:val="0"/>
          <w:marRight w:val="0"/>
          <w:marTop w:val="0"/>
          <w:marBottom w:val="0"/>
          <w:divBdr>
            <w:top w:val="none" w:sz="0" w:space="0" w:color="auto"/>
            <w:left w:val="none" w:sz="0" w:space="0" w:color="auto"/>
            <w:bottom w:val="none" w:sz="0" w:space="0" w:color="auto"/>
            <w:right w:val="none" w:sz="0" w:space="0" w:color="auto"/>
          </w:divBdr>
          <w:divsChild>
            <w:div w:id="1524906418">
              <w:marLeft w:val="0"/>
              <w:marRight w:val="0"/>
              <w:marTop w:val="0"/>
              <w:marBottom w:val="0"/>
              <w:divBdr>
                <w:top w:val="none" w:sz="0" w:space="0" w:color="auto"/>
                <w:left w:val="none" w:sz="0" w:space="0" w:color="auto"/>
                <w:bottom w:val="none" w:sz="0" w:space="0" w:color="auto"/>
                <w:right w:val="none" w:sz="0" w:space="0" w:color="auto"/>
              </w:divBdr>
            </w:div>
          </w:divsChild>
        </w:div>
        <w:div w:id="1524904520">
          <w:marLeft w:val="0"/>
          <w:marRight w:val="0"/>
          <w:marTop w:val="0"/>
          <w:marBottom w:val="0"/>
          <w:divBdr>
            <w:top w:val="single" w:sz="4" w:space="1" w:color="auto"/>
            <w:left w:val="single" w:sz="4" w:space="4" w:color="auto"/>
            <w:bottom w:val="single" w:sz="4" w:space="1" w:color="auto"/>
            <w:right w:val="single" w:sz="4" w:space="4" w:color="auto"/>
          </w:divBdr>
        </w:div>
        <w:div w:id="1524905271">
          <w:marLeft w:val="0"/>
          <w:marRight w:val="0"/>
          <w:marTop w:val="0"/>
          <w:marBottom w:val="0"/>
          <w:divBdr>
            <w:top w:val="none" w:sz="0" w:space="0" w:color="auto"/>
            <w:left w:val="none" w:sz="0" w:space="0" w:color="auto"/>
            <w:bottom w:val="none" w:sz="0" w:space="0" w:color="auto"/>
            <w:right w:val="none" w:sz="0" w:space="0" w:color="auto"/>
          </w:divBdr>
          <w:divsChild>
            <w:div w:id="1524904834">
              <w:marLeft w:val="0"/>
              <w:marRight w:val="0"/>
              <w:marTop w:val="0"/>
              <w:marBottom w:val="0"/>
              <w:divBdr>
                <w:top w:val="none" w:sz="0" w:space="0" w:color="auto"/>
                <w:left w:val="none" w:sz="0" w:space="0" w:color="auto"/>
                <w:bottom w:val="none" w:sz="0" w:space="0" w:color="auto"/>
                <w:right w:val="none" w:sz="0" w:space="0" w:color="auto"/>
              </w:divBdr>
            </w:div>
          </w:divsChild>
        </w:div>
        <w:div w:id="1524905276">
          <w:marLeft w:val="0"/>
          <w:marRight w:val="0"/>
          <w:marTop w:val="0"/>
          <w:marBottom w:val="0"/>
          <w:divBdr>
            <w:top w:val="none" w:sz="0" w:space="0" w:color="auto"/>
            <w:left w:val="none" w:sz="0" w:space="0" w:color="auto"/>
            <w:bottom w:val="none" w:sz="0" w:space="0" w:color="auto"/>
            <w:right w:val="none" w:sz="0" w:space="0" w:color="auto"/>
          </w:divBdr>
          <w:divsChild>
            <w:div w:id="1524905683">
              <w:marLeft w:val="0"/>
              <w:marRight w:val="0"/>
              <w:marTop w:val="0"/>
              <w:marBottom w:val="0"/>
              <w:divBdr>
                <w:top w:val="none" w:sz="0" w:space="0" w:color="auto"/>
                <w:left w:val="none" w:sz="0" w:space="0" w:color="auto"/>
                <w:bottom w:val="none" w:sz="0" w:space="0" w:color="auto"/>
                <w:right w:val="none" w:sz="0" w:space="0" w:color="auto"/>
              </w:divBdr>
              <w:divsChild>
                <w:div w:id="1524903860">
                  <w:marLeft w:val="0"/>
                  <w:marRight w:val="0"/>
                  <w:marTop w:val="0"/>
                  <w:marBottom w:val="0"/>
                  <w:divBdr>
                    <w:top w:val="none" w:sz="0" w:space="0" w:color="auto"/>
                    <w:left w:val="none" w:sz="0" w:space="0" w:color="auto"/>
                    <w:bottom w:val="none" w:sz="0" w:space="0" w:color="auto"/>
                    <w:right w:val="none" w:sz="0" w:space="0" w:color="auto"/>
                  </w:divBdr>
                  <w:divsChild>
                    <w:div w:id="1524906364">
                      <w:marLeft w:val="0"/>
                      <w:marRight w:val="0"/>
                      <w:marTop w:val="0"/>
                      <w:marBottom w:val="0"/>
                      <w:divBdr>
                        <w:top w:val="none" w:sz="0" w:space="0" w:color="auto"/>
                        <w:left w:val="none" w:sz="0" w:space="0" w:color="auto"/>
                        <w:bottom w:val="none" w:sz="0" w:space="0" w:color="auto"/>
                        <w:right w:val="none" w:sz="0" w:space="0" w:color="auto"/>
                      </w:divBdr>
                      <w:divsChild>
                        <w:div w:id="1524904623">
                          <w:marLeft w:val="0"/>
                          <w:marRight w:val="0"/>
                          <w:marTop w:val="0"/>
                          <w:marBottom w:val="0"/>
                          <w:divBdr>
                            <w:top w:val="none" w:sz="0" w:space="0" w:color="auto"/>
                            <w:left w:val="none" w:sz="0" w:space="0" w:color="auto"/>
                            <w:bottom w:val="none" w:sz="0" w:space="0" w:color="auto"/>
                            <w:right w:val="none" w:sz="0" w:space="0" w:color="auto"/>
                          </w:divBdr>
                        </w:div>
                        <w:div w:id="152490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5938">
          <w:marLeft w:val="0"/>
          <w:marRight w:val="0"/>
          <w:marTop w:val="0"/>
          <w:marBottom w:val="0"/>
          <w:divBdr>
            <w:top w:val="single" w:sz="4" w:space="1" w:color="auto"/>
            <w:left w:val="single" w:sz="4" w:space="4" w:color="auto"/>
            <w:bottom w:val="single" w:sz="4" w:space="1" w:color="auto"/>
            <w:right w:val="single" w:sz="4" w:space="4" w:color="auto"/>
          </w:divBdr>
        </w:div>
      </w:divsChild>
    </w:div>
    <w:div w:id="1524905196">
      <w:marLeft w:val="0"/>
      <w:marRight w:val="0"/>
      <w:marTop w:val="0"/>
      <w:marBottom w:val="0"/>
      <w:divBdr>
        <w:top w:val="none" w:sz="0" w:space="0" w:color="auto"/>
        <w:left w:val="none" w:sz="0" w:space="0" w:color="auto"/>
        <w:bottom w:val="none" w:sz="0" w:space="0" w:color="auto"/>
        <w:right w:val="none" w:sz="0" w:space="0" w:color="auto"/>
      </w:divBdr>
      <w:divsChild>
        <w:div w:id="1524906191">
          <w:marLeft w:val="0"/>
          <w:marRight w:val="0"/>
          <w:marTop w:val="0"/>
          <w:marBottom w:val="0"/>
          <w:divBdr>
            <w:top w:val="none" w:sz="0" w:space="0" w:color="auto"/>
            <w:left w:val="none" w:sz="0" w:space="0" w:color="auto"/>
            <w:bottom w:val="none" w:sz="0" w:space="0" w:color="auto"/>
            <w:right w:val="none" w:sz="0" w:space="0" w:color="auto"/>
          </w:divBdr>
          <w:divsChild>
            <w:div w:id="152490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198">
      <w:marLeft w:val="0"/>
      <w:marRight w:val="0"/>
      <w:marTop w:val="0"/>
      <w:marBottom w:val="0"/>
      <w:divBdr>
        <w:top w:val="none" w:sz="0" w:space="0" w:color="auto"/>
        <w:left w:val="none" w:sz="0" w:space="0" w:color="auto"/>
        <w:bottom w:val="none" w:sz="0" w:space="0" w:color="auto"/>
        <w:right w:val="none" w:sz="0" w:space="0" w:color="auto"/>
      </w:divBdr>
      <w:divsChild>
        <w:div w:id="1524905116">
          <w:marLeft w:val="0"/>
          <w:marRight w:val="0"/>
          <w:marTop w:val="0"/>
          <w:marBottom w:val="0"/>
          <w:divBdr>
            <w:top w:val="none" w:sz="0" w:space="0" w:color="auto"/>
            <w:left w:val="none" w:sz="0" w:space="0" w:color="auto"/>
            <w:bottom w:val="none" w:sz="0" w:space="0" w:color="auto"/>
            <w:right w:val="none" w:sz="0" w:space="0" w:color="auto"/>
          </w:divBdr>
          <w:divsChild>
            <w:div w:id="152490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199">
      <w:marLeft w:val="0"/>
      <w:marRight w:val="0"/>
      <w:marTop w:val="0"/>
      <w:marBottom w:val="0"/>
      <w:divBdr>
        <w:top w:val="none" w:sz="0" w:space="0" w:color="auto"/>
        <w:left w:val="none" w:sz="0" w:space="0" w:color="auto"/>
        <w:bottom w:val="none" w:sz="0" w:space="0" w:color="auto"/>
        <w:right w:val="none" w:sz="0" w:space="0" w:color="auto"/>
      </w:divBdr>
    </w:div>
    <w:div w:id="1524905200">
      <w:marLeft w:val="0"/>
      <w:marRight w:val="0"/>
      <w:marTop w:val="0"/>
      <w:marBottom w:val="0"/>
      <w:divBdr>
        <w:top w:val="none" w:sz="0" w:space="0" w:color="auto"/>
        <w:left w:val="none" w:sz="0" w:space="0" w:color="auto"/>
        <w:bottom w:val="none" w:sz="0" w:space="0" w:color="auto"/>
        <w:right w:val="none" w:sz="0" w:space="0" w:color="auto"/>
      </w:divBdr>
    </w:div>
    <w:div w:id="1524905202">
      <w:marLeft w:val="0"/>
      <w:marRight w:val="0"/>
      <w:marTop w:val="0"/>
      <w:marBottom w:val="0"/>
      <w:divBdr>
        <w:top w:val="none" w:sz="0" w:space="0" w:color="auto"/>
        <w:left w:val="none" w:sz="0" w:space="0" w:color="auto"/>
        <w:bottom w:val="none" w:sz="0" w:space="0" w:color="auto"/>
        <w:right w:val="none" w:sz="0" w:space="0" w:color="auto"/>
      </w:divBdr>
    </w:div>
    <w:div w:id="1524905203">
      <w:marLeft w:val="0"/>
      <w:marRight w:val="0"/>
      <w:marTop w:val="0"/>
      <w:marBottom w:val="0"/>
      <w:divBdr>
        <w:top w:val="none" w:sz="0" w:space="0" w:color="auto"/>
        <w:left w:val="none" w:sz="0" w:space="0" w:color="auto"/>
        <w:bottom w:val="none" w:sz="0" w:space="0" w:color="auto"/>
        <w:right w:val="none" w:sz="0" w:space="0" w:color="auto"/>
      </w:divBdr>
    </w:div>
    <w:div w:id="1524905209">
      <w:marLeft w:val="0"/>
      <w:marRight w:val="0"/>
      <w:marTop w:val="0"/>
      <w:marBottom w:val="0"/>
      <w:divBdr>
        <w:top w:val="none" w:sz="0" w:space="0" w:color="auto"/>
        <w:left w:val="none" w:sz="0" w:space="0" w:color="auto"/>
        <w:bottom w:val="none" w:sz="0" w:space="0" w:color="auto"/>
        <w:right w:val="none" w:sz="0" w:space="0" w:color="auto"/>
      </w:divBdr>
      <w:divsChild>
        <w:div w:id="1524904400">
          <w:marLeft w:val="0"/>
          <w:marRight w:val="0"/>
          <w:marTop w:val="0"/>
          <w:marBottom w:val="0"/>
          <w:divBdr>
            <w:top w:val="none" w:sz="0" w:space="0" w:color="auto"/>
            <w:left w:val="none" w:sz="0" w:space="0" w:color="auto"/>
            <w:bottom w:val="none" w:sz="0" w:space="0" w:color="auto"/>
            <w:right w:val="none" w:sz="0" w:space="0" w:color="auto"/>
          </w:divBdr>
        </w:div>
      </w:divsChild>
    </w:div>
    <w:div w:id="1524905214">
      <w:marLeft w:val="0"/>
      <w:marRight w:val="0"/>
      <w:marTop w:val="0"/>
      <w:marBottom w:val="0"/>
      <w:divBdr>
        <w:top w:val="none" w:sz="0" w:space="0" w:color="auto"/>
        <w:left w:val="none" w:sz="0" w:space="0" w:color="auto"/>
        <w:bottom w:val="none" w:sz="0" w:space="0" w:color="auto"/>
        <w:right w:val="none" w:sz="0" w:space="0" w:color="auto"/>
      </w:divBdr>
    </w:div>
    <w:div w:id="1524905216">
      <w:marLeft w:val="0"/>
      <w:marRight w:val="0"/>
      <w:marTop w:val="0"/>
      <w:marBottom w:val="0"/>
      <w:divBdr>
        <w:top w:val="none" w:sz="0" w:space="0" w:color="auto"/>
        <w:left w:val="none" w:sz="0" w:space="0" w:color="auto"/>
        <w:bottom w:val="none" w:sz="0" w:space="0" w:color="auto"/>
        <w:right w:val="none" w:sz="0" w:space="0" w:color="auto"/>
      </w:divBdr>
      <w:divsChild>
        <w:div w:id="1524904741">
          <w:marLeft w:val="0"/>
          <w:marRight w:val="0"/>
          <w:marTop w:val="0"/>
          <w:marBottom w:val="0"/>
          <w:divBdr>
            <w:top w:val="none" w:sz="0" w:space="0" w:color="auto"/>
            <w:left w:val="none" w:sz="0" w:space="0" w:color="auto"/>
            <w:bottom w:val="none" w:sz="0" w:space="0" w:color="auto"/>
            <w:right w:val="none" w:sz="0" w:space="0" w:color="auto"/>
          </w:divBdr>
        </w:div>
        <w:div w:id="1524905824">
          <w:marLeft w:val="0"/>
          <w:marRight w:val="0"/>
          <w:marTop w:val="0"/>
          <w:marBottom w:val="0"/>
          <w:divBdr>
            <w:top w:val="none" w:sz="0" w:space="0" w:color="auto"/>
            <w:left w:val="none" w:sz="0" w:space="0" w:color="auto"/>
            <w:bottom w:val="none" w:sz="0" w:space="0" w:color="auto"/>
            <w:right w:val="none" w:sz="0" w:space="0" w:color="auto"/>
          </w:divBdr>
        </w:div>
        <w:div w:id="1524905890">
          <w:marLeft w:val="0"/>
          <w:marRight w:val="0"/>
          <w:marTop w:val="0"/>
          <w:marBottom w:val="0"/>
          <w:divBdr>
            <w:top w:val="none" w:sz="0" w:space="0" w:color="auto"/>
            <w:left w:val="none" w:sz="0" w:space="0" w:color="auto"/>
            <w:bottom w:val="none" w:sz="0" w:space="0" w:color="auto"/>
            <w:right w:val="none" w:sz="0" w:space="0" w:color="auto"/>
          </w:divBdr>
        </w:div>
        <w:div w:id="1524906565">
          <w:marLeft w:val="0"/>
          <w:marRight w:val="0"/>
          <w:marTop w:val="0"/>
          <w:marBottom w:val="0"/>
          <w:divBdr>
            <w:top w:val="none" w:sz="0" w:space="0" w:color="auto"/>
            <w:left w:val="none" w:sz="0" w:space="0" w:color="auto"/>
            <w:bottom w:val="none" w:sz="0" w:space="0" w:color="auto"/>
            <w:right w:val="none" w:sz="0" w:space="0" w:color="auto"/>
          </w:divBdr>
        </w:div>
        <w:div w:id="1524906679">
          <w:marLeft w:val="0"/>
          <w:marRight w:val="0"/>
          <w:marTop w:val="0"/>
          <w:marBottom w:val="0"/>
          <w:divBdr>
            <w:top w:val="none" w:sz="0" w:space="0" w:color="auto"/>
            <w:left w:val="none" w:sz="0" w:space="0" w:color="auto"/>
            <w:bottom w:val="none" w:sz="0" w:space="0" w:color="auto"/>
            <w:right w:val="none" w:sz="0" w:space="0" w:color="auto"/>
          </w:divBdr>
          <w:divsChild>
            <w:div w:id="1524904218">
              <w:marLeft w:val="0"/>
              <w:marRight w:val="0"/>
              <w:marTop w:val="0"/>
              <w:marBottom w:val="0"/>
              <w:divBdr>
                <w:top w:val="none" w:sz="0" w:space="0" w:color="auto"/>
                <w:left w:val="none" w:sz="0" w:space="0" w:color="auto"/>
                <w:bottom w:val="none" w:sz="0" w:space="0" w:color="auto"/>
                <w:right w:val="none" w:sz="0" w:space="0" w:color="auto"/>
              </w:divBdr>
              <w:divsChild>
                <w:div w:id="1524904252">
                  <w:marLeft w:val="0"/>
                  <w:marRight w:val="0"/>
                  <w:marTop w:val="0"/>
                  <w:marBottom w:val="0"/>
                  <w:divBdr>
                    <w:top w:val="none" w:sz="0" w:space="0" w:color="auto"/>
                    <w:left w:val="none" w:sz="0" w:space="0" w:color="auto"/>
                    <w:bottom w:val="none" w:sz="0" w:space="0" w:color="auto"/>
                    <w:right w:val="none" w:sz="0" w:space="0" w:color="auto"/>
                  </w:divBdr>
                </w:div>
              </w:divsChild>
            </w:div>
            <w:div w:id="1524904495">
              <w:marLeft w:val="0"/>
              <w:marRight w:val="0"/>
              <w:marTop w:val="0"/>
              <w:marBottom w:val="0"/>
              <w:divBdr>
                <w:top w:val="none" w:sz="0" w:space="0" w:color="auto"/>
                <w:left w:val="none" w:sz="0" w:space="0" w:color="auto"/>
                <w:bottom w:val="none" w:sz="0" w:space="0" w:color="auto"/>
                <w:right w:val="none" w:sz="0" w:space="0" w:color="auto"/>
              </w:divBdr>
            </w:div>
            <w:div w:id="152490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217">
      <w:marLeft w:val="0"/>
      <w:marRight w:val="0"/>
      <w:marTop w:val="0"/>
      <w:marBottom w:val="0"/>
      <w:divBdr>
        <w:top w:val="none" w:sz="0" w:space="0" w:color="auto"/>
        <w:left w:val="none" w:sz="0" w:space="0" w:color="auto"/>
        <w:bottom w:val="none" w:sz="0" w:space="0" w:color="auto"/>
        <w:right w:val="none" w:sz="0" w:space="0" w:color="auto"/>
      </w:divBdr>
    </w:div>
    <w:div w:id="1524905218">
      <w:marLeft w:val="0"/>
      <w:marRight w:val="0"/>
      <w:marTop w:val="0"/>
      <w:marBottom w:val="0"/>
      <w:divBdr>
        <w:top w:val="none" w:sz="0" w:space="0" w:color="auto"/>
        <w:left w:val="none" w:sz="0" w:space="0" w:color="auto"/>
        <w:bottom w:val="none" w:sz="0" w:space="0" w:color="auto"/>
        <w:right w:val="none" w:sz="0" w:space="0" w:color="auto"/>
      </w:divBdr>
      <w:divsChild>
        <w:div w:id="1524904111">
          <w:marLeft w:val="0"/>
          <w:marRight w:val="0"/>
          <w:marTop w:val="0"/>
          <w:marBottom w:val="0"/>
          <w:divBdr>
            <w:top w:val="none" w:sz="0" w:space="0" w:color="auto"/>
            <w:left w:val="none" w:sz="0" w:space="0" w:color="auto"/>
            <w:bottom w:val="none" w:sz="0" w:space="0" w:color="auto"/>
            <w:right w:val="none" w:sz="0" w:space="0" w:color="auto"/>
          </w:divBdr>
        </w:div>
        <w:div w:id="1524905832">
          <w:marLeft w:val="0"/>
          <w:marRight w:val="0"/>
          <w:marTop w:val="0"/>
          <w:marBottom w:val="0"/>
          <w:divBdr>
            <w:top w:val="none" w:sz="0" w:space="0" w:color="auto"/>
            <w:left w:val="none" w:sz="0" w:space="0" w:color="auto"/>
            <w:bottom w:val="none" w:sz="0" w:space="0" w:color="auto"/>
            <w:right w:val="none" w:sz="0" w:space="0" w:color="auto"/>
          </w:divBdr>
        </w:div>
        <w:div w:id="1524906066">
          <w:marLeft w:val="0"/>
          <w:marRight w:val="0"/>
          <w:marTop w:val="0"/>
          <w:marBottom w:val="0"/>
          <w:divBdr>
            <w:top w:val="none" w:sz="0" w:space="0" w:color="auto"/>
            <w:left w:val="none" w:sz="0" w:space="0" w:color="auto"/>
            <w:bottom w:val="none" w:sz="0" w:space="0" w:color="auto"/>
            <w:right w:val="none" w:sz="0" w:space="0" w:color="auto"/>
          </w:divBdr>
        </w:div>
        <w:div w:id="1524906175">
          <w:marLeft w:val="0"/>
          <w:marRight w:val="0"/>
          <w:marTop w:val="0"/>
          <w:marBottom w:val="0"/>
          <w:divBdr>
            <w:top w:val="none" w:sz="0" w:space="0" w:color="auto"/>
            <w:left w:val="none" w:sz="0" w:space="0" w:color="auto"/>
            <w:bottom w:val="none" w:sz="0" w:space="0" w:color="auto"/>
            <w:right w:val="none" w:sz="0" w:space="0" w:color="auto"/>
          </w:divBdr>
        </w:div>
        <w:div w:id="1524906739">
          <w:marLeft w:val="0"/>
          <w:marRight w:val="0"/>
          <w:marTop w:val="0"/>
          <w:marBottom w:val="0"/>
          <w:divBdr>
            <w:top w:val="none" w:sz="0" w:space="0" w:color="auto"/>
            <w:left w:val="none" w:sz="0" w:space="0" w:color="auto"/>
            <w:bottom w:val="none" w:sz="0" w:space="0" w:color="auto"/>
            <w:right w:val="none" w:sz="0" w:space="0" w:color="auto"/>
          </w:divBdr>
          <w:divsChild>
            <w:div w:id="1524904055">
              <w:marLeft w:val="0"/>
              <w:marRight w:val="0"/>
              <w:marTop w:val="0"/>
              <w:marBottom w:val="0"/>
              <w:divBdr>
                <w:top w:val="none" w:sz="0" w:space="0" w:color="auto"/>
                <w:left w:val="none" w:sz="0" w:space="0" w:color="auto"/>
                <w:bottom w:val="none" w:sz="0" w:space="0" w:color="auto"/>
                <w:right w:val="none" w:sz="0" w:space="0" w:color="auto"/>
              </w:divBdr>
            </w:div>
            <w:div w:id="1524904641">
              <w:marLeft w:val="0"/>
              <w:marRight w:val="0"/>
              <w:marTop w:val="0"/>
              <w:marBottom w:val="0"/>
              <w:divBdr>
                <w:top w:val="none" w:sz="0" w:space="0" w:color="auto"/>
                <w:left w:val="none" w:sz="0" w:space="0" w:color="auto"/>
                <w:bottom w:val="none" w:sz="0" w:space="0" w:color="auto"/>
                <w:right w:val="none" w:sz="0" w:space="0" w:color="auto"/>
              </w:divBdr>
            </w:div>
            <w:div w:id="1524906489">
              <w:marLeft w:val="0"/>
              <w:marRight w:val="0"/>
              <w:marTop w:val="0"/>
              <w:marBottom w:val="0"/>
              <w:divBdr>
                <w:top w:val="none" w:sz="0" w:space="0" w:color="auto"/>
                <w:left w:val="none" w:sz="0" w:space="0" w:color="auto"/>
                <w:bottom w:val="none" w:sz="0" w:space="0" w:color="auto"/>
                <w:right w:val="none" w:sz="0" w:space="0" w:color="auto"/>
              </w:divBdr>
              <w:divsChild>
                <w:div w:id="1524904624">
                  <w:marLeft w:val="0"/>
                  <w:marRight w:val="0"/>
                  <w:marTop w:val="0"/>
                  <w:marBottom w:val="0"/>
                  <w:divBdr>
                    <w:top w:val="none" w:sz="0" w:space="0" w:color="auto"/>
                    <w:left w:val="none" w:sz="0" w:space="0" w:color="auto"/>
                    <w:bottom w:val="none" w:sz="0" w:space="0" w:color="auto"/>
                    <w:right w:val="none" w:sz="0" w:space="0" w:color="auto"/>
                  </w:divBdr>
                </w:div>
                <w:div w:id="152490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219">
      <w:marLeft w:val="0"/>
      <w:marRight w:val="0"/>
      <w:marTop w:val="0"/>
      <w:marBottom w:val="0"/>
      <w:divBdr>
        <w:top w:val="none" w:sz="0" w:space="0" w:color="auto"/>
        <w:left w:val="none" w:sz="0" w:space="0" w:color="auto"/>
        <w:bottom w:val="none" w:sz="0" w:space="0" w:color="auto"/>
        <w:right w:val="none" w:sz="0" w:space="0" w:color="auto"/>
      </w:divBdr>
    </w:div>
    <w:div w:id="1524905220">
      <w:marLeft w:val="0"/>
      <w:marRight w:val="0"/>
      <w:marTop w:val="0"/>
      <w:marBottom w:val="0"/>
      <w:divBdr>
        <w:top w:val="none" w:sz="0" w:space="0" w:color="auto"/>
        <w:left w:val="none" w:sz="0" w:space="0" w:color="auto"/>
        <w:bottom w:val="none" w:sz="0" w:space="0" w:color="auto"/>
        <w:right w:val="none" w:sz="0" w:space="0" w:color="auto"/>
      </w:divBdr>
    </w:div>
    <w:div w:id="1524905221">
      <w:marLeft w:val="0"/>
      <w:marRight w:val="0"/>
      <w:marTop w:val="0"/>
      <w:marBottom w:val="0"/>
      <w:divBdr>
        <w:top w:val="none" w:sz="0" w:space="0" w:color="auto"/>
        <w:left w:val="none" w:sz="0" w:space="0" w:color="auto"/>
        <w:bottom w:val="none" w:sz="0" w:space="0" w:color="auto"/>
        <w:right w:val="none" w:sz="0" w:space="0" w:color="auto"/>
      </w:divBdr>
    </w:div>
    <w:div w:id="1524905222">
      <w:marLeft w:val="0"/>
      <w:marRight w:val="0"/>
      <w:marTop w:val="0"/>
      <w:marBottom w:val="0"/>
      <w:divBdr>
        <w:top w:val="none" w:sz="0" w:space="0" w:color="auto"/>
        <w:left w:val="none" w:sz="0" w:space="0" w:color="auto"/>
        <w:bottom w:val="none" w:sz="0" w:space="0" w:color="auto"/>
        <w:right w:val="none" w:sz="0" w:space="0" w:color="auto"/>
      </w:divBdr>
    </w:div>
    <w:div w:id="1524905224">
      <w:marLeft w:val="0"/>
      <w:marRight w:val="0"/>
      <w:marTop w:val="0"/>
      <w:marBottom w:val="0"/>
      <w:divBdr>
        <w:top w:val="none" w:sz="0" w:space="0" w:color="auto"/>
        <w:left w:val="none" w:sz="0" w:space="0" w:color="auto"/>
        <w:bottom w:val="none" w:sz="0" w:space="0" w:color="auto"/>
        <w:right w:val="none" w:sz="0" w:space="0" w:color="auto"/>
      </w:divBdr>
    </w:div>
    <w:div w:id="1524905229">
      <w:marLeft w:val="0"/>
      <w:marRight w:val="0"/>
      <w:marTop w:val="0"/>
      <w:marBottom w:val="0"/>
      <w:divBdr>
        <w:top w:val="none" w:sz="0" w:space="0" w:color="auto"/>
        <w:left w:val="none" w:sz="0" w:space="0" w:color="auto"/>
        <w:bottom w:val="none" w:sz="0" w:space="0" w:color="auto"/>
        <w:right w:val="none" w:sz="0" w:space="0" w:color="auto"/>
      </w:divBdr>
    </w:div>
    <w:div w:id="1524905231">
      <w:marLeft w:val="0"/>
      <w:marRight w:val="0"/>
      <w:marTop w:val="0"/>
      <w:marBottom w:val="0"/>
      <w:divBdr>
        <w:top w:val="none" w:sz="0" w:space="0" w:color="auto"/>
        <w:left w:val="none" w:sz="0" w:space="0" w:color="auto"/>
        <w:bottom w:val="none" w:sz="0" w:space="0" w:color="auto"/>
        <w:right w:val="none" w:sz="0" w:space="0" w:color="auto"/>
      </w:divBdr>
    </w:div>
    <w:div w:id="1524905232">
      <w:marLeft w:val="0"/>
      <w:marRight w:val="0"/>
      <w:marTop w:val="0"/>
      <w:marBottom w:val="0"/>
      <w:divBdr>
        <w:top w:val="none" w:sz="0" w:space="0" w:color="auto"/>
        <w:left w:val="none" w:sz="0" w:space="0" w:color="auto"/>
        <w:bottom w:val="none" w:sz="0" w:space="0" w:color="auto"/>
        <w:right w:val="none" w:sz="0" w:space="0" w:color="auto"/>
      </w:divBdr>
      <w:divsChild>
        <w:div w:id="1524904629">
          <w:marLeft w:val="0"/>
          <w:marRight w:val="0"/>
          <w:marTop w:val="0"/>
          <w:marBottom w:val="0"/>
          <w:divBdr>
            <w:top w:val="none" w:sz="0" w:space="0" w:color="auto"/>
            <w:left w:val="none" w:sz="0" w:space="0" w:color="auto"/>
            <w:bottom w:val="none" w:sz="0" w:space="0" w:color="auto"/>
            <w:right w:val="none" w:sz="0" w:space="0" w:color="auto"/>
          </w:divBdr>
        </w:div>
        <w:div w:id="1524904946">
          <w:marLeft w:val="0"/>
          <w:marRight w:val="0"/>
          <w:marTop w:val="0"/>
          <w:marBottom w:val="0"/>
          <w:divBdr>
            <w:top w:val="none" w:sz="0" w:space="0" w:color="auto"/>
            <w:left w:val="none" w:sz="0" w:space="0" w:color="auto"/>
            <w:bottom w:val="none" w:sz="0" w:space="0" w:color="auto"/>
            <w:right w:val="none" w:sz="0" w:space="0" w:color="auto"/>
          </w:divBdr>
          <w:divsChild>
            <w:div w:id="1524905263">
              <w:marLeft w:val="0"/>
              <w:marRight w:val="0"/>
              <w:marTop w:val="0"/>
              <w:marBottom w:val="0"/>
              <w:divBdr>
                <w:top w:val="none" w:sz="0" w:space="0" w:color="auto"/>
                <w:left w:val="none" w:sz="0" w:space="0" w:color="auto"/>
                <w:bottom w:val="none" w:sz="0" w:space="0" w:color="auto"/>
                <w:right w:val="none" w:sz="0" w:space="0" w:color="auto"/>
              </w:divBdr>
            </w:div>
          </w:divsChild>
        </w:div>
        <w:div w:id="1524905132">
          <w:marLeft w:val="0"/>
          <w:marRight w:val="0"/>
          <w:marTop w:val="0"/>
          <w:marBottom w:val="0"/>
          <w:divBdr>
            <w:top w:val="dotted" w:sz="2" w:space="6" w:color="FFFFFF"/>
            <w:left w:val="dotted" w:sz="4" w:space="17" w:color="FFFFFF"/>
            <w:bottom w:val="dotted" w:sz="4" w:space="1" w:color="FFFFFF"/>
            <w:right w:val="dotted" w:sz="4" w:space="8" w:color="FFFFFF"/>
          </w:divBdr>
          <w:divsChild>
            <w:div w:id="1524903865">
              <w:marLeft w:val="0"/>
              <w:marRight w:val="0"/>
              <w:marTop w:val="0"/>
              <w:marBottom w:val="0"/>
              <w:divBdr>
                <w:top w:val="none" w:sz="0" w:space="0" w:color="auto"/>
                <w:left w:val="none" w:sz="0" w:space="0" w:color="auto"/>
                <w:bottom w:val="none" w:sz="0" w:space="0" w:color="auto"/>
                <w:right w:val="none" w:sz="0" w:space="0" w:color="auto"/>
              </w:divBdr>
            </w:div>
            <w:div w:id="1524903909">
              <w:marLeft w:val="0"/>
              <w:marRight w:val="0"/>
              <w:marTop w:val="0"/>
              <w:marBottom w:val="0"/>
              <w:divBdr>
                <w:top w:val="none" w:sz="0" w:space="0" w:color="auto"/>
                <w:left w:val="none" w:sz="0" w:space="0" w:color="auto"/>
                <w:bottom w:val="none" w:sz="0" w:space="0" w:color="auto"/>
                <w:right w:val="none" w:sz="0" w:space="0" w:color="auto"/>
              </w:divBdr>
            </w:div>
            <w:div w:id="1524903910">
              <w:marLeft w:val="0"/>
              <w:marRight w:val="0"/>
              <w:marTop w:val="0"/>
              <w:marBottom w:val="0"/>
              <w:divBdr>
                <w:top w:val="none" w:sz="0" w:space="0" w:color="auto"/>
                <w:left w:val="none" w:sz="0" w:space="0" w:color="auto"/>
                <w:bottom w:val="none" w:sz="0" w:space="0" w:color="auto"/>
                <w:right w:val="none" w:sz="0" w:space="0" w:color="auto"/>
              </w:divBdr>
            </w:div>
            <w:div w:id="1524903955">
              <w:marLeft w:val="0"/>
              <w:marRight w:val="0"/>
              <w:marTop w:val="0"/>
              <w:marBottom w:val="0"/>
              <w:divBdr>
                <w:top w:val="none" w:sz="0" w:space="0" w:color="auto"/>
                <w:left w:val="none" w:sz="0" w:space="0" w:color="auto"/>
                <w:bottom w:val="none" w:sz="0" w:space="0" w:color="auto"/>
                <w:right w:val="none" w:sz="0" w:space="0" w:color="auto"/>
              </w:divBdr>
            </w:div>
            <w:div w:id="1524903980">
              <w:marLeft w:val="0"/>
              <w:marRight w:val="0"/>
              <w:marTop w:val="0"/>
              <w:marBottom w:val="0"/>
              <w:divBdr>
                <w:top w:val="none" w:sz="0" w:space="0" w:color="auto"/>
                <w:left w:val="none" w:sz="0" w:space="0" w:color="auto"/>
                <w:bottom w:val="none" w:sz="0" w:space="0" w:color="auto"/>
                <w:right w:val="none" w:sz="0" w:space="0" w:color="auto"/>
              </w:divBdr>
            </w:div>
            <w:div w:id="1524904042">
              <w:marLeft w:val="0"/>
              <w:marRight w:val="0"/>
              <w:marTop w:val="0"/>
              <w:marBottom w:val="0"/>
              <w:divBdr>
                <w:top w:val="none" w:sz="0" w:space="0" w:color="auto"/>
                <w:left w:val="none" w:sz="0" w:space="0" w:color="auto"/>
                <w:bottom w:val="none" w:sz="0" w:space="0" w:color="auto"/>
                <w:right w:val="none" w:sz="0" w:space="0" w:color="auto"/>
              </w:divBdr>
            </w:div>
            <w:div w:id="1524904105">
              <w:marLeft w:val="0"/>
              <w:marRight w:val="0"/>
              <w:marTop w:val="0"/>
              <w:marBottom w:val="0"/>
              <w:divBdr>
                <w:top w:val="none" w:sz="0" w:space="0" w:color="auto"/>
                <w:left w:val="none" w:sz="0" w:space="0" w:color="auto"/>
                <w:bottom w:val="none" w:sz="0" w:space="0" w:color="auto"/>
                <w:right w:val="none" w:sz="0" w:space="0" w:color="auto"/>
              </w:divBdr>
            </w:div>
            <w:div w:id="1524904131">
              <w:marLeft w:val="0"/>
              <w:marRight w:val="0"/>
              <w:marTop w:val="0"/>
              <w:marBottom w:val="0"/>
              <w:divBdr>
                <w:top w:val="none" w:sz="0" w:space="0" w:color="auto"/>
                <w:left w:val="none" w:sz="0" w:space="0" w:color="auto"/>
                <w:bottom w:val="none" w:sz="0" w:space="0" w:color="auto"/>
                <w:right w:val="none" w:sz="0" w:space="0" w:color="auto"/>
              </w:divBdr>
            </w:div>
            <w:div w:id="1524904275">
              <w:marLeft w:val="0"/>
              <w:marRight w:val="0"/>
              <w:marTop w:val="0"/>
              <w:marBottom w:val="0"/>
              <w:divBdr>
                <w:top w:val="none" w:sz="0" w:space="0" w:color="auto"/>
                <w:left w:val="none" w:sz="0" w:space="0" w:color="auto"/>
                <w:bottom w:val="none" w:sz="0" w:space="0" w:color="auto"/>
                <w:right w:val="none" w:sz="0" w:space="0" w:color="auto"/>
              </w:divBdr>
            </w:div>
            <w:div w:id="1524904288">
              <w:marLeft w:val="0"/>
              <w:marRight w:val="0"/>
              <w:marTop w:val="0"/>
              <w:marBottom w:val="0"/>
              <w:divBdr>
                <w:top w:val="none" w:sz="0" w:space="0" w:color="auto"/>
                <w:left w:val="none" w:sz="0" w:space="0" w:color="auto"/>
                <w:bottom w:val="none" w:sz="0" w:space="0" w:color="auto"/>
                <w:right w:val="none" w:sz="0" w:space="0" w:color="auto"/>
              </w:divBdr>
            </w:div>
            <w:div w:id="1524904356">
              <w:marLeft w:val="0"/>
              <w:marRight w:val="0"/>
              <w:marTop w:val="0"/>
              <w:marBottom w:val="0"/>
              <w:divBdr>
                <w:top w:val="none" w:sz="0" w:space="0" w:color="auto"/>
                <w:left w:val="none" w:sz="0" w:space="0" w:color="auto"/>
                <w:bottom w:val="none" w:sz="0" w:space="0" w:color="auto"/>
                <w:right w:val="none" w:sz="0" w:space="0" w:color="auto"/>
              </w:divBdr>
            </w:div>
            <w:div w:id="1524904397">
              <w:marLeft w:val="0"/>
              <w:marRight w:val="0"/>
              <w:marTop w:val="0"/>
              <w:marBottom w:val="0"/>
              <w:divBdr>
                <w:top w:val="none" w:sz="0" w:space="0" w:color="auto"/>
                <w:left w:val="none" w:sz="0" w:space="0" w:color="auto"/>
                <w:bottom w:val="none" w:sz="0" w:space="0" w:color="auto"/>
                <w:right w:val="none" w:sz="0" w:space="0" w:color="auto"/>
              </w:divBdr>
            </w:div>
            <w:div w:id="1524904441">
              <w:marLeft w:val="0"/>
              <w:marRight w:val="0"/>
              <w:marTop w:val="0"/>
              <w:marBottom w:val="0"/>
              <w:divBdr>
                <w:top w:val="none" w:sz="0" w:space="0" w:color="auto"/>
                <w:left w:val="none" w:sz="0" w:space="0" w:color="auto"/>
                <w:bottom w:val="none" w:sz="0" w:space="0" w:color="auto"/>
                <w:right w:val="none" w:sz="0" w:space="0" w:color="auto"/>
              </w:divBdr>
            </w:div>
            <w:div w:id="1524904452">
              <w:marLeft w:val="0"/>
              <w:marRight w:val="0"/>
              <w:marTop w:val="0"/>
              <w:marBottom w:val="0"/>
              <w:divBdr>
                <w:top w:val="none" w:sz="0" w:space="0" w:color="auto"/>
                <w:left w:val="none" w:sz="0" w:space="0" w:color="auto"/>
                <w:bottom w:val="none" w:sz="0" w:space="0" w:color="auto"/>
                <w:right w:val="none" w:sz="0" w:space="0" w:color="auto"/>
              </w:divBdr>
            </w:div>
            <w:div w:id="1524904533">
              <w:marLeft w:val="0"/>
              <w:marRight w:val="0"/>
              <w:marTop w:val="0"/>
              <w:marBottom w:val="0"/>
              <w:divBdr>
                <w:top w:val="none" w:sz="0" w:space="0" w:color="auto"/>
                <w:left w:val="none" w:sz="0" w:space="0" w:color="auto"/>
                <w:bottom w:val="none" w:sz="0" w:space="0" w:color="auto"/>
                <w:right w:val="none" w:sz="0" w:space="0" w:color="auto"/>
              </w:divBdr>
            </w:div>
            <w:div w:id="1524904636">
              <w:marLeft w:val="0"/>
              <w:marRight w:val="0"/>
              <w:marTop w:val="0"/>
              <w:marBottom w:val="0"/>
              <w:divBdr>
                <w:top w:val="none" w:sz="0" w:space="0" w:color="auto"/>
                <w:left w:val="none" w:sz="0" w:space="0" w:color="auto"/>
                <w:bottom w:val="none" w:sz="0" w:space="0" w:color="auto"/>
                <w:right w:val="none" w:sz="0" w:space="0" w:color="auto"/>
              </w:divBdr>
            </w:div>
            <w:div w:id="1524904698">
              <w:marLeft w:val="0"/>
              <w:marRight w:val="0"/>
              <w:marTop w:val="0"/>
              <w:marBottom w:val="0"/>
              <w:divBdr>
                <w:top w:val="none" w:sz="0" w:space="0" w:color="auto"/>
                <w:left w:val="none" w:sz="0" w:space="0" w:color="auto"/>
                <w:bottom w:val="none" w:sz="0" w:space="0" w:color="auto"/>
                <w:right w:val="none" w:sz="0" w:space="0" w:color="auto"/>
              </w:divBdr>
            </w:div>
            <w:div w:id="1524904798">
              <w:marLeft w:val="0"/>
              <w:marRight w:val="0"/>
              <w:marTop w:val="0"/>
              <w:marBottom w:val="0"/>
              <w:divBdr>
                <w:top w:val="none" w:sz="0" w:space="0" w:color="auto"/>
                <w:left w:val="none" w:sz="0" w:space="0" w:color="auto"/>
                <w:bottom w:val="none" w:sz="0" w:space="0" w:color="auto"/>
                <w:right w:val="none" w:sz="0" w:space="0" w:color="auto"/>
              </w:divBdr>
            </w:div>
            <w:div w:id="1524904835">
              <w:marLeft w:val="0"/>
              <w:marRight w:val="0"/>
              <w:marTop w:val="0"/>
              <w:marBottom w:val="0"/>
              <w:divBdr>
                <w:top w:val="none" w:sz="0" w:space="0" w:color="auto"/>
                <w:left w:val="none" w:sz="0" w:space="0" w:color="auto"/>
                <w:bottom w:val="none" w:sz="0" w:space="0" w:color="auto"/>
                <w:right w:val="none" w:sz="0" w:space="0" w:color="auto"/>
              </w:divBdr>
            </w:div>
            <w:div w:id="1524904948">
              <w:marLeft w:val="0"/>
              <w:marRight w:val="0"/>
              <w:marTop w:val="0"/>
              <w:marBottom w:val="0"/>
              <w:divBdr>
                <w:top w:val="none" w:sz="0" w:space="0" w:color="auto"/>
                <w:left w:val="none" w:sz="0" w:space="0" w:color="auto"/>
                <w:bottom w:val="none" w:sz="0" w:space="0" w:color="auto"/>
                <w:right w:val="none" w:sz="0" w:space="0" w:color="auto"/>
              </w:divBdr>
            </w:div>
            <w:div w:id="1524904960">
              <w:marLeft w:val="0"/>
              <w:marRight w:val="0"/>
              <w:marTop w:val="0"/>
              <w:marBottom w:val="0"/>
              <w:divBdr>
                <w:top w:val="none" w:sz="0" w:space="0" w:color="auto"/>
                <w:left w:val="none" w:sz="0" w:space="0" w:color="auto"/>
                <w:bottom w:val="none" w:sz="0" w:space="0" w:color="auto"/>
                <w:right w:val="none" w:sz="0" w:space="0" w:color="auto"/>
              </w:divBdr>
            </w:div>
            <w:div w:id="1524905052">
              <w:marLeft w:val="0"/>
              <w:marRight w:val="0"/>
              <w:marTop w:val="0"/>
              <w:marBottom w:val="0"/>
              <w:divBdr>
                <w:top w:val="none" w:sz="0" w:space="0" w:color="auto"/>
                <w:left w:val="none" w:sz="0" w:space="0" w:color="auto"/>
                <w:bottom w:val="none" w:sz="0" w:space="0" w:color="auto"/>
                <w:right w:val="none" w:sz="0" w:space="0" w:color="auto"/>
              </w:divBdr>
            </w:div>
            <w:div w:id="1524905077">
              <w:marLeft w:val="0"/>
              <w:marRight w:val="0"/>
              <w:marTop w:val="0"/>
              <w:marBottom w:val="0"/>
              <w:divBdr>
                <w:top w:val="none" w:sz="0" w:space="0" w:color="auto"/>
                <w:left w:val="none" w:sz="0" w:space="0" w:color="auto"/>
                <w:bottom w:val="none" w:sz="0" w:space="0" w:color="auto"/>
                <w:right w:val="none" w:sz="0" w:space="0" w:color="auto"/>
              </w:divBdr>
            </w:div>
            <w:div w:id="1524905212">
              <w:marLeft w:val="0"/>
              <w:marRight w:val="0"/>
              <w:marTop w:val="0"/>
              <w:marBottom w:val="0"/>
              <w:divBdr>
                <w:top w:val="none" w:sz="0" w:space="0" w:color="auto"/>
                <w:left w:val="none" w:sz="0" w:space="0" w:color="auto"/>
                <w:bottom w:val="none" w:sz="0" w:space="0" w:color="auto"/>
                <w:right w:val="none" w:sz="0" w:space="0" w:color="auto"/>
              </w:divBdr>
            </w:div>
            <w:div w:id="1524905255">
              <w:marLeft w:val="0"/>
              <w:marRight w:val="0"/>
              <w:marTop w:val="0"/>
              <w:marBottom w:val="0"/>
              <w:divBdr>
                <w:top w:val="none" w:sz="0" w:space="0" w:color="auto"/>
                <w:left w:val="none" w:sz="0" w:space="0" w:color="auto"/>
                <w:bottom w:val="none" w:sz="0" w:space="0" w:color="auto"/>
                <w:right w:val="none" w:sz="0" w:space="0" w:color="auto"/>
              </w:divBdr>
            </w:div>
            <w:div w:id="1524905322">
              <w:marLeft w:val="0"/>
              <w:marRight w:val="0"/>
              <w:marTop w:val="0"/>
              <w:marBottom w:val="0"/>
              <w:divBdr>
                <w:top w:val="none" w:sz="0" w:space="0" w:color="auto"/>
                <w:left w:val="none" w:sz="0" w:space="0" w:color="auto"/>
                <w:bottom w:val="none" w:sz="0" w:space="0" w:color="auto"/>
                <w:right w:val="none" w:sz="0" w:space="0" w:color="auto"/>
              </w:divBdr>
            </w:div>
            <w:div w:id="1524905384">
              <w:marLeft w:val="0"/>
              <w:marRight w:val="0"/>
              <w:marTop w:val="0"/>
              <w:marBottom w:val="0"/>
              <w:divBdr>
                <w:top w:val="none" w:sz="0" w:space="0" w:color="auto"/>
                <w:left w:val="none" w:sz="0" w:space="0" w:color="auto"/>
                <w:bottom w:val="none" w:sz="0" w:space="0" w:color="auto"/>
                <w:right w:val="none" w:sz="0" w:space="0" w:color="auto"/>
              </w:divBdr>
            </w:div>
            <w:div w:id="1524905436">
              <w:marLeft w:val="0"/>
              <w:marRight w:val="0"/>
              <w:marTop w:val="0"/>
              <w:marBottom w:val="0"/>
              <w:divBdr>
                <w:top w:val="none" w:sz="0" w:space="0" w:color="auto"/>
                <w:left w:val="none" w:sz="0" w:space="0" w:color="auto"/>
                <w:bottom w:val="none" w:sz="0" w:space="0" w:color="auto"/>
                <w:right w:val="none" w:sz="0" w:space="0" w:color="auto"/>
              </w:divBdr>
            </w:div>
            <w:div w:id="1524905547">
              <w:marLeft w:val="0"/>
              <w:marRight w:val="0"/>
              <w:marTop w:val="0"/>
              <w:marBottom w:val="0"/>
              <w:divBdr>
                <w:top w:val="none" w:sz="0" w:space="0" w:color="auto"/>
                <w:left w:val="none" w:sz="0" w:space="0" w:color="auto"/>
                <w:bottom w:val="none" w:sz="0" w:space="0" w:color="auto"/>
                <w:right w:val="none" w:sz="0" w:space="0" w:color="auto"/>
              </w:divBdr>
            </w:div>
            <w:div w:id="1524905605">
              <w:marLeft w:val="0"/>
              <w:marRight w:val="0"/>
              <w:marTop w:val="0"/>
              <w:marBottom w:val="0"/>
              <w:divBdr>
                <w:top w:val="none" w:sz="0" w:space="0" w:color="auto"/>
                <w:left w:val="none" w:sz="0" w:space="0" w:color="auto"/>
                <w:bottom w:val="none" w:sz="0" w:space="0" w:color="auto"/>
                <w:right w:val="none" w:sz="0" w:space="0" w:color="auto"/>
              </w:divBdr>
            </w:div>
            <w:div w:id="1524905667">
              <w:marLeft w:val="0"/>
              <w:marRight w:val="0"/>
              <w:marTop w:val="0"/>
              <w:marBottom w:val="0"/>
              <w:divBdr>
                <w:top w:val="none" w:sz="0" w:space="0" w:color="auto"/>
                <w:left w:val="none" w:sz="0" w:space="0" w:color="auto"/>
                <w:bottom w:val="none" w:sz="0" w:space="0" w:color="auto"/>
                <w:right w:val="none" w:sz="0" w:space="0" w:color="auto"/>
              </w:divBdr>
            </w:div>
            <w:div w:id="1524905717">
              <w:marLeft w:val="0"/>
              <w:marRight w:val="0"/>
              <w:marTop w:val="0"/>
              <w:marBottom w:val="0"/>
              <w:divBdr>
                <w:top w:val="none" w:sz="0" w:space="0" w:color="auto"/>
                <w:left w:val="none" w:sz="0" w:space="0" w:color="auto"/>
                <w:bottom w:val="none" w:sz="0" w:space="0" w:color="auto"/>
                <w:right w:val="none" w:sz="0" w:space="0" w:color="auto"/>
              </w:divBdr>
            </w:div>
            <w:div w:id="1524906142">
              <w:marLeft w:val="0"/>
              <w:marRight w:val="0"/>
              <w:marTop w:val="0"/>
              <w:marBottom w:val="0"/>
              <w:divBdr>
                <w:top w:val="none" w:sz="0" w:space="0" w:color="auto"/>
                <w:left w:val="none" w:sz="0" w:space="0" w:color="auto"/>
                <w:bottom w:val="none" w:sz="0" w:space="0" w:color="auto"/>
                <w:right w:val="none" w:sz="0" w:space="0" w:color="auto"/>
              </w:divBdr>
            </w:div>
            <w:div w:id="1524906415">
              <w:marLeft w:val="0"/>
              <w:marRight w:val="0"/>
              <w:marTop w:val="0"/>
              <w:marBottom w:val="0"/>
              <w:divBdr>
                <w:top w:val="none" w:sz="0" w:space="0" w:color="auto"/>
                <w:left w:val="none" w:sz="0" w:space="0" w:color="auto"/>
                <w:bottom w:val="none" w:sz="0" w:space="0" w:color="auto"/>
                <w:right w:val="none" w:sz="0" w:space="0" w:color="auto"/>
              </w:divBdr>
            </w:div>
            <w:div w:id="1524906457">
              <w:marLeft w:val="0"/>
              <w:marRight w:val="0"/>
              <w:marTop w:val="0"/>
              <w:marBottom w:val="0"/>
              <w:divBdr>
                <w:top w:val="none" w:sz="0" w:space="0" w:color="auto"/>
                <w:left w:val="none" w:sz="0" w:space="0" w:color="auto"/>
                <w:bottom w:val="none" w:sz="0" w:space="0" w:color="auto"/>
                <w:right w:val="none" w:sz="0" w:space="0" w:color="auto"/>
              </w:divBdr>
            </w:div>
            <w:div w:id="1524906536">
              <w:marLeft w:val="0"/>
              <w:marRight w:val="0"/>
              <w:marTop w:val="0"/>
              <w:marBottom w:val="0"/>
              <w:divBdr>
                <w:top w:val="none" w:sz="0" w:space="0" w:color="auto"/>
                <w:left w:val="none" w:sz="0" w:space="0" w:color="auto"/>
                <w:bottom w:val="none" w:sz="0" w:space="0" w:color="auto"/>
                <w:right w:val="none" w:sz="0" w:space="0" w:color="auto"/>
              </w:divBdr>
            </w:div>
            <w:div w:id="1524906690">
              <w:marLeft w:val="0"/>
              <w:marRight w:val="0"/>
              <w:marTop w:val="0"/>
              <w:marBottom w:val="0"/>
              <w:divBdr>
                <w:top w:val="none" w:sz="0" w:space="0" w:color="auto"/>
                <w:left w:val="none" w:sz="0" w:space="0" w:color="auto"/>
                <w:bottom w:val="none" w:sz="0" w:space="0" w:color="auto"/>
                <w:right w:val="none" w:sz="0" w:space="0" w:color="auto"/>
              </w:divBdr>
            </w:div>
            <w:div w:id="1524906708">
              <w:marLeft w:val="0"/>
              <w:marRight w:val="0"/>
              <w:marTop w:val="0"/>
              <w:marBottom w:val="0"/>
              <w:divBdr>
                <w:top w:val="none" w:sz="0" w:space="0" w:color="auto"/>
                <w:left w:val="none" w:sz="0" w:space="0" w:color="auto"/>
                <w:bottom w:val="none" w:sz="0" w:space="0" w:color="auto"/>
                <w:right w:val="none" w:sz="0" w:space="0" w:color="auto"/>
              </w:divBdr>
            </w:div>
          </w:divsChild>
        </w:div>
        <w:div w:id="1524905807">
          <w:marLeft w:val="0"/>
          <w:marRight w:val="0"/>
          <w:marTop w:val="0"/>
          <w:marBottom w:val="0"/>
          <w:divBdr>
            <w:top w:val="none" w:sz="0" w:space="0" w:color="auto"/>
            <w:left w:val="none" w:sz="0" w:space="0" w:color="auto"/>
            <w:bottom w:val="none" w:sz="0" w:space="0" w:color="auto"/>
            <w:right w:val="none" w:sz="0" w:space="0" w:color="auto"/>
          </w:divBdr>
        </w:div>
        <w:div w:id="1524906012">
          <w:marLeft w:val="0"/>
          <w:marRight w:val="0"/>
          <w:marTop w:val="0"/>
          <w:marBottom w:val="0"/>
          <w:divBdr>
            <w:top w:val="none" w:sz="0" w:space="0" w:color="auto"/>
            <w:left w:val="none" w:sz="0" w:space="0" w:color="auto"/>
            <w:bottom w:val="none" w:sz="0" w:space="0" w:color="auto"/>
            <w:right w:val="none" w:sz="0" w:space="0" w:color="auto"/>
          </w:divBdr>
          <w:divsChild>
            <w:div w:id="1524904897">
              <w:marLeft w:val="0"/>
              <w:marRight w:val="0"/>
              <w:marTop w:val="0"/>
              <w:marBottom w:val="0"/>
              <w:divBdr>
                <w:top w:val="none" w:sz="0" w:space="0" w:color="auto"/>
                <w:left w:val="none" w:sz="0" w:space="0" w:color="auto"/>
                <w:bottom w:val="none" w:sz="0" w:space="0" w:color="auto"/>
                <w:right w:val="none" w:sz="0" w:space="0" w:color="auto"/>
              </w:divBdr>
            </w:div>
            <w:div w:id="1524906636">
              <w:marLeft w:val="0"/>
              <w:marRight w:val="0"/>
              <w:marTop w:val="0"/>
              <w:marBottom w:val="0"/>
              <w:divBdr>
                <w:top w:val="none" w:sz="0" w:space="0" w:color="auto"/>
                <w:left w:val="none" w:sz="0" w:space="0" w:color="auto"/>
                <w:bottom w:val="none" w:sz="0" w:space="0" w:color="auto"/>
                <w:right w:val="none" w:sz="0" w:space="0" w:color="auto"/>
              </w:divBdr>
            </w:div>
          </w:divsChild>
        </w:div>
        <w:div w:id="1524906045">
          <w:marLeft w:val="0"/>
          <w:marRight w:val="0"/>
          <w:marTop w:val="0"/>
          <w:marBottom w:val="0"/>
          <w:divBdr>
            <w:top w:val="none" w:sz="0" w:space="0" w:color="auto"/>
            <w:left w:val="none" w:sz="0" w:space="0" w:color="auto"/>
            <w:bottom w:val="none" w:sz="0" w:space="0" w:color="auto"/>
            <w:right w:val="none" w:sz="0" w:space="0" w:color="auto"/>
          </w:divBdr>
          <w:divsChild>
            <w:div w:id="1524905652">
              <w:marLeft w:val="0"/>
              <w:marRight w:val="0"/>
              <w:marTop w:val="0"/>
              <w:marBottom w:val="0"/>
              <w:divBdr>
                <w:top w:val="none" w:sz="0" w:space="0" w:color="auto"/>
                <w:left w:val="none" w:sz="0" w:space="0" w:color="auto"/>
                <w:bottom w:val="none" w:sz="0" w:space="0" w:color="auto"/>
                <w:right w:val="none" w:sz="0" w:space="0" w:color="auto"/>
              </w:divBdr>
            </w:div>
          </w:divsChild>
        </w:div>
        <w:div w:id="1524906181">
          <w:marLeft w:val="0"/>
          <w:marRight w:val="0"/>
          <w:marTop w:val="0"/>
          <w:marBottom w:val="0"/>
          <w:divBdr>
            <w:top w:val="none" w:sz="0" w:space="0" w:color="auto"/>
            <w:left w:val="none" w:sz="0" w:space="0" w:color="auto"/>
            <w:bottom w:val="none" w:sz="0" w:space="0" w:color="auto"/>
            <w:right w:val="none" w:sz="0" w:space="0" w:color="auto"/>
          </w:divBdr>
          <w:divsChild>
            <w:div w:id="1524904450">
              <w:marLeft w:val="0"/>
              <w:marRight w:val="0"/>
              <w:marTop w:val="0"/>
              <w:marBottom w:val="0"/>
              <w:divBdr>
                <w:top w:val="none" w:sz="0" w:space="0" w:color="auto"/>
                <w:left w:val="none" w:sz="0" w:space="0" w:color="auto"/>
                <w:bottom w:val="none" w:sz="0" w:space="0" w:color="auto"/>
                <w:right w:val="none" w:sz="0" w:space="0" w:color="auto"/>
              </w:divBdr>
            </w:div>
          </w:divsChild>
        </w:div>
        <w:div w:id="1524906700">
          <w:marLeft w:val="0"/>
          <w:marRight w:val="0"/>
          <w:marTop w:val="0"/>
          <w:marBottom w:val="0"/>
          <w:divBdr>
            <w:top w:val="none" w:sz="0" w:space="0" w:color="auto"/>
            <w:left w:val="none" w:sz="0" w:space="0" w:color="auto"/>
            <w:bottom w:val="none" w:sz="0" w:space="0" w:color="auto"/>
            <w:right w:val="none" w:sz="0" w:space="0" w:color="auto"/>
          </w:divBdr>
          <w:divsChild>
            <w:div w:id="152490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234">
      <w:marLeft w:val="0"/>
      <w:marRight w:val="0"/>
      <w:marTop w:val="0"/>
      <w:marBottom w:val="0"/>
      <w:divBdr>
        <w:top w:val="none" w:sz="0" w:space="0" w:color="auto"/>
        <w:left w:val="none" w:sz="0" w:space="0" w:color="auto"/>
        <w:bottom w:val="none" w:sz="0" w:space="0" w:color="auto"/>
        <w:right w:val="none" w:sz="0" w:space="0" w:color="auto"/>
      </w:divBdr>
    </w:div>
    <w:div w:id="1524905239">
      <w:marLeft w:val="0"/>
      <w:marRight w:val="0"/>
      <w:marTop w:val="0"/>
      <w:marBottom w:val="0"/>
      <w:divBdr>
        <w:top w:val="none" w:sz="0" w:space="0" w:color="auto"/>
        <w:left w:val="none" w:sz="0" w:space="0" w:color="auto"/>
        <w:bottom w:val="none" w:sz="0" w:space="0" w:color="auto"/>
        <w:right w:val="none" w:sz="0" w:space="0" w:color="auto"/>
      </w:divBdr>
    </w:div>
    <w:div w:id="1524905240">
      <w:marLeft w:val="0"/>
      <w:marRight w:val="0"/>
      <w:marTop w:val="0"/>
      <w:marBottom w:val="0"/>
      <w:divBdr>
        <w:top w:val="none" w:sz="0" w:space="0" w:color="auto"/>
        <w:left w:val="none" w:sz="0" w:space="0" w:color="auto"/>
        <w:bottom w:val="none" w:sz="0" w:space="0" w:color="auto"/>
        <w:right w:val="none" w:sz="0" w:space="0" w:color="auto"/>
      </w:divBdr>
    </w:div>
    <w:div w:id="1524905242">
      <w:marLeft w:val="0"/>
      <w:marRight w:val="0"/>
      <w:marTop w:val="0"/>
      <w:marBottom w:val="0"/>
      <w:divBdr>
        <w:top w:val="none" w:sz="0" w:space="0" w:color="auto"/>
        <w:left w:val="none" w:sz="0" w:space="0" w:color="auto"/>
        <w:bottom w:val="none" w:sz="0" w:space="0" w:color="auto"/>
        <w:right w:val="none" w:sz="0" w:space="0" w:color="auto"/>
      </w:divBdr>
    </w:div>
    <w:div w:id="1524905243">
      <w:marLeft w:val="0"/>
      <w:marRight w:val="0"/>
      <w:marTop w:val="0"/>
      <w:marBottom w:val="0"/>
      <w:divBdr>
        <w:top w:val="none" w:sz="0" w:space="0" w:color="auto"/>
        <w:left w:val="none" w:sz="0" w:space="0" w:color="auto"/>
        <w:bottom w:val="none" w:sz="0" w:space="0" w:color="auto"/>
        <w:right w:val="none" w:sz="0" w:space="0" w:color="auto"/>
      </w:divBdr>
      <w:divsChild>
        <w:div w:id="1524904085">
          <w:marLeft w:val="200"/>
          <w:marRight w:val="200"/>
          <w:marTop w:val="200"/>
          <w:marBottom w:val="200"/>
          <w:divBdr>
            <w:top w:val="none" w:sz="0" w:space="0" w:color="auto"/>
            <w:left w:val="none" w:sz="0" w:space="0" w:color="auto"/>
            <w:bottom w:val="none" w:sz="0" w:space="0" w:color="auto"/>
            <w:right w:val="none" w:sz="0" w:space="0" w:color="auto"/>
          </w:divBdr>
        </w:div>
        <w:div w:id="1524906607">
          <w:marLeft w:val="200"/>
          <w:marRight w:val="200"/>
          <w:marTop w:val="200"/>
          <w:marBottom w:val="200"/>
          <w:divBdr>
            <w:top w:val="none" w:sz="0" w:space="0" w:color="auto"/>
            <w:left w:val="none" w:sz="0" w:space="0" w:color="auto"/>
            <w:bottom w:val="none" w:sz="0" w:space="0" w:color="auto"/>
            <w:right w:val="none" w:sz="0" w:space="0" w:color="auto"/>
          </w:divBdr>
        </w:div>
      </w:divsChild>
    </w:div>
    <w:div w:id="1524905244">
      <w:marLeft w:val="0"/>
      <w:marRight w:val="0"/>
      <w:marTop w:val="0"/>
      <w:marBottom w:val="0"/>
      <w:divBdr>
        <w:top w:val="none" w:sz="0" w:space="0" w:color="auto"/>
        <w:left w:val="none" w:sz="0" w:space="0" w:color="auto"/>
        <w:bottom w:val="none" w:sz="0" w:space="0" w:color="auto"/>
        <w:right w:val="none" w:sz="0" w:space="0" w:color="auto"/>
      </w:divBdr>
    </w:div>
    <w:div w:id="1524905245">
      <w:marLeft w:val="0"/>
      <w:marRight w:val="0"/>
      <w:marTop w:val="0"/>
      <w:marBottom w:val="0"/>
      <w:divBdr>
        <w:top w:val="none" w:sz="0" w:space="0" w:color="auto"/>
        <w:left w:val="none" w:sz="0" w:space="0" w:color="auto"/>
        <w:bottom w:val="none" w:sz="0" w:space="0" w:color="auto"/>
        <w:right w:val="none" w:sz="0" w:space="0" w:color="auto"/>
      </w:divBdr>
    </w:div>
    <w:div w:id="1524905249">
      <w:marLeft w:val="0"/>
      <w:marRight w:val="0"/>
      <w:marTop w:val="0"/>
      <w:marBottom w:val="0"/>
      <w:divBdr>
        <w:top w:val="none" w:sz="0" w:space="0" w:color="auto"/>
        <w:left w:val="none" w:sz="0" w:space="0" w:color="auto"/>
        <w:bottom w:val="none" w:sz="0" w:space="0" w:color="auto"/>
        <w:right w:val="none" w:sz="0" w:space="0" w:color="auto"/>
      </w:divBdr>
    </w:div>
    <w:div w:id="1524905251">
      <w:marLeft w:val="0"/>
      <w:marRight w:val="0"/>
      <w:marTop w:val="0"/>
      <w:marBottom w:val="0"/>
      <w:divBdr>
        <w:top w:val="none" w:sz="0" w:space="0" w:color="auto"/>
        <w:left w:val="none" w:sz="0" w:space="0" w:color="auto"/>
        <w:bottom w:val="none" w:sz="0" w:space="0" w:color="auto"/>
        <w:right w:val="none" w:sz="0" w:space="0" w:color="auto"/>
      </w:divBdr>
      <w:divsChild>
        <w:div w:id="1524904096">
          <w:marLeft w:val="0"/>
          <w:marRight w:val="0"/>
          <w:marTop w:val="0"/>
          <w:marBottom w:val="0"/>
          <w:divBdr>
            <w:top w:val="none" w:sz="0" w:space="0" w:color="auto"/>
            <w:left w:val="none" w:sz="0" w:space="0" w:color="auto"/>
            <w:bottom w:val="none" w:sz="0" w:space="0" w:color="auto"/>
            <w:right w:val="none" w:sz="0" w:space="0" w:color="auto"/>
          </w:divBdr>
        </w:div>
      </w:divsChild>
    </w:div>
    <w:div w:id="1524905252">
      <w:marLeft w:val="0"/>
      <w:marRight w:val="0"/>
      <w:marTop w:val="0"/>
      <w:marBottom w:val="0"/>
      <w:divBdr>
        <w:top w:val="none" w:sz="0" w:space="0" w:color="auto"/>
        <w:left w:val="none" w:sz="0" w:space="0" w:color="auto"/>
        <w:bottom w:val="none" w:sz="0" w:space="0" w:color="auto"/>
        <w:right w:val="none" w:sz="0" w:space="0" w:color="auto"/>
      </w:divBdr>
    </w:div>
    <w:div w:id="1524905254">
      <w:marLeft w:val="0"/>
      <w:marRight w:val="0"/>
      <w:marTop w:val="0"/>
      <w:marBottom w:val="0"/>
      <w:divBdr>
        <w:top w:val="none" w:sz="0" w:space="0" w:color="auto"/>
        <w:left w:val="none" w:sz="0" w:space="0" w:color="auto"/>
        <w:bottom w:val="none" w:sz="0" w:space="0" w:color="auto"/>
        <w:right w:val="none" w:sz="0" w:space="0" w:color="auto"/>
      </w:divBdr>
    </w:div>
    <w:div w:id="1524905256">
      <w:marLeft w:val="0"/>
      <w:marRight w:val="0"/>
      <w:marTop w:val="0"/>
      <w:marBottom w:val="0"/>
      <w:divBdr>
        <w:top w:val="none" w:sz="0" w:space="0" w:color="auto"/>
        <w:left w:val="none" w:sz="0" w:space="0" w:color="auto"/>
        <w:bottom w:val="none" w:sz="0" w:space="0" w:color="auto"/>
        <w:right w:val="none" w:sz="0" w:space="0" w:color="auto"/>
      </w:divBdr>
    </w:div>
    <w:div w:id="1524905260">
      <w:marLeft w:val="0"/>
      <w:marRight w:val="0"/>
      <w:marTop w:val="0"/>
      <w:marBottom w:val="0"/>
      <w:divBdr>
        <w:top w:val="none" w:sz="0" w:space="0" w:color="auto"/>
        <w:left w:val="none" w:sz="0" w:space="0" w:color="auto"/>
        <w:bottom w:val="none" w:sz="0" w:space="0" w:color="auto"/>
        <w:right w:val="none" w:sz="0" w:space="0" w:color="auto"/>
      </w:divBdr>
    </w:div>
    <w:div w:id="1524905261">
      <w:marLeft w:val="0"/>
      <w:marRight w:val="0"/>
      <w:marTop w:val="0"/>
      <w:marBottom w:val="0"/>
      <w:divBdr>
        <w:top w:val="none" w:sz="0" w:space="0" w:color="auto"/>
        <w:left w:val="none" w:sz="0" w:space="0" w:color="auto"/>
        <w:bottom w:val="none" w:sz="0" w:space="0" w:color="auto"/>
        <w:right w:val="none" w:sz="0" w:space="0" w:color="auto"/>
      </w:divBdr>
    </w:div>
    <w:div w:id="1524905262">
      <w:marLeft w:val="0"/>
      <w:marRight w:val="0"/>
      <w:marTop w:val="0"/>
      <w:marBottom w:val="0"/>
      <w:divBdr>
        <w:top w:val="none" w:sz="0" w:space="0" w:color="auto"/>
        <w:left w:val="none" w:sz="0" w:space="0" w:color="auto"/>
        <w:bottom w:val="none" w:sz="0" w:space="0" w:color="auto"/>
        <w:right w:val="none" w:sz="0" w:space="0" w:color="auto"/>
      </w:divBdr>
    </w:div>
    <w:div w:id="1524905265">
      <w:marLeft w:val="0"/>
      <w:marRight w:val="0"/>
      <w:marTop w:val="0"/>
      <w:marBottom w:val="0"/>
      <w:divBdr>
        <w:top w:val="none" w:sz="0" w:space="0" w:color="auto"/>
        <w:left w:val="none" w:sz="0" w:space="0" w:color="auto"/>
        <w:bottom w:val="none" w:sz="0" w:space="0" w:color="auto"/>
        <w:right w:val="none" w:sz="0" w:space="0" w:color="auto"/>
      </w:divBdr>
      <w:divsChild>
        <w:div w:id="1524904305">
          <w:marLeft w:val="0"/>
          <w:marRight w:val="0"/>
          <w:marTop w:val="0"/>
          <w:marBottom w:val="0"/>
          <w:divBdr>
            <w:top w:val="none" w:sz="0" w:space="0" w:color="auto"/>
            <w:left w:val="none" w:sz="0" w:space="0" w:color="auto"/>
            <w:bottom w:val="none" w:sz="0" w:space="0" w:color="auto"/>
            <w:right w:val="none" w:sz="0" w:space="0" w:color="auto"/>
          </w:divBdr>
        </w:div>
        <w:div w:id="1524904375">
          <w:marLeft w:val="0"/>
          <w:marRight w:val="0"/>
          <w:marTop w:val="0"/>
          <w:marBottom w:val="0"/>
          <w:divBdr>
            <w:top w:val="none" w:sz="0" w:space="0" w:color="auto"/>
            <w:left w:val="none" w:sz="0" w:space="0" w:color="auto"/>
            <w:bottom w:val="none" w:sz="0" w:space="0" w:color="auto"/>
            <w:right w:val="none" w:sz="0" w:space="0" w:color="auto"/>
          </w:divBdr>
        </w:div>
        <w:div w:id="1524904747">
          <w:marLeft w:val="0"/>
          <w:marRight w:val="0"/>
          <w:marTop w:val="0"/>
          <w:marBottom w:val="0"/>
          <w:divBdr>
            <w:top w:val="none" w:sz="0" w:space="0" w:color="auto"/>
            <w:left w:val="none" w:sz="0" w:space="0" w:color="auto"/>
            <w:bottom w:val="none" w:sz="0" w:space="0" w:color="auto"/>
            <w:right w:val="none" w:sz="0" w:space="0" w:color="auto"/>
          </w:divBdr>
        </w:div>
        <w:div w:id="1524906439">
          <w:marLeft w:val="0"/>
          <w:marRight w:val="0"/>
          <w:marTop w:val="0"/>
          <w:marBottom w:val="0"/>
          <w:divBdr>
            <w:top w:val="none" w:sz="0" w:space="0" w:color="auto"/>
            <w:left w:val="none" w:sz="0" w:space="0" w:color="auto"/>
            <w:bottom w:val="none" w:sz="0" w:space="0" w:color="auto"/>
            <w:right w:val="none" w:sz="0" w:space="0" w:color="auto"/>
          </w:divBdr>
        </w:div>
        <w:div w:id="1524906602">
          <w:marLeft w:val="0"/>
          <w:marRight w:val="0"/>
          <w:marTop w:val="0"/>
          <w:marBottom w:val="0"/>
          <w:divBdr>
            <w:top w:val="none" w:sz="0" w:space="0" w:color="auto"/>
            <w:left w:val="none" w:sz="0" w:space="0" w:color="auto"/>
            <w:bottom w:val="none" w:sz="0" w:space="0" w:color="auto"/>
            <w:right w:val="none" w:sz="0" w:space="0" w:color="auto"/>
          </w:divBdr>
          <w:divsChild>
            <w:div w:id="1524905545">
              <w:marLeft w:val="0"/>
              <w:marRight w:val="0"/>
              <w:marTop w:val="0"/>
              <w:marBottom w:val="0"/>
              <w:divBdr>
                <w:top w:val="none" w:sz="0" w:space="0" w:color="auto"/>
                <w:left w:val="none" w:sz="0" w:space="0" w:color="auto"/>
                <w:bottom w:val="none" w:sz="0" w:space="0" w:color="auto"/>
                <w:right w:val="none" w:sz="0" w:space="0" w:color="auto"/>
              </w:divBdr>
            </w:div>
            <w:div w:id="1524905698">
              <w:marLeft w:val="0"/>
              <w:marRight w:val="0"/>
              <w:marTop w:val="0"/>
              <w:marBottom w:val="0"/>
              <w:divBdr>
                <w:top w:val="none" w:sz="0" w:space="0" w:color="auto"/>
                <w:left w:val="none" w:sz="0" w:space="0" w:color="auto"/>
                <w:bottom w:val="none" w:sz="0" w:space="0" w:color="auto"/>
                <w:right w:val="none" w:sz="0" w:space="0" w:color="auto"/>
              </w:divBdr>
            </w:div>
            <w:div w:id="1524905927">
              <w:marLeft w:val="0"/>
              <w:marRight w:val="0"/>
              <w:marTop w:val="0"/>
              <w:marBottom w:val="0"/>
              <w:divBdr>
                <w:top w:val="none" w:sz="0" w:space="0" w:color="auto"/>
                <w:left w:val="none" w:sz="0" w:space="0" w:color="auto"/>
                <w:bottom w:val="none" w:sz="0" w:space="0" w:color="auto"/>
                <w:right w:val="none" w:sz="0" w:space="0" w:color="auto"/>
              </w:divBdr>
            </w:div>
            <w:div w:id="1524906054">
              <w:marLeft w:val="0"/>
              <w:marRight w:val="0"/>
              <w:marTop w:val="0"/>
              <w:marBottom w:val="0"/>
              <w:divBdr>
                <w:top w:val="none" w:sz="0" w:space="0" w:color="auto"/>
                <w:left w:val="none" w:sz="0" w:space="0" w:color="auto"/>
                <w:bottom w:val="none" w:sz="0" w:space="0" w:color="auto"/>
                <w:right w:val="none" w:sz="0" w:space="0" w:color="auto"/>
              </w:divBdr>
            </w:div>
            <w:div w:id="1524906403">
              <w:marLeft w:val="0"/>
              <w:marRight w:val="0"/>
              <w:marTop w:val="0"/>
              <w:marBottom w:val="0"/>
              <w:divBdr>
                <w:top w:val="none" w:sz="0" w:space="0" w:color="auto"/>
                <w:left w:val="none" w:sz="0" w:space="0" w:color="auto"/>
                <w:bottom w:val="none" w:sz="0" w:space="0" w:color="auto"/>
                <w:right w:val="none" w:sz="0" w:space="0" w:color="auto"/>
              </w:divBdr>
            </w:div>
            <w:div w:id="1524906408">
              <w:marLeft w:val="0"/>
              <w:marRight w:val="0"/>
              <w:marTop w:val="0"/>
              <w:marBottom w:val="0"/>
              <w:divBdr>
                <w:top w:val="none" w:sz="0" w:space="0" w:color="auto"/>
                <w:left w:val="none" w:sz="0" w:space="0" w:color="auto"/>
                <w:bottom w:val="none" w:sz="0" w:space="0" w:color="auto"/>
                <w:right w:val="none" w:sz="0" w:space="0" w:color="auto"/>
              </w:divBdr>
              <w:divsChild>
                <w:div w:id="1524905349">
                  <w:marLeft w:val="0"/>
                  <w:marRight w:val="0"/>
                  <w:marTop w:val="0"/>
                  <w:marBottom w:val="0"/>
                  <w:divBdr>
                    <w:top w:val="none" w:sz="0" w:space="0" w:color="auto"/>
                    <w:left w:val="none" w:sz="0" w:space="0" w:color="auto"/>
                    <w:bottom w:val="none" w:sz="0" w:space="0" w:color="auto"/>
                    <w:right w:val="none" w:sz="0" w:space="0" w:color="auto"/>
                  </w:divBdr>
                </w:div>
                <w:div w:id="1524905558">
                  <w:marLeft w:val="0"/>
                  <w:marRight w:val="0"/>
                  <w:marTop w:val="0"/>
                  <w:marBottom w:val="0"/>
                  <w:divBdr>
                    <w:top w:val="none" w:sz="0" w:space="0" w:color="auto"/>
                    <w:left w:val="none" w:sz="0" w:space="0" w:color="auto"/>
                    <w:bottom w:val="none" w:sz="0" w:space="0" w:color="auto"/>
                    <w:right w:val="none" w:sz="0" w:space="0" w:color="auto"/>
                  </w:divBdr>
                </w:div>
              </w:divsChild>
            </w:div>
            <w:div w:id="152490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266">
      <w:marLeft w:val="0"/>
      <w:marRight w:val="0"/>
      <w:marTop w:val="0"/>
      <w:marBottom w:val="0"/>
      <w:divBdr>
        <w:top w:val="none" w:sz="0" w:space="0" w:color="auto"/>
        <w:left w:val="none" w:sz="0" w:space="0" w:color="auto"/>
        <w:bottom w:val="none" w:sz="0" w:space="0" w:color="auto"/>
        <w:right w:val="none" w:sz="0" w:space="0" w:color="auto"/>
      </w:divBdr>
    </w:div>
    <w:div w:id="1524905267">
      <w:marLeft w:val="0"/>
      <w:marRight w:val="0"/>
      <w:marTop w:val="0"/>
      <w:marBottom w:val="0"/>
      <w:divBdr>
        <w:top w:val="none" w:sz="0" w:space="0" w:color="auto"/>
        <w:left w:val="none" w:sz="0" w:space="0" w:color="auto"/>
        <w:bottom w:val="none" w:sz="0" w:space="0" w:color="auto"/>
        <w:right w:val="none" w:sz="0" w:space="0" w:color="auto"/>
      </w:divBdr>
    </w:div>
    <w:div w:id="1524905270">
      <w:marLeft w:val="0"/>
      <w:marRight w:val="0"/>
      <w:marTop w:val="0"/>
      <w:marBottom w:val="0"/>
      <w:divBdr>
        <w:top w:val="none" w:sz="0" w:space="0" w:color="auto"/>
        <w:left w:val="none" w:sz="0" w:space="0" w:color="auto"/>
        <w:bottom w:val="none" w:sz="0" w:space="0" w:color="auto"/>
        <w:right w:val="none" w:sz="0" w:space="0" w:color="auto"/>
      </w:divBdr>
    </w:div>
    <w:div w:id="1524905272">
      <w:marLeft w:val="0"/>
      <w:marRight w:val="0"/>
      <w:marTop w:val="0"/>
      <w:marBottom w:val="0"/>
      <w:divBdr>
        <w:top w:val="none" w:sz="0" w:space="0" w:color="auto"/>
        <w:left w:val="none" w:sz="0" w:space="0" w:color="auto"/>
        <w:bottom w:val="none" w:sz="0" w:space="0" w:color="auto"/>
        <w:right w:val="none" w:sz="0" w:space="0" w:color="auto"/>
      </w:divBdr>
      <w:divsChild>
        <w:div w:id="1524903967">
          <w:marLeft w:val="0"/>
          <w:marRight w:val="0"/>
          <w:marTop w:val="0"/>
          <w:marBottom w:val="0"/>
          <w:divBdr>
            <w:top w:val="none" w:sz="0" w:space="0" w:color="auto"/>
            <w:left w:val="none" w:sz="0" w:space="0" w:color="auto"/>
            <w:bottom w:val="none" w:sz="0" w:space="0" w:color="auto"/>
            <w:right w:val="none" w:sz="0" w:space="0" w:color="auto"/>
          </w:divBdr>
          <w:divsChild>
            <w:div w:id="1524906394">
              <w:marLeft w:val="0"/>
              <w:marRight w:val="0"/>
              <w:marTop w:val="0"/>
              <w:marBottom w:val="0"/>
              <w:divBdr>
                <w:top w:val="none" w:sz="0" w:space="0" w:color="auto"/>
                <w:left w:val="none" w:sz="0" w:space="0" w:color="auto"/>
                <w:bottom w:val="none" w:sz="0" w:space="0" w:color="auto"/>
                <w:right w:val="none" w:sz="0" w:space="0" w:color="auto"/>
              </w:divBdr>
              <w:divsChild>
                <w:div w:id="152490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353">
          <w:marLeft w:val="0"/>
          <w:marRight w:val="0"/>
          <w:marTop w:val="0"/>
          <w:marBottom w:val="0"/>
          <w:divBdr>
            <w:top w:val="none" w:sz="0" w:space="0" w:color="auto"/>
            <w:left w:val="none" w:sz="0" w:space="0" w:color="auto"/>
            <w:bottom w:val="none" w:sz="0" w:space="0" w:color="auto"/>
            <w:right w:val="none" w:sz="0" w:space="0" w:color="auto"/>
          </w:divBdr>
        </w:div>
        <w:div w:id="1524904856">
          <w:marLeft w:val="0"/>
          <w:marRight w:val="0"/>
          <w:marTop w:val="0"/>
          <w:marBottom w:val="0"/>
          <w:divBdr>
            <w:top w:val="none" w:sz="0" w:space="0" w:color="auto"/>
            <w:left w:val="none" w:sz="0" w:space="0" w:color="auto"/>
            <w:bottom w:val="none" w:sz="0" w:space="0" w:color="auto"/>
            <w:right w:val="none" w:sz="0" w:space="0" w:color="auto"/>
          </w:divBdr>
        </w:div>
        <w:div w:id="1524906390">
          <w:marLeft w:val="0"/>
          <w:marRight w:val="0"/>
          <w:marTop w:val="0"/>
          <w:marBottom w:val="0"/>
          <w:divBdr>
            <w:top w:val="none" w:sz="0" w:space="0" w:color="auto"/>
            <w:left w:val="none" w:sz="0" w:space="0" w:color="auto"/>
            <w:bottom w:val="none" w:sz="0" w:space="0" w:color="auto"/>
            <w:right w:val="none" w:sz="0" w:space="0" w:color="auto"/>
          </w:divBdr>
          <w:divsChild>
            <w:div w:id="1524904271">
              <w:marLeft w:val="0"/>
              <w:marRight w:val="0"/>
              <w:marTop w:val="0"/>
              <w:marBottom w:val="0"/>
              <w:divBdr>
                <w:top w:val="none" w:sz="0" w:space="0" w:color="auto"/>
                <w:left w:val="none" w:sz="0" w:space="0" w:color="auto"/>
                <w:bottom w:val="none" w:sz="0" w:space="0" w:color="auto"/>
                <w:right w:val="none" w:sz="0" w:space="0" w:color="auto"/>
              </w:divBdr>
              <w:divsChild>
                <w:div w:id="1524904403">
                  <w:marLeft w:val="0"/>
                  <w:marRight w:val="0"/>
                  <w:marTop w:val="0"/>
                  <w:marBottom w:val="0"/>
                  <w:divBdr>
                    <w:top w:val="none" w:sz="0" w:space="0" w:color="auto"/>
                    <w:left w:val="none" w:sz="0" w:space="0" w:color="auto"/>
                    <w:bottom w:val="none" w:sz="0" w:space="0" w:color="auto"/>
                    <w:right w:val="none" w:sz="0" w:space="0" w:color="auto"/>
                  </w:divBdr>
                  <w:divsChild>
                    <w:div w:id="1524905670">
                      <w:marLeft w:val="0"/>
                      <w:marRight w:val="0"/>
                      <w:marTop w:val="0"/>
                      <w:marBottom w:val="0"/>
                      <w:divBdr>
                        <w:top w:val="none" w:sz="0" w:space="0" w:color="auto"/>
                        <w:left w:val="none" w:sz="0" w:space="0" w:color="auto"/>
                        <w:bottom w:val="none" w:sz="0" w:space="0" w:color="auto"/>
                        <w:right w:val="none" w:sz="0" w:space="0" w:color="auto"/>
                      </w:divBdr>
                      <w:divsChild>
                        <w:div w:id="1524906332">
                          <w:marLeft w:val="0"/>
                          <w:marRight w:val="0"/>
                          <w:marTop w:val="0"/>
                          <w:marBottom w:val="0"/>
                          <w:divBdr>
                            <w:top w:val="none" w:sz="0" w:space="0" w:color="auto"/>
                            <w:left w:val="none" w:sz="0" w:space="0" w:color="auto"/>
                            <w:bottom w:val="none" w:sz="0" w:space="0" w:color="auto"/>
                            <w:right w:val="none" w:sz="0" w:space="0" w:color="auto"/>
                          </w:divBdr>
                          <w:divsChild>
                            <w:div w:id="152490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905274">
      <w:marLeft w:val="0"/>
      <w:marRight w:val="0"/>
      <w:marTop w:val="0"/>
      <w:marBottom w:val="0"/>
      <w:divBdr>
        <w:top w:val="none" w:sz="0" w:space="0" w:color="auto"/>
        <w:left w:val="none" w:sz="0" w:space="0" w:color="auto"/>
        <w:bottom w:val="none" w:sz="0" w:space="0" w:color="auto"/>
        <w:right w:val="none" w:sz="0" w:space="0" w:color="auto"/>
      </w:divBdr>
    </w:div>
    <w:div w:id="1524905275">
      <w:marLeft w:val="0"/>
      <w:marRight w:val="0"/>
      <w:marTop w:val="0"/>
      <w:marBottom w:val="0"/>
      <w:divBdr>
        <w:top w:val="none" w:sz="0" w:space="0" w:color="auto"/>
        <w:left w:val="none" w:sz="0" w:space="0" w:color="auto"/>
        <w:bottom w:val="none" w:sz="0" w:space="0" w:color="auto"/>
        <w:right w:val="none" w:sz="0" w:space="0" w:color="auto"/>
      </w:divBdr>
    </w:div>
    <w:div w:id="1524905277">
      <w:marLeft w:val="0"/>
      <w:marRight w:val="0"/>
      <w:marTop w:val="0"/>
      <w:marBottom w:val="0"/>
      <w:divBdr>
        <w:top w:val="none" w:sz="0" w:space="0" w:color="auto"/>
        <w:left w:val="none" w:sz="0" w:space="0" w:color="auto"/>
        <w:bottom w:val="none" w:sz="0" w:space="0" w:color="auto"/>
        <w:right w:val="none" w:sz="0" w:space="0" w:color="auto"/>
      </w:divBdr>
    </w:div>
    <w:div w:id="1524905278">
      <w:marLeft w:val="0"/>
      <w:marRight w:val="0"/>
      <w:marTop w:val="0"/>
      <w:marBottom w:val="0"/>
      <w:divBdr>
        <w:top w:val="none" w:sz="0" w:space="0" w:color="auto"/>
        <w:left w:val="none" w:sz="0" w:space="0" w:color="auto"/>
        <w:bottom w:val="none" w:sz="0" w:space="0" w:color="auto"/>
        <w:right w:val="none" w:sz="0" w:space="0" w:color="auto"/>
      </w:divBdr>
      <w:divsChild>
        <w:div w:id="1524905737">
          <w:marLeft w:val="0"/>
          <w:marRight w:val="0"/>
          <w:marTop w:val="0"/>
          <w:marBottom w:val="0"/>
          <w:divBdr>
            <w:top w:val="none" w:sz="0" w:space="0" w:color="auto"/>
            <w:left w:val="none" w:sz="0" w:space="0" w:color="auto"/>
            <w:bottom w:val="none" w:sz="0" w:space="0" w:color="auto"/>
            <w:right w:val="none" w:sz="0" w:space="0" w:color="auto"/>
          </w:divBdr>
          <w:divsChild>
            <w:div w:id="1524904113">
              <w:marLeft w:val="0"/>
              <w:marRight w:val="0"/>
              <w:marTop w:val="0"/>
              <w:marBottom w:val="0"/>
              <w:divBdr>
                <w:top w:val="none" w:sz="0" w:space="0" w:color="auto"/>
                <w:left w:val="none" w:sz="0" w:space="0" w:color="auto"/>
                <w:bottom w:val="none" w:sz="0" w:space="0" w:color="auto"/>
                <w:right w:val="none" w:sz="0" w:space="0" w:color="auto"/>
              </w:divBdr>
              <w:divsChild>
                <w:div w:id="1524904588">
                  <w:marLeft w:val="0"/>
                  <w:marRight w:val="0"/>
                  <w:marTop w:val="0"/>
                  <w:marBottom w:val="0"/>
                  <w:divBdr>
                    <w:top w:val="none" w:sz="0" w:space="0" w:color="auto"/>
                    <w:left w:val="none" w:sz="0" w:space="0" w:color="auto"/>
                    <w:bottom w:val="none" w:sz="0" w:space="0" w:color="auto"/>
                    <w:right w:val="none" w:sz="0" w:space="0" w:color="auto"/>
                  </w:divBdr>
                  <w:divsChild>
                    <w:div w:id="1524906661">
                      <w:marLeft w:val="0"/>
                      <w:marRight w:val="0"/>
                      <w:marTop w:val="0"/>
                      <w:marBottom w:val="0"/>
                      <w:divBdr>
                        <w:top w:val="none" w:sz="0" w:space="0" w:color="auto"/>
                        <w:left w:val="none" w:sz="0" w:space="0" w:color="auto"/>
                        <w:bottom w:val="none" w:sz="0" w:space="0" w:color="auto"/>
                        <w:right w:val="none" w:sz="0" w:space="0" w:color="auto"/>
                      </w:divBdr>
                      <w:divsChild>
                        <w:div w:id="1524905376">
                          <w:marLeft w:val="0"/>
                          <w:marRight w:val="0"/>
                          <w:marTop w:val="0"/>
                          <w:marBottom w:val="0"/>
                          <w:divBdr>
                            <w:top w:val="none" w:sz="0" w:space="0" w:color="auto"/>
                            <w:left w:val="none" w:sz="0" w:space="0" w:color="auto"/>
                            <w:bottom w:val="none" w:sz="0" w:space="0" w:color="auto"/>
                            <w:right w:val="none" w:sz="0" w:space="0" w:color="auto"/>
                          </w:divBdr>
                          <w:divsChild>
                            <w:div w:id="1524904930">
                              <w:marLeft w:val="0"/>
                              <w:marRight w:val="0"/>
                              <w:marTop w:val="0"/>
                              <w:marBottom w:val="0"/>
                              <w:divBdr>
                                <w:top w:val="none" w:sz="0" w:space="0" w:color="auto"/>
                                <w:left w:val="none" w:sz="0" w:space="0" w:color="auto"/>
                                <w:bottom w:val="none" w:sz="0" w:space="0" w:color="auto"/>
                                <w:right w:val="none" w:sz="0" w:space="0" w:color="auto"/>
                              </w:divBdr>
                              <w:divsChild>
                                <w:div w:id="1524904917">
                                  <w:marLeft w:val="0"/>
                                  <w:marRight w:val="0"/>
                                  <w:marTop w:val="0"/>
                                  <w:marBottom w:val="0"/>
                                  <w:divBdr>
                                    <w:top w:val="none" w:sz="0" w:space="0" w:color="auto"/>
                                    <w:left w:val="none" w:sz="0" w:space="0" w:color="auto"/>
                                    <w:bottom w:val="none" w:sz="0" w:space="0" w:color="auto"/>
                                    <w:right w:val="none" w:sz="0" w:space="0" w:color="auto"/>
                                  </w:divBdr>
                                  <w:divsChild>
                                    <w:div w:id="152490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905279">
      <w:marLeft w:val="0"/>
      <w:marRight w:val="0"/>
      <w:marTop w:val="0"/>
      <w:marBottom w:val="0"/>
      <w:divBdr>
        <w:top w:val="none" w:sz="0" w:space="0" w:color="auto"/>
        <w:left w:val="none" w:sz="0" w:space="0" w:color="auto"/>
        <w:bottom w:val="none" w:sz="0" w:space="0" w:color="auto"/>
        <w:right w:val="none" w:sz="0" w:space="0" w:color="auto"/>
      </w:divBdr>
    </w:div>
    <w:div w:id="1524905281">
      <w:marLeft w:val="0"/>
      <w:marRight w:val="0"/>
      <w:marTop w:val="0"/>
      <w:marBottom w:val="0"/>
      <w:divBdr>
        <w:top w:val="none" w:sz="0" w:space="0" w:color="auto"/>
        <w:left w:val="none" w:sz="0" w:space="0" w:color="auto"/>
        <w:bottom w:val="none" w:sz="0" w:space="0" w:color="auto"/>
        <w:right w:val="none" w:sz="0" w:space="0" w:color="auto"/>
      </w:divBdr>
    </w:div>
    <w:div w:id="1524905283">
      <w:marLeft w:val="0"/>
      <w:marRight w:val="0"/>
      <w:marTop w:val="0"/>
      <w:marBottom w:val="0"/>
      <w:divBdr>
        <w:top w:val="none" w:sz="0" w:space="0" w:color="auto"/>
        <w:left w:val="none" w:sz="0" w:space="0" w:color="auto"/>
        <w:bottom w:val="none" w:sz="0" w:space="0" w:color="auto"/>
        <w:right w:val="none" w:sz="0" w:space="0" w:color="auto"/>
      </w:divBdr>
    </w:div>
    <w:div w:id="1524905284">
      <w:marLeft w:val="0"/>
      <w:marRight w:val="0"/>
      <w:marTop w:val="0"/>
      <w:marBottom w:val="0"/>
      <w:divBdr>
        <w:top w:val="none" w:sz="0" w:space="0" w:color="auto"/>
        <w:left w:val="none" w:sz="0" w:space="0" w:color="auto"/>
        <w:bottom w:val="none" w:sz="0" w:space="0" w:color="auto"/>
        <w:right w:val="none" w:sz="0" w:space="0" w:color="auto"/>
      </w:divBdr>
      <w:divsChild>
        <w:div w:id="1524904655">
          <w:marLeft w:val="0"/>
          <w:marRight w:val="0"/>
          <w:marTop w:val="0"/>
          <w:marBottom w:val="0"/>
          <w:divBdr>
            <w:top w:val="none" w:sz="0" w:space="0" w:color="auto"/>
            <w:left w:val="none" w:sz="0" w:space="0" w:color="auto"/>
            <w:bottom w:val="none" w:sz="0" w:space="0" w:color="auto"/>
            <w:right w:val="none" w:sz="0" w:space="0" w:color="auto"/>
          </w:divBdr>
          <w:divsChild>
            <w:div w:id="1524905844">
              <w:marLeft w:val="0"/>
              <w:marRight w:val="0"/>
              <w:marTop w:val="0"/>
              <w:marBottom w:val="0"/>
              <w:divBdr>
                <w:top w:val="none" w:sz="0" w:space="0" w:color="auto"/>
                <w:left w:val="none" w:sz="0" w:space="0" w:color="auto"/>
                <w:bottom w:val="none" w:sz="0" w:space="0" w:color="auto"/>
                <w:right w:val="none" w:sz="0" w:space="0" w:color="auto"/>
              </w:divBdr>
            </w:div>
          </w:divsChild>
        </w:div>
        <w:div w:id="1524904793">
          <w:marLeft w:val="0"/>
          <w:marRight w:val="0"/>
          <w:marTop w:val="0"/>
          <w:marBottom w:val="0"/>
          <w:divBdr>
            <w:top w:val="none" w:sz="0" w:space="0" w:color="auto"/>
            <w:left w:val="none" w:sz="0" w:space="0" w:color="auto"/>
            <w:bottom w:val="none" w:sz="0" w:space="0" w:color="auto"/>
            <w:right w:val="none" w:sz="0" w:space="0" w:color="auto"/>
          </w:divBdr>
          <w:divsChild>
            <w:div w:id="1524905393">
              <w:marLeft w:val="0"/>
              <w:marRight w:val="0"/>
              <w:marTop w:val="0"/>
              <w:marBottom w:val="0"/>
              <w:divBdr>
                <w:top w:val="none" w:sz="0" w:space="0" w:color="auto"/>
                <w:left w:val="none" w:sz="0" w:space="0" w:color="auto"/>
                <w:bottom w:val="none" w:sz="0" w:space="0" w:color="auto"/>
                <w:right w:val="none" w:sz="0" w:space="0" w:color="auto"/>
              </w:divBdr>
              <w:divsChild>
                <w:div w:id="1524904652">
                  <w:marLeft w:val="0"/>
                  <w:marRight w:val="0"/>
                  <w:marTop w:val="0"/>
                  <w:marBottom w:val="0"/>
                  <w:divBdr>
                    <w:top w:val="none" w:sz="0" w:space="0" w:color="auto"/>
                    <w:left w:val="none" w:sz="0" w:space="0" w:color="auto"/>
                    <w:bottom w:val="none" w:sz="0" w:space="0" w:color="auto"/>
                    <w:right w:val="none" w:sz="0" w:space="0" w:color="auto"/>
                  </w:divBdr>
                  <w:divsChild>
                    <w:div w:id="1524905310">
                      <w:marLeft w:val="0"/>
                      <w:marRight w:val="0"/>
                      <w:marTop w:val="0"/>
                      <w:marBottom w:val="0"/>
                      <w:divBdr>
                        <w:top w:val="none" w:sz="0" w:space="0" w:color="auto"/>
                        <w:left w:val="none" w:sz="0" w:space="0" w:color="auto"/>
                        <w:bottom w:val="none" w:sz="0" w:space="0" w:color="auto"/>
                        <w:right w:val="none" w:sz="0" w:space="0" w:color="auto"/>
                      </w:divBdr>
                      <w:divsChild>
                        <w:div w:id="152490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5285">
      <w:marLeft w:val="0"/>
      <w:marRight w:val="0"/>
      <w:marTop w:val="0"/>
      <w:marBottom w:val="0"/>
      <w:divBdr>
        <w:top w:val="none" w:sz="0" w:space="0" w:color="auto"/>
        <w:left w:val="none" w:sz="0" w:space="0" w:color="auto"/>
        <w:bottom w:val="none" w:sz="0" w:space="0" w:color="auto"/>
        <w:right w:val="none" w:sz="0" w:space="0" w:color="auto"/>
      </w:divBdr>
    </w:div>
    <w:div w:id="1524905287">
      <w:marLeft w:val="0"/>
      <w:marRight w:val="0"/>
      <w:marTop w:val="0"/>
      <w:marBottom w:val="0"/>
      <w:divBdr>
        <w:top w:val="none" w:sz="0" w:space="0" w:color="auto"/>
        <w:left w:val="none" w:sz="0" w:space="0" w:color="auto"/>
        <w:bottom w:val="none" w:sz="0" w:space="0" w:color="auto"/>
        <w:right w:val="none" w:sz="0" w:space="0" w:color="auto"/>
      </w:divBdr>
    </w:div>
    <w:div w:id="1524905297">
      <w:marLeft w:val="0"/>
      <w:marRight w:val="0"/>
      <w:marTop w:val="0"/>
      <w:marBottom w:val="0"/>
      <w:divBdr>
        <w:top w:val="none" w:sz="0" w:space="0" w:color="auto"/>
        <w:left w:val="none" w:sz="0" w:space="0" w:color="auto"/>
        <w:bottom w:val="none" w:sz="0" w:space="0" w:color="auto"/>
        <w:right w:val="none" w:sz="0" w:space="0" w:color="auto"/>
      </w:divBdr>
    </w:div>
    <w:div w:id="1524905298">
      <w:marLeft w:val="0"/>
      <w:marRight w:val="0"/>
      <w:marTop w:val="0"/>
      <w:marBottom w:val="0"/>
      <w:divBdr>
        <w:top w:val="none" w:sz="0" w:space="0" w:color="auto"/>
        <w:left w:val="none" w:sz="0" w:space="0" w:color="auto"/>
        <w:bottom w:val="none" w:sz="0" w:space="0" w:color="auto"/>
        <w:right w:val="none" w:sz="0" w:space="0" w:color="auto"/>
      </w:divBdr>
    </w:div>
    <w:div w:id="1524905301">
      <w:marLeft w:val="0"/>
      <w:marRight w:val="0"/>
      <w:marTop w:val="0"/>
      <w:marBottom w:val="0"/>
      <w:divBdr>
        <w:top w:val="none" w:sz="0" w:space="0" w:color="auto"/>
        <w:left w:val="none" w:sz="0" w:space="0" w:color="auto"/>
        <w:bottom w:val="none" w:sz="0" w:space="0" w:color="auto"/>
        <w:right w:val="none" w:sz="0" w:space="0" w:color="auto"/>
      </w:divBdr>
    </w:div>
    <w:div w:id="1524905304">
      <w:marLeft w:val="0"/>
      <w:marRight w:val="0"/>
      <w:marTop w:val="0"/>
      <w:marBottom w:val="0"/>
      <w:divBdr>
        <w:top w:val="none" w:sz="0" w:space="0" w:color="auto"/>
        <w:left w:val="none" w:sz="0" w:space="0" w:color="auto"/>
        <w:bottom w:val="none" w:sz="0" w:space="0" w:color="auto"/>
        <w:right w:val="none" w:sz="0" w:space="0" w:color="auto"/>
      </w:divBdr>
      <w:divsChild>
        <w:div w:id="1524904140">
          <w:marLeft w:val="0"/>
          <w:marRight w:val="0"/>
          <w:marTop w:val="0"/>
          <w:marBottom w:val="0"/>
          <w:divBdr>
            <w:top w:val="none" w:sz="0" w:space="0" w:color="auto"/>
            <w:left w:val="none" w:sz="0" w:space="0" w:color="auto"/>
            <w:bottom w:val="none" w:sz="0" w:space="0" w:color="auto"/>
            <w:right w:val="none" w:sz="0" w:space="0" w:color="auto"/>
          </w:divBdr>
        </w:div>
      </w:divsChild>
    </w:div>
    <w:div w:id="1524905306">
      <w:marLeft w:val="0"/>
      <w:marRight w:val="0"/>
      <w:marTop w:val="0"/>
      <w:marBottom w:val="0"/>
      <w:divBdr>
        <w:top w:val="none" w:sz="0" w:space="0" w:color="auto"/>
        <w:left w:val="none" w:sz="0" w:space="0" w:color="auto"/>
        <w:bottom w:val="none" w:sz="0" w:space="0" w:color="auto"/>
        <w:right w:val="none" w:sz="0" w:space="0" w:color="auto"/>
      </w:divBdr>
    </w:div>
    <w:div w:id="1524905308">
      <w:marLeft w:val="0"/>
      <w:marRight w:val="0"/>
      <w:marTop w:val="0"/>
      <w:marBottom w:val="0"/>
      <w:divBdr>
        <w:top w:val="none" w:sz="0" w:space="0" w:color="auto"/>
        <w:left w:val="none" w:sz="0" w:space="0" w:color="auto"/>
        <w:bottom w:val="none" w:sz="0" w:space="0" w:color="auto"/>
        <w:right w:val="none" w:sz="0" w:space="0" w:color="auto"/>
      </w:divBdr>
    </w:div>
    <w:div w:id="1524905309">
      <w:marLeft w:val="0"/>
      <w:marRight w:val="0"/>
      <w:marTop w:val="0"/>
      <w:marBottom w:val="0"/>
      <w:divBdr>
        <w:top w:val="none" w:sz="0" w:space="0" w:color="auto"/>
        <w:left w:val="none" w:sz="0" w:space="0" w:color="auto"/>
        <w:bottom w:val="none" w:sz="0" w:space="0" w:color="auto"/>
        <w:right w:val="none" w:sz="0" w:space="0" w:color="auto"/>
      </w:divBdr>
    </w:div>
    <w:div w:id="1524905312">
      <w:marLeft w:val="0"/>
      <w:marRight w:val="0"/>
      <w:marTop w:val="0"/>
      <w:marBottom w:val="0"/>
      <w:divBdr>
        <w:top w:val="none" w:sz="0" w:space="0" w:color="auto"/>
        <w:left w:val="none" w:sz="0" w:space="0" w:color="auto"/>
        <w:bottom w:val="none" w:sz="0" w:space="0" w:color="auto"/>
        <w:right w:val="none" w:sz="0" w:space="0" w:color="auto"/>
      </w:divBdr>
    </w:div>
    <w:div w:id="1524905314">
      <w:marLeft w:val="0"/>
      <w:marRight w:val="0"/>
      <w:marTop w:val="0"/>
      <w:marBottom w:val="0"/>
      <w:divBdr>
        <w:top w:val="none" w:sz="0" w:space="0" w:color="auto"/>
        <w:left w:val="none" w:sz="0" w:space="0" w:color="auto"/>
        <w:bottom w:val="none" w:sz="0" w:space="0" w:color="auto"/>
        <w:right w:val="none" w:sz="0" w:space="0" w:color="auto"/>
      </w:divBdr>
    </w:div>
    <w:div w:id="1524905315">
      <w:marLeft w:val="0"/>
      <w:marRight w:val="0"/>
      <w:marTop w:val="0"/>
      <w:marBottom w:val="0"/>
      <w:divBdr>
        <w:top w:val="none" w:sz="0" w:space="0" w:color="auto"/>
        <w:left w:val="none" w:sz="0" w:space="0" w:color="auto"/>
        <w:bottom w:val="none" w:sz="0" w:space="0" w:color="auto"/>
        <w:right w:val="none" w:sz="0" w:space="0" w:color="auto"/>
      </w:divBdr>
    </w:div>
    <w:div w:id="1524905316">
      <w:marLeft w:val="0"/>
      <w:marRight w:val="0"/>
      <w:marTop w:val="0"/>
      <w:marBottom w:val="0"/>
      <w:divBdr>
        <w:top w:val="none" w:sz="0" w:space="0" w:color="auto"/>
        <w:left w:val="none" w:sz="0" w:space="0" w:color="auto"/>
        <w:bottom w:val="none" w:sz="0" w:space="0" w:color="auto"/>
        <w:right w:val="none" w:sz="0" w:space="0" w:color="auto"/>
      </w:divBdr>
    </w:div>
    <w:div w:id="1524905318">
      <w:marLeft w:val="0"/>
      <w:marRight w:val="0"/>
      <w:marTop w:val="0"/>
      <w:marBottom w:val="0"/>
      <w:divBdr>
        <w:top w:val="none" w:sz="0" w:space="0" w:color="auto"/>
        <w:left w:val="none" w:sz="0" w:space="0" w:color="auto"/>
        <w:bottom w:val="none" w:sz="0" w:space="0" w:color="auto"/>
        <w:right w:val="none" w:sz="0" w:space="0" w:color="auto"/>
      </w:divBdr>
    </w:div>
    <w:div w:id="1524905321">
      <w:marLeft w:val="0"/>
      <w:marRight w:val="0"/>
      <w:marTop w:val="0"/>
      <w:marBottom w:val="0"/>
      <w:divBdr>
        <w:top w:val="none" w:sz="0" w:space="0" w:color="auto"/>
        <w:left w:val="none" w:sz="0" w:space="0" w:color="auto"/>
        <w:bottom w:val="none" w:sz="0" w:space="0" w:color="auto"/>
        <w:right w:val="none" w:sz="0" w:space="0" w:color="auto"/>
      </w:divBdr>
    </w:div>
    <w:div w:id="1524905325">
      <w:marLeft w:val="0"/>
      <w:marRight w:val="0"/>
      <w:marTop w:val="0"/>
      <w:marBottom w:val="0"/>
      <w:divBdr>
        <w:top w:val="none" w:sz="0" w:space="0" w:color="auto"/>
        <w:left w:val="none" w:sz="0" w:space="0" w:color="auto"/>
        <w:bottom w:val="none" w:sz="0" w:space="0" w:color="auto"/>
        <w:right w:val="none" w:sz="0" w:space="0" w:color="auto"/>
      </w:divBdr>
    </w:div>
    <w:div w:id="1524905326">
      <w:marLeft w:val="0"/>
      <w:marRight w:val="0"/>
      <w:marTop w:val="0"/>
      <w:marBottom w:val="0"/>
      <w:divBdr>
        <w:top w:val="none" w:sz="0" w:space="0" w:color="auto"/>
        <w:left w:val="none" w:sz="0" w:space="0" w:color="auto"/>
        <w:bottom w:val="none" w:sz="0" w:space="0" w:color="auto"/>
        <w:right w:val="none" w:sz="0" w:space="0" w:color="auto"/>
      </w:divBdr>
    </w:div>
    <w:div w:id="1524905327">
      <w:marLeft w:val="0"/>
      <w:marRight w:val="0"/>
      <w:marTop w:val="0"/>
      <w:marBottom w:val="0"/>
      <w:divBdr>
        <w:top w:val="none" w:sz="0" w:space="0" w:color="auto"/>
        <w:left w:val="none" w:sz="0" w:space="0" w:color="auto"/>
        <w:bottom w:val="none" w:sz="0" w:space="0" w:color="auto"/>
        <w:right w:val="none" w:sz="0" w:space="0" w:color="auto"/>
      </w:divBdr>
    </w:div>
    <w:div w:id="1524905328">
      <w:marLeft w:val="0"/>
      <w:marRight w:val="0"/>
      <w:marTop w:val="0"/>
      <w:marBottom w:val="0"/>
      <w:divBdr>
        <w:top w:val="none" w:sz="0" w:space="0" w:color="auto"/>
        <w:left w:val="none" w:sz="0" w:space="0" w:color="auto"/>
        <w:bottom w:val="none" w:sz="0" w:space="0" w:color="auto"/>
        <w:right w:val="none" w:sz="0" w:space="0" w:color="auto"/>
      </w:divBdr>
    </w:div>
    <w:div w:id="1524905329">
      <w:marLeft w:val="0"/>
      <w:marRight w:val="0"/>
      <w:marTop w:val="0"/>
      <w:marBottom w:val="0"/>
      <w:divBdr>
        <w:top w:val="none" w:sz="0" w:space="0" w:color="auto"/>
        <w:left w:val="none" w:sz="0" w:space="0" w:color="auto"/>
        <w:bottom w:val="none" w:sz="0" w:space="0" w:color="auto"/>
        <w:right w:val="none" w:sz="0" w:space="0" w:color="auto"/>
      </w:divBdr>
    </w:div>
    <w:div w:id="1524905332">
      <w:marLeft w:val="0"/>
      <w:marRight w:val="0"/>
      <w:marTop w:val="0"/>
      <w:marBottom w:val="0"/>
      <w:divBdr>
        <w:top w:val="none" w:sz="0" w:space="0" w:color="auto"/>
        <w:left w:val="none" w:sz="0" w:space="0" w:color="auto"/>
        <w:bottom w:val="none" w:sz="0" w:space="0" w:color="auto"/>
        <w:right w:val="none" w:sz="0" w:space="0" w:color="auto"/>
      </w:divBdr>
    </w:div>
    <w:div w:id="1524905334">
      <w:marLeft w:val="0"/>
      <w:marRight w:val="0"/>
      <w:marTop w:val="0"/>
      <w:marBottom w:val="0"/>
      <w:divBdr>
        <w:top w:val="none" w:sz="0" w:space="0" w:color="auto"/>
        <w:left w:val="none" w:sz="0" w:space="0" w:color="auto"/>
        <w:bottom w:val="none" w:sz="0" w:space="0" w:color="auto"/>
        <w:right w:val="none" w:sz="0" w:space="0" w:color="auto"/>
      </w:divBdr>
    </w:div>
    <w:div w:id="1524905338">
      <w:marLeft w:val="0"/>
      <w:marRight w:val="0"/>
      <w:marTop w:val="0"/>
      <w:marBottom w:val="0"/>
      <w:divBdr>
        <w:top w:val="none" w:sz="0" w:space="0" w:color="auto"/>
        <w:left w:val="none" w:sz="0" w:space="0" w:color="auto"/>
        <w:bottom w:val="none" w:sz="0" w:space="0" w:color="auto"/>
        <w:right w:val="none" w:sz="0" w:space="0" w:color="auto"/>
      </w:divBdr>
      <w:divsChild>
        <w:div w:id="1524905902">
          <w:marLeft w:val="0"/>
          <w:marRight w:val="0"/>
          <w:marTop w:val="0"/>
          <w:marBottom w:val="0"/>
          <w:divBdr>
            <w:top w:val="none" w:sz="0" w:space="0" w:color="auto"/>
            <w:left w:val="none" w:sz="0" w:space="0" w:color="auto"/>
            <w:bottom w:val="none" w:sz="0" w:space="0" w:color="auto"/>
            <w:right w:val="none" w:sz="0" w:space="0" w:color="auto"/>
          </w:divBdr>
          <w:divsChild>
            <w:div w:id="1524904468">
              <w:marLeft w:val="0"/>
              <w:marRight w:val="0"/>
              <w:marTop w:val="0"/>
              <w:marBottom w:val="0"/>
              <w:divBdr>
                <w:top w:val="none" w:sz="0" w:space="0" w:color="auto"/>
                <w:left w:val="none" w:sz="0" w:space="0" w:color="auto"/>
                <w:bottom w:val="none" w:sz="0" w:space="0" w:color="auto"/>
                <w:right w:val="none" w:sz="0" w:space="0" w:color="auto"/>
              </w:divBdr>
              <w:divsChild>
                <w:div w:id="152490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691">
          <w:marLeft w:val="0"/>
          <w:marRight w:val="0"/>
          <w:marTop w:val="0"/>
          <w:marBottom w:val="0"/>
          <w:divBdr>
            <w:top w:val="none" w:sz="0" w:space="0" w:color="auto"/>
            <w:left w:val="none" w:sz="0" w:space="0" w:color="auto"/>
            <w:bottom w:val="none" w:sz="0" w:space="0" w:color="auto"/>
            <w:right w:val="none" w:sz="0" w:space="0" w:color="auto"/>
          </w:divBdr>
        </w:div>
      </w:divsChild>
    </w:div>
    <w:div w:id="1524905341">
      <w:marLeft w:val="0"/>
      <w:marRight w:val="0"/>
      <w:marTop w:val="0"/>
      <w:marBottom w:val="0"/>
      <w:divBdr>
        <w:top w:val="none" w:sz="0" w:space="0" w:color="auto"/>
        <w:left w:val="none" w:sz="0" w:space="0" w:color="auto"/>
        <w:bottom w:val="none" w:sz="0" w:space="0" w:color="auto"/>
        <w:right w:val="none" w:sz="0" w:space="0" w:color="auto"/>
      </w:divBdr>
    </w:div>
    <w:div w:id="1524905342">
      <w:marLeft w:val="0"/>
      <w:marRight w:val="0"/>
      <w:marTop w:val="0"/>
      <w:marBottom w:val="0"/>
      <w:divBdr>
        <w:top w:val="none" w:sz="0" w:space="0" w:color="auto"/>
        <w:left w:val="none" w:sz="0" w:space="0" w:color="auto"/>
        <w:bottom w:val="none" w:sz="0" w:space="0" w:color="auto"/>
        <w:right w:val="none" w:sz="0" w:space="0" w:color="auto"/>
      </w:divBdr>
    </w:div>
    <w:div w:id="1524905344">
      <w:marLeft w:val="0"/>
      <w:marRight w:val="0"/>
      <w:marTop w:val="0"/>
      <w:marBottom w:val="0"/>
      <w:divBdr>
        <w:top w:val="none" w:sz="0" w:space="0" w:color="auto"/>
        <w:left w:val="none" w:sz="0" w:space="0" w:color="auto"/>
        <w:bottom w:val="none" w:sz="0" w:space="0" w:color="auto"/>
        <w:right w:val="none" w:sz="0" w:space="0" w:color="auto"/>
      </w:divBdr>
    </w:div>
    <w:div w:id="1524905345">
      <w:marLeft w:val="0"/>
      <w:marRight w:val="0"/>
      <w:marTop w:val="0"/>
      <w:marBottom w:val="0"/>
      <w:divBdr>
        <w:top w:val="none" w:sz="0" w:space="0" w:color="auto"/>
        <w:left w:val="none" w:sz="0" w:space="0" w:color="auto"/>
        <w:bottom w:val="none" w:sz="0" w:space="0" w:color="auto"/>
        <w:right w:val="none" w:sz="0" w:space="0" w:color="auto"/>
      </w:divBdr>
    </w:div>
    <w:div w:id="1524905347">
      <w:marLeft w:val="0"/>
      <w:marRight w:val="0"/>
      <w:marTop w:val="0"/>
      <w:marBottom w:val="0"/>
      <w:divBdr>
        <w:top w:val="none" w:sz="0" w:space="0" w:color="auto"/>
        <w:left w:val="none" w:sz="0" w:space="0" w:color="auto"/>
        <w:bottom w:val="none" w:sz="0" w:space="0" w:color="auto"/>
        <w:right w:val="none" w:sz="0" w:space="0" w:color="auto"/>
      </w:divBdr>
      <w:divsChild>
        <w:div w:id="1524903898">
          <w:marLeft w:val="0"/>
          <w:marRight w:val="0"/>
          <w:marTop w:val="0"/>
          <w:marBottom w:val="0"/>
          <w:divBdr>
            <w:top w:val="none" w:sz="0" w:space="0" w:color="auto"/>
            <w:left w:val="none" w:sz="0" w:space="0" w:color="auto"/>
            <w:bottom w:val="none" w:sz="0" w:space="0" w:color="auto"/>
            <w:right w:val="none" w:sz="0" w:space="0" w:color="auto"/>
          </w:divBdr>
          <w:divsChild>
            <w:div w:id="152490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352">
      <w:marLeft w:val="0"/>
      <w:marRight w:val="0"/>
      <w:marTop w:val="0"/>
      <w:marBottom w:val="0"/>
      <w:divBdr>
        <w:top w:val="none" w:sz="0" w:space="0" w:color="auto"/>
        <w:left w:val="none" w:sz="0" w:space="0" w:color="auto"/>
        <w:bottom w:val="none" w:sz="0" w:space="0" w:color="auto"/>
        <w:right w:val="none" w:sz="0" w:space="0" w:color="auto"/>
      </w:divBdr>
    </w:div>
    <w:div w:id="1524905353">
      <w:marLeft w:val="0"/>
      <w:marRight w:val="0"/>
      <w:marTop w:val="0"/>
      <w:marBottom w:val="0"/>
      <w:divBdr>
        <w:top w:val="none" w:sz="0" w:space="0" w:color="auto"/>
        <w:left w:val="none" w:sz="0" w:space="0" w:color="auto"/>
        <w:bottom w:val="none" w:sz="0" w:space="0" w:color="auto"/>
        <w:right w:val="none" w:sz="0" w:space="0" w:color="auto"/>
      </w:divBdr>
      <w:divsChild>
        <w:div w:id="1524905485">
          <w:marLeft w:val="0"/>
          <w:marRight w:val="0"/>
          <w:marTop w:val="0"/>
          <w:marBottom w:val="0"/>
          <w:divBdr>
            <w:top w:val="none" w:sz="0" w:space="0" w:color="auto"/>
            <w:left w:val="none" w:sz="0" w:space="0" w:color="auto"/>
            <w:bottom w:val="none" w:sz="0" w:space="0" w:color="auto"/>
            <w:right w:val="none" w:sz="0" w:space="0" w:color="auto"/>
          </w:divBdr>
        </w:div>
      </w:divsChild>
    </w:div>
    <w:div w:id="1524905354">
      <w:marLeft w:val="0"/>
      <w:marRight w:val="0"/>
      <w:marTop w:val="0"/>
      <w:marBottom w:val="0"/>
      <w:divBdr>
        <w:top w:val="none" w:sz="0" w:space="0" w:color="auto"/>
        <w:left w:val="none" w:sz="0" w:space="0" w:color="auto"/>
        <w:bottom w:val="none" w:sz="0" w:space="0" w:color="auto"/>
        <w:right w:val="none" w:sz="0" w:space="0" w:color="auto"/>
      </w:divBdr>
    </w:div>
    <w:div w:id="1524905356">
      <w:marLeft w:val="0"/>
      <w:marRight w:val="0"/>
      <w:marTop w:val="0"/>
      <w:marBottom w:val="0"/>
      <w:divBdr>
        <w:top w:val="none" w:sz="0" w:space="0" w:color="auto"/>
        <w:left w:val="none" w:sz="0" w:space="0" w:color="auto"/>
        <w:bottom w:val="none" w:sz="0" w:space="0" w:color="auto"/>
        <w:right w:val="none" w:sz="0" w:space="0" w:color="auto"/>
      </w:divBdr>
    </w:div>
    <w:div w:id="1524905359">
      <w:marLeft w:val="0"/>
      <w:marRight w:val="0"/>
      <w:marTop w:val="0"/>
      <w:marBottom w:val="0"/>
      <w:divBdr>
        <w:top w:val="none" w:sz="0" w:space="0" w:color="auto"/>
        <w:left w:val="none" w:sz="0" w:space="0" w:color="auto"/>
        <w:bottom w:val="none" w:sz="0" w:space="0" w:color="auto"/>
        <w:right w:val="none" w:sz="0" w:space="0" w:color="auto"/>
      </w:divBdr>
    </w:div>
    <w:div w:id="1524905364">
      <w:marLeft w:val="0"/>
      <w:marRight w:val="0"/>
      <w:marTop w:val="0"/>
      <w:marBottom w:val="0"/>
      <w:divBdr>
        <w:top w:val="none" w:sz="0" w:space="0" w:color="auto"/>
        <w:left w:val="none" w:sz="0" w:space="0" w:color="auto"/>
        <w:bottom w:val="none" w:sz="0" w:space="0" w:color="auto"/>
        <w:right w:val="none" w:sz="0" w:space="0" w:color="auto"/>
      </w:divBdr>
    </w:div>
    <w:div w:id="1524905366">
      <w:marLeft w:val="0"/>
      <w:marRight w:val="0"/>
      <w:marTop w:val="0"/>
      <w:marBottom w:val="0"/>
      <w:divBdr>
        <w:top w:val="none" w:sz="0" w:space="0" w:color="auto"/>
        <w:left w:val="none" w:sz="0" w:space="0" w:color="auto"/>
        <w:bottom w:val="none" w:sz="0" w:space="0" w:color="auto"/>
        <w:right w:val="none" w:sz="0" w:space="0" w:color="auto"/>
      </w:divBdr>
      <w:divsChild>
        <w:div w:id="1524904773">
          <w:marLeft w:val="0"/>
          <w:marRight w:val="0"/>
          <w:marTop w:val="0"/>
          <w:marBottom w:val="0"/>
          <w:divBdr>
            <w:top w:val="none" w:sz="0" w:space="0" w:color="auto"/>
            <w:left w:val="none" w:sz="0" w:space="0" w:color="auto"/>
            <w:bottom w:val="none" w:sz="0" w:space="0" w:color="auto"/>
            <w:right w:val="none" w:sz="0" w:space="0" w:color="auto"/>
          </w:divBdr>
          <w:divsChild>
            <w:div w:id="1524905118">
              <w:marLeft w:val="0"/>
              <w:marRight w:val="0"/>
              <w:marTop w:val="0"/>
              <w:marBottom w:val="0"/>
              <w:divBdr>
                <w:top w:val="none" w:sz="0" w:space="0" w:color="auto"/>
                <w:left w:val="none" w:sz="0" w:space="0" w:color="auto"/>
                <w:bottom w:val="none" w:sz="0" w:space="0" w:color="auto"/>
                <w:right w:val="none" w:sz="0" w:space="0" w:color="auto"/>
              </w:divBdr>
              <w:divsChild>
                <w:div w:id="1524904312">
                  <w:marLeft w:val="0"/>
                  <w:marRight w:val="0"/>
                  <w:marTop w:val="0"/>
                  <w:marBottom w:val="0"/>
                  <w:divBdr>
                    <w:top w:val="none" w:sz="0" w:space="0" w:color="auto"/>
                    <w:left w:val="none" w:sz="0" w:space="0" w:color="auto"/>
                    <w:bottom w:val="none" w:sz="0" w:space="0" w:color="auto"/>
                    <w:right w:val="none" w:sz="0" w:space="0" w:color="auto"/>
                  </w:divBdr>
                  <w:divsChild>
                    <w:div w:id="1524904144">
                      <w:marLeft w:val="0"/>
                      <w:marRight w:val="0"/>
                      <w:marTop w:val="0"/>
                      <w:marBottom w:val="0"/>
                      <w:divBdr>
                        <w:top w:val="none" w:sz="0" w:space="0" w:color="auto"/>
                        <w:left w:val="none" w:sz="0" w:space="0" w:color="auto"/>
                        <w:bottom w:val="none" w:sz="0" w:space="0" w:color="auto"/>
                        <w:right w:val="none" w:sz="0" w:space="0" w:color="auto"/>
                      </w:divBdr>
                      <w:divsChild>
                        <w:div w:id="1524904693">
                          <w:marLeft w:val="0"/>
                          <w:marRight w:val="0"/>
                          <w:marTop w:val="0"/>
                          <w:marBottom w:val="0"/>
                          <w:divBdr>
                            <w:top w:val="none" w:sz="0" w:space="0" w:color="auto"/>
                            <w:left w:val="none" w:sz="0" w:space="0" w:color="auto"/>
                            <w:bottom w:val="none" w:sz="0" w:space="0" w:color="auto"/>
                            <w:right w:val="none" w:sz="0" w:space="0" w:color="auto"/>
                          </w:divBdr>
                          <w:divsChild>
                            <w:div w:id="1524906365">
                              <w:marLeft w:val="0"/>
                              <w:marRight w:val="0"/>
                              <w:marTop w:val="100"/>
                              <w:marBottom w:val="100"/>
                              <w:divBdr>
                                <w:top w:val="none" w:sz="0" w:space="0" w:color="auto"/>
                                <w:left w:val="none" w:sz="0" w:space="0" w:color="auto"/>
                                <w:bottom w:val="none" w:sz="0" w:space="0" w:color="auto"/>
                                <w:right w:val="none" w:sz="0" w:space="0" w:color="auto"/>
                              </w:divBdr>
                              <w:divsChild>
                                <w:div w:id="1524905333">
                                  <w:marLeft w:val="0"/>
                                  <w:marRight w:val="0"/>
                                  <w:marTop w:val="88"/>
                                  <w:marBottom w:val="0"/>
                                  <w:divBdr>
                                    <w:top w:val="none" w:sz="0" w:space="0" w:color="auto"/>
                                    <w:left w:val="none" w:sz="0" w:space="0" w:color="auto"/>
                                    <w:bottom w:val="none" w:sz="0" w:space="0" w:color="auto"/>
                                    <w:right w:val="none" w:sz="0" w:space="0" w:color="auto"/>
                                  </w:divBdr>
                                  <w:divsChild>
                                    <w:div w:id="1524906678">
                                      <w:marLeft w:val="0"/>
                                      <w:marRight w:val="0"/>
                                      <w:marTop w:val="0"/>
                                      <w:marBottom w:val="0"/>
                                      <w:divBdr>
                                        <w:top w:val="none" w:sz="0" w:space="0" w:color="auto"/>
                                        <w:left w:val="none" w:sz="0" w:space="0" w:color="auto"/>
                                        <w:bottom w:val="none" w:sz="0" w:space="0" w:color="auto"/>
                                        <w:right w:val="none" w:sz="0" w:space="0" w:color="auto"/>
                                      </w:divBdr>
                                      <w:divsChild>
                                        <w:div w:id="1524906265">
                                          <w:marLeft w:val="0"/>
                                          <w:marRight w:val="0"/>
                                          <w:marTop w:val="0"/>
                                          <w:marBottom w:val="0"/>
                                          <w:divBdr>
                                            <w:top w:val="none" w:sz="0" w:space="0" w:color="auto"/>
                                            <w:left w:val="none" w:sz="0" w:space="0" w:color="auto"/>
                                            <w:bottom w:val="none" w:sz="0" w:space="0" w:color="auto"/>
                                            <w:right w:val="none" w:sz="0" w:space="0" w:color="auto"/>
                                          </w:divBdr>
                                          <w:divsChild>
                                            <w:div w:id="1524905868">
                                              <w:marLeft w:val="0"/>
                                              <w:marRight w:val="0"/>
                                              <w:marTop w:val="0"/>
                                              <w:marBottom w:val="0"/>
                                              <w:divBdr>
                                                <w:top w:val="none" w:sz="0" w:space="0" w:color="auto"/>
                                                <w:left w:val="none" w:sz="0" w:space="0" w:color="auto"/>
                                                <w:bottom w:val="none" w:sz="0" w:space="0" w:color="auto"/>
                                                <w:right w:val="none" w:sz="0" w:space="0" w:color="auto"/>
                                              </w:divBdr>
                                              <w:divsChild>
                                                <w:div w:id="152490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4905369">
      <w:marLeft w:val="0"/>
      <w:marRight w:val="0"/>
      <w:marTop w:val="0"/>
      <w:marBottom w:val="0"/>
      <w:divBdr>
        <w:top w:val="none" w:sz="0" w:space="0" w:color="auto"/>
        <w:left w:val="none" w:sz="0" w:space="0" w:color="auto"/>
        <w:bottom w:val="none" w:sz="0" w:space="0" w:color="auto"/>
        <w:right w:val="none" w:sz="0" w:space="0" w:color="auto"/>
      </w:divBdr>
      <w:divsChild>
        <w:div w:id="1524904784">
          <w:marLeft w:val="0"/>
          <w:marRight w:val="0"/>
          <w:marTop w:val="0"/>
          <w:marBottom w:val="0"/>
          <w:divBdr>
            <w:top w:val="none" w:sz="0" w:space="0" w:color="auto"/>
            <w:left w:val="none" w:sz="0" w:space="0" w:color="auto"/>
            <w:bottom w:val="none" w:sz="0" w:space="0" w:color="auto"/>
            <w:right w:val="none" w:sz="0" w:space="0" w:color="auto"/>
          </w:divBdr>
          <w:divsChild>
            <w:div w:id="1524903822">
              <w:marLeft w:val="0"/>
              <w:marRight w:val="0"/>
              <w:marTop w:val="0"/>
              <w:marBottom w:val="0"/>
              <w:divBdr>
                <w:top w:val="none" w:sz="0" w:space="0" w:color="auto"/>
                <w:left w:val="none" w:sz="0" w:space="0" w:color="auto"/>
                <w:bottom w:val="none" w:sz="0" w:space="0" w:color="auto"/>
                <w:right w:val="none" w:sz="0" w:space="0" w:color="auto"/>
              </w:divBdr>
            </w:div>
            <w:div w:id="1524903868">
              <w:marLeft w:val="0"/>
              <w:marRight w:val="0"/>
              <w:marTop w:val="0"/>
              <w:marBottom w:val="0"/>
              <w:divBdr>
                <w:top w:val="none" w:sz="0" w:space="0" w:color="auto"/>
                <w:left w:val="none" w:sz="0" w:space="0" w:color="auto"/>
                <w:bottom w:val="none" w:sz="0" w:space="0" w:color="auto"/>
                <w:right w:val="none" w:sz="0" w:space="0" w:color="auto"/>
              </w:divBdr>
            </w:div>
            <w:div w:id="1524903998">
              <w:marLeft w:val="0"/>
              <w:marRight w:val="0"/>
              <w:marTop w:val="0"/>
              <w:marBottom w:val="0"/>
              <w:divBdr>
                <w:top w:val="none" w:sz="0" w:space="0" w:color="auto"/>
                <w:left w:val="none" w:sz="0" w:space="0" w:color="auto"/>
                <w:bottom w:val="none" w:sz="0" w:space="0" w:color="auto"/>
                <w:right w:val="none" w:sz="0" w:space="0" w:color="auto"/>
              </w:divBdr>
            </w:div>
            <w:div w:id="1524904525">
              <w:marLeft w:val="0"/>
              <w:marRight w:val="0"/>
              <w:marTop w:val="0"/>
              <w:marBottom w:val="0"/>
              <w:divBdr>
                <w:top w:val="none" w:sz="0" w:space="0" w:color="auto"/>
                <w:left w:val="none" w:sz="0" w:space="0" w:color="auto"/>
                <w:bottom w:val="none" w:sz="0" w:space="0" w:color="auto"/>
                <w:right w:val="none" w:sz="0" w:space="0" w:color="auto"/>
              </w:divBdr>
            </w:div>
            <w:div w:id="1524904599">
              <w:marLeft w:val="0"/>
              <w:marRight w:val="0"/>
              <w:marTop w:val="0"/>
              <w:marBottom w:val="0"/>
              <w:divBdr>
                <w:top w:val="none" w:sz="0" w:space="0" w:color="auto"/>
                <w:left w:val="none" w:sz="0" w:space="0" w:color="auto"/>
                <w:bottom w:val="none" w:sz="0" w:space="0" w:color="auto"/>
                <w:right w:val="none" w:sz="0" w:space="0" w:color="auto"/>
              </w:divBdr>
            </w:div>
            <w:div w:id="1524905155">
              <w:marLeft w:val="0"/>
              <w:marRight w:val="0"/>
              <w:marTop w:val="0"/>
              <w:marBottom w:val="0"/>
              <w:divBdr>
                <w:top w:val="none" w:sz="0" w:space="0" w:color="auto"/>
                <w:left w:val="none" w:sz="0" w:space="0" w:color="auto"/>
                <w:bottom w:val="none" w:sz="0" w:space="0" w:color="auto"/>
                <w:right w:val="none" w:sz="0" w:space="0" w:color="auto"/>
              </w:divBdr>
            </w:div>
            <w:div w:id="1524905413">
              <w:marLeft w:val="0"/>
              <w:marRight w:val="0"/>
              <w:marTop w:val="0"/>
              <w:marBottom w:val="0"/>
              <w:divBdr>
                <w:top w:val="none" w:sz="0" w:space="0" w:color="auto"/>
                <w:left w:val="none" w:sz="0" w:space="0" w:color="auto"/>
                <w:bottom w:val="none" w:sz="0" w:space="0" w:color="auto"/>
                <w:right w:val="none" w:sz="0" w:space="0" w:color="auto"/>
              </w:divBdr>
            </w:div>
            <w:div w:id="1524905619">
              <w:marLeft w:val="0"/>
              <w:marRight w:val="0"/>
              <w:marTop w:val="0"/>
              <w:marBottom w:val="0"/>
              <w:divBdr>
                <w:top w:val="none" w:sz="0" w:space="0" w:color="auto"/>
                <w:left w:val="none" w:sz="0" w:space="0" w:color="auto"/>
                <w:bottom w:val="none" w:sz="0" w:space="0" w:color="auto"/>
                <w:right w:val="none" w:sz="0" w:space="0" w:color="auto"/>
              </w:divBdr>
            </w:div>
            <w:div w:id="1524906402">
              <w:marLeft w:val="0"/>
              <w:marRight w:val="0"/>
              <w:marTop w:val="0"/>
              <w:marBottom w:val="0"/>
              <w:divBdr>
                <w:top w:val="none" w:sz="0" w:space="0" w:color="auto"/>
                <w:left w:val="none" w:sz="0" w:space="0" w:color="auto"/>
                <w:bottom w:val="none" w:sz="0" w:space="0" w:color="auto"/>
                <w:right w:val="none" w:sz="0" w:space="0" w:color="auto"/>
              </w:divBdr>
            </w:div>
            <w:div w:id="152490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370">
      <w:marLeft w:val="0"/>
      <w:marRight w:val="0"/>
      <w:marTop w:val="0"/>
      <w:marBottom w:val="0"/>
      <w:divBdr>
        <w:top w:val="none" w:sz="0" w:space="0" w:color="auto"/>
        <w:left w:val="none" w:sz="0" w:space="0" w:color="auto"/>
        <w:bottom w:val="none" w:sz="0" w:space="0" w:color="auto"/>
        <w:right w:val="none" w:sz="0" w:space="0" w:color="auto"/>
      </w:divBdr>
    </w:div>
    <w:div w:id="1524905372">
      <w:marLeft w:val="0"/>
      <w:marRight w:val="0"/>
      <w:marTop w:val="0"/>
      <w:marBottom w:val="0"/>
      <w:divBdr>
        <w:top w:val="none" w:sz="0" w:space="0" w:color="auto"/>
        <w:left w:val="none" w:sz="0" w:space="0" w:color="auto"/>
        <w:bottom w:val="none" w:sz="0" w:space="0" w:color="auto"/>
        <w:right w:val="none" w:sz="0" w:space="0" w:color="auto"/>
      </w:divBdr>
    </w:div>
    <w:div w:id="1524905374">
      <w:marLeft w:val="0"/>
      <w:marRight w:val="0"/>
      <w:marTop w:val="0"/>
      <w:marBottom w:val="0"/>
      <w:divBdr>
        <w:top w:val="none" w:sz="0" w:space="0" w:color="auto"/>
        <w:left w:val="none" w:sz="0" w:space="0" w:color="auto"/>
        <w:bottom w:val="none" w:sz="0" w:space="0" w:color="auto"/>
        <w:right w:val="none" w:sz="0" w:space="0" w:color="auto"/>
      </w:divBdr>
    </w:div>
    <w:div w:id="1524905375">
      <w:marLeft w:val="0"/>
      <w:marRight w:val="0"/>
      <w:marTop w:val="0"/>
      <w:marBottom w:val="0"/>
      <w:divBdr>
        <w:top w:val="none" w:sz="0" w:space="0" w:color="auto"/>
        <w:left w:val="none" w:sz="0" w:space="0" w:color="auto"/>
        <w:bottom w:val="none" w:sz="0" w:space="0" w:color="auto"/>
        <w:right w:val="none" w:sz="0" w:space="0" w:color="auto"/>
      </w:divBdr>
    </w:div>
    <w:div w:id="1524905377">
      <w:marLeft w:val="0"/>
      <w:marRight w:val="0"/>
      <w:marTop w:val="0"/>
      <w:marBottom w:val="0"/>
      <w:divBdr>
        <w:top w:val="none" w:sz="0" w:space="0" w:color="auto"/>
        <w:left w:val="none" w:sz="0" w:space="0" w:color="auto"/>
        <w:bottom w:val="none" w:sz="0" w:space="0" w:color="auto"/>
        <w:right w:val="none" w:sz="0" w:space="0" w:color="auto"/>
      </w:divBdr>
    </w:div>
    <w:div w:id="1524905379">
      <w:marLeft w:val="0"/>
      <w:marRight w:val="0"/>
      <w:marTop w:val="0"/>
      <w:marBottom w:val="0"/>
      <w:divBdr>
        <w:top w:val="none" w:sz="0" w:space="0" w:color="auto"/>
        <w:left w:val="none" w:sz="0" w:space="0" w:color="auto"/>
        <w:bottom w:val="none" w:sz="0" w:space="0" w:color="auto"/>
        <w:right w:val="none" w:sz="0" w:space="0" w:color="auto"/>
      </w:divBdr>
    </w:div>
    <w:div w:id="1524905382">
      <w:marLeft w:val="0"/>
      <w:marRight w:val="0"/>
      <w:marTop w:val="0"/>
      <w:marBottom w:val="0"/>
      <w:divBdr>
        <w:top w:val="none" w:sz="0" w:space="0" w:color="auto"/>
        <w:left w:val="none" w:sz="0" w:space="0" w:color="auto"/>
        <w:bottom w:val="none" w:sz="0" w:space="0" w:color="auto"/>
        <w:right w:val="none" w:sz="0" w:space="0" w:color="auto"/>
      </w:divBdr>
    </w:div>
    <w:div w:id="1524905383">
      <w:marLeft w:val="0"/>
      <w:marRight w:val="0"/>
      <w:marTop w:val="0"/>
      <w:marBottom w:val="0"/>
      <w:divBdr>
        <w:top w:val="none" w:sz="0" w:space="0" w:color="auto"/>
        <w:left w:val="none" w:sz="0" w:space="0" w:color="auto"/>
        <w:bottom w:val="none" w:sz="0" w:space="0" w:color="auto"/>
        <w:right w:val="none" w:sz="0" w:space="0" w:color="auto"/>
      </w:divBdr>
    </w:div>
    <w:div w:id="1524905387">
      <w:marLeft w:val="0"/>
      <w:marRight w:val="0"/>
      <w:marTop w:val="0"/>
      <w:marBottom w:val="0"/>
      <w:divBdr>
        <w:top w:val="none" w:sz="0" w:space="0" w:color="auto"/>
        <w:left w:val="none" w:sz="0" w:space="0" w:color="auto"/>
        <w:bottom w:val="none" w:sz="0" w:space="0" w:color="auto"/>
        <w:right w:val="none" w:sz="0" w:space="0" w:color="auto"/>
      </w:divBdr>
      <w:divsChild>
        <w:div w:id="1524904838">
          <w:marLeft w:val="0"/>
          <w:marRight w:val="0"/>
          <w:marTop w:val="0"/>
          <w:marBottom w:val="0"/>
          <w:divBdr>
            <w:top w:val="none" w:sz="0" w:space="0" w:color="auto"/>
            <w:left w:val="none" w:sz="0" w:space="0" w:color="auto"/>
            <w:bottom w:val="none" w:sz="0" w:space="0" w:color="auto"/>
            <w:right w:val="none" w:sz="0" w:space="0" w:color="auto"/>
          </w:divBdr>
        </w:div>
        <w:div w:id="1524905956">
          <w:marLeft w:val="0"/>
          <w:marRight w:val="0"/>
          <w:marTop w:val="0"/>
          <w:marBottom w:val="0"/>
          <w:divBdr>
            <w:top w:val="none" w:sz="0" w:space="0" w:color="auto"/>
            <w:left w:val="none" w:sz="0" w:space="0" w:color="auto"/>
            <w:bottom w:val="none" w:sz="0" w:space="0" w:color="auto"/>
            <w:right w:val="none" w:sz="0" w:space="0" w:color="auto"/>
          </w:divBdr>
        </w:div>
      </w:divsChild>
    </w:div>
    <w:div w:id="1524905389">
      <w:marLeft w:val="0"/>
      <w:marRight w:val="0"/>
      <w:marTop w:val="0"/>
      <w:marBottom w:val="0"/>
      <w:divBdr>
        <w:top w:val="none" w:sz="0" w:space="0" w:color="auto"/>
        <w:left w:val="none" w:sz="0" w:space="0" w:color="auto"/>
        <w:bottom w:val="none" w:sz="0" w:space="0" w:color="auto"/>
        <w:right w:val="none" w:sz="0" w:space="0" w:color="auto"/>
      </w:divBdr>
    </w:div>
    <w:div w:id="1524905390">
      <w:marLeft w:val="0"/>
      <w:marRight w:val="0"/>
      <w:marTop w:val="0"/>
      <w:marBottom w:val="0"/>
      <w:divBdr>
        <w:top w:val="none" w:sz="0" w:space="0" w:color="auto"/>
        <w:left w:val="none" w:sz="0" w:space="0" w:color="auto"/>
        <w:bottom w:val="none" w:sz="0" w:space="0" w:color="auto"/>
        <w:right w:val="none" w:sz="0" w:space="0" w:color="auto"/>
      </w:divBdr>
    </w:div>
    <w:div w:id="1524905394">
      <w:marLeft w:val="0"/>
      <w:marRight w:val="0"/>
      <w:marTop w:val="0"/>
      <w:marBottom w:val="0"/>
      <w:divBdr>
        <w:top w:val="none" w:sz="0" w:space="0" w:color="auto"/>
        <w:left w:val="none" w:sz="0" w:space="0" w:color="auto"/>
        <w:bottom w:val="none" w:sz="0" w:space="0" w:color="auto"/>
        <w:right w:val="none" w:sz="0" w:space="0" w:color="auto"/>
      </w:divBdr>
    </w:div>
    <w:div w:id="1524905398">
      <w:marLeft w:val="0"/>
      <w:marRight w:val="0"/>
      <w:marTop w:val="0"/>
      <w:marBottom w:val="0"/>
      <w:divBdr>
        <w:top w:val="none" w:sz="0" w:space="0" w:color="auto"/>
        <w:left w:val="none" w:sz="0" w:space="0" w:color="auto"/>
        <w:bottom w:val="none" w:sz="0" w:space="0" w:color="auto"/>
        <w:right w:val="none" w:sz="0" w:space="0" w:color="auto"/>
      </w:divBdr>
    </w:div>
    <w:div w:id="1524905399">
      <w:marLeft w:val="0"/>
      <w:marRight w:val="0"/>
      <w:marTop w:val="0"/>
      <w:marBottom w:val="0"/>
      <w:divBdr>
        <w:top w:val="none" w:sz="0" w:space="0" w:color="auto"/>
        <w:left w:val="none" w:sz="0" w:space="0" w:color="auto"/>
        <w:bottom w:val="none" w:sz="0" w:space="0" w:color="auto"/>
        <w:right w:val="none" w:sz="0" w:space="0" w:color="auto"/>
      </w:divBdr>
    </w:div>
    <w:div w:id="1524905400">
      <w:marLeft w:val="0"/>
      <w:marRight w:val="0"/>
      <w:marTop w:val="0"/>
      <w:marBottom w:val="0"/>
      <w:divBdr>
        <w:top w:val="none" w:sz="0" w:space="0" w:color="auto"/>
        <w:left w:val="none" w:sz="0" w:space="0" w:color="auto"/>
        <w:bottom w:val="none" w:sz="0" w:space="0" w:color="auto"/>
        <w:right w:val="none" w:sz="0" w:space="0" w:color="auto"/>
      </w:divBdr>
      <w:divsChild>
        <w:div w:id="1524903966">
          <w:marLeft w:val="0"/>
          <w:marRight w:val="0"/>
          <w:marTop w:val="0"/>
          <w:marBottom w:val="0"/>
          <w:divBdr>
            <w:top w:val="none" w:sz="0" w:space="0" w:color="auto"/>
            <w:left w:val="none" w:sz="0" w:space="0" w:color="auto"/>
            <w:bottom w:val="none" w:sz="0" w:space="0" w:color="auto"/>
            <w:right w:val="none" w:sz="0" w:space="0" w:color="auto"/>
          </w:divBdr>
          <w:divsChild>
            <w:div w:id="152490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401">
      <w:marLeft w:val="0"/>
      <w:marRight w:val="0"/>
      <w:marTop w:val="0"/>
      <w:marBottom w:val="0"/>
      <w:divBdr>
        <w:top w:val="none" w:sz="0" w:space="0" w:color="auto"/>
        <w:left w:val="none" w:sz="0" w:space="0" w:color="auto"/>
        <w:bottom w:val="none" w:sz="0" w:space="0" w:color="auto"/>
        <w:right w:val="none" w:sz="0" w:space="0" w:color="auto"/>
      </w:divBdr>
    </w:div>
    <w:div w:id="1524905404">
      <w:marLeft w:val="0"/>
      <w:marRight w:val="0"/>
      <w:marTop w:val="0"/>
      <w:marBottom w:val="0"/>
      <w:divBdr>
        <w:top w:val="none" w:sz="0" w:space="0" w:color="auto"/>
        <w:left w:val="none" w:sz="0" w:space="0" w:color="auto"/>
        <w:bottom w:val="none" w:sz="0" w:space="0" w:color="auto"/>
        <w:right w:val="none" w:sz="0" w:space="0" w:color="auto"/>
      </w:divBdr>
    </w:div>
    <w:div w:id="1524905405">
      <w:marLeft w:val="0"/>
      <w:marRight w:val="0"/>
      <w:marTop w:val="0"/>
      <w:marBottom w:val="0"/>
      <w:divBdr>
        <w:top w:val="none" w:sz="0" w:space="0" w:color="auto"/>
        <w:left w:val="none" w:sz="0" w:space="0" w:color="auto"/>
        <w:bottom w:val="none" w:sz="0" w:space="0" w:color="auto"/>
        <w:right w:val="none" w:sz="0" w:space="0" w:color="auto"/>
      </w:divBdr>
    </w:div>
    <w:div w:id="1524905406">
      <w:marLeft w:val="0"/>
      <w:marRight w:val="0"/>
      <w:marTop w:val="0"/>
      <w:marBottom w:val="0"/>
      <w:divBdr>
        <w:top w:val="none" w:sz="0" w:space="0" w:color="auto"/>
        <w:left w:val="none" w:sz="0" w:space="0" w:color="auto"/>
        <w:bottom w:val="none" w:sz="0" w:space="0" w:color="auto"/>
        <w:right w:val="none" w:sz="0" w:space="0" w:color="auto"/>
      </w:divBdr>
    </w:div>
    <w:div w:id="1524905407">
      <w:marLeft w:val="0"/>
      <w:marRight w:val="0"/>
      <w:marTop w:val="0"/>
      <w:marBottom w:val="0"/>
      <w:divBdr>
        <w:top w:val="none" w:sz="0" w:space="0" w:color="auto"/>
        <w:left w:val="none" w:sz="0" w:space="0" w:color="auto"/>
        <w:bottom w:val="none" w:sz="0" w:space="0" w:color="auto"/>
        <w:right w:val="none" w:sz="0" w:space="0" w:color="auto"/>
      </w:divBdr>
    </w:div>
    <w:div w:id="1524905409">
      <w:marLeft w:val="0"/>
      <w:marRight w:val="0"/>
      <w:marTop w:val="0"/>
      <w:marBottom w:val="0"/>
      <w:divBdr>
        <w:top w:val="none" w:sz="0" w:space="0" w:color="auto"/>
        <w:left w:val="none" w:sz="0" w:space="0" w:color="auto"/>
        <w:bottom w:val="none" w:sz="0" w:space="0" w:color="auto"/>
        <w:right w:val="none" w:sz="0" w:space="0" w:color="auto"/>
      </w:divBdr>
    </w:div>
    <w:div w:id="1524905410">
      <w:marLeft w:val="0"/>
      <w:marRight w:val="0"/>
      <w:marTop w:val="0"/>
      <w:marBottom w:val="0"/>
      <w:divBdr>
        <w:top w:val="none" w:sz="0" w:space="0" w:color="auto"/>
        <w:left w:val="none" w:sz="0" w:space="0" w:color="auto"/>
        <w:bottom w:val="none" w:sz="0" w:space="0" w:color="auto"/>
        <w:right w:val="none" w:sz="0" w:space="0" w:color="auto"/>
      </w:divBdr>
    </w:div>
    <w:div w:id="1524905412">
      <w:marLeft w:val="0"/>
      <w:marRight w:val="0"/>
      <w:marTop w:val="0"/>
      <w:marBottom w:val="0"/>
      <w:divBdr>
        <w:top w:val="none" w:sz="0" w:space="0" w:color="auto"/>
        <w:left w:val="none" w:sz="0" w:space="0" w:color="auto"/>
        <w:bottom w:val="none" w:sz="0" w:space="0" w:color="auto"/>
        <w:right w:val="none" w:sz="0" w:space="0" w:color="auto"/>
      </w:divBdr>
      <w:divsChild>
        <w:div w:id="1524905776">
          <w:marLeft w:val="0"/>
          <w:marRight w:val="0"/>
          <w:marTop w:val="0"/>
          <w:marBottom w:val="0"/>
          <w:divBdr>
            <w:top w:val="none" w:sz="0" w:space="0" w:color="auto"/>
            <w:left w:val="none" w:sz="0" w:space="0" w:color="auto"/>
            <w:bottom w:val="none" w:sz="0" w:space="0" w:color="auto"/>
            <w:right w:val="none" w:sz="0" w:space="0" w:color="auto"/>
          </w:divBdr>
          <w:divsChild>
            <w:div w:id="1524903903">
              <w:marLeft w:val="0"/>
              <w:marRight w:val="0"/>
              <w:marTop w:val="0"/>
              <w:marBottom w:val="0"/>
              <w:divBdr>
                <w:top w:val="none" w:sz="0" w:space="0" w:color="auto"/>
                <w:left w:val="none" w:sz="0" w:space="0" w:color="auto"/>
                <w:bottom w:val="none" w:sz="0" w:space="0" w:color="auto"/>
                <w:right w:val="none" w:sz="0" w:space="0" w:color="auto"/>
              </w:divBdr>
            </w:div>
          </w:divsChild>
        </w:div>
        <w:div w:id="1524906157">
          <w:marLeft w:val="0"/>
          <w:marRight w:val="0"/>
          <w:marTop w:val="0"/>
          <w:marBottom w:val="0"/>
          <w:divBdr>
            <w:top w:val="none" w:sz="0" w:space="0" w:color="auto"/>
            <w:left w:val="none" w:sz="0" w:space="0" w:color="auto"/>
            <w:bottom w:val="none" w:sz="0" w:space="0" w:color="auto"/>
            <w:right w:val="none" w:sz="0" w:space="0" w:color="auto"/>
          </w:divBdr>
          <w:divsChild>
            <w:div w:id="1524906549">
              <w:marLeft w:val="0"/>
              <w:marRight w:val="0"/>
              <w:marTop w:val="0"/>
              <w:marBottom w:val="0"/>
              <w:divBdr>
                <w:top w:val="none" w:sz="0" w:space="0" w:color="auto"/>
                <w:left w:val="none" w:sz="0" w:space="0" w:color="auto"/>
                <w:bottom w:val="none" w:sz="0" w:space="0" w:color="auto"/>
                <w:right w:val="none" w:sz="0" w:space="0" w:color="auto"/>
              </w:divBdr>
              <w:divsChild>
                <w:div w:id="1524905612">
                  <w:marLeft w:val="0"/>
                  <w:marRight w:val="0"/>
                  <w:marTop w:val="0"/>
                  <w:marBottom w:val="0"/>
                  <w:divBdr>
                    <w:top w:val="none" w:sz="0" w:space="0" w:color="auto"/>
                    <w:left w:val="none" w:sz="0" w:space="0" w:color="auto"/>
                    <w:bottom w:val="none" w:sz="0" w:space="0" w:color="auto"/>
                    <w:right w:val="none" w:sz="0" w:space="0" w:color="auto"/>
                  </w:divBdr>
                  <w:divsChild>
                    <w:div w:id="1524905885">
                      <w:marLeft w:val="0"/>
                      <w:marRight w:val="0"/>
                      <w:marTop w:val="0"/>
                      <w:marBottom w:val="0"/>
                      <w:divBdr>
                        <w:top w:val="none" w:sz="0" w:space="0" w:color="auto"/>
                        <w:left w:val="none" w:sz="0" w:space="0" w:color="auto"/>
                        <w:bottom w:val="none" w:sz="0" w:space="0" w:color="auto"/>
                        <w:right w:val="none" w:sz="0" w:space="0" w:color="auto"/>
                      </w:divBdr>
                      <w:divsChild>
                        <w:div w:id="1524906246">
                          <w:marLeft w:val="0"/>
                          <w:marRight w:val="0"/>
                          <w:marTop w:val="0"/>
                          <w:marBottom w:val="0"/>
                          <w:divBdr>
                            <w:top w:val="none" w:sz="0" w:space="0" w:color="auto"/>
                            <w:left w:val="none" w:sz="0" w:space="0" w:color="auto"/>
                            <w:bottom w:val="none" w:sz="0" w:space="0" w:color="auto"/>
                            <w:right w:val="none" w:sz="0" w:space="0" w:color="auto"/>
                          </w:divBdr>
                          <w:divsChild>
                            <w:div w:id="1524904170">
                              <w:marLeft w:val="0"/>
                              <w:marRight w:val="0"/>
                              <w:marTop w:val="0"/>
                              <w:marBottom w:val="0"/>
                              <w:divBdr>
                                <w:top w:val="none" w:sz="0" w:space="0" w:color="auto"/>
                                <w:left w:val="none" w:sz="0" w:space="0" w:color="auto"/>
                                <w:bottom w:val="none" w:sz="0" w:space="0" w:color="auto"/>
                                <w:right w:val="none" w:sz="0" w:space="0" w:color="auto"/>
                              </w:divBdr>
                              <w:divsChild>
                                <w:div w:id="1524905102">
                                  <w:marLeft w:val="0"/>
                                  <w:marRight w:val="0"/>
                                  <w:marTop w:val="0"/>
                                  <w:marBottom w:val="0"/>
                                  <w:divBdr>
                                    <w:top w:val="none" w:sz="0" w:space="0" w:color="auto"/>
                                    <w:left w:val="none" w:sz="0" w:space="0" w:color="auto"/>
                                    <w:bottom w:val="none" w:sz="0" w:space="0" w:color="auto"/>
                                    <w:right w:val="none" w:sz="0" w:space="0" w:color="auto"/>
                                  </w:divBdr>
                                  <w:divsChild>
                                    <w:div w:id="1524906396">
                                      <w:marLeft w:val="0"/>
                                      <w:marRight w:val="0"/>
                                      <w:marTop w:val="0"/>
                                      <w:marBottom w:val="0"/>
                                      <w:divBdr>
                                        <w:top w:val="none" w:sz="0" w:space="0" w:color="auto"/>
                                        <w:left w:val="none" w:sz="0" w:space="0" w:color="auto"/>
                                        <w:bottom w:val="none" w:sz="0" w:space="0" w:color="auto"/>
                                        <w:right w:val="none" w:sz="0" w:space="0" w:color="auto"/>
                                      </w:divBdr>
                                      <w:divsChild>
                                        <w:div w:id="1524906413">
                                          <w:marLeft w:val="0"/>
                                          <w:marRight w:val="0"/>
                                          <w:marTop w:val="0"/>
                                          <w:marBottom w:val="0"/>
                                          <w:divBdr>
                                            <w:top w:val="none" w:sz="0" w:space="0" w:color="auto"/>
                                            <w:left w:val="none" w:sz="0" w:space="0" w:color="auto"/>
                                            <w:bottom w:val="none" w:sz="0" w:space="0" w:color="auto"/>
                                            <w:right w:val="none" w:sz="0" w:space="0" w:color="auto"/>
                                          </w:divBdr>
                                          <w:divsChild>
                                            <w:div w:id="1524904576">
                                              <w:marLeft w:val="0"/>
                                              <w:marRight w:val="0"/>
                                              <w:marTop w:val="0"/>
                                              <w:marBottom w:val="0"/>
                                              <w:divBdr>
                                                <w:top w:val="none" w:sz="0" w:space="0" w:color="auto"/>
                                                <w:left w:val="none" w:sz="0" w:space="0" w:color="auto"/>
                                                <w:bottom w:val="none" w:sz="0" w:space="0" w:color="auto"/>
                                                <w:right w:val="none" w:sz="0" w:space="0" w:color="auto"/>
                                              </w:divBdr>
                                              <w:divsChild>
                                                <w:div w:id="1524905791">
                                                  <w:marLeft w:val="0"/>
                                                  <w:marRight w:val="0"/>
                                                  <w:marTop w:val="0"/>
                                                  <w:marBottom w:val="0"/>
                                                  <w:divBdr>
                                                    <w:top w:val="none" w:sz="0" w:space="0" w:color="auto"/>
                                                    <w:left w:val="none" w:sz="0" w:space="0" w:color="auto"/>
                                                    <w:bottom w:val="none" w:sz="0" w:space="0" w:color="auto"/>
                                                    <w:right w:val="none" w:sz="0" w:space="0" w:color="auto"/>
                                                  </w:divBdr>
                                                  <w:divsChild>
                                                    <w:div w:id="152490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4905414">
      <w:marLeft w:val="0"/>
      <w:marRight w:val="0"/>
      <w:marTop w:val="0"/>
      <w:marBottom w:val="0"/>
      <w:divBdr>
        <w:top w:val="none" w:sz="0" w:space="0" w:color="auto"/>
        <w:left w:val="none" w:sz="0" w:space="0" w:color="auto"/>
        <w:bottom w:val="none" w:sz="0" w:space="0" w:color="auto"/>
        <w:right w:val="none" w:sz="0" w:space="0" w:color="auto"/>
      </w:divBdr>
    </w:div>
    <w:div w:id="1524905416">
      <w:marLeft w:val="0"/>
      <w:marRight w:val="0"/>
      <w:marTop w:val="0"/>
      <w:marBottom w:val="0"/>
      <w:divBdr>
        <w:top w:val="none" w:sz="0" w:space="0" w:color="auto"/>
        <w:left w:val="none" w:sz="0" w:space="0" w:color="auto"/>
        <w:bottom w:val="none" w:sz="0" w:space="0" w:color="auto"/>
        <w:right w:val="none" w:sz="0" w:space="0" w:color="auto"/>
      </w:divBdr>
    </w:div>
    <w:div w:id="1524905417">
      <w:marLeft w:val="0"/>
      <w:marRight w:val="0"/>
      <w:marTop w:val="0"/>
      <w:marBottom w:val="0"/>
      <w:divBdr>
        <w:top w:val="none" w:sz="0" w:space="0" w:color="auto"/>
        <w:left w:val="none" w:sz="0" w:space="0" w:color="auto"/>
        <w:bottom w:val="none" w:sz="0" w:space="0" w:color="auto"/>
        <w:right w:val="none" w:sz="0" w:space="0" w:color="auto"/>
      </w:divBdr>
    </w:div>
    <w:div w:id="1524905420">
      <w:marLeft w:val="0"/>
      <w:marRight w:val="0"/>
      <w:marTop w:val="0"/>
      <w:marBottom w:val="0"/>
      <w:divBdr>
        <w:top w:val="none" w:sz="0" w:space="0" w:color="auto"/>
        <w:left w:val="none" w:sz="0" w:space="0" w:color="auto"/>
        <w:bottom w:val="none" w:sz="0" w:space="0" w:color="auto"/>
        <w:right w:val="none" w:sz="0" w:space="0" w:color="auto"/>
      </w:divBdr>
    </w:div>
    <w:div w:id="1524905425">
      <w:marLeft w:val="0"/>
      <w:marRight w:val="0"/>
      <w:marTop w:val="0"/>
      <w:marBottom w:val="0"/>
      <w:divBdr>
        <w:top w:val="none" w:sz="0" w:space="0" w:color="auto"/>
        <w:left w:val="none" w:sz="0" w:space="0" w:color="auto"/>
        <w:bottom w:val="none" w:sz="0" w:space="0" w:color="auto"/>
        <w:right w:val="none" w:sz="0" w:space="0" w:color="auto"/>
      </w:divBdr>
    </w:div>
    <w:div w:id="1524905427">
      <w:marLeft w:val="0"/>
      <w:marRight w:val="0"/>
      <w:marTop w:val="0"/>
      <w:marBottom w:val="0"/>
      <w:divBdr>
        <w:top w:val="none" w:sz="0" w:space="0" w:color="auto"/>
        <w:left w:val="none" w:sz="0" w:space="0" w:color="auto"/>
        <w:bottom w:val="none" w:sz="0" w:space="0" w:color="auto"/>
        <w:right w:val="none" w:sz="0" w:space="0" w:color="auto"/>
      </w:divBdr>
    </w:div>
    <w:div w:id="1524905428">
      <w:marLeft w:val="0"/>
      <w:marRight w:val="0"/>
      <w:marTop w:val="0"/>
      <w:marBottom w:val="0"/>
      <w:divBdr>
        <w:top w:val="none" w:sz="0" w:space="0" w:color="auto"/>
        <w:left w:val="none" w:sz="0" w:space="0" w:color="auto"/>
        <w:bottom w:val="none" w:sz="0" w:space="0" w:color="auto"/>
        <w:right w:val="none" w:sz="0" w:space="0" w:color="auto"/>
      </w:divBdr>
    </w:div>
    <w:div w:id="1524905429">
      <w:marLeft w:val="0"/>
      <w:marRight w:val="0"/>
      <w:marTop w:val="0"/>
      <w:marBottom w:val="0"/>
      <w:divBdr>
        <w:top w:val="none" w:sz="0" w:space="0" w:color="auto"/>
        <w:left w:val="none" w:sz="0" w:space="0" w:color="auto"/>
        <w:bottom w:val="none" w:sz="0" w:space="0" w:color="auto"/>
        <w:right w:val="none" w:sz="0" w:space="0" w:color="auto"/>
      </w:divBdr>
    </w:div>
    <w:div w:id="1524905430">
      <w:marLeft w:val="0"/>
      <w:marRight w:val="0"/>
      <w:marTop w:val="0"/>
      <w:marBottom w:val="0"/>
      <w:divBdr>
        <w:top w:val="none" w:sz="0" w:space="0" w:color="auto"/>
        <w:left w:val="none" w:sz="0" w:space="0" w:color="auto"/>
        <w:bottom w:val="none" w:sz="0" w:space="0" w:color="auto"/>
        <w:right w:val="none" w:sz="0" w:space="0" w:color="auto"/>
      </w:divBdr>
    </w:div>
    <w:div w:id="1524905431">
      <w:marLeft w:val="0"/>
      <w:marRight w:val="0"/>
      <w:marTop w:val="0"/>
      <w:marBottom w:val="0"/>
      <w:divBdr>
        <w:top w:val="none" w:sz="0" w:space="0" w:color="auto"/>
        <w:left w:val="none" w:sz="0" w:space="0" w:color="auto"/>
        <w:bottom w:val="none" w:sz="0" w:space="0" w:color="auto"/>
        <w:right w:val="none" w:sz="0" w:space="0" w:color="auto"/>
      </w:divBdr>
    </w:div>
    <w:div w:id="1524905433">
      <w:marLeft w:val="0"/>
      <w:marRight w:val="0"/>
      <w:marTop w:val="0"/>
      <w:marBottom w:val="0"/>
      <w:divBdr>
        <w:top w:val="none" w:sz="0" w:space="0" w:color="auto"/>
        <w:left w:val="none" w:sz="0" w:space="0" w:color="auto"/>
        <w:bottom w:val="none" w:sz="0" w:space="0" w:color="auto"/>
        <w:right w:val="none" w:sz="0" w:space="0" w:color="auto"/>
      </w:divBdr>
    </w:div>
    <w:div w:id="1524905434">
      <w:marLeft w:val="0"/>
      <w:marRight w:val="0"/>
      <w:marTop w:val="0"/>
      <w:marBottom w:val="0"/>
      <w:divBdr>
        <w:top w:val="none" w:sz="0" w:space="0" w:color="auto"/>
        <w:left w:val="none" w:sz="0" w:space="0" w:color="auto"/>
        <w:bottom w:val="none" w:sz="0" w:space="0" w:color="auto"/>
        <w:right w:val="none" w:sz="0" w:space="0" w:color="auto"/>
      </w:divBdr>
    </w:div>
    <w:div w:id="1524905435">
      <w:marLeft w:val="0"/>
      <w:marRight w:val="0"/>
      <w:marTop w:val="0"/>
      <w:marBottom w:val="0"/>
      <w:divBdr>
        <w:top w:val="none" w:sz="0" w:space="0" w:color="auto"/>
        <w:left w:val="none" w:sz="0" w:space="0" w:color="auto"/>
        <w:bottom w:val="none" w:sz="0" w:space="0" w:color="auto"/>
        <w:right w:val="none" w:sz="0" w:space="0" w:color="auto"/>
      </w:divBdr>
    </w:div>
    <w:div w:id="1524905441">
      <w:marLeft w:val="0"/>
      <w:marRight w:val="0"/>
      <w:marTop w:val="0"/>
      <w:marBottom w:val="0"/>
      <w:divBdr>
        <w:top w:val="none" w:sz="0" w:space="0" w:color="auto"/>
        <w:left w:val="none" w:sz="0" w:space="0" w:color="auto"/>
        <w:bottom w:val="none" w:sz="0" w:space="0" w:color="auto"/>
        <w:right w:val="none" w:sz="0" w:space="0" w:color="auto"/>
      </w:divBdr>
    </w:div>
    <w:div w:id="1524905444">
      <w:marLeft w:val="0"/>
      <w:marRight w:val="0"/>
      <w:marTop w:val="0"/>
      <w:marBottom w:val="0"/>
      <w:divBdr>
        <w:top w:val="none" w:sz="0" w:space="0" w:color="auto"/>
        <w:left w:val="none" w:sz="0" w:space="0" w:color="auto"/>
        <w:bottom w:val="none" w:sz="0" w:space="0" w:color="auto"/>
        <w:right w:val="none" w:sz="0" w:space="0" w:color="auto"/>
      </w:divBdr>
      <w:divsChild>
        <w:div w:id="1524904842">
          <w:marLeft w:val="0"/>
          <w:marRight w:val="0"/>
          <w:marTop w:val="0"/>
          <w:marBottom w:val="0"/>
          <w:divBdr>
            <w:top w:val="none" w:sz="0" w:space="0" w:color="auto"/>
            <w:left w:val="none" w:sz="0" w:space="0" w:color="auto"/>
            <w:bottom w:val="none" w:sz="0" w:space="0" w:color="auto"/>
            <w:right w:val="none" w:sz="0" w:space="0" w:color="auto"/>
          </w:divBdr>
        </w:div>
        <w:div w:id="1524905122">
          <w:marLeft w:val="0"/>
          <w:marRight w:val="0"/>
          <w:marTop w:val="0"/>
          <w:marBottom w:val="0"/>
          <w:divBdr>
            <w:top w:val="none" w:sz="0" w:space="0" w:color="auto"/>
            <w:left w:val="none" w:sz="0" w:space="0" w:color="auto"/>
            <w:bottom w:val="none" w:sz="0" w:space="0" w:color="auto"/>
            <w:right w:val="none" w:sz="0" w:space="0" w:color="auto"/>
          </w:divBdr>
        </w:div>
        <w:div w:id="1524905164">
          <w:marLeft w:val="0"/>
          <w:marRight w:val="0"/>
          <w:marTop w:val="0"/>
          <w:marBottom w:val="0"/>
          <w:divBdr>
            <w:top w:val="none" w:sz="0" w:space="0" w:color="auto"/>
            <w:left w:val="none" w:sz="0" w:space="0" w:color="auto"/>
            <w:bottom w:val="none" w:sz="0" w:space="0" w:color="auto"/>
            <w:right w:val="none" w:sz="0" w:space="0" w:color="auto"/>
          </w:divBdr>
        </w:div>
        <w:div w:id="1524905360">
          <w:marLeft w:val="0"/>
          <w:marRight w:val="0"/>
          <w:marTop w:val="0"/>
          <w:marBottom w:val="0"/>
          <w:divBdr>
            <w:top w:val="none" w:sz="0" w:space="0" w:color="auto"/>
            <w:left w:val="none" w:sz="0" w:space="0" w:color="auto"/>
            <w:bottom w:val="none" w:sz="0" w:space="0" w:color="auto"/>
            <w:right w:val="none" w:sz="0" w:space="0" w:color="auto"/>
          </w:divBdr>
        </w:div>
        <w:div w:id="1524905660">
          <w:marLeft w:val="0"/>
          <w:marRight w:val="0"/>
          <w:marTop w:val="0"/>
          <w:marBottom w:val="0"/>
          <w:divBdr>
            <w:top w:val="none" w:sz="0" w:space="0" w:color="auto"/>
            <w:left w:val="none" w:sz="0" w:space="0" w:color="auto"/>
            <w:bottom w:val="none" w:sz="0" w:space="0" w:color="auto"/>
            <w:right w:val="none" w:sz="0" w:space="0" w:color="auto"/>
          </w:divBdr>
          <w:divsChild>
            <w:div w:id="1524905319">
              <w:marLeft w:val="0"/>
              <w:marRight w:val="0"/>
              <w:marTop w:val="0"/>
              <w:marBottom w:val="0"/>
              <w:divBdr>
                <w:top w:val="none" w:sz="0" w:space="0" w:color="auto"/>
                <w:left w:val="none" w:sz="0" w:space="0" w:color="auto"/>
                <w:bottom w:val="none" w:sz="0" w:space="0" w:color="auto"/>
                <w:right w:val="none" w:sz="0" w:space="0" w:color="auto"/>
              </w:divBdr>
            </w:div>
            <w:div w:id="15249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445">
      <w:marLeft w:val="0"/>
      <w:marRight w:val="0"/>
      <w:marTop w:val="0"/>
      <w:marBottom w:val="0"/>
      <w:divBdr>
        <w:top w:val="none" w:sz="0" w:space="0" w:color="auto"/>
        <w:left w:val="none" w:sz="0" w:space="0" w:color="auto"/>
        <w:bottom w:val="none" w:sz="0" w:space="0" w:color="auto"/>
        <w:right w:val="none" w:sz="0" w:space="0" w:color="auto"/>
      </w:divBdr>
      <w:divsChild>
        <w:div w:id="1524903964">
          <w:marLeft w:val="0"/>
          <w:marRight w:val="0"/>
          <w:marTop w:val="0"/>
          <w:marBottom w:val="0"/>
          <w:divBdr>
            <w:top w:val="none" w:sz="0" w:space="0" w:color="auto"/>
            <w:left w:val="none" w:sz="0" w:space="0" w:color="auto"/>
            <w:bottom w:val="none" w:sz="0" w:space="0" w:color="auto"/>
            <w:right w:val="none" w:sz="0" w:space="0" w:color="auto"/>
          </w:divBdr>
          <w:divsChild>
            <w:div w:id="1524904325">
              <w:marLeft w:val="0"/>
              <w:marRight w:val="0"/>
              <w:marTop w:val="0"/>
              <w:marBottom w:val="0"/>
              <w:divBdr>
                <w:top w:val="none" w:sz="0" w:space="0" w:color="auto"/>
                <w:left w:val="none" w:sz="0" w:space="0" w:color="auto"/>
                <w:bottom w:val="none" w:sz="0" w:space="0" w:color="auto"/>
                <w:right w:val="none" w:sz="0" w:space="0" w:color="auto"/>
              </w:divBdr>
              <w:divsChild>
                <w:div w:id="1524906471">
                  <w:marLeft w:val="0"/>
                  <w:marRight w:val="0"/>
                  <w:marTop w:val="0"/>
                  <w:marBottom w:val="0"/>
                  <w:divBdr>
                    <w:top w:val="none" w:sz="0" w:space="0" w:color="auto"/>
                    <w:left w:val="none" w:sz="0" w:space="0" w:color="auto"/>
                    <w:bottom w:val="none" w:sz="0" w:space="0" w:color="auto"/>
                    <w:right w:val="none" w:sz="0" w:space="0" w:color="auto"/>
                  </w:divBdr>
                  <w:divsChild>
                    <w:div w:id="1524905337">
                      <w:marLeft w:val="0"/>
                      <w:marRight w:val="0"/>
                      <w:marTop w:val="0"/>
                      <w:marBottom w:val="0"/>
                      <w:divBdr>
                        <w:top w:val="none" w:sz="0" w:space="0" w:color="auto"/>
                        <w:left w:val="none" w:sz="0" w:space="0" w:color="auto"/>
                        <w:bottom w:val="none" w:sz="0" w:space="0" w:color="auto"/>
                        <w:right w:val="none" w:sz="0" w:space="0" w:color="auto"/>
                      </w:divBdr>
                      <w:divsChild>
                        <w:div w:id="1524904590">
                          <w:marLeft w:val="0"/>
                          <w:marRight w:val="0"/>
                          <w:marTop w:val="0"/>
                          <w:marBottom w:val="0"/>
                          <w:divBdr>
                            <w:top w:val="none" w:sz="0" w:space="0" w:color="auto"/>
                            <w:left w:val="none" w:sz="0" w:space="0" w:color="auto"/>
                            <w:bottom w:val="none" w:sz="0" w:space="0" w:color="auto"/>
                            <w:right w:val="none" w:sz="0" w:space="0" w:color="auto"/>
                          </w:divBdr>
                          <w:divsChild>
                            <w:div w:id="152490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905447">
      <w:marLeft w:val="0"/>
      <w:marRight w:val="0"/>
      <w:marTop w:val="0"/>
      <w:marBottom w:val="0"/>
      <w:divBdr>
        <w:top w:val="none" w:sz="0" w:space="0" w:color="auto"/>
        <w:left w:val="none" w:sz="0" w:space="0" w:color="auto"/>
        <w:bottom w:val="none" w:sz="0" w:space="0" w:color="auto"/>
        <w:right w:val="none" w:sz="0" w:space="0" w:color="auto"/>
      </w:divBdr>
      <w:divsChild>
        <w:div w:id="1524905806">
          <w:marLeft w:val="0"/>
          <w:marRight w:val="0"/>
          <w:marTop w:val="0"/>
          <w:marBottom w:val="0"/>
          <w:divBdr>
            <w:top w:val="none" w:sz="0" w:space="0" w:color="auto"/>
            <w:left w:val="none" w:sz="0" w:space="0" w:color="auto"/>
            <w:bottom w:val="none" w:sz="0" w:space="0" w:color="auto"/>
            <w:right w:val="none" w:sz="0" w:space="0" w:color="auto"/>
          </w:divBdr>
        </w:div>
        <w:div w:id="1524906441">
          <w:marLeft w:val="0"/>
          <w:marRight w:val="0"/>
          <w:marTop w:val="0"/>
          <w:marBottom w:val="0"/>
          <w:divBdr>
            <w:top w:val="none" w:sz="0" w:space="0" w:color="auto"/>
            <w:left w:val="none" w:sz="0" w:space="0" w:color="auto"/>
            <w:bottom w:val="none" w:sz="0" w:space="0" w:color="auto"/>
            <w:right w:val="none" w:sz="0" w:space="0" w:color="auto"/>
          </w:divBdr>
          <w:divsChild>
            <w:div w:id="1524903927">
              <w:marLeft w:val="0"/>
              <w:marRight w:val="0"/>
              <w:marTop w:val="0"/>
              <w:marBottom w:val="0"/>
              <w:divBdr>
                <w:top w:val="none" w:sz="0" w:space="0" w:color="auto"/>
                <w:left w:val="none" w:sz="0" w:space="0" w:color="auto"/>
                <w:bottom w:val="none" w:sz="0" w:space="0" w:color="auto"/>
                <w:right w:val="none" w:sz="0" w:space="0" w:color="auto"/>
              </w:divBdr>
              <w:divsChild>
                <w:div w:id="1524905746">
                  <w:marLeft w:val="0"/>
                  <w:marRight w:val="0"/>
                  <w:marTop w:val="0"/>
                  <w:marBottom w:val="0"/>
                  <w:divBdr>
                    <w:top w:val="none" w:sz="0" w:space="0" w:color="auto"/>
                    <w:left w:val="none" w:sz="0" w:space="0" w:color="auto"/>
                    <w:bottom w:val="none" w:sz="0" w:space="0" w:color="auto"/>
                    <w:right w:val="none" w:sz="0" w:space="0" w:color="auto"/>
                  </w:divBdr>
                  <w:divsChild>
                    <w:div w:id="1524905460">
                      <w:marLeft w:val="0"/>
                      <w:marRight w:val="0"/>
                      <w:marTop w:val="0"/>
                      <w:marBottom w:val="0"/>
                      <w:divBdr>
                        <w:top w:val="none" w:sz="0" w:space="0" w:color="auto"/>
                        <w:left w:val="none" w:sz="0" w:space="0" w:color="auto"/>
                        <w:bottom w:val="none" w:sz="0" w:space="0" w:color="auto"/>
                        <w:right w:val="none" w:sz="0" w:space="0" w:color="auto"/>
                      </w:divBdr>
                      <w:divsChild>
                        <w:div w:id="1524904943">
                          <w:marLeft w:val="0"/>
                          <w:marRight w:val="0"/>
                          <w:marTop w:val="0"/>
                          <w:marBottom w:val="0"/>
                          <w:divBdr>
                            <w:top w:val="none" w:sz="0" w:space="0" w:color="auto"/>
                            <w:left w:val="none" w:sz="0" w:space="0" w:color="auto"/>
                            <w:bottom w:val="none" w:sz="0" w:space="0" w:color="auto"/>
                            <w:right w:val="none" w:sz="0" w:space="0" w:color="auto"/>
                          </w:divBdr>
                          <w:divsChild>
                            <w:div w:id="15249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6491">
          <w:marLeft w:val="0"/>
          <w:marRight w:val="0"/>
          <w:marTop w:val="0"/>
          <w:marBottom w:val="0"/>
          <w:divBdr>
            <w:top w:val="none" w:sz="0" w:space="0" w:color="auto"/>
            <w:left w:val="none" w:sz="0" w:space="0" w:color="auto"/>
            <w:bottom w:val="none" w:sz="0" w:space="0" w:color="auto"/>
            <w:right w:val="none" w:sz="0" w:space="0" w:color="auto"/>
          </w:divBdr>
        </w:div>
      </w:divsChild>
    </w:div>
    <w:div w:id="1524905451">
      <w:marLeft w:val="0"/>
      <w:marRight w:val="0"/>
      <w:marTop w:val="0"/>
      <w:marBottom w:val="0"/>
      <w:divBdr>
        <w:top w:val="none" w:sz="0" w:space="0" w:color="auto"/>
        <w:left w:val="none" w:sz="0" w:space="0" w:color="auto"/>
        <w:bottom w:val="none" w:sz="0" w:space="0" w:color="auto"/>
        <w:right w:val="none" w:sz="0" w:space="0" w:color="auto"/>
      </w:divBdr>
    </w:div>
    <w:div w:id="1524905452">
      <w:marLeft w:val="0"/>
      <w:marRight w:val="0"/>
      <w:marTop w:val="0"/>
      <w:marBottom w:val="0"/>
      <w:divBdr>
        <w:top w:val="none" w:sz="0" w:space="0" w:color="auto"/>
        <w:left w:val="none" w:sz="0" w:space="0" w:color="auto"/>
        <w:bottom w:val="none" w:sz="0" w:space="0" w:color="auto"/>
        <w:right w:val="none" w:sz="0" w:space="0" w:color="auto"/>
      </w:divBdr>
      <w:divsChild>
        <w:div w:id="1524904974">
          <w:marLeft w:val="0"/>
          <w:marRight w:val="0"/>
          <w:marTop w:val="0"/>
          <w:marBottom w:val="0"/>
          <w:divBdr>
            <w:top w:val="none" w:sz="0" w:space="0" w:color="auto"/>
            <w:left w:val="none" w:sz="0" w:space="0" w:color="auto"/>
            <w:bottom w:val="none" w:sz="0" w:space="0" w:color="auto"/>
            <w:right w:val="none" w:sz="0" w:space="0" w:color="auto"/>
          </w:divBdr>
          <w:divsChild>
            <w:div w:id="152490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454">
      <w:marLeft w:val="0"/>
      <w:marRight w:val="0"/>
      <w:marTop w:val="0"/>
      <w:marBottom w:val="0"/>
      <w:divBdr>
        <w:top w:val="none" w:sz="0" w:space="0" w:color="auto"/>
        <w:left w:val="none" w:sz="0" w:space="0" w:color="auto"/>
        <w:bottom w:val="none" w:sz="0" w:space="0" w:color="auto"/>
        <w:right w:val="none" w:sz="0" w:space="0" w:color="auto"/>
      </w:divBdr>
      <w:divsChild>
        <w:div w:id="1524904687">
          <w:marLeft w:val="0"/>
          <w:marRight w:val="0"/>
          <w:marTop w:val="0"/>
          <w:marBottom w:val="0"/>
          <w:divBdr>
            <w:top w:val="none" w:sz="0" w:space="0" w:color="auto"/>
            <w:left w:val="none" w:sz="0" w:space="0" w:color="auto"/>
            <w:bottom w:val="none" w:sz="0" w:space="0" w:color="auto"/>
            <w:right w:val="none" w:sz="0" w:space="0" w:color="auto"/>
          </w:divBdr>
        </w:div>
        <w:div w:id="1524906395">
          <w:marLeft w:val="0"/>
          <w:marRight w:val="0"/>
          <w:marTop w:val="0"/>
          <w:marBottom w:val="0"/>
          <w:divBdr>
            <w:top w:val="none" w:sz="0" w:space="0" w:color="auto"/>
            <w:left w:val="none" w:sz="0" w:space="0" w:color="auto"/>
            <w:bottom w:val="none" w:sz="0" w:space="0" w:color="auto"/>
            <w:right w:val="none" w:sz="0" w:space="0" w:color="auto"/>
          </w:divBdr>
          <w:divsChild>
            <w:div w:id="1524905984">
              <w:marLeft w:val="0"/>
              <w:marRight w:val="0"/>
              <w:marTop w:val="0"/>
              <w:marBottom w:val="0"/>
              <w:divBdr>
                <w:top w:val="none" w:sz="0" w:space="0" w:color="auto"/>
                <w:left w:val="none" w:sz="0" w:space="0" w:color="auto"/>
                <w:bottom w:val="none" w:sz="0" w:space="0" w:color="auto"/>
                <w:right w:val="none" w:sz="0" w:space="0" w:color="auto"/>
              </w:divBdr>
              <w:divsChild>
                <w:div w:id="1524905613">
                  <w:marLeft w:val="0"/>
                  <w:marRight w:val="0"/>
                  <w:marTop w:val="0"/>
                  <w:marBottom w:val="0"/>
                  <w:divBdr>
                    <w:top w:val="none" w:sz="0" w:space="0" w:color="auto"/>
                    <w:left w:val="none" w:sz="0" w:space="0" w:color="auto"/>
                    <w:bottom w:val="none" w:sz="0" w:space="0" w:color="auto"/>
                    <w:right w:val="none" w:sz="0" w:space="0" w:color="auto"/>
                  </w:divBdr>
                </w:div>
                <w:div w:id="1524905720">
                  <w:marLeft w:val="0"/>
                  <w:marRight w:val="0"/>
                  <w:marTop w:val="0"/>
                  <w:marBottom w:val="0"/>
                  <w:divBdr>
                    <w:top w:val="none" w:sz="0" w:space="0" w:color="auto"/>
                    <w:left w:val="none" w:sz="0" w:space="0" w:color="auto"/>
                    <w:bottom w:val="none" w:sz="0" w:space="0" w:color="auto"/>
                    <w:right w:val="none" w:sz="0" w:space="0" w:color="auto"/>
                  </w:divBdr>
                </w:div>
                <w:div w:id="152490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455">
      <w:marLeft w:val="0"/>
      <w:marRight w:val="0"/>
      <w:marTop w:val="0"/>
      <w:marBottom w:val="0"/>
      <w:divBdr>
        <w:top w:val="none" w:sz="0" w:space="0" w:color="auto"/>
        <w:left w:val="none" w:sz="0" w:space="0" w:color="auto"/>
        <w:bottom w:val="none" w:sz="0" w:space="0" w:color="auto"/>
        <w:right w:val="none" w:sz="0" w:space="0" w:color="auto"/>
      </w:divBdr>
    </w:div>
    <w:div w:id="1524905456">
      <w:marLeft w:val="0"/>
      <w:marRight w:val="0"/>
      <w:marTop w:val="0"/>
      <w:marBottom w:val="0"/>
      <w:divBdr>
        <w:top w:val="none" w:sz="0" w:space="0" w:color="auto"/>
        <w:left w:val="none" w:sz="0" w:space="0" w:color="auto"/>
        <w:bottom w:val="none" w:sz="0" w:space="0" w:color="auto"/>
        <w:right w:val="none" w:sz="0" w:space="0" w:color="auto"/>
      </w:divBdr>
    </w:div>
    <w:div w:id="1524905457">
      <w:marLeft w:val="0"/>
      <w:marRight w:val="0"/>
      <w:marTop w:val="0"/>
      <w:marBottom w:val="0"/>
      <w:divBdr>
        <w:top w:val="none" w:sz="0" w:space="0" w:color="auto"/>
        <w:left w:val="none" w:sz="0" w:space="0" w:color="auto"/>
        <w:bottom w:val="none" w:sz="0" w:space="0" w:color="auto"/>
        <w:right w:val="none" w:sz="0" w:space="0" w:color="auto"/>
      </w:divBdr>
    </w:div>
    <w:div w:id="1524905458">
      <w:marLeft w:val="0"/>
      <w:marRight w:val="0"/>
      <w:marTop w:val="0"/>
      <w:marBottom w:val="0"/>
      <w:divBdr>
        <w:top w:val="none" w:sz="0" w:space="0" w:color="auto"/>
        <w:left w:val="none" w:sz="0" w:space="0" w:color="auto"/>
        <w:bottom w:val="none" w:sz="0" w:space="0" w:color="auto"/>
        <w:right w:val="none" w:sz="0" w:space="0" w:color="auto"/>
      </w:divBdr>
    </w:div>
    <w:div w:id="1524905461">
      <w:marLeft w:val="0"/>
      <w:marRight w:val="0"/>
      <w:marTop w:val="0"/>
      <w:marBottom w:val="0"/>
      <w:divBdr>
        <w:top w:val="none" w:sz="0" w:space="0" w:color="auto"/>
        <w:left w:val="none" w:sz="0" w:space="0" w:color="auto"/>
        <w:bottom w:val="none" w:sz="0" w:space="0" w:color="auto"/>
        <w:right w:val="none" w:sz="0" w:space="0" w:color="auto"/>
      </w:divBdr>
    </w:div>
    <w:div w:id="1524905462">
      <w:marLeft w:val="0"/>
      <w:marRight w:val="0"/>
      <w:marTop w:val="0"/>
      <w:marBottom w:val="0"/>
      <w:divBdr>
        <w:top w:val="none" w:sz="0" w:space="0" w:color="auto"/>
        <w:left w:val="none" w:sz="0" w:space="0" w:color="auto"/>
        <w:bottom w:val="none" w:sz="0" w:space="0" w:color="auto"/>
        <w:right w:val="none" w:sz="0" w:space="0" w:color="auto"/>
      </w:divBdr>
      <w:divsChild>
        <w:div w:id="1524906108">
          <w:marLeft w:val="0"/>
          <w:marRight w:val="0"/>
          <w:marTop w:val="0"/>
          <w:marBottom w:val="0"/>
          <w:divBdr>
            <w:top w:val="none" w:sz="0" w:space="0" w:color="auto"/>
            <w:left w:val="none" w:sz="0" w:space="0" w:color="auto"/>
            <w:bottom w:val="none" w:sz="0" w:space="0" w:color="auto"/>
            <w:right w:val="none" w:sz="0" w:space="0" w:color="auto"/>
          </w:divBdr>
        </w:div>
      </w:divsChild>
    </w:div>
    <w:div w:id="1524905464">
      <w:marLeft w:val="0"/>
      <w:marRight w:val="0"/>
      <w:marTop w:val="0"/>
      <w:marBottom w:val="0"/>
      <w:divBdr>
        <w:top w:val="none" w:sz="0" w:space="0" w:color="auto"/>
        <w:left w:val="none" w:sz="0" w:space="0" w:color="auto"/>
        <w:bottom w:val="none" w:sz="0" w:space="0" w:color="auto"/>
        <w:right w:val="none" w:sz="0" w:space="0" w:color="auto"/>
      </w:divBdr>
    </w:div>
    <w:div w:id="1524905465">
      <w:marLeft w:val="0"/>
      <w:marRight w:val="0"/>
      <w:marTop w:val="0"/>
      <w:marBottom w:val="0"/>
      <w:divBdr>
        <w:top w:val="none" w:sz="0" w:space="0" w:color="auto"/>
        <w:left w:val="none" w:sz="0" w:space="0" w:color="auto"/>
        <w:bottom w:val="none" w:sz="0" w:space="0" w:color="auto"/>
        <w:right w:val="none" w:sz="0" w:space="0" w:color="auto"/>
      </w:divBdr>
    </w:div>
    <w:div w:id="1524905466">
      <w:marLeft w:val="0"/>
      <w:marRight w:val="0"/>
      <w:marTop w:val="0"/>
      <w:marBottom w:val="0"/>
      <w:divBdr>
        <w:top w:val="none" w:sz="0" w:space="0" w:color="auto"/>
        <w:left w:val="none" w:sz="0" w:space="0" w:color="auto"/>
        <w:bottom w:val="none" w:sz="0" w:space="0" w:color="auto"/>
        <w:right w:val="none" w:sz="0" w:space="0" w:color="auto"/>
      </w:divBdr>
    </w:div>
    <w:div w:id="1524905470">
      <w:marLeft w:val="0"/>
      <w:marRight w:val="0"/>
      <w:marTop w:val="0"/>
      <w:marBottom w:val="0"/>
      <w:divBdr>
        <w:top w:val="none" w:sz="0" w:space="0" w:color="auto"/>
        <w:left w:val="none" w:sz="0" w:space="0" w:color="auto"/>
        <w:bottom w:val="none" w:sz="0" w:space="0" w:color="auto"/>
        <w:right w:val="none" w:sz="0" w:space="0" w:color="auto"/>
      </w:divBdr>
    </w:div>
    <w:div w:id="1524905471">
      <w:marLeft w:val="0"/>
      <w:marRight w:val="0"/>
      <w:marTop w:val="0"/>
      <w:marBottom w:val="0"/>
      <w:divBdr>
        <w:top w:val="none" w:sz="0" w:space="0" w:color="auto"/>
        <w:left w:val="none" w:sz="0" w:space="0" w:color="auto"/>
        <w:bottom w:val="none" w:sz="0" w:space="0" w:color="auto"/>
        <w:right w:val="none" w:sz="0" w:space="0" w:color="auto"/>
      </w:divBdr>
    </w:div>
    <w:div w:id="1524905479">
      <w:marLeft w:val="0"/>
      <w:marRight w:val="0"/>
      <w:marTop w:val="0"/>
      <w:marBottom w:val="0"/>
      <w:divBdr>
        <w:top w:val="none" w:sz="0" w:space="0" w:color="auto"/>
        <w:left w:val="none" w:sz="0" w:space="0" w:color="auto"/>
        <w:bottom w:val="none" w:sz="0" w:space="0" w:color="auto"/>
        <w:right w:val="none" w:sz="0" w:space="0" w:color="auto"/>
      </w:divBdr>
    </w:div>
    <w:div w:id="1524905480">
      <w:marLeft w:val="0"/>
      <w:marRight w:val="0"/>
      <w:marTop w:val="0"/>
      <w:marBottom w:val="0"/>
      <w:divBdr>
        <w:top w:val="none" w:sz="0" w:space="0" w:color="auto"/>
        <w:left w:val="none" w:sz="0" w:space="0" w:color="auto"/>
        <w:bottom w:val="none" w:sz="0" w:space="0" w:color="auto"/>
        <w:right w:val="none" w:sz="0" w:space="0" w:color="auto"/>
      </w:divBdr>
    </w:div>
    <w:div w:id="1524905481">
      <w:marLeft w:val="0"/>
      <w:marRight w:val="0"/>
      <w:marTop w:val="0"/>
      <w:marBottom w:val="0"/>
      <w:divBdr>
        <w:top w:val="none" w:sz="0" w:space="0" w:color="auto"/>
        <w:left w:val="none" w:sz="0" w:space="0" w:color="auto"/>
        <w:bottom w:val="none" w:sz="0" w:space="0" w:color="auto"/>
        <w:right w:val="none" w:sz="0" w:space="0" w:color="auto"/>
      </w:divBdr>
    </w:div>
    <w:div w:id="1524905482">
      <w:marLeft w:val="0"/>
      <w:marRight w:val="0"/>
      <w:marTop w:val="0"/>
      <w:marBottom w:val="0"/>
      <w:divBdr>
        <w:top w:val="none" w:sz="0" w:space="0" w:color="auto"/>
        <w:left w:val="none" w:sz="0" w:space="0" w:color="auto"/>
        <w:bottom w:val="none" w:sz="0" w:space="0" w:color="auto"/>
        <w:right w:val="none" w:sz="0" w:space="0" w:color="auto"/>
      </w:divBdr>
      <w:divsChild>
        <w:div w:id="1524905829">
          <w:marLeft w:val="0"/>
          <w:marRight w:val="0"/>
          <w:marTop w:val="0"/>
          <w:marBottom w:val="0"/>
          <w:divBdr>
            <w:top w:val="none" w:sz="0" w:space="0" w:color="auto"/>
            <w:left w:val="none" w:sz="0" w:space="0" w:color="auto"/>
            <w:bottom w:val="none" w:sz="0" w:space="0" w:color="auto"/>
            <w:right w:val="none" w:sz="0" w:space="0" w:color="auto"/>
          </w:divBdr>
          <w:divsChild>
            <w:div w:id="1524906724">
              <w:marLeft w:val="0"/>
              <w:marRight w:val="0"/>
              <w:marTop w:val="0"/>
              <w:marBottom w:val="0"/>
              <w:divBdr>
                <w:top w:val="none" w:sz="0" w:space="0" w:color="auto"/>
                <w:left w:val="none" w:sz="0" w:space="0" w:color="auto"/>
                <w:bottom w:val="none" w:sz="0" w:space="0" w:color="auto"/>
                <w:right w:val="none" w:sz="0" w:space="0" w:color="auto"/>
              </w:divBdr>
            </w:div>
          </w:divsChild>
        </w:div>
        <w:div w:id="1524905985">
          <w:marLeft w:val="0"/>
          <w:marRight w:val="0"/>
          <w:marTop w:val="0"/>
          <w:marBottom w:val="0"/>
          <w:divBdr>
            <w:top w:val="none" w:sz="0" w:space="0" w:color="auto"/>
            <w:left w:val="none" w:sz="0" w:space="0" w:color="auto"/>
            <w:bottom w:val="none" w:sz="0" w:space="0" w:color="auto"/>
            <w:right w:val="none" w:sz="0" w:space="0" w:color="auto"/>
          </w:divBdr>
          <w:divsChild>
            <w:div w:id="152490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483">
      <w:marLeft w:val="0"/>
      <w:marRight w:val="0"/>
      <w:marTop w:val="0"/>
      <w:marBottom w:val="0"/>
      <w:divBdr>
        <w:top w:val="none" w:sz="0" w:space="0" w:color="auto"/>
        <w:left w:val="none" w:sz="0" w:space="0" w:color="auto"/>
        <w:bottom w:val="none" w:sz="0" w:space="0" w:color="auto"/>
        <w:right w:val="none" w:sz="0" w:space="0" w:color="auto"/>
      </w:divBdr>
    </w:div>
    <w:div w:id="1524905487">
      <w:marLeft w:val="0"/>
      <w:marRight w:val="0"/>
      <w:marTop w:val="0"/>
      <w:marBottom w:val="0"/>
      <w:divBdr>
        <w:top w:val="none" w:sz="0" w:space="0" w:color="auto"/>
        <w:left w:val="none" w:sz="0" w:space="0" w:color="auto"/>
        <w:bottom w:val="none" w:sz="0" w:space="0" w:color="auto"/>
        <w:right w:val="none" w:sz="0" w:space="0" w:color="auto"/>
      </w:divBdr>
      <w:divsChild>
        <w:div w:id="1524904059">
          <w:marLeft w:val="0"/>
          <w:marRight w:val="0"/>
          <w:marTop w:val="0"/>
          <w:marBottom w:val="0"/>
          <w:divBdr>
            <w:top w:val="none" w:sz="0" w:space="0" w:color="auto"/>
            <w:left w:val="none" w:sz="0" w:space="0" w:color="auto"/>
            <w:bottom w:val="none" w:sz="0" w:space="0" w:color="auto"/>
            <w:right w:val="none" w:sz="0" w:space="0" w:color="auto"/>
          </w:divBdr>
        </w:div>
      </w:divsChild>
    </w:div>
    <w:div w:id="1524905488">
      <w:marLeft w:val="0"/>
      <w:marRight w:val="0"/>
      <w:marTop w:val="0"/>
      <w:marBottom w:val="0"/>
      <w:divBdr>
        <w:top w:val="none" w:sz="0" w:space="0" w:color="auto"/>
        <w:left w:val="none" w:sz="0" w:space="0" w:color="auto"/>
        <w:bottom w:val="none" w:sz="0" w:space="0" w:color="auto"/>
        <w:right w:val="none" w:sz="0" w:space="0" w:color="auto"/>
      </w:divBdr>
    </w:div>
    <w:div w:id="1524905489">
      <w:marLeft w:val="0"/>
      <w:marRight w:val="0"/>
      <w:marTop w:val="0"/>
      <w:marBottom w:val="0"/>
      <w:divBdr>
        <w:top w:val="none" w:sz="0" w:space="0" w:color="auto"/>
        <w:left w:val="none" w:sz="0" w:space="0" w:color="auto"/>
        <w:bottom w:val="none" w:sz="0" w:space="0" w:color="auto"/>
        <w:right w:val="none" w:sz="0" w:space="0" w:color="auto"/>
      </w:divBdr>
      <w:divsChild>
        <w:div w:id="1524904213">
          <w:marLeft w:val="0"/>
          <w:marRight w:val="0"/>
          <w:marTop w:val="0"/>
          <w:marBottom w:val="0"/>
          <w:divBdr>
            <w:top w:val="none" w:sz="0" w:space="0" w:color="auto"/>
            <w:left w:val="none" w:sz="0" w:space="0" w:color="auto"/>
            <w:bottom w:val="none" w:sz="0" w:space="0" w:color="auto"/>
            <w:right w:val="none" w:sz="0" w:space="0" w:color="auto"/>
          </w:divBdr>
        </w:div>
        <w:div w:id="1524904236">
          <w:marLeft w:val="0"/>
          <w:marRight w:val="0"/>
          <w:marTop w:val="0"/>
          <w:marBottom w:val="0"/>
          <w:divBdr>
            <w:top w:val="none" w:sz="0" w:space="0" w:color="auto"/>
            <w:left w:val="none" w:sz="0" w:space="0" w:color="auto"/>
            <w:bottom w:val="none" w:sz="0" w:space="0" w:color="auto"/>
            <w:right w:val="none" w:sz="0" w:space="0" w:color="auto"/>
          </w:divBdr>
        </w:div>
        <w:div w:id="1524904625">
          <w:marLeft w:val="0"/>
          <w:marRight w:val="0"/>
          <w:marTop w:val="0"/>
          <w:marBottom w:val="0"/>
          <w:divBdr>
            <w:top w:val="none" w:sz="0" w:space="0" w:color="auto"/>
            <w:left w:val="none" w:sz="0" w:space="0" w:color="auto"/>
            <w:bottom w:val="none" w:sz="0" w:space="0" w:color="auto"/>
            <w:right w:val="none" w:sz="0" w:space="0" w:color="auto"/>
          </w:divBdr>
        </w:div>
      </w:divsChild>
    </w:div>
    <w:div w:id="1524905490">
      <w:marLeft w:val="0"/>
      <w:marRight w:val="0"/>
      <w:marTop w:val="0"/>
      <w:marBottom w:val="0"/>
      <w:divBdr>
        <w:top w:val="none" w:sz="0" w:space="0" w:color="auto"/>
        <w:left w:val="none" w:sz="0" w:space="0" w:color="auto"/>
        <w:bottom w:val="none" w:sz="0" w:space="0" w:color="auto"/>
        <w:right w:val="none" w:sz="0" w:space="0" w:color="auto"/>
      </w:divBdr>
    </w:div>
    <w:div w:id="1524905493">
      <w:marLeft w:val="0"/>
      <w:marRight w:val="0"/>
      <w:marTop w:val="0"/>
      <w:marBottom w:val="0"/>
      <w:divBdr>
        <w:top w:val="none" w:sz="0" w:space="0" w:color="auto"/>
        <w:left w:val="none" w:sz="0" w:space="0" w:color="auto"/>
        <w:bottom w:val="none" w:sz="0" w:space="0" w:color="auto"/>
        <w:right w:val="none" w:sz="0" w:space="0" w:color="auto"/>
      </w:divBdr>
    </w:div>
    <w:div w:id="1524905494">
      <w:marLeft w:val="0"/>
      <w:marRight w:val="0"/>
      <w:marTop w:val="0"/>
      <w:marBottom w:val="0"/>
      <w:divBdr>
        <w:top w:val="none" w:sz="0" w:space="0" w:color="auto"/>
        <w:left w:val="none" w:sz="0" w:space="0" w:color="auto"/>
        <w:bottom w:val="none" w:sz="0" w:space="0" w:color="auto"/>
        <w:right w:val="none" w:sz="0" w:space="0" w:color="auto"/>
      </w:divBdr>
    </w:div>
    <w:div w:id="1524905496">
      <w:marLeft w:val="0"/>
      <w:marRight w:val="0"/>
      <w:marTop w:val="0"/>
      <w:marBottom w:val="0"/>
      <w:divBdr>
        <w:top w:val="none" w:sz="0" w:space="0" w:color="auto"/>
        <w:left w:val="none" w:sz="0" w:space="0" w:color="auto"/>
        <w:bottom w:val="none" w:sz="0" w:space="0" w:color="auto"/>
        <w:right w:val="none" w:sz="0" w:space="0" w:color="auto"/>
      </w:divBdr>
    </w:div>
    <w:div w:id="1524905498">
      <w:marLeft w:val="0"/>
      <w:marRight w:val="0"/>
      <w:marTop w:val="0"/>
      <w:marBottom w:val="0"/>
      <w:divBdr>
        <w:top w:val="none" w:sz="0" w:space="0" w:color="auto"/>
        <w:left w:val="none" w:sz="0" w:space="0" w:color="auto"/>
        <w:bottom w:val="none" w:sz="0" w:space="0" w:color="auto"/>
        <w:right w:val="none" w:sz="0" w:space="0" w:color="auto"/>
      </w:divBdr>
      <w:divsChild>
        <w:div w:id="1524904591">
          <w:marLeft w:val="0"/>
          <w:marRight w:val="0"/>
          <w:marTop w:val="0"/>
          <w:marBottom w:val="0"/>
          <w:divBdr>
            <w:top w:val="none" w:sz="0" w:space="0" w:color="auto"/>
            <w:left w:val="none" w:sz="0" w:space="0" w:color="auto"/>
            <w:bottom w:val="none" w:sz="0" w:space="0" w:color="auto"/>
            <w:right w:val="none" w:sz="0" w:space="0" w:color="auto"/>
          </w:divBdr>
        </w:div>
        <w:div w:id="1524906440">
          <w:marLeft w:val="0"/>
          <w:marRight w:val="0"/>
          <w:marTop w:val="0"/>
          <w:marBottom w:val="0"/>
          <w:divBdr>
            <w:top w:val="none" w:sz="0" w:space="0" w:color="auto"/>
            <w:left w:val="none" w:sz="0" w:space="0" w:color="auto"/>
            <w:bottom w:val="none" w:sz="0" w:space="0" w:color="auto"/>
            <w:right w:val="none" w:sz="0" w:space="0" w:color="auto"/>
          </w:divBdr>
          <w:divsChild>
            <w:div w:id="152490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503">
      <w:marLeft w:val="0"/>
      <w:marRight w:val="0"/>
      <w:marTop w:val="0"/>
      <w:marBottom w:val="0"/>
      <w:divBdr>
        <w:top w:val="none" w:sz="0" w:space="0" w:color="auto"/>
        <w:left w:val="none" w:sz="0" w:space="0" w:color="auto"/>
        <w:bottom w:val="none" w:sz="0" w:space="0" w:color="auto"/>
        <w:right w:val="none" w:sz="0" w:space="0" w:color="auto"/>
      </w:divBdr>
    </w:div>
    <w:div w:id="1524905505">
      <w:marLeft w:val="0"/>
      <w:marRight w:val="0"/>
      <w:marTop w:val="0"/>
      <w:marBottom w:val="0"/>
      <w:divBdr>
        <w:top w:val="none" w:sz="0" w:space="0" w:color="auto"/>
        <w:left w:val="none" w:sz="0" w:space="0" w:color="auto"/>
        <w:bottom w:val="none" w:sz="0" w:space="0" w:color="auto"/>
        <w:right w:val="none" w:sz="0" w:space="0" w:color="auto"/>
      </w:divBdr>
    </w:div>
    <w:div w:id="1524905507">
      <w:marLeft w:val="0"/>
      <w:marRight w:val="0"/>
      <w:marTop w:val="0"/>
      <w:marBottom w:val="0"/>
      <w:divBdr>
        <w:top w:val="none" w:sz="0" w:space="0" w:color="auto"/>
        <w:left w:val="none" w:sz="0" w:space="0" w:color="auto"/>
        <w:bottom w:val="none" w:sz="0" w:space="0" w:color="auto"/>
        <w:right w:val="none" w:sz="0" w:space="0" w:color="auto"/>
      </w:divBdr>
      <w:divsChild>
        <w:div w:id="1524905236">
          <w:marLeft w:val="0"/>
          <w:marRight w:val="0"/>
          <w:marTop w:val="0"/>
          <w:marBottom w:val="0"/>
          <w:divBdr>
            <w:top w:val="none" w:sz="0" w:space="0" w:color="auto"/>
            <w:left w:val="none" w:sz="0" w:space="0" w:color="auto"/>
            <w:bottom w:val="none" w:sz="0" w:space="0" w:color="auto"/>
            <w:right w:val="none" w:sz="0" w:space="0" w:color="auto"/>
          </w:divBdr>
          <w:divsChild>
            <w:div w:id="1524904174">
              <w:marLeft w:val="0"/>
              <w:marRight w:val="0"/>
              <w:marTop w:val="0"/>
              <w:marBottom w:val="0"/>
              <w:divBdr>
                <w:top w:val="none" w:sz="0" w:space="0" w:color="auto"/>
                <w:left w:val="none" w:sz="0" w:space="0" w:color="auto"/>
                <w:bottom w:val="none" w:sz="0" w:space="0" w:color="auto"/>
                <w:right w:val="none" w:sz="0" w:space="0" w:color="auto"/>
              </w:divBdr>
              <w:divsChild>
                <w:div w:id="1524905623">
                  <w:marLeft w:val="0"/>
                  <w:marRight w:val="0"/>
                  <w:marTop w:val="0"/>
                  <w:marBottom w:val="0"/>
                  <w:divBdr>
                    <w:top w:val="none" w:sz="0" w:space="0" w:color="auto"/>
                    <w:left w:val="none" w:sz="0" w:space="0" w:color="auto"/>
                    <w:bottom w:val="none" w:sz="0" w:space="0" w:color="auto"/>
                    <w:right w:val="none" w:sz="0" w:space="0" w:color="auto"/>
                  </w:divBdr>
                  <w:divsChild>
                    <w:div w:id="1524906590">
                      <w:marLeft w:val="0"/>
                      <w:marRight w:val="0"/>
                      <w:marTop w:val="0"/>
                      <w:marBottom w:val="0"/>
                      <w:divBdr>
                        <w:top w:val="none" w:sz="0" w:space="0" w:color="auto"/>
                        <w:left w:val="none" w:sz="0" w:space="0" w:color="auto"/>
                        <w:bottom w:val="none" w:sz="0" w:space="0" w:color="auto"/>
                        <w:right w:val="none" w:sz="0" w:space="0" w:color="auto"/>
                      </w:divBdr>
                      <w:divsChild>
                        <w:div w:id="1524904038">
                          <w:marLeft w:val="0"/>
                          <w:marRight w:val="0"/>
                          <w:marTop w:val="0"/>
                          <w:marBottom w:val="0"/>
                          <w:divBdr>
                            <w:top w:val="none" w:sz="0" w:space="0" w:color="auto"/>
                            <w:left w:val="none" w:sz="0" w:space="0" w:color="auto"/>
                            <w:bottom w:val="none" w:sz="0" w:space="0" w:color="auto"/>
                            <w:right w:val="none" w:sz="0" w:space="0" w:color="auto"/>
                          </w:divBdr>
                          <w:divsChild>
                            <w:div w:id="152490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905513">
      <w:marLeft w:val="0"/>
      <w:marRight w:val="0"/>
      <w:marTop w:val="0"/>
      <w:marBottom w:val="0"/>
      <w:divBdr>
        <w:top w:val="none" w:sz="0" w:space="0" w:color="auto"/>
        <w:left w:val="none" w:sz="0" w:space="0" w:color="auto"/>
        <w:bottom w:val="none" w:sz="0" w:space="0" w:color="auto"/>
        <w:right w:val="none" w:sz="0" w:space="0" w:color="auto"/>
      </w:divBdr>
    </w:div>
    <w:div w:id="1524905515">
      <w:marLeft w:val="0"/>
      <w:marRight w:val="0"/>
      <w:marTop w:val="0"/>
      <w:marBottom w:val="0"/>
      <w:divBdr>
        <w:top w:val="none" w:sz="0" w:space="0" w:color="auto"/>
        <w:left w:val="none" w:sz="0" w:space="0" w:color="auto"/>
        <w:bottom w:val="none" w:sz="0" w:space="0" w:color="auto"/>
        <w:right w:val="none" w:sz="0" w:space="0" w:color="auto"/>
      </w:divBdr>
      <w:divsChild>
        <w:div w:id="1524904436">
          <w:marLeft w:val="0"/>
          <w:marRight w:val="0"/>
          <w:marTop w:val="0"/>
          <w:marBottom w:val="0"/>
          <w:divBdr>
            <w:top w:val="none" w:sz="0" w:space="0" w:color="auto"/>
            <w:left w:val="none" w:sz="0" w:space="0" w:color="auto"/>
            <w:bottom w:val="none" w:sz="0" w:space="0" w:color="auto"/>
            <w:right w:val="none" w:sz="0" w:space="0" w:color="auto"/>
          </w:divBdr>
          <w:divsChild>
            <w:div w:id="1524905693">
              <w:marLeft w:val="0"/>
              <w:marRight w:val="0"/>
              <w:marTop w:val="0"/>
              <w:marBottom w:val="0"/>
              <w:divBdr>
                <w:top w:val="none" w:sz="0" w:space="0" w:color="auto"/>
                <w:left w:val="none" w:sz="0" w:space="0" w:color="auto"/>
                <w:bottom w:val="none" w:sz="0" w:space="0" w:color="auto"/>
                <w:right w:val="none" w:sz="0" w:space="0" w:color="auto"/>
              </w:divBdr>
            </w:div>
          </w:divsChild>
        </w:div>
        <w:div w:id="1524905351">
          <w:marLeft w:val="0"/>
          <w:marRight w:val="0"/>
          <w:marTop w:val="0"/>
          <w:marBottom w:val="0"/>
          <w:divBdr>
            <w:top w:val="none" w:sz="0" w:space="0" w:color="auto"/>
            <w:left w:val="none" w:sz="0" w:space="0" w:color="auto"/>
            <w:bottom w:val="none" w:sz="0" w:space="0" w:color="auto"/>
            <w:right w:val="none" w:sz="0" w:space="0" w:color="auto"/>
          </w:divBdr>
        </w:div>
        <w:div w:id="1524905585">
          <w:marLeft w:val="0"/>
          <w:marRight w:val="0"/>
          <w:marTop w:val="0"/>
          <w:marBottom w:val="0"/>
          <w:divBdr>
            <w:top w:val="none" w:sz="0" w:space="0" w:color="auto"/>
            <w:left w:val="none" w:sz="0" w:space="0" w:color="auto"/>
            <w:bottom w:val="none" w:sz="0" w:space="0" w:color="auto"/>
            <w:right w:val="none" w:sz="0" w:space="0" w:color="auto"/>
          </w:divBdr>
          <w:divsChild>
            <w:div w:id="1524906349">
              <w:marLeft w:val="0"/>
              <w:marRight w:val="0"/>
              <w:marTop w:val="0"/>
              <w:marBottom w:val="0"/>
              <w:divBdr>
                <w:top w:val="none" w:sz="0" w:space="0" w:color="auto"/>
                <w:left w:val="none" w:sz="0" w:space="0" w:color="auto"/>
                <w:bottom w:val="none" w:sz="0" w:space="0" w:color="auto"/>
                <w:right w:val="none" w:sz="0" w:space="0" w:color="auto"/>
              </w:divBdr>
            </w:div>
          </w:divsChild>
        </w:div>
        <w:div w:id="1524905999">
          <w:marLeft w:val="0"/>
          <w:marRight w:val="0"/>
          <w:marTop w:val="0"/>
          <w:marBottom w:val="0"/>
          <w:divBdr>
            <w:top w:val="none" w:sz="0" w:space="0" w:color="auto"/>
            <w:left w:val="none" w:sz="0" w:space="0" w:color="auto"/>
            <w:bottom w:val="none" w:sz="0" w:space="0" w:color="auto"/>
            <w:right w:val="none" w:sz="0" w:space="0" w:color="auto"/>
          </w:divBdr>
        </w:div>
        <w:div w:id="1524906617">
          <w:marLeft w:val="0"/>
          <w:marRight w:val="0"/>
          <w:marTop w:val="0"/>
          <w:marBottom w:val="0"/>
          <w:divBdr>
            <w:top w:val="none" w:sz="0" w:space="0" w:color="auto"/>
            <w:left w:val="none" w:sz="0" w:space="0" w:color="auto"/>
            <w:bottom w:val="none" w:sz="0" w:space="0" w:color="auto"/>
            <w:right w:val="none" w:sz="0" w:space="0" w:color="auto"/>
          </w:divBdr>
          <w:divsChild>
            <w:div w:id="152490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520">
      <w:marLeft w:val="0"/>
      <w:marRight w:val="0"/>
      <w:marTop w:val="0"/>
      <w:marBottom w:val="0"/>
      <w:divBdr>
        <w:top w:val="none" w:sz="0" w:space="0" w:color="auto"/>
        <w:left w:val="none" w:sz="0" w:space="0" w:color="auto"/>
        <w:bottom w:val="none" w:sz="0" w:space="0" w:color="auto"/>
        <w:right w:val="none" w:sz="0" w:space="0" w:color="auto"/>
      </w:divBdr>
    </w:div>
    <w:div w:id="1524905522">
      <w:marLeft w:val="0"/>
      <w:marRight w:val="0"/>
      <w:marTop w:val="0"/>
      <w:marBottom w:val="0"/>
      <w:divBdr>
        <w:top w:val="none" w:sz="0" w:space="0" w:color="auto"/>
        <w:left w:val="none" w:sz="0" w:space="0" w:color="auto"/>
        <w:bottom w:val="none" w:sz="0" w:space="0" w:color="auto"/>
        <w:right w:val="none" w:sz="0" w:space="0" w:color="auto"/>
      </w:divBdr>
    </w:div>
    <w:div w:id="1524905523">
      <w:marLeft w:val="0"/>
      <w:marRight w:val="0"/>
      <w:marTop w:val="0"/>
      <w:marBottom w:val="0"/>
      <w:divBdr>
        <w:top w:val="none" w:sz="0" w:space="0" w:color="auto"/>
        <w:left w:val="none" w:sz="0" w:space="0" w:color="auto"/>
        <w:bottom w:val="none" w:sz="0" w:space="0" w:color="auto"/>
        <w:right w:val="none" w:sz="0" w:space="0" w:color="auto"/>
      </w:divBdr>
    </w:div>
    <w:div w:id="1524905524">
      <w:marLeft w:val="0"/>
      <w:marRight w:val="0"/>
      <w:marTop w:val="0"/>
      <w:marBottom w:val="0"/>
      <w:divBdr>
        <w:top w:val="none" w:sz="0" w:space="0" w:color="auto"/>
        <w:left w:val="none" w:sz="0" w:space="0" w:color="auto"/>
        <w:bottom w:val="none" w:sz="0" w:space="0" w:color="auto"/>
        <w:right w:val="none" w:sz="0" w:space="0" w:color="auto"/>
      </w:divBdr>
    </w:div>
    <w:div w:id="1524905525">
      <w:marLeft w:val="0"/>
      <w:marRight w:val="0"/>
      <w:marTop w:val="0"/>
      <w:marBottom w:val="0"/>
      <w:divBdr>
        <w:top w:val="none" w:sz="0" w:space="0" w:color="auto"/>
        <w:left w:val="none" w:sz="0" w:space="0" w:color="auto"/>
        <w:bottom w:val="none" w:sz="0" w:space="0" w:color="auto"/>
        <w:right w:val="none" w:sz="0" w:space="0" w:color="auto"/>
      </w:divBdr>
      <w:divsChild>
        <w:div w:id="1524905512">
          <w:marLeft w:val="0"/>
          <w:marRight w:val="0"/>
          <w:marTop w:val="0"/>
          <w:marBottom w:val="0"/>
          <w:divBdr>
            <w:top w:val="none" w:sz="0" w:space="0" w:color="auto"/>
            <w:left w:val="none" w:sz="0" w:space="0" w:color="auto"/>
            <w:bottom w:val="none" w:sz="0" w:space="0" w:color="auto"/>
            <w:right w:val="none" w:sz="0" w:space="0" w:color="auto"/>
          </w:divBdr>
        </w:div>
      </w:divsChild>
    </w:div>
    <w:div w:id="1524905526">
      <w:marLeft w:val="0"/>
      <w:marRight w:val="0"/>
      <w:marTop w:val="0"/>
      <w:marBottom w:val="0"/>
      <w:divBdr>
        <w:top w:val="none" w:sz="0" w:space="0" w:color="auto"/>
        <w:left w:val="none" w:sz="0" w:space="0" w:color="auto"/>
        <w:bottom w:val="none" w:sz="0" w:space="0" w:color="auto"/>
        <w:right w:val="none" w:sz="0" w:space="0" w:color="auto"/>
      </w:divBdr>
    </w:div>
    <w:div w:id="1524905527">
      <w:marLeft w:val="0"/>
      <w:marRight w:val="0"/>
      <w:marTop w:val="0"/>
      <w:marBottom w:val="0"/>
      <w:divBdr>
        <w:top w:val="none" w:sz="0" w:space="0" w:color="auto"/>
        <w:left w:val="none" w:sz="0" w:space="0" w:color="auto"/>
        <w:bottom w:val="none" w:sz="0" w:space="0" w:color="auto"/>
        <w:right w:val="none" w:sz="0" w:space="0" w:color="auto"/>
      </w:divBdr>
      <w:divsChild>
        <w:div w:id="1524905257">
          <w:marLeft w:val="0"/>
          <w:marRight w:val="0"/>
          <w:marTop w:val="0"/>
          <w:marBottom w:val="0"/>
          <w:divBdr>
            <w:top w:val="none" w:sz="0" w:space="0" w:color="auto"/>
            <w:left w:val="none" w:sz="0" w:space="0" w:color="auto"/>
            <w:bottom w:val="none" w:sz="0" w:space="0" w:color="auto"/>
            <w:right w:val="none" w:sz="0" w:space="0" w:color="auto"/>
          </w:divBdr>
          <w:divsChild>
            <w:div w:id="1524904874">
              <w:marLeft w:val="0"/>
              <w:marRight w:val="0"/>
              <w:marTop w:val="0"/>
              <w:marBottom w:val="0"/>
              <w:divBdr>
                <w:top w:val="none" w:sz="0" w:space="0" w:color="auto"/>
                <w:left w:val="none" w:sz="0" w:space="0" w:color="auto"/>
                <w:bottom w:val="none" w:sz="0" w:space="0" w:color="auto"/>
                <w:right w:val="none" w:sz="0" w:space="0" w:color="auto"/>
              </w:divBdr>
              <w:divsChild>
                <w:div w:id="152490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530">
      <w:marLeft w:val="0"/>
      <w:marRight w:val="0"/>
      <w:marTop w:val="0"/>
      <w:marBottom w:val="0"/>
      <w:divBdr>
        <w:top w:val="none" w:sz="0" w:space="0" w:color="auto"/>
        <w:left w:val="none" w:sz="0" w:space="0" w:color="auto"/>
        <w:bottom w:val="none" w:sz="0" w:space="0" w:color="auto"/>
        <w:right w:val="none" w:sz="0" w:space="0" w:color="auto"/>
      </w:divBdr>
    </w:div>
    <w:div w:id="1524905532">
      <w:marLeft w:val="0"/>
      <w:marRight w:val="0"/>
      <w:marTop w:val="0"/>
      <w:marBottom w:val="0"/>
      <w:divBdr>
        <w:top w:val="none" w:sz="0" w:space="0" w:color="auto"/>
        <w:left w:val="none" w:sz="0" w:space="0" w:color="auto"/>
        <w:bottom w:val="none" w:sz="0" w:space="0" w:color="auto"/>
        <w:right w:val="none" w:sz="0" w:space="0" w:color="auto"/>
      </w:divBdr>
    </w:div>
    <w:div w:id="1524905537">
      <w:marLeft w:val="0"/>
      <w:marRight w:val="0"/>
      <w:marTop w:val="0"/>
      <w:marBottom w:val="0"/>
      <w:divBdr>
        <w:top w:val="none" w:sz="0" w:space="0" w:color="auto"/>
        <w:left w:val="none" w:sz="0" w:space="0" w:color="auto"/>
        <w:bottom w:val="none" w:sz="0" w:space="0" w:color="auto"/>
        <w:right w:val="none" w:sz="0" w:space="0" w:color="auto"/>
      </w:divBdr>
    </w:div>
    <w:div w:id="1524905539">
      <w:marLeft w:val="0"/>
      <w:marRight w:val="0"/>
      <w:marTop w:val="0"/>
      <w:marBottom w:val="0"/>
      <w:divBdr>
        <w:top w:val="none" w:sz="0" w:space="0" w:color="auto"/>
        <w:left w:val="none" w:sz="0" w:space="0" w:color="auto"/>
        <w:bottom w:val="none" w:sz="0" w:space="0" w:color="auto"/>
        <w:right w:val="none" w:sz="0" w:space="0" w:color="auto"/>
      </w:divBdr>
      <w:divsChild>
        <w:div w:id="1524904482">
          <w:marLeft w:val="0"/>
          <w:marRight w:val="0"/>
          <w:marTop w:val="0"/>
          <w:marBottom w:val="0"/>
          <w:divBdr>
            <w:top w:val="none" w:sz="0" w:space="0" w:color="auto"/>
            <w:left w:val="none" w:sz="0" w:space="0" w:color="auto"/>
            <w:bottom w:val="none" w:sz="0" w:space="0" w:color="auto"/>
            <w:right w:val="none" w:sz="0" w:space="0" w:color="auto"/>
          </w:divBdr>
          <w:divsChild>
            <w:div w:id="1524904458">
              <w:marLeft w:val="0"/>
              <w:marRight w:val="0"/>
              <w:marTop w:val="0"/>
              <w:marBottom w:val="0"/>
              <w:divBdr>
                <w:top w:val="none" w:sz="0" w:space="0" w:color="auto"/>
                <w:left w:val="none" w:sz="0" w:space="0" w:color="auto"/>
                <w:bottom w:val="none" w:sz="0" w:space="0" w:color="auto"/>
                <w:right w:val="none" w:sz="0" w:space="0" w:color="auto"/>
              </w:divBdr>
            </w:div>
            <w:div w:id="1524904657">
              <w:marLeft w:val="0"/>
              <w:marRight w:val="0"/>
              <w:marTop w:val="0"/>
              <w:marBottom w:val="0"/>
              <w:divBdr>
                <w:top w:val="none" w:sz="0" w:space="0" w:color="auto"/>
                <w:left w:val="none" w:sz="0" w:space="0" w:color="auto"/>
                <w:bottom w:val="none" w:sz="0" w:space="0" w:color="auto"/>
                <w:right w:val="none" w:sz="0" w:space="0" w:color="auto"/>
              </w:divBdr>
            </w:div>
            <w:div w:id="1524906242">
              <w:marLeft w:val="0"/>
              <w:marRight w:val="0"/>
              <w:marTop w:val="0"/>
              <w:marBottom w:val="0"/>
              <w:divBdr>
                <w:top w:val="none" w:sz="0" w:space="0" w:color="auto"/>
                <w:left w:val="none" w:sz="0" w:space="0" w:color="auto"/>
                <w:bottom w:val="none" w:sz="0" w:space="0" w:color="auto"/>
                <w:right w:val="none" w:sz="0" w:space="0" w:color="auto"/>
              </w:divBdr>
              <w:divsChild>
                <w:div w:id="15249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493">
          <w:marLeft w:val="0"/>
          <w:marRight w:val="0"/>
          <w:marTop w:val="0"/>
          <w:marBottom w:val="0"/>
          <w:divBdr>
            <w:top w:val="none" w:sz="0" w:space="0" w:color="auto"/>
            <w:left w:val="none" w:sz="0" w:space="0" w:color="auto"/>
            <w:bottom w:val="none" w:sz="0" w:space="0" w:color="auto"/>
            <w:right w:val="none" w:sz="0" w:space="0" w:color="auto"/>
          </w:divBdr>
        </w:div>
        <w:div w:id="1524904507">
          <w:marLeft w:val="0"/>
          <w:marRight w:val="0"/>
          <w:marTop w:val="0"/>
          <w:marBottom w:val="0"/>
          <w:divBdr>
            <w:top w:val="none" w:sz="0" w:space="0" w:color="auto"/>
            <w:left w:val="none" w:sz="0" w:space="0" w:color="auto"/>
            <w:bottom w:val="none" w:sz="0" w:space="0" w:color="auto"/>
            <w:right w:val="none" w:sz="0" w:space="0" w:color="auto"/>
          </w:divBdr>
        </w:div>
        <w:div w:id="1524904558">
          <w:marLeft w:val="0"/>
          <w:marRight w:val="0"/>
          <w:marTop w:val="0"/>
          <w:marBottom w:val="0"/>
          <w:divBdr>
            <w:top w:val="none" w:sz="0" w:space="0" w:color="auto"/>
            <w:left w:val="none" w:sz="0" w:space="0" w:color="auto"/>
            <w:bottom w:val="none" w:sz="0" w:space="0" w:color="auto"/>
            <w:right w:val="none" w:sz="0" w:space="0" w:color="auto"/>
          </w:divBdr>
        </w:div>
        <w:div w:id="1524904561">
          <w:marLeft w:val="0"/>
          <w:marRight w:val="0"/>
          <w:marTop w:val="0"/>
          <w:marBottom w:val="0"/>
          <w:divBdr>
            <w:top w:val="none" w:sz="0" w:space="0" w:color="auto"/>
            <w:left w:val="none" w:sz="0" w:space="0" w:color="auto"/>
            <w:bottom w:val="none" w:sz="0" w:space="0" w:color="auto"/>
            <w:right w:val="none" w:sz="0" w:space="0" w:color="auto"/>
          </w:divBdr>
        </w:div>
        <w:div w:id="1524906547">
          <w:marLeft w:val="0"/>
          <w:marRight w:val="0"/>
          <w:marTop w:val="0"/>
          <w:marBottom w:val="0"/>
          <w:divBdr>
            <w:top w:val="none" w:sz="0" w:space="0" w:color="auto"/>
            <w:left w:val="none" w:sz="0" w:space="0" w:color="auto"/>
            <w:bottom w:val="none" w:sz="0" w:space="0" w:color="auto"/>
            <w:right w:val="none" w:sz="0" w:space="0" w:color="auto"/>
          </w:divBdr>
        </w:div>
      </w:divsChild>
    </w:div>
    <w:div w:id="1524905541">
      <w:marLeft w:val="0"/>
      <w:marRight w:val="0"/>
      <w:marTop w:val="0"/>
      <w:marBottom w:val="0"/>
      <w:divBdr>
        <w:top w:val="none" w:sz="0" w:space="0" w:color="auto"/>
        <w:left w:val="none" w:sz="0" w:space="0" w:color="auto"/>
        <w:bottom w:val="none" w:sz="0" w:space="0" w:color="auto"/>
        <w:right w:val="none" w:sz="0" w:space="0" w:color="auto"/>
      </w:divBdr>
    </w:div>
    <w:div w:id="1524905543">
      <w:marLeft w:val="0"/>
      <w:marRight w:val="0"/>
      <w:marTop w:val="0"/>
      <w:marBottom w:val="0"/>
      <w:divBdr>
        <w:top w:val="none" w:sz="0" w:space="0" w:color="auto"/>
        <w:left w:val="none" w:sz="0" w:space="0" w:color="auto"/>
        <w:bottom w:val="none" w:sz="0" w:space="0" w:color="auto"/>
        <w:right w:val="none" w:sz="0" w:space="0" w:color="auto"/>
      </w:divBdr>
      <w:divsChild>
        <w:div w:id="1524905299">
          <w:marLeft w:val="0"/>
          <w:marRight w:val="0"/>
          <w:marTop w:val="0"/>
          <w:marBottom w:val="0"/>
          <w:divBdr>
            <w:top w:val="none" w:sz="0" w:space="0" w:color="auto"/>
            <w:left w:val="none" w:sz="0" w:space="0" w:color="auto"/>
            <w:bottom w:val="none" w:sz="0" w:space="0" w:color="auto"/>
            <w:right w:val="none" w:sz="0" w:space="0" w:color="auto"/>
          </w:divBdr>
        </w:div>
        <w:div w:id="1524906613">
          <w:marLeft w:val="0"/>
          <w:marRight w:val="0"/>
          <w:marTop w:val="0"/>
          <w:marBottom w:val="0"/>
          <w:divBdr>
            <w:top w:val="none" w:sz="0" w:space="0" w:color="auto"/>
            <w:left w:val="none" w:sz="0" w:space="0" w:color="auto"/>
            <w:bottom w:val="none" w:sz="0" w:space="0" w:color="auto"/>
            <w:right w:val="none" w:sz="0" w:space="0" w:color="auto"/>
          </w:divBdr>
          <w:divsChild>
            <w:div w:id="152490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544">
      <w:marLeft w:val="0"/>
      <w:marRight w:val="0"/>
      <w:marTop w:val="0"/>
      <w:marBottom w:val="0"/>
      <w:divBdr>
        <w:top w:val="none" w:sz="0" w:space="0" w:color="auto"/>
        <w:left w:val="none" w:sz="0" w:space="0" w:color="auto"/>
        <w:bottom w:val="none" w:sz="0" w:space="0" w:color="auto"/>
        <w:right w:val="none" w:sz="0" w:space="0" w:color="auto"/>
      </w:divBdr>
      <w:divsChild>
        <w:div w:id="1524906432">
          <w:marLeft w:val="0"/>
          <w:marRight w:val="0"/>
          <w:marTop w:val="0"/>
          <w:marBottom w:val="0"/>
          <w:divBdr>
            <w:top w:val="none" w:sz="0" w:space="0" w:color="auto"/>
            <w:left w:val="none" w:sz="0" w:space="0" w:color="auto"/>
            <w:bottom w:val="none" w:sz="0" w:space="0" w:color="auto"/>
            <w:right w:val="none" w:sz="0" w:space="0" w:color="auto"/>
          </w:divBdr>
        </w:div>
        <w:div w:id="1524906596">
          <w:marLeft w:val="0"/>
          <w:marRight w:val="0"/>
          <w:marTop w:val="0"/>
          <w:marBottom w:val="0"/>
          <w:divBdr>
            <w:top w:val="none" w:sz="0" w:space="0" w:color="auto"/>
            <w:left w:val="none" w:sz="0" w:space="0" w:color="auto"/>
            <w:bottom w:val="none" w:sz="0" w:space="0" w:color="auto"/>
            <w:right w:val="none" w:sz="0" w:space="0" w:color="auto"/>
          </w:divBdr>
          <w:divsChild>
            <w:div w:id="1524904669">
              <w:marLeft w:val="0"/>
              <w:marRight w:val="0"/>
              <w:marTop w:val="0"/>
              <w:marBottom w:val="0"/>
              <w:divBdr>
                <w:top w:val="none" w:sz="0" w:space="0" w:color="auto"/>
                <w:left w:val="none" w:sz="0" w:space="0" w:color="auto"/>
                <w:bottom w:val="none" w:sz="0" w:space="0" w:color="auto"/>
                <w:right w:val="none" w:sz="0" w:space="0" w:color="auto"/>
              </w:divBdr>
              <w:divsChild>
                <w:div w:id="152490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550">
      <w:marLeft w:val="0"/>
      <w:marRight w:val="0"/>
      <w:marTop w:val="0"/>
      <w:marBottom w:val="0"/>
      <w:divBdr>
        <w:top w:val="none" w:sz="0" w:space="0" w:color="auto"/>
        <w:left w:val="none" w:sz="0" w:space="0" w:color="auto"/>
        <w:bottom w:val="none" w:sz="0" w:space="0" w:color="auto"/>
        <w:right w:val="none" w:sz="0" w:space="0" w:color="auto"/>
      </w:divBdr>
    </w:div>
    <w:div w:id="1524905551">
      <w:marLeft w:val="0"/>
      <w:marRight w:val="0"/>
      <w:marTop w:val="0"/>
      <w:marBottom w:val="0"/>
      <w:divBdr>
        <w:top w:val="none" w:sz="0" w:space="0" w:color="auto"/>
        <w:left w:val="none" w:sz="0" w:space="0" w:color="auto"/>
        <w:bottom w:val="none" w:sz="0" w:space="0" w:color="auto"/>
        <w:right w:val="none" w:sz="0" w:space="0" w:color="auto"/>
      </w:divBdr>
    </w:div>
    <w:div w:id="1524905553">
      <w:marLeft w:val="0"/>
      <w:marRight w:val="0"/>
      <w:marTop w:val="0"/>
      <w:marBottom w:val="0"/>
      <w:divBdr>
        <w:top w:val="none" w:sz="0" w:space="0" w:color="auto"/>
        <w:left w:val="none" w:sz="0" w:space="0" w:color="auto"/>
        <w:bottom w:val="none" w:sz="0" w:space="0" w:color="auto"/>
        <w:right w:val="none" w:sz="0" w:space="0" w:color="auto"/>
      </w:divBdr>
    </w:div>
    <w:div w:id="1524905555">
      <w:marLeft w:val="0"/>
      <w:marRight w:val="0"/>
      <w:marTop w:val="0"/>
      <w:marBottom w:val="0"/>
      <w:divBdr>
        <w:top w:val="none" w:sz="0" w:space="0" w:color="auto"/>
        <w:left w:val="none" w:sz="0" w:space="0" w:color="auto"/>
        <w:bottom w:val="none" w:sz="0" w:space="0" w:color="auto"/>
        <w:right w:val="none" w:sz="0" w:space="0" w:color="auto"/>
      </w:divBdr>
    </w:div>
    <w:div w:id="1524905557">
      <w:marLeft w:val="0"/>
      <w:marRight w:val="0"/>
      <w:marTop w:val="0"/>
      <w:marBottom w:val="0"/>
      <w:divBdr>
        <w:top w:val="none" w:sz="0" w:space="0" w:color="auto"/>
        <w:left w:val="none" w:sz="0" w:space="0" w:color="auto"/>
        <w:bottom w:val="none" w:sz="0" w:space="0" w:color="auto"/>
        <w:right w:val="none" w:sz="0" w:space="0" w:color="auto"/>
      </w:divBdr>
    </w:div>
    <w:div w:id="1524905559">
      <w:marLeft w:val="0"/>
      <w:marRight w:val="0"/>
      <w:marTop w:val="0"/>
      <w:marBottom w:val="0"/>
      <w:divBdr>
        <w:top w:val="none" w:sz="0" w:space="0" w:color="auto"/>
        <w:left w:val="none" w:sz="0" w:space="0" w:color="auto"/>
        <w:bottom w:val="none" w:sz="0" w:space="0" w:color="auto"/>
        <w:right w:val="none" w:sz="0" w:space="0" w:color="auto"/>
      </w:divBdr>
    </w:div>
    <w:div w:id="1524905560">
      <w:marLeft w:val="0"/>
      <w:marRight w:val="0"/>
      <w:marTop w:val="0"/>
      <w:marBottom w:val="0"/>
      <w:divBdr>
        <w:top w:val="none" w:sz="0" w:space="0" w:color="auto"/>
        <w:left w:val="none" w:sz="0" w:space="0" w:color="auto"/>
        <w:bottom w:val="none" w:sz="0" w:space="0" w:color="auto"/>
        <w:right w:val="none" w:sz="0" w:space="0" w:color="auto"/>
      </w:divBdr>
    </w:div>
    <w:div w:id="1524905562">
      <w:marLeft w:val="0"/>
      <w:marRight w:val="0"/>
      <w:marTop w:val="0"/>
      <w:marBottom w:val="0"/>
      <w:divBdr>
        <w:top w:val="none" w:sz="0" w:space="0" w:color="auto"/>
        <w:left w:val="none" w:sz="0" w:space="0" w:color="auto"/>
        <w:bottom w:val="none" w:sz="0" w:space="0" w:color="auto"/>
        <w:right w:val="none" w:sz="0" w:space="0" w:color="auto"/>
      </w:divBdr>
      <w:divsChild>
        <w:div w:id="1524903855">
          <w:marLeft w:val="0"/>
          <w:marRight w:val="0"/>
          <w:marTop w:val="0"/>
          <w:marBottom w:val="0"/>
          <w:divBdr>
            <w:top w:val="none" w:sz="0" w:space="0" w:color="auto"/>
            <w:left w:val="none" w:sz="0" w:space="0" w:color="auto"/>
            <w:bottom w:val="none" w:sz="0" w:space="0" w:color="auto"/>
            <w:right w:val="none" w:sz="0" w:space="0" w:color="auto"/>
          </w:divBdr>
        </w:div>
      </w:divsChild>
    </w:div>
    <w:div w:id="1524905563">
      <w:marLeft w:val="0"/>
      <w:marRight w:val="0"/>
      <w:marTop w:val="0"/>
      <w:marBottom w:val="0"/>
      <w:divBdr>
        <w:top w:val="none" w:sz="0" w:space="0" w:color="auto"/>
        <w:left w:val="none" w:sz="0" w:space="0" w:color="auto"/>
        <w:bottom w:val="none" w:sz="0" w:space="0" w:color="auto"/>
        <w:right w:val="none" w:sz="0" w:space="0" w:color="auto"/>
      </w:divBdr>
      <w:divsChild>
        <w:div w:id="1524905448">
          <w:marLeft w:val="0"/>
          <w:marRight w:val="0"/>
          <w:marTop w:val="0"/>
          <w:marBottom w:val="0"/>
          <w:divBdr>
            <w:top w:val="none" w:sz="0" w:space="0" w:color="auto"/>
            <w:left w:val="none" w:sz="0" w:space="0" w:color="auto"/>
            <w:bottom w:val="none" w:sz="0" w:space="0" w:color="auto"/>
            <w:right w:val="none" w:sz="0" w:space="0" w:color="auto"/>
          </w:divBdr>
          <w:divsChild>
            <w:div w:id="152490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564">
      <w:marLeft w:val="0"/>
      <w:marRight w:val="0"/>
      <w:marTop w:val="0"/>
      <w:marBottom w:val="0"/>
      <w:divBdr>
        <w:top w:val="none" w:sz="0" w:space="0" w:color="auto"/>
        <w:left w:val="none" w:sz="0" w:space="0" w:color="auto"/>
        <w:bottom w:val="none" w:sz="0" w:space="0" w:color="auto"/>
        <w:right w:val="none" w:sz="0" w:space="0" w:color="auto"/>
      </w:divBdr>
    </w:div>
    <w:div w:id="1524905565">
      <w:marLeft w:val="0"/>
      <w:marRight w:val="0"/>
      <w:marTop w:val="0"/>
      <w:marBottom w:val="0"/>
      <w:divBdr>
        <w:top w:val="none" w:sz="0" w:space="0" w:color="auto"/>
        <w:left w:val="none" w:sz="0" w:space="0" w:color="auto"/>
        <w:bottom w:val="none" w:sz="0" w:space="0" w:color="auto"/>
        <w:right w:val="none" w:sz="0" w:space="0" w:color="auto"/>
      </w:divBdr>
    </w:div>
    <w:div w:id="1524905566">
      <w:marLeft w:val="0"/>
      <w:marRight w:val="0"/>
      <w:marTop w:val="0"/>
      <w:marBottom w:val="0"/>
      <w:divBdr>
        <w:top w:val="none" w:sz="0" w:space="0" w:color="auto"/>
        <w:left w:val="none" w:sz="0" w:space="0" w:color="auto"/>
        <w:bottom w:val="none" w:sz="0" w:space="0" w:color="auto"/>
        <w:right w:val="none" w:sz="0" w:space="0" w:color="auto"/>
      </w:divBdr>
    </w:div>
    <w:div w:id="1524905567">
      <w:marLeft w:val="0"/>
      <w:marRight w:val="0"/>
      <w:marTop w:val="0"/>
      <w:marBottom w:val="0"/>
      <w:divBdr>
        <w:top w:val="none" w:sz="0" w:space="0" w:color="auto"/>
        <w:left w:val="none" w:sz="0" w:space="0" w:color="auto"/>
        <w:bottom w:val="none" w:sz="0" w:space="0" w:color="auto"/>
        <w:right w:val="none" w:sz="0" w:space="0" w:color="auto"/>
      </w:divBdr>
    </w:div>
    <w:div w:id="1524905568">
      <w:marLeft w:val="0"/>
      <w:marRight w:val="0"/>
      <w:marTop w:val="0"/>
      <w:marBottom w:val="0"/>
      <w:divBdr>
        <w:top w:val="none" w:sz="0" w:space="0" w:color="auto"/>
        <w:left w:val="none" w:sz="0" w:space="0" w:color="auto"/>
        <w:bottom w:val="none" w:sz="0" w:space="0" w:color="auto"/>
        <w:right w:val="none" w:sz="0" w:space="0" w:color="auto"/>
      </w:divBdr>
      <w:divsChild>
        <w:div w:id="1524904286">
          <w:marLeft w:val="200"/>
          <w:marRight w:val="200"/>
          <w:marTop w:val="200"/>
          <w:marBottom w:val="200"/>
          <w:divBdr>
            <w:top w:val="none" w:sz="0" w:space="0" w:color="auto"/>
            <w:left w:val="none" w:sz="0" w:space="0" w:color="auto"/>
            <w:bottom w:val="none" w:sz="0" w:space="0" w:color="auto"/>
            <w:right w:val="none" w:sz="0" w:space="0" w:color="auto"/>
          </w:divBdr>
        </w:div>
        <w:div w:id="1524904914">
          <w:marLeft w:val="200"/>
          <w:marRight w:val="200"/>
          <w:marTop w:val="200"/>
          <w:marBottom w:val="200"/>
          <w:divBdr>
            <w:top w:val="none" w:sz="0" w:space="0" w:color="auto"/>
            <w:left w:val="none" w:sz="0" w:space="0" w:color="auto"/>
            <w:bottom w:val="none" w:sz="0" w:space="0" w:color="auto"/>
            <w:right w:val="none" w:sz="0" w:space="0" w:color="auto"/>
          </w:divBdr>
        </w:div>
      </w:divsChild>
    </w:div>
    <w:div w:id="1524905569">
      <w:marLeft w:val="0"/>
      <w:marRight w:val="0"/>
      <w:marTop w:val="0"/>
      <w:marBottom w:val="0"/>
      <w:divBdr>
        <w:top w:val="none" w:sz="0" w:space="0" w:color="auto"/>
        <w:left w:val="none" w:sz="0" w:space="0" w:color="auto"/>
        <w:bottom w:val="none" w:sz="0" w:space="0" w:color="auto"/>
        <w:right w:val="none" w:sz="0" w:space="0" w:color="auto"/>
      </w:divBdr>
    </w:div>
    <w:div w:id="1524905571">
      <w:marLeft w:val="0"/>
      <w:marRight w:val="0"/>
      <w:marTop w:val="0"/>
      <w:marBottom w:val="0"/>
      <w:divBdr>
        <w:top w:val="none" w:sz="0" w:space="0" w:color="auto"/>
        <w:left w:val="none" w:sz="0" w:space="0" w:color="auto"/>
        <w:bottom w:val="none" w:sz="0" w:space="0" w:color="auto"/>
        <w:right w:val="none" w:sz="0" w:space="0" w:color="auto"/>
      </w:divBdr>
    </w:div>
    <w:div w:id="1524905572">
      <w:marLeft w:val="0"/>
      <w:marRight w:val="0"/>
      <w:marTop w:val="0"/>
      <w:marBottom w:val="0"/>
      <w:divBdr>
        <w:top w:val="none" w:sz="0" w:space="0" w:color="auto"/>
        <w:left w:val="none" w:sz="0" w:space="0" w:color="auto"/>
        <w:bottom w:val="none" w:sz="0" w:space="0" w:color="auto"/>
        <w:right w:val="none" w:sz="0" w:space="0" w:color="auto"/>
      </w:divBdr>
    </w:div>
    <w:div w:id="1524905576">
      <w:marLeft w:val="0"/>
      <w:marRight w:val="0"/>
      <w:marTop w:val="0"/>
      <w:marBottom w:val="0"/>
      <w:divBdr>
        <w:top w:val="none" w:sz="0" w:space="0" w:color="auto"/>
        <w:left w:val="none" w:sz="0" w:space="0" w:color="auto"/>
        <w:bottom w:val="none" w:sz="0" w:space="0" w:color="auto"/>
        <w:right w:val="none" w:sz="0" w:space="0" w:color="auto"/>
      </w:divBdr>
    </w:div>
    <w:div w:id="1524905583">
      <w:marLeft w:val="0"/>
      <w:marRight w:val="0"/>
      <w:marTop w:val="0"/>
      <w:marBottom w:val="0"/>
      <w:divBdr>
        <w:top w:val="none" w:sz="0" w:space="0" w:color="auto"/>
        <w:left w:val="none" w:sz="0" w:space="0" w:color="auto"/>
        <w:bottom w:val="none" w:sz="0" w:space="0" w:color="auto"/>
        <w:right w:val="none" w:sz="0" w:space="0" w:color="auto"/>
      </w:divBdr>
    </w:div>
    <w:div w:id="1524905586">
      <w:marLeft w:val="0"/>
      <w:marRight w:val="0"/>
      <w:marTop w:val="0"/>
      <w:marBottom w:val="0"/>
      <w:divBdr>
        <w:top w:val="none" w:sz="0" w:space="0" w:color="auto"/>
        <w:left w:val="none" w:sz="0" w:space="0" w:color="auto"/>
        <w:bottom w:val="none" w:sz="0" w:space="0" w:color="auto"/>
        <w:right w:val="none" w:sz="0" w:space="0" w:color="auto"/>
      </w:divBdr>
    </w:div>
    <w:div w:id="1524905587">
      <w:marLeft w:val="0"/>
      <w:marRight w:val="0"/>
      <w:marTop w:val="0"/>
      <w:marBottom w:val="0"/>
      <w:divBdr>
        <w:top w:val="none" w:sz="0" w:space="0" w:color="auto"/>
        <w:left w:val="none" w:sz="0" w:space="0" w:color="auto"/>
        <w:bottom w:val="none" w:sz="0" w:space="0" w:color="auto"/>
        <w:right w:val="none" w:sz="0" w:space="0" w:color="auto"/>
      </w:divBdr>
    </w:div>
    <w:div w:id="1524905589">
      <w:marLeft w:val="0"/>
      <w:marRight w:val="0"/>
      <w:marTop w:val="0"/>
      <w:marBottom w:val="0"/>
      <w:divBdr>
        <w:top w:val="none" w:sz="0" w:space="0" w:color="auto"/>
        <w:left w:val="none" w:sz="0" w:space="0" w:color="auto"/>
        <w:bottom w:val="none" w:sz="0" w:space="0" w:color="auto"/>
        <w:right w:val="none" w:sz="0" w:space="0" w:color="auto"/>
      </w:divBdr>
    </w:div>
    <w:div w:id="1524905593">
      <w:marLeft w:val="0"/>
      <w:marRight w:val="0"/>
      <w:marTop w:val="0"/>
      <w:marBottom w:val="0"/>
      <w:divBdr>
        <w:top w:val="none" w:sz="0" w:space="0" w:color="auto"/>
        <w:left w:val="none" w:sz="0" w:space="0" w:color="auto"/>
        <w:bottom w:val="none" w:sz="0" w:space="0" w:color="auto"/>
        <w:right w:val="none" w:sz="0" w:space="0" w:color="auto"/>
      </w:divBdr>
    </w:div>
    <w:div w:id="1524905594">
      <w:marLeft w:val="0"/>
      <w:marRight w:val="0"/>
      <w:marTop w:val="0"/>
      <w:marBottom w:val="0"/>
      <w:divBdr>
        <w:top w:val="none" w:sz="0" w:space="0" w:color="auto"/>
        <w:left w:val="none" w:sz="0" w:space="0" w:color="auto"/>
        <w:bottom w:val="none" w:sz="0" w:space="0" w:color="auto"/>
        <w:right w:val="none" w:sz="0" w:space="0" w:color="auto"/>
      </w:divBdr>
    </w:div>
    <w:div w:id="1524905595">
      <w:marLeft w:val="0"/>
      <w:marRight w:val="0"/>
      <w:marTop w:val="0"/>
      <w:marBottom w:val="0"/>
      <w:divBdr>
        <w:top w:val="none" w:sz="0" w:space="0" w:color="auto"/>
        <w:left w:val="none" w:sz="0" w:space="0" w:color="auto"/>
        <w:bottom w:val="none" w:sz="0" w:space="0" w:color="auto"/>
        <w:right w:val="none" w:sz="0" w:space="0" w:color="auto"/>
      </w:divBdr>
    </w:div>
    <w:div w:id="1524905596">
      <w:marLeft w:val="0"/>
      <w:marRight w:val="0"/>
      <w:marTop w:val="0"/>
      <w:marBottom w:val="0"/>
      <w:divBdr>
        <w:top w:val="none" w:sz="0" w:space="0" w:color="auto"/>
        <w:left w:val="none" w:sz="0" w:space="0" w:color="auto"/>
        <w:bottom w:val="none" w:sz="0" w:space="0" w:color="auto"/>
        <w:right w:val="none" w:sz="0" w:space="0" w:color="auto"/>
      </w:divBdr>
    </w:div>
    <w:div w:id="1524905597">
      <w:marLeft w:val="0"/>
      <w:marRight w:val="0"/>
      <w:marTop w:val="0"/>
      <w:marBottom w:val="0"/>
      <w:divBdr>
        <w:top w:val="none" w:sz="0" w:space="0" w:color="auto"/>
        <w:left w:val="none" w:sz="0" w:space="0" w:color="auto"/>
        <w:bottom w:val="none" w:sz="0" w:space="0" w:color="auto"/>
        <w:right w:val="none" w:sz="0" w:space="0" w:color="auto"/>
      </w:divBdr>
    </w:div>
    <w:div w:id="1524905599">
      <w:marLeft w:val="0"/>
      <w:marRight w:val="0"/>
      <w:marTop w:val="0"/>
      <w:marBottom w:val="0"/>
      <w:divBdr>
        <w:top w:val="none" w:sz="0" w:space="0" w:color="auto"/>
        <w:left w:val="none" w:sz="0" w:space="0" w:color="auto"/>
        <w:bottom w:val="none" w:sz="0" w:space="0" w:color="auto"/>
        <w:right w:val="none" w:sz="0" w:space="0" w:color="auto"/>
      </w:divBdr>
      <w:divsChild>
        <w:div w:id="1524904653">
          <w:marLeft w:val="0"/>
          <w:marRight w:val="0"/>
          <w:marTop w:val="0"/>
          <w:marBottom w:val="0"/>
          <w:divBdr>
            <w:top w:val="none" w:sz="0" w:space="0" w:color="auto"/>
            <w:left w:val="none" w:sz="0" w:space="0" w:color="auto"/>
            <w:bottom w:val="none" w:sz="0" w:space="0" w:color="auto"/>
            <w:right w:val="none" w:sz="0" w:space="0" w:color="auto"/>
          </w:divBdr>
        </w:div>
        <w:div w:id="1524906611">
          <w:marLeft w:val="0"/>
          <w:marRight w:val="0"/>
          <w:marTop w:val="0"/>
          <w:marBottom w:val="0"/>
          <w:divBdr>
            <w:top w:val="none" w:sz="0" w:space="0" w:color="auto"/>
            <w:left w:val="none" w:sz="0" w:space="0" w:color="auto"/>
            <w:bottom w:val="none" w:sz="0" w:space="0" w:color="auto"/>
            <w:right w:val="none" w:sz="0" w:space="0" w:color="auto"/>
          </w:divBdr>
          <w:divsChild>
            <w:div w:id="1524904597">
              <w:marLeft w:val="0"/>
              <w:marRight w:val="0"/>
              <w:marTop w:val="0"/>
              <w:marBottom w:val="0"/>
              <w:divBdr>
                <w:top w:val="none" w:sz="0" w:space="0" w:color="auto"/>
                <w:left w:val="none" w:sz="0" w:space="0" w:color="auto"/>
                <w:bottom w:val="none" w:sz="0" w:space="0" w:color="auto"/>
                <w:right w:val="none" w:sz="0" w:space="0" w:color="auto"/>
              </w:divBdr>
              <w:divsChild>
                <w:div w:id="152490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600">
      <w:marLeft w:val="0"/>
      <w:marRight w:val="0"/>
      <w:marTop w:val="0"/>
      <w:marBottom w:val="0"/>
      <w:divBdr>
        <w:top w:val="none" w:sz="0" w:space="0" w:color="auto"/>
        <w:left w:val="none" w:sz="0" w:space="0" w:color="auto"/>
        <w:bottom w:val="none" w:sz="0" w:space="0" w:color="auto"/>
        <w:right w:val="none" w:sz="0" w:space="0" w:color="auto"/>
      </w:divBdr>
      <w:divsChild>
        <w:div w:id="1524905000">
          <w:marLeft w:val="0"/>
          <w:marRight w:val="0"/>
          <w:marTop w:val="0"/>
          <w:marBottom w:val="0"/>
          <w:divBdr>
            <w:top w:val="none" w:sz="0" w:space="0" w:color="auto"/>
            <w:left w:val="none" w:sz="0" w:space="0" w:color="auto"/>
            <w:bottom w:val="none" w:sz="0" w:space="0" w:color="auto"/>
            <w:right w:val="none" w:sz="0" w:space="0" w:color="auto"/>
          </w:divBdr>
        </w:div>
        <w:div w:id="1524905432">
          <w:marLeft w:val="0"/>
          <w:marRight w:val="0"/>
          <w:marTop w:val="0"/>
          <w:marBottom w:val="0"/>
          <w:divBdr>
            <w:top w:val="none" w:sz="0" w:space="0" w:color="auto"/>
            <w:left w:val="none" w:sz="0" w:space="0" w:color="auto"/>
            <w:bottom w:val="none" w:sz="0" w:space="0" w:color="auto"/>
            <w:right w:val="none" w:sz="0" w:space="0" w:color="auto"/>
          </w:divBdr>
          <w:divsChild>
            <w:div w:id="1524904440">
              <w:marLeft w:val="0"/>
              <w:marRight w:val="0"/>
              <w:marTop w:val="0"/>
              <w:marBottom w:val="0"/>
              <w:divBdr>
                <w:top w:val="none" w:sz="0" w:space="0" w:color="auto"/>
                <w:left w:val="none" w:sz="0" w:space="0" w:color="auto"/>
                <w:bottom w:val="none" w:sz="0" w:space="0" w:color="auto"/>
                <w:right w:val="none" w:sz="0" w:space="0" w:color="auto"/>
              </w:divBdr>
              <w:divsChild>
                <w:div w:id="1524905536">
                  <w:marLeft w:val="0"/>
                  <w:marRight w:val="0"/>
                  <w:marTop w:val="0"/>
                  <w:marBottom w:val="0"/>
                  <w:divBdr>
                    <w:top w:val="none" w:sz="0" w:space="0" w:color="auto"/>
                    <w:left w:val="none" w:sz="0" w:space="0" w:color="auto"/>
                    <w:bottom w:val="none" w:sz="0" w:space="0" w:color="auto"/>
                    <w:right w:val="none" w:sz="0" w:space="0" w:color="auto"/>
                  </w:divBdr>
                </w:div>
                <w:div w:id="1524905755">
                  <w:marLeft w:val="0"/>
                  <w:marRight w:val="0"/>
                  <w:marTop w:val="0"/>
                  <w:marBottom w:val="0"/>
                  <w:divBdr>
                    <w:top w:val="none" w:sz="0" w:space="0" w:color="auto"/>
                    <w:left w:val="none" w:sz="0" w:space="0" w:color="auto"/>
                    <w:bottom w:val="none" w:sz="0" w:space="0" w:color="auto"/>
                    <w:right w:val="none" w:sz="0" w:space="0" w:color="auto"/>
                  </w:divBdr>
                </w:div>
                <w:div w:id="152490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601">
      <w:marLeft w:val="0"/>
      <w:marRight w:val="0"/>
      <w:marTop w:val="0"/>
      <w:marBottom w:val="0"/>
      <w:divBdr>
        <w:top w:val="none" w:sz="0" w:space="0" w:color="auto"/>
        <w:left w:val="none" w:sz="0" w:space="0" w:color="auto"/>
        <w:bottom w:val="none" w:sz="0" w:space="0" w:color="auto"/>
        <w:right w:val="none" w:sz="0" w:space="0" w:color="auto"/>
      </w:divBdr>
      <w:divsChild>
        <w:div w:id="1524905069">
          <w:marLeft w:val="0"/>
          <w:marRight w:val="0"/>
          <w:marTop w:val="0"/>
          <w:marBottom w:val="0"/>
          <w:divBdr>
            <w:top w:val="none" w:sz="0" w:space="0" w:color="auto"/>
            <w:left w:val="none" w:sz="0" w:space="0" w:color="auto"/>
            <w:bottom w:val="none" w:sz="0" w:space="0" w:color="auto"/>
            <w:right w:val="none" w:sz="0" w:space="0" w:color="auto"/>
          </w:divBdr>
          <w:divsChild>
            <w:div w:id="152490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602">
      <w:marLeft w:val="0"/>
      <w:marRight w:val="0"/>
      <w:marTop w:val="0"/>
      <w:marBottom w:val="0"/>
      <w:divBdr>
        <w:top w:val="none" w:sz="0" w:space="0" w:color="auto"/>
        <w:left w:val="none" w:sz="0" w:space="0" w:color="auto"/>
        <w:bottom w:val="none" w:sz="0" w:space="0" w:color="auto"/>
        <w:right w:val="none" w:sz="0" w:space="0" w:color="auto"/>
      </w:divBdr>
      <w:divsChild>
        <w:div w:id="1524904376">
          <w:marLeft w:val="0"/>
          <w:marRight w:val="0"/>
          <w:marTop w:val="0"/>
          <w:marBottom w:val="0"/>
          <w:divBdr>
            <w:top w:val="none" w:sz="0" w:space="0" w:color="auto"/>
            <w:left w:val="none" w:sz="0" w:space="0" w:color="auto"/>
            <w:bottom w:val="none" w:sz="0" w:space="0" w:color="auto"/>
            <w:right w:val="none" w:sz="0" w:space="0" w:color="auto"/>
          </w:divBdr>
          <w:divsChild>
            <w:div w:id="1524904631">
              <w:marLeft w:val="0"/>
              <w:marRight w:val="0"/>
              <w:marTop w:val="0"/>
              <w:marBottom w:val="0"/>
              <w:divBdr>
                <w:top w:val="none" w:sz="0" w:space="0" w:color="auto"/>
                <w:left w:val="none" w:sz="0" w:space="0" w:color="auto"/>
                <w:bottom w:val="none" w:sz="0" w:space="0" w:color="auto"/>
                <w:right w:val="none" w:sz="0" w:space="0" w:color="auto"/>
              </w:divBdr>
              <w:divsChild>
                <w:div w:id="1524906601">
                  <w:marLeft w:val="0"/>
                  <w:marRight w:val="0"/>
                  <w:marTop w:val="0"/>
                  <w:marBottom w:val="0"/>
                  <w:divBdr>
                    <w:top w:val="none" w:sz="0" w:space="0" w:color="auto"/>
                    <w:left w:val="none" w:sz="0" w:space="0" w:color="auto"/>
                    <w:bottom w:val="none" w:sz="0" w:space="0" w:color="auto"/>
                    <w:right w:val="none" w:sz="0" w:space="0" w:color="auto"/>
                  </w:divBdr>
                  <w:divsChild>
                    <w:div w:id="1524904596">
                      <w:marLeft w:val="0"/>
                      <w:marRight w:val="0"/>
                      <w:marTop w:val="0"/>
                      <w:marBottom w:val="0"/>
                      <w:divBdr>
                        <w:top w:val="none" w:sz="0" w:space="0" w:color="auto"/>
                        <w:left w:val="none" w:sz="0" w:space="0" w:color="auto"/>
                        <w:bottom w:val="none" w:sz="0" w:space="0" w:color="auto"/>
                        <w:right w:val="none" w:sz="0" w:space="0" w:color="auto"/>
                      </w:divBdr>
                      <w:divsChild>
                        <w:div w:id="152490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5112">
          <w:marLeft w:val="0"/>
          <w:marRight w:val="0"/>
          <w:marTop w:val="0"/>
          <w:marBottom w:val="0"/>
          <w:divBdr>
            <w:top w:val="none" w:sz="0" w:space="0" w:color="auto"/>
            <w:left w:val="none" w:sz="0" w:space="0" w:color="auto"/>
            <w:bottom w:val="none" w:sz="0" w:space="0" w:color="auto"/>
            <w:right w:val="none" w:sz="0" w:space="0" w:color="auto"/>
          </w:divBdr>
        </w:div>
      </w:divsChild>
    </w:div>
    <w:div w:id="1524905604">
      <w:marLeft w:val="0"/>
      <w:marRight w:val="0"/>
      <w:marTop w:val="0"/>
      <w:marBottom w:val="0"/>
      <w:divBdr>
        <w:top w:val="none" w:sz="0" w:space="0" w:color="auto"/>
        <w:left w:val="none" w:sz="0" w:space="0" w:color="auto"/>
        <w:bottom w:val="none" w:sz="0" w:space="0" w:color="auto"/>
        <w:right w:val="none" w:sz="0" w:space="0" w:color="auto"/>
      </w:divBdr>
      <w:divsChild>
        <w:div w:id="1524905912">
          <w:marLeft w:val="720"/>
          <w:marRight w:val="720"/>
          <w:marTop w:val="100"/>
          <w:marBottom w:val="100"/>
          <w:divBdr>
            <w:top w:val="none" w:sz="0" w:space="0" w:color="auto"/>
            <w:left w:val="none" w:sz="0" w:space="0" w:color="auto"/>
            <w:bottom w:val="none" w:sz="0" w:space="0" w:color="auto"/>
            <w:right w:val="none" w:sz="0" w:space="0" w:color="auto"/>
          </w:divBdr>
        </w:div>
      </w:divsChild>
    </w:div>
    <w:div w:id="1524905606">
      <w:marLeft w:val="0"/>
      <w:marRight w:val="0"/>
      <w:marTop w:val="0"/>
      <w:marBottom w:val="0"/>
      <w:divBdr>
        <w:top w:val="none" w:sz="0" w:space="0" w:color="auto"/>
        <w:left w:val="none" w:sz="0" w:space="0" w:color="auto"/>
        <w:bottom w:val="none" w:sz="0" w:space="0" w:color="auto"/>
        <w:right w:val="none" w:sz="0" w:space="0" w:color="auto"/>
      </w:divBdr>
    </w:div>
    <w:div w:id="1524905609">
      <w:marLeft w:val="0"/>
      <w:marRight w:val="0"/>
      <w:marTop w:val="0"/>
      <w:marBottom w:val="0"/>
      <w:divBdr>
        <w:top w:val="none" w:sz="0" w:space="0" w:color="auto"/>
        <w:left w:val="none" w:sz="0" w:space="0" w:color="auto"/>
        <w:bottom w:val="none" w:sz="0" w:space="0" w:color="auto"/>
        <w:right w:val="none" w:sz="0" w:space="0" w:color="auto"/>
      </w:divBdr>
    </w:div>
    <w:div w:id="1524905611">
      <w:marLeft w:val="0"/>
      <w:marRight w:val="0"/>
      <w:marTop w:val="0"/>
      <w:marBottom w:val="0"/>
      <w:divBdr>
        <w:top w:val="none" w:sz="0" w:space="0" w:color="auto"/>
        <w:left w:val="none" w:sz="0" w:space="0" w:color="auto"/>
        <w:bottom w:val="none" w:sz="0" w:space="0" w:color="auto"/>
        <w:right w:val="none" w:sz="0" w:space="0" w:color="auto"/>
      </w:divBdr>
    </w:div>
    <w:div w:id="1524905614">
      <w:marLeft w:val="0"/>
      <w:marRight w:val="0"/>
      <w:marTop w:val="0"/>
      <w:marBottom w:val="0"/>
      <w:divBdr>
        <w:top w:val="none" w:sz="0" w:space="0" w:color="auto"/>
        <w:left w:val="none" w:sz="0" w:space="0" w:color="auto"/>
        <w:bottom w:val="none" w:sz="0" w:space="0" w:color="auto"/>
        <w:right w:val="none" w:sz="0" w:space="0" w:color="auto"/>
      </w:divBdr>
    </w:div>
    <w:div w:id="1524905615">
      <w:marLeft w:val="0"/>
      <w:marRight w:val="0"/>
      <w:marTop w:val="0"/>
      <w:marBottom w:val="0"/>
      <w:divBdr>
        <w:top w:val="none" w:sz="0" w:space="0" w:color="auto"/>
        <w:left w:val="none" w:sz="0" w:space="0" w:color="auto"/>
        <w:bottom w:val="none" w:sz="0" w:space="0" w:color="auto"/>
        <w:right w:val="none" w:sz="0" w:space="0" w:color="auto"/>
      </w:divBdr>
    </w:div>
    <w:div w:id="1524905616">
      <w:marLeft w:val="0"/>
      <w:marRight w:val="0"/>
      <w:marTop w:val="0"/>
      <w:marBottom w:val="0"/>
      <w:divBdr>
        <w:top w:val="none" w:sz="0" w:space="0" w:color="auto"/>
        <w:left w:val="none" w:sz="0" w:space="0" w:color="auto"/>
        <w:bottom w:val="none" w:sz="0" w:space="0" w:color="auto"/>
        <w:right w:val="none" w:sz="0" w:space="0" w:color="auto"/>
      </w:divBdr>
    </w:div>
    <w:div w:id="1524905618">
      <w:marLeft w:val="0"/>
      <w:marRight w:val="0"/>
      <w:marTop w:val="0"/>
      <w:marBottom w:val="0"/>
      <w:divBdr>
        <w:top w:val="none" w:sz="0" w:space="0" w:color="auto"/>
        <w:left w:val="none" w:sz="0" w:space="0" w:color="auto"/>
        <w:bottom w:val="none" w:sz="0" w:space="0" w:color="auto"/>
        <w:right w:val="none" w:sz="0" w:space="0" w:color="auto"/>
      </w:divBdr>
      <w:divsChild>
        <w:div w:id="1524906165">
          <w:marLeft w:val="0"/>
          <w:marRight w:val="0"/>
          <w:marTop w:val="0"/>
          <w:marBottom w:val="0"/>
          <w:divBdr>
            <w:top w:val="none" w:sz="0" w:space="0" w:color="auto"/>
            <w:left w:val="none" w:sz="0" w:space="0" w:color="auto"/>
            <w:bottom w:val="none" w:sz="0" w:space="0" w:color="auto"/>
            <w:right w:val="none" w:sz="0" w:space="0" w:color="auto"/>
          </w:divBdr>
          <w:divsChild>
            <w:div w:id="1524906230">
              <w:marLeft w:val="0"/>
              <w:marRight w:val="0"/>
              <w:marTop w:val="0"/>
              <w:marBottom w:val="0"/>
              <w:divBdr>
                <w:top w:val="none" w:sz="0" w:space="0" w:color="auto"/>
                <w:left w:val="none" w:sz="0" w:space="0" w:color="auto"/>
                <w:bottom w:val="none" w:sz="0" w:space="0" w:color="auto"/>
                <w:right w:val="none" w:sz="0" w:space="0" w:color="auto"/>
              </w:divBdr>
            </w:div>
            <w:div w:id="1524906665">
              <w:marLeft w:val="0"/>
              <w:marRight w:val="0"/>
              <w:marTop w:val="0"/>
              <w:marBottom w:val="0"/>
              <w:divBdr>
                <w:top w:val="none" w:sz="0" w:space="0" w:color="auto"/>
                <w:left w:val="none" w:sz="0" w:space="0" w:color="auto"/>
                <w:bottom w:val="none" w:sz="0" w:space="0" w:color="auto"/>
                <w:right w:val="none" w:sz="0" w:space="0" w:color="auto"/>
              </w:divBdr>
              <w:divsChild>
                <w:div w:id="1524904117">
                  <w:marLeft w:val="0"/>
                  <w:marRight w:val="0"/>
                  <w:marTop w:val="0"/>
                  <w:marBottom w:val="0"/>
                  <w:divBdr>
                    <w:top w:val="none" w:sz="0" w:space="0" w:color="auto"/>
                    <w:left w:val="none" w:sz="0" w:space="0" w:color="auto"/>
                    <w:bottom w:val="none" w:sz="0" w:space="0" w:color="auto"/>
                    <w:right w:val="none" w:sz="0" w:space="0" w:color="auto"/>
                  </w:divBdr>
                  <w:divsChild>
                    <w:div w:id="1524904077">
                      <w:marLeft w:val="0"/>
                      <w:marRight w:val="0"/>
                      <w:marTop w:val="0"/>
                      <w:marBottom w:val="0"/>
                      <w:divBdr>
                        <w:top w:val="none" w:sz="0" w:space="0" w:color="auto"/>
                        <w:left w:val="none" w:sz="0" w:space="0" w:color="auto"/>
                        <w:bottom w:val="none" w:sz="0" w:space="0" w:color="auto"/>
                        <w:right w:val="none" w:sz="0" w:space="0" w:color="auto"/>
                      </w:divBdr>
                      <w:divsChild>
                        <w:div w:id="1524905110">
                          <w:marLeft w:val="0"/>
                          <w:marRight w:val="0"/>
                          <w:marTop w:val="0"/>
                          <w:marBottom w:val="0"/>
                          <w:divBdr>
                            <w:top w:val="none" w:sz="0" w:space="0" w:color="auto"/>
                            <w:left w:val="none" w:sz="0" w:space="0" w:color="auto"/>
                            <w:bottom w:val="none" w:sz="0" w:space="0" w:color="auto"/>
                            <w:right w:val="none" w:sz="0" w:space="0" w:color="auto"/>
                          </w:divBdr>
                          <w:divsChild>
                            <w:div w:id="1524904976">
                              <w:marLeft w:val="0"/>
                              <w:marRight w:val="0"/>
                              <w:marTop w:val="0"/>
                              <w:marBottom w:val="0"/>
                              <w:divBdr>
                                <w:top w:val="none" w:sz="0" w:space="0" w:color="auto"/>
                                <w:left w:val="none" w:sz="0" w:space="0" w:color="auto"/>
                                <w:bottom w:val="none" w:sz="0" w:space="0" w:color="auto"/>
                                <w:right w:val="none" w:sz="0" w:space="0" w:color="auto"/>
                              </w:divBdr>
                            </w:div>
                            <w:div w:id="1524906006">
                              <w:marLeft w:val="0"/>
                              <w:marRight w:val="0"/>
                              <w:marTop w:val="0"/>
                              <w:marBottom w:val="0"/>
                              <w:divBdr>
                                <w:top w:val="none" w:sz="0" w:space="0" w:color="auto"/>
                                <w:left w:val="none" w:sz="0" w:space="0" w:color="auto"/>
                                <w:bottom w:val="none" w:sz="0" w:space="0" w:color="auto"/>
                                <w:right w:val="none" w:sz="0" w:space="0" w:color="auto"/>
                              </w:divBdr>
                              <w:divsChild>
                                <w:div w:id="152490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4905620">
      <w:marLeft w:val="0"/>
      <w:marRight w:val="0"/>
      <w:marTop w:val="0"/>
      <w:marBottom w:val="0"/>
      <w:divBdr>
        <w:top w:val="none" w:sz="0" w:space="0" w:color="auto"/>
        <w:left w:val="none" w:sz="0" w:space="0" w:color="auto"/>
        <w:bottom w:val="none" w:sz="0" w:space="0" w:color="auto"/>
        <w:right w:val="none" w:sz="0" w:space="0" w:color="auto"/>
      </w:divBdr>
    </w:div>
    <w:div w:id="1524905626">
      <w:marLeft w:val="0"/>
      <w:marRight w:val="0"/>
      <w:marTop w:val="0"/>
      <w:marBottom w:val="0"/>
      <w:divBdr>
        <w:top w:val="none" w:sz="0" w:space="0" w:color="auto"/>
        <w:left w:val="none" w:sz="0" w:space="0" w:color="auto"/>
        <w:bottom w:val="none" w:sz="0" w:space="0" w:color="auto"/>
        <w:right w:val="none" w:sz="0" w:space="0" w:color="auto"/>
      </w:divBdr>
    </w:div>
    <w:div w:id="1524905627">
      <w:marLeft w:val="0"/>
      <w:marRight w:val="0"/>
      <w:marTop w:val="0"/>
      <w:marBottom w:val="0"/>
      <w:divBdr>
        <w:top w:val="none" w:sz="0" w:space="0" w:color="auto"/>
        <w:left w:val="none" w:sz="0" w:space="0" w:color="auto"/>
        <w:bottom w:val="none" w:sz="0" w:space="0" w:color="auto"/>
        <w:right w:val="none" w:sz="0" w:space="0" w:color="auto"/>
      </w:divBdr>
      <w:divsChild>
        <w:div w:id="1524904249">
          <w:marLeft w:val="0"/>
          <w:marRight w:val="0"/>
          <w:marTop w:val="0"/>
          <w:marBottom w:val="0"/>
          <w:divBdr>
            <w:top w:val="none" w:sz="0" w:space="0" w:color="auto"/>
            <w:left w:val="none" w:sz="0" w:space="0" w:color="auto"/>
            <w:bottom w:val="none" w:sz="0" w:space="0" w:color="auto"/>
            <w:right w:val="none" w:sz="0" w:space="0" w:color="auto"/>
          </w:divBdr>
          <w:divsChild>
            <w:div w:id="1524904778">
              <w:marLeft w:val="0"/>
              <w:marRight w:val="0"/>
              <w:marTop w:val="0"/>
              <w:marBottom w:val="0"/>
              <w:divBdr>
                <w:top w:val="none" w:sz="0" w:space="0" w:color="auto"/>
                <w:left w:val="none" w:sz="0" w:space="0" w:color="auto"/>
                <w:bottom w:val="none" w:sz="0" w:space="0" w:color="auto"/>
                <w:right w:val="none" w:sz="0" w:space="0" w:color="auto"/>
              </w:divBdr>
              <w:divsChild>
                <w:div w:id="1524905080">
                  <w:marLeft w:val="0"/>
                  <w:marRight w:val="0"/>
                  <w:marTop w:val="0"/>
                  <w:marBottom w:val="0"/>
                  <w:divBdr>
                    <w:top w:val="none" w:sz="0" w:space="0" w:color="auto"/>
                    <w:left w:val="none" w:sz="0" w:space="0" w:color="auto"/>
                    <w:bottom w:val="none" w:sz="0" w:space="0" w:color="auto"/>
                    <w:right w:val="none" w:sz="0" w:space="0" w:color="auto"/>
                  </w:divBdr>
                  <w:divsChild>
                    <w:div w:id="1524905680">
                      <w:marLeft w:val="0"/>
                      <w:marRight w:val="0"/>
                      <w:marTop w:val="0"/>
                      <w:marBottom w:val="0"/>
                      <w:divBdr>
                        <w:top w:val="none" w:sz="0" w:space="0" w:color="auto"/>
                        <w:left w:val="none" w:sz="0" w:space="0" w:color="auto"/>
                        <w:bottom w:val="none" w:sz="0" w:space="0" w:color="auto"/>
                        <w:right w:val="none" w:sz="0" w:space="0" w:color="auto"/>
                      </w:divBdr>
                      <w:divsChild>
                        <w:div w:id="1524904938">
                          <w:marLeft w:val="0"/>
                          <w:marRight w:val="0"/>
                          <w:marTop w:val="0"/>
                          <w:marBottom w:val="0"/>
                          <w:divBdr>
                            <w:top w:val="none" w:sz="0" w:space="0" w:color="auto"/>
                            <w:left w:val="none" w:sz="0" w:space="0" w:color="auto"/>
                            <w:bottom w:val="none" w:sz="0" w:space="0" w:color="auto"/>
                            <w:right w:val="none" w:sz="0" w:space="0" w:color="auto"/>
                          </w:divBdr>
                          <w:divsChild>
                            <w:div w:id="1524904284">
                              <w:marLeft w:val="0"/>
                              <w:marRight w:val="0"/>
                              <w:marTop w:val="0"/>
                              <w:marBottom w:val="0"/>
                              <w:divBdr>
                                <w:top w:val="none" w:sz="0" w:space="0" w:color="auto"/>
                                <w:left w:val="none" w:sz="0" w:space="0" w:color="auto"/>
                                <w:bottom w:val="none" w:sz="0" w:space="0" w:color="auto"/>
                                <w:right w:val="none" w:sz="0" w:space="0" w:color="auto"/>
                              </w:divBdr>
                              <w:divsChild>
                                <w:div w:id="1524904112">
                                  <w:marLeft w:val="0"/>
                                  <w:marRight w:val="0"/>
                                  <w:marTop w:val="0"/>
                                  <w:marBottom w:val="0"/>
                                  <w:divBdr>
                                    <w:top w:val="none" w:sz="0" w:space="0" w:color="auto"/>
                                    <w:left w:val="none" w:sz="0" w:space="0" w:color="auto"/>
                                    <w:bottom w:val="none" w:sz="0" w:space="0" w:color="auto"/>
                                    <w:right w:val="none" w:sz="0" w:space="0" w:color="auto"/>
                                  </w:divBdr>
                                  <w:divsChild>
                                    <w:div w:id="1524905111">
                                      <w:marLeft w:val="0"/>
                                      <w:marRight w:val="0"/>
                                      <w:marTop w:val="0"/>
                                      <w:marBottom w:val="0"/>
                                      <w:divBdr>
                                        <w:top w:val="none" w:sz="0" w:space="0" w:color="auto"/>
                                        <w:left w:val="none" w:sz="0" w:space="0" w:color="auto"/>
                                        <w:bottom w:val="none" w:sz="0" w:space="0" w:color="auto"/>
                                        <w:right w:val="none" w:sz="0" w:space="0" w:color="auto"/>
                                      </w:divBdr>
                                      <w:divsChild>
                                        <w:div w:id="1524904598">
                                          <w:marLeft w:val="0"/>
                                          <w:marRight w:val="0"/>
                                          <w:marTop w:val="0"/>
                                          <w:marBottom w:val="0"/>
                                          <w:divBdr>
                                            <w:top w:val="none" w:sz="0" w:space="0" w:color="auto"/>
                                            <w:left w:val="none" w:sz="0" w:space="0" w:color="auto"/>
                                            <w:bottom w:val="none" w:sz="0" w:space="0" w:color="auto"/>
                                            <w:right w:val="none" w:sz="0" w:space="0" w:color="auto"/>
                                          </w:divBdr>
                                          <w:divsChild>
                                            <w:div w:id="1524905732">
                                              <w:marLeft w:val="0"/>
                                              <w:marRight w:val="0"/>
                                              <w:marTop w:val="0"/>
                                              <w:marBottom w:val="0"/>
                                              <w:divBdr>
                                                <w:top w:val="none" w:sz="0" w:space="0" w:color="auto"/>
                                                <w:left w:val="none" w:sz="0" w:space="0" w:color="auto"/>
                                                <w:bottom w:val="none" w:sz="0" w:space="0" w:color="auto"/>
                                                <w:right w:val="none" w:sz="0" w:space="0" w:color="auto"/>
                                              </w:divBdr>
                                              <w:divsChild>
                                                <w:div w:id="1524905561">
                                                  <w:marLeft w:val="0"/>
                                                  <w:marRight w:val="0"/>
                                                  <w:marTop w:val="0"/>
                                                  <w:marBottom w:val="0"/>
                                                  <w:divBdr>
                                                    <w:top w:val="none" w:sz="0" w:space="0" w:color="auto"/>
                                                    <w:left w:val="none" w:sz="0" w:space="0" w:color="auto"/>
                                                    <w:bottom w:val="none" w:sz="0" w:space="0" w:color="auto"/>
                                                    <w:right w:val="none" w:sz="0" w:space="0" w:color="auto"/>
                                                  </w:divBdr>
                                                  <w:divsChild>
                                                    <w:div w:id="152490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4904873">
          <w:marLeft w:val="0"/>
          <w:marRight w:val="0"/>
          <w:marTop w:val="0"/>
          <w:marBottom w:val="0"/>
          <w:divBdr>
            <w:top w:val="none" w:sz="0" w:space="0" w:color="auto"/>
            <w:left w:val="none" w:sz="0" w:space="0" w:color="auto"/>
            <w:bottom w:val="none" w:sz="0" w:space="0" w:color="auto"/>
            <w:right w:val="none" w:sz="0" w:space="0" w:color="auto"/>
          </w:divBdr>
          <w:divsChild>
            <w:div w:id="1524906259">
              <w:marLeft w:val="0"/>
              <w:marRight w:val="0"/>
              <w:marTop w:val="0"/>
              <w:marBottom w:val="0"/>
              <w:divBdr>
                <w:top w:val="none" w:sz="0" w:space="0" w:color="auto"/>
                <w:left w:val="none" w:sz="0" w:space="0" w:color="auto"/>
                <w:bottom w:val="none" w:sz="0" w:space="0" w:color="auto"/>
                <w:right w:val="none" w:sz="0" w:space="0" w:color="auto"/>
              </w:divBdr>
              <w:divsChild>
                <w:div w:id="1524904101">
                  <w:marLeft w:val="0"/>
                  <w:marRight w:val="0"/>
                  <w:marTop w:val="0"/>
                  <w:marBottom w:val="0"/>
                  <w:divBdr>
                    <w:top w:val="none" w:sz="0" w:space="0" w:color="auto"/>
                    <w:left w:val="none" w:sz="0" w:space="0" w:color="auto"/>
                    <w:bottom w:val="none" w:sz="0" w:space="0" w:color="auto"/>
                    <w:right w:val="none" w:sz="0" w:space="0" w:color="auto"/>
                  </w:divBdr>
                  <w:divsChild>
                    <w:div w:id="1524904790">
                      <w:marLeft w:val="0"/>
                      <w:marRight w:val="0"/>
                      <w:marTop w:val="0"/>
                      <w:marBottom w:val="0"/>
                      <w:divBdr>
                        <w:top w:val="none" w:sz="0" w:space="0" w:color="auto"/>
                        <w:left w:val="none" w:sz="0" w:space="0" w:color="auto"/>
                        <w:bottom w:val="none" w:sz="0" w:space="0" w:color="auto"/>
                        <w:right w:val="none" w:sz="0" w:space="0" w:color="auto"/>
                      </w:divBdr>
                      <w:divsChild>
                        <w:div w:id="1524904153">
                          <w:marLeft w:val="0"/>
                          <w:marRight w:val="0"/>
                          <w:marTop w:val="0"/>
                          <w:marBottom w:val="0"/>
                          <w:divBdr>
                            <w:top w:val="none" w:sz="0" w:space="0" w:color="auto"/>
                            <w:left w:val="none" w:sz="0" w:space="0" w:color="auto"/>
                            <w:bottom w:val="none" w:sz="0" w:space="0" w:color="auto"/>
                            <w:right w:val="none" w:sz="0" w:space="0" w:color="auto"/>
                          </w:divBdr>
                          <w:divsChild>
                            <w:div w:id="1524904541">
                              <w:marLeft w:val="0"/>
                              <w:marRight w:val="0"/>
                              <w:marTop w:val="0"/>
                              <w:marBottom w:val="0"/>
                              <w:divBdr>
                                <w:top w:val="none" w:sz="0" w:space="0" w:color="auto"/>
                                <w:left w:val="none" w:sz="0" w:space="0" w:color="auto"/>
                                <w:bottom w:val="none" w:sz="0" w:space="0" w:color="auto"/>
                                <w:right w:val="none" w:sz="0" w:space="0" w:color="auto"/>
                              </w:divBdr>
                            </w:div>
                          </w:divsChild>
                        </w:div>
                        <w:div w:id="1524906510">
                          <w:marLeft w:val="0"/>
                          <w:marRight w:val="0"/>
                          <w:marTop w:val="0"/>
                          <w:marBottom w:val="0"/>
                          <w:divBdr>
                            <w:top w:val="none" w:sz="0" w:space="0" w:color="auto"/>
                            <w:left w:val="none" w:sz="0" w:space="0" w:color="auto"/>
                            <w:bottom w:val="none" w:sz="0" w:space="0" w:color="auto"/>
                            <w:right w:val="none" w:sz="0" w:space="0" w:color="auto"/>
                          </w:divBdr>
                          <w:divsChild>
                            <w:div w:id="152490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4891">
          <w:marLeft w:val="0"/>
          <w:marRight w:val="0"/>
          <w:marTop w:val="0"/>
          <w:marBottom w:val="0"/>
          <w:divBdr>
            <w:top w:val="none" w:sz="0" w:space="0" w:color="auto"/>
            <w:left w:val="none" w:sz="0" w:space="0" w:color="auto"/>
            <w:bottom w:val="none" w:sz="0" w:space="0" w:color="auto"/>
            <w:right w:val="none" w:sz="0" w:space="0" w:color="auto"/>
          </w:divBdr>
          <w:divsChild>
            <w:div w:id="1524905687">
              <w:marLeft w:val="0"/>
              <w:marRight w:val="0"/>
              <w:marTop w:val="0"/>
              <w:marBottom w:val="0"/>
              <w:divBdr>
                <w:top w:val="none" w:sz="0" w:space="0" w:color="auto"/>
                <w:left w:val="none" w:sz="0" w:space="0" w:color="auto"/>
                <w:bottom w:val="none" w:sz="0" w:space="0" w:color="auto"/>
                <w:right w:val="none" w:sz="0" w:space="0" w:color="auto"/>
              </w:divBdr>
              <w:divsChild>
                <w:div w:id="1524904560">
                  <w:marLeft w:val="0"/>
                  <w:marRight w:val="0"/>
                  <w:marTop w:val="0"/>
                  <w:marBottom w:val="0"/>
                  <w:divBdr>
                    <w:top w:val="none" w:sz="0" w:space="0" w:color="auto"/>
                    <w:left w:val="none" w:sz="0" w:space="0" w:color="auto"/>
                    <w:bottom w:val="none" w:sz="0" w:space="0" w:color="auto"/>
                    <w:right w:val="none" w:sz="0" w:space="0" w:color="auto"/>
                  </w:divBdr>
                  <w:divsChild>
                    <w:div w:id="1524905531">
                      <w:marLeft w:val="0"/>
                      <w:marRight w:val="0"/>
                      <w:marTop w:val="0"/>
                      <w:marBottom w:val="0"/>
                      <w:divBdr>
                        <w:top w:val="none" w:sz="0" w:space="0" w:color="auto"/>
                        <w:left w:val="none" w:sz="0" w:space="0" w:color="auto"/>
                        <w:bottom w:val="none" w:sz="0" w:space="0" w:color="auto"/>
                        <w:right w:val="none" w:sz="0" w:space="0" w:color="auto"/>
                      </w:divBdr>
                      <w:divsChild>
                        <w:div w:id="1524906176">
                          <w:marLeft w:val="0"/>
                          <w:marRight w:val="0"/>
                          <w:marTop w:val="0"/>
                          <w:marBottom w:val="0"/>
                          <w:divBdr>
                            <w:top w:val="none" w:sz="0" w:space="0" w:color="auto"/>
                            <w:left w:val="none" w:sz="0" w:space="0" w:color="auto"/>
                            <w:bottom w:val="none" w:sz="0" w:space="0" w:color="auto"/>
                            <w:right w:val="none" w:sz="0" w:space="0" w:color="auto"/>
                          </w:divBdr>
                          <w:divsChild>
                            <w:div w:id="1524904972">
                              <w:marLeft w:val="0"/>
                              <w:marRight w:val="0"/>
                              <w:marTop w:val="0"/>
                              <w:marBottom w:val="0"/>
                              <w:divBdr>
                                <w:top w:val="none" w:sz="0" w:space="0" w:color="auto"/>
                                <w:left w:val="none" w:sz="0" w:space="0" w:color="auto"/>
                                <w:bottom w:val="none" w:sz="0" w:space="0" w:color="auto"/>
                                <w:right w:val="none" w:sz="0" w:space="0" w:color="auto"/>
                              </w:divBdr>
                              <w:divsChild>
                                <w:div w:id="1524906052">
                                  <w:marLeft w:val="0"/>
                                  <w:marRight w:val="0"/>
                                  <w:marTop w:val="0"/>
                                  <w:marBottom w:val="0"/>
                                  <w:divBdr>
                                    <w:top w:val="none" w:sz="0" w:space="0" w:color="auto"/>
                                    <w:left w:val="none" w:sz="0" w:space="0" w:color="auto"/>
                                    <w:bottom w:val="none" w:sz="0" w:space="0" w:color="auto"/>
                                    <w:right w:val="none" w:sz="0" w:space="0" w:color="auto"/>
                                  </w:divBdr>
                                  <w:divsChild>
                                    <w:div w:id="152490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4905662">
          <w:marLeft w:val="0"/>
          <w:marRight w:val="0"/>
          <w:marTop w:val="0"/>
          <w:marBottom w:val="0"/>
          <w:divBdr>
            <w:top w:val="none" w:sz="0" w:space="0" w:color="auto"/>
            <w:left w:val="none" w:sz="0" w:space="0" w:color="auto"/>
            <w:bottom w:val="none" w:sz="0" w:space="0" w:color="auto"/>
            <w:right w:val="none" w:sz="0" w:space="0" w:color="auto"/>
          </w:divBdr>
          <w:divsChild>
            <w:div w:id="1524903857">
              <w:marLeft w:val="0"/>
              <w:marRight w:val="0"/>
              <w:marTop w:val="0"/>
              <w:marBottom w:val="0"/>
              <w:divBdr>
                <w:top w:val="none" w:sz="0" w:space="0" w:color="auto"/>
                <w:left w:val="none" w:sz="0" w:space="0" w:color="auto"/>
                <w:bottom w:val="none" w:sz="0" w:space="0" w:color="auto"/>
                <w:right w:val="none" w:sz="0" w:space="0" w:color="auto"/>
              </w:divBdr>
              <w:divsChild>
                <w:div w:id="1524906694">
                  <w:marLeft w:val="0"/>
                  <w:marRight w:val="0"/>
                  <w:marTop w:val="0"/>
                  <w:marBottom w:val="0"/>
                  <w:divBdr>
                    <w:top w:val="none" w:sz="0" w:space="0" w:color="auto"/>
                    <w:left w:val="none" w:sz="0" w:space="0" w:color="auto"/>
                    <w:bottom w:val="none" w:sz="0" w:space="0" w:color="auto"/>
                    <w:right w:val="none" w:sz="0" w:space="0" w:color="auto"/>
                  </w:divBdr>
                  <w:divsChild>
                    <w:div w:id="1524906140">
                      <w:marLeft w:val="0"/>
                      <w:marRight w:val="0"/>
                      <w:marTop w:val="0"/>
                      <w:marBottom w:val="0"/>
                      <w:divBdr>
                        <w:top w:val="none" w:sz="0" w:space="0" w:color="auto"/>
                        <w:left w:val="none" w:sz="0" w:space="0" w:color="auto"/>
                        <w:bottom w:val="none" w:sz="0" w:space="0" w:color="auto"/>
                        <w:right w:val="none" w:sz="0" w:space="0" w:color="auto"/>
                      </w:divBdr>
                      <w:divsChild>
                        <w:div w:id="1524905135">
                          <w:marLeft w:val="0"/>
                          <w:marRight w:val="0"/>
                          <w:marTop w:val="0"/>
                          <w:marBottom w:val="0"/>
                          <w:divBdr>
                            <w:top w:val="none" w:sz="0" w:space="0" w:color="auto"/>
                            <w:left w:val="none" w:sz="0" w:space="0" w:color="auto"/>
                            <w:bottom w:val="none" w:sz="0" w:space="0" w:color="auto"/>
                            <w:right w:val="none" w:sz="0" w:space="0" w:color="auto"/>
                          </w:divBdr>
                          <w:divsChild>
                            <w:div w:id="1524906648">
                              <w:marLeft w:val="0"/>
                              <w:marRight w:val="0"/>
                              <w:marTop w:val="0"/>
                              <w:marBottom w:val="0"/>
                              <w:divBdr>
                                <w:top w:val="none" w:sz="0" w:space="0" w:color="auto"/>
                                <w:left w:val="none" w:sz="0" w:space="0" w:color="auto"/>
                                <w:bottom w:val="none" w:sz="0" w:space="0" w:color="auto"/>
                                <w:right w:val="none" w:sz="0" w:space="0" w:color="auto"/>
                              </w:divBdr>
                              <w:divsChild>
                                <w:div w:id="1524905014">
                                  <w:marLeft w:val="0"/>
                                  <w:marRight w:val="0"/>
                                  <w:marTop w:val="0"/>
                                  <w:marBottom w:val="0"/>
                                  <w:divBdr>
                                    <w:top w:val="none" w:sz="0" w:space="0" w:color="auto"/>
                                    <w:left w:val="none" w:sz="0" w:space="0" w:color="auto"/>
                                    <w:bottom w:val="none" w:sz="0" w:space="0" w:color="auto"/>
                                    <w:right w:val="none" w:sz="0" w:space="0" w:color="auto"/>
                                  </w:divBdr>
                                  <w:divsChild>
                                    <w:div w:id="1524906371">
                                      <w:marLeft w:val="0"/>
                                      <w:marRight w:val="0"/>
                                      <w:marTop w:val="0"/>
                                      <w:marBottom w:val="0"/>
                                      <w:divBdr>
                                        <w:top w:val="none" w:sz="0" w:space="0" w:color="auto"/>
                                        <w:left w:val="none" w:sz="0" w:space="0" w:color="auto"/>
                                        <w:bottom w:val="none" w:sz="0" w:space="0" w:color="auto"/>
                                        <w:right w:val="none" w:sz="0" w:space="0" w:color="auto"/>
                                      </w:divBdr>
                                      <w:divsChild>
                                        <w:div w:id="1524906270">
                                          <w:marLeft w:val="0"/>
                                          <w:marRight w:val="0"/>
                                          <w:marTop w:val="0"/>
                                          <w:marBottom w:val="0"/>
                                          <w:divBdr>
                                            <w:top w:val="none" w:sz="0" w:space="0" w:color="auto"/>
                                            <w:left w:val="none" w:sz="0" w:space="0" w:color="auto"/>
                                            <w:bottom w:val="none" w:sz="0" w:space="0" w:color="auto"/>
                                            <w:right w:val="none" w:sz="0" w:space="0" w:color="auto"/>
                                          </w:divBdr>
                                          <w:divsChild>
                                            <w:div w:id="1524906387">
                                              <w:marLeft w:val="0"/>
                                              <w:marRight w:val="0"/>
                                              <w:marTop w:val="0"/>
                                              <w:marBottom w:val="0"/>
                                              <w:divBdr>
                                                <w:top w:val="none" w:sz="0" w:space="0" w:color="auto"/>
                                                <w:left w:val="none" w:sz="0" w:space="0" w:color="auto"/>
                                                <w:bottom w:val="none" w:sz="0" w:space="0" w:color="auto"/>
                                                <w:right w:val="none" w:sz="0" w:space="0" w:color="auto"/>
                                              </w:divBdr>
                                              <w:divsChild>
                                                <w:div w:id="1524906407">
                                                  <w:marLeft w:val="0"/>
                                                  <w:marRight w:val="0"/>
                                                  <w:marTop w:val="0"/>
                                                  <w:marBottom w:val="0"/>
                                                  <w:divBdr>
                                                    <w:top w:val="none" w:sz="0" w:space="0" w:color="auto"/>
                                                    <w:left w:val="none" w:sz="0" w:space="0" w:color="auto"/>
                                                    <w:bottom w:val="none" w:sz="0" w:space="0" w:color="auto"/>
                                                    <w:right w:val="none" w:sz="0" w:space="0" w:color="auto"/>
                                                  </w:divBdr>
                                                  <w:divsChild>
                                                    <w:div w:id="1524904628">
                                                      <w:marLeft w:val="0"/>
                                                      <w:marRight w:val="0"/>
                                                      <w:marTop w:val="0"/>
                                                      <w:marBottom w:val="0"/>
                                                      <w:divBdr>
                                                        <w:top w:val="none" w:sz="0" w:space="0" w:color="auto"/>
                                                        <w:left w:val="none" w:sz="0" w:space="0" w:color="auto"/>
                                                        <w:bottom w:val="none" w:sz="0" w:space="0" w:color="auto"/>
                                                        <w:right w:val="none" w:sz="0" w:space="0" w:color="auto"/>
                                                      </w:divBdr>
                                                      <w:divsChild>
                                                        <w:div w:id="1524903954">
                                                          <w:marLeft w:val="0"/>
                                                          <w:marRight w:val="0"/>
                                                          <w:marTop w:val="0"/>
                                                          <w:marBottom w:val="0"/>
                                                          <w:divBdr>
                                                            <w:top w:val="none" w:sz="0" w:space="0" w:color="auto"/>
                                                            <w:left w:val="none" w:sz="0" w:space="0" w:color="auto"/>
                                                            <w:bottom w:val="none" w:sz="0" w:space="0" w:color="auto"/>
                                                            <w:right w:val="none" w:sz="0" w:space="0" w:color="auto"/>
                                                          </w:divBdr>
                                                          <w:divsChild>
                                                            <w:div w:id="152490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24906210">
          <w:marLeft w:val="0"/>
          <w:marRight w:val="0"/>
          <w:marTop w:val="0"/>
          <w:marBottom w:val="0"/>
          <w:divBdr>
            <w:top w:val="none" w:sz="0" w:space="0" w:color="auto"/>
            <w:left w:val="none" w:sz="0" w:space="0" w:color="auto"/>
            <w:bottom w:val="none" w:sz="0" w:space="0" w:color="auto"/>
            <w:right w:val="none" w:sz="0" w:space="0" w:color="auto"/>
          </w:divBdr>
          <w:divsChild>
            <w:div w:id="1524903976">
              <w:marLeft w:val="0"/>
              <w:marRight w:val="0"/>
              <w:marTop w:val="0"/>
              <w:marBottom w:val="0"/>
              <w:divBdr>
                <w:top w:val="none" w:sz="0" w:space="0" w:color="auto"/>
                <w:left w:val="none" w:sz="0" w:space="0" w:color="auto"/>
                <w:bottom w:val="none" w:sz="0" w:space="0" w:color="auto"/>
                <w:right w:val="none" w:sz="0" w:space="0" w:color="auto"/>
              </w:divBdr>
              <w:divsChild>
                <w:div w:id="1524905835">
                  <w:marLeft w:val="0"/>
                  <w:marRight w:val="0"/>
                  <w:marTop w:val="0"/>
                  <w:marBottom w:val="0"/>
                  <w:divBdr>
                    <w:top w:val="none" w:sz="0" w:space="0" w:color="auto"/>
                    <w:left w:val="none" w:sz="0" w:space="0" w:color="auto"/>
                    <w:bottom w:val="none" w:sz="0" w:space="0" w:color="auto"/>
                    <w:right w:val="none" w:sz="0" w:space="0" w:color="auto"/>
                  </w:divBdr>
                  <w:divsChild>
                    <w:div w:id="1524904309">
                      <w:marLeft w:val="0"/>
                      <w:marRight w:val="0"/>
                      <w:marTop w:val="0"/>
                      <w:marBottom w:val="0"/>
                      <w:divBdr>
                        <w:top w:val="none" w:sz="0" w:space="0" w:color="auto"/>
                        <w:left w:val="none" w:sz="0" w:space="0" w:color="auto"/>
                        <w:bottom w:val="none" w:sz="0" w:space="0" w:color="auto"/>
                        <w:right w:val="none" w:sz="0" w:space="0" w:color="auto"/>
                      </w:divBdr>
                      <w:divsChild>
                        <w:div w:id="1524905225">
                          <w:marLeft w:val="0"/>
                          <w:marRight w:val="0"/>
                          <w:marTop w:val="0"/>
                          <w:marBottom w:val="0"/>
                          <w:divBdr>
                            <w:top w:val="none" w:sz="0" w:space="0" w:color="auto"/>
                            <w:left w:val="none" w:sz="0" w:space="0" w:color="auto"/>
                            <w:bottom w:val="none" w:sz="0" w:space="0" w:color="auto"/>
                            <w:right w:val="none" w:sz="0" w:space="0" w:color="auto"/>
                          </w:divBdr>
                          <w:divsChild>
                            <w:div w:id="152490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6530">
          <w:marLeft w:val="0"/>
          <w:marRight w:val="0"/>
          <w:marTop w:val="0"/>
          <w:marBottom w:val="0"/>
          <w:divBdr>
            <w:top w:val="none" w:sz="0" w:space="0" w:color="auto"/>
            <w:left w:val="none" w:sz="0" w:space="0" w:color="auto"/>
            <w:bottom w:val="none" w:sz="0" w:space="0" w:color="auto"/>
            <w:right w:val="none" w:sz="0" w:space="0" w:color="auto"/>
          </w:divBdr>
          <w:divsChild>
            <w:div w:id="1524903924">
              <w:marLeft w:val="0"/>
              <w:marRight w:val="0"/>
              <w:marTop w:val="0"/>
              <w:marBottom w:val="0"/>
              <w:divBdr>
                <w:top w:val="none" w:sz="0" w:space="0" w:color="auto"/>
                <w:left w:val="none" w:sz="0" w:space="0" w:color="auto"/>
                <w:bottom w:val="none" w:sz="0" w:space="0" w:color="auto"/>
                <w:right w:val="none" w:sz="0" w:space="0" w:color="auto"/>
              </w:divBdr>
              <w:divsChild>
                <w:div w:id="1524905521">
                  <w:marLeft w:val="0"/>
                  <w:marRight w:val="0"/>
                  <w:marTop w:val="0"/>
                  <w:marBottom w:val="0"/>
                  <w:divBdr>
                    <w:top w:val="none" w:sz="0" w:space="0" w:color="auto"/>
                    <w:left w:val="none" w:sz="0" w:space="0" w:color="auto"/>
                    <w:bottom w:val="none" w:sz="0" w:space="0" w:color="auto"/>
                    <w:right w:val="none" w:sz="0" w:space="0" w:color="auto"/>
                  </w:divBdr>
                  <w:divsChild>
                    <w:div w:id="1524906651">
                      <w:marLeft w:val="0"/>
                      <w:marRight w:val="0"/>
                      <w:marTop w:val="0"/>
                      <w:marBottom w:val="0"/>
                      <w:divBdr>
                        <w:top w:val="none" w:sz="0" w:space="0" w:color="auto"/>
                        <w:left w:val="none" w:sz="0" w:space="0" w:color="auto"/>
                        <w:bottom w:val="none" w:sz="0" w:space="0" w:color="auto"/>
                        <w:right w:val="none" w:sz="0" w:space="0" w:color="auto"/>
                      </w:divBdr>
                      <w:divsChild>
                        <w:div w:id="1524904559">
                          <w:marLeft w:val="0"/>
                          <w:marRight w:val="0"/>
                          <w:marTop w:val="0"/>
                          <w:marBottom w:val="0"/>
                          <w:divBdr>
                            <w:top w:val="none" w:sz="0" w:space="0" w:color="auto"/>
                            <w:left w:val="none" w:sz="0" w:space="0" w:color="auto"/>
                            <w:bottom w:val="none" w:sz="0" w:space="0" w:color="auto"/>
                            <w:right w:val="none" w:sz="0" w:space="0" w:color="auto"/>
                          </w:divBdr>
                          <w:divsChild>
                            <w:div w:id="1524905323">
                              <w:marLeft w:val="0"/>
                              <w:marRight w:val="0"/>
                              <w:marTop w:val="0"/>
                              <w:marBottom w:val="0"/>
                              <w:divBdr>
                                <w:top w:val="none" w:sz="0" w:space="0" w:color="auto"/>
                                <w:left w:val="none" w:sz="0" w:space="0" w:color="auto"/>
                                <w:bottom w:val="none" w:sz="0" w:space="0" w:color="auto"/>
                                <w:right w:val="none" w:sz="0" w:space="0" w:color="auto"/>
                              </w:divBdr>
                            </w:div>
                          </w:divsChild>
                        </w:div>
                        <w:div w:id="1524905876">
                          <w:marLeft w:val="0"/>
                          <w:marRight w:val="0"/>
                          <w:marTop w:val="0"/>
                          <w:marBottom w:val="0"/>
                          <w:divBdr>
                            <w:top w:val="none" w:sz="0" w:space="0" w:color="auto"/>
                            <w:left w:val="none" w:sz="0" w:space="0" w:color="auto"/>
                            <w:bottom w:val="none" w:sz="0" w:space="0" w:color="auto"/>
                            <w:right w:val="none" w:sz="0" w:space="0" w:color="auto"/>
                          </w:divBdr>
                          <w:divsChild>
                            <w:div w:id="152490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6667">
          <w:marLeft w:val="0"/>
          <w:marRight w:val="0"/>
          <w:marTop w:val="0"/>
          <w:marBottom w:val="0"/>
          <w:divBdr>
            <w:top w:val="none" w:sz="0" w:space="0" w:color="auto"/>
            <w:left w:val="none" w:sz="0" w:space="0" w:color="auto"/>
            <w:bottom w:val="none" w:sz="0" w:space="0" w:color="auto"/>
            <w:right w:val="none" w:sz="0" w:space="0" w:color="auto"/>
          </w:divBdr>
          <w:divsChild>
            <w:div w:id="1524903977">
              <w:marLeft w:val="0"/>
              <w:marRight w:val="0"/>
              <w:marTop w:val="0"/>
              <w:marBottom w:val="0"/>
              <w:divBdr>
                <w:top w:val="none" w:sz="0" w:space="0" w:color="auto"/>
                <w:left w:val="none" w:sz="0" w:space="0" w:color="auto"/>
                <w:bottom w:val="none" w:sz="0" w:space="0" w:color="auto"/>
                <w:right w:val="none" w:sz="0" w:space="0" w:color="auto"/>
              </w:divBdr>
              <w:divsChild>
                <w:div w:id="1524904413">
                  <w:marLeft w:val="0"/>
                  <w:marRight w:val="0"/>
                  <w:marTop w:val="0"/>
                  <w:marBottom w:val="0"/>
                  <w:divBdr>
                    <w:top w:val="none" w:sz="0" w:space="0" w:color="auto"/>
                    <w:left w:val="none" w:sz="0" w:space="0" w:color="auto"/>
                    <w:bottom w:val="none" w:sz="0" w:space="0" w:color="auto"/>
                    <w:right w:val="none" w:sz="0" w:space="0" w:color="auto"/>
                  </w:divBdr>
                  <w:divsChild>
                    <w:div w:id="1524906239">
                      <w:marLeft w:val="0"/>
                      <w:marRight w:val="0"/>
                      <w:marTop w:val="0"/>
                      <w:marBottom w:val="0"/>
                      <w:divBdr>
                        <w:top w:val="none" w:sz="0" w:space="0" w:color="auto"/>
                        <w:left w:val="none" w:sz="0" w:space="0" w:color="auto"/>
                        <w:bottom w:val="none" w:sz="0" w:space="0" w:color="auto"/>
                        <w:right w:val="none" w:sz="0" w:space="0" w:color="auto"/>
                      </w:divBdr>
                      <w:divsChild>
                        <w:div w:id="1524903808">
                          <w:marLeft w:val="0"/>
                          <w:marRight w:val="0"/>
                          <w:marTop w:val="0"/>
                          <w:marBottom w:val="0"/>
                          <w:divBdr>
                            <w:top w:val="none" w:sz="0" w:space="0" w:color="auto"/>
                            <w:left w:val="none" w:sz="0" w:space="0" w:color="auto"/>
                            <w:bottom w:val="none" w:sz="0" w:space="0" w:color="auto"/>
                            <w:right w:val="none" w:sz="0" w:space="0" w:color="auto"/>
                          </w:divBdr>
                          <w:divsChild>
                            <w:div w:id="1524906454">
                              <w:marLeft w:val="0"/>
                              <w:marRight w:val="0"/>
                              <w:marTop w:val="0"/>
                              <w:marBottom w:val="0"/>
                              <w:divBdr>
                                <w:top w:val="none" w:sz="0" w:space="0" w:color="auto"/>
                                <w:left w:val="none" w:sz="0" w:space="0" w:color="auto"/>
                                <w:bottom w:val="none" w:sz="0" w:space="0" w:color="auto"/>
                                <w:right w:val="none" w:sz="0" w:space="0" w:color="auto"/>
                              </w:divBdr>
                              <w:divsChild>
                                <w:div w:id="1524904490">
                                  <w:marLeft w:val="0"/>
                                  <w:marRight w:val="0"/>
                                  <w:marTop w:val="0"/>
                                  <w:marBottom w:val="0"/>
                                  <w:divBdr>
                                    <w:top w:val="none" w:sz="0" w:space="0" w:color="auto"/>
                                    <w:left w:val="none" w:sz="0" w:space="0" w:color="auto"/>
                                    <w:bottom w:val="none" w:sz="0" w:space="0" w:color="auto"/>
                                    <w:right w:val="none" w:sz="0" w:space="0" w:color="auto"/>
                                  </w:divBdr>
                                  <w:divsChild>
                                    <w:div w:id="1524906635">
                                      <w:marLeft w:val="0"/>
                                      <w:marRight w:val="0"/>
                                      <w:marTop w:val="0"/>
                                      <w:marBottom w:val="0"/>
                                      <w:divBdr>
                                        <w:top w:val="none" w:sz="0" w:space="0" w:color="auto"/>
                                        <w:left w:val="none" w:sz="0" w:space="0" w:color="auto"/>
                                        <w:bottom w:val="none" w:sz="0" w:space="0" w:color="auto"/>
                                        <w:right w:val="none" w:sz="0" w:space="0" w:color="auto"/>
                                      </w:divBdr>
                                      <w:divsChild>
                                        <w:div w:id="1524906005">
                                          <w:marLeft w:val="0"/>
                                          <w:marRight w:val="0"/>
                                          <w:marTop w:val="0"/>
                                          <w:marBottom w:val="0"/>
                                          <w:divBdr>
                                            <w:top w:val="none" w:sz="0" w:space="0" w:color="auto"/>
                                            <w:left w:val="none" w:sz="0" w:space="0" w:color="auto"/>
                                            <w:bottom w:val="none" w:sz="0" w:space="0" w:color="auto"/>
                                            <w:right w:val="none" w:sz="0" w:space="0" w:color="auto"/>
                                          </w:divBdr>
                                          <w:divsChild>
                                            <w:div w:id="152490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4905630">
      <w:marLeft w:val="0"/>
      <w:marRight w:val="0"/>
      <w:marTop w:val="0"/>
      <w:marBottom w:val="0"/>
      <w:divBdr>
        <w:top w:val="none" w:sz="0" w:space="0" w:color="auto"/>
        <w:left w:val="none" w:sz="0" w:space="0" w:color="auto"/>
        <w:bottom w:val="none" w:sz="0" w:space="0" w:color="auto"/>
        <w:right w:val="none" w:sz="0" w:space="0" w:color="auto"/>
      </w:divBdr>
    </w:div>
    <w:div w:id="1524905631">
      <w:marLeft w:val="0"/>
      <w:marRight w:val="0"/>
      <w:marTop w:val="0"/>
      <w:marBottom w:val="0"/>
      <w:divBdr>
        <w:top w:val="none" w:sz="0" w:space="0" w:color="auto"/>
        <w:left w:val="none" w:sz="0" w:space="0" w:color="auto"/>
        <w:bottom w:val="none" w:sz="0" w:space="0" w:color="auto"/>
        <w:right w:val="none" w:sz="0" w:space="0" w:color="auto"/>
      </w:divBdr>
    </w:div>
    <w:div w:id="1524905632">
      <w:marLeft w:val="0"/>
      <w:marRight w:val="0"/>
      <w:marTop w:val="0"/>
      <w:marBottom w:val="0"/>
      <w:divBdr>
        <w:top w:val="none" w:sz="0" w:space="0" w:color="auto"/>
        <w:left w:val="none" w:sz="0" w:space="0" w:color="auto"/>
        <w:bottom w:val="none" w:sz="0" w:space="0" w:color="auto"/>
        <w:right w:val="none" w:sz="0" w:space="0" w:color="auto"/>
      </w:divBdr>
    </w:div>
    <w:div w:id="1524905633">
      <w:marLeft w:val="0"/>
      <w:marRight w:val="0"/>
      <w:marTop w:val="0"/>
      <w:marBottom w:val="0"/>
      <w:divBdr>
        <w:top w:val="none" w:sz="0" w:space="0" w:color="auto"/>
        <w:left w:val="none" w:sz="0" w:space="0" w:color="auto"/>
        <w:bottom w:val="none" w:sz="0" w:space="0" w:color="auto"/>
        <w:right w:val="none" w:sz="0" w:space="0" w:color="auto"/>
      </w:divBdr>
    </w:div>
    <w:div w:id="1524905634">
      <w:marLeft w:val="0"/>
      <w:marRight w:val="0"/>
      <w:marTop w:val="0"/>
      <w:marBottom w:val="0"/>
      <w:divBdr>
        <w:top w:val="none" w:sz="0" w:space="0" w:color="auto"/>
        <w:left w:val="none" w:sz="0" w:space="0" w:color="auto"/>
        <w:bottom w:val="none" w:sz="0" w:space="0" w:color="auto"/>
        <w:right w:val="none" w:sz="0" w:space="0" w:color="auto"/>
      </w:divBdr>
    </w:div>
    <w:div w:id="1524905635">
      <w:marLeft w:val="0"/>
      <w:marRight w:val="0"/>
      <w:marTop w:val="0"/>
      <w:marBottom w:val="0"/>
      <w:divBdr>
        <w:top w:val="none" w:sz="0" w:space="0" w:color="auto"/>
        <w:left w:val="none" w:sz="0" w:space="0" w:color="auto"/>
        <w:bottom w:val="none" w:sz="0" w:space="0" w:color="auto"/>
        <w:right w:val="none" w:sz="0" w:space="0" w:color="auto"/>
      </w:divBdr>
    </w:div>
    <w:div w:id="1524905636">
      <w:marLeft w:val="0"/>
      <w:marRight w:val="0"/>
      <w:marTop w:val="0"/>
      <w:marBottom w:val="0"/>
      <w:divBdr>
        <w:top w:val="none" w:sz="0" w:space="0" w:color="auto"/>
        <w:left w:val="none" w:sz="0" w:space="0" w:color="auto"/>
        <w:bottom w:val="none" w:sz="0" w:space="0" w:color="auto"/>
        <w:right w:val="none" w:sz="0" w:space="0" w:color="auto"/>
      </w:divBdr>
    </w:div>
    <w:div w:id="1524905637">
      <w:marLeft w:val="0"/>
      <w:marRight w:val="0"/>
      <w:marTop w:val="0"/>
      <w:marBottom w:val="0"/>
      <w:divBdr>
        <w:top w:val="none" w:sz="0" w:space="0" w:color="auto"/>
        <w:left w:val="none" w:sz="0" w:space="0" w:color="auto"/>
        <w:bottom w:val="none" w:sz="0" w:space="0" w:color="auto"/>
        <w:right w:val="none" w:sz="0" w:space="0" w:color="auto"/>
      </w:divBdr>
    </w:div>
    <w:div w:id="1524905639">
      <w:marLeft w:val="0"/>
      <w:marRight w:val="0"/>
      <w:marTop w:val="0"/>
      <w:marBottom w:val="0"/>
      <w:divBdr>
        <w:top w:val="none" w:sz="0" w:space="0" w:color="auto"/>
        <w:left w:val="none" w:sz="0" w:space="0" w:color="auto"/>
        <w:bottom w:val="none" w:sz="0" w:space="0" w:color="auto"/>
        <w:right w:val="none" w:sz="0" w:space="0" w:color="auto"/>
      </w:divBdr>
    </w:div>
    <w:div w:id="1524905642">
      <w:marLeft w:val="0"/>
      <w:marRight w:val="0"/>
      <w:marTop w:val="0"/>
      <w:marBottom w:val="0"/>
      <w:divBdr>
        <w:top w:val="none" w:sz="0" w:space="0" w:color="auto"/>
        <w:left w:val="none" w:sz="0" w:space="0" w:color="auto"/>
        <w:bottom w:val="none" w:sz="0" w:space="0" w:color="auto"/>
        <w:right w:val="none" w:sz="0" w:space="0" w:color="auto"/>
      </w:divBdr>
    </w:div>
    <w:div w:id="1524905645">
      <w:marLeft w:val="0"/>
      <w:marRight w:val="0"/>
      <w:marTop w:val="0"/>
      <w:marBottom w:val="0"/>
      <w:divBdr>
        <w:top w:val="none" w:sz="0" w:space="0" w:color="auto"/>
        <w:left w:val="none" w:sz="0" w:space="0" w:color="auto"/>
        <w:bottom w:val="none" w:sz="0" w:space="0" w:color="auto"/>
        <w:right w:val="none" w:sz="0" w:space="0" w:color="auto"/>
      </w:divBdr>
    </w:div>
    <w:div w:id="1524905646">
      <w:marLeft w:val="0"/>
      <w:marRight w:val="0"/>
      <w:marTop w:val="0"/>
      <w:marBottom w:val="0"/>
      <w:divBdr>
        <w:top w:val="none" w:sz="0" w:space="0" w:color="auto"/>
        <w:left w:val="none" w:sz="0" w:space="0" w:color="auto"/>
        <w:bottom w:val="none" w:sz="0" w:space="0" w:color="auto"/>
        <w:right w:val="none" w:sz="0" w:space="0" w:color="auto"/>
      </w:divBdr>
      <w:divsChild>
        <w:div w:id="1524904133">
          <w:marLeft w:val="0"/>
          <w:marRight w:val="0"/>
          <w:marTop w:val="0"/>
          <w:marBottom w:val="0"/>
          <w:divBdr>
            <w:top w:val="none" w:sz="0" w:space="0" w:color="auto"/>
            <w:left w:val="none" w:sz="0" w:space="0" w:color="auto"/>
            <w:bottom w:val="none" w:sz="0" w:space="0" w:color="auto"/>
            <w:right w:val="none" w:sz="0" w:space="0" w:color="auto"/>
          </w:divBdr>
        </w:div>
        <w:div w:id="1524904190">
          <w:marLeft w:val="0"/>
          <w:marRight w:val="0"/>
          <w:marTop w:val="0"/>
          <w:marBottom w:val="0"/>
          <w:divBdr>
            <w:top w:val="none" w:sz="0" w:space="0" w:color="auto"/>
            <w:left w:val="none" w:sz="0" w:space="0" w:color="auto"/>
            <w:bottom w:val="none" w:sz="0" w:space="0" w:color="auto"/>
            <w:right w:val="none" w:sz="0" w:space="0" w:color="auto"/>
          </w:divBdr>
        </w:div>
        <w:div w:id="1524904263">
          <w:marLeft w:val="0"/>
          <w:marRight w:val="0"/>
          <w:marTop w:val="0"/>
          <w:marBottom w:val="0"/>
          <w:divBdr>
            <w:top w:val="none" w:sz="0" w:space="0" w:color="auto"/>
            <w:left w:val="none" w:sz="0" w:space="0" w:color="auto"/>
            <w:bottom w:val="none" w:sz="0" w:space="0" w:color="auto"/>
            <w:right w:val="none" w:sz="0" w:space="0" w:color="auto"/>
          </w:divBdr>
        </w:div>
        <w:div w:id="1524904383">
          <w:marLeft w:val="0"/>
          <w:marRight w:val="0"/>
          <w:marTop w:val="0"/>
          <w:marBottom w:val="0"/>
          <w:divBdr>
            <w:top w:val="none" w:sz="0" w:space="0" w:color="auto"/>
            <w:left w:val="none" w:sz="0" w:space="0" w:color="auto"/>
            <w:bottom w:val="none" w:sz="0" w:space="0" w:color="auto"/>
            <w:right w:val="none" w:sz="0" w:space="0" w:color="auto"/>
          </w:divBdr>
        </w:div>
        <w:div w:id="1524904476">
          <w:marLeft w:val="0"/>
          <w:marRight w:val="0"/>
          <w:marTop w:val="0"/>
          <w:marBottom w:val="0"/>
          <w:divBdr>
            <w:top w:val="none" w:sz="0" w:space="0" w:color="auto"/>
            <w:left w:val="none" w:sz="0" w:space="0" w:color="auto"/>
            <w:bottom w:val="none" w:sz="0" w:space="0" w:color="auto"/>
            <w:right w:val="none" w:sz="0" w:space="0" w:color="auto"/>
          </w:divBdr>
        </w:div>
        <w:div w:id="1524904760">
          <w:marLeft w:val="0"/>
          <w:marRight w:val="0"/>
          <w:marTop w:val="0"/>
          <w:marBottom w:val="0"/>
          <w:divBdr>
            <w:top w:val="none" w:sz="0" w:space="0" w:color="auto"/>
            <w:left w:val="none" w:sz="0" w:space="0" w:color="auto"/>
            <w:bottom w:val="none" w:sz="0" w:space="0" w:color="auto"/>
            <w:right w:val="none" w:sz="0" w:space="0" w:color="auto"/>
          </w:divBdr>
        </w:div>
        <w:div w:id="1524905056">
          <w:marLeft w:val="0"/>
          <w:marRight w:val="0"/>
          <w:marTop w:val="0"/>
          <w:marBottom w:val="0"/>
          <w:divBdr>
            <w:top w:val="none" w:sz="0" w:space="0" w:color="auto"/>
            <w:left w:val="none" w:sz="0" w:space="0" w:color="auto"/>
            <w:bottom w:val="none" w:sz="0" w:space="0" w:color="auto"/>
            <w:right w:val="none" w:sz="0" w:space="0" w:color="auto"/>
          </w:divBdr>
        </w:div>
        <w:div w:id="1524905293">
          <w:marLeft w:val="0"/>
          <w:marRight w:val="0"/>
          <w:marTop w:val="0"/>
          <w:marBottom w:val="0"/>
          <w:divBdr>
            <w:top w:val="none" w:sz="0" w:space="0" w:color="auto"/>
            <w:left w:val="none" w:sz="0" w:space="0" w:color="auto"/>
            <w:bottom w:val="none" w:sz="0" w:space="0" w:color="auto"/>
            <w:right w:val="none" w:sz="0" w:space="0" w:color="auto"/>
          </w:divBdr>
        </w:div>
        <w:div w:id="1524905403">
          <w:marLeft w:val="0"/>
          <w:marRight w:val="0"/>
          <w:marTop w:val="0"/>
          <w:marBottom w:val="0"/>
          <w:divBdr>
            <w:top w:val="none" w:sz="0" w:space="0" w:color="auto"/>
            <w:left w:val="none" w:sz="0" w:space="0" w:color="auto"/>
            <w:bottom w:val="none" w:sz="0" w:space="0" w:color="auto"/>
            <w:right w:val="none" w:sz="0" w:space="0" w:color="auto"/>
          </w:divBdr>
        </w:div>
        <w:div w:id="1524905748">
          <w:marLeft w:val="0"/>
          <w:marRight w:val="0"/>
          <w:marTop w:val="0"/>
          <w:marBottom w:val="0"/>
          <w:divBdr>
            <w:top w:val="none" w:sz="0" w:space="0" w:color="auto"/>
            <w:left w:val="none" w:sz="0" w:space="0" w:color="auto"/>
            <w:bottom w:val="none" w:sz="0" w:space="0" w:color="auto"/>
            <w:right w:val="none" w:sz="0" w:space="0" w:color="auto"/>
          </w:divBdr>
        </w:div>
        <w:div w:id="1524906226">
          <w:marLeft w:val="0"/>
          <w:marRight w:val="0"/>
          <w:marTop w:val="0"/>
          <w:marBottom w:val="0"/>
          <w:divBdr>
            <w:top w:val="none" w:sz="0" w:space="0" w:color="auto"/>
            <w:left w:val="none" w:sz="0" w:space="0" w:color="auto"/>
            <w:bottom w:val="none" w:sz="0" w:space="0" w:color="auto"/>
            <w:right w:val="none" w:sz="0" w:space="0" w:color="auto"/>
          </w:divBdr>
        </w:div>
        <w:div w:id="1524906327">
          <w:marLeft w:val="0"/>
          <w:marRight w:val="0"/>
          <w:marTop w:val="0"/>
          <w:marBottom w:val="0"/>
          <w:divBdr>
            <w:top w:val="none" w:sz="0" w:space="0" w:color="auto"/>
            <w:left w:val="none" w:sz="0" w:space="0" w:color="auto"/>
            <w:bottom w:val="none" w:sz="0" w:space="0" w:color="auto"/>
            <w:right w:val="none" w:sz="0" w:space="0" w:color="auto"/>
          </w:divBdr>
        </w:div>
        <w:div w:id="1524906339">
          <w:marLeft w:val="0"/>
          <w:marRight w:val="0"/>
          <w:marTop w:val="0"/>
          <w:marBottom w:val="0"/>
          <w:divBdr>
            <w:top w:val="none" w:sz="0" w:space="0" w:color="auto"/>
            <w:left w:val="none" w:sz="0" w:space="0" w:color="auto"/>
            <w:bottom w:val="none" w:sz="0" w:space="0" w:color="auto"/>
            <w:right w:val="none" w:sz="0" w:space="0" w:color="auto"/>
          </w:divBdr>
        </w:div>
        <w:div w:id="1524906422">
          <w:marLeft w:val="0"/>
          <w:marRight w:val="0"/>
          <w:marTop w:val="0"/>
          <w:marBottom w:val="0"/>
          <w:divBdr>
            <w:top w:val="none" w:sz="0" w:space="0" w:color="auto"/>
            <w:left w:val="none" w:sz="0" w:space="0" w:color="auto"/>
            <w:bottom w:val="none" w:sz="0" w:space="0" w:color="auto"/>
            <w:right w:val="none" w:sz="0" w:space="0" w:color="auto"/>
          </w:divBdr>
        </w:div>
        <w:div w:id="1524906424">
          <w:marLeft w:val="0"/>
          <w:marRight w:val="0"/>
          <w:marTop w:val="0"/>
          <w:marBottom w:val="0"/>
          <w:divBdr>
            <w:top w:val="none" w:sz="0" w:space="0" w:color="auto"/>
            <w:left w:val="none" w:sz="0" w:space="0" w:color="auto"/>
            <w:bottom w:val="none" w:sz="0" w:space="0" w:color="auto"/>
            <w:right w:val="none" w:sz="0" w:space="0" w:color="auto"/>
          </w:divBdr>
        </w:div>
        <w:div w:id="1524906743">
          <w:marLeft w:val="0"/>
          <w:marRight w:val="0"/>
          <w:marTop w:val="0"/>
          <w:marBottom w:val="0"/>
          <w:divBdr>
            <w:top w:val="none" w:sz="0" w:space="0" w:color="auto"/>
            <w:left w:val="none" w:sz="0" w:space="0" w:color="auto"/>
            <w:bottom w:val="none" w:sz="0" w:space="0" w:color="auto"/>
            <w:right w:val="none" w:sz="0" w:space="0" w:color="auto"/>
          </w:divBdr>
        </w:div>
      </w:divsChild>
    </w:div>
    <w:div w:id="1524905648">
      <w:marLeft w:val="0"/>
      <w:marRight w:val="0"/>
      <w:marTop w:val="0"/>
      <w:marBottom w:val="0"/>
      <w:divBdr>
        <w:top w:val="none" w:sz="0" w:space="0" w:color="auto"/>
        <w:left w:val="none" w:sz="0" w:space="0" w:color="auto"/>
        <w:bottom w:val="none" w:sz="0" w:space="0" w:color="auto"/>
        <w:right w:val="none" w:sz="0" w:space="0" w:color="auto"/>
      </w:divBdr>
    </w:div>
    <w:div w:id="1524905649">
      <w:marLeft w:val="0"/>
      <w:marRight w:val="0"/>
      <w:marTop w:val="0"/>
      <w:marBottom w:val="0"/>
      <w:divBdr>
        <w:top w:val="none" w:sz="0" w:space="0" w:color="auto"/>
        <w:left w:val="none" w:sz="0" w:space="0" w:color="auto"/>
        <w:bottom w:val="none" w:sz="0" w:space="0" w:color="auto"/>
        <w:right w:val="none" w:sz="0" w:space="0" w:color="auto"/>
      </w:divBdr>
    </w:div>
    <w:div w:id="1524905650">
      <w:marLeft w:val="0"/>
      <w:marRight w:val="0"/>
      <w:marTop w:val="0"/>
      <w:marBottom w:val="0"/>
      <w:divBdr>
        <w:top w:val="none" w:sz="0" w:space="0" w:color="auto"/>
        <w:left w:val="none" w:sz="0" w:space="0" w:color="auto"/>
        <w:bottom w:val="none" w:sz="0" w:space="0" w:color="auto"/>
        <w:right w:val="none" w:sz="0" w:space="0" w:color="auto"/>
      </w:divBdr>
    </w:div>
    <w:div w:id="1524905651">
      <w:marLeft w:val="0"/>
      <w:marRight w:val="0"/>
      <w:marTop w:val="0"/>
      <w:marBottom w:val="0"/>
      <w:divBdr>
        <w:top w:val="none" w:sz="0" w:space="0" w:color="auto"/>
        <w:left w:val="none" w:sz="0" w:space="0" w:color="auto"/>
        <w:bottom w:val="none" w:sz="0" w:space="0" w:color="auto"/>
        <w:right w:val="none" w:sz="0" w:space="0" w:color="auto"/>
      </w:divBdr>
    </w:div>
    <w:div w:id="1524905653">
      <w:marLeft w:val="0"/>
      <w:marRight w:val="0"/>
      <w:marTop w:val="0"/>
      <w:marBottom w:val="0"/>
      <w:divBdr>
        <w:top w:val="none" w:sz="0" w:space="0" w:color="auto"/>
        <w:left w:val="none" w:sz="0" w:space="0" w:color="auto"/>
        <w:bottom w:val="none" w:sz="0" w:space="0" w:color="auto"/>
        <w:right w:val="none" w:sz="0" w:space="0" w:color="auto"/>
      </w:divBdr>
      <w:divsChild>
        <w:div w:id="1524904024">
          <w:marLeft w:val="0"/>
          <w:marRight w:val="0"/>
          <w:marTop w:val="0"/>
          <w:marBottom w:val="0"/>
          <w:divBdr>
            <w:top w:val="none" w:sz="0" w:space="0" w:color="auto"/>
            <w:left w:val="none" w:sz="0" w:space="0" w:color="auto"/>
            <w:bottom w:val="none" w:sz="0" w:space="0" w:color="auto"/>
            <w:right w:val="none" w:sz="0" w:space="0" w:color="auto"/>
          </w:divBdr>
        </w:div>
      </w:divsChild>
    </w:div>
    <w:div w:id="1524905655">
      <w:marLeft w:val="0"/>
      <w:marRight w:val="0"/>
      <w:marTop w:val="0"/>
      <w:marBottom w:val="0"/>
      <w:divBdr>
        <w:top w:val="none" w:sz="0" w:space="0" w:color="auto"/>
        <w:left w:val="none" w:sz="0" w:space="0" w:color="auto"/>
        <w:bottom w:val="none" w:sz="0" w:space="0" w:color="auto"/>
        <w:right w:val="none" w:sz="0" w:space="0" w:color="auto"/>
      </w:divBdr>
    </w:div>
    <w:div w:id="1524905657">
      <w:marLeft w:val="0"/>
      <w:marRight w:val="0"/>
      <w:marTop w:val="0"/>
      <w:marBottom w:val="0"/>
      <w:divBdr>
        <w:top w:val="none" w:sz="0" w:space="0" w:color="auto"/>
        <w:left w:val="none" w:sz="0" w:space="0" w:color="auto"/>
        <w:bottom w:val="none" w:sz="0" w:space="0" w:color="auto"/>
        <w:right w:val="none" w:sz="0" w:space="0" w:color="auto"/>
      </w:divBdr>
      <w:divsChild>
        <w:div w:id="1524904779">
          <w:marLeft w:val="0"/>
          <w:marRight w:val="0"/>
          <w:marTop w:val="0"/>
          <w:marBottom w:val="0"/>
          <w:divBdr>
            <w:top w:val="none" w:sz="0" w:space="0" w:color="auto"/>
            <w:left w:val="none" w:sz="0" w:space="0" w:color="auto"/>
            <w:bottom w:val="none" w:sz="0" w:space="0" w:color="auto"/>
            <w:right w:val="none" w:sz="0" w:space="0" w:color="auto"/>
          </w:divBdr>
          <w:divsChild>
            <w:div w:id="1524904893">
              <w:marLeft w:val="0"/>
              <w:marRight w:val="0"/>
              <w:marTop w:val="0"/>
              <w:marBottom w:val="0"/>
              <w:divBdr>
                <w:top w:val="none" w:sz="0" w:space="0" w:color="auto"/>
                <w:left w:val="none" w:sz="0" w:space="0" w:color="auto"/>
                <w:bottom w:val="none" w:sz="0" w:space="0" w:color="auto"/>
                <w:right w:val="none" w:sz="0" w:space="0" w:color="auto"/>
              </w:divBdr>
              <w:divsChild>
                <w:div w:id="1524905286">
                  <w:marLeft w:val="0"/>
                  <w:marRight w:val="0"/>
                  <w:marTop w:val="0"/>
                  <w:marBottom w:val="0"/>
                  <w:divBdr>
                    <w:top w:val="none" w:sz="0" w:space="0" w:color="auto"/>
                    <w:left w:val="none" w:sz="0" w:space="0" w:color="auto"/>
                    <w:bottom w:val="none" w:sz="0" w:space="0" w:color="auto"/>
                    <w:right w:val="none" w:sz="0" w:space="0" w:color="auto"/>
                  </w:divBdr>
                  <w:divsChild>
                    <w:div w:id="152490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658">
      <w:marLeft w:val="0"/>
      <w:marRight w:val="0"/>
      <w:marTop w:val="0"/>
      <w:marBottom w:val="0"/>
      <w:divBdr>
        <w:top w:val="none" w:sz="0" w:space="0" w:color="auto"/>
        <w:left w:val="none" w:sz="0" w:space="0" w:color="auto"/>
        <w:bottom w:val="none" w:sz="0" w:space="0" w:color="auto"/>
        <w:right w:val="none" w:sz="0" w:space="0" w:color="auto"/>
      </w:divBdr>
    </w:div>
    <w:div w:id="1524905663">
      <w:marLeft w:val="0"/>
      <w:marRight w:val="0"/>
      <w:marTop w:val="0"/>
      <w:marBottom w:val="0"/>
      <w:divBdr>
        <w:top w:val="none" w:sz="0" w:space="0" w:color="auto"/>
        <w:left w:val="none" w:sz="0" w:space="0" w:color="auto"/>
        <w:bottom w:val="none" w:sz="0" w:space="0" w:color="auto"/>
        <w:right w:val="none" w:sz="0" w:space="0" w:color="auto"/>
      </w:divBdr>
    </w:div>
    <w:div w:id="1524905664">
      <w:marLeft w:val="0"/>
      <w:marRight w:val="0"/>
      <w:marTop w:val="0"/>
      <w:marBottom w:val="0"/>
      <w:divBdr>
        <w:top w:val="none" w:sz="0" w:space="0" w:color="auto"/>
        <w:left w:val="none" w:sz="0" w:space="0" w:color="auto"/>
        <w:bottom w:val="none" w:sz="0" w:space="0" w:color="auto"/>
        <w:right w:val="none" w:sz="0" w:space="0" w:color="auto"/>
      </w:divBdr>
    </w:div>
    <w:div w:id="1524905666">
      <w:marLeft w:val="0"/>
      <w:marRight w:val="0"/>
      <w:marTop w:val="0"/>
      <w:marBottom w:val="0"/>
      <w:divBdr>
        <w:top w:val="none" w:sz="0" w:space="0" w:color="auto"/>
        <w:left w:val="none" w:sz="0" w:space="0" w:color="auto"/>
        <w:bottom w:val="none" w:sz="0" w:space="0" w:color="auto"/>
        <w:right w:val="none" w:sz="0" w:space="0" w:color="auto"/>
      </w:divBdr>
    </w:div>
    <w:div w:id="1524905672">
      <w:marLeft w:val="0"/>
      <w:marRight w:val="0"/>
      <w:marTop w:val="0"/>
      <w:marBottom w:val="0"/>
      <w:divBdr>
        <w:top w:val="none" w:sz="0" w:space="0" w:color="auto"/>
        <w:left w:val="none" w:sz="0" w:space="0" w:color="auto"/>
        <w:bottom w:val="none" w:sz="0" w:space="0" w:color="auto"/>
        <w:right w:val="none" w:sz="0" w:space="0" w:color="auto"/>
      </w:divBdr>
    </w:div>
    <w:div w:id="1524905674">
      <w:marLeft w:val="0"/>
      <w:marRight w:val="0"/>
      <w:marTop w:val="0"/>
      <w:marBottom w:val="0"/>
      <w:divBdr>
        <w:top w:val="none" w:sz="0" w:space="0" w:color="auto"/>
        <w:left w:val="none" w:sz="0" w:space="0" w:color="auto"/>
        <w:bottom w:val="none" w:sz="0" w:space="0" w:color="auto"/>
        <w:right w:val="none" w:sz="0" w:space="0" w:color="auto"/>
      </w:divBdr>
    </w:div>
    <w:div w:id="1524905677">
      <w:marLeft w:val="0"/>
      <w:marRight w:val="0"/>
      <w:marTop w:val="0"/>
      <w:marBottom w:val="0"/>
      <w:divBdr>
        <w:top w:val="none" w:sz="0" w:space="0" w:color="auto"/>
        <w:left w:val="none" w:sz="0" w:space="0" w:color="auto"/>
        <w:bottom w:val="none" w:sz="0" w:space="0" w:color="auto"/>
        <w:right w:val="none" w:sz="0" w:space="0" w:color="auto"/>
      </w:divBdr>
      <w:divsChild>
        <w:div w:id="1524906337">
          <w:marLeft w:val="0"/>
          <w:marRight w:val="0"/>
          <w:marTop w:val="0"/>
          <w:marBottom w:val="0"/>
          <w:divBdr>
            <w:top w:val="none" w:sz="0" w:space="0" w:color="auto"/>
            <w:left w:val="none" w:sz="0" w:space="0" w:color="auto"/>
            <w:bottom w:val="none" w:sz="0" w:space="0" w:color="auto"/>
            <w:right w:val="none" w:sz="0" w:space="0" w:color="auto"/>
          </w:divBdr>
        </w:div>
      </w:divsChild>
    </w:div>
    <w:div w:id="1524905679">
      <w:marLeft w:val="0"/>
      <w:marRight w:val="0"/>
      <w:marTop w:val="0"/>
      <w:marBottom w:val="0"/>
      <w:divBdr>
        <w:top w:val="none" w:sz="0" w:space="0" w:color="auto"/>
        <w:left w:val="none" w:sz="0" w:space="0" w:color="auto"/>
        <w:bottom w:val="none" w:sz="0" w:space="0" w:color="auto"/>
        <w:right w:val="none" w:sz="0" w:space="0" w:color="auto"/>
      </w:divBdr>
    </w:div>
    <w:div w:id="1524905681">
      <w:marLeft w:val="0"/>
      <w:marRight w:val="0"/>
      <w:marTop w:val="0"/>
      <w:marBottom w:val="0"/>
      <w:divBdr>
        <w:top w:val="none" w:sz="0" w:space="0" w:color="auto"/>
        <w:left w:val="none" w:sz="0" w:space="0" w:color="auto"/>
        <w:bottom w:val="none" w:sz="0" w:space="0" w:color="auto"/>
        <w:right w:val="none" w:sz="0" w:space="0" w:color="auto"/>
      </w:divBdr>
      <w:divsChild>
        <w:div w:id="1524904396">
          <w:marLeft w:val="0"/>
          <w:marRight w:val="0"/>
          <w:marTop w:val="0"/>
          <w:marBottom w:val="0"/>
          <w:divBdr>
            <w:top w:val="none" w:sz="0" w:space="0" w:color="auto"/>
            <w:left w:val="none" w:sz="0" w:space="0" w:color="auto"/>
            <w:bottom w:val="none" w:sz="0" w:space="0" w:color="auto"/>
            <w:right w:val="none" w:sz="0" w:space="0" w:color="auto"/>
          </w:divBdr>
          <w:divsChild>
            <w:div w:id="1524903816">
              <w:marLeft w:val="0"/>
              <w:marRight w:val="0"/>
              <w:marTop w:val="0"/>
              <w:marBottom w:val="0"/>
              <w:divBdr>
                <w:top w:val="none" w:sz="0" w:space="0" w:color="auto"/>
                <w:left w:val="none" w:sz="0" w:space="0" w:color="auto"/>
                <w:bottom w:val="none" w:sz="0" w:space="0" w:color="auto"/>
                <w:right w:val="none" w:sz="0" w:space="0" w:color="auto"/>
              </w:divBdr>
            </w:div>
          </w:divsChild>
        </w:div>
        <w:div w:id="1524906550">
          <w:marLeft w:val="0"/>
          <w:marRight w:val="0"/>
          <w:marTop w:val="0"/>
          <w:marBottom w:val="0"/>
          <w:divBdr>
            <w:top w:val="none" w:sz="0" w:space="0" w:color="auto"/>
            <w:left w:val="none" w:sz="0" w:space="0" w:color="auto"/>
            <w:bottom w:val="none" w:sz="0" w:space="0" w:color="auto"/>
            <w:right w:val="none" w:sz="0" w:space="0" w:color="auto"/>
          </w:divBdr>
        </w:div>
      </w:divsChild>
    </w:div>
    <w:div w:id="1524905684">
      <w:marLeft w:val="0"/>
      <w:marRight w:val="0"/>
      <w:marTop w:val="0"/>
      <w:marBottom w:val="0"/>
      <w:divBdr>
        <w:top w:val="none" w:sz="0" w:space="0" w:color="auto"/>
        <w:left w:val="none" w:sz="0" w:space="0" w:color="auto"/>
        <w:bottom w:val="none" w:sz="0" w:space="0" w:color="auto"/>
        <w:right w:val="none" w:sz="0" w:space="0" w:color="auto"/>
      </w:divBdr>
    </w:div>
    <w:div w:id="1524905690">
      <w:marLeft w:val="0"/>
      <w:marRight w:val="0"/>
      <w:marTop w:val="0"/>
      <w:marBottom w:val="0"/>
      <w:divBdr>
        <w:top w:val="none" w:sz="0" w:space="0" w:color="auto"/>
        <w:left w:val="none" w:sz="0" w:space="0" w:color="auto"/>
        <w:bottom w:val="none" w:sz="0" w:space="0" w:color="auto"/>
        <w:right w:val="none" w:sz="0" w:space="0" w:color="auto"/>
      </w:divBdr>
      <w:divsChild>
        <w:div w:id="1524903824">
          <w:marLeft w:val="0"/>
          <w:marRight w:val="0"/>
          <w:marTop w:val="0"/>
          <w:marBottom w:val="0"/>
          <w:divBdr>
            <w:top w:val="none" w:sz="0" w:space="0" w:color="auto"/>
            <w:left w:val="none" w:sz="0" w:space="0" w:color="auto"/>
            <w:bottom w:val="none" w:sz="0" w:space="0" w:color="auto"/>
            <w:right w:val="none" w:sz="0" w:space="0" w:color="auto"/>
          </w:divBdr>
        </w:div>
      </w:divsChild>
    </w:div>
    <w:div w:id="1524905691">
      <w:marLeft w:val="0"/>
      <w:marRight w:val="0"/>
      <w:marTop w:val="0"/>
      <w:marBottom w:val="0"/>
      <w:divBdr>
        <w:top w:val="none" w:sz="0" w:space="0" w:color="auto"/>
        <w:left w:val="none" w:sz="0" w:space="0" w:color="auto"/>
        <w:bottom w:val="none" w:sz="0" w:space="0" w:color="auto"/>
        <w:right w:val="none" w:sz="0" w:space="0" w:color="auto"/>
      </w:divBdr>
    </w:div>
    <w:div w:id="1524905692">
      <w:marLeft w:val="0"/>
      <w:marRight w:val="0"/>
      <w:marTop w:val="0"/>
      <w:marBottom w:val="0"/>
      <w:divBdr>
        <w:top w:val="none" w:sz="0" w:space="0" w:color="auto"/>
        <w:left w:val="none" w:sz="0" w:space="0" w:color="auto"/>
        <w:bottom w:val="none" w:sz="0" w:space="0" w:color="auto"/>
        <w:right w:val="none" w:sz="0" w:space="0" w:color="auto"/>
      </w:divBdr>
    </w:div>
    <w:div w:id="1524905700">
      <w:marLeft w:val="0"/>
      <w:marRight w:val="0"/>
      <w:marTop w:val="0"/>
      <w:marBottom w:val="0"/>
      <w:divBdr>
        <w:top w:val="none" w:sz="0" w:space="0" w:color="auto"/>
        <w:left w:val="none" w:sz="0" w:space="0" w:color="auto"/>
        <w:bottom w:val="none" w:sz="0" w:space="0" w:color="auto"/>
        <w:right w:val="none" w:sz="0" w:space="0" w:color="auto"/>
      </w:divBdr>
    </w:div>
    <w:div w:id="1524905702">
      <w:marLeft w:val="0"/>
      <w:marRight w:val="0"/>
      <w:marTop w:val="0"/>
      <w:marBottom w:val="0"/>
      <w:divBdr>
        <w:top w:val="none" w:sz="0" w:space="0" w:color="auto"/>
        <w:left w:val="none" w:sz="0" w:space="0" w:color="auto"/>
        <w:bottom w:val="none" w:sz="0" w:space="0" w:color="auto"/>
        <w:right w:val="none" w:sz="0" w:space="0" w:color="auto"/>
      </w:divBdr>
      <w:divsChild>
        <w:div w:id="1524905924">
          <w:marLeft w:val="0"/>
          <w:marRight w:val="0"/>
          <w:marTop w:val="0"/>
          <w:marBottom w:val="0"/>
          <w:divBdr>
            <w:top w:val="none" w:sz="0" w:space="0" w:color="auto"/>
            <w:left w:val="none" w:sz="0" w:space="0" w:color="auto"/>
            <w:bottom w:val="none" w:sz="0" w:space="0" w:color="auto"/>
            <w:right w:val="none" w:sz="0" w:space="0" w:color="auto"/>
          </w:divBdr>
        </w:div>
      </w:divsChild>
    </w:div>
    <w:div w:id="1524905705">
      <w:marLeft w:val="0"/>
      <w:marRight w:val="0"/>
      <w:marTop w:val="0"/>
      <w:marBottom w:val="0"/>
      <w:divBdr>
        <w:top w:val="none" w:sz="0" w:space="0" w:color="auto"/>
        <w:left w:val="none" w:sz="0" w:space="0" w:color="auto"/>
        <w:bottom w:val="none" w:sz="0" w:space="0" w:color="auto"/>
        <w:right w:val="none" w:sz="0" w:space="0" w:color="auto"/>
      </w:divBdr>
      <w:divsChild>
        <w:div w:id="1524903842">
          <w:marLeft w:val="0"/>
          <w:marRight w:val="0"/>
          <w:marTop w:val="0"/>
          <w:marBottom w:val="0"/>
          <w:divBdr>
            <w:top w:val="none" w:sz="0" w:space="0" w:color="auto"/>
            <w:left w:val="none" w:sz="0" w:space="0" w:color="auto"/>
            <w:bottom w:val="none" w:sz="0" w:space="0" w:color="auto"/>
            <w:right w:val="none" w:sz="0" w:space="0" w:color="auto"/>
          </w:divBdr>
        </w:div>
        <w:div w:id="1524904635">
          <w:marLeft w:val="0"/>
          <w:marRight w:val="0"/>
          <w:marTop w:val="0"/>
          <w:marBottom w:val="0"/>
          <w:divBdr>
            <w:top w:val="none" w:sz="0" w:space="0" w:color="auto"/>
            <w:left w:val="none" w:sz="0" w:space="0" w:color="auto"/>
            <w:bottom w:val="none" w:sz="0" w:space="0" w:color="auto"/>
            <w:right w:val="none" w:sz="0" w:space="0" w:color="auto"/>
          </w:divBdr>
        </w:div>
        <w:div w:id="1524905421">
          <w:marLeft w:val="0"/>
          <w:marRight w:val="0"/>
          <w:marTop w:val="0"/>
          <w:marBottom w:val="0"/>
          <w:divBdr>
            <w:top w:val="none" w:sz="0" w:space="0" w:color="auto"/>
            <w:left w:val="none" w:sz="0" w:space="0" w:color="auto"/>
            <w:bottom w:val="none" w:sz="0" w:space="0" w:color="auto"/>
            <w:right w:val="none" w:sz="0" w:space="0" w:color="auto"/>
          </w:divBdr>
        </w:div>
        <w:div w:id="1524905688">
          <w:marLeft w:val="0"/>
          <w:marRight w:val="0"/>
          <w:marTop w:val="0"/>
          <w:marBottom w:val="0"/>
          <w:divBdr>
            <w:top w:val="none" w:sz="0" w:space="0" w:color="auto"/>
            <w:left w:val="none" w:sz="0" w:space="0" w:color="auto"/>
            <w:bottom w:val="none" w:sz="0" w:space="0" w:color="auto"/>
            <w:right w:val="none" w:sz="0" w:space="0" w:color="auto"/>
          </w:divBdr>
          <w:divsChild>
            <w:div w:id="1524904125">
              <w:marLeft w:val="0"/>
              <w:marRight w:val="0"/>
              <w:marTop w:val="0"/>
              <w:marBottom w:val="0"/>
              <w:divBdr>
                <w:top w:val="none" w:sz="0" w:space="0" w:color="auto"/>
                <w:left w:val="none" w:sz="0" w:space="0" w:color="auto"/>
                <w:bottom w:val="none" w:sz="0" w:space="0" w:color="auto"/>
                <w:right w:val="none" w:sz="0" w:space="0" w:color="auto"/>
              </w:divBdr>
            </w:div>
            <w:div w:id="1524904212">
              <w:marLeft w:val="0"/>
              <w:marRight w:val="0"/>
              <w:marTop w:val="0"/>
              <w:marBottom w:val="0"/>
              <w:divBdr>
                <w:top w:val="none" w:sz="0" w:space="0" w:color="auto"/>
                <w:left w:val="none" w:sz="0" w:space="0" w:color="auto"/>
                <w:bottom w:val="none" w:sz="0" w:space="0" w:color="auto"/>
                <w:right w:val="none" w:sz="0" w:space="0" w:color="auto"/>
              </w:divBdr>
            </w:div>
            <w:div w:id="1524904811">
              <w:marLeft w:val="0"/>
              <w:marRight w:val="0"/>
              <w:marTop w:val="0"/>
              <w:marBottom w:val="0"/>
              <w:divBdr>
                <w:top w:val="none" w:sz="0" w:space="0" w:color="auto"/>
                <w:left w:val="none" w:sz="0" w:space="0" w:color="auto"/>
                <w:bottom w:val="none" w:sz="0" w:space="0" w:color="auto"/>
                <w:right w:val="none" w:sz="0" w:space="0" w:color="auto"/>
              </w:divBdr>
            </w:div>
            <w:div w:id="1524905047">
              <w:marLeft w:val="0"/>
              <w:marRight w:val="0"/>
              <w:marTop w:val="0"/>
              <w:marBottom w:val="0"/>
              <w:divBdr>
                <w:top w:val="none" w:sz="0" w:space="0" w:color="auto"/>
                <w:left w:val="none" w:sz="0" w:space="0" w:color="auto"/>
                <w:bottom w:val="none" w:sz="0" w:space="0" w:color="auto"/>
                <w:right w:val="none" w:sz="0" w:space="0" w:color="auto"/>
              </w:divBdr>
            </w:div>
            <w:div w:id="1524905060">
              <w:marLeft w:val="0"/>
              <w:marRight w:val="0"/>
              <w:marTop w:val="0"/>
              <w:marBottom w:val="0"/>
              <w:divBdr>
                <w:top w:val="none" w:sz="0" w:space="0" w:color="auto"/>
                <w:left w:val="none" w:sz="0" w:space="0" w:color="auto"/>
                <w:bottom w:val="none" w:sz="0" w:space="0" w:color="auto"/>
                <w:right w:val="none" w:sz="0" w:space="0" w:color="auto"/>
              </w:divBdr>
            </w:div>
            <w:div w:id="1524905919">
              <w:marLeft w:val="0"/>
              <w:marRight w:val="0"/>
              <w:marTop w:val="0"/>
              <w:marBottom w:val="0"/>
              <w:divBdr>
                <w:top w:val="none" w:sz="0" w:space="0" w:color="auto"/>
                <w:left w:val="none" w:sz="0" w:space="0" w:color="auto"/>
                <w:bottom w:val="none" w:sz="0" w:space="0" w:color="auto"/>
                <w:right w:val="none" w:sz="0" w:space="0" w:color="auto"/>
              </w:divBdr>
            </w:div>
            <w:div w:id="1524906196">
              <w:marLeft w:val="0"/>
              <w:marRight w:val="0"/>
              <w:marTop w:val="0"/>
              <w:marBottom w:val="0"/>
              <w:divBdr>
                <w:top w:val="none" w:sz="0" w:space="0" w:color="auto"/>
                <w:left w:val="none" w:sz="0" w:space="0" w:color="auto"/>
                <w:bottom w:val="none" w:sz="0" w:space="0" w:color="auto"/>
                <w:right w:val="none" w:sz="0" w:space="0" w:color="auto"/>
              </w:divBdr>
            </w:div>
          </w:divsChild>
        </w:div>
        <w:div w:id="1524906552">
          <w:marLeft w:val="0"/>
          <w:marRight w:val="0"/>
          <w:marTop w:val="0"/>
          <w:marBottom w:val="0"/>
          <w:divBdr>
            <w:top w:val="none" w:sz="0" w:space="0" w:color="auto"/>
            <w:left w:val="none" w:sz="0" w:space="0" w:color="auto"/>
            <w:bottom w:val="none" w:sz="0" w:space="0" w:color="auto"/>
            <w:right w:val="none" w:sz="0" w:space="0" w:color="auto"/>
          </w:divBdr>
        </w:div>
      </w:divsChild>
    </w:div>
    <w:div w:id="1524905706">
      <w:marLeft w:val="0"/>
      <w:marRight w:val="0"/>
      <w:marTop w:val="0"/>
      <w:marBottom w:val="0"/>
      <w:divBdr>
        <w:top w:val="none" w:sz="0" w:space="0" w:color="auto"/>
        <w:left w:val="none" w:sz="0" w:space="0" w:color="auto"/>
        <w:bottom w:val="none" w:sz="0" w:space="0" w:color="auto"/>
        <w:right w:val="none" w:sz="0" w:space="0" w:color="auto"/>
      </w:divBdr>
    </w:div>
    <w:div w:id="1524905709">
      <w:marLeft w:val="0"/>
      <w:marRight w:val="0"/>
      <w:marTop w:val="0"/>
      <w:marBottom w:val="0"/>
      <w:divBdr>
        <w:top w:val="none" w:sz="0" w:space="0" w:color="auto"/>
        <w:left w:val="none" w:sz="0" w:space="0" w:color="auto"/>
        <w:bottom w:val="none" w:sz="0" w:space="0" w:color="auto"/>
        <w:right w:val="none" w:sz="0" w:space="0" w:color="auto"/>
      </w:divBdr>
    </w:div>
    <w:div w:id="1524905710">
      <w:marLeft w:val="0"/>
      <w:marRight w:val="0"/>
      <w:marTop w:val="0"/>
      <w:marBottom w:val="0"/>
      <w:divBdr>
        <w:top w:val="none" w:sz="0" w:space="0" w:color="auto"/>
        <w:left w:val="none" w:sz="0" w:space="0" w:color="auto"/>
        <w:bottom w:val="none" w:sz="0" w:space="0" w:color="auto"/>
        <w:right w:val="none" w:sz="0" w:space="0" w:color="auto"/>
      </w:divBdr>
    </w:div>
    <w:div w:id="1524905713">
      <w:marLeft w:val="0"/>
      <w:marRight w:val="0"/>
      <w:marTop w:val="0"/>
      <w:marBottom w:val="0"/>
      <w:divBdr>
        <w:top w:val="none" w:sz="0" w:space="0" w:color="auto"/>
        <w:left w:val="none" w:sz="0" w:space="0" w:color="auto"/>
        <w:bottom w:val="none" w:sz="0" w:space="0" w:color="auto"/>
        <w:right w:val="none" w:sz="0" w:space="0" w:color="auto"/>
      </w:divBdr>
    </w:div>
    <w:div w:id="1524905715">
      <w:marLeft w:val="0"/>
      <w:marRight w:val="0"/>
      <w:marTop w:val="0"/>
      <w:marBottom w:val="0"/>
      <w:divBdr>
        <w:top w:val="none" w:sz="0" w:space="0" w:color="auto"/>
        <w:left w:val="none" w:sz="0" w:space="0" w:color="auto"/>
        <w:bottom w:val="none" w:sz="0" w:space="0" w:color="auto"/>
        <w:right w:val="none" w:sz="0" w:space="0" w:color="auto"/>
      </w:divBdr>
      <w:divsChild>
        <w:div w:id="1524903988">
          <w:marLeft w:val="0"/>
          <w:marRight w:val="0"/>
          <w:marTop w:val="0"/>
          <w:marBottom w:val="0"/>
          <w:divBdr>
            <w:top w:val="none" w:sz="0" w:space="0" w:color="auto"/>
            <w:left w:val="none" w:sz="0" w:space="0" w:color="auto"/>
            <w:bottom w:val="none" w:sz="0" w:space="0" w:color="auto"/>
            <w:right w:val="none" w:sz="0" w:space="0" w:color="auto"/>
          </w:divBdr>
          <w:divsChild>
            <w:div w:id="1524905396">
              <w:marLeft w:val="0"/>
              <w:marRight w:val="0"/>
              <w:marTop w:val="0"/>
              <w:marBottom w:val="0"/>
              <w:divBdr>
                <w:top w:val="none" w:sz="0" w:space="0" w:color="auto"/>
                <w:left w:val="none" w:sz="0" w:space="0" w:color="auto"/>
                <w:bottom w:val="none" w:sz="0" w:space="0" w:color="auto"/>
                <w:right w:val="none" w:sz="0" w:space="0" w:color="auto"/>
              </w:divBdr>
              <w:divsChild>
                <w:div w:id="1524906478">
                  <w:marLeft w:val="0"/>
                  <w:marRight w:val="0"/>
                  <w:marTop w:val="0"/>
                  <w:marBottom w:val="0"/>
                  <w:divBdr>
                    <w:top w:val="none" w:sz="0" w:space="0" w:color="auto"/>
                    <w:left w:val="none" w:sz="0" w:space="0" w:color="auto"/>
                    <w:bottom w:val="none" w:sz="0" w:space="0" w:color="auto"/>
                    <w:right w:val="none" w:sz="0" w:space="0" w:color="auto"/>
                  </w:divBdr>
                  <w:divsChild>
                    <w:div w:id="1524904291">
                      <w:marLeft w:val="0"/>
                      <w:marRight w:val="0"/>
                      <w:marTop w:val="0"/>
                      <w:marBottom w:val="0"/>
                      <w:divBdr>
                        <w:top w:val="none" w:sz="0" w:space="0" w:color="auto"/>
                        <w:left w:val="none" w:sz="0" w:space="0" w:color="auto"/>
                        <w:bottom w:val="none" w:sz="0" w:space="0" w:color="auto"/>
                        <w:right w:val="none" w:sz="0" w:space="0" w:color="auto"/>
                      </w:divBdr>
                      <w:divsChild>
                        <w:div w:id="1524905932">
                          <w:marLeft w:val="0"/>
                          <w:marRight w:val="0"/>
                          <w:marTop w:val="0"/>
                          <w:marBottom w:val="0"/>
                          <w:divBdr>
                            <w:top w:val="none" w:sz="0" w:space="0" w:color="auto"/>
                            <w:left w:val="none" w:sz="0" w:space="0" w:color="auto"/>
                            <w:bottom w:val="none" w:sz="0" w:space="0" w:color="auto"/>
                            <w:right w:val="none" w:sz="0" w:space="0" w:color="auto"/>
                          </w:divBdr>
                          <w:divsChild>
                            <w:div w:id="1524904816">
                              <w:marLeft w:val="0"/>
                              <w:marRight w:val="0"/>
                              <w:marTop w:val="0"/>
                              <w:marBottom w:val="0"/>
                              <w:divBdr>
                                <w:top w:val="none" w:sz="0" w:space="0" w:color="auto"/>
                                <w:left w:val="none" w:sz="0" w:space="0" w:color="auto"/>
                                <w:bottom w:val="none" w:sz="0" w:space="0" w:color="auto"/>
                                <w:right w:val="none" w:sz="0" w:space="0" w:color="auto"/>
                              </w:divBdr>
                              <w:divsChild>
                                <w:div w:id="1524905575">
                                  <w:marLeft w:val="0"/>
                                  <w:marRight w:val="0"/>
                                  <w:marTop w:val="0"/>
                                  <w:marBottom w:val="0"/>
                                  <w:divBdr>
                                    <w:top w:val="none" w:sz="0" w:space="0" w:color="auto"/>
                                    <w:left w:val="none" w:sz="0" w:space="0" w:color="auto"/>
                                    <w:bottom w:val="none" w:sz="0" w:space="0" w:color="auto"/>
                                    <w:right w:val="none" w:sz="0" w:space="0" w:color="auto"/>
                                  </w:divBdr>
                                  <w:divsChild>
                                    <w:div w:id="1524906675">
                                      <w:marLeft w:val="0"/>
                                      <w:marRight w:val="0"/>
                                      <w:marTop w:val="0"/>
                                      <w:marBottom w:val="0"/>
                                      <w:divBdr>
                                        <w:top w:val="none" w:sz="0" w:space="0" w:color="auto"/>
                                        <w:left w:val="none" w:sz="0" w:space="0" w:color="auto"/>
                                        <w:bottom w:val="none" w:sz="0" w:space="0" w:color="auto"/>
                                        <w:right w:val="none" w:sz="0" w:space="0" w:color="auto"/>
                                      </w:divBdr>
                                      <w:divsChild>
                                        <w:div w:id="1524906612">
                                          <w:marLeft w:val="0"/>
                                          <w:marRight w:val="0"/>
                                          <w:marTop w:val="0"/>
                                          <w:marBottom w:val="0"/>
                                          <w:divBdr>
                                            <w:top w:val="none" w:sz="0" w:space="0" w:color="auto"/>
                                            <w:left w:val="none" w:sz="0" w:space="0" w:color="auto"/>
                                            <w:bottom w:val="none" w:sz="0" w:space="0" w:color="auto"/>
                                            <w:right w:val="none" w:sz="0" w:space="0" w:color="auto"/>
                                          </w:divBdr>
                                          <w:divsChild>
                                            <w:div w:id="1524906284">
                                              <w:marLeft w:val="0"/>
                                              <w:marRight w:val="0"/>
                                              <w:marTop w:val="0"/>
                                              <w:marBottom w:val="0"/>
                                              <w:divBdr>
                                                <w:top w:val="none" w:sz="0" w:space="0" w:color="auto"/>
                                                <w:left w:val="none" w:sz="0" w:space="0" w:color="auto"/>
                                                <w:bottom w:val="none" w:sz="0" w:space="0" w:color="auto"/>
                                                <w:right w:val="none" w:sz="0" w:space="0" w:color="auto"/>
                                              </w:divBdr>
                                              <w:divsChild>
                                                <w:div w:id="1524906436">
                                                  <w:marLeft w:val="0"/>
                                                  <w:marRight w:val="0"/>
                                                  <w:marTop w:val="0"/>
                                                  <w:marBottom w:val="0"/>
                                                  <w:divBdr>
                                                    <w:top w:val="none" w:sz="0" w:space="0" w:color="auto"/>
                                                    <w:left w:val="none" w:sz="0" w:space="0" w:color="auto"/>
                                                    <w:bottom w:val="none" w:sz="0" w:space="0" w:color="auto"/>
                                                    <w:right w:val="none" w:sz="0" w:space="0" w:color="auto"/>
                                                  </w:divBdr>
                                                  <w:divsChild>
                                                    <w:div w:id="152490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4905718">
      <w:marLeft w:val="0"/>
      <w:marRight w:val="0"/>
      <w:marTop w:val="0"/>
      <w:marBottom w:val="0"/>
      <w:divBdr>
        <w:top w:val="none" w:sz="0" w:space="0" w:color="auto"/>
        <w:left w:val="none" w:sz="0" w:space="0" w:color="auto"/>
        <w:bottom w:val="none" w:sz="0" w:space="0" w:color="auto"/>
        <w:right w:val="none" w:sz="0" w:space="0" w:color="auto"/>
      </w:divBdr>
    </w:div>
    <w:div w:id="1524905721">
      <w:marLeft w:val="0"/>
      <w:marRight w:val="0"/>
      <w:marTop w:val="0"/>
      <w:marBottom w:val="0"/>
      <w:divBdr>
        <w:top w:val="none" w:sz="0" w:space="0" w:color="auto"/>
        <w:left w:val="none" w:sz="0" w:space="0" w:color="auto"/>
        <w:bottom w:val="none" w:sz="0" w:space="0" w:color="auto"/>
        <w:right w:val="none" w:sz="0" w:space="0" w:color="auto"/>
      </w:divBdr>
    </w:div>
    <w:div w:id="1524905722">
      <w:marLeft w:val="0"/>
      <w:marRight w:val="0"/>
      <w:marTop w:val="0"/>
      <w:marBottom w:val="0"/>
      <w:divBdr>
        <w:top w:val="none" w:sz="0" w:space="0" w:color="auto"/>
        <w:left w:val="none" w:sz="0" w:space="0" w:color="auto"/>
        <w:bottom w:val="none" w:sz="0" w:space="0" w:color="auto"/>
        <w:right w:val="none" w:sz="0" w:space="0" w:color="auto"/>
      </w:divBdr>
    </w:div>
    <w:div w:id="1524905724">
      <w:marLeft w:val="0"/>
      <w:marRight w:val="0"/>
      <w:marTop w:val="0"/>
      <w:marBottom w:val="0"/>
      <w:divBdr>
        <w:top w:val="none" w:sz="0" w:space="0" w:color="auto"/>
        <w:left w:val="none" w:sz="0" w:space="0" w:color="auto"/>
        <w:bottom w:val="none" w:sz="0" w:space="0" w:color="auto"/>
        <w:right w:val="none" w:sz="0" w:space="0" w:color="auto"/>
      </w:divBdr>
    </w:div>
    <w:div w:id="1524905726">
      <w:marLeft w:val="0"/>
      <w:marRight w:val="0"/>
      <w:marTop w:val="0"/>
      <w:marBottom w:val="0"/>
      <w:divBdr>
        <w:top w:val="none" w:sz="0" w:space="0" w:color="auto"/>
        <w:left w:val="none" w:sz="0" w:space="0" w:color="auto"/>
        <w:bottom w:val="none" w:sz="0" w:space="0" w:color="auto"/>
        <w:right w:val="none" w:sz="0" w:space="0" w:color="auto"/>
      </w:divBdr>
    </w:div>
    <w:div w:id="1524905728">
      <w:marLeft w:val="0"/>
      <w:marRight w:val="0"/>
      <w:marTop w:val="0"/>
      <w:marBottom w:val="0"/>
      <w:divBdr>
        <w:top w:val="none" w:sz="0" w:space="0" w:color="auto"/>
        <w:left w:val="none" w:sz="0" w:space="0" w:color="auto"/>
        <w:bottom w:val="none" w:sz="0" w:space="0" w:color="auto"/>
        <w:right w:val="none" w:sz="0" w:space="0" w:color="auto"/>
      </w:divBdr>
    </w:div>
    <w:div w:id="1524905733">
      <w:marLeft w:val="0"/>
      <w:marRight w:val="0"/>
      <w:marTop w:val="0"/>
      <w:marBottom w:val="0"/>
      <w:divBdr>
        <w:top w:val="none" w:sz="0" w:space="0" w:color="auto"/>
        <w:left w:val="none" w:sz="0" w:space="0" w:color="auto"/>
        <w:bottom w:val="none" w:sz="0" w:space="0" w:color="auto"/>
        <w:right w:val="none" w:sz="0" w:space="0" w:color="auto"/>
      </w:divBdr>
      <w:divsChild>
        <w:div w:id="1524906330">
          <w:marLeft w:val="0"/>
          <w:marRight w:val="0"/>
          <w:marTop w:val="0"/>
          <w:marBottom w:val="0"/>
          <w:divBdr>
            <w:top w:val="none" w:sz="0" w:space="0" w:color="auto"/>
            <w:left w:val="none" w:sz="0" w:space="0" w:color="auto"/>
            <w:bottom w:val="none" w:sz="0" w:space="0" w:color="auto"/>
            <w:right w:val="none" w:sz="0" w:space="0" w:color="auto"/>
          </w:divBdr>
        </w:div>
      </w:divsChild>
    </w:div>
    <w:div w:id="1524905736">
      <w:marLeft w:val="0"/>
      <w:marRight w:val="0"/>
      <w:marTop w:val="0"/>
      <w:marBottom w:val="0"/>
      <w:divBdr>
        <w:top w:val="none" w:sz="0" w:space="0" w:color="auto"/>
        <w:left w:val="none" w:sz="0" w:space="0" w:color="auto"/>
        <w:bottom w:val="none" w:sz="0" w:space="0" w:color="auto"/>
        <w:right w:val="none" w:sz="0" w:space="0" w:color="auto"/>
      </w:divBdr>
    </w:div>
    <w:div w:id="1524905741">
      <w:marLeft w:val="0"/>
      <w:marRight w:val="0"/>
      <w:marTop w:val="0"/>
      <w:marBottom w:val="0"/>
      <w:divBdr>
        <w:top w:val="none" w:sz="0" w:space="0" w:color="auto"/>
        <w:left w:val="none" w:sz="0" w:space="0" w:color="auto"/>
        <w:bottom w:val="none" w:sz="0" w:space="0" w:color="auto"/>
        <w:right w:val="none" w:sz="0" w:space="0" w:color="auto"/>
      </w:divBdr>
    </w:div>
    <w:div w:id="1524905742">
      <w:marLeft w:val="0"/>
      <w:marRight w:val="0"/>
      <w:marTop w:val="0"/>
      <w:marBottom w:val="0"/>
      <w:divBdr>
        <w:top w:val="none" w:sz="0" w:space="0" w:color="auto"/>
        <w:left w:val="none" w:sz="0" w:space="0" w:color="auto"/>
        <w:bottom w:val="none" w:sz="0" w:space="0" w:color="auto"/>
        <w:right w:val="none" w:sz="0" w:space="0" w:color="auto"/>
      </w:divBdr>
      <w:divsChild>
        <w:div w:id="1524904617">
          <w:marLeft w:val="0"/>
          <w:marRight w:val="0"/>
          <w:marTop w:val="0"/>
          <w:marBottom w:val="0"/>
          <w:divBdr>
            <w:top w:val="none" w:sz="0" w:space="0" w:color="auto"/>
            <w:left w:val="none" w:sz="0" w:space="0" w:color="auto"/>
            <w:bottom w:val="none" w:sz="0" w:space="0" w:color="auto"/>
            <w:right w:val="none" w:sz="0" w:space="0" w:color="auto"/>
          </w:divBdr>
          <w:divsChild>
            <w:div w:id="1524905929">
              <w:marLeft w:val="0"/>
              <w:marRight w:val="0"/>
              <w:marTop w:val="0"/>
              <w:marBottom w:val="0"/>
              <w:divBdr>
                <w:top w:val="none" w:sz="0" w:space="0" w:color="auto"/>
                <w:left w:val="none" w:sz="0" w:space="0" w:color="auto"/>
                <w:bottom w:val="none" w:sz="0" w:space="0" w:color="auto"/>
                <w:right w:val="none" w:sz="0" w:space="0" w:color="auto"/>
              </w:divBdr>
              <w:divsChild>
                <w:div w:id="1524904538">
                  <w:marLeft w:val="0"/>
                  <w:marRight w:val="0"/>
                  <w:marTop w:val="0"/>
                  <w:marBottom w:val="0"/>
                  <w:divBdr>
                    <w:top w:val="none" w:sz="0" w:space="0" w:color="auto"/>
                    <w:left w:val="none" w:sz="0" w:space="0" w:color="auto"/>
                    <w:bottom w:val="none" w:sz="0" w:space="0" w:color="auto"/>
                    <w:right w:val="none" w:sz="0" w:space="0" w:color="auto"/>
                  </w:divBdr>
                  <w:divsChild>
                    <w:div w:id="1524904783">
                      <w:marLeft w:val="0"/>
                      <w:marRight w:val="0"/>
                      <w:marTop w:val="0"/>
                      <w:marBottom w:val="0"/>
                      <w:divBdr>
                        <w:top w:val="none" w:sz="0" w:space="0" w:color="auto"/>
                        <w:left w:val="none" w:sz="0" w:space="0" w:color="auto"/>
                        <w:bottom w:val="none" w:sz="0" w:space="0" w:color="auto"/>
                        <w:right w:val="none" w:sz="0" w:space="0" w:color="auto"/>
                      </w:divBdr>
                      <w:divsChild>
                        <w:div w:id="152490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5893">
          <w:marLeft w:val="0"/>
          <w:marRight w:val="0"/>
          <w:marTop w:val="0"/>
          <w:marBottom w:val="0"/>
          <w:divBdr>
            <w:top w:val="none" w:sz="0" w:space="0" w:color="auto"/>
            <w:left w:val="none" w:sz="0" w:space="0" w:color="auto"/>
            <w:bottom w:val="none" w:sz="0" w:space="0" w:color="auto"/>
            <w:right w:val="none" w:sz="0" w:space="0" w:color="auto"/>
          </w:divBdr>
          <w:divsChild>
            <w:div w:id="1524904965">
              <w:marLeft w:val="0"/>
              <w:marRight w:val="0"/>
              <w:marTop w:val="0"/>
              <w:marBottom w:val="0"/>
              <w:divBdr>
                <w:top w:val="none" w:sz="0" w:space="0" w:color="auto"/>
                <w:left w:val="none" w:sz="0" w:space="0" w:color="auto"/>
                <w:bottom w:val="none" w:sz="0" w:space="0" w:color="auto"/>
                <w:right w:val="none" w:sz="0" w:space="0" w:color="auto"/>
              </w:divBdr>
              <w:divsChild>
                <w:div w:id="1524904913">
                  <w:marLeft w:val="0"/>
                  <w:marRight w:val="0"/>
                  <w:marTop w:val="0"/>
                  <w:marBottom w:val="0"/>
                  <w:divBdr>
                    <w:top w:val="none" w:sz="0" w:space="0" w:color="auto"/>
                    <w:left w:val="none" w:sz="0" w:space="0" w:color="auto"/>
                    <w:bottom w:val="none" w:sz="0" w:space="0" w:color="auto"/>
                    <w:right w:val="none" w:sz="0" w:space="0" w:color="auto"/>
                  </w:divBdr>
                  <w:divsChild>
                    <w:div w:id="1524906291">
                      <w:marLeft w:val="0"/>
                      <w:marRight w:val="0"/>
                      <w:marTop w:val="0"/>
                      <w:marBottom w:val="0"/>
                      <w:divBdr>
                        <w:top w:val="none" w:sz="0" w:space="0" w:color="auto"/>
                        <w:left w:val="none" w:sz="0" w:space="0" w:color="auto"/>
                        <w:bottom w:val="none" w:sz="0" w:space="0" w:color="auto"/>
                        <w:right w:val="none" w:sz="0" w:space="0" w:color="auto"/>
                      </w:divBdr>
                      <w:divsChild>
                        <w:div w:id="1524905165">
                          <w:marLeft w:val="0"/>
                          <w:marRight w:val="0"/>
                          <w:marTop w:val="0"/>
                          <w:marBottom w:val="0"/>
                          <w:divBdr>
                            <w:top w:val="none" w:sz="0" w:space="0" w:color="auto"/>
                            <w:left w:val="none" w:sz="0" w:space="0" w:color="auto"/>
                            <w:bottom w:val="none" w:sz="0" w:space="0" w:color="auto"/>
                            <w:right w:val="none" w:sz="0" w:space="0" w:color="auto"/>
                          </w:divBdr>
                        </w:div>
                        <w:div w:id="152490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6269">
          <w:marLeft w:val="0"/>
          <w:marRight w:val="0"/>
          <w:marTop w:val="0"/>
          <w:marBottom w:val="0"/>
          <w:divBdr>
            <w:top w:val="none" w:sz="0" w:space="0" w:color="auto"/>
            <w:left w:val="none" w:sz="0" w:space="0" w:color="auto"/>
            <w:bottom w:val="none" w:sz="0" w:space="0" w:color="auto"/>
            <w:right w:val="none" w:sz="0" w:space="0" w:color="auto"/>
          </w:divBdr>
          <w:divsChild>
            <w:div w:id="1524904733">
              <w:marLeft w:val="0"/>
              <w:marRight w:val="0"/>
              <w:marTop w:val="0"/>
              <w:marBottom w:val="0"/>
              <w:divBdr>
                <w:top w:val="none" w:sz="0" w:space="0" w:color="auto"/>
                <w:left w:val="none" w:sz="0" w:space="0" w:color="auto"/>
                <w:bottom w:val="none" w:sz="0" w:space="0" w:color="auto"/>
                <w:right w:val="none" w:sz="0" w:space="0" w:color="auto"/>
              </w:divBdr>
              <w:divsChild>
                <w:div w:id="1524906659">
                  <w:marLeft w:val="0"/>
                  <w:marRight w:val="0"/>
                  <w:marTop w:val="0"/>
                  <w:marBottom w:val="0"/>
                  <w:divBdr>
                    <w:top w:val="none" w:sz="0" w:space="0" w:color="auto"/>
                    <w:left w:val="none" w:sz="0" w:space="0" w:color="auto"/>
                    <w:bottom w:val="none" w:sz="0" w:space="0" w:color="auto"/>
                    <w:right w:val="none" w:sz="0" w:space="0" w:color="auto"/>
                  </w:divBdr>
                  <w:divsChild>
                    <w:div w:id="1524905064">
                      <w:marLeft w:val="0"/>
                      <w:marRight w:val="0"/>
                      <w:marTop w:val="0"/>
                      <w:marBottom w:val="0"/>
                      <w:divBdr>
                        <w:top w:val="none" w:sz="0" w:space="0" w:color="auto"/>
                        <w:left w:val="none" w:sz="0" w:space="0" w:color="auto"/>
                        <w:bottom w:val="none" w:sz="0" w:space="0" w:color="auto"/>
                        <w:right w:val="none" w:sz="0" w:space="0" w:color="auto"/>
                      </w:divBdr>
                      <w:divsChild>
                        <w:div w:id="1524904508">
                          <w:marLeft w:val="0"/>
                          <w:marRight w:val="0"/>
                          <w:marTop w:val="0"/>
                          <w:marBottom w:val="0"/>
                          <w:divBdr>
                            <w:top w:val="none" w:sz="0" w:space="0" w:color="auto"/>
                            <w:left w:val="none" w:sz="0" w:space="0" w:color="auto"/>
                            <w:bottom w:val="none" w:sz="0" w:space="0" w:color="auto"/>
                            <w:right w:val="none" w:sz="0" w:space="0" w:color="auto"/>
                          </w:divBdr>
                        </w:div>
                        <w:div w:id="152490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5743">
      <w:marLeft w:val="0"/>
      <w:marRight w:val="0"/>
      <w:marTop w:val="0"/>
      <w:marBottom w:val="0"/>
      <w:divBdr>
        <w:top w:val="none" w:sz="0" w:space="0" w:color="auto"/>
        <w:left w:val="none" w:sz="0" w:space="0" w:color="auto"/>
        <w:bottom w:val="none" w:sz="0" w:space="0" w:color="auto"/>
        <w:right w:val="none" w:sz="0" w:space="0" w:color="auto"/>
      </w:divBdr>
    </w:div>
    <w:div w:id="1524905744">
      <w:marLeft w:val="0"/>
      <w:marRight w:val="0"/>
      <w:marTop w:val="0"/>
      <w:marBottom w:val="0"/>
      <w:divBdr>
        <w:top w:val="none" w:sz="0" w:space="0" w:color="auto"/>
        <w:left w:val="none" w:sz="0" w:space="0" w:color="auto"/>
        <w:bottom w:val="none" w:sz="0" w:space="0" w:color="auto"/>
        <w:right w:val="none" w:sz="0" w:space="0" w:color="auto"/>
      </w:divBdr>
    </w:div>
    <w:div w:id="1524905745">
      <w:marLeft w:val="0"/>
      <w:marRight w:val="0"/>
      <w:marTop w:val="0"/>
      <w:marBottom w:val="0"/>
      <w:divBdr>
        <w:top w:val="none" w:sz="0" w:space="0" w:color="auto"/>
        <w:left w:val="none" w:sz="0" w:space="0" w:color="auto"/>
        <w:bottom w:val="none" w:sz="0" w:space="0" w:color="auto"/>
        <w:right w:val="none" w:sz="0" w:space="0" w:color="auto"/>
      </w:divBdr>
      <w:divsChild>
        <w:div w:id="1524905373">
          <w:marLeft w:val="0"/>
          <w:marRight w:val="0"/>
          <w:marTop w:val="0"/>
          <w:marBottom w:val="0"/>
          <w:divBdr>
            <w:top w:val="none" w:sz="0" w:space="0" w:color="auto"/>
            <w:left w:val="none" w:sz="0" w:space="0" w:color="auto"/>
            <w:bottom w:val="none" w:sz="0" w:space="0" w:color="auto"/>
            <w:right w:val="none" w:sz="0" w:space="0" w:color="auto"/>
          </w:divBdr>
          <w:divsChild>
            <w:div w:id="1524904189">
              <w:marLeft w:val="0"/>
              <w:marRight w:val="0"/>
              <w:marTop w:val="0"/>
              <w:marBottom w:val="0"/>
              <w:divBdr>
                <w:top w:val="none" w:sz="0" w:space="0" w:color="auto"/>
                <w:left w:val="none" w:sz="0" w:space="0" w:color="auto"/>
                <w:bottom w:val="none" w:sz="0" w:space="0" w:color="auto"/>
                <w:right w:val="none" w:sz="0" w:space="0" w:color="auto"/>
              </w:divBdr>
              <w:divsChild>
                <w:div w:id="1524904430">
                  <w:marLeft w:val="0"/>
                  <w:marRight w:val="0"/>
                  <w:marTop w:val="0"/>
                  <w:marBottom w:val="0"/>
                  <w:divBdr>
                    <w:top w:val="none" w:sz="0" w:space="0" w:color="auto"/>
                    <w:left w:val="none" w:sz="0" w:space="0" w:color="auto"/>
                    <w:bottom w:val="none" w:sz="0" w:space="0" w:color="auto"/>
                    <w:right w:val="none" w:sz="0" w:space="0" w:color="auto"/>
                  </w:divBdr>
                  <w:divsChild>
                    <w:div w:id="1524904789">
                      <w:marLeft w:val="0"/>
                      <w:marRight w:val="0"/>
                      <w:marTop w:val="0"/>
                      <w:marBottom w:val="0"/>
                      <w:divBdr>
                        <w:top w:val="none" w:sz="0" w:space="0" w:color="auto"/>
                        <w:left w:val="none" w:sz="0" w:space="0" w:color="auto"/>
                        <w:bottom w:val="none" w:sz="0" w:space="0" w:color="auto"/>
                        <w:right w:val="none" w:sz="0" w:space="0" w:color="auto"/>
                      </w:divBdr>
                    </w:div>
                  </w:divsChild>
                </w:div>
                <w:div w:id="1524905066">
                  <w:marLeft w:val="0"/>
                  <w:marRight w:val="0"/>
                  <w:marTop w:val="0"/>
                  <w:marBottom w:val="0"/>
                  <w:divBdr>
                    <w:top w:val="none" w:sz="0" w:space="0" w:color="auto"/>
                    <w:left w:val="none" w:sz="0" w:space="0" w:color="auto"/>
                    <w:bottom w:val="none" w:sz="0" w:space="0" w:color="auto"/>
                    <w:right w:val="none" w:sz="0" w:space="0" w:color="auto"/>
                  </w:divBdr>
                  <w:divsChild>
                    <w:div w:id="15249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5753">
      <w:marLeft w:val="0"/>
      <w:marRight w:val="0"/>
      <w:marTop w:val="0"/>
      <w:marBottom w:val="0"/>
      <w:divBdr>
        <w:top w:val="none" w:sz="0" w:space="0" w:color="auto"/>
        <w:left w:val="none" w:sz="0" w:space="0" w:color="auto"/>
        <w:bottom w:val="none" w:sz="0" w:space="0" w:color="auto"/>
        <w:right w:val="none" w:sz="0" w:space="0" w:color="auto"/>
      </w:divBdr>
    </w:div>
    <w:div w:id="1524905756">
      <w:marLeft w:val="0"/>
      <w:marRight w:val="0"/>
      <w:marTop w:val="0"/>
      <w:marBottom w:val="0"/>
      <w:divBdr>
        <w:top w:val="none" w:sz="0" w:space="0" w:color="auto"/>
        <w:left w:val="none" w:sz="0" w:space="0" w:color="auto"/>
        <w:bottom w:val="none" w:sz="0" w:space="0" w:color="auto"/>
        <w:right w:val="none" w:sz="0" w:space="0" w:color="auto"/>
      </w:divBdr>
    </w:div>
    <w:div w:id="1524905759">
      <w:marLeft w:val="0"/>
      <w:marRight w:val="0"/>
      <w:marTop w:val="0"/>
      <w:marBottom w:val="0"/>
      <w:divBdr>
        <w:top w:val="none" w:sz="0" w:space="0" w:color="auto"/>
        <w:left w:val="none" w:sz="0" w:space="0" w:color="auto"/>
        <w:bottom w:val="none" w:sz="0" w:space="0" w:color="auto"/>
        <w:right w:val="none" w:sz="0" w:space="0" w:color="auto"/>
      </w:divBdr>
    </w:div>
    <w:div w:id="1524905760">
      <w:marLeft w:val="0"/>
      <w:marRight w:val="0"/>
      <w:marTop w:val="0"/>
      <w:marBottom w:val="0"/>
      <w:divBdr>
        <w:top w:val="none" w:sz="0" w:space="0" w:color="auto"/>
        <w:left w:val="none" w:sz="0" w:space="0" w:color="auto"/>
        <w:bottom w:val="none" w:sz="0" w:space="0" w:color="auto"/>
        <w:right w:val="none" w:sz="0" w:space="0" w:color="auto"/>
      </w:divBdr>
    </w:div>
    <w:div w:id="1524905762">
      <w:marLeft w:val="0"/>
      <w:marRight w:val="0"/>
      <w:marTop w:val="0"/>
      <w:marBottom w:val="0"/>
      <w:divBdr>
        <w:top w:val="none" w:sz="0" w:space="0" w:color="auto"/>
        <w:left w:val="none" w:sz="0" w:space="0" w:color="auto"/>
        <w:bottom w:val="none" w:sz="0" w:space="0" w:color="auto"/>
        <w:right w:val="none" w:sz="0" w:space="0" w:color="auto"/>
      </w:divBdr>
    </w:div>
    <w:div w:id="1524905763">
      <w:marLeft w:val="0"/>
      <w:marRight w:val="0"/>
      <w:marTop w:val="0"/>
      <w:marBottom w:val="0"/>
      <w:divBdr>
        <w:top w:val="none" w:sz="0" w:space="0" w:color="auto"/>
        <w:left w:val="none" w:sz="0" w:space="0" w:color="auto"/>
        <w:bottom w:val="none" w:sz="0" w:space="0" w:color="auto"/>
        <w:right w:val="none" w:sz="0" w:space="0" w:color="auto"/>
      </w:divBdr>
    </w:div>
    <w:div w:id="1524905764">
      <w:marLeft w:val="0"/>
      <w:marRight w:val="0"/>
      <w:marTop w:val="0"/>
      <w:marBottom w:val="0"/>
      <w:divBdr>
        <w:top w:val="none" w:sz="0" w:space="0" w:color="auto"/>
        <w:left w:val="none" w:sz="0" w:space="0" w:color="auto"/>
        <w:bottom w:val="none" w:sz="0" w:space="0" w:color="auto"/>
        <w:right w:val="none" w:sz="0" w:space="0" w:color="auto"/>
      </w:divBdr>
    </w:div>
    <w:div w:id="1524905767">
      <w:marLeft w:val="0"/>
      <w:marRight w:val="0"/>
      <w:marTop w:val="0"/>
      <w:marBottom w:val="0"/>
      <w:divBdr>
        <w:top w:val="none" w:sz="0" w:space="0" w:color="auto"/>
        <w:left w:val="none" w:sz="0" w:space="0" w:color="auto"/>
        <w:bottom w:val="none" w:sz="0" w:space="0" w:color="auto"/>
        <w:right w:val="none" w:sz="0" w:space="0" w:color="auto"/>
      </w:divBdr>
    </w:div>
    <w:div w:id="1524905768">
      <w:marLeft w:val="0"/>
      <w:marRight w:val="0"/>
      <w:marTop w:val="0"/>
      <w:marBottom w:val="0"/>
      <w:divBdr>
        <w:top w:val="none" w:sz="0" w:space="0" w:color="auto"/>
        <w:left w:val="none" w:sz="0" w:space="0" w:color="auto"/>
        <w:bottom w:val="none" w:sz="0" w:space="0" w:color="auto"/>
        <w:right w:val="none" w:sz="0" w:space="0" w:color="auto"/>
      </w:divBdr>
    </w:div>
    <w:div w:id="1524905769">
      <w:marLeft w:val="0"/>
      <w:marRight w:val="0"/>
      <w:marTop w:val="0"/>
      <w:marBottom w:val="0"/>
      <w:divBdr>
        <w:top w:val="none" w:sz="0" w:space="0" w:color="auto"/>
        <w:left w:val="none" w:sz="0" w:space="0" w:color="auto"/>
        <w:bottom w:val="none" w:sz="0" w:space="0" w:color="auto"/>
        <w:right w:val="none" w:sz="0" w:space="0" w:color="auto"/>
      </w:divBdr>
    </w:div>
    <w:div w:id="1524905771">
      <w:marLeft w:val="0"/>
      <w:marRight w:val="0"/>
      <w:marTop w:val="0"/>
      <w:marBottom w:val="0"/>
      <w:divBdr>
        <w:top w:val="none" w:sz="0" w:space="0" w:color="auto"/>
        <w:left w:val="none" w:sz="0" w:space="0" w:color="auto"/>
        <w:bottom w:val="none" w:sz="0" w:space="0" w:color="auto"/>
        <w:right w:val="none" w:sz="0" w:space="0" w:color="auto"/>
      </w:divBdr>
    </w:div>
    <w:div w:id="1524905775">
      <w:marLeft w:val="0"/>
      <w:marRight w:val="0"/>
      <w:marTop w:val="0"/>
      <w:marBottom w:val="0"/>
      <w:divBdr>
        <w:top w:val="none" w:sz="0" w:space="0" w:color="auto"/>
        <w:left w:val="none" w:sz="0" w:space="0" w:color="auto"/>
        <w:bottom w:val="none" w:sz="0" w:space="0" w:color="auto"/>
        <w:right w:val="none" w:sz="0" w:space="0" w:color="auto"/>
      </w:divBdr>
      <w:divsChild>
        <w:div w:id="1524904919">
          <w:marLeft w:val="0"/>
          <w:marRight w:val="0"/>
          <w:marTop w:val="0"/>
          <w:marBottom w:val="0"/>
          <w:divBdr>
            <w:top w:val="none" w:sz="0" w:space="0" w:color="auto"/>
            <w:left w:val="none" w:sz="0" w:space="0" w:color="auto"/>
            <w:bottom w:val="none" w:sz="0" w:space="0" w:color="auto"/>
            <w:right w:val="none" w:sz="0" w:space="0" w:color="auto"/>
          </w:divBdr>
        </w:div>
        <w:div w:id="1524906129">
          <w:marLeft w:val="0"/>
          <w:marRight w:val="0"/>
          <w:marTop w:val="0"/>
          <w:marBottom w:val="0"/>
          <w:divBdr>
            <w:top w:val="none" w:sz="0" w:space="0" w:color="auto"/>
            <w:left w:val="none" w:sz="0" w:space="0" w:color="auto"/>
            <w:bottom w:val="none" w:sz="0" w:space="0" w:color="auto"/>
            <w:right w:val="none" w:sz="0" w:space="0" w:color="auto"/>
          </w:divBdr>
          <w:divsChild>
            <w:div w:id="1524904029">
              <w:marLeft w:val="0"/>
              <w:marRight w:val="0"/>
              <w:marTop w:val="0"/>
              <w:marBottom w:val="0"/>
              <w:divBdr>
                <w:top w:val="none" w:sz="0" w:space="0" w:color="auto"/>
                <w:left w:val="none" w:sz="0" w:space="0" w:color="auto"/>
                <w:bottom w:val="none" w:sz="0" w:space="0" w:color="auto"/>
                <w:right w:val="none" w:sz="0" w:space="0" w:color="auto"/>
              </w:divBdr>
              <w:divsChild>
                <w:div w:id="1524905903">
                  <w:marLeft w:val="0"/>
                  <w:marRight w:val="0"/>
                  <w:marTop w:val="0"/>
                  <w:marBottom w:val="0"/>
                  <w:divBdr>
                    <w:top w:val="none" w:sz="0" w:space="0" w:color="auto"/>
                    <w:left w:val="none" w:sz="0" w:space="0" w:color="auto"/>
                    <w:bottom w:val="none" w:sz="0" w:space="0" w:color="auto"/>
                    <w:right w:val="none" w:sz="0" w:space="0" w:color="auto"/>
                  </w:divBdr>
                </w:div>
              </w:divsChild>
            </w:div>
            <w:div w:id="152490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778">
      <w:marLeft w:val="0"/>
      <w:marRight w:val="0"/>
      <w:marTop w:val="0"/>
      <w:marBottom w:val="0"/>
      <w:divBdr>
        <w:top w:val="none" w:sz="0" w:space="0" w:color="auto"/>
        <w:left w:val="none" w:sz="0" w:space="0" w:color="auto"/>
        <w:bottom w:val="none" w:sz="0" w:space="0" w:color="auto"/>
        <w:right w:val="none" w:sz="0" w:space="0" w:color="auto"/>
      </w:divBdr>
      <w:divsChild>
        <w:div w:id="1524904235">
          <w:marLeft w:val="0"/>
          <w:marRight w:val="0"/>
          <w:marTop w:val="0"/>
          <w:marBottom w:val="0"/>
          <w:divBdr>
            <w:top w:val="none" w:sz="0" w:space="0" w:color="auto"/>
            <w:left w:val="none" w:sz="0" w:space="0" w:color="auto"/>
            <w:bottom w:val="none" w:sz="0" w:space="0" w:color="auto"/>
            <w:right w:val="none" w:sz="0" w:space="0" w:color="auto"/>
          </w:divBdr>
        </w:div>
        <w:div w:id="1524905640">
          <w:marLeft w:val="0"/>
          <w:marRight w:val="0"/>
          <w:marTop w:val="0"/>
          <w:marBottom w:val="0"/>
          <w:divBdr>
            <w:top w:val="none" w:sz="0" w:space="0" w:color="auto"/>
            <w:left w:val="none" w:sz="0" w:space="0" w:color="auto"/>
            <w:bottom w:val="none" w:sz="0" w:space="0" w:color="auto"/>
            <w:right w:val="none" w:sz="0" w:space="0" w:color="auto"/>
          </w:divBdr>
        </w:div>
        <w:div w:id="1524905925">
          <w:marLeft w:val="0"/>
          <w:marRight w:val="0"/>
          <w:marTop w:val="0"/>
          <w:marBottom w:val="0"/>
          <w:divBdr>
            <w:top w:val="none" w:sz="0" w:space="0" w:color="auto"/>
            <w:left w:val="none" w:sz="0" w:space="0" w:color="auto"/>
            <w:bottom w:val="none" w:sz="0" w:space="0" w:color="auto"/>
            <w:right w:val="none" w:sz="0" w:space="0" w:color="auto"/>
          </w:divBdr>
        </w:div>
      </w:divsChild>
    </w:div>
    <w:div w:id="1524905779">
      <w:marLeft w:val="0"/>
      <w:marRight w:val="0"/>
      <w:marTop w:val="0"/>
      <w:marBottom w:val="0"/>
      <w:divBdr>
        <w:top w:val="none" w:sz="0" w:space="0" w:color="auto"/>
        <w:left w:val="none" w:sz="0" w:space="0" w:color="auto"/>
        <w:bottom w:val="none" w:sz="0" w:space="0" w:color="auto"/>
        <w:right w:val="none" w:sz="0" w:space="0" w:color="auto"/>
      </w:divBdr>
    </w:div>
    <w:div w:id="1524905782">
      <w:marLeft w:val="0"/>
      <w:marRight w:val="0"/>
      <w:marTop w:val="0"/>
      <w:marBottom w:val="0"/>
      <w:divBdr>
        <w:top w:val="none" w:sz="0" w:space="0" w:color="auto"/>
        <w:left w:val="none" w:sz="0" w:space="0" w:color="auto"/>
        <w:bottom w:val="none" w:sz="0" w:space="0" w:color="auto"/>
        <w:right w:val="none" w:sz="0" w:space="0" w:color="auto"/>
      </w:divBdr>
      <w:divsChild>
        <w:div w:id="1524903841">
          <w:marLeft w:val="0"/>
          <w:marRight w:val="0"/>
          <w:marTop w:val="0"/>
          <w:marBottom w:val="0"/>
          <w:divBdr>
            <w:top w:val="none" w:sz="0" w:space="0" w:color="auto"/>
            <w:left w:val="none" w:sz="0" w:space="0" w:color="auto"/>
            <w:bottom w:val="none" w:sz="0" w:space="0" w:color="auto"/>
            <w:right w:val="none" w:sz="0" w:space="0" w:color="auto"/>
          </w:divBdr>
          <w:divsChild>
            <w:div w:id="1524906073">
              <w:marLeft w:val="0"/>
              <w:marRight w:val="0"/>
              <w:marTop w:val="0"/>
              <w:marBottom w:val="0"/>
              <w:divBdr>
                <w:top w:val="none" w:sz="0" w:space="0" w:color="auto"/>
                <w:left w:val="none" w:sz="0" w:space="0" w:color="auto"/>
                <w:bottom w:val="none" w:sz="0" w:space="0" w:color="auto"/>
                <w:right w:val="none" w:sz="0" w:space="0" w:color="auto"/>
              </w:divBdr>
            </w:div>
          </w:divsChild>
        </w:div>
        <w:div w:id="1524904895">
          <w:marLeft w:val="0"/>
          <w:marRight w:val="0"/>
          <w:marTop w:val="0"/>
          <w:marBottom w:val="0"/>
          <w:divBdr>
            <w:top w:val="none" w:sz="0" w:space="0" w:color="auto"/>
            <w:left w:val="none" w:sz="0" w:space="0" w:color="auto"/>
            <w:bottom w:val="none" w:sz="0" w:space="0" w:color="auto"/>
            <w:right w:val="none" w:sz="0" w:space="0" w:color="auto"/>
          </w:divBdr>
        </w:div>
        <w:div w:id="1524905210">
          <w:marLeft w:val="0"/>
          <w:marRight w:val="0"/>
          <w:marTop w:val="0"/>
          <w:marBottom w:val="0"/>
          <w:divBdr>
            <w:top w:val="none" w:sz="0" w:space="0" w:color="auto"/>
            <w:left w:val="none" w:sz="0" w:space="0" w:color="auto"/>
            <w:bottom w:val="none" w:sz="0" w:space="0" w:color="auto"/>
            <w:right w:val="none" w:sz="0" w:space="0" w:color="auto"/>
          </w:divBdr>
        </w:div>
      </w:divsChild>
    </w:div>
    <w:div w:id="1524905784">
      <w:marLeft w:val="0"/>
      <w:marRight w:val="0"/>
      <w:marTop w:val="0"/>
      <w:marBottom w:val="0"/>
      <w:divBdr>
        <w:top w:val="none" w:sz="0" w:space="0" w:color="auto"/>
        <w:left w:val="none" w:sz="0" w:space="0" w:color="auto"/>
        <w:bottom w:val="none" w:sz="0" w:space="0" w:color="auto"/>
        <w:right w:val="none" w:sz="0" w:space="0" w:color="auto"/>
      </w:divBdr>
    </w:div>
    <w:div w:id="1524905785">
      <w:marLeft w:val="0"/>
      <w:marRight w:val="0"/>
      <w:marTop w:val="0"/>
      <w:marBottom w:val="0"/>
      <w:divBdr>
        <w:top w:val="none" w:sz="0" w:space="0" w:color="auto"/>
        <w:left w:val="none" w:sz="0" w:space="0" w:color="auto"/>
        <w:bottom w:val="none" w:sz="0" w:space="0" w:color="auto"/>
        <w:right w:val="none" w:sz="0" w:space="0" w:color="auto"/>
      </w:divBdr>
      <w:divsChild>
        <w:div w:id="1524903852">
          <w:marLeft w:val="0"/>
          <w:marRight w:val="0"/>
          <w:marTop w:val="0"/>
          <w:marBottom w:val="0"/>
          <w:divBdr>
            <w:top w:val="none" w:sz="0" w:space="0" w:color="auto"/>
            <w:left w:val="none" w:sz="0" w:space="0" w:color="auto"/>
            <w:bottom w:val="none" w:sz="0" w:space="0" w:color="auto"/>
            <w:right w:val="none" w:sz="0" w:space="0" w:color="auto"/>
          </w:divBdr>
          <w:divsChild>
            <w:div w:id="1524904572">
              <w:marLeft w:val="0"/>
              <w:marRight w:val="0"/>
              <w:marTop w:val="0"/>
              <w:marBottom w:val="0"/>
              <w:divBdr>
                <w:top w:val="none" w:sz="0" w:space="0" w:color="auto"/>
                <w:left w:val="none" w:sz="0" w:space="0" w:color="auto"/>
                <w:bottom w:val="none" w:sz="0" w:space="0" w:color="auto"/>
                <w:right w:val="none" w:sz="0" w:space="0" w:color="auto"/>
              </w:divBdr>
            </w:div>
            <w:div w:id="1524905975">
              <w:marLeft w:val="0"/>
              <w:marRight w:val="0"/>
              <w:marTop w:val="0"/>
              <w:marBottom w:val="0"/>
              <w:divBdr>
                <w:top w:val="none" w:sz="0" w:space="0" w:color="auto"/>
                <w:left w:val="none" w:sz="0" w:space="0" w:color="auto"/>
                <w:bottom w:val="none" w:sz="0" w:space="0" w:color="auto"/>
                <w:right w:val="none" w:sz="0" w:space="0" w:color="auto"/>
              </w:divBdr>
            </w:div>
          </w:divsChild>
        </w:div>
        <w:div w:id="1524904637">
          <w:marLeft w:val="0"/>
          <w:marRight w:val="0"/>
          <w:marTop w:val="0"/>
          <w:marBottom w:val="0"/>
          <w:divBdr>
            <w:top w:val="none" w:sz="0" w:space="0" w:color="auto"/>
            <w:left w:val="none" w:sz="0" w:space="0" w:color="auto"/>
            <w:bottom w:val="none" w:sz="0" w:space="0" w:color="auto"/>
            <w:right w:val="none" w:sz="0" w:space="0" w:color="auto"/>
          </w:divBdr>
        </w:div>
        <w:div w:id="1524904894">
          <w:marLeft w:val="0"/>
          <w:marRight w:val="0"/>
          <w:marTop w:val="0"/>
          <w:marBottom w:val="0"/>
          <w:divBdr>
            <w:top w:val="none" w:sz="0" w:space="0" w:color="auto"/>
            <w:left w:val="none" w:sz="0" w:space="0" w:color="auto"/>
            <w:bottom w:val="none" w:sz="0" w:space="0" w:color="auto"/>
            <w:right w:val="none" w:sz="0" w:space="0" w:color="auto"/>
          </w:divBdr>
        </w:div>
        <w:div w:id="1524905357">
          <w:marLeft w:val="0"/>
          <w:marRight w:val="0"/>
          <w:marTop w:val="0"/>
          <w:marBottom w:val="0"/>
          <w:divBdr>
            <w:top w:val="none" w:sz="0" w:space="0" w:color="auto"/>
            <w:left w:val="none" w:sz="0" w:space="0" w:color="auto"/>
            <w:bottom w:val="none" w:sz="0" w:space="0" w:color="auto"/>
            <w:right w:val="none" w:sz="0" w:space="0" w:color="auto"/>
          </w:divBdr>
        </w:div>
        <w:div w:id="1524905580">
          <w:marLeft w:val="0"/>
          <w:marRight w:val="0"/>
          <w:marTop w:val="0"/>
          <w:marBottom w:val="0"/>
          <w:divBdr>
            <w:top w:val="none" w:sz="0" w:space="0" w:color="auto"/>
            <w:left w:val="none" w:sz="0" w:space="0" w:color="auto"/>
            <w:bottom w:val="none" w:sz="0" w:space="0" w:color="auto"/>
            <w:right w:val="none" w:sz="0" w:space="0" w:color="auto"/>
          </w:divBdr>
        </w:div>
      </w:divsChild>
    </w:div>
    <w:div w:id="1524905788">
      <w:marLeft w:val="0"/>
      <w:marRight w:val="0"/>
      <w:marTop w:val="0"/>
      <w:marBottom w:val="0"/>
      <w:divBdr>
        <w:top w:val="none" w:sz="0" w:space="0" w:color="auto"/>
        <w:left w:val="none" w:sz="0" w:space="0" w:color="auto"/>
        <w:bottom w:val="none" w:sz="0" w:space="0" w:color="auto"/>
        <w:right w:val="none" w:sz="0" w:space="0" w:color="auto"/>
      </w:divBdr>
    </w:div>
    <w:div w:id="1524905790">
      <w:marLeft w:val="0"/>
      <w:marRight w:val="0"/>
      <w:marTop w:val="0"/>
      <w:marBottom w:val="0"/>
      <w:divBdr>
        <w:top w:val="none" w:sz="0" w:space="0" w:color="auto"/>
        <w:left w:val="none" w:sz="0" w:space="0" w:color="auto"/>
        <w:bottom w:val="none" w:sz="0" w:space="0" w:color="auto"/>
        <w:right w:val="none" w:sz="0" w:space="0" w:color="auto"/>
      </w:divBdr>
    </w:div>
    <w:div w:id="1524905792">
      <w:marLeft w:val="0"/>
      <w:marRight w:val="0"/>
      <w:marTop w:val="0"/>
      <w:marBottom w:val="0"/>
      <w:divBdr>
        <w:top w:val="none" w:sz="0" w:space="0" w:color="auto"/>
        <w:left w:val="none" w:sz="0" w:space="0" w:color="auto"/>
        <w:bottom w:val="none" w:sz="0" w:space="0" w:color="auto"/>
        <w:right w:val="none" w:sz="0" w:space="0" w:color="auto"/>
      </w:divBdr>
    </w:div>
    <w:div w:id="1524905793">
      <w:marLeft w:val="0"/>
      <w:marRight w:val="0"/>
      <w:marTop w:val="0"/>
      <w:marBottom w:val="0"/>
      <w:divBdr>
        <w:top w:val="none" w:sz="0" w:space="0" w:color="auto"/>
        <w:left w:val="none" w:sz="0" w:space="0" w:color="auto"/>
        <w:bottom w:val="none" w:sz="0" w:space="0" w:color="auto"/>
        <w:right w:val="none" w:sz="0" w:space="0" w:color="auto"/>
      </w:divBdr>
    </w:div>
    <w:div w:id="1524905794">
      <w:marLeft w:val="0"/>
      <w:marRight w:val="0"/>
      <w:marTop w:val="0"/>
      <w:marBottom w:val="0"/>
      <w:divBdr>
        <w:top w:val="none" w:sz="0" w:space="0" w:color="auto"/>
        <w:left w:val="none" w:sz="0" w:space="0" w:color="auto"/>
        <w:bottom w:val="none" w:sz="0" w:space="0" w:color="auto"/>
        <w:right w:val="none" w:sz="0" w:space="0" w:color="auto"/>
      </w:divBdr>
      <w:divsChild>
        <w:div w:id="1524906490">
          <w:marLeft w:val="0"/>
          <w:marRight w:val="0"/>
          <w:marTop w:val="0"/>
          <w:marBottom w:val="0"/>
          <w:divBdr>
            <w:top w:val="none" w:sz="0" w:space="0" w:color="auto"/>
            <w:left w:val="none" w:sz="0" w:space="0" w:color="auto"/>
            <w:bottom w:val="none" w:sz="0" w:space="0" w:color="auto"/>
            <w:right w:val="none" w:sz="0" w:space="0" w:color="auto"/>
          </w:divBdr>
        </w:div>
      </w:divsChild>
    </w:div>
    <w:div w:id="1524905799">
      <w:marLeft w:val="0"/>
      <w:marRight w:val="0"/>
      <w:marTop w:val="0"/>
      <w:marBottom w:val="0"/>
      <w:divBdr>
        <w:top w:val="none" w:sz="0" w:space="0" w:color="auto"/>
        <w:left w:val="none" w:sz="0" w:space="0" w:color="auto"/>
        <w:bottom w:val="none" w:sz="0" w:space="0" w:color="auto"/>
        <w:right w:val="none" w:sz="0" w:space="0" w:color="auto"/>
      </w:divBdr>
    </w:div>
    <w:div w:id="1524905800">
      <w:marLeft w:val="0"/>
      <w:marRight w:val="0"/>
      <w:marTop w:val="0"/>
      <w:marBottom w:val="0"/>
      <w:divBdr>
        <w:top w:val="none" w:sz="0" w:space="0" w:color="auto"/>
        <w:left w:val="none" w:sz="0" w:space="0" w:color="auto"/>
        <w:bottom w:val="none" w:sz="0" w:space="0" w:color="auto"/>
        <w:right w:val="none" w:sz="0" w:space="0" w:color="auto"/>
      </w:divBdr>
    </w:div>
    <w:div w:id="1524905802">
      <w:marLeft w:val="0"/>
      <w:marRight w:val="0"/>
      <w:marTop w:val="0"/>
      <w:marBottom w:val="0"/>
      <w:divBdr>
        <w:top w:val="none" w:sz="0" w:space="0" w:color="auto"/>
        <w:left w:val="none" w:sz="0" w:space="0" w:color="auto"/>
        <w:bottom w:val="none" w:sz="0" w:space="0" w:color="auto"/>
        <w:right w:val="none" w:sz="0" w:space="0" w:color="auto"/>
      </w:divBdr>
    </w:div>
    <w:div w:id="1524905811">
      <w:marLeft w:val="0"/>
      <w:marRight w:val="0"/>
      <w:marTop w:val="0"/>
      <w:marBottom w:val="0"/>
      <w:divBdr>
        <w:top w:val="none" w:sz="0" w:space="0" w:color="auto"/>
        <w:left w:val="none" w:sz="0" w:space="0" w:color="auto"/>
        <w:bottom w:val="none" w:sz="0" w:space="0" w:color="auto"/>
        <w:right w:val="none" w:sz="0" w:space="0" w:color="auto"/>
      </w:divBdr>
      <w:divsChild>
        <w:div w:id="1524904222">
          <w:marLeft w:val="0"/>
          <w:marRight w:val="0"/>
          <w:marTop w:val="0"/>
          <w:marBottom w:val="0"/>
          <w:divBdr>
            <w:top w:val="none" w:sz="0" w:space="0" w:color="auto"/>
            <w:left w:val="none" w:sz="0" w:space="0" w:color="auto"/>
            <w:bottom w:val="none" w:sz="0" w:space="0" w:color="auto"/>
            <w:right w:val="none" w:sz="0" w:space="0" w:color="auto"/>
          </w:divBdr>
        </w:div>
        <w:div w:id="1524904373">
          <w:marLeft w:val="0"/>
          <w:marRight w:val="0"/>
          <w:marTop w:val="0"/>
          <w:marBottom w:val="0"/>
          <w:divBdr>
            <w:top w:val="none" w:sz="0" w:space="0" w:color="auto"/>
            <w:left w:val="none" w:sz="0" w:space="0" w:color="auto"/>
            <w:bottom w:val="none" w:sz="0" w:space="0" w:color="auto"/>
            <w:right w:val="none" w:sz="0" w:space="0" w:color="auto"/>
          </w:divBdr>
        </w:div>
        <w:div w:id="1524905108">
          <w:marLeft w:val="0"/>
          <w:marRight w:val="0"/>
          <w:marTop w:val="0"/>
          <w:marBottom w:val="0"/>
          <w:divBdr>
            <w:top w:val="none" w:sz="0" w:space="0" w:color="auto"/>
            <w:left w:val="none" w:sz="0" w:space="0" w:color="auto"/>
            <w:bottom w:val="none" w:sz="0" w:space="0" w:color="auto"/>
            <w:right w:val="none" w:sz="0" w:space="0" w:color="auto"/>
          </w:divBdr>
        </w:div>
        <w:div w:id="1524905941">
          <w:marLeft w:val="0"/>
          <w:marRight w:val="0"/>
          <w:marTop w:val="0"/>
          <w:marBottom w:val="0"/>
          <w:divBdr>
            <w:top w:val="none" w:sz="0" w:space="0" w:color="auto"/>
            <w:left w:val="none" w:sz="0" w:space="0" w:color="auto"/>
            <w:bottom w:val="none" w:sz="0" w:space="0" w:color="auto"/>
            <w:right w:val="none" w:sz="0" w:space="0" w:color="auto"/>
          </w:divBdr>
          <w:divsChild>
            <w:div w:id="1524903847">
              <w:marLeft w:val="0"/>
              <w:marRight w:val="0"/>
              <w:marTop w:val="0"/>
              <w:marBottom w:val="0"/>
              <w:divBdr>
                <w:top w:val="none" w:sz="0" w:space="0" w:color="auto"/>
                <w:left w:val="none" w:sz="0" w:space="0" w:color="auto"/>
                <w:bottom w:val="none" w:sz="0" w:space="0" w:color="auto"/>
                <w:right w:val="none" w:sz="0" w:space="0" w:color="auto"/>
              </w:divBdr>
            </w:div>
            <w:div w:id="1524904565">
              <w:marLeft w:val="0"/>
              <w:marRight w:val="0"/>
              <w:marTop w:val="0"/>
              <w:marBottom w:val="0"/>
              <w:divBdr>
                <w:top w:val="none" w:sz="0" w:space="0" w:color="auto"/>
                <w:left w:val="none" w:sz="0" w:space="0" w:color="auto"/>
                <w:bottom w:val="none" w:sz="0" w:space="0" w:color="auto"/>
                <w:right w:val="none" w:sz="0" w:space="0" w:color="auto"/>
              </w:divBdr>
              <w:divsChild>
                <w:div w:id="1524903811">
                  <w:marLeft w:val="0"/>
                  <w:marRight w:val="0"/>
                  <w:marTop w:val="0"/>
                  <w:marBottom w:val="0"/>
                  <w:divBdr>
                    <w:top w:val="none" w:sz="0" w:space="0" w:color="auto"/>
                    <w:left w:val="none" w:sz="0" w:space="0" w:color="auto"/>
                    <w:bottom w:val="none" w:sz="0" w:space="0" w:color="auto"/>
                    <w:right w:val="none" w:sz="0" w:space="0" w:color="auto"/>
                  </w:divBdr>
                </w:div>
                <w:div w:id="152490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506">
          <w:marLeft w:val="0"/>
          <w:marRight w:val="0"/>
          <w:marTop w:val="0"/>
          <w:marBottom w:val="0"/>
          <w:divBdr>
            <w:top w:val="none" w:sz="0" w:space="0" w:color="auto"/>
            <w:left w:val="none" w:sz="0" w:space="0" w:color="auto"/>
            <w:bottom w:val="none" w:sz="0" w:space="0" w:color="auto"/>
            <w:right w:val="none" w:sz="0" w:space="0" w:color="auto"/>
          </w:divBdr>
        </w:div>
      </w:divsChild>
    </w:div>
    <w:div w:id="1524905817">
      <w:marLeft w:val="0"/>
      <w:marRight w:val="0"/>
      <w:marTop w:val="0"/>
      <w:marBottom w:val="0"/>
      <w:divBdr>
        <w:top w:val="none" w:sz="0" w:space="0" w:color="auto"/>
        <w:left w:val="none" w:sz="0" w:space="0" w:color="auto"/>
        <w:bottom w:val="none" w:sz="0" w:space="0" w:color="auto"/>
        <w:right w:val="none" w:sz="0" w:space="0" w:color="auto"/>
      </w:divBdr>
    </w:div>
    <w:div w:id="1524905818">
      <w:marLeft w:val="0"/>
      <w:marRight w:val="0"/>
      <w:marTop w:val="0"/>
      <w:marBottom w:val="0"/>
      <w:divBdr>
        <w:top w:val="none" w:sz="0" w:space="0" w:color="auto"/>
        <w:left w:val="none" w:sz="0" w:space="0" w:color="auto"/>
        <w:bottom w:val="none" w:sz="0" w:space="0" w:color="auto"/>
        <w:right w:val="none" w:sz="0" w:space="0" w:color="auto"/>
      </w:divBdr>
      <w:divsChild>
        <w:div w:id="1524903953">
          <w:marLeft w:val="0"/>
          <w:marRight w:val="0"/>
          <w:marTop w:val="0"/>
          <w:marBottom w:val="0"/>
          <w:divBdr>
            <w:top w:val="none" w:sz="0" w:space="0" w:color="auto"/>
            <w:left w:val="none" w:sz="0" w:space="0" w:color="auto"/>
            <w:bottom w:val="none" w:sz="0" w:space="0" w:color="auto"/>
            <w:right w:val="none" w:sz="0" w:space="0" w:color="auto"/>
          </w:divBdr>
        </w:div>
        <w:div w:id="1524905552">
          <w:marLeft w:val="0"/>
          <w:marRight w:val="0"/>
          <w:marTop w:val="0"/>
          <w:marBottom w:val="0"/>
          <w:divBdr>
            <w:top w:val="none" w:sz="0" w:space="0" w:color="auto"/>
            <w:left w:val="none" w:sz="0" w:space="0" w:color="auto"/>
            <w:bottom w:val="none" w:sz="0" w:space="0" w:color="auto"/>
            <w:right w:val="none" w:sz="0" w:space="0" w:color="auto"/>
          </w:divBdr>
        </w:div>
      </w:divsChild>
    </w:div>
    <w:div w:id="1524905819">
      <w:marLeft w:val="0"/>
      <w:marRight w:val="0"/>
      <w:marTop w:val="0"/>
      <w:marBottom w:val="0"/>
      <w:divBdr>
        <w:top w:val="none" w:sz="0" w:space="0" w:color="auto"/>
        <w:left w:val="none" w:sz="0" w:space="0" w:color="auto"/>
        <w:bottom w:val="none" w:sz="0" w:space="0" w:color="auto"/>
        <w:right w:val="none" w:sz="0" w:space="0" w:color="auto"/>
      </w:divBdr>
    </w:div>
    <w:div w:id="1524905820">
      <w:marLeft w:val="0"/>
      <w:marRight w:val="0"/>
      <w:marTop w:val="0"/>
      <w:marBottom w:val="0"/>
      <w:divBdr>
        <w:top w:val="none" w:sz="0" w:space="0" w:color="auto"/>
        <w:left w:val="none" w:sz="0" w:space="0" w:color="auto"/>
        <w:bottom w:val="none" w:sz="0" w:space="0" w:color="auto"/>
        <w:right w:val="none" w:sz="0" w:space="0" w:color="auto"/>
      </w:divBdr>
    </w:div>
    <w:div w:id="1524905821">
      <w:marLeft w:val="0"/>
      <w:marRight w:val="0"/>
      <w:marTop w:val="0"/>
      <w:marBottom w:val="0"/>
      <w:divBdr>
        <w:top w:val="none" w:sz="0" w:space="0" w:color="auto"/>
        <w:left w:val="none" w:sz="0" w:space="0" w:color="auto"/>
        <w:bottom w:val="none" w:sz="0" w:space="0" w:color="auto"/>
        <w:right w:val="none" w:sz="0" w:space="0" w:color="auto"/>
      </w:divBdr>
      <w:divsChild>
        <w:div w:id="1524904415">
          <w:marLeft w:val="0"/>
          <w:marRight w:val="0"/>
          <w:marTop w:val="0"/>
          <w:marBottom w:val="0"/>
          <w:divBdr>
            <w:top w:val="none" w:sz="0" w:space="0" w:color="auto"/>
            <w:left w:val="none" w:sz="0" w:space="0" w:color="auto"/>
            <w:bottom w:val="none" w:sz="0" w:space="0" w:color="auto"/>
            <w:right w:val="none" w:sz="0" w:space="0" w:color="auto"/>
          </w:divBdr>
          <w:divsChild>
            <w:div w:id="152490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823">
      <w:marLeft w:val="0"/>
      <w:marRight w:val="0"/>
      <w:marTop w:val="0"/>
      <w:marBottom w:val="0"/>
      <w:divBdr>
        <w:top w:val="none" w:sz="0" w:space="0" w:color="auto"/>
        <w:left w:val="none" w:sz="0" w:space="0" w:color="auto"/>
        <w:bottom w:val="none" w:sz="0" w:space="0" w:color="auto"/>
        <w:right w:val="none" w:sz="0" w:space="0" w:color="auto"/>
      </w:divBdr>
    </w:div>
    <w:div w:id="1524905825">
      <w:marLeft w:val="0"/>
      <w:marRight w:val="0"/>
      <w:marTop w:val="0"/>
      <w:marBottom w:val="0"/>
      <w:divBdr>
        <w:top w:val="none" w:sz="0" w:space="0" w:color="auto"/>
        <w:left w:val="none" w:sz="0" w:space="0" w:color="auto"/>
        <w:bottom w:val="none" w:sz="0" w:space="0" w:color="auto"/>
        <w:right w:val="none" w:sz="0" w:space="0" w:color="auto"/>
      </w:divBdr>
      <w:divsChild>
        <w:div w:id="1524905858">
          <w:marLeft w:val="0"/>
          <w:marRight w:val="0"/>
          <w:marTop w:val="0"/>
          <w:marBottom w:val="0"/>
          <w:divBdr>
            <w:top w:val="none" w:sz="0" w:space="0" w:color="auto"/>
            <w:left w:val="none" w:sz="0" w:space="0" w:color="auto"/>
            <w:bottom w:val="none" w:sz="0" w:space="0" w:color="auto"/>
            <w:right w:val="none" w:sz="0" w:space="0" w:color="auto"/>
          </w:divBdr>
        </w:div>
        <w:div w:id="1524906493">
          <w:marLeft w:val="0"/>
          <w:marRight w:val="0"/>
          <w:marTop w:val="0"/>
          <w:marBottom w:val="0"/>
          <w:divBdr>
            <w:top w:val="none" w:sz="0" w:space="0" w:color="auto"/>
            <w:left w:val="none" w:sz="0" w:space="0" w:color="auto"/>
            <w:bottom w:val="none" w:sz="0" w:space="0" w:color="auto"/>
            <w:right w:val="none" w:sz="0" w:space="0" w:color="auto"/>
          </w:divBdr>
        </w:div>
      </w:divsChild>
    </w:div>
    <w:div w:id="1524905827">
      <w:marLeft w:val="0"/>
      <w:marRight w:val="0"/>
      <w:marTop w:val="0"/>
      <w:marBottom w:val="0"/>
      <w:divBdr>
        <w:top w:val="none" w:sz="0" w:space="0" w:color="auto"/>
        <w:left w:val="none" w:sz="0" w:space="0" w:color="auto"/>
        <w:bottom w:val="none" w:sz="0" w:space="0" w:color="auto"/>
        <w:right w:val="none" w:sz="0" w:space="0" w:color="auto"/>
      </w:divBdr>
    </w:div>
    <w:div w:id="1524905828">
      <w:marLeft w:val="0"/>
      <w:marRight w:val="0"/>
      <w:marTop w:val="0"/>
      <w:marBottom w:val="0"/>
      <w:divBdr>
        <w:top w:val="none" w:sz="0" w:space="0" w:color="auto"/>
        <w:left w:val="none" w:sz="0" w:space="0" w:color="auto"/>
        <w:bottom w:val="none" w:sz="0" w:space="0" w:color="auto"/>
        <w:right w:val="none" w:sz="0" w:space="0" w:color="auto"/>
      </w:divBdr>
    </w:div>
    <w:div w:id="1524905833">
      <w:marLeft w:val="0"/>
      <w:marRight w:val="0"/>
      <w:marTop w:val="0"/>
      <w:marBottom w:val="0"/>
      <w:divBdr>
        <w:top w:val="none" w:sz="0" w:space="0" w:color="auto"/>
        <w:left w:val="none" w:sz="0" w:space="0" w:color="auto"/>
        <w:bottom w:val="none" w:sz="0" w:space="0" w:color="auto"/>
        <w:right w:val="none" w:sz="0" w:space="0" w:color="auto"/>
      </w:divBdr>
    </w:div>
    <w:div w:id="1524905837">
      <w:marLeft w:val="0"/>
      <w:marRight w:val="0"/>
      <w:marTop w:val="0"/>
      <w:marBottom w:val="0"/>
      <w:divBdr>
        <w:top w:val="none" w:sz="0" w:space="0" w:color="auto"/>
        <w:left w:val="none" w:sz="0" w:space="0" w:color="auto"/>
        <w:bottom w:val="none" w:sz="0" w:space="0" w:color="auto"/>
        <w:right w:val="none" w:sz="0" w:space="0" w:color="auto"/>
      </w:divBdr>
      <w:divsChild>
        <w:div w:id="1524905336">
          <w:marLeft w:val="0"/>
          <w:marRight w:val="0"/>
          <w:marTop w:val="0"/>
          <w:marBottom w:val="0"/>
          <w:divBdr>
            <w:top w:val="none" w:sz="0" w:space="0" w:color="auto"/>
            <w:left w:val="none" w:sz="0" w:space="0" w:color="auto"/>
            <w:bottom w:val="none" w:sz="0" w:space="0" w:color="auto"/>
            <w:right w:val="none" w:sz="0" w:space="0" w:color="auto"/>
          </w:divBdr>
          <w:divsChild>
            <w:div w:id="1524905063">
              <w:marLeft w:val="0"/>
              <w:marRight w:val="0"/>
              <w:marTop w:val="0"/>
              <w:marBottom w:val="0"/>
              <w:divBdr>
                <w:top w:val="none" w:sz="0" w:space="0" w:color="auto"/>
                <w:left w:val="none" w:sz="0" w:space="0" w:color="auto"/>
                <w:bottom w:val="none" w:sz="0" w:space="0" w:color="auto"/>
                <w:right w:val="none" w:sz="0" w:space="0" w:color="auto"/>
              </w:divBdr>
              <w:divsChild>
                <w:div w:id="1524905215">
                  <w:marLeft w:val="0"/>
                  <w:marRight w:val="0"/>
                  <w:marTop w:val="0"/>
                  <w:marBottom w:val="0"/>
                  <w:divBdr>
                    <w:top w:val="none" w:sz="0" w:space="0" w:color="auto"/>
                    <w:left w:val="none" w:sz="0" w:space="0" w:color="auto"/>
                    <w:bottom w:val="none" w:sz="0" w:space="0" w:color="auto"/>
                    <w:right w:val="none" w:sz="0" w:space="0" w:color="auto"/>
                  </w:divBdr>
                  <w:divsChild>
                    <w:div w:id="1524905518">
                      <w:marLeft w:val="0"/>
                      <w:marRight w:val="0"/>
                      <w:marTop w:val="0"/>
                      <w:marBottom w:val="0"/>
                      <w:divBdr>
                        <w:top w:val="none" w:sz="0" w:space="0" w:color="auto"/>
                        <w:left w:val="none" w:sz="0" w:space="0" w:color="auto"/>
                        <w:bottom w:val="none" w:sz="0" w:space="0" w:color="auto"/>
                        <w:right w:val="none" w:sz="0" w:space="0" w:color="auto"/>
                      </w:divBdr>
                      <w:divsChild>
                        <w:div w:id="152490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5838">
      <w:marLeft w:val="0"/>
      <w:marRight w:val="0"/>
      <w:marTop w:val="0"/>
      <w:marBottom w:val="0"/>
      <w:divBdr>
        <w:top w:val="none" w:sz="0" w:space="0" w:color="auto"/>
        <w:left w:val="none" w:sz="0" w:space="0" w:color="auto"/>
        <w:bottom w:val="none" w:sz="0" w:space="0" w:color="auto"/>
        <w:right w:val="none" w:sz="0" w:space="0" w:color="auto"/>
      </w:divBdr>
    </w:div>
    <w:div w:id="1524905840">
      <w:marLeft w:val="0"/>
      <w:marRight w:val="0"/>
      <w:marTop w:val="0"/>
      <w:marBottom w:val="0"/>
      <w:divBdr>
        <w:top w:val="none" w:sz="0" w:space="0" w:color="auto"/>
        <w:left w:val="none" w:sz="0" w:space="0" w:color="auto"/>
        <w:bottom w:val="none" w:sz="0" w:space="0" w:color="auto"/>
        <w:right w:val="none" w:sz="0" w:space="0" w:color="auto"/>
      </w:divBdr>
      <w:divsChild>
        <w:div w:id="1524906001">
          <w:marLeft w:val="0"/>
          <w:marRight w:val="0"/>
          <w:marTop w:val="0"/>
          <w:marBottom w:val="0"/>
          <w:divBdr>
            <w:top w:val="none" w:sz="0" w:space="0" w:color="auto"/>
            <w:left w:val="none" w:sz="0" w:space="0" w:color="auto"/>
            <w:bottom w:val="none" w:sz="0" w:space="0" w:color="auto"/>
            <w:right w:val="none" w:sz="0" w:space="0" w:color="auto"/>
          </w:divBdr>
          <w:divsChild>
            <w:div w:id="152490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842">
      <w:marLeft w:val="0"/>
      <w:marRight w:val="0"/>
      <w:marTop w:val="0"/>
      <w:marBottom w:val="0"/>
      <w:divBdr>
        <w:top w:val="none" w:sz="0" w:space="0" w:color="auto"/>
        <w:left w:val="none" w:sz="0" w:space="0" w:color="auto"/>
        <w:bottom w:val="none" w:sz="0" w:space="0" w:color="auto"/>
        <w:right w:val="none" w:sz="0" w:space="0" w:color="auto"/>
      </w:divBdr>
    </w:div>
    <w:div w:id="1524905845">
      <w:marLeft w:val="0"/>
      <w:marRight w:val="0"/>
      <w:marTop w:val="0"/>
      <w:marBottom w:val="0"/>
      <w:divBdr>
        <w:top w:val="none" w:sz="0" w:space="0" w:color="auto"/>
        <w:left w:val="none" w:sz="0" w:space="0" w:color="auto"/>
        <w:bottom w:val="none" w:sz="0" w:space="0" w:color="auto"/>
        <w:right w:val="none" w:sz="0" w:space="0" w:color="auto"/>
      </w:divBdr>
      <w:divsChild>
        <w:div w:id="1524903997">
          <w:marLeft w:val="0"/>
          <w:marRight w:val="0"/>
          <w:marTop w:val="0"/>
          <w:marBottom w:val="0"/>
          <w:divBdr>
            <w:top w:val="none" w:sz="0" w:space="0" w:color="auto"/>
            <w:left w:val="none" w:sz="0" w:space="0" w:color="auto"/>
            <w:bottom w:val="none" w:sz="0" w:space="0" w:color="auto"/>
            <w:right w:val="none" w:sz="0" w:space="0" w:color="auto"/>
          </w:divBdr>
          <w:divsChild>
            <w:div w:id="1524905871">
              <w:marLeft w:val="0"/>
              <w:marRight w:val="0"/>
              <w:marTop w:val="0"/>
              <w:marBottom w:val="0"/>
              <w:divBdr>
                <w:top w:val="none" w:sz="0" w:space="0" w:color="auto"/>
                <w:left w:val="none" w:sz="0" w:space="0" w:color="auto"/>
                <w:bottom w:val="none" w:sz="0" w:space="0" w:color="auto"/>
                <w:right w:val="none" w:sz="0" w:space="0" w:color="auto"/>
              </w:divBdr>
              <w:divsChild>
                <w:div w:id="152490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706">
          <w:marLeft w:val="0"/>
          <w:marRight w:val="0"/>
          <w:marTop w:val="0"/>
          <w:marBottom w:val="0"/>
          <w:divBdr>
            <w:top w:val="none" w:sz="0" w:space="0" w:color="auto"/>
            <w:left w:val="none" w:sz="0" w:space="0" w:color="auto"/>
            <w:bottom w:val="none" w:sz="0" w:space="0" w:color="auto"/>
            <w:right w:val="none" w:sz="0" w:space="0" w:color="auto"/>
          </w:divBdr>
        </w:div>
      </w:divsChild>
    </w:div>
    <w:div w:id="1524905846">
      <w:marLeft w:val="0"/>
      <w:marRight w:val="0"/>
      <w:marTop w:val="0"/>
      <w:marBottom w:val="0"/>
      <w:divBdr>
        <w:top w:val="none" w:sz="0" w:space="0" w:color="auto"/>
        <w:left w:val="none" w:sz="0" w:space="0" w:color="auto"/>
        <w:bottom w:val="none" w:sz="0" w:space="0" w:color="auto"/>
        <w:right w:val="none" w:sz="0" w:space="0" w:color="auto"/>
      </w:divBdr>
    </w:div>
    <w:div w:id="1524905848">
      <w:marLeft w:val="0"/>
      <w:marRight w:val="0"/>
      <w:marTop w:val="0"/>
      <w:marBottom w:val="0"/>
      <w:divBdr>
        <w:top w:val="none" w:sz="0" w:space="0" w:color="auto"/>
        <w:left w:val="none" w:sz="0" w:space="0" w:color="auto"/>
        <w:bottom w:val="none" w:sz="0" w:space="0" w:color="auto"/>
        <w:right w:val="none" w:sz="0" w:space="0" w:color="auto"/>
      </w:divBdr>
    </w:div>
    <w:div w:id="1524905850">
      <w:marLeft w:val="0"/>
      <w:marRight w:val="0"/>
      <w:marTop w:val="0"/>
      <w:marBottom w:val="0"/>
      <w:divBdr>
        <w:top w:val="none" w:sz="0" w:space="0" w:color="auto"/>
        <w:left w:val="none" w:sz="0" w:space="0" w:color="auto"/>
        <w:bottom w:val="none" w:sz="0" w:space="0" w:color="auto"/>
        <w:right w:val="none" w:sz="0" w:space="0" w:color="auto"/>
      </w:divBdr>
    </w:div>
    <w:div w:id="1524905851">
      <w:marLeft w:val="0"/>
      <w:marRight w:val="0"/>
      <w:marTop w:val="0"/>
      <w:marBottom w:val="0"/>
      <w:divBdr>
        <w:top w:val="none" w:sz="0" w:space="0" w:color="auto"/>
        <w:left w:val="none" w:sz="0" w:space="0" w:color="auto"/>
        <w:bottom w:val="none" w:sz="0" w:space="0" w:color="auto"/>
        <w:right w:val="none" w:sz="0" w:space="0" w:color="auto"/>
      </w:divBdr>
    </w:div>
    <w:div w:id="1524905852">
      <w:marLeft w:val="0"/>
      <w:marRight w:val="0"/>
      <w:marTop w:val="0"/>
      <w:marBottom w:val="0"/>
      <w:divBdr>
        <w:top w:val="none" w:sz="0" w:space="0" w:color="auto"/>
        <w:left w:val="none" w:sz="0" w:space="0" w:color="auto"/>
        <w:bottom w:val="none" w:sz="0" w:space="0" w:color="auto"/>
        <w:right w:val="none" w:sz="0" w:space="0" w:color="auto"/>
      </w:divBdr>
      <w:divsChild>
        <w:div w:id="1524903904">
          <w:marLeft w:val="0"/>
          <w:marRight w:val="0"/>
          <w:marTop w:val="0"/>
          <w:marBottom w:val="0"/>
          <w:divBdr>
            <w:top w:val="none" w:sz="0" w:space="0" w:color="auto"/>
            <w:left w:val="none" w:sz="0" w:space="0" w:color="auto"/>
            <w:bottom w:val="none" w:sz="0" w:space="0" w:color="auto"/>
            <w:right w:val="none" w:sz="0" w:space="0" w:color="auto"/>
          </w:divBdr>
          <w:divsChild>
            <w:div w:id="1524905491">
              <w:marLeft w:val="0"/>
              <w:marRight w:val="0"/>
              <w:marTop w:val="0"/>
              <w:marBottom w:val="0"/>
              <w:divBdr>
                <w:top w:val="none" w:sz="0" w:space="0" w:color="auto"/>
                <w:left w:val="none" w:sz="0" w:space="0" w:color="auto"/>
                <w:bottom w:val="none" w:sz="0" w:space="0" w:color="auto"/>
                <w:right w:val="none" w:sz="0" w:space="0" w:color="auto"/>
              </w:divBdr>
              <w:divsChild>
                <w:div w:id="1524904374">
                  <w:marLeft w:val="0"/>
                  <w:marRight w:val="0"/>
                  <w:marTop w:val="0"/>
                  <w:marBottom w:val="0"/>
                  <w:divBdr>
                    <w:top w:val="none" w:sz="0" w:space="0" w:color="auto"/>
                    <w:left w:val="none" w:sz="0" w:space="0" w:color="auto"/>
                    <w:bottom w:val="none" w:sz="0" w:space="0" w:color="auto"/>
                    <w:right w:val="none" w:sz="0" w:space="0" w:color="auto"/>
                  </w:divBdr>
                </w:div>
              </w:divsChild>
            </w:div>
            <w:div w:id="1524906278">
              <w:marLeft w:val="0"/>
              <w:marRight w:val="0"/>
              <w:marTop w:val="0"/>
              <w:marBottom w:val="0"/>
              <w:divBdr>
                <w:top w:val="none" w:sz="0" w:space="0" w:color="auto"/>
                <w:left w:val="none" w:sz="0" w:space="0" w:color="auto"/>
                <w:bottom w:val="none" w:sz="0" w:space="0" w:color="auto"/>
                <w:right w:val="none" w:sz="0" w:space="0" w:color="auto"/>
              </w:divBdr>
            </w:div>
          </w:divsChild>
        </w:div>
        <w:div w:id="1524905884">
          <w:marLeft w:val="0"/>
          <w:marRight w:val="0"/>
          <w:marTop w:val="0"/>
          <w:marBottom w:val="0"/>
          <w:divBdr>
            <w:top w:val="none" w:sz="0" w:space="0" w:color="auto"/>
            <w:left w:val="none" w:sz="0" w:space="0" w:color="auto"/>
            <w:bottom w:val="none" w:sz="0" w:space="0" w:color="auto"/>
            <w:right w:val="none" w:sz="0" w:space="0" w:color="auto"/>
          </w:divBdr>
        </w:div>
        <w:div w:id="1524906515">
          <w:marLeft w:val="0"/>
          <w:marRight w:val="0"/>
          <w:marTop w:val="0"/>
          <w:marBottom w:val="0"/>
          <w:divBdr>
            <w:top w:val="none" w:sz="0" w:space="0" w:color="auto"/>
            <w:left w:val="none" w:sz="0" w:space="0" w:color="auto"/>
            <w:bottom w:val="none" w:sz="0" w:space="0" w:color="auto"/>
            <w:right w:val="none" w:sz="0" w:space="0" w:color="auto"/>
          </w:divBdr>
        </w:div>
        <w:div w:id="1524906655">
          <w:marLeft w:val="0"/>
          <w:marRight w:val="0"/>
          <w:marTop w:val="0"/>
          <w:marBottom w:val="0"/>
          <w:divBdr>
            <w:top w:val="none" w:sz="0" w:space="0" w:color="auto"/>
            <w:left w:val="none" w:sz="0" w:space="0" w:color="auto"/>
            <w:bottom w:val="none" w:sz="0" w:space="0" w:color="auto"/>
            <w:right w:val="none" w:sz="0" w:space="0" w:color="auto"/>
          </w:divBdr>
        </w:div>
      </w:divsChild>
    </w:div>
    <w:div w:id="1524905853">
      <w:marLeft w:val="0"/>
      <w:marRight w:val="0"/>
      <w:marTop w:val="0"/>
      <w:marBottom w:val="0"/>
      <w:divBdr>
        <w:top w:val="none" w:sz="0" w:space="0" w:color="auto"/>
        <w:left w:val="none" w:sz="0" w:space="0" w:color="auto"/>
        <w:bottom w:val="none" w:sz="0" w:space="0" w:color="auto"/>
        <w:right w:val="none" w:sz="0" w:space="0" w:color="auto"/>
      </w:divBdr>
    </w:div>
    <w:div w:id="1524905856">
      <w:marLeft w:val="0"/>
      <w:marRight w:val="0"/>
      <w:marTop w:val="0"/>
      <w:marBottom w:val="0"/>
      <w:divBdr>
        <w:top w:val="none" w:sz="0" w:space="0" w:color="auto"/>
        <w:left w:val="none" w:sz="0" w:space="0" w:color="auto"/>
        <w:bottom w:val="none" w:sz="0" w:space="0" w:color="auto"/>
        <w:right w:val="none" w:sz="0" w:space="0" w:color="auto"/>
      </w:divBdr>
    </w:div>
    <w:div w:id="1524905859">
      <w:marLeft w:val="0"/>
      <w:marRight w:val="0"/>
      <w:marTop w:val="0"/>
      <w:marBottom w:val="0"/>
      <w:divBdr>
        <w:top w:val="none" w:sz="0" w:space="0" w:color="auto"/>
        <w:left w:val="none" w:sz="0" w:space="0" w:color="auto"/>
        <w:bottom w:val="none" w:sz="0" w:space="0" w:color="auto"/>
        <w:right w:val="none" w:sz="0" w:space="0" w:color="auto"/>
      </w:divBdr>
    </w:div>
    <w:div w:id="1524905861">
      <w:marLeft w:val="0"/>
      <w:marRight w:val="0"/>
      <w:marTop w:val="0"/>
      <w:marBottom w:val="0"/>
      <w:divBdr>
        <w:top w:val="none" w:sz="0" w:space="0" w:color="auto"/>
        <w:left w:val="none" w:sz="0" w:space="0" w:color="auto"/>
        <w:bottom w:val="none" w:sz="0" w:space="0" w:color="auto"/>
        <w:right w:val="none" w:sz="0" w:space="0" w:color="auto"/>
      </w:divBdr>
    </w:div>
    <w:div w:id="1524905863">
      <w:marLeft w:val="0"/>
      <w:marRight w:val="0"/>
      <w:marTop w:val="0"/>
      <w:marBottom w:val="0"/>
      <w:divBdr>
        <w:top w:val="none" w:sz="0" w:space="0" w:color="auto"/>
        <w:left w:val="none" w:sz="0" w:space="0" w:color="auto"/>
        <w:bottom w:val="none" w:sz="0" w:space="0" w:color="auto"/>
        <w:right w:val="none" w:sz="0" w:space="0" w:color="auto"/>
      </w:divBdr>
    </w:div>
    <w:div w:id="1524905864">
      <w:marLeft w:val="0"/>
      <w:marRight w:val="0"/>
      <w:marTop w:val="0"/>
      <w:marBottom w:val="0"/>
      <w:divBdr>
        <w:top w:val="none" w:sz="0" w:space="0" w:color="auto"/>
        <w:left w:val="none" w:sz="0" w:space="0" w:color="auto"/>
        <w:bottom w:val="none" w:sz="0" w:space="0" w:color="auto"/>
        <w:right w:val="none" w:sz="0" w:space="0" w:color="auto"/>
      </w:divBdr>
    </w:div>
    <w:div w:id="1524905867">
      <w:marLeft w:val="0"/>
      <w:marRight w:val="0"/>
      <w:marTop w:val="0"/>
      <w:marBottom w:val="0"/>
      <w:divBdr>
        <w:top w:val="none" w:sz="0" w:space="0" w:color="auto"/>
        <w:left w:val="none" w:sz="0" w:space="0" w:color="auto"/>
        <w:bottom w:val="none" w:sz="0" w:space="0" w:color="auto"/>
        <w:right w:val="none" w:sz="0" w:space="0" w:color="auto"/>
      </w:divBdr>
    </w:div>
    <w:div w:id="1524905869">
      <w:marLeft w:val="0"/>
      <w:marRight w:val="0"/>
      <w:marTop w:val="0"/>
      <w:marBottom w:val="0"/>
      <w:divBdr>
        <w:top w:val="none" w:sz="0" w:space="0" w:color="auto"/>
        <w:left w:val="none" w:sz="0" w:space="0" w:color="auto"/>
        <w:bottom w:val="none" w:sz="0" w:space="0" w:color="auto"/>
        <w:right w:val="none" w:sz="0" w:space="0" w:color="auto"/>
      </w:divBdr>
      <w:divsChild>
        <w:div w:id="1524905922">
          <w:marLeft w:val="0"/>
          <w:marRight w:val="0"/>
          <w:marTop w:val="0"/>
          <w:marBottom w:val="0"/>
          <w:divBdr>
            <w:top w:val="none" w:sz="0" w:space="0" w:color="auto"/>
            <w:left w:val="none" w:sz="0" w:space="0" w:color="auto"/>
            <w:bottom w:val="none" w:sz="0" w:space="0" w:color="auto"/>
            <w:right w:val="none" w:sz="0" w:space="0" w:color="auto"/>
          </w:divBdr>
          <w:divsChild>
            <w:div w:id="1524905826">
              <w:marLeft w:val="0"/>
              <w:marRight w:val="0"/>
              <w:marTop w:val="0"/>
              <w:marBottom w:val="0"/>
              <w:divBdr>
                <w:top w:val="none" w:sz="0" w:space="0" w:color="auto"/>
                <w:left w:val="none" w:sz="0" w:space="0" w:color="auto"/>
                <w:bottom w:val="none" w:sz="0" w:space="0" w:color="auto"/>
                <w:right w:val="none" w:sz="0" w:space="0" w:color="auto"/>
              </w:divBdr>
            </w:div>
          </w:divsChild>
        </w:div>
        <w:div w:id="1524906472">
          <w:marLeft w:val="0"/>
          <w:marRight w:val="0"/>
          <w:marTop w:val="0"/>
          <w:marBottom w:val="0"/>
          <w:divBdr>
            <w:top w:val="none" w:sz="0" w:space="0" w:color="auto"/>
            <w:left w:val="none" w:sz="0" w:space="0" w:color="auto"/>
            <w:bottom w:val="none" w:sz="0" w:space="0" w:color="auto"/>
            <w:right w:val="none" w:sz="0" w:space="0" w:color="auto"/>
          </w:divBdr>
          <w:divsChild>
            <w:div w:id="1524906629">
              <w:marLeft w:val="0"/>
              <w:marRight w:val="0"/>
              <w:marTop w:val="0"/>
              <w:marBottom w:val="0"/>
              <w:divBdr>
                <w:top w:val="none" w:sz="0" w:space="0" w:color="auto"/>
                <w:left w:val="none" w:sz="0" w:space="0" w:color="auto"/>
                <w:bottom w:val="none" w:sz="0" w:space="0" w:color="auto"/>
                <w:right w:val="none" w:sz="0" w:space="0" w:color="auto"/>
              </w:divBdr>
              <w:divsChild>
                <w:div w:id="1524903899">
                  <w:marLeft w:val="0"/>
                  <w:marRight w:val="0"/>
                  <w:marTop w:val="0"/>
                  <w:marBottom w:val="0"/>
                  <w:divBdr>
                    <w:top w:val="none" w:sz="0" w:space="0" w:color="auto"/>
                    <w:left w:val="none" w:sz="0" w:space="0" w:color="auto"/>
                    <w:bottom w:val="none" w:sz="0" w:space="0" w:color="auto"/>
                    <w:right w:val="none" w:sz="0" w:space="0" w:color="auto"/>
                  </w:divBdr>
                  <w:divsChild>
                    <w:div w:id="1524905246">
                      <w:marLeft w:val="0"/>
                      <w:marRight w:val="0"/>
                      <w:marTop w:val="0"/>
                      <w:marBottom w:val="0"/>
                      <w:divBdr>
                        <w:top w:val="none" w:sz="0" w:space="0" w:color="auto"/>
                        <w:left w:val="none" w:sz="0" w:space="0" w:color="auto"/>
                        <w:bottom w:val="none" w:sz="0" w:space="0" w:color="auto"/>
                        <w:right w:val="none" w:sz="0" w:space="0" w:color="auto"/>
                      </w:divBdr>
                      <w:divsChild>
                        <w:div w:id="152490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5870">
      <w:marLeft w:val="0"/>
      <w:marRight w:val="0"/>
      <w:marTop w:val="0"/>
      <w:marBottom w:val="0"/>
      <w:divBdr>
        <w:top w:val="none" w:sz="0" w:space="0" w:color="auto"/>
        <w:left w:val="none" w:sz="0" w:space="0" w:color="auto"/>
        <w:bottom w:val="none" w:sz="0" w:space="0" w:color="auto"/>
        <w:right w:val="none" w:sz="0" w:space="0" w:color="auto"/>
      </w:divBdr>
    </w:div>
    <w:div w:id="1524905872">
      <w:marLeft w:val="0"/>
      <w:marRight w:val="0"/>
      <w:marTop w:val="0"/>
      <w:marBottom w:val="0"/>
      <w:divBdr>
        <w:top w:val="none" w:sz="0" w:space="0" w:color="auto"/>
        <w:left w:val="none" w:sz="0" w:space="0" w:color="auto"/>
        <w:bottom w:val="none" w:sz="0" w:space="0" w:color="auto"/>
        <w:right w:val="none" w:sz="0" w:space="0" w:color="auto"/>
      </w:divBdr>
    </w:div>
    <w:div w:id="1524905874">
      <w:marLeft w:val="0"/>
      <w:marRight w:val="0"/>
      <w:marTop w:val="0"/>
      <w:marBottom w:val="0"/>
      <w:divBdr>
        <w:top w:val="none" w:sz="0" w:space="0" w:color="auto"/>
        <w:left w:val="none" w:sz="0" w:space="0" w:color="auto"/>
        <w:bottom w:val="none" w:sz="0" w:space="0" w:color="auto"/>
        <w:right w:val="none" w:sz="0" w:space="0" w:color="auto"/>
      </w:divBdr>
    </w:div>
    <w:div w:id="1524905877">
      <w:marLeft w:val="0"/>
      <w:marRight w:val="0"/>
      <w:marTop w:val="0"/>
      <w:marBottom w:val="0"/>
      <w:divBdr>
        <w:top w:val="none" w:sz="0" w:space="0" w:color="auto"/>
        <w:left w:val="none" w:sz="0" w:space="0" w:color="auto"/>
        <w:bottom w:val="none" w:sz="0" w:space="0" w:color="auto"/>
        <w:right w:val="none" w:sz="0" w:space="0" w:color="auto"/>
      </w:divBdr>
    </w:div>
    <w:div w:id="1524905879">
      <w:marLeft w:val="0"/>
      <w:marRight w:val="0"/>
      <w:marTop w:val="0"/>
      <w:marBottom w:val="0"/>
      <w:divBdr>
        <w:top w:val="none" w:sz="0" w:space="0" w:color="auto"/>
        <w:left w:val="none" w:sz="0" w:space="0" w:color="auto"/>
        <w:bottom w:val="none" w:sz="0" w:space="0" w:color="auto"/>
        <w:right w:val="none" w:sz="0" w:space="0" w:color="auto"/>
      </w:divBdr>
    </w:div>
    <w:div w:id="1524905883">
      <w:marLeft w:val="0"/>
      <w:marRight w:val="0"/>
      <w:marTop w:val="0"/>
      <w:marBottom w:val="0"/>
      <w:divBdr>
        <w:top w:val="none" w:sz="0" w:space="0" w:color="auto"/>
        <w:left w:val="none" w:sz="0" w:space="0" w:color="auto"/>
        <w:bottom w:val="none" w:sz="0" w:space="0" w:color="auto"/>
        <w:right w:val="none" w:sz="0" w:space="0" w:color="auto"/>
      </w:divBdr>
      <w:divsChild>
        <w:div w:id="1524904048">
          <w:marLeft w:val="0"/>
          <w:marRight w:val="0"/>
          <w:marTop w:val="0"/>
          <w:marBottom w:val="0"/>
          <w:divBdr>
            <w:top w:val="none" w:sz="0" w:space="0" w:color="auto"/>
            <w:left w:val="none" w:sz="0" w:space="0" w:color="auto"/>
            <w:bottom w:val="none" w:sz="0" w:space="0" w:color="auto"/>
            <w:right w:val="none" w:sz="0" w:space="0" w:color="auto"/>
          </w:divBdr>
          <w:divsChild>
            <w:div w:id="1524904197">
              <w:marLeft w:val="0"/>
              <w:marRight w:val="0"/>
              <w:marTop w:val="0"/>
              <w:marBottom w:val="0"/>
              <w:divBdr>
                <w:top w:val="none" w:sz="0" w:space="0" w:color="auto"/>
                <w:left w:val="none" w:sz="0" w:space="0" w:color="auto"/>
                <w:bottom w:val="none" w:sz="0" w:space="0" w:color="auto"/>
                <w:right w:val="none" w:sz="0" w:space="0" w:color="auto"/>
              </w:divBdr>
              <w:divsChild>
                <w:div w:id="1524904668">
                  <w:marLeft w:val="0"/>
                  <w:marRight w:val="0"/>
                  <w:marTop w:val="0"/>
                  <w:marBottom w:val="0"/>
                  <w:divBdr>
                    <w:top w:val="none" w:sz="0" w:space="0" w:color="auto"/>
                    <w:left w:val="none" w:sz="0" w:space="0" w:color="auto"/>
                    <w:bottom w:val="none" w:sz="0" w:space="0" w:color="auto"/>
                    <w:right w:val="none" w:sz="0" w:space="0" w:color="auto"/>
                  </w:divBdr>
                  <w:divsChild>
                    <w:div w:id="1524904757">
                      <w:marLeft w:val="0"/>
                      <w:marRight w:val="0"/>
                      <w:marTop w:val="0"/>
                      <w:marBottom w:val="0"/>
                      <w:divBdr>
                        <w:top w:val="none" w:sz="0" w:space="0" w:color="auto"/>
                        <w:left w:val="none" w:sz="0" w:space="0" w:color="auto"/>
                        <w:bottom w:val="none" w:sz="0" w:space="0" w:color="auto"/>
                        <w:right w:val="none" w:sz="0" w:space="0" w:color="auto"/>
                      </w:divBdr>
                      <w:divsChild>
                        <w:div w:id="1524906610">
                          <w:marLeft w:val="0"/>
                          <w:marRight w:val="0"/>
                          <w:marTop w:val="0"/>
                          <w:marBottom w:val="0"/>
                          <w:divBdr>
                            <w:top w:val="none" w:sz="0" w:space="0" w:color="auto"/>
                            <w:left w:val="none" w:sz="0" w:space="0" w:color="auto"/>
                            <w:bottom w:val="none" w:sz="0" w:space="0" w:color="auto"/>
                            <w:right w:val="none" w:sz="0" w:space="0" w:color="auto"/>
                          </w:divBdr>
                        </w:div>
                      </w:divsChild>
                    </w:div>
                    <w:div w:id="1524906228">
                      <w:marLeft w:val="0"/>
                      <w:marRight w:val="0"/>
                      <w:marTop w:val="0"/>
                      <w:marBottom w:val="0"/>
                      <w:divBdr>
                        <w:top w:val="none" w:sz="0" w:space="0" w:color="auto"/>
                        <w:left w:val="none" w:sz="0" w:space="0" w:color="auto"/>
                        <w:bottom w:val="none" w:sz="0" w:space="0" w:color="auto"/>
                        <w:right w:val="none" w:sz="0" w:space="0" w:color="auto"/>
                      </w:divBdr>
                      <w:divsChild>
                        <w:div w:id="152490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5887">
          <w:marLeft w:val="0"/>
          <w:marRight w:val="0"/>
          <w:marTop w:val="0"/>
          <w:marBottom w:val="0"/>
          <w:divBdr>
            <w:top w:val="none" w:sz="0" w:space="0" w:color="auto"/>
            <w:left w:val="none" w:sz="0" w:space="0" w:color="auto"/>
            <w:bottom w:val="none" w:sz="0" w:space="0" w:color="auto"/>
            <w:right w:val="none" w:sz="0" w:space="0" w:color="auto"/>
          </w:divBdr>
        </w:div>
        <w:div w:id="1524906262">
          <w:marLeft w:val="0"/>
          <w:marRight w:val="0"/>
          <w:marTop w:val="0"/>
          <w:marBottom w:val="0"/>
          <w:divBdr>
            <w:top w:val="none" w:sz="0" w:space="0" w:color="auto"/>
            <w:left w:val="none" w:sz="0" w:space="0" w:color="auto"/>
            <w:bottom w:val="none" w:sz="0" w:space="0" w:color="auto"/>
            <w:right w:val="none" w:sz="0" w:space="0" w:color="auto"/>
          </w:divBdr>
          <w:divsChild>
            <w:div w:id="1524906479">
              <w:marLeft w:val="0"/>
              <w:marRight w:val="0"/>
              <w:marTop w:val="0"/>
              <w:marBottom w:val="0"/>
              <w:divBdr>
                <w:top w:val="none" w:sz="0" w:space="0" w:color="auto"/>
                <w:left w:val="none" w:sz="0" w:space="0" w:color="auto"/>
                <w:bottom w:val="none" w:sz="0" w:space="0" w:color="auto"/>
                <w:right w:val="none" w:sz="0" w:space="0" w:color="auto"/>
              </w:divBdr>
            </w:div>
          </w:divsChild>
        </w:div>
        <w:div w:id="1524906546">
          <w:marLeft w:val="0"/>
          <w:marRight w:val="0"/>
          <w:marTop w:val="0"/>
          <w:marBottom w:val="0"/>
          <w:divBdr>
            <w:top w:val="none" w:sz="0" w:space="0" w:color="auto"/>
            <w:left w:val="none" w:sz="0" w:space="0" w:color="auto"/>
            <w:bottom w:val="none" w:sz="0" w:space="0" w:color="auto"/>
            <w:right w:val="none" w:sz="0" w:space="0" w:color="auto"/>
          </w:divBdr>
        </w:div>
      </w:divsChild>
    </w:div>
    <w:div w:id="1524905888">
      <w:marLeft w:val="0"/>
      <w:marRight w:val="0"/>
      <w:marTop w:val="0"/>
      <w:marBottom w:val="0"/>
      <w:divBdr>
        <w:top w:val="none" w:sz="0" w:space="0" w:color="auto"/>
        <w:left w:val="none" w:sz="0" w:space="0" w:color="auto"/>
        <w:bottom w:val="none" w:sz="0" w:space="0" w:color="auto"/>
        <w:right w:val="none" w:sz="0" w:space="0" w:color="auto"/>
      </w:divBdr>
    </w:div>
    <w:div w:id="1524905891">
      <w:marLeft w:val="0"/>
      <w:marRight w:val="0"/>
      <w:marTop w:val="0"/>
      <w:marBottom w:val="0"/>
      <w:divBdr>
        <w:top w:val="none" w:sz="0" w:space="0" w:color="auto"/>
        <w:left w:val="none" w:sz="0" w:space="0" w:color="auto"/>
        <w:bottom w:val="none" w:sz="0" w:space="0" w:color="auto"/>
        <w:right w:val="none" w:sz="0" w:space="0" w:color="auto"/>
      </w:divBdr>
    </w:div>
    <w:div w:id="1524905895">
      <w:marLeft w:val="0"/>
      <w:marRight w:val="0"/>
      <w:marTop w:val="0"/>
      <w:marBottom w:val="0"/>
      <w:divBdr>
        <w:top w:val="none" w:sz="0" w:space="0" w:color="auto"/>
        <w:left w:val="none" w:sz="0" w:space="0" w:color="auto"/>
        <w:bottom w:val="none" w:sz="0" w:space="0" w:color="auto"/>
        <w:right w:val="none" w:sz="0" w:space="0" w:color="auto"/>
      </w:divBdr>
    </w:div>
    <w:div w:id="1524905896">
      <w:marLeft w:val="0"/>
      <w:marRight w:val="0"/>
      <w:marTop w:val="0"/>
      <w:marBottom w:val="0"/>
      <w:divBdr>
        <w:top w:val="none" w:sz="0" w:space="0" w:color="auto"/>
        <w:left w:val="none" w:sz="0" w:space="0" w:color="auto"/>
        <w:bottom w:val="none" w:sz="0" w:space="0" w:color="auto"/>
        <w:right w:val="none" w:sz="0" w:space="0" w:color="auto"/>
      </w:divBdr>
      <w:divsChild>
        <w:div w:id="1524906221">
          <w:marLeft w:val="0"/>
          <w:marRight w:val="0"/>
          <w:marTop w:val="0"/>
          <w:marBottom w:val="0"/>
          <w:divBdr>
            <w:top w:val="none" w:sz="0" w:space="0" w:color="auto"/>
            <w:left w:val="none" w:sz="0" w:space="0" w:color="auto"/>
            <w:bottom w:val="none" w:sz="0" w:space="0" w:color="auto"/>
            <w:right w:val="none" w:sz="0" w:space="0" w:color="auto"/>
          </w:divBdr>
        </w:div>
      </w:divsChild>
    </w:div>
    <w:div w:id="1524905898">
      <w:marLeft w:val="0"/>
      <w:marRight w:val="0"/>
      <w:marTop w:val="0"/>
      <w:marBottom w:val="0"/>
      <w:divBdr>
        <w:top w:val="none" w:sz="0" w:space="0" w:color="auto"/>
        <w:left w:val="none" w:sz="0" w:space="0" w:color="auto"/>
        <w:bottom w:val="none" w:sz="0" w:space="0" w:color="auto"/>
        <w:right w:val="none" w:sz="0" w:space="0" w:color="auto"/>
      </w:divBdr>
    </w:div>
    <w:div w:id="1524905900">
      <w:marLeft w:val="0"/>
      <w:marRight w:val="0"/>
      <w:marTop w:val="0"/>
      <w:marBottom w:val="0"/>
      <w:divBdr>
        <w:top w:val="none" w:sz="0" w:space="0" w:color="auto"/>
        <w:left w:val="none" w:sz="0" w:space="0" w:color="auto"/>
        <w:bottom w:val="none" w:sz="0" w:space="0" w:color="auto"/>
        <w:right w:val="none" w:sz="0" w:space="0" w:color="auto"/>
      </w:divBdr>
    </w:div>
    <w:div w:id="1524905905">
      <w:marLeft w:val="0"/>
      <w:marRight w:val="0"/>
      <w:marTop w:val="0"/>
      <w:marBottom w:val="0"/>
      <w:divBdr>
        <w:top w:val="none" w:sz="0" w:space="0" w:color="auto"/>
        <w:left w:val="none" w:sz="0" w:space="0" w:color="auto"/>
        <w:bottom w:val="none" w:sz="0" w:space="0" w:color="auto"/>
        <w:right w:val="none" w:sz="0" w:space="0" w:color="auto"/>
      </w:divBdr>
    </w:div>
    <w:div w:id="1524905906">
      <w:marLeft w:val="0"/>
      <w:marRight w:val="0"/>
      <w:marTop w:val="0"/>
      <w:marBottom w:val="0"/>
      <w:divBdr>
        <w:top w:val="none" w:sz="0" w:space="0" w:color="auto"/>
        <w:left w:val="none" w:sz="0" w:space="0" w:color="auto"/>
        <w:bottom w:val="none" w:sz="0" w:space="0" w:color="auto"/>
        <w:right w:val="none" w:sz="0" w:space="0" w:color="auto"/>
      </w:divBdr>
    </w:div>
    <w:div w:id="1524905907">
      <w:marLeft w:val="0"/>
      <w:marRight w:val="0"/>
      <w:marTop w:val="0"/>
      <w:marBottom w:val="0"/>
      <w:divBdr>
        <w:top w:val="none" w:sz="0" w:space="0" w:color="auto"/>
        <w:left w:val="none" w:sz="0" w:space="0" w:color="auto"/>
        <w:bottom w:val="none" w:sz="0" w:space="0" w:color="auto"/>
        <w:right w:val="none" w:sz="0" w:space="0" w:color="auto"/>
      </w:divBdr>
    </w:div>
    <w:div w:id="1524905909">
      <w:marLeft w:val="0"/>
      <w:marRight w:val="0"/>
      <w:marTop w:val="0"/>
      <w:marBottom w:val="0"/>
      <w:divBdr>
        <w:top w:val="none" w:sz="0" w:space="0" w:color="auto"/>
        <w:left w:val="none" w:sz="0" w:space="0" w:color="auto"/>
        <w:bottom w:val="none" w:sz="0" w:space="0" w:color="auto"/>
        <w:right w:val="none" w:sz="0" w:space="0" w:color="auto"/>
      </w:divBdr>
    </w:div>
    <w:div w:id="1524905910">
      <w:marLeft w:val="0"/>
      <w:marRight w:val="0"/>
      <w:marTop w:val="0"/>
      <w:marBottom w:val="0"/>
      <w:divBdr>
        <w:top w:val="none" w:sz="0" w:space="0" w:color="auto"/>
        <w:left w:val="none" w:sz="0" w:space="0" w:color="auto"/>
        <w:bottom w:val="none" w:sz="0" w:space="0" w:color="auto"/>
        <w:right w:val="none" w:sz="0" w:space="0" w:color="auto"/>
      </w:divBdr>
    </w:div>
    <w:div w:id="1524905911">
      <w:marLeft w:val="0"/>
      <w:marRight w:val="0"/>
      <w:marTop w:val="0"/>
      <w:marBottom w:val="0"/>
      <w:divBdr>
        <w:top w:val="none" w:sz="0" w:space="0" w:color="auto"/>
        <w:left w:val="none" w:sz="0" w:space="0" w:color="auto"/>
        <w:bottom w:val="none" w:sz="0" w:space="0" w:color="auto"/>
        <w:right w:val="none" w:sz="0" w:space="0" w:color="auto"/>
      </w:divBdr>
      <w:divsChild>
        <w:div w:id="1524905159">
          <w:marLeft w:val="0"/>
          <w:marRight w:val="0"/>
          <w:marTop w:val="0"/>
          <w:marBottom w:val="0"/>
          <w:divBdr>
            <w:top w:val="none" w:sz="0" w:space="0" w:color="auto"/>
            <w:left w:val="none" w:sz="0" w:space="0" w:color="auto"/>
            <w:bottom w:val="none" w:sz="0" w:space="0" w:color="auto"/>
            <w:right w:val="none" w:sz="0" w:space="0" w:color="auto"/>
          </w:divBdr>
        </w:div>
        <w:div w:id="1524906398">
          <w:marLeft w:val="0"/>
          <w:marRight w:val="0"/>
          <w:marTop w:val="0"/>
          <w:marBottom w:val="0"/>
          <w:divBdr>
            <w:top w:val="none" w:sz="0" w:space="0" w:color="auto"/>
            <w:left w:val="none" w:sz="0" w:space="0" w:color="auto"/>
            <w:bottom w:val="none" w:sz="0" w:space="0" w:color="auto"/>
            <w:right w:val="none" w:sz="0" w:space="0" w:color="auto"/>
          </w:divBdr>
          <w:divsChild>
            <w:div w:id="152490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916">
      <w:marLeft w:val="0"/>
      <w:marRight w:val="0"/>
      <w:marTop w:val="0"/>
      <w:marBottom w:val="0"/>
      <w:divBdr>
        <w:top w:val="none" w:sz="0" w:space="0" w:color="auto"/>
        <w:left w:val="none" w:sz="0" w:space="0" w:color="auto"/>
        <w:bottom w:val="none" w:sz="0" w:space="0" w:color="auto"/>
        <w:right w:val="none" w:sz="0" w:space="0" w:color="auto"/>
      </w:divBdr>
    </w:div>
    <w:div w:id="1524905918">
      <w:marLeft w:val="0"/>
      <w:marRight w:val="0"/>
      <w:marTop w:val="0"/>
      <w:marBottom w:val="0"/>
      <w:divBdr>
        <w:top w:val="none" w:sz="0" w:space="0" w:color="auto"/>
        <w:left w:val="none" w:sz="0" w:space="0" w:color="auto"/>
        <w:bottom w:val="none" w:sz="0" w:space="0" w:color="auto"/>
        <w:right w:val="none" w:sz="0" w:space="0" w:color="auto"/>
      </w:divBdr>
    </w:div>
    <w:div w:id="1524905920">
      <w:marLeft w:val="0"/>
      <w:marRight w:val="0"/>
      <w:marTop w:val="0"/>
      <w:marBottom w:val="0"/>
      <w:divBdr>
        <w:top w:val="none" w:sz="0" w:space="0" w:color="auto"/>
        <w:left w:val="none" w:sz="0" w:space="0" w:color="auto"/>
        <w:bottom w:val="none" w:sz="0" w:space="0" w:color="auto"/>
        <w:right w:val="none" w:sz="0" w:space="0" w:color="auto"/>
      </w:divBdr>
    </w:div>
    <w:div w:id="1524905923">
      <w:marLeft w:val="0"/>
      <w:marRight w:val="0"/>
      <w:marTop w:val="0"/>
      <w:marBottom w:val="0"/>
      <w:divBdr>
        <w:top w:val="none" w:sz="0" w:space="0" w:color="auto"/>
        <w:left w:val="none" w:sz="0" w:space="0" w:color="auto"/>
        <w:bottom w:val="none" w:sz="0" w:space="0" w:color="auto"/>
        <w:right w:val="none" w:sz="0" w:space="0" w:color="auto"/>
      </w:divBdr>
    </w:div>
    <w:div w:id="1524905926">
      <w:marLeft w:val="0"/>
      <w:marRight w:val="0"/>
      <w:marTop w:val="0"/>
      <w:marBottom w:val="0"/>
      <w:divBdr>
        <w:top w:val="none" w:sz="0" w:space="0" w:color="auto"/>
        <w:left w:val="none" w:sz="0" w:space="0" w:color="auto"/>
        <w:bottom w:val="none" w:sz="0" w:space="0" w:color="auto"/>
        <w:right w:val="none" w:sz="0" w:space="0" w:color="auto"/>
      </w:divBdr>
    </w:div>
    <w:div w:id="1524905928">
      <w:marLeft w:val="0"/>
      <w:marRight w:val="0"/>
      <w:marTop w:val="0"/>
      <w:marBottom w:val="0"/>
      <w:divBdr>
        <w:top w:val="none" w:sz="0" w:space="0" w:color="auto"/>
        <w:left w:val="none" w:sz="0" w:space="0" w:color="auto"/>
        <w:bottom w:val="none" w:sz="0" w:space="0" w:color="auto"/>
        <w:right w:val="none" w:sz="0" w:space="0" w:color="auto"/>
      </w:divBdr>
    </w:div>
    <w:div w:id="1524905931">
      <w:marLeft w:val="0"/>
      <w:marRight w:val="0"/>
      <w:marTop w:val="0"/>
      <w:marBottom w:val="0"/>
      <w:divBdr>
        <w:top w:val="none" w:sz="0" w:space="0" w:color="auto"/>
        <w:left w:val="none" w:sz="0" w:space="0" w:color="auto"/>
        <w:bottom w:val="none" w:sz="0" w:space="0" w:color="auto"/>
        <w:right w:val="none" w:sz="0" w:space="0" w:color="auto"/>
      </w:divBdr>
    </w:div>
    <w:div w:id="1524905933">
      <w:marLeft w:val="0"/>
      <w:marRight w:val="0"/>
      <w:marTop w:val="0"/>
      <w:marBottom w:val="0"/>
      <w:divBdr>
        <w:top w:val="none" w:sz="0" w:space="0" w:color="auto"/>
        <w:left w:val="none" w:sz="0" w:space="0" w:color="auto"/>
        <w:bottom w:val="none" w:sz="0" w:space="0" w:color="auto"/>
        <w:right w:val="none" w:sz="0" w:space="0" w:color="auto"/>
      </w:divBdr>
    </w:div>
    <w:div w:id="1524905934">
      <w:marLeft w:val="0"/>
      <w:marRight w:val="0"/>
      <w:marTop w:val="0"/>
      <w:marBottom w:val="0"/>
      <w:divBdr>
        <w:top w:val="none" w:sz="0" w:space="0" w:color="auto"/>
        <w:left w:val="none" w:sz="0" w:space="0" w:color="auto"/>
        <w:bottom w:val="none" w:sz="0" w:space="0" w:color="auto"/>
        <w:right w:val="none" w:sz="0" w:space="0" w:color="auto"/>
      </w:divBdr>
    </w:div>
    <w:div w:id="1524905935">
      <w:marLeft w:val="0"/>
      <w:marRight w:val="0"/>
      <w:marTop w:val="0"/>
      <w:marBottom w:val="0"/>
      <w:divBdr>
        <w:top w:val="none" w:sz="0" w:space="0" w:color="auto"/>
        <w:left w:val="none" w:sz="0" w:space="0" w:color="auto"/>
        <w:bottom w:val="none" w:sz="0" w:space="0" w:color="auto"/>
        <w:right w:val="none" w:sz="0" w:space="0" w:color="auto"/>
      </w:divBdr>
    </w:div>
    <w:div w:id="1524905936">
      <w:marLeft w:val="0"/>
      <w:marRight w:val="0"/>
      <w:marTop w:val="0"/>
      <w:marBottom w:val="0"/>
      <w:divBdr>
        <w:top w:val="none" w:sz="0" w:space="0" w:color="auto"/>
        <w:left w:val="none" w:sz="0" w:space="0" w:color="auto"/>
        <w:bottom w:val="none" w:sz="0" w:space="0" w:color="auto"/>
        <w:right w:val="none" w:sz="0" w:space="0" w:color="auto"/>
      </w:divBdr>
    </w:div>
    <w:div w:id="1524905939">
      <w:marLeft w:val="0"/>
      <w:marRight w:val="0"/>
      <w:marTop w:val="0"/>
      <w:marBottom w:val="0"/>
      <w:divBdr>
        <w:top w:val="none" w:sz="0" w:space="0" w:color="auto"/>
        <w:left w:val="none" w:sz="0" w:space="0" w:color="auto"/>
        <w:bottom w:val="none" w:sz="0" w:space="0" w:color="auto"/>
        <w:right w:val="none" w:sz="0" w:space="0" w:color="auto"/>
      </w:divBdr>
    </w:div>
    <w:div w:id="1524905942">
      <w:marLeft w:val="0"/>
      <w:marRight w:val="0"/>
      <w:marTop w:val="0"/>
      <w:marBottom w:val="0"/>
      <w:divBdr>
        <w:top w:val="none" w:sz="0" w:space="0" w:color="auto"/>
        <w:left w:val="none" w:sz="0" w:space="0" w:color="auto"/>
        <w:bottom w:val="none" w:sz="0" w:space="0" w:color="auto"/>
        <w:right w:val="none" w:sz="0" w:space="0" w:color="auto"/>
      </w:divBdr>
      <w:divsChild>
        <w:div w:id="1524903946">
          <w:marLeft w:val="0"/>
          <w:marRight w:val="0"/>
          <w:marTop w:val="0"/>
          <w:marBottom w:val="0"/>
          <w:divBdr>
            <w:top w:val="none" w:sz="0" w:space="0" w:color="auto"/>
            <w:left w:val="none" w:sz="0" w:space="0" w:color="auto"/>
            <w:bottom w:val="none" w:sz="0" w:space="0" w:color="auto"/>
            <w:right w:val="none" w:sz="0" w:space="0" w:color="auto"/>
          </w:divBdr>
        </w:div>
        <w:div w:id="1524904650">
          <w:marLeft w:val="0"/>
          <w:marRight w:val="0"/>
          <w:marTop w:val="0"/>
          <w:marBottom w:val="0"/>
          <w:divBdr>
            <w:top w:val="none" w:sz="0" w:space="0" w:color="auto"/>
            <w:left w:val="none" w:sz="0" w:space="0" w:color="auto"/>
            <w:bottom w:val="none" w:sz="0" w:space="0" w:color="auto"/>
            <w:right w:val="none" w:sz="0" w:space="0" w:color="auto"/>
          </w:divBdr>
          <w:divsChild>
            <w:div w:id="1524904654">
              <w:marLeft w:val="0"/>
              <w:marRight w:val="0"/>
              <w:marTop w:val="0"/>
              <w:marBottom w:val="0"/>
              <w:divBdr>
                <w:top w:val="none" w:sz="0" w:space="0" w:color="auto"/>
                <w:left w:val="none" w:sz="0" w:space="0" w:color="auto"/>
                <w:bottom w:val="none" w:sz="0" w:space="0" w:color="auto"/>
                <w:right w:val="none" w:sz="0" w:space="0" w:color="auto"/>
              </w:divBdr>
            </w:div>
            <w:div w:id="1524906566">
              <w:marLeft w:val="0"/>
              <w:marRight w:val="0"/>
              <w:marTop w:val="0"/>
              <w:marBottom w:val="0"/>
              <w:divBdr>
                <w:top w:val="none" w:sz="0" w:space="0" w:color="auto"/>
                <w:left w:val="none" w:sz="0" w:space="0" w:color="auto"/>
                <w:bottom w:val="none" w:sz="0" w:space="0" w:color="auto"/>
                <w:right w:val="none" w:sz="0" w:space="0" w:color="auto"/>
              </w:divBdr>
              <w:divsChild>
                <w:div w:id="152490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248">
          <w:marLeft w:val="0"/>
          <w:marRight w:val="0"/>
          <w:marTop w:val="0"/>
          <w:marBottom w:val="0"/>
          <w:divBdr>
            <w:top w:val="none" w:sz="0" w:space="0" w:color="auto"/>
            <w:left w:val="none" w:sz="0" w:space="0" w:color="auto"/>
            <w:bottom w:val="none" w:sz="0" w:space="0" w:color="auto"/>
            <w:right w:val="none" w:sz="0" w:space="0" w:color="auto"/>
          </w:divBdr>
        </w:div>
        <w:div w:id="1524906036">
          <w:marLeft w:val="0"/>
          <w:marRight w:val="0"/>
          <w:marTop w:val="0"/>
          <w:marBottom w:val="0"/>
          <w:divBdr>
            <w:top w:val="none" w:sz="0" w:space="0" w:color="auto"/>
            <w:left w:val="none" w:sz="0" w:space="0" w:color="auto"/>
            <w:bottom w:val="none" w:sz="0" w:space="0" w:color="auto"/>
            <w:right w:val="none" w:sz="0" w:space="0" w:color="auto"/>
          </w:divBdr>
        </w:div>
      </w:divsChild>
    </w:div>
    <w:div w:id="1524905943">
      <w:marLeft w:val="0"/>
      <w:marRight w:val="0"/>
      <w:marTop w:val="0"/>
      <w:marBottom w:val="0"/>
      <w:divBdr>
        <w:top w:val="none" w:sz="0" w:space="0" w:color="auto"/>
        <w:left w:val="none" w:sz="0" w:space="0" w:color="auto"/>
        <w:bottom w:val="none" w:sz="0" w:space="0" w:color="auto"/>
        <w:right w:val="none" w:sz="0" w:space="0" w:color="auto"/>
      </w:divBdr>
    </w:div>
    <w:div w:id="1524905948">
      <w:marLeft w:val="0"/>
      <w:marRight w:val="0"/>
      <w:marTop w:val="0"/>
      <w:marBottom w:val="0"/>
      <w:divBdr>
        <w:top w:val="none" w:sz="0" w:space="0" w:color="auto"/>
        <w:left w:val="none" w:sz="0" w:space="0" w:color="auto"/>
        <w:bottom w:val="none" w:sz="0" w:space="0" w:color="auto"/>
        <w:right w:val="none" w:sz="0" w:space="0" w:color="auto"/>
      </w:divBdr>
    </w:div>
    <w:div w:id="1524905949">
      <w:marLeft w:val="0"/>
      <w:marRight w:val="0"/>
      <w:marTop w:val="0"/>
      <w:marBottom w:val="0"/>
      <w:divBdr>
        <w:top w:val="none" w:sz="0" w:space="0" w:color="auto"/>
        <w:left w:val="none" w:sz="0" w:space="0" w:color="auto"/>
        <w:bottom w:val="none" w:sz="0" w:space="0" w:color="auto"/>
        <w:right w:val="none" w:sz="0" w:space="0" w:color="auto"/>
      </w:divBdr>
    </w:div>
    <w:div w:id="1524905951">
      <w:marLeft w:val="0"/>
      <w:marRight w:val="0"/>
      <w:marTop w:val="0"/>
      <w:marBottom w:val="0"/>
      <w:divBdr>
        <w:top w:val="none" w:sz="0" w:space="0" w:color="auto"/>
        <w:left w:val="none" w:sz="0" w:space="0" w:color="auto"/>
        <w:bottom w:val="none" w:sz="0" w:space="0" w:color="auto"/>
        <w:right w:val="none" w:sz="0" w:space="0" w:color="auto"/>
      </w:divBdr>
    </w:div>
    <w:div w:id="1524905953">
      <w:marLeft w:val="0"/>
      <w:marRight w:val="0"/>
      <w:marTop w:val="0"/>
      <w:marBottom w:val="0"/>
      <w:divBdr>
        <w:top w:val="none" w:sz="0" w:space="0" w:color="auto"/>
        <w:left w:val="none" w:sz="0" w:space="0" w:color="auto"/>
        <w:bottom w:val="none" w:sz="0" w:space="0" w:color="auto"/>
        <w:right w:val="none" w:sz="0" w:space="0" w:color="auto"/>
      </w:divBdr>
    </w:div>
    <w:div w:id="1524905958">
      <w:marLeft w:val="0"/>
      <w:marRight w:val="0"/>
      <w:marTop w:val="0"/>
      <w:marBottom w:val="0"/>
      <w:divBdr>
        <w:top w:val="none" w:sz="0" w:space="0" w:color="auto"/>
        <w:left w:val="none" w:sz="0" w:space="0" w:color="auto"/>
        <w:bottom w:val="none" w:sz="0" w:space="0" w:color="auto"/>
        <w:right w:val="none" w:sz="0" w:space="0" w:color="auto"/>
      </w:divBdr>
    </w:div>
    <w:div w:id="1524905960">
      <w:marLeft w:val="0"/>
      <w:marRight w:val="0"/>
      <w:marTop w:val="0"/>
      <w:marBottom w:val="0"/>
      <w:divBdr>
        <w:top w:val="none" w:sz="0" w:space="0" w:color="auto"/>
        <w:left w:val="none" w:sz="0" w:space="0" w:color="auto"/>
        <w:bottom w:val="none" w:sz="0" w:space="0" w:color="auto"/>
        <w:right w:val="none" w:sz="0" w:space="0" w:color="auto"/>
      </w:divBdr>
      <w:divsChild>
        <w:div w:id="1524905477">
          <w:marLeft w:val="0"/>
          <w:marRight w:val="0"/>
          <w:marTop w:val="0"/>
          <w:marBottom w:val="0"/>
          <w:divBdr>
            <w:top w:val="none" w:sz="0" w:space="0" w:color="auto"/>
            <w:left w:val="none" w:sz="0" w:space="0" w:color="auto"/>
            <w:bottom w:val="none" w:sz="0" w:space="0" w:color="auto"/>
            <w:right w:val="none" w:sz="0" w:space="0" w:color="auto"/>
          </w:divBdr>
        </w:div>
      </w:divsChild>
    </w:div>
    <w:div w:id="1524905966">
      <w:marLeft w:val="0"/>
      <w:marRight w:val="0"/>
      <w:marTop w:val="0"/>
      <w:marBottom w:val="0"/>
      <w:divBdr>
        <w:top w:val="none" w:sz="0" w:space="0" w:color="auto"/>
        <w:left w:val="none" w:sz="0" w:space="0" w:color="auto"/>
        <w:bottom w:val="none" w:sz="0" w:space="0" w:color="auto"/>
        <w:right w:val="none" w:sz="0" w:space="0" w:color="auto"/>
      </w:divBdr>
      <w:divsChild>
        <w:div w:id="1524904320">
          <w:marLeft w:val="0"/>
          <w:marRight w:val="0"/>
          <w:marTop w:val="0"/>
          <w:marBottom w:val="0"/>
          <w:divBdr>
            <w:top w:val="none" w:sz="0" w:space="0" w:color="auto"/>
            <w:left w:val="none" w:sz="0" w:space="0" w:color="auto"/>
            <w:bottom w:val="none" w:sz="0" w:space="0" w:color="auto"/>
            <w:right w:val="none" w:sz="0" w:space="0" w:color="auto"/>
          </w:divBdr>
        </w:div>
      </w:divsChild>
    </w:div>
    <w:div w:id="1524905968">
      <w:marLeft w:val="0"/>
      <w:marRight w:val="0"/>
      <w:marTop w:val="0"/>
      <w:marBottom w:val="0"/>
      <w:divBdr>
        <w:top w:val="none" w:sz="0" w:space="0" w:color="auto"/>
        <w:left w:val="none" w:sz="0" w:space="0" w:color="auto"/>
        <w:bottom w:val="none" w:sz="0" w:space="0" w:color="auto"/>
        <w:right w:val="none" w:sz="0" w:space="0" w:color="auto"/>
      </w:divBdr>
    </w:div>
    <w:div w:id="1524905969">
      <w:marLeft w:val="0"/>
      <w:marRight w:val="0"/>
      <w:marTop w:val="0"/>
      <w:marBottom w:val="0"/>
      <w:divBdr>
        <w:top w:val="none" w:sz="0" w:space="0" w:color="auto"/>
        <w:left w:val="none" w:sz="0" w:space="0" w:color="auto"/>
        <w:bottom w:val="none" w:sz="0" w:space="0" w:color="auto"/>
        <w:right w:val="none" w:sz="0" w:space="0" w:color="auto"/>
      </w:divBdr>
    </w:div>
    <w:div w:id="1524905973">
      <w:marLeft w:val="0"/>
      <w:marRight w:val="0"/>
      <w:marTop w:val="0"/>
      <w:marBottom w:val="0"/>
      <w:divBdr>
        <w:top w:val="none" w:sz="0" w:space="0" w:color="auto"/>
        <w:left w:val="none" w:sz="0" w:space="0" w:color="auto"/>
        <w:bottom w:val="none" w:sz="0" w:space="0" w:color="auto"/>
        <w:right w:val="none" w:sz="0" w:space="0" w:color="auto"/>
      </w:divBdr>
      <w:divsChild>
        <w:div w:id="1524904011">
          <w:marLeft w:val="0"/>
          <w:marRight w:val="0"/>
          <w:marTop w:val="0"/>
          <w:marBottom w:val="0"/>
          <w:divBdr>
            <w:top w:val="none" w:sz="0" w:space="0" w:color="auto"/>
            <w:left w:val="none" w:sz="0" w:space="0" w:color="auto"/>
            <w:bottom w:val="none" w:sz="0" w:space="0" w:color="auto"/>
            <w:right w:val="none" w:sz="0" w:space="0" w:color="auto"/>
          </w:divBdr>
        </w:div>
        <w:div w:id="1524905548">
          <w:marLeft w:val="0"/>
          <w:marRight w:val="0"/>
          <w:marTop w:val="0"/>
          <w:marBottom w:val="0"/>
          <w:divBdr>
            <w:top w:val="none" w:sz="0" w:space="0" w:color="auto"/>
            <w:left w:val="none" w:sz="0" w:space="0" w:color="auto"/>
            <w:bottom w:val="none" w:sz="0" w:space="0" w:color="auto"/>
            <w:right w:val="none" w:sz="0" w:space="0" w:color="auto"/>
          </w:divBdr>
        </w:div>
      </w:divsChild>
    </w:div>
    <w:div w:id="1524905976">
      <w:marLeft w:val="0"/>
      <w:marRight w:val="0"/>
      <w:marTop w:val="0"/>
      <w:marBottom w:val="0"/>
      <w:divBdr>
        <w:top w:val="none" w:sz="0" w:space="0" w:color="auto"/>
        <w:left w:val="none" w:sz="0" w:space="0" w:color="auto"/>
        <w:bottom w:val="none" w:sz="0" w:space="0" w:color="auto"/>
        <w:right w:val="none" w:sz="0" w:space="0" w:color="auto"/>
      </w:divBdr>
    </w:div>
    <w:div w:id="1524905978">
      <w:marLeft w:val="0"/>
      <w:marRight w:val="0"/>
      <w:marTop w:val="0"/>
      <w:marBottom w:val="0"/>
      <w:divBdr>
        <w:top w:val="none" w:sz="0" w:space="0" w:color="auto"/>
        <w:left w:val="none" w:sz="0" w:space="0" w:color="auto"/>
        <w:bottom w:val="none" w:sz="0" w:space="0" w:color="auto"/>
        <w:right w:val="none" w:sz="0" w:space="0" w:color="auto"/>
      </w:divBdr>
    </w:div>
    <w:div w:id="1524905979">
      <w:marLeft w:val="0"/>
      <w:marRight w:val="0"/>
      <w:marTop w:val="0"/>
      <w:marBottom w:val="0"/>
      <w:divBdr>
        <w:top w:val="none" w:sz="0" w:space="0" w:color="auto"/>
        <w:left w:val="none" w:sz="0" w:space="0" w:color="auto"/>
        <w:bottom w:val="none" w:sz="0" w:space="0" w:color="auto"/>
        <w:right w:val="none" w:sz="0" w:space="0" w:color="auto"/>
      </w:divBdr>
    </w:div>
    <w:div w:id="1524905982">
      <w:marLeft w:val="0"/>
      <w:marRight w:val="0"/>
      <w:marTop w:val="0"/>
      <w:marBottom w:val="0"/>
      <w:divBdr>
        <w:top w:val="none" w:sz="0" w:space="0" w:color="auto"/>
        <w:left w:val="none" w:sz="0" w:space="0" w:color="auto"/>
        <w:bottom w:val="none" w:sz="0" w:space="0" w:color="auto"/>
        <w:right w:val="none" w:sz="0" w:space="0" w:color="auto"/>
      </w:divBdr>
    </w:div>
    <w:div w:id="1524905983">
      <w:marLeft w:val="0"/>
      <w:marRight w:val="0"/>
      <w:marTop w:val="0"/>
      <w:marBottom w:val="0"/>
      <w:divBdr>
        <w:top w:val="none" w:sz="0" w:space="0" w:color="auto"/>
        <w:left w:val="none" w:sz="0" w:space="0" w:color="auto"/>
        <w:bottom w:val="none" w:sz="0" w:space="0" w:color="auto"/>
        <w:right w:val="none" w:sz="0" w:space="0" w:color="auto"/>
      </w:divBdr>
    </w:div>
    <w:div w:id="1524905986">
      <w:marLeft w:val="0"/>
      <w:marRight w:val="0"/>
      <w:marTop w:val="0"/>
      <w:marBottom w:val="0"/>
      <w:divBdr>
        <w:top w:val="none" w:sz="0" w:space="0" w:color="auto"/>
        <w:left w:val="none" w:sz="0" w:space="0" w:color="auto"/>
        <w:bottom w:val="none" w:sz="0" w:space="0" w:color="auto"/>
        <w:right w:val="none" w:sz="0" w:space="0" w:color="auto"/>
      </w:divBdr>
      <w:divsChild>
        <w:div w:id="1524904524">
          <w:marLeft w:val="0"/>
          <w:marRight w:val="0"/>
          <w:marTop w:val="0"/>
          <w:marBottom w:val="0"/>
          <w:divBdr>
            <w:top w:val="none" w:sz="0" w:space="0" w:color="auto"/>
            <w:left w:val="none" w:sz="0" w:space="0" w:color="auto"/>
            <w:bottom w:val="none" w:sz="0" w:space="0" w:color="auto"/>
            <w:right w:val="none" w:sz="0" w:space="0" w:color="auto"/>
          </w:divBdr>
          <w:divsChild>
            <w:div w:id="1524904939">
              <w:marLeft w:val="0"/>
              <w:marRight w:val="0"/>
              <w:marTop w:val="0"/>
              <w:marBottom w:val="0"/>
              <w:divBdr>
                <w:top w:val="none" w:sz="0" w:space="0" w:color="auto"/>
                <w:left w:val="none" w:sz="0" w:space="0" w:color="auto"/>
                <w:bottom w:val="none" w:sz="0" w:space="0" w:color="auto"/>
                <w:right w:val="none" w:sz="0" w:space="0" w:color="auto"/>
              </w:divBdr>
            </w:div>
          </w:divsChild>
        </w:div>
        <w:div w:id="1524905264">
          <w:marLeft w:val="0"/>
          <w:marRight w:val="0"/>
          <w:marTop w:val="0"/>
          <w:marBottom w:val="0"/>
          <w:divBdr>
            <w:top w:val="none" w:sz="0" w:space="0" w:color="auto"/>
            <w:left w:val="none" w:sz="0" w:space="0" w:color="auto"/>
            <w:bottom w:val="none" w:sz="0" w:space="0" w:color="auto"/>
            <w:right w:val="none" w:sz="0" w:space="0" w:color="auto"/>
          </w:divBdr>
        </w:div>
      </w:divsChild>
    </w:div>
    <w:div w:id="1524905987">
      <w:marLeft w:val="0"/>
      <w:marRight w:val="0"/>
      <w:marTop w:val="0"/>
      <w:marBottom w:val="0"/>
      <w:divBdr>
        <w:top w:val="none" w:sz="0" w:space="0" w:color="auto"/>
        <w:left w:val="none" w:sz="0" w:space="0" w:color="auto"/>
        <w:bottom w:val="none" w:sz="0" w:space="0" w:color="auto"/>
        <w:right w:val="none" w:sz="0" w:space="0" w:color="auto"/>
      </w:divBdr>
      <w:divsChild>
        <w:div w:id="1524906164">
          <w:marLeft w:val="0"/>
          <w:marRight w:val="0"/>
          <w:marTop w:val="0"/>
          <w:marBottom w:val="0"/>
          <w:divBdr>
            <w:top w:val="none" w:sz="0" w:space="0" w:color="auto"/>
            <w:left w:val="none" w:sz="0" w:space="0" w:color="auto"/>
            <w:bottom w:val="none" w:sz="0" w:space="0" w:color="auto"/>
            <w:right w:val="none" w:sz="0" w:space="0" w:color="auto"/>
          </w:divBdr>
          <w:divsChild>
            <w:div w:id="1524904491">
              <w:marLeft w:val="0"/>
              <w:marRight w:val="0"/>
              <w:marTop w:val="0"/>
              <w:marBottom w:val="0"/>
              <w:divBdr>
                <w:top w:val="none" w:sz="0" w:space="0" w:color="auto"/>
                <w:left w:val="none" w:sz="0" w:space="0" w:color="auto"/>
                <w:bottom w:val="none" w:sz="0" w:space="0" w:color="auto"/>
                <w:right w:val="none" w:sz="0" w:space="0" w:color="auto"/>
              </w:divBdr>
            </w:div>
            <w:div w:id="152490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989">
      <w:marLeft w:val="0"/>
      <w:marRight w:val="0"/>
      <w:marTop w:val="0"/>
      <w:marBottom w:val="0"/>
      <w:divBdr>
        <w:top w:val="none" w:sz="0" w:space="0" w:color="auto"/>
        <w:left w:val="none" w:sz="0" w:space="0" w:color="auto"/>
        <w:bottom w:val="none" w:sz="0" w:space="0" w:color="auto"/>
        <w:right w:val="none" w:sz="0" w:space="0" w:color="auto"/>
      </w:divBdr>
    </w:div>
    <w:div w:id="1524905992">
      <w:marLeft w:val="0"/>
      <w:marRight w:val="0"/>
      <w:marTop w:val="0"/>
      <w:marBottom w:val="0"/>
      <w:divBdr>
        <w:top w:val="none" w:sz="0" w:space="0" w:color="auto"/>
        <w:left w:val="none" w:sz="0" w:space="0" w:color="auto"/>
        <w:bottom w:val="none" w:sz="0" w:space="0" w:color="auto"/>
        <w:right w:val="none" w:sz="0" w:space="0" w:color="auto"/>
      </w:divBdr>
      <w:divsChild>
        <w:div w:id="1524904600">
          <w:marLeft w:val="0"/>
          <w:marRight w:val="0"/>
          <w:marTop w:val="0"/>
          <w:marBottom w:val="0"/>
          <w:divBdr>
            <w:top w:val="none" w:sz="0" w:space="0" w:color="auto"/>
            <w:left w:val="none" w:sz="0" w:space="0" w:color="auto"/>
            <w:bottom w:val="none" w:sz="0" w:space="0" w:color="auto"/>
            <w:right w:val="none" w:sz="0" w:space="0" w:color="auto"/>
          </w:divBdr>
          <w:divsChild>
            <w:div w:id="1524904420">
              <w:marLeft w:val="0"/>
              <w:marRight w:val="0"/>
              <w:marTop w:val="0"/>
              <w:marBottom w:val="0"/>
              <w:divBdr>
                <w:top w:val="none" w:sz="0" w:space="0" w:color="auto"/>
                <w:left w:val="none" w:sz="0" w:space="0" w:color="auto"/>
                <w:bottom w:val="none" w:sz="0" w:space="0" w:color="auto"/>
                <w:right w:val="none" w:sz="0" w:space="0" w:color="auto"/>
              </w:divBdr>
              <w:divsChild>
                <w:div w:id="1524904027">
                  <w:marLeft w:val="0"/>
                  <w:marRight w:val="0"/>
                  <w:marTop w:val="0"/>
                  <w:marBottom w:val="0"/>
                  <w:divBdr>
                    <w:top w:val="none" w:sz="0" w:space="0" w:color="auto"/>
                    <w:left w:val="none" w:sz="0" w:space="0" w:color="auto"/>
                    <w:bottom w:val="none" w:sz="0" w:space="0" w:color="auto"/>
                    <w:right w:val="none" w:sz="0" w:space="0" w:color="auto"/>
                  </w:divBdr>
                  <w:divsChild>
                    <w:div w:id="1524905037">
                      <w:marLeft w:val="0"/>
                      <w:marRight w:val="0"/>
                      <w:marTop w:val="0"/>
                      <w:marBottom w:val="0"/>
                      <w:divBdr>
                        <w:top w:val="none" w:sz="0" w:space="0" w:color="auto"/>
                        <w:left w:val="none" w:sz="0" w:space="0" w:color="auto"/>
                        <w:bottom w:val="none" w:sz="0" w:space="0" w:color="auto"/>
                        <w:right w:val="none" w:sz="0" w:space="0" w:color="auto"/>
                      </w:divBdr>
                      <w:divsChild>
                        <w:div w:id="1524904487">
                          <w:marLeft w:val="0"/>
                          <w:marRight w:val="0"/>
                          <w:marTop w:val="0"/>
                          <w:marBottom w:val="0"/>
                          <w:divBdr>
                            <w:top w:val="none" w:sz="0" w:space="0" w:color="auto"/>
                            <w:left w:val="none" w:sz="0" w:space="0" w:color="auto"/>
                            <w:bottom w:val="none" w:sz="0" w:space="0" w:color="auto"/>
                            <w:right w:val="none" w:sz="0" w:space="0" w:color="auto"/>
                          </w:divBdr>
                          <w:divsChild>
                            <w:div w:id="1524904711">
                              <w:marLeft w:val="0"/>
                              <w:marRight w:val="0"/>
                              <w:marTop w:val="0"/>
                              <w:marBottom w:val="0"/>
                              <w:divBdr>
                                <w:top w:val="none" w:sz="0" w:space="0" w:color="auto"/>
                                <w:left w:val="none" w:sz="0" w:space="0" w:color="auto"/>
                                <w:bottom w:val="none" w:sz="0" w:space="0" w:color="auto"/>
                                <w:right w:val="none" w:sz="0" w:space="0" w:color="auto"/>
                              </w:divBdr>
                              <w:divsChild>
                                <w:div w:id="1524905335">
                                  <w:marLeft w:val="0"/>
                                  <w:marRight w:val="0"/>
                                  <w:marTop w:val="0"/>
                                  <w:marBottom w:val="0"/>
                                  <w:divBdr>
                                    <w:top w:val="none" w:sz="0" w:space="0" w:color="auto"/>
                                    <w:left w:val="none" w:sz="0" w:space="0" w:color="auto"/>
                                    <w:bottom w:val="none" w:sz="0" w:space="0" w:color="auto"/>
                                    <w:right w:val="none" w:sz="0" w:space="0" w:color="auto"/>
                                  </w:divBdr>
                                  <w:divsChild>
                                    <w:div w:id="1524904171">
                                      <w:marLeft w:val="0"/>
                                      <w:marRight w:val="0"/>
                                      <w:marTop w:val="0"/>
                                      <w:marBottom w:val="0"/>
                                      <w:divBdr>
                                        <w:top w:val="none" w:sz="0" w:space="0" w:color="auto"/>
                                        <w:left w:val="none" w:sz="0" w:space="0" w:color="auto"/>
                                        <w:bottom w:val="none" w:sz="0" w:space="0" w:color="auto"/>
                                        <w:right w:val="none" w:sz="0" w:space="0" w:color="auto"/>
                                      </w:divBdr>
                                      <w:divsChild>
                                        <w:div w:id="1524904419">
                                          <w:marLeft w:val="0"/>
                                          <w:marRight w:val="0"/>
                                          <w:marTop w:val="0"/>
                                          <w:marBottom w:val="0"/>
                                          <w:divBdr>
                                            <w:top w:val="none" w:sz="0" w:space="0" w:color="auto"/>
                                            <w:left w:val="none" w:sz="0" w:space="0" w:color="auto"/>
                                            <w:bottom w:val="none" w:sz="0" w:space="0" w:color="auto"/>
                                            <w:right w:val="none" w:sz="0" w:space="0" w:color="auto"/>
                                          </w:divBdr>
                                          <w:divsChild>
                                            <w:div w:id="1524906448">
                                              <w:marLeft w:val="0"/>
                                              <w:marRight w:val="0"/>
                                              <w:marTop w:val="0"/>
                                              <w:marBottom w:val="0"/>
                                              <w:divBdr>
                                                <w:top w:val="none" w:sz="0" w:space="0" w:color="auto"/>
                                                <w:left w:val="none" w:sz="0" w:space="0" w:color="auto"/>
                                                <w:bottom w:val="none" w:sz="0" w:space="0" w:color="auto"/>
                                                <w:right w:val="none" w:sz="0" w:space="0" w:color="auto"/>
                                              </w:divBdr>
                                              <w:divsChild>
                                                <w:div w:id="1524904087">
                                                  <w:marLeft w:val="0"/>
                                                  <w:marRight w:val="0"/>
                                                  <w:marTop w:val="0"/>
                                                  <w:marBottom w:val="0"/>
                                                  <w:divBdr>
                                                    <w:top w:val="none" w:sz="0" w:space="0" w:color="auto"/>
                                                    <w:left w:val="none" w:sz="0" w:space="0" w:color="auto"/>
                                                    <w:bottom w:val="none" w:sz="0" w:space="0" w:color="auto"/>
                                                    <w:right w:val="none" w:sz="0" w:space="0" w:color="auto"/>
                                                  </w:divBdr>
                                                  <w:divsChild>
                                                    <w:div w:id="152490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4905994">
      <w:marLeft w:val="0"/>
      <w:marRight w:val="0"/>
      <w:marTop w:val="0"/>
      <w:marBottom w:val="0"/>
      <w:divBdr>
        <w:top w:val="none" w:sz="0" w:space="0" w:color="auto"/>
        <w:left w:val="none" w:sz="0" w:space="0" w:color="auto"/>
        <w:bottom w:val="none" w:sz="0" w:space="0" w:color="auto"/>
        <w:right w:val="none" w:sz="0" w:space="0" w:color="auto"/>
      </w:divBdr>
    </w:div>
    <w:div w:id="1524905995">
      <w:marLeft w:val="0"/>
      <w:marRight w:val="0"/>
      <w:marTop w:val="0"/>
      <w:marBottom w:val="0"/>
      <w:divBdr>
        <w:top w:val="none" w:sz="0" w:space="0" w:color="auto"/>
        <w:left w:val="none" w:sz="0" w:space="0" w:color="auto"/>
        <w:bottom w:val="none" w:sz="0" w:space="0" w:color="auto"/>
        <w:right w:val="none" w:sz="0" w:space="0" w:color="auto"/>
      </w:divBdr>
    </w:div>
    <w:div w:id="1524905997">
      <w:marLeft w:val="0"/>
      <w:marRight w:val="0"/>
      <w:marTop w:val="0"/>
      <w:marBottom w:val="0"/>
      <w:divBdr>
        <w:top w:val="none" w:sz="0" w:space="0" w:color="auto"/>
        <w:left w:val="none" w:sz="0" w:space="0" w:color="auto"/>
        <w:bottom w:val="none" w:sz="0" w:space="0" w:color="auto"/>
        <w:right w:val="none" w:sz="0" w:space="0" w:color="auto"/>
      </w:divBdr>
      <w:divsChild>
        <w:div w:id="1524903958">
          <w:marLeft w:val="0"/>
          <w:marRight w:val="0"/>
          <w:marTop w:val="0"/>
          <w:marBottom w:val="0"/>
          <w:divBdr>
            <w:top w:val="none" w:sz="0" w:space="0" w:color="auto"/>
            <w:left w:val="none" w:sz="0" w:space="0" w:color="auto"/>
            <w:bottom w:val="none" w:sz="0" w:space="0" w:color="auto"/>
            <w:right w:val="none" w:sz="0" w:space="0" w:color="auto"/>
          </w:divBdr>
          <w:divsChild>
            <w:div w:id="1524906442">
              <w:marLeft w:val="0"/>
              <w:marRight w:val="0"/>
              <w:marTop w:val="0"/>
              <w:marBottom w:val="0"/>
              <w:divBdr>
                <w:top w:val="none" w:sz="0" w:space="0" w:color="auto"/>
                <w:left w:val="none" w:sz="0" w:space="0" w:color="auto"/>
                <w:bottom w:val="none" w:sz="0" w:space="0" w:color="auto"/>
                <w:right w:val="none" w:sz="0" w:space="0" w:color="auto"/>
              </w:divBdr>
              <w:divsChild>
                <w:div w:id="152490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998">
      <w:marLeft w:val="0"/>
      <w:marRight w:val="0"/>
      <w:marTop w:val="0"/>
      <w:marBottom w:val="0"/>
      <w:divBdr>
        <w:top w:val="none" w:sz="0" w:space="0" w:color="auto"/>
        <w:left w:val="none" w:sz="0" w:space="0" w:color="auto"/>
        <w:bottom w:val="none" w:sz="0" w:space="0" w:color="auto"/>
        <w:right w:val="none" w:sz="0" w:space="0" w:color="auto"/>
      </w:divBdr>
      <w:divsChild>
        <w:div w:id="1524905181">
          <w:marLeft w:val="0"/>
          <w:marRight w:val="0"/>
          <w:marTop w:val="0"/>
          <w:marBottom w:val="0"/>
          <w:divBdr>
            <w:top w:val="none" w:sz="0" w:space="0" w:color="auto"/>
            <w:left w:val="none" w:sz="0" w:space="0" w:color="auto"/>
            <w:bottom w:val="none" w:sz="0" w:space="0" w:color="auto"/>
            <w:right w:val="none" w:sz="0" w:space="0" w:color="auto"/>
          </w:divBdr>
          <w:divsChild>
            <w:div w:id="1524905273">
              <w:marLeft w:val="0"/>
              <w:marRight w:val="0"/>
              <w:marTop w:val="0"/>
              <w:marBottom w:val="0"/>
              <w:divBdr>
                <w:top w:val="none" w:sz="0" w:space="0" w:color="auto"/>
                <w:left w:val="none" w:sz="0" w:space="0" w:color="auto"/>
                <w:bottom w:val="none" w:sz="0" w:space="0" w:color="auto"/>
                <w:right w:val="none" w:sz="0" w:space="0" w:color="auto"/>
              </w:divBdr>
            </w:div>
          </w:divsChild>
        </w:div>
        <w:div w:id="1524905981">
          <w:marLeft w:val="0"/>
          <w:marRight w:val="0"/>
          <w:marTop w:val="0"/>
          <w:marBottom w:val="0"/>
          <w:divBdr>
            <w:top w:val="none" w:sz="0" w:space="0" w:color="auto"/>
            <w:left w:val="none" w:sz="0" w:space="0" w:color="auto"/>
            <w:bottom w:val="none" w:sz="0" w:space="0" w:color="auto"/>
            <w:right w:val="none" w:sz="0" w:space="0" w:color="auto"/>
          </w:divBdr>
          <w:divsChild>
            <w:div w:id="152490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000">
      <w:marLeft w:val="0"/>
      <w:marRight w:val="0"/>
      <w:marTop w:val="0"/>
      <w:marBottom w:val="0"/>
      <w:divBdr>
        <w:top w:val="none" w:sz="0" w:space="0" w:color="auto"/>
        <w:left w:val="none" w:sz="0" w:space="0" w:color="auto"/>
        <w:bottom w:val="none" w:sz="0" w:space="0" w:color="auto"/>
        <w:right w:val="none" w:sz="0" w:space="0" w:color="auto"/>
      </w:divBdr>
    </w:div>
    <w:div w:id="1524906002">
      <w:marLeft w:val="0"/>
      <w:marRight w:val="0"/>
      <w:marTop w:val="0"/>
      <w:marBottom w:val="0"/>
      <w:divBdr>
        <w:top w:val="none" w:sz="0" w:space="0" w:color="auto"/>
        <w:left w:val="none" w:sz="0" w:space="0" w:color="auto"/>
        <w:bottom w:val="none" w:sz="0" w:space="0" w:color="auto"/>
        <w:right w:val="none" w:sz="0" w:space="0" w:color="auto"/>
      </w:divBdr>
    </w:div>
    <w:div w:id="1524906003">
      <w:marLeft w:val="0"/>
      <w:marRight w:val="0"/>
      <w:marTop w:val="0"/>
      <w:marBottom w:val="0"/>
      <w:divBdr>
        <w:top w:val="none" w:sz="0" w:space="0" w:color="auto"/>
        <w:left w:val="none" w:sz="0" w:space="0" w:color="auto"/>
        <w:bottom w:val="none" w:sz="0" w:space="0" w:color="auto"/>
        <w:right w:val="none" w:sz="0" w:space="0" w:color="auto"/>
      </w:divBdr>
      <w:divsChild>
        <w:div w:id="1524904998">
          <w:marLeft w:val="0"/>
          <w:marRight w:val="0"/>
          <w:marTop w:val="0"/>
          <w:marBottom w:val="0"/>
          <w:divBdr>
            <w:top w:val="none" w:sz="0" w:space="0" w:color="auto"/>
            <w:left w:val="none" w:sz="0" w:space="0" w:color="auto"/>
            <w:bottom w:val="none" w:sz="0" w:space="0" w:color="auto"/>
            <w:right w:val="none" w:sz="0" w:space="0" w:color="auto"/>
          </w:divBdr>
          <w:divsChild>
            <w:div w:id="152490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004">
      <w:marLeft w:val="0"/>
      <w:marRight w:val="0"/>
      <w:marTop w:val="0"/>
      <w:marBottom w:val="0"/>
      <w:divBdr>
        <w:top w:val="none" w:sz="0" w:space="0" w:color="auto"/>
        <w:left w:val="none" w:sz="0" w:space="0" w:color="auto"/>
        <w:bottom w:val="none" w:sz="0" w:space="0" w:color="auto"/>
        <w:right w:val="none" w:sz="0" w:space="0" w:color="auto"/>
      </w:divBdr>
      <w:divsChild>
        <w:div w:id="1524904357">
          <w:marLeft w:val="200"/>
          <w:marRight w:val="200"/>
          <w:marTop w:val="200"/>
          <w:marBottom w:val="200"/>
          <w:divBdr>
            <w:top w:val="none" w:sz="0" w:space="0" w:color="auto"/>
            <w:left w:val="none" w:sz="0" w:space="0" w:color="auto"/>
            <w:bottom w:val="none" w:sz="0" w:space="0" w:color="auto"/>
            <w:right w:val="none" w:sz="0" w:space="0" w:color="auto"/>
          </w:divBdr>
        </w:div>
        <w:div w:id="1524905671">
          <w:marLeft w:val="200"/>
          <w:marRight w:val="200"/>
          <w:marTop w:val="200"/>
          <w:marBottom w:val="200"/>
          <w:divBdr>
            <w:top w:val="none" w:sz="0" w:space="0" w:color="auto"/>
            <w:left w:val="none" w:sz="0" w:space="0" w:color="auto"/>
            <w:bottom w:val="none" w:sz="0" w:space="0" w:color="auto"/>
            <w:right w:val="none" w:sz="0" w:space="0" w:color="auto"/>
          </w:divBdr>
        </w:div>
      </w:divsChild>
    </w:div>
    <w:div w:id="1524906009">
      <w:marLeft w:val="0"/>
      <w:marRight w:val="0"/>
      <w:marTop w:val="0"/>
      <w:marBottom w:val="0"/>
      <w:divBdr>
        <w:top w:val="none" w:sz="0" w:space="0" w:color="auto"/>
        <w:left w:val="none" w:sz="0" w:space="0" w:color="auto"/>
        <w:bottom w:val="none" w:sz="0" w:space="0" w:color="auto"/>
        <w:right w:val="none" w:sz="0" w:space="0" w:color="auto"/>
      </w:divBdr>
      <w:divsChild>
        <w:div w:id="1524904859">
          <w:marLeft w:val="0"/>
          <w:marRight w:val="0"/>
          <w:marTop w:val="0"/>
          <w:marBottom w:val="0"/>
          <w:divBdr>
            <w:top w:val="none" w:sz="0" w:space="0" w:color="auto"/>
            <w:left w:val="none" w:sz="0" w:space="0" w:color="auto"/>
            <w:bottom w:val="none" w:sz="0" w:space="0" w:color="auto"/>
            <w:right w:val="none" w:sz="0" w:space="0" w:color="auto"/>
          </w:divBdr>
        </w:div>
      </w:divsChild>
    </w:div>
    <w:div w:id="1524906011">
      <w:marLeft w:val="0"/>
      <w:marRight w:val="0"/>
      <w:marTop w:val="0"/>
      <w:marBottom w:val="0"/>
      <w:divBdr>
        <w:top w:val="none" w:sz="0" w:space="0" w:color="auto"/>
        <w:left w:val="none" w:sz="0" w:space="0" w:color="auto"/>
        <w:bottom w:val="none" w:sz="0" w:space="0" w:color="auto"/>
        <w:right w:val="none" w:sz="0" w:space="0" w:color="auto"/>
      </w:divBdr>
    </w:div>
    <w:div w:id="1524906014">
      <w:marLeft w:val="0"/>
      <w:marRight w:val="0"/>
      <w:marTop w:val="0"/>
      <w:marBottom w:val="0"/>
      <w:divBdr>
        <w:top w:val="none" w:sz="0" w:space="0" w:color="auto"/>
        <w:left w:val="none" w:sz="0" w:space="0" w:color="auto"/>
        <w:bottom w:val="none" w:sz="0" w:space="0" w:color="auto"/>
        <w:right w:val="none" w:sz="0" w:space="0" w:color="auto"/>
      </w:divBdr>
    </w:div>
    <w:div w:id="1524906016">
      <w:marLeft w:val="0"/>
      <w:marRight w:val="0"/>
      <w:marTop w:val="0"/>
      <w:marBottom w:val="0"/>
      <w:divBdr>
        <w:top w:val="none" w:sz="0" w:space="0" w:color="auto"/>
        <w:left w:val="none" w:sz="0" w:space="0" w:color="auto"/>
        <w:bottom w:val="none" w:sz="0" w:space="0" w:color="auto"/>
        <w:right w:val="none" w:sz="0" w:space="0" w:color="auto"/>
      </w:divBdr>
    </w:div>
    <w:div w:id="1524906017">
      <w:marLeft w:val="0"/>
      <w:marRight w:val="0"/>
      <w:marTop w:val="0"/>
      <w:marBottom w:val="0"/>
      <w:divBdr>
        <w:top w:val="none" w:sz="0" w:space="0" w:color="auto"/>
        <w:left w:val="none" w:sz="0" w:space="0" w:color="auto"/>
        <w:bottom w:val="none" w:sz="0" w:space="0" w:color="auto"/>
        <w:right w:val="none" w:sz="0" w:space="0" w:color="auto"/>
      </w:divBdr>
      <w:divsChild>
        <w:div w:id="1524905533">
          <w:marLeft w:val="0"/>
          <w:marRight w:val="0"/>
          <w:marTop w:val="0"/>
          <w:marBottom w:val="0"/>
          <w:divBdr>
            <w:top w:val="none" w:sz="0" w:space="0" w:color="auto"/>
            <w:left w:val="none" w:sz="0" w:space="0" w:color="auto"/>
            <w:bottom w:val="none" w:sz="0" w:space="0" w:color="auto"/>
            <w:right w:val="none" w:sz="0" w:space="0" w:color="auto"/>
          </w:divBdr>
          <w:divsChild>
            <w:div w:id="1524905168">
              <w:marLeft w:val="0"/>
              <w:marRight w:val="0"/>
              <w:marTop w:val="0"/>
              <w:marBottom w:val="0"/>
              <w:divBdr>
                <w:top w:val="none" w:sz="0" w:space="0" w:color="auto"/>
                <w:left w:val="none" w:sz="0" w:space="0" w:color="auto"/>
                <w:bottom w:val="none" w:sz="0" w:space="0" w:color="auto"/>
                <w:right w:val="none" w:sz="0" w:space="0" w:color="auto"/>
              </w:divBdr>
              <w:divsChild>
                <w:div w:id="1524904486">
                  <w:marLeft w:val="0"/>
                  <w:marRight w:val="0"/>
                  <w:marTop w:val="0"/>
                  <w:marBottom w:val="0"/>
                  <w:divBdr>
                    <w:top w:val="none" w:sz="0" w:space="0" w:color="auto"/>
                    <w:left w:val="none" w:sz="0" w:space="0" w:color="auto"/>
                    <w:bottom w:val="none" w:sz="0" w:space="0" w:color="auto"/>
                    <w:right w:val="none" w:sz="0" w:space="0" w:color="auto"/>
                  </w:divBdr>
                  <w:divsChild>
                    <w:div w:id="152490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6020">
      <w:marLeft w:val="0"/>
      <w:marRight w:val="0"/>
      <w:marTop w:val="0"/>
      <w:marBottom w:val="0"/>
      <w:divBdr>
        <w:top w:val="none" w:sz="0" w:space="0" w:color="auto"/>
        <w:left w:val="none" w:sz="0" w:space="0" w:color="auto"/>
        <w:bottom w:val="none" w:sz="0" w:space="0" w:color="auto"/>
        <w:right w:val="none" w:sz="0" w:space="0" w:color="auto"/>
      </w:divBdr>
      <w:divsChild>
        <w:div w:id="1524904889">
          <w:marLeft w:val="0"/>
          <w:marRight w:val="0"/>
          <w:marTop w:val="0"/>
          <w:marBottom w:val="0"/>
          <w:divBdr>
            <w:top w:val="none" w:sz="0" w:space="0" w:color="auto"/>
            <w:left w:val="none" w:sz="0" w:space="0" w:color="auto"/>
            <w:bottom w:val="none" w:sz="0" w:space="0" w:color="auto"/>
            <w:right w:val="none" w:sz="0" w:space="0" w:color="auto"/>
          </w:divBdr>
          <w:divsChild>
            <w:div w:id="1524905810">
              <w:marLeft w:val="0"/>
              <w:marRight w:val="0"/>
              <w:marTop w:val="0"/>
              <w:marBottom w:val="0"/>
              <w:divBdr>
                <w:top w:val="none" w:sz="0" w:space="0" w:color="auto"/>
                <w:left w:val="none" w:sz="0" w:space="0" w:color="auto"/>
                <w:bottom w:val="none" w:sz="0" w:space="0" w:color="auto"/>
                <w:right w:val="none" w:sz="0" w:space="0" w:color="auto"/>
              </w:divBdr>
            </w:div>
          </w:divsChild>
        </w:div>
        <w:div w:id="1524905012">
          <w:marLeft w:val="0"/>
          <w:marRight w:val="0"/>
          <w:marTop w:val="0"/>
          <w:marBottom w:val="0"/>
          <w:divBdr>
            <w:top w:val="none" w:sz="0" w:space="0" w:color="auto"/>
            <w:left w:val="none" w:sz="0" w:space="0" w:color="auto"/>
            <w:bottom w:val="none" w:sz="0" w:space="0" w:color="auto"/>
            <w:right w:val="none" w:sz="0" w:space="0" w:color="auto"/>
          </w:divBdr>
        </w:div>
      </w:divsChild>
    </w:div>
    <w:div w:id="1524906021">
      <w:marLeft w:val="0"/>
      <w:marRight w:val="0"/>
      <w:marTop w:val="0"/>
      <w:marBottom w:val="0"/>
      <w:divBdr>
        <w:top w:val="none" w:sz="0" w:space="0" w:color="auto"/>
        <w:left w:val="none" w:sz="0" w:space="0" w:color="auto"/>
        <w:bottom w:val="none" w:sz="0" w:space="0" w:color="auto"/>
        <w:right w:val="none" w:sz="0" w:space="0" w:color="auto"/>
      </w:divBdr>
    </w:div>
    <w:div w:id="1524906023">
      <w:marLeft w:val="0"/>
      <w:marRight w:val="0"/>
      <w:marTop w:val="0"/>
      <w:marBottom w:val="0"/>
      <w:divBdr>
        <w:top w:val="none" w:sz="0" w:space="0" w:color="auto"/>
        <w:left w:val="none" w:sz="0" w:space="0" w:color="auto"/>
        <w:bottom w:val="none" w:sz="0" w:space="0" w:color="auto"/>
        <w:right w:val="none" w:sz="0" w:space="0" w:color="auto"/>
      </w:divBdr>
    </w:div>
    <w:div w:id="1524906028">
      <w:marLeft w:val="0"/>
      <w:marRight w:val="0"/>
      <w:marTop w:val="0"/>
      <w:marBottom w:val="0"/>
      <w:divBdr>
        <w:top w:val="none" w:sz="0" w:space="0" w:color="auto"/>
        <w:left w:val="none" w:sz="0" w:space="0" w:color="auto"/>
        <w:bottom w:val="none" w:sz="0" w:space="0" w:color="auto"/>
        <w:right w:val="none" w:sz="0" w:space="0" w:color="auto"/>
      </w:divBdr>
      <w:divsChild>
        <w:div w:id="1524906352">
          <w:marLeft w:val="0"/>
          <w:marRight w:val="0"/>
          <w:marTop w:val="0"/>
          <w:marBottom w:val="0"/>
          <w:divBdr>
            <w:top w:val="none" w:sz="0" w:space="0" w:color="auto"/>
            <w:left w:val="none" w:sz="0" w:space="0" w:color="auto"/>
            <w:bottom w:val="none" w:sz="0" w:space="0" w:color="auto"/>
            <w:right w:val="none" w:sz="0" w:space="0" w:color="auto"/>
          </w:divBdr>
          <w:divsChild>
            <w:div w:id="1524904791">
              <w:marLeft w:val="0"/>
              <w:marRight w:val="0"/>
              <w:marTop w:val="0"/>
              <w:marBottom w:val="0"/>
              <w:divBdr>
                <w:top w:val="none" w:sz="0" w:space="0" w:color="auto"/>
                <w:left w:val="none" w:sz="0" w:space="0" w:color="auto"/>
                <w:bottom w:val="none" w:sz="0" w:space="0" w:color="auto"/>
                <w:right w:val="none" w:sz="0" w:space="0" w:color="auto"/>
              </w:divBdr>
            </w:div>
            <w:div w:id="1524905711">
              <w:marLeft w:val="0"/>
              <w:marRight w:val="0"/>
              <w:marTop w:val="0"/>
              <w:marBottom w:val="0"/>
              <w:divBdr>
                <w:top w:val="none" w:sz="0" w:space="0" w:color="auto"/>
                <w:left w:val="none" w:sz="0" w:space="0" w:color="auto"/>
                <w:bottom w:val="none" w:sz="0" w:space="0" w:color="auto"/>
                <w:right w:val="none" w:sz="0" w:space="0" w:color="auto"/>
              </w:divBdr>
              <w:divsChild>
                <w:div w:id="1524905573">
                  <w:marLeft w:val="0"/>
                  <w:marRight w:val="0"/>
                  <w:marTop w:val="0"/>
                  <w:marBottom w:val="0"/>
                  <w:divBdr>
                    <w:top w:val="none" w:sz="0" w:space="0" w:color="auto"/>
                    <w:left w:val="none" w:sz="0" w:space="0" w:color="auto"/>
                    <w:bottom w:val="none" w:sz="0" w:space="0" w:color="auto"/>
                    <w:right w:val="none" w:sz="0" w:space="0" w:color="auto"/>
                  </w:divBdr>
                  <w:divsChild>
                    <w:div w:id="1524905675">
                      <w:marLeft w:val="0"/>
                      <w:marRight w:val="0"/>
                      <w:marTop w:val="0"/>
                      <w:marBottom w:val="0"/>
                      <w:divBdr>
                        <w:top w:val="none" w:sz="0" w:space="0" w:color="auto"/>
                        <w:left w:val="none" w:sz="0" w:space="0" w:color="auto"/>
                        <w:bottom w:val="none" w:sz="0" w:space="0" w:color="auto"/>
                        <w:right w:val="none" w:sz="0" w:space="0" w:color="auto"/>
                      </w:divBdr>
                      <w:divsChild>
                        <w:div w:id="152490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6030">
      <w:marLeft w:val="0"/>
      <w:marRight w:val="0"/>
      <w:marTop w:val="0"/>
      <w:marBottom w:val="0"/>
      <w:divBdr>
        <w:top w:val="none" w:sz="0" w:space="0" w:color="auto"/>
        <w:left w:val="none" w:sz="0" w:space="0" w:color="auto"/>
        <w:bottom w:val="none" w:sz="0" w:space="0" w:color="auto"/>
        <w:right w:val="none" w:sz="0" w:space="0" w:color="auto"/>
      </w:divBdr>
    </w:div>
    <w:div w:id="1524906031">
      <w:marLeft w:val="0"/>
      <w:marRight w:val="0"/>
      <w:marTop w:val="0"/>
      <w:marBottom w:val="0"/>
      <w:divBdr>
        <w:top w:val="none" w:sz="0" w:space="0" w:color="auto"/>
        <w:left w:val="none" w:sz="0" w:space="0" w:color="auto"/>
        <w:bottom w:val="none" w:sz="0" w:space="0" w:color="auto"/>
        <w:right w:val="none" w:sz="0" w:space="0" w:color="auto"/>
      </w:divBdr>
    </w:div>
    <w:div w:id="1524906032">
      <w:marLeft w:val="0"/>
      <w:marRight w:val="0"/>
      <w:marTop w:val="0"/>
      <w:marBottom w:val="0"/>
      <w:divBdr>
        <w:top w:val="none" w:sz="0" w:space="0" w:color="auto"/>
        <w:left w:val="none" w:sz="0" w:space="0" w:color="auto"/>
        <w:bottom w:val="none" w:sz="0" w:space="0" w:color="auto"/>
        <w:right w:val="none" w:sz="0" w:space="0" w:color="auto"/>
      </w:divBdr>
    </w:div>
    <w:div w:id="1524906034">
      <w:marLeft w:val="0"/>
      <w:marRight w:val="0"/>
      <w:marTop w:val="0"/>
      <w:marBottom w:val="0"/>
      <w:divBdr>
        <w:top w:val="none" w:sz="0" w:space="0" w:color="auto"/>
        <w:left w:val="none" w:sz="0" w:space="0" w:color="auto"/>
        <w:bottom w:val="none" w:sz="0" w:space="0" w:color="auto"/>
        <w:right w:val="none" w:sz="0" w:space="0" w:color="auto"/>
      </w:divBdr>
      <w:divsChild>
        <w:div w:id="1524905136">
          <w:marLeft w:val="0"/>
          <w:marRight w:val="0"/>
          <w:marTop w:val="0"/>
          <w:marBottom w:val="0"/>
          <w:divBdr>
            <w:top w:val="none" w:sz="0" w:space="0" w:color="auto"/>
            <w:left w:val="none" w:sz="0" w:space="0" w:color="auto"/>
            <w:bottom w:val="none" w:sz="0" w:space="0" w:color="auto"/>
            <w:right w:val="none" w:sz="0" w:space="0" w:color="auto"/>
          </w:divBdr>
          <w:divsChild>
            <w:div w:id="152490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035">
      <w:marLeft w:val="0"/>
      <w:marRight w:val="0"/>
      <w:marTop w:val="0"/>
      <w:marBottom w:val="0"/>
      <w:divBdr>
        <w:top w:val="none" w:sz="0" w:space="0" w:color="auto"/>
        <w:left w:val="none" w:sz="0" w:space="0" w:color="auto"/>
        <w:bottom w:val="none" w:sz="0" w:space="0" w:color="auto"/>
        <w:right w:val="none" w:sz="0" w:space="0" w:color="auto"/>
      </w:divBdr>
    </w:div>
    <w:div w:id="1524906038">
      <w:marLeft w:val="0"/>
      <w:marRight w:val="0"/>
      <w:marTop w:val="0"/>
      <w:marBottom w:val="0"/>
      <w:divBdr>
        <w:top w:val="none" w:sz="0" w:space="0" w:color="auto"/>
        <w:left w:val="none" w:sz="0" w:space="0" w:color="auto"/>
        <w:bottom w:val="none" w:sz="0" w:space="0" w:color="auto"/>
        <w:right w:val="none" w:sz="0" w:space="0" w:color="auto"/>
      </w:divBdr>
    </w:div>
    <w:div w:id="1524906040">
      <w:marLeft w:val="0"/>
      <w:marRight w:val="0"/>
      <w:marTop w:val="0"/>
      <w:marBottom w:val="0"/>
      <w:divBdr>
        <w:top w:val="none" w:sz="0" w:space="0" w:color="auto"/>
        <w:left w:val="none" w:sz="0" w:space="0" w:color="auto"/>
        <w:bottom w:val="none" w:sz="0" w:space="0" w:color="auto"/>
        <w:right w:val="none" w:sz="0" w:space="0" w:color="auto"/>
      </w:divBdr>
    </w:div>
    <w:div w:id="1524906041">
      <w:marLeft w:val="0"/>
      <w:marRight w:val="0"/>
      <w:marTop w:val="0"/>
      <w:marBottom w:val="0"/>
      <w:divBdr>
        <w:top w:val="none" w:sz="0" w:space="0" w:color="auto"/>
        <w:left w:val="none" w:sz="0" w:space="0" w:color="auto"/>
        <w:bottom w:val="none" w:sz="0" w:space="0" w:color="auto"/>
        <w:right w:val="none" w:sz="0" w:space="0" w:color="auto"/>
      </w:divBdr>
    </w:div>
    <w:div w:id="1524906042">
      <w:marLeft w:val="0"/>
      <w:marRight w:val="0"/>
      <w:marTop w:val="0"/>
      <w:marBottom w:val="0"/>
      <w:divBdr>
        <w:top w:val="none" w:sz="0" w:space="0" w:color="auto"/>
        <w:left w:val="none" w:sz="0" w:space="0" w:color="auto"/>
        <w:bottom w:val="none" w:sz="0" w:space="0" w:color="auto"/>
        <w:right w:val="none" w:sz="0" w:space="0" w:color="auto"/>
      </w:divBdr>
    </w:div>
    <w:div w:id="1524906043">
      <w:marLeft w:val="0"/>
      <w:marRight w:val="0"/>
      <w:marTop w:val="0"/>
      <w:marBottom w:val="0"/>
      <w:divBdr>
        <w:top w:val="none" w:sz="0" w:space="0" w:color="auto"/>
        <w:left w:val="none" w:sz="0" w:space="0" w:color="auto"/>
        <w:bottom w:val="none" w:sz="0" w:space="0" w:color="auto"/>
        <w:right w:val="none" w:sz="0" w:space="0" w:color="auto"/>
      </w:divBdr>
    </w:div>
    <w:div w:id="1524906044">
      <w:marLeft w:val="0"/>
      <w:marRight w:val="0"/>
      <w:marTop w:val="0"/>
      <w:marBottom w:val="0"/>
      <w:divBdr>
        <w:top w:val="none" w:sz="0" w:space="0" w:color="auto"/>
        <w:left w:val="none" w:sz="0" w:space="0" w:color="auto"/>
        <w:bottom w:val="none" w:sz="0" w:space="0" w:color="auto"/>
        <w:right w:val="none" w:sz="0" w:space="0" w:color="auto"/>
      </w:divBdr>
      <w:divsChild>
        <w:div w:id="1524905915">
          <w:marLeft w:val="0"/>
          <w:marRight w:val="0"/>
          <w:marTop w:val="0"/>
          <w:marBottom w:val="0"/>
          <w:divBdr>
            <w:top w:val="none" w:sz="0" w:space="0" w:color="auto"/>
            <w:left w:val="none" w:sz="0" w:space="0" w:color="auto"/>
            <w:bottom w:val="none" w:sz="0" w:space="0" w:color="auto"/>
            <w:right w:val="none" w:sz="0" w:space="0" w:color="auto"/>
          </w:divBdr>
          <w:divsChild>
            <w:div w:id="152490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046">
      <w:marLeft w:val="0"/>
      <w:marRight w:val="0"/>
      <w:marTop w:val="0"/>
      <w:marBottom w:val="0"/>
      <w:divBdr>
        <w:top w:val="none" w:sz="0" w:space="0" w:color="auto"/>
        <w:left w:val="none" w:sz="0" w:space="0" w:color="auto"/>
        <w:bottom w:val="none" w:sz="0" w:space="0" w:color="auto"/>
        <w:right w:val="none" w:sz="0" w:space="0" w:color="auto"/>
      </w:divBdr>
      <w:divsChild>
        <w:div w:id="1524905147">
          <w:marLeft w:val="0"/>
          <w:marRight w:val="0"/>
          <w:marTop w:val="0"/>
          <w:marBottom w:val="0"/>
          <w:divBdr>
            <w:top w:val="none" w:sz="0" w:space="0" w:color="auto"/>
            <w:left w:val="none" w:sz="0" w:space="0" w:color="auto"/>
            <w:bottom w:val="none" w:sz="0" w:space="0" w:color="auto"/>
            <w:right w:val="none" w:sz="0" w:space="0" w:color="auto"/>
          </w:divBdr>
        </w:div>
        <w:div w:id="1524905678">
          <w:marLeft w:val="0"/>
          <w:marRight w:val="0"/>
          <w:marTop w:val="0"/>
          <w:marBottom w:val="0"/>
          <w:divBdr>
            <w:top w:val="none" w:sz="0" w:space="0" w:color="auto"/>
            <w:left w:val="none" w:sz="0" w:space="0" w:color="auto"/>
            <w:bottom w:val="none" w:sz="0" w:space="0" w:color="auto"/>
            <w:right w:val="none" w:sz="0" w:space="0" w:color="auto"/>
          </w:divBdr>
        </w:div>
        <w:div w:id="1524906295">
          <w:marLeft w:val="0"/>
          <w:marRight w:val="0"/>
          <w:marTop w:val="0"/>
          <w:marBottom w:val="0"/>
          <w:divBdr>
            <w:top w:val="none" w:sz="0" w:space="0" w:color="auto"/>
            <w:left w:val="none" w:sz="0" w:space="0" w:color="auto"/>
            <w:bottom w:val="none" w:sz="0" w:space="0" w:color="auto"/>
            <w:right w:val="none" w:sz="0" w:space="0" w:color="auto"/>
          </w:divBdr>
          <w:divsChild>
            <w:div w:id="1524906319">
              <w:marLeft w:val="0"/>
              <w:marRight w:val="0"/>
              <w:marTop w:val="0"/>
              <w:marBottom w:val="0"/>
              <w:divBdr>
                <w:top w:val="none" w:sz="0" w:space="0" w:color="auto"/>
                <w:left w:val="none" w:sz="0" w:space="0" w:color="auto"/>
                <w:bottom w:val="none" w:sz="0" w:space="0" w:color="auto"/>
                <w:right w:val="none" w:sz="0" w:space="0" w:color="auto"/>
              </w:divBdr>
            </w:div>
          </w:divsChild>
        </w:div>
        <w:div w:id="1524906353">
          <w:marLeft w:val="0"/>
          <w:marRight w:val="0"/>
          <w:marTop w:val="0"/>
          <w:marBottom w:val="0"/>
          <w:divBdr>
            <w:top w:val="none" w:sz="0" w:space="0" w:color="auto"/>
            <w:left w:val="none" w:sz="0" w:space="0" w:color="auto"/>
            <w:bottom w:val="none" w:sz="0" w:space="0" w:color="auto"/>
            <w:right w:val="none" w:sz="0" w:space="0" w:color="auto"/>
          </w:divBdr>
          <w:divsChild>
            <w:div w:id="152490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047">
      <w:marLeft w:val="0"/>
      <w:marRight w:val="0"/>
      <w:marTop w:val="0"/>
      <w:marBottom w:val="0"/>
      <w:divBdr>
        <w:top w:val="none" w:sz="0" w:space="0" w:color="auto"/>
        <w:left w:val="none" w:sz="0" w:space="0" w:color="auto"/>
        <w:bottom w:val="none" w:sz="0" w:space="0" w:color="auto"/>
        <w:right w:val="none" w:sz="0" w:space="0" w:color="auto"/>
      </w:divBdr>
    </w:div>
    <w:div w:id="1524906049">
      <w:marLeft w:val="0"/>
      <w:marRight w:val="0"/>
      <w:marTop w:val="0"/>
      <w:marBottom w:val="0"/>
      <w:divBdr>
        <w:top w:val="none" w:sz="0" w:space="0" w:color="auto"/>
        <w:left w:val="none" w:sz="0" w:space="0" w:color="auto"/>
        <w:bottom w:val="none" w:sz="0" w:space="0" w:color="auto"/>
        <w:right w:val="none" w:sz="0" w:space="0" w:color="auto"/>
      </w:divBdr>
    </w:div>
    <w:div w:id="1524906050">
      <w:marLeft w:val="0"/>
      <w:marRight w:val="0"/>
      <w:marTop w:val="0"/>
      <w:marBottom w:val="0"/>
      <w:divBdr>
        <w:top w:val="none" w:sz="0" w:space="0" w:color="auto"/>
        <w:left w:val="none" w:sz="0" w:space="0" w:color="auto"/>
        <w:bottom w:val="none" w:sz="0" w:space="0" w:color="auto"/>
        <w:right w:val="none" w:sz="0" w:space="0" w:color="auto"/>
      </w:divBdr>
    </w:div>
    <w:div w:id="1524906051">
      <w:marLeft w:val="0"/>
      <w:marRight w:val="0"/>
      <w:marTop w:val="0"/>
      <w:marBottom w:val="0"/>
      <w:divBdr>
        <w:top w:val="none" w:sz="0" w:space="0" w:color="auto"/>
        <w:left w:val="none" w:sz="0" w:space="0" w:color="auto"/>
        <w:bottom w:val="none" w:sz="0" w:space="0" w:color="auto"/>
        <w:right w:val="none" w:sz="0" w:space="0" w:color="auto"/>
      </w:divBdr>
    </w:div>
    <w:div w:id="1524906053">
      <w:marLeft w:val="0"/>
      <w:marRight w:val="0"/>
      <w:marTop w:val="0"/>
      <w:marBottom w:val="0"/>
      <w:divBdr>
        <w:top w:val="none" w:sz="0" w:space="0" w:color="auto"/>
        <w:left w:val="none" w:sz="0" w:space="0" w:color="auto"/>
        <w:bottom w:val="none" w:sz="0" w:space="0" w:color="auto"/>
        <w:right w:val="none" w:sz="0" w:space="0" w:color="auto"/>
      </w:divBdr>
      <w:divsChild>
        <w:div w:id="1524905538">
          <w:marLeft w:val="0"/>
          <w:marRight w:val="0"/>
          <w:marTop w:val="0"/>
          <w:marBottom w:val="0"/>
          <w:divBdr>
            <w:top w:val="none" w:sz="0" w:space="0" w:color="auto"/>
            <w:left w:val="none" w:sz="0" w:space="0" w:color="auto"/>
            <w:bottom w:val="none" w:sz="0" w:space="0" w:color="auto"/>
            <w:right w:val="none" w:sz="0" w:space="0" w:color="auto"/>
          </w:divBdr>
          <w:divsChild>
            <w:div w:id="15249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056">
      <w:marLeft w:val="0"/>
      <w:marRight w:val="0"/>
      <w:marTop w:val="0"/>
      <w:marBottom w:val="0"/>
      <w:divBdr>
        <w:top w:val="none" w:sz="0" w:space="0" w:color="auto"/>
        <w:left w:val="none" w:sz="0" w:space="0" w:color="auto"/>
        <w:bottom w:val="none" w:sz="0" w:space="0" w:color="auto"/>
        <w:right w:val="none" w:sz="0" w:space="0" w:color="auto"/>
      </w:divBdr>
    </w:div>
    <w:div w:id="1524906057">
      <w:marLeft w:val="0"/>
      <w:marRight w:val="0"/>
      <w:marTop w:val="0"/>
      <w:marBottom w:val="0"/>
      <w:divBdr>
        <w:top w:val="none" w:sz="0" w:space="0" w:color="auto"/>
        <w:left w:val="none" w:sz="0" w:space="0" w:color="auto"/>
        <w:bottom w:val="none" w:sz="0" w:space="0" w:color="auto"/>
        <w:right w:val="none" w:sz="0" w:space="0" w:color="auto"/>
      </w:divBdr>
    </w:div>
    <w:div w:id="1524906058">
      <w:marLeft w:val="0"/>
      <w:marRight w:val="0"/>
      <w:marTop w:val="0"/>
      <w:marBottom w:val="0"/>
      <w:divBdr>
        <w:top w:val="none" w:sz="0" w:space="0" w:color="auto"/>
        <w:left w:val="none" w:sz="0" w:space="0" w:color="auto"/>
        <w:bottom w:val="none" w:sz="0" w:space="0" w:color="auto"/>
        <w:right w:val="none" w:sz="0" w:space="0" w:color="auto"/>
      </w:divBdr>
    </w:div>
    <w:div w:id="1524906059">
      <w:marLeft w:val="0"/>
      <w:marRight w:val="0"/>
      <w:marTop w:val="0"/>
      <w:marBottom w:val="0"/>
      <w:divBdr>
        <w:top w:val="none" w:sz="0" w:space="0" w:color="auto"/>
        <w:left w:val="none" w:sz="0" w:space="0" w:color="auto"/>
        <w:bottom w:val="none" w:sz="0" w:space="0" w:color="auto"/>
        <w:right w:val="none" w:sz="0" w:space="0" w:color="auto"/>
      </w:divBdr>
    </w:div>
    <w:div w:id="1524906060">
      <w:marLeft w:val="0"/>
      <w:marRight w:val="0"/>
      <w:marTop w:val="0"/>
      <w:marBottom w:val="0"/>
      <w:divBdr>
        <w:top w:val="none" w:sz="0" w:space="0" w:color="auto"/>
        <w:left w:val="none" w:sz="0" w:space="0" w:color="auto"/>
        <w:bottom w:val="none" w:sz="0" w:space="0" w:color="auto"/>
        <w:right w:val="none" w:sz="0" w:space="0" w:color="auto"/>
      </w:divBdr>
    </w:div>
    <w:div w:id="1524906061">
      <w:marLeft w:val="0"/>
      <w:marRight w:val="0"/>
      <w:marTop w:val="0"/>
      <w:marBottom w:val="0"/>
      <w:divBdr>
        <w:top w:val="none" w:sz="0" w:space="0" w:color="auto"/>
        <w:left w:val="none" w:sz="0" w:space="0" w:color="auto"/>
        <w:bottom w:val="none" w:sz="0" w:space="0" w:color="auto"/>
        <w:right w:val="none" w:sz="0" w:space="0" w:color="auto"/>
      </w:divBdr>
      <w:divsChild>
        <w:div w:id="1524904828">
          <w:marLeft w:val="0"/>
          <w:marRight w:val="0"/>
          <w:marTop w:val="0"/>
          <w:marBottom w:val="0"/>
          <w:divBdr>
            <w:top w:val="none" w:sz="0" w:space="0" w:color="auto"/>
            <w:left w:val="none" w:sz="0" w:space="0" w:color="auto"/>
            <w:bottom w:val="none" w:sz="0" w:space="0" w:color="auto"/>
            <w:right w:val="none" w:sz="0" w:space="0" w:color="auto"/>
          </w:divBdr>
        </w:div>
        <w:div w:id="1524904931">
          <w:marLeft w:val="0"/>
          <w:marRight w:val="0"/>
          <w:marTop w:val="0"/>
          <w:marBottom w:val="0"/>
          <w:divBdr>
            <w:top w:val="none" w:sz="0" w:space="0" w:color="auto"/>
            <w:left w:val="none" w:sz="0" w:space="0" w:color="auto"/>
            <w:bottom w:val="none" w:sz="0" w:space="0" w:color="auto"/>
            <w:right w:val="none" w:sz="0" w:space="0" w:color="auto"/>
          </w:divBdr>
        </w:div>
        <w:div w:id="1524906072">
          <w:marLeft w:val="0"/>
          <w:marRight w:val="0"/>
          <w:marTop w:val="0"/>
          <w:marBottom w:val="0"/>
          <w:divBdr>
            <w:top w:val="none" w:sz="0" w:space="0" w:color="auto"/>
            <w:left w:val="none" w:sz="0" w:space="0" w:color="auto"/>
            <w:bottom w:val="none" w:sz="0" w:space="0" w:color="auto"/>
            <w:right w:val="none" w:sz="0" w:space="0" w:color="auto"/>
          </w:divBdr>
          <w:divsChild>
            <w:div w:id="1524903983">
              <w:marLeft w:val="0"/>
              <w:marRight w:val="0"/>
              <w:marTop w:val="0"/>
              <w:marBottom w:val="0"/>
              <w:divBdr>
                <w:top w:val="none" w:sz="0" w:space="0" w:color="auto"/>
                <w:left w:val="none" w:sz="0" w:space="0" w:color="auto"/>
                <w:bottom w:val="none" w:sz="0" w:space="0" w:color="auto"/>
                <w:right w:val="none" w:sz="0" w:space="0" w:color="auto"/>
              </w:divBdr>
            </w:div>
          </w:divsChild>
        </w:div>
        <w:div w:id="1524906117">
          <w:marLeft w:val="0"/>
          <w:marRight w:val="0"/>
          <w:marTop w:val="0"/>
          <w:marBottom w:val="0"/>
          <w:divBdr>
            <w:top w:val="none" w:sz="0" w:space="0" w:color="auto"/>
            <w:left w:val="none" w:sz="0" w:space="0" w:color="auto"/>
            <w:bottom w:val="none" w:sz="0" w:space="0" w:color="auto"/>
            <w:right w:val="none" w:sz="0" w:space="0" w:color="auto"/>
          </w:divBdr>
        </w:div>
      </w:divsChild>
    </w:div>
    <w:div w:id="1524906062">
      <w:marLeft w:val="0"/>
      <w:marRight w:val="0"/>
      <w:marTop w:val="0"/>
      <w:marBottom w:val="0"/>
      <w:divBdr>
        <w:top w:val="none" w:sz="0" w:space="0" w:color="auto"/>
        <w:left w:val="none" w:sz="0" w:space="0" w:color="auto"/>
        <w:bottom w:val="none" w:sz="0" w:space="0" w:color="auto"/>
        <w:right w:val="none" w:sz="0" w:space="0" w:color="auto"/>
      </w:divBdr>
    </w:div>
    <w:div w:id="1524906063">
      <w:marLeft w:val="0"/>
      <w:marRight w:val="0"/>
      <w:marTop w:val="0"/>
      <w:marBottom w:val="0"/>
      <w:divBdr>
        <w:top w:val="none" w:sz="0" w:space="0" w:color="auto"/>
        <w:left w:val="none" w:sz="0" w:space="0" w:color="auto"/>
        <w:bottom w:val="none" w:sz="0" w:space="0" w:color="auto"/>
        <w:right w:val="none" w:sz="0" w:space="0" w:color="auto"/>
      </w:divBdr>
    </w:div>
    <w:div w:id="1524906067">
      <w:marLeft w:val="0"/>
      <w:marRight w:val="0"/>
      <w:marTop w:val="0"/>
      <w:marBottom w:val="0"/>
      <w:divBdr>
        <w:top w:val="none" w:sz="0" w:space="0" w:color="auto"/>
        <w:left w:val="none" w:sz="0" w:space="0" w:color="auto"/>
        <w:bottom w:val="none" w:sz="0" w:space="0" w:color="auto"/>
        <w:right w:val="none" w:sz="0" w:space="0" w:color="auto"/>
      </w:divBdr>
    </w:div>
    <w:div w:id="1524906069">
      <w:marLeft w:val="0"/>
      <w:marRight w:val="0"/>
      <w:marTop w:val="0"/>
      <w:marBottom w:val="0"/>
      <w:divBdr>
        <w:top w:val="none" w:sz="0" w:space="0" w:color="auto"/>
        <w:left w:val="none" w:sz="0" w:space="0" w:color="auto"/>
        <w:bottom w:val="none" w:sz="0" w:space="0" w:color="auto"/>
        <w:right w:val="none" w:sz="0" w:space="0" w:color="auto"/>
      </w:divBdr>
    </w:div>
    <w:div w:id="1524906070">
      <w:marLeft w:val="0"/>
      <w:marRight w:val="0"/>
      <w:marTop w:val="0"/>
      <w:marBottom w:val="0"/>
      <w:divBdr>
        <w:top w:val="none" w:sz="0" w:space="0" w:color="auto"/>
        <w:left w:val="none" w:sz="0" w:space="0" w:color="auto"/>
        <w:bottom w:val="none" w:sz="0" w:space="0" w:color="auto"/>
        <w:right w:val="none" w:sz="0" w:space="0" w:color="auto"/>
      </w:divBdr>
      <w:divsChild>
        <w:div w:id="1524904004">
          <w:marLeft w:val="200"/>
          <w:marRight w:val="200"/>
          <w:marTop w:val="200"/>
          <w:marBottom w:val="200"/>
          <w:divBdr>
            <w:top w:val="none" w:sz="0" w:space="0" w:color="auto"/>
            <w:left w:val="none" w:sz="0" w:space="0" w:color="auto"/>
            <w:bottom w:val="none" w:sz="0" w:space="0" w:color="auto"/>
            <w:right w:val="none" w:sz="0" w:space="0" w:color="auto"/>
          </w:divBdr>
        </w:div>
        <w:div w:id="1524905695">
          <w:marLeft w:val="200"/>
          <w:marRight w:val="200"/>
          <w:marTop w:val="200"/>
          <w:marBottom w:val="200"/>
          <w:divBdr>
            <w:top w:val="none" w:sz="0" w:space="0" w:color="auto"/>
            <w:left w:val="none" w:sz="0" w:space="0" w:color="auto"/>
            <w:bottom w:val="none" w:sz="0" w:space="0" w:color="auto"/>
            <w:right w:val="none" w:sz="0" w:space="0" w:color="auto"/>
          </w:divBdr>
        </w:div>
      </w:divsChild>
    </w:div>
    <w:div w:id="1524906074">
      <w:marLeft w:val="0"/>
      <w:marRight w:val="0"/>
      <w:marTop w:val="0"/>
      <w:marBottom w:val="0"/>
      <w:divBdr>
        <w:top w:val="none" w:sz="0" w:space="0" w:color="auto"/>
        <w:left w:val="none" w:sz="0" w:space="0" w:color="auto"/>
        <w:bottom w:val="none" w:sz="0" w:space="0" w:color="auto"/>
        <w:right w:val="none" w:sz="0" w:space="0" w:color="auto"/>
      </w:divBdr>
    </w:div>
    <w:div w:id="1524906075">
      <w:marLeft w:val="0"/>
      <w:marRight w:val="0"/>
      <w:marTop w:val="0"/>
      <w:marBottom w:val="0"/>
      <w:divBdr>
        <w:top w:val="none" w:sz="0" w:space="0" w:color="auto"/>
        <w:left w:val="none" w:sz="0" w:space="0" w:color="auto"/>
        <w:bottom w:val="none" w:sz="0" w:space="0" w:color="auto"/>
        <w:right w:val="none" w:sz="0" w:space="0" w:color="auto"/>
      </w:divBdr>
      <w:divsChild>
        <w:div w:id="1524904369">
          <w:marLeft w:val="0"/>
          <w:marRight w:val="0"/>
          <w:marTop w:val="0"/>
          <w:marBottom w:val="0"/>
          <w:divBdr>
            <w:top w:val="none" w:sz="0" w:space="0" w:color="auto"/>
            <w:left w:val="none" w:sz="0" w:space="0" w:color="auto"/>
            <w:bottom w:val="none" w:sz="0" w:space="0" w:color="auto"/>
            <w:right w:val="none" w:sz="0" w:space="0" w:color="auto"/>
          </w:divBdr>
          <w:divsChild>
            <w:div w:id="1524904877">
              <w:marLeft w:val="0"/>
              <w:marRight w:val="0"/>
              <w:marTop w:val="0"/>
              <w:marBottom w:val="0"/>
              <w:divBdr>
                <w:top w:val="none" w:sz="0" w:space="0" w:color="auto"/>
                <w:left w:val="none" w:sz="0" w:space="0" w:color="auto"/>
                <w:bottom w:val="none" w:sz="0" w:space="0" w:color="auto"/>
                <w:right w:val="none" w:sz="0" w:space="0" w:color="auto"/>
              </w:divBdr>
              <w:divsChild>
                <w:div w:id="1524903928">
                  <w:marLeft w:val="0"/>
                  <w:marRight w:val="0"/>
                  <w:marTop w:val="0"/>
                  <w:marBottom w:val="0"/>
                  <w:divBdr>
                    <w:top w:val="none" w:sz="0" w:space="0" w:color="auto"/>
                    <w:left w:val="none" w:sz="0" w:space="0" w:color="auto"/>
                    <w:bottom w:val="none" w:sz="0" w:space="0" w:color="auto"/>
                    <w:right w:val="none" w:sz="0" w:space="0" w:color="auto"/>
                  </w:divBdr>
                  <w:divsChild>
                    <w:div w:id="1524905117">
                      <w:marLeft w:val="0"/>
                      <w:marRight w:val="0"/>
                      <w:marTop w:val="0"/>
                      <w:marBottom w:val="0"/>
                      <w:divBdr>
                        <w:top w:val="none" w:sz="0" w:space="0" w:color="auto"/>
                        <w:left w:val="none" w:sz="0" w:space="0" w:color="auto"/>
                        <w:bottom w:val="none" w:sz="0" w:space="0" w:color="auto"/>
                        <w:right w:val="none" w:sz="0" w:space="0" w:color="auto"/>
                      </w:divBdr>
                      <w:divsChild>
                        <w:div w:id="1524906010">
                          <w:marLeft w:val="0"/>
                          <w:marRight w:val="0"/>
                          <w:marTop w:val="0"/>
                          <w:marBottom w:val="0"/>
                          <w:divBdr>
                            <w:top w:val="none" w:sz="0" w:space="0" w:color="auto"/>
                            <w:left w:val="none" w:sz="0" w:space="0" w:color="auto"/>
                            <w:bottom w:val="none" w:sz="0" w:space="0" w:color="auto"/>
                            <w:right w:val="none" w:sz="0" w:space="0" w:color="auto"/>
                          </w:divBdr>
                          <w:divsChild>
                            <w:div w:id="1524904999">
                              <w:marLeft w:val="0"/>
                              <w:marRight w:val="0"/>
                              <w:marTop w:val="0"/>
                              <w:marBottom w:val="0"/>
                              <w:divBdr>
                                <w:top w:val="none" w:sz="0" w:space="0" w:color="auto"/>
                                <w:left w:val="none" w:sz="0" w:space="0" w:color="auto"/>
                                <w:bottom w:val="none" w:sz="0" w:space="0" w:color="auto"/>
                                <w:right w:val="none" w:sz="0" w:space="0" w:color="auto"/>
                              </w:divBdr>
                              <w:divsChild>
                                <w:div w:id="1524903809">
                                  <w:marLeft w:val="0"/>
                                  <w:marRight w:val="0"/>
                                  <w:marTop w:val="0"/>
                                  <w:marBottom w:val="0"/>
                                  <w:divBdr>
                                    <w:top w:val="none" w:sz="0" w:space="0" w:color="auto"/>
                                    <w:left w:val="none" w:sz="0" w:space="0" w:color="auto"/>
                                    <w:bottom w:val="none" w:sz="0" w:space="0" w:color="auto"/>
                                    <w:right w:val="none" w:sz="0" w:space="0" w:color="auto"/>
                                  </w:divBdr>
                                  <w:divsChild>
                                    <w:div w:id="152490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906076">
      <w:marLeft w:val="0"/>
      <w:marRight w:val="0"/>
      <w:marTop w:val="0"/>
      <w:marBottom w:val="0"/>
      <w:divBdr>
        <w:top w:val="none" w:sz="0" w:space="0" w:color="auto"/>
        <w:left w:val="none" w:sz="0" w:space="0" w:color="auto"/>
        <w:bottom w:val="none" w:sz="0" w:space="0" w:color="auto"/>
        <w:right w:val="none" w:sz="0" w:space="0" w:color="auto"/>
      </w:divBdr>
    </w:div>
    <w:div w:id="1524906078">
      <w:marLeft w:val="0"/>
      <w:marRight w:val="0"/>
      <w:marTop w:val="0"/>
      <w:marBottom w:val="0"/>
      <w:divBdr>
        <w:top w:val="none" w:sz="0" w:space="0" w:color="auto"/>
        <w:left w:val="none" w:sz="0" w:space="0" w:color="auto"/>
        <w:bottom w:val="none" w:sz="0" w:space="0" w:color="auto"/>
        <w:right w:val="none" w:sz="0" w:space="0" w:color="auto"/>
      </w:divBdr>
      <w:divsChild>
        <w:div w:id="1524904120">
          <w:marLeft w:val="0"/>
          <w:marRight w:val="0"/>
          <w:marTop w:val="0"/>
          <w:marBottom w:val="0"/>
          <w:divBdr>
            <w:top w:val="none" w:sz="0" w:space="0" w:color="auto"/>
            <w:left w:val="none" w:sz="0" w:space="0" w:color="auto"/>
            <w:bottom w:val="none" w:sz="0" w:space="0" w:color="auto"/>
            <w:right w:val="none" w:sz="0" w:space="0" w:color="auto"/>
          </w:divBdr>
          <w:divsChild>
            <w:div w:id="1524904248">
              <w:marLeft w:val="0"/>
              <w:marRight w:val="0"/>
              <w:marTop w:val="0"/>
              <w:marBottom w:val="0"/>
              <w:divBdr>
                <w:top w:val="none" w:sz="0" w:space="0" w:color="auto"/>
                <w:left w:val="none" w:sz="0" w:space="0" w:color="auto"/>
                <w:bottom w:val="none" w:sz="0" w:space="0" w:color="auto"/>
                <w:right w:val="none" w:sz="0" w:space="0" w:color="auto"/>
              </w:divBdr>
              <w:divsChild>
                <w:div w:id="152490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296">
          <w:marLeft w:val="0"/>
          <w:marRight w:val="0"/>
          <w:marTop w:val="0"/>
          <w:marBottom w:val="0"/>
          <w:divBdr>
            <w:top w:val="none" w:sz="0" w:space="0" w:color="auto"/>
            <w:left w:val="none" w:sz="0" w:space="0" w:color="auto"/>
            <w:bottom w:val="none" w:sz="0" w:space="0" w:color="auto"/>
            <w:right w:val="none" w:sz="0" w:space="0" w:color="auto"/>
          </w:divBdr>
        </w:div>
      </w:divsChild>
    </w:div>
    <w:div w:id="1524906079">
      <w:marLeft w:val="0"/>
      <w:marRight w:val="0"/>
      <w:marTop w:val="0"/>
      <w:marBottom w:val="0"/>
      <w:divBdr>
        <w:top w:val="none" w:sz="0" w:space="0" w:color="auto"/>
        <w:left w:val="none" w:sz="0" w:space="0" w:color="auto"/>
        <w:bottom w:val="none" w:sz="0" w:space="0" w:color="auto"/>
        <w:right w:val="none" w:sz="0" w:space="0" w:color="auto"/>
      </w:divBdr>
    </w:div>
    <w:div w:id="1524906082">
      <w:marLeft w:val="0"/>
      <w:marRight w:val="0"/>
      <w:marTop w:val="0"/>
      <w:marBottom w:val="0"/>
      <w:divBdr>
        <w:top w:val="none" w:sz="0" w:space="0" w:color="auto"/>
        <w:left w:val="none" w:sz="0" w:space="0" w:color="auto"/>
        <w:bottom w:val="none" w:sz="0" w:space="0" w:color="auto"/>
        <w:right w:val="none" w:sz="0" w:space="0" w:color="auto"/>
      </w:divBdr>
      <w:divsChild>
        <w:div w:id="1524904260">
          <w:marLeft w:val="0"/>
          <w:marRight w:val="0"/>
          <w:marTop w:val="0"/>
          <w:marBottom w:val="0"/>
          <w:divBdr>
            <w:top w:val="none" w:sz="0" w:space="0" w:color="auto"/>
            <w:left w:val="none" w:sz="0" w:space="0" w:color="auto"/>
            <w:bottom w:val="none" w:sz="0" w:space="0" w:color="auto"/>
            <w:right w:val="none" w:sz="0" w:space="0" w:color="auto"/>
          </w:divBdr>
          <w:divsChild>
            <w:div w:id="1524906208">
              <w:marLeft w:val="0"/>
              <w:marRight w:val="0"/>
              <w:marTop w:val="0"/>
              <w:marBottom w:val="0"/>
              <w:divBdr>
                <w:top w:val="none" w:sz="0" w:space="0" w:color="auto"/>
                <w:left w:val="none" w:sz="0" w:space="0" w:color="auto"/>
                <w:bottom w:val="none" w:sz="0" w:space="0" w:color="auto"/>
                <w:right w:val="none" w:sz="0" w:space="0" w:color="auto"/>
              </w:divBdr>
            </w:div>
          </w:divsChild>
        </w:div>
        <w:div w:id="1524905142">
          <w:marLeft w:val="0"/>
          <w:marRight w:val="0"/>
          <w:marTop w:val="0"/>
          <w:marBottom w:val="0"/>
          <w:divBdr>
            <w:top w:val="dotted" w:sz="2" w:space="6" w:color="FFFFFF"/>
            <w:left w:val="dotted" w:sz="4" w:space="17" w:color="FFFFFF"/>
            <w:bottom w:val="dotted" w:sz="4" w:space="1" w:color="FFFFFF"/>
            <w:right w:val="dotted" w:sz="4" w:space="8" w:color="FFFFFF"/>
          </w:divBdr>
          <w:divsChild>
            <w:div w:id="1524903884">
              <w:marLeft w:val="0"/>
              <w:marRight w:val="0"/>
              <w:marTop w:val="0"/>
              <w:marBottom w:val="0"/>
              <w:divBdr>
                <w:top w:val="none" w:sz="0" w:space="0" w:color="auto"/>
                <w:left w:val="none" w:sz="0" w:space="0" w:color="auto"/>
                <w:bottom w:val="none" w:sz="0" w:space="0" w:color="auto"/>
                <w:right w:val="none" w:sz="0" w:space="0" w:color="auto"/>
              </w:divBdr>
            </w:div>
            <w:div w:id="1524903950">
              <w:marLeft w:val="0"/>
              <w:marRight w:val="0"/>
              <w:marTop w:val="0"/>
              <w:marBottom w:val="0"/>
              <w:divBdr>
                <w:top w:val="none" w:sz="0" w:space="0" w:color="auto"/>
                <w:left w:val="none" w:sz="0" w:space="0" w:color="auto"/>
                <w:bottom w:val="none" w:sz="0" w:space="0" w:color="auto"/>
                <w:right w:val="none" w:sz="0" w:space="0" w:color="auto"/>
              </w:divBdr>
            </w:div>
            <w:div w:id="1524903963">
              <w:marLeft w:val="0"/>
              <w:marRight w:val="0"/>
              <w:marTop w:val="0"/>
              <w:marBottom w:val="0"/>
              <w:divBdr>
                <w:top w:val="none" w:sz="0" w:space="0" w:color="auto"/>
                <w:left w:val="none" w:sz="0" w:space="0" w:color="auto"/>
                <w:bottom w:val="none" w:sz="0" w:space="0" w:color="auto"/>
                <w:right w:val="none" w:sz="0" w:space="0" w:color="auto"/>
              </w:divBdr>
            </w:div>
            <w:div w:id="1524904032">
              <w:marLeft w:val="0"/>
              <w:marRight w:val="0"/>
              <w:marTop w:val="0"/>
              <w:marBottom w:val="0"/>
              <w:divBdr>
                <w:top w:val="none" w:sz="0" w:space="0" w:color="auto"/>
                <w:left w:val="none" w:sz="0" w:space="0" w:color="auto"/>
                <w:bottom w:val="none" w:sz="0" w:space="0" w:color="auto"/>
                <w:right w:val="none" w:sz="0" w:space="0" w:color="auto"/>
              </w:divBdr>
            </w:div>
            <w:div w:id="1524904044">
              <w:marLeft w:val="0"/>
              <w:marRight w:val="0"/>
              <w:marTop w:val="0"/>
              <w:marBottom w:val="0"/>
              <w:divBdr>
                <w:top w:val="none" w:sz="0" w:space="0" w:color="auto"/>
                <w:left w:val="none" w:sz="0" w:space="0" w:color="auto"/>
                <w:bottom w:val="none" w:sz="0" w:space="0" w:color="auto"/>
                <w:right w:val="none" w:sz="0" w:space="0" w:color="auto"/>
              </w:divBdr>
            </w:div>
            <w:div w:id="1524904095">
              <w:marLeft w:val="0"/>
              <w:marRight w:val="0"/>
              <w:marTop w:val="0"/>
              <w:marBottom w:val="0"/>
              <w:divBdr>
                <w:top w:val="none" w:sz="0" w:space="0" w:color="auto"/>
                <w:left w:val="none" w:sz="0" w:space="0" w:color="auto"/>
                <w:bottom w:val="none" w:sz="0" w:space="0" w:color="auto"/>
                <w:right w:val="none" w:sz="0" w:space="0" w:color="auto"/>
              </w:divBdr>
            </w:div>
            <w:div w:id="1524904243">
              <w:marLeft w:val="0"/>
              <w:marRight w:val="0"/>
              <w:marTop w:val="0"/>
              <w:marBottom w:val="0"/>
              <w:divBdr>
                <w:top w:val="none" w:sz="0" w:space="0" w:color="auto"/>
                <w:left w:val="none" w:sz="0" w:space="0" w:color="auto"/>
                <w:bottom w:val="none" w:sz="0" w:space="0" w:color="auto"/>
                <w:right w:val="none" w:sz="0" w:space="0" w:color="auto"/>
              </w:divBdr>
            </w:div>
            <w:div w:id="1524904245">
              <w:marLeft w:val="0"/>
              <w:marRight w:val="0"/>
              <w:marTop w:val="0"/>
              <w:marBottom w:val="0"/>
              <w:divBdr>
                <w:top w:val="none" w:sz="0" w:space="0" w:color="auto"/>
                <w:left w:val="none" w:sz="0" w:space="0" w:color="auto"/>
                <w:bottom w:val="none" w:sz="0" w:space="0" w:color="auto"/>
                <w:right w:val="none" w:sz="0" w:space="0" w:color="auto"/>
              </w:divBdr>
            </w:div>
            <w:div w:id="1524904261">
              <w:marLeft w:val="0"/>
              <w:marRight w:val="0"/>
              <w:marTop w:val="0"/>
              <w:marBottom w:val="0"/>
              <w:divBdr>
                <w:top w:val="none" w:sz="0" w:space="0" w:color="auto"/>
                <w:left w:val="none" w:sz="0" w:space="0" w:color="auto"/>
                <w:bottom w:val="none" w:sz="0" w:space="0" w:color="auto"/>
                <w:right w:val="none" w:sz="0" w:space="0" w:color="auto"/>
              </w:divBdr>
            </w:div>
            <w:div w:id="1524904281">
              <w:marLeft w:val="0"/>
              <w:marRight w:val="0"/>
              <w:marTop w:val="0"/>
              <w:marBottom w:val="0"/>
              <w:divBdr>
                <w:top w:val="none" w:sz="0" w:space="0" w:color="auto"/>
                <w:left w:val="none" w:sz="0" w:space="0" w:color="auto"/>
                <w:bottom w:val="none" w:sz="0" w:space="0" w:color="auto"/>
                <w:right w:val="none" w:sz="0" w:space="0" w:color="auto"/>
              </w:divBdr>
            </w:div>
            <w:div w:id="1524904431">
              <w:marLeft w:val="0"/>
              <w:marRight w:val="0"/>
              <w:marTop w:val="0"/>
              <w:marBottom w:val="0"/>
              <w:divBdr>
                <w:top w:val="none" w:sz="0" w:space="0" w:color="auto"/>
                <w:left w:val="none" w:sz="0" w:space="0" w:color="auto"/>
                <w:bottom w:val="none" w:sz="0" w:space="0" w:color="auto"/>
                <w:right w:val="none" w:sz="0" w:space="0" w:color="auto"/>
              </w:divBdr>
            </w:div>
            <w:div w:id="1524904465">
              <w:marLeft w:val="0"/>
              <w:marRight w:val="0"/>
              <w:marTop w:val="0"/>
              <w:marBottom w:val="0"/>
              <w:divBdr>
                <w:top w:val="none" w:sz="0" w:space="0" w:color="auto"/>
                <w:left w:val="none" w:sz="0" w:space="0" w:color="auto"/>
                <w:bottom w:val="none" w:sz="0" w:space="0" w:color="auto"/>
                <w:right w:val="none" w:sz="0" w:space="0" w:color="auto"/>
              </w:divBdr>
            </w:div>
            <w:div w:id="1524904564">
              <w:marLeft w:val="0"/>
              <w:marRight w:val="0"/>
              <w:marTop w:val="0"/>
              <w:marBottom w:val="0"/>
              <w:divBdr>
                <w:top w:val="none" w:sz="0" w:space="0" w:color="auto"/>
                <w:left w:val="none" w:sz="0" w:space="0" w:color="auto"/>
                <w:bottom w:val="none" w:sz="0" w:space="0" w:color="auto"/>
                <w:right w:val="none" w:sz="0" w:space="0" w:color="auto"/>
              </w:divBdr>
            </w:div>
            <w:div w:id="1524904688">
              <w:marLeft w:val="0"/>
              <w:marRight w:val="0"/>
              <w:marTop w:val="0"/>
              <w:marBottom w:val="0"/>
              <w:divBdr>
                <w:top w:val="none" w:sz="0" w:space="0" w:color="auto"/>
                <w:left w:val="none" w:sz="0" w:space="0" w:color="auto"/>
                <w:bottom w:val="none" w:sz="0" w:space="0" w:color="auto"/>
                <w:right w:val="none" w:sz="0" w:space="0" w:color="auto"/>
              </w:divBdr>
            </w:div>
            <w:div w:id="1524904776">
              <w:marLeft w:val="0"/>
              <w:marRight w:val="0"/>
              <w:marTop w:val="0"/>
              <w:marBottom w:val="0"/>
              <w:divBdr>
                <w:top w:val="none" w:sz="0" w:space="0" w:color="auto"/>
                <w:left w:val="none" w:sz="0" w:space="0" w:color="auto"/>
                <w:bottom w:val="none" w:sz="0" w:space="0" w:color="auto"/>
                <w:right w:val="none" w:sz="0" w:space="0" w:color="auto"/>
              </w:divBdr>
            </w:div>
            <w:div w:id="1524904840">
              <w:marLeft w:val="0"/>
              <w:marRight w:val="0"/>
              <w:marTop w:val="0"/>
              <w:marBottom w:val="0"/>
              <w:divBdr>
                <w:top w:val="none" w:sz="0" w:space="0" w:color="auto"/>
                <w:left w:val="none" w:sz="0" w:space="0" w:color="auto"/>
                <w:bottom w:val="none" w:sz="0" w:space="0" w:color="auto"/>
                <w:right w:val="none" w:sz="0" w:space="0" w:color="auto"/>
              </w:divBdr>
            </w:div>
            <w:div w:id="1524904906">
              <w:marLeft w:val="0"/>
              <w:marRight w:val="0"/>
              <w:marTop w:val="0"/>
              <w:marBottom w:val="0"/>
              <w:divBdr>
                <w:top w:val="none" w:sz="0" w:space="0" w:color="auto"/>
                <w:left w:val="none" w:sz="0" w:space="0" w:color="auto"/>
                <w:bottom w:val="none" w:sz="0" w:space="0" w:color="auto"/>
                <w:right w:val="none" w:sz="0" w:space="0" w:color="auto"/>
              </w:divBdr>
            </w:div>
            <w:div w:id="1524904921">
              <w:marLeft w:val="0"/>
              <w:marRight w:val="0"/>
              <w:marTop w:val="0"/>
              <w:marBottom w:val="0"/>
              <w:divBdr>
                <w:top w:val="none" w:sz="0" w:space="0" w:color="auto"/>
                <w:left w:val="none" w:sz="0" w:space="0" w:color="auto"/>
                <w:bottom w:val="none" w:sz="0" w:space="0" w:color="auto"/>
                <w:right w:val="none" w:sz="0" w:space="0" w:color="auto"/>
              </w:divBdr>
            </w:div>
            <w:div w:id="1524905040">
              <w:marLeft w:val="0"/>
              <w:marRight w:val="0"/>
              <w:marTop w:val="0"/>
              <w:marBottom w:val="0"/>
              <w:divBdr>
                <w:top w:val="none" w:sz="0" w:space="0" w:color="auto"/>
                <w:left w:val="none" w:sz="0" w:space="0" w:color="auto"/>
                <w:bottom w:val="none" w:sz="0" w:space="0" w:color="auto"/>
                <w:right w:val="none" w:sz="0" w:space="0" w:color="auto"/>
              </w:divBdr>
            </w:div>
            <w:div w:id="1524905082">
              <w:marLeft w:val="0"/>
              <w:marRight w:val="0"/>
              <w:marTop w:val="0"/>
              <w:marBottom w:val="0"/>
              <w:divBdr>
                <w:top w:val="none" w:sz="0" w:space="0" w:color="auto"/>
                <w:left w:val="none" w:sz="0" w:space="0" w:color="auto"/>
                <w:bottom w:val="none" w:sz="0" w:space="0" w:color="auto"/>
                <w:right w:val="none" w:sz="0" w:space="0" w:color="auto"/>
              </w:divBdr>
            </w:div>
            <w:div w:id="1524905237">
              <w:marLeft w:val="0"/>
              <w:marRight w:val="0"/>
              <w:marTop w:val="0"/>
              <w:marBottom w:val="0"/>
              <w:divBdr>
                <w:top w:val="none" w:sz="0" w:space="0" w:color="auto"/>
                <w:left w:val="none" w:sz="0" w:space="0" w:color="auto"/>
                <w:bottom w:val="none" w:sz="0" w:space="0" w:color="auto"/>
                <w:right w:val="none" w:sz="0" w:space="0" w:color="auto"/>
              </w:divBdr>
            </w:div>
            <w:div w:id="1524905280">
              <w:marLeft w:val="0"/>
              <w:marRight w:val="0"/>
              <w:marTop w:val="0"/>
              <w:marBottom w:val="0"/>
              <w:divBdr>
                <w:top w:val="none" w:sz="0" w:space="0" w:color="auto"/>
                <w:left w:val="none" w:sz="0" w:space="0" w:color="auto"/>
                <w:bottom w:val="none" w:sz="0" w:space="0" w:color="auto"/>
                <w:right w:val="none" w:sz="0" w:space="0" w:color="auto"/>
              </w:divBdr>
            </w:div>
            <w:div w:id="1524905311">
              <w:marLeft w:val="0"/>
              <w:marRight w:val="0"/>
              <w:marTop w:val="0"/>
              <w:marBottom w:val="0"/>
              <w:divBdr>
                <w:top w:val="none" w:sz="0" w:space="0" w:color="auto"/>
                <w:left w:val="none" w:sz="0" w:space="0" w:color="auto"/>
                <w:bottom w:val="none" w:sz="0" w:space="0" w:color="auto"/>
                <w:right w:val="none" w:sz="0" w:space="0" w:color="auto"/>
              </w:divBdr>
            </w:div>
            <w:div w:id="1524905408">
              <w:marLeft w:val="0"/>
              <w:marRight w:val="0"/>
              <w:marTop w:val="0"/>
              <w:marBottom w:val="0"/>
              <w:divBdr>
                <w:top w:val="none" w:sz="0" w:space="0" w:color="auto"/>
                <w:left w:val="none" w:sz="0" w:space="0" w:color="auto"/>
                <w:bottom w:val="none" w:sz="0" w:space="0" w:color="auto"/>
                <w:right w:val="none" w:sz="0" w:space="0" w:color="auto"/>
              </w:divBdr>
            </w:div>
            <w:div w:id="1524905411">
              <w:marLeft w:val="0"/>
              <w:marRight w:val="0"/>
              <w:marTop w:val="0"/>
              <w:marBottom w:val="0"/>
              <w:divBdr>
                <w:top w:val="none" w:sz="0" w:space="0" w:color="auto"/>
                <w:left w:val="none" w:sz="0" w:space="0" w:color="auto"/>
                <w:bottom w:val="none" w:sz="0" w:space="0" w:color="auto"/>
                <w:right w:val="none" w:sz="0" w:space="0" w:color="auto"/>
              </w:divBdr>
            </w:div>
            <w:div w:id="1524905467">
              <w:marLeft w:val="0"/>
              <w:marRight w:val="0"/>
              <w:marTop w:val="0"/>
              <w:marBottom w:val="0"/>
              <w:divBdr>
                <w:top w:val="none" w:sz="0" w:space="0" w:color="auto"/>
                <w:left w:val="none" w:sz="0" w:space="0" w:color="auto"/>
                <w:bottom w:val="none" w:sz="0" w:space="0" w:color="auto"/>
                <w:right w:val="none" w:sz="0" w:space="0" w:color="auto"/>
              </w:divBdr>
            </w:div>
            <w:div w:id="1524905497">
              <w:marLeft w:val="0"/>
              <w:marRight w:val="0"/>
              <w:marTop w:val="0"/>
              <w:marBottom w:val="0"/>
              <w:divBdr>
                <w:top w:val="none" w:sz="0" w:space="0" w:color="auto"/>
                <w:left w:val="none" w:sz="0" w:space="0" w:color="auto"/>
                <w:bottom w:val="none" w:sz="0" w:space="0" w:color="auto"/>
                <w:right w:val="none" w:sz="0" w:space="0" w:color="auto"/>
              </w:divBdr>
            </w:div>
            <w:div w:id="1524905581">
              <w:marLeft w:val="0"/>
              <w:marRight w:val="0"/>
              <w:marTop w:val="0"/>
              <w:marBottom w:val="0"/>
              <w:divBdr>
                <w:top w:val="none" w:sz="0" w:space="0" w:color="auto"/>
                <w:left w:val="none" w:sz="0" w:space="0" w:color="auto"/>
                <w:bottom w:val="none" w:sz="0" w:space="0" w:color="auto"/>
                <w:right w:val="none" w:sz="0" w:space="0" w:color="auto"/>
              </w:divBdr>
            </w:div>
            <w:div w:id="1524905608">
              <w:marLeft w:val="0"/>
              <w:marRight w:val="0"/>
              <w:marTop w:val="0"/>
              <w:marBottom w:val="0"/>
              <w:divBdr>
                <w:top w:val="none" w:sz="0" w:space="0" w:color="auto"/>
                <w:left w:val="none" w:sz="0" w:space="0" w:color="auto"/>
                <w:bottom w:val="none" w:sz="0" w:space="0" w:color="auto"/>
                <w:right w:val="none" w:sz="0" w:space="0" w:color="auto"/>
              </w:divBdr>
            </w:div>
            <w:div w:id="1524905647">
              <w:marLeft w:val="0"/>
              <w:marRight w:val="0"/>
              <w:marTop w:val="0"/>
              <w:marBottom w:val="0"/>
              <w:divBdr>
                <w:top w:val="none" w:sz="0" w:space="0" w:color="auto"/>
                <w:left w:val="none" w:sz="0" w:space="0" w:color="auto"/>
                <w:bottom w:val="none" w:sz="0" w:space="0" w:color="auto"/>
                <w:right w:val="none" w:sz="0" w:space="0" w:color="auto"/>
              </w:divBdr>
            </w:div>
            <w:div w:id="1524905716">
              <w:marLeft w:val="0"/>
              <w:marRight w:val="0"/>
              <w:marTop w:val="0"/>
              <w:marBottom w:val="0"/>
              <w:divBdr>
                <w:top w:val="none" w:sz="0" w:space="0" w:color="auto"/>
                <w:left w:val="none" w:sz="0" w:space="0" w:color="auto"/>
                <w:bottom w:val="none" w:sz="0" w:space="0" w:color="auto"/>
                <w:right w:val="none" w:sz="0" w:space="0" w:color="auto"/>
              </w:divBdr>
            </w:div>
            <w:div w:id="1524905747">
              <w:marLeft w:val="0"/>
              <w:marRight w:val="0"/>
              <w:marTop w:val="0"/>
              <w:marBottom w:val="0"/>
              <w:divBdr>
                <w:top w:val="none" w:sz="0" w:space="0" w:color="auto"/>
                <w:left w:val="none" w:sz="0" w:space="0" w:color="auto"/>
                <w:bottom w:val="none" w:sz="0" w:space="0" w:color="auto"/>
                <w:right w:val="none" w:sz="0" w:space="0" w:color="auto"/>
              </w:divBdr>
            </w:div>
            <w:div w:id="1524905761">
              <w:marLeft w:val="0"/>
              <w:marRight w:val="0"/>
              <w:marTop w:val="0"/>
              <w:marBottom w:val="0"/>
              <w:divBdr>
                <w:top w:val="none" w:sz="0" w:space="0" w:color="auto"/>
                <w:left w:val="none" w:sz="0" w:space="0" w:color="auto"/>
                <w:bottom w:val="none" w:sz="0" w:space="0" w:color="auto"/>
                <w:right w:val="none" w:sz="0" w:space="0" w:color="auto"/>
              </w:divBdr>
            </w:div>
            <w:div w:id="1524905873">
              <w:marLeft w:val="0"/>
              <w:marRight w:val="0"/>
              <w:marTop w:val="0"/>
              <w:marBottom w:val="0"/>
              <w:divBdr>
                <w:top w:val="none" w:sz="0" w:space="0" w:color="auto"/>
                <w:left w:val="none" w:sz="0" w:space="0" w:color="auto"/>
                <w:bottom w:val="none" w:sz="0" w:space="0" w:color="auto"/>
                <w:right w:val="none" w:sz="0" w:space="0" w:color="auto"/>
              </w:divBdr>
            </w:div>
            <w:div w:id="1524905908">
              <w:marLeft w:val="0"/>
              <w:marRight w:val="0"/>
              <w:marTop w:val="0"/>
              <w:marBottom w:val="0"/>
              <w:divBdr>
                <w:top w:val="none" w:sz="0" w:space="0" w:color="auto"/>
                <w:left w:val="none" w:sz="0" w:space="0" w:color="auto"/>
                <w:bottom w:val="none" w:sz="0" w:space="0" w:color="auto"/>
                <w:right w:val="none" w:sz="0" w:space="0" w:color="auto"/>
              </w:divBdr>
            </w:div>
            <w:div w:id="1524906027">
              <w:marLeft w:val="0"/>
              <w:marRight w:val="0"/>
              <w:marTop w:val="0"/>
              <w:marBottom w:val="0"/>
              <w:divBdr>
                <w:top w:val="none" w:sz="0" w:space="0" w:color="auto"/>
                <w:left w:val="none" w:sz="0" w:space="0" w:color="auto"/>
                <w:bottom w:val="none" w:sz="0" w:space="0" w:color="auto"/>
                <w:right w:val="none" w:sz="0" w:space="0" w:color="auto"/>
              </w:divBdr>
            </w:div>
            <w:div w:id="1524906119">
              <w:marLeft w:val="0"/>
              <w:marRight w:val="0"/>
              <w:marTop w:val="0"/>
              <w:marBottom w:val="0"/>
              <w:divBdr>
                <w:top w:val="none" w:sz="0" w:space="0" w:color="auto"/>
                <w:left w:val="none" w:sz="0" w:space="0" w:color="auto"/>
                <w:bottom w:val="none" w:sz="0" w:space="0" w:color="auto"/>
                <w:right w:val="none" w:sz="0" w:space="0" w:color="auto"/>
              </w:divBdr>
            </w:div>
            <w:div w:id="1524906153">
              <w:marLeft w:val="0"/>
              <w:marRight w:val="0"/>
              <w:marTop w:val="0"/>
              <w:marBottom w:val="0"/>
              <w:divBdr>
                <w:top w:val="none" w:sz="0" w:space="0" w:color="auto"/>
                <w:left w:val="none" w:sz="0" w:space="0" w:color="auto"/>
                <w:bottom w:val="none" w:sz="0" w:space="0" w:color="auto"/>
                <w:right w:val="none" w:sz="0" w:space="0" w:color="auto"/>
              </w:divBdr>
            </w:div>
            <w:div w:id="1524906263">
              <w:marLeft w:val="0"/>
              <w:marRight w:val="0"/>
              <w:marTop w:val="0"/>
              <w:marBottom w:val="0"/>
              <w:divBdr>
                <w:top w:val="none" w:sz="0" w:space="0" w:color="auto"/>
                <w:left w:val="none" w:sz="0" w:space="0" w:color="auto"/>
                <w:bottom w:val="none" w:sz="0" w:space="0" w:color="auto"/>
                <w:right w:val="none" w:sz="0" w:space="0" w:color="auto"/>
              </w:divBdr>
            </w:div>
            <w:div w:id="1524906273">
              <w:marLeft w:val="0"/>
              <w:marRight w:val="0"/>
              <w:marTop w:val="0"/>
              <w:marBottom w:val="0"/>
              <w:divBdr>
                <w:top w:val="none" w:sz="0" w:space="0" w:color="auto"/>
                <w:left w:val="none" w:sz="0" w:space="0" w:color="auto"/>
                <w:bottom w:val="none" w:sz="0" w:space="0" w:color="auto"/>
                <w:right w:val="none" w:sz="0" w:space="0" w:color="auto"/>
              </w:divBdr>
            </w:div>
            <w:div w:id="1524906529">
              <w:marLeft w:val="0"/>
              <w:marRight w:val="0"/>
              <w:marTop w:val="0"/>
              <w:marBottom w:val="0"/>
              <w:divBdr>
                <w:top w:val="none" w:sz="0" w:space="0" w:color="auto"/>
                <w:left w:val="none" w:sz="0" w:space="0" w:color="auto"/>
                <w:bottom w:val="none" w:sz="0" w:space="0" w:color="auto"/>
                <w:right w:val="none" w:sz="0" w:space="0" w:color="auto"/>
              </w:divBdr>
            </w:div>
            <w:div w:id="1524906535">
              <w:marLeft w:val="0"/>
              <w:marRight w:val="0"/>
              <w:marTop w:val="0"/>
              <w:marBottom w:val="0"/>
              <w:divBdr>
                <w:top w:val="none" w:sz="0" w:space="0" w:color="auto"/>
                <w:left w:val="none" w:sz="0" w:space="0" w:color="auto"/>
                <w:bottom w:val="none" w:sz="0" w:space="0" w:color="auto"/>
                <w:right w:val="none" w:sz="0" w:space="0" w:color="auto"/>
              </w:divBdr>
            </w:div>
            <w:div w:id="1524906666">
              <w:marLeft w:val="0"/>
              <w:marRight w:val="0"/>
              <w:marTop w:val="0"/>
              <w:marBottom w:val="0"/>
              <w:divBdr>
                <w:top w:val="none" w:sz="0" w:space="0" w:color="auto"/>
                <w:left w:val="none" w:sz="0" w:space="0" w:color="auto"/>
                <w:bottom w:val="none" w:sz="0" w:space="0" w:color="auto"/>
                <w:right w:val="none" w:sz="0" w:space="0" w:color="auto"/>
              </w:divBdr>
            </w:div>
            <w:div w:id="1524906670">
              <w:marLeft w:val="0"/>
              <w:marRight w:val="0"/>
              <w:marTop w:val="0"/>
              <w:marBottom w:val="0"/>
              <w:divBdr>
                <w:top w:val="none" w:sz="0" w:space="0" w:color="auto"/>
                <w:left w:val="none" w:sz="0" w:space="0" w:color="auto"/>
                <w:bottom w:val="none" w:sz="0" w:space="0" w:color="auto"/>
                <w:right w:val="none" w:sz="0" w:space="0" w:color="auto"/>
              </w:divBdr>
            </w:div>
          </w:divsChild>
        </w:div>
        <w:div w:id="1524905797">
          <w:marLeft w:val="0"/>
          <w:marRight w:val="0"/>
          <w:marTop w:val="0"/>
          <w:marBottom w:val="0"/>
          <w:divBdr>
            <w:top w:val="none" w:sz="0" w:space="0" w:color="auto"/>
            <w:left w:val="none" w:sz="0" w:space="0" w:color="auto"/>
            <w:bottom w:val="none" w:sz="0" w:space="0" w:color="auto"/>
            <w:right w:val="none" w:sz="0" w:space="0" w:color="auto"/>
          </w:divBdr>
          <w:divsChild>
            <w:div w:id="1524903835">
              <w:marLeft w:val="0"/>
              <w:marRight w:val="0"/>
              <w:marTop w:val="0"/>
              <w:marBottom w:val="0"/>
              <w:divBdr>
                <w:top w:val="none" w:sz="0" w:space="0" w:color="auto"/>
                <w:left w:val="none" w:sz="0" w:space="0" w:color="auto"/>
                <w:bottom w:val="none" w:sz="0" w:space="0" w:color="auto"/>
                <w:right w:val="none" w:sz="0" w:space="0" w:color="auto"/>
              </w:divBdr>
            </w:div>
            <w:div w:id="1524904121">
              <w:marLeft w:val="0"/>
              <w:marRight w:val="0"/>
              <w:marTop w:val="0"/>
              <w:marBottom w:val="0"/>
              <w:divBdr>
                <w:top w:val="none" w:sz="0" w:space="0" w:color="auto"/>
                <w:left w:val="none" w:sz="0" w:space="0" w:color="auto"/>
                <w:bottom w:val="none" w:sz="0" w:space="0" w:color="auto"/>
                <w:right w:val="none" w:sz="0" w:space="0" w:color="auto"/>
              </w:divBdr>
            </w:div>
            <w:div w:id="1524904316">
              <w:marLeft w:val="0"/>
              <w:marRight w:val="0"/>
              <w:marTop w:val="0"/>
              <w:marBottom w:val="0"/>
              <w:divBdr>
                <w:top w:val="none" w:sz="0" w:space="0" w:color="auto"/>
                <w:left w:val="none" w:sz="0" w:space="0" w:color="auto"/>
                <w:bottom w:val="none" w:sz="0" w:space="0" w:color="auto"/>
                <w:right w:val="none" w:sz="0" w:space="0" w:color="auto"/>
              </w:divBdr>
            </w:div>
            <w:div w:id="1524904451">
              <w:marLeft w:val="0"/>
              <w:marRight w:val="0"/>
              <w:marTop w:val="0"/>
              <w:marBottom w:val="0"/>
              <w:divBdr>
                <w:top w:val="none" w:sz="0" w:space="0" w:color="auto"/>
                <w:left w:val="none" w:sz="0" w:space="0" w:color="auto"/>
                <w:bottom w:val="none" w:sz="0" w:space="0" w:color="auto"/>
                <w:right w:val="none" w:sz="0" w:space="0" w:color="auto"/>
              </w:divBdr>
            </w:div>
            <w:div w:id="1524904569">
              <w:marLeft w:val="0"/>
              <w:marRight w:val="0"/>
              <w:marTop w:val="0"/>
              <w:marBottom w:val="0"/>
              <w:divBdr>
                <w:top w:val="none" w:sz="0" w:space="0" w:color="auto"/>
                <w:left w:val="none" w:sz="0" w:space="0" w:color="auto"/>
                <w:bottom w:val="none" w:sz="0" w:space="0" w:color="auto"/>
                <w:right w:val="none" w:sz="0" w:space="0" w:color="auto"/>
              </w:divBdr>
            </w:div>
            <w:div w:id="1524905153">
              <w:marLeft w:val="0"/>
              <w:marRight w:val="0"/>
              <w:marTop w:val="0"/>
              <w:marBottom w:val="0"/>
              <w:divBdr>
                <w:top w:val="none" w:sz="0" w:space="0" w:color="auto"/>
                <w:left w:val="none" w:sz="0" w:space="0" w:color="auto"/>
                <w:bottom w:val="none" w:sz="0" w:space="0" w:color="auto"/>
                <w:right w:val="none" w:sz="0" w:space="0" w:color="auto"/>
              </w:divBdr>
            </w:div>
            <w:div w:id="1524905963">
              <w:marLeft w:val="0"/>
              <w:marRight w:val="0"/>
              <w:marTop w:val="0"/>
              <w:marBottom w:val="0"/>
              <w:divBdr>
                <w:top w:val="none" w:sz="0" w:space="0" w:color="auto"/>
                <w:left w:val="none" w:sz="0" w:space="0" w:color="auto"/>
                <w:bottom w:val="none" w:sz="0" w:space="0" w:color="auto"/>
                <w:right w:val="none" w:sz="0" w:space="0" w:color="auto"/>
              </w:divBdr>
            </w:div>
            <w:div w:id="1524906186">
              <w:marLeft w:val="0"/>
              <w:marRight w:val="0"/>
              <w:marTop w:val="0"/>
              <w:marBottom w:val="0"/>
              <w:divBdr>
                <w:top w:val="none" w:sz="0" w:space="0" w:color="auto"/>
                <w:left w:val="none" w:sz="0" w:space="0" w:color="auto"/>
                <w:bottom w:val="none" w:sz="0" w:space="0" w:color="auto"/>
                <w:right w:val="none" w:sz="0" w:space="0" w:color="auto"/>
              </w:divBdr>
            </w:div>
            <w:div w:id="1524906214">
              <w:marLeft w:val="0"/>
              <w:marRight w:val="0"/>
              <w:marTop w:val="0"/>
              <w:marBottom w:val="0"/>
              <w:divBdr>
                <w:top w:val="none" w:sz="0" w:space="0" w:color="auto"/>
                <w:left w:val="none" w:sz="0" w:space="0" w:color="auto"/>
                <w:bottom w:val="none" w:sz="0" w:space="0" w:color="auto"/>
                <w:right w:val="none" w:sz="0" w:space="0" w:color="auto"/>
              </w:divBdr>
            </w:div>
            <w:div w:id="152490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083">
      <w:marLeft w:val="0"/>
      <w:marRight w:val="0"/>
      <w:marTop w:val="0"/>
      <w:marBottom w:val="0"/>
      <w:divBdr>
        <w:top w:val="none" w:sz="0" w:space="0" w:color="auto"/>
        <w:left w:val="none" w:sz="0" w:space="0" w:color="auto"/>
        <w:bottom w:val="none" w:sz="0" w:space="0" w:color="auto"/>
        <w:right w:val="none" w:sz="0" w:space="0" w:color="auto"/>
      </w:divBdr>
      <w:divsChild>
        <w:div w:id="1524904622">
          <w:marLeft w:val="0"/>
          <w:marRight w:val="0"/>
          <w:marTop w:val="0"/>
          <w:marBottom w:val="0"/>
          <w:divBdr>
            <w:top w:val="none" w:sz="0" w:space="0" w:color="auto"/>
            <w:left w:val="none" w:sz="0" w:space="0" w:color="auto"/>
            <w:bottom w:val="none" w:sz="0" w:space="0" w:color="auto"/>
            <w:right w:val="none" w:sz="0" w:space="0" w:color="auto"/>
          </w:divBdr>
          <w:divsChild>
            <w:div w:id="1524905094">
              <w:marLeft w:val="0"/>
              <w:marRight w:val="0"/>
              <w:marTop w:val="0"/>
              <w:marBottom w:val="0"/>
              <w:divBdr>
                <w:top w:val="none" w:sz="0" w:space="0" w:color="auto"/>
                <w:left w:val="none" w:sz="0" w:space="0" w:color="auto"/>
                <w:bottom w:val="none" w:sz="0" w:space="0" w:color="auto"/>
                <w:right w:val="none" w:sz="0" w:space="0" w:color="auto"/>
              </w:divBdr>
              <w:divsChild>
                <w:div w:id="1524906541">
                  <w:marLeft w:val="0"/>
                  <w:marRight w:val="0"/>
                  <w:marTop w:val="0"/>
                  <w:marBottom w:val="0"/>
                  <w:divBdr>
                    <w:top w:val="none" w:sz="0" w:space="0" w:color="auto"/>
                    <w:left w:val="none" w:sz="0" w:space="0" w:color="auto"/>
                    <w:bottom w:val="none" w:sz="0" w:space="0" w:color="auto"/>
                    <w:right w:val="none" w:sz="0" w:space="0" w:color="auto"/>
                  </w:divBdr>
                  <w:divsChild>
                    <w:div w:id="1524906120">
                      <w:marLeft w:val="0"/>
                      <w:marRight w:val="0"/>
                      <w:marTop w:val="0"/>
                      <w:marBottom w:val="0"/>
                      <w:divBdr>
                        <w:top w:val="none" w:sz="0" w:space="0" w:color="auto"/>
                        <w:left w:val="none" w:sz="0" w:space="0" w:color="auto"/>
                        <w:bottom w:val="none" w:sz="0" w:space="0" w:color="auto"/>
                        <w:right w:val="none" w:sz="0" w:space="0" w:color="auto"/>
                      </w:divBdr>
                      <w:divsChild>
                        <w:div w:id="1524904831">
                          <w:marLeft w:val="0"/>
                          <w:marRight w:val="0"/>
                          <w:marTop w:val="0"/>
                          <w:marBottom w:val="0"/>
                          <w:divBdr>
                            <w:top w:val="none" w:sz="0" w:space="0" w:color="auto"/>
                            <w:left w:val="none" w:sz="0" w:space="0" w:color="auto"/>
                            <w:bottom w:val="none" w:sz="0" w:space="0" w:color="auto"/>
                            <w:right w:val="none" w:sz="0" w:space="0" w:color="auto"/>
                          </w:divBdr>
                          <w:divsChild>
                            <w:div w:id="1524906727">
                              <w:marLeft w:val="0"/>
                              <w:marRight w:val="0"/>
                              <w:marTop w:val="0"/>
                              <w:marBottom w:val="0"/>
                              <w:divBdr>
                                <w:top w:val="none" w:sz="0" w:space="0" w:color="auto"/>
                                <w:left w:val="none" w:sz="0" w:space="0" w:color="auto"/>
                                <w:bottom w:val="none" w:sz="0" w:space="0" w:color="auto"/>
                                <w:right w:val="none" w:sz="0" w:space="0" w:color="auto"/>
                              </w:divBdr>
                              <w:divsChild>
                                <w:div w:id="1524905892">
                                  <w:marLeft w:val="0"/>
                                  <w:marRight w:val="0"/>
                                  <w:marTop w:val="0"/>
                                  <w:marBottom w:val="0"/>
                                  <w:divBdr>
                                    <w:top w:val="none" w:sz="0" w:space="0" w:color="auto"/>
                                    <w:left w:val="none" w:sz="0" w:space="0" w:color="auto"/>
                                    <w:bottom w:val="none" w:sz="0" w:space="0" w:color="auto"/>
                                    <w:right w:val="none" w:sz="0" w:space="0" w:color="auto"/>
                                  </w:divBdr>
                                  <w:divsChild>
                                    <w:div w:id="1524906201">
                                      <w:marLeft w:val="0"/>
                                      <w:marRight w:val="0"/>
                                      <w:marTop w:val="0"/>
                                      <w:marBottom w:val="0"/>
                                      <w:divBdr>
                                        <w:top w:val="none" w:sz="0" w:space="0" w:color="auto"/>
                                        <w:left w:val="none" w:sz="0" w:space="0" w:color="auto"/>
                                        <w:bottom w:val="none" w:sz="0" w:space="0" w:color="auto"/>
                                        <w:right w:val="none" w:sz="0" w:space="0" w:color="auto"/>
                                      </w:divBdr>
                                      <w:divsChild>
                                        <w:div w:id="1524905917">
                                          <w:marLeft w:val="0"/>
                                          <w:marRight w:val="0"/>
                                          <w:marTop w:val="0"/>
                                          <w:marBottom w:val="0"/>
                                          <w:divBdr>
                                            <w:top w:val="none" w:sz="0" w:space="0" w:color="auto"/>
                                            <w:left w:val="none" w:sz="0" w:space="0" w:color="auto"/>
                                            <w:bottom w:val="none" w:sz="0" w:space="0" w:color="auto"/>
                                            <w:right w:val="none" w:sz="0" w:space="0" w:color="auto"/>
                                          </w:divBdr>
                                          <w:divsChild>
                                            <w:div w:id="1524905386">
                                              <w:marLeft w:val="0"/>
                                              <w:marRight w:val="0"/>
                                              <w:marTop w:val="0"/>
                                              <w:marBottom w:val="0"/>
                                              <w:divBdr>
                                                <w:top w:val="none" w:sz="0" w:space="0" w:color="auto"/>
                                                <w:left w:val="none" w:sz="0" w:space="0" w:color="auto"/>
                                                <w:bottom w:val="none" w:sz="0" w:space="0" w:color="auto"/>
                                                <w:right w:val="none" w:sz="0" w:space="0" w:color="auto"/>
                                              </w:divBdr>
                                              <w:divsChild>
                                                <w:div w:id="1524905107">
                                                  <w:marLeft w:val="0"/>
                                                  <w:marRight w:val="0"/>
                                                  <w:marTop w:val="0"/>
                                                  <w:marBottom w:val="0"/>
                                                  <w:divBdr>
                                                    <w:top w:val="none" w:sz="0" w:space="0" w:color="auto"/>
                                                    <w:left w:val="none" w:sz="0" w:space="0" w:color="auto"/>
                                                    <w:bottom w:val="none" w:sz="0" w:space="0" w:color="auto"/>
                                                    <w:right w:val="none" w:sz="0" w:space="0" w:color="auto"/>
                                                  </w:divBdr>
                                                  <w:divsChild>
                                                    <w:div w:id="152490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4906087">
      <w:marLeft w:val="0"/>
      <w:marRight w:val="0"/>
      <w:marTop w:val="0"/>
      <w:marBottom w:val="0"/>
      <w:divBdr>
        <w:top w:val="none" w:sz="0" w:space="0" w:color="auto"/>
        <w:left w:val="none" w:sz="0" w:space="0" w:color="auto"/>
        <w:bottom w:val="none" w:sz="0" w:space="0" w:color="auto"/>
        <w:right w:val="none" w:sz="0" w:space="0" w:color="auto"/>
      </w:divBdr>
    </w:div>
    <w:div w:id="1524906094">
      <w:marLeft w:val="0"/>
      <w:marRight w:val="0"/>
      <w:marTop w:val="0"/>
      <w:marBottom w:val="0"/>
      <w:divBdr>
        <w:top w:val="none" w:sz="0" w:space="0" w:color="auto"/>
        <w:left w:val="none" w:sz="0" w:space="0" w:color="auto"/>
        <w:bottom w:val="none" w:sz="0" w:space="0" w:color="auto"/>
        <w:right w:val="none" w:sz="0" w:space="0" w:color="auto"/>
      </w:divBdr>
    </w:div>
    <w:div w:id="1524906095">
      <w:marLeft w:val="0"/>
      <w:marRight w:val="0"/>
      <w:marTop w:val="0"/>
      <w:marBottom w:val="0"/>
      <w:divBdr>
        <w:top w:val="none" w:sz="0" w:space="0" w:color="auto"/>
        <w:left w:val="none" w:sz="0" w:space="0" w:color="auto"/>
        <w:bottom w:val="none" w:sz="0" w:space="0" w:color="auto"/>
        <w:right w:val="none" w:sz="0" w:space="0" w:color="auto"/>
      </w:divBdr>
    </w:div>
    <w:div w:id="1524906096">
      <w:marLeft w:val="0"/>
      <w:marRight w:val="0"/>
      <w:marTop w:val="0"/>
      <w:marBottom w:val="0"/>
      <w:divBdr>
        <w:top w:val="none" w:sz="0" w:space="0" w:color="auto"/>
        <w:left w:val="none" w:sz="0" w:space="0" w:color="auto"/>
        <w:bottom w:val="none" w:sz="0" w:space="0" w:color="auto"/>
        <w:right w:val="none" w:sz="0" w:space="0" w:color="auto"/>
      </w:divBdr>
      <w:divsChild>
        <w:div w:id="1524904459">
          <w:marLeft w:val="0"/>
          <w:marRight w:val="0"/>
          <w:marTop w:val="0"/>
          <w:marBottom w:val="0"/>
          <w:divBdr>
            <w:top w:val="none" w:sz="0" w:space="0" w:color="auto"/>
            <w:left w:val="none" w:sz="0" w:space="0" w:color="auto"/>
            <w:bottom w:val="none" w:sz="0" w:space="0" w:color="auto"/>
            <w:right w:val="none" w:sz="0" w:space="0" w:color="auto"/>
          </w:divBdr>
        </w:div>
      </w:divsChild>
    </w:div>
    <w:div w:id="1524906099">
      <w:marLeft w:val="0"/>
      <w:marRight w:val="0"/>
      <w:marTop w:val="0"/>
      <w:marBottom w:val="0"/>
      <w:divBdr>
        <w:top w:val="none" w:sz="0" w:space="0" w:color="auto"/>
        <w:left w:val="none" w:sz="0" w:space="0" w:color="auto"/>
        <w:bottom w:val="none" w:sz="0" w:space="0" w:color="auto"/>
        <w:right w:val="none" w:sz="0" w:space="0" w:color="auto"/>
      </w:divBdr>
    </w:div>
    <w:div w:id="1524906101">
      <w:marLeft w:val="0"/>
      <w:marRight w:val="0"/>
      <w:marTop w:val="0"/>
      <w:marBottom w:val="0"/>
      <w:divBdr>
        <w:top w:val="none" w:sz="0" w:space="0" w:color="auto"/>
        <w:left w:val="none" w:sz="0" w:space="0" w:color="auto"/>
        <w:bottom w:val="none" w:sz="0" w:space="0" w:color="auto"/>
        <w:right w:val="none" w:sz="0" w:space="0" w:color="auto"/>
      </w:divBdr>
    </w:div>
    <w:div w:id="1524906102">
      <w:marLeft w:val="0"/>
      <w:marRight w:val="0"/>
      <w:marTop w:val="0"/>
      <w:marBottom w:val="0"/>
      <w:divBdr>
        <w:top w:val="none" w:sz="0" w:space="0" w:color="auto"/>
        <w:left w:val="none" w:sz="0" w:space="0" w:color="auto"/>
        <w:bottom w:val="none" w:sz="0" w:space="0" w:color="auto"/>
        <w:right w:val="none" w:sz="0" w:space="0" w:color="auto"/>
      </w:divBdr>
      <w:divsChild>
        <w:div w:id="1524904794">
          <w:marLeft w:val="0"/>
          <w:marRight w:val="0"/>
          <w:marTop w:val="0"/>
          <w:marBottom w:val="0"/>
          <w:divBdr>
            <w:top w:val="none" w:sz="0" w:space="0" w:color="auto"/>
            <w:left w:val="none" w:sz="0" w:space="0" w:color="auto"/>
            <w:bottom w:val="none" w:sz="0" w:space="0" w:color="auto"/>
            <w:right w:val="none" w:sz="0" w:space="0" w:color="auto"/>
          </w:divBdr>
        </w:div>
        <w:div w:id="1524905727">
          <w:marLeft w:val="0"/>
          <w:marRight w:val="0"/>
          <w:marTop w:val="0"/>
          <w:marBottom w:val="0"/>
          <w:divBdr>
            <w:top w:val="none" w:sz="0" w:space="0" w:color="auto"/>
            <w:left w:val="none" w:sz="0" w:space="0" w:color="auto"/>
            <w:bottom w:val="none" w:sz="0" w:space="0" w:color="auto"/>
            <w:right w:val="none" w:sz="0" w:space="0" w:color="auto"/>
          </w:divBdr>
        </w:div>
        <w:div w:id="1524905862">
          <w:marLeft w:val="0"/>
          <w:marRight w:val="0"/>
          <w:marTop w:val="0"/>
          <w:marBottom w:val="0"/>
          <w:divBdr>
            <w:top w:val="none" w:sz="0" w:space="0" w:color="auto"/>
            <w:left w:val="none" w:sz="0" w:space="0" w:color="auto"/>
            <w:bottom w:val="none" w:sz="0" w:space="0" w:color="auto"/>
            <w:right w:val="none" w:sz="0" w:space="0" w:color="auto"/>
          </w:divBdr>
        </w:div>
        <w:div w:id="1524906361">
          <w:marLeft w:val="0"/>
          <w:marRight w:val="0"/>
          <w:marTop w:val="0"/>
          <w:marBottom w:val="0"/>
          <w:divBdr>
            <w:top w:val="none" w:sz="0" w:space="0" w:color="auto"/>
            <w:left w:val="none" w:sz="0" w:space="0" w:color="auto"/>
            <w:bottom w:val="none" w:sz="0" w:space="0" w:color="auto"/>
            <w:right w:val="none" w:sz="0" w:space="0" w:color="auto"/>
          </w:divBdr>
        </w:div>
        <w:div w:id="1524906434">
          <w:marLeft w:val="0"/>
          <w:marRight w:val="0"/>
          <w:marTop w:val="0"/>
          <w:marBottom w:val="0"/>
          <w:divBdr>
            <w:top w:val="none" w:sz="0" w:space="0" w:color="auto"/>
            <w:left w:val="none" w:sz="0" w:space="0" w:color="auto"/>
            <w:bottom w:val="none" w:sz="0" w:space="0" w:color="auto"/>
            <w:right w:val="none" w:sz="0" w:space="0" w:color="auto"/>
          </w:divBdr>
        </w:div>
      </w:divsChild>
    </w:div>
    <w:div w:id="1524906104">
      <w:marLeft w:val="0"/>
      <w:marRight w:val="0"/>
      <w:marTop w:val="0"/>
      <w:marBottom w:val="0"/>
      <w:divBdr>
        <w:top w:val="none" w:sz="0" w:space="0" w:color="auto"/>
        <w:left w:val="none" w:sz="0" w:space="0" w:color="auto"/>
        <w:bottom w:val="none" w:sz="0" w:space="0" w:color="auto"/>
        <w:right w:val="none" w:sz="0" w:space="0" w:color="auto"/>
      </w:divBdr>
      <w:divsChild>
        <w:div w:id="1524905361">
          <w:marLeft w:val="0"/>
          <w:marRight w:val="0"/>
          <w:marTop w:val="0"/>
          <w:marBottom w:val="0"/>
          <w:divBdr>
            <w:top w:val="none" w:sz="0" w:space="0" w:color="auto"/>
            <w:left w:val="none" w:sz="0" w:space="0" w:color="auto"/>
            <w:bottom w:val="none" w:sz="0" w:space="0" w:color="auto"/>
            <w:right w:val="none" w:sz="0" w:space="0" w:color="auto"/>
          </w:divBdr>
          <w:divsChild>
            <w:div w:id="1524906236">
              <w:marLeft w:val="0"/>
              <w:marRight w:val="0"/>
              <w:marTop w:val="0"/>
              <w:marBottom w:val="0"/>
              <w:divBdr>
                <w:top w:val="none" w:sz="0" w:space="0" w:color="auto"/>
                <w:left w:val="none" w:sz="0" w:space="0" w:color="auto"/>
                <w:bottom w:val="none" w:sz="0" w:space="0" w:color="auto"/>
                <w:right w:val="none" w:sz="0" w:space="0" w:color="auto"/>
              </w:divBdr>
            </w:div>
          </w:divsChild>
        </w:div>
        <w:div w:id="1524905528">
          <w:marLeft w:val="0"/>
          <w:marRight w:val="0"/>
          <w:marTop w:val="0"/>
          <w:marBottom w:val="0"/>
          <w:divBdr>
            <w:top w:val="none" w:sz="0" w:space="0" w:color="auto"/>
            <w:left w:val="none" w:sz="0" w:space="0" w:color="auto"/>
            <w:bottom w:val="none" w:sz="0" w:space="0" w:color="auto"/>
            <w:right w:val="none" w:sz="0" w:space="0" w:color="auto"/>
          </w:divBdr>
        </w:div>
      </w:divsChild>
    </w:div>
    <w:div w:id="1524906105">
      <w:marLeft w:val="0"/>
      <w:marRight w:val="0"/>
      <w:marTop w:val="0"/>
      <w:marBottom w:val="0"/>
      <w:divBdr>
        <w:top w:val="none" w:sz="0" w:space="0" w:color="auto"/>
        <w:left w:val="none" w:sz="0" w:space="0" w:color="auto"/>
        <w:bottom w:val="none" w:sz="0" w:space="0" w:color="auto"/>
        <w:right w:val="none" w:sz="0" w:space="0" w:color="auto"/>
      </w:divBdr>
    </w:div>
    <w:div w:id="1524906106">
      <w:marLeft w:val="0"/>
      <w:marRight w:val="0"/>
      <w:marTop w:val="0"/>
      <w:marBottom w:val="0"/>
      <w:divBdr>
        <w:top w:val="none" w:sz="0" w:space="0" w:color="auto"/>
        <w:left w:val="none" w:sz="0" w:space="0" w:color="auto"/>
        <w:bottom w:val="none" w:sz="0" w:space="0" w:color="auto"/>
        <w:right w:val="none" w:sz="0" w:space="0" w:color="auto"/>
      </w:divBdr>
    </w:div>
    <w:div w:id="1524906107">
      <w:marLeft w:val="0"/>
      <w:marRight w:val="0"/>
      <w:marTop w:val="0"/>
      <w:marBottom w:val="0"/>
      <w:divBdr>
        <w:top w:val="none" w:sz="0" w:space="0" w:color="auto"/>
        <w:left w:val="none" w:sz="0" w:space="0" w:color="auto"/>
        <w:bottom w:val="none" w:sz="0" w:space="0" w:color="auto"/>
        <w:right w:val="none" w:sz="0" w:space="0" w:color="auto"/>
      </w:divBdr>
      <w:divsChild>
        <w:div w:id="1524903867">
          <w:marLeft w:val="0"/>
          <w:marRight w:val="0"/>
          <w:marTop w:val="0"/>
          <w:marBottom w:val="0"/>
          <w:divBdr>
            <w:top w:val="none" w:sz="0" w:space="0" w:color="auto"/>
            <w:left w:val="none" w:sz="0" w:space="0" w:color="auto"/>
            <w:bottom w:val="none" w:sz="0" w:space="0" w:color="auto"/>
            <w:right w:val="none" w:sz="0" w:space="0" w:color="auto"/>
          </w:divBdr>
          <w:divsChild>
            <w:div w:id="1524904762">
              <w:marLeft w:val="0"/>
              <w:marRight w:val="0"/>
              <w:marTop w:val="0"/>
              <w:marBottom w:val="0"/>
              <w:divBdr>
                <w:top w:val="none" w:sz="0" w:space="0" w:color="auto"/>
                <w:left w:val="none" w:sz="0" w:space="0" w:color="auto"/>
                <w:bottom w:val="none" w:sz="0" w:space="0" w:color="auto"/>
                <w:right w:val="none" w:sz="0" w:space="0" w:color="auto"/>
              </w:divBdr>
            </w:div>
          </w:divsChild>
        </w:div>
        <w:div w:id="1524904568">
          <w:marLeft w:val="0"/>
          <w:marRight w:val="0"/>
          <w:marTop w:val="0"/>
          <w:marBottom w:val="0"/>
          <w:divBdr>
            <w:top w:val="none" w:sz="0" w:space="0" w:color="auto"/>
            <w:left w:val="none" w:sz="0" w:space="0" w:color="auto"/>
            <w:bottom w:val="none" w:sz="0" w:space="0" w:color="auto"/>
            <w:right w:val="none" w:sz="0" w:space="0" w:color="auto"/>
          </w:divBdr>
          <w:divsChild>
            <w:div w:id="1524905008">
              <w:marLeft w:val="0"/>
              <w:marRight w:val="0"/>
              <w:marTop w:val="0"/>
              <w:marBottom w:val="0"/>
              <w:divBdr>
                <w:top w:val="none" w:sz="0" w:space="0" w:color="auto"/>
                <w:left w:val="none" w:sz="0" w:space="0" w:color="auto"/>
                <w:bottom w:val="none" w:sz="0" w:space="0" w:color="auto"/>
                <w:right w:val="none" w:sz="0" w:space="0" w:color="auto"/>
              </w:divBdr>
              <w:divsChild>
                <w:div w:id="1524906218">
                  <w:marLeft w:val="0"/>
                  <w:marRight w:val="0"/>
                  <w:marTop w:val="0"/>
                  <w:marBottom w:val="0"/>
                  <w:divBdr>
                    <w:top w:val="none" w:sz="0" w:space="0" w:color="auto"/>
                    <w:left w:val="none" w:sz="0" w:space="0" w:color="auto"/>
                    <w:bottom w:val="none" w:sz="0" w:space="0" w:color="auto"/>
                    <w:right w:val="none" w:sz="0" w:space="0" w:color="auto"/>
                  </w:divBdr>
                  <w:divsChild>
                    <w:div w:id="1524905422">
                      <w:marLeft w:val="0"/>
                      <w:marRight w:val="0"/>
                      <w:marTop w:val="0"/>
                      <w:marBottom w:val="0"/>
                      <w:divBdr>
                        <w:top w:val="none" w:sz="0" w:space="0" w:color="auto"/>
                        <w:left w:val="none" w:sz="0" w:space="0" w:color="auto"/>
                        <w:bottom w:val="none" w:sz="0" w:space="0" w:color="auto"/>
                        <w:right w:val="none" w:sz="0" w:space="0" w:color="auto"/>
                      </w:divBdr>
                      <w:divsChild>
                        <w:div w:id="1524904304">
                          <w:marLeft w:val="0"/>
                          <w:marRight w:val="0"/>
                          <w:marTop w:val="0"/>
                          <w:marBottom w:val="0"/>
                          <w:divBdr>
                            <w:top w:val="none" w:sz="0" w:space="0" w:color="auto"/>
                            <w:left w:val="none" w:sz="0" w:space="0" w:color="auto"/>
                            <w:bottom w:val="none" w:sz="0" w:space="0" w:color="auto"/>
                            <w:right w:val="none" w:sz="0" w:space="0" w:color="auto"/>
                          </w:divBdr>
                          <w:divsChild>
                            <w:div w:id="1524904865">
                              <w:marLeft w:val="0"/>
                              <w:marRight w:val="0"/>
                              <w:marTop w:val="0"/>
                              <w:marBottom w:val="0"/>
                              <w:divBdr>
                                <w:top w:val="none" w:sz="0" w:space="0" w:color="auto"/>
                                <w:left w:val="none" w:sz="0" w:space="0" w:color="auto"/>
                                <w:bottom w:val="none" w:sz="0" w:space="0" w:color="auto"/>
                                <w:right w:val="none" w:sz="0" w:space="0" w:color="auto"/>
                              </w:divBdr>
                              <w:divsChild>
                                <w:div w:id="1524904673">
                                  <w:marLeft w:val="0"/>
                                  <w:marRight w:val="0"/>
                                  <w:marTop w:val="0"/>
                                  <w:marBottom w:val="0"/>
                                  <w:divBdr>
                                    <w:top w:val="none" w:sz="0" w:space="0" w:color="auto"/>
                                    <w:left w:val="none" w:sz="0" w:space="0" w:color="auto"/>
                                    <w:bottom w:val="none" w:sz="0" w:space="0" w:color="auto"/>
                                    <w:right w:val="none" w:sz="0" w:space="0" w:color="auto"/>
                                  </w:divBdr>
                                  <w:divsChild>
                                    <w:div w:id="1524905947">
                                      <w:marLeft w:val="0"/>
                                      <w:marRight w:val="0"/>
                                      <w:marTop w:val="0"/>
                                      <w:marBottom w:val="0"/>
                                      <w:divBdr>
                                        <w:top w:val="none" w:sz="0" w:space="0" w:color="auto"/>
                                        <w:left w:val="none" w:sz="0" w:space="0" w:color="auto"/>
                                        <w:bottom w:val="none" w:sz="0" w:space="0" w:color="auto"/>
                                        <w:right w:val="none" w:sz="0" w:space="0" w:color="auto"/>
                                      </w:divBdr>
                                      <w:divsChild>
                                        <w:div w:id="1524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904804">
          <w:marLeft w:val="0"/>
          <w:marRight w:val="0"/>
          <w:marTop w:val="0"/>
          <w:marBottom w:val="0"/>
          <w:divBdr>
            <w:top w:val="none" w:sz="0" w:space="0" w:color="auto"/>
            <w:left w:val="none" w:sz="0" w:space="0" w:color="auto"/>
            <w:bottom w:val="none" w:sz="0" w:space="0" w:color="auto"/>
            <w:right w:val="none" w:sz="0" w:space="0" w:color="auto"/>
          </w:divBdr>
          <w:divsChild>
            <w:div w:id="1524904846">
              <w:marLeft w:val="0"/>
              <w:marRight w:val="0"/>
              <w:marTop w:val="0"/>
              <w:marBottom w:val="0"/>
              <w:divBdr>
                <w:top w:val="none" w:sz="0" w:space="0" w:color="auto"/>
                <w:left w:val="none" w:sz="0" w:space="0" w:color="auto"/>
                <w:bottom w:val="none" w:sz="0" w:space="0" w:color="auto"/>
                <w:right w:val="none" w:sz="0" w:space="0" w:color="auto"/>
              </w:divBdr>
              <w:divsChild>
                <w:div w:id="1524905506">
                  <w:marLeft w:val="0"/>
                  <w:marRight w:val="0"/>
                  <w:marTop w:val="0"/>
                  <w:marBottom w:val="0"/>
                  <w:divBdr>
                    <w:top w:val="none" w:sz="0" w:space="0" w:color="auto"/>
                    <w:left w:val="none" w:sz="0" w:space="0" w:color="auto"/>
                    <w:bottom w:val="none" w:sz="0" w:space="0" w:color="auto"/>
                    <w:right w:val="none" w:sz="0" w:space="0" w:color="auto"/>
                  </w:divBdr>
                  <w:divsChild>
                    <w:div w:id="1524903807">
                      <w:marLeft w:val="0"/>
                      <w:marRight w:val="0"/>
                      <w:marTop w:val="0"/>
                      <w:marBottom w:val="0"/>
                      <w:divBdr>
                        <w:top w:val="none" w:sz="0" w:space="0" w:color="auto"/>
                        <w:left w:val="none" w:sz="0" w:space="0" w:color="auto"/>
                        <w:bottom w:val="none" w:sz="0" w:space="0" w:color="auto"/>
                        <w:right w:val="none" w:sz="0" w:space="0" w:color="auto"/>
                      </w:divBdr>
                      <w:divsChild>
                        <w:div w:id="1524904466">
                          <w:marLeft w:val="0"/>
                          <w:marRight w:val="0"/>
                          <w:marTop w:val="0"/>
                          <w:marBottom w:val="0"/>
                          <w:divBdr>
                            <w:top w:val="none" w:sz="0" w:space="0" w:color="auto"/>
                            <w:left w:val="none" w:sz="0" w:space="0" w:color="auto"/>
                            <w:bottom w:val="none" w:sz="0" w:space="0" w:color="auto"/>
                            <w:right w:val="none" w:sz="0" w:space="0" w:color="auto"/>
                          </w:divBdr>
                          <w:divsChild>
                            <w:div w:id="1524904086">
                              <w:marLeft w:val="0"/>
                              <w:marRight w:val="0"/>
                              <w:marTop w:val="0"/>
                              <w:marBottom w:val="0"/>
                              <w:divBdr>
                                <w:top w:val="none" w:sz="0" w:space="0" w:color="auto"/>
                                <w:left w:val="none" w:sz="0" w:space="0" w:color="auto"/>
                                <w:bottom w:val="none" w:sz="0" w:space="0" w:color="auto"/>
                                <w:right w:val="none" w:sz="0" w:space="0" w:color="auto"/>
                              </w:divBdr>
                              <w:divsChild>
                                <w:div w:id="1524904993">
                                  <w:marLeft w:val="0"/>
                                  <w:marRight w:val="0"/>
                                  <w:marTop w:val="0"/>
                                  <w:marBottom w:val="0"/>
                                  <w:divBdr>
                                    <w:top w:val="none" w:sz="0" w:space="0" w:color="auto"/>
                                    <w:left w:val="none" w:sz="0" w:space="0" w:color="auto"/>
                                    <w:bottom w:val="none" w:sz="0" w:space="0" w:color="auto"/>
                                    <w:right w:val="none" w:sz="0" w:space="0" w:color="auto"/>
                                  </w:divBdr>
                                  <w:divsChild>
                                    <w:div w:id="1524903965">
                                      <w:marLeft w:val="0"/>
                                      <w:marRight w:val="0"/>
                                      <w:marTop w:val="0"/>
                                      <w:marBottom w:val="0"/>
                                      <w:divBdr>
                                        <w:top w:val="none" w:sz="0" w:space="0" w:color="auto"/>
                                        <w:left w:val="none" w:sz="0" w:space="0" w:color="auto"/>
                                        <w:bottom w:val="none" w:sz="0" w:space="0" w:color="auto"/>
                                        <w:right w:val="none" w:sz="0" w:space="0" w:color="auto"/>
                                      </w:divBdr>
                                      <w:divsChild>
                                        <w:div w:id="1524904093">
                                          <w:marLeft w:val="0"/>
                                          <w:marRight w:val="0"/>
                                          <w:marTop w:val="0"/>
                                          <w:marBottom w:val="0"/>
                                          <w:divBdr>
                                            <w:top w:val="none" w:sz="0" w:space="0" w:color="auto"/>
                                            <w:left w:val="none" w:sz="0" w:space="0" w:color="auto"/>
                                            <w:bottom w:val="none" w:sz="0" w:space="0" w:color="auto"/>
                                            <w:right w:val="none" w:sz="0" w:space="0" w:color="auto"/>
                                          </w:divBdr>
                                          <w:divsChild>
                                            <w:div w:id="1524903989">
                                              <w:marLeft w:val="0"/>
                                              <w:marRight w:val="0"/>
                                              <w:marTop w:val="0"/>
                                              <w:marBottom w:val="0"/>
                                              <w:divBdr>
                                                <w:top w:val="none" w:sz="0" w:space="0" w:color="auto"/>
                                                <w:left w:val="none" w:sz="0" w:space="0" w:color="auto"/>
                                                <w:bottom w:val="none" w:sz="0" w:space="0" w:color="auto"/>
                                                <w:right w:val="none" w:sz="0" w:space="0" w:color="auto"/>
                                              </w:divBdr>
                                              <w:divsChild>
                                                <w:div w:id="1524905368">
                                                  <w:marLeft w:val="0"/>
                                                  <w:marRight w:val="0"/>
                                                  <w:marTop w:val="0"/>
                                                  <w:marBottom w:val="0"/>
                                                  <w:divBdr>
                                                    <w:top w:val="none" w:sz="0" w:space="0" w:color="auto"/>
                                                    <w:left w:val="none" w:sz="0" w:space="0" w:color="auto"/>
                                                    <w:bottom w:val="none" w:sz="0" w:space="0" w:color="auto"/>
                                                    <w:right w:val="none" w:sz="0" w:space="0" w:color="auto"/>
                                                  </w:divBdr>
                                                  <w:divsChild>
                                                    <w:div w:id="152490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4904864">
          <w:marLeft w:val="0"/>
          <w:marRight w:val="0"/>
          <w:marTop w:val="0"/>
          <w:marBottom w:val="0"/>
          <w:divBdr>
            <w:top w:val="none" w:sz="0" w:space="0" w:color="auto"/>
            <w:left w:val="none" w:sz="0" w:space="0" w:color="auto"/>
            <w:bottom w:val="none" w:sz="0" w:space="0" w:color="auto"/>
            <w:right w:val="none" w:sz="0" w:space="0" w:color="auto"/>
          </w:divBdr>
          <w:divsChild>
            <w:div w:id="1524905449">
              <w:marLeft w:val="0"/>
              <w:marRight w:val="0"/>
              <w:marTop w:val="0"/>
              <w:marBottom w:val="0"/>
              <w:divBdr>
                <w:top w:val="none" w:sz="0" w:space="0" w:color="auto"/>
                <w:left w:val="none" w:sz="0" w:space="0" w:color="auto"/>
                <w:bottom w:val="none" w:sz="0" w:space="0" w:color="auto"/>
                <w:right w:val="none" w:sz="0" w:space="0" w:color="auto"/>
              </w:divBdr>
              <w:divsChild>
                <w:div w:id="1524904379">
                  <w:marLeft w:val="0"/>
                  <w:marRight w:val="0"/>
                  <w:marTop w:val="0"/>
                  <w:marBottom w:val="0"/>
                  <w:divBdr>
                    <w:top w:val="none" w:sz="0" w:space="0" w:color="auto"/>
                    <w:left w:val="none" w:sz="0" w:space="0" w:color="auto"/>
                    <w:bottom w:val="none" w:sz="0" w:space="0" w:color="auto"/>
                    <w:right w:val="none" w:sz="0" w:space="0" w:color="auto"/>
                  </w:divBdr>
                  <w:divsChild>
                    <w:div w:id="1524904062">
                      <w:marLeft w:val="0"/>
                      <w:marRight w:val="0"/>
                      <w:marTop w:val="0"/>
                      <w:marBottom w:val="0"/>
                      <w:divBdr>
                        <w:top w:val="none" w:sz="0" w:space="0" w:color="auto"/>
                        <w:left w:val="none" w:sz="0" w:space="0" w:color="auto"/>
                        <w:bottom w:val="none" w:sz="0" w:space="0" w:color="auto"/>
                        <w:right w:val="none" w:sz="0" w:space="0" w:color="auto"/>
                      </w:divBdr>
                      <w:divsChild>
                        <w:div w:id="1524906109">
                          <w:marLeft w:val="0"/>
                          <w:marRight w:val="0"/>
                          <w:marTop w:val="0"/>
                          <w:marBottom w:val="0"/>
                          <w:divBdr>
                            <w:top w:val="none" w:sz="0" w:space="0" w:color="auto"/>
                            <w:left w:val="none" w:sz="0" w:space="0" w:color="auto"/>
                            <w:bottom w:val="none" w:sz="0" w:space="0" w:color="auto"/>
                            <w:right w:val="none" w:sz="0" w:space="0" w:color="auto"/>
                          </w:divBdr>
                          <w:divsChild>
                            <w:div w:id="1524905875">
                              <w:marLeft w:val="0"/>
                              <w:marRight w:val="0"/>
                              <w:marTop w:val="0"/>
                              <w:marBottom w:val="0"/>
                              <w:divBdr>
                                <w:top w:val="none" w:sz="0" w:space="0" w:color="auto"/>
                                <w:left w:val="none" w:sz="0" w:space="0" w:color="auto"/>
                                <w:bottom w:val="none" w:sz="0" w:space="0" w:color="auto"/>
                                <w:right w:val="none" w:sz="0" w:space="0" w:color="auto"/>
                              </w:divBdr>
                              <w:divsChild>
                                <w:div w:id="1524906680">
                                  <w:marLeft w:val="0"/>
                                  <w:marRight w:val="0"/>
                                  <w:marTop w:val="0"/>
                                  <w:marBottom w:val="0"/>
                                  <w:divBdr>
                                    <w:top w:val="none" w:sz="0" w:space="0" w:color="auto"/>
                                    <w:left w:val="none" w:sz="0" w:space="0" w:color="auto"/>
                                    <w:bottom w:val="none" w:sz="0" w:space="0" w:color="auto"/>
                                    <w:right w:val="none" w:sz="0" w:space="0" w:color="auto"/>
                                  </w:divBdr>
                                  <w:divsChild>
                                    <w:div w:id="152490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5656">
                  <w:marLeft w:val="0"/>
                  <w:marRight w:val="0"/>
                  <w:marTop w:val="0"/>
                  <w:marBottom w:val="0"/>
                  <w:divBdr>
                    <w:top w:val="none" w:sz="0" w:space="0" w:color="auto"/>
                    <w:left w:val="none" w:sz="0" w:space="0" w:color="auto"/>
                    <w:bottom w:val="none" w:sz="0" w:space="0" w:color="auto"/>
                    <w:right w:val="none" w:sz="0" w:space="0" w:color="auto"/>
                  </w:divBdr>
                  <w:divsChild>
                    <w:div w:id="152490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113">
          <w:marLeft w:val="0"/>
          <w:marRight w:val="0"/>
          <w:marTop w:val="0"/>
          <w:marBottom w:val="0"/>
          <w:divBdr>
            <w:top w:val="none" w:sz="0" w:space="0" w:color="auto"/>
            <w:left w:val="none" w:sz="0" w:space="0" w:color="auto"/>
            <w:bottom w:val="none" w:sz="0" w:space="0" w:color="auto"/>
            <w:right w:val="none" w:sz="0" w:space="0" w:color="auto"/>
          </w:divBdr>
          <w:divsChild>
            <w:div w:id="1524906376">
              <w:marLeft w:val="0"/>
              <w:marRight w:val="0"/>
              <w:marTop w:val="0"/>
              <w:marBottom w:val="0"/>
              <w:divBdr>
                <w:top w:val="none" w:sz="0" w:space="0" w:color="auto"/>
                <w:left w:val="none" w:sz="0" w:space="0" w:color="auto"/>
                <w:bottom w:val="none" w:sz="0" w:space="0" w:color="auto"/>
                <w:right w:val="none" w:sz="0" w:space="0" w:color="auto"/>
              </w:divBdr>
              <w:divsChild>
                <w:div w:id="1524905592">
                  <w:marLeft w:val="0"/>
                  <w:marRight w:val="0"/>
                  <w:marTop w:val="0"/>
                  <w:marBottom w:val="0"/>
                  <w:divBdr>
                    <w:top w:val="none" w:sz="0" w:space="0" w:color="auto"/>
                    <w:left w:val="none" w:sz="0" w:space="0" w:color="auto"/>
                    <w:bottom w:val="none" w:sz="0" w:space="0" w:color="auto"/>
                    <w:right w:val="none" w:sz="0" w:space="0" w:color="auto"/>
                  </w:divBdr>
                  <w:divsChild>
                    <w:div w:id="1524906244">
                      <w:marLeft w:val="0"/>
                      <w:marRight w:val="0"/>
                      <w:marTop w:val="0"/>
                      <w:marBottom w:val="0"/>
                      <w:divBdr>
                        <w:top w:val="none" w:sz="0" w:space="0" w:color="auto"/>
                        <w:left w:val="none" w:sz="0" w:space="0" w:color="auto"/>
                        <w:bottom w:val="none" w:sz="0" w:space="0" w:color="auto"/>
                        <w:right w:val="none" w:sz="0" w:space="0" w:color="auto"/>
                      </w:divBdr>
                      <w:divsChild>
                        <w:div w:id="1524904678">
                          <w:marLeft w:val="0"/>
                          <w:marRight w:val="0"/>
                          <w:marTop w:val="0"/>
                          <w:marBottom w:val="0"/>
                          <w:divBdr>
                            <w:top w:val="none" w:sz="0" w:space="0" w:color="auto"/>
                            <w:left w:val="none" w:sz="0" w:space="0" w:color="auto"/>
                            <w:bottom w:val="none" w:sz="0" w:space="0" w:color="auto"/>
                            <w:right w:val="none" w:sz="0" w:space="0" w:color="auto"/>
                          </w:divBdr>
                          <w:divsChild>
                            <w:div w:id="152490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5886">
          <w:marLeft w:val="0"/>
          <w:marRight w:val="0"/>
          <w:marTop w:val="0"/>
          <w:marBottom w:val="0"/>
          <w:divBdr>
            <w:top w:val="none" w:sz="0" w:space="0" w:color="auto"/>
            <w:left w:val="none" w:sz="0" w:space="0" w:color="auto"/>
            <w:bottom w:val="none" w:sz="0" w:space="0" w:color="auto"/>
            <w:right w:val="none" w:sz="0" w:space="0" w:color="auto"/>
          </w:divBdr>
          <w:divsChild>
            <w:div w:id="1524905463">
              <w:marLeft w:val="0"/>
              <w:marRight w:val="0"/>
              <w:marTop w:val="0"/>
              <w:marBottom w:val="0"/>
              <w:divBdr>
                <w:top w:val="none" w:sz="0" w:space="0" w:color="auto"/>
                <w:left w:val="none" w:sz="0" w:space="0" w:color="auto"/>
                <w:bottom w:val="none" w:sz="0" w:space="0" w:color="auto"/>
                <w:right w:val="none" w:sz="0" w:space="0" w:color="auto"/>
              </w:divBdr>
              <w:divsChild>
                <w:div w:id="152490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6110">
      <w:marLeft w:val="0"/>
      <w:marRight w:val="0"/>
      <w:marTop w:val="0"/>
      <w:marBottom w:val="0"/>
      <w:divBdr>
        <w:top w:val="none" w:sz="0" w:space="0" w:color="auto"/>
        <w:left w:val="none" w:sz="0" w:space="0" w:color="auto"/>
        <w:bottom w:val="none" w:sz="0" w:space="0" w:color="auto"/>
        <w:right w:val="none" w:sz="0" w:space="0" w:color="auto"/>
      </w:divBdr>
    </w:div>
    <w:div w:id="1524906111">
      <w:marLeft w:val="0"/>
      <w:marRight w:val="0"/>
      <w:marTop w:val="0"/>
      <w:marBottom w:val="0"/>
      <w:divBdr>
        <w:top w:val="none" w:sz="0" w:space="0" w:color="auto"/>
        <w:left w:val="none" w:sz="0" w:space="0" w:color="auto"/>
        <w:bottom w:val="none" w:sz="0" w:space="0" w:color="auto"/>
        <w:right w:val="none" w:sz="0" w:space="0" w:color="auto"/>
      </w:divBdr>
    </w:div>
    <w:div w:id="1524906112">
      <w:marLeft w:val="0"/>
      <w:marRight w:val="0"/>
      <w:marTop w:val="0"/>
      <w:marBottom w:val="0"/>
      <w:divBdr>
        <w:top w:val="none" w:sz="0" w:space="0" w:color="auto"/>
        <w:left w:val="none" w:sz="0" w:space="0" w:color="auto"/>
        <w:bottom w:val="none" w:sz="0" w:space="0" w:color="auto"/>
        <w:right w:val="none" w:sz="0" w:space="0" w:color="auto"/>
      </w:divBdr>
      <w:divsChild>
        <w:div w:id="1524904279">
          <w:marLeft w:val="0"/>
          <w:marRight w:val="0"/>
          <w:marTop w:val="0"/>
          <w:marBottom w:val="0"/>
          <w:divBdr>
            <w:top w:val="none" w:sz="0" w:space="0" w:color="auto"/>
            <w:left w:val="none" w:sz="0" w:space="0" w:color="auto"/>
            <w:bottom w:val="none" w:sz="0" w:space="0" w:color="auto"/>
            <w:right w:val="none" w:sz="0" w:space="0" w:color="auto"/>
          </w:divBdr>
        </w:div>
      </w:divsChild>
    </w:div>
    <w:div w:id="1524906113">
      <w:marLeft w:val="0"/>
      <w:marRight w:val="0"/>
      <w:marTop w:val="0"/>
      <w:marBottom w:val="0"/>
      <w:divBdr>
        <w:top w:val="none" w:sz="0" w:space="0" w:color="auto"/>
        <w:left w:val="none" w:sz="0" w:space="0" w:color="auto"/>
        <w:bottom w:val="none" w:sz="0" w:space="0" w:color="auto"/>
        <w:right w:val="none" w:sz="0" w:space="0" w:color="auto"/>
      </w:divBdr>
      <w:divsChild>
        <w:div w:id="1524904107">
          <w:marLeft w:val="0"/>
          <w:marRight w:val="0"/>
          <w:marTop w:val="0"/>
          <w:marBottom w:val="0"/>
          <w:divBdr>
            <w:top w:val="none" w:sz="0" w:space="0" w:color="auto"/>
            <w:left w:val="none" w:sz="0" w:space="0" w:color="auto"/>
            <w:bottom w:val="none" w:sz="0" w:space="0" w:color="auto"/>
            <w:right w:val="none" w:sz="0" w:space="0" w:color="auto"/>
          </w:divBdr>
          <w:divsChild>
            <w:div w:id="1524903813">
              <w:marLeft w:val="0"/>
              <w:marRight w:val="0"/>
              <w:marTop w:val="0"/>
              <w:marBottom w:val="0"/>
              <w:divBdr>
                <w:top w:val="none" w:sz="0" w:space="0" w:color="auto"/>
                <w:left w:val="none" w:sz="0" w:space="0" w:color="auto"/>
                <w:bottom w:val="none" w:sz="0" w:space="0" w:color="auto"/>
                <w:right w:val="none" w:sz="0" w:space="0" w:color="auto"/>
              </w:divBdr>
            </w:div>
            <w:div w:id="152490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114">
      <w:marLeft w:val="0"/>
      <w:marRight w:val="0"/>
      <w:marTop w:val="0"/>
      <w:marBottom w:val="0"/>
      <w:divBdr>
        <w:top w:val="none" w:sz="0" w:space="0" w:color="auto"/>
        <w:left w:val="none" w:sz="0" w:space="0" w:color="auto"/>
        <w:bottom w:val="none" w:sz="0" w:space="0" w:color="auto"/>
        <w:right w:val="none" w:sz="0" w:space="0" w:color="auto"/>
      </w:divBdr>
    </w:div>
    <w:div w:id="1524906115">
      <w:marLeft w:val="0"/>
      <w:marRight w:val="0"/>
      <w:marTop w:val="0"/>
      <w:marBottom w:val="0"/>
      <w:divBdr>
        <w:top w:val="none" w:sz="0" w:space="0" w:color="auto"/>
        <w:left w:val="none" w:sz="0" w:space="0" w:color="auto"/>
        <w:bottom w:val="none" w:sz="0" w:space="0" w:color="auto"/>
        <w:right w:val="none" w:sz="0" w:space="0" w:color="auto"/>
      </w:divBdr>
    </w:div>
    <w:div w:id="1524906118">
      <w:marLeft w:val="0"/>
      <w:marRight w:val="0"/>
      <w:marTop w:val="0"/>
      <w:marBottom w:val="0"/>
      <w:divBdr>
        <w:top w:val="none" w:sz="0" w:space="0" w:color="auto"/>
        <w:left w:val="none" w:sz="0" w:space="0" w:color="auto"/>
        <w:bottom w:val="none" w:sz="0" w:space="0" w:color="auto"/>
        <w:right w:val="none" w:sz="0" w:space="0" w:color="auto"/>
      </w:divBdr>
    </w:div>
    <w:div w:id="1524906122">
      <w:marLeft w:val="0"/>
      <w:marRight w:val="0"/>
      <w:marTop w:val="0"/>
      <w:marBottom w:val="0"/>
      <w:divBdr>
        <w:top w:val="none" w:sz="0" w:space="0" w:color="auto"/>
        <w:left w:val="none" w:sz="0" w:space="0" w:color="auto"/>
        <w:bottom w:val="none" w:sz="0" w:space="0" w:color="auto"/>
        <w:right w:val="none" w:sz="0" w:space="0" w:color="auto"/>
      </w:divBdr>
    </w:div>
    <w:div w:id="1524906123">
      <w:marLeft w:val="0"/>
      <w:marRight w:val="0"/>
      <w:marTop w:val="0"/>
      <w:marBottom w:val="0"/>
      <w:divBdr>
        <w:top w:val="none" w:sz="0" w:space="0" w:color="auto"/>
        <w:left w:val="none" w:sz="0" w:space="0" w:color="auto"/>
        <w:bottom w:val="none" w:sz="0" w:space="0" w:color="auto"/>
        <w:right w:val="none" w:sz="0" w:space="0" w:color="auto"/>
      </w:divBdr>
      <w:divsChild>
        <w:div w:id="1524905177">
          <w:marLeft w:val="0"/>
          <w:marRight w:val="0"/>
          <w:marTop w:val="0"/>
          <w:marBottom w:val="0"/>
          <w:divBdr>
            <w:top w:val="none" w:sz="0" w:space="0" w:color="auto"/>
            <w:left w:val="none" w:sz="0" w:space="0" w:color="auto"/>
            <w:bottom w:val="none" w:sz="0" w:space="0" w:color="auto"/>
            <w:right w:val="none" w:sz="0" w:space="0" w:color="auto"/>
          </w:divBdr>
          <w:divsChild>
            <w:div w:id="1524904749">
              <w:marLeft w:val="0"/>
              <w:marRight w:val="0"/>
              <w:marTop w:val="0"/>
              <w:marBottom w:val="0"/>
              <w:divBdr>
                <w:top w:val="none" w:sz="0" w:space="0" w:color="auto"/>
                <w:left w:val="none" w:sz="0" w:space="0" w:color="auto"/>
                <w:bottom w:val="none" w:sz="0" w:space="0" w:color="auto"/>
                <w:right w:val="none" w:sz="0" w:space="0" w:color="auto"/>
              </w:divBdr>
            </w:div>
          </w:divsChild>
        </w:div>
        <w:div w:id="1524906688">
          <w:marLeft w:val="0"/>
          <w:marRight w:val="0"/>
          <w:marTop w:val="0"/>
          <w:marBottom w:val="0"/>
          <w:divBdr>
            <w:top w:val="none" w:sz="0" w:space="0" w:color="auto"/>
            <w:left w:val="none" w:sz="0" w:space="0" w:color="auto"/>
            <w:bottom w:val="none" w:sz="0" w:space="0" w:color="auto"/>
            <w:right w:val="none" w:sz="0" w:space="0" w:color="auto"/>
          </w:divBdr>
        </w:div>
      </w:divsChild>
    </w:div>
    <w:div w:id="1524906124">
      <w:marLeft w:val="0"/>
      <w:marRight w:val="0"/>
      <w:marTop w:val="0"/>
      <w:marBottom w:val="0"/>
      <w:divBdr>
        <w:top w:val="none" w:sz="0" w:space="0" w:color="auto"/>
        <w:left w:val="none" w:sz="0" w:space="0" w:color="auto"/>
        <w:bottom w:val="none" w:sz="0" w:space="0" w:color="auto"/>
        <w:right w:val="none" w:sz="0" w:space="0" w:color="auto"/>
      </w:divBdr>
    </w:div>
    <w:div w:id="1524906125">
      <w:marLeft w:val="0"/>
      <w:marRight w:val="0"/>
      <w:marTop w:val="0"/>
      <w:marBottom w:val="0"/>
      <w:divBdr>
        <w:top w:val="none" w:sz="0" w:space="0" w:color="auto"/>
        <w:left w:val="none" w:sz="0" w:space="0" w:color="auto"/>
        <w:bottom w:val="none" w:sz="0" w:space="0" w:color="auto"/>
        <w:right w:val="none" w:sz="0" w:space="0" w:color="auto"/>
      </w:divBdr>
    </w:div>
    <w:div w:id="1524906126">
      <w:marLeft w:val="0"/>
      <w:marRight w:val="0"/>
      <w:marTop w:val="0"/>
      <w:marBottom w:val="0"/>
      <w:divBdr>
        <w:top w:val="none" w:sz="0" w:space="0" w:color="auto"/>
        <w:left w:val="none" w:sz="0" w:space="0" w:color="auto"/>
        <w:bottom w:val="none" w:sz="0" w:space="0" w:color="auto"/>
        <w:right w:val="none" w:sz="0" w:space="0" w:color="auto"/>
      </w:divBdr>
    </w:div>
    <w:div w:id="1524906127">
      <w:marLeft w:val="0"/>
      <w:marRight w:val="0"/>
      <w:marTop w:val="0"/>
      <w:marBottom w:val="0"/>
      <w:divBdr>
        <w:top w:val="none" w:sz="0" w:space="0" w:color="auto"/>
        <w:left w:val="none" w:sz="0" w:space="0" w:color="auto"/>
        <w:bottom w:val="none" w:sz="0" w:space="0" w:color="auto"/>
        <w:right w:val="none" w:sz="0" w:space="0" w:color="auto"/>
      </w:divBdr>
    </w:div>
    <w:div w:id="1524906128">
      <w:marLeft w:val="0"/>
      <w:marRight w:val="0"/>
      <w:marTop w:val="0"/>
      <w:marBottom w:val="0"/>
      <w:divBdr>
        <w:top w:val="none" w:sz="0" w:space="0" w:color="auto"/>
        <w:left w:val="none" w:sz="0" w:space="0" w:color="auto"/>
        <w:bottom w:val="none" w:sz="0" w:space="0" w:color="auto"/>
        <w:right w:val="none" w:sz="0" w:space="0" w:color="auto"/>
      </w:divBdr>
    </w:div>
    <w:div w:id="1524906130">
      <w:marLeft w:val="0"/>
      <w:marRight w:val="0"/>
      <w:marTop w:val="0"/>
      <w:marBottom w:val="0"/>
      <w:divBdr>
        <w:top w:val="none" w:sz="0" w:space="0" w:color="auto"/>
        <w:left w:val="none" w:sz="0" w:space="0" w:color="auto"/>
        <w:bottom w:val="none" w:sz="0" w:space="0" w:color="auto"/>
        <w:right w:val="none" w:sz="0" w:space="0" w:color="auto"/>
      </w:divBdr>
    </w:div>
    <w:div w:id="1524906131">
      <w:marLeft w:val="0"/>
      <w:marRight w:val="0"/>
      <w:marTop w:val="0"/>
      <w:marBottom w:val="0"/>
      <w:divBdr>
        <w:top w:val="none" w:sz="0" w:space="0" w:color="auto"/>
        <w:left w:val="none" w:sz="0" w:space="0" w:color="auto"/>
        <w:bottom w:val="none" w:sz="0" w:space="0" w:color="auto"/>
        <w:right w:val="none" w:sz="0" w:space="0" w:color="auto"/>
      </w:divBdr>
    </w:div>
    <w:div w:id="1524906132">
      <w:marLeft w:val="0"/>
      <w:marRight w:val="0"/>
      <w:marTop w:val="0"/>
      <w:marBottom w:val="0"/>
      <w:divBdr>
        <w:top w:val="none" w:sz="0" w:space="0" w:color="auto"/>
        <w:left w:val="none" w:sz="0" w:space="0" w:color="auto"/>
        <w:bottom w:val="none" w:sz="0" w:space="0" w:color="auto"/>
        <w:right w:val="none" w:sz="0" w:space="0" w:color="auto"/>
      </w:divBdr>
      <w:divsChild>
        <w:div w:id="1524904278">
          <w:marLeft w:val="0"/>
          <w:marRight w:val="0"/>
          <w:marTop w:val="0"/>
          <w:marBottom w:val="0"/>
          <w:divBdr>
            <w:top w:val="none" w:sz="0" w:space="0" w:color="auto"/>
            <w:left w:val="none" w:sz="0" w:space="0" w:color="auto"/>
            <w:bottom w:val="none" w:sz="0" w:space="0" w:color="auto"/>
            <w:right w:val="none" w:sz="0" w:space="0" w:color="auto"/>
          </w:divBdr>
          <w:divsChild>
            <w:div w:id="152490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135">
      <w:marLeft w:val="0"/>
      <w:marRight w:val="0"/>
      <w:marTop w:val="0"/>
      <w:marBottom w:val="0"/>
      <w:divBdr>
        <w:top w:val="none" w:sz="0" w:space="0" w:color="auto"/>
        <w:left w:val="none" w:sz="0" w:space="0" w:color="auto"/>
        <w:bottom w:val="none" w:sz="0" w:space="0" w:color="auto"/>
        <w:right w:val="none" w:sz="0" w:space="0" w:color="auto"/>
      </w:divBdr>
      <w:divsChild>
        <w:div w:id="1524905694">
          <w:marLeft w:val="0"/>
          <w:marRight w:val="0"/>
          <w:marTop w:val="0"/>
          <w:marBottom w:val="0"/>
          <w:divBdr>
            <w:top w:val="none" w:sz="0" w:space="0" w:color="auto"/>
            <w:left w:val="none" w:sz="0" w:space="0" w:color="auto"/>
            <w:bottom w:val="none" w:sz="0" w:space="0" w:color="auto"/>
            <w:right w:val="none" w:sz="0" w:space="0" w:color="auto"/>
          </w:divBdr>
        </w:div>
        <w:div w:id="1524905809">
          <w:marLeft w:val="0"/>
          <w:marRight w:val="0"/>
          <w:marTop w:val="0"/>
          <w:marBottom w:val="0"/>
          <w:divBdr>
            <w:top w:val="none" w:sz="0" w:space="0" w:color="auto"/>
            <w:left w:val="none" w:sz="0" w:space="0" w:color="auto"/>
            <w:bottom w:val="none" w:sz="0" w:space="0" w:color="auto"/>
            <w:right w:val="none" w:sz="0" w:space="0" w:color="auto"/>
          </w:divBdr>
        </w:div>
      </w:divsChild>
    </w:div>
    <w:div w:id="1524906136">
      <w:marLeft w:val="0"/>
      <w:marRight w:val="0"/>
      <w:marTop w:val="0"/>
      <w:marBottom w:val="0"/>
      <w:divBdr>
        <w:top w:val="none" w:sz="0" w:space="0" w:color="auto"/>
        <w:left w:val="none" w:sz="0" w:space="0" w:color="auto"/>
        <w:bottom w:val="none" w:sz="0" w:space="0" w:color="auto"/>
        <w:right w:val="none" w:sz="0" w:space="0" w:color="auto"/>
      </w:divBdr>
    </w:div>
    <w:div w:id="1524906138">
      <w:marLeft w:val="0"/>
      <w:marRight w:val="0"/>
      <w:marTop w:val="0"/>
      <w:marBottom w:val="0"/>
      <w:divBdr>
        <w:top w:val="none" w:sz="0" w:space="0" w:color="auto"/>
        <w:left w:val="none" w:sz="0" w:space="0" w:color="auto"/>
        <w:bottom w:val="none" w:sz="0" w:space="0" w:color="auto"/>
        <w:right w:val="none" w:sz="0" w:space="0" w:color="auto"/>
      </w:divBdr>
      <w:divsChild>
        <w:div w:id="1524904317">
          <w:marLeft w:val="0"/>
          <w:marRight w:val="0"/>
          <w:marTop w:val="0"/>
          <w:marBottom w:val="0"/>
          <w:divBdr>
            <w:top w:val="none" w:sz="0" w:space="0" w:color="auto"/>
            <w:left w:val="none" w:sz="0" w:space="0" w:color="auto"/>
            <w:bottom w:val="none" w:sz="0" w:space="0" w:color="auto"/>
            <w:right w:val="none" w:sz="0" w:space="0" w:color="auto"/>
          </w:divBdr>
          <w:divsChild>
            <w:div w:id="152490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139">
      <w:marLeft w:val="0"/>
      <w:marRight w:val="0"/>
      <w:marTop w:val="0"/>
      <w:marBottom w:val="0"/>
      <w:divBdr>
        <w:top w:val="none" w:sz="0" w:space="0" w:color="auto"/>
        <w:left w:val="none" w:sz="0" w:space="0" w:color="auto"/>
        <w:bottom w:val="none" w:sz="0" w:space="0" w:color="auto"/>
        <w:right w:val="none" w:sz="0" w:space="0" w:color="auto"/>
      </w:divBdr>
    </w:div>
    <w:div w:id="1524906141">
      <w:marLeft w:val="0"/>
      <w:marRight w:val="0"/>
      <w:marTop w:val="0"/>
      <w:marBottom w:val="0"/>
      <w:divBdr>
        <w:top w:val="none" w:sz="0" w:space="0" w:color="auto"/>
        <w:left w:val="none" w:sz="0" w:space="0" w:color="auto"/>
        <w:bottom w:val="none" w:sz="0" w:space="0" w:color="auto"/>
        <w:right w:val="none" w:sz="0" w:space="0" w:color="auto"/>
      </w:divBdr>
    </w:div>
    <w:div w:id="1524906143">
      <w:marLeft w:val="0"/>
      <w:marRight w:val="0"/>
      <w:marTop w:val="0"/>
      <w:marBottom w:val="0"/>
      <w:divBdr>
        <w:top w:val="none" w:sz="0" w:space="0" w:color="auto"/>
        <w:left w:val="none" w:sz="0" w:space="0" w:color="auto"/>
        <w:bottom w:val="none" w:sz="0" w:space="0" w:color="auto"/>
        <w:right w:val="none" w:sz="0" w:space="0" w:color="auto"/>
      </w:divBdr>
    </w:div>
    <w:div w:id="1524906145">
      <w:marLeft w:val="0"/>
      <w:marRight w:val="0"/>
      <w:marTop w:val="0"/>
      <w:marBottom w:val="0"/>
      <w:divBdr>
        <w:top w:val="none" w:sz="0" w:space="0" w:color="auto"/>
        <w:left w:val="none" w:sz="0" w:space="0" w:color="auto"/>
        <w:bottom w:val="none" w:sz="0" w:space="0" w:color="auto"/>
        <w:right w:val="none" w:sz="0" w:space="0" w:color="auto"/>
      </w:divBdr>
    </w:div>
    <w:div w:id="1524906146">
      <w:marLeft w:val="0"/>
      <w:marRight w:val="0"/>
      <w:marTop w:val="0"/>
      <w:marBottom w:val="0"/>
      <w:divBdr>
        <w:top w:val="none" w:sz="0" w:space="0" w:color="auto"/>
        <w:left w:val="none" w:sz="0" w:space="0" w:color="auto"/>
        <w:bottom w:val="none" w:sz="0" w:space="0" w:color="auto"/>
        <w:right w:val="none" w:sz="0" w:space="0" w:color="auto"/>
      </w:divBdr>
    </w:div>
    <w:div w:id="1524906149">
      <w:marLeft w:val="0"/>
      <w:marRight w:val="0"/>
      <w:marTop w:val="0"/>
      <w:marBottom w:val="0"/>
      <w:divBdr>
        <w:top w:val="none" w:sz="0" w:space="0" w:color="auto"/>
        <w:left w:val="none" w:sz="0" w:space="0" w:color="auto"/>
        <w:bottom w:val="none" w:sz="0" w:space="0" w:color="auto"/>
        <w:right w:val="none" w:sz="0" w:space="0" w:color="auto"/>
      </w:divBdr>
    </w:div>
    <w:div w:id="1524906150">
      <w:marLeft w:val="0"/>
      <w:marRight w:val="0"/>
      <w:marTop w:val="0"/>
      <w:marBottom w:val="0"/>
      <w:divBdr>
        <w:top w:val="none" w:sz="0" w:space="0" w:color="auto"/>
        <w:left w:val="none" w:sz="0" w:space="0" w:color="auto"/>
        <w:bottom w:val="none" w:sz="0" w:space="0" w:color="auto"/>
        <w:right w:val="none" w:sz="0" w:space="0" w:color="auto"/>
      </w:divBdr>
    </w:div>
    <w:div w:id="1524906151">
      <w:marLeft w:val="0"/>
      <w:marRight w:val="0"/>
      <w:marTop w:val="0"/>
      <w:marBottom w:val="0"/>
      <w:divBdr>
        <w:top w:val="none" w:sz="0" w:space="0" w:color="auto"/>
        <w:left w:val="none" w:sz="0" w:space="0" w:color="auto"/>
        <w:bottom w:val="none" w:sz="0" w:space="0" w:color="auto"/>
        <w:right w:val="none" w:sz="0" w:space="0" w:color="auto"/>
      </w:divBdr>
    </w:div>
    <w:div w:id="1524906152">
      <w:marLeft w:val="0"/>
      <w:marRight w:val="0"/>
      <w:marTop w:val="0"/>
      <w:marBottom w:val="0"/>
      <w:divBdr>
        <w:top w:val="none" w:sz="0" w:space="0" w:color="auto"/>
        <w:left w:val="none" w:sz="0" w:space="0" w:color="auto"/>
        <w:bottom w:val="none" w:sz="0" w:space="0" w:color="auto"/>
        <w:right w:val="none" w:sz="0" w:space="0" w:color="auto"/>
      </w:divBdr>
    </w:div>
    <w:div w:id="1524906154">
      <w:marLeft w:val="0"/>
      <w:marRight w:val="0"/>
      <w:marTop w:val="0"/>
      <w:marBottom w:val="0"/>
      <w:divBdr>
        <w:top w:val="none" w:sz="0" w:space="0" w:color="auto"/>
        <w:left w:val="none" w:sz="0" w:space="0" w:color="auto"/>
        <w:bottom w:val="none" w:sz="0" w:space="0" w:color="auto"/>
        <w:right w:val="none" w:sz="0" w:space="0" w:color="auto"/>
      </w:divBdr>
    </w:div>
    <w:div w:id="1524906156">
      <w:marLeft w:val="0"/>
      <w:marRight w:val="0"/>
      <w:marTop w:val="0"/>
      <w:marBottom w:val="0"/>
      <w:divBdr>
        <w:top w:val="none" w:sz="0" w:space="0" w:color="auto"/>
        <w:left w:val="none" w:sz="0" w:space="0" w:color="auto"/>
        <w:bottom w:val="none" w:sz="0" w:space="0" w:color="auto"/>
        <w:right w:val="none" w:sz="0" w:space="0" w:color="auto"/>
      </w:divBdr>
    </w:div>
    <w:div w:id="1524906158">
      <w:marLeft w:val="0"/>
      <w:marRight w:val="0"/>
      <w:marTop w:val="0"/>
      <w:marBottom w:val="0"/>
      <w:divBdr>
        <w:top w:val="none" w:sz="0" w:space="0" w:color="auto"/>
        <w:left w:val="none" w:sz="0" w:space="0" w:color="auto"/>
        <w:bottom w:val="none" w:sz="0" w:space="0" w:color="auto"/>
        <w:right w:val="none" w:sz="0" w:space="0" w:color="auto"/>
      </w:divBdr>
    </w:div>
    <w:div w:id="1524906160">
      <w:marLeft w:val="0"/>
      <w:marRight w:val="0"/>
      <w:marTop w:val="0"/>
      <w:marBottom w:val="0"/>
      <w:divBdr>
        <w:top w:val="none" w:sz="0" w:space="0" w:color="auto"/>
        <w:left w:val="none" w:sz="0" w:space="0" w:color="auto"/>
        <w:bottom w:val="none" w:sz="0" w:space="0" w:color="auto"/>
        <w:right w:val="none" w:sz="0" w:space="0" w:color="auto"/>
      </w:divBdr>
    </w:div>
    <w:div w:id="1524906161">
      <w:marLeft w:val="0"/>
      <w:marRight w:val="0"/>
      <w:marTop w:val="0"/>
      <w:marBottom w:val="0"/>
      <w:divBdr>
        <w:top w:val="none" w:sz="0" w:space="0" w:color="auto"/>
        <w:left w:val="none" w:sz="0" w:space="0" w:color="auto"/>
        <w:bottom w:val="none" w:sz="0" w:space="0" w:color="auto"/>
        <w:right w:val="none" w:sz="0" w:space="0" w:color="auto"/>
      </w:divBdr>
    </w:div>
    <w:div w:id="1524906162">
      <w:marLeft w:val="0"/>
      <w:marRight w:val="0"/>
      <w:marTop w:val="0"/>
      <w:marBottom w:val="0"/>
      <w:divBdr>
        <w:top w:val="none" w:sz="0" w:space="0" w:color="auto"/>
        <w:left w:val="none" w:sz="0" w:space="0" w:color="auto"/>
        <w:bottom w:val="none" w:sz="0" w:space="0" w:color="auto"/>
        <w:right w:val="none" w:sz="0" w:space="0" w:color="auto"/>
      </w:divBdr>
    </w:div>
    <w:div w:id="1524906166">
      <w:marLeft w:val="0"/>
      <w:marRight w:val="0"/>
      <w:marTop w:val="0"/>
      <w:marBottom w:val="0"/>
      <w:divBdr>
        <w:top w:val="none" w:sz="0" w:space="0" w:color="auto"/>
        <w:left w:val="none" w:sz="0" w:space="0" w:color="auto"/>
        <w:bottom w:val="none" w:sz="0" w:space="0" w:color="auto"/>
        <w:right w:val="none" w:sz="0" w:space="0" w:color="auto"/>
      </w:divBdr>
      <w:divsChild>
        <w:div w:id="1524905223">
          <w:marLeft w:val="0"/>
          <w:marRight w:val="0"/>
          <w:marTop w:val="0"/>
          <w:marBottom w:val="0"/>
          <w:divBdr>
            <w:top w:val="none" w:sz="0" w:space="0" w:color="auto"/>
            <w:left w:val="none" w:sz="0" w:space="0" w:color="auto"/>
            <w:bottom w:val="none" w:sz="0" w:space="0" w:color="auto"/>
            <w:right w:val="none" w:sz="0" w:space="0" w:color="auto"/>
          </w:divBdr>
        </w:div>
        <w:div w:id="1524906331">
          <w:marLeft w:val="0"/>
          <w:marRight w:val="0"/>
          <w:marTop w:val="0"/>
          <w:marBottom w:val="0"/>
          <w:divBdr>
            <w:top w:val="none" w:sz="0" w:space="0" w:color="auto"/>
            <w:left w:val="none" w:sz="0" w:space="0" w:color="auto"/>
            <w:bottom w:val="none" w:sz="0" w:space="0" w:color="auto"/>
            <w:right w:val="none" w:sz="0" w:space="0" w:color="auto"/>
          </w:divBdr>
          <w:divsChild>
            <w:div w:id="1524904942">
              <w:marLeft w:val="0"/>
              <w:marRight w:val="0"/>
              <w:marTop w:val="0"/>
              <w:marBottom w:val="0"/>
              <w:divBdr>
                <w:top w:val="none" w:sz="0" w:space="0" w:color="auto"/>
                <w:left w:val="none" w:sz="0" w:space="0" w:color="auto"/>
                <w:bottom w:val="none" w:sz="0" w:space="0" w:color="auto"/>
                <w:right w:val="none" w:sz="0" w:space="0" w:color="auto"/>
              </w:divBdr>
              <w:divsChild>
                <w:div w:id="152490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6167">
      <w:marLeft w:val="0"/>
      <w:marRight w:val="0"/>
      <w:marTop w:val="0"/>
      <w:marBottom w:val="0"/>
      <w:divBdr>
        <w:top w:val="none" w:sz="0" w:space="0" w:color="auto"/>
        <w:left w:val="none" w:sz="0" w:space="0" w:color="auto"/>
        <w:bottom w:val="none" w:sz="0" w:space="0" w:color="auto"/>
        <w:right w:val="none" w:sz="0" w:space="0" w:color="auto"/>
      </w:divBdr>
    </w:div>
    <w:div w:id="1524906172">
      <w:marLeft w:val="0"/>
      <w:marRight w:val="0"/>
      <w:marTop w:val="0"/>
      <w:marBottom w:val="0"/>
      <w:divBdr>
        <w:top w:val="none" w:sz="0" w:space="0" w:color="auto"/>
        <w:left w:val="none" w:sz="0" w:space="0" w:color="auto"/>
        <w:bottom w:val="none" w:sz="0" w:space="0" w:color="auto"/>
        <w:right w:val="none" w:sz="0" w:space="0" w:color="auto"/>
      </w:divBdr>
    </w:div>
    <w:div w:id="1524906173">
      <w:marLeft w:val="0"/>
      <w:marRight w:val="0"/>
      <w:marTop w:val="0"/>
      <w:marBottom w:val="0"/>
      <w:divBdr>
        <w:top w:val="none" w:sz="0" w:space="0" w:color="auto"/>
        <w:left w:val="none" w:sz="0" w:space="0" w:color="auto"/>
        <w:bottom w:val="none" w:sz="0" w:space="0" w:color="auto"/>
        <w:right w:val="none" w:sz="0" w:space="0" w:color="auto"/>
      </w:divBdr>
    </w:div>
    <w:div w:id="1524906177">
      <w:marLeft w:val="0"/>
      <w:marRight w:val="0"/>
      <w:marTop w:val="0"/>
      <w:marBottom w:val="0"/>
      <w:divBdr>
        <w:top w:val="none" w:sz="0" w:space="0" w:color="auto"/>
        <w:left w:val="none" w:sz="0" w:space="0" w:color="auto"/>
        <w:bottom w:val="none" w:sz="0" w:space="0" w:color="auto"/>
        <w:right w:val="none" w:sz="0" w:space="0" w:color="auto"/>
      </w:divBdr>
    </w:div>
    <w:div w:id="1524906178">
      <w:marLeft w:val="0"/>
      <w:marRight w:val="0"/>
      <w:marTop w:val="0"/>
      <w:marBottom w:val="0"/>
      <w:divBdr>
        <w:top w:val="none" w:sz="0" w:space="0" w:color="auto"/>
        <w:left w:val="none" w:sz="0" w:space="0" w:color="auto"/>
        <w:bottom w:val="none" w:sz="0" w:space="0" w:color="auto"/>
        <w:right w:val="none" w:sz="0" w:space="0" w:color="auto"/>
      </w:divBdr>
      <w:divsChild>
        <w:div w:id="1524906091">
          <w:marLeft w:val="0"/>
          <w:marRight w:val="0"/>
          <w:marTop w:val="0"/>
          <w:marBottom w:val="0"/>
          <w:divBdr>
            <w:top w:val="none" w:sz="0" w:space="0" w:color="auto"/>
            <w:left w:val="none" w:sz="0" w:space="0" w:color="auto"/>
            <w:bottom w:val="none" w:sz="0" w:space="0" w:color="auto"/>
            <w:right w:val="none" w:sz="0" w:space="0" w:color="auto"/>
          </w:divBdr>
          <w:divsChild>
            <w:div w:id="152490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179">
      <w:marLeft w:val="0"/>
      <w:marRight w:val="0"/>
      <w:marTop w:val="0"/>
      <w:marBottom w:val="0"/>
      <w:divBdr>
        <w:top w:val="none" w:sz="0" w:space="0" w:color="auto"/>
        <w:left w:val="none" w:sz="0" w:space="0" w:color="auto"/>
        <w:bottom w:val="none" w:sz="0" w:space="0" w:color="auto"/>
        <w:right w:val="none" w:sz="0" w:space="0" w:color="auto"/>
      </w:divBdr>
      <w:divsChild>
        <w:div w:id="1524905894">
          <w:marLeft w:val="0"/>
          <w:marRight w:val="0"/>
          <w:marTop w:val="0"/>
          <w:marBottom w:val="0"/>
          <w:divBdr>
            <w:top w:val="none" w:sz="0" w:space="0" w:color="auto"/>
            <w:left w:val="none" w:sz="0" w:space="0" w:color="auto"/>
            <w:bottom w:val="none" w:sz="0" w:space="0" w:color="auto"/>
            <w:right w:val="none" w:sz="0" w:space="0" w:color="auto"/>
          </w:divBdr>
          <w:divsChild>
            <w:div w:id="152490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184">
      <w:marLeft w:val="0"/>
      <w:marRight w:val="0"/>
      <w:marTop w:val="0"/>
      <w:marBottom w:val="0"/>
      <w:divBdr>
        <w:top w:val="none" w:sz="0" w:space="0" w:color="auto"/>
        <w:left w:val="none" w:sz="0" w:space="0" w:color="auto"/>
        <w:bottom w:val="none" w:sz="0" w:space="0" w:color="auto"/>
        <w:right w:val="none" w:sz="0" w:space="0" w:color="auto"/>
      </w:divBdr>
    </w:div>
    <w:div w:id="1524906185">
      <w:marLeft w:val="0"/>
      <w:marRight w:val="0"/>
      <w:marTop w:val="0"/>
      <w:marBottom w:val="0"/>
      <w:divBdr>
        <w:top w:val="none" w:sz="0" w:space="0" w:color="auto"/>
        <w:left w:val="none" w:sz="0" w:space="0" w:color="auto"/>
        <w:bottom w:val="none" w:sz="0" w:space="0" w:color="auto"/>
        <w:right w:val="none" w:sz="0" w:space="0" w:color="auto"/>
      </w:divBdr>
    </w:div>
    <w:div w:id="1524906187">
      <w:marLeft w:val="0"/>
      <w:marRight w:val="0"/>
      <w:marTop w:val="0"/>
      <w:marBottom w:val="0"/>
      <w:divBdr>
        <w:top w:val="none" w:sz="0" w:space="0" w:color="auto"/>
        <w:left w:val="none" w:sz="0" w:space="0" w:color="auto"/>
        <w:bottom w:val="none" w:sz="0" w:space="0" w:color="auto"/>
        <w:right w:val="none" w:sz="0" w:space="0" w:color="auto"/>
      </w:divBdr>
    </w:div>
    <w:div w:id="1524906189">
      <w:marLeft w:val="0"/>
      <w:marRight w:val="0"/>
      <w:marTop w:val="0"/>
      <w:marBottom w:val="0"/>
      <w:divBdr>
        <w:top w:val="none" w:sz="0" w:space="0" w:color="auto"/>
        <w:left w:val="none" w:sz="0" w:space="0" w:color="auto"/>
        <w:bottom w:val="none" w:sz="0" w:space="0" w:color="auto"/>
        <w:right w:val="none" w:sz="0" w:space="0" w:color="auto"/>
      </w:divBdr>
      <w:divsChild>
        <w:div w:id="1524905148">
          <w:marLeft w:val="0"/>
          <w:marRight w:val="0"/>
          <w:marTop w:val="0"/>
          <w:marBottom w:val="0"/>
          <w:divBdr>
            <w:top w:val="none" w:sz="0" w:space="0" w:color="auto"/>
            <w:left w:val="none" w:sz="0" w:space="0" w:color="auto"/>
            <w:bottom w:val="none" w:sz="0" w:space="0" w:color="auto"/>
            <w:right w:val="none" w:sz="0" w:space="0" w:color="auto"/>
          </w:divBdr>
          <w:divsChild>
            <w:div w:id="1524905031">
              <w:marLeft w:val="0"/>
              <w:marRight w:val="0"/>
              <w:marTop w:val="0"/>
              <w:marBottom w:val="0"/>
              <w:divBdr>
                <w:top w:val="none" w:sz="0" w:space="0" w:color="auto"/>
                <w:left w:val="none" w:sz="0" w:space="0" w:color="auto"/>
                <w:bottom w:val="none" w:sz="0" w:space="0" w:color="auto"/>
                <w:right w:val="none" w:sz="0" w:space="0" w:color="auto"/>
              </w:divBdr>
              <w:divsChild>
                <w:div w:id="1524904149">
                  <w:marLeft w:val="0"/>
                  <w:marRight w:val="0"/>
                  <w:marTop w:val="0"/>
                  <w:marBottom w:val="0"/>
                  <w:divBdr>
                    <w:top w:val="none" w:sz="0" w:space="0" w:color="auto"/>
                    <w:left w:val="none" w:sz="0" w:space="0" w:color="auto"/>
                    <w:bottom w:val="none" w:sz="0" w:space="0" w:color="auto"/>
                    <w:right w:val="none" w:sz="0" w:space="0" w:color="auto"/>
                  </w:divBdr>
                  <w:divsChild>
                    <w:div w:id="1524905686">
                      <w:marLeft w:val="0"/>
                      <w:marRight w:val="0"/>
                      <w:marTop w:val="0"/>
                      <w:marBottom w:val="0"/>
                      <w:divBdr>
                        <w:top w:val="none" w:sz="0" w:space="0" w:color="auto"/>
                        <w:left w:val="none" w:sz="0" w:space="0" w:color="auto"/>
                        <w:bottom w:val="none" w:sz="0" w:space="0" w:color="auto"/>
                        <w:right w:val="none" w:sz="0" w:space="0" w:color="auto"/>
                      </w:divBdr>
                      <w:divsChild>
                        <w:div w:id="1524906090">
                          <w:marLeft w:val="0"/>
                          <w:marRight w:val="0"/>
                          <w:marTop w:val="0"/>
                          <w:marBottom w:val="0"/>
                          <w:divBdr>
                            <w:top w:val="none" w:sz="0" w:space="0" w:color="auto"/>
                            <w:left w:val="none" w:sz="0" w:space="0" w:color="auto"/>
                            <w:bottom w:val="none" w:sz="0" w:space="0" w:color="auto"/>
                            <w:right w:val="none" w:sz="0" w:space="0" w:color="auto"/>
                          </w:divBdr>
                          <w:divsChild>
                            <w:div w:id="15249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5486">
          <w:marLeft w:val="0"/>
          <w:marRight w:val="0"/>
          <w:marTop w:val="0"/>
          <w:marBottom w:val="0"/>
          <w:divBdr>
            <w:top w:val="none" w:sz="0" w:space="0" w:color="auto"/>
            <w:left w:val="none" w:sz="0" w:space="0" w:color="auto"/>
            <w:bottom w:val="none" w:sz="0" w:space="0" w:color="auto"/>
            <w:right w:val="none" w:sz="0" w:space="0" w:color="auto"/>
          </w:divBdr>
        </w:div>
        <w:div w:id="1524905860">
          <w:marLeft w:val="0"/>
          <w:marRight w:val="0"/>
          <w:marTop w:val="0"/>
          <w:marBottom w:val="0"/>
          <w:divBdr>
            <w:top w:val="none" w:sz="0" w:space="0" w:color="auto"/>
            <w:left w:val="none" w:sz="0" w:space="0" w:color="auto"/>
            <w:bottom w:val="none" w:sz="0" w:space="0" w:color="auto"/>
            <w:right w:val="none" w:sz="0" w:space="0" w:color="auto"/>
          </w:divBdr>
          <w:divsChild>
            <w:div w:id="152490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190">
      <w:marLeft w:val="0"/>
      <w:marRight w:val="0"/>
      <w:marTop w:val="0"/>
      <w:marBottom w:val="0"/>
      <w:divBdr>
        <w:top w:val="none" w:sz="0" w:space="0" w:color="auto"/>
        <w:left w:val="none" w:sz="0" w:space="0" w:color="auto"/>
        <w:bottom w:val="none" w:sz="0" w:space="0" w:color="auto"/>
        <w:right w:val="none" w:sz="0" w:space="0" w:color="auto"/>
      </w:divBdr>
    </w:div>
    <w:div w:id="1524906192">
      <w:marLeft w:val="0"/>
      <w:marRight w:val="0"/>
      <w:marTop w:val="0"/>
      <w:marBottom w:val="0"/>
      <w:divBdr>
        <w:top w:val="none" w:sz="0" w:space="0" w:color="auto"/>
        <w:left w:val="none" w:sz="0" w:space="0" w:color="auto"/>
        <w:bottom w:val="none" w:sz="0" w:space="0" w:color="auto"/>
        <w:right w:val="none" w:sz="0" w:space="0" w:color="auto"/>
      </w:divBdr>
    </w:div>
    <w:div w:id="1524906193">
      <w:marLeft w:val="0"/>
      <w:marRight w:val="0"/>
      <w:marTop w:val="0"/>
      <w:marBottom w:val="0"/>
      <w:divBdr>
        <w:top w:val="none" w:sz="0" w:space="0" w:color="auto"/>
        <w:left w:val="none" w:sz="0" w:space="0" w:color="auto"/>
        <w:bottom w:val="none" w:sz="0" w:space="0" w:color="auto"/>
        <w:right w:val="none" w:sz="0" w:space="0" w:color="auto"/>
      </w:divBdr>
    </w:div>
    <w:div w:id="1524906194">
      <w:marLeft w:val="0"/>
      <w:marRight w:val="0"/>
      <w:marTop w:val="0"/>
      <w:marBottom w:val="0"/>
      <w:divBdr>
        <w:top w:val="none" w:sz="0" w:space="0" w:color="auto"/>
        <w:left w:val="none" w:sz="0" w:space="0" w:color="auto"/>
        <w:bottom w:val="none" w:sz="0" w:space="0" w:color="auto"/>
        <w:right w:val="none" w:sz="0" w:space="0" w:color="auto"/>
      </w:divBdr>
      <w:divsChild>
        <w:div w:id="1524904620">
          <w:marLeft w:val="0"/>
          <w:marRight w:val="0"/>
          <w:marTop w:val="0"/>
          <w:marBottom w:val="0"/>
          <w:divBdr>
            <w:top w:val="none" w:sz="0" w:space="0" w:color="auto"/>
            <w:left w:val="none" w:sz="0" w:space="0" w:color="auto"/>
            <w:bottom w:val="none" w:sz="0" w:space="0" w:color="auto"/>
            <w:right w:val="none" w:sz="0" w:space="0" w:color="auto"/>
          </w:divBdr>
          <w:divsChild>
            <w:div w:id="152490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198">
      <w:marLeft w:val="0"/>
      <w:marRight w:val="0"/>
      <w:marTop w:val="0"/>
      <w:marBottom w:val="0"/>
      <w:divBdr>
        <w:top w:val="none" w:sz="0" w:space="0" w:color="auto"/>
        <w:left w:val="none" w:sz="0" w:space="0" w:color="auto"/>
        <w:bottom w:val="none" w:sz="0" w:space="0" w:color="auto"/>
        <w:right w:val="none" w:sz="0" w:space="0" w:color="auto"/>
      </w:divBdr>
    </w:div>
    <w:div w:id="1524906199">
      <w:marLeft w:val="0"/>
      <w:marRight w:val="0"/>
      <w:marTop w:val="0"/>
      <w:marBottom w:val="0"/>
      <w:divBdr>
        <w:top w:val="none" w:sz="0" w:space="0" w:color="auto"/>
        <w:left w:val="none" w:sz="0" w:space="0" w:color="auto"/>
        <w:bottom w:val="none" w:sz="0" w:space="0" w:color="auto"/>
        <w:right w:val="none" w:sz="0" w:space="0" w:color="auto"/>
      </w:divBdr>
    </w:div>
    <w:div w:id="1524906200">
      <w:marLeft w:val="0"/>
      <w:marRight w:val="0"/>
      <w:marTop w:val="0"/>
      <w:marBottom w:val="0"/>
      <w:divBdr>
        <w:top w:val="none" w:sz="0" w:space="0" w:color="auto"/>
        <w:left w:val="none" w:sz="0" w:space="0" w:color="auto"/>
        <w:bottom w:val="none" w:sz="0" w:space="0" w:color="auto"/>
        <w:right w:val="none" w:sz="0" w:space="0" w:color="auto"/>
      </w:divBdr>
      <w:divsChild>
        <w:div w:id="1524904230">
          <w:marLeft w:val="0"/>
          <w:marRight w:val="0"/>
          <w:marTop w:val="0"/>
          <w:marBottom w:val="0"/>
          <w:divBdr>
            <w:top w:val="none" w:sz="0" w:space="0" w:color="auto"/>
            <w:left w:val="none" w:sz="0" w:space="0" w:color="auto"/>
            <w:bottom w:val="none" w:sz="0" w:space="0" w:color="auto"/>
            <w:right w:val="none" w:sz="0" w:space="0" w:color="auto"/>
          </w:divBdr>
          <w:divsChild>
            <w:div w:id="1524904494">
              <w:marLeft w:val="0"/>
              <w:marRight w:val="0"/>
              <w:marTop w:val="0"/>
              <w:marBottom w:val="0"/>
              <w:divBdr>
                <w:top w:val="none" w:sz="0" w:space="0" w:color="auto"/>
                <w:left w:val="none" w:sz="0" w:space="0" w:color="auto"/>
                <w:bottom w:val="none" w:sz="0" w:space="0" w:color="auto"/>
                <w:right w:val="none" w:sz="0" w:space="0" w:color="auto"/>
              </w:divBdr>
              <w:divsChild>
                <w:div w:id="152490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745">
          <w:marLeft w:val="0"/>
          <w:marRight w:val="0"/>
          <w:marTop w:val="0"/>
          <w:marBottom w:val="0"/>
          <w:divBdr>
            <w:top w:val="none" w:sz="0" w:space="0" w:color="auto"/>
            <w:left w:val="none" w:sz="0" w:space="0" w:color="auto"/>
            <w:bottom w:val="none" w:sz="0" w:space="0" w:color="auto"/>
            <w:right w:val="none" w:sz="0" w:space="0" w:color="auto"/>
          </w:divBdr>
        </w:div>
      </w:divsChild>
    </w:div>
    <w:div w:id="1524906203">
      <w:marLeft w:val="0"/>
      <w:marRight w:val="0"/>
      <w:marTop w:val="0"/>
      <w:marBottom w:val="0"/>
      <w:divBdr>
        <w:top w:val="none" w:sz="0" w:space="0" w:color="auto"/>
        <w:left w:val="none" w:sz="0" w:space="0" w:color="auto"/>
        <w:bottom w:val="none" w:sz="0" w:space="0" w:color="auto"/>
        <w:right w:val="none" w:sz="0" w:space="0" w:color="auto"/>
      </w:divBdr>
      <w:divsChild>
        <w:div w:id="1524904156">
          <w:marLeft w:val="720"/>
          <w:marRight w:val="720"/>
          <w:marTop w:val="100"/>
          <w:marBottom w:val="100"/>
          <w:divBdr>
            <w:top w:val="none" w:sz="0" w:space="0" w:color="auto"/>
            <w:left w:val="none" w:sz="0" w:space="0" w:color="auto"/>
            <w:bottom w:val="none" w:sz="0" w:space="0" w:color="auto"/>
            <w:right w:val="none" w:sz="0" w:space="0" w:color="auto"/>
          </w:divBdr>
        </w:div>
      </w:divsChild>
    </w:div>
    <w:div w:id="1524906204">
      <w:marLeft w:val="0"/>
      <w:marRight w:val="0"/>
      <w:marTop w:val="0"/>
      <w:marBottom w:val="0"/>
      <w:divBdr>
        <w:top w:val="none" w:sz="0" w:space="0" w:color="auto"/>
        <w:left w:val="none" w:sz="0" w:space="0" w:color="auto"/>
        <w:bottom w:val="none" w:sz="0" w:space="0" w:color="auto"/>
        <w:right w:val="none" w:sz="0" w:space="0" w:color="auto"/>
      </w:divBdr>
    </w:div>
    <w:div w:id="1524906206">
      <w:marLeft w:val="0"/>
      <w:marRight w:val="0"/>
      <w:marTop w:val="0"/>
      <w:marBottom w:val="0"/>
      <w:divBdr>
        <w:top w:val="none" w:sz="0" w:space="0" w:color="auto"/>
        <w:left w:val="none" w:sz="0" w:space="0" w:color="auto"/>
        <w:bottom w:val="none" w:sz="0" w:space="0" w:color="auto"/>
        <w:right w:val="none" w:sz="0" w:space="0" w:color="auto"/>
      </w:divBdr>
    </w:div>
    <w:div w:id="1524906209">
      <w:marLeft w:val="0"/>
      <w:marRight w:val="0"/>
      <w:marTop w:val="0"/>
      <w:marBottom w:val="0"/>
      <w:divBdr>
        <w:top w:val="none" w:sz="0" w:space="0" w:color="auto"/>
        <w:left w:val="none" w:sz="0" w:space="0" w:color="auto"/>
        <w:bottom w:val="none" w:sz="0" w:space="0" w:color="auto"/>
        <w:right w:val="none" w:sz="0" w:space="0" w:color="auto"/>
      </w:divBdr>
    </w:div>
    <w:div w:id="1524906211">
      <w:marLeft w:val="0"/>
      <w:marRight w:val="0"/>
      <w:marTop w:val="0"/>
      <w:marBottom w:val="0"/>
      <w:divBdr>
        <w:top w:val="none" w:sz="0" w:space="0" w:color="auto"/>
        <w:left w:val="none" w:sz="0" w:space="0" w:color="auto"/>
        <w:bottom w:val="none" w:sz="0" w:space="0" w:color="auto"/>
        <w:right w:val="none" w:sz="0" w:space="0" w:color="auto"/>
      </w:divBdr>
      <w:divsChild>
        <w:div w:id="1524905140">
          <w:marLeft w:val="0"/>
          <w:marRight w:val="0"/>
          <w:marTop w:val="0"/>
          <w:marBottom w:val="0"/>
          <w:divBdr>
            <w:top w:val="none" w:sz="0" w:space="0" w:color="auto"/>
            <w:left w:val="none" w:sz="0" w:space="0" w:color="auto"/>
            <w:bottom w:val="none" w:sz="0" w:space="0" w:color="auto"/>
            <w:right w:val="none" w:sz="0" w:space="0" w:color="auto"/>
          </w:divBdr>
        </w:div>
        <w:div w:id="1524905343">
          <w:marLeft w:val="0"/>
          <w:marRight w:val="0"/>
          <w:marTop w:val="0"/>
          <w:marBottom w:val="0"/>
          <w:divBdr>
            <w:top w:val="none" w:sz="0" w:space="0" w:color="auto"/>
            <w:left w:val="none" w:sz="0" w:space="0" w:color="auto"/>
            <w:bottom w:val="none" w:sz="0" w:space="0" w:color="auto"/>
            <w:right w:val="none" w:sz="0" w:space="0" w:color="auto"/>
          </w:divBdr>
        </w:div>
        <w:div w:id="1524905502">
          <w:marLeft w:val="0"/>
          <w:marRight w:val="0"/>
          <w:marTop w:val="0"/>
          <w:marBottom w:val="0"/>
          <w:divBdr>
            <w:top w:val="none" w:sz="0" w:space="0" w:color="auto"/>
            <w:left w:val="none" w:sz="0" w:space="0" w:color="auto"/>
            <w:bottom w:val="none" w:sz="0" w:space="0" w:color="auto"/>
            <w:right w:val="none" w:sz="0" w:space="0" w:color="auto"/>
          </w:divBdr>
        </w:div>
        <w:div w:id="1524905808">
          <w:marLeft w:val="0"/>
          <w:marRight w:val="0"/>
          <w:marTop w:val="0"/>
          <w:marBottom w:val="0"/>
          <w:divBdr>
            <w:top w:val="none" w:sz="0" w:space="0" w:color="auto"/>
            <w:left w:val="none" w:sz="0" w:space="0" w:color="auto"/>
            <w:bottom w:val="none" w:sz="0" w:space="0" w:color="auto"/>
            <w:right w:val="none" w:sz="0" w:space="0" w:color="auto"/>
          </w:divBdr>
        </w:div>
        <w:div w:id="1524905965">
          <w:marLeft w:val="0"/>
          <w:marRight w:val="0"/>
          <w:marTop w:val="0"/>
          <w:marBottom w:val="0"/>
          <w:divBdr>
            <w:top w:val="none" w:sz="0" w:space="0" w:color="auto"/>
            <w:left w:val="none" w:sz="0" w:space="0" w:color="auto"/>
            <w:bottom w:val="none" w:sz="0" w:space="0" w:color="auto"/>
            <w:right w:val="none" w:sz="0" w:space="0" w:color="auto"/>
          </w:divBdr>
        </w:div>
        <w:div w:id="1524906564">
          <w:marLeft w:val="0"/>
          <w:marRight w:val="0"/>
          <w:marTop w:val="0"/>
          <w:marBottom w:val="0"/>
          <w:divBdr>
            <w:top w:val="none" w:sz="0" w:space="0" w:color="auto"/>
            <w:left w:val="none" w:sz="0" w:space="0" w:color="auto"/>
            <w:bottom w:val="none" w:sz="0" w:space="0" w:color="auto"/>
            <w:right w:val="none" w:sz="0" w:space="0" w:color="auto"/>
          </w:divBdr>
        </w:div>
        <w:div w:id="1524906703">
          <w:marLeft w:val="0"/>
          <w:marRight w:val="0"/>
          <w:marTop w:val="0"/>
          <w:marBottom w:val="0"/>
          <w:divBdr>
            <w:top w:val="none" w:sz="0" w:space="0" w:color="auto"/>
            <w:left w:val="none" w:sz="0" w:space="0" w:color="auto"/>
            <w:bottom w:val="none" w:sz="0" w:space="0" w:color="auto"/>
            <w:right w:val="none" w:sz="0" w:space="0" w:color="auto"/>
          </w:divBdr>
        </w:div>
        <w:div w:id="1524906710">
          <w:marLeft w:val="0"/>
          <w:marRight w:val="0"/>
          <w:marTop w:val="0"/>
          <w:marBottom w:val="0"/>
          <w:divBdr>
            <w:top w:val="none" w:sz="0" w:space="0" w:color="auto"/>
            <w:left w:val="none" w:sz="0" w:space="0" w:color="auto"/>
            <w:bottom w:val="none" w:sz="0" w:space="0" w:color="auto"/>
            <w:right w:val="none" w:sz="0" w:space="0" w:color="auto"/>
          </w:divBdr>
        </w:div>
        <w:div w:id="1524906736">
          <w:marLeft w:val="0"/>
          <w:marRight w:val="0"/>
          <w:marTop w:val="0"/>
          <w:marBottom w:val="0"/>
          <w:divBdr>
            <w:top w:val="none" w:sz="0" w:space="0" w:color="auto"/>
            <w:left w:val="none" w:sz="0" w:space="0" w:color="auto"/>
            <w:bottom w:val="none" w:sz="0" w:space="0" w:color="auto"/>
            <w:right w:val="none" w:sz="0" w:space="0" w:color="auto"/>
          </w:divBdr>
        </w:div>
      </w:divsChild>
    </w:div>
    <w:div w:id="1524906213">
      <w:marLeft w:val="0"/>
      <w:marRight w:val="0"/>
      <w:marTop w:val="0"/>
      <w:marBottom w:val="0"/>
      <w:divBdr>
        <w:top w:val="none" w:sz="0" w:space="0" w:color="auto"/>
        <w:left w:val="none" w:sz="0" w:space="0" w:color="auto"/>
        <w:bottom w:val="none" w:sz="0" w:space="0" w:color="auto"/>
        <w:right w:val="none" w:sz="0" w:space="0" w:color="auto"/>
      </w:divBdr>
      <w:divsChild>
        <w:div w:id="1524904380">
          <w:marLeft w:val="0"/>
          <w:marRight w:val="0"/>
          <w:marTop w:val="0"/>
          <w:marBottom w:val="0"/>
          <w:divBdr>
            <w:top w:val="none" w:sz="0" w:space="0" w:color="auto"/>
            <w:left w:val="none" w:sz="0" w:space="0" w:color="auto"/>
            <w:bottom w:val="none" w:sz="0" w:space="0" w:color="auto"/>
            <w:right w:val="none" w:sz="0" w:space="0" w:color="auto"/>
          </w:divBdr>
          <w:divsChild>
            <w:div w:id="1524906297">
              <w:marLeft w:val="0"/>
              <w:marRight w:val="0"/>
              <w:marTop w:val="0"/>
              <w:marBottom w:val="0"/>
              <w:divBdr>
                <w:top w:val="none" w:sz="0" w:space="0" w:color="auto"/>
                <w:left w:val="none" w:sz="0" w:space="0" w:color="auto"/>
                <w:bottom w:val="none" w:sz="0" w:space="0" w:color="auto"/>
                <w:right w:val="none" w:sz="0" w:space="0" w:color="auto"/>
              </w:divBdr>
              <w:divsChild>
                <w:div w:id="1524905757">
                  <w:marLeft w:val="0"/>
                  <w:marRight w:val="0"/>
                  <w:marTop w:val="0"/>
                  <w:marBottom w:val="0"/>
                  <w:divBdr>
                    <w:top w:val="none" w:sz="0" w:space="0" w:color="auto"/>
                    <w:left w:val="none" w:sz="0" w:space="0" w:color="auto"/>
                    <w:bottom w:val="none" w:sz="0" w:space="0" w:color="auto"/>
                    <w:right w:val="none" w:sz="0" w:space="0" w:color="auto"/>
                  </w:divBdr>
                  <w:divsChild>
                    <w:div w:id="1524905474">
                      <w:marLeft w:val="0"/>
                      <w:marRight w:val="0"/>
                      <w:marTop w:val="0"/>
                      <w:marBottom w:val="0"/>
                      <w:divBdr>
                        <w:top w:val="none" w:sz="0" w:space="0" w:color="auto"/>
                        <w:left w:val="none" w:sz="0" w:space="0" w:color="auto"/>
                        <w:bottom w:val="none" w:sz="0" w:space="0" w:color="auto"/>
                        <w:right w:val="none" w:sz="0" w:space="0" w:color="auto"/>
                      </w:divBdr>
                      <w:divsChild>
                        <w:div w:id="1524904385">
                          <w:marLeft w:val="0"/>
                          <w:marRight w:val="0"/>
                          <w:marTop w:val="0"/>
                          <w:marBottom w:val="0"/>
                          <w:divBdr>
                            <w:top w:val="none" w:sz="0" w:space="0" w:color="auto"/>
                            <w:left w:val="none" w:sz="0" w:space="0" w:color="auto"/>
                            <w:bottom w:val="none" w:sz="0" w:space="0" w:color="auto"/>
                            <w:right w:val="none" w:sz="0" w:space="0" w:color="auto"/>
                          </w:divBdr>
                          <w:divsChild>
                            <w:div w:id="152490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906219">
      <w:marLeft w:val="0"/>
      <w:marRight w:val="0"/>
      <w:marTop w:val="0"/>
      <w:marBottom w:val="0"/>
      <w:divBdr>
        <w:top w:val="none" w:sz="0" w:space="0" w:color="auto"/>
        <w:left w:val="none" w:sz="0" w:space="0" w:color="auto"/>
        <w:bottom w:val="none" w:sz="0" w:space="0" w:color="auto"/>
        <w:right w:val="none" w:sz="0" w:space="0" w:color="auto"/>
      </w:divBdr>
      <w:divsChild>
        <w:div w:id="1524904516">
          <w:marLeft w:val="0"/>
          <w:marRight w:val="0"/>
          <w:marTop w:val="0"/>
          <w:marBottom w:val="0"/>
          <w:divBdr>
            <w:top w:val="none" w:sz="0" w:space="0" w:color="auto"/>
            <w:left w:val="none" w:sz="0" w:space="0" w:color="auto"/>
            <w:bottom w:val="none" w:sz="0" w:space="0" w:color="auto"/>
            <w:right w:val="none" w:sz="0" w:space="0" w:color="auto"/>
          </w:divBdr>
          <w:divsChild>
            <w:div w:id="1524905970">
              <w:marLeft w:val="0"/>
              <w:marRight w:val="0"/>
              <w:marTop w:val="0"/>
              <w:marBottom w:val="0"/>
              <w:divBdr>
                <w:top w:val="none" w:sz="0" w:space="0" w:color="auto"/>
                <w:left w:val="none" w:sz="0" w:space="0" w:color="auto"/>
                <w:bottom w:val="none" w:sz="0" w:space="0" w:color="auto"/>
                <w:right w:val="none" w:sz="0" w:space="0" w:color="auto"/>
              </w:divBdr>
              <w:divsChild>
                <w:div w:id="1524905897">
                  <w:marLeft w:val="0"/>
                  <w:marRight w:val="0"/>
                  <w:marTop w:val="0"/>
                  <w:marBottom w:val="0"/>
                  <w:divBdr>
                    <w:top w:val="none" w:sz="0" w:space="0" w:color="auto"/>
                    <w:left w:val="none" w:sz="0" w:space="0" w:color="auto"/>
                    <w:bottom w:val="none" w:sz="0" w:space="0" w:color="auto"/>
                    <w:right w:val="none" w:sz="0" w:space="0" w:color="auto"/>
                  </w:divBdr>
                  <w:divsChild>
                    <w:div w:id="152490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643">
          <w:marLeft w:val="0"/>
          <w:marRight w:val="0"/>
          <w:marTop w:val="0"/>
          <w:marBottom w:val="0"/>
          <w:divBdr>
            <w:top w:val="none" w:sz="0" w:space="0" w:color="auto"/>
            <w:left w:val="none" w:sz="0" w:space="0" w:color="auto"/>
            <w:bottom w:val="none" w:sz="0" w:space="0" w:color="auto"/>
            <w:right w:val="none" w:sz="0" w:space="0" w:color="auto"/>
          </w:divBdr>
          <w:divsChild>
            <w:div w:id="1524904632">
              <w:marLeft w:val="0"/>
              <w:marRight w:val="0"/>
              <w:marTop w:val="0"/>
              <w:marBottom w:val="0"/>
              <w:divBdr>
                <w:top w:val="none" w:sz="0" w:space="0" w:color="auto"/>
                <w:left w:val="none" w:sz="0" w:space="0" w:color="auto"/>
                <w:bottom w:val="none" w:sz="0" w:space="0" w:color="auto"/>
                <w:right w:val="none" w:sz="0" w:space="0" w:color="auto"/>
              </w:divBdr>
              <w:divsChild>
                <w:div w:id="1524906485">
                  <w:marLeft w:val="0"/>
                  <w:marRight w:val="0"/>
                  <w:marTop w:val="0"/>
                  <w:marBottom w:val="0"/>
                  <w:divBdr>
                    <w:top w:val="none" w:sz="0" w:space="0" w:color="auto"/>
                    <w:left w:val="none" w:sz="0" w:space="0" w:color="auto"/>
                    <w:bottom w:val="none" w:sz="0" w:space="0" w:color="auto"/>
                    <w:right w:val="none" w:sz="0" w:space="0" w:color="auto"/>
                  </w:divBdr>
                  <w:divsChild>
                    <w:div w:id="152490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5644">
          <w:marLeft w:val="0"/>
          <w:marRight w:val="0"/>
          <w:marTop w:val="0"/>
          <w:marBottom w:val="0"/>
          <w:divBdr>
            <w:top w:val="none" w:sz="0" w:space="0" w:color="auto"/>
            <w:left w:val="none" w:sz="0" w:space="0" w:color="auto"/>
            <w:bottom w:val="none" w:sz="0" w:space="0" w:color="auto"/>
            <w:right w:val="none" w:sz="0" w:space="0" w:color="auto"/>
          </w:divBdr>
          <w:divsChild>
            <w:div w:id="1524904987">
              <w:marLeft w:val="0"/>
              <w:marRight w:val="0"/>
              <w:marTop w:val="0"/>
              <w:marBottom w:val="0"/>
              <w:divBdr>
                <w:top w:val="none" w:sz="0" w:space="0" w:color="auto"/>
                <w:left w:val="none" w:sz="0" w:space="0" w:color="auto"/>
                <w:bottom w:val="none" w:sz="0" w:space="0" w:color="auto"/>
                <w:right w:val="none" w:sz="0" w:space="0" w:color="auto"/>
              </w:divBdr>
            </w:div>
          </w:divsChild>
        </w:div>
        <w:div w:id="1524906026">
          <w:marLeft w:val="0"/>
          <w:marRight w:val="0"/>
          <w:marTop w:val="0"/>
          <w:marBottom w:val="0"/>
          <w:divBdr>
            <w:top w:val="none" w:sz="0" w:space="0" w:color="auto"/>
            <w:left w:val="none" w:sz="0" w:space="0" w:color="auto"/>
            <w:bottom w:val="none" w:sz="0" w:space="0" w:color="auto"/>
            <w:right w:val="none" w:sz="0" w:space="0" w:color="auto"/>
          </w:divBdr>
          <w:divsChild>
            <w:div w:id="152490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223">
      <w:marLeft w:val="0"/>
      <w:marRight w:val="0"/>
      <w:marTop w:val="0"/>
      <w:marBottom w:val="0"/>
      <w:divBdr>
        <w:top w:val="none" w:sz="0" w:space="0" w:color="auto"/>
        <w:left w:val="none" w:sz="0" w:space="0" w:color="auto"/>
        <w:bottom w:val="none" w:sz="0" w:space="0" w:color="auto"/>
        <w:right w:val="none" w:sz="0" w:space="0" w:color="auto"/>
      </w:divBdr>
      <w:divsChild>
        <w:div w:id="1524905141">
          <w:marLeft w:val="600"/>
          <w:marRight w:val="600"/>
          <w:marTop w:val="0"/>
          <w:marBottom w:val="0"/>
          <w:divBdr>
            <w:top w:val="none" w:sz="0" w:space="0" w:color="auto"/>
            <w:left w:val="none" w:sz="0" w:space="0" w:color="auto"/>
            <w:bottom w:val="none" w:sz="0" w:space="0" w:color="auto"/>
            <w:right w:val="none" w:sz="0" w:space="0" w:color="auto"/>
          </w:divBdr>
          <w:divsChild>
            <w:div w:id="1524905247">
              <w:marLeft w:val="200"/>
              <w:marRight w:val="200"/>
              <w:marTop w:val="200"/>
              <w:marBottom w:val="200"/>
              <w:divBdr>
                <w:top w:val="none" w:sz="0" w:space="0" w:color="auto"/>
                <w:left w:val="none" w:sz="0" w:space="0" w:color="auto"/>
                <w:bottom w:val="none" w:sz="0" w:space="0" w:color="auto"/>
                <w:right w:val="none" w:sz="0" w:space="0" w:color="auto"/>
              </w:divBdr>
            </w:div>
          </w:divsChild>
        </w:div>
        <w:div w:id="1524906740">
          <w:marLeft w:val="160"/>
          <w:marRight w:val="160"/>
          <w:marTop w:val="160"/>
          <w:marBottom w:val="160"/>
          <w:divBdr>
            <w:top w:val="none" w:sz="0" w:space="0" w:color="auto"/>
            <w:left w:val="none" w:sz="0" w:space="0" w:color="auto"/>
            <w:bottom w:val="none" w:sz="0" w:space="0" w:color="auto"/>
            <w:right w:val="none" w:sz="0" w:space="0" w:color="auto"/>
          </w:divBdr>
        </w:div>
      </w:divsChild>
    </w:div>
    <w:div w:id="1524906224">
      <w:marLeft w:val="0"/>
      <w:marRight w:val="0"/>
      <w:marTop w:val="0"/>
      <w:marBottom w:val="0"/>
      <w:divBdr>
        <w:top w:val="none" w:sz="0" w:space="0" w:color="auto"/>
        <w:left w:val="none" w:sz="0" w:space="0" w:color="auto"/>
        <w:bottom w:val="none" w:sz="0" w:space="0" w:color="auto"/>
        <w:right w:val="none" w:sz="0" w:space="0" w:color="auto"/>
      </w:divBdr>
    </w:div>
    <w:div w:id="1524906225">
      <w:marLeft w:val="0"/>
      <w:marRight w:val="0"/>
      <w:marTop w:val="0"/>
      <w:marBottom w:val="0"/>
      <w:divBdr>
        <w:top w:val="none" w:sz="0" w:space="0" w:color="auto"/>
        <w:left w:val="none" w:sz="0" w:space="0" w:color="auto"/>
        <w:bottom w:val="none" w:sz="0" w:space="0" w:color="auto"/>
        <w:right w:val="none" w:sz="0" w:space="0" w:color="auto"/>
      </w:divBdr>
    </w:div>
    <w:div w:id="1524906227">
      <w:marLeft w:val="0"/>
      <w:marRight w:val="0"/>
      <w:marTop w:val="0"/>
      <w:marBottom w:val="0"/>
      <w:divBdr>
        <w:top w:val="none" w:sz="0" w:space="0" w:color="auto"/>
        <w:left w:val="none" w:sz="0" w:space="0" w:color="auto"/>
        <w:bottom w:val="none" w:sz="0" w:space="0" w:color="auto"/>
        <w:right w:val="none" w:sz="0" w:space="0" w:color="auto"/>
      </w:divBdr>
    </w:div>
    <w:div w:id="1524906231">
      <w:marLeft w:val="0"/>
      <w:marRight w:val="0"/>
      <w:marTop w:val="0"/>
      <w:marBottom w:val="0"/>
      <w:divBdr>
        <w:top w:val="none" w:sz="0" w:space="0" w:color="auto"/>
        <w:left w:val="none" w:sz="0" w:space="0" w:color="auto"/>
        <w:bottom w:val="none" w:sz="0" w:space="0" w:color="auto"/>
        <w:right w:val="none" w:sz="0" w:space="0" w:color="auto"/>
      </w:divBdr>
    </w:div>
    <w:div w:id="1524906232">
      <w:marLeft w:val="0"/>
      <w:marRight w:val="0"/>
      <w:marTop w:val="0"/>
      <w:marBottom w:val="0"/>
      <w:divBdr>
        <w:top w:val="none" w:sz="0" w:space="0" w:color="auto"/>
        <w:left w:val="none" w:sz="0" w:space="0" w:color="auto"/>
        <w:bottom w:val="none" w:sz="0" w:space="0" w:color="auto"/>
        <w:right w:val="none" w:sz="0" w:space="0" w:color="auto"/>
      </w:divBdr>
    </w:div>
    <w:div w:id="1524906233">
      <w:marLeft w:val="0"/>
      <w:marRight w:val="0"/>
      <w:marTop w:val="0"/>
      <w:marBottom w:val="0"/>
      <w:divBdr>
        <w:top w:val="none" w:sz="0" w:space="0" w:color="auto"/>
        <w:left w:val="none" w:sz="0" w:space="0" w:color="auto"/>
        <w:bottom w:val="none" w:sz="0" w:space="0" w:color="auto"/>
        <w:right w:val="none" w:sz="0" w:space="0" w:color="auto"/>
      </w:divBdr>
    </w:div>
    <w:div w:id="1524906234">
      <w:marLeft w:val="0"/>
      <w:marRight w:val="0"/>
      <w:marTop w:val="0"/>
      <w:marBottom w:val="0"/>
      <w:divBdr>
        <w:top w:val="none" w:sz="0" w:space="0" w:color="auto"/>
        <w:left w:val="none" w:sz="0" w:space="0" w:color="auto"/>
        <w:bottom w:val="none" w:sz="0" w:space="0" w:color="auto"/>
        <w:right w:val="none" w:sz="0" w:space="0" w:color="auto"/>
      </w:divBdr>
    </w:div>
    <w:div w:id="1524906235">
      <w:marLeft w:val="0"/>
      <w:marRight w:val="0"/>
      <w:marTop w:val="0"/>
      <w:marBottom w:val="0"/>
      <w:divBdr>
        <w:top w:val="none" w:sz="0" w:space="0" w:color="auto"/>
        <w:left w:val="none" w:sz="0" w:space="0" w:color="auto"/>
        <w:bottom w:val="none" w:sz="0" w:space="0" w:color="auto"/>
        <w:right w:val="none" w:sz="0" w:space="0" w:color="auto"/>
      </w:divBdr>
    </w:div>
    <w:div w:id="1524906237">
      <w:marLeft w:val="0"/>
      <w:marRight w:val="0"/>
      <w:marTop w:val="0"/>
      <w:marBottom w:val="0"/>
      <w:divBdr>
        <w:top w:val="none" w:sz="0" w:space="0" w:color="auto"/>
        <w:left w:val="none" w:sz="0" w:space="0" w:color="auto"/>
        <w:bottom w:val="none" w:sz="0" w:space="0" w:color="auto"/>
        <w:right w:val="none" w:sz="0" w:space="0" w:color="auto"/>
      </w:divBdr>
    </w:div>
    <w:div w:id="1524906238">
      <w:marLeft w:val="0"/>
      <w:marRight w:val="0"/>
      <w:marTop w:val="0"/>
      <w:marBottom w:val="0"/>
      <w:divBdr>
        <w:top w:val="none" w:sz="0" w:space="0" w:color="auto"/>
        <w:left w:val="none" w:sz="0" w:space="0" w:color="auto"/>
        <w:bottom w:val="none" w:sz="0" w:space="0" w:color="auto"/>
        <w:right w:val="none" w:sz="0" w:space="0" w:color="auto"/>
      </w:divBdr>
    </w:div>
    <w:div w:id="1524906241">
      <w:marLeft w:val="0"/>
      <w:marRight w:val="0"/>
      <w:marTop w:val="0"/>
      <w:marBottom w:val="0"/>
      <w:divBdr>
        <w:top w:val="none" w:sz="0" w:space="0" w:color="auto"/>
        <w:left w:val="none" w:sz="0" w:space="0" w:color="auto"/>
        <w:bottom w:val="none" w:sz="0" w:space="0" w:color="auto"/>
        <w:right w:val="none" w:sz="0" w:space="0" w:color="auto"/>
      </w:divBdr>
    </w:div>
    <w:div w:id="1524906243">
      <w:marLeft w:val="0"/>
      <w:marRight w:val="0"/>
      <w:marTop w:val="0"/>
      <w:marBottom w:val="0"/>
      <w:divBdr>
        <w:top w:val="none" w:sz="0" w:space="0" w:color="auto"/>
        <w:left w:val="none" w:sz="0" w:space="0" w:color="auto"/>
        <w:bottom w:val="none" w:sz="0" w:space="0" w:color="auto"/>
        <w:right w:val="none" w:sz="0" w:space="0" w:color="auto"/>
      </w:divBdr>
    </w:div>
    <w:div w:id="1524906245">
      <w:marLeft w:val="0"/>
      <w:marRight w:val="0"/>
      <w:marTop w:val="0"/>
      <w:marBottom w:val="0"/>
      <w:divBdr>
        <w:top w:val="none" w:sz="0" w:space="0" w:color="auto"/>
        <w:left w:val="none" w:sz="0" w:space="0" w:color="auto"/>
        <w:bottom w:val="none" w:sz="0" w:space="0" w:color="auto"/>
        <w:right w:val="none" w:sz="0" w:space="0" w:color="auto"/>
      </w:divBdr>
      <w:divsChild>
        <w:div w:id="1524906646">
          <w:marLeft w:val="0"/>
          <w:marRight w:val="0"/>
          <w:marTop w:val="0"/>
          <w:marBottom w:val="0"/>
          <w:divBdr>
            <w:top w:val="none" w:sz="0" w:space="0" w:color="auto"/>
            <w:left w:val="none" w:sz="0" w:space="0" w:color="auto"/>
            <w:bottom w:val="none" w:sz="0" w:space="0" w:color="auto"/>
            <w:right w:val="none" w:sz="0" w:space="0" w:color="auto"/>
          </w:divBdr>
          <w:divsChild>
            <w:div w:id="152490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247">
      <w:marLeft w:val="0"/>
      <w:marRight w:val="0"/>
      <w:marTop w:val="0"/>
      <w:marBottom w:val="0"/>
      <w:divBdr>
        <w:top w:val="none" w:sz="0" w:space="0" w:color="auto"/>
        <w:left w:val="none" w:sz="0" w:space="0" w:color="auto"/>
        <w:bottom w:val="none" w:sz="0" w:space="0" w:color="auto"/>
        <w:right w:val="none" w:sz="0" w:space="0" w:color="auto"/>
      </w:divBdr>
    </w:div>
    <w:div w:id="1524906248">
      <w:marLeft w:val="0"/>
      <w:marRight w:val="0"/>
      <w:marTop w:val="0"/>
      <w:marBottom w:val="0"/>
      <w:divBdr>
        <w:top w:val="none" w:sz="0" w:space="0" w:color="auto"/>
        <w:left w:val="none" w:sz="0" w:space="0" w:color="auto"/>
        <w:bottom w:val="none" w:sz="0" w:space="0" w:color="auto"/>
        <w:right w:val="none" w:sz="0" w:space="0" w:color="auto"/>
      </w:divBdr>
    </w:div>
    <w:div w:id="1524906249">
      <w:marLeft w:val="0"/>
      <w:marRight w:val="0"/>
      <w:marTop w:val="0"/>
      <w:marBottom w:val="0"/>
      <w:divBdr>
        <w:top w:val="none" w:sz="0" w:space="0" w:color="auto"/>
        <w:left w:val="none" w:sz="0" w:space="0" w:color="auto"/>
        <w:bottom w:val="none" w:sz="0" w:space="0" w:color="auto"/>
        <w:right w:val="none" w:sz="0" w:space="0" w:color="auto"/>
      </w:divBdr>
    </w:div>
    <w:div w:id="1524906252">
      <w:marLeft w:val="0"/>
      <w:marRight w:val="0"/>
      <w:marTop w:val="0"/>
      <w:marBottom w:val="0"/>
      <w:divBdr>
        <w:top w:val="none" w:sz="0" w:space="0" w:color="auto"/>
        <w:left w:val="none" w:sz="0" w:space="0" w:color="auto"/>
        <w:bottom w:val="none" w:sz="0" w:space="0" w:color="auto"/>
        <w:right w:val="none" w:sz="0" w:space="0" w:color="auto"/>
      </w:divBdr>
    </w:div>
    <w:div w:id="1524906256">
      <w:marLeft w:val="0"/>
      <w:marRight w:val="0"/>
      <w:marTop w:val="0"/>
      <w:marBottom w:val="0"/>
      <w:divBdr>
        <w:top w:val="none" w:sz="0" w:space="0" w:color="auto"/>
        <w:left w:val="none" w:sz="0" w:space="0" w:color="auto"/>
        <w:bottom w:val="none" w:sz="0" w:space="0" w:color="auto"/>
        <w:right w:val="none" w:sz="0" w:space="0" w:color="auto"/>
      </w:divBdr>
      <w:divsChild>
        <w:div w:id="1524905050">
          <w:marLeft w:val="0"/>
          <w:marRight w:val="0"/>
          <w:marTop w:val="0"/>
          <w:marBottom w:val="0"/>
          <w:divBdr>
            <w:top w:val="none" w:sz="0" w:space="0" w:color="auto"/>
            <w:left w:val="none" w:sz="0" w:space="0" w:color="auto"/>
            <w:bottom w:val="none" w:sz="0" w:space="0" w:color="auto"/>
            <w:right w:val="none" w:sz="0" w:space="0" w:color="auto"/>
          </w:divBdr>
        </w:div>
        <w:div w:id="1524905535">
          <w:marLeft w:val="0"/>
          <w:marRight w:val="0"/>
          <w:marTop w:val="0"/>
          <w:marBottom w:val="0"/>
          <w:divBdr>
            <w:top w:val="none" w:sz="0" w:space="0" w:color="auto"/>
            <w:left w:val="none" w:sz="0" w:space="0" w:color="auto"/>
            <w:bottom w:val="none" w:sz="0" w:space="0" w:color="auto"/>
            <w:right w:val="none" w:sz="0" w:space="0" w:color="auto"/>
          </w:divBdr>
          <w:divsChild>
            <w:div w:id="1524904199">
              <w:marLeft w:val="0"/>
              <w:marRight w:val="0"/>
              <w:marTop w:val="0"/>
              <w:marBottom w:val="0"/>
              <w:divBdr>
                <w:top w:val="none" w:sz="0" w:space="0" w:color="auto"/>
                <w:left w:val="none" w:sz="0" w:space="0" w:color="auto"/>
                <w:bottom w:val="none" w:sz="0" w:space="0" w:color="auto"/>
                <w:right w:val="none" w:sz="0" w:space="0" w:color="auto"/>
              </w:divBdr>
              <w:divsChild>
                <w:div w:id="1524905101">
                  <w:marLeft w:val="0"/>
                  <w:marRight w:val="0"/>
                  <w:marTop w:val="0"/>
                  <w:marBottom w:val="0"/>
                  <w:divBdr>
                    <w:top w:val="none" w:sz="0" w:space="0" w:color="auto"/>
                    <w:left w:val="none" w:sz="0" w:space="0" w:color="auto"/>
                    <w:bottom w:val="none" w:sz="0" w:space="0" w:color="auto"/>
                    <w:right w:val="none" w:sz="0" w:space="0" w:color="auto"/>
                  </w:divBdr>
                  <w:divsChild>
                    <w:div w:id="1524906018">
                      <w:marLeft w:val="0"/>
                      <w:marRight w:val="0"/>
                      <w:marTop w:val="0"/>
                      <w:marBottom w:val="0"/>
                      <w:divBdr>
                        <w:top w:val="none" w:sz="0" w:space="0" w:color="auto"/>
                        <w:left w:val="none" w:sz="0" w:space="0" w:color="auto"/>
                        <w:bottom w:val="none" w:sz="0" w:space="0" w:color="auto"/>
                        <w:right w:val="none" w:sz="0" w:space="0" w:color="auto"/>
                      </w:divBdr>
                      <w:divsChild>
                        <w:div w:id="1524906302">
                          <w:marLeft w:val="0"/>
                          <w:marRight w:val="0"/>
                          <w:marTop w:val="0"/>
                          <w:marBottom w:val="0"/>
                          <w:divBdr>
                            <w:top w:val="none" w:sz="0" w:space="0" w:color="auto"/>
                            <w:left w:val="none" w:sz="0" w:space="0" w:color="auto"/>
                            <w:bottom w:val="none" w:sz="0" w:space="0" w:color="auto"/>
                            <w:right w:val="none" w:sz="0" w:space="0" w:color="auto"/>
                          </w:divBdr>
                          <w:divsChild>
                            <w:div w:id="1524903836">
                              <w:marLeft w:val="0"/>
                              <w:marRight w:val="0"/>
                              <w:marTop w:val="0"/>
                              <w:marBottom w:val="0"/>
                              <w:divBdr>
                                <w:top w:val="none" w:sz="0" w:space="0" w:color="auto"/>
                                <w:left w:val="none" w:sz="0" w:space="0" w:color="auto"/>
                                <w:bottom w:val="none" w:sz="0" w:space="0" w:color="auto"/>
                                <w:right w:val="none" w:sz="0" w:space="0" w:color="auto"/>
                              </w:divBdr>
                              <w:divsChild>
                                <w:div w:id="1524906713">
                                  <w:marLeft w:val="0"/>
                                  <w:marRight w:val="0"/>
                                  <w:marTop w:val="0"/>
                                  <w:marBottom w:val="0"/>
                                  <w:divBdr>
                                    <w:top w:val="none" w:sz="0" w:space="0" w:color="auto"/>
                                    <w:left w:val="none" w:sz="0" w:space="0" w:color="auto"/>
                                    <w:bottom w:val="none" w:sz="0" w:space="0" w:color="auto"/>
                                    <w:right w:val="none" w:sz="0" w:space="0" w:color="auto"/>
                                  </w:divBdr>
                                  <w:divsChild>
                                    <w:div w:id="152490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4905971">
          <w:marLeft w:val="0"/>
          <w:marRight w:val="0"/>
          <w:marTop w:val="0"/>
          <w:marBottom w:val="0"/>
          <w:divBdr>
            <w:top w:val="none" w:sz="0" w:space="0" w:color="auto"/>
            <w:left w:val="none" w:sz="0" w:space="0" w:color="auto"/>
            <w:bottom w:val="none" w:sz="0" w:space="0" w:color="auto"/>
            <w:right w:val="none" w:sz="0" w:space="0" w:color="auto"/>
          </w:divBdr>
        </w:div>
      </w:divsChild>
    </w:div>
    <w:div w:id="1524906257">
      <w:marLeft w:val="0"/>
      <w:marRight w:val="0"/>
      <w:marTop w:val="0"/>
      <w:marBottom w:val="0"/>
      <w:divBdr>
        <w:top w:val="none" w:sz="0" w:space="0" w:color="auto"/>
        <w:left w:val="none" w:sz="0" w:space="0" w:color="auto"/>
        <w:bottom w:val="none" w:sz="0" w:space="0" w:color="auto"/>
        <w:right w:val="none" w:sz="0" w:space="0" w:color="auto"/>
      </w:divBdr>
    </w:div>
    <w:div w:id="1524906258">
      <w:marLeft w:val="0"/>
      <w:marRight w:val="0"/>
      <w:marTop w:val="0"/>
      <w:marBottom w:val="0"/>
      <w:divBdr>
        <w:top w:val="none" w:sz="0" w:space="0" w:color="auto"/>
        <w:left w:val="none" w:sz="0" w:space="0" w:color="auto"/>
        <w:bottom w:val="none" w:sz="0" w:space="0" w:color="auto"/>
        <w:right w:val="none" w:sz="0" w:space="0" w:color="auto"/>
      </w:divBdr>
    </w:div>
    <w:div w:id="1524906260">
      <w:marLeft w:val="0"/>
      <w:marRight w:val="0"/>
      <w:marTop w:val="0"/>
      <w:marBottom w:val="0"/>
      <w:divBdr>
        <w:top w:val="none" w:sz="0" w:space="0" w:color="auto"/>
        <w:left w:val="none" w:sz="0" w:space="0" w:color="auto"/>
        <w:bottom w:val="none" w:sz="0" w:space="0" w:color="auto"/>
        <w:right w:val="none" w:sz="0" w:space="0" w:color="auto"/>
      </w:divBdr>
    </w:div>
    <w:div w:id="1524906264">
      <w:marLeft w:val="0"/>
      <w:marRight w:val="0"/>
      <w:marTop w:val="0"/>
      <w:marBottom w:val="0"/>
      <w:divBdr>
        <w:top w:val="none" w:sz="0" w:space="0" w:color="auto"/>
        <w:left w:val="none" w:sz="0" w:space="0" w:color="auto"/>
        <w:bottom w:val="none" w:sz="0" w:space="0" w:color="auto"/>
        <w:right w:val="none" w:sz="0" w:space="0" w:color="auto"/>
      </w:divBdr>
    </w:div>
    <w:div w:id="1524906266">
      <w:marLeft w:val="0"/>
      <w:marRight w:val="0"/>
      <w:marTop w:val="0"/>
      <w:marBottom w:val="0"/>
      <w:divBdr>
        <w:top w:val="none" w:sz="0" w:space="0" w:color="auto"/>
        <w:left w:val="none" w:sz="0" w:space="0" w:color="auto"/>
        <w:bottom w:val="none" w:sz="0" w:space="0" w:color="auto"/>
        <w:right w:val="none" w:sz="0" w:space="0" w:color="auto"/>
      </w:divBdr>
      <w:divsChild>
        <w:div w:id="1524904006">
          <w:marLeft w:val="0"/>
          <w:marRight w:val="0"/>
          <w:marTop w:val="0"/>
          <w:marBottom w:val="0"/>
          <w:divBdr>
            <w:top w:val="none" w:sz="0" w:space="0" w:color="auto"/>
            <w:left w:val="none" w:sz="0" w:space="0" w:color="auto"/>
            <w:bottom w:val="none" w:sz="0" w:space="0" w:color="auto"/>
            <w:right w:val="none" w:sz="0" w:space="0" w:color="auto"/>
          </w:divBdr>
          <w:divsChild>
            <w:div w:id="152490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268">
      <w:marLeft w:val="0"/>
      <w:marRight w:val="0"/>
      <w:marTop w:val="0"/>
      <w:marBottom w:val="0"/>
      <w:divBdr>
        <w:top w:val="none" w:sz="0" w:space="0" w:color="auto"/>
        <w:left w:val="none" w:sz="0" w:space="0" w:color="auto"/>
        <w:bottom w:val="none" w:sz="0" w:space="0" w:color="auto"/>
        <w:right w:val="none" w:sz="0" w:space="0" w:color="auto"/>
      </w:divBdr>
    </w:div>
    <w:div w:id="1524906272">
      <w:marLeft w:val="0"/>
      <w:marRight w:val="0"/>
      <w:marTop w:val="0"/>
      <w:marBottom w:val="0"/>
      <w:divBdr>
        <w:top w:val="none" w:sz="0" w:space="0" w:color="auto"/>
        <w:left w:val="none" w:sz="0" w:space="0" w:color="auto"/>
        <w:bottom w:val="none" w:sz="0" w:space="0" w:color="auto"/>
        <w:right w:val="none" w:sz="0" w:space="0" w:color="auto"/>
      </w:divBdr>
    </w:div>
    <w:div w:id="1524906275">
      <w:marLeft w:val="0"/>
      <w:marRight w:val="0"/>
      <w:marTop w:val="0"/>
      <w:marBottom w:val="0"/>
      <w:divBdr>
        <w:top w:val="none" w:sz="0" w:space="0" w:color="auto"/>
        <w:left w:val="none" w:sz="0" w:space="0" w:color="auto"/>
        <w:bottom w:val="none" w:sz="0" w:space="0" w:color="auto"/>
        <w:right w:val="none" w:sz="0" w:space="0" w:color="auto"/>
      </w:divBdr>
    </w:div>
    <w:div w:id="1524906282">
      <w:marLeft w:val="0"/>
      <w:marRight w:val="0"/>
      <w:marTop w:val="0"/>
      <w:marBottom w:val="0"/>
      <w:divBdr>
        <w:top w:val="none" w:sz="0" w:space="0" w:color="auto"/>
        <w:left w:val="none" w:sz="0" w:space="0" w:color="auto"/>
        <w:bottom w:val="none" w:sz="0" w:space="0" w:color="auto"/>
        <w:right w:val="none" w:sz="0" w:space="0" w:color="auto"/>
      </w:divBdr>
      <w:divsChild>
        <w:div w:id="1524904056">
          <w:marLeft w:val="0"/>
          <w:marRight w:val="0"/>
          <w:marTop w:val="0"/>
          <w:marBottom w:val="0"/>
          <w:divBdr>
            <w:top w:val="none" w:sz="0" w:space="0" w:color="auto"/>
            <w:left w:val="none" w:sz="0" w:space="0" w:color="auto"/>
            <w:bottom w:val="none" w:sz="0" w:space="0" w:color="auto"/>
            <w:right w:val="none" w:sz="0" w:space="0" w:color="auto"/>
          </w:divBdr>
        </w:div>
      </w:divsChild>
    </w:div>
    <w:div w:id="1524906283">
      <w:marLeft w:val="0"/>
      <w:marRight w:val="0"/>
      <w:marTop w:val="0"/>
      <w:marBottom w:val="0"/>
      <w:divBdr>
        <w:top w:val="none" w:sz="0" w:space="0" w:color="auto"/>
        <w:left w:val="none" w:sz="0" w:space="0" w:color="auto"/>
        <w:bottom w:val="none" w:sz="0" w:space="0" w:color="auto"/>
        <w:right w:val="none" w:sz="0" w:space="0" w:color="auto"/>
      </w:divBdr>
    </w:div>
    <w:div w:id="1524906286">
      <w:marLeft w:val="0"/>
      <w:marRight w:val="0"/>
      <w:marTop w:val="0"/>
      <w:marBottom w:val="0"/>
      <w:divBdr>
        <w:top w:val="none" w:sz="0" w:space="0" w:color="auto"/>
        <w:left w:val="none" w:sz="0" w:space="0" w:color="auto"/>
        <w:bottom w:val="none" w:sz="0" w:space="0" w:color="auto"/>
        <w:right w:val="none" w:sz="0" w:space="0" w:color="auto"/>
      </w:divBdr>
    </w:div>
    <w:div w:id="1524906287">
      <w:marLeft w:val="0"/>
      <w:marRight w:val="0"/>
      <w:marTop w:val="0"/>
      <w:marBottom w:val="0"/>
      <w:divBdr>
        <w:top w:val="none" w:sz="0" w:space="0" w:color="auto"/>
        <w:left w:val="none" w:sz="0" w:space="0" w:color="auto"/>
        <w:bottom w:val="none" w:sz="0" w:space="0" w:color="auto"/>
        <w:right w:val="none" w:sz="0" w:space="0" w:color="auto"/>
      </w:divBdr>
    </w:div>
    <w:div w:id="1524906288">
      <w:marLeft w:val="0"/>
      <w:marRight w:val="0"/>
      <w:marTop w:val="0"/>
      <w:marBottom w:val="0"/>
      <w:divBdr>
        <w:top w:val="none" w:sz="0" w:space="0" w:color="auto"/>
        <w:left w:val="none" w:sz="0" w:space="0" w:color="auto"/>
        <w:bottom w:val="none" w:sz="0" w:space="0" w:color="auto"/>
        <w:right w:val="none" w:sz="0" w:space="0" w:color="auto"/>
      </w:divBdr>
    </w:div>
    <w:div w:id="1524906289">
      <w:marLeft w:val="0"/>
      <w:marRight w:val="0"/>
      <w:marTop w:val="0"/>
      <w:marBottom w:val="0"/>
      <w:divBdr>
        <w:top w:val="none" w:sz="0" w:space="0" w:color="auto"/>
        <w:left w:val="none" w:sz="0" w:space="0" w:color="auto"/>
        <w:bottom w:val="none" w:sz="0" w:space="0" w:color="auto"/>
        <w:right w:val="none" w:sz="0" w:space="0" w:color="auto"/>
      </w:divBdr>
    </w:div>
    <w:div w:id="1524906290">
      <w:marLeft w:val="0"/>
      <w:marRight w:val="0"/>
      <w:marTop w:val="0"/>
      <w:marBottom w:val="0"/>
      <w:divBdr>
        <w:top w:val="none" w:sz="0" w:space="0" w:color="auto"/>
        <w:left w:val="none" w:sz="0" w:space="0" w:color="auto"/>
        <w:bottom w:val="none" w:sz="0" w:space="0" w:color="auto"/>
        <w:right w:val="none" w:sz="0" w:space="0" w:color="auto"/>
      </w:divBdr>
    </w:div>
    <w:div w:id="1524906292">
      <w:marLeft w:val="0"/>
      <w:marRight w:val="0"/>
      <w:marTop w:val="0"/>
      <w:marBottom w:val="0"/>
      <w:divBdr>
        <w:top w:val="none" w:sz="0" w:space="0" w:color="auto"/>
        <w:left w:val="none" w:sz="0" w:space="0" w:color="auto"/>
        <w:bottom w:val="none" w:sz="0" w:space="0" w:color="auto"/>
        <w:right w:val="none" w:sz="0" w:space="0" w:color="auto"/>
      </w:divBdr>
    </w:div>
    <w:div w:id="1524906294">
      <w:marLeft w:val="0"/>
      <w:marRight w:val="0"/>
      <w:marTop w:val="0"/>
      <w:marBottom w:val="0"/>
      <w:divBdr>
        <w:top w:val="none" w:sz="0" w:space="0" w:color="auto"/>
        <w:left w:val="none" w:sz="0" w:space="0" w:color="auto"/>
        <w:bottom w:val="none" w:sz="0" w:space="0" w:color="auto"/>
        <w:right w:val="none" w:sz="0" w:space="0" w:color="auto"/>
      </w:divBdr>
    </w:div>
    <w:div w:id="1524906299">
      <w:marLeft w:val="0"/>
      <w:marRight w:val="0"/>
      <w:marTop w:val="0"/>
      <w:marBottom w:val="0"/>
      <w:divBdr>
        <w:top w:val="none" w:sz="0" w:space="0" w:color="auto"/>
        <w:left w:val="none" w:sz="0" w:space="0" w:color="auto"/>
        <w:bottom w:val="none" w:sz="0" w:space="0" w:color="auto"/>
        <w:right w:val="none" w:sz="0" w:space="0" w:color="auto"/>
      </w:divBdr>
    </w:div>
    <w:div w:id="1524906301">
      <w:marLeft w:val="0"/>
      <w:marRight w:val="0"/>
      <w:marTop w:val="0"/>
      <w:marBottom w:val="0"/>
      <w:divBdr>
        <w:top w:val="none" w:sz="0" w:space="0" w:color="auto"/>
        <w:left w:val="none" w:sz="0" w:space="0" w:color="auto"/>
        <w:bottom w:val="none" w:sz="0" w:space="0" w:color="auto"/>
        <w:right w:val="none" w:sz="0" w:space="0" w:color="auto"/>
      </w:divBdr>
    </w:div>
    <w:div w:id="1524906306">
      <w:marLeft w:val="0"/>
      <w:marRight w:val="0"/>
      <w:marTop w:val="0"/>
      <w:marBottom w:val="0"/>
      <w:divBdr>
        <w:top w:val="none" w:sz="0" w:space="0" w:color="auto"/>
        <w:left w:val="none" w:sz="0" w:space="0" w:color="auto"/>
        <w:bottom w:val="none" w:sz="0" w:space="0" w:color="auto"/>
        <w:right w:val="none" w:sz="0" w:space="0" w:color="auto"/>
      </w:divBdr>
    </w:div>
    <w:div w:id="1524906308">
      <w:marLeft w:val="0"/>
      <w:marRight w:val="0"/>
      <w:marTop w:val="0"/>
      <w:marBottom w:val="0"/>
      <w:divBdr>
        <w:top w:val="none" w:sz="0" w:space="0" w:color="auto"/>
        <w:left w:val="none" w:sz="0" w:space="0" w:color="auto"/>
        <w:bottom w:val="none" w:sz="0" w:space="0" w:color="auto"/>
        <w:right w:val="none" w:sz="0" w:space="0" w:color="auto"/>
      </w:divBdr>
      <w:divsChild>
        <w:div w:id="1524904041">
          <w:marLeft w:val="0"/>
          <w:marRight w:val="0"/>
          <w:marTop w:val="0"/>
          <w:marBottom w:val="0"/>
          <w:divBdr>
            <w:top w:val="none" w:sz="0" w:space="0" w:color="auto"/>
            <w:left w:val="none" w:sz="0" w:space="0" w:color="auto"/>
            <w:bottom w:val="none" w:sz="0" w:space="0" w:color="auto"/>
            <w:right w:val="none" w:sz="0" w:space="0" w:color="auto"/>
          </w:divBdr>
          <w:divsChild>
            <w:div w:id="1524905039">
              <w:marLeft w:val="0"/>
              <w:marRight w:val="0"/>
              <w:marTop w:val="0"/>
              <w:marBottom w:val="0"/>
              <w:divBdr>
                <w:top w:val="none" w:sz="0" w:space="0" w:color="auto"/>
                <w:left w:val="none" w:sz="0" w:space="0" w:color="auto"/>
                <w:bottom w:val="none" w:sz="0" w:space="0" w:color="auto"/>
                <w:right w:val="none" w:sz="0" w:space="0" w:color="auto"/>
              </w:divBdr>
              <w:divsChild>
                <w:div w:id="1524906298">
                  <w:marLeft w:val="0"/>
                  <w:marRight w:val="0"/>
                  <w:marTop w:val="0"/>
                  <w:marBottom w:val="0"/>
                  <w:divBdr>
                    <w:top w:val="none" w:sz="0" w:space="0" w:color="auto"/>
                    <w:left w:val="none" w:sz="0" w:space="0" w:color="auto"/>
                    <w:bottom w:val="none" w:sz="0" w:space="0" w:color="auto"/>
                    <w:right w:val="none" w:sz="0" w:space="0" w:color="auto"/>
                  </w:divBdr>
                  <w:divsChild>
                    <w:div w:id="1524905446">
                      <w:marLeft w:val="0"/>
                      <w:marRight w:val="0"/>
                      <w:marTop w:val="0"/>
                      <w:marBottom w:val="0"/>
                      <w:divBdr>
                        <w:top w:val="none" w:sz="0" w:space="0" w:color="auto"/>
                        <w:left w:val="none" w:sz="0" w:space="0" w:color="auto"/>
                        <w:bottom w:val="none" w:sz="0" w:space="0" w:color="auto"/>
                        <w:right w:val="none" w:sz="0" w:space="0" w:color="auto"/>
                      </w:divBdr>
                      <w:divsChild>
                        <w:div w:id="1524904009">
                          <w:marLeft w:val="0"/>
                          <w:marRight w:val="0"/>
                          <w:marTop w:val="0"/>
                          <w:marBottom w:val="0"/>
                          <w:divBdr>
                            <w:top w:val="none" w:sz="0" w:space="0" w:color="auto"/>
                            <w:left w:val="none" w:sz="0" w:space="0" w:color="auto"/>
                            <w:bottom w:val="none" w:sz="0" w:space="0" w:color="auto"/>
                            <w:right w:val="none" w:sz="0" w:space="0" w:color="auto"/>
                          </w:divBdr>
                          <w:divsChild>
                            <w:div w:id="1524904126">
                              <w:marLeft w:val="0"/>
                              <w:marRight w:val="0"/>
                              <w:marTop w:val="0"/>
                              <w:marBottom w:val="0"/>
                              <w:divBdr>
                                <w:top w:val="none" w:sz="0" w:space="0" w:color="auto"/>
                                <w:left w:val="none" w:sz="0" w:space="0" w:color="auto"/>
                                <w:bottom w:val="none" w:sz="0" w:space="0" w:color="auto"/>
                                <w:right w:val="none" w:sz="0" w:space="0" w:color="auto"/>
                              </w:divBdr>
                              <w:divsChild>
                                <w:div w:id="1524904872">
                                  <w:marLeft w:val="0"/>
                                  <w:marRight w:val="0"/>
                                  <w:marTop w:val="0"/>
                                  <w:marBottom w:val="0"/>
                                  <w:divBdr>
                                    <w:top w:val="none" w:sz="0" w:space="0" w:color="auto"/>
                                    <w:left w:val="none" w:sz="0" w:space="0" w:color="auto"/>
                                    <w:bottom w:val="none" w:sz="0" w:space="0" w:color="auto"/>
                                    <w:right w:val="none" w:sz="0" w:space="0" w:color="auto"/>
                                  </w:divBdr>
                                  <w:divsChild>
                                    <w:div w:id="152490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906311">
      <w:marLeft w:val="0"/>
      <w:marRight w:val="0"/>
      <w:marTop w:val="0"/>
      <w:marBottom w:val="0"/>
      <w:divBdr>
        <w:top w:val="none" w:sz="0" w:space="0" w:color="auto"/>
        <w:left w:val="none" w:sz="0" w:space="0" w:color="auto"/>
        <w:bottom w:val="none" w:sz="0" w:space="0" w:color="auto"/>
        <w:right w:val="none" w:sz="0" w:space="0" w:color="auto"/>
      </w:divBdr>
      <w:divsChild>
        <w:div w:id="1524904411">
          <w:marLeft w:val="0"/>
          <w:marRight w:val="0"/>
          <w:marTop w:val="0"/>
          <w:marBottom w:val="0"/>
          <w:divBdr>
            <w:top w:val="none" w:sz="0" w:space="0" w:color="auto"/>
            <w:left w:val="none" w:sz="0" w:space="0" w:color="auto"/>
            <w:bottom w:val="none" w:sz="0" w:space="0" w:color="auto"/>
            <w:right w:val="none" w:sz="0" w:space="0" w:color="auto"/>
          </w:divBdr>
        </w:div>
        <w:div w:id="1524905783">
          <w:marLeft w:val="0"/>
          <w:marRight w:val="0"/>
          <w:marTop w:val="0"/>
          <w:marBottom w:val="0"/>
          <w:divBdr>
            <w:top w:val="single" w:sz="4" w:space="1" w:color="000000"/>
            <w:left w:val="single" w:sz="4" w:space="4" w:color="000000"/>
            <w:bottom w:val="single" w:sz="4" w:space="1" w:color="000000"/>
            <w:right w:val="single" w:sz="4" w:space="4" w:color="000000"/>
          </w:divBdr>
        </w:div>
        <w:div w:id="1524906276">
          <w:marLeft w:val="0"/>
          <w:marRight w:val="0"/>
          <w:marTop w:val="0"/>
          <w:marBottom w:val="0"/>
          <w:divBdr>
            <w:top w:val="single" w:sz="4" w:space="1" w:color="000000"/>
            <w:left w:val="single" w:sz="4" w:space="4" w:color="000000"/>
            <w:bottom w:val="single" w:sz="4" w:space="1" w:color="000000"/>
            <w:right w:val="single" w:sz="4" w:space="4" w:color="000000"/>
          </w:divBdr>
        </w:div>
        <w:div w:id="1524906455">
          <w:marLeft w:val="0"/>
          <w:marRight w:val="0"/>
          <w:marTop w:val="0"/>
          <w:marBottom w:val="0"/>
          <w:divBdr>
            <w:top w:val="none" w:sz="0" w:space="0" w:color="auto"/>
            <w:left w:val="none" w:sz="0" w:space="0" w:color="auto"/>
            <w:bottom w:val="none" w:sz="0" w:space="0" w:color="auto"/>
            <w:right w:val="none" w:sz="0" w:space="0" w:color="auto"/>
          </w:divBdr>
        </w:div>
        <w:div w:id="1524906480">
          <w:marLeft w:val="0"/>
          <w:marRight w:val="0"/>
          <w:marTop w:val="0"/>
          <w:marBottom w:val="0"/>
          <w:divBdr>
            <w:top w:val="none" w:sz="0" w:space="0" w:color="auto"/>
            <w:left w:val="none" w:sz="0" w:space="0" w:color="auto"/>
            <w:bottom w:val="none" w:sz="0" w:space="0" w:color="auto"/>
            <w:right w:val="none" w:sz="0" w:space="0" w:color="auto"/>
          </w:divBdr>
          <w:divsChild>
            <w:div w:id="15249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313">
      <w:marLeft w:val="0"/>
      <w:marRight w:val="0"/>
      <w:marTop w:val="0"/>
      <w:marBottom w:val="0"/>
      <w:divBdr>
        <w:top w:val="none" w:sz="0" w:space="0" w:color="auto"/>
        <w:left w:val="none" w:sz="0" w:space="0" w:color="auto"/>
        <w:bottom w:val="none" w:sz="0" w:space="0" w:color="auto"/>
        <w:right w:val="none" w:sz="0" w:space="0" w:color="auto"/>
      </w:divBdr>
    </w:div>
    <w:div w:id="1524906315">
      <w:marLeft w:val="0"/>
      <w:marRight w:val="0"/>
      <w:marTop w:val="0"/>
      <w:marBottom w:val="0"/>
      <w:divBdr>
        <w:top w:val="none" w:sz="0" w:space="0" w:color="auto"/>
        <w:left w:val="none" w:sz="0" w:space="0" w:color="auto"/>
        <w:bottom w:val="none" w:sz="0" w:space="0" w:color="auto"/>
        <w:right w:val="none" w:sz="0" w:space="0" w:color="auto"/>
      </w:divBdr>
    </w:div>
    <w:div w:id="1524906316">
      <w:marLeft w:val="0"/>
      <w:marRight w:val="0"/>
      <w:marTop w:val="0"/>
      <w:marBottom w:val="0"/>
      <w:divBdr>
        <w:top w:val="none" w:sz="0" w:space="0" w:color="auto"/>
        <w:left w:val="none" w:sz="0" w:space="0" w:color="auto"/>
        <w:bottom w:val="none" w:sz="0" w:space="0" w:color="auto"/>
        <w:right w:val="none" w:sz="0" w:space="0" w:color="auto"/>
      </w:divBdr>
    </w:div>
    <w:div w:id="1524906317">
      <w:marLeft w:val="0"/>
      <w:marRight w:val="0"/>
      <w:marTop w:val="0"/>
      <w:marBottom w:val="0"/>
      <w:divBdr>
        <w:top w:val="none" w:sz="0" w:space="0" w:color="auto"/>
        <w:left w:val="none" w:sz="0" w:space="0" w:color="auto"/>
        <w:bottom w:val="none" w:sz="0" w:space="0" w:color="auto"/>
        <w:right w:val="none" w:sz="0" w:space="0" w:color="auto"/>
      </w:divBdr>
      <w:divsChild>
        <w:div w:id="1524905124">
          <w:marLeft w:val="0"/>
          <w:marRight w:val="0"/>
          <w:marTop w:val="0"/>
          <w:marBottom w:val="0"/>
          <w:divBdr>
            <w:top w:val="none" w:sz="0" w:space="0" w:color="auto"/>
            <w:left w:val="none" w:sz="0" w:space="0" w:color="auto"/>
            <w:bottom w:val="none" w:sz="0" w:space="0" w:color="auto"/>
            <w:right w:val="none" w:sz="0" w:space="0" w:color="auto"/>
          </w:divBdr>
        </w:div>
        <w:div w:id="1524906519">
          <w:marLeft w:val="0"/>
          <w:marRight w:val="0"/>
          <w:marTop w:val="0"/>
          <w:marBottom w:val="0"/>
          <w:divBdr>
            <w:top w:val="none" w:sz="0" w:space="0" w:color="auto"/>
            <w:left w:val="none" w:sz="0" w:space="0" w:color="auto"/>
            <w:bottom w:val="none" w:sz="0" w:space="0" w:color="auto"/>
            <w:right w:val="none" w:sz="0" w:space="0" w:color="auto"/>
          </w:divBdr>
        </w:div>
      </w:divsChild>
    </w:div>
    <w:div w:id="1524906320">
      <w:marLeft w:val="0"/>
      <w:marRight w:val="0"/>
      <w:marTop w:val="0"/>
      <w:marBottom w:val="0"/>
      <w:divBdr>
        <w:top w:val="none" w:sz="0" w:space="0" w:color="auto"/>
        <w:left w:val="none" w:sz="0" w:space="0" w:color="auto"/>
        <w:bottom w:val="none" w:sz="0" w:space="0" w:color="auto"/>
        <w:right w:val="none" w:sz="0" w:space="0" w:color="auto"/>
      </w:divBdr>
    </w:div>
    <w:div w:id="1524906321">
      <w:marLeft w:val="0"/>
      <w:marRight w:val="0"/>
      <w:marTop w:val="0"/>
      <w:marBottom w:val="0"/>
      <w:divBdr>
        <w:top w:val="none" w:sz="0" w:space="0" w:color="auto"/>
        <w:left w:val="none" w:sz="0" w:space="0" w:color="auto"/>
        <w:bottom w:val="none" w:sz="0" w:space="0" w:color="auto"/>
        <w:right w:val="none" w:sz="0" w:space="0" w:color="auto"/>
      </w:divBdr>
    </w:div>
    <w:div w:id="1524906323">
      <w:marLeft w:val="0"/>
      <w:marRight w:val="0"/>
      <w:marTop w:val="0"/>
      <w:marBottom w:val="0"/>
      <w:divBdr>
        <w:top w:val="none" w:sz="0" w:space="0" w:color="auto"/>
        <w:left w:val="none" w:sz="0" w:space="0" w:color="auto"/>
        <w:bottom w:val="none" w:sz="0" w:space="0" w:color="auto"/>
        <w:right w:val="none" w:sz="0" w:space="0" w:color="auto"/>
      </w:divBdr>
      <w:divsChild>
        <w:div w:id="1524906322">
          <w:marLeft w:val="0"/>
          <w:marRight w:val="0"/>
          <w:marTop w:val="0"/>
          <w:marBottom w:val="0"/>
          <w:divBdr>
            <w:top w:val="none" w:sz="0" w:space="0" w:color="auto"/>
            <w:left w:val="none" w:sz="0" w:space="0" w:color="auto"/>
            <w:bottom w:val="none" w:sz="0" w:space="0" w:color="auto"/>
            <w:right w:val="none" w:sz="0" w:space="0" w:color="auto"/>
          </w:divBdr>
          <w:divsChild>
            <w:div w:id="1524904792">
              <w:marLeft w:val="0"/>
              <w:marRight w:val="0"/>
              <w:marTop w:val="0"/>
              <w:marBottom w:val="0"/>
              <w:divBdr>
                <w:top w:val="none" w:sz="0" w:space="0" w:color="auto"/>
                <w:left w:val="none" w:sz="0" w:space="0" w:color="auto"/>
                <w:bottom w:val="none" w:sz="0" w:space="0" w:color="auto"/>
                <w:right w:val="none" w:sz="0" w:space="0" w:color="auto"/>
              </w:divBdr>
              <w:divsChild>
                <w:div w:id="1524903969">
                  <w:marLeft w:val="0"/>
                  <w:marRight w:val="0"/>
                  <w:marTop w:val="0"/>
                  <w:marBottom w:val="0"/>
                  <w:divBdr>
                    <w:top w:val="none" w:sz="0" w:space="0" w:color="auto"/>
                    <w:left w:val="none" w:sz="0" w:space="0" w:color="auto"/>
                    <w:bottom w:val="none" w:sz="0" w:space="0" w:color="auto"/>
                    <w:right w:val="none" w:sz="0" w:space="0" w:color="auto"/>
                  </w:divBdr>
                  <w:divsChild>
                    <w:div w:id="1524905508">
                      <w:marLeft w:val="0"/>
                      <w:marRight w:val="0"/>
                      <w:marTop w:val="0"/>
                      <w:marBottom w:val="0"/>
                      <w:divBdr>
                        <w:top w:val="none" w:sz="0" w:space="0" w:color="auto"/>
                        <w:left w:val="none" w:sz="0" w:space="0" w:color="auto"/>
                        <w:bottom w:val="none" w:sz="0" w:space="0" w:color="auto"/>
                        <w:right w:val="none" w:sz="0" w:space="0" w:color="auto"/>
                      </w:divBdr>
                      <w:divsChild>
                        <w:div w:id="1524905830">
                          <w:marLeft w:val="0"/>
                          <w:marRight w:val="0"/>
                          <w:marTop w:val="0"/>
                          <w:marBottom w:val="0"/>
                          <w:divBdr>
                            <w:top w:val="none" w:sz="0" w:space="0" w:color="auto"/>
                            <w:left w:val="none" w:sz="0" w:space="0" w:color="auto"/>
                            <w:bottom w:val="none" w:sz="0" w:space="0" w:color="auto"/>
                            <w:right w:val="none" w:sz="0" w:space="0" w:color="auto"/>
                          </w:divBdr>
                          <w:divsChild>
                            <w:div w:id="152490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6707">
          <w:marLeft w:val="0"/>
          <w:marRight w:val="0"/>
          <w:marTop w:val="0"/>
          <w:marBottom w:val="0"/>
          <w:divBdr>
            <w:top w:val="none" w:sz="0" w:space="0" w:color="auto"/>
            <w:left w:val="none" w:sz="0" w:space="0" w:color="auto"/>
            <w:bottom w:val="none" w:sz="0" w:space="0" w:color="auto"/>
            <w:right w:val="none" w:sz="0" w:space="0" w:color="auto"/>
          </w:divBdr>
          <w:divsChild>
            <w:div w:id="152490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324">
      <w:marLeft w:val="0"/>
      <w:marRight w:val="0"/>
      <w:marTop w:val="0"/>
      <w:marBottom w:val="0"/>
      <w:divBdr>
        <w:top w:val="none" w:sz="0" w:space="0" w:color="auto"/>
        <w:left w:val="none" w:sz="0" w:space="0" w:color="auto"/>
        <w:bottom w:val="none" w:sz="0" w:space="0" w:color="auto"/>
        <w:right w:val="none" w:sz="0" w:space="0" w:color="auto"/>
      </w:divBdr>
    </w:div>
    <w:div w:id="1524906325">
      <w:marLeft w:val="0"/>
      <w:marRight w:val="0"/>
      <w:marTop w:val="0"/>
      <w:marBottom w:val="0"/>
      <w:divBdr>
        <w:top w:val="none" w:sz="0" w:space="0" w:color="auto"/>
        <w:left w:val="none" w:sz="0" w:space="0" w:color="auto"/>
        <w:bottom w:val="none" w:sz="0" w:space="0" w:color="auto"/>
        <w:right w:val="none" w:sz="0" w:space="0" w:color="auto"/>
      </w:divBdr>
    </w:div>
    <w:div w:id="1524906326">
      <w:marLeft w:val="0"/>
      <w:marRight w:val="0"/>
      <w:marTop w:val="0"/>
      <w:marBottom w:val="0"/>
      <w:divBdr>
        <w:top w:val="none" w:sz="0" w:space="0" w:color="auto"/>
        <w:left w:val="none" w:sz="0" w:space="0" w:color="auto"/>
        <w:bottom w:val="none" w:sz="0" w:space="0" w:color="auto"/>
        <w:right w:val="none" w:sz="0" w:space="0" w:color="auto"/>
      </w:divBdr>
    </w:div>
    <w:div w:id="1524906333">
      <w:marLeft w:val="0"/>
      <w:marRight w:val="0"/>
      <w:marTop w:val="0"/>
      <w:marBottom w:val="0"/>
      <w:divBdr>
        <w:top w:val="none" w:sz="0" w:space="0" w:color="auto"/>
        <w:left w:val="none" w:sz="0" w:space="0" w:color="auto"/>
        <w:bottom w:val="none" w:sz="0" w:space="0" w:color="auto"/>
        <w:right w:val="none" w:sz="0" w:space="0" w:color="auto"/>
      </w:divBdr>
    </w:div>
    <w:div w:id="1524906334">
      <w:marLeft w:val="0"/>
      <w:marRight w:val="0"/>
      <w:marTop w:val="0"/>
      <w:marBottom w:val="0"/>
      <w:divBdr>
        <w:top w:val="none" w:sz="0" w:space="0" w:color="auto"/>
        <w:left w:val="none" w:sz="0" w:space="0" w:color="auto"/>
        <w:bottom w:val="none" w:sz="0" w:space="0" w:color="auto"/>
        <w:right w:val="none" w:sz="0" w:space="0" w:color="auto"/>
      </w:divBdr>
    </w:div>
    <w:div w:id="1524906341">
      <w:marLeft w:val="0"/>
      <w:marRight w:val="0"/>
      <w:marTop w:val="0"/>
      <w:marBottom w:val="0"/>
      <w:divBdr>
        <w:top w:val="none" w:sz="0" w:space="0" w:color="auto"/>
        <w:left w:val="none" w:sz="0" w:space="0" w:color="auto"/>
        <w:bottom w:val="none" w:sz="0" w:space="0" w:color="auto"/>
        <w:right w:val="none" w:sz="0" w:space="0" w:color="auto"/>
      </w:divBdr>
    </w:div>
    <w:div w:id="1524906342">
      <w:marLeft w:val="0"/>
      <w:marRight w:val="0"/>
      <w:marTop w:val="0"/>
      <w:marBottom w:val="0"/>
      <w:divBdr>
        <w:top w:val="none" w:sz="0" w:space="0" w:color="auto"/>
        <w:left w:val="none" w:sz="0" w:space="0" w:color="auto"/>
        <w:bottom w:val="none" w:sz="0" w:space="0" w:color="auto"/>
        <w:right w:val="none" w:sz="0" w:space="0" w:color="auto"/>
      </w:divBdr>
    </w:div>
    <w:div w:id="1524906343">
      <w:marLeft w:val="0"/>
      <w:marRight w:val="0"/>
      <w:marTop w:val="0"/>
      <w:marBottom w:val="0"/>
      <w:divBdr>
        <w:top w:val="none" w:sz="0" w:space="0" w:color="auto"/>
        <w:left w:val="none" w:sz="0" w:space="0" w:color="auto"/>
        <w:bottom w:val="none" w:sz="0" w:space="0" w:color="auto"/>
        <w:right w:val="none" w:sz="0" w:space="0" w:color="auto"/>
      </w:divBdr>
    </w:div>
    <w:div w:id="1524906344">
      <w:marLeft w:val="0"/>
      <w:marRight w:val="0"/>
      <w:marTop w:val="0"/>
      <w:marBottom w:val="0"/>
      <w:divBdr>
        <w:top w:val="none" w:sz="0" w:space="0" w:color="auto"/>
        <w:left w:val="none" w:sz="0" w:space="0" w:color="auto"/>
        <w:bottom w:val="none" w:sz="0" w:space="0" w:color="auto"/>
        <w:right w:val="none" w:sz="0" w:space="0" w:color="auto"/>
      </w:divBdr>
      <w:divsChild>
        <w:div w:id="1524904575">
          <w:marLeft w:val="0"/>
          <w:marRight w:val="0"/>
          <w:marTop w:val="0"/>
          <w:marBottom w:val="0"/>
          <w:divBdr>
            <w:top w:val="none" w:sz="0" w:space="0" w:color="auto"/>
            <w:left w:val="none" w:sz="0" w:space="0" w:color="auto"/>
            <w:bottom w:val="none" w:sz="0" w:space="0" w:color="auto"/>
            <w:right w:val="none" w:sz="0" w:space="0" w:color="auto"/>
          </w:divBdr>
        </w:div>
      </w:divsChild>
    </w:div>
    <w:div w:id="1524906345">
      <w:marLeft w:val="0"/>
      <w:marRight w:val="0"/>
      <w:marTop w:val="0"/>
      <w:marBottom w:val="0"/>
      <w:divBdr>
        <w:top w:val="none" w:sz="0" w:space="0" w:color="auto"/>
        <w:left w:val="none" w:sz="0" w:space="0" w:color="auto"/>
        <w:bottom w:val="none" w:sz="0" w:space="0" w:color="auto"/>
        <w:right w:val="none" w:sz="0" w:space="0" w:color="auto"/>
      </w:divBdr>
    </w:div>
    <w:div w:id="1524906347">
      <w:marLeft w:val="0"/>
      <w:marRight w:val="0"/>
      <w:marTop w:val="0"/>
      <w:marBottom w:val="0"/>
      <w:divBdr>
        <w:top w:val="none" w:sz="0" w:space="0" w:color="auto"/>
        <w:left w:val="none" w:sz="0" w:space="0" w:color="auto"/>
        <w:bottom w:val="none" w:sz="0" w:space="0" w:color="auto"/>
        <w:right w:val="none" w:sz="0" w:space="0" w:color="auto"/>
      </w:divBdr>
    </w:div>
    <w:div w:id="1524906350">
      <w:marLeft w:val="0"/>
      <w:marRight w:val="0"/>
      <w:marTop w:val="0"/>
      <w:marBottom w:val="0"/>
      <w:divBdr>
        <w:top w:val="none" w:sz="0" w:space="0" w:color="auto"/>
        <w:left w:val="none" w:sz="0" w:space="0" w:color="auto"/>
        <w:bottom w:val="none" w:sz="0" w:space="0" w:color="auto"/>
        <w:right w:val="none" w:sz="0" w:space="0" w:color="auto"/>
      </w:divBdr>
    </w:div>
    <w:div w:id="1524906351">
      <w:marLeft w:val="0"/>
      <w:marRight w:val="0"/>
      <w:marTop w:val="0"/>
      <w:marBottom w:val="0"/>
      <w:divBdr>
        <w:top w:val="none" w:sz="0" w:space="0" w:color="auto"/>
        <w:left w:val="none" w:sz="0" w:space="0" w:color="auto"/>
        <w:bottom w:val="none" w:sz="0" w:space="0" w:color="auto"/>
        <w:right w:val="none" w:sz="0" w:space="0" w:color="auto"/>
      </w:divBdr>
    </w:div>
    <w:div w:id="1524906355">
      <w:marLeft w:val="0"/>
      <w:marRight w:val="0"/>
      <w:marTop w:val="0"/>
      <w:marBottom w:val="0"/>
      <w:divBdr>
        <w:top w:val="none" w:sz="0" w:space="0" w:color="auto"/>
        <w:left w:val="none" w:sz="0" w:space="0" w:color="auto"/>
        <w:bottom w:val="none" w:sz="0" w:space="0" w:color="auto"/>
        <w:right w:val="none" w:sz="0" w:space="0" w:color="auto"/>
      </w:divBdr>
    </w:div>
    <w:div w:id="1524906357">
      <w:marLeft w:val="0"/>
      <w:marRight w:val="0"/>
      <w:marTop w:val="0"/>
      <w:marBottom w:val="0"/>
      <w:divBdr>
        <w:top w:val="none" w:sz="0" w:space="0" w:color="auto"/>
        <w:left w:val="none" w:sz="0" w:space="0" w:color="auto"/>
        <w:bottom w:val="none" w:sz="0" w:space="0" w:color="auto"/>
        <w:right w:val="none" w:sz="0" w:space="0" w:color="auto"/>
      </w:divBdr>
      <w:divsChild>
        <w:div w:id="1524903885">
          <w:marLeft w:val="0"/>
          <w:marRight w:val="0"/>
          <w:marTop w:val="0"/>
          <w:marBottom w:val="0"/>
          <w:divBdr>
            <w:top w:val="none" w:sz="0" w:space="0" w:color="auto"/>
            <w:left w:val="none" w:sz="0" w:space="0" w:color="auto"/>
            <w:bottom w:val="none" w:sz="0" w:space="0" w:color="auto"/>
            <w:right w:val="none" w:sz="0" w:space="0" w:color="auto"/>
          </w:divBdr>
        </w:div>
        <w:div w:id="1524903886">
          <w:marLeft w:val="0"/>
          <w:marRight w:val="0"/>
          <w:marTop w:val="0"/>
          <w:marBottom w:val="0"/>
          <w:divBdr>
            <w:top w:val="none" w:sz="0" w:space="0" w:color="auto"/>
            <w:left w:val="none" w:sz="0" w:space="0" w:color="auto"/>
            <w:bottom w:val="none" w:sz="0" w:space="0" w:color="auto"/>
            <w:right w:val="none" w:sz="0" w:space="0" w:color="auto"/>
          </w:divBdr>
        </w:div>
        <w:div w:id="1524903896">
          <w:marLeft w:val="0"/>
          <w:marRight w:val="0"/>
          <w:marTop w:val="0"/>
          <w:marBottom w:val="0"/>
          <w:divBdr>
            <w:top w:val="none" w:sz="0" w:space="0" w:color="auto"/>
            <w:left w:val="none" w:sz="0" w:space="0" w:color="auto"/>
            <w:bottom w:val="none" w:sz="0" w:space="0" w:color="auto"/>
            <w:right w:val="none" w:sz="0" w:space="0" w:color="auto"/>
          </w:divBdr>
        </w:div>
        <w:div w:id="1524904010">
          <w:marLeft w:val="0"/>
          <w:marRight w:val="0"/>
          <w:marTop w:val="0"/>
          <w:marBottom w:val="0"/>
          <w:divBdr>
            <w:top w:val="none" w:sz="0" w:space="0" w:color="auto"/>
            <w:left w:val="none" w:sz="0" w:space="0" w:color="auto"/>
            <w:bottom w:val="none" w:sz="0" w:space="0" w:color="auto"/>
            <w:right w:val="none" w:sz="0" w:space="0" w:color="auto"/>
          </w:divBdr>
        </w:div>
        <w:div w:id="1524904078">
          <w:marLeft w:val="0"/>
          <w:marRight w:val="0"/>
          <w:marTop w:val="0"/>
          <w:marBottom w:val="0"/>
          <w:divBdr>
            <w:top w:val="none" w:sz="0" w:space="0" w:color="auto"/>
            <w:left w:val="none" w:sz="0" w:space="0" w:color="auto"/>
            <w:bottom w:val="none" w:sz="0" w:space="0" w:color="auto"/>
            <w:right w:val="none" w:sz="0" w:space="0" w:color="auto"/>
          </w:divBdr>
        </w:div>
        <w:div w:id="1524904118">
          <w:marLeft w:val="0"/>
          <w:marRight w:val="0"/>
          <w:marTop w:val="0"/>
          <w:marBottom w:val="0"/>
          <w:divBdr>
            <w:top w:val="none" w:sz="0" w:space="0" w:color="auto"/>
            <w:left w:val="none" w:sz="0" w:space="0" w:color="auto"/>
            <w:bottom w:val="none" w:sz="0" w:space="0" w:color="auto"/>
            <w:right w:val="none" w:sz="0" w:space="0" w:color="auto"/>
          </w:divBdr>
        </w:div>
        <w:div w:id="1524904253">
          <w:marLeft w:val="0"/>
          <w:marRight w:val="0"/>
          <w:marTop w:val="0"/>
          <w:marBottom w:val="0"/>
          <w:divBdr>
            <w:top w:val="none" w:sz="0" w:space="0" w:color="auto"/>
            <w:left w:val="none" w:sz="0" w:space="0" w:color="auto"/>
            <w:bottom w:val="none" w:sz="0" w:space="0" w:color="auto"/>
            <w:right w:val="none" w:sz="0" w:space="0" w:color="auto"/>
          </w:divBdr>
          <w:divsChild>
            <w:div w:id="1524903837">
              <w:marLeft w:val="0"/>
              <w:marRight w:val="0"/>
              <w:marTop w:val="0"/>
              <w:marBottom w:val="0"/>
              <w:divBdr>
                <w:top w:val="none" w:sz="0" w:space="0" w:color="auto"/>
                <w:left w:val="none" w:sz="0" w:space="0" w:color="auto"/>
                <w:bottom w:val="none" w:sz="0" w:space="0" w:color="auto"/>
                <w:right w:val="none" w:sz="0" w:space="0" w:color="auto"/>
              </w:divBdr>
              <w:divsChild>
                <w:div w:id="152490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388">
          <w:marLeft w:val="0"/>
          <w:marRight w:val="0"/>
          <w:marTop w:val="0"/>
          <w:marBottom w:val="0"/>
          <w:divBdr>
            <w:top w:val="none" w:sz="0" w:space="0" w:color="auto"/>
            <w:left w:val="none" w:sz="0" w:space="0" w:color="auto"/>
            <w:bottom w:val="none" w:sz="0" w:space="0" w:color="auto"/>
            <w:right w:val="none" w:sz="0" w:space="0" w:color="auto"/>
          </w:divBdr>
        </w:div>
        <w:div w:id="1524904407">
          <w:marLeft w:val="0"/>
          <w:marRight w:val="0"/>
          <w:marTop w:val="0"/>
          <w:marBottom w:val="0"/>
          <w:divBdr>
            <w:top w:val="none" w:sz="0" w:space="0" w:color="auto"/>
            <w:left w:val="none" w:sz="0" w:space="0" w:color="auto"/>
            <w:bottom w:val="none" w:sz="0" w:space="0" w:color="auto"/>
            <w:right w:val="none" w:sz="0" w:space="0" w:color="auto"/>
          </w:divBdr>
        </w:div>
        <w:div w:id="1524904460">
          <w:marLeft w:val="0"/>
          <w:marRight w:val="0"/>
          <w:marTop w:val="0"/>
          <w:marBottom w:val="0"/>
          <w:divBdr>
            <w:top w:val="none" w:sz="0" w:space="0" w:color="auto"/>
            <w:left w:val="none" w:sz="0" w:space="0" w:color="auto"/>
            <w:bottom w:val="none" w:sz="0" w:space="0" w:color="auto"/>
            <w:right w:val="none" w:sz="0" w:space="0" w:color="auto"/>
          </w:divBdr>
        </w:div>
        <w:div w:id="1524904473">
          <w:marLeft w:val="0"/>
          <w:marRight w:val="0"/>
          <w:marTop w:val="0"/>
          <w:marBottom w:val="0"/>
          <w:divBdr>
            <w:top w:val="none" w:sz="0" w:space="0" w:color="auto"/>
            <w:left w:val="none" w:sz="0" w:space="0" w:color="auto"/>
            <w:bottom w:val="none" w:sz="0" w:space="0" w:color="auto"/>
            <w:right w:val="none" w:sz="0" w:space="0" w:color="auto"/>
          </w:divBdr>
        </w:div>
        <w:div w:id="1524904475">
          <w:marLeft w:val="0"/>
          <w:marRight w:val="0"/>
          <w:marTop w:val="0"/>
          <w:marBottom w:val="0"/>
          <w:divBdr>
            <w:top w:val="none" w:sz="0" w:space="0" w:color="auto"/>
            <w:left w:val="none" w:sz="0" w:space="0" w:color="auto"/>
            <w:bottom w:val="none" w:sz="0" w:space="0" w:color="auto"/>
            <w:right w:val="none" w:sz="0" w:space="0" w:color="auto"/>
          </w:divBdr>
        </w:div>
        <w:div w:id="1524904497">
          <w:marLeft w:val="0"/>
          <w:marRight w:val="0"/>
          <w:marTop w:val="0"/>
          <w:marBottom w:val="0"/>
          <w:divBdr>
            <w:top w:val="none" w:sz="0" w:space="0" w:color="auto"/>
            <w:left w:val="none" w:sz="0" w:space="0" w:color="auto"/>
            <w:bottom w:val="none" w:sz="0" w:space="0" w:color="auto"/>
            <w:right w:val="none" w:sz="0" w:space="0" w:color="auto"/>
          </w:divBdr>
        </w:div>
        <w:div w:id="1524904499">
          <w:marLeft w:val="0"/>
          <w:marRight w:val="0"/>
          <w:marTop w:val="0"/>
          <w:marBottom w:val="0"/>
          <w:divBdr>
            <w:top w:val="none" w:sz="0" w:space="0" w:color="auto"/>
            <w:left w:val="none" w:sz="0" w:space="0" w:color="auto"/>
            <w:bottom w:val="none" w:sz="0" w:space="0" w:color="auto"/>
            <w:right w:val="none" w:sz="0" w:space="0" w:color="auto"/>
          </w:divBdr>
        </w:div>
        <w:div w:id="1524904978">
          <w:marLeft w:val="0"/>
          <w:marRight w:val="0"/>
          <w:marTop w:val="0"/>
          <w:marBottom w:val="0"/>
          <w:divBdr>
            <w:top w:val="none" w:sz="0" w:space="0" w:color="auto"/>
            <w:left w:val="none" w:sz="0" w:space="0" w:color="auto"/>
            <w:bottom w:val="none" w:sz="0" w:space="0" w:color="auto"/>
            <w:right w:val="none" w:sz="0" w:space="0" w:color="auto"/>
          </w:divBdr>
        </w:div>
        <w:div w:id="1524905362">
          <w:marLeft w:val="0"/>
          <w:marRight w:val="0"/>
          <w:marTop w:val="0"/>
          <w:marBottom w:val="0"/>
          <w:divBdr>
            <w:top w:val="none" w:sz="0" w:space="0" w:color="auto"/>
            <w:left w:val="none" w:sz="0" w:space="0" w:color="auto"/>
            <w:bottom w:val="none" w:sz="0" w:space="0" w:color="auto"/>
            <w:right w:val="none" w:sz="0" w:space="0" w:color="auto"/>
          </w:divBdr>
        </w:div>
        <w:div w:id="1524905453">
          <w:marLeft w:val="0"/>
          <w:marRight w:val="0"/>
          <w:marTop w:val="0"/>
          <w:marBottom w:val="0"/>
          <w:divBdr>
            <w:top w:val="none" w:sz="0" w:space="0" w:color="auto"/>
            <w:left w:val="none" w:sz="0" w:space="0" w:color="auto"/>
            <w:bottom w:val="none" w:sz="0" w:space="0" w:color="auto"/>
            <w:right w:val="none" w:sz="0" w:space="0" w:color="auto"/>
          </w:divBdr>
        </w:div>
        <w:div w:id="1524905610">
          <w:marLeft w:val="0"/>
          <w:marRight w:val="0"/>
          <w:marTop w:val="0"/>
          <w:marBottom w:val="0"/>
          <w:divBdr>
            <w:top w:val="none" w:sz="0" w:space="0" w:color="auto"/>
            <w:left w:val="none" w:sz="0" w:space="0" w:color="auto"/>
            <w:bottom w:val="none" w:sz="0" w:space="0" w:color="auto"/>
            <w:right w:val="none" w:sz="0" w:space="0" w:color="auto"/>
          </w:divBdr>
        </w:div>
        <w:div w:id="1524905628">
          <w:marLeft w:val="0"/>
          <w:marRight w:val="0"/>
          <w:marTop w:val="0"/>
          <w:marBottom w:val="0"/>
          <w:divBdr>
            <w:top w:val="none" w:sz="0" w:space="0" w:color="auto"/>
            <w:left w:val="none" w:sz="0" w:space="0" w:color="auto"/>
            <w:bottom w:val="none" w:sz="0" w:space="0" w:color="auto"/>
            <w:right w:val="none" w:sz="0" w:space="0" w:color="auto"/>
          </w:divBdr>
        </w:div>
        <w:div w:id="1524906013">
          <w:marLeft w:val="0"/>
          <w:marRight w:val="0"/>
          <w:marTop w:val="0"/>
          <w:marBottom w:val="0"/>
          <w:divBdr>
            <w:top w:val="none" w:sz="0" w:space="0" w:color="auto"/>
            <w:left w:val="none" w:sz="0" w:space="0" w:color="auto"/>
            <w:bottom w:val="none" w:sz="0" w:space="0" w:color="auto"/>
            <w:right w:val="none" w:sz="0" w:space="0" w:color="auto"/>
          </w:divBdr>
        </w:div>
        <w:div w:id="1524906144">
          <w:marLeft w:val="0"/>
          <w:marRight w:val="0"/>
          <w:marTop w:val="0"/>
          <w:marBottom w:val="0"/>
          <w:divBdr>
            <w:top w:val="none" w:sz="0" w:space="0" w:color="auto"/>
            <w:left w:val="none" w:sz="0" w:space="0" w:color="auto"/>
            <w:bottom w:val="none" w:sz="0" w:space="0" w:color="auto"/>
            <w:right w:val="none" w:sz="0" w:space="0" w:color="auto"/>
          </w:divBdr>
        </w:div>
        <w:div w:id="1524906305">
          <w:marLeft w:val="0"/>
          <w:marRight w:val="0"/>
          <w:marTop w:val="0"/>
          <w:marBottom w:val="0"/>
          <w:divBdr>
            <w:top w:val="none" w:sz="0" w:space="0" w:color="auto"/>
            <w:left w:val="none" w:sz="0" w:space="0" w:color="auto"/>
            <w:bottom w:val="none" w:sz="0" w:space="0" w:color="auto"/>
            <w:right w:val="none" w:sz="0" w:space="0" w:color="auto"/>
          </w:divBdr>
        </w:div>
        <w:div w:id="1524906594">
          <w:marLeft w:val="0"/>
          <w:marRight w:val="0"/>
          <w:marTop w:val="0"/>
          <w:marBottom w:val="0"/>
          <w:divBdr>
            <w:top w:val="none" w:sz="0" w:space="0" w:color="auto"/>
            <w:left w:val="none" w:sz="0" w:space="0" w:color="auto"/>
            <w:bottom w:val="none" w:sz="0" w:space="0" w:color="auto"/>
            <w:right w:val="none" w:sz="0" w:space="0" w:color="auto"/>
          </w:divBdr>
        </w:div>
        <w:div w:id="1524906645">
          <w:marLeft w:val="0"/>
          <w:marRight w:val="0"/>
          <w:marTop w:val="0"/>
          <w:marBottom w:val="0"/>
          <w:divBdr>
            <w:top w:val="none" w:sz="0" w:space="0" w:color="auto"/>
            <w:left w:val="none" w:sz="0" w:space="0" w:color="auto"/>
            <w:bottom w:val="none" w:sz="0" w:space="0" w:color="auto"/>
            <w:right w:val="none" w:sz="0" w:space="0" w:color="auto"/>
          </w:divBdr>
        </w:div>
        <w:div w:id="1524906684">
          <w:marLeft w:val="0"/>
          <w:marRight w:val="0"/>
          <w:marTop w:val="0"/>
          <w:marBottom w:val="0"/>
          <w:divBdr>
            <w:top w:val="none" w:sz="0" w:space="0" w:color="auto"/>
            <w:left w:val="none" w:sz="0" w:space="0" w:color="auto"/>
            <w:bottom w:val="none" w:sz="0" w:space="0" w:color="auto"/>
            <w:right w:val="none" w:sz="0" w:space="0" w:color="auto"/>
          </w:divBdr>
        </w:div>
        <w:div w:id="1524906698">
          <w:marLeft w:val="0"/>
          <w:marRight w:val="0"/>
          <w:marTop w:val="0"/>
          <w:marBottom w:val="0"/>
          <w:divBdr>
            <w:top w:val="none" w:sz="0" w:space="0" w:color="auto"/>
            <w:left w:val="none" w:sz="0" w:space="0" w:color="auto"/>
            <w:bottom w:val="none" w:sz="0" w:space="0" w:color="auto"/>
            <w:right w:val="none" w:sz="0" w:space="0" w:color="auto"/>
          </w:divBdr>
        </w:div>
      </w:divsChild>
    </w:div>
    <w:div w:id="1524906358">
      <w:marLeft w:val="0"/>
      <w:marRight w:val="0"/>
      <w:marTop w:val="0"/>
      <w:marBottom w:val="0"/>
      <w:divBdr>
        <w:top w:val="none" w:sz="0" w:space="0" w:color="auto"/>
        <w:left w:val="none" w:sz="0" w:space="0" w:color="auto"/>
        <w:bottom w:val="none" w:sz="0" w:space="0" w:color="auto"/>
        <w:right w:val="none" w:sz="0" w:space="0" w:color="auto"/>
      </w:divBdr>
    </w:div>
    <w:div w:id="1524906359">
      <w:marLeft w:val="0"/>
      <w:marRight w:val="0"/>
      <w:marTop w:val="0"/>
      <w:marBottom w:val="0"/>
      <w:divBdr>
        <w:top w:val="none" w:sz="0" w:space="0" w:color="auto"/>
        <w:left w:val="none" w:sz="0" w:space="0" w:color="auto"/>
        <w:bottom w:val="none" w:sz="0" w:space="0" w:color="auto"/>
        <w:right w:val="none" w:sz="0" w:space="0" w:color="auto"/>
      </w:divBdr>
    </w:div>
    <w:div w:id="1524906360">
      <w:marLeft w:val="0"/>
      <w:marRight w:val="0"/>
      <w:marTop w:val="0"/>
      <w:marBottom w:val="0"/>
      <w:divBdr>
        <w:top w:val="none" w:sz="0" w:space="0" w:color="auto"/>
        <w:left w:val="none" w:sz="0" w:space="0" w:color="auto"/>
        <w:bottom w:val="none" w:sz="0" w:space="0" w:color="auto"/>
        <w:right w:val="none" w:sz="0" w:space="0" w:color="auto"/>
      </w:divBdr>
    </w:div>
    <w:div w:id="1524906362">
      <w:marLeft w:val="0"/>
      <w:marRight w:val="0"/>
      <w:marTop w:val="0"/>
      <w:marBottom w:val="0"/>
      <w:divBdr>
        <w:top w:val="none" w:sz="0" w:space="0" w:color="auto"/>
        <w:left w:val="none" w:sz="0" w:space="0" w:color="auto"/>
        <w:bottom w:val="none" w:sz="0" w:space="0" w:color="auto"/>
        <w:right w:val="none" w:sz="0" w:space="0" w:color="auto"/>
      </w:divBdr>
    </w:div>
    <w:div w:id="1524906363">
      <w:marLeft w:val="0"/>
      <w:marRight w:val="0"/>
      <w:marTop w:val="0"/>
      <w:marBottom w:val="0"/>
      <w:divBdr>
        <w:top w:val="none" w:sz="0" w:space="0" w:color="auto"/>
        <w:left w:val="none" w:sz="0" w:space="0" w:color="auto"/>
        <w:bottom w:val="none" w:sz="0" w:space="0" w:color="auto"/>
        <w:right w:val="none" w:sz="0" w:space="0" w:color="auto"/>
      </w:divBdr>
    </w:div>
    <w:div w:id="1524906366">
      <w:marLeft w:val="0"/>
      <w:marRight w:val="0"/>
      <w:marTop w:val="0"/>
      <w:marBottom w:val="0"/>
      <w:divBdr>
        <w:top w:val="none" w:sz="0" w:space="0" w:color="auto"/>
        <w:left w:val="none" w:sz="0" w:space="0" w:color="auto"/>
        <w:bottom w:val="none" w:sz="0" w:space="0" w:color="auto"/>
        <w:right w:val="none" w:sz="0" w:space="0" w:color="auto"/>
      </w:divBdr>
    </w:div>
    <w:div w:id="1524906368">
      <w:marLeft w:val="0"/>
      <w:marRight w:val="0"/>
      <w:marTop w:val="0"/>
      <w:marBottom w:val="0"/>
      <w:divBdr>
        <w:top w:val="none" w:sz="0" w:space="0" w:color="auto"/>
        <w:left w:val="none" w:sz="0" w:space="0" w:color="auto"/>
        <w:bottom w:val="none" w:sz="0" w:space="0" w:color="auto"/>
        <w:right w:val="none" w:sz="0" w:space="0" w:color="auto"/>
      </w:divBdr>
    </w:div>
    <w:div w:id="1524906369">
      <w:marLeft w:val="0"/>
      <w:marRight w:val="0"/>
      <w:marTop w:val="0"/>
      <w:marBottom w:val="0"/>
      <w:divBdr>
        <w:top w:val="none" w:sz="0" w:space="0" w:color="auto"/>
        <w:left w:val="none" w:sz="0" w:space="0" w:color="auto"/>
        <w:bottom w:val="none" w:sz="0" w:space="0" w:color="auto"/>
        <w:right w:val="none" w:sz="0" w:space="0" w:color="auto"/>
      </w:divBdr>
    </w:div>
    <w:div w:id="1524906370">
      <w:marLeft w:val="0"/>
      <w:marRight w:val="0"/>
      <w:marTop w:val="0"/>
      <w:marBottom w:val="0"/>
      <w:divBdr>
        <w:top w:val="none" w:sz="0" w:space="0" w:color="auto"/>
        <w:left w:val="none" w:sz="0" w:space="0" w:color="auto"/>
        <w:bottom w:val="none" w:sz="0" w:space="0" w:color="auto"/>
        <w:right w:val="none" w:sz="0" w:space="0" w:color="auto"/>
      </w:divBdr>
    </w:div>
    <w:div w:id="1524906375">
      <w:marLeft w:val="0"/>
      <w:marRight w:val="0"/>
      <w:marTop w:val="0"/>
      <w:marBottom w:val="0"/>
      <w:divBdr>
        <w:top w:val="none" w:sz="0" w:space="0" w:color="auto"/>
        <w:left w:val="none" w:sz="0" w:space="0" w:color="auto"/>
        <w:bottom w:val="none" w:sz="0" w:space="0" w:color="auto"/>
        <w:right w:val="none" w:sz="0" w:space="0" w:color="auto"/>
      </w:divBdr>
    </w:div>
    <w:div w:id="1524906377">
      <w:marLeft w:val="0"/>
      <w:marRight w:val="0"/>
      <w:marTop w:val="0"/>
      <w:marBottom w:val="0"/>
      <w:divBdr>
        <w:top w:val="none" w:sz="0" w:space="0" w:color="auto"/>
        <w:left w:val="none" w:sz="0" w:space="0" w:color="auto"/>
        <w:bottom w:val="none" w:sz="0" w:space="0" w:color="auto"/>
        <w:right w:val="none" w:sz="0" w:space="0" w:color="auto"/>
      </w:divBdr>
    </w:div>
    <w:div w:id="1524906378">
      <w:marLeft w:val="0"/>
      <w:marRight w:val="0"/>
      <w:marTop w:val="0"/>
      <w:marBottom w:val="0"/>
      <w:divBdr>
        <w:top w:val="none" w:sz="0" w:space="0" w:color="auto"/>
        <w:left w:val="none" w:sz="0" w:space="0" w:color="auto"/>
        <w:bottom w:val="none" w:sz="0" w:space="0" w:color="auto"/>
        <w:right w:val="none" w:sz="0" w:space="0" w:color="auto"/>
      </w:divBdr>
    </w:div>
    <w:div w:id="1524906380">
      <w:marLeft w:val="0"/>
      <w:marRight w:val="0"/>
      <w:marTop w:val="0"/>
      <w:marBottom w:val="0"/>
      <w:divBdr>
        <w:top w:val="none" w:sz="0" w:space="0" w:color="auto"/>
        <w:left w:val="none" w:sz="0" w:space="0" w:color="auto"/>
        <w:bottom w:val="none" w:sz="0" w:space="0" w:color="auto"/>
        <w:right w:val="none" w:sz="0" w:space="0" w:color="auto"/>
      </w:divBdr>
    </w:div>
    <w:div w:id="1524906381">
      <w:marLeft w:val="0"/>
      <w:marRight w:val="0"/>
      <w:marTop w:val="0"/>
      <w:marBottom w:val="0"/>
      <w:divBdr>
        <w:top w:val="none" w:sz="0" w:space="0" w:color="auto"/>
        <w:left w:val="none" w:sz="0" w:space="0" w:color="auto"/>
        <w:bottom w:val="none" w:sz="0" w:space="0" w:color="auto"/>
        <w:right w:val="none" w:sz="0" w:space="0" w:color="auto"/>
      </w:divBdr>
    </w:div>
    <w:div w:id="1524906382">
      <w:marLeft w:val="0"/>
      <w:marRight w:val="0"/>
      <w:marTop w:val="0"/>
      <w:marBottom w:val="0"/>
      <w:divBdr>
        <w:top w:val="none" w:sz="0" w:space="0" w:color="auto"/>
        <w:left w:val="none" w:sz="0" w:space="0" w:color="auto"/>
        <w:bottom w:val="none" w:sz="0" w:space="0" w:color="auto"/>
        <w:right w:val="none" w:sz="0" w:space="0" w:color="auto"/>
      </w:divBdr>
      <w:divsChild>
        <w:div w:id="1524905549">
          <w:marLeft w:val="0"/>
          <w:marRight w:val="0"/>
          <w:marTop w:val="0"/>
          <w:marBottom w:val="0"/>
          <w:divBdr>
            <w:top w:val="none" w:sz="0" w:space="0" w:color="auto"/>
            <w:left w:val="none" w:sz="0" w:space="0" w:color="auto"/>
            <w:bottom w:val="none" w:sz="0" w:space="0" w:color="auto"/>
            <w:right w:val="none" w:sz="0" w:space="0" w:color="auto"/>
          </w:divBdr>
        </w:div>
        <w:div w:id="1524905641">
          <w:marLeft w:val="0"/>
          <w:marRight w:val="0"/>
          <w:marTop w:val="0"/>
          <w:marBottom w:val="0"/>
          <w:divBdr>
            <w:top w:val="none" w:sz="0" w:space="0" w:color="auto"/>
            <w:left w:val="none" w:sz="0" w:space="0" w:color="auto"/>
            <w:bottom w:val="none" w:sz="0" w:space="0" w:color="auto"/>
            <w:right w:val="none" w:sz="0" w:space="0" w:color="auto"/>
          </w:divBdr>
        </w:div>
      </w:divsChild>
    </w:div>
    <w:div w:id="1524906383">
      <w:marLeft w:val="0"/>
      <w:marRight w:val="0"/>
      <w:marTop w:val="0"/>
      <w:marBottom w:val="0"/>
      <w:divBdr>
        <w:top w:val="none" w:sz="0" w:space="0" w:color="auto"/>
        <w:left w:val="none" w:sz="0" w:space="0" w:color="auto"/>
        <w:bottom w:val="none" w:sz="0" w:space="0" w:color="auto"/>
        <w:right w:val="none" w:sz="0" w:space="0" w:color="auto"/>
      </w:divBdr>
    </w:div>
    <w:div w:id="1524906386">
      <w:marLeft w:val="0"/>
      <w:marRight w:val="0"/>
      <w:marTop w:val="0"/>
      <w:marBottom w:val="0"/>
      <w:divBdr>
        <w:top w:val="none" w:sz="0" w:space="0" w:color="auto"/>
        <w:left w:val="none" w:sz="0" w:space="0" w:color="auto"/>
        <w:bottom w:val="none" w:sz="0" w:space="0" w:color="auto"/>
        <w:right w:val="none" w:sz="0" w:space="0" w:color="auto"/>
      </w:divBdr>
      <w:divsChild>
        <w:div w:id="1524904536">
          <w:marLeft w:val="0"/>
          <w:marRight w:val="0"/>
          <w:marTop w:val="0"/>
          <w:marBottom w:val="0"/>
          <w:divBdr>
            <w:top w:val="none" w:sz="0" w:space="0" w:color="auto"/>
            <w:left w:val="none" w:sz="0" w:space="0" w:color="auto"/>
            <w:bottom w:val="none" w:sz="0" w:space="0" w:color="auto"/>
            <w:right w:val="none" w:sz="0" w:space="0" w:color="auto"/>
          </w:divBdr>
          <w:divsChild>
            <w:div w:id="1524904992">
              <w:marLeft w:val="0"/>
              <w:marRight w:val="0"/>
              <w:marTop w:val="0"/>
              <w:marBottom w:val="0"/>
              <w:divBdr>
                <w:top w:val="none" w:sz="0" w:space="0" w:color="auto"/>
                <w:left w:val="none" w:sz="0" w:space="0" w:color="auto"/>
                <w:bottom w:val="none" w:sz="0" w:space="0" w:color="auto"/>
                <w:right w:val="none" w:sz="0" w:space="0" w:color="auto"/>
              </w:divBdr>
              <w:divsChild>
                <w:div w:id="1524904145">
                  <w:marLeft w:val="0"/>
                  <w:marRight w:val="0"/>
                  <w:marTop w:val="0"/>
                  <w:marBottom w:val="0"/>
                  <w:divBdr>
                    <w:top w:val="none" w:sz="0" w:space="0" w:color="auto"/>
                    <w:left w:val="none" w:sz="0" w:space="0" w:color="auto"/>
                    <w:bottom w:val="none" w:sz="0" w:space="0" w:color="auto"/>
                    <w:right w:val="none" w:sz="0" w:space="0" w:color="auto"/>
                  </w:divBdr>
                  <w:divsChild>
                    <w:div w:id="1524905313">
                      <w:marLeft w:val="0"/>
                      <w:marRight w:val="0"/>
                      <w:marTop w:val="0"/>
                      <w:marBottom w:val="0"/>
                      <w:divBdr>
                        <w:top w:val="none" w:sz="0" w:space="0" w:color="auto"/>
                        <w:left w:val="none" w:sz="0" w:space="0" w:color="auto"/>
                        <w:bottom w:val="none" w:sz="0" w:space="0" w:color="auto"/>
                        <w:right w:val="none" w:sz="0" w:space="0" w:color="auto"/>
                      </w:divBdr>
                      <w:divsChild>
                        <w:div w:id="1524904962">
                          <w:marLeft w:val="0"/>
                          <w:marRight w:val="0"/>
                          <w:marTop w:val="0"/>
                          <w:marBottom w:val="0"/>
                          <w:divBdr>
                            <w:top w:val="none" w:sz="0" w:space="0" w:color="auto"/>
                            <w:left w:val="none" w:sz="0" w:space="0" w:color="auto"/>
                            <w:bottom w:val="none" w:sz="0" w:space="0" w:color="auto"/>
                            <w:right w:val="none" w:sz="0" w:space="0" w:color="auto"/>
                          </w:divBdr>
                          <w:divsChild>
                            <w:div w:id="1524906293">
                              <w:marLeft w:val="0"/>
                              <w:marRight w:val="0"/>
                              <w:marTop w:val="0"/>
                              <w:marBottom w:val="0"/>
                              <w:divBdr>
                                <w:top w:val="none" w:sz="0" w:space="0" w:color="auto"/>
                                <w:left w:val="none" w:sz="0" w:space="0" w:color="auto"/>
                                <w:bottom w:val="none" w:sz="0" w:space="0" w:color="auto"/>
                                <w:right w:val="none" w:sz="0" w:space="0" w:color="auto"/>
                              </w:divBdr>
                              <w:divsChild>
                                <w:div w:id="1524905574">
                                  <w:marLeft w:val="0"/>
                                  <w:marRight w:val="0"/>
                                  <w:marTop w:val="0"/>
                                  <w:marBottom w:val="0"/>
                                  <w:divBdr>
                                    <w:top w:val="none" w:sz="0" w:space="0" w:color="auto"/>
                                    <w:left w:val="none" w:sz="0" w:space="0" w:color="auto"/>
                                    <w:bottom w:val="none" w:sz="0" w:space="0" w:color="auto"/>
                                    <w:right w:val="none" w:sz="0" w:space="0" w:color="auto"/>
                                  </w:divBdr>
                                  <w:divsChild>
                                    <w:div w:id="152490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4905233">
          <w:marLeft w:val="0"/>
          <w:marRight w:val="0"/>
          <w:marTop w:val="0"/>
          <w:marBottom w:val="0"/>
          <w:divBdr>
            <w:top w:val="none" w:sz="0" w:space="0" w:color="auto"/>
            <w:left w:val="none" w:sz="0" w:space="0" w:color="auto"/>
            <w:bottom w:val="none" w:sz="0" w:space="0" w:color="auto"/>
            <w:right w:val="none" w:sz="0" w:space="0" w:color="auto"/>
          </w:divBdr>
          <w:divsChild>
            <w:div w:id="152490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388">
      <w:marLeft w:val="0"/>
      <w:marRight w:val="0"/>
      <w:marTop w:val="0"/>
      <w:marBottom w:val="0"/>
      <w:divBdr>
        <w:top w:val="none" w:sz="0" w:space="0" w:color="auto"/>
        <w:left w:val="none" w:sz="0" w:space="0" w:color="auto"/>
        <w:bottom w:val="none" w:sz="0" w:space="0" w:color="auto"/>
        <w:right w:val="none" w:sz="0" w:space="0" w:color="auto"/>
      </w:divBdr>
    </w:div>
    <w:div w:id="1524906391">
      <w:marLeft w:val="0"/>
      <w:marRight w:val="0"/>
      <w:marTop w:val="0"/>
      <w:marBottom w:val="0"/>
      <w:divBdr>
        <w:top w:val="none" w:sz="0" w:space="0" w:color="auto"/>
        <w:left w:val="none" w:sz="0" w:space="0" w:color="auto"/>
        <w:bottom w:val="none" w:sz="0" w:space="0" w:color="auto"/>
        <w:right w:val="none" w:sz="0" w:space="0" w:color="auto"/>
      </w:divBdr>
    </w:div>
    <w:div w:id="1524906393">
      <w:marLeft w:val="0"/>
      <w:marRight w:val="0"/>
      <w:marTop w:val="0"/>
      <w:marBottom w:val="0"/>
      <w:divBdr>
        <w:top w:val="none" w:sz="0" w:space="0" w:color="auto"/>
        <w:left w:val="none" w:sz="0" w:space="0" w:color="auto"/>
        <w:bottom w:val="none" w:sz="0" w:space="0" w:color="auto"/>
        <w:right w:val="none" w:sz="0" w:space="0" w:color="auto"/>
      </w:divBdr>
    </w:div>
    <w:div w:id="1524906397">
      <w:marLeft w:val="0"/>
      <w:marRight w:val="0"/>
      <w:marTop w:val="0"/>
      <w:marBottom w:val="0"/>
      <w:divBdr>
        <w:top w:val="none" w:sz="0" w:space="0" w:color="auto"/>
        <w:left w:val="none" w:sz="0" w:space="0" w:color="auto"/>
        <w:bottom w:val="none" w:sz="0" w:space="0" w:color="auto"/>
        <w:right w:val="none" w:sz="0" w:space="0" w:color="auto"/>
      </w:divBdr>
    </w:div>
    <w:div w:id="1524906400">
      <w:marLeft w:val="0"/>
      <w:marRight w:val="0"/>
      <w:marTop w:val="0"/>
      <w:marBottom w:val="0"/>
      <w:divBdr>
        <w:top w:val="none" w:sz="0" w:space="0" w:color="auto"/>
        <w:left w:val="none" w:sz="0" w:space="0" w:color="auto"/>
        <w:bottom w:val="none" w:sz="0" w:space="0" w:color="auto"/>
        <w:right w:val="none" w:sz="0" w:space="0" w:color="auto"/>
      </w:divBdr>
    </w:div>
    <w:div w:id="1524906404">
      <w:marLeft w:val="0"/>
      <w:marRight w:val="0"/>
      <w:marTop w:val="0"/>
      <w:marBottom w:val="0"/>
      <w:divBdr>
        <w:top w:val="none" w:sz="0" w:space="0" w:color="auto"/>
        <w:left w:val="none" w:sz="0" w:space="0" w:color="auto"/>
        <w:bottom w:val="none" w:sz="0" w:space="0" w:color="auto"/>
        <w:right w:val="none" w:sz="0" w:space="0" w:color="auto"/>
      </w:divBdr>
    </w:div>
    <w:div w:id="1524906405">
      <w:marLeft w:val="0"/>
      <w:marRight w:val="0"/>
      <w:marTop w:val="0"/>
      <w:marBottom w:val="0"/>
      <w:divBdr>
        <w:top w:val="none" w:sz="0" w:space="0" w:color="auto"/>
        <w:left w:val="none" w:sz="0" w:space="0" w:color="auto"/>
        <w:bottom w:val="none" w:sz="0" w:space="0" w:color="auto"/>
        <w:right w:val="none" w:sz="0" w:space="0" w:color="auto"/>
      </w:divBdr>
    </w:div>
    <w:div w:id="1524906411">
      <w:marLeft w:val="0"/>
      <w:marRight w:val="0"/>
      <w:marTop w:val="0"/>
      <w:marBottom w:val="0"/>
      <w:divBdr>
        <w:top w:val="none" w:sz="0" w:space="0" w:color="auto"/>
        <w:left w:val="none" w:sz="0" w:space="0" w:color="auto"/>
        <w:bottom w:val="none" w:sz="0" w:space="0" w:color="auto"/>
        <w:right w:val="none" w:sz="0" w:space="0" w:color="auto"/>
      </w:divBdr>
    </w:div>
    <w:div w:id="1524906412">
      <w:marLeft w:val="0"/>
      <w:marRight w:val="0"/>
      <w:marTop w:val="0"/>
      <w:marBottom w:val="0"/>
      <w:divBdr>
        <w:top w:val="none" w:sz="0" w:space="0" w:color="auto"/>
        <w:left w:val="none" w:sz="0" w:space="0" w:color="auto"/>
        <w:bottom w:val="none" w:sz="0" w:space="0" w:color="auto"/>
        <w:right w:val="none" w:sz="0" w:space="0" w:color="auto"/>
      </w:divBdr>
    </w:div>
    <w:div w:id="1524906414">
      <w:marLeft w:val="0"/>
      <w:marRight w:val="0"/>
      <w:marTop w:val="0"/>
      <w:marBottom w:val="0"/>
      <w:divBdr>
        <w:top w:val="none" w:sz="0" w:space="0" w:color="auto"/>
        <w:left w:val="none" w:sz="0" w:space="0" w:color="auto"/>
        <w:bottom w:val="none" w:sz="0" w:space="0" w:color="auto"/>
        <w:right w:val="none" w:sz="0" w:space="0" w:color="auto"/>
      </w:divBdr>
    </w:div>
    <w:div w:id="1524906420">
      <w:marLeft w:val="0"/>
      <w:marRight w:val="0"/>
      <w:marTop w:val="0"/>
      <w:marBottom w:val="0"/>
      <w:divBdr>
        <w:top w:val="none" w:sz="0" w:space="0" w:color="auto"/>
        <w:left w:val="none" w:sz="0" w:space="0" w:color="auto"/>
        <w:bottom w:val="none" w:sz="0" w:space="0" w:color="auto"/>
        <w:right w:val="none" w:sz="0" w:space="0" w:color="auto"/>
      </w:divBdr>
    </w:div>
    <w:div w:id="1524906421">
      <w:marLeft w:val="0"/>
      <w:marRight w:val="0"/>
      <w:marTop w:val="0"/>
      <w:marBottom w:val="0"/>
      <w:divBdr>
        <w:top w:val="none" w:sz="0" w:space="0" w:color="auto"/>
        <w:left w:val="none" w:sz="0" w:space="0" w:color="auto"/>
        <w:bottom w:val="none" w:sz="0" w:space="0" w:color="auto"/>
        <w:right w:val="none" w:sz="0" w:space="0" w:color="auto"/>
      </w:divBdr>
    </w:div>
    <w:div w:id="1524906425">
      <w:marLeft w:val="0"/>
      <w:marRight w:val="0"/>
      <w:marTop w:val="0"/>
      <w:marBottom w:val="0"/>
      <w:divBdr>
        <w:top w:val="none" w:sz="0" w:space="0" w:color="auto"/>
        <w:left w:val="none" w:sz="0" w:space="0" w:color="auto"/>
        <w:bottom w:val="none" w:sz="0" w:space="0" w:color="auto"/>
        <w:right w:val="none" w:sz="0" w:space="0" w:color="auto"/>
      </w:divBdr>
    </w:div>
    <w:div w:id="1524906426">
      <w:marLeft w:val="0"/>
      <w:marRight w:val="0"/>
      <w:marTop w:val="0"/>
      <w:marBottom w:val="0"/>
      <w:divBdr>
        <w:top w:val="none" w:sz="0" w:space="0" w:color="auto"/>
        <w:left w:val="none" w:sz="0" w:space="0" w:color="auto"/>
        <w:bottom w:val="none" w:sz="0" w:space="0" w:color="auto"/>
        <w:right w:val="none" w:sz="0" w:space="0" w:color="auto"/>
      </w:divBdr>
    </w:div>
    <w:div w:id="1524906427">
      <w:marLeft w:val="0"/>
      <w:marRight w:val="0"/>
      <w:marTop w:val="0"/>
      <w:marBottom w:val="0"/>
      <w:divBdr>
        <w:top w:val="none" w:sz="0" w:space="0" w:color="auto"/>
        <w:left w:val="none" w:sz="0" w:space="0" w:color="auto"/>
        <w:bottom w:val="none" w:sz="0" w:space="0" w:color="auto"/>
        <w:right w:val="none" w:sz="0" w:space="0" w:color="auto"/>
      </w:divBdr>
    </w:div>
    <w:div w:id="1524906428">
      <w:marLeft w:val="0"/>
      <w:marRight w:val="0"/>
      <w:marTop w:val="0"/>
      <w:marBottom w:val="0"/>
      <w:divBdr>
        <w:top w:val="none" w:sz="0" w:space="0" w:color="auto"/>
        <w:left w:val="none" w:sz="0" w:space="0" w:color="auto"/>
        <w:bottom w:val="none" w:sz="0" w:space="0" w:color="auto"/>
        <w:right w:val="none" w:sz="0" w:space="0" w:color="auto"/>
      </w:divBdr>
    </w:div>
    <w:div w:id="1524906433">
      <w:marLeft w:val="0"/>
      <w:marRight w:val="0"/>
      <w:marTop w:val="0"/>
      <w:marBottom w:val="0"/>
      <w:divBdr>
        <w:top w:val="none" w:sz="0" w:space="0" w:color="auto"/>
        <w:left w:val="none" w:sz="0" w:space="0" w:color="auto"/>
        <w:bottom w:val="none" w:sz="0" w:space="0" w:color="auto"/>
        <w:right w:val="none" w:sz="0" w:space="0" w:color="auto"/>
      </w:divBdr>
    </w:div>
    <w:div w:id="1524906435">
      <w:marLeft w:val="0"/>
      <w:marRight w:val="0"/>
      <w:marTop w:val="0"/>
      <w:marBottom w:val="0"/>
      <w:divBdr>
        <w:top w:val="none" w:sz="0" w:space="0" w:color="auto"/>
        <w:left w:val="none" w:sz="0" w:space="0" w:color="auto"/>
        <w:bottom w:val="none" w:sz="0" w:space="0" w:color="auto"/>
        <w:right w:val="none" w:sz="0" w:space="0" w:color="auto"/>
      </w:divBdr>
    </w:div>
    <w:div w:id="1524906438">
      <w:marLeft w:val="0"/>
      <w:marRight w:val="0"/>
      <w:marTop w:val="0"/>
      <w:marBottom w:val="0"/>
      <w:divBdr>
        <w:top w:val="none" w:sz="0" w:space="0" w:color="auto"/>
        <w:left w:val="none" w:sz="0" w:space="0" w:color="auto"/>
        <w:bottom w:val="none" w:sz="0" w:space="0" w:color="auto"/>
        <w:right w:val="none" w:sz="0" w:space="0" w:color="auto"/>
      </w:divBdr>
    </w:div>
    <w:div w:id="1524906444">
      <w:marLeft w:val="0"/>
      <w:marRight w:val="0"/>
      <w:marTop w:val="0"/>
      <w:marBottom w:val="0"/>
      <w:divBdr>
        <w:top w:val="none" w:sz="0" w:space="0" w:color="auto"/>
        <w:left w:val="none" w:sz="0" w:space="0" w:color="auto"/>
        <w:bottom w:val="none" w:sz="0" w:space="0" w:color="auto"/>
        <w:right w:val="none" w:sz="0" w:space="0" w:color="auto"/>
      </w:divBdr>
    </w:div>
    <w:div w:id="1524906445">
      <w:marLeft w:val="0"/>
      <w:marRight w:val="0"/>
      <w:marTop w:val="0"/>
      <w:marBottom w:val="0"/>
      <w:divBdr>
        <w:top w:val="none" w:sz="0" w:space="0" w:color="auto"/>
        <w:left w:val="none" w:sz="0" w:space="0" w:color="auto"/>
        <w:bottom w:val="none" w:sz="0" w:space="0" w:color="auto"/>
        <w:right w:val="none" w:sz="0" w:space="0" w:color="auto"/>
      </w:divBdr>
    </w:div>
    <w:div w:id="1524906447">
      <w:marLeft w:val="0"/>
      <w:marRight w:val="0"/>
      <w:marTop w:val="0"/>
      <w:marBottom w:val="0"/>
      <w:divBdr>
        <w:top w:val="none" w:sz="0" w:space="0" w:color="auto"/>
        <w:left w:val="none" w:sz="0" w:space="0" w:color="auto"/>
        <w:bottom w:val="none" w:sz="0" w:space="0" w:color="auto"/>
        <w:right w:val="none" w:sz="0" w:space="0" w:color="auto"/>
      </w:divBdr>
    </w:div>
    <w:div w:id="1524906449">
      <w:marLeft w:val="0"/>
      <w:marRight w:val="0"/>
      <w:marTop w:val="0"/>
      <w:marBottom w:val="0"/>
      <w:divBdr>
        <w:top w:val="none" w:sz="0" w:space="0" w:color="auto"/>
        <w:left w:val="none" w:sz="0" w:space="0" w:color="auto"/>
        <w:bottom w:val="none" w:sz="0" w:space="0" w:color="auto"/>
        <w:right w:val="none" w:sz="0" w:space="0" w:color="auto"/>
      </w:divBdr>
    </w:div>
    <w:div w:id="1524906450">
      <w:marLeft w:val="0"/>
      <w:marRight w:val="0"/>
      <w:marTop w:val="0"/>
      <w:marBottom w:val="0"/>
      <w:divBdr>
        <w:top w:val="none" w:sz="0" w:space="0" w:color="auto"/>
        <w:left w:val="none" w:sz="0" w:space="0" w:color="auto"/>
        <w:bottom w:val="none" w:sz="0" w:space="0" w:color="auto"/>
        <w:right w:val="none" w:sz="0" w:space="0" w:color="auto"/>
      </w:divBdr>
    </w:div>
    <w:div w:id="1524906451">
      <w:marLeft w:val="0"/>
      <w:marRight w:val="0"/>
      <w:marTop w:val="0"/>
      <w:marBottom w:val="0"/>
      <w:divBdr>
        <w:top w:val="none" w:sz="0" w:space="0" w:color="auto"/>
        <w:left w:val="none" w:sz="0" w:space="0" w:color="auto"/>
        <w:bottom w:val="none" w:sz="0" w:space="0" w:color="auto"/>
        <w:right w:val="none" w:sz="0" w:space="0" w:color="auto"/>
      </w:divBdr>
    </w:div>
    <w:div w:id="1524906452">
      <w:marLeft w:val="0"/>
      <w:marRight w:val="0"/>
      <w:marTop w:val="0"/>
      <w:marBottom w:val="0"/>
      <w:divBdr>
        <w:top w:val="none" w:sz="0" w:space="0" w:color="auto"/>
        <w:left w:val="none" w:sz="0" w:space="0" w:color="auto"/>
        <w:bottom w:val="none" w:sz="0" w:space="0" w:color="auto"/>
        <w:right w:val="none" w:sz="0" w:space="0" w:color="auto"/>
      </w:divBdr>
    </w:div>
    <w:div w:id="1524906453">
      <w:marLeft w:val="0"/>
      <w:marRight w:val="0"/>
      <w:marTop w:val="0"/>
      <w:marBottom w:val="0"/>
      <w:divBdr>
        <w:top w:val="none" w:sz="0" w:space="0" w:color="auto"/>
        <w:left w:val="none" w:sz="0" w:space="0" w:color="auto"/>
        <w:bottom w:val="none" w:sz="0" w:space="0" w:color="auto"/>
        <w:right w:val="none" w:sz="0" w:space="0" w:color="auto"/>
      </w:divBdr>
      <w:divsChild>
        <w:div w:id="1524904768">
          <w:marLeft w:val="0"/>
          <w:marRight w:val="0"/>
          <w:marTop w:val="0"/>
          <w:marBottom w:val="0"/>
          <w:divBdr>
            <w:top w:val="none" w:sz="0" w:space="0" w:color="auto"/>
            <w:left w:val="none" w:sz="0" w:space="0" w:color="auto"/>
            <w:bottom w:val="none" w:sz="0" w:space="0" w:color="auto"/>
            <w:right w:val="none" w:sz="0" w:space="0" w:color="auto"/>
          </w:divBdr>
        </w:div>
        <w:div w:id="1524906261">
          <w:marLeft w:val="0"/>
          <w:marRight w:val="0"/>
          <w:marTop w:val="0"/>
          <w:marBottom w:val="0"/>
          <w:divBdr>
            <w:top w:val="none" w:sz="0" w:space="0" w:color="auto"/>
            <w:left w:val="none" w:sz="0" w:space="0" w:color="auto"/>
            <w:bottom w:val="none" w:sz="0" w:space="0" w:color="auto"/>
            <w:right w:val="none" w:sz="0" w:space="0" w:color="auto"/>
          </w:divBdr>
          <w:divsChild>
            <w:div w:id="1524906392">
              <w:marLeft w:val="0"/>
              <w:marRight w:val="0"/>
              <w:marTop w:val="0"/>
              <w:marBottom w:val="0"/>
              <w:divBdr>
                <w:top w:val="none" w:sz="0" w:space="0" w:color="auto"/>
                <w:left w:val="none" w:sz="0" w:space="0" w:color="auto"/>
                <w:bottom w:val="none" w:sz="0" w:space="0" w:color="auto"/>
                <w:right w:val="none" w:sz="0" w:space="0" w:color="auto"/>
              </w:divBdr>
              <w:divsChild>
                <w:div w:id="1524904500">
                  <w:marLeft w:val="0"/>
                  <w:marRight w:val="0"/>
                  <w:marTop w:val="0"/>
                  <w:marBottom w:val="0"/>
                  <w:divBdr>
                    <w:top w:val="none" w:sz="0" w:space="0" w:color="auto"/>
                    <w:left w:val="none" w:sz="0" w:space="0" w:color="auto"/>
                    <w:bottom w:val="none" w:sz="0" w:space="0" w:color="auto"/>
                    <w:right w:val="none" w:sz="0" w:space="0" w:color="auto"/>
                  </w:divBdr>
                </w:div>
                <w:div w:id="1524905121">
                  <w:marLeft w:val="0"/>
                  <w:marRight w:val="0"/>
                  <w:marTop w:val="0"/>
                  <w:marBottom w:val="0"/>
                  <w:divBdr>
                    <w:top w:val="none" w:sz="0" w:space="0" w:color="auto"/>
                    <w:left w:val="none" w:sz="0" w:space="0" w:color="auto"/>
                    <w:bottom w:val="none" w:sz="0" w:space="0" w:color="auto"/>
                    <w:right w:val="none" w:sz="0" w:space="0" w:color="auto"/>
                  </w:divBdr>
                </w:div>
                <w:div w:id="152490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6458">
      <w:marLeft w:val="0"/>
      <w:marRight w:val="0"/>
      <w:marTop w:val="0"/>
      <w:marBottom w:val="0"/>
      <w:divBdr>
        <w:top w:val="none" w:sz="0" w:space="0" w:color="auto"/>
        <w:left w:val="none" w:sz="0" w:space="0" w:color="auto"/>
        <w:bottom w:val="none" w:sz="0" w:space="0" w:color="auto"/>
        <w:right w:val="none" w:sz="0" w:space="0" w:color="auto"/>
      </w:divBdr>
      <w:divsChild>
        <w:div w:id="1524904659">
          <w:marLeft w:val="0"/>
          <w:marRight w:val="0"/>
          <w:marTop w:val="0"/>
          <w:marBottom w:val="0"/>
          <w:divBdr>
            <w:top w:val="none" w:sz="0" w:space="0" w:color="auto"/>
            <w:left w:val="none" w:sz="0" w:space="0" w:color="auto"/>
            <w:bottom w:val="none" w:sz="0" w:space="0" w:color="auto"/>
            <w:right w:val="none" w:sz="0" w:space="0" w:color="auto"/>
          </w:divBdr>
        </w:div>
        <w:div w:id="1524905156">
          <w:marLeft w:val="0"/>
          <w:marRight w:val="0"/>
          <w:marTop w:val="0"/>
          <w:marBottom w:val="0"/>
          <w:divBdr>
            <w:top w:val="none" w:sz="0" w:space="0" w:color="auto"/>
            <w:left w:val="none" w:sz="0" w:space="0" w:color="auto"/>
            <w:bottom w:val="none" w:sz="0" w:space="0" w:color="auto"/>
            <w:right w:val="none" w:sz="0" w:space="0" w:color="auto"/>
          </w:divBdr>
          <w:divsChild>
            <w:div w:id="1524905183">
              <w:marLeft w:val="0"/>
              <w:marRight w:val="0"/>
              <w:marTop w:val="0"/>
              <w:marBottom w:val="0"/>
              <w:divBdr>
                <w:top w:val="none" w:sz="0" w:space="0" w:color="auto"/>
                <w:left w:val="none" w:sz="0" w:space="0" w:color="auto"/>
                <w:bottom w:val="none" w:sz="0" w:space="0" w:color="auto"/>
                <w:right w:val="none" w:sz="0" w:space="0" w:color="auto"/>
              </w:divBdr>
            </w:div>
            <w:div w:id="1524905529">
              <w:marLeft w:val="0"/>
              <w:marRight w:val="0"/>
              <w:marTop w:val="0"/>
              <w:marBottom w:val="0"/>
              <w:divBdr>
                <w:top w:val="none" w:sz="0" w:space="0" w:color="auto"/>
                <w:left w:val="none" w:sz="0" w:space="0" w:color="auto"/>
                <w:bottom w:val="none" w:sz="0" w:space="0" w:color="auto"/>
                <w:right w:val="none" w:sz="0" w:space="0" w:color="auto"/>
              </w:divBdr>
              <w:divsChild>
                <w:div w:id="152490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5964">
          <w:marLeft w:val="0"/>
          <w:marRight w:val="0"/>
          <w:marTop w:val="0"/>
          <w:marBottom w:val="0"/>
          <w:divBdr>
            <w:top w:val="none" w:sz="0" w:space="0" w:color="auto"/>
            <w:left w:val="none" w:sz="0" w:space="0" w:color="auto"/>
            <w:bottom w:val="none" w:sz="0" w:space="0" w:color="auto"/>
            <w:right w:val="none" w:sz="0" w:space="0" w:color="auto"/>
          </w:divBdr>
        </w:div>
        <w:div w:id="1524906671">
          <w:marLeft w:val="0"/>
          <w:marRight w:val="0"/>
          <w:marTop w:val="0"/>
          <w:marBottom w:val="0"/>
          <w:divBdr>
            <w:top w:val="none" w:sz="0" w:space="0" w:color="auto"/>
            <w:left w:val="none" w:sz="0" w:space="0" w:color="auto"/>
            <w:bottom w:val="none" w:sz="0" w:space="0" w:color="auto"/>
            <w:right w:val="none" w:sz="0" w:space="0" w:color="auto"/>
          </w:divBdr>
        </w:div>
      </w:divsChild>
    </w:div>
    <w:div w:id="1524906459">
      <w:marLeft w:val="0"/>
      <w:marRight w:val="0"/>
      <w:marTop w:val="0"/>
      <w:marBottom w:val="0"/>
      <w:divBdr>
        <w:top w:val="none" w:sz="0" w:space="0" w:color="auto"/>
        <w:left w:val="none" w:sz="0" w:space="0" w:color="auto"/>
        <w:bottom w:val="none" w:sz="0" w:space="0" w:color="auto"/>
        <w:right w:val="none" w:sz="0" w:space="0" w:color="auto"/>
      </w:divBdr>
    </w:div>
    <w:div w:id="1524906461">
      <w:marLeft w:val="0"/>
      <w:marRight w:val="0"/>
      <w:marTop w:val="0"/>
      <w:marBottom w:val="0"/>
      <w:divBdr>
        <w:top w:val="none" w:sz="0" w:space="0" w:color="auto"/>
        <w:left w:val="none" w:sz="0" w:space="0" w:color="auto"/>
        <w:bottom w:val="none" w:sz="0" w:space="0" w:color="auto"/>
        <w:right w:val="none" w:sz="0" w:space="0" w:color="auto"/>
      </w:divBdr>
    </w:div>
    <w:div w:id="1524906464">
      <w:marLeft w:val="0"/>
      <w:marRight w:val="0"/>
      <w:marTop w:val="0"/>
      <w:marBottom w:val="0"/>
      <w:divBdr>
        <w:top w:val="none" w:sz="0" w:space="0" w:color="auto"/>
        <w:left w:val="none" w:sz="0" w:space="0" w:color="auto"/>
        <w:bottom w:val="none" w:sz="0" w:space="0" w:color="auto"/>
        <w:right w:val="none" w:sz="0" w:space="0" w:color="auto"/>
      </w:divBdr>
    </w:div>
    <w:div w:id="1524906465">
      <w:marLeft w:val="0"/>
      <w:marRight w:val="0"/>
      <w:marTop w:val="0"/>
      <w:marBottom w:val="0"/>
      <w:divBdr>
        <w:top w:val="none" w:sz="0" w:space="0" w:color="auto"/>
        <w:left w:val="none" w:sz="0" w:space="0" w:color="auto"/>
        <w:bottom w:val="none" w:sz="0" w:space="0" w:color="auto"/>
        <w:right w:val="none" w:sz="0" w:space="0" w:color="auto"/>
      </w:divBdr>
    </w:div>
    <w:div w:id="1524906467">
      <w:marLeft w:val="0"/>
      <w:marRight w:val="0"/>
      <w:marTop w:val="0"/>
      <w:marBottom w:val="0"/>
      <w:divBdr>
        <w:top w:val="none" w:sz="0" w:space="0" w:color="auto"/>
        <w:left w:val="none" w:sz="0" w:space="0" w:color="auto"/>
        <w:bottom w:val="none" w:sz="0" w:space="0" w:color="auto"/>
        <w:right w:val="none" w:sz="0" w:space="0" w:color="auto"/>
      </w:divBdr>
    </w:div>
    <w:div w:id="1524906468">
      <w:marLeft w:val="0"/>
      <w:marRight w:val="0"/>
      <w:marTop w:val="0"/>
      <w:marBottom w:val="0"/>
      <w:divBdr>
        <w:top w:val="none" w:sz="0" w:space="0" w:color="auto"/>
        <w:left w:val="none" w:sz="0" w:space="0" w:color="auto"/>
        <w:bottom w:val="none" w:sz="0" w:space="0" w:color="auto"/>
        <w:right w:val="none" w:sz="0" w:space="0" w:color="auto"/>
      </w:divBdr>
    </w:div>
    <w:div w:id="1524906469">
      <w:marLeft w:val="0"/>
      <w:marRight w:val="0"/>
      <w:marTop w:val="0"/>
      <w:marBottom w:val="0"/>
      <w:divBdr>
        <w:top w:val="none" w:sz="0" w:space="0" w:color="auto"/>
        <w:left w:val="none" w:sz="0" w:space="0" w:color="auto"/>
        <w:bottom w:val="none" w:sz="0" w:space="0" w:color="auto"/>
        <w:right w:val="none" w:sz="0" w:space="0" w:color="auto"/>
      </w:divBdr>
    </w:div>
    <w:div w:id="1524906470">
      <w:marLeft w:val="0"/>
      <w:marRight w:val="0"/>
      <w:marTop w:val="0"/>
      <w:marBottom w:val="0"/>
      <w:divBdr>
        <w:top w:val="none" w:sz="0" w:space="0" w:color="auto"/>
        <w:left w:val="none" w:sz="0" w:space="0" w:color="auto"/>
        <w:bottom w:val="none" w:sz="0" w:space="0" w:color="auto"/>
        <w:right w:val="none" w:sz="0" w:space="0" w:color="auto"/>
      </w:divBdr>
    </w:div>
    <w:div w:id="1524906473">
      <w:marLeft w:val="0"/>
      <w:marRight w:val="0"/>
      <w:marTop w:val="0"/>
      <w:marBottom w:val="0"/>
      <w:divBdr>
        <w:top w:val="none" w:sz="0" w:space="0" w:color="auto"/>
        <w:left w:val="none" w:sz="0" w:space="0" w:color="auto"/>
        <w:bottom w:val="none" w:sz="0" w:space="0" w:color="auto"/>
        <w:right w:val="none" w:sz="0" w:space="0" w:color="auto"/>
      </w:divBdr>
    </w:div>
    <w:div w:id="1524906474">
      <w:marLeft w:val="0"/>
      <w:marRight w:val="0"/>
      <w:marTop w:val="0"/>
      <w:marBottom w:val="0"/>
      <w:divBdr>
        <w:top w:val="none" w:sz="0" w:space="0" w:color="auto"/>
        <w:left w:val="none" w:sz="0" w:space="0" w:color="auto"/>
        <w:bottom w:val="none" w:sz="0" w:space="0" w:color="auto"/>
        <w:right w:val="none" w:sz="0" w:space="0" w:color="auto"/>
      </w:divBdr>
    </w:div>
    <w:div w:id="1524906475">
      <w:marLeft w:val="0"/>
      <w:marRight w:val="0"/>
      <w:marTop w:val="0"/>
      <w:marBottom w:val="0"/>
      <w:divBdr>
        <w:top w:val="none" w:sz="0" w:space="0" w:color="auto"/>
        <w:left w:val="none" w:sz="0" w:space="0" w:color="auto"/>
        <w:bottom w:val="none" w:sz="0" w:space="0" w:color="auto"/>
        <w:right w:val="none" w:sz="0" w:space="0" w:color="auto"/>
      </w:divBdr>
    </w:div>
    <w:div w:id="1524906477">
      <w:marLeft w:val="0"/>
      <w:marRight w:val="0"/>
      <w:marTop w:val="0"/>
      <w:marBottom w:val="0"/>
      <w:divBdr>
        <w:top w:val="none" w:sz="0" w:space="0" w:color="auto"/>
        <w:left w:val="none" w:sz="0" w:space="0" w:color="auto"/>
        <w:bottom w:val="none" w:sz="0" w:space="0" w:color="auto"/>
        <w:right w:val="none" w:sz="0" w:space="0" w:color="auto"/>
      </w:divBdr>
    </w:div>
    <w:div w:id="1524906481">
      <w:marLeft w:val="0"/>
      <w:marRight w:val="0"/>
      <w:marTop w:val="0"/>
      <w:marBottom w:val="0"/>
      <w:divBdr>
        <w:top w:val="none" w:sz="0" w:space="0" w:color="auto"/>
        <w:left w:val="none" w:sz="0" w:space="0" w:color="auto"/>
        <w:bottom w:val="none" w:sz="0" w:space="0" w:color="auto"/>
        <w:right w:val="none" w:sz="0" w:space="0" w:color="auto"/>
      </w:divBdr>
    </w:div>
    <w:div w:id="1524906483">
      <w:marLeft w:val="0"/>
      <w:marRight w:val="0"/>
      <w:marTop w:val="0"/>
      <w:marBottom w:val="0"/>
      <w:divBdr>
        <w:top w:val="none" w:sz="0" w:space="0" w:color="auto"/>
        <w:left w:val="none" w:sz="0" w:space="0" w:color="auto"/>
        <w:bottom w:val="none" w:sz="0" w:space="0" w:color="auto"/>
        <w:right w:val="none" w:sz="0" w:space="0" w:color="auto"/>
      </w:divBdr>
    </w:div>
    <w:div w:id="1524906484">
      <w:marLeft w:val="0"/>
      <w:marRight w:val="0"/>
      <w:marTop w:val="0"/>
      <w:marBottom w:val="0"/>
      <w:divBdr>
        <w:top w:val="none" w:sz="0" w:space="0" w:color="auto"/>
        <w:left w:val="none" w:sz="0" w:space="0" w:color="auto"/>
        <w:bottom w:val="none" w:sz="0" w:space="0" w:color="auto"/>
        <w:right w:val="none" w:sz="0" w:space="0" w:color="auto"/>
      </w:divBdr>
      <w:divsChild>
        <w:div w:id="1524904770">
          <w:marLeft w:val="0"/>
          <w:marRight w:val="0"/>
          <w:marTop w:val="0"/>
          <w:marBottom w:val="0"/>
          <w:divBdr>
            <w:top w:val="none" w:sz="0" w:space="0" w:color="auto"/>
            <w:left w:val="none" w:sz="0" w:space="0" w:color="auto"/>
            <w:bottom w:val="none" w:sz="0" w:space="0" w:color="auto"/>
            <w:right w:val="none" w:sz="0" w:space="0" w:color="auto"/>
          </w:divBdr>
        </w:div>
        <w:div w:id="1524905739">
          <w:marLeft w:val="0"/>
          <w:marRight w:val="0"/>
          <w:marTop w:val="0"/>
          <w:marBottom w:val="0"/>
          <w:divBdr>
            <w:top w:val="none" w:sz="0" w:space="0" w:color="auto"/>
            <w:left w:val="none" w:sz="0" w:space="0" w:color="auto"/>
            <w:bottom w:val="none" w:sz="0" w:space="0" w:color="auto"/>
            <w:right w:val="none" w:sz="0" w:space="0" w:color="auto"/>
          </w:divBdr>
        </w:div>
        <w:div w:id="1524905796">
          <w:marLeft w:val="0"/>
          <w:marRight w:val="0"/>
          <w:marTop w:val="0"/>
          <w:marBottom w:val="0"/>
          <w:divBdr>
            <w:top w:val="none" w:sz="0" w:space="0" w:color="auto"/>
            <w:left w:val="none" w:sz="0" w:space="0" w:color="auto"/>
            <w:bottom w:val="none" w:sz="0" w:space="0" w:color="auto"/>
            <w:right w:val="none" w:sz="0" w:space="0" w:color="auto"/>
          </w:divBdr>
        </w:div>
      </w:divsChild>
    </w:div>
    <w:div w:id="1524906487">
      <w:marLeft w:val="0"/>
      <w:marRight w:val="0"/>
      <w:marTop w:val="0"/>
      <w:marBottom w:val="0"/>
      <w:divBdr>
        <w:top w:val="none" w:sz="0" w:space="0" w:color="auto"/>
        <w:left w:val="none" w:sz="0" w:space="0" w:color="auto"/>
        <w:bottom w:val="none" w:sz="0" w:space="0" w:color="auto"/>
        <w:right w:val="none" w:sz="0" w:space="0" w:color="auto"/>
      </w:divBdr>
    </w:div>
    <w:div w:id="1524906488">
      <w:marLeft w:val="0"/>
      <w:marRight w:val="0"/>
      <w:marTop w:val="0"/>
      <w:marBottom w:val="0"/>
      <w:divBdr>
        <w:top w:val="none" w:sz="0" w:space="0" w:color="auto"/>
        <w:left w:val="none" w:sz="0" w:space="0" w:color="auto"/>
        <w:bottom w:val="none" w:sz="0" w:space="0" w:color="auto"/>
        <w:right w:val="none" w:sz="0" w:space="0" w:color="auto"/>
      </w:divBdr>
      <w:divsChild>
        <w:div w:id="1524903851">
          <w:marLeft w:val="0"/>
          <w:marRight w:val="0"/>
          <w:marTop w:val="0"/>
          <w:marBottom w:val="0"/>
          <w:divBdr>
            <w:top w:val="none" w:sz="0" w:space="0" w:color="auto"/>
            <w:left w:val="none" w:sz="0" w:space="0" w:color="auto"/>
            <w:bottom w:val="none" w:sz="0" w:space="0" w:color="auto"/>
            <w:right w:val="none" w:sz="0" w:space="0" w:color="auto"/>
          </w:divBdr>
          <w:divsChild>
            <w:div w:id="152490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492">
      <w:marLeft w:val="0"/>
      <w:marRight w:val="0"/>
      <w:marTop w:val="0"/>
      <w:marBottom w:val="0"/>
      <w:divBdr>
        <w:top w:val="none" w:sz="0" w:space="0" w:color="auto"/>
        <w:left w:val="none" w:sz="0" w:space="0" w:color="auto"/>
        <w:bottom w:val="none" w:sz="0" w:space="0" w:color="auto"/>
        <w:right w:val="none" w:sz="0" w:space="0" w:color="auto"/>
      </w:divBdr>
    </w:div>
    <w:div w:id="1524906494">
      <w:marLeft w:val="0"/>
      <w:marRight w:val="0"/>
      <w:marTop w:val="0"/>
      <w:marBottom w:val="0"/>
      <w:divBdr>
        <w:top w:val="none" w:sz="0" w:space="0" w:color="auto"/>
        <w:left w:val="none" w:sz="0" w:space="0" w:color="auto"/>
        <w:bottom w:val="none" w:sz="0" w:space="0" w:color="auto"/>
        <w:right w:val="none" w:sz="0" w:space="0" w:color="auto"/>
      </w:divBdr>
    </w:div>
    <w:div w:id="1524906495">
      <w:marLeft w:val="0"/>
      <w:marRight w:val="0"/>
      <w:marTop w:val="0"/>
      <w:marBottom w:val="0"/>
      <w:divBdr>
        <w:top w:val="none" w:sz="0" w:space="0" w:color="auto"/>
        <w:left w:val="none" w:sz="0" w:space="0" w:color="auto"/>
        <w:bottom w:val="none" w:sz="0" w:space="0" w:color="auto"/>
        <w:right w:val="none" w:sz="0" w:space="0" w:color="auto"/>
      </w:divBdr>
    </w:div>
    <w:div w:id="1524906496">
      <w:marLeft w:val="0"/>
      <w:marRight w:val="0"/>
      <w:marTop w:val="0"/>
      <w:marBottom w:val="0"/>
      <w:divBdr>
        <w:top w:val="none" w:sz="0" w:space="0" w:color="auto"/>
        <w:left w:val="none" w:sz="0" w:space="0" w:color="auto"/>
        <w:bottom w:val="none" w:sz="0" w:space="0" w:color="auto"/>
        <w:right w:val="none" w:sz="0" w:space="0" w:color="auto"/>
      </w:divBdr>
    </w:div>
    <w:div w:id="1524906498">
      <w:marLeft w:val="0"/>
      <w:marRight w:val="0"/>
      <w:marTop w:val="0"/>
      <w:marBottom w:val="0"/>
      <w:divBdr>
        <w:top w:val="none" w:sz="0" w:space="0" w:color="auto"/>
        <w:left w:val="none" w:sz="0" w:space="0" w:color="auto"/>
        <w:bottom w:val="none" w:sz="0" w:space="0" w:color="auto"/>
        <w:right w:val="none" w:sz="0" w:space="0" w:color="auto"/>
      </w:divBdr>
    </w:div>
    <w:div w:id="1524906499">
      <w:marLeft w:val="0"/>
      <w:marRight w:val="0"/>
      <w:marTop w:val="0"/>
      <w:marBottom w:val="0"/>
      <w:divBdr>
        <w:top w:val="none" w:sz="0" w:space="0" w:color="auto"/>
        <w:left w:val="none" w:sz="0" w:space="0" w:color="auto"/>
        <w:bottom w:val="none" w:sz="0" w:space="0" w:color="auto"/>
        <w:right w:val="none" w:sz="0" w:space="0" w:color="auto"/>
      </w:divBdr>
      <w:divsChild>
        <w:div w:id="1524905661">
          <w:marLeft w:val="0"/>
          <w:marRight w:val="0"/>
          <w:marTop w:val="0"/>
          <w:marBottom w:val="0"/>
          <w:divBdr>
            <w:top w:val="none" w:sz="0" w:space="0" w:color="auto"/>
            <w:left w:val="none" w:sz="0" w:space="0" w:color="auto"/>
            <w:bottom w:val="none" w:sz="0" w:space="0" w:color="auto"/>
            <w:right w:val="none" w:sz="0" w:space="0" w:color="auto"/>
          </w:divBdr>
        </w:div>
      </w:divsChild>
    </w:div>
    <w:div w:id="1524906500">
      <w:marLeft w:val="0"/>
      <w:marRight w:val="0"/>
      <w:marTop w:val="0"/>
      <w:marBottom w:val="0"/>
      <w:divBdr>
        <w:top w:val="none" w:sz="0" w:space="0" w:color="auto"/>
        <w:left w:val="none" w:sz="0" w:space="0" w:color="auto"/>
        <w:bottom w:val="none" w:sz="0" w:space="0" w:color="auto"/>
        <w:right w:val="none" w:sz="0" w:space="0" w:color="auto"/>
      </w:divBdr>
    </w:div>
    <w:div w:id="1524906502">
      <w:marLeft w:val="0"/>
      <w:marRight w:val="0"/>
      <w:marTop w:val="0"/>
      <w:marBottom w:val="0"/>
      <w:divBdr>
        <w:top w:val="none" w:sz="0" w:space="0" w:color="auto"/>
        <w:left w:val="none" w:sz="0" w:space="0" w:color="auto"/>
        <w:bottom w:val="none" w:sz="0" w:space="0" w:color="auto"/>
        <w:right w:val="none" w:sz="0" w:space="0" w:color="auto"/>
      </w:divBdr>
    </w:div>
    <w:div w:id="1524906503">
      <w:marLeft w:val="0"/>
      <w:marRight w:val="0"/>
      <w:marTop w:val="0"/>
      <w:marBottom w:val="0"/>
      <w:divBdr>
        <w:top w:val="none" w:sz="0" w:space="0" w:color="auto"/>
        <w:left w:val="none" w:sz="0" w:space="0" w:color="auto"/>
        <w:bottom w:val="none" w:sz="0" w:space="0" w:color="auto"/>
        <w:right w:val="none" w:sz="0" w:space="0" w:color="auto"/>
      </w:divBdr>
    </w:div>
    <w:div w:id="1524906505">
      <w:marLeft w:val="0"/>
      <w:marRight w:val="0"/>
      <w:marTop w:val="0"/>
      <w:marBottom w:val="0"/>
      <w:divBdr>
        <w:top w:val="none" w:sz="0" w:space="0" w:color="auto"/>
        <w:left w:val="none" w:sz="0" w:space="0" w:color="auto"/>
        <w:bottom w:val="none" w:sz="0" w:space="0" w:color="auto"/>
        <w:right w:val="none" w:sz="0" w:space="0" w:color="auto"/>
      </w:divBdr>
      <w:divsChild>
        <w:div w:id="1524904185">
          <w:marLeft w:val="0"/>
          <w:marRight w:val="0"/>
          <w:marTop w:val="0"/>
          <w:marBottom w:val="0"/>
          <w:divBdr>
            <w:top w:val="none" w:sz="0" w:space="0" w:color="auto"/>
            <w:left w:val="none" w:sz="0" w:space="0" w:color="auto"/>
            <w:bottom w:val="none" w:sz="0" w:space="0" w:color="auto"/>
            <w:right w:val="none" w:sz="0" w:space="0" w:color="auto"/>
          </w:divBdr>
        </w:div>
        <w:div w:id="1524904601">
          <w:marLeft w:val="0"/>
          <w:marRight w:val="0"/>
          <w:marTop w:val="0"/>
          <w:marBottom w:val="0"/>
          <w:divBdr>
            <w:top w:val="none" w:sz="0" w:space="0" w:color="auto"/>
            <w:left w:val="none" w:sz="0" w:space="0" w:color="auto"/>
            <w:bottom w:val="none" w:sz="0" w:space="0" w:color="auto"/>
            <w:right w:val="none" w:sz="0" w:space="0" w:color="auto"/>
          </w:divBdr>
        </w:div>
        <w:div w:id="1524905472">
          <w:marLeft w:val="0"/>
          <w:marRight w:val="0"/>
          <w:marTop w:val="0"/>
          <w:marBottom w:val="0"/>
          <w:divBdr>
            <w:top w:val="none" w:sz="0" w:space="0" w:color="auto"/>
            <w:left w:val="none" w:sz="0" w:space="0" w:color="auto"/>
            <w:bottom w:val="none" w:sz="0" w:space="0" w:color="auto"/>
            <w:right w:val="none" w:sz="0" w:space="0" w:color="auto"/>
          </w:divBdr>
        </w:div>
        <w:div w:id="1524905752">
          <w:marLeft w:val="0"/>
          <w:marRight w:val="0"/>
          <w:marTop w:val="0"/>
          <w:marBottom w:val="0"/>
          <w:divBdr>
            <w:top w:val="none" w:sz="0" w:space="0" w:color="auto"/>
            <w:left w:val="none" w:sz="0" w:space="0" w:color="auto"/>
            <w:bottom w:val="none" w:sz="0" w:space="0" w:color="auto"/>
            <w:right w:val="none" w:sz="0" w:space="0" w:color="auto"/>
          </w:divBdr>
          <w:divsChild>
            <w:div w:id="1524903882">
              <w:marLeft w:val="0"/>
              <w:marRight w:val="0"/>
              <w:marTop w:val="0"/>
              <w:marBottom w:val="0"/>
              <w:divBdr>
                <w:top w:val="none" w:sz="0" w:space="0" w:color="auto"/>
                <w:left w:val="none" w:sz="0" w:space="0" w:color="auto"/>
                <w:bottom w:val="none" w:sz="0" w:space="0" w:color="auto"/>
                <w:right w:val="none" w:sz="0" w:space="0" w:color="auto"/>
              </w:divBdr>
            </w:div>
            <w:div w:id="1524904443">
              <w:marLeft w:val="0"/>
              <w:marRight w:val="0"/>
              <w:marTop w:val="0"/>
              <w:marBottom w:val="0"/>
              <w:divBdr>
                <w:top w:val="none" w:sz="0" w:space="0" w:color="auto"/>
                <w:left w:val="none" w:sz="0" w:space="0" w:color="auto"/>
                <w:bottom w:val="none" w:sz="0" w:space="0" w:color="auto"/>
                <w:right w:val="none" w:sz="0" w:space="0" w:color="auto"/>
              </w:divBdr>
            </w:div>
          </w:divsChild>
        </w:div>
        <w:div w:id="1524906055">
          <w:marLeft w:val="0"/>
          <w:marRight w:val="0"/>
          <w:marTop w:val="0"/>
          <w:marBottom w:val="0"/>
          <w:divBdr>
            <w:top w:val="none" w:sz="0" w:space="0" w:color="auto"/>
            <w:left w:val="none" w:sz="0" w:space="0" w:color="auto"/>
            <w:bottom w:val="none" w:sz="0" w:space="0" w:color="auto"/>
            <w:right w:val="none" w:sz="0" w:space="0" w:color="auto"/>
          </w:divBdr>
        </w:div>
      </w:divsChild>
    </w:div>
    <w:div w:id="1524906508">
      <w:marLeft w:val="0"/>
      <w:marRight w:val="0"/>
      <w:marTop w:val="0"/>
      <w:marBottom w:val="0"/>
      <w:divBdr>
        <w:top w:val="none" w:sz="0" w:space="0" w:color="auto"/>
        <w:left w:val="none" w:sz="0" w:space="0" w:color="auto"/>
        <w:bottom w:val="none" w:sz="0" w:space="0" w:color="auto"/>
        <w:right w:val="none" w:sz="0" w:space="0" w:color="auto"/>
      </w:divBdr>
    </w:div>
    <w:div w:id="1524906509">
      <w:marLeft w:val="0"/>
      <w:marRight w:val="0"/>
      <w:marTop w:val="0"/>
      <w:marBottom w:val="0"/>
      <w:divBdr>
        <w:top w:val="none" w:sz="0" w:space="0" w:color="auto"/>
        <w:left w:val="none" w:sz="0" w:space="0" w:color="auto"/>
        <w:bottom w:val="none" w:sz="0" w:space="0" w:color="auto"/>
        <w:right w:val="none" w:sz="0" w:space="0" w:color="auto"/>
      </w:divBdr>
    </w:div>
    <w:div w:id="1524906511">
      <w:marLeft w:val="0"/>
      <w:marRight w:val="0"/>
      <w:marTop w:val="0"/>
      <w:marBottom w:val="0"/>
      <w:divBdr>
        <w:top w:val="none" w:sz="0" w:space="0" w:color="auto"/>
        <w:left w:val="none" w:sz="0" w:space="0" w:color="auto"/>
        <w:bottom w:val="none" w:sz="0" w:space="0" w:color="auto"/>
        <w:right w:val="none" w:sz="0" w:space="0" w:color="auto"/>
      </w:divBdr>
    </w:div>
    <w:div w:id="1524906516">
      <w:marLeft w:val="0"/>
      <w:marRight w:val="0"/>
      <w:marTop w:val="0"/>
      <w:marBottom w:val="0"/>
      <w:divBdr>
        <w:top w:val="none" w:sz="0" w:space="0" w:color="auto"/>
        <w:left w:val="none" w:sz="0" w:space="0" w:color="auto"/>
        <w:bottom w:val="none" w:sz="0" w:space="0" w:color="auto"/>
        <w:right w:val="none" w:sz="0" w:space="0" w:color="auto"/>
      </w:divBdr>
    </w:div>
    <w:div w:id="1524906517">
      <w:marLeft w:val="0"/>
      <w:marRight w:val="0"/>
      <w:marTop w:val="0"/>
      <w:marBottom w:val="0"/>
      <w:divBdr>
        <w:top w:val="none" w:sz="0" w:space="0" w:color="auto"/>
        <w:left w:val="none" w:sz="0" w:space="0" w:color="auto"/>
        <w:bottom w:val="none" w:sz="0" w:space="0" w:color="auto"/>
        <w:right w:val="none" w:sz="0" w:space="0" w:color="auto"/>
      </w:divBdr>
    </w:div>
    <w:div w:id="1524906521">
      <w:marLeft w:val="0"/>
      <w:marRight w:val="0"/>
      <w:marTop w:val="0"/>
      <w:marBottom w:val="0"/>
      <w:divBdr>
        <w:top w:val="none" w:sz="0" w:space="0" w:color="auto"/>
        <w:left w:val="none" w:sz="0" w:space="0" w:color="auto"/>
        <w:bottom w:val="none" w:sz="0" w:space="0" w:color="auto"/>
        <w:right w:val="none" w:sz="0" w:space="0" w:color="auto"/>
      </w:divBdr>
    </w:div>
    <w:div w:id="1524906523">
      <w:marLeft w:val="0"/>
      <w:marRight w:val="0"/>
      <w:marTop w:val="0"/>
      <w:marBottom w:val="0"/>
      <w:divBdr>
        <w:top w:val="none" w:sz="0" w:space="0" w:color="auto"/>
        <w:left w:val="none" w:sz="0" w:space="0" w:color="auto"/>
        <w:bottom w:val="none" w:sz="0" w:space="0" w:color="auto"/>
        <w:right w:val="none" w:sz="0" w:space="0" w:color="auto"/>
      </w:divBdr>
    </w:div>
    <w:div w:id="1524906524">
      <w:marLeft w:val="0"/>
      <w:marRight w:val="0"/>
      <w:marTop w:val="0"/>
      <w:marBottom w:val="0"/>
      <w:divBdr>
        <w:top w:val="none" w:sz="0" w:space="0" w:color="auto"/>
        <w:left w:val="none" w:sz="0" w:space="0" w:color="auto"/>
        <w:bottom w:val="none" w:sz="0" w:space="0" w:color="auto"/>
        <w:right w:val="none" w:sz="0" w:space="0" w:color="auto"/>
      </w:divBdr>
    </w:div>
    <w:div w:id="1524906526">
      <w:marLeft w:val="0"/>
      <w:marRight w:val="0"/>
      <w:marTop w:val="0"/>
      <w:marBottom w:val="0"/>
      <w:divBdr>
        <w:top w:val="none" w:sz="0" w:space="0" w:color="auto"/>
        <w:left w:val="none" w:sz="0" w:space="0" w:color="auto"/>
        <w:bottom w:val="none" w:sz="0" w:space="0" w:color="auto"/>
        <w:right w:val="none" w:sz="0" w:space="0" w:color="auto"/>
      </w:divBdr>
    </w:div>
    <w:div w:id="1524906528">
      <w:marLeft w:val="0"/>
      <w:marRight w:val="0"/>
      <w:marTop w:val="0"/>
      <w:marBottom w:val="0"/>
      <w:divBdr>
        <w:top w:val="none" w:sz="0" w:space="0" w:color="auto"/>
        <w:left w:val="none" w:sz="0" w:space="0" w:color="auto"/>
        <w:bottom w:val="none" w:sz="0" w:space="0" w:color="auto"/>
        <w:right w:val="none" w:sz="0" w:space="0" w:color="auto"/>
      </w:divBdr>
    </w:div>
    <w:div w:id="1524906540">
      <w:marLeft w:val="0"/>
      <w:marRight w:val="0"/>
      <w:marTop w:val="0"/>
      <w:marBottom w:val="0"/>
      <w:divBdr>
        <w:top w:val="none" w:sz="0" w:space="0" w:color="auto"/>
        <w:left w:val="none" w:sz="0" w:space="0" w:color="auto"/>
        <w:bottom w:val="none" w:sz="0" w:space="0" w:color="auto"/>
        <w:right w:val="none" w:sz="0" w:space="0" w:color="auto"/>
      </w:divBdr>
    </w:div>
    <w:div w:id="1524906542">
      <w:marLeft w:val="0"/>
      <w:marRight w:val="0"/>
      <w:marTop w:val="0"/>
      <w:marBottom w:val="0"/>
      <w:divBdr>
        <w:top w:val="none" w:sz="0" w:space="0" w:color="auto"/>
        <w:left w:val="none" w:sz="0" w:space="0" w:color="auto"/>
        <w:bottom w:val="none" w:sz="0" w:space="0" w:color="auto"/>
        <w:right w:val="none" w:sz="0" w:space="0" w:color="auto"/>
      </w:divBdr>
    </w:div>
    <w:div w:id="1524906543">
      <w:marLeft w:val="0"/>
      <w:marRight w:val="0"/>
      <w:marTop w:val="0"/>
      <w:marBottom w:val="0"/>
      <w:divBdr>
        <w:top w:val="none" w:sz="0" w:space="0" w:color="auto"/>
        <w:left w:val="none" w:sz="0" w:space="0" w:color="auto"/>
        <w:bottom w:val="none" w:sz="0" w:space="0" w:color="auto"/>
        <w:right w:val="none" w:sz="0" w:space="0" w:color="auto"/>
      </w:divBdr>
    </w:div>
    <w:div w:id="1524906545">
      <w:marLeft w:val="0"/>
      <w:marRight w:val="0"/>
      <w:marTop w:val="0"/>
      <w:marBottom w:val="0"/>
      <w:divBdr>
        <w:top w:val="none" w:sz="0" w:space="0" w:color="auto"/>
        <w:left w:val="none" w:sz="0" w:space="0" w:color="auto"/>
        <w:bottom w:val="none" w:sz="0" w:space="0" w:color="auto"/>
        <w:right w:val="none" w:sz="0" w:space="0" w:color="auto"/>
      </w:divBdr>
    </w:div>
    <w:div w:id="1524906548">
      <w:marLeft w:val="0"/>
      <w:marRight w:val="0"/>
      <w:marTop w:val="0"/>
      <w:marBottom w:val="0"/>
      <w:divBdr>
        <w:top w:val="none" w:sz="0" w:space="0" w:color="auto"/>
        <w:left w:val="none" w:sz="0" w:space="0" w:color="auto"/>
        <w:bottom w:val="none" w:sz="0" w:space="0" w:color="auto"/>
        <w:right w:val="none" w:sz="0" w:space="0" w:color="auto"/>
      </w:divBdr>
    </w:div>
    <w:div w:id="1524906551">
      <w:marLeft w:val="0"/>
      <w:marRight w:val="0"/>
      <w:marTop w:val="0"/>
      <w:marBottom w:val="0"/>
      <w:divBdr>
        <w:top w:val="none" w:sz="0" w:space="0" w:color="auto"/>
        <w:left w:val="none" w:sz="0" w:space="0" w:color="auto"/>
        <w:bottom w:val="none" w:sz="0" w:space="0" w:color="auto"/>
        <w:right w:val="none" w:sz="0" w:space="0" w:color="auto"/>
      </w:divBdr>
    </w:div>
    <w:div w:id="1524906553">
      <w:marLeft w:val="0"/>
      <w:marRight w:val="0"/>
      <w:marTop w:val="0"/>
      <w:marBottom w:val="0"/>
      <w:divBdr>
        <w:top w:val="none" w:sz="0" w:space="0" w:color="auto"/>
        <w:left w:val="none" w:sz="0" w:space="0" w:color="auto"/>
        <w:bottom w:val="none" w:sz="0" w:space="0" w:color="auto"/>
        <w:right w:val="none" w:sz="0" w:space="0" w:color="auto"/>
      </w:divBdr>
    </w:div>
    <w:div w:id="1524906554">
      <w:marLeft w:val="0"/>
      <w:marRight w:val="0"/>
      <w:marTop w:val="0"/>
      <w:marBottom w:val="0"/>
      <w:divBdr>
        <w:top w:val="none" w:sz="0" w:space="0" w:color="auto"/>
        <w:left w:val="none" w:sz="0" w:space="0" w:color="auto"/>
        <w:bottom w:val="none" w:sz="0" w:space="0" w:color="auto"/>
        <w:right w:val="none" w:sz="0" w:space="0" w:color="auto"/>
      </w:divBdr>
    </w:div>
    <w:div w:id="1524906555">
      <w:marLeft w:val="0"/>
      <w:marRight w:val="0"/>
      <w:marTop w:val="0"/>
      <w:marBottom w:val="0"/>
      <w:divBdr>
        <w:top w:val="none" w:sz="0" w:space="0" w:color="auto"/>
        <w:left w:val="none" w:sz="0" w:space="0" w:color="auto"/>
        <w:bottom w:val="none" w:sz="0" w:space="0" w:color="auto"/>
        <w:right w:val="none" w:sz="0" w:space="0" w:color="auto"/>
      </w:divBdr>
      <w:divsChild>
        <w:div w:id="1524904574">
          <w:marLeft w:val="0"/>
          <w:marRight w:val="0"/>
          <w:marTop w:val="0"/>
          <w:marBottom w:val="0"/>
          <w:divBdr>
            <w:top w:val="none" w:sz="0" w:space="0" w:color="auto"/>
            <w:left w:val="none" w:sz="0" w:space="0" w:color="auto"/>
            <w:bottom w:val="none" w:sz="0" w:space="0" w:color="auto"/>
            <w:right w:val="none" w:sz="0" w:space="0" w:color="auto"/>
          </w:divBdr>
          <w:divsChild>
            <w:div w:id="1524903923">
              <w:marLeft w:val="0"/>
              <w:marRight w:val="0"/>
              <w:marTop w:val="0"/>
              <w:marBottom w:val="0"/>
              <w:divBdr>
                <w:top w:val="none" w:sz="0" w:space="0" w:color="auto"/>
                <w:left w:val="none" w:sz="0" w:space="0" w:color="auto"/>
                <w:bottom w:val="none" w:sz="0" w:space="0" w:color="auto"/>
                <w:right w:val="none" w:sz="0" w:space="0" w:color="auto"/>
              </w:divBdr>
            </w:div>
            <w:div w:id="1524906429">
              <w:marLeft w:val="0"/>
              <w:marRight w:val="0"/>
              <w:marTop w:val="0"/>
              <w:marBottom w:val="0"/>
              <w:divBdr>
                <w:top w:val="none" w:sz="0" w:space="0" w:color="auto"/>
                <w:left w:val="none" w:sz="0" w:space="0" w:color="auto"/>
                <w:bottom w:val="none" w:sz="0" w:space="0" w:color="auto"/>
                <w:right w:val="none" w:sz="0" w:space="0" w:color="auto"/>
              </w:divBdr>
              <w:divsChild>
                <w:div w:id="1524904544">
                  <w:marLeft w:val="0"/>
                  <w:marRight w:val="0"/>
                  <w:marTop w:val="0"/>
                  <w:marBottom w:val="0"/>
                  <w:divBdr>
                    <w:top w:val="none" w:sz="0" w:space="0" w:color="auto"/>
                    <w:left w:val="none" w:sz="0" w:space="0" w:color="auto"/>
                    <w:bottom w:val="none" w:sz="0" w:space="0" w:color="auto"/>
                    <w:right w:val="none" w:sz="0" w:space="0" w:color="auto"/>
                  </w:divBdr>
                </w:div>
                <w:div w:id="1524905296">
                  <w:marLeft w:val="0"/>
                  <w:marRight w:val="0"/>
                  <w:marTop w:val="0"/>
                  <w:marBottom w:val="0"/>
                  <w:divBdr>
                    <w:top w:val="none" w:sz="0" w:space="0" w:color="auto"/>
                    <w:left w:val="none" w:sz="0" w:space="0" w:color="auto"/>
                    <w:bottom w:val="none" w:sz="0" w:space="0" w:color="auto"/>
                    <w:right w:val="none" w:sz="0" w:space="0" w:color="auto"/>
                  </w:divBdr>
                </w:div>
                <w:div w:id="152490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4920">
          <w:marLeft w:val="0"/>
          <w:marRight w:val="0"/>
          <w:marTop w:val="0"/>
          <w:marBottom w:val="0"/>
          <w:divBdr>
            <w:top w:val="none" w:sz="0" w:space="0" w:color="auto"/>
            <w:left w:val="none" w:sz="0" w:space="0" w:color="auto"/>
            <w:bottom w:val="none" w:sz="0" w:space="0" w:color="auto"/>
            <w:right w:val="none" w:sz="0" w:space="0" w:color="auto"/>
          </w:divBdr>
        </w:div>
        <w:div w:id="1524904924">
          <w:marLeft w:val="0"/>
          <w:marRight w:val="0"/>
          <w:marTop w:val="0"/>
          <w:marBottom w:val="0"/>
          <w:divBdr>
            <w:top w:val="none" w:sz="0" w:space="0" w:color="auto"/>
            <w:left w:val="none" w:sz="0" w:space="0" w:color="auto"/>
            <w:bottom w:val="none" w:sz="0" w:space="0" w:color="auto"/>
            <w:right w:val="none" w:sz="0" w:space="0" w:color="auto"/>
          </w:divBdr>
        </w:div>
        <w:div w:id="1524905534">
          <w:marLeft w:val="0"/>
          <w:marRight w:val="0"/>
          <w:marTop w:val="0"/>
          <w:marBottom w:val="0"/>
          <w:divBdr>
            <w:top w:val="none" w:sz="0" w:space="0" w:color="auto"/>
            <w:left w:val="none" w:sz="0" w:space="0" w:color="auto"/>
            <w:bottom w:val="none" w:sz="0" w:space="0" w:color="auto"/>
            <w:right w:val="none" w:sz="0" w:space="0" w:color="auto"/>
          </w:divBdr>
        </w:div>
      </w:divsChild>
    </w:div>
    <w:div w:id="1524906556">
      <w:marLeft w:val="0"/>
      <w:marRight w:val="0"/>
      <w:marTop w:val="0"/>
      <w:marBottom w:val="0"/>
      <w:divBdr>
        <w:top w:val="none" w:sz="0" w:space="0" w:color="auto"/>
        <w:left w:val="none" w:sz="0" w:space="0" w:color="auto"/>
        <w:bottom w:val="none" w:sz="0" w:space="0" w:color="auto"/>
        <w:right w:val="none" w:sz="0" w:space="0" w:color="auto"/>
      </w:divBdr>
    </w:div>
    <w:div w:id="1524906558">
      <w:marLeft w:val="0"/>
      <w:marRight w:val="0"/>
      <w:marTop w:val="0"/>
      <w:marBottom w:val="0"/>
      <w:divBdr>
        <w:top w:val="none" w:sz="0" w:space="0" w:color="auto"/>
        <w:left w:val="none" w:sz="0" w:space="0" w:color="auto"/>
        <w:bottom w:val="none" w:sz="0" w:space="0" w:color="auto"/>
        <w:right w:val="none" w:sz="0" w:space="0" w:color="auto"/>
      </w:divBdr>
    </w:div>
    <w:div w:id="1524906560">
      <w:marLeft w:val="0"/>
      <w:marRight w:val="0"/>
      <w:marTop w:val="0"/>
      <w:marBottom w:val="0"/>
      <w:divBdr>
        <w:top w:val="none" w:sz="0" w:space="0" w:color="auto"/>
        <w:left w:val="none" w:sz="0" w:space="0" w:color="auto"/>
        <w:bottom w:val="none" w:sz="0" w:space="0" w:color="auto"/>
        <w:right w:val="none" w:sz="0" w:space="0" w:color="auto"/>
      </w:divBdr>
    </w:div>
    <w:div w:id="1524906561">
      <w:marLeft w:val="0"/>
      <w:marRight w:val="0"/>
      <w:marTop w:val="0"/>
      <w:marBottom w:val="0"/>
      <w:divBdr>
        <w:top w:val="none" w:sz="0" w:space="0" w:color="auto"/>
        <w:left w:val="none" w:sz="0" w:space="0" w:color="auto"/>
        <w:bottom w:val="none" w:sz="0" w:space="0" w:color="auto"/>
        <w:right w:val="none" w:sz="0" w:space="0" w:color="auto"/>
      </w:divBdr>
    </w:div>
    <w:div w:id="1524906563">
      <w:marLeft w:val="0"/>
      <w:marRight w:val="0"/>
      <w:marTop w:val="0"/>
      <w:marBottom w:val="0"/>
      <w:divBdr>
        <w:top w:val="none" w:sz="0" w:space="0" w:color="auto"/>
        <w:left w:val="none" w:sz="0" w:space="0" w:color="auto"/>
        <w:bottom w:val="none" w:sz="0" w:space="0" w:color="auto"/>
        <w:right w:val="none" w:sz="0" w:space="0" w:color="auto"/>
      </w:divBdr>
    </w:div>
    <w:div w:id="1524906569">
      <w:marLeft w:val="0"/>
      <w:marRight w:val="0"/>
      <w:marTop w:val="0"/>
      <w:marBottom w:val="0"/>
      <w:divBdr>
        <w:top w:val="none" w:sz="0" w:space="0" w:color="auto"/>
        <w:left w:val="none" w:sz="0" w:space="0" w:color="auto"/>
        <w:bottom w:val="none" w:sz="0" w:space="0" w:color="auto"/>
        <w:right w:val="none" w:sz="0" w:space="0" w:color="auto"/>
      </w:divBdr>
    </w:div>
    <w:div w:id="1524906574">
      <w:marLeft w:val="0"/>
      <w:marRight w:val="0"/>
      <w:marTop w:val="0"/>
      <w:marBottom w:val="0"/>
      <w:divBdr>
        <w:top w:val="none" w:sz="0" w:space="0" w:color="auto"/>
        <w:left w:val="none" w:sz="0" w:space="0" w:color="auto"/>
        <w:bottom w:val="none" w:sz="0" w:space="0" w:color="auto"/>
        <w:right w:val="none" w:sz="0" w:space="0" w:color="auto"/>
      </w:divBdr>
    </w:div>
    <w:div w:id="1524906576">
      <w:marLeft w:val="0"/>
      <w:marRight w:val="0"/>
      <w:marTop w:val="0"/>
      <w:marBottom w:val="0"/>
      <w:divBdr>
        <w:top w:val="none" w:sz="0" w:space="0" w:color="auto"/>
        <w:left w:val="none" w:sz="0" w:space="0" w:color="auto"/>
        <w:bottom w:val="none" w:sz="0" w:space="0" w:color="auto"/>
        <w:right w:val="none" w:sz="0" w:space="0" w:color="auto"/>
      </w:divBdr>
    </w:div>
    <w:div w:id="1524906579">
      <w:marLeft w:val="0"/>
      <w:marRight w:val="0"/>
      <w:marTop w:val="0"/>
      <w:marBottom w:val="0"/>
      <w:divBdr>
        <w:top w:val="none" w:sz="0" w:space="0" w:color="auto"/>
        <w:left w:val="none" w:sz="0" w:space="0" w:color="auto"/>
        <w:bottom w:val="none" w:sz="0" w:space="0" w:color="auto"/>
        <w:right w:val="none" w:sz="0" w:space="0" w:color="auto"/>
      </w:divBdr>
    </w:div>
    <w:div w:id="1524906580">
      <w:marLeft w:val="0"/>
      <w:marRight w:val="0"/>
      <w:marTop w:val="0"/>
      <w:marBottom w:val="0"/>
      <w:divBdr>
        <w:top w:val="none" w:sz="0" w:space="0" w:color="auto"/>
        <w:left w:val="none" w:sz="0" w:space="0" w:color="auto"/>
        <w:bottom w:val="none" w:sz="0" w:space="0" w:color="auto"/>
        <w:right w:val="none" w:sz="0" w:space="0" w:color="auto"/>
      </w:divBdr>
    </w:div>
    <w:div w:id="1524906581">
      <w:marLeft w:val="0"/>
      <w:marRight w:val="0"/>
      <w:marTop w:val="0"/>
      <w:marBottom w:val="0"/>
      <w:divBdr>
        <w:top w:val="none" w:sz="0" w:space="0" w:color="auto"/>
        <w:left w:val="none" w:sz="0" w:space="0" w:color="auto"/>
        <w:bottom w:val="none" w:sz="0" w:space="0" w:color="auto"/>
        <w:right w:val="none" w:sz="0" w:space="0" w:color="auto"/>
      </w:divBdr>
    </w:div>
    <w:div w:id="1524906582">
      <w:marLeft w:val="0"/>
      <w:marRight w:val="0"/>
      <w:marTop w:val="0"/>
      <w:marBottom w:val="0"/>
      <w:divBdr>
        <w:top w:val="none" w:sz="0" w:space="0" w:color="auto"/>
        <w:left w:val="none" w:sz="0" w:space="0" w:color="auto"/>
        <w:bottom w:val="none" w:sz="0" w:space="0" w:color="auto"/>
        <w:right w:val="none" w:sz="0" w:space="0" w:color="auto"/>
      </w:divBdr>
    </w:div>
    <w:div w:id="1524906585">
      <w:marLeft w:val="0"/>
      <w:marRight w:val="0"/>
      <w:marTop w:val="0"/>
      <w:marBottom w:val="0"/>
      <w:divBdr>
        <w:top w:val="none" w:sz="0" w:space="0" w:color="auto"/>
        <w:left w:val="none" w:sz="0" w:space="0" w:color="auto"/>
        <w:bottom w:val="none" w:sz="0" w:space="0" w:color="auto"/>
        <w:right w:val="none" w:sz="0" w:space="0" w:color="auto"/>
      </w:divBdr>
    </w:div>
    <w:div w:id="1524906586">
      <w:marLeft w:val="0"/>
      <w:marRight w:val="0"/>
      <w:marTop w:val="0"/>
      <w:marBottom w:val="0"/>
      <w:divBdr>
        <w:top w:val="none" w:sz="0" w:space="0" w:color="auto"/>
        <w:left w:val="none" w:sz="0" w:space="0" w:color="auto"/>
        <w:bottom w:val="none" w:sz="0" w:space="0" w:color="auto"/>
        <w:right w:val="none" w:sz="0" w:space="0" w:color="auto"/>
      </w:divBdr>
    </w:div>
    <w:div w:id="1524906587">
      <w:marLeft w:val="0"/>
      <w:marRight w:val="0"/>
      <w:marTop w:val="0"/>
      <w:marBottom w:val="0"/>
      <w:divBdr>
        <w:top w:val="none" w:sz="0" w:space="0" w:color="auto"/>
        <w:left w:val="none" w:sz="0" w:space="0" w:color="auto"/>
        <w:bottom w:val="none" w:sz="0" w:space="0" w:color="auto"/>
        <w:right w:val="none" w:sz="0" w:space="0" w:color="auto"/>
      </w:divBdr>
    </w:div>
    <w:div w:id="1524906588">
      <w:marLeft w:val="0"/>
      <w:marRight w:val="0"/>
      <w:marTop w:val="0"/>
      <w:marBottom w:val="0"/>
      <w:divBdr>
        <w:top w:val="none" w:sz="0" w:space="0" w:color="auto"/>
        <w:left w:val="none" w:sz="0" w:space="0" w:color="auto"/>
        <w:bottom w:val="none" w:sz="0" w:space="0" w:color="auto"/>
        <w:right w:val="none" w:sz="0" w:space="0" w:color="auto"/>
      </w:divBdr>
      <w:divsChild>
        <w:div w:id="1524906071">
          <w:marLeft w:val="0"/>
          <w:marRight w:val="0"/>
          <w:marTop w:val="0"/>
          <w:marBottom w:val="0"/>
          <w:divBdr>
            <w:top w:val="none" w:sz="0" w:space="0" w:color="auto"/>
            <w:left w:val="none" w:sz="0" w:space="0" w:color="auto"/>
            <w:bottom w:val="none" w:sz="0" w:space="0" w:color="auto"/>
            <w:right w:val="none" w:sz="0" w:space="0" w:color="auto"/>
          </w:divBdr>
          <w:divsChild>
            <w:div w:id="1524905109">
              <w:marLeft w:val="0"/>
              <w:marRight w:val="0"/>
              <w:marTop w:val="0"/>
              <w:marBottom w:val="0"/>
              <w:divBdr>
                <w:top w:val="none" w:sz="0" w:space="0" w:color="auto"/>
                <w:left w:val="none" w:sz="0" w:space="0" w:color="auto"/>
                <w:bottom w:val="none" w:sz="0" w:space="0" w:color="auto"/>
                <w:right w:val="none" w:sz="0" w:space="0" w:color="auto"/>
              </w:divBdr>
              <w:divsChild>
                <w:div w:id="152490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06589">
      <w:marLeft w:val="0"/>
      <w:marRight w:val="0"/>
      <w:marTop w:val="0"/>
      <w:marBottom w:val="0"/>
      <w:divBdr>
        <w:top w:val="none" w:sz="0" w:space="0" w:color="auto"/>
        <w:left w:val="none" w:sz="0" w:space="0" w:color="auto"/>
        <w:bottom w:val="none" w:sz="0" w:space="0" w:color="auto"/>
        <w:right w:val="none" w:sz="0" w:space="0" w:color="auto"/>
      </w:divBdr>
    </w:div>
    <w:div w:id="1524906591">
      <w:marLeft w:val="0"/>
      <w:marRight w:val="0"/>
      <w:marTop w:val="0"/>
      <w:marBottom w:val="0"/>
      <w:divBdr>
        <w:top w:val="none" w:sz="0" w:space="0" w:color="auto"/>
        <w:left w:val="none" w:sz="0" w:space="0" w:color="auto"/>
        <w:bottom w:val="none" w:sz="0" w:space="0" w:color="auto"/>
        <w:right w:val="none" w:sz="0" w:space="0" w:color="auto"/>
      </w:divBdr>
      <w:divsChild>
        <w:div w:id="1524906277">
          <w:marLeft w:val="0"/>
          <w:marRight w:val="0"/>
          <w:marTop w:val="0"/>
          <w:marBottom w:val="0"/>
          <w:divBdr>
            <w:top w:val="none" w:sz="0" w:space="0" w:color="auto"/>
            <w:left w:val="none" w:sz="0" w:space="0" w:color="auto"/>
            <w:bottom w:val="none" w:sz="0" w:space="0" w:color="auto"/>
            <w:right w:val="none" w:sz="0" w:space="0" w:color="auto"/>
          </w:divBdr>
          <w:divsChild>
            <w:div w:id="152490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592">
      <w:marLeft w:val="0"/>
      <w:marRight w:val="0"/>
      <w:marTop w:val="0"/>
      <w:marBottom w:val="0"/>
      <w:divBdr>
        <w:top w:val="none" w:sz="0" w:space="0" w:color="auto"/>
        <w:left w:val="none" w:sz="0" w:space="0" w:color="auto"/>
        <w:bottom w:val="none" w:sz="0" w:space="0" w:color="auto"/>
        <w:right w:val="none" w:sz="0" w:space="0" w:color="auto"/>
      </w:divBdr>
    </w:div>
    <w:div w:id="1524906595">
      <w:marLeft w:val="0"/>
      <w:marRight w:val="0"/>
      <w:marTop w:val="0"/>
      <w:marBottom w:val="0"/>
      <w:divBdr>
        <w:top w:val="none" w:sz="0" w:space="0" w:color="auto"/>
        <w:left w:val="none" w:sz="0" w:space="0" w:color="auto"/>
        <w:bottom w:val="none" w:sz="0" w:space="0" w:color="auto"/>
        <w:right w:val="none" w:sz="0" w:space="0" w:color="auto"/>
      </w:divBdr>
    </w:div>
    <w:div w:id="1524906597">
      <w:marLeft w:val="0"/>
      <w:marRight w:val="0"/>
      <w:marTop w:val="0"/>
      <w:marBottom w:val="0"/>
      <w:divBdr>
        <w:top w:val="none" w:sz="0" w:space="0" w:color="auto"/>
        <w:left w:val="none" w:sz="0" w:space="0" w:color="auto"/>
        <w:bottom w:val="none" w:sz="0" w:space="0" w:color="auto"/>
        <w:right w:val="none" w:sz="0" w:space="0" w:color="auto"/>
      </w:divBdr>
    </w:div>
    <w:div w:id="1524906598">
      <w:marLeft w:val="0"/>
      <w:marRight w:val="0"/>
      <w:marTop w:val="0"/>
      <w:marBottom w:val="0"/>
      <w:divBdr>
        <w:top w:val="none" w:sz="0" w:space="0" w:color="auto"/>
        <w:left w:val="none" w:sz="0" w:space="0" w:color="auto"/>
        <w:bottom w:val="none" w:sz="0" w:space="0" w:color="auto"/>
        <w:right w:val="none" w:sz="0" w:space="0" w:color="auto"/>
      </w:divBdr>
    </w:div>
    <w:div w:id="1524906599">
      <w:marLeft w:val="0"/>
      <w:marRight w:val="0"/>
      <w:marTop w:val="0"/>
      <w:marBottom w:val="0"/>
      <w:divBdr>
        <w:top w:val="none" w:sz="0" w:space="0" w:color="auto"/>
        <w:left w:val="none" w:sz="0" w:space="0" w:color="auto"/>
        <w:bottom w:val="none" w:sz="0" w:space="0" w:color="auto"/>
        <w:right w:val="none" w:sz="0" w:space="0" w:color="auto"/>
      </w:divBdr>
    </w:div>
    <w:div w:id="1524906605">
      <w:marLeft w:val="0"/>
      <w:marRight w:val="0"/>
      <w:marTop w:val="0"/>
      <w:marBottom w:val="0"/>
      <w:divBdr>
        <w:top w:val="none" w:sz="0" w:space="0" w:color="auto"/>
        <w:left w:val="none" w:sz="0" w:space="0" w:color="auto"/>
        <w:bottom w:val="none" w:sz="0" w:space="0" w:color="auto"/>
        <w:right w:val="none" w:sz="0" w:space="0" w:color="auto"/>
      </w:divBdr>
    </w:div>
    <w:div w:id="1524906609">
      <w:marLeft w:val="0"/>
      <w:marRight w:val="0"/>
      <w:marTop w:val="0"/>
      <w:marBottom w:val="0"/>
      <w:divBdr>
        <w:top w:val="none" w:sz="0" w:space="0" w:color="auto"/>
        <w:left w:val="none" w:sz="0" w:space="0" w:color="auto"/>
        <w:bottom w:val="none" w:sz="0" w:space="0" w:color="auto"/>
        <w:right w:val="none" w:sz="0" w:space="0" w:color="auto"/>
      </w:divBdr>
    </w:div>
    <w:div w:id="1524906616">
      <w:marLeft w:val="0"/>
      <w:marRight w:val="0"/>
      <w:marTop w:val="0"/>
      <w:marBottom w:val="0"/>
      <w:divBdr>
        <w:top w:val="none" w:sz="0" w:space="0" w:color="auto"/>
        <w:left w:val="none" w:sz="0" w:space="0" w:color="auto"/>
        <w:bottom w:val="none" w:sz="0" w:space="0" w:color="auto"/>
        <w:right w:val="none" w:sz="0" w:space="0" w:color="auto"/>
      </w:divBdr>
    </w:div>
    <w:div w:id="1524906621">
      <w:marLeft w:val="0"/>
      <w:marRight w:val="0"/>
      <w:marTop w:val="0"/>
      <w:marBottom w:val="0"/>
      <w:divBdr>
        <w:top w:val="none" w:sz="0" w:space="0" w:color="auto"/>
        <w:left w:val="none" w:sz="0" w:space="0" w:color="auto"/>
        <w:bottom w:val="none" w:sz="0" w:space="0" w:color="auto"/>
        <w:right w:val="none" w:sz="0" w:space="0" w:color="auto"/>
      </w:divBdr>
      <w:divsChild>
        <w:div w:id="1524905305">
          <w:marLeft w:val="0"/>
          <w:marRight w:val="0"/>
          <w:marTop w:val="0"/>
          <w:marBottom w:val="0"/>
          <w:divBdr>
            <w:top w:val="none" w:sz="0" w:space="0" w:color="auto"/>
            <w:left w:val="none" w:sz="0" w:space="0" w:color="auto"/>
            <w:bottom w:val="none" w:sz="0" w:space="0" w:color="auto"/>
            <w:right w:val="none" w:sz="0" w:space="0" w:color="auto"/>
          </w:divBdr>
        </w:div>
      </w:divsChild>
    </w:div>
    <w:div w:id="1524906622">
      <w:marLeft w:val="0"/>
      <w:marRight w:val="0"/>
      <w:marTop w:val="0"/>
      <w:marBottom w:val="0"/>
      <w:divBdr>
        <w:top w:val="none" w:sz="0" w:space="0" w:color="auto"/>
        <w:left w:val="none" w:sz="0" w:space="0" w:color="auto"/>
        <w:bottom w:val="none" w:sz="0" w:space="0" w:color="auto"/>
        <w:right w:val="none" w:sz="0" w:space="0" w:color="auto"/>
      </w:divBdr>
    </w:div>
    <w:div w:id="1524906623">
      <w:marLeft w:val="0"/>
      <w:marRight w:val="0"/>
      <w:marTop w:val="0"/>
      <w:marBottom w:val="0"/>
      <w:divBdr>
        <w:top w:val="none" w:sz="0" w:space="0" w:color="auto"/>
        <w:left w:val="none" w:sz="0" w:space="0" w:color="auto"/>
        <w:bottom w:val="none" w:sz="0" w:space="0" w:color="auto"/>
        <w:right w:val="none" w:sz="0" w:space="0" w:color="auto"/>
      </w:divBdr>
      <w:divsChild>
        <w:div w:id="1524906656">
          <w:marLeft w:val="0"/>
          <w:marRight w:val="0"/>
          <w:marTop w:val="0"/>
          <w:marBottom w:val="0"/>
          <w:divBdr>
            <w:top w:val="none" w:sz="0" w:space="0" w:color="auto"/>
            <w:left w:val="none" w:sz="0" w:space="0" w:color="auto"/>
            <w:bottom w:val="none" w:sz="0" w:space="0" w:color="auto"/>
            <w:right w:val="none" w:sz="0" w:space="0" w:color="auto"/>
          </w:divBdr>
          <w:divsChild>
            <w:div w:id="152490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624">
      <w:marLeft w:val="0"/>
      <w:marRight w:val="0"/>
      <w:marTop w:val="0"/>
      <w:marBottom w:val="0"/>
      <w:divBdr>
        <w:top w:val="none" w:sz="0" w:space="0" w:color="auto"/>
        <w:left w:val="none" w:sz="0" w:space="0" w:color="auto"/>
        <w:bottom w:val="none" w:sz="0" w:space="0" w:color="auto"/>
        <w:right w:val="none" w:sz="0" w:space="0" w:color="auto"/>
      </w:divBdr>
    </w:div>
    <w:div w:id="1524906628">
      <w:marLeft w:val="0"/>
      <w:marRight w:val="0"/>
      <w:marTop w:val="0"/>
      <w:marBottom w:val="0"/>
      <w:divBdr>
        <w:top w:val="none" w:sz="0" w:space="0" w:color="auto"/>
        <w:left w:val="none" w:sz="0" w:space="0" w:color="auto"/>
        <w:bottom w:val="none" w:sz="0" w:space="0" w:color="auto"/>
        <w:right w:val="none" w:sz="0" w:space="0" w:color="auto"/>
      </w:divBdr>
    </w:div>
    <w:div w:id="1524906631">
      <w:marLeft w:val="0"/>
      <w:marRight w:val="0"/>
      <w:marTop w:val="0"/>
      <w:marBottom w:val="0"/>
      <w:divBdr>
        <w:top w:val="none" w:sz="0" w:space="0" w:color="auto"/>
        <w:left w:val="none" w:sz="0" w:space="0" w:color="auto"/>
        <w:bottom w:val="none" w:sz="0" w:space="0" w:color="auto"/>
        <w:right w:val="none" w:sz="0" w:space="0" w:color="auto"/>
      </w:divBdr>
    </w:div>
    <w:div w:id="1524906632">
      <w:marLeft w:val="0"/>
      <w:marRight w:val="0"/>
      <w:marTop w:val="0"/>
      <w:marBottom w:val="0"/>
      <w:divBdr>
        <w:top w:val="none" w:sz="0" w:space="0" w:color="auto"/>
        <w:left w:val="none" w:sz="0" w:space="0" w:color="auto"/>
        <w:bottom w:val="none" w:sz="0" w:space="0" w:color="auto"/>
        <w:right w:val="none" w:sz="0" w:space="0" w:color="auto"/>
      </w:divBdr>
      <w:divsChild>
        <w:div w:id="1524903874">
          <w:marLeft w:val="0"/>
          <w:marRight w:val="0"/>
          <w:marTop w:val="0"/>
          <w:marBottom w:val="0"/>
          <w:divBdr>
            <w:top w:val="none" w:sz="0" w:space="0" w:color="auto"/>
            <w:left w:val="none" w:sz="0" w:space="0" w:color="auto"/>
            <w:bottom w:val="none" w:sz="0" w:space="0" w:color="auto"/>
            <w:right w:val="none" w:sz="0" w:space="0" w:color="auto"/>
          </w:divBdr>
          <w:divsChild>
            <w:div w:id="1524904257">
              <w:marLeft w:val="0"/>
              <w:marRight w:val="0"/>
              <w:marTop w:val="0"/>
              <w:marBottom w:val="0"/>
              <w:divBdr>
                <w:top w:val="none" w:sz="0" w:space="0" w:color="auto"/>
                <w:left w:val="none" w:sz="0" w:space="0" w:color="auto"/>
                <w:bottom w:val="none" w:sz="0" w:space="0" w:color="auto"/>
                <w:right w:val="none" w:sz="0" w:space="0" w:color="auto"/>
              </w:divBdr>
            </w:div>
          </w:divsChild>
        </w:div>
        <w:div w:id="1524904345">
          <w:marLeft w:val="0"/>
          <w:marRight w:val="0"/>
          <w:marTop w:val="0"/>
          <w:marBottom w:val="0"/>
          <w:divBdr>
            <w:top w:val="none" w:sz="0" w:space="0" w:color="auto"/>
            <w:left w:val="none" w:sz="0" w:space="0" w:color="auto"/>
            <w:bottom w:val="none" w:sz="0" w:space="0" w:color="auto"/>
            <w:right w:val="none" w:sz="0" w:space="0" w:color="auto"/>
          </w:divBdr>
          <w:divsChild>
            <w:div w:id="152490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633">
      <w:marLeft w:val="0"/>
      <w:marRight w:val="0"/>
      <w:marTop w:val="0"/>
      <w:marBottom w:val="0"/>
      <w:divBdr>
        <w:top w:val="none" w:sz="0" w:space="0" w:color="auto"/>
        <w:left w:val="none" w:sz="0" w:space="0" w:color="auto"/>
        <w:bottom w:val="none" w:sz="0" w:space="0" w:color="auto"/>
        <w:right w:val="none" w:sz="0" w:space="0" w:color="auto"/>
      </w:divBdr>
    </w:div>
    <w:div w:id="1524906637">
      <w:marLeft w:val="0"/>
      <w:marRight w:val="0"/>
      <w:marTop w:val="0"/>
      <w:marBottom w:val="0"/>
      <w:divBdr>
        <w:top w:val="none" w:sz="0" w:space="0" w:color="auto"/>
        <w:left w:val="none" w:sz="0" w:space="0" w:color="auto"/>
        <w:bottom w:val="none" w:sz="0" w:space="0" w:color="auto"/>
        <w:right w:val="none" w:sz="0" w:space="0" w:color="auto"/>
      </w:divBdr>
    </w:div>
    <w:div w:id="1524906638">
      <w:marLeft w:val="0"/>
      <w:marRight w:val="0"/>
      <w:marTop w:val="0"/>
      <w:marBottom w:val="0"/>
      <w:divBdr>
        <w:top w:val="none" w:sz="0" w:space="0" w:color="auto"/>
        <w:left w:val="none" w:sz="0" w:space="0" w:color="auto"/>
        <w:bottom w:val="none" w:sz="0" w:space="0" w:color="auto"/>
        <w:right w:val="none" w:sz="0" w:space="0" w:color="auto"/>
      </w:divBdr>
    </w:div>
    <w:div w:id="1524906643">
      <w:marLeft w:val="0"/>
      <w:marRight w:val="0"/>
      <w:marTop w:val="0"/>
      <w:marBottom w:val="0"/>
      <w:divBdr>
        <w:top w:val="none" w:sz="0" w:space="0" w:color="auto"/>
        <w:left w:val="none" w:sz="0" w:space="0" w:color="auto"/>
        <w:bottom w:val="none" w:sz="0" w:space="0" w:color="auto"/>
        <w:right w:val="none" w:sz="0" w:space="0" w:color="auto"/>
      </w:divBdr>
    </w:div>
    <w:div w:id="1524906650">
      <w:marLeft w:val="0"/>
      <w:marRight w:val="0"/>
      <w:marTop w:val="0"/>
      <w:marBottom w:val="0"/>
      <w:divBdr>
        <w:top w:val="none" w:sz="0" w:space="0" w:color="auto"/>
        <w:left w:val="none" w:sz="0" w:space="0" w:color="auto"/>
        <w:bottom w:val="none" w:sz="0" w:space="0" w:color="auto"/>
        <w:right w:val="none" w:sz="0" w:space="0" w:color="auto"/>
      </w:divBdr>
      <w:divsChild>
        <w:div w:id="1524904839">
          <w:marLeft w:val="0"/>
          <w:marRight w:val="0"/>
          <w:marTop w:val="0"/>
          <w:marBottom w:val="0"/>
          <w:divBdr>
            <w:top w:val="none" w:sz="0" w:space="0" w:color="auto"/>
            <w:left w:val="none" w:sz="0" w:space="0" w:color="auto"/>
            <w:bottom w:val="none" w:sz="0" w:space="0" w:color="auto"/>
            <w:right w:val="none" w:sz="0" w:space="0" w:color="auto"/>
          </w:divBdr>
        </w:div>
        <w:div w:id="1524906197">
          <w:marLeft w:val="0"/>
          <w:marRight w:val="0"/>
          <w:marTop w:val="0"/>
          <w:marBottom w:val="0"/>
          <w:divBdr>
            <w:top w:val="none" w:sz="0" w:space="0" w:color="auto"/>
            <w:left w:val="none" w:sz="0" w:space="0" w:color="auto"/>
            <w:bottom w:val="none" w:sz="0" w:space="0" w:color="auto"/>
            <w:right w:val="none" w:sz="0" w:space="0" w:color="auto"/>
          </w:divBdr>
          <w:divsChild>
            <w:div w:id="1524905582">
              <w:marLeft w:val="0"/>
              <w:marRight w:val="0"/>
              <w:marTop w:val="0"/>
              <w:marBottom w:val="0"/>
              <w:divBdr>
                <w:top w:val="none" w:sz="0" w:space="0" w:color="auto"/>
                <w:left w:val="none" w:sz="0" w:space="0" w:color="auto"/>
                <w:bottom w:val="none" w:sz="0" w:space="0" w:color="auto"/>
                <w:right w:val="none" w:sz="0" w:space="0" w:color="auto"/>
              </w:divBdr>
              <w:divsChild>
                <w:div w:id="1524906254">
                  <w:marLeft w:val="0"/>
                  <w:marRight w:val="0"/>
                  <w:marTop w:val="0"/>
                  <w:marBottom w:val="0"/>
                  <w:divBdr>
                    <w:top w:val="none" w:sz="0" w:space="0" w:color="auto"/>
                    <w:left w:val="none" w:sz="0" w:space="0" w:color="auto"/>
                    <w:bottom w:val="none" w:sz="0" w:space="0" w:color="auto"/>
                    <w:right w:val="none" w:sz="0" w:space="0" w:color="auto"/>
                  </w:divBdr>
                  <w:divsChild>
                    <w:div w:id="1524906335">
                      <w:marLeft w:val="0"/>
                      <w:marRight w:val="0"/>
                      <w:marTop w:val="0"/>
                      <w:marBottom w:val="0"/>
                      <w:divBdr>
                        <w:top w:val="none" w:sz="0" w:space="0" w:color="auto"/>
                        <w:left w:val="none" w:sz="0" w:space="0" w:color="auto"/>
                        <w:bottom w:val="none" w:sz="0" w:space="0" w:color="auto"/>
                        <w:right w:val="none" w:sz="0" w:space="0" w:color="auto"/>
                      </w:divBdr>
                      <w:divsChild>
                        <w:div w:id="152490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906652">
      <w:marLeft w:val="0"/>
      <w:marRight w:val="0"/>
      <w:marTop w:val="0"/>
      <w:marBottom w:val="0"/>
      <w:divBdr>
        <w:top w:val="none" w:sz="0" w:space="0" w:color="auto"/>
        <w:left w:val="none" w:sz="0" w:space="0" w:color="auto"/>
        <w:bottom w:val="none" w:sz="0" w:space="0" w:color="auto"/>
        <w:right w:val="none" w:sz="0" w:space="0" w:color="auto"/>
      </w:divBdr>
    </w:div>
    <w:div w:id="1524906653">
      <w:marLeft w:val="0"/>
      <w:marRight w:val="0"/>
      <w:marTop w:val="0"/>
      <w:marBottom w:val="0"/>
      <w:divBdr>
        <w:top w:val="none" w:sz="0" w:space="0" w:color="auto"/>
        <w:left w:val="none" w:sz="0" w:space="0" w:color="auto"/>
        <w:bottom w:val="none" w:sz="0" w:space="0" w:color="auto"/>
        <w:right w:val="none" w:sz="0" w:space="0" w:color="auto"/>
      </w:divBdr>
    </w:div>
    <w:div w:id="1524906654">
      <w:marLeft w:val="0"/>
      <w:marRight w:val="0"/>
      <w:marTop w:val="0"/>
      <w:marBottom w:val="0"/>
      <w:divBdr>
        <w:top w:val="none" w:sz="0" w:space="0" w:color="auto"/>
        <w:left w:val="none" w:sz="0" w:space="0" w:color="auto"/>
        <w:bottom w:val="none" w:sz="0" w:space="0" w:color="auto"/>
        <w:right w:val="none" w:sz="0" w:space="0" w:color="auto"/>
      </w:divBdr>
    </w:div>
    <w:div w:id="1524906662">
      <w:marLeft w:val="0"/>
      <w:marRight w:val="0"/>
      <w:marTop w:val="0"/>
      <w:marBottom w:val="0"/>
      <w:divBdr>
        <w:top w:val="none" w:sz="0" w:space="0" w:color="auto"/>
        <w:left w:val="none" w:sz="0" w:space="0" w:color="auto"/>
        <w:bottom w:val="none" w:sz="0" w:space="0" w:color="auto"/>
        <w:right w:val="none" w:sz="0" w:space="0" w:color="auto"/>
      </w:divBdr>
    </w:div>
    <w:div w:id="1524906663">
      <w:marLeft w:val="0"/>
      <w:marRight w:val="0"/>
      <w:marTop w:val="0"/>
      <w:marBottom w:val="0"/>
      <w:divBdr>
        <w:top w:val="none" w:sz="0" w:space="0" w:color="auto"/>
        <w:left w:val="none" w:sz="0" w:space="0" w:color="auto"/>
        <w:bottom w:val="none" w:sz="0" w:space="0" w:color="auto"/>
        <w:right w:val="none" w:sz="0" w:space="0" w:color="auto"/>
      </w:divBdr>
    </w:div>
    <w:div w:id="1524906664">
      <w:marLeft w:val="0"/>
      <w:marRight w:val="0"/>
      <w:marTop w:val="0"/>
      <w:marBottom w:val="0"/>
      <w:divBdr>
        <w:top w:val="none" w:sz="0" w:space="0" w:color="auto"/>
        <w:left w:val="none" w:sz="0" w:space="0" w:color="auto"/>
        <w:bottom w:val="none" w:sz="0" w:space="0" w:color="auto"/>
        <w:right w:val="none" w:sz="0" w:space="0" w:color="auto"/>
      </w:divBdr>
    </w:div>
    <w:div w:id="1524906668">
      <w:marLeft w:val="0"/>
      <w:marRight w:val="0"/>
      <w:marTop w:val="0"/>
      <w:marBottom w:val="0"/>
      <w:divBdr>
        <w:top w:val="none" w:sz="0" w:space="0" w:color="auto"/>
        <w:left w:val="none" w:sz="0" w:space="0" w:color="auto"/>
        <w:bottom w:val="none" w:sz="0" w:space="0" w:color="auto"/>
        <w:right w:val="none" w:sz="0" w:space="0" w:color="auto"/>
      </w:divBdr>
    </w:div>
    <w:div w:id="1524906672">
      <w:marLeft w:val="0"/>
      <w:marRight w:val="0"/>
      <w:marTop w:val="0"/>
      <w:marBottom w:val="0"/>
      <w:divBdr>
        <w:top w:val="none" w:sz="0" w:space="0" w:color="auto"/>
        <w:left w:val="none" w:sz="0" w:space="0" w:color="auto"/>
        <w:bottom w:val="none" w:sz="0" w:space="0" w:color="auto"/>
        <w:right w:val="none" w:sz="0" w:space="0" w:color="auto"/>
      </w:divBdr>
    </w:div>
    <w:div w:id="1524906674">
      <w:marLeft w:val="0"/>
      <w:marRight w:val="0"/>
      <w:marTop w:val="0"/>
      <w:marBottom w:val="0"/>
      <w:divBdr>
        <w:top w:val="none" w:sz="0" w:space="0" w:color="auto"/>
        <w:left w:val="none" w:sz="0" w:space="0" w:color="auto"/>
        <w:bottom w:val="none" w:sz="0" w:space="0" w:color="auto"/>
        <w:right w:val="none" w:sz="0" w:space="0" w:color="auto"/>
      </w:divBdr>
      <w:divsChild>
        <w:div w:id="1524905415">
          <w:marLeft w:val="0"/>
          <w:marRight w:val="0"/>
          <w:marTop w:val="0"/>
          <w:marBottom w:val="0"/>
          <w:divBdr>
            <w:top w:val="none" w:sz="0" w:space="0" w:color="auto"/>
            <w:left w:val="none" w:sz="0" w:space="0" w:color="auto"/>
            <w:bottom w:val="none" w:sz="0" w:space="0" w:color="auto"/>
            <w:right w:val="none" w:sz="0" w:space="0" w:color="auto"/>
          </w:divBdr>
          <w:divsChild>
            <w:div w:id="15249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676">
      <w:marLeft w:val="0"/>
      <w:marRight w:val="0"/>
      <w:marTop w:val="0"/>
      <w:marBottom w:val="0"/>
      <w:divBdr>
        <w:top w:val="none" w:sz="0" w:space="0" w:color="auto"/>
        <w:left w:val="none" w:sz="0" w:space="0" w:color="auto"/>
        <w:bottom w:val="none" w:sz="0" w:space="0" w:color="auto"/>
        <w:right w:val="none" w:sz="0" w:space="0" w:color="auto"/>
      </w:divBdr>
    </w:div>
    <w:div w:id="1524906681">
      <w:marLeft w:val="0"/>
      <w:marRight w:val="0"/>
      <w:marTop w:val="0"/>
      <w:marBottom w:val="0"/>
      <w:divBdr>
        <w:top w:val="none" w:sz="0" w:space="0" w:color="auto"/>
        <w:left w:val="none" w:sz="0" w:space="0" w:color="auto"/>
        <w:bottom w:val="none" w:sz="0" w:space="0" w:color="auto"/>
        <w:right w:val="none" w:sz="0" w:space="0" w:color="auto"/>
      </w:divBdr>
    </w:div>
    <w:div w:id="1524906682">
      <w:marLeft w:val="0"/>
      <w:marRight w:val="0"/>
      <w:marTop w:val="0"/>
      <w:marBottom w:val="0"/>
      <w:divBdr>
        <w:top w:val="none" w:sz="0" w:space="0" w:color="auto"/>
        <w:left w:val="none" w:sz="0" w:space="0" w:color="auto"/>
        <w:bottom w:val="none" w:sz="0" w:space="0" w:color="auto"/>
        <w:right w:val="none" w:sz="0" w:space="0" w:color="auto"/>
      </w:divBdr>
      <w:divsChild>
        <w:div w:id="1524905450">
          <w:marLeft w:val="0"/>
          <w:marRight w:val="0"/>
          <w:marTop w:val="0"/>
          <w:marBottom w:val="0"/>
          <w:divBdr>
            <w:top w:val="none" w:sz="0" w:space="0" w:color="auto"/>
            <w:left w:val="none" w:sz="0" w:space="0" w:color="auto"/>
            <w:bottom w:val="none" w:sz="0" w:space="0" w:color="auto"/>
            <w:right w:val="none" w:sz="0" w:space="0" w:color="auto"/>
          </w:divBdr>
          <w:divsChild>
            <w:div w:id="1524903891">
              <w:marLeft w:val="0"/>
              <w:marRight w:val="0"/>
              <w:marTop w:val="0"/>
              <w:marBottom w:val="0"/>
              <w:divBdr>
                <w:top w:val="none" w:sz="0" w:space="0" w:color="auto"/>
                <w:left w:val="none" w:sz="0" w:space="0" w:color="auto"/>
                <w:bottom w:val="none" w:sz="0" w:space="0" w:color="auto"/>
                <w:right w:val="none" w:sz="0" w:space="0" w:color="auto"/>
              </w:divBdr>
            </w:div>
            <w:div w:id="152490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683">
      <w:marLeft w:val="0"/>
      <w:marRight w:val="0"/>
      <w:marTop w:val="0"/>
      <w:marBottom w:val="0"/>
      <w:divBdr>
        <w:top w:val="none" w:sz="0" w:space="0" w:color="auto"/>
        <w:left w:val="none" w:sz="0" w:space="0" w:color="auto"/>
        <w:bottom w:val="none" w:sz="0" w:space="0" w:color="auto"/>
        <w:right w:val="none" w:sz="0" w:space="0" w:color="auto"/>
      </w:divBdr>
    </w:div>
    <w:div w:id="1524906685">
      <w:marLeft w:val="0"/>
      <w:marRight w:val="0"/>
      <w:marTop w:val="0"/>
      <w:marBottom w:val="0"/>
      <w:divBdr>
        <w:top w:val="none" w:sz="0" w:space="0" w:color="auto"/>
        <w:left w:val="none" w:sz="0" w:space="0" w:color="auto"/>
        <w:bottom w:val="none" w:sz="0" w:space="0" w:color="auto"/>
        <w:right w:val="none" w:sz="0" w:space="0" w:color="auto"/>
      </w:divBdr>
    </w:div>
    <w:div w:id="1524906686">
      <w:marLeft w:val="0"/>
      <w:marRight w:val="0"/>
      <w:marTop w:val="0"/>
      <w:marBottom w:val="0"/>
      <w:divBdr>
        <w:top w:val="none" w:sz="0" w:space="0" w:color="auto"/>
        <w:left w:val="none" w:sz="0" w:space="0" w:color="auto"/>
        <w:bottom w:val="none" w:sz="0" w:space="0" w:color="auto"/>
        <w:right w:val="none" w:sz="0" w:space="0" w:color="auto"/>
      </w:divBdr>
    </w:div>
    <w:div w:id="1524906687">
      <w:marLeft w:val="0"/>
      <w:marRight w:val="0"/>
      <w:marTop w:val="0"/>
      <w:marBottom w:val="0"/>
      <w:divBdr>
        <w:top w:val="none" w:sz="0" w:space="0" w:color="auto"/>
        <w:left w:val="none" w:sz="0" w:space="0" w:color="auto"/>
        <w:bottom w:val="none" w:sz="0" w:space="0" w:color="auto"/>
        <w:right w:val="none" w:sz="0" w:space="0" w:color="auto"/>
      </w:divBdr>
    </w:div>
    <w:div w:id="1524906689">
      <w:marLeft w:val="0"/>
      <w:marRight w:val="0"/>
      <w:marTop w:val="0"/>
      <w:marBottom w:val="0"/>
      <w:divBdr>
        <w:top w:val="none" w:sz="0" w:space="0" w:color="auto"/>
        <w:left w:val="none" w:sz="0" w:space="0" w:color="auto"/>
        <w:bottom w:val="none" w:sz="0" w:space="0" w:color="auto"/>
        <w:right w:val="none" w:sz="0" w:space="0" w:color="auto"/>
      </w:divBdr>
    </w:div>
    <w:div w:id="1524906692">
      <w:marLeft w:val="0"/>
      <w:marRight w:val="0"/>
      <w:marTop w:val="0"/>
      <w:marBottom w:val="0"/>
      <w:divBdr>
        <w:top w:val="none" w:sz="0" w:space="0" w:color="auto"/>
        <w:left w:val="none" w:sz="0" w:space="0" w:color="auto"/>
        <w:bottom w:val="none" w:sz="0" w:space="0" w:color="auto"/>
        <w:right w:val="none" w:sz="0" w:space="0" w:color="auto"/>
      </w:divBdr>
      <w:divsChild>
        <w:div w:id="1524906310">
          <w:marLeft w:val="0"/>
          <w:marRight w:val="0"/>
          <w:marTop w:val="0"/>
          <w:marBottom w:val="0"/>
          <w:divBdr>
            <w:top w:val="none" w:sz="0" w:space="0" w:color="auto"/>
            <w:left w:val="none" w:sz="0" w:space="0" w:color="auto"/>
            <w:bottom w:val="none" w:sz="0" w:space="0" w:color="auto"/>
            <w:right w:val="none" w:sz="0" w:space="0" w:color="auto"/>
          </w:divBdr>
          <w:divsChild>
            <w:div w:id="152490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696">
      <w:marLeft w:val="0"/>
      <w:marRight w:val="0"/>
      <w:marTop w:val="0"/>
      <w:marBottom w:val="0"/>
      <w:divBdr>
        <w:top w:val="none" w:sz="0" w:space="0" w:color="auto"/>
        <w:left w:val="none" w:sz="0" w:space="0" w:color="auto"/>
        <w:bottom w:val="none" w:sz="0" w:space="0" w:color="auto"/>
        <w:right w:val="none" w:sz="0" w:space="0" w:color="auto"/>
      </w:divBdr>
    </w:div>
    <w:div w:id="1524906697">
      <w:marLeft w:val="0"/>
      <w:marRight w:val="0"/>
      <w:marTop w:val="0"/>
      <w:marBottom w:val="0"/>
      <w:divBdr>
        <w:top w:val="none" w:sz="0" w:space="0" w:color="auto"/>
        <w:left w:val="none" w:sz="0" w:space="0" w:color="auto"/>
        <w:bottom w:val="none" w:sz="0" w:space="0" w:color="auto"/>
        <w:right w:val="none" w:sz="0" w:space="0" w:color="auto"/>
      </w:divBdr>
    </w:div>
    <w:div w:id="1524906705">
      <w:marLeft w:val="0"/>
      <w:marRight w:val="0"/>
      <w:marTop w:val="0"/>
      <w:marBottom w:val="0"/>
      <w:divBdr>
        <w:top w:val="none" w:sz="0" w:space="0" w:color="auto"/>
        <w:left w:val="none" w:sz="0" w:space="0" w:color="auto"/>
        <w:bottom w:val="none" w:sz="0" w:space="0" w:color="auto"/>
        <w:right w:val="none" w:sz="0" w:space="0" w:color="auto"/>
      </w:divBdr>
      <w:divsChild>
        <w:div w:id="1524904084">
          <w:marLeft w:val="0"/>
          <w:marRight w:val="0"/>
          <w:marTop w:val="0"/>
          <w:marBottom w:val="0"/>
          <w:divBdr>
            <w:top w:val="none" w:sz="0" w:space="0" w:color="auto"/>
            <w:left w:val="none" w:sz="0" w:space="0" w:color="auto"/>
            <w:bottom w:val="none" w:sz="0" w:space="0" w:color="auto"/>
            <w:right w:val="none" w:sz="0" w:space="0" w:color="auto"/>
          </w:divBdr>
        </w:div>
        <w:div w:id="1524904280">
          <w:marLeft w:val="0"/>
          <w:marRight w:val="0"/>
          <w:marTop w:val="0"/>
          <w:marBottom w:val="0"/>
          <w:divBdr>
            <w:top w:val="none" w:sz="0" w:space="0" w:color="auto"/>
            <w:left w:val="none" w:sz="0" w:space="0" w:color="auto"/>
            <w:bottom w:val="none" w:sz="0" w:space="0" w:color="auto"/>
            <w:right w:val="none" w:sz="0" w:space="0" w:color="auto"/>
          </w:divBdr>
        </w:div>
        <w:div w:id="1524905166">
          <w:marLeft w:val="0"/>
          <w:marRight w:val="0"/>
          <w:marTop w:val="0"/>
          <w:marBottom w:val="0"/>
          <w:divBdr>
            <w:top w:val="none" w:sz="0" w:space="0" w:color="auto"/>
            <w:left w:val="none" w:sz="0" w:space="0" w:color="auto"/>
            <w:bottom w:val="none" w:sz="0" w:space="0" w:color="auto"/>
            <w:right w:val="none" w:sz="0" w:space="0" w:color="auto"/>
          </w:divBdr>
        </w:div>
        <w:div w:id="1524905781">
          <w:marLeft w:val="0"/>
          <w:marRight w:val="0"/>
          <w:marTop w:val="0"/>
          <w:marBottom w:val="0"/>
          <w:divBdr>
            <w:top w:val="none" w:sz="0" w:space="0" w:color="auto"/>
            <w:left w:val="none" w:sz="0" w:space="0" w:color="auto"/>
            <w:bottom w:val="none" w:sz="0" w:space="0" w:color="auto"/>
            <w:right w:val="none" w:sz="0" w:space="0" w:color="auto"/>
          </w:divBdr>
        </w:div>
        <w:div w:id="1524906328">
          <w:marLeft w:val="0"/>
          <w:marRight w:val="0"/>
          <w:marTop w:val="0"/>
          <w:marBottom w:val="0"/>
          <w:divBdr>
            <w:top w:val="none" w:sz="0" w:space="0" w:color="auto"/>
            <w:left w:val="none" w:sz="0" w:space="0" w:color="auto"/>
            <w:bottom w:val="none" w:sz="0" w:space="0" w:color="auto"/>
            <w:right w:val="none" w:sz="0" w:space="0" w:color="auto"/>
          </w:divBdr>
          <w:divsChild>
            <w:div w:id="1524904824">
              <w:marLeft w:val="0"/>
              <w:marRight w:val="0"/>
              <w:marTop w:val="0"/>
              <w:marBottom w:val="0"/>
              <w:divBdr>
                <w:top w:val="none" w:sz="0" w:space="0" w:color="auto"/>
                <w:left w:val="none" w:sz="0" w:space="0" w:color="auto"/>
                <w:bottom w:val="none" w:sz="0" w:space="0" w:color="auto"/>
                <w:right w:val="none" w:sz="0" w:space="0" w:color="auto"/>
              </w:divBdr>
            </w:div>
            <w:div w:id="152490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06711">
      <w:marLeft w:val="0"/>
      <w:marRight w:val="0"/>
      <w:marTop w:val="0"/>
      <w:marBottom w:val="0"/>
      <w:divBdr>
        <w:top w:val="none" w:sz="0" w:space="0" w:color="auto"/>
        <w:left w:val="none" w:sz="0" w:space="0" w:color="auto"/>
        <w:bottom w:val="none" w:sz="0" w:space="0" w:color="auto"/>
        <w:right w:val="none" w:sz="0" w:space="0" w:color="auto"/>
      </w:divBdr>
    </w:div>
    <w:div w:id="1524906712">
      <w:marLeft w:val="0"/>
      <w:marRight w:val="0"/>
      <w:marTop w:val="0"/>
      <w:marBottom w:val="0"/>
      <w:divBdr>
        <w:top w:val="none" w:sz="0" w:space="0" w:color="auto"/>
        <w:left w:val="none" w:sz="0" w:space="0" w:color="auto"/>
        <w:bottom w:val="none" w:sz="0" w:space="0" w:color="auto"/>
        <w:right w:val="none" w:sz="0" w:space="0" w:color="auto"/>
      </w:divBdr>
      <w:divsChild>
        <w:div w:id="1524904522">
          <w:marLeft w:val="0"/>
          <w:marRight w:val="0"/>
          <w:marTop w:val="0"/>
          <w:marBottom w:val="0"/>
          <w:divBdr>
            <w:top w:val="none" w:sz="0" w:space="0" w:color="auto"/>
            <w:left w:val="none" w:sz="0" w:space="0" w:color="auto"/>
            <w:bottom w:val="none" w:sz="0" w:space="0" w:color="auto"/>
            <w:right w:val="none" w:sz="0" w:space="0" w:color="auto"/>
          </w:divBdr>
          <w:divsChild>
            <w:div w:id="1524905211">
              <w:marLeft w:val="0"/>
              <w:marRight w:val="0"/>
              <w:marTop w:val="0"/>
              <w:marBottom w:val="0"/>
              <w:divBdr>
                <w:top w:val="none" w:sz="0" w:space="0" w:color="auto"/>
                <w:left w:val="none" w:sz="0" w:space="0" w:color="auto"/>
                <w:bottom w:val="none" w:sz="0" w:space="0" w:color="auto"/>
                <w:right w:val="none" w:sz="0" w:space="0" w:color="auto"/>
              </w:divBdr>
              <w:divsChild>
                <w:div w:id="1524906571">
                  <w:marLeft w:val="0"/>
                  <w:marRight w:val="0"/>
                  <w:marTop w:val="0"/>
                  <w:marBottom w:val="0"/>
                  <w:divBdr>
                    <w:top w:val="none" w:sz="0" w:space="0" w:color="auto"/>
                    <w:left w:val="none" w:sz="0" w:space="0" w:color="auto"/>
                    <w:bottom w:val="none" w:sz="0" w:space="0" w:color="auto"/>
                    <w:right w:val="none" w:sz="0" w:space="0" w:color="auto"/>
                  </w:divBdr>
                  <w:divsChild>
                    <w:div w:id="1524905996">
                      <w:marLeft w:val="0"/>
                      <w:marRight w:val="0"/>
                      <w:marTop w:val="0"/>
                      <w:marBottom w:val="0"/>
                      <w:divBdr>
                        <w:top w:val="none" w:sz="0" w:space="0" w:color="auto"/>
                        <w:left w:val="none" w:sz="0" w:space="0" w:color="auto"/>
                        <w:bottom w:val="none" w:sz="0" w:space="0" w:color="auto"/>
                        <w:right w:val="none" w:sz="0" w:space="0" w:color="auto"/>
                      </w:divBdr>
                      <w:divsChild>
                        <w:div w:id="1524906229">
                          <w:marLeft w:val="0"/>
                          <w:marRight w:val="0"/>
                          <w:marTop w:val="0"/>
                          <w:marBottom w:val="0"/>
                          <w:divBdr>
                            <w:top w:val="none" w:sz="0" w:space="0" w:color="auto"/>
                            <w:left w:val="none" w:sz="0" w:space="0" w:color="auto"/>
                            <w:bottom w:val="none" w:sz="0" w:space="0" w:color="auto"/>
                            <w:right w:val="none" w:sz="0" w:space="0" w:color="auto"/>
                          </w:divBdr>
                          <w:divsChild>
                            <w:div w:id="152490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906714">
      <w:marLeft w:val="0"/>
      <w:marRight w:val="0"/>
      <w:marTop w:val="0"/>
      <w:marBottom w:val="0"/>
      <w:divBdr>
        <w:top w:val="none" w:sz="0" w:space="0" w:color="auto"/>
        <w:left w:val="none" w:sz="0" w:space="0" w:color="auto"/>
        <w:bottom w:val="none" w:sz="0" w:space="0" w:color="auto"/>
        <w:right w:val="none" w:sz="0" w:space="0" w:color="auto"/>
      </w:divBdr>
    </w:div>
    <w:div w:id="1524906715">
      <w:marLeft w:val="0"/>
      <w:marRight w:val="0"/>
      <w:marTop w:val="0"/>
      <w:marBottom w:val="0"/>
      <w:divBdr>
        <w:top w:val="none" w:sz="0" w:space="0" w:color="auto"/>
        <w:left w:val="none" w:sz="0" w:space="0" w:color="auto"/>
        <w:bottom w:val="none" w:sz="0" w:space="0" w:color="auto"/>
        <w:right w:val="none" w:sz="0" w:space="0" w:color="auto"/>
      </w:divBdr>
    </w:div>
    <w:div w:id="1524906716">
      <w:marLeft w:val="0"/>
      <w:marRight w:val="0"/>
      <w:marTop w:val="0"/>
      <w:marBottom w:val="0"/>
      <w:divBdr>
        <w:top w:val="none" w:sz="0" w:space="0" w:color="auto"/>
        <w:left w:val="none" w:sz="0" w:space="0" w:color="auto"/>
        <w:bottom w:val="none" w:sz="0" w:space="0" w:color="auto"/>
        <w:right w:val="none" w:sz="0" w:space="0" w:color="auto"/>
      </w:divBdr>
    </w:div>
    <w:div w:id="1524906718">
      <w:marLeft w:val="0"/>
      <w:marRight w:val="0"/>
      <w:marTop w:val="0"/>
      <w:marBottom w:val="0"/>
      <w:divBdr>
        <w:top w:val="none" w:sz="0" w:space="0" w:color="auto"/>
        <w:left w:val="none" w:sz="0" w:space="0" w:color="auto"/>
        <w:bottom w:val="none" w:sz="0" w:space="0" w:color="auto"/>
        <w:right w:val="none" w:sz="0" w:space="0" w:color="auto"/>
      </w:divBdr>
    </w:div>
    <w:div w:id="1524906720">
      <w:marLeft w:val="0"/>
      <w:marRight w:val="0"/>
      <w:marTop w:val="0"/>
      <w:marBottom w:val="0"/>
      <w:divBdr>
        <w:top w:val="none" w:sz="0" w:space="0" w:color="auto"/>
        <w:left w:val="none" w:sz="0" w:space="0" w:color="auto"/>
        <w:bottom w:val="none" w:sz="0" w:space="0" w:color="auto"/>
        <w:right w:val="none" w:sz="0" w:space="0" w:color="auto"/>
      </w:divBdr>
    </w:div>
    <w:div w:id="1524906721">
      <w:marLeft w:val="0"/>
      <w:marRight w:val="0"/>
      <w:marTop w:val="0"/>
      <w:marBottom w:val="0"/>
      <w:divBdr>
        <w:top w:val="none" w:sz="0" w:space="0" w:color="auto"/>
        <w:left w:val="none" w:sz="0" w:space="0" w:color="auto"/>
        <w:bottom w:val="none" w:sz="0" w:space="0" w:color="auto"/>
        <w:right w:val="none" w:sz="0" w:space="0" w:color="auto"/>
      </w:divBdr>
    </w:div>
    <w:div w:id="1524906725">
      <w:marLeft w:val="0"/>
      <w:marRight w:val="0"/>
      <w:marTop w:val="0"/>
      <w:marBottom w:val="0"/>
      <w:divBdr>
        <w:top w:val="none" w:sz="0" w:space="0" w:color="auto"/>
        <w:left w:val="none" w:sz="0" w:space="0" w:color="auto"/>
        <w:bottom w:val="none" w:sz="0" w:space="0" w:color="auto"/>
        <w:right w:val="none" w:sz="0" w:space="0" w:color="auto"/>
      </w:divBdr>
    </w:div>
    <w:div w:id="1524906726">
      <w:marLeft w:val="0"/>
      <w:marRight w:val="0"/>
      <w:marTop w:val="0"/>
      <w:marBottom w:val="0"/>
      <w:divBdr>
        <w:top w:val="none" w:sz="0" w:space="0" w:color="auto"/>
        <w:left w:val="none" w:sz="0" w:space="0" w:color="auto"/>
        <w:bottom w:val="none" w:sz="0" w:space="0" w:color="auto"/>
        <w:right w:val="none" w:sz="0" w:space="0" w:color="auto"/>
      </w:divBdr>
    </w:div>
    <w:div w:id="1524906728">
      <w:marLeft w:val="0"/>
      <w:marRight w:val="0"/>
      <w:marTop w:val="0"/>
      <w:marBottom w:val="0"/>
      <w:divBdr>
        <w:top w:val="none" w:sz="0" w:space="0" w:color="auto"/>
        <w:left w:val="none" w:sz="0" w:space="0" w:color="auto"/>
        <w:bottom w:val="none" w:sz="0" w:space="0" w:color="auto"/>
        <w:right w:val="none" w:sz="0" w:space="0" w:color="auto"/>
      </w:divBdr>
    </w:div>
    <w:div w:id="1524906730">
      <w:marLeft w:val="0"/>
      <w:marRight w:val="0"/>
      <w:marTop w:val="0"/>
      <w:marBottom w:val="0"/>
      <w:divBdr>
        <w:top w:val="none" w:sz="0" w:space="0" w:color="auto"/>
        <w:left w:val="none" w:sz="0" w:space="0" w:color="auto"/>
        <w:bottom w:val="none" w:sz="0" w:space="0" w:color="auto"/>
        <w:right w:val="none" w:sz="0" w:space="0" w:color="auto"/>
      </w:divBdr>
    </w:div>
    <w:div w:id="1524906731">
      <w:marLeft w:val="0"/>
      <w:marRight w:val="0"/>
      <w:marTop w:val="0"/>
      <w:marBottom w:val="0"/>
      <w:divBdr>
        <w:top w:val="none" w:sz="0" w:space="0" w:color="auto"/>
        <w:left w:val="none" w:sz="0" w:space="0" w:color="auto"/>
        <w:bottom w:val="none" w:sz="0" w:space="0" w:color="auto"/>
        <w:right w:val="none" w:sz="0" w:space="0" w:color="auto"/>
      </w:divBdr>
    </w:div>
    <w:div w:id="1524906732">
      <w:marLeft w:val="0"/>
      <w:marRight w:val="0"/>
      <w:marTop w:val="0"/>
      <w:marBottom w:val="0"/>
      <w:divBdr>
        <w:top w:val="none" w:sz="0" w:space="0" w:color="auto"/>
        <w:left w:val="none" w:sz="0" w:space="0" w:color="auto"/>
        <w:bottom w:val="none" w:sz="0" w:space="0" w:color="auto"/>
        <w:right w:val="none" w:sz="0" w:space="0" w:color="auto"/>
      </w:divBdr>
    </w:div>
    <w:div w:id="1524906733">
      <w:marLeft w:val="0"/>
      <w:marRight w:val="0"/>
      <w:marTop w:val="0"/>
      <w:marBottom w:val="0"/>
      <w:divBdr>
        <w:top w:val="none" w:sz="0" w:space="0" w:color="auto"/>
        <w:left w:val="none" w:sz="0" w:space="0" w:color="auto"/>
        <w:bottom w:val="none" w:sz="0" w:space="0" w:color="auto"/>
        <w:right w:val="none" w:sz="0" w:space="0" w:color="auto"/>
      </w:divBdr>
    </w:div>
    <w:div w:id="1524906734">
      <w:marLeft w:val="0"/>
      <w:marRight w:val="0"/>
      <w:marTop w:val="0"/>
      <w:marBottom w:val="0"/>
      <w:divBdr>
        <w:top w:val="none" w:sz="0" w:space="0" w:color="auto"/>
        <w:left w:val="none" w:sz="0" w:space="0" w:color="auto"/>
        <w:bottom w:val="none" w:sz="0" w:space="0" w:color="auto"/>
        <w:right w:val="none" w:sz="0" w:space="0" w:color="auto"/>
      </w:divBdr>
    </w:div>
    <w:div w:id="1524906735">
      <w:marLeft w:val="0"/>
      <w:marRight w:val="0"/>
      <w:marTop w:val="0"/>
      <w:marBottom w:val="0"/>
      <w:divBdr>
        <w:top w:val="none" w:sz="0" w:space="0" w:color="auto"/>
        <w:left w:val="none" w:sz="0" w:space="0" w:color="auto"/>
        <w:bottom w:val="none" w:sz="0" w:space="0" w:color="auto"/>
        <w:right w:val="none" w:sz="0" w:space="0" w:color="auto"/>
      </w:divBdr>
    </w:div>
    <w:div w:id="1524906738">
      <w:marLeft w:val="0"/>
      <w:marRight w:val="0"/>
      <w:marTop w:val="0"/>
      <w:marBottom w:val="0"/>
      <w:divBdr>
        <w:top w:val="none" w:sz="0" w:space="0" w:color="auto"/>
        <w:left w:val="none" w:sz="0" w:space="0" w:color="auto"/>
        <w:bottom w:val="none" w:sz="0" w:space="0" w:color="auto"/>
        <w:right w:val="none" w:sz="0" w:space="0" w:color="auto"/>
      </w:divBdr>
    </w:div>
    <w:div w:id="1524906741">
      <w:marLeft w:val="0"/>
      <w:marRight w:val="0"/>
      <w:marTop w:val="0"/>
      <w:marBottom w:val="0"/>
      <w:divBdr>
        <w:top w:val="none" w:sz="0" w:space="0" w:color="auto"/>
        <w:left w:val="none" w:sz="0" w:space="0" w:color="auto"/>
        <w:bottom w:val="none" w:sz="0" w:space="0" w:color="auto"/>
        <w:right w:val="none" w:sz="0" w:space="0" w:color="auto"/>
      </w:divBdr>
    </w:div>
    <w:div w:id="1524906742">
      <w:marLeft w:val="0"/>
      <w:marRight w:val="0"/>
      <w:marTop w:val="0"/>
      <w:marBottom w:val="0"/>
      <w:divBdr>
        <w:top w:val="none" w:sz="0" w:space="0" w:color="auto"/>
        <w:left w:val="none" w:sz="0" w:space="0" w:color="auto"/>
        <w:bottom w:val="none" w:sz="0" w:space="0" w:color="auto"/>
        <w:right w:val="none" w:sz="0" w:space="0" w:color="auto"/>
      </w:divBdr>
    </w:div>
    <w:div w:id="1524906744">
      <w:marLeft w:val="0"/>
      <w:marRight w:val="0"/>
      <w:marTop w:val="0"/>
      <w:marBottom w:val="0"/>
      <w:divBdr>
        <w:top w:val="none" w:sz="0" w:space="0" w:color="auto"/>
        <w:left w:val="none" w:sz="0" w:space="0" w:color="auto"/>
        <w:bottom w:val="none" w:sz="0" w:space="0" w:color="auto"/>
        <w:right w:val="none" w:sz="0" w:space="0" w:color="auto"/>
      </w:divBdr>
    </w:div>
    <w:div w:id="1524906745">
      <w:marLeft w:val="0"/>
      <w:marRight w:val="0"/>
      <w:marTop w:val="0"/>
      <w:marBottom w:val="0"/>
      <w:divBdr>
        <w:top w:val="none" w:sz="0" w:space="0" w:color="auto"/>
        <w:left w:val="none" w:sz="0" w:space="0" w:color="auto"/>
        <w:bottom w:val="none" w:sz="0" w:space="0" w:color="auto"/>
        <w:right w:val="none" w:sz="0" w:space="0" w:color="auto"/>
      </w:divBdr>
    </w:div>
    <w:div w:id="1524906746">
      <w:marLeft w:val="0"/>
      <w:marRight w:val="0"/>
      <w:marTop w:val="0"/>
      <w:marBottom w:val="0"/>
      <w:divBdr>
        <w:top w:val="none" w:sz="0" w:space="0" w:color="auto"/>
        <w:left w:val="none" w:sz="0" w:space="0" w:color="auto"/>
        <w:bottom w:val="none" w:sz="0" w:space="0" w:color="auto"/>
        <w:right w:val="none" w:sz="0" w:space="0" w:color="auto"/>
      </w:divBdr>
    </w:div>
    <w:div w:id="1524906747">
      <w:marLeft w:val="0"/>
      <w:marRight w:val="0"/>
      <w:marTop w:val="0"/>
      <w:marBottom w:val="0"/>
      <w:divBdr>
        <w:top w:val="none" w:sz="0" w:space="0" w:color="auto"/>
        <w:left w:val="none" w:sz="0" w:space="0" w:color="auto"/>
        <w:bottom w:val="none" w:sz="0" w:space="0" w:color="auto"/>
        <w:right w:val="none" w:sz="0" w:space="0" w:color="auto"/>
      </w:divBdr>
    </w:div>
    <w:div w:id="1524906748">
      <w:marLeft w:val="0"/>
      <w:marRight w:val="0"/>
      <w:marTop w:val="0"/>
      <w:marBottom w:val="0"/>
      <w:divBdr>
        <w:top w:val="none" w:sz="0" w:space="0" w:color="auto"/>
        <w:left w:val="none" w:sz="0" w:space="0" w:color="auto"/>
        <w:bottom w:val="none" w:sz="0" w:space="0" w:color="auto"/>
        <w:right w:val="none" w:sz="0" w:space="0" w:color="auto"/>
      </w:divBdr>
    </w:div>
    <w:div w:id="1524906749">
      <w:marLeft w:val="0"/>
      <w:marRight w:val="0"/>
      <w:marTop w:val="0"/>
      <w:marBottom w:val="0"/>
      <w:divBdr>
        <w:top w:val="none" w:sz="0" w:space="0" w:color="auto"/>
        <w:left w:val="none" w:sz="0" w:space="0" w:color="auto"/>
        <w:bottom w:val="none" w:sz="0" w:space="0" w:color="auto"/>
        <w:right w:val="none" w:sz="0" w:space="0" w:color="auto"/>
      </w:divBdr>
    </w:div>
    <w:div w:id="1524906750">
      <w:marLeft w:val="0"/>
      <w:marRight w:val="0"/>
      <w:marTop w:val="0"/>
      <w:marBottom w:val="0"/>
      <w:divBdr>
        <w:top w:val="none" w:sz="0" w:space="0" w:color="auto"/>
        <w:left w:val="none" w:sz="0" w:space="0" w:color="auto"/>
        <w:bottom w:val="none" w:sz="0" w:space="0" w:color="auto"/>
        <w:right w:val="none" w:sz="0" w:space="0" w:color="auto"/>
      </w:divBdr>
    </w:div>
    <w:div w:id="1524906751">
      <w:marLeft w:val="0"/>
      <w:marRight w:val="0"/>
      <w:marTop w:val="0"/>
      <w:marBottom w:val="0"/>
      <w:divBdr>
        <w:top w:val="none" w:sz="0" w:space="0" w:color="auto"/>
        <w:left w:val="none" w:sz="0" w:space="0" w:color="auto"/>
        <w:bottom w:val="none" w:sz="0" w:space="0" w:color="auto"/>
        <w:right w:val="none" w:sz="0" w:space="0" w:color="auto"/>
      </w:divBdr>
    </w:div>
    <w:div w:id="1524906762">
      <w:marLeft w:val="0"/>
      <w:marRight w:val="0"/>
      <w:marTop w:val="0"/>
      <w:marBottom w:val="0"/>
      <w:divBdr>
        <w:top w:val="none" w:sz="0" w:space="0" w:color="auto"/>
        <w:left w:val="none" w:sz="0" w:space="0" w:color="auto"/>
        <w:bottom w:val="none" w:sz="0" w:space="0" w:color="auto"/>
        <w:right w:val="none" w:sz="0" w:space="0" w:color="auto"/>
      </w:divBdr>
      <w:divsChild>
        <w:div w:id="1524906757">
          <w:marLeft w:val="0"/>
          <w:marRight w:val="0"/>
          <w:marTop w:val="0"/>
          <w:marBottom w:val="0"/>
          <w:divBdr>
            <w:top w:val="none" w:sz="0" w:space="0" w:color="auto"/>
            <w:left w:val="none" w:sz="0" w:space="0" w:color="auto"/>
            <w:bottom w:val="none" w:sz="0" w:space="0" w:color="auto"/>
            <w:right w:val="none" w:sz="0" w:space="0" w:color="auto"/>
          </w:divBdr>
          <w:divsChild>
            <w:div w:id="1524906761">
              <w:marLeft w:val="0"/>
              <w:marRight w:val="0"/>
              <w:marTop w:val="0"/>
              <w:marBottom w:val="0"/>
              <w:divBdr>
                <w:top w:val="none" w:sz="0" w:space="0" w:color="auto"/>
                <w:left w:val="none" w:sz="0" w:space="0" w:color="auto"/>
                <w:bottom w:val="none" w:sz="0" w:space="0" w:color="auto"/>
                <w:right w:val="none" w:sz="0" w:space="0" w:color="auto"/>
              </w:divBdr>
              <w:divsChild>
                <w:div w:id="1524906753">
                  <w:marLeft w:val="0"/>
                  <w:marRight w:val="0"/>
                  <w:marTop w:val="0"/>
                  <w:marBottom w:val="0"/>
                  <w:divBdr>
                    <w:top w:val="none" w:sz="0" w:space="0" w:color="auto"/>
                    <w:left w:val="none" w:sz="0" w:space="0" w:color="auto"/>
                    <w:bottom w:val="none" w:sz="0" w:space="0" w:color="auto"/>
                    <w:right w:val="none" w:sz="0" w:space="0" w:color="auto"/>
                  </w:divBdr>
                  <w:divsChild>
                    <w:div w:id="1524906764">
                      <w:marLeft w:val="0"/>
                      <w:marRight w:val="0"/>
                      <w:marTop w:val="0"/>
                      <w:marBottom w:val="0"/>
                      <w:divBdr>
                        <w:top w:val="none" w:sz="0" w:space="0" w:color="auto"/>
                        <w:left w:val="none" w:sz="0" w:space="0" w:color="auto"/>
                        <w:bottom w:val="none" w:sz="0" w:space="0" w:color="auto"/>
                        <w:right w:val="none" w:sz="0" w:space="0" w:color="auto"/>
                      </w:divBdr>
                      <w:divsChild>
                        <w:div w:id="1524906752">
                          <w:marLeft w:val="0"/>
                          <w:marRight w:val="0"/>
                          <w:marTop w:val="0"/>
                          <w:marBottom w:val="0"/>
                          <w:divBdr>
                            <w:top w:val="none" w:sz="0" w:space="0" w:color="auto"/>
                            <w:left w:val="none" w:sz="0" w:space="0" w:color="auto"/>
                            <w:bottom w:val="none" w:sz="0" w:space="0" w:color="auto"/>
                            <w:right w:val="none" w:sz="0" w:space="0" w:color="auto"/>
                          </w:divBdr>
                          <w:divsChild>
                            <w:div w:id="1524906760">
                              <w:marLeft w:val="0"/>
                              <w:marRight w:val="0"/>
                              <w:marTop w:val="0"/>
                              <w:marBottom w:val="0"/>
                              <w:divBdr>
                                <w:top w:val="none" w:sz="0" w:space="0" w:color="auto"/>
                                <w:left w:val="none" w:sz="0" w:space="0" w:color="auto"/>
                                <w:bottom w:val="none" w:sz="0" w:space="0" w:color="auto"/>
                                <w:right w:val="none" w:sz="0" w:space="0" w:color="auto"/>
                              </w:divBdr>
                              <w:divsChild>
                                <w:div w:id="1524906756">
                                  <w:marLeft w:val="0"/>
                                  <w:marRight w:val="0"/>
                                  <w:marTop w:val="0"/>
                                  <w:marBottom w:val="0"/>
                                  <w:divBdr>
                                    <w:top w:val="none" w:sz="0" w:space="0" w:color="auto"/>
                                    <w:left w:val="none" w:sz="0" w:space="0" w:color="auto"/>
                                    <w:bottom w:val="none" w:sz="0" w:space="0" w:color="auto"/>
                                    <w:right w:val="none" w:sz="0" w:space="0" w:color="auto"/>
                                  </w:divBdr>
                                  <w:divsChild>
                                    <w:div w:id="152490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906767">
      <w:marLeft w:val="0"/>
      <w:marRight w:val="0"/>
      <w:marTop w:val="0"/>
      <w:marBottom w:val="0"/>
      <w:divBdr>
        <w:top w:val="none" w:sz="0" w:space="0" w:color="auto"/>
        <w:left w:val="none" w:sz="0" w:space="0" w:color="auto"/>
        <w:bottom w:val="none" w:sz="0" w:space="0" w:color="auto"/>
        <w:right w:val="none" w:sz="0" w:space="0" w:color="auto"/>
      </w:divBdr>
    </w:div>
    <w:div w:id="1524906768">
      <w:marLeft w:val="0"/>
      <w:marRight w:val="0"/>
      <w:marTop w:val="0"/>
      <w:marBottom w:val="0"/>
      <w:divBdr>
        <w:top w:val="none" w:sz="0" w:space="0" w:color="auto"/>
        <w:left w:val="none" w:sz="0" w:space="0" w:color="auto"/>
        <w:bottom w:val="none" w:sz="0" w:space="0" w:color="auto"/>
        <w:right w:val="none" w:sz="0" w:space="0" w:color="auto"/>
      </w:divBdr>
      <w:divsChild>
        <w:div w:id="1524906765">
          <w:marLeft w:val="0"/>
          <w:marRight w:val="0"/>
          <w:marTop w:val="0"/>
          <w:marBottom w:val="0"/>
          <w:divBdr>
            <w:top w:val="none" w:sz="0" w:space="0" w:color="auto"/>
            <w:left w:val="none" w:sz="0" w:space="0" w:color="auto"/>
            <w:bottom w:val="none" w:sz="0" w:space="0" w:color="auto"/>
            <w:right w:val="none" w:sz="0" w:space="0" w:color="auto"/>
          </w:divBdr>
          <w:divsChild>
            <w:div w:id="1524906763">
              <w:marLeft w:val="0"/>
              <w:marRight w:val="0"/>
              <w:marTop w:val="0"/>
              <w:marBottom w:val="0"/>
              <w:divBdr>
                <w:top w:val="none" w:sz="0" w:space="0" w:color="auto"/>
                <w:left w:val="none" w:sz="0" w:space="0" w:color="auto"/>
                <w:bottom w:val="none" w:sz="0" w:space="0" w:color="auto"/>
                <w:right w:val="none" w:sz="0" w:space="0" w:color="auto"/>
              </w:divBdr>
              <w:divsChild>
                <w:div w:id="1524906754">
                  <w:marLeft w:val="0"/>
                  <w:marRight w:val="0"/>
                  <w:marTop w:val="0"/>
                  <w:marBottom w:val="0"/>
                  <w:divBdr>
                    <w:top w:val="none" w:sz="0" w:space="0" w:color="auto"/>
                    <w:left w:val="none" w:sz="0" w:space="0" w:color="auto"/>
                    <w:bottom w:val="none" w:sz="0" w:space="0" w:color="auto"/>
                    <w:right w:val="none" w:sz="0" w:space="0" w:color="auto"/>
                  </w:divBdr>
                  <w:divsChild>
                    <w:div w:id="1524906755">
                      <w:marLeft w:val="0"/>
                      <w:marRight w:val="0"/>
                      <w:marTop w:val="0"/>
                      <w:marBottom w:val="0"/>
                      <w:divBdr>
                        <w:top w:val="none" w:sz="0" w:space="0" w:color="auto"/>
                        <w:left w:val="none" w:sz="0" w:space="0" w:color="auto"/>
                        <w:bottom w:val="none" w:sz="0" w:space="0" w:color="auto"/>
                        <w:right w:val="none" w:sz="0" w:space="0" w:color="auto"/>
                      </w:divBdr>
                    </w:div>
                    <w:div w:id="1524906758">
                      <w:marLeft w:val="0"/>
                      <w:marRight w:val="0"/>
                      <w:marTop w:val="0"/>
                      <w:marBottom w:val="0"/>
                      <w:divBdr>
                        <w:top w:val="none" w:sz="0" w:space="0" w:color="auto"/>
                        <w:left w:val="none" w:sz="0" w:space="0" w:color="auto"/>
                        <w:bottom w:val="none" w:sz="0" w:space="0" w:color="auto"/>
                        <w:right w:val="none" w:sz="0" w:space="0" w:color="auto"/>
                      </w:divBdr>
                    </w:div>
                    <w:div w:id="152490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906769">
      <w:marLeft w:val="0"/>
      <w:marRight w:val="0"/>
      <w:marTop w:val="0"/>
      <w:marBottom w:val="0"/>
      <w:divBdr>
        <w:top w:val="none" w:sz="0" w:space="0" w:color="auto"/>
        <w:left w:val="none" w:sz="0" w:space="0" w:color="auto"/>
        <w:bottom w:val="none" w:sz="0" w:space="0" w:color="auto"/>
        <w:right w:val="none" w:sz="0" w:space="0" w:color="auto"/>
      </w:divBdr>
    </w:div>
    <w:div w:id="1524906770">
      <w:marLeft w:val="0"/>
      <w:marRight w:val="0"/>
      <w:marTop w:val="0"/>
      <w:marBottom w:val="0"/>
      <w:divBdr>
        <w:top w:val="none" w:sz="0" w:space="0" w:color="auto"/>
        <w:left w:val="none" w:sz="0" w:space="0" w:color="auto"/>
        <w:bottom w:val="none" w:sz="0" w:space="0" w:color="auto"/>
        <w:right w:val="none" w:sz="0" w:space="0" w:color="auto"/>
      </w:divBdr>
    </w:div>
    <w:div w:id="1524906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channeling.htm" TargetMode="External"/><Relationship Id="rId13" Type="http://schemas.openxmlformats.org/officeDocument/2006/relationships/hyperlink" Target="http://www.stazioneceleste.it/Talia/talia27.htm" TargetMode="External"/><Relationship Id="rId18" Type="http://schemas.openxmlformats.org/officeDocument/2006/relationships/hyperlink" Target="http://www.kryon.com/CHAN2016/k_channel16_sanantonio-16.html%20%20%20%20"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stazioneceleste.it" TargetMode="External"/><Relationship Id="rId12" Type="http://schemas.openxmlformats.org/officeDocument/2006/relationships/hyperlink" Target="http://www.stazioneceleste.it/talia.htm" TargetMode="External"/><Relationship Id="rId17" Type="http://schemas.openxmlformats.org/officeDocument/2006/relationships/hyperlink" Target="https://www.heartmath.org/research/global-coherence/" TargetMode="External"/><Relationship Id="rId2" Type="http://schemas.openxmlformats.org/officeDocument/2006/relationships/styles" Target="styles.xml"/><Relationship Id="rId16" Type="http://schemas.openxmlformats.org/officeDocument/2006/relationships/image" Target="http://www.stazioneceleste.it/immagini/MP3ascolta.jpg" TargetMode="External"/><Relationship Id="rId20" Type="http://schemas.openxmlformats.org/officeDocument/2006/relationships/hyperlink" Target="http://www.lightworker.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home.ht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yperlink" Target="http://www.stazioneceleste.it/kryon/152K_2015.htm" TargetMode="External"/><Relationship Id="rId19" Type="http://schemas.openxmlformats.org/officeDocument/2006/relationships/hyperlink" Target="http://www.stazioneceleste.it/" TargetMode="External"/><Relationship Id="rId4" Type="http://schemas.openxmlformats.org/officeDocument/2006/relationships/webSettings" Target="webSettings.xml"/><Relationship Id="rId9" Type="http://schemas.openxmlformats.org/officeDocument/2006/relationships/hyperlink" Target="http://www.stazioneceleste.it/kryon.htm" TargetMode="External"/><Relationship Id="rId14" Type="http://schemas.openxmlformats.org/officeDocument/2006/relationships/hyperlink" Target="file:///C:\Users\Pietro\Documents\Stazione%20Celeste\Talia\Talia_16.03.06.mp3"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13</Pages>
  <Words>5819</Words>
  <Characters>-32766</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2016-04-18T18:15:00Z</cp:lastPrinted>
  <dcterms:created xsi:type="dcterms:W3CDTF">2016-04-18T18:09:00Z</dcterms:created>
  <dcterms:modified xsi:type="dcterms:W3CDTF">2016-04-18T18:16:00Z</dcterms:modified>
</cp:coreProperties>
</file>