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D25" w:rsidRPr="003A2B4D" w:rsidRDefault="00A57D25" w:rsidP="00142C7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57D25" w:rsidRPr="003A2B4D" w:rsidRDefault="00A57D25" w:rsidP="00142C76">
      <w:pPr>
        <w:jc w:val="center"/>
      </w:pPr>
      <w:r w:rsidRPr="003A2B4D">
        <w:t> </w:t>
      </w:r>
    </w:p>
    <w:p w:rsidR="00A57D25" w:rsidRPr="003A2B4D" w:rsidRDefault="00A57D25" w:rsidP="00142C76">
      <w:pPr>
        <w:pStyle w:val="Heading1"/>
      </w:pPr>
      <w:r w:rsidRPr="003A2B4D">
        <w:rPr>
          <w:rFonts w:ascii="Verdana" w:hAnsi="Verdana"/>
          <w:shadow/>
          <w:sz w:val="27"/>
          <w:szCs w:val="27"/>
        </w:rPr>
        <w:t>Aggiornamenti Settimanali</w:t>
      </w:r>
    </w:p>
    <w:p w:rsidR="00A57D25" w:rsidRPr="003A2B4D" w:rsidRDefault="00A57D25" w:rsidP="00142C76">
      <w:pPr>
        <w:jc w:val="center"/>
      </w:pPr>
      <w:r w:rsidRPr="003A2B4D">
        <w:t> </w:t>
      </w:r>
    </w:p>
    <w:p w:rsidR="00A57D25" w:rsidRPr="003A2B4D" w:rsidRDefault="00A57D25" w:rsidP="00142C76">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4</w:t>
      </w:r>
    </w:p>
    <w:p w:rsidR="00A57D25" w:rsidRPr="003A2B4D" w:rsidRDefault="00A57D25" w:rsidP="00142C76">
      <w:pPr>
        <w:pStyle w:val="Heading2"/>
        <w:rPr>
          <w:rFonts w:ascii="Verdana" w:hAnsi="Verdana"/>
          <w:color w:val="auto"/>
          <w:sz w:val="32"/>
          <w:szCs w:val="32"/>
        </w:rPr>
      </w:pPr>
    </w:p>
    <w:p w:rsidR="00A57D25" w:rsidRPr="003A2B4D" w:rsidRDefault="00A57D25" w:rsidP="00142C76">
      <w:pPr>
        <w:pStyle w:val="Heading2"/>
        <w:rPr>
          <w:color w:val="auto"/>
        </w:rPr>
      </w:pPr>
      <w:r>
        <w:rPr>
          <w:rFonts w:ascii="Verdana" w:hAnsi="Verdana"/>
          <w:b w:val="0"/>
          <w:i/>
          <w:color w:val="auto"/>
          <w:sz w:val="20"/>
          <w:szCs w:val="20"/>
        </w:rPr>
        <w:t xml:space="preserve">26 aprile </w:t>
      </w:r>
      <w:r w:rsidRPr="003A2B4D">
        <w:rPr>
          <w:rFonts w:ascii="Verdana" w:hAnsi="Verdana"/>
          <w:b w:val="0"/>
          <w:i/>
          <w:color w:val="auto"/>
          <w:sz w:val="20"/>
          <w:szCs w:val="20"/>
        </w:rPr>
        <w:t>201</w:t>
      </w:r>
      <w:r>
        <w:rPr>
          <w:rFonts w:ascii="Verdana" w:hAnsi="Verdana"/>
          <w:b w:val="0"/>
          <w:i/>
          <w:color w:val="auto"/>
          <w:sz w:val="20"/>
          <w:szCs w:val="20"/>
        </w:rPr>
        <w:t>6</w:t>
      </w:r>
    </w:p>
    <w:p w:rsidR="00A57D25" w:rsidRPr="003A2B4D" w:rsidRDefault="00A57D25" w:rsidP="00142C76"/>
    <w:p w:rsidR="00A57D25" w:rsidRPr="003A2B4D" w:rsidRDefault="00A57D25" w:rsidP="00142C76">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A57D25" w:rsidRDefault="00A57D25" w:rsidP="00142C76">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A57D25" w:rsidTr="00142C76">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A57D25" w:rsidRDefault="00A57D25">
            <w:pPr>
              <w:pStyle w:val="NormalWeb"/>
              <w:spacing w:before="30" w:beforeAutospacing="0" w:after="30"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A57D25" w:rsidRDefault="00A57D25">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A57D25" w:rsidRDefault="00A57D25">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A57D25" w:rsidRDefault="00A57D25">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A57D25" w:rsidTr="00142C7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r>
              <w:rPr>
                <w:rFonts w:ascii="Verdana" w:hAnsi="Verdana"/>
                <w:color w:val="000080"/>
                <w:sz w:val="20"/>
                <w:szCs w:val="20"/>
              </w:rPr>
              <w:t>2 - 11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hyperlink r:id="rId8"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hyperlink r:id="rId9"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A57D25" w:rsidRDefault="00A57D25">
            <w:pPr>
              <w:pStyle w:val="NormalWeb"/>
              <w:spacing w:before="20" w:beforeAutospacing="0" w:after="20" w:afterAutospacing="0"/>
              <w:jc w:val="center"/>
            </w:pPr>
            <w:hyperlink r:id="rId10" w:history="1">
              <w:r>
                <w:rPr>
                  <w:rStyle w:val="Hyperlink"/>
                  <w:rFonts w:ascii="Verdana" w:hAnsi="Verdana"/>
                  <w:sz w:val="20"/>
                  <w:szCs w:val="20"/>
                </w:rPr>
                <w:t>Il Significato e lo Scopo della Vita</w:t>
              </w:r>
            </w:hyperlink>
          </w:p>
        </w:tc>
      </w:tr>
      <w:tr w:rsidR="00A57D25" w:rsidTr="00142C7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r>
              <w:rPr>
                <w:rFonts w:ascii="Verdana" w:hAnsi="Verdana"/>
                <w:color w:val="000080"/>
                <w:sz w:val="20"/>
                <w:szCs w:val="20"/>
              </w:rPr>
              <w:t>12 - 13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A57D25" w:rsidRDefault="00A57D25">
            <w:pPr>
              <w:pStyle w:val="NormalWeb"/>
              <w:spacing w:before="30" w:beforeAutospacing="0" w:after="30" w:afterAutospacing="0"/>
              <w:jc w:val="center"/>
            </w:pPr>
            <w:hyperlink r:id="rId12"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A57D25" w:rsidRDefault="00A57D25">
            <w:pPr>
              <w:pStyle w:val="NormalWeb"/>
              <w:spacing w:before="30" w:beforeAutospacing="0" w:after="30" w:afterAutospacing="0"/>
              <w:jc w:val="center"/>
            </w:pPr>
            <w:hyperlink r:id="rId13" w:history="1">
              <w:r>
                <w:rPr>
                  <w:rStyle w:val="Hyperlink"/>
                  <w:rFonts w:ascii="Verdana" w:hAnsi="Verdana"/>
                </w:rPr>
                <w:t>Giustizia umana Giustizia Divina</w:t>
              </w:r>
            </w:hyperlink>
          </w:p>
          <w:p w:rsidR="00A57D25" w:rsidRDefault="00A57D25">
            <w:pPr>
              <w:pStyle w:val="NormalWeb"/>
              <w:spacing w:before="30" w:beforeAutospacing="0" w:after="30" w:afterAutospacing="0"/>
              <w:jc w:val="center"/>
            </w:pPr>
            <w:hyperlink r:id="rId14" w:tgtFrame="_blank" w:tooltip="ascolta l'audio del emssaggio" w:history="1">
              <w:r>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www.carlaparola.com/?p=575" title="&quot;ascolta l'audio del emssaggio&quot;" style="width:19.2pt;height:19.2pt" o:button="t">
                    <v:imagedata r:id="rId15" r:href="rId16"/>
                  </v:shape>
                </w:pict>
              </w:r>
            </w:hyperlink>
          </w:p>
        </w:tc>
      </w:tr>
    </w:tbl>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 w:rsidR="00A57D25" w:rsidRDefault="00A57D25" w:rsidP="00142C76">
      <w:pPr>
        <w:pStyle w:val="HTMLAddress"/>
        <w:spacing w:before="150" w:line="360" w:lineRule="auto"/>
        <w:jc w:val="center"/>
      </w:pPr>
      <w:r>
        <w:rPr>
          <w:color w:val="000080"/>
          <w:sz w:val="48"/>
          <w:szCs w:val="48"/>
        </w:rPr>
        <w:t>Gli Angeli di Satya</w:t>
      </w:r>
    </w:p>
    <w:p w:rsidR="00A57D25" w:rsidRDefault="00A57D25" w:rsidP="00142C76">
      <w:pPr>
        <w:pStyle w:val="NormalWeb"/>
        <w:spacing w:before="150" w:beforeAutospacing="0" w:after="0" w:afterAutospacing="0"/>
        <w:jc w:val="center"/>
      </w:pPr>
      <w:hyperlink r:id="rId17" w:tgtFrame="_blank" w:history="1">
        <w:r>
          <w:rPr>
            <w:rStyle w:val="Hyperlink"/>
            <w:color w:val="000080"/>
            <w:sz w:val="27"/>
            <w:szCs w:val="27"/>
          </w:rPr>
          <w:t>www.suonidiluce.com</w:t>
        </w:r>
      </w:hyperlink>
    </w:p>
    <w:p w:rsidR="00A57D25" w:rsidRDefault="00A57D25" w:rsidP="00142C76">
      <w:pPr>
        <w:pStyle w:val="NormalWeb"/>
        <w:jc w:val="center"/>
      </w:pPr>
      <w:r>
        <w:rPr>
          <w:b/>
          <w:bCs/>
          <w:color w:val="000080"/>
          <w:sz w:val="48"/>
          <w:szCs w:val="48"/>
        </w:rPr>
        <w:t>Il Significato e lo Scopo della Vita</w:t>
      </w:r>
    </w:p>
    <w:p w:rsidR="00A57D25" w:rsidRDefault="00A57D25" w:rsidP="00142C76">
      <w:pPr>
        <w:pStyle w:val="ww-indirizzohtml"/>
        <w:spacing w:line="261" w:lineRule="auto"/>
        <w:jc w:val="both"/>
      </w:pPr>
      <w:r>
        <w:t> </w:t>
      </w:r>
    </w:p>
    <w:p w:rsidR="00A57D25" w:rsidRDefault="00A57D25" w:rsidP="00142C76">
      <w:pPr>
        <w:pStyle w:val="ww-indirizzohtml"/>
        <w:spacing w:line="261" w:lineRule="auto"/>
        <w:jc w:val="both"/>
      </w:pPr>
      <w:r>
        <w:rPr>
          <w:i/>
          <w:iCs/>
          <w:color w:val="000080"/>
          <w:sz w:val="36"/>
          <w:szCs w:val="36"/>
        </w:rPr>
        <w:t>Commento</w:t>
      </w:r>
    </w:p>
    <w:p w:rsidR="00A57D25" w:rsidRDefault="00A57D25" w:rsidP="00142C76">
      <w:pPr>
        <w:spacing w:line="360" w:lineRule="auto"/>
        <w:jc w:val="both"/>
      </w:pPr>
      <w:r>
        <w:rPr>
          <w:i/>
          <w:iCs/>
          <w:color w:val="000080"/>
        </w:rPr>
        <w:t xml:space="preserve">Anima Luminosa, </w:t>
      </w:r>
    </w:p>
    <w:p w:rsidR="00A57D25" w:rsidRDefault="00A57D25" w:rsidP="00142C76">
      <w:pPr>
        <w:spacing w:line="360" w:lineRule="auto"/>
        <w:jc w:val="both"/>
      </w:pPr>
      <w:r>
        <w:rPr>
          <w:i/>
          <w:iCs/>
          <w:color w:val="000080"/>
        </w:rPr>
        <w:t xml:space="preserve">non è semplice dare un’unica definizione della Vita. </w:t>
      </w:r>
    </w:p>
    <w:p w:rsidR="00A57D25" w:rsidRDefault="00A57D25" w:rsidP="00142C76">
      <w:pPr>
        <w:spacing w:line="360" w:lineRule="auto"/>
        <w:jc w:val="both"/>
      </w:pPr>
      <w:r>
        <w:rPr>
          <w:i/>
          <w:iCs/>
          <w:color w:val="000080"/>
        </w:rPr>
        <w:t xml:space="preserve">La comprensione del suo significato profondo, del suo scopo, avviene vivendola, e, quindi, non termina mai. </w:t>
      </w:r>
    </w:p>
    <w:p w:rsidR="00A57D25" w:rsidRDefault="00A57D25" w:rsidP="00142C76">
      <w:pPr>
        <w:spacing w:line="360" w:lineRule="auto"/>
        <w:jc w:val="both"/>
      </w:pPr>
      <w:r>
        <w:rPr>
          <w:i/>
          <w:iCs/>
          <w:color w:val="000080"/>
        </w:rPr>
        <w:t xml:space="preserve">Mano a mano che ci risvegliamo, cresciamo, sperimentiamo, scopriamo nuovi aspetti della vita, comprendiamo nuovi significati, nuovi scopi. </w:t>
      </w:r>
    </w:p>
    <w:p w:rsidR="00A57D25" w:rsidRDefault="00A57D25" w:rsidP="00142C76">
      <w:pPr>
        <w:spacing w:line="360" w:lineRule="auto"/>
        <w:jc w:val="both"/>
      </w:pPr>
      <w:r>
        <w:rPr>
          <w:i/>
          <w:iCs/>
          <w:color w:val="000080"/>
        </w:rPr>
        <w:t xml:space="preserve">E la comprensione aumenta continuando il Cammino. </w:t>
      </w:r>
    </w:p>
    <w:p w:rsidR="00A57D25" w:rsidRDefault="00A57D25" w:rsidP="00142C76">
      <w:pPr>
        <w:spacing w:line="360" w:lineRule="auto"/>
        <w:jc w:val="both"/>
      </w:pPr>
      <w:r>
        <w:rPr>
          <w:i/>
          <w:iCs/>
          <w:color w:val="000080"/>
        </w:rPr>
        <w:t>La Vita è il viaggio che la nostra Anima ha scelto per crescere, per evolvere, per divenire sempre più luminosa.</w:t>
      </w:r>
    </w:p>
    <w:p w:rsidR="00A57D25" w:rsidRDefault="00A57D25" w:rsidP="00142C76">
      <w:pPr>
        <w:spacing w:line="360" w:lineRule="auto"/>
        <w:jc w:val="both"/>
      </w:pPr>
      <w:r>
        <w:rPr>
          <w:i/>
          <w:iCs/>
          <w:color w:val="000080"/>
        </w:rPr>
        <w:t>È un grande mezzo per un’infinità di scopi.</w:t>
      </w:r>
    </w:p>
    <w:p w:rsidR="00A57D25" w:rsidRDefault="00A57D25" w:rsidP="00142C76">
      <w:pPr>
        <w:spacing w:line="360" w:lineRule="auto"/>
        <w:jc w:val="both"/>
      </w:pPr>
      <w:r>
        <w:rPr>
          <w:i/>
          <w:iCs/>
          <w:color w:val="000080"/>
        </w:rPr>
        <w:t xml:space="preserve">È un’opportunità per molte cose, tra le quali la meravigliosa possibilità di donare Amore e Luce. </w:t>
      </w:r>
    </w:p>
    <w:p w:rsidR="00A57D25" w:rsidRDefault="00A57D25" w:rsidP="00142C76">
      <w:pPr>
        <w:spacing w:line="360" w:lineRule="auto"/>
        <w:jc w:val="both"/>
      </w:pPr>
      <w:r>
        <w:rPr>
          <w:i/>
          <w:iCs/>
          <w:color w:val="000080"/>
        </w:rPr>
        <w:t xml:space="preserve">All’inizio del mio Cammino di crescita, ero ansiosa di conoscere quale era il compito che dovevo svolgere, cosa la mia Anima aveva scelto di fare e di vivere in questo viaggio, quale era la meta che dovevo raggiungere. </w:t>
      </w:r>
    </w:p>
    <w:p w:rsidR="00A57D25" w:rsidRDefault="00A57D25" w:rsidP="00142C76">
      <w:pPr>
        <w:spacing w:line="360" w:lineRule="auto"/>
        <w:jc w:val="both"/>
      </w:pPr>
      <w:r>
        <w:rPr>
          <w:i/>
          <w:iCs/>
          <w:color w:val="000080"/>
        </w:rPr>
        <w:t xml:space="preserve">Ben presto ho lasciato il desiderio di conoscere tutto ciò, perché ho compreso che ciò che è importante non è conoscere, ma imparare a vivere la vita nell’Amore, nella Luce, nella gioia, e fare tutto per donare Amore, Luce, gioia. </w:t>
      </w:r>
    </w:p>
    <w:p w:rsidR="00A57D25" w:rsidRDefault="00A57D25" w:rsidP="00142C76">
      <w:pPr>
        <w:spacing w:line="360" w:lineRule="auto"/>
        <w:jc w:val="both"/>
      </w:pPr>
      <w:r>
        <w:rPr>
          <w:i/>
          <w:iCs/>
          <w:color w:val="000080"/>
        </w:rPr>
        <w:t xml:space="preserve">Come i miei Angeli mi hanno insegnato, mi sento sempre a scuola e vedo tutto ciò che vivo, come una lezione continua, ininterrotta. </w:t>
      </w:r>
    </w:p>
    <w:p w:rsidR="00A57D25" w:rsidRDefault="00A57D25" w:rsidP="00142C76">
      <w:pPr>
        <w:spacing w:line="360" w:lineRule="auto"/>
        <w:jc w:val="both"/>
      </w:pPr>
      <w:r>
        <w:rPr>
          <w:i/>
          <w:iCs/>
          <w:color w:val="000080"/>
        </w:rPr>
        <w:t>So che sto vivendo una bellissima avventura piena di imprevisti e colpi di scena, e cerco di viverla come ogni avventura va vissuta: con l’entusiasmo del nuovo, con la capacità di sorridere ad ogni cosa che accade, grata per tutto ciò che ho, che ricevo, che vivo, nella certezza totale che tutto mi può far crescere, può aiutare la mia Anima ad evolvere.</w:t>
      </w:r>
    </w:p>
    <w:p w:rsidR="00A57D25" w:rsidRDefault="00A57D25" w:rsidP="00142C76">
      <w:pPr>
        <w:spacing w:line="360" w:lineRule="auto"/>
        <w:jc w:val="both"/>
      </w:pPr>
      <w:r>
        <w:rPr>
          <w:i/>
          <w:iCs/>
          <w:color w:val="000080"/>
        </w:rPr>
        <w:t>Come una bimba, cerco di vivere la vita come un gioco che continua a cambiare, sapendo che possono cambiare anche i compagni di gioco.</w:t>
      </w:r>
    </w:p>
    <w:p w:rsidR="00A57D25" w:rsidRDefault="00A57D25" w:rsidP="00142C76">
      <w:pPr>
        <w:spacing w:line="360" w:lineRule="auto"/>
        <w:jc w:val="both"/>
      </w:pPr>
      <w:r>
        <w:rPr>
          <w:i/>
          <w:iCs/>
          <w:color w:val="000080"/>
        </w:rPr>
        <w:t>Questo modo di pormi è stato determinante, perché così do spazio alla mia Bimba interiore, che sa rendere tutto giocoso, anche la scuola...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Mi aiuti a vedere la Vita come un gioco?</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“Con una palla colorata, luminosa, vengo accanto a te, perché con Me tu possa giocare e conoscere sempre di più i colori della Vita.</w:t>
      </w:r>
    </w:p>
    <w:p w:rsidR="00A57D25" w:rsidRDefault="00A57D25" w:rsidP="00142C76">
      <w:pPr>
        <w:spacing w:line="360" w:lineRule="auto"/>
        <w:jc w:val="both"/>
      </w:pPr>
      <w:r>
        <w:rPr>
          <w:color w:val="000080"/>
        </w:rPr>
        <w:t xml:space="preserve">Prendi fra le tue mani la Mia palla colorata e gioca. </w:t>
      </w:r>
    </w:p>
    <w:p w:rsidR="00A57D25" w:rsidRDefault="00A57D25" w:rsidP="00142C76">
      <w:pPr>
        <w:spacing w:line="360" w:lineRule="auto"/>
        <w:jc w:val="both"/>
      </w:pPr>
      <w:r>
        <w:rPr>
          <w:color w:val="000080"/>
        </w:rPr>
        <w:t>Il gioco sarà possibilità di crescita sempre di più, perché sempre di più comprenderai che la Vita è nient’altro che un gioco, un gioco che l’Anima ha scelto di fare con Noi, per diventare più bella, più luminosa, per evolvere.</w:t>
      </w:r>
    </w:p>
    <w:p w:rsidR="00A57D25" w:rsidRDefault="00A57D25" w:rsidP="00142C76">
      <w:pPr>
        <w:spacing w:line="360" w:lineRule="auto"/>
        <w:jc w:val="both"/>
      </w:pPr>
      <w:r>
        <w:rPr>
          <w:color w:val="000080"/>
        </w:rPr>
        <w:t xml:space="preserve">Per questo, gioca più che puoi. </w:t>
      </w:r>
    </w:p>
    <w:p w:rsidR="00A57D25" w:rsidRDefault="00A57D25" w:rsidP="00142C76">
      <w:pPr>
        <w:spacing w:line="360" w:lineRule="auto"/>
        <w:jc w:val="both"/>
      </w:pPr>
      <w:r>
        <w:rPr>
          <w:color w:val="000080"/>
        </w:rPr>
        <w:t>Quando accade un qualcosa che non ti dà gioia, o ti toglie la gioia, la pace, sorridi, e di’:</w:t>
      </w:r>
    </w:p>
    <w:p w:rsidR="00A57D25" w:rsidRDefault="00A57D25" w:rsidP="00142C76">
      <w:pPr>
        <w:spacing w:before="120" w:after="120" w:line="360" w:lineRule="auto"/>
        <w:jc w:val="both"/>
      </w:pPr>
      <w:r>
        <w:rPr>
          <w:color w:val="000080"/>
        </w:rPr>
        <w:t xml:space="preserve">– </w:t>
      </w:r>
      <w:r>
        <w:rPr>
          <w:i/>
          <w:iCs/>
          <w:color w:val="000080"/>
        </w:rPr>
        <w:t xml:space="preserve">Anche questo è un gioco, tanto vale sorridere e giocare – </w:t>
      </w:r>
      <w:r>
        <w:rPr>
          <w:color w:val="000080"/>
        </w:rPr>
        <w:t>.</w:t>
      </w:r>
    </w:p>
    <w:p w:rsidR="00A57D25" w:rsidRDefault="00A57D25" w:rsidP="00142C76">
      <w:pPr>
        <w:spacing w:line="360" w:lineRule="auto"/>
        <w:jc w:val="both"/>
      </w:pPr>
      <w:r>
        <w:rPr>
          <w:color w:val="000080"/>
        </w:rPr>
        <w:t>Quando la tua mente ti porta a ricordare un passato e le sue difficoltà, o ti crea timori per il futuro, ti fa portare lo sguardo a ciò che dovrai fare o vivere, di’ a lei:</w:t>
      </w:r>
    </w:p>
    <w:p w:rsidR="00A57D25" w:rsidRDefault="00A57D25" w:rsidP="00142C76">
      <w:pPr>
        <w:spacing w:before="120" w:after="120" w:line="360" w:lineRule="auto"/>
        <w:jc w:val="both"/>
      </w:pPr>
      <w:r>
        <w:rPr>
          <w:color w:val="000080"/>
        </w:rPr>
        <w:t xml:space="preserve">– </w:t>
      </w:r>
      <w:r>
        <w:rPr>
          <w:i/>
          <w:iCs/>
          <w:color w:val="000080"/>
        </w:rPr>
        <w:t>Dai, giochiamo, non fermarti lì, anche questi sono giochi che la mia Anima ha scelto, sono giochi che fanno parte del grande gioco della Vita, del gioco dell’Anima – .</w:t>
      </w:r>
    </w:p>
    <w:p w:rsidR="00A57D25" w:rsidRDefault="00A57D25" w:rsidP="00142C76">
      <w:pPr>
        <w:spacing w:line="360" w:lineRule="auto"/>
        <w:jc w:val="both"/>
      </w:pPr>
      <w:r>
        <w:rPr>
          <w:color w:val="000080"/>
        </w:rPr>
        <w:t xml:space="preserve">Così aiuterai il tuo cuore a sentire che la Vita è semplicemente un gioco, e che Io sono sempre lì, pronto a giocare assieme a te. </w:t>
      </w:r>
    </w:p>
    <w:p w:rsidR="00A57D25" w:rsidRDefault="00A57D25" w:rsidP="00142C76">
      <w:pPr>
        <w:spacing w:line="360" w:lineRule="auto"/>
        <w:jc w:val="both"/>
      </w:pPr>
      <w:r>
        <w:rPr>
          <w:color w:val="000080"/>
        </w:rPr>
        <w:t>Quando la mente ti sussurra che quanto stai vivendo è una cosa seria o triste, è una cosa importante, di’ a lei:</w:t>
      </w:r>
    </w:p>
    <w:p w:rsidR="00A57D25" w:rsidRDefault="00A57D25" w:rsidP="00142C76">
      <w:pPr>
        <w:spacing w:before="120" w:after="120" w:line="360" w:lineRule="auto"/>
        <w:jc w:val="both"/>
      </w:pPr>
      <w:r>
        <w:rPr>
          <w:color w:val="000080"/>
        </w:rPr>
        <w:t xml:space="preserve">– </w:t>
      </w:r>
      <w:r>
        <w:rPr>
          <w:i/>
          <w:iCs/>
          <w:color w:val="000080"/>
        </w:rPr>
        <w:t>Il mio Angelo mi sta aspettando per giocare assieme a me – .</w:t>
      </w:r>
    </w:p>
    <w:p w:rsidR="00A57D25" w:rsidRDefault="00A57D25" w:rsidP="00142C76">
      <w:pPr>
        <w:spacing w:line="360" w:lineRule="auto"/>
        <w:jc w:val="both"/>
      </w:pPr>
      <w:r>
        <w:rPr>
          <w:color w:val="000080"/>
        </w:rPr>
        <w:t xml:space="preserve">Ed ecco che nel cuore sentirai nuovamente la voglia di giocare con Me. </w:t>
      </w:r>
    </w:p>
    <w:p w:rsidR="00A57D25" w:rsidRDefault="00A57D25" w:rsidP="00142C76">
      <w:pPr>
        <w:spacing w:line="360" w:lineRule="auto"/>
        <w:jc w:val="both"/>
      </w:pPr>
      <w:r>
        <w:rPr>
          <w:color w:val="000080"/>
        </w:rPr>
        <w:t xml:space="preserve">E puoi fare realmente questo gioco con Me: immagina di avere fra le tue mani una palla e di giocare con Me. </w:t>
      </w:r>
    </w:p>
    <w:p w:rsidR="00A57D25" w:rsidRDefault="00A57D25" w:rsidP="00142C76">
      <w:pPr>
        <w:spacing w:line="360" w:lineRule="auto"/>
        <w:jc w:val="both"/>
      </w:pPr>
      <w:r>
        <w:rPr>
          <w:color w:val="000080"/>
        </w:rPr>
        <w:t>Lo puoi fare tutte le volte che vuoi, soprattutto quando senti la mente che vuol crearti ostacoli, difficoltà, nel vivere tutto come un gioco.</w:t>
      </w:r>
    </w:p>
    <w:p w:rsidR="00A57D25" w:rsidRDefault="00A57D25" w:rsidP="00142C76">
      <w:pPr>
        <w:spacing w:line="360" w:lineRule="auto"/>
        <w:jc w:val="both"/>
      </w:pPr>
      <w:r>
        <w:rPr>
          <w:color w:val="000080"/>
        </w:rPr>
        <w:t xml:space="preserve">Ricorda che la Vita è un gioco per l’Anima innalzare, illuminare, che la mente non può comprendere, e, per questo, lei ti richiamerà sempre al passato o al futuro. </w:t>
      </w:r>
    </w:p>
    <w:p w:rsidR="00A57D25" w:rsidRDefault="00A57D25" w:rsidP="00142C76">
      <w:pPr>
        <w:spacing w:line="360" w:lineRule="auto"/>
        <w:jc w:val="both"/>
      </w:pPr>
      <w:r>
        <w:rPr>
          <w:color w:val="000080"/>
        </w:rPr>
        <w:t xml:space="preserve">In ogni cosa che fai, in ogni cosa che vivi, usa questa espressione: </w:t>
      </w:r>
    </w:p>
    <w:p w:rsidR="00A57D25" w:rsidRDefault="00A57D25" w:rsidP="00142C76">
      <w:pPr>
        <w:spacing w:before="120" w:after="120" w:line="360" w:lineRule="auto"/>
        <w:jc w:val="both"/>
      </w:pPr>
      <w:r>
        <w:rPr>
          <w:color w:val="000080"/>
        </w:rPr>
        <w:t xml:space="preserve">– </w:t>
      </w:r>
      <w:r>
        <w:rPr>
          <w:i/>
          <w:iCs/>
          <w:color w:val="000080"/>
        </w:rPr>
        <w:t>Sto giocando per la mia Anima, questo sto vivendo per la mia Anima, e quindi, lo vivo come un gioco, in leggerezza  – .</w:t>
      </w:r>
    </w:p>
    <w:p w:rsidR="00A57D25" w:rsidRDefault="00A57D25" w:rsidP="00142C76">
      <w:pPr>
        <w:spacing w:line="360" w:lineRule="auto"/>
        <w:jc w:val="both"/>
      </w:pPr>
      <w:r>
        <w:rPr>
          <w:color w:val="000080"/>
        </w:rPr>
        <w:t xml:space="preserve">E puoi aiutarti in questo, portando realmente nella tua casa una palla colorata e su di essa scrivere: </w:t>
      </w:r>
    </w:p>
    <w:p w:rsidR="00A57D25" w:rsidRDefault="00A57D25" w:rsidP="00142C76">
      <w:pPr>
        <w:spacing w:before="120" w:after="120" w:line="360" w:lineRule="auto"/>
        <w:jc w:val="both"/>
      </w:pPr>
      <w:r>
        <w:rPr>
          <w:color w:val="000080"/>
        </w:rPr>
        <w:t xml:space="preserve">– </w:t>
      </w:r>
      <w:r>
        <w:rPr>
          <w:i/>
          <w:iCs/>
          <w:color w:val="000080"/>
        </w:rPr>
        <w:t>La Vita è solo un bel gioco – .</w:t>
      </w:r>
    </w:p>
    <w:p w:rsidR="00A57D25" w:rsidRDefault="00A57D25" w:rsidP="00142C76">
      <w:pPr>
        <w:spacing w:line="360" w:lineRule="auto"/>
        <w:jc w:val="both"/>
      </w:pPr>
      <w:r>
        <w:rPr>
          <w:color w:val="000080"/>
        </w:rPr>
        <w:t xml:space="preserve">Questo affinché ogni volta che entri nella tua casa, o quando sei nella tua casa, tu possa leggere e ricordare ciò, e allora sorridere. </w:t>
      </w:r>
    </w:p>
    <w:p w:rsidR="00A57D25" w:rsidRDefault="00A57D25" w:rsidP="00142C76">
      <w:pPr>
        <w:spacing w:line="360" w:lineRule="auto"/>
        <w:jc w:val="both"/>
      </w:pPr>
      <w:r>
        <w:rPr>
          <w:color w:val="000080"/>
        </w:rPr>
        <w:t>Con Amore ti spingo a giocare, perché questo è un allenamento per poter vivere tutto e veder tutto solo come un gioco.</w:t>
      </w:r>
    </w:p>
    <w:p w:rsidR="00A57D25" w:rsidRDefault="00A57D25" w:rsidP="00142C76">
      <w:pPr>
        <w:spacing w:line="360" w:lineRule="auto"/>
        <w:jc w:val="both"/>
      </w:pPr>
      <w:r>
        <w:rPr>
          <w:color w:val="000080"/>
        </w:rPr>
        <w:t xml:space="preserve">Così facendo, ti alleni per saper poi giocare alla Vita, per saper poi vivere tutta la Vita come un grande gioco e niente più. </w:t>
      </w:r>
    </w:p>
    <w:p w:rsidR="00A57D25" w:rsidRDefault="00A57D25" w:rsidP="00142C76">
      <w:pPr>
        <w:spacing w:line="360" w:lineRule="auto"/>
        <w:jc w:val="both"/>
      </w:pPr>
      <w:r>
        <w:rPr>
          <w:color w:val="000080"/>
        </w:rPr>
        <w:t>E sentirai che il quotidiano è un insieme di giochi diversi e che puoi giocare con essi.</w:t>
      </w:r>
    </w:p>
    <w:p w:rsidR="00A57D25" w:rsidRDefault="00A57D25" w:rsidP="00142C76">
      <w:pPr>
        <w:spacing w:line="360" w:lineRule="auto"/>
        <w:jc w:val="both"/>
      </w:pPr>
      <w:r>
        <w:rPr>
          <w:color w:val="000080"/>
        </w:rPr>
        <w:t>Condividi sempre tutto ciò che vi è nel tuo cuore, ma alla fine di’:</w:t>
      </w:r>
    </w:p>
    <w:p w:rsidR="00A57D25" w:rsidRDefault="00A57D25" w:rsidP="00142C76">
      <w:pPr>
        <w:spacing w:before="120" w:after="120" w:line="360" w:lineRule="auto"/>
        <w:jc w:val="both"/>
      </w:pPr>
      <w:r>
        <w:rPr>
          <w:color w:val="000080"/>
        </w:rPr>
        <w:t xml:space="preserve">– </w:t>
      </w:r>
      <w:r>
        <w:rPr>
          <w:i/>
          <w:iCs/>
          <w:color w:val="000080"/>
        </w:rPr>
        <w:t>Comunque è anche questo un gioco per la mia Anima innalzare, illuminare – .</w:t>
      </w:r>
    </w:p>
    <w:p w:rsidR="00A57D25" w:rsidRDefault="00A57D25" w:rsidP="00142C76">
      <w:pPr>
        <w:spacing w:line="360" w:lineRule="auto"/>
        <w:jc w:val="both"/>
      </w:pPr>
      <w:r>
        <w:rPr>
          <w:color w:val="000080"/>
        </w:rPr>
        <w:t xml:space="preserve">Questo ti aiuterà molto in tutto, perché così saprai sempre di più giocare alla Vita, saprai sempre di più vedere tutto del tuo quotidiano, solo come un gioco, e, quindi, rimanere serena. </w:t>
      </w:r>
    </w:p>
    <w:p w:rsidR="00A57D25" w:rsidRDefault="00A57D25" w:rsidP="00142C76">
      <w:pPr>
        <w:spacing w:line="360" w:lineRule="auto"/>
        <w:jc w:val="both"/>
      </w:pPr>
      <w:r>
        <w:rPr>
          <w:color w:val="000080"/>
        </w:rPr>
        <w:t xml:space="preserve">Al mattino, quando ti svegli, chiamaMi, e sorridendo dimMi: </w:t>
      </w:r>
    </w:p>
    <w:p w:rsidR="00A57D25" w:rsidRDefault="00A57D25" w:rsidP="00142C76">
      <w:pPr>
        <w:spacing w:before="120" w:after="120" w:line="360" w:lineRule="auto"/>
        <w:jc w:val="both"/>
      </w:pPr>
      <w:r>
        <w:rPr>
          <w:color w:val="000080"/>
        </w:rPr>
        <w:t xml:space="preserve">– </w:t>
      </w:r>
      <w:r>
        <w:rPr>
          <w:i/>
          <w:iCs/>
          <w:color w:val="000080"/>
        </w:rPr>
        <w:t>Ora vado a giocare per la mia Anima, per rallegrare il mio cuore. Accompagnami perché voglio giocare con Te – .</w:t>
      </w:r>
    </w:p>
    <w:p w:rsidR="00A57D25" w:rsidRDefault="00A57D25" w:rsidP="00142C76">
      <w:pPr>
        <w:spacing w:line="360" w:lineRule="auto"/>
        <w:jc w:val="both"/>
      </w:pPr>
      <w:r>
        <w:rPr>
          <w:color w:val="000080"/>
        </w:rPr>
        <w:t xml:space="preserve">Ed ecco che Mi sentirai sempre di più anche come un compagno di giochi, e sarà bello giocare assieme tutto il giorno. </w:t>
      </w:r>
    </w:p>
    <w:p w:rsidR="00A57D25" w:rsidRDefault="00A57D25" w:rsidP="00142C76">
      <w:pPr>
        <w:spacing w:line="360" w:lineRule="auto"/>
        <w:jc w:val="both"/>
      </w:pPr>
      <w:r>
        <w:rPr>
          <w:color w:val="000080"/>
        </w:rPr>
        <w:t xml:space="preserve">Sentirai l’entusiasmo di scoprire giochi nuovi, non conoscendo fino a sera a che gioco giocheremo. </w:t>
      </w:r>
    </w:p>
    <w:p w:rsidR="00A57D25" w:rsidRDefault="00A57D25" w:rsidP="00142C76">
      <w:pPr>
        <w:spacing w:line="360" w:lineRule="auto"/>
        <w:jc w:val="both"/>
      </w:pPr>
      <w:r>
        <w:rPr>
          <w:color w:val="000080"/>
        </w:rPr>
        <w:t xml:space="preserve">E in tutto ciò che vivrai, potrai dire: </w:t>
      </w:r>
    </w:p>
    <w:p w:rsidR="00A57D25" w:rsidRDefault="00A57D25" w:rsidP="00142C76">
      <w:pPr>
        <w:spacing w:before="120" w:after="120" w:line="360" w:lineRule="auto"/>
        <w:jc w:val="both"/>
      </w:pPr>
      <w:r>
        <w:rPr>
          <w:color w:val="000080"/>
        </w:rPr>
        <w:t xml:space="preserve">– </w:t>
      </w:r>
      <w:r>
        <w:rPr>
          <w:i/>
          <w:iCs/>
          <w:color w:val="000080"/>
        </w:rPr>
        <w:t>Anche questo è un bel gioco, anche questo fa parte del gioco della Vita – .</w:t>
      </w:r>
    </w:p>
    <w:p w:rsidR="00A57D25" w:rsidRDefault="00A57D25" w:rsidP="00142C76">
      <w:pPr>
        <w:spacing w:line="360" w:lineRule="auto"/>
        <w:jc w:val="both"/>
      </w:pPr>
      <w:r>
        <w:rPr>
          <w:color w:val="000080"/>
        </w:rPr>
        <w:t xml:space="preserve">Così il quotidiano sarà molto più leggero e non appesantirà mai il tuo cuore. </w:t>
      </w:r>
    </w:p>
    <w:p w:rsidR="00A57D25" w:rsidRDefault="00A57D25" w:rsidP="00142C76">
      <w:pPr>
        <w:spacing w:line="360" w:lineRule="auto"/>
        <w:jc w:val="both"/>
      </w:pPr>
      <w:r>
        <w:rPr>
          <w:color w:val="000080"/>
        </w:rPr>
        <w:t>Se le emozioni, le espressioni, guarderai come parte di un gioco, non ti rattristeranno mai.</w:t>
      </w:r>
    </w:p>
    <w:p w:rsidR="00A57D25" w:rsidRDefault="00A57D25" w:rsidP="00142C76">
      <w:pPr>
        <w:spacing w:line="360" w:lineRule="auto"/>
        <w:jc w:val="both"/>
      </w:pPr>
      <w:r>
        <w:rPr>
          <w:color w:val="000080"/>
        </w:rPr>
        <w:t>Anche giocando si cresce, e l’Anima ha scelto un grande gioco che si chiama ‘Vita’, ha scelto di fare un grande viaggio, giocando.</w:t>
      </w:r>
    </w:p>
    <w:p w:rsidR="00A57D25" w:rsidRDefault="00A57D25" w:rsidP="00142C76">
      <w:pPr>
        <w:spacing w:line="360" w:lineRule="auto"/>
        <w:jc w:val="both"/>
      </w:pPr>
      <w:r>
        <w:rPr>
          <w:color w:val="000080"/>
        </w:rPr>
        <w:t>E giocando, apprenderai, crescerai, nella gioia.</w:t>
      </w:r>
    </w:p>
    <w:p w:rsidR="00A57D25" w:rsidRDefault="00A57D25" w:rsidP="00142C76">
      <w:pPr>
        <w:spacing w:line="360" w:lineRule="auto"/>
        <w:jc w:val="both"/>
      </w:pPr>
      <w:r>
        <w:rPr>
          <w:color w:val="000080"/>
        </w:rPr>
        <w:t xml:space="preserve">Solo la mente ha scelto di trasformare tutto in ‘non gioco’. </w:t>
      </w:r>
    </w:p>
    <w:p w:rsidR="00A57D25" w:rsidRDefault="00A57D25" w:rsidP="00142C76">
      <w:pPr>
        <w:spacing w:line="360" w:lineRule="auto"/>
        <w:jc w:val="both"/>
      </w:pPr>
      <w:r>
        <w:rPr>
          <w:color w:val="000080"/>
        </w:rPr>
        <w:t>Se questo viaggio vedi e senti come un gioco, molto più facile tutto sarà, e soprattutto gioirai per essere una bimba che può giocare con il gioco più bello, quello che l’Anima fa elevare.</w:t>
      </w:r>
    </w:p>
    <w:p w:rsidR="00A57D25" w:rsidRDefault="00A57D25" w:rsidP="00142C76">
      <w:pPr>
        <w:spacing w:line="360" w:lineRule="auto"/>
        <w:jc w:val="both"/>
      </w:pPr>
      <w:r>
        <w:rPr>
          <w:color w:val="000080"/>
        </w:rPr>
        <w:t>E se così ti poni, Mi sentirai molto di più, Mi vedrai giocare con te, e scoprirai quanti giochi porto a te, affinché tu possa giocare, crescere, evolvere.”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Come posso sentire l’entusiasmo di vivere?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 xml:space="preserve">“Ricordando che la Vita è una bellissima avventura. </w:t>
      </w:r>
    </w:p>
    <w:p w:rsidR="00A57D25" w:rsidRDefault="00A57D25" w:rsidP="00142C76">
      <w:pPr>
        <w:spacing w:line="360" w:lineRule="auto"/>
        <w:jc w:val="both"/>
      </w:pPr>
      <w:r>
        <w:rPr>
          <w:color w:val="000080"/>
        </w:rPr>
        <w:t xml:space="preserve">Quando così la vivrai, comprenderai quanto l’avventura è bella proprio perché è un’avventura. </w:t>
      </w:r>
    </w:p>
    <w:p w:rsidR="00A57D25" w:rsidRDefault="00A57D25" w:rsidP="00142C76">
      <w:pPr>
        <w:spacing w:line="360" w:lineRule="auto"/>
        <w:jc w:val="both"/>
      </w:pPr>
      <w:r>
        <w:rPr>
          <w:color w:val="000080"/>
        </w:rPr>
        <w:t>Nell’avventura niente è conosciuto prima, niente è già programmato, niente è sicuro. Questo accade anche se l’Anima ne conosce già il percorso e tutto ciò che vivrai in questa avventura, perché lei ha scelto tutto.</w:t>
      </w:r>
    </w:p>
    <w:p w:rsidR="00A57D25" w:rsidRDefault="00A57D25" w:rsidP="00142C76">
      <w:pPr>
        <w:spacing w:line="360" w:lineRule="auto"/>
        <w:jc w:val="both"/>
      </w:pPr>
      <w:r>
        <w:rPr>
          <w:color w:val="000080"/>
        </w:rPr>
        <w:t xml:space="preserve">Quando vivrai la Vita come un’avventura, saprai vivere nella pioggia, nel vento, nel sole, con la stessa gioia, perché comunque tutto fa parte dell’avventura. </w:t>
      </w:r>
    </w:p>
    <w:p w:rsidR="00A57D25" w:rsidRDefault="00A57D25" w:rsidP="00142C76">
      <w:pPr>
        <w:spacing w:line="360" w:lineRule="auto"/>
        <w:jc w:val="both"/>
      </w:pPr>
      <w:r>
        <w:rPr>
          <w:color w:val="000080"/>
        </w:rPr>
        <w:t>Così potrai totalmente godere l’avventura, perché da quel momento vi sarà solo il sole per riscaldarti, il vento tiepido per accarezzarti.</w:t>
      </w:r>
    </w:p>
    <w:p w:rsidR="00A57D25" w:rsidRDefault="00A57D25" w:rsidP="00142C76">
      <w:pPr>
        <w:spacing w:line="360" w:lineRule="auto"/>
        <w:jc w:val="both"/>
      </w:pPr>
      <w:r>
        <w:rPr>
          <w:color w:val="000080"/>
        </w:rPr>
        <w:t xml:space="preserve">Con Amore ti aiuterò ad essere pronta a tutto, per essere forte nel vivere ogni cosa con la gioia. </w:t>
      </w:r>
    </w:p>
    <w:p w:rsidR="00A57D25" w:rsidRDefault="00A57D25" w:rsidP="00142C76">
      <w:pPr>
        <w:spacing w:line="360" w:lineRule="auto"/>
        <w:jc w:val="both"/>
      </w:pPr>
      <w:r>
        <w:rPr>
          <w:color w:val="000080"/>
        </w:rPr>
        <w:t xml:space="preserve">Assaporerai la quiete, il riposare, perché, anche se il cammino continuerà, non sarà più così difficile come lo senti ora. </w:t>
      </w:r>
    </w:p>
    <w:p w:rsidR="00A57D25" w:rsidRDefault="00A57D25" w:rsidP="00142C76">
      <w:pPr>
        <w:spacing w:line="360" w:lineRule="auto"/>
        <w:jc w:val="both"/>
      </w:pPr>
      <w:r>
        <w:rPr>
          <w:color w:val="000080"/>
        </w:rPr>
        <w:t>Sarà un cammino dolce, perché avrai compreso che per assaporare serenamente il riposo, la quiete, la pace, non si deve temere né il camminare, né i temporali, né la confusione.</w:t>
      </w:r>
    </w:p>
    <w:p w:rsidR="00A57D25" w:rsidRDefault="00A57D25" w:rsidP="00142C76">
      <w:pPr>
        <w:spacing w:line="360" w:lineRule="auto"/>
        <w:jc w:val="both"/>
      </w:pPr>
      <w:r>
        <w:rPr>
          <w:color w:val="000080"/>
        </w:rPr>
        <w:t>È vivendo i temporali, superando le difficoltà che vi sono in ogni avventura, che saprai gustare la pace come la sa gustare il guerriero che ha vinto la battaglia, e non temerà più nessuna battaglia, saprai gustare il riposo come chi a lungo ha camminato, tante avversità ha superato.</w:t>
      </w:r>
    </w:p>
    <w:p w:rsidR="00A57D25" w:rsidRDefault="00A57D25" w:rsidP="00142C76">
      <w:pPr>
        <w:spacing w:line="360" w:lineRule="auto"/>
        <w:jc w:val="both"/>
      </w:pPr>
      <w:r>
        <w:rPr>
          <w:color w:val="000080"/>
        </w:rPr>
        <w:t xml:space="preserve">Se nulla di nuovo accade, nessun incontro avviene, sii serena. </w:t>
      </w:r>
    </w:p>
    <w:p w:rsidR="00A57D25" w:rsidRDefault="00A57D25" w:rsidP="00142C76">
      <w:pPr>
        <w:spacing w:line="360" w:lineRule="auto"/>
        <w:jc w:val="both"/>
      </w:pPr>
      <w:r>
        <w:rPr>
          <w:color w:val="000080"/>
        </w:rPr>
        <w:t>Quando nel giorno dopo accade un incontro particolare, o, un qualcosa di particolare, sorridendo, con gioia, distaccati da quanto in quel momento stai vivendo, per vivere tutto come un grande mezzo per apprendere, per crescere, per l’Anima elevare.”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Perché la Vita è una scuola?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“La Vita è una bellissima scuola perché tutto ciò che vivi ti può far conoscere, apprendere e crescere.</w:t>
      </w:r>
    </w:p>
    <w:p w:rsidR="00A57D25" w:rsidRDefault="00A57D25" w:rsidP="00142C76">
      <w:pPr>
        <w:spacing w:line="360" w:lineRule="auto"/>
        <w:jc w:val="both"/>
      </w:pPr>
      <w:r>
        <w:rPr>
          <w:color w:val="000080"/>
        </w:rPr>
        <w:t>Così la sentirai, se con gioia ogni giorno cogli l’insegnamento che quel giorno ti dona, se vivi ciò che in quel giorno accade, come una lezione da apprendere, come una conferma di quanto hai appreso, un’opportunità per sperimentarlo.</w:t>
      </w:r>
    </w:p>
    <w:p w:rsidR="00A57D25" w:rsidRDefault="00A57D25" w:rsidP="00142C76">
      <w:pPr>
        <w:spacing w:line="360" w:lineRule="auto"/>
        <w:jc w:val="both"/>
      </w:pPr>
      <w:r>
        <w:rPr>
          <w:color w:val="000080"/>
        </w:rPr>
        <w:t>Questa è una scuola speciale: si studia per agire, si agisce per apprendere, si impara per insegnare, si insegna per imparare.</w:t>
      </w:r>
    </w:p>
    <w:p w:rsidR="00A57D25" w:rsidRDefault="00A57D25" w:rsidP="00142C76">
      <w:pPr>
        <w:spacing w:line="360" w:lineRule="auto"/>
        <w:jc w:val="both"/>
      </w:pPr>
      <w:r>
        <w:rPr>
          <w:color w:val="000080"/>
        </w:rPr>
        <w:t xml:space="preserve">Nessun insegnamento è più grande dell’insegnamento del vissuto, dello sperimentato. </w:t>
      </w:r>
    </w:p>
    <w:p w:rsidR="00A57D25" w:rsidRDefault="00A57D25" w:rsidP="00142C76">
      <w:pPr>
        <w:spacing w:line="360" w:lineRule="auto"/>
        <w:jc w:val="both"/>
      </w:pPr>
      <w:r>
        <w:rPr>
          <w:color w:val="000080"/>
        </w:rPr>
        <w:t xml:space="preserve">In questa scuola solo ciò che apprendi e sperimenti, potrai poi realmente far conoscere e insegnare. </w:t>
      </w:r>
    </w:p>
    <w:p w:rsidR="00A57D25" w:rsidRDefault="00A57D25" w:rsidP="00142C76">
      <w:pPr>
        <w:spacing w:line="360" w:lineRule="auto"/>
        <w:jc w:val="both"/>
      </w:pPr>
      <w:r>
        <w:rPr>
          <w:color w:val="000080"/>
        </w:rPr>
        <w:t xml:space="preserve">Puoi condividere quanto hai vissuto, puoi esprimere la gioia per le vittorie fatte, puoi condividere i tuoi passi: questo è già insegnare. </w:t>
      </w:r>
    </w:p>
    <w:p w:rsidR="00A57D25" w:rsidRDefault="00A57D25" w:rsidP="00142C76">
      <w:pPr>
        <w:spacing w:line="360" w:lineRule="auto"/>
        <w:jc w:val="both"/>
      </w:pPr>
      <w:r>
        <w:rPr>
          <w:color w:val="000080"/>
        </w:rPr>
        <w:t>Chi ascolta le tue parole, molto può comprendere da tutto ciò che hai vissuto, da come l’hai vissuto, e così può scegliere più consapevolmente come porsi nei suoi passi, nelle sue azioni.</w:t>
      </w:r>
    </w:p>
    <w:p w:rsidR="00A57D25" w:rsidRDefault="00A57D25" w:rsidP="00142C76">
      <w:pPr>
        <w:spacing w:line="360" w:lineRule="auto"/>
        <w:jc w:val="both"/>
      </w:pPr>
      <w:r>
        <w:rPr>
          <w:color w:val="000080"/>
        </w:rPr>
        <w:t>In questa scuola non terminano mai l’apprendimento e l’insegnamento, ecco perché le prove, le sfide, le situazioni, gli avvenimenti, gli incontri, si susseguono continuamente.</w:t>
      </w:r>
    </w:p>
    <w:p w:rsidR="00A57D25" w:rsidRDefault="00A57D25" w:rsidP="00142C76">
      <w:pPr>
        <w:spacing w:line="360" w:lineRule="auto"/>
        <w:jc w:val="both"/>
      </w:pPr>
      <w:r>
        <w:rPr>
          <w:color w:val="000080"/>
        </w:rPr>
        <w:t xml:space="preserve">E superata una classe, sarai pronta per un’altra. </w:t>
      </w:r>
    </w:p>
    <w:p w:rsidR="00A57D25" w:rsidRDefault="00A57D25" w:rsidP="00142C76">
      <w:pPr>
        <w:spacing w:line="360" w:lineRule="auto"/>
        <w:jc w:val="both"/>
      </w:pPr>
      <w:r>
        <w:rPr>
          <w:color w:val="000080"/>
        </w:rPr>
        <w:t xml:space="preserve">Prendi in mano i tuoi libri e di’: </w:t>
      </w:r>
    </w:p>
    <w:p w:rsidR="00A57D25" w:rsidRDefault="00A57D25" w:rsidP="00142C76">
      <w:pPr>
        <w:spacing w:before="120" w:after="120" w:line="360" w:lineRule="auto"/>
        <w:jc w:val="both"/>
      </w:pPr>
      <w:r>
        <w:rPr>
          <w:color w:val="000080"/>
        </w:rPr>
        <w:t xml:space="preserve">– </w:t>
      </w:r>
      <w:r>
        <w:rPr>
          <w:i/>
          <w:iCs/>
          <w:color w:val="000080"/>
        </w:rPr>
        <w:t>Semplicemente in un’altra aula sono entrata – .</w:t>
      </w:r>
    </w:p>
    <w:p w:rsidR="00A57D25" w:rsidRDefault="00A57D25" w:rsidP="00142C76">
      <w:pPr>
        <w:spacing w:line="360" w:lineRule="auto"/>
        <w:jc w:val="both"/>
      </w:pPr>
      <w:r>
        <w:rPr>
          <w:color w:val="000080"/>
        </w:rPr>
        <w:t xml:space="preserve">E tutto ciò che poi lì devi vivere per apprendere, Io porterò a te. </w:t>
      </w:r>
    </w:p>
    <w:p w:rsidR="00A57D25" w:rsidRDefault="00A57D25" w:rsidP="00142C76">
      <w:pPr>
        <w:spacing w:line="360" w:lineRule="auto"/>
        <w:jc w:val="both"/>
      </w:pPr>
      <w:r>
        <w:rPr>
          <w:color w:val="000080"/>
        </w:rPr>
        <w:t>Sii sempre vigile, accorta, in tutto ciò che accade, dentro e attorno a te, e in fretta passerai da aula in aula.</w:t>
      </w:r>
    </w:p>
    <w:p w:rsidR="00A57D25" w:rsidRDefault="00A57D25" w:rsidP="00142C76">
      <w:pPr>
        <w:spacing w:line="360" w:lineRule="auto"/>
        <w:jc w:val="both"/>
      </w:pPr>
      <w:r>
        <w:rPr>
          <w:color w:val="000080"/>
        </w:rPr>
        <w:t>Vedi davanti a te i libri della tua vita e senti che insieme li sfoglieremo giorno per giorno.</w:t>
      </w:r>
    </w:p>
    <w:p w:rsidR="00A57D25" w:rsidRDefault="00A57D25" w:rsidP="00142C76">
      <w:pPr>
        <w:spacing w:line="360" w:lineRule="auto"/>
        <w:jc w:val="both"/>
      </w:pPr>
      <w:r>
        <w:rPr>
          <w:color w:val="000080"/>
        </w:rPr>
        <w:t xml:space="preserve">Ora comprendi quanto il quotidiano va guardato con attenzione e accortezza, perché è nel quotidiano che, assieme, sfogliamo i libri. </w:t>
      </w:r>
    </w:p>
    <w:p w:rsidR="00A57D25" w:rsidRDefault="00A57D25" w:rsidP="00142C76">
      <w:pPr>
        <w:spacing w:line="360" w:lineRule="auto"/>
        <w:jc w:val="both"/>
      </w:pPr>
      <w:r>
        <w:rPr>
          <w:color w:val="000080"/>
        </w:rPr>
        <w:t>Condividere il quotidiano, le sensazioni, le intuizioni, i dubbi, le incertezze, le comprensioni, e ciò che non comprendi, ti porterà ad incontrare sempre qualcuno che ti aiuterà a comprendere, e a leggere quelle pagine che potrebbero passare inosservate.</w:t>
      </w:r>
    </w:p>
    <w:p w:rsidR="00A57D25" w:rsidRDefault="00A57D25" w:rsidP="00142C76">
      <w:pPr>
        <w:spacing w:line="360" w:lineRule="auto"/>
        <w:jc w:val="both"/>
      </w:pPr>
      <w:r>
        <w:rPr>
          <w:color w:val="000080"/>
        </w:rPr>
        <w:t>Nello stesso tempo potrai aiutare qualcuno a sfogliare i suoi libri, ad osservare con attenzione tutto ciò che vive.</w:t>
      </w:r>
    </w:p>
    <w:p w:rsidR="00A57D25" w:rsidRDefault="00A57D25" w:rsidP="00142C76">
      <w:pPr>
        <w:spacing w:line="360" w:lineRule="auto"/>
        <w:jc w:val="both"/>
      </w:pPr>
      <w:r>
        <w:rPr>
          <w:color w:val="000080"/>
        </w:rPr>
        <w:t xml:space="preserve">Così, mentre da alunna apprendi, da insegnante insegni. Mentre da alunna impari a sfogliare i tuoi libri con Me, insegnerai a sfogliare i propri libri. </w:t>
      </w:r>
    </w:p>
    <w:p w:rsidR="00A57D25" w:rsidRDefault="00A57D25" w:rsidP="00142C76">
      <w:pPr>
        <w:spacing w:line="360" w:lineRule="auto"/>
        <w:jc w:val="both"/>
      </w:pPr>
      <w:r>
        <w:rPr>
          <w:color w:val="000080"/>
        </w:rPr>
        <w:t>Mentre da alunna imparerai a leggere tutto ciò che accade come lezione per apprendere, insegnerai a leggere tutto il quotidiano, la vita, come lezioni che l’Anima ha scelto per crescere, per evolvere.”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Qual è lo scopo del viaggio della Vita?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“Non tutto è uguale per tutti, perché ognuno ha una sua storia.</w:t>
      </w:r>
    </w:p>
    <w:p w:rsidR="00A57D25" w:rsidRDefault="00A57D25" w:rsidP="00142C76">
      <w:pPr>
        <w:spacing w:line="360" w:lineRule="auto"/>
        <w:jc w:val="both"/>
      </w:pPr>
      <w:r>
        <w:rPr>
          <w:color w:val="000080"/>
        </w:rPr>
        <w:t xml:space="preserve">Quindi ognuno può scegliere un modo diverso di vivere e di fare questo viaggio. </w:t>
      </w:r>
    </w:p>
    <w:p w:rsidR="00A57D25" w:rsidRDefault="00A57D25" w:rsidP="00142C76">
      <w:pPr>
        <w:spacing w:line="360" w:lineRule="auto"/>
        <w:jc w:val="both"/>
      </w:pPr>
      <w:r>
        <w:rPr>
          <w:color w:val="000080"/>
        </w:rPr>
        <w:t xml:space="preserve">Ecco perché l’Antico rimarrà un qualcosa che la mente non può conoscere completamente, e che solo il cuore può percepire. </w:t>
      </w:r>
    </w:p>
    <w:p w:rsidR="00A57D25" w:rsidRDefault="00A57D25" w:rsidP="00142C76">
      <w:pPr>
        <w:spacing w:line="360" w:lineRule="auto"/>
        <w:jc w:val="both"/>
      </w:pPr>
      <w:r>
        <w:rPr>
          <w:color w:val="000080"/>
        </w:rPr>
        <w:t xml:space="preserve">Per qualcuno, questa vita, è anche un’opportunità per chiudere un qualcosa di aperto in altri viaggi, per qualcuno è per completare un qualcosa di iniziato in altri viaggi,  per qualcuno è per guarire, per qualcuno è per trasformare, per qualcuno è per sciogliere. </w:t>
      </w:r>
    </w:p>
    <w:p w:rsidR="00A57D25" w:rsidRDefault="00A57D25" w:rsidP="00142C76">
      <w:pPr>
        <w:spacing w:line="360" w:lineRule="auto"/>
        <w:jc w:val="both"/>
      </w:pPr>
      <w:r>
        <w:rPr>
          <w:color w:val="000080"/>
        </w:rPr>
        <w:t>Per tutti è un mezzo per crescere ed elevare l’Anima.</w:t>
      </w:r>
    </w:p>
    <w:p w:rsidR="00A57D25" w:rsidRDefault="00A57D25" w:rsidP="00142C76">
      <w:pPr>
        <w:spacing w:line="360" w:lineRule="auto"/>
        <w:jc w:val="both"/>
      </w:pPr>
      <w:r>
        <w:rPr>
          <w:color w:val="000080"/>
        </w:rPr>
        <w:t xml:space="preserve">Ognuno ha avuto una storia e ha una storia, ognuno ha avuto dei compiti e ha dei compiti, ognuno avrà dei compiti, tutti hanno scelto di agire per l’Anima, e di seguirla. </w:t>
      </w:r>
    </w:p>
    <w:p w:rsidR="00A57D25" w:rsidRDefault="00A57D25" w:rsidP="00142C76">
      <w:pPr>
        <w:spacing w:line="360" w:lineRule="auto"/>
        <w:jc w:val="both"/>
      </w:pPr>
      <w:r>
        <w:rPr>
          <w:color w:val="000080"/>
        </w:rPr>
        <w:t>E l’Anima ha scelto questo viaggio per elevarsi, ma anche per amare e per aiutare.”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Qual è lo scopo della mia Vita?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“Quando l’Anima sceglie di fare un viaggio, questo è per evolvere, per salire sempre più in alto: questo è lo scopo che vi accomuna.</w:t>
      </w:r>
    </w:p>
    <w:p w:rsidR="00A57D25" w:rsidRDefault="00A57D25" w:rsidP="00142C76">
      <w:pPr>
        <w:spacing w:line="360" w:lineRule="auto"/>
        <w:jc w:val="both"/>
      </w:pPr>
      <w:r>
        <w:rPr>
          <w:color w:val="000080"/>
        </w:rPr>
        <w:t>Ed è stata la tua Anima a scegliere tutto ciò che stai vivendo, ciò che hai vissuto.</w:t>
      </w:r>
    </w:p>
    <w:p w:rsidR="00A57D25" w:rsidRDefault="00A57D25" w:rsidP="00142C76">
      <w:pPr>
        <w:spacing w:line="360" w:lineRule="auto"/>
        <w:jc w:val="both"/>
      </w:pPr>
      <w:r>
        <w:rPr>
          <w:color w:val="000080"/>
        </w:rPr>
        <w:t>Questo si dimentica all’inizio del viaggio, anche perché l’Anima ha scelto di vivere delle esperienze proprio nell’inconsapevolezza, nella non conoscenza, per apprendere e sperimentare qualcosa.</w:t>
      </w:r>
    </w:p>
    <w:p w:rsidR="00A57D25" w:rsidRDefault="00A57D25" w:rsidP="00142C76">
      <w:pPr>
        <w:spacing w:line="360" w:lineRule="auto"/>
        <w:jc w:val="both"/>
      </w:pPr>
      <w:r>
        <w:rPr>
          <w:color w:val="000080"/>
        </w:rPr>
        <w:t xml:space="preserve">Quando si comprende, non con la mente, ma con il cuore, passo dopo passo, giorno dopo giorno, che tutto fa parte del grande disegno che l’Anima già conosce e ha scelto di vivere; quando si ha la certezza che tutto ciò che non arriva è perché non è indispensabile per l’Anima; quando si comprende che tanti ostacoli l’Anima ha scelto per diventare ancora più bella, e si ha avuto il coraggio di superarli, di affrontarli, di trasformarli; quando si comprende che si è totalmente protetti e si vive quindi nell’abbandono, non si soffre più in modo profondo, lacerante, non si vive più la disperazione, l’angoscia, e tutte le paure si sciolgono. </w:t>
      </w:r>
    </w:p>
    <w:p w:rsidR="00A57D25" w:rsidRDefault="00A57D25" w:rsidP="00142C76">
      <w:pPr>
        <w:spacing w:line="360" w:lineRule="auto"/>
        <w:jc w:val="both"/>
      </w:pPr>
      <w:r>
        <w:rPr>
          <w:color w:val="000080"/>
        </w:rPr>
        <w:t>La non conoscenza, il non ricordare, sono scelte dell’Anima, perché proprio la non conoscenza, il non ricordare, hanno creato la sofferenza, o hanno fatto vivere l’esperienza, con il dolore che l’Anima aveva scelto di vivere, per crescere, per sperimentare, per evolvere.</w:t>
      </w:r>
    </w:p>
    <w:p w:rsidR="00A57D25" w:rsidRDefault="00A57D25" w:rsidP="00142C76">
      <w:pPr>
        <w:spacing w:line="360" w:lineRule="auto"/>
        <w:jc w:val="both"/>
      </w:pPr>
      <w:r>
        <w:rPr>
          <w:color w:val="000080"/>
        </w:rPr>
        <w:t xml:space="preserve">Quando arriva la conoscenza, la consapevolezza, significa che si è già percorso parte del Cammino che l’Anima aveva scelto di compiere per evolvere. </w:t>
      </w:r>
    </w:p>
    <w:p w:rsidR="00A57D25" w:rsidRDefault="00A57D25" w:rsidP="00142C76">
      <w:pPr>
        <w:spacing w:line="360" w:lineRule="auto"/>
        <w:jc w:val="both"/>
      </w:pPr>
      <w:r>
        <w:rPr>
          <w:color w:val="000080"/>
        </w:rPr>
        <w:t>Quindi tutto ciò che si vive con la consapevolezza e la conoscenza nuova, è per divenire ancora più luminosi.</w:t>
      </w:r>
    </w:p>
    <w:p w:rsidR="00A57D25" w:rsidRDefault="00A57D25" w:rsidP="00142C76">
      <w:pPr>
        <w:spacing w:line="360" w:lineRule="auto"/>
        <w:jc w:val="both"/>
      </w:pPr>
      <w:r>
        <w:rPr>
          <w:color w:val="000080"/>
        </w:rPr>
        <w:t xml:space="preserve">Il compito è proprio la Vita, lo scopo è permettere all’Anima di evolvere, di crescere. </w:t>
      </w:r>
    </w:p>
    <w:p w:rsidR="00A57D25" w:rsidRDefault="00A57D25" w:rsidP="00142C76">
      <w:pPr>
        <w:spacing w:line="360" w:lineRule="auto"/>
        <w:jc w:val="both"/>
      </w:pPr>
      <w:r>
        <w:rPr>
          <w:color w:val="000080"/>
        </w:rPr>
        <w:t xml:space="preserve">Quando incontri qualcuno che dice di avere una missione speciale, un compito particolare, ricorda che comunque quel cuore, ha scelto quella missione per far evolvere la propria Anima. </w:t>
      </w:r>
    </w:p>
    <w:p w:rsidR="00A57D25" w:rsidRDefault="00A57D25" w:rsidP="00142C76">
      <w:pPr>
        <w:spacing w:line="360" w:lineRule="auto"/>
        <w:jc w:val="both"/>
      </w:pPr>
      <w:r>
        <w:rPr>
          <w:color w:val="000080"/>
        </w:rPr>
        <w:t xml:space="preserve">Tutto ciò che fai, anche il fare per gli altri, è mezzo di crescita per te, è mezzo di evoluzione per la tua Anima. </w:t>
      </w:r>
    </w:p>
    <w:p w:rsidR="00A57D25" w:rsidRDefault="00A57D25" w:rsidP="00142C76">
      <w:pPr>
        <w:spacing w:line="360" w:lineRule="auto"/>
        <w:jc w:val="both"/>
      </w:pPr>
      <w:r>
        <w:rPr>
          <w:color w:val="000080"/>
        </w:rPr>
        <w:t>Quindi tutto ciò che vivi è ‘speciale’.</w:t>
      </w:r>
    </w:p>
    <w:p w:rsidR="00A57D25" w:rsidRDefault="00A57D25" w:rsidP="00142C76">
      <w:pPr>
        <w:spacing w:line="360" w:lineRule="auto"/>
        <w:jc w:val="both"/>
      </w:pPr>
      <w:r>
        <w:rPr>
          <w:color w:val="000080"/>
        </w:rPr>
        <w:t>Sii serena, se a questa consapevolezza sei giunta, se a questa nuova conoscenza ti sei aperta, è perché finora hai vissuto il tuo scopo, il tuo compito.</w:t>
      </w:r>
    </w:p>
    <w:p w:rsidR="00A57D25" w:rsidRDefault="00A57D25" w:rsidP="00142C76">
      <w:pPr>
        <w:spacing w:line="360" w:lineRule="auto"/>
        <w:jc w:val="both"/>
      </w:pPr>
      <w:r>
        <w:rPr>
          <w:color w:val="000080"/>
        </w:rPr>
        <w:t xml:space="preserve">E la serenità vi è nel saper di essere al proprio posto, nel momento giusto, e nel fare quanto l’Anima ha scelto. </w:t>
      </w:r>
    </w:p>
    <w:p w:rsidR="00A57D25" w:rsidRDefault="00A57D25" w:rsidP="00142C76">
      <w:pPr>
        <w:spacing w:line="360" w:lineRule="auto"/>
        <w:jc w:val="both"/>
      </w:pPr>
      <w:r>
        <w:rPr>
          <w:color w:val="000080"/>
        </w:rPr>
        <w:t xml:space="preserve">Se tu non avessi vissuto il programma della tua Anima, non saresti qui. </w:t>
      </w:r>
    </w:p>
    <w:p w:rsidR="00A57D25" w:rsidRDefault="00A57D25" w:rsidP="00142C76">
      <w:pPr>
        <w:spacing w:line="360" w:lineRule="auto"/>
        <w:jc w:val="both"/>
      </w:pPr>
      <w:r>
        <w:rPr>
          <w:color w:val="000080"/>
        </w:rPr>
        <w:t>E ricorda che per essere giunta a queste conoscenze, in altre Vite già hai camminato in Sentieri luminosi.”</w:t>
      </w:r>
    </w:p>
    <w:p w:rsidR="00A57D25" w:rsidRDefault="00A57D25" w:rsidP="00142C76">
      <w:pPr>
        <w:jc w:val="center"/>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 xml:space="preserve">Saper di essere unita al Tutto mi crea un certo timore... </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“Dona questo timore a Me, senti il Mio Amore che ti avvolge.</w:t>
      </w:r>
    </w:p>
    <w:p w:rsidR="00A57D25" w:rsidRDefault="00A57D25" w:rsidP="00142C76">
      <w:pPr>
        <w:spacing w:line="360" w:lineRule="auto"/>
        <w:jc w:val="both"/>
      </w:pPr>
      <w:r>
        <w:rPr>
          <w:color w:val="000080"/>
        </w:rPr>
        <w:t xml:space="preserve">Tutto è unito. Non esiste la separazione, in nulla. </w:t>
      </w:r>
    </w:p>
    <w:p w:rsidR="00A57D25" w:rsidRDefault="00A57D25" w:rsidP="00142C76">
      <w:pPr>
        <w:spacing w:line="360" w:lineRule="auto"/>
        <w:jc w:val="both"/>
      </w:pPr>
      <w:r>
        <w:rPr>
          <w:color w:val="000080"/>
        </w:rPr>
        <w:t xml:space="preserve">Sei unita anche a chi non vedi, a ciò che non è nei tuoi pensieri, a chi è lontano da te, a ciò che a te è sconosciuto. </w:t>
      </w:r>
    </w:p>
    <w:p w:rsidR="00A57D25" w:rsidRDefault="00A57D25" w:rsidP="00142C76">
      <w:pPr>
        <w:spacing w:line="360" w:lineRule="auto"/>
        <w:jc w:val="both"/>
      </w:pPr>
      <w:r>
        <w:rPr>
          <w:color w:val="000080"/>
        </w:rPr>
        <w:t xml:space="preserve">E la tua Anima ha scelto di riunire tutto dentro di te. </w:t>
      </w:r>
    </w:p>
    <w:p w:rsidR="00A57D25" w:rsidRDefault="00A57D25" w:rsidP="00142C76">
      <w:pPr>
        <w:spacing w:line="360" w:lineRule="auto"/>
        <w:jc w:val="both"/>
      </w:pPr>
      <w:r>
        <w:rPr>
          <w:color w:val="000080"/>
        </w:rPr>
        <w:t xml:space="preserve">Saper questo, porta a sentire la grandezza del proprio Essere, ma anche la responsabilità in ogni espressione del proprio Essere, in ogni azione. </w:t>
      </w:r>
    </w:p>
    <w:p w:rsidR="00A57D25" w:rsidRDefault="00A57D25" w:rsidP="00142C76">
      <w:pPr>
        <w:spacing w:line="360" w:lineRule="auto"/>
        <w:jc w:val="both"/>
      </w:pPr>
      <w:r>
        <w:rPr>
          <w:color w:val="000080"/>
        </w:rPr>
        <w:t xml:space="preserve">Questa consapevolezza vivi solo con il cuore. Se la mente fai entrare, nasce il timore di essere unita a tutto ciò che accade, anche lontano da te. </w:t>
      </w:r>
    </w:p>
    <w:p w:rsidR="00A57D25" w:rsidRDefault="00A57D25" w:rsidP="00142C76">
      <w:pPr>
        <w:spacing w:line="360" w:lineRule="auto"/>
        <w:jc w:val="both"/>
      </w:pPr>
      <w:r>
        <w:rPr>
          <w:color w:val="000080"/>
        </w:rPr>
        <w:t>Sciogli con Me questo timore. Esso ti impedisce di sentire la grandezza e la bellezza di tutto questo.</w:t>
      </w:r>
    </w:p>
    <w:p w:rsidR="00A57D25" w:rsidRDefault="00A57D25" w:rsidP="00142C76">
      <w:pPr>
        <w:spacing w:line="360" w:lineRule="auto"/>
        <w:jc w:val="both"/>
      </w:pPr>
      <w:r>
        <w:rPr>
          <w:color w:val="000080"/>
        </w:rPr>
        <w:t>Fai entrare nel cuore questa grandezza, la responsabilità e l’espressione totale, sentendo la gioia di essere collegata alla Luce, di vivere amata dal Tutto.</w:t>
      </w:r>
    </w:p>
    <w:p w:rsidR="00A57D25" w:rsidRDefault="00A57D25" w:rsidP="00142C76">
      <w:pPr>
        <w:spacing w:line="360" w:lineRule="auto"/>
        <w:jc w:val="both"/>
      </w:pPr>
      <w:r>
        <w:rPr>
          <w:color w:val="000080"/>
        </w:rPr>
        <w:t xml:space="preserve">Risvegliandoti, hai tolto un qualcosa che ti divideva da ciò che ti circonda. </w:t>
      </w:r>
    </w:p>
    <w:p w:rsidR="00A57D25" w:rsidRDefault="00A57D25" w:rsidP="00142C76">
      <w:pPr>
        <w:spacing w:line="360" w:lineRule="auto"/>
        <w:jc w:val="both"/>
      </w:pPr>
      <w:r>
        <w:rPr>
          <w:color w:val="000080"/>
        </w:rPr>
        <w:t xml:space="preserve">Immagina di aver tolto una porta da un muro che separava due mondi, ma il timore di queste due grandezze, o di sentire il vuoto dello sconosciuto, ora te l’hanno fatta riappoggiare lì. </w:t>
      </w:r>
    </w:p>
    <w:p w:rsidR="00A57D25" w:rsidRDefault="00A57D25" w:rsidP="00142C76">
      <w:pPr>
        <w:spacing w:line="360" w:lineRule="auto"/>
        <w:jc w:val="both"/>
      </w:pPr>
      <w:r>
        <w:rPr>
          <w:color w:val="000080"/>
        </w:rPr>
        <w:t xml:space="preserve">Consegna a Me questa porta, sentendo che non vi è motivo di temere questi due grandi spazi. </w:t>
      </w:r>
    </w:p>
    <w:p w:rsidR="00A57D25" w:rsidRDefault="00A57D25" w:rsidP="00142C76">
      <w:pPr>
        <w:spacing w:line="360" w:lineRule="auto"/>
        <w:jc w:val="both"/>
      </w:pPr>
      <w:r>
        <w:rPr>
          <w:color w:val="000080"/>
        </w:rPr>
        <w:t>Senza questa porta la tua mente non creerà più timori, e ti abituerai al vuoto sconosciuto, scoprendo che in realtà non vi sono vuoti, ma un’infinità di bellezze.</w:t>
      </w:r>
    </w:p>
    <w:p w:rsidR="00A57D25" w:rsidRDefault="00A57D25" w:rsidP="00142C76">
      <w:pPr>
        <w:spacing w:line="360" w:lineRule="auto"/>
        <w:jc w:val="both"/>
      </w:pPr>
      <w:r>
        <w:rPr>
          <w:color w:val="000080"/>
        </w:rPr>
        <w:t xml:space="preserve">Attorno a dove hai tolto la porta, ora vi sono delle rose che stanno crescendo e che faranno crollare quel muro che separava. </w:t>
      </w:r>
    </w:p>
    <w:p w:rsidR="00A57D25" w:rsidRDefault="00A57D25" w:rsidP="00142C76">
      <w:pPr>
        <w:spacing w:line="360" w:lineRule="auto"/>
        <w:jc w:val="both"/>
      </w:pPr>
      <w:r>
        <w:rPr>
          <w:color w:val="000080"/>
        </w:rPr>
        <w:t xml:space="preserve">Così è la tua Luce: può far crollare muri molto vecchi, può riunire molto, può riunirti al Tutto. </w:t>
      </w:r>
    </w:p>
    <w:p w:rsidR="00A57D25" w:rsidRDefault="00A57D25" w:rsidP="00142C76">
      <w:pPr>
        <w:spacing w:line="360" w:lineRule="auto"/>
        <w:jc w:val="both"/>
      </w:pPr>
      <w:r>
        <w:rPr>
          <w:color w:val="000080"/>
        </w:rPr>
        <w:t xml:space="preserve">Quando non comprendi cosa stai sentendo o vivendo, ad alta voce di’: </w:t>
      </w:r>
    </w:p>
    <w:p w:rsidR="00A57D25" w:rsidRDefault="00A57D25" w:rsidP="00142C76">
      <w:pPr>
        <w:spacing w:before="120" w:after="120" w:line="360" w:lineRule="auto"/>
        <w:jc w:val="both"/>
      </w:pPr>
      <w:r>
        <w:rPr>
          <w:color w:val="000080"/>
        </w:rPr>
        <w:t xml:space="preserve">– </w:t>
      </w:r>
      <w:r>
        <w:rPr>
          <w:i/>
          <w:iCs/>
          <w:color w:val="000080"/>
        </w:rPr>
        <w:t>Sono in un</w:t>
      </w:r>
      <w:r>
        <w:rPr>
          <w:color w:val="000080"/>
        </w:rPr>
        <w:t xml:space="preserve"> </w:t>
      </w:r>
      <w:r>
        <w:rPr>
          <w:i/>
          <w:iCs/>
          <w:color w:val="000080"/>
        </w:rPr>
        <w:t>mondo, in uno spazio, immensamente grande, posso andare in uno spazio altrettanto grande, e, poi, ritornare nuovamente qui – .</w:t>
      </w:r>
    </w:p>
    <w:p w:rsidR="00A57D25" w:rsidRDefault="00A57D25" w:rsidP="00142C76">
      <w:pPr>
        <w:spacing w:line="360" w:lineRule="auto"/>
        <w:jc w:val="both"/>
      </w:pPr>
      <w:r>
        <w:rPr>
          <w:color w:val="000080"/>
        </w:rPr>
        <w:t xml:space="preserve">E mentre vai e ritorni in questi spazi, ricongiungi l’Antico e il Nuovo, ti ricongiungi al Tutto. </w:t>
      </w:r>
    </w:p>
    <w:p w:rsidR="00A57D25" w:rsidRDefault="00A57D25" w:rsidP="00142C76">
      <w:pPr>
        <w:spacing w:line="360" w:lineRule="auto"/>
        <w:jc w:val="both"/>
      </w:pPr>
      <w:r>
        <w:rPr>
          <w:color w:val="000080"/>
        </w:rPr>
        <w:t>Questo andare da uno spazio all’altro, senza nulla conoscere, richiede un grande abbandono, ma ti porterà anche ad una grande conquista, ti farà scoprire le bellezze che lì vi sono.</w:t>
      </w:r>
    </w:p>
    <w:p w:rsidR="00A57D25" w:rsidRDefault="00A57D25" w:rsidP="00142C76">
      <w:pPr>
        <w:spacing w:line="360" w:lineRule="auto"/>
        <w:jc w:val="both"/>
      </w:pPr>
      <w:r>
        <w:rPr>
          <w:color w:val="000080"/>
        </w:rPr>
        <w:t>Ogni timore svanirà, se questo farai come una bimba, gioiosa, pensando di correre nei prati, verso il sole, sorridendo, cantando.</w:t>
      </w:r>
    </w:p>
    <w:p w:rsidR="00A57D25" w:rsidRDefault="00A57D25" w:rsidP="00142C76">
      <w:pPr>
        <w:spacing w:line="360" w:lineRule="auto"/>
        <w:jc w:val="both"/>
      </w:pPr>
      <w:r>
        <w:rPr>
          <w:color w:val="000080"/>
        </w:rPr>
        <w:t xml:space="preserve">Ti sentirai così unita al Tutto, sentirai il Tutto dentro di te, sentirai che sei unita alla Terra e al Cielo, a chi vive nella Terra, nel Mare, nel Cielo. </w:t>
      </w:r>
    </w:p>
    <w:p w:rsidR="00A57D25" w:rsidRDefault="00A57D25" w:rsidP="00142C76">
      <w:pPr>
        <w:spacing w:line="360" w:lineRule="auto"/>
        <w:jc w:val="both"/>
      </w:pPr>
      <w:r>
        <w:rPr>
          <w:color w:val="000080"/>
        </w:rPr>
        <w:t>Tutto questo ti porterà a una gioia inimmaginabile ora, a una pace incomprensibile ora.”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Il mio papà è lì con Voi?</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 xml:space="preserve">“Non è semplice comprendere quanto ora ti sto per dire. </w:t>
      </w:r>
    </w:p>
    <w:p w:rsidR="00A57D25" w:rsidRDefault="00A57D25" w:rsidP="00142C76">
      <w:pPr>
        <w:spacing w:line="360" w:lineRule="auto"/>
        <w:jc w:val="both"/>
      </w:pPr>
      <w:r>
        <w:rPr>
          <w:color w:val="000080"/>
        </w:rPr>
        <w:t xml:space="preserve">Al di là della realtà che conosci, vi è un’immensa Unione, dove il Tutto crea questa Unione, e non c’è separazione. </w:t>
      </w:r>
    </w:p>
    <w:p w:rsidR="00A57D25" w:rsidRDefault="00A57D25" w:rsidP="00142C76">
      <w:pPr>
        <w:spacing w:line="360" w:lineRule="auto"/>
        <w:jc w:val="both"/>
      </w:pPr>
      <w:r>
        <w:rPr>
          <w:color w:val="000080"/>
        </w:rPr>
        <w:t xml:space="preserve">Tutti i cuori pulsano in un unico battito, tutti i cuori sono uniti in un’unica fiamma. </w:t>
      </w:r>
    </w:p>
    <w:p w:rsidR="00A57D25" w:rsidRDefault="00A57D25" w:rsidP="00142C76">
      <w:pPr>
        <w:spacing w:line="360" w:lineRule="auto"/>
        <w:jc w:val="both"/>
      </w:pPr>
      <w:r>
        <w:rPr>
          <w:color w:val="000080"/>
        </w:rPr>
        <w:t>Anche se vi sono le Unità singole, esse non sono separate da niente e da nessuno.</w:t>
      </w:r>
    </w:p>
    <w:p w:rsidR="00A57D25" w:rsidRDefault="00A57D25" w:rsidP="00142C76">
      <w:pPr>
        <w:spacing w:line="360" w:lineRule="auto"/>
        <w:jc w:val="both"/>
      </w:pPr>
      <w:r>
        <w:rPr>
          <w:color w:val="000080"/>
        </w:rPr>
        <w:t xml:space="preserve">Pur essendoci ciò che viene chiamata ‘diversità di evoluzione’, vi è un Insieme Unico. </w:t>
      </w:r>
    </w:p>
    <w:p w:rsidR="00A57D25" w:rsidRDefault="00A57D25" w:rsidP="00142C76">
      <w:pPr>
        <w:spacing w:line="360" w:lineRule="auto"/>
        <w:jc w:val="both"/>
      </w:pPr>
      <w:r>
        <w:rPr>
          <w:color w:val="000080"/>
        </w:rPr>
        <w:t xml:space="preserve">Non è facile per Noi spiegare con le vostre parole questa Unità e questa Individualità che esistono contemporaneamente, perché è un qualcosa che si sente, che si vive, e non vi sono parole che portano a comprendere. </w:t>
      </w:r>
    </w:p>
    <w:p w:rsidR="00A57D25" w:rsidRDefault="00A57D25" w:rsidP="00142C76">
      <w:pPr>
        <w:spacing w:line="360" w:lineRule="auto"/>
        <w:jc w:val="both"/>
      </w:pPr>
      <w:r>
        <w:rPr>
          <w:color w:val="000080"/>
        </w:rPr>
        <w:t xml:space="preserve">Nel silenzio, puoi percepire altre presenze accanto a te, altri linguaggi, e, per qualche attimo, seppur breve come un battito d’ali, puoi sentire questa Unità. </w:t>
      </w:r>
    </w:p>
    <w:p w:rsidR="00A57D25" w:rsidRDefault="00A57D25" w:rsidP="00142C76">
      <w:pPr>
        <w:spacing w:line="360" w:lineRule="auto"/>
        <w:jc w:val="both"/>
      </w:pPr>
      <w:r>
        <w:rPr>
          <w:color w:val="000080"/>
        </w:rPr>
        <w:t xml:space="preserve">È la separazione, è la divisione che crea la sofferenza, e questo soprattutto quando siete separati da voi stessi, dalla vostra Essenza. </w:t>
      </w:r>
    </w:p>
    <w:p w:rsidR="00A57D25" w:rsidRDefault="00A57D25" w:rsidP="00142C76">
      <w:pPr>
        <w:spacing w:line="360" w:lineRule="auto"/>
        <w:jc w:val="both"/>
      </w:pPr>
      <w:r>
        <w:rPr>
          <w:color w:val="000080"/>
        </w:rPr>
        <w:t>Se nel silenzio percepisci un qualcosa di nuovo, che può essere un suono, una nota, una presenza, gioisci per questo. Senti che stai lasciando andare ciò che porta a soffrire: la separazione.</w:t>
      </w:r>
    </w:p>
    <w:p w:rsidR="00A57D25" w:rsidRDefault="00A57D25" w:rsidP="00142C76">
      <w:pPr>
        <w:spacing w:line="360" w:lineRule="auto"/>
        <w:jc w:val="both"/>
      </w:pPr>
      <w:r>
        <w:rPr>
          <w:color w:val="000080"/>
        </w:rPr>
        <w:t>Ora puoi comprendere, in parte, dov’è il tuo papà, ricordando che è un’Anima libera, che può volare ovunque, anche vicino a te.”</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Domanda:</w:t>
      </w:r>
    </w:p>
    <w:p w:rsidR="00A57D25" w:rsidRDefault="00A57D25" w:rsidP="00142C76">
      <w:pPr>
        <w:spacing w:line="261" w:lineRule="auto"/>
        <w:jc w:val="both"/>
      </w:pPr>
      <w:r>
        <w:rPr>
          <w:i/>
          <w:iCs/>
          <w:color w:val="000080"/>
        </w:rPr>
        <w:t>Come posso vivere bene la mia individualità, lo star da sola?</w:t>
      </w:r>
    </w:p>
    <w:p w:rsidR="00A57D25" w:rsidRDefault="00A57D25" w:rsidP="00142C76">
      <w:pPr>
        <w:spacing w:line="261" w:lineRule="auto"/>
        <w:jc w:val="both"/>
      </w:pPr>
      <w:r>
        <w:rPr>
          <w:color w:val="000080"/>
        </w:rPr>
        <w:t> </w:t>
      </w:r>
    </w:p>
    <w:p w:rsidR="00A57D25" w:rsidRDefault="00A57D25" w:rsidP="00142C76">
      <w:pPr>
        <w:spacing w:line="261" w:lineRule="auto"/>
        <w:jc w:val="both"/>
      </w:pPr>
      <w:r>
        <w:rPr>
          <w:color w:val="000080"/>
          <w:sz w:val="26"/>
          <w:szCs w:val="26"/>
        </w:rPr>
        <w:t>Risposta:</w:t>
      </w:r>
    </w:p>
    <w:p w:rsidR="00A57D25" w:rsidRDefault="00A57D25" w:rsidP="00142C76">
      <w:pPr>
        <w:spacing w:line="360" w:lineRule="auto"/>
        <w:jc w:val="both"/>
      </w:pPr>
      <w:r>
        <w:rPr>
          <w:color w:val="000080"/>
        </w:rPr>
        <w:t xml:space="preserve">“Vivendo intensamente l’opposto: l’unione con il Tutto, con tutti. Unisci il tuo cuore al cuore di chi ti è accanto, di chi incontri nel tuo cammino. Vivi in apertura totale, condividi tutti i tuoi sentimenti e sensazioni. </w:t>
      </w:r>
    </w:p>
    <w:p w:rsidR="00A57D25" w:rsidRDefault="00A57D25" w:rsidP="00142C76">
      <w:pPr>
        <w:spacing w:line="360" w:lineRule="auto"/>
        <w:jc w:val="both"/>
      </w:pPr>
      <w:r>
        <w:rPr>
          <w:color w:val="000080"/>
        </w:rPr>
        <w:t>Vivi gioendo lo stare assieme, in tutte le sue espressioni.</w:t>
      </w:r>
    </w:p>
    <w:p w:rsidR="00A57D25" w:rsidRDefault="00A57D25" w:rsidP="00142C76">
      <w:pPr>
        <w:spacing w:line="360" w:lineRule="auto"/>
        <w:jc w:val="both"/>
      </w:pPr>
      <w:r>
        <w:rPr>
          <w:color w:val="000080"/>
        </w:rPr>
        <w:t xml:space="preserve">È così che scoprirai l’Unicità, e poi comprenderai l’Individualità. </w:t>
      </w:r>
    </w:p>
    <w:p w:rsidR="00A57D25" w:rsidRDefault="00A57D25" w:rsidP="00142C76">
      <w:pPr>
        <w:spacing w:line="360" w:lineRule="auto"/>
        <w:jc w:val="both"/>
      </w:pPr>
      <w:r>
        <w:rPr>
          <w:color w:val="000080"/>
        </w:rPr>
        <w:t xml:space="preserve">Imparerai a vivere da sola, vivendo assieme agli altri, imparerai a ritrovare tutto in te, donando tutto ciò che hai, condividendo tutto. </w:t>
      </w:r>
    </w:p>
    <w:p w:rsidR="00A57D25" w:rsidRDefault="00A57D25" w:rsidP="00142C76">
      <w:pPr>
        <w:spacing w:line="360" w:lineRule="auto"/>
        <w:jc w:val="both"/>
      </w:pPr>
      <w:r>
        <w:rPr>
          <w:color w:val="000080"/>
        </w:rPr>
        <w:t>Vivi lo stare assieme in modo puro, con il cuore candido, unisci il tuo cuore al cuore di chi incontri, fondi la tua Anima con le Anime che camminano verso la Luce.</w:t>
      </w:r>
    </w:p>
    <w:p w:rsidR="00A57D25" w:rsidRDefault="00A57D25" w:rsidP="00142C76">
      <w:pPr>
        <w:spacing w:line="360" w:lineRule="auto"/>
        <w:jc w:val="both"/>
      </w:pPr>
      <w:r>
        <w:rPr>
          <w:color w:val="000080"/>
        </w:rPr>
        <w:t xml:space="preserve">Così vivendo, si va oltre al bisogno di stare con qualcuno, e si conosce il piacere dello stare assieme. </w:t>
      </w:r>
    </w:p>
    <w:p w:rsidR="00A57D25" w:rsidRDefault="00A57D25" w:rsidP="00142C76">
      <w:pPr>
        <w:spacing w:line="360" w:lineRule="auto"/>
        <w:jc w:val="both"/>
      </w:pPr>
      <w:r>
        <w:rPr>
          <w:color w:val="000080"/>
        </w:rPr>
        <w:t xml:space="preserve">Così s’impara a scoprire il Tutto in se stessi, a vedere il Tutto nel cuore di chi s’incontra. </w:t>
      </w:r>
    </w:p>
    <w:p w:rsidR="00A57D25" w:rsidRDefault="00A57D25" w:rsidP="00142C76">
      <w:pPr>
        <w:spacing w:line="360" w:lineRule="auto"/>
        <w:jc w:val="both"/>
      </w:pPr>
      <w:r>
        <w:rPr>
          <w:color w:val="000080"/>
        </w:rPr>
        <w:t xml:space="preserve">È come attraversare un grande fiume: se non entri in esso, non puoi toccare l’altra riva. Così, entrando nell’Unione totale, fondendosi con il Tutto, si tocca poi l’altra sponda, che è l’Essere Unico. </w:t>
      </w:r>
    </w:p>
    <w:p w:rsidR="00A57D25" w:rsidRDefault="00A57D25" w:rsidP="00142C76">
      <w:pPr>
        <w:spacing w:line="360" w:lineRule="auto"/>
        <w:jc w:val="both"/>
      </w:pPr>
      <w:r>
        <w:rPr>
          <w:color w:val="000080"/>
        </w:rPr>
        <w:t>Ogni onda fa nascere un’altra onda, e tutte le onde creano il grande mare.”</w:t>
      </w:r>
    </w:p>
    <w:p w:rsidR="00A57D25" w:rsidRDefault="00A57D25" w:rsidP="00142C76">
      <w:pPr>
        <w:spacing w:line="261" w:lineRule="auto"/>
        <w:jc w:val="both"/>
      </w:pPr>
      <w:r>
        <w:rPr>
          <w:color w:val="000080"/>
        </w:rPr>
        <w:t> </w:t>
      </w:r>
    </w:p>
    <w:p w:rsidR="00A57D25" w:rsidRDefault="00A57D25" w:rsidP="00142C76">
      <w:pPr>
        <w:pStyle w:val="ww-indirizzohtml"/>
        <w:spacing w:line="261" w:lineRule="auto"/>
        <w:jc w:val="both"/>
      </w:pPr>
      <w:r>
        <w:rPr>
          <w:i/>
          <w:iCs/>
          <w:color w:val="000080"/>
          <w:sz w:val="36"/>
          <w:szCs w:val="36"/>
        </w:rPr>
        <w:t>Commento</w:t>
      </w:r>
    </w:p>
    <w:p w:rsidR="00A57D25" w:rsidRDefault="00A57D25" w:rsidP="00142C76">
      <w:pPr>
        <w:spacing w:line="360" w:lineRule="auto"/>
        <w:jc w:val="both"/>
      </w:pPr>
      <w:r>
        <w:rPr>
          <w:i/>
          <w:iCs/>
          <w:color w:val="000080"/>
        </w:rPr>
        <w:t xml:space="preserve">Naturalmente il condividere la propria vita, come gli Angeli ci esortano a fare, non significa solo raccontare i passi fatti, le conquiste e le vittorie, ma condividere innanzi tutto ciò che spesso noi riteniamo fallimenti, sbagli, sconfitte, passi non fatti. </w:t>
      </w:r>
    </w:p>
    <w:p w:rsidR="00A57D25" w:rsidRDefault="00A57D25" w:rsidP="00142C76">
      <w:pPr>
        <w:spacing w:line="360" w:lineRule="auto"/>
        <w:jc w:val="both"/>
      </w:pPr>
      <w:r>
        <w:rPr>
          <w:i/>
          <w:iCs/>
          <w:color w:val="000080"/>
        </w:rPr>
        <w:t>Questo per aiutare noi stessi e gli altri a comprendere che tutto ciò che si vive è solo un allenamento per poi agire, è lezione per apprendere, è sperimentare per conoscere, è imparare ad accettare con pazienza e compassione le cadute, le ricadute, i tentativi a vuoto, rimanendo sereni, tenendo lo sguardo alla meta.</w:t>
      </w:r>
    </w:p>
    <w:p w:rsidR="00A57D25" w:rsidRDefault="00A57D25" w:rsidP="00142C76">
      <w:pPr>
        <w:spacing w:line="360" w:lineRule="auto"/>
        <w:jc w:val="both"/>
      </w:pPr>
      <w:r>
        <w:rPr>
          <w:i/>
          <w:iCs/>
          <w:color w:val="000080"/>
        </w:rPr>
        <w:t xml:space="preserve">Ciò è anche garanzia per rimanere sempre umili, per sentire di passare da un’aula di apprendimento ad un’aula di praticantato, e nuovamente, poi, in aule nuove. </w:t>
      </w:r>
    </w:p>
    <w:p w:rsidR="00A57D25" w:rsidRDefault="00A57D25" w:rsidP="00142C76">
      <w:pPr>
        <w:spacing w:line="360" w:lineRule="auto"/>
        <w:jc w:val="both"/>
      </w:pPr>
      <w:r>
        <w:rPr>
          <w:i/>
          <w:iCs/>
          <w:color w:val="000080"/>
        </w:rPr>
        <w:t>Le aule di praticantato sono quelle dove mettiamo in pratica l’appreso.</w:t>
      </w:r>
    </w:p>
    <w:p w:rsidR="00A57D25" w:rsidRDefault="00A57D25" w:rsidP="00142C76">
      <w:pPr>
        <w:spacing w:line="360" w:lineRule="auto"/>
        <w:jc w:val="both"/>
      </w:pPr>
      <w:r>
        <w:rPr>
          <w:i/>
          <w:iCs/>
          <w:color w:val="000080"/>
        </w:rPr>
        <w:t>Queste sono le aule più difficili, sono le aule che richiedono più umiltà, più pazienza, più costanza, più sforzo, più allenamento, attenzione continua, perché è lì che noi cancelliamo le nostre abitudini, sciogliamo tutta la nostra personalità, creata nella non conoscenza, per difesa, per protezione, per reazione.</w:t>
      </w:r>
    </w:p>
    <w:p w:rsidR="00A57D25" w:rsidRDefault="00A57D25" w:rsidP="00142C76">
      <w:pPr>
        <w:spacing w:line="360" w:lineRule="auto"/>
        <w:jc w:val="both"/>
      </w:pPr>
      <w:r>
        <w:rPr>
          <w:i/>
          <w:iCs/>
          <w:color w:val="000080"/>
        </w:rPr>
        <w:t>Solo se, con pazienza, umiltà e compassione, accettiamo tutto di noi stessi, sapremo accettare, con infinita pazienza e compassione, il tutto di chi cammina accanto a noi, di chi ci tende la mano per ricevere un aiuto.</w:t>
      </w:r>
    </w:p>
    <w:p w:rsidR="00A57D25" w:rsidRDefault="00A57D25" w:rsidP="00142C76">
      <w:pPr>
        <w:spacing w:line="360" w:lineRule="auto"/>
        <w:jc w:val="both"/>
      </w:pPr>
      <w:r>
        <w:rPr>
          <w:i/>
          <w:iCs/>
          <w:color w:val="000080"/>
        </w:rPr>
        <w:t>Non conoscendo nulla di quanto la sua Anima ha scelto di vivere, di apprendere, di conquistare, di donare, non possiamo, conoscere i tempi richiesti, i mezzi necessari.</w:t>
      </w:r>
    </w:p>
    <w:p w:rsidR="00A57D25" w:rsidRDefault="00A57D25" w:rsidP="00142C76">
      <w:pPr>
        <w:spacing w:line="360" w:lineRule="auto"/>
        <w:jc w:val="both"/>
      </w:pPr>
      <w:r>
        <w:rPr>
          <w:i/>
          <w:iCs/>
          <w:color w:val="000080"/>
        </w:rPr>
        <w:t>Così diventiamo compagni di Luce che tutto illuminano, che guardano solo l’appreso, il conquistato, le vittorie, i passi fatti dai compagni, per gioirne e festeggiare assieme.</w:t>
      </w:r>
    </w:p>
    <w:p w:rsidR="00A57D25" w:rsidRDefault="00A57D25" w:rsidP="00142C76">
      <w:pPr>
        <w:spacing w:line="360" w:lineRule="auto"/>
        <w:jc w:val="both"/>
      </w:pPr>
      <w:r>
        <w:rPr>
          <w:i/>
          <w:iCs/>
          <w:color w:val="000080"/>
        </w:rPr>
        <w:t>Diventiamo viandanti umili, amorevoli e pazienti, che sanno accompagnare e sostenere nell’avventura della Vita.</w:t>
      </w:r>
    </w:p>
    <w:p w:rsidR="00A57D25" w:rsidRDefault="00A57D25" w:rsidP="00142C76">
      <w:pPr>
        <w:spacing w:line="360" w:lineRule="auto"/>
        <w:jc w:val="both"/>
      </w:pPr>
      <w:r>
        <w:rPr>
          <w:i/>
          <w:iCs/>
          <w:color w:val="000080"/>
        </w:rPr>
        <w:t>Diventiamo bimbi che giocano sereni e gioiosi il gioco della Vita, giorno dopo giorno, senza pensare al domani, senza ricordare il passato, abbandonati nelle braccia dagli Angeli.</w:t>
      </w: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p>
    <w:p w:rsidR="00A57D25" w:rsidRDefault="00A57D25" w:rsidP="00142C76">
      <w:pPr>
        <w:pStyle w:val="NormalWeb"/>
        <w:spacing w:before="30" w:beforeAutospacing="0" w:after="30" w:afterAutospacing="0"/>
        <w:jc w:val="center"/>
      </w:pPr>
      <w:r>
        <w:t> </w:t>
      </w:r>
    </w:p>
    <w:p w:rsidR="00A57D25" w:rsidRDefault="00A57D25" w:rsidP="00142C76">
      <w:pPr>
        <w:pStyle w:val="NormalWeb"/>
        <w:spacing w:before="10" w:beforeAutospacing="0" w:after="10" w:afterAutospacing="0"/>
        <w:jc w:val="center"/>
      </w:pPr>
      <w:r>
        <w:rPr>
          <w:rFonts w:ascii="Garamond" w:hAnsi="Garamond"/>
          <w:b/>
          <w:bCs/>
          <w:i/>
          <w:iCs/>
          <w:color w:val="800080"/>
          <w:sz w:val="36"/>
          <w:szCs w:val="36"/>
        </w:rPr>
        <w:t>Carla Parola</w:t>
      </w:r>
    </w:p>
    <w:p w:rsidR="00A57D25" w:rsidRDefault="00A57D25" w:rsidP="00142C76">
      <w:pPr>
        <w:pStyle w:val="NormalWeb"/>
        <w:spacing w:before="10" w:beforeAutospacing="0" w:after="10" w:afterAutospacing="0"/>
        <w:jc w:val="center"/>
      </w:pPr>
      <w:r>
        <w:t> </w:t>
      </w:r>
    </w:p>
    <w:p w:rsidR="00A57D25" w:rsidRDefault="00A57D25" w:rsidP="00142C76">
      <w:pPr>
        <w:pStyle w:val="NormalWeb"/>
        <w:spacing w:before="10" w:beforeAutospacing="0" w:after="10" w:afterAutospacing="0"/>
        <w:jc w:val="center"/>
      </w:pPr>
      <w:r>
        <w:rPr>
          <w:rFonts w:ascii="Garamond" w:hAnsi="Garamond"/>
          <w:b/>
          <w:bCs/>
          <w:color w:val="800080"/>
          <w:sz w:val="48"/>
          <w:szCs w:val="48"/>
        </w:rPr>
        <w:t>Giustizia umana Giustizia divina</w:t>
      </w:r>
    </w:p>
    <w:p w:rsidR="00A57D25" w:rsidRDefault="00A57D25" w:rsidP="00142C76">
      <w:pPr>
        <w:pStyle w:val="NormalWeb"/>
        <w:spacing w:before="10" w:beforeAutospacing="0" w:after="10" w:afterAutospacing="0"/>
      </w:pPr>
      <w:r>
        <w:t> </w:t>
      </w:r>
    </w:p>
    <w:p w:rsidR="00A57D25" w:rsidRDefault="00A57D25" w:rsidP="00142C76">
      <w:pPr>
        <w:pStyle w:val="NormalWeb"/>
        <w:spacing w:before="10" w:beforeAutospacing="0" w:after="10" w:afterAutospacing="0"/>
      </w:pPr>
      <w:r>
        <w:rPr>
          <w:rFonts w:ascii="Garamond" w:hAnsi="Garamond"/>
          <w:color w:val="800080"/>
          <w:sz w:val="27"/>
          <w:szCs w:val="27"/>
        </w:rPr>
        <w:t>La Giustizia divina “dovrebbe” essere connaturata nell’essere umano, poiché nel DNA sono inscritti i codici divini, e quindi anche nel rapportarsi agli altri l’individuo dovrebbe essere giusto in virtù dell’input dato dal DNA.</w:t>
      </w:r>
      <w:r>
        <w:rPr>
          <w:rFonts w:ascii="Garamond" w:hAnsi="Garamond"/>
          <w:color w:val="800080"/>
          <w:sz w:val="27"/>
          <w:szCs w:val="27"/>
        </w:rPr>
        <w:br/>
        <w:t>Come mai invece attorno a noi c’è tutto questo sfacelo?</w:t>
      </w:r>
      <w:r>
        <w:rPr>
          <w:rFonts w:ascii="Garamond" w:hAnsi="Garamond"/>
          <w:color w:val="800080"/>
          <w:sz w:val="27"/>
          <w:szCs w:val="27"/>
        </w:rPr>
        <w:br/>
        <w:t>Come mai il mondo è ingiusto?</w:t>
      </w:r>
      <w:r>
        <w:rPr>
          <w:rFonts w:ascii="Garamond" w:hAnsi="Garamond"/>
          <w:color w:val="800080"/>
          <w:sz w:val="27"/>
          <w:szCs w:val="27"/>
        </w:rPr>
        <w:br/>
        <w:t>Ma soprattutto come mai la Giustizia umana è così distorta, complessa, ambigua, e si stacca così tanto da quella che dovrebbe essere la Giustizia divina intesa come Giustizia primaria derivante dal nostro DNA?</w:t>
      </w:r>
      <w:r>
        <w:rPr>
          <w:rFonts w:ascii="Garamond" w:hAnsi="Garamond"/>
          <w:color w:val="800080"/>
          <w:sz w:val="27"/>
          <w:szCs w:val="27"/>
        </w:rPr>
        <w:br/>
        <w:t>Il perché è semplice: nel corso dei millenni la vibrazione dell’Apparenza ha preso il sopravvento e si è creato un accumulo, un accavallarsi di leggi, regole, precetti che in qualche modo costringono l’essere umano ad aderire ai voleri della società a scapito delle proprie pulsioni interiori.</w:t>
      </w:r>
      <w:r>
        <w:rPr>
          <w:rFonts w:ascii="Garamond" w:hAnsi="Garamond"/>
          <w:color w:val="800080"/>
          <w:sz w:val="27"/>
          <w:szCs w:val="27"/>
        </w:rPr>
        <w:br/>
        <w:t>La Giustizia insita nel DNA è primaria, bilancia il positivo e il negativo e tiene conto soprattutto delle intenzioni con cui i fatti avvengono, le intenzioni con cui gli individui agiscono.</w:t>
      </w:r>
      <w:r>
        <w:rPr>
          <w:rFonts w:ascii="Garamond" w:hAnsi="Garamond"/>
          <w:color w:val="800080"/>
          <w:sz w:val="27"/>
          <w:szCs w:val="27"/>
        </w:rPr>
        <w:br/>
        <w:t>Viceversa, il fondamento della Giustizia terrena non è altro che un insieme di codici, di norme pensate da menti umane e codificate in base ad un interesse che non è sempre quello della collettività, ma molto, molto spesso è un interesse teso a difendere qualche gruppo, qualche privilegio.</w:t>
      </w:r>
      <w:r>
        <w:rPr>
          <w:rFonts w:ascii="Garamond" w:hAnsi="Garamond"/>
          <w:color w:val="800080"/>
          <w:sz w:val="27"/>
          <w:szCs w:val="27"/>
        </w:rPr>
        <w:br/>
        <w:t>Come possiamo rapportarci a questo tipo di Giustizia?</w:t>
      </w:r>
      <w:r>
        <w:rPr>
          <w:rFonts w:ascii="Garamond" w:hAnsi="Garamond"/>
          <w:color w:val="800080"/>
          <w:sz w:val="27"/>
          <w:szCs w:val="27"/>
        </w:rPr>
        <w:br/>
        <w:t>Come possiamo non smarrirci davanti ai soprusi che siamo costretti a subire quotidianamente?</w:t>
      </w:r>
      <w:r>
        <w:rPr>
          <w:rFonts w:ascii="Garamond" w:hAnsi="Garamond"/>
          <w:color w:val="800080"/>
          <w:sz w:val="27"/>
          <w:szCs w:val="27"/>
        </w:rPr>
        <w:br/>
        <w:t>Ricordandoci di essere creature divine inserite nell’Universo e, soprattutto, ricordandoci di essere Energia.</w:t>
      </w:r>
      <w:r>
        <w:rPr>
          <w:rFonts w:ascii="Garamond" w:hAnsi="Garamond"/>
          <w:color w:val="800080"/>
          <w:sz w:val="27"/>
          <w:szCs w:val="27"/>
        </w:rPr>
        <w:br/>
        <w:t>Un’Energia attraversata da tutte le Forze cosmiche non visibili, ma percepibili allorché siamo attenti, sensibili, accorti e non ci fermiamo soltanto all’Apparenza, ma ricerchiamo il vero significato della Vita.</w:t>
      </w:r>
      <w:r>
        <w:rPr>
          <w:rFonts w:ascii="Garamond" w:hAnsi="Garamond"/>
          <w:color w:val="800080"/>
          <w:sz w:val="27"/>
          <w:szCs w:val="27"/>
        </w:rPr>
        <w:br/>
        <w:t>Queste Forze sono anche la Giustizia.</w:t>
      </w:r>
      <w:r>
        <w:rPr>
          <w:rFonts w:ascii="Garamond" w:hAnsi="Garamond"/>
          <w:color w:val="800080"/>
          <w:sz w:val="27"/>
          <w:szCs w:val="27"/>
        </w:rPr>
        <w:br/>
        <w:t>Se ci affidiamo a queste Forze diventa facile per noi raggiungere la Serenità, perché ci sentiamo protetti, difesi anche contro i soprusi degli altri esseri umani.</w:t>
      </w:r>
      <w:r>
        <w:rPr>
          <w:rFonts w:ascii="Garamond" w:hAnsi="Garamond"/>
          <w:color w:val="800080"/>
          <w:sz w:val="27"/>
          <w:szCs w:val="27"/>
        </w:rPr>
        <w:br/>
        <w:t>ORA viviamo in un periodo molto triste, molto, molto triste perché il passaggio dal Vecchio al Nuovo Paradigma sta creando caos e tutti i vecchi sistemi stanno mostrando le loro crepe, si stanno sfilacciando e cercano in tutti i modi di non essere superati, anche se i loro limiti e soprattutto i loro abusi sono sotto gli occhi di tutti.</w:t>
      </w:r>
      <w:r>
        <w:rPr>
          <w:rFonts w:ascii="Garamond" w:hAnsi="Garamond"/>
          <w:color w:val="800080"/>
          <w:sz w:val="27"/>
          <w:szCs w:val="27"/>
        </w:rPr>
        <w:br/>
        <w:t>Tutto ciò genera Ansia, Paura, ed è giusto che sia così, dal momento che ci sentiamo impotenti di fronte a questo sfacelo; ci stiamo rendendo conto di quanto siamo stati soffocati, manipolati, costretti a vivere in modo non divino semplicemente per fare l’interesse di pochi.</w:t>
      </w:r>
      <w:r>
        <w:rPr>
          <w:rFonts w:ascii="Garamond" w:hAnsi="Garamond"/>
          <w:color w:val="800080"/>
          <w:sz w:val="27"/>
          <w:szCs w:val="27"/>
        </w:rPr>
        <w:br/>
        <w:t>Accorgerci di questo ci può provocare Paura, Ansia, in quanto ci sentiamo piccoli, smarriti, indifesi e non abbiamo più fiducia nella Giustizia terrena che è attraversata da troppi scandali, troppe situazioni non chiare, troppi interessi occulti o palesi.</w:t>
      </w:r>
      <w:r>
        <w:rPr>
          <w:rFonts w:ascii="Garamond" w:hAnsi="Garamond"/>
          <w:color w:val="800080"/>
          <w:sz w:val="27"/>
          <w:szCs w:val="27"/>
        </w:rPr>
        <w:br/>
        <w:t>Dobbiamo però ricordare che la Paura è la nostra principale nemica: se ci alleiamo con la Paura non riusciamo a radicare in noi il Nuovo Paradigma e continuiamo ad essere preda del Vecchio, per cui tutte le storture ci sembreranno insormontabili, non superabili perché più forti di noi.</w:t>
      </w:r>
      <w:r>
        <w:rPr>
          <w:rFonts w:ascii="Garamond" w:hAnsi="Garamond"/>
          <w:color w:val="800080"/>
          <w:sz w:val="27"/>
          <w:szCs w:val="27"/>
        </w:rPr>
        <w:br/>
        <w:t>Se però riusciamo ad abbandonare la Paura e facciamo appello alla Giustizia insita in noi (quella del nostro DNA, quella che mai ha aderito alle logiche della società ed è rimasta intatta in attesa di essere rivelata), noi riusciamo ad essere sereni, tranquilli e a capire che, in qualunque situazione, sarà questa la Giustizia che ci difenderà, questa Giustizia sempre al nostro fianco che ci proteggerà dagli errori altrui, dai soprusi e dalle sopraffazioni.</w:t>
      </w:r>
      <w:r>
        <w:rPr>
          <w:rFonts w:ascii="Garamond" w:hAnsi="Garamond"/>
          <w:color w:val="800080"/>
          <w:sz w:val="27"/>
          <w:szCs w:val="27"/>
        </w:rPr>
        <w:br/>
        <w:t>Il Nuovo Paradigma per molti è un’Utopia.</w:t>
      </w:r>
      <w:r>
        <w:rPr>
          <w:rFonts w:ascii="Garamond" w:hAnsi="Garamond"/>
          <w:color w:val="800080"/>
          <w:sz w:val="27"/>
          <w:szCs w:val="27"/>
        </w:rPr>
        <w:br/>
        <w:t>Chi parla di Nuovo Paradigma spesso è visto come un visionario e davanti al Vecchio che sta strillando, schiamazzando, urlando per farsi sentire, accettare, per imporsi ancora una volta, le persone più fragili, più deboli provano sgomento e si sentono sciocche, assurde a sperare in un Paradigma Nuovo.</w:t>
      </w:r>
      <w:r>
        <w:rPr>
          <w:rFonts w:ascii="Garamond" w:hAnsi="Garamond"/>
          <w:color w:val="800080"/>
          <w:sz w:val="27"/>
          <w:szCs w:val="27"/>
        </w:rPr>
        <w:br/>
        <w:t>Il gesto di coraggio, di fede verso l’Utopia è lontano da loro, e preferiscono essere vittime, chiudersi in se stesse e persino aprire la porta alla Paura.</w:t>
      </w:r>
      <w:r>
        <w:rPr>
          <w:rFonts w:ascii="Garamond" w:hAnsi="Garamond"/>
          <w:color w:val="800080"/>
          <w:sz w:val="27"/>
          <w:szCs w:val="27"/>
        </w:rPr>
        <w:br/>
        <w:t>Questo è un vero peccato, perché è solo e semplicemente aderendo con convinzione ai dettami del Nuovo Paradigma che noi lo possiamo consolidare.</w:t>
      </w:r>
      <w:r>
        <w:rPr>
          <w:rFonts w:ascii="Garamond" w:hAnsi="Garamond"/>
          <w:color w:val="800080"/>
          <w:sz w:val="27"/>
          <w:szCs w:val="27"/>
        </w:rPr>
        <w:br/>
        <w:t>Ognuno di noi lo può consolidare e, nel momento in cui è divenuto nostro patrimonio, quando le nostre vibrazioni, la nostra frequenza è allineata con il Nuovo, noi siamo al servizio della Giustizia divina e tutto quello che appartiene al Vecchio non ci tocca più, perché siamo su di un piano diverso, in una vibrazione diversa.</w:t>
      </w:r>
      <w:r>
        <w:rPr>
          <w:rFonts w:ascii="Garamond" w:hAnsi="Garamond"/>
          <w:color w:val="800080"/>
          <w:sz w:val="27"/>
          <w:szCs w:val="27"/>
        </w:rPr>
        <w:br/>
        <w:t>Osserviamo e ascoltiamo tutto ciò che accade intorno a noi, ma non facciamocene coinvolgere: queste brutture non ci toccano più. Ci sono servite soltanto per riflettere. ORA le abbiamo abbandonate: non le alimentiamo più, non le discutiamo più, non vogliamo saperne più nulla; le ignoriamo, lasciandole dibattere a chi ha ancora bisogno di consolidare il Paradigma Nuovo.</w:t>
      </w:r>
      <w:r>
        <w:rPr>
          <w:rFonts w:ascii="Garamond" w:hAnsi="Garamond"/>
          <w:color w:val="800080"/>
          <w:sz w:val="27"/>
          <w:szCs w:val="27"/>
        </w:rPr>
        <w:br/>
        <w:t>Quando arriviamo a vivere il Nuovo in modo completo, totale, noi aderiamo alla Giustizia divina, viaggiamo sulla sua frequenza, e quella che è la Giustizia umana con tutti i suoi limiti e le sue contraddizioni non ci riguarda più.</w:t>
      </w:r>
    </w:p>
    <w:p w:rsidR="00A57D25" w:rsidRPr="00142C76" w:rsidRDefault="00A57D25" w:rsidP="00142C76"/>
    <w:sectPr w:rsidR="00A57D25" w:rsidRPr="00142C76"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D25" w:rsidRDefault="00A57D25">
      <w:r>
        <w:separator/>
      </w:r>
    </w:p>
  </w:endnote>
  <w:endnote w:type="continuationSeparator" w:id="0">
    <w:p w:rsidR="00A57D25" w:rsidRDefault="00A57D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25" w:rsidRDefault="00A57D25"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A57D25" w:rsidRDefault="00A57D25"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25" w:rsidRDefault="00A57D25"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57D25" w:rsidRDefault="00A57D25"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D25" w:rsidRDefault="00A57D25">
      <w:r>
        <w:separator/>
      </w:r>
    </w:p>
  </w:footnote>
  <w:footnote w:type="continuationSeparator" w:id="0">
    <w:p w:rsidR="00A57D25" w:rsidRDefault="00A57D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1747261698">
      <w:marLeft w:val="0"/>
      <w:marRight w:val="0"/>
      <w:marTop w:val="0"/>
      <w:marBottom w:val="0"/>
      <w:divBdr>
        <w:top w:val="none" w:sz="0" w:space="0" w:color="auto"/>
        <w:left w:val="none" w:sz="0" w:space="0" w:color="auto"/>
        <w:bottom w:val="none" w:sz="0" w:space="0" w:color="auto"/>
        <w:right w:val="none" w:sz="0" w:space="0" w:color="auto"/>
      </w:divBdr>
    </w:div>
    <w:div w:id="1747261699">
      <w:marLeft w:val="0"/>
      <w:marRight w:val="0"/>
      <w:marTop w:val="0"/>
      <w:marBottom w:val="0"/>
      <w:divBdr>
        <w:top w:val="none" w:sz="0" w:space="0" w:color="auto"/>
        <w:left w:val="none" w:sz="0" w:space="0" w:color="auto"/>
        <w:bottom w:val="none" w:sz="0" w:space="0" w:color="auto"/>
        <w:right w:val="none" w:sz="0" w:space="0" w:color="auto"/>
      </w:divBdr>
    </w:div>
    <w:div w:id="1747261701">
      <w:marLeft w:val="0"/>
      <w:marRight w:val="0"/>
      <w:marTop w:val="0"/>
      <w:marBottom w:val="0"/>
      <w:divBdr>
        <w:top w:val="none" w:sz="0" w:space="0" w:color="auto"/>
        <w:left w:val="none" w:sz="0" w:space="0" w:color="auto"/>
        <w:bottom w:val="none" w:sz="0" w:space="0" w:color="auto"/>
        <w:right w:val="none" w:sz="0" w:space="0" w:color="auto"/>
      </w:divBdr>
      <w:divsChild>
        <w:div w:id="1747262342">
          <w:marLeft w:val="0"/>
          <w:marRight w:val="0"/>
          <w:marTop w:val="0"/>
          <w:marBottom w:val="0"/>
          <w:divBdr>
            <w:top w:val="none" w:sz="0" w:space="0" w:color="auto"/>
            <w:left w:val="none" w:sz="0" w:space="0" w:color="auto"/>
            <w:bottom w:val="none" w:sz="0" w:space="0" w:color="auto"/>
            <w:right w:val="none" w:sz="0" w:space="0" w:color="auto"/>
          </w:divBdr>
          <w:divsChild>
            <w:div w:id="1747261737">
              <w:marLeft w:val="0"/>
              <w:marRight w:val="0"/>
              <w:marTop w:val="0"/>
              <w:marBottom w:val="0"/>
              <w:divBdr>
                <w:top w:val="none" w:sz="0" w:space="0" w:color="auto"/>
                <w:left w:val="none" w:sz="0" w:space="0" w:color="auto"/>
                <w:bottom w:val="none" w:sz="0" w:space="0" w:color="auto"/>
                <w:right w:val="none" w:sz="0" w:space="0" w:color="auto"/>
              </w:divBdr>
              <w:divsChild>
                <w:div w:id="1747263699">
                  <w:marLeft w:val="0"/>
                  <w:marRight w:val="0"/>
                  <w:marTop w:val="0"/>
                  <w:marBottom w:val="0"/>
                  <w:divBdr>
                    <w:top w:val="none" w:sz="0" w:space="0" w:color="auto"/>
                    <w:left w:val="none" w:sz="0" w:space="0" w:color="auto"/>
                    <w:bottom w:val="none" w:sz="0" w:space="0" w:color="auto"/>
                    <w:right w:val="none" w:sz="0" w:space="0" w:color="auto"/>
                  </w:divBdr>
                  <w:divsChild>
                    <w:div w:id="1747263058">
                      <w:marLeft w:val="0"/>
                      <w:marRight w:val="0"/>
                      <w:marTop w:val="0"/>
                      <w:marBottom w:val="0"/>
                      <w:divBdr>
                        <w:top w:val="none" w:sz="0" w:space="0" w:color="auto"/>
                        <w:left w:val="none" w:sz="0" w:space="0" w:color="auto"/>
                        <w:bottom w:val="none" w:sz="0" w:space="0" w:color="auto"/>
                        <w:right w:val="none" w:sz="0" w:space="0" w:color="auto"/>
                      </w:divBdr>
                      <w:divsChild>
                        <w:div w:id="1747264498">
                          <w:marLeft w:val="0"/>
                          <w:marRight w:val="0"/>
                          <w:marTop w:val="0"/>
                          <w:marBottom w:val="0"/>
                          <w:divBdr>
                            <w:top w:val="none" w:sz="0" w:space="0" w:color="auto"/>
                            <w:left w:val="none" w:sz="0" w:space="0" w:color="auto"/>
                            <w:bottom w:val="none" w:sz="0" w:space="0" w:color="auto"/>
                            <w:right w:val="none" w:sz="0" w:space="0" w:color="auto"/>
                          </w:divBdr>
                          <w:divsChild>
                            <w:div w:id="1747264254">
                              <w:marLeft w:val="0"/>
                              <w:marRight w:val="0"/>
                              <w:marTop w:val="0"/>
                              <w:marBottom w:val="0"/>
                              <w:divBdr>
                                <w:top w:val="none" w:sz="0" w:space="0" w:color="auto"/>
                                <w:left w:val="none" w:sz="0" w:space="0" w:color="auto"/>
                                <w:bottom w:val="none" w:sz="0" w:space="0" w:color="auto"/>
                                <w:right w:val="none" w:sz="0" w:space="0" w:color="auto"/>
                              </w:divBdr>
                              <w:divsChild>
                                <w:div w:id="1747263737">
                                  <w:marLeft w:val="0"/>
                                  <w:marRight w:val="0"/>
                                  <w:marTop w:val="0"/>
                                  <w:marBottom w:val="0"/>
                                  <w:divBdr>
                                    <w:top w:val="none" w:sz="0" w:space="0" w:color="auto"/>
                                    <w:left w:val="none" w:sz="0" w:space="0" w:color="auto"/>
                                    <w:bottom w:val="none" w:sz="0" w:space="0" w:color="auto"/>
                                    <w:right w:val="none" w:sz="0" w:space="0" w:color="auto"/>
                                  </w:divBdr>
                                  <w:divsChild>
                                    <w:div w:id="1747263920">
                                      <w:marLeft w:val="0"/>
                                      <w:marRight w:val="0"/>
                                      <w:marTop w:val="0"/>
                                      <w:marBottom w:val="0"/>
                                      <w:divBdr>
                                        <w:top w:val="none" w:sz="0" w:space="0" w:color="auto"/>
                                        <w:left w:val="none" w:sz="0" w:space="0" w:color="auto"/>
                                        <w:bottom w:val="none" w:sz="0" w:space="0" w:color="auto"/>
                                        <w:right w:val="none" w:sz="0" w:space="0" w:color="auto"/>
                                      </w:divBdr>
                                      <w:divsChild>
                                        <w:div w:id="1747263237">
                                          <w:marLeft w:val="0"/>
                                          <w:marRight w:val="0"/>
                                          <w:marTop w:val="0"/>
                                          <w:marBottom w:val="0"/>
                                          <w:divBdr>
                                            <w:top w:val="none" w:sz="0" w:space="0" w:color="auto"/>
                                            <w:left w:val="none" w:sz="0" w:space="0" w:color="auto"/>
                                            <w:bottom w:val="none" w:sz="0" w:space="0" w:color="auto"/>
                                            <w:right w:val="none" w:sz="0" w:space="0" w:color="auto"/>
                                          </w:divBdr>
                                          <w:divsChild>
                                            <w:div w:id="1747262790">
                                              <w:marLeft w:val="0"/>
                                              <w:marRight w:val="0"/>
                                              <w:marTop w:val="0"/>
                                              <w:marBottom w:val="0"/>
                                              <w:divBdr>
                                                <w:top w:val="none" w:sz="0" w:space="0" w:color="auto"/>
                                                <w:left w:val="none" w:sz="0" w:space="0" w:color="auto"/>
                                                <w:bottom w:val="none" w:sz="0" w:space="0" w:color="auto"/>
                                                <w:right w:val="none" w:sz="0" w:space="0" w:color="auto"/>
                                              </w:divBdr>
                                              <w:divsChild>
                                                <w:div w:id="1747262149">
                                                  <w:marLeft w:val="0"/>
                                                  <w:marRight w:val="0"/>
                                                  <w:marTop w:val="0"/>
                                                  <w:marBottom w:val="0"/>
                                                  <w:divBdr>
                                                    <w:top w:val="none" w:sz="0" w:space="0" w:color="auto"/>
                                                    <w:left w:val="none" w:sz="0" w:space="0" w:color="auto"/>
                                                    <w:bottom w:val="none" w:sz="0" w:space="0" w:color="auto"/>
                                                    <w:right w:val="none" w:sz="0" w:space="0" w:color="auto"/>
                                                  </w:divBdr>
                                                  <w:divsChild>
                                                    <w:div w:id="174726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1703">
      <w:marLeft w:val="0"/>
      <w:marRight w:val="0"/>
      <w:marTop w:val="0"/>
      <w:marBottom w:val="0"/>
      <w:divBdr>
        <w:top w:val="none" w:sz="0" w:space="0" w:color="auto"/>
        <w:left w:val="none" w:sz="0" w:space="0" w:color="auto"/>
        <w:bottom w:val="none" w:sz="0" w:space="0" w:color="auto"/>
        <w:right w:val="none" w:sz="0" w:space="0" w:color="auto"/>
      </w:divBdr>
      <w:divsChild>
        <w:div w:id="1747263675">
          <w:marLeft w:val="0"/>
          <w:marRight w:val="0"/>
          <w:marTop w:val="0"/>
          <w:marBottom w:val="0"/>
          <w:divBdr>
            <w:top w:val="none" w:sz="0" w:space="0" w:color="auto"/>
            <w:left w:val="none" w:sz="0" w:space="0" w:color="auto"/>
            <w:bottom w:val="none" w:sz="0" w:space="0" w:color="auto"/>
            <w:right w:val="none" w:sz="0" w:space="0" w:color="auto"/>
          </w:divBdr>
          <w:divsChild>
            <w:div w:id="1747264455">
              <w:marLeft w:val="0"/>
              <w:marRight w:val="0"/>
              <w:marTop w:val="0"/>
              <w:marBottom w:val="0"/>
              <w:divBdr>
                <w:top w:val="none" w:sz="0" w:space="0" w:color="auto"/>
                <w:left w:val="none" w:sz="0" w:space="0" w:color="auto"/>
                <w:bottom w:val="none" w:sz="0" w:space="0" w:color="auto"/>
                <w:right w:val="none" w:sz="0" w:space="0" w:color="auto"/>
              </w:divBdr>
              <w:divsChild>
                <w:div w:id="1747264412">
                  <w:marLeft w:val="0"/>
                  <w:marRight w:val="0"/>
                  <w:marTop w:val="0"/>
                  <w:marBottom w:val="0"/>
                  <w:divBdr>
                    <w:top w:val="none" w:sz="0" w:space="0" w:color="auto"/>
                    <w:left w:val="none" w:sz="0" w:space="0" w:color="auto"/>
                    <w:bottom w:val="none" w:sz="0" w:space="0" w:color="auto"/>
                    <w:right w:val="none" w:sz="0" w:space="0" w:color="auto"/>
                  </w:divBdr>
                </w:div>
              </w:divsChild>
            </w:div>
            <w:div w:id="1747264518">
              <w:marLeft w:val="0"/>
              <w:marRight w:val="0"/>
              <w:marTop w:val="0"/>
              <w:marBottom w:val="0"/>
              <w:divBdr>
                <w:top w:val="none" w:sz="0" w:space="0" w:color="auto"/>
                <w:left w:val="none" w:sz="0" w:space="0" w:color="auto"/>
                <w:bottom w:val="none" w:sz="0" w:space="0" w:color="auto"/>
                <w:right w:val="none" w:sz="0" w:space="0" w:color="auto"/>
              </w:divBdr>
              <w:divsChild>
                <w:div w:id="17472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708">
      <w:marLeft w:val="0"/>
      <w:marRight w:val="0"/>
      <w:marTop w:val="0"/>
      <w:marBottom w:val="0"/>
      <w:divBdr>
        <w:top w:val="none" w:sz="0" w:space="0" w:color="auto"/>
        <w:left w:val="none" w:sz="0" w:space="0" w:color="auto"/>
        <w:bottom w:val="none" w:sz="0" w:space="0" w:color="auto"/>
        <w:right w:val="none" w:sz="0" w:space="0" w:color="auto"/>
      </w:divBdr>
    </w:div>
    <w:div w:id="1747261710">
      <w:marLeft w:val="0"/>
      <w:marRight w:val="0"/>
      <w:marTop w:val="0"/>
      <w:marBottom w:val="0"/>
      <w:divBdr>
        <w:top w:val="none" w:sz="0" w:space="0" w:color="auto"/>
        <w:left w:val="none" w:sz="0" w:space="0" w:color="auto"/>
        <w:bottom w:val="none" w:sz="0" w:space="0" w:color="auto"/>
        <w:right w:val="none" w:sz="0" w:space="0" w:color="auto"/>
      </w:divBdr>
      <w:divsChild>
        <w:div w:id="1747261702">
          <w:marLeft w:val="0"/>
          <w:marRight w:val="0"/>
          <w:marTop w:val="0"/>
          <w:marBottom w:val="0"/>
          <w:divBdr>
            <w:top w:val="none" w:sz="0" w:space="0" w:color="auto"/>
            <w:left w:val="none" w:sz="0" w:space="0" w:color="auto"/>
            <w:bottom w:val="none" w:sz="0" w:space="0" w:color="auto"/>
            <w:right w:val="none" w:sz="0" w:space="0" w:color="auto"/>
          </w:divBdr>
          <w:divsChild>
            <w:div w:id="1747261738">
              <w:marLeft w:val="0"/>
              <w:marRight w:val="0"/>
              <w:marTop w:val="0"/>
              <w:marBottom w:val="0"/>
              <w:divBdr>
                <w:top w:val="none" w:sz="0" w:space="0" w:color="auto"/>
                <w:left w:val="none" w:sz="0" w:space="0" w:color="auto"/>
                <w:bottom w:val="none" w:sz="0" w:space="0" w:color="auto"/>
                <w:right w:val="none" w:sz="0" w:space="0" w:color="auto"/>
              </w:divBdr>
            </w:div>
            <w:div w:id="174726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1712">
      <w:marLeft w:val="0"/>
      <w:marRight w:val="0"/>
      <w:marTop w:val="0"/>
      <w:marBottom w:val="0"/>
      <w:divBdr>
        <w:top w:val="none" w:sz="0" w:space="0" w:color="auto"/>
        <w:left w:val="none" w:sz="0" w:space="0" w:color="auto"/>
        <w:bottom w:val="none" w:sz="0" w:space="0" w:color="auto"/>
        <w:right w:val="none" w:sz="0" w:space="0" w:color="auto"/>
      </w:divBdr>
      <w:divsChild>
        <w:div w:id="1747262316">
          <w:marLeft w:val="0"/>
          <w:marRight w:val="0"/>
          <w:marTop w:val="0"/>
          <w:marBottom w:val="0"/>
          <w:divBdr>
            <w:top w:val="none" w:sz="0" w:space="0" w:color="auto"/>
            <w:left w:val="none" w:sz="0" w:space="0" w:color="auto"/>
            <w:bottom w:val="none" w:sz="0" w:space="0" w:color="auto"/>
            <w:right w:val="none" w:sz="0" w:space="0" w:color="auto"/>
          </w:divBdr>
          <w:divsChild>
            <w:div w:id="1747264442">
              <w:marLeft w:val="0"/>
              <w:marRight w:val="0"/>
              <w:marTop w:val="0"/>
              <w:marBottom w:val="0"/>
              <w:divBdr>
                <w:top w:val="none" w:sz="0" w:space="0" w:color="auto"/>
                <w:left w:val="none" w:sz="0" w:space="0" w:color="auto"/>
                <w:bottom w:val="none" w:sz="0" w:space="0" w:color="auto"/>
                <w:right w:val="none" w:sz="0" w:space="0" w:color="auto"/>
              </w:divBdr>
              <w:divsChild>
                <w:div w:id="174726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716">
      <w:marLeft w:val="0"/>
      <w:marRight w:val="0"/>
      <w:marTop w:val="0"/>
      <w:marBottom w:val="0"/>
      <w:divBdr>
        <w:top w:val="none" w:sz="0" w:space="0" w:color="auto"/>
        <w:left w:val="none" w:sz="0" w:space="0" w:color="auto"/>
        <w:bottom w:val="none" w:sz="0" w:space="0" w:color="auto"/>
        <w:right w:val="none" w:sz="0" w:space="0" w:color="auto"/>
      </w:divBdr>
    </w:div>
    <w:div w:id="1747261717">
      <w:marLeft w:val="0"/>
      <w:marRight w:val="0"/>
      <w:marTop w:val="0"/>
      <w:marBottom w:val="0"/>
      <w:divBdr>
        <w:top w:val="none" w:sz="0" w:space="0" w:color="auto"/>
        <w:left w:val="none" w:sz="0" w:space="0" w:color="auto"/>
        <w:bottom w:val="none" w:sz="0" w:space="0" w:color="auto"/>
        <w:right w:val="none" w:sz="0" w:space="0" w:color="auto"/>
      </w:divBdr>
    </w:div>
    <w:div w:id="1747261721">
      <w:marLeft w:val="0"/>
      <w:marRight w:val="0"/>
      <w:marTop w:val="0"/>
      <w:marBottom w:val="0"/>
      <w:divBdr>
        <w:top w:val="none" w:sz="0" w:space="0" w:color="auto"/>
        <w:left w:val="none" w:sz="0" w:space="0" w:color="auto"/>
        <w:bottom w:val="none" w:sz="0" w:space="0" w:color="auto"/>
        <w:right w:val="none" w:sz="0" w:space="0" w:color="auto"/>
      </w:divBdr>
    </w:div>
    <w:div w:id="1747261725">
      <w:marLeft w:val="0"/>
      <w:marRight w:val="0"/>
      <w:marTop w:val="0"/>
      <w:marBottom w:val="0"/>
      <w:divBdr>
        <w:top w:val="none" w:sz="0" w:space="0" w:color="auto"/>
        <w:left w:val="none" w:sz="0" w:space="0" w:color="auto"/>
        <w:bottom w:val="none" w:sz="0" w:space="0" w:color="auto"/>
        <w:right w:val="none" w:sz="0" w:space="0" w:color="auto"/>
      </w:divBdr>
    </w:div>
    <w:div w:id="1747261726">
      <w:marLeft w:val="0"/>
      <w:marRight w:val="0"/>
      <w:marTop w:val="0"/>
      <w:marBottom w:val="0"/>
      <w:divBdr>
        <w:top w:val="none" w:sz="0" w:space="0" w:color="auto"/>
        <w:left w:val="none" w:sz="0" w:space="0" w:color="auto"/>
        <w:bottom w:val="none" w:sz="0" w:space="0" w:color="auto"/>
        <w:right w:val="none" w:sz="0" w:space="0" w:color="auto"/>
      </w:divBdr>
    </w:div>
    <w:div w:id="1747261727">
      <w:marLeft w:val="0"/>
      <w:marRight w:val="0"/>
      <w:marTop w:val="0"/>
      <w:marBottom w:val="0"/>
      <w:divBdr>
        <w:top w:val="none" w:sz="0" w:space="0" w:color="auto"/>
        <w:left w:val="none" w:sz="0" w:space="0" w:color="auto"/>
        <w:bottom w:val="none" w:sz="0" w:space="0" w:color="auto"/>
        <w:right w:val="none" w:sz="0" w:space="0" w:color="auto"/>
      </w:divBdr>
    </w:div>
    <w:div w:id="1747261729">
      <w:marLeft w:val="0"/>
      <w:marRight w:val="0"/>
      <w:marTop w:val="0"/>
      <w:marBottom w:val="0"/>
      <w:divBdr>
        <w:top w:val="none" w:sz="0" w:space="0" w:color="auto"/>
        <w:left w:val="none" w:sz="0" w:space="0" w:color="auto"/>
        <w:bottom w:val="none" w:sz="0" w:space="0" w:color="auto"/>
        <w:right w:val="none" w:sz="0" w:space="0" w:color="auto"/>
      </w:divBdr>
    </w:div>
    <w:div w:id="1747261732">
      <w:marLeft w:val="0"/>
      <w:marRight w:val="0"/>
      <w:marTop w:val="0"/>
      <w:marBottom w:val="0"/>
      <w:divBdr>
        <w:top w:val="none" w:sz="0" w:space="0" w:color="auto"/>
        <w:left w:val="none" w:sz="0" w:space="0" w:color="auto"/>
        <w:bottom w:val="none" w:sz="0" w:space="0" w:color="auto"/>
        <w:right w:val="none" w:sz="0" w:space="0" w:color="auto"/>
      </w:divBdr>
      <w:divsChild>
        <w:div w:id="1747264297">
          <w:marLeft w:val="0"/>
          <w:marRight w:val="0"/>
          <w:marTop w:val="0"/>
          <w:marBottom w:val="0"/>
          <w:divBdr>
            <w:top w:val="none" w:sz="0" w:space="0" w:color="auto"/>
            <w:left w:val="none" w:sz="0" w:space="0" w:color="auto"/>
            <w:bottom w:val="none" w:sz="0" w:space="0" w:color="auto"/>
            <w:right w:val="none" w:sz="0" w:space="0" w:color="auto"/>
          </w:divBdr>
          <w:divsChild>
            <w:div w:id="1747261786">
              <w:marLeft w:val="0"/>
              <w:marRight w:val="0"/>
              <w:marTop w:val="0"/>
              <w:marBottom w:val="0"/>
              <w:divBdr>
                <w:top w:val="none" w:sz="0" w:space="0" w:color="auto"/>
                <w:left w:val="none" w:sz="0" w:space="0" w:color="auto"/>
                <w:bottom w:val="none" w:sz="0" w:space="0" w:color="auto"/>
                <w:right w:val="none" w:sz="0" w:space="0" w:color="auto"/>
              </w:divBdr>
              <w:divsChild>
                <w:div w:id="1747263937">
                  <w:marLeft w:val="0"/>
                  <w:marRight w:val="0"/>
                  <w:marTop w:val="0"/>
                  <w:marBottom w:val="0"/>
                  <w:divBdr>
                    <w:top w:val="none" w:sz="0" w:space="0" w:color="auto"/>
                    <w:left w:val="none" w:sz="0" w:space="0" w:color="auto"/>
                    <w:bottom w:val="none" w:sz="0" w:space="0" w:color="auto"/>
                    <w:right w:val="none" w:sz="0" w:space="0" w:color="auto"/>
                  </w:divBdr>
                  <w:divsChild>
                    <w:div w:id="17472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1736">
      <w:marLeft w:val="0"/>
      <w:marRight w:val="0"/>
      <w:marTop w:val="0"/>
      <w:marBottom w:val="0"/>
      <w:divBdr>
        <w:top w:val="none" w:sz="0" w:space="0" w:color="auto"/>
        <w:left w:val="none" w:sz="0" w:space="0" w:color="auto"/>
        <w:bottom w:val="none" w:sz="0" w:space="0" w:color="auto"/>
        <w:right w:val="none" w:sz="0" w:space="0" w:color="auto"/>
      </w:divBdr>
      <w:divsChild>
        <w:div w:id="1747262006">
          <w:marLeft w:val="0"/>
          <w:marRight w:val="0"/>
          <w:marTop w:val="0"/>
          <w:marBottom w:val="0"/>
          <w:divBdr>
            <w:top w:val="none" w:sz="0" w:space="0" w:color="auto"/>
            <w:left w:val="none" w:sz="0" w:space="0" w:color="auto"/>
            <w:bottom w:val="none" w:sz="0" w:space="0" w:color="auto"/>
            <w:right w:val="none" w:sz="0" w:space="0" w:color="auto"/>
          </w:divBdr>
          <w:divsChild>
            <w:div w:id="1747263025">
              <w:marLeft w:val="0"/>
              <w:marRight w:val="0"/>
              <w:marTop w:val="0"/>
              <w:marBottom w:val="0"/>
              <w:divBdr>
                <w:top w:val="none" w:sz="0" w:space="0" w:color="auto"/>
                <w:left w:val="none" w:sz="0" w:space="0" w:color="auto"/>
                <w:bottom w:val="none" w:sz="0" w:space="0" w:color="auto"/>
                <w:right w:val="none" w:sz="0" w:space="0" w:color="auto"/>
              </w:divBdr>
            </w:div>
            <w:div w:id="1747263610">
              <w:marLeft w:val="0"/>
              <w:marRight w:val="0"/>
              <w:marTop w:val="0"/>
              <w:marBottom w:val="0"/>
              <w:divBdr>
                <w:top w:val="none" w:sz="0" w:space="0" w:color="auto"/>
                <w:left w:val="none" w:sz="0" w:space="0" w:color="auto"/>
                <w:bottom w:val="none" w:sz="0" w:space="0" w:color="auto"/>
                <w:right w:val="none" w:sz="0" w:space="0" w:color="auto"/>
              </w:divBdr>
            </w:div>
          </w:divsChild>
        </w:div>
        <w:div w:id="1747262460">
          <w:marLeft w:val="0"/>
          <w:marRight w:val="0"/>
          <w:marTop w:val="0"/>
          <w:marBottom w:val="0"/>
          <w:divBdr>
            <w:top w:val="none" w:sz="0" w:space="0" w:color="auto"/>
            <w:left w:val="none" w:sz="0" w:space="0" w:color="auto"/>
            <w:bottom w:val="none" w:sz="0" w:space="0" w:color="auto"/>
            <w:right w:val="none" w:sz="0" w:space="0" w:color="auto"/>
          </w:divBdr>
        </w:div>
        <w:div w:id="1747262528">
          <w:marLeft w:val="0"/>
          <w:marRight w:val="0"/>
          <w:marTop w:val="0"/>
          <w:marBottom w:val="0"/>
          <w:divBdr>
            <w:top w:val="none" w:sz="0" w:space="0" w:color="auto"/>
            <w:left w:val="none" w:sz="0" w:space="0" w:color="auto"/>
            <w:bottom w:val="none" w:sz="0" w:space="0" w:color="auto"/>
            <w:right w:val="none" w:sz="0" w:space="0" w:color="auto"/>
          </w:divBdr>
        </w:div>
        <w:div w:id="1747262759">
          <w:marLeft w:val="0"/>
          <w:marRight w:val="0"/>
          <w:marTop w:val="0"/>
          <w:marBottom w:val="0"/>
          <w:divBdr>
            <w:top w:val="none" w:sz="0" w:space="0" w:color="auto"/>
            <w:left w:val="none" w:sz="0" w:space="0" w:color="auto"/>
            <w:bottom w:val="none" w:sz="0" w:space="0" w:color="auto"/>
            <w:right w:val="none" w:sz="0" w:space="0" w:color="auto"/>
          </w:divBdr>
        </w:div>
        <w:div w:id="1747263799">
          <w:marLeft w:val="0"/>
          <w:marRight w:val="0"/>
          <w:marTop w:val="0"/>
          <w:marBottom w:val="0"/>
          <w:divBdr>
            <w:top w:val="none" w:sz="0" w:space="0" w:color="auto"/>
            <w:left w:val="none" w:sz="0" w:space="0" w:color="auto"/>
            <w:bottom w:val="none" w:sz="0" w:space="0" w:color="auto"/>
            <w:right w:val="none" w:sz="0" w:space="0" w:color="auto"/>
          </w:divBdr>
        </w:div>
      </w:divsChild>
    </w:div>
    <w:div w:id="1747261742">
      <w:marLeft w:val="0"/>
      <w:marRight w:val="0"/>
      <w:marTop w:val="0"/>
      <w:marBottom w:val="0"/>
      <w:divBdr>
        <w:top w:val="none" w:sz="0" w:space="0" w:color="auto"/>
        <w:left w:val="none" w:sz="0" w:space="0" w:color="auto"/>
        <w:bottom w:val="none" w:sz="0" w:space="0" w:color="auto"/>
        <w:right w:val="none" w:sz="0" w:space="0" w:color="auto"/>
      </w:divBdr>
    </w:div>
    <w:div w:id="1747261743">
      <w:marLeft w:val="0"/>
      <w:marRight w:val="0"/>
      <w:marTop w:val="0"/>
      <w:marBottom w:val="0"/>
      <w:divBdr>
        <w:top w:val="none" w:sz="0" w:space="0" w:color="auto"/>
        <w:left w:val="none" w:sz="0" w:space="0" w:color="auto"/>
        <w:bottom w:val="none" w:sz="0" w:space="0" w:color="auto"/>
        <w:right w:val="none" w:sz="0" w:space="0" w:color="auto"/>
      </w:divBdr>
    </w:div>
    <w:div w:id="1747261746">
      <w:marLeft w:val="0"/>
      <w:marRight w:val="0"/>
      <w:marTop w:val="0"/>
      <w:marBottom w:val="0"/>
      <w:divBdr>
        <w:top w:val="none" w:sz="0" w:space="0" w:color="auto"/>
        <w:left w:val="none" w:sz="0" w:space="0" w:color="auto"/>
        <w:bottom w:val="none" w:sz="0" w:space="0" w:color="auto"/>
        <w:right w:val="none" w:sz="0" w:space="0" w:color="auto"/>
      </w:divBdr>
      <w:divsChild>
        <w:div w:id="1747263376">
          <w:marLeft w:val="0"/>
          <w:marRight w:val="0"/>
          <w:marTop w:val="0"/>
          <w:marBottom w:val="0"/>
          <w:divBdr>
            <w:top w:val="none" w:sz="0" w:space="0" w:color="auto"/>
            <w:left w:val="none" w:sz="0" w:space="0" w:color="auto"/>
            <w:bottom w:val="none" w:sz="0" w:space="0" w:color="auto"/>
            <w:right w:val="none" w:sz="0" w:space="0" w:color="auto"/>
          </w:divBdr>
          <w:divsChild>
            <w:div w:id="1747264547">
              <w:marLeft w:val="0"/>
              <w:marRight w:val="0"/>
              <w:marTop w:val="0"/>
              <w:marBottom w:val="0"/>
              <w:divBdr>
                <w:top w:val="none" w:sz="0" w:space="0" w:color="auto"/>
                <w:left w:val="none" w:sz="0" w:space="0" w:color="auto"/>
                <w:bottom w:val="none" w:sz="0" w:space="0" w:color="auto"/>
                <w:right w:val="none" w:sz="0" w:space="0" w:color="auto"/>
              </w:divBdr>
              <w:divsChild>
                <w:div w:id="1747264468">
                  <w:marLeft w:val="0"/>
                  <w:marRight w:val="0"/>
                  <w:marTop w:val="0"/>
                  <w:marBottom w:val="0"/>
                  <w:divBdr>
                    <w:top w:val="none" w:sz="0" w:space="0" w:color="auto"/>
                    <w:left w:val="none" w:sz="0" w:space="0" w:color="auto"/>
                    <w:bottom w:val="none" w:sz="0" w:space="0" w:color="auto"/>
                    <w:right w:val="none" w:sz="0" w:space="0" w:color="auto"/>
                  </w:divBdr>
                  <w:divsChild>
                    <w:div w:id="1747264360">
                      <w:marLeft w:val="0"/>
                      <w:marRight w:val="0"/>
                      <w:marTop w:val="0"/>
                      <w:marBottom w:val="0"/>
                      <w:divBdr>
                        <w:top w:val="none" w:sz="0" w:space="0" w:color="auto"/>
                        <w:left w:val="none" w:sz="0" w:space="0" w:color="auto"/>
                        <w:bottom w:val="none" w:sz="0" w:space="0" w:color="auto"/>
                        <w:right w:val="none" w:sz="0" w:space="0" w:color="auto"/>
                      </w:divBdr>
                      <w:divsChild>
                        <w:div w:id="1747263205">
                          <w:marLeft w:val="0"/>
                          <w:marRight w:val="0"/>
                          <w:marTop w:val="0"/>
                          <w:marBottom w:val="0"/>
                          <w:divBdr>
                            <w:top w:val="none" w:sz="0" w:space="0" w:color="auto"/>
                            <w:left w:val="none" w:sz="0" w:space="0" w:color="auto"/>
                            <w:bottom w:val="none" w:sz="0" w:space="0" w:color="auto"/>
                            <w:right w:val="none" w:sz="0" w:space="0" w:color="auto"/>
                          </w:divBdr>
                          <w:divsChild>
                            <w:div w:id="17472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1747">
      <w:marLeft w:val="0"/>
      <w:marRight w:val="0"/>
      <w:marTop w:val="0"/>
      <w:marBottom w:val="0"/>
      <w:divBdr>
        <w:top w:val="none" w:sz="0" w:space="0" w:color="auto"/>
        <w:left w:val="none" w:sz="0" w:space="0" w:color="auto"/>
        <w:bottom w:val="none" w:sz="0" w:space="0" w:color="auto"/>
        <w:right w:val="none" w:sz="0" w:space="0" w:color="auto"/>
      </w:divBdr>
    </w:div>
    <w:div w:id="1747261748">
      <w:marLeft w:val="0"/>
      <w:marRight w:val="0"/>
      <w:marTop w:val="0"/>
      <w:marBottom w:val="0"/>
      <w:divBdr>
        <w:top w:val="none" w:sz="0" w:space="0" w:color="auto"/>
        <w:left w:val="none" w:sz="0" w:space="0" w:color="auto"/>
        <w:bottom w:val="none" w:sz="0" w:space="0" w:color="auto"/>
        <w:right w:val="none" w:sz="0" w:space="0" w:color="auto"/>
      </w:divBdr>
    </w:div>
    <w:div w:id="1747261751">
      <w:marLeft w:val="0"/>
      <w:marRight w:val="0"/>
      <w:marTop w:val="0"/>
      <w:marBottom w:val="0"/>
      <w:divBdr>
        <w:top w:val="none" w:sz="0" w:space="0" w:color="auto"/>
        <w:left w:val="none" w:sz="0" w:space="0" w:color="auto"/>
        <w:bottom w:val="none" w:sz="0" w:space="0" w:color="auto"/>
        <w:right w:val="none" w:sz="0" w:space="0" w:color="auto"/>
      </w:divBdr>
      <w:divsChild>
        <w:div w:id="1747262503">
          <w:marLeft w:val="0"/>
          <w:marRight w:val="0"/>
          <w:marTop w:val="0"/>
          <w:marBottom w:val="0"/>
          <w:divBdr>
            <w:top w:val="none" w:sz="0" w:space="0" w:color="auto"/>
            <w:left w:val="none" w:sz="0" w:space="0" w:color="auto"/>
            <w:bottom w:val="none" w:sz="0" w:space="0" w:color="auto"/>
            <w:right w:val="none" w:sz="0" w:space="0" w:color="auto"/>
          </w:divBdr>
        </w:div>
        <w:div w:id="1747264591">
          <w:marLeft w:val="0"/>
          <w:marRight w:val="0"/>
          <w:marTop w:val="0"/>
          <w:marBottom w:val="0"/>
          <w:divBdr>
            <w:top w:val="none" w:sz="0" w:space="0" w:color="auto"/>
            <w:left w:val="none" w:sz="0" w:space="0" w:color="auto"/>
            <w:bottom w:val="none" w:sz="0" w:space="0" w:color="auto"/>
            <w:right w:val="none" w:sz="0" w:space="0" w:color="auto"/>
          </w:divBdr>
        </w:div>
      </w:divsChild>
    </w:div>
    <w:div w:id="1747261754">
      <w:marLeft w:val="0"/>
      <w:marRight w:val="0"/>
      <w:marTop w:val="0"/>
      <w:marBottom w:val="0"/>
      <w:divBdr>
        <w:top w:val="none" w:sz="0" w:space="0" w:color="auto"/>
        <w:left w:val="none" w:sz="0" w:space="0" w:color="auto"/>
        <w:bottom w:val="none" w:sz="0" w:space="0" w:color="auto"/>
        <w:right w:val="none" w:sz="0" w:space="0" w:color="auto"/>
      </w:divBdr>
    </w:div>
    <w:div w:id="1747261756">
      <w:marLeft w:val="0"/>
      <w:marRight w:val="0"/>
      <w:marTop w:val="0"/>
      <w:marBottom w:val="0"/>
      <w:divBdr>
        <w:top w:val="none" w:sz="0" w:space="0" w:color="auto"/>
        <w:left w:val="none" w:sz="0" w:space="0" w:color="auto"/>
        <w:bottom w:val="none" w:sz="0" w:space="0" w:color="auto"/>
        <w:right w:val="none" w:sz="0" w:space="0" w:color="auto"/>
      </w:divBdr>
    </w:div>
    <w:div w:id="1747261757">
      <w:marLeft w:val="0"/>
      <w:marRight w:val="0"/>
      <w:marTop w:val="0"/>
      <w:marBottom w:val="0"/>
      <w:divBdr>
        <w:top w:val="none" w:sz="0" w:space="0" w:color="auto"/>
        <w:left w:val="none" w:sz="0" w:space="0" w:color="auto"/>
        <w:bottom w:val="none" w:sz="0" w:space="0" w:color="auto"/>
        <w:right w:val="none" w:sz="0" w:space="0" w:color="auto"/>
      </w:divBdr>
    </w:div>
    <w:div w:id="1747261759">
      <w:marLeft w:val="0"/>
      <w:marRight w:val="0"/>
      <w:marTop w:val="0"/>
      <w:marBottom w:val="0"/>
      <w:divBdr>
        <w:top w:val="none" w:sz="0" w:space="0" w:color="auto"/>
        <w:left w:val="none" w:sz="0" w:space="0" w:color="auto"/>
        <w:bottom w:val="none" w:sz="0" w:space="0" w:color="auto"/>
        <w:right w:val="none" w:sz="0" w:space="0" w:color="auto"/>
      </w:divBdr>
    </w:div>
    <w:div w:id="1747261760">
      <w:marLeft w:val="0"/>
      <w:marRight w:val="0"/>
      <w:marTop w:val="0"/>
      <w:marBottom w:val="0"/>
      <w:divBdr>
        <w:top w:val="none" w:sz="0" w:space="0" w:color="auto"/>
        <w:left w:val="none" w:sz="0" w:space="0" w:color="auto"/>
        <w:bottom w:val="none" w:sz="0" w:space="0" w:color="auto"/>
        <w:right w:val="none" w:sz="0" w:space="0" w:color="auto"/>
      </w:divBdr>
      <w:divsChild>
        <w:div w:id="1747262354">
          <w:marLeft w:val="0"/>
          <w:marRight w:val="0"/>
          <w:marTop w:val="0"/>
          <w:marBottom w:val="0"/>
          <w:divBdr>
            <w:top w:val="none" w:sz="0" w:space="0" w:color="auto"/>
            <w:left w:val="none" w:sz="0" w:space="0" w:color="auto"/>
            <w:bottom w:val="none" w:sz="0" w:space="0" w:color="auto"/>
            <w:right w:val="none" w:sz="0" w:space="0" w:color="auto"/>
          </w:divBdr>
        </w:div>
      </w:divsChild>
    </w:div>
    <w:div w:id="1747261761">
      <w:marLeft w:val="0"/>
      <w:marRight w:val="0"/>
      <w:marTop w:val="0"/>
      <w:marBottom w:val="0"/>
      <w:divBdr>
        <w:top w:val="none" w:sz="0" w:space="0" w:color="auto"/>
        <w:left w:val="none" w:sz="0" w:space="0" w:color="auto"/>
        <w:bottom w:val="none" w:sz="0" w:space="0" w:color="auto"/>
        <w:right w:val="none" w:sz="0" w:space="0" w:color="auto"/>
      </w:divBdr>
    </w:div>
    <w:div w:id="1747261768">
      <w:marLeft w:val="0"/>
      <w:marRight w:val="0"/>
      <w:marTop w:val="0"/>
      <w:marBottom w:val="0"/>
      <w:divBdr>
        <w:top w:val="none" w:sz="0" w:space="0" w:color="auto"/>
        <w:left w:val="none" w:sz="0" w:space="0" w:color="auto"/>
        <w:bottom w:val="none" w:sz="0" w:space="0" w:color="auto"/>
        <w:right w:val="none" w:sz="0" w:space="0" w:color="auto"/>
      </w:divBdr>
    </w:div>
    <w:div w:id="1747261769">
      <w:marLeft w:val="0"/>
      <w:marRight w:val="0"/>
      <w:marTop w:val="0"/>
      <w:marBottom w:val="0"/>
      <w:divBdr>
        <w:top w:val="none" w:sz="0" w:space="0" w:color="auto"/>
        <w:left w:val="none" w:sz="0" w:space="0" w:color="auto"/>
        <w:bottom w:val="none" w:sz="0" w:space="0" w:color="auto"/>
        <w:right w:val="none" w:sz="0" w:space="0" w:color="auto"/>
      </w:divBdr>
      <w:divsChild>
        <w:div w:id="1747262801">
          <w:marLeft w:val="720"/>
          <w:marRight w:val="720"/>
          <w:marTop w:val="100"/>
          <w:marBottom w:val="100"/>
          <w:divBdr>
            <w:top w:val="none" w:sz="0" w:space="0" w:color="auto"/>
            <w:left w:val="none" w:sz="0" w:space="0" w:color="auto"/>
            <w:bottom w:val="none" w:sz="0" w:space="0" w:color="auto"/>
            <w:right w:val="none" w:sz="0" w:space="0" w:color="auto"/>
          </w:divBdr>
          <w:divsChild>
            <w:div w:id="1747261718">
              <w:marLeft w:val="720"/>
              <w:marRight w:val="720"/>
              <w:marTop w:val="100"/>
              <w:marBottom w:val="100"/>
              <w:divBdr>
                <w:top w:val="none" w:sz="0" w:space="0" w:color="auto"/>
                <w:left w:val="none" w:sz="0" w:space="0" w:color="auto"/>
                <w:bottom w:val="none" w:sz="0" w:space="0" w:color="auto"/>
                <w:right w:val="none" w:sz="0" w:space="0" w:color="auto"/>
              </w:divBdr>
            </w:div>
            <w:div w:id="1747262261">
              <w:marLeft w:val="720"/>
              <w:marRight w:val="720"/>
              <w:marTop w:val="100"/>
              <w:marBottom w:val="100"/>
              <w:divBdr>
                <w:top w:val="none" w:sz="0" w:space="0" w:color="auto"/>
                <w:left w:val="none" w:sz="0" w:space="0" w:color="auto"/>
                <w:bottom w:val="none" w:sz="0" w:space="0" w:color="auto"/>
                <w:right w:val="none" w:sz="0" w:space="0" w:color="auto"/>
              </w:divBdr>
            </w:div>
            <w:div w:id="1747262693">
              <w:marLeft w:val="720"/>
              <w:marRight w:val="720"/>
              <w:marTop w:val="100"/>
              <w:marBottom w:val="100"/>
              <w:divBdr>
                <w:top w:val="none" w:sz="0" w:space="0" w:color="auto"/>
                <w:left w:val="none" w:sz="0" w:space="0" w:color="auto"/>
                <w:bottom w:val="none" w:sz="0" w:space="0" w:color="auto"/>
                <w:right w:val="none" w:sz="0" w:space="0" w:color="auto"/>
              </w:divBdr>
            </w:div>
            <w:div w:id="1747262951">
              <w:marLeft w:val="720"/>
              <w:marRight w:val="720"/>
              <w:marTop w:val="100"/>
              <w:marBottom w:val="100"/>
              <w:divBdr>
                <w:top w:val="none" w:sz="0" w:space="0" w:color="auto"/>
                <w:left w:val="none" w:sz="0" w:space="0" w:color="auto"/>
                <w:bottom w:val="none" w:sz="0" w:space="0" w:color="auto"/>
                <w:right w:val="none" w:sz="0" w:space="0" w:color="auto"/>
              </w:divBdr>
            </w:div>
            <w:div w:id="1747263102">
              <w:marLeft w:val="720"/>
              <w:marRight w:val="720"/>
              <w:marTop w:val="100"/>
              <w:marBottom w:val="100"/>
              <w:divBdr>
                <w:top w:val="none" w:sz="0" w:space="0" w:color="auto"/>
                <w:left w:val="none" w:sz="0" w:space="0" w:color="auto"/>
                <w:bottom w:val="none" w:sz="0" w:space="0" w:color="auto"/>
                <w:right w:val="none" w:sz="0" w:space="0" w:color="auto"/>
              </w:divBdr>
            </w:div>
            <w:div w:id="1747263103">
              <w:marLeft w:val="720"/>
              <w:marRight w:val="720"/>
              <w:marTop w:val="100"/>
              <w:marBottom w:val="100"/>
              <w:divBdr>
                <w:top w:val="none" w:sz="0" w:space="0" w:color="auto"/>
                <w:left w:val="none" w:sz="0" w:space="0" w:color="auto"/>
                <w:bottom w:val="none" w:sz="0" w:space="0" w:color="auto"/>
                <w:right w:val="none" w:sz="0" w:space="0" w:color="auto"/>
              </w:divBdr>
            </w:div>
            <w:div w:id="1747263246">
              <w:marLeft w:val="720"/>
              <w:marRight w:val="720"/>
              <w:marTop w:val="100"/>
              <w:marBottom w:val="100"/>
              <w:divBdr>
                <w:top w:val="none" w:sz="0" w:space="0" w:color="auto"/>
                <w:left w:val="none" w:sz="0" w:space="0" w:color="auto"/>
                <w:bottom w:val="none" w:sz="0" w:space="0" w:color="auto"/>
                <w:right w:val="none" w:sz="0" w:space="0" w:color="auto"/>
              </w:divBdr>
            </w:div>
            <w:div w:id="1747263482">
              <w:marLeft w:val="720"/>
              <w:marRight w:val="720"/>
              <w:marTop w:val="100"/>
              <w:marBottom w:val="100"/>
              <w:divBdr>
                <w:top w:val="none" w:sz="0" w:space="0" w:color="auto"/>
                <w:left w:val="none" w:sz="0" w:space="0" w:color="auto"/>
                <w:bottom w:val="none" w:sz="0" w:space="0" w:color="auto"/>
                <w:right w:val="none" w:sz="0" w:space="0" w:color="auto"/>
              </w:divBdr>
            </w:div>
            <w:div w:id="1747263594">
              <w:marLeft w:val="720"/>
              <w:marRight w:val="720"/>
              <w:marTop w:val="100"/>
              <w:marBottom w:val="100"/>
              <w:divBdr>
                <w:top w:val="none" w:sz="0" w:space="0" w:color="auto"/>
                <w:left w:val="none" w:sz="0" w:space="0" w:color="auto"/>
                <w:bottom w:val="none" w:sz="0" w:space="0" w:color="auto"/>
                <w:right w:val="none" w:sz="0" w:space="0" w:color="auto"/>
              </w:divBdr>
            </w:div>
            <w:div w:id="1747263652">
              <w:marLeft w:val="720"/>
              <w:marRight w:val="720"/>
              <w:marTop w:val="100"/>
              <w:marBottom w:val="100"/>
              <w:divBdr>
                <w:top w:val="none" w:sz="0" w:space="0" w:color="auto"/>
                <w:left w:val="none" w:sz="0" w:space="0" w:color="auto"/>
                <w:bottom w:val="none" w:sz="0" w:space="0" w:color="auto"/>
                <w:right w:val="none" w:sz="0" w:space="0" w:color="auto"/>
              </w:divBdr>
            </w:div>
            <w:div w:id="1747263741">
              <w:marLeft w:val="720"/>
              <w:marRight w:val="720"/>
              <w:marTop w:val="100"/>
              <w:marBottom w:val="100"/>
              <w:divBdr>
                <w:top w:val="none" w:sz="0" w:space="0" w:color="auto"/>
                <w:left w:val="none" w:sz="0" w:space="0" w:color="auto"/>
                <w:bottom w:val="none" w:sz="0" w:space="0" w:color="auto"/>
                <w:right w:val="none" w:sz="0" w:space="0" w:color="auto"/>
              </w:divBdr>
            </w:div>
            <w:div w:id="174726462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47261770">
      <w:marLeft w:val="0"/>
      <w:marRight w:val="0"/>
      <w:marTop w:val="0"/>
      <w:marBottom w:val="0"/>
      <w:divBdr>
        <w:top w:val="none" w:sz="0" w:space="0" w:color="auto"/>
        <w:left w:val="none" w:sz="0" w:space="0" w:color="auto"/>
        <w:bottom w:val="none" w:sz="0" w:space="0" w:color="auto"/>
        <w:right w:val="none" w:sz="0" w:space="0" w:color="auto"/>
      </w:divBdr>
    </w:div>
    <w:div w:id="1747261773">
      <w:marLeft w:val="0"/>
      <w:marRight w:val="0"/>
      <w:marTop w:val="0"/>
      <w:marBottom w:val="0"/>
      <w:divBdr>
        <w:top w:val="none" w:sz="0" w:space="0" w:color="auto"/>
        <w:left w:val="none" w:sz="0" w:space="0" w:color="auto"/>
        <w:bottom w:val="none" w:sz="0" w:space="0" w:color="auto"/>
        <w:right w:val="none" w:sz="0" w:space="0" w:color="auto"/>
      </w:divBdr>
      <w:divsChild>
        <w:div w:id="1747262408">
          <w:marLeft w:val="0"/>
          <w:marRight w:val="0"/>
          <w:marTop w:val="0"/>
          <w:marBottom w:val="0"/>
          <w:divBdr>
            <w:top w:val="none" w:sz="0" w:space="0" w:color="auto"/>
            <w:left w:val="none" w:sz="0" w:space="0" w:color="auto"/>
            <w:bottom w:val="none" w:sz="0" w:space="0" w:color="auto"/>
            <w:right w:val="none" w:sz="0" w:space="0" w:color="auto"/>
          </w:divBdr>
        </w:div>
        <w:div w:id="1747262959">
          <w:marLeft w:val="0"/>
          <w:marRight w:val="0"/>
          <w:marTop w:val="0"/>
          <w:marBottom w:val="0"/>
          <w:divBdr>
            <w:top w:val="none" w:sz="0" w:space="0" w:color="auto"/>
            <w:left w:val="none" w:sz="0" w:space="0" w:color="auto"/>
            <w:bottom w:val="none" w:sz="0" w:space="0" w:color="auto"/>
            <w:right w:val="none" w:sz="0" w:space="0" w:color="auto"/>
          </w:divBdr>
        </w:div>
        <w:div w:id="1747263148">
          <w:marLeft w:val="0"/>
          <w:marRight w:val="0"/>
          <w:marTop w:val="0"/>
          <w:marBottom w:val="0"/>
          <w:divBdr>
            <w:top w:val="none" w:sz="0" w:space="0" w:color="auto"/>
            <w:left w:val="none" w:sz="0" w:space="0" w:color="auto"/>
            <w:bottom w:val="none" w:sz="0" w:space="0" w:color="auto"/>
            <w:right w:val="none" w:sz="0" w:space="0" w:color="auto"/>
          </w:divBdr>
        </w:div>
        <w:div w:id="1747263671">
          <w:marLeft w:val="0"/>
          <w:marRight w:val="0"/>
          <w:marTop w:val="0"/>
          <w:marBottom w:val="0"/>
          <w:divBdr>
            <w:top w:val="none" w:sz="0" w:space="0" w:color="auto"/>
            <w:left w:val="none" w:sz="0" w:space="0" w:color="auto"/>
            <w:bottom w:val="none" w:sz="0" w:space="0" w:color="auto"/>
            <w:right w:val="none" w:sz="0" w:space="0" w:color="auto"/>
          </w:divBdr>
          <w:divsChild>
            <w:div w:id="1747263852">
              <w:marLeft w:val="0"/>
              <w:marRight w:val="0"/>
              <w:marTop w:val="0"/>
              <w:marBottom w:val="0"/>
              <w:divBdr>
                <w:top w:val="none" w:sz="0" w:space="0" w:color="auto"/>
                <w:left w:val="none" w:sz="0" w:space="0" w:color="auto"/>
                <w:bottom w:val="none" w:sz="0" w:space="0" w:color="auto"/>
                <w:right w:val="none" w:sz="0" w:space="0" w:color="auto"/>
              </w:divBdr>
            </w:div>
            <w:div w:id="1747264501">
              <w:marLeft w:val="0"/>
              <w:marRight w:val="0"/>
              <w:marTop w:val="0"/>
              <w:marBottom w:val="0"/>
              <w:divBdr>
                <w:top w:val="none" w:sz="0" w:space="0" w:color="auto"/>
                <w:left w:val="none" w:sz="0" w:space="0" w:color="auto"/>
                <w:bottom w:val="none" w:sz="0" w:space="0" w:color="auto"/>
                <w:right w:val="none" w:sz="0" w:space="0" w:color="auto"/>
              </w:divBdr>
            </w:div>
            <w:div w:id="1747264558">
              <w:marLeft w:val="0"/>
              <w:marRight w:val="0"/>
              <w:marTop w:val="0"/>
              <w:marBottom w:val="0"/>
              <w:divBdr>
                <w:top w:val="none" w:sz="0" w:space="0" w:color="auto"/>
                <w:left w:val="none" w:sz="0" w:space="0" w:color="auto"/>
                <w:bottom w:val="none" w:sz="0" w:space="0" w:color="auto"/>
                <w:right w:val="none" w:sz="0" w:space="0" w:color="auto"/>
              </w:divBdr>
              <w:divsChild>
                <w:div w:id="1747263201">
                  <w:marLeft w:val="0"/>
                  <w:marRight w:val="0"/>
                  <w:marTop w:val="0"/>
                  <w:marBottom w:val="0"/>
                  <w:divBdr>
                    <w:top w:val="none" w:sz="0" w:space="0" w:color="auto"/>
                    <w:left w:val="none" w:sz="0" w:space="0" w:color="auto"/>
                    <w:bottom w:val="none" w:sz="0" w:space="0" w:color="auto"/>
                    <w:right w:val="none" w:sz="0" w:space="0" w:color="auto"/>
                  </w:divBdr>
                </w:div>
                <w:div w:id="1747263787">
                  <w:marLeft w:val="0"/>
                  <w:marRight w:val="0"/>
                  <w:marTop w:val="0"/>
                  <w:marBottom w:val="0"/>
                  <w:divBdr>
                    <w:top w:val="none" w:sz="0" w:space="0" w:color="auto"/>
                    <w:left w:val="none" w:sz="0" w:space="0" w:color="auto"/>
                    <w:bottom w:val="none" w:sz="0" w:space="0" w:color="auto"/>
                    <w:right w:val="none" w:sz="0" w:space="0" w:color="auto"/>
                  </w:divBdr>
                </w:div>
                <w:div w:id="17472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20">
          <w:marLeft w:val="0"/>
          <w:marRight w:val="0"/>
          <w:marTop w:val="0"/>
          <w:marBottom w:val="0"/>
          <w:divBdr>
            <w:top w:val="none" w:sz="0" w:space="0" w:color="auto"/>
            <w:left w:val="none" w:sz="0" w:space="0" w:color="auto"/>
            <w:bottom w:val="none" w:sz="0" w:space="0" w:color="auto"/>
            <w:right w:val="none" w:sz="0" w:space="0" w:color="auto"/>
          </w:divBdr>
        </w:div>
      </w:divsChild>
    </w:div>
    <w:div w:id="1747261774">
      <w:marLeft w:val="0"/>
      <w:marRight w:val="0"/>
      <w:marTop w:val="0"/>
      <w:marBottom w:val="0"/>
      <w:divBdr>
        <w:top w:val="none" w:sz="0" w:space="0" w:color="auto"/>
        <w:left w:val="none" w:sz="0" w:space="0" w:color="auto"/>
        <w:bottom w:val="none" w:sz="0" w:space="0" w:color="auto"/>
        <w:right w:val="none" w:sz="0" w:space="0" w:color="auto"/>
      </w:divBdr>
    </w:div>
    <w:div w:id="1747261775">
      <w:marLeft w:val="0"/>
      <w:marRight w:val="0"/>
      <w:marTop w:val="0"/>
      <w:marBottom w:val="0"/>
      <w:divBdr>
        <w:top w:val="none" w:sz="0" w:space="0" w:color="auto"/>
        <w:left w:val="none" w:sz="0" w:space="0" w:color="auto"/>
        <w:bottom w:val="none" w:sz="0" w:space="0" w:color="auto"/>
        <w:right w:val="none" w:sz="0" w:space="0" w:color="auto"/>
      </w:divBdr>
    </w:div>
    <w:div w:id="1747261776">
      <w:marLeft w:val="0"/>
      <w:marRight w:val="0"/>
      <w:marTop w:val="0"/>
      <w:marBottom w:val="0"/>
      <w:divBdr>
        <w:top w:val="none" w:sz="0" w:space="0" w:color="auto"/>
        <w:left w:val="none" w:sz="0" w:space="0" w:color="auto"/>
        <w:bottom w:val="none" w:sz="0" w:space="0" w:color="auto"/>
        <w:right w:val="none" w:sz="0" w:space="0" w:color="auto"/>
      </w:divBdr>
      <w:divsChild>
        <w:div w:id="1747264491">
          <w:marLeft w:val="0"/>
          <w:marRight w:val="0"/>
          <w:marTop w:val="0"/>
          <w:marBottom w:val="0"/>
          <w:divBdr>
            <w:top w:val="none" w:sz="0" w:space="0" w:color="auto"/>
            <w:left w:val="none" w:sz="0" w:space="0" w:color="auto"/>
            <w:bottom w:val="none" w:sz="0" w:space="0" w:color="auto"/>
            <w:right w:val="none" w:sz="0" w:space="0" w:color="auto"/>
          </w:divBdr>
          <w:divsChild>
            <w:div w:id="174726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1777">
      <w:marLeft w:val="0"/>
      <w:marRight w:val="0"/>
      <w:marTop w:val="0"/>
      <w:marBottom w:val="0"/>
      <w:divBdr>
        <w:top w:val="none" w:sz="0" w:space="0" w:color="auto"/>
        <w:left w:val="none" w:sz="0" w:space="0" w:color="auto"/>
        <w:bottom w:val="none" w:sz="0" w:space="0" w:color="auto"/>
        <w:right w:val="none" w:sz="0" w:space="0" w:color="auto"/>
      </w:divBdr>
    </w:div>
    <w:div w:id="1747261778">
      <w:marLeft w:val="0"/>
      <w:marRight w:val="0"/>
      <w:marTop w:val="0"/>
      <w:marBottom w:val="0"/>
      <w:divBdr>
        <w:top w:val="none" w:sz="0" w:space="0" w:color="auto"/>
        <w:left w:val="none" w:sz="0" w:space="0" w:color="auto"/>
        <w:bottom w:val="none" w:sz="0" w:space="0" w:color="auto"/>
        <w:right w:val="none" w:sz="0" w:space="0" w:color="auto"/>
      </w:divBdr>
    </w:div>
    <w:div w:id="1747261779">
      <w:marLeft w:val="0"/>
      <w:marRight w:val="0"/>
      <w:marTop w:val="0"/>
      <w:marBottom w:val="0"/>
      <w:divBdr>
        <w:top w:val="none" w:sz="0" w:space="0" w:color="auto"/>
        <w:left w:val="none" w:sz="0" w:space="0" w:color="auto"/>
        <w:bottom w:val="none" w:sz="0" w:space="0" w:color="auto"/>
        <w:right w:val="none" w:sz="0" w:space="0" w:color="auto"/>
      </w:divBdr>
    </w:div>
    <w:div w:id="1747261785">
      <w:marLeft w:val="0"/>
      <w:marRight w:val="0"/>
      <w:marTop w:val="0"/>
      <w:marBottom w:val="0"/>
      <w:divBdr>
        <w:top w:val="none" w:sz="0" w:space="0" w:color="auto"/>
        <w:left w:val="none" w:sz="0" w:space="0" w:color="auto"/>
        <w:bottom w:val="none" w:sz="0" w:space="0" w:color="auto"/>
        <w:right w:val="none" w:sz="0" w:space="0" w:color="auto"/>
      </w:divBdr>
    </w:div>
    <w:div w:id="1747261788">
      <w:marLeft w:val="0"/>
      <w:marRight w:val="0"/>
      <w:marTop w:val="0"/>
      <w:marBottom w:val="0"/>
      <w:divBdr>
        <w:top w:val="none" w:sz="0" w:space="0" w:color="auto"/>
        <w:left w:val="none" w:sz="0" w:space="0" w:color="auto"/>
        <w:bottom w:val="none" w:sz="0" w:space="0" w:color="auto"/>
        <w:right w:val="none" w:sz="0" w:space="0" w:color="auto"/>
      </w:divBdr>
    </w:div>
    <w:div w:id="1747261790">
      <w:marLeft w:val="0"/>
      <w:marRight w:val="0"/>
      <w:marTop w:val="0"/>
      <w:marBottom w:val="0"/>
      <w:divBdr>
        <w:top w:val="none" w:sz="0" w:space="0" w:color="auto"/>
        <w:left w:val="none" w:sz="0" w:space="0" w:color="auto"/>
        <w:bottom w:val="none" w:sz="0" w:space="0" w:color="auto"/>
        <w:right w:val="none" w:sz="0" w:space="0" w:color="auto"/>
      </w:divBdr>
    </w:div>
    <w:div w:id="1747261792">
      <w:marLeft w:val="0"/>
      <w:marRight w:val="0"/>
      <w:marTop w:val="0"/>
      <w:marBottom w:val="0"/>
      <w:divBdr>
        <w:top w:val="none" w:sz="0" w:space="0" w:color="auto"/>
        <w:left w:val="none" w:sz="0" w:space="0" w:color="auto"/>
        <w:bottom w:val="none" w:sz="0" w:space="0" w:color="auto"/>
        <w:right w:val="none" w:sz="0" w:space="0" w:color="auto"/>
      </w:divBdr>
    </w:div>
    <w:div w:id="1747261793">
      <w:marLeft w:val="0"/>
      <w:marRight w:val="0"/>
      <w:marTop w:val="0"/>
      <w:marBottom w:val="0"/>
      <w:divBdr>
        <w:top w:val="none" w:sz="0" w:space="0" w:color="auto"/>
        <w:left w:val="none" w:sz="0" w:space="0" w:color="auto"/>
        <w:bottom w:val="none" w:sz="0" w:space="0" w:color="auto"/>
        <w:right w:val="none" w:sz="0" w:space="0" w:color="auto"/>
      </w:divBdr>
    </w:div>
    <w:div w:id="1747261795">
      <w:marLeft w:val="0"/>
      <w:marRight w:val="0"/>
      <w:marTop w:val="0"/>
      <w:marBottom w:val="0"/>
      <w:divBdr>
        <w:top w:val="none" w:sz="0" w:space="0" w:color="auto"/>
        <w:left w:val="none" w:sz="0" w:space="0" w:color="auto"/>
        <w:bottom w:val="none" w:sz="0" w:space="0" w:color="auto"/>
        <w:right w:val="none" w:sz="0" w:space="0" w:color="auto"/>
      </w:divBdr>
    </w:div>
    <w:div w:id="1747261800">
      <w:marLeft w:val="0"/>
      <w:marRight w:val="0"/>
      <w:marTop w:val="0"/>
      <w:marBottom w:val="0"/>
      <w:divBdr>
        <w:top w:val="none" w:sz="0" w:space="0" w:color="auto"/>
        <w:left w:val="none" w:sz="0" w:space="0" w:color="auto"/>
        <w:bottom w:val="none" w:sz="0" w:space="0" w:color="auto"/>
        <w:right w:val="none" w:sz="0" w:space="0" w:color="auto"/>
      </w:divBdr>
      <w:divsChild>
        <w:div w:id="1747261764">
          <w:marLeft w:val="0"/>
          <w:marRight w:val="0"/>
          <w:marTop w:val="0"/>
          <w:marBottom w:val="0"/>
          <w:divBdr>
            <w:top w:val="none" w:sz="0" w:space="0" w:color="auto"/>
            <w:left w:val="none" w:sz="0" w:space="0" w:color="auto"/>
            <w:bottom w:val="none" w:sz="0" w:space="0" w:color="auto"/>
            <w:right w:val="none" w:sz="0" w:space="0" w:color="auto"/>
          </w:divBdr>
          <w:divsChild>
            <w:div w:id="1747262013">
              <w:marLeft w:val="0"/>
              <w:marRight w:val="0"/>
              <w:marTop w:val="0"/>
              <w:marBottom w:val="0"/>
              <w:divBdr>
                <w:top w:val="none" w:sz="0" w:space="0" w:color="auto"/>
                <w:left w:val="none" w:sz="0" w:space="0" w:color="auto"/>
                <w:bottom w:val="none" w:sz="0" w:space="0" w:color="auto"/>
                <w:right w:val="none" w:sz="0" w:space="0" w:color="auto"/>
              </w:divBdr>
            </w:div>
          </w:divsChild>
        </w:div>
        <w:div w:id="1747262075">
          <w:marLeft w:val="0"/>
          <w:marRight w:val="0"/>
          <w:marTop w:val="0"/>
          <w:marBottom w:val="0"/>
          <w:divBdr>
            <w:top w:val="none" w:sz="0" w:space="0" w:color="auto"/>
            <w:left w:val="none" w:sz="0" w:space="0" w:color="auto"/>
            <w:bottom w:val="none" w:sz="0" w:space="0" w:color="auto"/>
            <w:right w:val="none" w:sz="0" w:space="0" w:color="auto"/>
          </w:divBdr>
        </w:div>
      </w:divsChild>
    </w:div>
    <w:div w:id="1747261803">
      <w:marLeft w:val="0"/>
      <w:marRight w:val="0"/>
      <w:marTop w:val="0"/>
      <w:marBottom w:val="0"/>
      <w:divBdr>
        <w:top w:val="none" w:sz="0" w:space="0" w:color="auto"/>
        <w:left w:val="none" w:sz="0" w:space="0" w:color="auto"/>
        <w:bottom w:val="none" w:sz="0" w:space="0" w:color="auto"/>
        <w:right w:val="none" w:sz="0" w:space="0" w:color="auto"/>
      </w:divBdr>
    </w:div>
    <w:div w:id="1747261804">
      <w:marLeft w:val="0"/>
      <w:marRight w:val="0"/>
      <w:marTop w:val="0"/>
      <w:marBottom w:val="0"/>
      <w:divBdr>
        <w:top w:val="none" w:sz="0" w:space="0" w:color="auto"/>
        <w:left w:val="none" w:sz="0" w:space="0" w:color="auto"/>
        <w:bottom w:val="none" w:sz="0" w:space="0" w:color="auto"/>
        <w:right w:val="none" w:sz="0" w:space="0" w:color="auto"/>
      </w:divBdr>
    </w:div>
    <w:div w:id="1747261805">
      <w:marLeft w:val="0"/>
      <w:marRight w:val="0"/>
      <w:marTop w:val="0"/>
      <w:marBottom w:val="0"/>
      <w:divBdr>
        <w:top w:val="none" w:sz="0" w:space="0" w:color="auto"/>
        <w:left w:val="none" w:sz="0" w:space="0" w:color="auto"/>
        <w:bottom w:val="none" w:sz="0" w:space="0" w:color="auto"/>
        <w:right w:val="none" w:sz="0" w:space="0" w:color="auto"/>
      </w:divBdr>
    </w:div>
    <w:div w:id="1747261809">
      <w:marLeft w:val="0"/>
      <w:marRight w:val="0"/>
      <w:marTop w:val="0"/>
      <w:marBottom w:val="0"/>
      <w:divBdr>
        <w:top w:val="none" w:sz="0" w:space="0" w:color="auto"/>
        <w:left w:val="none" w:sz="0" w:space="0" w:color="auto"/>
        <w:bottom w:val="none" w:sz="0" w:space="0" w:color="auto"/>
        <w:right w:val="none" w:sz="0" w:space="0" w:color="auto"/>
      </w:divBdr>
    </w:div>
    <w:div w:id="1747261810">
      <w:marLeft w:val="0"/>
      <w:marRight w:val="0"/>
      <w:marTop w:val="0"/>
      <w:marBottom w:val="0"/>
      <w:divBdr>
        <w:top w:val="none" w:sz="0" w:space="0" w:color="auto"/>
        <w:left w:val="none" w:sz="0" w:space="0" w:color="auto"/>
        <w:bottom w:val="none" w:sz="0" w:space="0" w:color="auto"/>
        <w:right w:val="none" w:sz="0" w:space="0" w:color="auto"/>
      </w:divBdr>
    </w:div>
    <w:div w:id="1747261811">
      <w:marLeft w:val="0"/>
      <w:marRight w:val="0"/>
      <w:marTop w:val="0"/>
      <w:marBottom w:val="0"/>
      <w:divBdr>
        <w:top w:val="none" w:sz="0" w:space="0" w:color="auto"/>
        <w:left w:val="none" w:sz="0" w:space="0" w:color="auto"/>
        <w:bottom w:val="none" w:sz="0" w:space="0" w:color="auto"/>
        <w:right w:val="none" w:sz="0" w:space="0" w:color="auto"/>
      </w:divBdr>
      <w:divsChild>
        <w:div w:id="1747264178">
          <w:marLeft w:val="0"/>
          <w:marRight w:val="0"/>
          <w:marTop w:val="0"/>
          <w:marBottom w:val="0"/>
          <w:divBdr>
            <w:top w:val="none" w:sz="0" w:space="0" w:color="auto"/>
            <w:left w:val="none" w:sz="0" w:space="0" w:color="auto"/>
            <w:bottom w:val="none" w:sz="0" w:space="0" w:color="auto"/>
            <w:right w:val="none" w:sz="0" w:space="0" w:color="auto"/>
          </w:divBdr>
        </w:div>
        <w:div w:id="1747264405">
          <w:marLeft w:val="0"/>
          <w:marRight w:val="0"/>
          <w:marTop w:val="0"/>
          <w:marBottom w:val="0"/>
          <w:divBdr>
            <w:top w:val="none" w:sz="0" w:space="0" w:color="auto"/>
            <w:left w:val="none" w:sz="0" w:space="0" w:color="auto"/>
            <w:bottom w:val="none" w:sz="0" w:space="0" w:color="auto"/>
            <w:right w:val="none" w:sz="0" w:space="0" w:color="auto"/>
          </w:divBdr>
        </w:div>
      </w:divsChild>
    </w:div>
    <w:div w:id="1747261816">
      <w:marLeft w:val="0"/>
      <w:marRight w:val="0"/>
      <w:marTop w:val="0"/>
      <w:marBottom w:val="0"/>
      <w:divBdr>
        <w:top w:val="none" w:sz="0" w:space="0" w:color="auto"/>
        <w:left w:val="none" w:sz="0" w:space="0" w:color="auto"/>
        <w:bottom w:val="none" w:sz="0" w:space="0" w:color="auto"/>
        <w:right w:val="none" w:sz="0" w:space="0" w:color="auto"/>
      </w:divBdr>
      <w:divsChild>
        <w:div w:id="1747263316">
          <w:marLeft w:val="0"/>
          <w:marRight w:val="0"/>
          <w:marTop w:val="0"/>
          <w:marBottom w:val="0"/>
          <w:divBdr>
            <w:top w:val="none" w:sz="0" w:space="0" w:color="auto"/>
            <w:left w:val="none" w:sz="0" w:space="0" w:color="auto"/>
            <w:bottom w:val="none" w:sz="0" w:space="0" w:color="auto"/>
            <w:right w:val="none" w:sz="0" w:space="0" w:color="auto"/>
          </w:divBdr>
        </w:div>
        <w:div w:id="1747264234">
          <w:marLeft w:val="0"/>
          <w:marRight w:val="0"/>
          <w:marTop w:val="0"/>
          <w:marBottom w:val="0"/>
          <w:divBdr>
            <w:top w:val="none" w:sz="0" w:space="0" w:color="auto"/>
            <w:left w:val="none" w:sz="0" w:space="0" w:color="auto"/>
            <w:bottom w:val="none" w:sz="0" w:space="0" w:color="auto"/>
            <w:right w:val="none" w:sz="0" w:space="0" w:color="auto"/>
          </w:divBdr>
          <w:divsChild>
            <w:div w:id="1747264482">
              <w:marLeft w:val="0"/>
              <w:marRight w:val="0"/>
              <w:marTop w:val="0"/>
              <w:marBottom w:val="0"/>
              <w:divBdr>
                <w:top w:val="none" w:sz="0" w:space="0" w:color="auto"/>
                <w:left w:val="none" w:sz="0" w:space="0" w:color="auto"/>
                <w:bottom w:val="none" w:sz="0" w:space="0" w:color="auto"/>
                <w:right w:val="none" w:sz="0" w:space="0" w:color="auto"/>
              </w:divBdr>
              <w:divsChild>
                <w:div w:id="174726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817">
      <w:marLeft w:val="0"/>
      <w:marRight w:val="0"/>
      <w:marTop w:val="0"/>
      <w:marBottom w:val="0"/>
      <w:divBdr>
        <w:top w:val="none" w:sz="0" w:space="0" w:color="auto"/>
        <w:left w:val="none" w:sz="0" w:space="0" w:color="auto"/>
        <w:bottom w:val="none" w:sz="0" w:space="0" w:color="auto"/>
        <w:right w:val="none" w:sz="0" w:space="0" w:color="auto"/>
      </w:divBdr>
    </w:div>
    <w:div w:id="1747261819">
      <w:marLeft w:val="0"/>
      <w:marRight w:val="0"/>
      <w:marTop w:val="0"/>
      <w:marBottom w:val="0"/>
      <w:divBdr>
        <w:top w:val="none" w:sz="0" w:space="0" w:color="auto"/>
        <w:left w:val="none" w:sz="0" w:space="0" w:color="auto"/>
        <w:bottom w:val="none" w:sz="0" w:space="0" w:color="auto"/>
        <w:right w:val="none" w:sz="0" w:space="0" w:color="auto"/>
      </w:divBdr>
    </w:div>
    <w:div w:id="1747261820">
      <w:marLeft w:val="0"/>
      <w:marRight w:val="0"/>
      <w:marTop w:val="0"/>
      <w:marBottom w:val="0"/>
      <w:divBdr>
        <w:top w:val="none" w:sz="0" w:space="0" w:color="auto"/>
        <w:left w:val="none" w:sz="0" w:space="0" w:color="auto"/>
        <w:bottom w:val="none" w:sz="0" w:space="0" w:color="auto"/>
        <w:right w:val="none" w:sz="0" w:space="0" w:color="auto"/>
      </w:divBdr>
    </w:div>
    <w:div w:id="1747261823">
      <w:marLeft w:val="0"/>
      <w:marRight w:val="0"/>
      <w:marTop w:val="0"/>
      <w:marBottom w:val="0"/>
      <w:divBdr>
        <w:top w:val="none" w:sz="0" w:space="0" w:color="auto"/>
        <w:left w:val="none" w:sz="0" w:space="0" w:color="auto"/>
        <w:bottom w:val="none" w:sz="0" w:space="0" w:color="auto"/>
        <w:right w:val="none" w:sz="0" w:space="0" w:color="auto"/>
      </w:divBdr>
    </w:div>
    <w:div w:id="1747261824">
      <w:marLeft w:val="0"/>
      <w:marRight w:val="0"/>
      <w:marTop w:val="0"/>
      <w:marBottom w:val="0"/>
      <w:divBdr>
        <w:top w:val="none" w:sz="0" w:space="0" w:color="auto"/>
        <w:left w:val="none" w:sz="0" w:space="0" w:color="auto"/>
        <w:bottom w:val="none" w:sz="0" w:space="0" w:color="auto"/>
        <w:right w:val="none" w:sz="0" w:space="0" w:color="auto"/>
      </w:divBdr>
    </w:div>
    <w:div w:id="1747261827">
      <w:marLeft w:val="0"/>
      <w:marRight w:val="0"/>
      <w:marTop w:val="0"/>
      <w:marBottom w:val="0"/>
      <w:divBdr>
        <w:top w:val="none" w:sz="0" w:space="0" w:color="auto"/>
        <w:left w:val="none" w:sz="0" w:space="0" w:color="auto"/>
        <w:bottom w:val="none" w:sz="0" w:space="0" w:color="auto"/>
        <w:right w:val="none" w:sz="0" w:space="0" w:color="auto"/>
      </w:divBdr>
      <w:divsChild>
        <w:div w:id="1747261744">
          <w:marLeft w:val="0"/>
          <w:marRight w:val="0"/>
          <w:marTop w:val="0"/>
          <w:marBottom w:val="0"/>
          <w:divBdr>
            <w:top w:val="none" w:sz="0" w:space="0" w:color="auto"/>
            <w:left w:val="none" w:sz="0" w:space="0" w:color="auto"/>
            <w:bottom w:val="none" w:sz="0" w:space="0" w:color="auto"/>
            <w:right w:val="none" w:sz="0" w:space="0" w:color="auto"/>
          </w:divBdr>
        </w:div>
        <w:div w:id="1747262057">
          <w:marLeft w:val="0"/>
          <w:marRight w:val="0"/>
          <w:marTop w:val="0"/>
          <w:marBottom w:val="0"/>
          <w:divBdr>
            <w:top w:val="none" w:sz="0" w:space="0" w:color="auto"/>
            <w:left w:val="none" w:sz="0" w:space="0" w:color="auto"/>
            <w:bottom w:val="none" w:sz="0" w:space="0" w:color="auto"/>
            <w:right w:val="none" w:sz="0" w:space="0" w:color="auto"/>
          </w:divBdr>
        </w:div>
        <w:div w:id="1747262882">
          <w:marLeft w:val="0"/>
          <w:marRight w:val="0"/>
          <w:marTop w:val="0"/>
          <w:marBottom w:val="0"/>
          <w:divBdr>
            <w:top w:val="none" w:sz="0" w:space="0" w:color="auto"/>
            <w:left w:val="none" w:sz="0" w:space="0" w:color="auto"/>
            <w:bottom w:val="none" w:sz="0" w:space="0" w:color="auto"/>
            <w:right w:val="none" w:sz="0" w:space="0" w:color="auto"/>
          </w:divBdr>
        </w:div>
      </w:divsChild>
    </w:div>
    <w:div w:id="1747261831">
      <w:marLeft w:val="0"/>
      <w:marRight w:val="0"/>
      <w:marTop w:val="0"/>
      <w:marBottom w:val="0"/>
      <w:divBdr>
        <w:top w:val="none" w:sz="0" w:space="0" w:color="auto"/>
        <w:left w:val="none" w:sz="0" w:space="0" w:color="auto"/>
        <w:bottom w:val="none" w:sz="0" w:space="0" w:color="auto"/>
        <w:right w:val="none" w:sz="0" w:space="0" w:color="auto"/>
      </w:divBdr>
      <w:divsChild>
        <w:div w:id="1747262112">
          <w:marLeft w:val="0"/>
          <w:marRight w:val="0"/>
          <w:marTop w:val="0"/>
          <w:marBottom w:val="0"/>
          <w:divBdr>
            <w:top w:val="none" w:sz="0" w:space="0" w:color="auto"/>
            <w:left w:val="none" w:sz="0" w:space="0" w:color="auto"/>
            <w:bottom w:val="none" w:sz="0" w:space="0" w:color="auto"/>
            <w:right w:val="none" w:sz="0" w:space="0" w:color="auto"/>
          </w:divBdr>
        </w:div>
        <w:div w:id="1747263139">
          <w:marLeft w:val="0"/>
          <w:marRight w:val="0"/>
          <w:marTop w:val="0"/>
          <w:marBottom w:val="0"/>
          <w:divBdr>
            <w:top w:val="none" w:sz="0" w:space="0" w:color="auto"/>
            <w:left w:val="none" w:sz="0" w:space="0" w:color="auto"/>
            <w:bottom w:val="none" w:sz="0" w:space="0" w:color="auto"/>
            <w:right w:val="none" w:sz="0" w:space="0" w:color="auto"/>
          </w:divBdr>
          <w:divsChild>
            <w:div w:id="1747264597">
              <w:marLeft w:val="0"/>
              <w:marRight w:val="0"/>
              <w:marTop w:val="0"/>
              <w:marBottom w:val="0"/>
              <w:divBdr>
                <w:top w:val="none" w:sz="0" w:space="0" w:color="auto"/>
                <w:left w:val="none" w:sz="0" w:space="0" w:color="auto"/>
                <w:bottom w:val="none" w:sz="0" w:space="0" w:color="auto"/>
                <w:right w:val="none" w:sz="0" w:space="0" w:color="auto"/>
              </w:divBdr>
            </w:div>
          </w:divsChild>
        </w:div>
        <w:div w:id="1747263672">
          <w:marLeft w:val="0"/>
          <w:marRight w:val="0"/>
          <w:marTop w:val="0"/>
          <w:marBottom w:val="0"/>
          <w:divBdr>
            <w:top w:val="none" w:sz="0" w:space="0" w:color="auto"/>
            <w:left w:val="none" w:sz="0" w:space="0" w:color="auto"/>
            <w:bottom w:val="none" w:sz="0" w:space="0" w:color="auto"/>
            <w:right w:val="none" w:sz="0" w:space="0" w:color="auto"/>
          </w:divBdr>
        </w:div>
        <w:div w:id="1747263752">
          <w:marLeft w:val="0"/>
          <w:marRight w:val="0"/>
          <w:marTop w:val="0"/>
          <w:marBottom w:val="0"/>
          <w:divBdr>
            <w:top w:val="none" w:sz="0" w:space="0" w:color="auto"/>
            <w:left w:val="none" w:sz="0" w:space="0" w:color="auto"/>
            <w:bottom w:val="none" w:sz="0" w:space="0" w:color="auto"/>
            <w:right w:val="none" w:sz="0" w:space="0" w:color="auto"/>
          </w:divBdr>
        </w:div>
      </w:divsChild>
    </w:div>
    <w:div w:id="1747261835">
      <w:marLeft w:val="0"/>
      <w:marRight w:val="0"/>
      <w:marTop w:val="0"/>
      <w:marBottom w:val="0"/>
      <w:divBdr>
        <w:top w:val="none" w:sz="0" w:space="0" w:color="auto"/>
        <w:left w:val="none" w:sz="0" w:space="0" w:color="auto"/>
        <w:bottom w:val="none" w:sz="0" w:space="0" w:color="auto"/>
        <w:right w:val="none" w:sz="0" w:space="0" w:color="auto"/>
      </w:divBdr>
    </w:div>
    <w:div w:id="1747261836">
      <w:marLeft w:val="0"/>
      <w:marRight w:val="0"/>
      <w:marTop w:val="0"/>
      <w:marBottom w:val="0"/>
      <w:divBdr>
        <w:top w:val="none" w:sz="0" w:space="0" w:color="auto"/>
        <w:left w:val="none" w:sz="0" w:space="0" w:color="auto"/>
        <w:bottom w:val="none" w:sz="0" w:space="0" w:color="auto"/>
        <w:right w:val="none" w:sz="0" w:space="0" w:color="auto"/>
      </w:divBdr>
    </w:div>
    <w:div w:id="1747261837">
      <w:marLeft w:val="0"/>
      <w:marRight w:val="0"/>
      <w:marTop w:val="0"/>
      <w:marBottom w:val="0"/>
      <w:divBdr>
        <w:top w:val="none" w:sz="0" w:space="0" w:color="auto"/>
        <w:left w:val="none" w:sz="0" w:space="0" w:color="auto"/>
        <w:bottom w:val="none" w:sz="0" w:space="0" w:color="auto"/>
        <w:right w:val="none" w:sz="0" w:space="0" w:color="auto"/>
      </w:divBdr>
    </w:div>
    <w:div w:id="1747261841">
      <w:marLeft w:val="0"/>
      <w:marRight w:val="0"/>
      <w:marTop w:val="0"/>
      <w:marBottom w:val="0"/>
      <w:divBdr>
        <w:top w:val="none" w:sz="0" w:space="0" w:color="auto"/>
        <w:left w:val="none" w:sz="0" w:space="0" w:color="auto"/>
        <w:bottom w:val="none" w:sz="0" w:space="0" w:color="auto"/>
        <w:right w:val="none" w:sz="0" w:space="0" w:color="auto"/>
      </w:divBdr>
    </w:div>
    <w:div w:id="1747261842">
      <w:marLeft w:val="0"/>
      <w:marRight w:val="0"/>
      <w:marTop w:val="0"/>
      <w:marBottom w:val="0"/>
      <w:divBdr>
        <w:top w:val="none" w:sz="0" w:space="0" w:color="auto"/>
        <w:left w:val="none" w:sz="0" w:space="0" w:color="auto"/>
        <w:bottom w:val="none" w:sz="0" w:space="0" w:color="auto"/>
        <w:right w:val="none" w:sz="0" w:space="0" w:color="auto"/>
      </w:divBdr>
      <w:divsChild>
        <w:div w:id="1747262025">
          <w:marLeft w:val="0"/>
          <w:marRight w:val="0"/>
          <w:marTop w:val="0"/>
          <w:marBottom w:val="0"/>
          <w:divBdr>
            <w:top w:val="none" w:sz="0" w:space="0" w:color="auto"/>
            <w:left w:val="none" w:sz="0" w:space="0" w:color="auto"/>
            <w:bottom w:val="none" w:sz="0" w:space="0" w:color="auto"/>
            <w:right w:val="none" w:sz="0" w:space="0" w:color="auto"/>
          </w:divBdr>
          <w:divsChild>
            <w:div w:id="174726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1843">
      <w:marLeft w:val="0"/>
      <w:marRight w:val="0"/>
      <w:marTop w:val="0"/>
      <w:marBottom w:val="0"/>
      <w:divBdr>
        <w:top w:val="none" w:sz="0" w:space="0" w:color="auto"/>
        <w:left w:val="none" w:sz="0" w:space="0" w:color="auto"/>
        <w:bottom w:val="none" w:sz="0" w:space="0" w:color="auto"/>
        <w:right w:val="none" w:sz="0" w:space="0" w:color="auto"/>
      </w:divBdr>
    </w:div>
    <w:div w:id="1747261845">
      <w:marLeft w:val="0"/>
      <w:marRight w:val="0"/>
      <w:marTop w:val="0"/>
      <w:marBottom w:val="0"/>
      <w:divBdr>
        <w:top w:val="none" w:sz="0" w:space="0" w:color="auto"/>
        <w:left w:val="none" w:sz="0" w:space="0" w:color="auto"/>
        <w:bottom w:val="none" w:sz="0" w:space="0" w:color="auto"/>
        <w:right w:val="none" w:sz="0" w:space="0" w:color="auto"/>
      </w:divBdr>
      <w:divsChild>
        <w:div w:id="1747262513">
          <w:marLeft w:val="0"/>
          <w:marRight w:val="0"/>
          <w:marTop w:val="0"/>
          <w:marBottom w:val="0"/>
          <w:divBdr>
            <w:top w:val="none" w:sz="0" w:space="0" w:color="auto"/>
            <w:left w:val="none" w:sz="0" w:space="0" w:color="auto"/>
            <w:bottom w:val="none" w:sz="0" w:space="0" w:color="auto"/>
            <w:right w:val="none" w:sz="0" w:space="0" w:color="auto"/>
          </w:divBdr>
        </w:div>
        <w:div w:id="1747262543">
          <w:marLeft w:val="0"/>
          <w:marRight w:val="0"/>
          <w:marTop w:val="0"/>
          <w:marBottom w:val="0"/>
          <w:divBdr>
            <w:top w:val="none" w:sz="0" w:space="0" w:color="auto"/>
            <w:left w:val="none" w:sz="0" w:space="0" w:color="auto"/>
            <w:bottom w:val="none" w:sz="0" w:space="0" w:color="auto"/>
            <w:right w:val="none" w:sz="0" w:space="0" w:color="auto"/>
          </w:divBdr>
        </w:div>
        <w:div w:id="1747263519">
          <w:marLeft w:val="0"/>
          <w:marRight w:val="0"/>
          <w:marTop w:val="0"/>
          <w:marBottom w:val="0"/>
          <w:divBdr>
            <w:top w:val="none" w:sz="0" w:space="0" w:color="auto"/>
            <w:left w:val="none" w:sz="0" w:space="0" w:color="auto"/>
            <w:bottom w:val="none" w:sz="0" w:space="0" w:color="auto"/>
            <w:right w:val="none" w:sz="0" w:space="0" w:color="auto"/>
          </w:divBdr>
        </w:div>
        <w:div w:id="1747263747">
          <w:marLeft w:val="0"/>
          <w:marRight w:val="0"/>
          <w:marTop w:val="0"/>
          <w:marBottom w:val="0"/>
          <w:divBdr>
            <w:top w:val="none" w:sz="0" w:space="0" w:color="auto"/>
            <w:left w:val="none" w:sz="0" w:space="0" w:color="auto"/>
            <w:bottom w:val="none" w:sz="0" w:space="0" w:color="auto"/>
            <w:right w:val="none" w:sz="0" w:space="0" w:color="auto"/>
          </w:divBdr>
        </w:div>
      </w:divsChild>
    </w:div>
    <w:div w:id="1747261846">
      <w:marLeft w:val="0"/>
      <w:marRight w:val="0"/>
      <w:marTop w:val="0"/>
      <w:marBottom w:val="0"/>
      <w:divBdr>
        <w:top w:val="none" w:sz="0" w:space="0" w:color="auto"/>
        <w:left w:val="none" w:sz="0" w:space="0" w:color="auto"/>
        <w:bottom w:val="none" w:sz="0" w:space="0" w:color="auto"/>
        <w:right w:val="none" w:sz="0" w:space="0" w:color="auto"/>
      </w:divBdr>
    </w:div>
    <w:div w:id="1747261850">
      <w:marLeft w:val="0"/>
      <w:marRight w:val="0"/>
      <w:marTop w:val="0"/>
      <w:marBottom w:val="0"/>
      <w:divBdr>
        <w:top w:val="none" w:sz="0" w:space="0" w:color="auto"/>
        <w:left w:val="none" w:sz="0" w:space="0" w:color="auto"/>
        <w:bottom w:val="none" w:sz="0" w:space="0" w:color="auto"/>
        <w:right w:val="none" w:sz="0" w:space="0" w:color="auto"/>
      </w:divBdr>
    </w:div>
    <w:div w:id="1747261855">
      <w:marLeft w:val="0"/>
      <w:marRight w:val="0"/>
      <w:marTop w:val="0"/>
      <w:marBottom w:val="0"/>
      <w:divBdr>
        <w:top w:val="none" w:sz="0" w:space="0" w:color="auto"/>
        <w:left w:val="none" w:sz="0" w:space="0" w:color="auto"/>
        <w:bottom w:val="none" w:sz="0" w:space="0" w:color="auto"/>
        <w:right w:val="none" w:sz="0" w:space="0" w:color="auto"/>
      </w:divBdr>
    </w:div>
    <w:div w:id="1747261857">
      <w:marLeft w:val="0"/>
      <w:marRight w:val="0"/>
      <w:marTop w:val="0"/>
      <w:marBottom w:val="0"/>
      <w:divBdr>
        <w:top w:val="none" w:sz="0" w:space="0" w:color="auto"/>
        <w:left w:val="none" w:sz="0" w:space="0" w:color="auto"/>
        <w:bottom w:val="none" w:sz="0" w:space="0" w:color="auto"/>
        <w:right w:val="none" w:sz="0" w:space="0" w:color="auto"/>
      </w:divBdr>
    </w:div>
    <w:div w:id="1747261860">
      <w:marLeft w:val="0"/>
      <w:marRight w:val="0"/>
      <w:marTop w:val="0"/>
      <w:marBottom w:val="0"/>
      <w:divBdr>
        <w:top w:val="none" w:sz="0" w:space="0" w:color="auto"/>
        <w:left w:val="none" w:sz="0" w:space="0" w:color="auto"/>
        <w:bottom w:val="none" w:sz="0" w:space="0" w:color="auto"/>
        <w:right w:val="none" w:sz="0" w:space="0" w:color="auto"/>
      </w:divBdr>
    </w:div>
    <w:div w:id="1747261866">
      <w:marLeft w:val="0"/>
      <w:marRight w:val="0"/>
      <w:marTop w:val="0"/>
      <w:marBottom w:val="0"/>
      <w:divBdr>
        <w:top w:val="none" w:sz="0" w:space="0" w:color="auto"/>
        <w:left w:val="none" w:sz="0" w:space="0" w:color="auto"/>
        <w:bottom w:val="none" w:sz="0" w:space="0" w:color="auto"/>
        <w:right w:val="none" w:sz="0" w:space="0" w:color="auto"/>
      </w:divBdr>
      <w:divsChild>
        <w:div w:id="1747262228">
          <w:marLeft w:val="0"/>
          <w:marRight w:val="0"/>
          <w:marTop w:val="0"/>
          <w:marBottom w:val="0"/>
          <w:divBdr>
            <w:top w:val="none" w:sz="0" w:space="0" w:color="auto"/>
            <w:left w:val="none" w:sz="0" w:space="0" w:color="auto"/>
            <w:bottom w:val="none" w:sz="0" w:space="0" w:color="auto"/>
            <w:right w:val="none" w:sz="0" w:space="0" w:color="auto"/>
          </w:divBdr>
        </w:div>
      </w:divsChild>
    </w:div>
    <w:div w:id="1747261869">
      <w:marLeft w:val="0"/>
      <w:marRight w:val="0"/>
      <w:marTop w:val="0"/>
      <w:marBottom w:val="0"/>
      <w:divBdr>
        <w:top w:val="none" w:sz="0" w:space="0" w:color="auto"/>
        <w:left w:val="none" w:sz="0" w:space="0" w:color="auto"/>
        <w:bottom w:val="none" w:sz="0" w:space="0" w:color="auto"/>
        <w:right w:val="none" w:sz="0" w:space="0" w:color="auto"/>
      </w:divBdr>
    </w:div>
    <w:div w:id="1747261871">
      <w:marLeft w:val="0"/>
      <w:marRight w:val="0"/>
      <w:marTop w:val="0"/>
      <w:marBottom w:val="0"/>
      <w:divBdr>
        <w:top w:val="none" w:sz="0" w:space="0" w:color="auto"/>
        <w:left w:val="none" w:sz="0" w:space="0" w:color="auto"/>
        <w:bottom w:val="none" w:sz="0" w:space="0" w:color="auto"/>
        <w:right w:val="none" w:sz="0" w:space="0" w:color="auto"/>
      </w:divBdr>
    </w:div>
    <w:div w:id="1747261872">
      <w:marLeft w:val="0"/>
      <w:marRight w:val="0"/>
      <w:marTop w:val="0"/>
      <w:marBottom w:val="0"/>
      <w:divBdr>
        <w:top w:val="none" w:sz="0" w:space="0" w:color="auto"/>
        <w:left w:val="none" w:sz="0" w:space="0" w:color="auto"/>
        <w:bottom w:val="none" w:sz="0" w:space="0" w:color="auto"/>
        <w:right w:val="none" w:sz="0" w:space="0" w:color="auto"/>
      </w:divBdr>
    </w:div>
    <w:div w:id="1747261876">
      <w:marLeft w:val="0"/>
      <w:marRight w:val="0"/>
      <w:marTop w:val="0"/>
      <w:marBottom w:val="0"/>
      <w:divBdr>
        <w:top w:val="none" w:sz="0" w:space="0" w:color="auto"/>
        <w:left w:val="none" w:sz="0" w:space="0" w:color="auto"/>
        <w:bottom w:val="none" w:sz="0" w:space="0" w:color="auto"/>
        <w:right w:val="none" w:sz="0" w:space="0" w:color="auto"/>
      </w:divBdr>
      <w:divsChild>
        <w:div w:id="1747261762">
          <w:marLeft w:val="0"/>
          <w:marRight w:val="0"/>
          <w:marTop w:val="0"/>
          <w:marBottom w:val="0"/>
          <w:divBdr>
            <w:top w:val="none" w:sz="0" w:space="0" w:color="auto"/>
            <w:left w:val="none" w:sz="0" w:space="0" w:color="auto"/>
            <w:bottom w:val="none" w:sz="0" w:space="0" w:color="auto"/>
            <w:right w:val="none" w:sz="0" w:space="0" w:color="auto"/>
          </w:divBdr>
        </w:div>
        <w:div w:id="1747263088">
          <w:marLeft w:val="0"/>
          <w:marRight w:val="0"/>
          <w:marTop w:val="0"/>
          <w:marBottom w:val="0"/>
          <w:divBdr>
            <w:top w:val="none" w:sz="0" w:space="0" w:color="auto"/>
            <w:left w:val="none" w:sz="0" w:space="0" w:color="auto"/>
            <w:bottom w:val="none" w:sz="0" w:space="0" w:color="auto"/>
            <w:right w:val="none" w:sz="0" w:space="0" w:color="auto"/>
          </w:divBdr>
        </w:div>
        <w:div w:id="1747263638">
          <w:marLeft w:val="0"/>
          <w:marRight w:val="0"/>
          <w:marTop w:val="0"/>
          <w:marBottom w:val="0"/>
          <w:divBdr>
            <w:top w:val="none" w:sz="0" w:space="0" w:color="auto"/>
            <w:left w:val="none" w:sz="0" w:space="0" w:color="auto"/>
            <w:bottom w:val="none" w:sz="0" w:space="0" w:color="auto"/>
            <w:right w:val="none" w:sz="0" w:space="0" w:color="auto"/>
          </w:divBdr>
        </w:div>
        <w:div w:id="1747263713">
          <w:marLeft w:val="0"/>
          <w:marRight w:val="0"/>
          <w:marTop w:val="0"/>
          <w:marBottom w:val="0"/>
          <w:divBdr>
            <w:top w:val="none" w:sz="0" w:space="0" w:color="auto"/>
            <w:left w:val="none" w:sz="0" w:space="0" w:color="auto"/>
            <w:bottom w:val="none" w:sz="0" w:space="0" w:color="auto"/>
            <w:right w:val="none" w:sz="0" w:space="0" w:color="auto"/>
          </w:divBdr>
          <w:divsChild>
            <w:div w:id="174726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1877">
      <w:marLeft w:val="0"/>
      <w:marRight w:val="0"/>
      <w:marTop w:val="0"/>
      <w:marBottom w:val="0"/>
      <w:divBdr>
        <w:top w:val="none" w:sz="0" w:space="0" w:color="auto"/>
        <w:left w:val="none" w:sz="0" w:space="0" w:color="auto"/>
        <w:bottom w:val="none" w:sz="0" w:space="0" w:color="auto"/>
        <w:right w:val="none" w:sz="0" w:space="0" w:color="auto"/>
      </w:divBdr>
    </w:div>
    <w:div w:id="1747261879">
      <w:marLeft w:val="0"/>
      <w:marRight w:val="0"/>
      <w:marTop w:val="0"/>
      <w:marBottom w:val="0"/>
      <w:divBdr>
        <w:top w:val="none" w:sz="0" w:space="0" w:color="auto"/>
        <w:left w:val="none" w:sz="0" w:space="0" w:color="auto"/>
        <w:bottom w:val="none" w:sz="0" w:space="0" w:color="auto"/>
        <w:right w:val="none" w:sz="0" w:space="0" w:color="auto"/>
      </w:divBdr>
    </w:div>
    <w:div w:id="1747261880">
      <w:marLeft w:val="0"/>
      <w:marRight w:val="0"/>
      <w:marTop w:val="0"/>
      <w:marBottom w:val="0"/>
      <w:divBdr>
        <w:top w:val="none" w:sz="0" w:space="0" w:color="auto"/>
        <w:left w:val="none" w:sz="0" w:space="0" w:color="auto"/>
        <w:bottom w:val="none" w:sz="0" w:space="0" w:color="auto"/>
        <w:right w:val="none" w:sz="0" w:space="0" w:color="auto"/>
      </w:divBdr>
    </w:div>
    <w:div w:id="1747261882">
      <w:marLeft w:val="0"/>
      <w:marRight w:val="0"/>
      <w:marTop w:val="0"/>
      <w:marBottom w:val="0"/>
      <w:divBdr>
        <w:top w:val="none" w:sz="0" w:space="0" w:color="auto"/>
        <w:left w:val="none" w:sz="0" w:space="0" w:color="auto"/>
        <w:bottom w:val="none" w:sz="0" w:space="0" w:color="auto"/>
        <w:right w:val="none" w:sz="0" w:space="0" w:color="auto"/>
      </w:divBdr>
    </w:div>
    <w:div w:id="1747261883">
      <w:marLeft w:val="0"/>
      <w:marRight w:val="0"/>
      <w:marTop w:val="0"/>
      <w:marBottom w:val="0"/>
      <w:divBdr>
        <w:top w:val="none" w:sz="0" w:space="0" w:color="auto"/>
        <w:left w:val="none" w:sz="0" w:space="0" w:color="auto"/>
        <w:bottom w:val="none" w:sz="0" w:space="0" w:color="auto"/>
        <w:right w:val="none" w:sz="0" w:space="0" w:color="auto"/>
      </w:divBdr>
    </w:div>
    <w:div w:id="1747261888">
      <w:marLeft w:val="0"/>
      <w:marRight w:val="0"/>
      <w:marTop w:val="0"/>
      <w:marBottom w:val="0"/>
      <w:divBdr>
        <w:top w:val="none" w:sz="0" w:space="0" w:color="auto"/>
        <w:left w:val="none" w:sz="0" w:space="0" w:color="auto"/>
        <w:bottom w:val="none" w:sz="0" w:space="0" w:color="auto"/>
        <w:right w:val="none" w:sz="0" w:space="0" w:color="auto"/>
      </w:divBdr>
    </w:div>
    <w:div w:id="1747261891">
      <w:marLeft w:val="0"/>
      <w:marRight w:val="0"/>
      <w:marTop w:val="0"/>
      <w:marBottom w:val="0"/>
      <w:divBdr>
        <w:top w:val="none" w:sz="0" w:space="0" w:color="auto"/>
        <w:left w:val="none" w:sz="0" w:space="0" w:color="auto"/>
        <w:bottom w:val="none" w:sz="0" w:space="0" w:color="auto"/>
        <w:right w:val="none" w:sz="0" w:space="0" w:color="auto"/>
      </w:divBdr>
    </w:div>
    <w:div w:id="1747261892">
      <w:marLeft w:val="0"/>
      <w:marRight w:val="0"/>
      <w:marTop w:val="0"/>
      <w:marBottom w:val="0"/>
      <w:divBdr>
        <w:top w:val="none" w:sz="0" w:space="0" w:color="auto"/>
        <w:left w:val="none" w:sz="0" w:space="0" w:color="auto"/>
        <w:bottom w:val="none" w:sz="0" w:space="0" w:color="auto"/>
        <w:right w:val="none" w:sz="0" w:space="0" w:color="auto"/>
      </w:divBdr>
    </w:div>
    <w:div w:id="1747261893">
      <w:marLeft w:val="0"/>
      <w:marRight w:val="0"/>
      <w:marTop w:val="0"/>
      <w:marBottom w:val="0"/>
      <w:divBdr>
        <w:top w:val="none" w:sz="0" w:space="0" w:color="auto"/>
        <w:left w:val="none" w:sz="0" w:space="0" w:color="auto"/>
        <w:bottom w:val="none" w:sz="0" w:space="0" w:color="auto"/>
        <w:right w:val="none" w:sz="0" w:space="0" w:color="auto"/>
      </w:divBdr>
    </w:div>
    <w:div w:id="1747261894">
      <w:marLeft w:val="0"/>
      <w:marRight w:val="0"/>
      <w:marTop w:val="0"/>
      <w:marBottom w:val="0"/>
      <w:divBdr>
        <w:top w:val="none" w:sz="0" w:space="0" w:color="auto"/>
        <w:left w:val="none" w:sz="0" w:space="0" w:color="auto"/>
        <w:bottom w:val="none" w:sz="0" w:space="0" w:color="auto"/>
        <w:right w:val="none" w:sz="0" w:space="0" w:color="auto"/>
      </w:divBdr>
      <w:divsChild>
        <w:div w:id="1747262634">
          <w:marLeft w:val="0"/>
          <w:marRight w:val="0"/>
          <w:marTop w:val="0"/>
          <w:marBottom w:val="0"/>
          <w:divBdr>
            <w:top w:val="none" w:sz="0" w:space="0" w:color="auto"/>
            <w:left w:val="none" w:sz="0" w:space="0" w:color="auto"/>
            <w:bottom w:val="none" w:sz="0" w:space="0" w:color="auto"/>
            <w:right w:val="none" w:sz="0" w:space="0" w:color="auto"/>
          </w:divBdr>
          <w:divsChild>
            <w:div w:id="1747262509">
              <w:marLeft w:val="0"/>
              <w:marRight w:val="0"/>
              <w:marTop w:val="0"/>
              <w:marBottom w:val="0"/>
              <w:divBdr>
                <w:top w:val="none" w:sz="0" w:space="0" w:color="auto"/>
                <w:left w:val="none" w:sz="0" w:space="0" w:color="auto"/>
                <w:bottom w:val="none" w:sz="0" w:space="0" w:color="auto"/>
                <w:right w:val="none" w:sz="0" w:space="0" w:color="auto"/>
              </w:divBdr>
              <w:divsChild>
                <w:div w:id="1747262886">
                  <w:marLeft w:val="0"/>
                  <w:marRight w:val="0"/>
                  <w:marTop w:val="0"/>
                  <w:marBottom w:val="0"/>
                  <w:divBdr>
                    <w:top w:val="none" w:sz="0" w:space="0" w:color="auto"/>
                    <w:left w:val="none" w:sz="0" w:space="0" w:color="auto"/>
                    <w:bottom w:val="none" w:sz="0" w:space="0" w:color="auto"/>
                    <w:right w:val="none" w:sz="0" w:space="0" w:color="auto"/>
                  </w:divBdr>
                  <w:divsChild>
                    <w:div w:id="174726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587">
          <w:marLeft w:val="0"/>
          <w:marRight w:val="0"/>
          <w:marTop w:val="0"/>
          <w:marBottom w:val="0"/>
          <w:divBdr>
            <w:top w:val="none" w:sz="0" w:space="0" w:color="auto"/>
            <w:left w:val="none" w:sz="0" w:space="0" w:color="auto"/>
            <w:bottom w:val="none" w:sz="0" w:space="0" w:color="auto"/>
            <w:right w:val="none" w:sz="0" w:space="0" w:color="auto"/>
          </w:divBdr>
        </w:div>
        <w:div w:id="1747264210">
          <w:marLeft w:val="0"/>
          <w:marRight w:val="0"/>
          <w:marTop w:val="0"/>
          <w:marBottom w:val="0"/>
          <w:divBdr>
            <w:top w:val="none" w:sz="0" w:space="0" w:color="auto"/>
            <w:left w:val="none" w:sz="0" w:space="0" w:color="auto"/>
            <w:bottom w:val="none" w:sz="0" w:space="0" w:color="auto"/>
            <w:right w:val="none" w:sz="0" w:space="0" w:color="auto"/>
          </w:divBdr>
        </w:div>
        <w:div w:id="1747264354">
          <w:marLeft w:val="0"/>
          <w:marRight w:val="0"/>
          <w:marTop w:val="0"/>
          <w:marBottom w:val="0"/>
          <w:divBdr>
            <w:top w:val="none" w:sz="0" w:space="0" w:color="auto"/>
            <w:left w:val="none" w:sz="0" w:space="0" w:color="auto"/>
            <w:bottom w:val="none" w:sz="0" w:space="0" w:color="auto"/>
            <w:right w:val="none" w:sz="0" w:space="0" w:color="auto"/>
          </w:divBdr>
          <w:divsChild>
            <w:div w:id="1747261847">
              <w:marLeft w:val="0"/>
              <w:marRight w:val="0"/>
              <w:marTop w:val="0"/>
              <w:marBottom w:val="0"/>
              <w:divBdr>
                <w:top w:val="none" w:sz="0" w:space="0" w:color="auto"/>
                <w:left w:val="none" w:sz="0" w:space="0" w:color="auto"/>
                <w:bottom w:val="none" w:sz="0" w:space="0" w:color="auto"/>
                <w:right w:val="none" w:sz="0" w:space="0" w:color="auto"/>
              </w:divBdr>
              <w:divsChild>
                <w:div w:id="17472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897">
      <w:marLeft w:val="0"/>
      <w:marRight w:val="0"/>
      <w:marTop w:val="0"/>
      <w:marBottom w:val="0"/>
      <w:divBdr>
        <w:top w:val="none" w:sz="0" w:space="0" w:color="auto"/>
        <w:left w:val="none" w:sz="0" w:space="0" w:color="auto"/>
        <w:bottom w:val="none" w:sz="0" w:space="0" w:color="auto"/>
        <w:right w:val="none" w:sz="0" w:space="0" w:color="auto"/>
      </w:divBdr>
    </w:div>
    <w:div w:id="1747261900">
      <w:marLeft w:val="0"/>
      <w:marRight w:val="0"/>
      <w:marTop w:val="0"/>
      <w:marBottom w:val="0"/>
      <w:divBdr>
        <w:top w:val="none" w:sz="0" w:space="0" w:color="auto"/>
        <w:left w:val="none" w:sz="0" w:space="0" w:color="auto"/>
        <w:bottom w:val="none" w:sz="0" w:space="0" w:color="auto"/>
        <w:right w:val="none" w:sz="0" w:space="0" w:color="auto"/>
      </w:divBdr>
      <w:divsChild>
        <w:div w:id="1747263293">
          <w:marLeft w:val="0"/>
          <w:marRight w:val="0"/>
          <w:marTop w:val="0"/>
          <w:marBottom w:val="0"/>
          <w:divBdr>
            <w:top w:val="none" w:sz="0" w:space="0" w:color="auto"/>
            <w:left w:val="none" w:sz="0" w:space="0" w:color="auto"/>
            <w:bottom w:val="none" w:sz="0" w:space="0" w:color="auto"/>
            <w:right w:val="none" w:sz="0" w:space="0" w:color="auto"/>
          </w:divBdr>
          <w:divsChild>
            <w:div w:id="1747263290">
              <w:marLeft w:val="0"/>
              <w:marRight w:val="0"/>
              <w:marTop w:val="0"/>
              <w:marBottom w:val="0"/>
              <w:divBdr>
                <w:top w:val="none" w:sz="0" w:space="0" w:color="auto"/>
                <w:left w:val="none" w:sz="0" w:space="0" w:color="auto"/>
                <w:bottom w:val="none" w:sz="0" w:space="0" w:color="auto"/>
                <w:right w:val="none" w:sz="0" w:space="0" w:color="auto"/>
              </w:divBdr>
              <w:divsChild>
                <w:div w:id="1747264374">
                  <w:marLeft w:val="0"/>
                  <w:marRight w:val="0"/>
                  <w:marTop w:val="0"/>
                  <w:marBottom w:val="0"/>
                  <w:divBdr>
                    <w:top w:val="none" w:sz="0" w:space="0" w:color="auto"/>
                    <w:left w:val="none" w:sz="0" w:space="0" w:color="auto"/>
                    <w:bottom w:val="none" w:sz="0" w:space="0" w:color="auto"/>
                    <w:right w:val="none" w:sz="0" w:space="0" w:color="auto"/>
                  </w:divBdr>
                </w:div>
              </w:divsChild>
            </w:div>
            <w:div w:id="1747264265">
              <w:marLeft w:val="0"/>
              <w:marRight w:val="0"/>
              <w:marTop w:val="0"/>
              <w:marBottom w:val="0"/>
              <w:divBdr>
                <w:top w:val="none" w:sz="0" w:space="0" w:color="auto"/>
                <w:left w:val="none" w:sz="0" w:space="0" w:color="auto"/>
                <w:bottom w:val="none" w:sz="0" w:space="0" w:color="auto"/>
                <w:right w:val="none" w:sz="0" w:space="0" w:color="auto"/>
              </w:divBdr>
            </w:div>
          </w:divsChild>
        </w:div>
        <w:div w:id="1747263337">
          <w:marLeft w:val="0"/>
          <w:marRight w:val="0"/>
          <w:marTop w:val="0"/>
          <w:marBottom w:val="0"/>
          <w:divBdr>
            <w:top w:val="none" w:sz="0" w:space="0" w:color="auto"/>
            <w:left w:val="none" w:sz="0" w:space="0" w:color="auto"/>
            <w:bottom w:val="none" w:sz="0" w:space="0" w:color="auto"/>
            <w:right w:val="none" w:sz="0" w:space="0" w:color="auto"/>
          </w:divBdr>
        </w:div>
        <w:div w:id="1747263566">
          <w:marLeft w:val="0"/>
          <w:marRight w:val="0"/>
          <w:marTop w:val="0"/>
          <w:marBottom w:val="0"/>
          <w:divBdr>
            <w:top w:val="none" w:sz="0" w:space="0" w:color="auto"/>
            <w:left w:val="none" w:sz="0" w:space="0" w:color="auto"/>
            <w:bottom w:val="none" w:sz="0" w:space="0" w:color="auto"/>
            <w:right w:val="none" w:sz="0" w:space="0" w:color="auto"/>
          </w:divBdr>
        </w:div>
        <w:div w:id="1747264512">
          <w:marLeft w:val="0"/>
          <w:marRight w:val="0"/>
          <w:marTop w:val="0"/>
          <w:marBottom w:val="0"/>
          <w:divBdr>
            <w:top w:val="none" w:sz="0" w:space="0" w:color="auto"/>
            <w:left w:val="none" w:sz="0" w:space="0" w:color="auto"/>
            <w:bottom w:val="none" w:sz="0" w:space="0" w:color="auto"/>
            <w:right w:val="none" w:sz="0" w:space="0" w:color="auto"/>
          </w:divBdr>
        </w:div>
      </w:divsChild>
    </w:div>
    <w:div w:id="1747261901">
      <w:marLeft w:val="0"/>
      <w:marRight w:val="0"/>
      <w:marTop w:val="0"/>
      <w:marBottom w:val="0"/>
      <w:divBdr>
        <w:top w:val="none" w:sz="0" w:space="0" w:color="auto"/>
        <w:left w:val="none" w:sz="0" w:space="0" w:color="auto"/>
        <w:bottom w:val="none" w:sz="0" w:space="0" w:color="auto"/>
        <w:right w:val="none" w:sz="0" w:space="0" w:color="auto"/>
      </w:divBdr>
    </w:div>
    <w:div w:id="1747261903">
      <w:marLeft w:val="0"/>
      <w:marRight w:val="0"/>
      <w:marTop w:val="0"/>
      <w:marBottom w:val="0"/>
      <w:divBdr>
        <w:top w:val="none" w:sz="0" w:space="0" w:color="auto"/>
        <w:left w:val="none" w:sz="0" w:space="0" w:color="auto"/>
        <w:bottom w:val="none" w:sz="0" w:space="0" w:color="auto"/>
        <w:right w:val="none" w:sz="0" w:space="0" w:color="auto"/>
      </w:divBdr>
    </w:div>
    <w:div w:id="1747261906">
      <w:marLeft w:val="0"/>
      <w:marRight w:val="0"/>
      <w:marTop w:val="0"/>
      <w:marBottom w:val="0"/>
      <w:divBdr>
        <w:top w:val="none" w:sz="0" w:space="0" w:color="auto"/>
        <w:left w:val="none" w:sz="0" w:space="0" w:color="auto"/>
        <w:bottom w:val="none" w:sz="0" w:space="0" w:color="auto"/>
        <w:right w:val="none" w:sz="0" w:space="0" w:color="auto"/>
      </w:divBdr>
    </w:div>
    <w:div w:id="1747261912">
      <w:marLeft w:val="0"/>
      <w:marRight w:val="0"/>
      <w:marTop w:val="0"/>
      <w:marBottom w:val="0"/>
      <w:divBdr>
        <w:top w:val="none" w:sz="0" w:space="0" w:color="auto"/>
        <w:left w:val="none" w:sz="0" w:space="0" w:color="auto"/>
        <w:bottom w:val="none" w:sz="0" w:space="0" w:color="auto"/>
        <w:right w:val="none" w:sz="0" w:space="0" w:color="auto"/>
      </w:divBdr>
    </w:div>
    <w:div w:id="1747261913">
      <w:marLeft w:val="0"/>
      <w:marRight w:val="0"/>
      <w:marTop w:val="0"/>
      <w:marBottom w:val="0"/>
      <w:divBdr>
        <w:top w:val="none" w:sz="0" w:space="0" w:color="auto"/>
        <w:left w:val="none" w:sz="0" w:space="0" w:color="auto"/>
        <w:bottom w:val="none" w:sz="0" w:space="0" w:color="auto"/>
        <w:right w:val="none" w:sz="0" w:space="0" w:color="auto"/>
      </w:divBdr>
    </w:div>
    <w:div w:id="1747261916">
      <w:marLeft w:val="0"/>
      <w:marRight w:val="0"/>
      <w:marTop w:val="0"/>
      <w:marBottom w:val="0"/>
      <w:divBdr>
        <w:top w:val="none" w:sz="0" w:space="0" w:color="auto"/>
        <w:left w:val="none" w:sz="0" w:space="0" w:color="auto"/>
        <w:bottom w:val="none" w:sz="0" w:space="0" w:color="auto"/>
        <w:right w:val="none" w:sz="0" w:space="0" w:color="auto"/>
      </w:divBdr>
    </w:div>
    <w:div w:id="1747261918">
      <w:marLeft w:val="0"/>
      <w:marRight w:val="0"/>
      <w:marTop w:val="0"/>
      <w:marBottom w:val="0"/>
      <w:divBdr>
        <w:top w:val="none" w:sz="0" w:space="0" w:color="auto"/>
        <w:left w:val="none" w:sz="0" w:space="0" w:color="auto"/>
        <w:bottom w:val="none" w:sz="0" w:space="0" w:color="auto"/>
        <w:right w:val="none" w:sz="0" w:space="0" w:color="auto"/>
      </w:divBdr>
    </w:div>
    <w:div w:id="1747261919">
      <w:marLeft w:val="0"/>
      <w:marRight w:val="0"/>
      <w:marTop w:val="0"/>
      <w:marBottom w:val="0"/>
      <w:divBdr>
        <w:top w:val="none" w:sz="0" w:space="0" w:color="auto"/>
        <w:left w:val="none" w:sz="0" w:space="0" w:color="auto"/>
        <w:bottom w:val="none" w:sz="0" w:space="0" w:color="auto"/>
        <w:right w:val="none" w:sz="0" w:space="0" w:color="auto"/>
      </w:divBdr>
    </w:div>
    <w:div w:id="1747261929">
      <w:marLeft w:val="0"/>
      <w:marRight w:val="0"/>
      <w:marTop w:val="0"/>
      <w:marBottom w:val="0"/>
      <w:divBdr>
        <w:top w:val="none" w:sz="0" w:space="0" w:color="auto"/>
        <w:left w:val="none" w:sz="0" w:space="0" w:color="auto"/>
        <w:bottom w:val="none" w:sz="0" w:space="0" w:color="auto"/>
        <w:right w:val="none" w:sz="0" w:space="0" w:color="auto"/>
      </w:divBdr>
    </w:div>
    <w:div w:id="1747261931">
      <w:marLeft w:val="0"/>
      <w:marRight w:val="0"/>
      <w:marTop w:val="0"/>
      <w:marBottom w:val="0"/>
      <w:divBdr>
        <w:top w:val="none" w:sz="0" w:space="0" w:color="auto"/>
        <w:left w:val="none" w:sz="0" w:space="0" w:color="auto"/>
        <w:bottom w:val="none" w:sz="0" w:space="0" w:color="auto"/>
        <w:right w:val="none" w:sz="0" w:space="0" w:color="auto"/>
      </w:divBdr>
    </w:div>
    <w:div w:id="1747261932">
      <w:marLeft w:val="0"/>
      <w:marRight w:val="0"/>
      <w:marTop w:val="0"/>
      <w:marBottom w:val="0"/>
      <w:divBdr>
        <w:top w:val="none" w:sz="0" w:space="0" w:color="auto"/>
        <w:left w:val="none" w:sz="0" w:space="0" w:color="auto"/>
        <w:bottom w:val="none" w:sz="0" w:space="0" w:color="auto"/>
        <w:right w:val="none" w:sz="0" w:space="0" w:color="auto"/>
      </w:divBdr>
    </w:div>
    <w:div w:id="1747261933">
      <w:marLeft w:val="0"/>
      <w:marRight w:val="0"/>
      <w:marTop w:val="0"/>
      <w:marBottom w:val="0"/>
      <w:divBdr>
        <w:top w:val="none" w:sz="0" w:space="0" w:color="auto"/>
        <w:left w:val="none" w:sz="0" w:space="0" w:color="auto"/>
        <w:bottom w:val="none" w:sz="0" w:space="0" w:color="auto"/>
        <w:right w:val="none" w:sz="0" w:space="0" w:color="auto"/>
      </w:divBdr>
      <w:divsChild>
        <w:div w:id="1747263029">
          <w:marLeft w:val="0"/>
          <w:marRight w:val="0"/>
          <w:marTop w:val="0"/>
          <w:marBottom w:val="0"/>
          <w:divBdr>
            <w:top w:val="none" w:sz="0" w:space="0" w:color="auto"/>
            <w:left w:val="none" w:sz="0" w:space="0" w:color="auto"/>
            <w:bottom w:val="none" w:sz="0" w:space="0" w:color="auto"/>
            <w:right w:val="none" w:sz="0" w:space="0" w:color="auto"/>
          </w:divBdr>
          <w:divsChild>
            <w:div w:id="1747262370">
              <w:marLeft w:val="0"/>
              <w:marRight w:val="0"/>
              <w:marTop w:val="0"/>
              <w:marBottom w:val="0"/>
              <w:divBdr>
                <w:top w:val="none" w:sz="0" w:space="0" w:color="auto"/>
                <w:left w:val="none" w:sz="0" w:space="0" w:color="auto"/>
                <w:bottom w:val="none" w:sz="0" w:space="0" w:color="auto"/>
                <w:right w:val="none" w:sz="0" w:space="0" w:color="auto"/>
              </w:divBdr>
              <w:divsChild>
                <w:div w:id="174726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317">
          <w:marLeft w:val="0"/>
          <w:marRight w:val="0"/>
          <w:marTop w:val="0"/>
          <w:marBottom w:val="0"/>
          <w:divBdr>
            <w:top w:val="none" w:sz="0" w:space="0" w:color="auto"/>
            <w:left w:val="none" w:sz="0" w:space="0" w:color="auto"/>
            <w:bottom w:val="none" w:sz="0" w:space="0" w:color="auto"/>
            <w:right w:val="none" w:sz="0" w:space="0" w:color="auto"/>
          </w:divBdr>
        </w:div>
      </w:divsChild>
    </w:div>
    <w:div w:id="1747261934">
      <w:marLeft w:val="0"/>
      <w:marRight w:val="0"/>
      <w:marTop w:val="0"/>
      <w:marBottom w:val="0"/>
      <w:divBdr>
        <w:top w:val="none" w:sz="0" w:space="0" w:color="auto"/>
        <w:left w:val="none" w:sz="0" w:space="0" w:color="auto"/>
        <w:bottom w:val="none" w:sz="0" w:space="0" w:color="auto"/>
        <w:right w:val="none" w:sz="0" w:space="0" w:color="auto"/>
      </w:divBdr>
    </w:div>
    <w:div w:id="1747261935">
      <w:marLeft w:val="0"/>
      <w:marRight w:val="0"/>
      <w:marTop w:val="0"/>
      <w:marBottom w:val="0"/>
      <w:divBdr>
        <w:top w:val="none" w:sz="0" w:space="0" w:color="auto"/>
        <w:left w:val="none" w:sz="0" w:space="0" w:color="auto"/>
        <w:bottom w:val="none" w:sz="0" w:space="0" w:color="auto"/>
        <w:right w:val="none" w:sz="0" w:space="0" w:color="auto"/>
      </w:divBdr>
    </w:div>
    <w:div w:id="1747261937">
      <w:marLeft w:val="0"/>
      <w:marRight w:val="0"/>
      <w:marTop w:val="0"/>
      <w:marBottom w:val="0"/>
      <w:divBdr>
        <w:top w:val="none" w:sz="0" w:space="0" w:color="auto"/>
        <w:left w:val="none" w:sz="0" w:space="0" w:color="auto"/>
        <w:bottom w:val="none" w:sz="0" w:space="0" w:color="auto"/>
        <w:right w:val="none" w:sz="0" w:space="0" w:color="auto"/>
      </w:divBdr>
    </w:div>
    <w:div w:id="1747261945">
      <w:marLeft w:val="0"/>
      <w:marRight w:val="0"/>
      <w:marTop w:val="0"/>
      <w:marBottom w:val="0"/>
      <w:divBdr>
        <w:top w:val="none" w:sz="0" w:space="0" w:color="auto"/>
        <w:left w:val="none" w:sz="0" w:space="0" w:color="auto"/>
        <w:bottom w:val="none" w:sz="0" w:space="0" w:color="auto"/>
        <w:right w:val="none" w:sz="0" w:space="0" w:color="auto"/>
      </w:divBdr>
    </w:div>
    <w:div w:id="1747261947">
      <w:marLeft w:val="0"/>
      <w:marRight w:val="0"/>
      <w:marTop w:val="0"/>
      <w:marBottom w:val="0"/>
      <w:divBdr>
        <w:top w:val="none" w:sz="0" w:space="0" w:color="auto"/>
        <w:left w:val="none" w:sz="0" w:space="0" w:color="auto"/>
        <w:bottom w:val="none" w:sz="0" w:space="0" w:color="auto"/>
        <w:right w:val="none" w:sz="0" w:space="0" w:color="auto"/>
      </w:divBdr>
    </w:div>
    <w:div w:id="1747261948">
      <w:marLeft w:val="0"/>
      <w:marRight w:val="0"/>
      <w:marTop w:val="0"/>
      <w:marBottom w:val="0"/>
      <w:divBdr>
        <w:top w:val="none" w:sz="0" w:space="0" w:color="auto"/>
        <w:left w:val="none" w:sz="0" w:space="0" w:color="auto"/>
        <w:bottom w:val="none" w:sz="0" w:space="0" w:color="auto"/>
        <w:right w:val="none" w:sz="0" w:space="0" w:color="auto"/>
      </w:divBdr>
    </w:div>
    <w:div w:id="1747261950">
      <w:marLeft w:val="0"/>
      <w:marRight w:val="0"/>
      <w:marTop w:val="0"/>
      <w:marBottom w:val="0"/>
      <w:divBdr>
        <w:top w:val="none" w:sz="0" w:space="0" w:color="auto"/>
        <w:left w:val="none" w:sz="0" w:space="0" w:color="auto"/>
        <w:bottom w:val="none" w:sz="0" w:space="0" w:color="auto"/>
        <w:right w:val="none" w:sz="0" w:space="0" w:color="auto"/>
      </w:divBdr>
    </w:div>
    <w:div w:id="1747261951">
      <w:marLeft w:val="0"/>
      <w:marRight w:val="0"/>
      <w:marTop w:val="0"/>
      <w:marBottom w:val="0"/>
      <w:divBdr>
        <w:top w:val="none" w:sz="0" w:space="0" w:color="auto"/>
        <w:left w:val="none" w:sz="0" w:space="0" w:color="auto"/>
        <w:bottom w:val="none" w:sz="0" w:space="0" w:color="auto"/>
        <w:right w:val="none" w:sz="0" w:space="0" w:color="auto"/>
      </w:divBdr>
    </w:div>
    <w:div w:id="1747261952">
      <w:marLeft w:val="0"/>
      <w:marRight w:val="0"/>
      <w:marTop w:val="0"/>
      <w:marBottom w:val="0"/>
      <w:divBdr>
        <w:top w:val="none" w:sz="0" w:space="0" w:color="auto"/>
        <w:left w:val="none" w:sz="0" w:space="0" w:color="auto"/>
        <w:bottom w:val="none" w:sz="0" w:space="0" w:color="auto"/>
        <w:right w:val="none" w:sz="0" w:space="0" w:color="auto"/>
      </w:divBdr>
      <w:divsChild>
        <w:div w:id="1747261704">
          <w:marLeft w:val="0"/>
          <w:marRight w:val="0"/>
          <w:marTop w:val="0"/>
          <w:marBottom w:val="0"/>
          <w:divBdr>
            <w:top w:val="none" w:sz="0" w:space="0" w:color="auto"/>
            <w:left w:val="none" w:sz="0" w:space="0" w:color="auto"/>
            <w:bottom w:val="none" w:sz="0" w:space="0" w:color="auto"/>
            <w:right w:val="none" w:sz="0" w:space="0" w:color="auto"/>
          </w:divBdr>
        </w:div>
        <w:div w:id="1747261767">
          <w:marLeft w:val="0"/>
          <w:marRight w:val="0"/>
          <w:marTop w:val="0"/>
          <w:marBottom w:val="0"/>
          <w:divBdr>
            <w:top w:val="none" w:sz="0" w:space="0" w:color="auto"/>
            <w:left w:val="none" w:sz="0" w:space="0" w:color="auto"/>
            <w:bottom w:val="none" w:sz="0" w:space="0" w:color="auto"/>
            <w:right w:val="none" w:sz="0" w:space="0" w:color="auto"/>
          </w:divBdr>
        </w:div>
        <w:div w:id="1747263397">
          <w:marLeft w:val="0"/>
          <w:marRight w:val="0"/>
          <w:marTop w:val="0"/>
          <w:marBottom w:val="0"/>
          <w:divBdr>
            <w:top w:val="none" w:sz="0" w:space="0" w:color="auto"/>
            <w:left w:val="none" w:sz="0" w:space="0" w:color="auto"/>
            <w:bottom w:val="none" w:sz="0" w:space="0" w:color="auto"/>
            <w:right w:val="none" w:sz="0" w:space="0" w:color="auto"/>
          </w:divBdr>
        </w:div>
        <w:div w:id="1747263712">
          <w:marLeft w:val="0"/>
          <w:marRight w:val="0"/>
          <w:marTop w:val="0"/>
          <w:marBottom w:val="0"/>
          <w:divBdr>
            <w:top w:val="none" w:sz="0" w:space="0" w:color="auto"/>
            <w:left w:val="none" w:sz="0" w:space="0" w:color="auto"/>
            <w:bottom w:val="none" w:sz="0" w:space="0" w:color="auto"/>
            <w:right w:val="none" w:sz="0" w:space="0" w:color="auto"/>
          </w:divBdr>
          <w:divsChild>
            <w:div w:id="1747262040">
              <w:marLeft w:val="0"/>
              <w:marRight w:val="0"/>
              <w:marTop w:val="0"/>
              <w:marBottom w:val="0"/>
              <w:divBdr>
                <w:top w:val="none" w:sz="0" w:space="0" w:color="auto"/>
                <w:left w:val="none" w:sz="0" w:space="0" w:color="auto"/>
                <w:bottom w:val="none" w:sz="0" w:space="0" w:color="auto"/>
                <w:right w:val="none" w:sz="0" w:space="0" w:color="auto"/>
              </w:divBdr>
            </w:div>
            <w:div w:id="1747264277">
              <w:marLeft w:val="0"/>
              <w:marRight w:val="0"/>
              <w:marTop w:val="0"/>
              <w:marBottom w:val="0"/>
              <w:divBdr>
                <w:top w:val="none" w:sz="0" w:space="0" w:color="auto"/>
                <w:left w:val="none" w:sz="0" w:space="0" w:color="auto"/>
                <w:bottom w:val="none" w:sz="0" w:space="0" w:color="auto"/>
                <w:right w:val="none" w:sz="0" w:space="0" w:color="auto"/>
              </w:divBdr>
              <w:divsChild>
                <w:div w:id="174726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956">
      <w:marLeft w:val="0"/>
      <w:marRight w:val="0"/>
      <w:marTop w:val="0"/>
      <w:marBottom w:val="0"/>
      <w:divBdr>
        <w:top w:val="none" w:sz="0" w:space="0" w:color="auto"/>
        <w:left w:val="none" w:sz="0" w:space="0" w:color="auto"/>
        <w:bottom w:val="none" w:sz="0" w:space="0" w:color="auto"/>
        <w:right w:val="none" w:sz="0" w:space="0" w:color="auto"/>
      </w:divBdr>
    </w:div>
    <w:div w:id="1747261961">
      <w:marLeft w:val="0"/>
      <w:marRight w:val="0"/>
      <w:marTop w:val="0"/>
      <w:marBottom w:val="0"/>
      <w:divBdr>
        <w:top w:val="none" w:sz="0" w:space="0" w:color="auto"/>
        <w:left w:val="none" w:sz="0" w:space="0" w:color="auto"/>
        <w:bottom w:val="none" w:sz="0" w:space="0" w:color="auto"/>
        <w:right w:val="none" w:sz="0" w:space="0" w:color="auto"/>
      </w:divBdr>
      <w:divsChild>
        <w:div w:id="1747261798">
          <w:marLeft w:val="0"/>
          <w:marRight w:val="0"/>
          <w:marTop w:val="0"/>
          <w:marBottom w:val="0"/>
          <w:divBdr>
            <w:top w:val="none" w:sz="0" w:space="0" w:color="auto"/>
            <w:left w:val="none" w:sz="0" w:space="0" w:color="auto"/>
            <w:bottom w:val="none" w:sz="0" w:space="0" w:color="auto"/>
            <w:right w:val="none" w:sz="0" w:space="0" w:color="auto"/>
          </w:divBdr>
        </w:div>
        <w:div w:id="1747262481">
          <w:marLeft w:val="0"/>
          <w:marRight w:val="0"/>
          <w:marTop w:val="0"/>
          <w:marBottom w:val="0"/>
          <w:divBdr>
            <w:top w:val="none" w:sz="0" w:space="0" w:color="auto"/>
            <w:left w:val="none" w:sz="0" w:space="0" w:color="auto"/>
            <w:bottom w:val="none" w:sz="0" w:space="0" w:color="auto"/>
            <w:right w:val="none" w:sz="0" w:space="0" w:color="auto"/>
          </w:divBdr>
          <w:divsChild>
            <w:div w:id="1747262249">
              <w:marLeft w:val="0"/>
              <w:marRight w:val="0"/>
              <w:marTop w:val="0"/>
              <w:marBottom w:val="0"/>
              <w:divBdr>
                <w:top w:val="none" w:sz="0" w:space="0" w:color="auto"/>
                <w:left w:val="none" w:sz="0" w:space="0" w:color="auto"/>
                <w:bottom w:val="none" w:sz="0" w:space="0" w:color="auto"/>
                <w:right w:val="none" w:sz="0" w:space="0" w:color="auto"/>
              </w:divBdr>
              <w:divsChild>
                <w:div w:id="174726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531">
          <w:marLeft w:val="0"/>
          <w:marRight w:val="0"/>
          <w:marTop w:val="0"/>
          <w:marBottom w:val="0"/>
          <w:divBdr>
            <w:top w:val="none" w:sz="0" w:space="0" w:color="auto"/>
            <w:left w:val="none" w:sz="0" w:space="0" w:color="auto"/>
            <w:bottom w:val="none" w:sz="0" w:space="0" w:color="auto"/>
            <w:right w:val="none" w:sz="0" w:space="0" w:color="auto"/>
          </w:divBdr>
          <w:divsChild>
            <w:div w:id="1747262026">
              <w:marLeft w:val="0"/>
              <w:marRight w:val="0"/>
              <w:marTop w:val="0"/>
              <w:marBottom w:val="0"/>
              <w:divBdr>
                <w:top w:val="none" w:sz="0" w:space="0" w:color="auto"/>
                <w:left w:val="none" w:sz="0" w:space="0" w:color="auto"/>
                <w:bottom w:val="none" w:sz="0" w:space="0" w:color="auto"/>
                <w:right w:val="none" w:sz="0" w:space="0" w:color="auto"/>
              </w:divBdr>
              <w:divsChild>
                <w:div w:id="174726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962">
      <w:marLeft w:val="0"/>
      <w:marRight w:val="0"/>
      <w:marTop w:val="0"/>
      <w:marBottom w:val="0"/>
      <w:divBdr>
        <w:top w:val="none" w:sz="0" w:space="0" w:color="auto"/>
        <w:left w:val="none" w:sz="0" w:space="0" w:color="auto"/>
        <w:bottom w:val="none" w:sz="0" w:space="0" w:color="auto"/>
        <w:right w:val="none" w:sz="0" w:space="0" w:color="auto"/>
      </w:divBdr>
    </w:div>
    <w:div w:id="1747261964">
      <w:marLeft w:val="0"/>
      <w:marRight w:val="0"/>
      <w:marTop w:val="0"/>
      <w:marBottom w:val="0"/>
      <w:divBdr>
        <w:top w:val="none" w:sz="0" w:space="0" w:color="auto"/>
        <w:left w:val="none" w:sz="0" w:space="0" w:color="auto"/>
        <w:bottom w:val="none" w:sz="0" w:space="0" w:color="auto"/>
        <w:right w:val="none" w:sz="0" w:space="0" w:color="auto"/>
      </w:divBdr>
      <w:divsChild>
        <w:div w:id="1747264307">
          <w:marLeft w:val="0"/>
          <w:marRight w:val="0"/>
          <w:marTop w:val="0"/>
          <w:marBottom w:val="0"/>
          <w:divBdr>
            <w:top w:val="none" w:sz="0" w:space="0" w:color="auto"/>
            <w:left w:val="none" w:sz="0" w:space="0" w:color="auto"/>
            <w:bottom w:val="none" w:sz="0" w:space="0" w:color="auto"/>
            <w:right w:val="none" w:sz="0" w:space="0" w:color="auto"/>
          </w:divBdr>
        </w:div>
      </w:divsChild>
    </w:div>
    <w:div w:id="1747261965">
      <w:marLeft w:val="0"/>
      <w:marRight w:val="0"/>
      <w:marTop w:val="0"/>
      <w:marBottom w:val="0"/>
      <w:divBdr>
        <w:top w:val="none" w:sz="0" w:space="0" w:color="auto"/>
        <w:left w:val="none" w:sz="0" w:space="0" w:color="auto"/>
        <w:bottom w:val="none" w:sz="0" w:space="0" w:color="auto"/>
        <w:right w:val="none" w:sz="0" w:space="0" w:color="auto"/>
      </w:divBdr>
      <w:divsChild>
        <w:div w:id="1747263409">
          <w:marLeft w:val="0"/>
          <w:marRight w:val="0"/>
          <w:marTop w:val="0"/>
          <w:marBottom w:val="0"/>
          <w:divBdr>
            <w:top w:val="none" w:sz="0" w:space="0" w:color="auto"/>
            <w:left w:val="none" w:sz="0" w:space="0" w:color="auto"/>
            <w:bottom w:val="none" w:sz="0" w:space="0" w:color="auto"/>
            <w:right w:val="none" w:sz="0" w:space="0" w:color="auto"/>
          </w:divBdr>
          <w:divsChild>
            <w:div w:id="1747262505">
              <w:marLeft w:val="0"/>
              <w:marRight w:val="0"/>
              <w:marTop w:val="0"/>
              <w:marBottom w:val="0"/>
              <w:divBdr>
                <w:top w:val="none" w:sz="0" w:space="0" w:color="auto"/>
                <w:left w:val="none" w:sz="0" w:space="0" w:color="auto"/>
                <w:bottom w:val="none" w:sz="0" w:space="0" w:color="auto"/>
                <w:right w:val="none" w:sz="0" w:space="0" w:color="auto"/>
              </w:divBdr>
              <w:divsChild>
                <w:div w:id="1747263501">
                  <w:marLeft w:val="0"/>
                  <w:marRight w:val="0"/>
                  <w:marTop w:val="0"/>
                  <w:marBottom w:val="0"/>
                  <w:divBdr>
                    <w:top w:val="none" w:sz="0" w:space="0" w:color="auto"/>
                    <w:left w:val="none" w:sz="0" w:space="0" w:color="auto"/>
                    <w:bottom w:val="none" w:sz="0" w:space="0" w:color="auto"/>
                    <w:right w:val="none" w:sz="0" w:space="0" w:color="auto"/>
                  </w:divBdr>
                  <w:divsChild>
                    <w:div w:id="1747263335">
                      <w:marLeft w:val="0"/>
                      <w:marRight w:val="0"/>
                      <w:marTop w:val="0"/>
                      <w:marBottom w:val="0"/>
                      <w:divBdr>
                        <w:top w:val="none" w:sz="0" w:space="0" w:color="auto"/>
                        <w:left w:val="none" w:sz="0" w:space="0" w:color="auto"/>
                        <w:bottom w:val="none" w:sz="0" w:space="0" w:color="auto"/>
                        <w:right w:val="none" w:sz="0" w:space="0" w:color="auto"/>
                      </w:divBdr>
                      <w:divsChild>
                        <w:div w:id="17472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927">
          <w:marLeft w:val="0"/>
          <w:marRight w:val="0"/>
          <w:marTop w:val="0"/>
          <w:marBottom w:val="0"/>
          <w:divBdr>
            <w:top w:val="none" w:sz="0" w:space="0" w:color="auto"/>
            <w:left w:val="none" w:sz="0" w:space="0" w:color="auto"/>
            <w:bottom w:val="none" w:sz="0" w:space="0" w:color="auto"/>
            <w:right w:val="none" w:sz="0" w:space="0" w:color="auto"/>
          </w:divBdr>
        </w:div>
      </w:divsChild>
    </w:div>
    <w:div w:id="1747261966">
      <w:marLeft w:val="0"/>
      <w:marRight w:val="0"/>
      <w:marTop w:val="0"/>
      <w:marBottom w:val="0"/>
      <w:divBdr>
        <w:top w:val="none" w:sz="0" w:space="0" w:color="auto"/>
        <w:left w:val="none" w:sz="0" w:space="0" w:color="auto"/>
        <w:bottom w:val="none" w:sz="0" w:space="0" w:color="auto"/>
        <w:right w:val="none" w:sz="0" w:space="0" w:color="auto"/>
      </w:divBdr>
    </w:div>
    <w:div w:id="1747261967">
      <w:marLeft w:val="0"/>
      <w:marRight w:val="0"/>
      <w:marTop w:val="0"/>
      <w:marBottom w:val="0"/>
      <w:divBdr>
        <w:top w:val="none" w:sz="0" w:space="0" w:color="auto"/>
        <w:left w:val="none" w:sz="0" w:space="0" w:color="auto"/>
        <w:bottom w:val="none" w:sz="0" w:space="0" w:color="auto"/>
        <w:right w:val="none" w:sz="0" w:space="0" w:color="auto"/>
      </w:divBdr>
      <w:divsChild>
        <w:div w:id="1747264282">
          <w:marLeft w:val="0"/>
          <w:marRight w:val="0"/>
          <w:marTop w:val="0"/>
          <w:marBottom w:val="0"/>
          <w:divBdr>
            <w:top w:val="none" w:sz="0" w:space="0" w:color="auto"/>
            <w:left w:val="none" w:sz="0" w:space="0" w:color="auto"/>
            <w:bottom w:val="none" w:sz="0" w:space="0" w:color="auto"/>
            <w:right w:val="none" w:sz="0" w:space="0" w:color="auto"/>
          </w:divBdr>
        </w:div>
      </w:divsChild>
    </w:div>
    <w:div w:id="1747261968">
      <w:marLeft w:val="0"/>
      <w:marRight w:val="0"/>
      <w:marTop w:val="0"/>
      <w:marBottom w:val="0"/>
      <w:divBdr>
        <w:top w:val="none" w:sz="0" w:space="0" w:color="auto"/>
        <w:left w:val="none" w:sz="0" w:space="0" w:color="auto"/>
        <w:bottom w:val="none" w:sz="0" w:space="0" w:color="auto"/>
        <w:right w:val="none" w:sz="0" w:space="0" w:color="auto"/>
      </w:divBdr>
      <w:divsChild>
        <w:div w:id="1747263295">
          <w:marLeft w:val="0"/>
          <w:marRight w:val="0"/>
          <w:marTop w:val="0"/>
          <w:marBottom w:val="0"/>
          <w:divBdr>
            <w:top w:val="none" w:sz="0" w:space="0" w:color="auto"/>
            <w:left w:val="none" w:sz="0" w:space="0" w:color="auto"/>
            <w:bottom w:val="none" w:sz="0" w:space="0" w:color="auto"/>
            <w:right w:val="none" w:sz="0" w:space="0" w:color="auto"/>
          </w:divBdr>
          <w:divsChild>
            <w:div w:id="1747263627">
              <w:marLeft w:val="0"/>
              <w:marRight w:val="0"/>
              <w:marTop w:val="0"/>
              <w:marBottom w:val="0"/>
              <w:divBdr>
                <w:top w:val="none" w:sz="0" w:space="0" w:color="auto"/>
                <w:left w:val="none" w:sz="0" w:space="0" w:color="auto"/>
                <w:bottom w:val="none" w:sz="0" w:space="0" w:color="auto"/>
                <w:right w:val="none" w:sz="0" w:space="0" w:color="auto"/>
              </w:divBdr>
              <w:divsChild>
                <w:div w:id="1747263070">
                  <w:marLeft w:val="0"/>
                  <w:marRight w:val="0"/>
                  <w:marTop w:val="0"/>
                  <w:marBottom w:val="0"/>
                  <w:divBdr>
                    <w:top w:val="none" w:sz="0" w:space="0" w:color="auto"/>
                    <w:left w:val="none" w:sz="0" w:space="0" w:color="auto"/>
                    <w:bottom w:val="none" w:sz="0" w:space="0" w:color="auto"/>
                    <w:right w:val="none" w:sz="0" w:space="0" w:color="auto"/>
                  </w:divBdr>
                  <w:divsChild>
                    <w:div w:id="174726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374">
          <w:marLeft w:val="0"/>
          <w:marRight w:val="0"/>
          <w:marTop w:val="0"/>
          <w:marBottom w:val="0"/>
          <w:divBdr>
            <w:top w:val="none" w:sz="0" w:space="0" w:color="auto"/>
            <w:left w:val="none" w:sz="0" w:space="0" w:color="auto"/>
            <w:bottom w:val="none" w:sz="0" w:space="0" w:color="auto"/>
            <w:right w:val="none" w:sz="0" w:space="0" w:color="auto"/>
          </w:divBdr>
        </w:div>
        <w:div w:id="1747264460">
          <w:marLeft w:val="0"/>
          <w:marRight w:val="0"/>
          <w:marTop w:val="0"/>
          <w:marBottom w:val="0"/>
          <w:divBdr>
            <w:top w:val="none" w:sz="0" w:space="0" w:color="auto"/>
            <w:left w:val="none" w:sz="0" w:space="0" w:color="auto"/>
            <w:bottom w:val="none" w:sz="0" w:space="0" w:color="auto"/>
            <w:right w:val="none" w:sz="0" w:space="0" w:color="auto"/>
          </w:divBdr>
          <w:divsChild>
            <w:div w:id="1747263002">
              <w:marLeft w:val="0"/>
              <w:marRight w:val="0"/>
              <w:marTop w:val="0"/>
              <w:marBottom w:val="0"/>
              <w:divBdr>
                <w:top w:val="none" w:sz="0" w:space="0" w:color="auto"/>
                <w:left w:val="none" w:sz="0" w:space="0" w:color="auto"/>
                <w:bottom w:val="none" w:sz="0" w:space="0" w:color="auto"/>
                <w:right w:val="none" w:sz="0" w:space="0" w:color="auto"/>
              </w:divBdr>
              <w:divsChild>
                <w:div w:id="174726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1969">
      <w:marLeft w:val="0"/>
      <w:marRight w:val="0"/>
      <w:marTop w:val="0"/>
      <w:marBottom w:val="0"/>
      <w:divBdr>
        <w:top w:val="none" w:sz="0" w:space="0" w:color="auto"/>
        <w:left w:val="none" w:sz="0" w:space="0" w:color="auto"/>
        <w:bottom w:val="none" w:sz="0" w:space="0" w:color="auto"/>
        <w:right w:val="none" w:sz="0" w:space="0" w:color="auto"/>
      </w:divBdr>
    </w:div>
    <w:div w:id="1747261972">
      <w:marLeft w:val="0"/>
      <w:marRight w:val="0"/>
      <w:marTop w:val="0"/>
      <w:marBottom w:val="0"/>
      <w:divBdr>
        <w:top w:val="none" w:sz="0" w:space="0" w:color="auto"/>
        <w:left w:val="none" w:sz="0" w:space="0" w:color="auto"/>
        <w:bottom w:val="none" w:sz="0" w:space="0" w:color="auto"/>
        <w:right w:val="none" w:sz="0" w:space="0" w:color="auto"/>
      </w:divBdr>
    </w:div>
    <w:div w:id="1747261974">
      <w:marLeft w:val="0"/>
      <w:marRight w:val="0"/>
      <w:marTop w:val="0"/>
      <w:marBottom w:val="0"/>
      <w:divBdr>
        <w:top w:val="none" w:sz="0" w:space="0" w:color="auto"/>
        <w:left w:val="none" w:sz="0" w:space="0" w:color="auto"/>
        <w:bottom w:val="none" w:sz="0" w:space="0" w:color="auto"/>
        <w:right w:val="none" w:sz="0" w:space="0" w:color="auto"/>
      </w:divBdr>
    </w:div>
    <w:div w:id="1747261977">
      <w:marLeft w:val="0"/>
      <w:marRight w:val="0"/>
      <w:marTop w:val="0"/>
      <w:marBottom w:val="0"/>
      <w:divBdr>
        <w:top w:val="none" w:sz="0" w:space="0" w:color="auto"/>
        <w:left w:val="none" w:sz="0" w:space="0" w:color="auto"/>
        <w:bottom w:val="none" w:sz="0" w:space="0" w:color="auto"/>
        <w:right w:val="none" w:sz="0" w:space="0" w:color="auto"/>
      </w:divBdr>
    </w:div>
    <w:div w:id="1747261979">
      <w:marLeft w:val="0"/>
      <w:marRight w:val="0"/>
      <w:marTop w:val="0"/>
      <w:marBottom w:val="0"/>
      <w:divBdr>
        <w:top w:val="none" w:sz="0" w:space="0" w:color="auto"/>
        <w:left w:val="none" w:sz="0" w:space="0" w:color="auto"/>
        <w:bottom w:val="none" w:sz="0" w:space="0" w:color="auto"/>
        <w:right w:val="none" w:sz="0" w:space="0" w:color="auto"/>
      </w:divBdr>
    </w:div>
    <w:div w:id="1747261980">
      <w:marLeft w:val="0"/>
      <w:marRight w:val="0"/>
      <w:marTop w:val="0"/>
      <w:marBottom w:val="0"/>
      <w:divBdr>
        <w:top w:val="none" w:sz="0" w:space="0" w:color="auto"/>
        <w:left w:val="none" w:sz="0" w:space="0" w:color="auto"/>
        <w:bottom w:val="none" w:sz="0" w:space="0" w:color="auto"/>
        <w:right w:val="none" w:sz="0" w:space="0" w:color="auto"/>
      </w:divBdr>
      <w:divsChild>
        <w:div w:id="1747262430">
          <w:marLeft w:val="0"/>
          <w:marRight w:val="0"/>
          <w:marTop w:val="0"/>
          <w:marBottom w:val="0"/>
          <w:divBdr>
            <w:top w:val="none" w:sz="0" w:space="0" w:color="auto"/>
            <w:left w:val="none" w:sz="0" w:space="0" w:color="auto"/>
            <w:bottom w:val="none" w:sz="0" w:space="0" w:color="auto"/>
            <w:right w:val="none" w:sz="0" w:space="0" w:color="auto"/>
          </w:divBdr>
          <w:divsChild>
            <w:div w:id="17472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1981">
      <w:marLeft w:val="0"/>
      <w:marRight w:val="0"/>
      <w:marTop w:val="0"/>
      <w:marBottom w:val="0"/>
      <w:divBdr>
        <w:top w:val="none" w:sz="0" w:space="0" w:color="auto"/>
        <w:left w:val="none" w:sz="0" w:space="0" w:color="auto"/>
        <w:bottom w:val="none" w:sz="0" w:space="0" w:color="auto"/>
        <w:right w:val="none" w:sz="0" w:space="0" w:color="auto"/>
      </w:divBdr>
      <w:divsChild>
        <w:div w:id="1747263193">
          <w:marLeft w:val="0"/>
          <w:marRight w:val="0"/>
          <w:marTop w:val="0"/>
          <w:marBottom w:val="0"/>
          <w:divBdr>
            <w:top w:val="none" w:sz="0" w:space="0" w:color="auto"/>
            <w:left w:val="none" w:sz="0" w:space="0" w:color="auto"/>
            <w:bottom w:val="none" w:sz="0" w:space="0" w:color="auto"/>
            <w:right w:val="none" w:sz="0" w:space="0" w:color="auto"/>
          </w:divBdr>
          <w:divsChild>
            <w:div w:id="1747263812">
              <w:marLeft w:val="0"/>
              <w:marRight w:val="0"/>
              <w:marTop w:val="0"/>
              <w:marBottom w:val="0"/>
              <w:divBdr>
                <w:top w:val="none" w:sz="0" w:space="0" w:color="auto"/>
                <w:left w:val="none" w:sz="0" w:space="0" w:color="auto"/>
                <w:bottom w:val="none" w:sz="0" w:space="0" w:color="auto"/>
                <w:right w:val="none" w:sz="0" w:space="0" w:color="auto"/>
              </w:divBdr>
              <w:divsChild>
                <w:div w:id="1747261791">
                  <w:marLeft w:val="0"/>
                  <w:marRight w:val="0"/>
                  <w:marTop w:val="0"/>
                  <w:marBottom w:val="0"/>
                  <w:divBdr>
                    <w:top w:val="none" w:sz="0" w:space="0" w:color="auto"/>
                    <w:left w:val="none" w:sz="0" w:space="0" w:color="auto"/>
                    <w:bottom w:val="none" w:sz="0" w:space="0" w:color="auto"/>
                    <w:right w:val="none" w:sz="0" w:space="0" w:color="auto"/>
                  </w:divBdr>
                  <w:divsChild>
                    <w:div w:id="1747263414">
                      <w:marLeft w:val="0"/>
                      <w:marRight w:val="0"/>
                      <w:marTop w:val="0"/>
                      <w:marBottom w:val="0"/>
                      <w:divBdr>
                        <w:top w:val="none" w:sz="0" w:space="0" w:color="auto"/>
                        <w:left w:val="none" w:sz="0" w:space="0" w:color="auto"/>
                        <w:bottom w:val="none" w:sz="0" w:space="0" w:color="auto"/>
                        <w:right w:val="none" w:sz="0" w:space="0" w:color="auto"/>
                      </w:divBdr>
                      <w:divsChild>
                        <w:div w:id="1747261971">
                          <w:marLeft w:val="0"/>
                          <w:marRight w:val="0"/>
                          <w:marTop w:val="0"/>
                          <w:marBottom w:val="0"/>
                          <w:divBdr>
                            <w:top w:val="none" w:sz="0" w:space="0" w:color="auto"/>
                            <w:left w:val="none" w:sz="0" w:space="0" w:color="auto"/>
                            <w:bottom w:val="none" w:sz="0" w:space="0" w:color="auto"/>
                            <w:right w:val="none" w:sz="0" w:space="0" w:color="auto"/>
                          </w:divBdr>
                          <w:divsChild>
                            <w:div w:id="1747264481">
                              <w:marLeft w:val="0"/>
                              <w:marRight w:val="0"/>
                              <w:marTop w:val="0"/>
                              <w:marBottom w:val="0"/>
                              <w:divBdr>
                                <w:top w:val="none" w:sz="0" w:space="0" w:color="auto"/>
                                <w:left w:val="none" w:sz="0" w:space="0" w:color="auto"/>
                                <w:bottom w:val="none" w:sz="0" w:space="0" w:color="auto"/>
                                <w:right w:val="none" w:sz="0" w:space="0" w:color="auto"/>
                              </w:divBdr>
                              <w:divsChild>
                                <w:div w:id="1747263701">
                                  <w:marLeft w:val="0"/>
                                  <w:marRight w:val="0"/>
                                  <w:marTop w:val="0"/>
                                  <w:marBottom w:val="0"/>
                                  <w:divBdr>
                                    <w:top w:val="none" w:sz="0" w:space="0" w:color="auto"/>
                                    <w:left w:val="none" w:sz="0" w:space="0" w:color="auto"/>
                                    <w:bottom w:val="none" w:sz="0" w:space="0" w:color="auto"/>
                                    <w:right w:val="none" w:sz="0" w:space="0" w:color="auto"/>
                                  </w:divBdr>
                                  <w:divsChild>
                                    <w:div w:id="1747263128">
                                      <w:marLeft w:val="0"/>
                                      <w:marRight w:val="0"/>
                                      <w:marTop w:val="0"/>
                                      <w:marBottom w:val="0"/>
                                      <w:divBdr>
                                        <w:top w:val="none" w:sz="0" w:space="0" w:color="auto"/>
                                        <w:left w:val="none" w:sz="0" w:space="0" w:color="auto"/>
                                        <w:bottom w:val="none" w:sz="0" w:space="0" w:color="auto"/>
                                        <w:right w:val="none" w:sz="0" w:space="0" w:color="auto"/>
                                      </w:divBdr>
                                      <w:divsChild>
                                        <w:div w:id="1747264470">
                                          <w:marLeft w:val="0"/>
                                          <w:marRight w:val="0"/>
                                          <w:marTop w:val="0"/>
                                          <w:marBottom w:val="0"/>
                                          <w:divBdr>
                                            <w:top w:val="none" w:sz="0" w:space="0" w:color="auto"/>
                                            <w:left w:val="none" w:sz="0" w:space="0" w:color="auto"/>
                                            <w:bottom w:val="none" w:sz="0" w:space="0" w:color="auto"/>
                                            <w:right w:val="none" w:sz="0" w:space="0" w:color="auto"/>
                                          </w:divBdr>
                                          <w:divsChild>
                                            <w:div w:id="1747264599">
                                              <w:marLeft w:val="0"/>
                                              <w:marRight w:val="0"/>
                                              <w:marTop w:val="0"/>
                                              <w:marBottom w:val="0"/>
                                              <w:divBdr>
                                                <w:top w:val="none" w:sz="0" w:space="0" w:color="auto"/>
                                                <w:left w:val="none" w:sz="0" w:space="0" w:color="auto"/>
                                                <w:bottom w:val="none" w:sz="0" w:space="0" w:color="auto"/>
                                                <w:right w:val="none" w:sz="0" w:space="0" w:color="auto"/>
                                              </w:divBdr>
                                              <w:divsChild>
                                                <w:div w:id="1747262194">
                                                  <w:marLeft w:val="0"/>
                                                  <w:marRight w:val="0"/>
                                                  <w:marTop w:val="0"/>
                                                  <w:marBottom w:val="0"/>
                                                  <w:divBdr>
                                                    <w:top w:val="none" w:sz="0" w:space="0" w:color="auto"/>
                                                    <w:left w:val="none" w:sz="0" w:space="0" w:color="auto"/>
                                                    <w:bottom w:val="none" w:sz="0" w:space="0" w:color="auto"/>
                                                    <w:right w:val="none" w:sz="0" w:space="0" w:color="auto"/>
                                                  </w:divBdr>
                                                  <w:divsChild>
                                                    <w:div w:id="174726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1986">
      <w:marLeft w:val="0"/>
      <w:marRight w:val="0"/>
      <w:marTop w:val="0"/>
      <w:marBottom w:val="0"/>
      <w:divBdr>
        <w:top w:val="none" w:sz="0" w:space="0" w:color="auto"/>
        <w:left w:val="none" w:sz="0" w:space="0" w:color="auto"/>
        <w:bottom w:val="none" w:sz="0" w:space="0" w:color="auto"/>
        <w:right w:val="none" w:sz="0" w:space="0" w:color="auto"/>
      </w:divBdr>
    </w:div>
    <w:div w:id="1747261987">
      <w:marLeft w:val="0"/>
      <w:marRight w:val="0"/>
      <w:marTop w:val="0"/>
      <w:marBottom w:val="0"/>
      <w:divBdr>
        <w:top w:val="none" w:sz="0" w:space="0" w:color="auto"/>
        <w:left w:val="none" w:sz="0" w:space="0" w:color="auto"/>
        <w:bottom w:val="none" w:sz="0" w:space="0" w:color="auto"/>
        <w:right w:val="none" w:sz="0" w:space="0" w:color="auto"/>
      </w:divBdr>
    </w:div>
    <w:div w:id="1747261988">
      <w:marLeft w:val="0"/>
      <w:marRight w:val="0"/>
      <w:marTop w:val="0"/>
      <w:marBottom w:val="0"/>
      <w:divBdr>
        <w:top w:val="none" w:sz="0" w:space="0" w:color="auto"/>
        <w:left w:val="none" w:sz="0" w:space="0" w:color="auto"/>
        <w:bottom w:val="none" w:sz="0" w:space="0" w:color="auto"/>
        <w:right w:val="none" w:sz="0" w:space="0" w:color="auto"/>
      </w:divBdr>
      <w:divsChild>
        <w:div w:id="1747261885">
          <w:marLeft w:val="0"/>
          <w:marRight w:val="0"/>
          <w:marTop w:val="0"/>
          <w:marBottom w:val="0"/>
          <w:divBdr>
            <w:top w:val="none" w:sz="0" w:space="0" w:color="auto"/>
            <w:left w:val="none" w:sz="0" w:space="0" w:color="auto"/>
            <w:bottom w:val="none" w:sz="0" w:space="0" w:color="auto"/>
            <w:right w:val="none" w:sz="0" w:space="0" w:color="auto"/>
          </w:divBdr>
          <w:divsChild>
            <w:div w:id="1747262491">
              <w:marLeft w:val="0"/>
              <w:marRight w:val="0"/>
              <w:marTop w:val="0"/>
              <w:marBottom w:val="0"/>
              <w:divBdr>
                <w:top w:val="none" w:sz="0" w:space="0" w:color="auto"/>
                <w:left w:val="none" w:sz="0" w:space="0" w:color="auto"/>
                <w:bottom w:val="none" w:sz="0" w:space="0" w:color="auto"/>
                <w:right w:val="none" w:sz="0" w:space="0" w:color="auto"/>
              </w:divBdr>
              <w:divsChild>
                <w:div w:id="1747262706">
                  <w:marLeft w:val="0"/>
                  <w:marRight w:val="0"/>
                  <w:marTop w:val="0"/>
                  <w:marBottom w:val="0"/>
                  <w:divBdr>
                    <w:top w:val="none" w:sz="0" w:space="0" w:color="auto"/>
                    <w:left w:val="none" w:sz="0" w:space="0" w:color="auto"/>
                    <w:bottom w:val="none" w:sz="0" w:space="0" w:color="auto"/>
                    <w:right w:val="none" w:sz="0" w:space="0" w:color="auto"/>
                  </w:divBdr>
                  <w:divsChild>
                    <w:div w:id="1747262977">
                      <w:marLeft w:val="0"/>
                      <w:marRight w:val="0"/>
                      <w:marTop w:val="0"/>
                      <w:marBottom w:val="0"/>
                      <w:divBdr>
                        <w:top w:val="none" w:sz="0" w:space="0" w:color="auto"/>
                        <w:left w:val="none" w:sz="0" w:space="0" w:color="auto"/>
                        <w:bottom w:val="none" w:sz="0" w:space="0" w:color="auto"/>
                        <w:right w:val="none" w:sz="0" w:space="0" w:color="auto"/>
                      </w:divBdr>
                      <w:divsChild>
                        <w:div w:id="1747261926">
                          <w:marLeft w:val="0"/>
                          <w:marRight w:val="0"/>
                          <w:marTop w:val="0"/>
                          <w:marBottom w:val="0"/>
                          <w:divBdr>
                            <w:top w:val="none" w:sz="0" w:space="0" w:color="auto"/>
                            <w:left w:val="none" w:sz="0" w:space="0" w:color="auto"/>
                            <w:bottom w:val="none" w:sz="0" w:space="0" w:color="auto"/>
                            <w:right w:val="none" w:sz="0" w:space="0" w:color="auto"/>
                          </w:divBdr>
                        </w:div>
                        <w:div w:id="17472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1990">
      <w:marLeft w:val="0"/>
      <w:marRight w:val="0"/>
      <w:marTop w:val="0"/>
      <w:marBottom w:val="0"/>
      <w:divBdr>
        <w:top w:val="none" w:sz="0" w:space="0" w:color="auto"/>
        <w:left w:val="none" w:sz="0" w:space="0" w:color="auto"/>
        <w:bottom w:val="none" w:sz="0" w:space="0" w:color="auto"/>
        <w:right w:val="none" w:sz="0" w:space="0" w:color="auto"/>
      </w:divBdr>
    </w:div>
    <w:div w:id="1747261995">
      <w:marLeft w:val="0"/>
      <w:marRight w:val="0"/>
      <w:marTop w:val="0"/>
      <w:marBottom w:val="0"/>
      <w:divBdr>
        <w:top w:val="none" w:sz="0" w:space="0" w:color="auto"/>
        <w:left w:val="none" w:sz="0" w:space="0" w:color="auto"/>
        <w:bottom w:val="none" w:sz="0" w:space="0" w:color="auto"/>
        <w:right w:val="none" w:sz="0" w:space="0" w:color="auto"/>
      </w:divBdr>
      <w:divsChild>
        <w:div w:id="1747263192">
          <w:marLeft w:val="0"/>
          <w:marRight w:val="0"/>
          <w:marTop w:val="0"/>
          <w:marBottom w:val="0"/>
          <w:divBdr>
            <w:top w:val="none" w:sz="0" w:space="0" w:color="auto"/>
            <w:left w:val="none" w:sz="0" w:space="0" w:color="auto"/>
            <w:bottom w:val="none" w:sz="0" w:space="0" w:color="auto"/>
            <w:right w:val="none" w:sz="0" w:space="0" w:color="auto"/>
          </w:divBdr>
          <w:divsChild>
            <w:div w:id="1747263215">
              <w:marLeft w:val="0"/>
              <w:marRight w:val="0"/>
              <w:marTop w:val="0"/>
              <w:marBottom w:val="0"/>
              <w:divBdr>
                <w:top w:val="none" w:sz="0" w:space="0" w:color="auto"/>
                <w:left w:val="none" w:sz="0" w:space="0" w:color="auto"/>
                <w:bottom w:val="none" w:sz="0" w:space="0" w:color="auto"/>
                <w:right w:val="none" w:sz="0" w:space="0" w:color="auto"/>
              </w:divBdr>
              <w:divsChild>
                <w:div w:id="174726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580">
          <w:marLeft w:val="0"/>
          <w:marRight w:val="0"/>
          <w:marTop w:val="0"/>
          <w:marBottom w:val="0"/>
          <w:divBdr>
            <w:top w:val="none" w:sz="0" w:space="0" w:color="auto"/>
            <w:left w:val="none" w:sz="0" w:space="0" w:color="auto"/>
            <w:bottom w:val="none" w:sz="0" w:space="0" w:color="auto"/>
            <w:right w:val="none" w:sz="0" w:space="0" w:color="auto"/>
          </w:divBdr>
        </w:div>
        <w:div w:id="1747263656">
          <w:marLeft w:val="0"/>
          <w:marRight w:val="0"/>
          <w:marTop w:val="0"/>
          <w:marBottom w:val="0"/>
          <w:divBdr>
            <w:top w:val="none" w:sz="0" w:space="0" w:color="auto"/>
            <w:left w:val="none" w:sz="0" w:space="0" w:color="auto"/>
            <w:bottom w:val="none" w:sz="0" w:space="0" w:color="auto"/>
            <w:right w:val="none" w:sz="0" w:space="0" w:color="auto"/>
          </w:divBdr>
        </w:div>
        <w:div w:id="1747263696">
          <w:marLeft w:val="0"/>
          <w:marRight w:val="0"/>
          <w:marTop w:val="0"/>
          <w:marBottom w:val="0"/>
          <w:divBdr>
            <w:top w:val="none" w:sz="0" w:space="0" w:color="auto"/>
            <w:left w:val="none" w:sz="0" w:space="0" w:color="auto"/>
            <w:bottom w:val="none" w:sz="0" w:space="0" w:color="auto"/>
            <w:right w:val="none" w:sz="0" w:space="0" w:color="auto"/>
          </w:divBdr>
        </w:div>
      </w:divsChild>
    </w:div>
    <w:div w:id="1747261996">
      <w:marLeft w:val="0"/>
      <w:marRight w:val="0"/>
      <w:marTop w:val="0"/>
      <w:marBottom w:val="0"/>
      <w:divBdr>
        <w:top w:val="none" w:sz="0" w:space="0" w:color="auto"/>
        <w:left w:val="none" w:sz="0" w:space="0" w:color="auto"/>
        <w:bottom w:val="none" w:sz="0" w:space="0" w:color="auto"/>
        <w:right w:val="none" w:sz="0" w:space="0" w:color="auto"/>
      </w:divBdr>
    </w:div>
    <w:div w:id="1747261997">
      <w:marLeft w:val="0"/>
      <w:marRight w:val="0"/>
      <w:marTop w:val="0"/>
      <w:marBottom w:val="0"/>
      <w:divBdr>
        <w:top w:val="none" w:sz="0" w:space="0" w:color="auto"/>
        <w:left w:val="none" w:sz="0" w:space="0" w:color="auto"/>
        <w:bottom w:val="none" w:sz="0" w:space="0" w:color="auto"/>
        <w:right w:val="none" w:sz="0" w:space="0" w:color="auto"/>
      </w:divBdr>
      <w:divsChild>
        <w:div w:id="1747261812">
          <w:marLeft w:val="0"/>
          <w:marRight w:val="0"/>
          <w:marTop w:val="0"/>
          <w:marBottom w:val="0"/>
          <w:divBdr>
            <w:top w:val="none" w:sz="0" w:space="0" w:color="auto"/>
            <w:left w:val="none" w:sz="0" w:space="0" w:color="auto"/>
            <w:bottom w:val="none" w:sz="0" w:space="0" w:color="auto"/>
            <w:right w:val="none" w:sz="0" w:space="0" w:color="auto"/>
          </w:divBdr>
        </w:div>
      </w:divsChild>
    </w:div>
    <w:div w:id="1747261998">
      <w:marLeft w:val="0"/>
      <w:marRight w:val="0"/>
      <w:marTop w:val="0"/>
      <w:marBottom w:val="0"/>
      <w:divBdr>
        <w:top w:val="none" w:sz="0" w:space="0" w:color="auto"/>
        <w:left w:val="none" w:sz="0" w:space="0" w:color="auto"/>
        <w:bottom w:val="none" w:sz="0" w:space="0" w:color="auto"/>
        <w:right w:val="none" w:sz="0" w:space="0" w:color="auto"/>
      </w:divBdr>
    </w:div>
    <w:div w:id="1747262000">
      <w:marLeft w:val="0"/>
      <w:marRight w:val="0"/>
      <w:marTop w:val="0"/>
      <w:marBottom w:val="0"/>
      <w:divBdr>
        <w:top w:val="none" w:sz="0" w:space="0" w:color="auto"/>
        <w:left w:val="none" w:sz="0" w:space="0" w:color="auto"/>
        <w:bottom w:val="none" w:sz="0" w:space="0" w:color="auto"/>
        <w:right w:val="none" w:sz="0" w:space="0" w:color="auto"/>
      </w:divBdr>
    </w:div>
    <w:div w:id="1747262002">
      <w:marLeft w:val="0"/>
      <w:marRight w:val="0"/>
      <w:marTop w:val="0"/>
      <w:marBottom w:val="0"/>
      <w:divBdr>
        <w:top w:val="none" w:sz="0" w:space="0" w:color="auto"/>
        <w:left w:val="none" w:sz="0" w:space="0" w:color="auto"/>
        <w:bottom w:val="none" w:sz="0" w:space="0" w:color="auto"/>
        <w:right w:val="none" w:sz="0" w:space="0" w:color="auto"/>
      </w:divBdr>
      <w:divsChild>
        <w:div w:id="1747261868">
          <w:marLeft w:val="0"/>
          <w:marRight w:val="0"/>
          <w:marTop w:val="0"/>
          <w:marBottom w:val="0"/>
          <w:divBdr>
            <w:top w:val="single" w:sz="4" w:space="1" w:color="auto"/>
            <w:left w:val="single" w:sz="4" w:space="4" w:color="auto"/>
            <w:bottom w:val="single" w:sz="4" w:space="1" w:color="auto"/>
            <w:right w:val="single" w:sz="4" w:space="4" w:color="auto"/>
          </w:divBdr>
        </w:div>
        <w:div w:id="1747263987">
          <w:marLeft w:val="0"/>
          <w:marRight w:val="0"/>
          <w:marTop w:val="0"/>
          <w:marBottom w:val="0"/>
          <w:divBdr>
            <w:top w:val="single" w:sz="4" w:space="1" w:color="auto"/>
            <w:left w:val="single" w:sz="4" w:space="4" w:color="auto"/>
            <w:bottom w:val="single" w:sz="4" w:space="1" w:color="auto"/>
            <w:right w:val="single" w:sz="4" w:space="4" w:color="auto"/>
          </w:divBdr>
        </w:div>
        <w:div w:id="1747264246">
          <w:marLeft w:val="0"/>
          <w:marRight w:val="0"/>
          <w:marTop w:val="0"/>
          <w:marBottom w:val="0"/>
          <w:divBdr>
            <w:top w:val="none" w:sz="0" w:space="0" w:color="auto"/>
            <w:left w:val="none" w:sz="0" w:space="0" w:color="auto"/>
            <w:bottom w:val="none" w:sz="0" w:space="0" w:color="auto"/>
            <w:right w:val="none" w:sz="0" w:space="0" w:color="auto"/>
          </w:divBdr>
          <w:divsChild>
            <w:div w:id="1747261781">
              <w:marLeft w:val="0"/>
              <w:marRight w:val="0"/>
              <w:marTop w:val="0"/>
              <w:marBottom w:val="0"/>
              <w:divBdr>
                <w:top w:val="none" w:sz="0" w:space="0" w:color="auto"/>
                <w:left w:val="none" w:sz="0" w:space="0" w:color="auto"/>
                <w:bottom w:val="none" w:sz="0" w:space="0" w:color="auto"/>
                <w:right w:val="none" w:sz="0" w:space="0" w:color="auto"/>
              </w:divBdr>
            </w:div>
            <w:div w:id="1747263571">
              <w:marLeft w:val="0"/>
              <w:marRight w:val="0"/>
              <w:marTop w:val="0"/>
              <w:marBottom w:val="0"/>
              <w:divBdr>
                <w:top w:val="none" w:sz="0" w:space="0" w:color="auto"/>
                <w:left w:val="none" w:sz="0" w:space="0" w:color="auto"/>
                <w:bottom w:val="none" w:sz="0" w:space="0" w:color="auto"/>
                <w:right w:val="none" w:sz="0" w:space="0" w:color="auto"/>
              </w:divBdr>
            </w:div>
            <w:div w:id="174726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004">
      <w:marLeft w:val="0"/>
      <w:marRight w:val="0"/>
      <w:marTop w:val="0"/>
      <w:marBottom w:val="0"/>
      <w:divBdr>
        <w:top w:val="none" w:sz="0" w:space="0" w:color="auto"/>
        <w:left w:val="none" w:sz="0" w:space="0" w:color="auto"/>
        <w:bottom w:val="none" w:sz="0" w:space="0" w:color="auto"/>
        <w:right w:val="none" w:sz="0" w:space="0" w:color="auto"/>
      </w:divBdr>
      <w:divsChild>
        <w:div w:id="1747264046">
          <w:marLeft w:val="0"/>
          <w:marRight w:val="0"/>
          <w:marTop w:val="0"/>
          <w:marBottom w:val="0"/>
          <w:divBdr>
            <w:top w:val="none" w:sz="0" w:space="0" w:color="auto"/>
            <w:left w:val="none" w:sz="0" w:space="0" w:color="auto"/>
            <w:bottom w:val="none" w:sz="0" w:space="0" w:color="auto"/>
            <w:right w:val="none" w:sz="0" w:space="0" w:color="auto"/>
          </w:divBdr>
        </w:div>
        <w:div w:id="1747264555">
          <w:marLeft w:val="0"/>
          <w:marRight w:val="0"/>
          <w:marTop w:val="0"/>
          <w:marBottom w:val="0"/>
          <w:divBdr>
            <w:top w:val="none" w:sz="0" w:space="0" w:color="auto"/>
            <w:left w:val="none" w:sz="0" w:space="0" w:color="auto"/>
            <w:bottom w:val="none" w:sz="0" w:space="0" w:color="auto"/>
            <w:right w:val="none" w:sz="0" w:space="0" w:color="auto"/>
          </w:divBdr>
        </w:div>
      </w:divsChild>
    </w:div>
    <w:div w:id="1747262008">
      <w:marLeft w:val="0"/>
      <w:marRight w:val="0"/>
      <w:marTop w:val="0"/>
      <w:marBottom w:val="0"/>
      <w:divBdr>
        <w:top w:val="none" w:sz="0" w:space="0" w:color="auto"/>
        <w:left w:val="none" w:sz="0" w:space="0" w:color="auto"/>
        <w:bottom w:val="none" w:sz="0" w:space="0" w:color="auto"/>
        <w:right w:val="none" w:sz="0" w:space="0" w:color="auto"/>
      </w:divBdr>
      <w:divsChild>
        <w:div w:id="1747263366">
          <w:marLeft w:val="0"/>
          <w:marRight w:val="0"/>
          <w:marTop w:val="0"/>
          <w:marBottom w:val="0"/>
          <w:divBdr>
            <w:top w:val="none" w:sz="0" w:space="0" w:color="auto"/>
            <w:left w:val="none" w:sz="0" w:space="0" w:color="auto"/>
            <w:bottom w:val="none" w:sz="0" w:space="0" w:color="auto"/>
            <w:right w:val="none" w:sz="0" w:space="0" w:color="auto"/>
          </w:divBdr>
          <w:divsChild>
            <w:div w:id="1747261959">
              <w:marLeft w:val="0"/>
              <w:marRight w:val="0"/>
              <w:marTop w:val="0"/>
              <w:marBottom w:val="0"/>
              <w:divBdr>
                <w:top w:val="none" w:sz="0" w:space="0" w:color="auto"/>
                <w:left w:val="none" w:sz="0" w:space="0" w:color="auto"/>
                <w:bottom w:val="none" w:sz="0" w:space="0" w:color="auto"/>
                <w:right w:val="none" w:sz="0" w:space="0" w:color="auto"/>
              </w:divBdr>
            </w:div>
          </w:divsChild>
        </w:div>
        <w:div w:id="1747264607">
          <w:marLeft w:val="0"/>
          <w:marRight w:val="0"/>
          <w:marTop w:val="0"/>
          <w:marBottom w:val="0"/>
          <w:divBdr>
            <w:top w:val="none" w:sz="0" w:space="0" w:color="auto"/>
            <w:left w:val="none" w:sz="0" w:space="0" w:color="auto"/>
            <w:bottom w:val="none" w:sz="0" w:space="0" w:color="auto"/>
            <w:right w:val="none" w:sz="0" w:space="0" w:color="auto"/>
          </w:divBdr>
          <w:divsChild>
            <w:div w:id="174726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012">
      <w:marLeft w:val="0"/>
      <w:marRight w:val="0"/>
      <w:marTop w:val="0"/>
      <w:marBottom w:val="0"/>
      <w:divBdr>
        <w:top w:val="none" w:sz="0" w:space="0" w:color="auto"/>
        <w:left w:val="none" w:sz="0" w:space="0" w:color="auto"/>
        <w:bottom w:val="none" w:sz="0" w:space="0" w:color="auto"/>
        <w:right w:val="none" w:sz="0" w:space="0" w:color="auto"/>
      </w:divBdr>
    </w:div>
    <w:div w:id="1747262014">
      <w:marLeft w:val="0"/>
      <w:marRight w:val="0"/>
      <w:marTop w:val="0"/>
      <w:marBottom w:val="0"/>
      <w:divBdr>
        <w:top w:val="none" w:sz="0" w:space="0" w:color="auto"/>
        <w:left w:val="none" w:sz="0" w:space="0" w:color="auto"/>
        <w:bottom w:val="none" w:sz="0" w:space="0" w:color="auto"/>
        <w:right w:val="none" w:sz="0" w:space="0" w:color="auto"/>
      </w:divBdr>
    </w:div>
    <w:div w:id="1747262017">
      <w:marLeft w:val="0"/>
      <w:marRight w:val="0"/>
      <w:marTop w:val="0"/>
      <w:marBottom w:val="0"/>
      <w:divBdr>
        <w:top w:val="none" w:sz="0" w:space="0" w:color="auto"/>
        <w:left w:val="none" w:sz="0" w:space="0" w:color="auto"/>
        <w:bottom w:val="none" w:sz="0" w:space="0" w:color="auto"/>
        <w:right w:val="none" w:sz="0" w:space="0" w:color="auto"/>
      </w:divBdr>
    </w:div>
    <w:div w:id="1747262020">
      <w:marLeft w:val="0"/>
      <w:marRight w:val="0"/>
      <w:marTop w:val="0"/>
      <w:marBottom w:val="0"/>
      <w:divBdr>
        <w:top w:val="none" w:sz="0" w:space="0" w:color="auto"/>
        <w:left w:val="none" w:sz="0" w:space="0" w:color="auto"/>
        <w:bottom w:val="none" w:sz="0" w:space="0" w:color="auto"/>
        <w:right w:val="none" w:sz="0" w:space="0" w:color="auto"/>
      </w:divBdr>
    </w:div>
    <w:div w:id="1747262021">
      <w:marLeft w:val="0"/>
      <w:marRight w:val="0"/>
      <w:marTop w:val="0"/>
      <w:marBottom w:val="0"/>
      <w:divBdr>
        <w:top w:val="none" w:sz="0" w:space="0" w:color="auto"/>
        <w:left w:val="none" w:sz="0" w:space="0" w:color="auto"/>
        <w:bottom w:val="none" w:sz="0" w:space="0" w:color="auto"/>
        <w:right w:val="none" w:sz="0" w:space="0" w:color="auto"/>
      </w:divBdr>
    </w:div>
    <w:div w:id="1747262027">
      <w:marLeft w:val="0"/>
      <w:marRight w:val="0"/>
      <w:marTop w:val="0"/>
      <w:marBottom w:val="0"/>
      <w:divBdr>
        <w:top w:val="none" w:sz="0" w:space="0" w:color="auto"/>
        <w:left w:val="none" w:sz="0" w:space="0" w:color="auto"/>
        <w:bottom w:val="none" w:sz="0" w:space="0" w:color="auto"/>
        <w:right w:val="none" w:sz="0" w:space="0" w:color="auto"/>
      </w:divBdr>
    </w:div>
    <w:div w:id="1747262030">
      <w:marLeft w:val="0"/>
      <w:marRight w:val="0"/>
      <w:marTop w:val="0"/>
      <w:marBottom w:val="0"/>
      <w:divBdr>
        <w:top w:val="none" w:sz="0" w:space="0" w:color="auto"/>
        <w:left w:val="none" w:sz="0" w:space="0" w:color="auto"/>
        <w:bottom w:val="none" w:sz="0" w:space="0" w:color="auto"/>
        <w:right w:val="none" w:sz="0" w:space="0" w:color="auto"/>
      </w:divBdr>
    </w:div>
    <w:div w:id="1747262032">
      <w:marLeft w:val="0"/>
      <w:marRight w:val="0"/>
      <w:marTop w:val="0"/>
      <w:marBottom w:val="0"/>
      <w:divBdr>
        <w:top w:val="none" w:sz="0" w:space="0" w:color="auto"/>
        <w:left w:val="none" w:sz="0" w:space="0" w:color="auto"/>
        <w:bottom w:val="none" w:sz="0" w:space="0" w:color="auto"/>
        <w:right w:val="none" w:sz="0" w:space="0" w:color="auto"/>
      </w:divBdr>
      <w:divsChild>
        <w:div w:id="1747262487">
          <w:marLeft w:val="0"/>
          <w:marRight w:val="0"/>
          <w:marTop w:val="0"/>
          <w:marBottom w:val="0"/>
          <w:divBdr>
            <w:top w:val="none" w:sz="0" w:space="0" w:color="auto"/>
            <w:left w:val="none" w:sz="0" w:space="0" w:color="auto"/>
            <w:bottom w:val="none" w:sz="0" w:space="0" w:color="auto"/>
            <w:right w:val="none" w:sz="0" w:space="0" w:color="auto"/>
          </w:divBdr>
          <w:divsChild>
            <w:div w:id="1747261840">
              <w:marLeft w:val="0"/>
              <w:marRight w:val="0"/>
              <w:marTop w:val="0"/>
              <w:marBottom w:val="0"/>
              <w:divBdr>
                <w:top w:val="none" w:sz="0" w:space="0" w:color="auto"/>
                <w:left w:val="none" w:sz="0" w:space="0" w:color="auto"/>
                <w:bottom w:val="none" w:sz="0" w:space="0" w:color="auto"/>
                <w:right w:val="none" w:sz="0" w:space="0" w:color="auto"/>
              </w:divBdr>
              <w:divsChild>
                <w:div w:id="174726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991">
          <w:marLeft w:val="0"/>
          <w:marRight w:val="0"/>
          <w:marTop w:val="0"/>
          <w:marBottom w:val="0"/>
          <w:divBdr>
            <w:top w:val="none" w:sz="0" w:space="0" w:color="auto"/>
            <w:left w:val="none" w:sz="0" w:space="0" w:color="auto"/>
            <w:bottom w:val="none" w:sz="0" w:space="0" w:color="auto"/>
            <w:right w:val="none" w:sz="0" w:space="0" w:color="auto"/>
          </w:divBdr>
          <w:divsChild>
            <w:div w:id="174726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034">
      <w:marLeft w:val="0"/>
      <w:marRight w:val="0"/>
      <w:marTop w:val="0"/>
      <w:marBottom w:val="0"/>
      <w:divBdr>
        <w:top w:val="none" w:sz="0" w:space="0" w:color="auto"/>
        <w:left w:val="none" w:sz="0" w:space="0" w:color="auto"/>
        <w:bottom w:val="none" w:sz="0" w:space="0" w:color="auto"/>
        <w:right w:val="none" w:sz="0" w:space="0" w:color="auto"/>
      </w:divBdr>
    </w:div>
    <w:div w:id="1747262035">
      <w:marLeft w:val="0"/>
      <w:marRight w:val="0"/>
      <w:marTop w:val="0"/>
      <w:marBottom w:val="0"/>
      <w:divBdr>
        <w:top w:val="none" w:sz="0" w:space="0" w:color="auto"/>
        <w:left w:val="none" w:sz="0" w:space="0" w:color="auto"/>
        <w:bottom w:val="none" w:sz="0" w:space="0" w:color="auto"/>
        <w:right w:val="none" w:sz="0" w:space="0" w:color="auto"/>
      </w:divBdr>
    </w:div>
    <w:div w:id="1747262036">
      <w:marLeft w:val="0"/>
      <w:marRight w:val="0"/>
      <w:marTop w:val="0"/>
      <w:marBottom w:val="0"/>
      <w:divBdr>
        <w:top w:val="none" w:sz="0" w:space="0" w:color="auto"/>
        <w:left w:val="none" w:sz="0" w:space="0" w:color="auto"/>
        <w:bottom w:val="none" w:sz="0" w:space="0" w:color="auto"/>
        <w:right w:val="none" w:sz="0" w:space="0" w:color="auto"/>
      </w:divBdr>
    </w:div>
    <w:div w:id="1747262039">
      <w:marLeft w:val="0"/>
      <w:marRight w:val="0"/>
      <w:marTop w:val="0"/>
      <w:marBottom w:val="0"/>
      <w:divBdr>
        <w:top w:val="none" w:sz="0" w:space="0" w:color="auto"/>
        <w:left w:val="none" w:sz="0" w:space="0" w:color="auto"/>
        <w:bottom w:val="none" w:sz="0" w:space="0" w:color="auto"/>
        <w:right w:val="none" w:sz="0" w:space="0" w:color="auto"/>
      </w:divBdr>
    </w:div>
    <w:div w:id="1747262041">
      <w:marLeft w:val="0"/>
      <w:marRight w:val="0"/>
      <w:marTop w:val="0"/>
      <w:marBottom w:val="0"/>
      <w:divBdr>
        <w:top w:val="none" w:sz="0" w:space="0" w:color="auto"/>
        <w:left w:val="none" w:sz="0" w:space="0" w:color="auto"/>
        <w:bottom w:val="none" w:sz="0" w:space="0" w:color="auto"/>
        <w:right w:val="none" w:sz="0" w:space="0" w:color="auto"/>
      </w:divBdr>
    </w:div>
    <w:div w:id="1747262048">
      <w:marLeft w:val="0"/>
      <w:marRight w:val="0"/>
      <w:marTop w:val="0"/>
      <w:marBottom w:val="0"/>
      <w:divBdr>
        <w:top w:val="none" w:sz="0" w:space="0" w:color="auto"/>
        <w:left w:val="none" w:sz="0" w:space="0" w:color="auto"/>
        <w:bottom w:val="none" w:sz="0" w:space="0" w:color="auto"/>
        <w:right w:val="none" w:sz="0" w:space="0" w:color="auto"/>
      </w:divBdr>
      <w:divsChild>
        <w:div w:id="1747262864">
          <w:marLeft w:val="0"/>
          <w:marRight w:val="0"/>
          <w:marTop w:val="0"/>
          <w:marBottom w:val="0"/>
          <w:divBdr>
            <w:top w:val="none" w:sz="0" w:space="0" w:color="auto"/>
            <w:left w:val="none" w:sz="0" w:space="0" w:color="auto"/>
            <w:bottom w:val="none" w:sz="0" w:space="0" w:color="auto"/>
            <w:right w:val="none" w:sz="0" w:space="0" w:color="auto"/>
          </w:divBdr>
          <w:divsChild>
            <w:div w:id="174726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049">
      <w:marLeft w:val="0"/>
      <w:marRight w:val="0"/>
      <w:marTop w:val="0"/>
      <w:marBottom w:val="0"/>
      <w:divBdr>
        <w:top w:val="none" w:sz="0" w:space="0" w:color="auto"/>
        <w:left w:val="none" w:sz="0" w:space="0" w:color="auto"/>
        <w:bottom w:val="none" w:sz="0" w:space="0" w:color="auto"/>
        <w:right w:val="none" w:sz="0" w:space="0" w:color="auto"/>
      </w:divBdr>
    </w:div>
    <w:div w:id="1747262050">
      <w:marLeft w:val="0"/>
      <w:marRight w:val="0"/>
      <w:marTop w:val="0"/>
      <w:marBottom w:val="0"/>
      <w:divBdr>
        <w:top w:val="none" w:sz="0" w:space="0" w:color="auto"/>
        <w:left w:val="none" w:sz="0" w:space="0" w:color="auto"/>
        <w:bottom w:val="none" w:sz="0" w:space="0" w:color="auto"/>
        <w:right w:val="none" w:sz="0" w:space="0" w:color="auto"/>
      </w:divBdr>
      <w:divsChild>
        <w:div w:id="1747263963">
          <w:marLeft w:val="0"/>
          <w:marRight w:val="0"/>
          <w:marTop w:val="0"/>
          <w:marBottom w:val="0"/>
          <w:divBdr>
            <w:top w:val="none" w:sz="0" w:space="0" w:color="auto"/>
            <w:left w:val="none" w:sz="0" w:space="0" w:color="auto"/>
            <w:bottom w:val="none" w:sz="0" w:space="0" w:color="auto"/>
            <w:right w:val="none" w:sz="0" w:space="0" w:color="auto"/>
          </w:divBdr>
          <w:divsChild>
            <w:div w:id="1747263982">
              <w:marLeft w:val="0"/>
              <w:marRight w:val="0"/>
              <w:marTop w:val="0"/>
              <w:marBottom w:val="0"/>
              <w:divBdr>
                <w:top w:val="none" w:sz="0" w:space="0" w:color="auto"/>
                <w:left w:val="none" w:sz="0" w:space="0" w:color="auto"/>
                <w:bottom w:val="none" w:sz="0" w:space="0" w:color="auto"/>
                <w:right w:val="none" w:sz="0" w:space="0" w:color="auto"/>
              </w:divBdr>
              <w:divsChild>
                <w:div w:id="1747263844">
                  <w:marLeft w:val="0"/>
                  <w:marRight w:val="0"/>
                  <w:marTop w:val="0"/>
                  <w:marBottom w:val="0"/>
                  <w:divBdr>
                    <w:top w:val="none" w:sz="0" w:space="0" w:color="auto"/>
                    <w:left w:val="none" w:sz="0" w:space="0" w:color="auto"/>
                    <w:bottom w:val="none" w:sz="0" w:space="0" w:color="auto"/>
                    <w:right w:val="none" w:sz="0" w:space="0" w:color="auto"/>
                  </w:divBdr>
                  <w:divsChild>
                    <w:div w:id="1747262240">
                      <w:marLeft w:val="0"/>
                      <w:marRight w:val="0"/>
                      <w:marTop w:val="0"/>
                      <w:marBottom w:val="0"/>
                      <w:divBdr>
                        <w:top w:val="none" w:sz="0" w:space="0" w:color="auto"/>
                        <w:left w:val="none" w:sz="0" w:space="0" w:color="auto"/>
                        <w:bottom w:val="none" w:sz="0" w:space="0" w:color="auto"/>
                        <w:right w:val="none" w:sz="0" w:space="0" w:color="auto"/>
                      </w:divBdr>
                    </w:div>
                    <w:div w:id="1747263557">
                      <w:marLeft w:val="0"/>
                      <w:marRight w:val="0"/>
                      <w:marTop w:val="0"/>
                      <w:marBottom w:val="0"/>
                      <w:divBdr>
                        <w:top w:val="none" w:sz="0" w:space="0" w:color="auto"/>
                        <w:left w:val="none" w:sz="0" w:space="0" w:color="auto"/>
                        <w:bottom w:val="none" w:sz="0" w:space="0" w:color="auto"/>
                        <w:right w:val="none" w:sz="0" w:space="0" w:color="auto"/>
                      </w:divBdr>
                    </w:div>
                    <w:div w:id="174726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053">
          <w:marLeft w:val="0"/>
          <w:marRight w:val="0"/>
          <w:marTop w:val="0"/>
          <w:marBottom w:val="0"/>
          <w:divBdr>
            <w:top w:val="none" w:sz="0" w:space="0" w:color="auto"/>
            <w:left w:val="none" w:sz="0" w:space="0" w:color="auto"/>
            <w:bottom w:val="none" w:sz="0" w:space="0" w:color="auto"/>
            <w:right w:val="none" w:sz="0" w:space="0" w:color="auto"/>
          </w:divBdr>
        </w:div>
      </w:divsChild>
    </w:div>
    <w:div w:id="1747262052">
      <w:marLeft w:val="0"/>
      <w:marRight w:val="0"/>
      <w:marTop w:val="0"/>
      <w:marBottom w:val="0"/>
      <w:divBdr>
        <w:top w:val="none" w:sz="0" w:space="0" w:color="auto"/>
        <w:left w:val="none" w:sz="0" w:space="0" w:color="auto"/>
        <w:bottom w:val="none" w:sz="0" w:space="0" w:color="auto"/>
        <w:right w:val="none" w:sz="0" w:space="0" w:color="auto"/>
      </w:divBdr>
    </w:div>
    <w:div w:id="1747262053">
      <w:marLeft w:val="0"/>
      <w:marRight w:val="0"/>
      <w:marTop w:val="0"/>
      <w:marBottom w:val="0"/>
      <w:divBdr>
        <w:top w:val="none" w:sz="0" w:space="0" w:color="auto"/>
        <w:left w:val="none" w:sz="0" w:space="0" w:color="auto"/>
        <w:bottom w:val="none" w:sz="0" w:space="0" w:color="auto"/>
        <w:right w:val="none" w:sz="0" w:space="0" w:color="auto"/>
      </w:divBdr>
    </w:div>
    <w:div w:id="1747262055">
      <w:marLeft w:val="0"/>
      <w:marRight w:val="0"/>
      <w:marTop w:val="0"/>
      <w:marBottom w:val="0"/>
      <w:divBdr>
        <w:top w:val="none" w:sz="0" w:space="0" w:color="auto"/>
        <w:left w:val="none" w:sz="0" w:space="0" w:color="auto"/>
        <w:bottom w:val="none" w:sz="0" w:space="0" w:color="auto"/>
        <w:right w:val="none" w:sz="0" w:space="0" w:color="auto"/>
      </w:divBdr>
      <w:divsChild>
        <w:div w:id="1747262610">
          <w:marLeft w:val="0"/>
          <w:marRight w:val="0"/>
          <w:marTop w:val="0"/>
          <w:marBottom w:val="0"/>
          <w:divBdr>
            <w:top w:val="none" w:sz="0" w:space="0" w:color="auto"/>
            <w:left w:val="none" w:sz="0" w:space="0" w:color="auto"/>
            <w:bottom w:val="none" w:sz="0" w:space="0" w:color="auto"/>
            <w:right w:val="none" w:sz="0" w:space="0" w:color="auto"/>
          </w:divBdr>
        </w:div>
        <w:div w:id="1747262813">
          <w:marLeft w:val="0"/>
          <w:marRight w:val="0"/>
          <w:marTop w:val="0"/>
          <w:marBottom w:val="0"/>
          <w:divBdr>
            <w:top w:val="none" w:sz="0" w:space="0" w:color="auto"/>
            <w:left w:val="none" w:sz="0" w:space="0" w:color="auto"/>
            <w:bottom w:val="none" w:sz="0" w:space="0" w:color="auto"/>
            <w:right w:val="none" w:sz="0" w:space="0" w:color="auto"/>
          </w:divBdr>
        </w:div>
      </w:divsChild>
    </w:div>
    <w:div w:id="1747262056">
      <w:marLeft w:val="0"/>
      <w:marRight w:val="0"/>
      <w:marTop w:val="0"/>
      <w:marBottom w:val="0"/>
      <w:divBdr>
        <w:top w:val="none" w:sz="0" w:space="0" w:color="auto"/>
        <w:left w:val="none" w:sz="0" w:space="0" w:color="auto"/>
        <w:bottom w:val="none" w:sz="0" w:space="0" w:color="auto"/>
        <w:right w:val="none" w:sz="0" w:space="0" w:color="auto"/>
      </w:divBdr>
    </w:div>
    <w:div w:id="1747262059">
      <w:marLeft w:val="0"/>
      <w:marRight w:val="0"/>
      <w:marTop w:val="0"/>
      <w:marBottom w:val="0"/>
      <w:divBdr>
        <w:top w:val="none" w:sz="0" w:space="0" w:color="auto"/>
        <w:left w:val="none" w:sz="0" w:space="0" w:color="auto"/>
        <w:bottom w:val="none" w:sz="0" w:space="0" w:color="auto"/>
        <w:right w:val="none" w:sz="0" w:space="0" w:color="auto"/>
      </w:divBdr>
    </w:div>
    <w:div w:id="1747262060">
      <w:marLeft w:val="0"/>
      <w:marRight w:val="0"/>
      <w:marTop w:val="0"/>
      <w:marBottom w:val="0"/>
      <w:divBdr>
        <w:top w:val="none" w:sz="0" w:space="0" w:color="auto"/>
        <w:left w:val="none" w:sz="0" w:space="0" w:color="auto"/>
        <w:bottom w:val="none" w:sz="0" w:space="0" w:color="auto"/>
        <w:right w:val="none" w:sz="0" w:space="0" w:color="auto"/>
      </w:divBdr>
    </w:div>
    <w:div w:id="1747262061">
      <w:marLeft w:val="0"/>
      <w:marRight w:val="0"/>
      <w:marTop w:val="0"/>
      <w:marBottom w:val="0"/>
      <w:divBdr>
        <w:top w:val="none" w:sz="0" w:space="0" w:color="auto"/>
        <w:left w:val="none" w:sz="0" w:space="0" w:color="auto"/>
        <w:bottom w:val="none" w:sz="0" w:space="0" w:color="auto"/>
        <w:right w:val="none" w:sz="0" w:space="0" w:color="auto"/>
      </w:divBdr>
    </w:div>
    <w:div w:id="1747262062">
      <w:marLeft w:val="0"/>
      <w:marRight w:val="0"/>
      <w:marTop w:val="0"/>
      <w:marBottom w:val="0"/>
      <w:divBdr>
        <w:top w:val="none" w:sz="0" w:space="0" w:color="auto"/>
        <w:left w:val="none" w:sz="0" w:space="0" w:color="auto"/>
        <w:bottom w:val="none" w:sz="0" w:space="0" w:color="auto"/>
        <w:right w:val="none" w:sz="0" w:space="0" w:color="auto"/>
      </w:divBdr>
    </w:div>
    <w:div w:id="1747262063">
      <w:marLeft w:val="0"/>
      <w:marRight w:val="0"/>
      <w:marTop w:val="0"/>
      <w:marBottom w:val="0"/>
      <w:divBdr>
        <w:top w:val="none" w:sz="0" w:space="0" w:color="auto"/>
        <w:left w:val="none" w:sz="0" w:space="0" w:color="auto"/>
        <w:bottom w:val="none" w:sz="0" w:space="0" w:color="auto"/>
        <w:right w:val="none" w:sz="0" w:space="0" w:color="auto"/>
      </w:divBdr>
    </w:div>
    <w:div w:id="1747262064">
      <w:marLeft w:val="0"/>
      <w:marRight w:val="0"/>
      <w:marTop w:val="0"/>
      <w:marBottom w:val="0"/>
      <w:divBdr>
        <w:top w:val="none" w:sz="0" w:space="0" w:color="auto"/>
        <w:left w:val="none" w:sz="0" w:space="0" w:color="auto"/>
        <w:bottom w:val="none" w:sz="0" w:space="0" w:color="auto"/>
        <w:right w:val="none" w:sz="0" w:space="0" w:color="auto"/>
      </w:divBdr>
      <w:divsChild>
        <w:div w:id="1747263778">
          <w:marLeft w:val="0"/>
          <w:marRight w:val="0"/>
          <w:marTop w:val="0"/>
          <w:marBottom w:val="0"/>
          <w:divBdr>
            <w:top w:val="none" w:sz="0" w:space="0" w:color="auto"/>
            <w:left w:val="none" w:sz="0" w:space="0" w:color="auto"/>
            <w:bottom w:val="none" w:sz="0" w:space="0" w:color="auto"/>
            <w:right w:val="none" w:sz="0" w:space="0" w:color="auto"/>
          </w:divBdr>
          <w:divsChild>
            <w:div w:id="17472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065">
      <w:marLeft w:val="0"/>
      <w:marRight w:val="0"/>
      <w:marTop w:val="0"/>
      <w:marBottom w:val="0"/>
      <w:divBdr>
        <w:top w:val="none" w:sz="0" w:space="0" w:color="auto"/>
        <w:left w:val="none" w:sz="0" w:space="0" w:color="auto"/>
        <w:bottom w:val="none" w:sz="0" w:space="0" w:color="auto"/>
        <w:right w:val="none" w:sz="0" w:space="0" w:color="auto"/>
      </w:divBdr>
      <w:divsChild>
        <w:div w:id="1747262058">
          <w:marLeft w:val="0"/>
          <w:marRight w:val="0"/>
          <w:marTop w:val="0"/>
          <w:marBottom w:val="0"/>
          <w:divBdr>
            <w:top w:val="none" w:sz="0" w:space="0" w:color="auto"/>
            <w:left w:val="none" w:sz="0" w:space="0" w:color="auto"/>
            <w:bottom w:val="none" w:sz="0" w:space="0" w:color="auto"/>
            <w:right w:val="none" w:sz="0" w:space="0" w:color="auto"/>
          </w:divBdr>
        </w:div>
        <w:div w:id="1747263986">
          <w:marLeft w:val="0"/>
          <w:marRight w:val="0"/>
          <w:marTop w:val="0"/>
          <w:marBottom w:val="0"/>
          <w:divBdr>
            <w:top w:val="none" w:sz="0" w:space="0" w:color="auto"/>
            <w:left w:val="none" w:sz="0" w:space="0" w:color="auto"/>
            <w:bottom w:val="none" w:sz="0" w:space="0" w:color="auto"/>
            <w:right w:val="none" w:sz="0" w:space="0" w:color="auto"/>
          </w:divBdr>
        </w:div>
      </w:divsChild>
    </w:div>
    <w:div w:id="1747262066">
      <w:marLeft w:val="0"/>
      <w:marRight w:val="0"/>
      <w:marTop w:val="0"/>
      <w:marBottom w:val="0"/>
      <w:divBdr>
        <w:top w:val="none" w:sz="0" w:space="0" w:color="auto"/>
        <w:left w:val="none" w:sz="0" w:space="0" w:color="auto"/>
        <w:bottom w:val="none" w:sz="0" w:space="0" w:color="auto"/>
        <w:right w:val="none" w:sz="0" w:space="0" w:color="auto"/>
      </w:divBdr>
      <w:divsChild>
        <w:div w:id="1747263048">
          <w:marLeft w:val="0"/>
          <w:marRight w:val="0"/>
          <w:marTop w:val="0"/>
          <w:marBottom w:val="0"/>
          <w:divBdr>
            <w:top w:val="none" w:sz="0" w:space="0" w:color="auto"/>
            <w:left w:val="none" w:sz="0" w:space="0" w:color="auto"/>
            <w:bottom w:val="none" w:sz="0" w:space="0" w:color="auto"/>
            <w:right w:val="none" w:sz="0" w:space="0" w:color="auto"/>
          </w:divBdr>
        </w:div>
        <w:div w:id="1747263124">
          <w:marLeft w:val="0"/>
          <w:marRight w:val="0"/>
          <w:marTop w:val="0"/>
          <w:marBottom w:val="0"/>
          <w:divBdr>
            <w:top w:val="none" w:sz="0" w:space="0" w:color="auto"/>
            <w:left w:val="none" w:sz="0" w:space="0" w:color="auto"/>
            <w:bottom w:val="none" w:sz="0" w:space="0" w:color="auto"/>
            <w:right w:val="none" w:sz="0" w:space="0" w:color="auto"/>
          </w:divBdr>
        </w:div>
        <w:div w:id="1747264153">
          <w:marLeft w:val="0"/>
          <w:marRight w:val="0"/>
          <w:marTop w:val="0"/>
          <w:marBottom w:val="0"/>
          <w:divBdr>
            <w:top w:val="none" w:sz="0" w:space="0" w:color="auto"/>
            <w:left w:val="none" w:sz="0" w:space="0" w:color="auto"/>
            <w:bottom w:val="none" w:sz="0" w:space="0" w:color="auto"/>
            <w:right w:val="none" w:sz="0" w:space="0" w:color="auto"/>
          </w:divBdr>
        </w:div>
        <w:div w:id="1747264212">
          <w:marLeft w:val="0"/>
          <w:marRight w:val="0"/>
          <w:marTop w:val="0"/>
          <w:marBottom w:val="0"/>
          <w:divBdr>
            <w:top w:val="none" w:sz="0" w:space="0" w:color="auto"/>
            <w:left w:val="none" w:sz="0" w:space="0" w:color="auto"/>
            <w:bottom w:val="none" w:sz="0" w:space="0" w:color="auto"/>
            <w:right w:val="none" w:sz="0" w:space="0" w:color="auto"/>
          </w:divBdr>
          <w:divsChild>
            <w:div w:id="1747262115">
              <w:marLeft w:val="0"/>
              <w:marRight w:val="0"/>
              <w:marTop w:val="0"/>
              <w:marBottom w:val="0"/>
              <w:divBdr>
                <w:top w:val="none" w:sz="0" w:space="0" w:color="auto"/>
                <w:left w:val="none" w:sz="0" w:space="0" w:color="auto"/>
                <w:bottom w:val="none" w:sz="0" w:space="0" w:color="auto"/>
                <w:right w:val="none" w:sz="0" w:space="0" w:color="auto"/>
              </w:divBdr>
            </w:div>
            <w:div w:id="1747264061">
              <w:marLeft w:val="0"/>
              <w:marRight w:val="0"/>
              <w:marTop w:val="0"/>
              <w:marBottom w:val="0"/>
              <w:divBdr>
                <w:top w:val="none" w:sz="0" w:space="0" w:color="auto"/>
                <w:left w:val="none" w:sz="0" w:space="0" w:color="auto"/>
                <w:bottom w:val="none" w:sz="0" w:space="0" w:color="auto"/>
                <w:right w:val="none" w:sz="0" w:space="0" w:color="auto"/>
              </w:divBdr>
              <w:divsChild>
                <w:div w:id="1747262926">
                  <w:marLeft w:val="0"/>
                  <w:marRight w:val="0"/>
                  <w:marTop w:val="0"/>
                  <w:marBottom w:val="0"/>
                  <w:divBdr>
                    <w:top w:val="none" w:sz="0" w:space="0" w:color="auto"/>
                    <w:left w:val="none" w:sz="0" w:space="0" w:color="auto"/>
                    <w:bottom w:val="none" w:sz="0" w:space="0" w:color="auto"/>
                    <w:right w:val="none" w:sz="0" w:space="0" w:color="auto"/>
                  </w:divBdr>
                </w:div>
                <w:div w:id="1747264473">
                  <w:marLeft w:val="0"/>
                  <w:marRight w:val="0"/>
                  <w:marTop w:val="0"/>
                  <w:marBottom w:val="0"/>
                  <w:divBdr>
                    <w:top w:val="none" w:sz="0" w:space="0" w:color="auto"/>
                    <w:left w:val="none" w:sz="0" w:space="0" w:color="auto"/>
                    <w:bottom w:val="none" w:sz="0" w:space="0" w:color="auto"/>
                    <w:right w:val="none" w:sz="0" w:space="0" w:color="auto"/>
                  </w:divBdr>
                </w:div>
              </w:divsChild>
            </w:div>
            <w:div w:id="1747264525">
              <w:marLeft w:val="0"/>
              <w:marRight w:val="0"/>
              <w:marTop w:val="0"/>
              <w:marBottom w:val="0"/>
              <w:divBdr>
                <w:top w:val="none" w:sz="0" w:space="0" w:color="auto"/>
                <w:left w:val="none" w:sz="0" w:space="0" w:color="auto"/>
                <w:bottom w:val="none" w:sz="0" w:space="0" w:color="auto"/>
                <w:right w:val="none" w:sz="0" w:space="0" w:color="auto"/>
              </w:divBdr>
            </w:div>
          </w:divsChild>
        </w:div>
        <w:div w:id="1747264244">
          <w:marLeft w:val="0"/>
          <w:marRight w:val="0"/>
          <w:marTop w:val="0"/>
          <w:marBottom w:val="0"/>
          <w:divBdr>
            <w:top w:val="none" w:sz="0" w:space="0" w:color="auto"/>
            <w:left w:val="none" w:sz="0" w:space="0" w:color="auto"/>
            <w:bottom w:val="none" w:sz="0" w:space="0" w:color="auto"/>
            <w:right w:val="none" w:sz="0" w:space="0" w:color="auto"/>
          </w:divBdr>
        </w:div>
        <w:div w:id="1747264416">
          <w:marLeft w:val="0"/>
          <w:marRight w:val="0"/>
          <w:marTop w:val="0"/>
          <w:marBottom w:val="0"/>
          <w:divBdr>
            <w:top w:val="none" w:sz="0" w:space="0" w:color="auto"/>
            <w:left w:val="none" w:sz="0" w:space="0" w:color="auto"/>
            <w:bottom w:val="none" w:sz="0" w:space="0" w:color="auto"/>
            <w:right w:val="none" w:sz="0" w:space="0" w:color="auto"/>
          </w:divBdr>
        </w:div>
      </w:divsChild>
    </w:div>
    <w:div w:id="1747262071">
      <w:marLeft w:val="0"/>
      <w:marRight w:val="0"/>
      <w:marTop w:val="0"/>
      <w:marBottom w:val="0"/>
      <w:divBdr>
        <w:top w:val="none" w:sz="0" w:space="0" w:color="auto"/>
        <w:left w:val="none" w:sz="0" w:space="0" w:color="auto"/>
        <w:bottom w:val="none" w:sz="0" w:space="0" w:color="auto"/>
        <w:right w:val="none" w:sz="0" w:space="0" w:color="auto"/>
      </w:divBdr>
    </w:div>
    <w:div w:id="1747262073">
      <w:marLeft w:val="0"/>
      <w:marRight w:val="0"/>
      <w:marTop w:val="0"/>
      <w:marBottom w:val="0"/>
      <w:divBdr>
        <w:top w:val="none" w:sz="0" w:space="0" w:color="auto"/>
        <w:left w:val="none" w:sz="0" w:space="0" w:color="auto"/>
        <w:bottom w:val="none" w:sz="0" w:space="0" w:color="auto"/>
        <w:right w:val="none" w:sz="0" w:space="0" w:color="auto"/>
      </w:divBdr>
    </w:div>
    <w:div w:id="1747262074">
      <w:marLeft w:val="0"/>
      <w:marRight w:val="0"/>
      <w:marTop w:val="0"/>
      <w:marBottom w:val="0"/>
      <w:divBdr>
        <w:top w:val="none" w:sz="0" w:space="0" w:color="auto"/>
        <w:left w:val="none" w:sz="0" w:space="0" w:color="auto"/>
        <w:bottom w:val="none" w:sz="0" w:space="0" w:color="auto"/>
        <w:right w:val="none" w:sz="0" w:space="0" w:color="auto"/>
      </w:divBdr>
    </w:div>
    <w:div w:id="1747262076">
      <w:marLeft w:val="0"/>
      <w:marRight w:val="0"/>
      <w:marTop w:val="0"/>
      <w:marBottom w:val="0"/>
      <w:divBdr>
        <w:top w:val="none" w:sz="0" w:space="0" w:color="auto"/>
        <w:left w:val="none" w:sz="0" w:space="0" w:color="auto"/>
        <w:bottom w:val="none" w:sz="0" w:space="0" w:color="auto"/>
        <w:right w:val="none" w:sz="0" w:space="0" w:color="auto"/>
      </w:divBdr>
    </w:div>
    <w:div w:id="1747262077">
      <w:marLeft w:val="0"/>
      <w:marRight w:val="0"/>
      <w:marTop w:val="0"/>
      <w:marBottom w:val="0"/>
      <w:divBdr>
        <w:top w:val="none" w:sz="0" w:space="0" w:color="auto"/>
        <w:left w:val="none" w:sz="0" w:space="0" w:color="auto"/>
        <w:bottom w:val="none" w:sz="0" w:space="0" w:color="auto"/>
        <w:right w:val="none" w:sz="0" w:space="0" w:color="auto"/>
      </w:divBdr>
    </w:div>
    <w:div w:id="1747262079">
      <w:marLeft w:val="0"/>
      <w:marRight w:val="0"/>
      <w:marTop w:val="0"/>
      <w:marBottom w:val="0"/>
      <w:divBdr>
        <w:top w:val="none" w:sz="0" w:space="0" w:color="auto"/>
        <w:left w:val="none" w:sz="0" w:space="0" w:color="auto"/>
        <w:bottom w:val="none" w:sz="0" w:space="0" w:color="auto"/>
        <w:right w:val="none" w:sz="0" w:space="0" w:color="auto"/>
      </w:divBdr>
    </w:div>
    <w:div w:id="1747262080">
      <w:marLeft w:val="0"/>
      <w:marRight w:val="0"/>
      <w:marTop w:val="0"/>
      <w:marBottom w:val="0"/>
      <w:divBdr>
        <w:top w:val="none" w:sz="0" w:space="0" w:color="auto"/>
        <w:left w:val="none" w:sz="0" w:space="0" w:color="auto"/>
        <w:bottom w:val="none" w:sz="0" w:space="0" w:color="auto"/>
        <w:right w:val="none" w:sz="0" w:space="0" w:color="auto"/>
      </w:divBdr>
    </w:div>
    <w:div w:id="1747262081">
      <w:marLeft w:val="0"/>
      <w:marRight w:val="0"/>
      <w:marTop w:val="0"/>
      <w:marBottom w:val="0"/>
      <w:divBdr>
        <w:top w:val="none" w:sz="0" w:space="0" w:color="auto"/>
        <w:left w:val="none" w:sz="0" w:space="0" w:color="auto"/>
        <w:bottom w:val="none" w:sz="0" w:space="0" w:color="auto"/>
        <w:right w:val="none" w:sz="0" w:space="0" w:color="auto"/>
      </w:divBdr>
      <w:divsChild>
        <w:div w:id="1747262352">
          <w:marLeft w:val="0"/>
          <w:marRight w:val="0"/>
          <w:marTop w:val="0"/>
          <w:marBottom w:val="0"/>
          <w:divBdr>
            <w:top w:val="none" w:sz="0" w:space="0" w:color="auto"/>
            <w:left w:val="none" w:sz="0" w:space="0" w:color="auto"/>
            <w:bottom w:val="none" w:sz="0" w:space="0" w:color="auto"/>
            <w:right w:val="none" w:sz="0" w:space="0" w:color="auto"/>
          </w:divBdr>
        </w:div>
      </w:divsChild>
    </w:div>
    <w:div w:id="1747262082">
      <w:marLeft w:val="0"/>
      <w:marRight w:val="0"/>
      <w:marTop w:val="0"/>
      <w:marBottom w:val="0"/>
      <w:divBdr>
        <w:top w:val="none" w:sz="0" w:space="0" w:color="auto"/>
        <w:left w:val="none" w:sz="0" w:space="0" w:color="auto"/>
        <w:bottom w:val="none" w:sz="0" w:space="0" w:color="auto"/>
        <w:right w:val="none" w:sz="0" w:space="0" w:color="auto"/>
      </w:divBdr>
    </w:div>
    <w:div w:id="1747262084">
      <w:marLeft w:val="0"/>
      <w:marRight w:val="0"/>
      <w:marTop w:val="0"/>
      <w:marBottom w:val="0"/>
      <w:divBdr>
        <w:top w:val="none" w:sz="0" w:space="0" w:color="auto"/>
        <w:left w:val="none" w:sz="0" w:space="0" w:color="auto"/>
        <w:bottom w:val="none" w:sz="0" w:space="0" w:color="auto"/>
        <w:right w:val="none" w:sz="0" w:space="0" w:color="auto"/>
      </w:divBdr>
    </w:div>
    <w:div w:id="1747262085">
      <w:marLeft w:val="0"/>
      <w:marRight w:val="0"/>
      <w:marTop w:val="0"/>
      <w:marBottom w:val="0"/>
      <w:divBdr>
        <w:top w:val="none" w:sz="0" w:space="0" w:color="auto"/>
        <w:left w:val="none" w:sz="0" w:space="0" w:color="auto"/>
        <w:bottom w:val="none" w:sz="0" w:space="0" w:color="auto"/>
        <w:right w:val="none" w:sz="0" w:space="0" w:color="auto"/>
      </w:divBdr>
    </w:div>
    <w:div w:id="1747262086">
      <w:marLeft w:val="0"/>
      <w:marRight w:val="0"/>
      <w:marTop w:val="0"/>
      <w:marBottom w:val="0"/>
      <w:divBdr>
        <w:top w:val="none" w:sz="0" w:space="0" w:color="auto"/>
        <w:left w:val="none" w:sz="0" w:space="0" w:color="auto"/>
        <w:bottom w:val="none" w:sz="0" w:space="0" w:color="auto"/>
        <w:right w:val="none" w:sz="0" w:space="0" w:color="auto"/>
      </w:divBdr>
    </w:div>
    <w:div w:id="1747262089">
      <w:marLeft w:val="0"/>
      <w:marRight w:val="0"/>
      <w:marTop w:val="0"/>
      <w:marBottom w:val="0"/>
      <w:divBdr>
        <w:top w:val="none" w:sz="0" w:space="0" w:color="auto"/>
        <w:left w:val="none" w:sz="0" w:space="0" w:color="auto"/>
        <w:bottom w:val="none" w:sz="0" w:space="0" w:color="auto"/>
        <w:right w:val="none" w:sz="0" w:space="0" w:color="auto"/>
      </w:divBdr>
    </w:div>
    <w:div w:id="1747262090">
      <w:marLeft w:val="0"/>
      <w:marRight w:val="0"/>
      <w:marTop w:val="0"/>
      <w:marBottom w:val="0"/>
      <w:divBdr>
        <w:top w:val="none" w:sz="0" w:space="0" w:color="auto"/>
        <w:left w:val="none" w:sz="0" w:space="0" w:color="auto"/>
        <w:bottom w:val="none" w:sz="0" w:space="0" w:color="auto"/>
        <w:right w:val="none" w:sz="0" w:space="0" w:color="auto"/>
      </w:divBdr>
    </w:div>
    <w:div w:id="1747262092">
      <w:marLeft w:val="0"/>
      <w:marRight w:val="0"/>
      <w:marTop w:val="0"/>
      <w:marBottom w:val="0"/>
      <w:divBdr>
        <w:top w:val="none" w:sz="0" w:space="0" w:color="auto"/>
        <w:left w:val="none" w:sz="0" w:space="0" w:color="auto"/>
        <w:bottom w:val="none" w:sz="0" w:space="0" w:color="auto"/>
        <w:right w:val="none" w:sz="0" w:space="0" w:color="auto"/>
      </w:divBdr>
    </w:div>
    <w:div w:id="1747262093">
      <w:marLeft w:val="0"/>
      <w:marRight w:val="0"/>
      <w:marTop w:val="0"/>
      <w:marBottom w:val="0"/>
      <w:divBdr>
        <w:top w:val="none" w:sz="0" w:space="0" w:color="auto"/>
        <w:left w:val="none" w:sz="0" w:space="0" w:color="auto"/>
        <w:bottom w:val="none" w:sz="0" w:space="0" w:color="auto"/>
        <w:right w:val="none" w:sz="0" w:space="0" w:color="auto"/>
      </w:divBdr>
    </w:div>
    <w:div w:id="1747262098">
      <w:marLeft w:val="0"/>
      <w:marRight w:val="0"/>
      <w:marTop w:val="0"/>
      <w:marBottom w:val="0"/>
      <w:divBdr>
        <w:top w:val="none" w:sz="0" w:space="0" w:color="auto"/>
        <w:left w:val="none" w:sz="0" w:space="0" w:color="auto"/>
        <w:bottom w:val="none" w:sz="0" w:space="0" w:color="auto"/>
        <w:right w:val="none" w:sz="0" w:space="0" w:color="auto"/>
      </w:divBdr>
    </w:div>
    <w:div w:id="1747262099">
      <w:marLeft w:val="0"/>
      <w:marRight w:val="0"/>
      <w:marTop w:val="0"/>
      <w:marBottom w:val="0"/>
      <w:divBdr>
        <w:top w:val="none" w:sz="0" w:space="0" w:color="auto"/>
        <w:left w:val="none" w:sz="0" w:space="0" w:color="auto"/>
        <w:bottom w:val="none" w:sz="0" w:space="0" w:color="auto"/>
        <w:right w:val="none" w:sz="0" w:space="0" w:color="auto"/>
      </w:divBdr>
    </w:div>
    <w:div w:id="1747262100">
      <w:marLeft w:val="0"/>
      <w:marRight w:val="0"/>
      <w:marTop w:val="0"/>
      <w:marBottom w:val="0"/>
      <w:divBdr>
        <w:top w:val="none" w:sz="0" w:space="0" w:color="auto"/>
        <w:left w:val="none" w:sz="0" w:space="0" w:color="auto"/>
        <w:bottom w:val="none" w:sz="0" w:space="0" w:color="auto"/>
        <w:right w:val="none" w:sz="0" w:space="0" w:color="auto"/>
      </w:divBdr>
    </w:div>
    <w:div w:id="1747262101">
      <w:marLeft w:val="0"/>
      <w:marRight w:val="0"/>
      <w:marTop w:val="0"/>
      <w:marBottom w:val="0"/>
      <w:divBdr>
        <w:top w:val="none" w:sz="0" w:space="0" w:color="auto"/>
        <w:left w:val="none" w:sz="0" w:space="0" w:color="auto"/>
        <w:bottom w:val="none" w:sz="0" w:space="0" w:color="auto"/>
        <w:right w:val="none" w:sz="0" w:space="0" w:color="auto"/>
      </w:divBdr>
    </w:div>
    <w:div w:id="1747262103">
      <w:marLeft w:val="0"/>
      <w:marRight w:val="0"/>
      <w:marTop w:val="0"/>
      <w:marBottom w:val="0"/>
      <w:divBdr>
        <w:top w:val="none" w:sz="0" w:space="0" w:color="auto"/>
        <w:left w:val="none" w:sz="0" w:space="0" w:color="auto"/>
        <w:bottom w:val="none" w:sz="0" w:space="0" w:color="auto"/>
        <w:right w:val="none" w:sz="0" w:space="0" w:color="auto"/>
      </w:divBdr>
    </w:div>
    <w:div w:id="1747262104">
      <w:marLeft w:val="0"/>
      <w:marRight w:val="0"/>
      <w:marTop w:val="0"/>
      <w:marBottom w:val="0"/>
      <w:divBdr>
        <w:top w:val="none" w:sz="0" w:space="0" w:color="auto"/>
        <w:left w:val="none" w:sz="0" w:space="0" w:color="auto"/>
        <w:bottom w:val="none" w:sz="0" w:space="0" w:color="auto"/>
        <w:right w:val="none" w:sz="0" w:space="0" w:color="auto"/>
      </w:divBdr>
    </w:div>
    <w:div w:id="1747262105">
      <w:marLeft w:val="0"/>
      <w:marRight w:val="0"/>
      <w:marTop w:val="0"/>
      <w:marBottom w:val="0"/>
      <w:divBdr>
        <w:top w:val="none" w:sz="0" w:space="0" w:color="auto"/>
        <w:left w:val="none" w:sz="0" w:space="0" w:color="auto"/>
        <w:bottom w:val="none" w:sz="0" w:space="0" w:color="auto"/>
        <w:right w:val="none" w:sz="0" w:space="0" w:color="auto"/>
      </w:divBdr>
    </w:div>
    <w:div w:id="1747262106">
      <w:marLeft w:val="0"/>
      <w:marRight w:val="0"/>
      <w:marTop w:val="0"/>
      <w:marBottom w:val="0"/>
      <w:divBdr>
        <w:top w:val="none" w:sz="0" w:space="0" w:color="auto"/>
        <w:left w:val="none" w:sz="0" w:space="0" w:color="auto"/>
        <w:bottom w:val="none" w:sz="0" w:space="0" w:color="auto"/>
        <w:right w:val="none" w:sz="0" w:space="0" w:color="auto"/>
      </w:divBdr>
    </w:div>
    <w:div w:id="1747262107">
      <w:marLeft w:val="0"/>
      <w:marRight w:val="0"/>
      <w:marTop w:val="0"/>
      <w:marBottom w:val="0"/>
      <w:divBdr>
        <w:top w:val="none" w:sz="0" w:space="0" w:color="auto"/>
        <w:left w:val="none" w:sz="0" w:space="0" w:color="auto"/>
        <w:bottom w:val="none" w:sz="0" w:space="0" w:color="auto"/>
        <w:right w:val="none" w:sz="0" w:space="0" w:color="auto"/>
      </w:divBdr>
    </w:div>
    <w:div w:id="1747262109">
      <w:marLeft w:val="0"/>
      <w:marRight w:val="0"/>
      <w:marTop w:val="0"/>
      <w:marBottom w:val="0"/>
      <w:divBdr>
        <w:top w:val="none" w:sz="0" w:space="0" w:color="auto"/>
        <w:left w:val="none" w:sz="0" w:space="0" w:color="auto"/>
        <w:bottom w:val="none" w:sz="0" w:space="0" w:color="auto"/>
        <w:right w:val="none" w:sz="0" w:space="0" w:color="auto"/>
      </w:divBdr>
    </w:div>
    <w:div w:id="1747262113">
      <w:marLeft w:val="0"/>
      <w:marRight w:val="0"/>
      <w:marTop w:val="0"/>
      <w:marBottom w:val="0"/>
      <w:divBdr>
        <w:top w:val="none" w:sz="0" w:space="0" w:color="auto"/>
        <w:left w:val="none" w:sz="0" w:space="0" w:color="auto"/>
        <w:bottom w:val="none" w:sz="0" w:space="0" w:color="auto"/>
        <w:right w:val="none" w:sz="0" w:space="0" w:color="auto"/>
      </w:divBdr>
    </w:div>
    <w:div w:id="1747262114">
      <w:marLeft w:val="0"/>
      <w:marRight w:val="0"/>
      <w:marTop w:val="0"/>
      <w:marBottom w:val="0"/>
      <w:divBdr>
        <w:top w:val="none" w:sz="0" w:space="0" w:color="auto"/>
        <w:left w:val="none" w:sz="0" w:space="0" w:color="auto"/>
        <w:bottom w:val="none" w:sz="0" w:space="0" w:color="auto"/>
        <w:right w:val="none" w:sz="0" w:space="0" w:color="auto"/>
      </w:divBdr>
    </w:div>
    <w:div w:id="1747262117">
      <w:marLeft w:val="0"/>
      <w:marRight w:val="0"/>
      <w:marTop w:val="0"/>
      <w:marBottom w:val="0"/>
      <w:divBdr>
        <w:top w:val="none" w:sz="0" w:space="0" w:color="auto"/>
        <w:left w:val="none" w:sz="0" w:space="0" w:color="auto"/>
        <w:bottom w:val="none" w:sz="0" w:space="0" w:color="auto"/>
        <w:right w:val="none" w:sz="0" w:space="0" w:color="auto"/>
      </w:divBdr>
    </w:div>
    <w:div w:id="1747262118">
      <w:marLeft w:val="0"/>
      <w:marRight w:val="0"/>
      <w:marTop w:val="0"/>
      <w:marBottom w:val="0"/>
      <w:divBdr>
        <w:top w:val="none" w:sz="0" w:space="0" w:color="auto"/>
        <w:left w:val="none" w:sz="0" w:space="0" w:color="auto"/>
        <w:bottom w:val="none" w:sz="0" w:space="0" w:color="auto"/>
        <w:right w:val="none" w:sz="0" w:space="0" w:color="auto"/>
      </w:divBdr>
    </w:div>
    <w:div w:id="1747262119">
      <w:marLeft w:val="0"/>
      <w:marRight w:val="0"/>
      <w:marTop w:val="0"/>
      <w:marBottom w:val="0"/>
      <w:divBdr>
        <w:top w:val="none" w:sz="0" w:space="0" w:color="auto"/>
        <w:left w:val="none" w:sz="0" w:space="0" w:color="auto"/>
        <w:bottom w:val="none" w:sz="0" w:space="0" w:color="auto"/>
        <w:right w:val="none" w:sz="0" w:space="0" w:color="auto"/>
      </w:divBdr>
    </w:div>
    <w:div w:id="1747262122">
      <w:marLeft w:val="0"/>
      <w:marRight w:val="0"/>
      <w:marTop w:val="0"/>
      <w:marBottom w:val="0"/>
      <w:divBdr>
        <w:top w:val="none" w:sz="0" w:space="0" w:color="auto"/>
        <w:left w:val="none" w:sz="0" w:space="0" w:color="auto"/>
        <w:bottom w:val="none" w:sz="0" w:space="0" w:color="auto"/>
        <w:right w:val="none" w:sz="0" w:space="0" w:color="auto"/>
      </w:divBdr>
    </w:div>
    <w:div w:id="1747262124">
      <w:marLeft w:val="0"/>
      <w:marRight w:val="0"/>
      <w:marTop w:val="0"/>
      <w:marBottom w:val="0"/>
      <w:divBdr>
        <w:top w:val="none" w:sz="0" w:space="0" w:color="auto"/>
        <w:left w:val="none" w:sz="0" w:space="0" w:color="auto"/>
        <w:bottom w:val="none" w:sz="0" w:space="0" w:color="auto"/>
        <w:right w:val="none" w:sz="0" w:space="0" w:color="auto"/>
      </w:divBdr>
    </w:div>
    <w:div w:id="1747262125">
      <w:marLeft w:val="0"/>
      <w:marRight w:val="0"/>
      <w:marTop w:val="0"/>
      <w:marBottom w:val="0"/>
      <w:divBdr>
        <w:top w:val="none" w:sz="0" w:space="0" w:color="auto"/>
        <w:left w:val="none" w:sz="0" w:space="0" w:color="auto"/>
        <w:bottom w:val="none" w:sz="0" w:space="0" w:color="auto"/>
        <w:right w:val="none" w:sz="0" w:space="0" w:color="auto"/>
      </w:divBdr>
    </w:div>
    <w:div w:id="1747262126">
      <w:marLeft w:val="0"/>
      <w:marRight w:val="0"/>
      <w:marTop w:val="0"/>
      <w:marBottom w:val="0"/>
      <w:divBdr>
        <w:top w:val="none" w:sz="0" w:space="0" w:color="auto"/>
        <w:left w:val="none" w:sz="0" w:space="0" w:color="auto"/>
        <w:bottom w:val="none" w:sz="0" w:space="0" w:color="auto"/>
        <w:right w:val="none" w:sz="0" w:space="0" w:color="auto"/>
      </w:divBdr>
      <w:divsChild>
        <w:div w:id="1747262381">
          <w:marLeft w:val="0"/>
          <w:marRight w:val="0"/>
          <w:marTop w:val="0"/>
          <w:marBottom w:val="0"/>
          <w:divBdr>
            <w:top w:val="none" w:sz="0" w:space="0" w:color="auto"/>
            <w:left w:val="none" w:sz="0" w:space="0" w:color="auto"/>
            <w:bottom w:val="none" w:sz="0" w:space="0" w:color="auto"/>
            <w:right w:val="none" w:sz="0" w:space="0" w:color="auto"/>
          </w:divBdr>
        </w:div>
      </w:divsChild>
    </w:div>
    <w:div w:id="1747262127">
      <w:marLeft w:val="0"/>
      <w:marRight w:val="0"/>
      <w:marTop w:val="0"/>
      <w:marBottom w:val="0"/>
      <w:divBdr>
        <w:top w:val="none" w:sz="0" w:space="0" w:color="auto"/>
        <w:left w:val="none" w:sz="0" w:space="0" w:color="auto"/>
        <w:bottom w:val="none" w:sz="0" w:space="0" w:color="auto"/>
        <w:right w:val="none" w:sz="0" w:space="0" w:color="auto"/>
      </w:divBdr>
    </w:div>
    <w:div w:id="1747262129">
      <w:marLeft w:val="0"/>
      <w:marRight w:val="0"/>
      <w:marTop w:val="0"/>
      <w:marBottom w:val="0"/>
      <w:divBdr>
        <w:top w:val="none" w:sz="0" w:space="0" w:color="auto"/>
        <w:left w:val="none" w:sz="0" w:space="0" w:color="auto"/>
        <w:bottom w:val="none" w:sz="0" w:space="0" w:color="auto"/>
        <w:right w:val="none" w:sz="0" w:space="0" w:color="auto"/>
      </w:divBdr>
    </w:div>
    <w:div w:id="1747262130">
      <w:marLeft w:val="0"/>
      <w:marRight w:val="0"/>
      <w:marTop w:val="0"/>
      <w:marBottom w:val="0"/>
      <w:divBdr>
        <w:top w:val="none" w:sz="0" w:space="0" w:color="auto"/>
        <w:left w:val="none" w:sz="0" w:space="0" w:color="auto"/>
        <w:bottom w:val="none" w:sz="0" w:space="0" w:color="auto"/>
        <w:right w:val="none" w:sz="0" w:space="0" w:color="auto"/>
      </w:divBdr>
    </w:div>
    <w:div w:id="1747262131">
      <w:marLeft w:val="0"/>
      <w:marRight w:val="0"/>
      <w:marTop w:val="0"/>
      <w:marBottom w:val="0"/>
      <w:divBdr>
        <w:top w:val="none" w:sz="0" w:space="0" w:color="auto"/>
        <w:left w:val="none" w:sz="0" w:space="0" w:color="auto"/>
        <w:bottom w:val="none" w:sz="0" w:space="0" w:color="auto"/>
        <w:right w:val="none" w:sz="0" w:space="0" w:color="auto"/>
      </w:divBdr>
    </w:div>
    <w:div w:id="1747262132">
      <w:marLeft w:val="0"/>
      <w:marRight w:val="0"/>
      <w:marTop w:val="0"/>
      <w:marBottom w:val="0"/>
      <w:divBdr>
        <w:top w:val="none" w:sz="0" w:space="0" w:color="auto"/>
        <w:left w:val="none" w:sz="0" w:space="0" w:color="auto"/>
        <w:bottom w:val="none" w:sz="0" w:space="0" w:color="auto"/>
        <w:right w:val="none" w:sz="0" w:space="0" w:color="auto"/>
      </w:divBdr>
    </w:div>
    <w:div w:id="1747262137">
      <w:marLeft w:val="0"/>
      <w:marRight w:val="0"/>
      <w:marTop w:val="0"/>
      <w:marBottom w:val="0"/>
      <w:divBdr>
        <w:top w:val="none" w:sz="0" w:space="0" w:color="auto"/>
        <w:left w:val="none" w:sz="0" w:space="0" w:color="auto"/>
        <w:bottom w:val="none" w:sz="0" w:space="0" w:color="auto"/>
        <w:right w:val="none" w:sz="0" w:space="0" w:color="auto"/>
      </w:divBdr>
    </w:div>
    <w:div w:id="1747262138">
      <w:marLeft w:val="0"/>
      <w:marRight w:val="0"/>
      <w:marTop w:val="0"/>
      <w:marBottom w:val="0"/>
      <w:divBdr>
        <w:top w:val="none" w:sz="0" w:space="0" w:color="auto"/>
        <w:left w:val="none" w:sz="0" w:space="0" w:color="auto"/>
        <w:bottom w:val="none" w:sz="0" w:space="0" w:color="auto"/>
        <w:right w:val="none" w:sz="0" w:space="0" w:color="auto"/>
      </w:divBdr>
    </w:div>
    <w:div w:id="1747262139">
      <w:marLeft w:val="0"/>
      <w:marRight w:val="0"/>
      <w:marTop w:val="0"/>
      <w:marBottom w:val="0"/>
      <w:divBdr>
        <w:top w:val="none" w:sz="0" w:space="0" w:color="auto"/>
        <w:left w:val="none" w:sz="0" w:space="0" w:color="auto"/>
        <w:bottom w:val="none" w:sz="0" w:space="0" w:color="auto"/>
        <w:right w:val="none" w:sz="0" w:space="0" w:color="auto"/>
      </w:divBdr>
    </w:div>
    <w:div w:id="1747262142">
      <w:marLeft w:val="0"/>
      <w:marRight w:val="0"/>
      <w:marTop w:val="0"/>
      <w:marBottom w:val="0"/>
      <w:divBdr>
        <w:top w:val="none" w:sz="0" w:space="0" w:color="auto"/>
        <w:left w:val="none" w:sz="0" w:space="0" w:color="auto"/>
        <w:bottom w:val="none" w:sz="0" w:space="0" w:color="auto"/>
        <w:right w:val="none" w:sz="0" w:space="0" w:color="auto"/>
      </w:divBdr>
    </w:div>
    <w:div w:id="1747262144">
      <w:marLeft w:val="0"/>
      <w:marRight w:val="0"/>
      <w:marTop w:val="0"/>
      <w:marBottom w:val="0"/>
      <w:divBdr>
        <w:top w:val="none" w:sz="0" w:space="0" w:color="auto"/>
        <w:left w:val="none" w:sz="0" w:space="0" w:color="auto"/>
        <w:bottom w:val="none" w:sz="0" w:space="0" w:color="auto"/>
        <w:right w:val="none" w:sz="0" w:space="0" w:color="auto"/>
      </w:divBdr>
    </w:div>
    <w:div w:id="1747262152">
      <w:marLeft w:val="0"/>
      <w:marRight w:val="0"/>
      <w:marTop w:val="0"/>
      <w:marBottom w:val="0"/>
      <w:divBdr>
        <w:top w:val="none" w:sz="0" w:space="0" w:color="auto"/>
        <w:left w:val="none" w:sz="0" w:space="0" w:color="auto"/>
        <w:bottom w:val="none" w:sz="0" w:space="0" w:color="auto"/>
        <w:right w:val="none" w:sz="0" w:space="0" w:color="auto"/>
      </w:divBdr>
    </w:div>
    <w:div w:id="1747262157">
      <w:marLeft w:val="0"/>
      <w:marRight w:val="0"/>
      <w:marTop w:val="0"/>
      <w:marBottom w:val="0"/>
      <w:divBdr>
        <w:top w:val="none" w:sz="0" w:space="0" w:color="auto"/>
        <w:left w:val="none" w:sz="0" w:space="0" w:color="auto"/>
        <w:bottom w:val="none" w:sz="0" w:space="0" w:color="auto"/>
        <w:right w:val="none" w:sz="0" w:space="0" w:color="auto"/>
      </w:divBdr>
    </w:div>
    <w:div w:id="1747262160">
      <w:marLeft w:val="0"/>
      <w:marRight w:val="0"/>
      <w:marTop w:val="0"/>
      <w:marBottom w:val="0"/>
      <w:divBdr>
        <w:top w:val="none" w:sz="0" w:space="0" w:color="auto"/>
        <w:left w:val="none" w:sz="0" w:space="0" w:color="auto"/>
        <w:bottom w:val="none" w:sz="0" w:space="0" w:color="auto"/>
        <w:right w:val="none" w:sz="0" w:space="0" w:color="auto"/>
      </w:divBdr>
      <w:divsChild>
        <w:div w:id="1747263286">
          <w:marLeft w:val="0"/>
          <w:marRight w:val="0"/>
          <w:marTop w:val="0"/>
          <w:marBottom w:val="0"/>
          <w:divBdr>
            <w:top w:val="none" w:sz="0" w:space="0" w:color="auto"/>
            <w:left w:val="none" w:sz="0" w:space="0" w:color="auto"/>
            <w:bottom w:val="none" w:sz="0" w:space="0" w:color="auto"/>
            <w:right w:val="none" w:sz="0" w:space="0" w:color="auto"/>
          </w:divBdr>
          <w:divsChild>
            <w:div w:id="1747262478">
              <w:marLeft w:val="0"/>
              <w:marRight w:val="0"/>
              <w:marTop w:val="0"/>
              <w:marBottom w:val="0"/>
              <w:divBdr>
                <w:top w:val="none" w:sz="0" w:space="0" w:color="auto"/>
                <w:left w:val="none" w:sz="0" w:space="0" w:color="auto"/>
                <w:bottom w:val="none" w:sz="0" w:space="0" w:color="auto"/>
                <w:right w:val="none" w:sz="0" w:space="0" w:color="auto"/>
              </w:divBdr>
            </w:div>
          </w:divsChild>
        </w:div>
        <w:div w:id="1747263340">
          <w:marLeft w:val="0"/>
          <w:marRight w:val="0"/>
          <w:marTop w:val="0"/>
          <w:marBottom w:val="0"/>
          <w:divBdr>
            <w:top w:val="none" w:sz="0" w:space="0" w:color="auto"/>
            <w:left w:val="none" w:sz="0" w:space="0" w:color="auto"/>
            <w:bottom w:val="none" w:sz="0" w:space="0" w:color="auto"/>
            <w:right w:val="none" w:sz="0" w:space="0" w:color="auto"/>
          </w:divBdr>
          <w:divsChild>
            <w:div w:id="17472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162">
      <w:marLeft w:val="0"/>
      <w:marRight w:val="0"/>
      <w:marTop w:val="0"/>
      <w:marBottom w:val="0"/>
      <w:divBdr>
        <w:top w:val="none" w:sz="0" w:space="0" w:color="auto"/>
        <w:left w:val="none" w:sz="0" w:space="0" w:color="auto"/>
        <w:bottom w:val="none" w:sz="0" w:space="0" w:color="auto"/>
        <w:right w:val="none" w:sz="0" w:space="0" w:color="auto"/>
      </w:divBdr>
    </w:div>
    <w:div w:id="1747262163">
      <w:marLeft w:val="0"/>
      <w:marRight w:val="0"/>
      <w:marTop w:val="0"/>
      <w:marBottom w:val="0"/>
      <w:divBdr>
        <w:top w:val="none" w:sz="0" w:space="0" w:color="auto"/>
        <w:left w:val="none" w:sz="0" w:space="0" w:color="auto"/>
        <w:bottom w:val="none" w:sz="0" w:space="0" w:color="auto"/>
        <w:right w:val="none" w:sz="0" w:space="0" w:color="auto"/>
      </w:divBdr>
    </w:div>
    <w:div w:id="1747262164">
      <w:marLeft w:val="0"/>
      <w:marRight w:val="0"/>
      <w:marTop w:val="0"/>
      <w:marBottom w:val="0"/>
      <w:divBdr>
        <w:top w:val="none" w:sz="0" w:space="0" w:color="auto"/>
        <w:left w:val="none" w:sz="0" w:space="0" w:color="auto"/>
        <w:bottom w:val="none" w:sz="0" w:space="0" w:color="auto"/>
        <w:right w:val="none" w:sz="0" w:space="0" w:color="auto"/>
      </w:divBdr>
    </w:div>
    <w:div w:id="1747262165">
      <w:marLeft w:val="0"/>
      <w:marRight w:val="0"/>
      <w:marTop w:val="0"/>
      <w:marBottom w:val="0"/>
      <w:divBdr>
        <w:top w:val="none" w:sz="0" w:space="0" w:color="auto"/>
        <w:left w:val="none" w:sz="0" w:space="0" w:color="auto"/>
        <w:bottom w:val="none" w:sz="0" w:space="0" w:color="auto"/>
        <w:right w:val="none" w:sz="0" w:space="0" w:color="auto"/>
      </w:divBdr>
    </w:div>
    <w:div w:id="1747262167">
      <w:marLeft w:val="0"/>
      <w:marRight w:val="0"/>
      <w:marTop w:val="0"/>
      <w:marBottom w:val="0"/>
      <w:divBdr>
        <w:top w:val="none" w:sz="0" w:space="0" w:color="auto"/>
        <w:left w:val="none" w:sz="0" w:space="0" w:color="auto"/>
        <w:bottom w:val="none" w:sz="0" w:space="0" w:color="auto"/>
        <w:right w:val="none" w:sz="0" w:space="0" w:color="auto"/>
      </w:divBdr>
      <w:divsChild>
        <w:div w:id="1747263605">
          <w:marLeft w:val="0"/>
          <w:marRight w:val="0"/>
          <w:marTop w:val="0"/>
          <w:marBottom w:val="0"/>
          <w:divBdr>
            <w:top w:val="none" w:sz="0" w:space="0" w:color="auto"/>
            <w:left w:val="none" w:sz="0" w:space="0" w:color="auto"/>
            <w:bottom w:val="none" w:sz="0" w:space="0" w:color="auto"/>
            <w:right w:val="none" w:sz="0" w:space="0" w:color="auto"/>
          </w:divBdr>
          <w:divsChild>
            <w:div w:id="1747263023">
              <w:marLeft w:val="0"/>
              <w:marRight w:val="0"/>
              <w:marTop w:val="0"/>
              <w:marBottom w:val="0"/>
              <w:divBdr>
                <w:top w:val="none" w:sz="0" w:space="0" w:color="auto"/>
                <w:left w:val="none" w:sz="0" w:space="0" w:color="auto"/>
                <w:bottom w:val="none" w:sz="0" w:space="0" w:color="auto"/>
                <w:right w:val="none" w:sz="0" w:space="0" w:color="auto"/>
              </w:divBdr>
              <w:divsChild>
                <w:div w:id="1747264072">
                  <w:marLeft w:val="0"/>
                  <w:marRight w:val="0"/>
                  <w:marTop w:val="0"/>
                  <w:marBottom w:val="0"/>
                  <w:divBdr>
                    <w:top w:val="none" w:sz="0" w:space="0" w:color="auto"/>
                    <w:left w:val="none" w:sz="0" w:space="0" w:color="auto"/>
                    <w:bottom w:val="none" w:sz="0" w:space="0" w:color="auto"/>
                    <w:right w:val="none" w:sz="0" w:space="0" w:color="auto"/>
                  </w:divBdr>
                  <w:divsChild>
                    <w:div w:id="1747261949">
                      <w:marLeft w:val="0"/>
                      <w:marRight w:val="0"/>
                      <w:marTop w:val="0"/>
                      <w:marBottom w:val="0"/>
                      <w:divBdr>
                        <w:top w:val="none" w:sz="0" w:space="0" w:color="auto"/>
                        <w:left w:val="none" w:sz="0" w:space="0" w:color="auto"/>
                        <w:bottom w:val="none" w:sz="0" w:space="0" w:color="auto"/>
                        <w:right w:val="none" w:sz="0" w:space="0" w:color="auto"/>
                      </w:divBdr>
                      <w:divsChild>
                        <w:div w:id="1747262603">
                          <w:marLeft w:val="0"/>
                          <w:marRight w:val="0"/>
                          <w:marTop w:val="0"/>
                          <w:marBottom w:val="0"/>
                          <w:divBdr>
                            <w:top w:val="none" w:sz="0" w:space="0" w:color="auto"/>
                            <w:left w:val="none" w:sz="0" w:space="0" w:color="auto"/>
                            <w:bottom w:val="none" w:sz="0" w:space="0" w:color="auto"/>
                            <w:right w:val="none" w:sz="0" w:space="0" w:color="auto"/>
                          </w:divBdr>
                          <w:divsChild>
                            <w:div w:id="17472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2168">
      <w:marLeft w:val="0"/>
      <w:marRight w:val="0"/>
      <w:marTop w:val="0"/>
      <w:marBottom w:val="0"/>
      <w:divBdr>
        <w:top w:val="none" w:sz="0" w:space="0" w:color="auto"/>
        <w:left w:val="none" w:sz="0" w:space="0" w:color="auto"/>
        <w:bottom w:val="none" w:sz="0" w:space="0" w:color="auto"/>
        <w:right w:val="none" w:sz="0" w:space="0" w:color="auto"/>
      </w:divBdr>
    </w:div>
    <w:div w:id="1747262170">
      <w:marLeft w:val="0"/>
      <w:marRight w:val="0"/>
      <w:marTop w:val="0"/>
      <w:marBottom w:val="0"/>
      <w:divBdr>
        <w:top w:val="none" w:sz="0" w:space="0" w:color="auto"/>
        <w:left w:val="none" w:sz="0" w:space="0" w:color="auto"/>
        <w:bottom w:val="none" w:sz="0" w:space="0" w:color="auto"/>
        <w:right w:val="none" w:sz="0" w:space="0" w:color="auto"/>
      </w:divBdr>
      <w:divsChild>
        <w:div w:id="1747261924">
          <w:marLeft w:val="0"/>
          <w:marRight w:val="0"/>
          <w:marTop w:val="0"/>
          <w:marBottom w:val="0"/>
          <w:divBdr>
            <w:top w:val="none" w:sz="0" w:space="0" w:color="auto"/>
            <w:left w:val="none" w:sz="0" w:space="0" w:color="auto"/>
            <w:bottom w:val="none" w:sz="0" w:space="0" w:color="auto"/>
            <w:right w:val="none" w:sz="0" w:space="0" w:color="auto"/>
          </w:divBdr>
          <w:divsChild>
            <w:div w:id="1747264080">
              <w:marLeft w:val="0"/>
              <w:marRight w:val="0"/>
              <w:marTop w:val="0"/>
              <w:marBottom w:val="0"/>
              <w:divBdr>
                <w:top w:val="none" w:sz="0" w:space="0" w:color="auto"/>
                <w:left w:val="none" w:sz="0" w:space="0" w:color="auto"/>
                <w:bottom w:val="none" w:sz="0" w:space="0" w:color="auto"/>
                <w:right w:val="none" w:sz="0" w:space="0" w:color="auto"/>
              </w:divBdr>
              <w:divsChild>
                <w:div w:id="174726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218">
          <w:marLeft w:val="0"/>
          <w:marRight w:val="0"/>
          <w:marTop w:val="0"/>
          <w:marBottom w:val="0"/>
          <w:divBdr>
            <w:top w:val="none" w:sz="0" w:space="0" w:color="auto"/>
            <w:left w:val="none" w:sz="0" w:space="0" w:color="auto"/>
            <w:bottom w:val="none" w:sz="0" w:space="0" w:color="auto"/>
            <w:right w:val="none" w:sz="0" w:space="0" w:color="auto"/>
          </w:divBdr>
        </w:div>
      </w:divsChild>
    </w:div>
    <w:div w:id="1747262171">
      <w:marLeft w:val="0"/>
      <w:marRight w:val="0"/>
      <w:marTop w:val="0"/>
      <w:marBottom w:val="0"/>
      <w:divBdr>
        <w:top w:val="none" w:sz="0" w:space="0" w:color="auto"/>
        <w:left w:val="none" w:sz="0" w:space="0" w:color="auto"/>
        <w:bottom w:val="none" w:sz="0" w:space="0" w:color="auto"/>
        <w:right w:val="none" w:sz="0" w:space="0" w:color="auto"/>
      </w:divBdr>
    </w:div>
    <w:div w:id="1747262172">
      <w:marLeft w:val="0"/>
      <w:marRight w:val="0"/>
      <w:marTop w:val="0"/>
      <w:marBottom w:val="0"/>
      <w:divBdr>
        <w:top w:val="none" w:sz="0" w:space="0" w:color="auto"/>
        <w:left w:val="none" w:sz="0" w:space="0" w:color="auto"/>
        <w:bottom w:val="none" w:sz="0" w:space="0" w:color="auto"/>
        <w:right w:val="none" w:sz="0" w:space="0" w:color="auto"/>
      </w:divBdr>
    </w:div>
    <w:div w:id="1747262174">
      <w:marLeft w:val="0"/>
      <w:marRight w:val="0"/>
      <w:marTop w:val="0"/>
      <w:marBottom w:val="0"/>
      <w:divBdr>
        <w:top w:val="none" w:sz="0" w:space="0" w:color="auto"/>
        <w:left w:val="none" w:sz="0" w:space="0" w:color="auto"/>
        <w:bottom w:val="none" w:sz="0" w:space="0" w:color="auto"/>
        <w:right w:val="none" w:sz="0" w:space="0" w:color="auto"/>
      </w:divBdr>
    </w:div>
    <w:div w:id="1747262175">
      <w:marLeft w:val="0"/>
      <w:marRight w:val="0"/>
      <w:marTop w:val="0"/>
      <w:marBottom w:val="0"/>
      <w:divBdr>
        <w:top w:val="none" w:sz="0" w:space="0" w:color="auto"/>
        <w:left w:val="none" w:sz="0" w:space="0" w:color="auto"/>
        <w:bottom w:val="none" w:sz="0" w:space="0" w:color="auto"/>
        <w:right w:val="none" w:sz="0" w:space="0" w:color="auto"/>
      </w:divBdr>
    </w:div>
    <w:div w:id="1747262180">
      <w:marLeft w:val="0"/>
      <w:marRight w:val="0"/>
      <w:marTop w:val="0"/>
      <w:marBottom w:val="0"/>
      <w:divBdr>
        <w:top w:val="none" w:sz="0" w:space="0" w:color="auto"/>
        <w:left w:val="none" w:sz="0" w:space="0" w:color="auto"/>
        <w:bottom w:val="none" w:sz="0" w:space="0" w:color="auto"/>
        <w:right w:val="none" w:sz="0" w:space="0" w:color="auto"/>
      </w:divBdr>
      <w:divsChild>
        <w:div w:id="1747263853">
          <w:marLeft w:val="0"/>
          <w:marRight w:val="0"/>
          <w:marTop w:val="0"/>
          <w:marBottom w:val="0"/>
          <w:divBdr>
            <w:top w:val="none" w:sz="0" w:space="0" w:color="auto"/>
            <w:left w:val="none" w:sz="0" w:space="0" w:color="auto"/>
            <w:bottom w:val="none" w:sz="0" w:space="0" w:color="auto"/>
            <w:right w:val="none" w:sz="0" w:space="0" w:color="auto"/>
          </w:divBdr>
        </w:div>
      </w:divsChild>
    </w:div>
    <w:div w:id="1747262181">
      <w:marLeft w:val="0"/>
      <w:marRight w:val="0"/>
      <w:marTop w:val="0"/>
      <w:marBottom w:val="0"/>
      <w:divBdr>
        <w:top w:val="none" w:sz="0" w:space="0" w:color="auto"/>
        <w:left w:val="none" w:sz="0" w:space="0" w:color="auto"/>
        <w:bottom w:val="none" w:sz="0" w:space="0" w:color="auto"/>
        <w:right w:val="none" w:sz="0" w:space="0" w:color="auto"/>
      </w:divBdr>
    </w:div>
    <w:div w:id="1747262183">
      <w:marLeft w:val="0"/>
      <w:marRight w:val="0"/>
      <w:marTop w:val="0"/>
      <w:marBottom w:val="0"/>
      <w:divBdr>
        <w:top w:val="none" w:sz="0" w:space="0" w:color="auto"/>
        <w:left w:val="none" w:sz="0" w:space="0" w:color="auto"/>
        <w:bottom w:val="none" w:sz="0" w:space="0" w:color="auto"/>
        <w:right w:val="none" w:sz="0" w:space="0" w:color="auto"/>
      </w:divBdr>
    </w:div>
    <w:div w:id="1747262185">
      <w:marLeft w:val="0"/>
      <w:marRight w:val="0"/>
      <w:marTop w:val="0"/>
      <w:marBottom w:val="0"/>
      <w:divBdr>
        <w:top w:val="none" w:sz="0" w:space="0" w:color="auto"/>
        <w:left w:val="none" w:sz="0" w:space="0" w:color="auto"/>
        <w:bottom w:val="none" w:sz="0" w:space="0" w:color="auto"/>
        <w:right w:val="none" w:sz="0" w:space="0" w:color="auto"/>
      </w:divBdr>
      <w:divsChild>
        <w:div w:id="1747261838">
          <w:marLeft w:val="0"/>
          <w:marRight w:val="0"/>
          <w:marTop w:val="0"/>
          <w:marBottom w:val="0"/>
          <w:divBdr>
            <w:top w:val="none" w:sz="0" w:space="0" w:color="auto"/>
            <w:left w:val="none" w:sz="0" w:space="0" w:color="auto"/>
            <w:bottom w:val="none" w:sz="0" w:space="0" w:color="auto"/>
            <w:right w:val="none" w:sz="0" w:space="0" w:color="auto"/>
          </w:divBdr>
        </w:div>
        <w:div w:id="1747262275">
          <w:marLeft w:val="0"/>
          <w:marRight w:val="0"/>
          <w:marTop w:val="0"/>
          <w:marBottom w:val="0"/>
          <w:divBdr>
            <w:top w:val="none" w:sz="0" w:space="0" w:color="auto"/>
            <w:left w:val="none" w:sz="0" w:space="0" w:color="auto"/>
            <w:bottom w:val="none" w:sz="0" w:space="0" w:color="auto"/>
            <w:right w:val="none" w:sz="0" w:space="0" w:color="auto"/>
          </w:divBdr>
        </w:div>
        <w:div w:id="1747262699">
          <w:marLeft w:val="0"/>
          <w:marRight w:val="0"/>
          <w:marTop w:val="0"/>
          <w:marBottom w:val="0"/>
          <w:divBdr>
            <w:top w:val="none" w:sz="0" w:space="0" w:color="auto"/>
            <w:left w:val="none" w:sz="0" w:space="0" w:color="auto"/>
            <w:bottom w:val="none" w:sz="0" w:space="0" w:color="auto"/>
            <w:right w:val="none" w:sz="0" w:space="0" w:color="auto"/>
          </w:divBdr>
        </w:div>
        <w:div w:id="1747263322">
          <w:marLeft w:val="0"/>
          <w:marRight w:val="0"/>
          <w:marTop w:val="0"/>
          <w:marBottom w:val="0"/>
          <w:divBdr>
            <w:top w:val="none" w:sz="0" w:space="0" w:color="auto"/>
            <w:left w:val="none" w:sz="0" w:space="0" w:color="auto"/>
            <w:bottom w:val="none" w:sz="0" w:space="0" w:color="auto"/>
            <w:right w:val="none" w:sz="0" w:space="0" w:color="auto"/>
          </w:divBdr>
        </w:div>
        <w:div w:id="1747263563">
          <w:marLeft w:val="0"/>
          <w:marRight w:val="0"/>
          <w:marTop w:val="0"/>
          <w:marBottom w:val="0"/>
          <w:divBdr>
            <w:top w:val="none" w:sz="0" w:space="0" w:color="auto"/>
            <w:left w:val="none" w:sz="0" w:space="0" w:color="auto"/>
            <w:bottom w:val="none" w:sz="0" w:space="0" w:color="auto"/>
            <w:right w:val="none" w:sz="0" w:space="0" w:color="auto"/>
          </w:divBdr>
        </w:div>
      </w:divsChild>
    </w:div>
    <w:div w:id="1747262188">
      <w:marLeft w:val="0"/>
      <w:marRight w:val="0"/>
      <w:marTop w:val="0"/>
      <w:marBottom w:val="0"/>
      <w:divBdr>
        <w:top w:val="none" w:sz="0" w:space="0" w:color="auto"/>
        <w:left w:val="none" w:sz="0" w:space="0" w:color="auto"/>
        <w:bottom w:val="none" w:sz="0" w:space="0" w:color="auto"/>
        <w:right w:val="none" w:sz="0" w:space="0" w:color="auto"/>
      </w:divBdr>
    </w:div>
    <w:div w:id="1747262190">
      <w:marLeft w:val="0"/>
      <w:marRight w:val="0"/>
      <w:marTop w:val="0"/>
      <w:marBottom w:val="0"/>
      <w:divBdr>
        <w:top w:val="none" w:sz="0" w:space="0" w:color="auto"/>
        <w:left w:val="none" w:sz="0" w:space="0" w:color="auto"/>
        <w:bottom w:val="none" w:sz="0" w:space="0" w:color="auto"/>
        <w:right w:val="none" w:sz="0" w:space="0" w:color="auto"/>
      </w:divBdr>
    </w:div>
    <w:div w:id="1747262193">
      <w:marLeft w:val="0"/>
      <w:marRight w:val="0"/>
      <w:marTop w:val="0"/>
      <w:marBottom w:val="0"/>
      <w:divBdr>
        <w:top w:val="none" w:sz="0" w:space="0" w:color="auto"/>
        <w:left w:val="none" w:sz="0" w:space="0" w:color="auto"/>
        <w:bottom w:val="none" w:sz="0" w:space="0" w:color="auto"/>
        <w:right w:val="none" w:sz="0" w:space="0" w:color="auto"/>
      </w:divBdr>
    </w:div>
    <w:div w:id="1747262197">
      <w:marLeft w:val="0"/>
      <w:marRight w:val="0"/>
      <w:marTop w:val="0"/>
      <w:marBottom w:val="0"/>
      <w:divBdr>
        <w:top w:val="none" w:sz="0" w:space="0" w:color="auto"/>
        <w:left w:val="none" w:sz="0" w:space="0" w:color="auto"/>
        <w:bottom w:val="none" w:sz="0" w:space="0" w:color="auto"/>
        <w:right w:val="none" w:sz="0" w:space="0" w:color="auto"/>
      </w:divBdr>
    </w:div>
    <w:div w:id="1747262198">
      <w:marLeft w:val="0"/>
      <w:marRight w:val="0"/>
      <w:marTop w:val="0"/>
      <w:marBottom w:val="0"/>
      <w:divBdr>
        <w:top w:val="none" w:sz="0" w:space="0" w:color="auto"/>
        <w:left w:val="none" w:sz="0" w:space="0" w:color="auto"/>
        <w:bottom w:val="none" w:sz="0" w:space="0" w:color="auto"/>
        <w:right w:val="none" w:sz="0" w:space="0" w:color="auto"/>
      </w:divBdr>
    </w:div>
    <w:div w:id="1747262199">
      <w:marLeft w:val="0"/>
      <w:marRight w:val="0"/>
      <w:marTop w:val="0"/>
      <w:marBottom w:val="0"/>
      <w:divBdr>
        <w:top w:val="none" w:sz="0" w:space="0" w:color="auto"/>
        <w:left w:val="none" w:sz="0" w:space="0" w:color="auto"/>
        <w:bottom w:val="none" w:sz="0" w:space="0" w:color="auto"/>
        <w:right w:val="none" w:sz="0" w:space="0" w:color="auto"/>
      </w:divBdr>
    </w:div>
    <w:div w:id="1747262204">
      <w:marLeft w:val="0"/>
      <w:marRight w:val="0"/>
      <w:marTop w:val="0"/>
      <w:marBottom w:val="0"/>
      <w:divBdr>
        <w:top w:val="none" w:sz="0" w:space="0" w:color="auto"/>
        <w:left w:val="none" w:sz="0" w:space="0" w:color="auto"/>
        <w:bottom w:val="none" w:sz="0" w:space="0" w:color="auto"/>
        <w:right w:val="none" w:sz="0" w:space="0" w:color="auto"/>
      </w:divBdr>
    </w:div>
    <w:div w:id="1747262205">
      <w:marLeft w:val="0"/>
      <w:marRight w:val="0"/>
      <w:marTop w:val="0"/>
      <w:marBottom w:val="0"/>
      <w:divBdr>
        <w:top w:val="none" w:sz="0" w:space="0" w:color="auto"/>
        <w:left w:val="none" w:sz="0" w:space="0" w:color="auto"/>
        <w:bottom w:val="none" w:sz="0" w:space="0" w:color="auto"/>
        <w:right w:val="none" w:sz="0" w:space="0" w:color="auto"/>
      </w:divBdr>
      <w:divsChild>
        <w:div w:id="1747262242">
          <w:marLeft w:val="0"/>
          <w:marRight w:val="0"/>
          <w:marTop w:val="0"/>
          <w:marBottom w:val="0"/>
          <w:divBdr>
            <w:top w:val="none" w:sz="0" w:space="0" w:color="auto"/>
            <w:left w:val="none" w:sz="0" w:space="0" w:color="auto"/>
            <w:bottom w:val="none" w:sz="0" w:space="0" w:color="auto"/>
            <w:right w:val="none" w:sz="0" w:space="0" w:color="auto"/>
          </w:divBdr>
        </w:div>
        <w:div w:id="1747262570">
          <w:marLeft w:val="0"/>
          <w:marRight w:val="0"/>
          <w:marTop w:val="0"/>
          <w:marBottom w:val="0"/>
          <w:divBdr>
            <w:top w:val="none" w:sz="0" w:space="0" w:color="auto"/>
            <w:left w:val="none" w:sz="0" w:space="0" w:color="auto"/>
            <w:bottom w:val="none" w:sz="0" w:space="0" w:color="auto"/>
            <w:right w:val="none" w:sz="0" w:space="0" w:color="auto"/>
          </w:divBdr>
        </w:div>
        <w:div w:id="1747263186">
          <w:marLeft w:val="0"/>
          <w:marRight w:val="0"/>
          <w:marTop w:val="0"/>
          <w:marBottom w:val="0"/>
          <w:divBdr>
            <w:top w:val="none" w:sz="0" w:space="0" w:color="auto"/>
            <w:left w:val="none" w:sz="0" w:space="0" w:color="auto"/>
            <w:bottom w:val="none" w:sz="0" w:space="0" w:color="auto"/>
            <w:right w:val="none" w:sz="0" w:space="0" w:color="auto"/>
          </w:divBdr>
          <w:divsChild>
            <w:div w:id="1747262614">
              <w:marLeft w:val="0"/>
              <w:marRight w:val="0"/>
              <w:marTop w:val="0"/>
              <w:marBottom w:val="0"/>
              <w:divBdr>
                <w:top w:val="none" w:sz="0" w:space="0" w:color="auto"/>
                <w:left w:val="none" w:sz="0" w:space="0" w:color="auto"/>
                <w:bottom w:val="none" w:sz="0" w:space="0" w:color="auto"/>
                <w:right w:val="none" w:sz="0" w:space="0" w:color="auto"/>
              </w:divBdr>
            </w:div>
            <w:div w:id="1747264410">
              <w:marLeft w:val="0"/>
              <w:marRight w:val="0"/>
              <w:marTop w:val="0"/>
              <w:marBottom w:val="0"/>
              <w:divBdr>
                <w:top w:val="none" w:sz="0" w:space="0" w:color="auto"/>
                <w:left w:val="none" w:sz="0" w:space="0" w:color="auto"/>
                <w:bottom w:val="none" w:sz="0" w:space="0" w:color="auto"/>
                <w:right w:val="none" w:sz="0" w:space="0" w:color="auto"/>
              </w:divBdr>
              <w:divsChild>
                <w:div w:id="174726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202">
          <w:marLeft w:val="0"/>
          <w:marRight w:val="0"/>
          <w:marTop w:val="0"/>
          <w:marBottom w:val="0"/>
          <w:divBdr>
            <w:top w:val="none" w:sz="0" w:space="0" w:color="auto"/>
            <w:left w:val="none" w:sz="0" w:space="0" w:color="auto"/>
            <w:bottom w:val="none" w:sz="0" w:space="0" w:color="auto"/>
            <w:right w:val="none" w:sz="0" w:space="0" w:color="auto"/>
          </w:divBdr>
        </w:div>
      </w:divsChild>
    </w:div>
    <w:div w:id="1747262208">
      <w:marLeft w:val="0"/>
      <w:marRight w:val="0"/>
      <w:marTop w:val="0"/>
      <w:marBottom w:val="0"/>
      <w:divBdr>
        <w:top w:val="none" w:sz="0" w:space="0" w:color="auto"/>
        <w:left w:val="none" w:sz="0" w:space="0" w:color="auto"/>
        <w:bottom w:val="none" w:sz="0" w:space="0" w:color="auto"/>
        <w:right w:val="none" w:sz="0" w:space="0" w:color="auto"/>
      </w:divBdr>
      <w:divsChild>
        <w:div w:id="1747262290">
          <w:marLeft w:val="0"/>
          <w:marRight w:val="0"/>
          <w:marTop w:val="0"/>
          <w:marBottom w:val="0"/>
          <w:divBdr>
            <w:top w:val="none" w:sz="0" w:space="0" w:color="auto"/>
            <w:left w:val="none" w:sz="0" w:space="0" w:color="auto"/>
            <w:bottom w:val="none" w:sz="0" w:space="0" w:color="auto"/>
            <w:right w:val="none" w:sz="0" w:space="0" w:color="auto"/>
          </w:divBdr>
          <w:divsChild>
            <w:div w:id="1747263324">
              <w:marLeft w:val="0"/>
              <w:marRight w:val="0"/>
              <w:marTop w:val="0"/>
              <w:marBottom w:val="0"/>
              <w:divBdr>
                <w:top w:val="none" w:sz="0" w:space="0" w:color="auto"/>
                <w:left w:val="none" w:sz="0" w:space="0" w:color="auto"/>
                <w:bottom w:val="none" w:sz="0" w:space="0" w:color="auto"/>
                <w:right w:val="none" w:sz="0" w:space="0" w:color="auto"/>
              </w:divBdr>
              <w:divsChild>
                <w:div w:id="1747263238">
                  <w:marLeft w:val="0"/>
                  <w:marRight w:val="0"/>
                  <w:marTop w:val="72"/>
                  <w:marBottom w:val="300"/>
                  <w:divBdr>
                    <w:top w:val="dotted" w:sz="4" w:space="0" w:color="FFFFFF"/>
                    <w:left w:val="dotted" w:sz="2" w:space="8" w:color="FFFFFF"/>
                    <w:bottom w:val="dotted" w:sz="4" w:space="0" w:color="FFFFFF"/>
                    <w:right w:val="dotted" w:sz="2" w:space="8" w:color="FFFFFF"/>
                  </w:divBdr>
                  <w:divsChild>
                    <w:div w:id="1747262758">
                      <w:marLeft w:val="0"/>
                      <w:marRight w:val="0"/>
                      <w:marTop w:val="0"/>
                      <w:marBottom w:val="0"/>
                      <w:divBdr>
                        <w:top w:val="dotted" w:sz="2" w:space="6" w:color="FFFFFF"/>
                        <w:left w:val="dotted" w:sz="4" w:space="17" w:color="FFFFFF"/>
                        <w:bottom w:val="dotted" w:sz="4" w:space="1" w:color="FFFFFF"/>
                        <w:right w:val="dotted" w:sz="4" w:space="8" w:color="FFFFFF"/>
                      </w:divBdr>
                      <w:divsChild>
                        <w:div w:id="1747262135">
                          <w:marLeft w:val="0"/>
                          <w:marRight w:val="0"/>
                          <w:marTop w:val="0"/>
                          <w:marBottom w:val="0"/>
                          <w:divBdr>
                            <w:top w:val="none" w:sz="0" w:space="0" w:color="auto"/>
                            <w:left w:val="none" w:sz="0" w:space="0" w:color="auto"/>
                            <w:bottom w:val="none" w:sz="0" w:space="0" w:color="auto"/>
                            <w:right w:val="none" w:sz="0" w:space="0" w:color="auto"/>
                          </w:divBdr>
                        </w:div>
                        <w:div w:id="1747262291">
                          <w:marLeft w:val="0"/>
                          <w:marRight w:val="0"/>
                          <w:marTop w:val="0"/>
                          <w:marBottom w:val="0"/>
                          <w:divBdr>
                            <w:top w:val="none" w:sz="0" w:space="0" w:color="auto"/>
                            <w:left w:val="none" w:sz="0" w:space="0" w:color="auto"/>
                            <w:bottom w:val="none" w:sz="0" w:space="0" w:color="auto"/>
                            <w:right w:val="none" w:sz="0" w:space="0" w:color="auto"/>
                          </w:divBdr>
                        </w:div>
                        <w:div w:id="1747262440">
                          <w:marLeft w:val="0"/>
                          <w:marRight w:val="0"/>
                          <w:marTop w:val="0"/>
                          <w:marBottom w:val="0"/>
                          <w:divBdr>
                            <w:top w:val="none" w:sz="0" w:space="0" w:color="auto"/>
                            <w:left w:val="none" w:sz="0" w:space="0" w:color="auto"/>
                            <w:bottom w:val="none" w:sz="0" w:space="0" w:color="auto"/>
                            <w:right w:val="none" w:sz="0" w:space="0" w:color="auto"/>
                          </w:divBdr>
                        </w:div>
                        <w:div w:id="1747262725">
                          <w:marLeft w:val="0"/>
                          <w:marRight w:val="0"/>
                          <w:marTop w:val="0"/>
                          <w:marBottom w:val="0"/>
                          <w:divBdr>
                            <w:top w:val="none" w:sz="0" w:space="0" w:color="auto"/>
                            <w:left w:val="none" w:sz="0" w:space="0" w:color="auto"/>
                            <w:bottom w:val="none" w:sz="0" w:space="0" w:color="auto"/>
                            <w:right w:val="none" w:sz="0" w:space="0" w:color="auto"/>
                          </w:divBdr>
                        </w:div>
                        <w:div w:id="1747262854">
                          <w:marLeft w:val="0"/>
                          <w:marRight w:val="0"/>
                          <w:marTop w:val="0"/>
                          <w:marBottom w:val="0"/>
                          <w:divBdr>
                            <w:top w:val="none" w:sz="0" w:space="0" w:color="auto"/>
                            <w:left w:val="none" w:sz="0" w:space="0" w:color="auto"/>
                            <w:bottom w:val="none" w:sz="0" w:space="0" w:color="auto"/>
                            <w:right w:val="none" w:sz="0" w:space="0" w:color="auto"/>
                          </w:divBdr>
                        </w:div>
                        <w:div w:id="1747262875">
                          <w:marLeft w:val="0"/>
                          <w:marRight w:val="0"/>
                          <w:marTop w:val="0"/>
                          <w:marBottom w:val="0"/>
                          <w:divBdr>
                            <w:top w:val="none" w:sz="0" w:space="0" w:color="auto"/>
                            <w:left w:val="none" w:sz="0" w:space="0" w:color="auto"/>
                            <w:bottom w:val="none" w:sz="0" w:space="0" w:color="auto"/>
                            <w:right w:val="none" w:sz="0" w:space="0" w:color="auto"/>
                          </w:divBdr>
                        </w:div>
                        <w:div w:id="1747263244">
                          <w:marLeft w:val="0"/>
                          <w:marRight w:val="0"/>
                          <w:marTop w:val="0"/>
                          <w:marBottom w:val="0"/>
                          <w:divBdr>
                            <w:top w:val="none" w:sz="0" w:space="0" w:color="auto"/>
                            <w:left w:val="none" w:sz="0" w:space="0" w:color="auto"/>
                            <w:bottom w:val="none" w:sz="0" w:space="0" w:color="auto"/>
                            <w:right w:val="none" w:sz="0" w:space="0" w:color="auto"/>
                          </w:divBdr>
                        </w:div>
                        <w:div w:id="1747263476">
                          <w:marLeft w:val="0"/>
                          <w:marRight w:val="0"/>
                          <w:marTop w:val="0"/>
                          <w:marBottom w:val="0"/>
                          <w:divBdr>
                            <w:top w:val="none" w:sz="0" w:space="0" w:color="auto"/>
                            <w:left w:val="none" w:sz="0" w:space="0" w:color="auto"/>
                            <w:bottom w:val="none" w:sz="0" w:space="0" w:color="auto"/>
                            <w:right w:val="none" w:sz="0" w:space="0" w:color="auto"/>
                          </w:divBdr>
                        </w:div>
                        <w:div w:id="1747263488">
                          <w:marLeft w:val="0"/>
                          <w:marRight w:val="0"/>
                          <w:marTop w:val="0"/>
                          <w:marBottom w:val="0"/>
                          <w:divBdr>
                            <w:top w:val="none" w:sz="0" w:space="0" w:color="auto"/>
                            <w:left w:val="none" w:sz="0" w:space="0" w:color="auto"/>
                            <w:bottom w:val="none" w:sz="0" w:space="0" w:color="auto"/>
                            <w:right w:val="none" w:sz="0" w:space="0" w:color="auto"/>
                          </w:divBdr>
                        </w:div>
                        <w:div w:id="1747263599">
                          <w:marLeft w:val="0"/>
                          <w:marRight w:val="0"/>
                          <w:marTop w:val="0"/>
                          <w:marBottom w:val="0"/>
                          <w:divBdr>
                            <w:top w:val="none" w:sz="0" w:space="0" w:color="auto"/>
                            <w:left w:val="none" w:sz="0" w:space="0" w:color="auto"/>
                            <w:bottom w:val="none" w:sz="0" w:space="0" w:color="auto"/>
                            <w:right w:val="none" w:sz="0" w:space="0" w:color="auto"/>
                          </w:divBdr>
                        </w:div>
                        <w:div w:id="1747263702">
                          <w:marLeft w:val="0"/>
                          <w:marRight w:val="0"/>
                          <w:marTop w:val="0"/>
                          <w:marBottom w:val="0"/>
                          <w:divBdr>
                            <w:top w:val="none" w:sz="0" w:space="0" w:color="auto"/>
                            <w:left w:val="none" w:sz="0" w:space="0" w:color="auto"/>
                            <w:bottom w:val="none" w:sz="0" w:space="0" w:color="auto"/>
                            <w:right w:val="none" w:sz="0" w:space="0" w:color="auto"/>
                          </w:divBdr>
                        </w:div>
                        <w:div w:id="1747263802">
                          <w:marLeft w:val="0"/>
                          <w:marRight w:val="0"/>
                          <w:marTop w:val="0"/>
                          <w:marBottom w:val="0"/>
                          <w:divBdr>
                            <w:top w:val="none" w:sz="0" w:space="0" w:color="auto"/>
                            <w:left w:val="none" w:sz="0" w:space="0" w:color="auto"/>
                            <w:bottom w:val="none" w:sz="0" w:space="0" w:color="auto"/>
                            <w:right w:val="none" w:sz="0" w:space="0" w:color="auto"/>
                          </w:divBdr>
                        </w:div>
                        <w:div w:id="1747263975">
                          <w:marLeft w:val="0"/>
                          <w:marRight w:val="0"/>
                          <w:marTop w:val="0"/>
                          <w:marBottom w:val="0"/>
                          <w:divBdr>
                            <w:top w:val="none" w:sz="0" w:space="0" w:color="auto"/>
                            <w:left w:val="none" w:sz="0" w:space="0" w:color="auto"/>
                            <w:bottom w:val="none" w:sz="0" w:space="0" w:color="auto"/>
                            <w:right w:val="none" w:sz="0" w:space="0" w:color="auto"/>
                          </w:divBdr>
                        </w:div>
                        <w:div w:id="1747264172">
                          <w:marLeft w:val="0"/>
                          <w:marRight w:val="0"/>
                          <w:marTop w:val="0"/>
                          <w:marBottom w:val="0"/>
                          <w:divBdr>
                            <w:top w:val="none" w:sz="0" w:space="0" w:color="auto"/>
                            <w:left w:val="none" w:sz="0" w:space="0" w:color="auto"/>
                            <w:bottom w:val="none" w:sz="0" w:space="0" w:color="auto"/>
                            <w:right w:val="none" w:sz="0" w:space="0" w:color="auto"/>
                          </w:divBdr>
                        </w:div>
                        <w:div w:id="1747264418">
                          <w:marLeft w:val="0"/>
                          <w:marRight w:val="0"/>
                          <w:marTop w:val="0"/>
                          <w:marBottom w:val="0"/>
                          <w:divBdr>
                            <w:top w:val="none" w:sz="0" w:space="0" w:color="auto"/>
                            <w:left w:val="none" w:sz="0" w:space="0" w:color="auto"/>
                            <w:bottom w:val="none" w:sz="0" w:space="0" w:color="auto"/>
                            <w:right w:val="none" w:sz="0" w:space="0" w:color="auto"/>
                          </w:divBdr>
                        </w:div>
                        <w:div w:id="1747264528">
                          <w:marLeft w:val="0"/>
                          <w:marRight w:val="0"/>
                          <w:marTop w:val="0"/>
                          <w:marBottom w:val="0"/>
                          <w:divBdr>
                            <w:top w:val="none" w:sz="0" w:space="0" w:color="auto"/>
                            <w:left w:val="none" w:sz="0" w:space="0" w:color="auto"/>
                            <w:bottom w:val="none" w:sz="0" w:space="0" w:color="auto"/>
                            <w:right w:val="none" w:sz="0" w:space="0" w:color="auto"/>
                          </w:divBdr>
                        </w:div>
                        <w:div w:id="1747264542">
                          <w:marLeft w:val="0"/>
                          <w:marRight w:val="0"/>
                          <w:marTop w:val="0"/>
                          <w:marBottom w:val="0"/>
                          <w:divBdr>
                            <w:top w:val="none" w:sz="0" w:space="0" w:color="auto"/>
                            <w:left w:val="none" w:sz="0" w:space="0" w:color="auto"/>
                            <w:bottom w:val="none" w:sz="0" w:space="0" w:color="auto"/>
                            <w:right w:val="none" w:sz="0" w:space="0" w:color="auto"/>
                          </w:divBdr>
                        </w:div>
                      </w:divsChild>
                    </w:div>
                    <w:div w:id="1747264151">
                      <w:marLeft w:val="0"/>
                      <w:marRight w:val="0"/>
                      <w:marTop w:val="0"/>
                      <w:marBottom w:val="0"/>
                      <w:divBdr>
                        <w:top w:val="none" w:sz="0" w:space="0" w:color="auto"/>
                        <w:left w:val="none" w:sz="0" w:space="0" w:color="auto"/>
                        <w:bottom w:val="none" w:sz="0" w:space="0" w:color="auto"/>
                        <w:right w:val="none" w:sz="0" w:space="0" w:color="auto"/>
                      </w:divBdr>
                      <w:divsChild>
                        <w:div w:id="174726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2209">
      <w:marLeft w:val="0"/>
      <w:marRight w:val="0"/>
      <w:marTop w:val="0"/>
      <w:marBottom w:val="0"/>
      <w:divBdr>
        <w:top w:val="none" w:sz="0" w:space="0" w:color="auto"/>
        <w:left w:val="none" w:sz="0" w:space="0" w:color="auto"/>
        <w:bottom w:val="none" w:sz="0" w:space="0" w:color="auto"/>
        <w:right w:val="none" w:sz="0" w:space="0" w:color="auto"/>
      </w:divBdr>
    </w:div>
    <w:div w:id="1747262211">
      <w:marLeft w:val="0"/>
      <w:marRight w:val="0"/>
      <w:marTop w:val="0"/>
      <w:marBottom w:val="0"/>
      <w:divBdr>
        <w:top w:val="none" w:sz="0" w:space="0" w:color="auto"/>
        <w:left w:val="none" w:sz="0" w:space="0" w:color="auto"/>
        <w:bottom w:val="none" w:sz="0" w:space="0" w:color="auto"/>
        <w:right w:val="none" w:sz="0" w:space="0" w:color="auto"/>
      </w:divBdr>
    </w:div>
    <w:div w:id="1747262212">
      <w:marLeft w:val="0"/>
      <w:marRight w:val="0"/>
      <w:marTop w:val="0"/>
      <w:marBottom w:val="0"/>
      <w:divBdr>
        <w:top w:val="none" w:sz="0" w:space="0" w:color="auto"/>
        <w:left w:val="none" w:sz="0" w:space="0" w:color="auto"/>
        <w:bottom w:val="none" w:sz="0" w:space="0" w:color="auto"/>
        <w:right w:val="none" w:sz="0" w:space="0" w:color="auto"/>
      </w:divBdr>
    </w:div>
    <w:div w:id="1747262213">
      <w:marLeft w:val="0"/>
      <w:marRight w:val="0"/>
      <w:marTop w:val="0"/>
      <w:marBottom w:val="0"/>
      <w:divBdr>
        <w:top w:val="none" w:sz="0" w:space="0" w:color="auto"/>
        <w:left w:val="none" w:sz="0" w:space="0" w:color="auto"/>
        <w:bottom w:val="none" w:sz="0" w:space="0" w:color="auto"/>
        <w:right w:val="none" w:sz="0" w:space="0" w:color="auto"/>
      </w:divBdr>
    </w:div>
    <w:div w:id="1747262219">
      <w:marLeft w:val="0"/>
      <w:marRight w:val="0"/>
      <w:marTop w:val="0"/>
      <w:marBottom w:val="0"/>
      <w:divBdr>
        <w:top w:val="none" w:sz="0" w:space="0" w:color="auto"/>
        <w:left w:val="none" w:sz="0" w:space="0" w:color="auto"/>
        <w:bottom w:val="none" w:sz="0" w:space="0" w:color="auto"/>
        <w:right w:val="none" w:sz="0" w:space="0" w:color="auto"/>
      </w:divBdr>
    </w:div>
    <w:div w:id="1747262220">
      <w:marLeft w:val="0"/>
      <w:marRight w:val="0"/>
      <w:marTop w:val="0"/>
      <w:marBottom w:val="0"/>
      <w:divBdr>
        <w:top w:val="none" w:sz="0" w:space="0" w:color="auto"/>
        <w:left w:val="none" w:sz="0" w:space="0" w:color="auto"/>
        <w:bottom w:val="none" w:sz="0" w:space="0" w:color="auto"/>
        <w:right w:val="none" w:sz="0" w:space="0" w:color="auto"/>
      </w:divBdr>
      <w:divsChild>
        <w:div w:id="1747262983">
          <w:marLeft w:val="0"/>
          <w:marRight w:val="0"/>
          <w:marTop w:val="0"/>
          <w:marBottom w:val="0"/>
          <w:divBdr>
            <w:top w:val="none" w:sz="0" w:space="0" w:color="auto"/>
            <w:left w:val="none" w:sz="0" w:space="0" w:color="auto"/>
            <w:bottom w:val="none" w:sz="0" w:space="0" w:color="auto"/>
            <w:right w:val="none" w:sz="0" w:space="0" w:color="auto"/>
          </w:divBdr>
          <w:divsChild>
            <w:div w:id="1747263855">
              <w:marLeft w:val="0"/>
              <w:marRight w:val="0"/>
              <w:marTop w:val="0"/>
              <w:marBottom w:val="0"/>
              <w:divBdr>
                <w:top w:val="none" w:sz="0" w:space="0" w:color="auto"/>
                <w:left w:val="none" w:sz="0" w:space="0" w:color="auto"/>
                <w:bottom w:val="none" w:sz="0" w:space="0" w:color="auto"/>
                <w:right w:val="none" w:sz="0" w:space="0" w:color="auto"/>
              </w:divBdr>
              <w:divsChild>
                <w:div w:id="174726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221">
      <w:marLeft w:val="0"/>
      <w:marRight w:val="0"/>
      <w:marTop w:val="0"/>
      <w:marBottom w:val="0"/>
      <w:divBdr>
        <w:top w:val="none" w:sz="0" w:space="0" w:color="auto"/>
        <w:left w:val="none" w:sz="0" w:space="0" w:color="auto"/>
        <w:bottom w:val="none" w:sz="0" w:space="0" w:color="auto"/>
        <w:right w:val="none" w:sz="0" w:space="0" w:color="auto"/>
      </w:divBdr>
    </w:div>
    <w:div w:id="1747262222">
      <w:marLeft w:val="0"/>
      <w:marRight w:val="0"/>
      <w:marTop w:val="0"/>
      <w:marBottom w:val="0"/>
      <w:divBdr>
        <w:top w:val="none" w:sz="0" w:space="0" w:color="auto"/>
        <w:left w:val="none" w:sz="0" w:space="0" w:color="auto"/>
        <w:bottom w:val="none" w:sz="0" w:space="0" w:color="auto"/>
        <w:right w:val="none" w:sz="0" w:space="0" w:color="auto"/>
      </w:divBdr>
    </w:div>
    <w:div w:id="1747262224">
      <w:marLeft w:val="0"/>
      <w:marRight w:val="0"/>
      <w:marTop w:val="0"/>
      <w:marBottom w:val="0"/>
      <w:divBdr>
        <w:top w:val="none" w:sz="0" w:space="0" w:color="auto"/>
        <w:left w:val="none" w:sz="0" w:space="0" w:color="auto"/>
        <w:bottom w:val="none" w:sz="0" w:space="0" w:color="auto"/>
        <w:right w:val="none" w:sz="0" w:space="0" w:color="auto"/>
      </w:divBdr>
    </w:div>
    <w:div w:id="1747262225">
      <w:marLeft w:val="0"/>
      <w:marRight w:val="0"/>
      <w:marTop w:val="0"/>
      <w:marBottom w:val="0"/>
      <w:divBdr>
        <w:top w:val="none" w:sz="0" w:space="0" w:color="auto"/>
        <w:left w:val="none" w:sz="0" w:space="0" w:color="auto"/>
        <w:bottom w:val="none" w:sz="0" w:space="0" w:color="auto"/>
        <w:right w:val="none" w:sz="0" w:space="0" w:color="auto"/>
      </w:divBdr>
    </w:div>
    <w:div w:id="1747262226">
      <w:marLeft w:val="0"/>
      <w:marRight w:val="0"/>
      <w:marTop w:val="0"/>
      <w:marBottom w:val="0"/>
      <w:divBdr>
        <w:top w:val="none" w:sz="0" w:space="0" w:color="auto"/>
        <w:left w:val="none" w:sz="0" w:space="0" w:color="auto"/>
        <w:bottom w:val="none" w:sz="0" w:space="0" w:color="auto"/>
        <w:right w:val="none" w:sz="0" w:space="0" w:color="auto"/>
      </w:divBdr>
    </w:div>
    <w:div w:id="1747262229">
      <w:marLeft w:val="0"/>
      <w:marRight w:val="0"/>
      <w:marTop w:val="0"/>
      <w:marBottom w:val="0"/>
      <w:divBdr>
        <w:top w:val="none" w:sz="0" w:space="0" w:color="auto"/>
        <w:left w:val="none" w:sz="0" w:space="0" w:color="auto"/>
        <w:bottom w:val="none" w:sz="0" w:space="0" w:color="auto"/>
        <w:right w:val="none" w:sz="0" w:space="0" w:color="auto"/>
      </w:divBdr>
    </w:div>
    <w:div w:id="1747262230">
      <w:marLeft w:val="0"/>
      <w:marRight w:val="0"/>
      <w:marTop w:val="0"/>
      <w:marBottom w:val="0"/>
      <w:divBdr>
        <w:top w:val="none" w:sz="0" w:space="0" w:color="auto"/>
        <w:left w:val="none" w:sz="0" w:space="0" w:color="auto"/>
        <w:bottom w:val="none" w:sz="0" w:space="0" w:color="auto"/>
        <w:right w:val="none" w:sz="0" w:space="0" w:color="auto"/>
      </w:divBdr>
    </w:div>
    <w:div w:id="1747262231">
      <w:marLeft w:val="0"/>
      <w:marRight w:val="0"/>
      <w:marTop w:val="0"/>
      <w:marBottom w:val="0"/>
      <w:divBdr>
        <w:top w:val="none" w:sz="0" w:space="0" w:color="auto"/>
        <w:left w:val="none" w:sz="0" w:space="0" w:color="auto"/>
        <w:bottom w:val="none" w:sz="0" w:space="0" w:color="auto"/>
        <w:right w:val="none" w:sz="0" w:space="0" w:color="auto"/>
      </w:divBdr>
    </w:div>
    <w:div w:id="1747262232">
      <w:marLeft w:val="0"/>
      <w:marRight w:val="0"/>
      <w:marTop w:val="0"/>
      <w:marBottom w:val="0"/>
      <w:divBdr>
        <w:top w:val="none" w:sz="0" w:space="0" w:color="auto"/>
        <w:left w:val="none" w:sz="0" w:space="0" w:color="auto"/>
        <w:bottom w:val="none" w:sz="0" w:space="0" w:color="auto"/>
        <w:right w:val="none" w:sz="0" w:space="0" w:color="auto"/>
      </w:divBdr>
    </w:div>
    <w:div w:id="1747262233">
      <w:marLeft w:val="0"/>
      <w:marRight w:val="0"/>
      <w:marTop w:val="0"/>
      <w:marBottom w:val="0"/>
      <w:divBdr>
        <w:top w:val="none" w:sz="0" w:space="0" w:color="auto"/>
        <w:left w:val="none" w:sz="0" w:space="0" w:color="auto"/>
        <w:bottom w:val="none" w:sz="0" w:space="0" w:color="auto"/>
        <w:right w:val="none" w:sz="0" w:space="0" w:color="auto"/>
      </w:divBdr>
      <w:divsChild>
        <w:div w:id="1747262572">
          <w:marLeft w:val="0"/>
          <w:marRight w:val="0"/>
          <w:marTop w:val="0"/>
          <w:marBottom w:val="0"/>
          <w:divBdr>
            <w:top w:val="none" w:sz="0" w:space="0" w:color="auto"/>
            <w:left w:val="none" w:sz="0" w:space="0" w:color="auto"/>
            <w:bottom w:val="none" w:sz="0" w:space="0" w:color="auto"/>
            <w:right w:val="none" w:sz="0" w:space="0" w:color="auto"/>
          </w:divBdr>
        </w:div>
      </w:divsChild>
    </w:div>
    <w:div w:id="1747262236">
      <w:marLeft w:val="0"/>
      <w:marRight w:val="0"/>
      <w:marTop w:val="0"/>
      <w:marBottom w:val="0"/>
      <w:divBdr>
        <w:top w:val="none" w:sz="0" w:space="0" w:color="auto"/>
        <w:left w:val="none" w:sz="0" w:space="0" w:color="auto"/>
        <w:bottom w:val="none" w:sz="0" w:space="0" w:color="auto"/>
        <w:right w:val="none" w:sz="0" w:space="0" w:color="auto"/>
      </w:divBdr>
    </w:div>
    <w:div w:id="1747262237">
      <w:marLeft w:val="0"/>
      <w:marRight w:val="0"/>
      <w:marTop w:val="0"/>
      <w:marBottom w:val="0"/>
      <w:divBdr>
        <w:top w:val="none" w:sz="0" w:space="0" w:color="auto"/>
        <w:left w:val="none" w:sz="0" w:space="0" w:color="auto"/>
        <w:bottom w:val="none" w:sz="0" w:space="0" w:color="auto"/>
        <w:right w:val="none" w:sz="0" w:space="0" w:color="auto"/>
      </w:divBdr>
    </w:div>
    <w:div w:id="1747262244">
      <w:marLeft w:val="0"/>
      <w:marRight w:val="0"/>
      <w:marTop w:val="0"/>
      <w:marBottom w:val="0"/>
      <w:divBdr>
        <w:top w:val="none" w:sz="0" w:space="0" w:color="auto"/>
        <w:left w:val="none" w:sz="0" w:space="0" w:color="auto"/>
        <w:bottom w:val="none" w:sz="0" w:space="0" w:color="auto"/>
        <w:right w:val="none" w:sz="0" w:space="0" w:color="auto"/>
      </w:divBdr>
    </w:div>
    <w:div w:id="1747262245">
      <w:marLeft w:val="0"/>
      <w:marRight w:val="0"/>
      <w:marTop w:val="0"/>
      <w:marBottom w:val="0"/>
      <w:divBdr>
        <w:top w:val="none" w:sz="0" w:space="0" w:color="auto"/>
        <w:left w:val="none" w:sz="0" w:space="0" w:color="auto"/>
        <w:bottom w:val="none" w:sz="0" w:space="0" w:color="auto"/>
        <w:right w:val="none" w:sz="0" w:space="0" w:color="auto"/>
      </w:divBdr>
    </w:div>
    <w:div w:id="1747262246">
      <w:marLeft w:val="0"/>
      <w:marRight w:val="0"/>
      <w:marTop w:val="0"/>
      <w:marBottom w:val="0"/>
      <w:divBdr>
        <w:top w:val="none" w:sz="0" w:space="0" w:color="auto"/>
        <w:left w:val="none" w:sz="0" w:space="0" w:color="auto"/>
        <w:bottom w:val="none" w:sz="0" w:space="0" w:color="auto"/>
        <w:right w:val="none" w:sz="0" w:space="0" w:color="auto"/>
      </w:divBdr>
    </w:div>
    <w:div w:id="1747262248">
      <w:marLeft w:val="0"/>
      <w:marRight w:val="0"/>
      <w:marTop w:val="0"/>
      <w:marBottom w:val="0"/>
      <w:divBdr>
        <w:top w:val="none" w:sz="0" w:space="0" w:color="auto"/>
        <w:left w:val="none" w:sz="0" w:space="0" w:color="auto"/>
        <w:bottom w:val="none" w:sz="0" w:space="0" w:color="auto"/>
        <w:right w:val="none" w:sz="0" w:space="0" w:color="auto"/>
      </w:divBdr>
      <w:divsChild>
        <w:div w:id="1747261700">
          <w:marLeft w:val="0"/>
          <w:marRight w:val="0"/>
          <w:marTop w:val="0"/>
          <w:marBottom w:val="0"/>
          <w:divBdr>
            <w:top w:val="none" w:sz="0" w:space="0" w:color="auto"/>
            <w:left w:val="none" w:sz="0" w:space="0" w:color="auto"/>
            <w:bottom w:val="none" w:sz="0" w:space="0" w:color="auto"/>
            <w:right w:val="none" w:sz="0" w:space="0" w:color="auto"/>
          </w:divBdr>
        </w:div>
      </w:divsChild>
    </w:div>
    <w:div w:id="1747262253">
      <w:marLeft w:val="0"/>
      <w:marRight w:val="0"/>
      <w:marTop w:val="0"/>
      <w:marBottom w:val="0"/>
      <w:divBdr>
        <w:top w:val="none" w:sz="0" w:space="0" w:color="auto"/>
        <w:left w:val="none" w:sz="0" w:space="0" w:color="auto"/>
        <w:bottom w:val="none" w:sz="0" w:space="0" w:color="auto"/>
        <w:right w:val="none" w:sz="0" w:space="0" w:color="auto"/>
      </w:divBdr>
    </w:div>
    <w:div w:id="1747262256">
      <w:marLeft w:val="0"/>
      <w:marRight w:val="0"/>
      <w:marTop w:val="0"/>
      <w:marBottom w:val="0"/>
      <w:divBdr>
        <w:top w:val="none" w:sz="0" w:space="0" w:color="auto"/>
        <w:left w:val="none" w:sz="0" w:space="0" w:color="auto"/>
        <w:bottom w:val="none" w:sz="0" w:space="0" w:color="auto"/>
        <w:right w:val="none" w:sz="0" w:space="0" w:color="auto"/>
      </w:divBdr>
    </w:div>
    <w:div w:id="1747262257">
      <w:marLeft w:val="0"/>
      <w:marRight w:val="0"/>
      <w:marTop w:val="0"/>
      <w:marBottom w:val="0"/>
      <w:divBdr>
        <w:top w:val="none" w:sz="0" w:space="0" w:color="auto"/>
        <w:left w:val="none" w:sz="0" w:space="0" w:color="auto"/>
        <w:bottom w:val="none" w:sz="0" w:space="0" w:color="auto"/>
        <w:right w:val="none" w:sz="0" w:space="0" w:color="auto"/>
      </w:divBdr>
    </w:div>
    <w:div w:id="1747262259">
      <w:marLeft w:val="0"/>
      <w:marRight w:val="0"/>
      <w:marTop w:val="0"/>
      <w:marBottom w:val="0"/>
      <w:divBdr>
        <w:top w:val="none" w:sz="0" w:space="0" w:color="auto"/>
        <w:left w:val="none" w:sz="0" w:space="0" w:color="auto"/>
        <w:bottom w:val="none" w:sz="0" w:space="0" w:color="auto"/>
        <w:right w:val="none" w:sz="0" w:space="0" w:color="auto"/>
      </w:divBdr>
    </w:div>
    <w:div w:id="1747262260">
      <w:marLeft w:val="0"/>
      <w:marRight w:val="0"/>
      <w:marTop w:val="0"/>
      <w:marBottom w:val="0"/>
      <w:divBdr>
        <w:top w:val="none" w:sz="0" w:space="0" w:color="auto"/>
        <w:left w:val="none" w:sz="0" w:space="0" w:color="auto"/>
        <w:bottom w:val="none" w:sz="0" w:space="0" w:color="auto"/>
        <w:right w:val="none" w:sz="0" w:space="0" w:color="auto"/>
      </w:divBdr>
    </w:div>
    <w:div w:id="1747262262">
      <w:marLeft w:val="0"/>
      <w:marRight w:val="0"/>
      <w:marTop w:val="0"/>
      <w:marBottom w:val="0"/>
      <w:divBdr>
        <w:top w:val="none" w:sz="0" w:space="0" w:color="auto"/>
        <w:left w:val="none" w:sz="0" w:space="0" w:color="auto"/>
        <w:bottom w:val="none" w:sz="0" w:space="0" w:color="auto"/>
        <w:right w:val="none" w:sz="0" w:space="0" w:color="auto"/>
      </w:divBdr>
      <w:divsChild>
        <w:div w:id="1747262234">
          <w:marLeft w:val="160"/>
          <w:marRight w:val="160"/>
          <w:marTop w:val="160"/>
          <w:marBottom w:val="160"/>
          <w:divBdr>
            <w:top w:val="none" w:sz="0" w:space="0" w:color="auto"/>
            <w:left w:val="none" w:sz="0" w:space="0" w:color="auto"/>
            <w:bottom w:val="none" w:sz="0" w:space="0" w:color="auto"/>
            <w:right w:val="none" w:sz="0" w:space="0" w:color="auto"/>
          </w:divBdr>
        </w:div>
        <w:div w:id="1747263021">
          <w:marLeft w:val="600"/>
          <w:marRight w:val="600"/>
          <w:marTop w:val="0"/>
          <w:marBottom w:val="0"/>
          <w:divBdr>
            <w:top w:val="none" w:sz="0" w:space="0" w:color="auto"/>
            <w:left w:val="none" w:sz="0" w:space="0" w:color="auto"/>
            <w:bottom w:val="none" w:sz="0" w:space="0" w:color="auto"/>
            <w:right w:val="none" w:sz="0" w:space="0" w:color="auto"/>
          </w:divBdr>
          <w:divsChild>
            <w:div w:id="174726362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47262264">
      <w:marLeft w:val="0"/>
      <w:marRight w:val="0"/>
      <w:marTop w:val="0"/>
      <w:marBottom w:val="0"/>
      <w:divBdr>
        <w:top w:val="none" w:sz="0" w:space="0" w:color="auto"/>
        <w:left w:val="none" w:sz="0" w:space="0" w:color="auto"/>
        <w:bottom w:val="none" w:sz="0" w:space="0" w:color="auto"/>
        <w:right w:val="none" w:sz="0" w:space="0" w:color="auto"/>
      </w:divBdr>
    </w:div>
    <w:div w:id="1747262266">
      <w:marLeft w:val="0"/>
      <w:marRight w:val="0"/>
      <w:marTop w:val="0"/>
      <w:marBottom w:val="0"/>
      <w:divBdr>
        <w:top w:val="none" w:sz="0" w:space="0" w:color="auto"/>
        <w:left w:val="none" w:sz="0" w:space="0" w:color="auto"/>
        <w:bottom w:val="none" w:sz="0" w:space="0" w:color="auto"/>
        <w:right w:val="none" w:sz="0" w:space="0" w:color="auto"/>
      </w:divBdr>
    </w:div>
    <w:div w:id="1747262269">
      <w:marLeft w:val="0"/>
      <w:marRight w:val="0"/>
      <w:marTop w:val="0"/>
      <w:marBottom w:val="0"/>
      <w:divBdr>
        <w:top w:val="none" w:sz="0" w:space="0" w:color="auto"/>
        <w:left w:val="none" w:sz="0" w:space="0" w:color="auto"/>
        <w:bottom w:val="none" w:sz="0" w:space="0" w:color="auto"/>
        <w:right w:val="none" w:sz="0" w:space="0" w:color="auto"/>
      </w:divBdr>
    </w:div>
    <w:div w:id="1747262270">
      <w:marLeft w:val="0"/>
      <w:marRight w:val="0"/>
      <w:marTop w:val="0"/>
      <w:marBottom w:val="0"/>
      <w:divBdr>
        <w:top w:val="none" w:sz="0" w:space="0" w:color="auto"/>
        <w:left w:val="none" w:sz="0" w:space="0" w:color="auto"/>
        <w:bottom w:val="none" w:sz="0" w:space="0" w:color="auto"/>
        <w:right w:val="none" w:sz="0" w:space="0" w:color="auto"/>
      </w:divBdr>
    </w:div>
    <w:div w:id="1747262276">
      <w:marLeft w:val="0"/>
      <w:marRight w:val="0"/>
      <w:marTop w:val="0"/>
      <w:marBottom w:val="0"/>
      <w:divBdr>
        <w:top w:val="none" w:sz="0" w:space="0" w:color="auto"/>
        <w:left w:val="none" w:sz="0" w:space="0" w:color="auto"/>
        <w:bottom w:val="none" w:sz="0" w:space="0" w:color="auto"/>
        <w:right w:val="none" w:sz="0" w:space="0" w:color="auto"/>
      </w:divBdr>
    </w:div>
    <w:div w:id="1747262279">
      <w:marLeft w:val="0"/>
      <w:marRight w:val="0"/>
      <w:marTop w:val="0"/>
      <w:marBottom w:val="0"/>
      <w:divBdr>
        <w:top w:val="none" w:sz="0" w:space="0" w:color="auto"/>
        <w:left w:val="none" w:sz="0" w:space="0" w:color="auto"/>
        <w:bottom w:val="none" w:sz="0" w:space="0" w:color="auto"/>
        <w:right w:val="none" w:sz="0" w:space="0" w:color="auto"/>
      </w:divBdr>
    </w:div>
    <w:div w:id="1747262282">
      <w:marLeft w:val="0"/>
      <w:marRight w:val="0"/>
      <w:marTop w:val="0"/>
      <w:marBottom w:val="0"/>
      <w:divBdr>
        <w:top w:val="none" w:sz="0" w:space="0" w:color="auto"/>
        <w:left w:val="none" w:sz="0" w:space="0" w:color="auto"/>
        <w:bottom w:val="none" w:sz="0" w:space="0" w:color="auto"/>
        <w:right w:val="none" w:sz="0" w:space="0" w:color="auto"/>
      </w:divBdr>
    </w:div>
    <w:div w:id="1747262284">
      <w:marLeft w:val="0"/>
      <w:marRight w:val="0"/>
      <w:marTop w:val="0"/>
      <w:marBottom w:val="0"/>
      <w:divBdr>
        <w:top w:val="none" w:sz="0" w:space="0" w:color="auto"/>
        <w:left w:val="none" w:sz="0" w:space="0" w:color="auto"/>
        <w:bottom w:val="none" w:sz="0" w:space="0" w:color="auto"/>
        <w:right w:val="none" w:sz="0" w:space="0" w:color="auto"/>
      </w:divBdr>
    </w:div>
    <w:div w:id="1747262285">
      <w:marLeft w:val="0"/>
      <w:marRight w:val="0"/>
      <w:marTop w:val="0"/>
      <w:marBottom w:val="0"/>
      <w:divBdr>
        <w:top w:val="none" w:sz="0" w:space="0" w:color="auto"/>
        <w:left w:val="none" w:sz="0" w:space="0" w:color="auto"/>
        <w:bottom w:val="none" w:sz="0" w:space="0" w:color="auto"/>
        <w:right w:val="none" w:sz="0" w:space="0" w:color="auto"/>
      </w:divBdr>
    </w:div>
    <w:div w:id="1747262287">
      <w:marLeft w:val="0"/>
      <w:marRight w:val="0"/>
      <w:marTop w:val="0"/>
      <w:marBottom w:val="0"/>
      <w:divBdr>
        <w:top w:val="none" w:sz="0" w:space="0" w:color="auto"/>
        <w:left w:val="none" w:sz="0" w:space="0" w:color="auto"/>
        <w:bottom w:val="none" w:sz="0" w:space="0" w:color="auto"/>
        <w:right w:val="none" w:sz="0" w:space="0" w:color="auto"/>
      </w:divBdr>
    </w:div>
    <w:div w:id="1747262288">
      <w:marLeft w:val="0"/>
      <w:marRight w:val="0"/>
      <w:marTop w:val="0"/>
      <w:marBottom w:val="0"/>
      <w:divBdr>
        <w:top w:val="none" w:sz="0" w:space="0" w:color="auto"/>
        <w:left w:val="none" w:sz="0" w:space="0" w:color="auto"/>
        <w:bottom w:val="none" w:sz="0" w:space="0" w:color="auto"/>
        <w:right w:val="none" w:sz="0" w:space="0" w:color="auto"/>
      </w:divBdr>
      <w:divsChild>
        <w:div w:id="1747262268">
          <w:marLeft w:val="0"/>
          <w:marRight w:val="0"/>
          <w:marTop w:val="0"/>
          <w:marBottom w:val="0"/>
          <w:divBdr>
            <w:top w:val="none" w:sz="0" w:space="0" w:color="auto"/>
            <w:left w:val="none" w:sz="0" w:space="0" w:color="auto"/>
            <w:bottom w:val="none" w:sz="0" w:space="0" w:color="auto"/>
            <w:right w:val="none" w:sz="0" w:space="0" w:color="auto"/>
          </w:divBdr>
        </w:div>
      </w:divsChild>
    </w:div>
    <w:div w:id="1747262289">
      <w:marLeft w:val="0"/>
      <w:marRight w:val="0"/>
      <w:marTop w:val="0"/>
      <w:marBottom w:val="0"/>
      <w:divBdr>
        <w:top w:val="none" w:sz="0" w:space="0" w:color="auto"/>
        <w:left w:val="none" w:sz="0" w:space="0" w:color="auto"/>
        <w:bottom w:val="none" w:sz="0" w:space="0" w:color="auto"/>
        <w:right w:val="none" w:sz="0" w:space="0" w:color="auto"/>
      </w:divBdr>
      <w:divsChild>
        <w:div w:id="1747261730">
          <w:marLeft w:val="0"/>
          <w:marRight w:val="0"/>
          <w:marTop w:val="0"/>
          <w:marBottom w:val="0"/>
          <w:divBdr>
            <w:top w:val="none" w:sz="0" w:space="0" w:color="auto"/>
            <w:left w:val="none" w:sz="0" w:space="0" w:color="auto"/>
            <w:bottom w:val="none" w:sz="0" w:space="0" w:color="auto"/>
            <w:right w:val="none" w:sz="0" w:space="0" w:color="auto"/>
          </w:divBdr>
        </w:div>
      </w:divsChild>
    </w:div>
    <w:div w:id="1747262292">
      <w:marLeft w:val="0"/>
      <w:marRight w:val="0"/>
      <w:marTop w:val="0"/>
      <w:marBottom w:val="0"/>
      <w:divBdr>
        <w:top w:val="none" w:sz="0" w:space="0" w:color="auto"/>
        <w:left w:val="none" w:sz="0" w:space="0" w:color="auto"/>
        <w:bottom w:val="none" w:sz="0" w:space="0" w:color="auto"/>
        <w:right w:val="none" w:sz="0" w:space="0" w:color="auto"/>
      </w:divBdr>
    </w:div>
    <w:div w:id="1747262293">
      <w:marLeft w:val="0"/>
      <w:marRight w:val="0"/>
      <w:marTop w:val="0"/>
      <w:marBottom w:val="0"/>
      <w:divBdr>
        <w:top w:val="none" w:sz="0" w:space="0" w:color="auto"/>
        <w:left w:val="none" w:sz="0" w:space="0" w:color="auto"/>
        <w:bottom w:val="none" w:sz="0" w:space="0" w:color="auto"/>
        <w:right w:val="none" w:sz="0" w:space="0" w:color="auto"/>
      </w:divBdr>
    </w:div>
    <w:div w:id="1747262296">
      <w:marLeft w:val="0"/>
      <w:marRight w:val="0"/>
      <w:marTop w:val="0"/>
      <w:marBottom w:val="0"/>
      <w:divBdr>
        <w:top w:val="none" w:sz="0" w:space="0" w:color="auto"/>
        <w:left w:val="none" w:sz="0" w:space="0" w:color="auto"/>
        <w:bottom w:val="none" w:sz="0" w:space="0" w:color="auto"/>
        <w:right w:val="none" w:sz="0" w:space="0" w:color="auto"/>
      </w:divBdr>
    </w:div>
    <w:div w:id="1747262297">
      <w:marLeft w:val="0"/>
      <w:marRight w:val="0"/>
      <w:marTop w:val="0"/>
      <w:marBottom w:val="0"/>
      <w:divBdr>
        <w:top w:val="none" w:sz="0" w:space="0" w:color="auto"/>
        <w:left w:val="none" w:sz="0" w:space="0" w:color="auto"/>
        <w:bottom w:val="none" w:sz="0" w:space="0" w:color="auto"/>
        <w:right w:val="none" w:sz="0" w:space="0" w:color="auto"/>
      </w:divBdr>
    </w:div>
    <w:div w:id="1747262299">
      <w:marLeft w:val="0"/>
      <w:marRight w:val="0"/>
      <w:marTop w:val="0"/>
      <w:marBottom w:val="0"/>
      <w:divBdr>
        <w:top w:val="none" w:sz="0" w:space="0" w:color="auto"/>
        <w:left w:val="none" w:sz="0" w:space="0" w:color="auto"/>
        <w:bottom w:val="none" w:sz="0" w:space="0" w:color="auto"/>
        <w:right w:val="none" w:sz="0" w:space="0" w:color="auto"/>
      </w:divBdr>
      <w:divsChild>
        <w:div w:id="1747262001">
          <w:marLeft w:val="0"/>
          <w:marRight w:val="0"/>
          <w:marTop w:val="0"/>
          <w:marBottom w:val="0"/>
          <w:divBdr>
            <w:top w:val="none" w:sz="0" w:space="0" w:color="auto"/>
            <w:left w:val="none" w:sz="0" w:space="0" w:color="auto"/>
            <w:bottom w:val="none" w:sz="0" w:space="0" w:color="auto"/>
            <w:right w:val="none" w:sz="0" w:space="0" w:color="auto"/>
          </w:divBdr>
        </w:div>
      </w:divsChild>
    </w:div>
    <w:div w:id="1747262300">
      <w:marLeft w:val="0"/>
      <w:marRight w:val="0"/>
      <w:marTop w:val="0"/>
      <w:marBottom w:val="0"/>
      <w:divBdr>
        <w:top w:val="none" w:sz="0" w:space="0" w:color="auto"/>
        <w:left w:val="none" w:sz="0" w:space="0" w:color="auto"/>
        <w:bottom w:val="none" w:sz="0" w:space="0" w:color="auto"/>
        <w:right w:val="none" w:sz="0" w:space="0" w:color="auto"/>
      </w:divBdr>
    </w:div>
    <w:div w:id="1747262302">
      <w:marLeft w:val="0"/>
      <w:marRight w:val="0"/>
      <w:marTop w:val="0"/>
      <w:marBottom w:val="0"/>
      <w:divBdr>
        <w:top w:val="none" w:sz="0" w:space="0" w:color="auto"/>
        <w:left w:val="none" w:sz="0" w:space="0" w:color="auto"/>
        <w:bottom w:val="none" w:sz="0" w:space="0" w:color="auto"/>
        <w:right w:val="none" w:sz="0" w:space="0" w:color="auto"/>
      </w:divBdr>
    </w:div>
    <w:div w:id="1747262306">
      <w:marLeft w:val="0"/>
      <w:marRight w:val="0"/>
      <w:marTop w:val="0"/>
      <w:marBottom w:val="0"/>
      <w:divBdr>
        <w:top w:val="none" w:sz="0" w:space="0" w:color="auto"/>
        <w:left w:val="none" w:sz="0" w:space="0" w:color="auto"/>
        <w:bottom w:val="none" w:sz="0" w:space="0" w:color="auto"/>
        <w:right w:val="none" w:sz="0" w:space="0" w:color="auto"/>
      </w:divBdr>
    </w:div>
    <w:div w:id="1747262307">
      <w:marLeft w:val="0"/>
      <w:marRight w:val="0"/>
      <w:marTop w:val="0"/>
      <w:marBottom w:val="0"/>
      <w:divBdr>
        <w:top w:val="none" w:sz="0" w:space="0" w:color="auto"/>
        <w:left w:val="none" w:sz="0" w:space="0" w:color="auto"/>
        <w:bottom w:val="none" w:sz="0" w:space="0" w:color="auto"/>
        <w:right w:val="none" w:sz="0" w:space="0" w:color="auto"/>
      </w:divBdr>
      <w:divsChild>
        <w:div w:id="1747263780">
          <w:marLeft w:val="160"/>
          <w:marRight w:val="160"/>
          <w:marTop w:val="160"/>
          <w:marBottom w:val="160"/>
          <w:divBdr>
            <w:top w:val="none" w:sz="0" w:space="0" w:color="auto"/>
            <w:left w:val="none" w:sz="0" w:space="0" w:color="auto"/>
            <w:bottom w:val="none" w:sz="0" w:space="0" w:color="auto"/>
            <w:right w:val="none" w:sz="0" w:space="0" w:color="auto"/>
          </w:divBdr>
        </w:div>
        <w:div w:id="1747264476">
          <w:marLeft w:val="600"/>
          <w:marRight w:val="600"/>
          <w:marTop w:val="0"/>
          <w:marBottom w:val="0"/>
          <w:divBdr>
            <w:top w:val="none" w:sz="0" w:space="0" w:color="auto"/>
            <w:left w:val="none" w:sz="0" w:space="0" w:color="auto"/>
            <w:bottom w:val="none" w:sz="0" w:space="0" w:color="auto"/>
            <w:right w:val="none" w:sz="0" w:space="0" w:color="auto"/>
          </w:divBdr>
          <w:divsChild>
            <w:div w:id="174726274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47262308">
      <w:marLeft w:val="0"/>
      <w:marRight w:val="0"/>
      <w:marTop w:val="0"/>
      <w:marBottom w:val="0"/>
      <w:divBdr>
        <w:top w:val="none" w:sz="0" w:space="0" w:color="auto"/>
        <w:left w:val="none" w:sz="0" w:space="0" w:color="auto"/>
        <w:bottom w:val="none" w:sz="0" w:space="0" w:color="auto"/>
        <w:right w:val="none" w:sz="0" w:space="0" w:color="auto"/>
      </w:divBdr>
      <w:divsChild>
        <w:div w:id="1747263055">
          <w:marLeft w:val="0"/>
          <w:marRight w:val="0"/>
          <w:marTop w:val="0"/>
          <w:marBottom w:val="0"/>
          <w:divBdr>
            <w:top w:val="none" w:sz="0" w:space="0" w:color="auto"/>
            <w:left w:val="none" w:sz="0" w:space="0" w:color="auto"/>
            <w:bottom w:val="none" w:sz="0" w:space="0" w:color="auto"/>
            <w:right w:val="none" w:sz="0" w:space="0" w:color="auto"/>
          </w:divBdr>
        </w:div>
        <w:div w:id="1747264321">
          <w:marLeft w:val="0"/>
          <w:marRight w:val="0"/>
          <w:marTop w:val="0"/>
          <w:marBottom w:val="0"/>
          <w:divBdr>
            <w:top w:val="none" w:sz="0" w:space="0" w:color="auto"/>
            <w:left w:val="none" w:sz="0" w:space="0" w:color="auto"/>
            <w:bottom w:val="none" w:sz="0" w:space="0" w:color="auto"/>
            <w:right w:val="none" w:sz="0" w:space="0" w:color="auto"/>
          </w:divBdr>
          <w:divsChild>
            <w:div w:id="1747263091">
              <w:marLeft w:val="0"/>
              <w:marRight w:val="0"/>
              <w:marTop w:val="0"/>
              <w:marBottom w:val="0"/>
              <w:divBdr>
                <w:top w:val="none" w:sz="0" w:space="0" w:color="auto"/>
                <w:left w:val="none" w:sz="0" w:space="0" w:color="auto"/>
                <w:bottom w:val="none" w:sz="0" w:space="0" w:color="auto"/>
                <w:right w:val="none" w:sz="0" w:space="0" w:color="auto"/>
              </w:divBdr>
              <w:divsChild>
                <w:div w:id="174726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310">
      <w:marLeft w:val="0"/>
      <w:marRight w:val="0"/>
      <w:marTop w:val="0"/>
      <w:marBottom w:val="0"/>
      <w:divBdr>
        <w:top w:val="none" w:sz="0" w:space="0" w:color="auto"/>
        <w:left w:val="none" w:sz="0" w:space="0" w:color="auto"/>
        <w:bottom w:val="none" w:sz="0" w:space="0" w:color="auto"/>
        <w:right w:val="none" w:sz="0" w:space="0" w:color="auto"/>
      </w:divBdr>
      <w:divsChild>
        <w:div w:id="1747263935">
          <w:marLeft w:val="0"/>
          <w:marRight w:val="0"/>
          <w:marTop w:val="0"/>
          <w:marBottom w:val="0"/>
          <w:divBdr>
            <w:top w:val="none" w:sz="0" w:space="0" w:color="auto"/>
            <w:left w:val="none" w:sz="0" w:space="0" w:color="auto"/>
            <w:bottom w:val="none" w:sz="0" w:space="0" w:color="auto"/>
            <w:right w:val="none" w:sz="0" w:space="0" w:color="auto"/>
          </w:divBdr>
          <w:divsChild>
            <w:div w:id="1747264465">
              <w:marLeft w:val="0"/>
              <w:marRight w:val="0"/>
              <w:marTop w:val="0"/>
              <w:marBottom w:val="0"/>
              <w:divBdr>
                <w:top w:val="none" w:sz="0" w:space="0" w:color="auto"/>
                <w:left w:val="none" w:sz="0" w:space="0" w:color="auto"/>
                <w:bottom w:val="none" w:sz="0" w:space="0" w:color="auto"/>
                <w:right w:val="none" w:sz="0" w:space="0" w:color="auto"/>
              </w:divBdr>
              <w:divsChild>
                <w:div w:id="1747262955">
                  <w:marLeft w:val="0"/>
                  <w:marRight w:val="0"/>
                  <w:marTop w:val="0"/>
                  <w:marBottom w:val="0"/>
                  <w:divBdr>
                    <w:top w:val="none" w:sz="0" w:space="0" w:color="auto"/>
                    <w:left w:val="none" w:sz="0" w:space="0" w:color="auto"/>
                    <w:bottom w:val="none" w:sz="0" w:space="0" w:color="auto"/>
                    <w:right w:val="none" w:sz="0" w:space="0" w:color="auto"/>
                  </w:divBdr>
                  <w:divsChild>
                    <w:div w:id="17472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2314">
      <w:marLeft w:val="0"/>
      <w:marRight w:val="0"/>
      <w:marTop w:val="0"/>
      <w:marBottom w:val="0"/>
      <w:divBdr>
        <w:top w:val="none" w:sz="0" w:space="0" w:color="auto"/>
        <w:left w:val="none" w:sz="0" w:space="0" w:color="auto"/>
        <w:bottom w:val="none" w:sz="0" w:space="0" w:color="auto"/>
        <w:right w:val="none" w:sz="0" w:space="0" w:color="auto"/>
      </w:divBdr>
    </w:div>
    <w:div w:id="1747262319">
      <w:marLeft w:val="0"/>
      <w:marRight w:val="0"/>
      <w:marTop w:val="0"/>
      <w:marBottom w:val="0"/>
      <w:divBdr>
        <w:top w:val="none" w:sz="0" w:space="0" w:color="auto"/>
        <w:left w:val="none" w:sz="0" w:space="0" w:color="auto"/>
        <w:bottom w:val="none" w:sz="0" w:space="0" w:color="auto"/>
        <w:right w:val="none" w:sz="0" w:space="0" w:color="auto"/>
      </w:divBdr>
    </w:div>
    <w:div w:id="1747262320">
      <w:marLeft w:val="0"/>
      <w:marRight w:val="0"/>
      <w:marTop w:val="0"/>
      <w:marBottom w:val="0"/>
      <w:divBdr>
        <w:top w:val="none" w:sz="0" w:space="0" w:color="auto"/>
        <w:left w:val="none" w:sz="0" w:space="0" w:color="auto"/>
        <w:bottom w:val="none" w:sz="0" w:space="0" w:color="auto"/>
        <w:right w:val="none" w:sz="0" w:space="0" w:color="auto"/>
      </w:divBdr>
    </w:div>
    <w:div w:id="1747262321">
      <w:marLeft w:val="0"/>
      <w:marRight w:val="0"/>
      <w:marTop w:val="0"/>
      <w:marBottom w:val="0"/>
      <w:divBdr>
        <w:top w:val="none" w:sz="0" w:space="0" w:color="auto"/>
        <w:left w:val="none" w:sz="0" w:space="0" w:color="auto"/>
        <w:bottom w:val="none" w:sz="0" w:space="0" w:color="auto"/>
        <w:right w:val="none" w:sz="0" w:space="0" w:color="auto"/>
      </w:divBdr>
    </w:div>
    <w:div w:id="1747262322">
      <w:marLeft w:val="0"/>
      <w:marRight w:val="0"/>
      <w:marTop w:val="0"/>
      <w:marBottom w:val="0"/>
      <w:divBdr>
        <w:top w:val="none" w:sz="0" w:space="0" w:color="auto"/>
        <w:left w:val="none" w:sz="0" w:space="0" w:color="auto"/>
        <w:bottom w:val="none" w:sz="0" w:space="0" w:color="auto"/>
        <w:right w:val="none" w:sz="0" w:space="0" w:color="auto"/>
      </w:divBdr>
    </w:div>
    <w:div w:id="1747262323">
      <w:marLeft w:val="0"/>
      <w:marRight w:val="0"/>
      <w:marTop w:val="0"/>
      <w:marBottom w:val="0"/>
      <w:divBdr>
        <w:top w:val="none" w:sz="0" w:space="0" w:color="auto"/>
        <w:left w:val="none" w:sz="0" w:space="0" w:color="auto"/>
        <w:bottom w:val="none" w:sz="0" w:space="0" w:color="auto"/>
        <w:right w:val="none" w:sz="0" w:space="0" w:color="auto"/>
      </w:divBdr>
    </w:div>
    <w:div w:id="1747262324">
      <w:marLeft w:val="0"/>
      <w:marRight w:val="0"/>
      <w:marTop w:val="0"/>
      <w:marBottom w:val="0"/>
      <w:divBdr>
        <w:top w:val="none" w:sz="0" w:space="0" w:color="auto"/>
        <w:left w:val="none" w:sz="0" w:space="0" w:color="auto"/>
        <w:bottom w:val="none" w:sz="0" w:space="0" w:color="auto"/>
        <w:right w:val="none" w:sz="0" w:space="0" w:color="auto"/>
      </w:divBdr>
    </w:div>
    <w:div w:id="1747262325">
      <w:marLeft w:val="0"/>
      <w:marRight w:val="0"/>
      <w:marTop w:val="0"/>
      <w:marBottom w:val="0"/>
      <w:divBdr>
        <w:top w:val="none" w:sz="0" w:space="0" w:color="auto"/>
        <w:left w:val="none" w:sz="0" w:space="0" w:color="auto"/>
        <w:bottom w:val="none" w:sz="0" w:space="0" w:color="auto"/>
        <w:right w:val="none" w:sz="0" w:space="0" w:color="auto"/>
      </w:divBdr>
    </w:div>
    <w:div w:id="1747262326">
      <w:marLeft w:val="0"/>
      <w:marRight w:val="0"/>
      <w:marTop w:val="0"/>
      <w:marBottom w:val="0"/>
      <w:divBdr>
        <w:top w:val="none" w:sz="0" w:space="0" w:color="auto"/>
        <w:left w:val="none" w:sz="0" w:space="0" w:color="auto"/>
        <w:bottom w:val="none" w:sz="0" w:space="0" w:color="auto"/>
        <w:right w:val="none" w:sz="0" w:space="0" w:color="auto"/>
      </w:divBdr>
    </w:div>
    <w:div w:id="1747262327">
      <w:marLeft w:val="0"/>
      <w:marRight w:val="0"/>
      <w:marTop w:val="0"/>
      <w:marBottom w:val="0"/>
      <w:divBdr>
        <w:top w:val="none" w:sz="0" w:space="0" w:color="auto"/>
        <w:left w:val="none" w:sz="0" w:space="0" w:color="auto"/>
        <w:bottom w:val="none" w:sz="0" w:space="0" w:color="auto"/>
        <w:right w:val="none" w:sz="0" w:space="0" w:color="auto"/>
      </w:divBdr>
    </w:div>
    <w:div w:id="1747262330">
      <w:marLeft w:val="0"/>
      <w:marRight w:val="0"/>
      <w:marTop w:val="0"/>
      <w:marBottom w:val="0"/>
      <w:divBdr>
        <w:top w:val="none" w:sz="0" w:space="0" w:color="auto"/>
        <w:left w:val="none" w:sz="0" w:space="0" w:color="auto"/>
        <w:bottom w:val="none" w:sz="0" w:space="0" w:color="auto"/>
        <w:right w:val="none" w:sz="0" w:space="0" w:color="auto"/>
      </w:divBdr>
    </w:div>
    <w:div w:id="1747262331">
      <w:marLeft w:val="0"/>
      <w:marRight w:val="0"/>
      <w:marTop w:val="0"/>
      <w:marBottom w:val="0"/>
      <w:divBdr>
        <w:top w:val="none" w:sz="0" w:space="0" w:color="auto"/>
        <w:left w:val="none" w:sz="0" w:space="0" w:color="auto"/>
        <w:bottom w:val="none" w:sz="0" w:space="0" w:color="auto"/>
        <w:right w:val="none" w:sz="0" w:space="0" w:color="auto"/>
      </w:divBdr>
    </w:div>
    <w:div w:id="1747262332">
      <w:marLeft w:val="0"/>
      <w:marRight w:val="0"/>
      <w:marTop w:val="0"/>
      <w:marBottom w:val="0"/>
      <w:divBdr>
        <w:top w:val="none" w:sz="0" w:space="0" w:color="auto"/>
        <w:left w:val="none" w:sz="0" w:space="0" w:color="auto"/>
        <w:bottom w:val="none" w:sz="0" w:space="0" w:color="auto"/>
        <w:right w:val="none" w:sz="0" w:space="0" w:color="auto"/>
      </w:divBdr>
    </w:div>
    <w:div w:id="1747262333">
      <w:marLeft w:val="0"/>
      <w:marRight w:val="0"/>
      <w:marTop w:val="0"/>
      <w:marBottom w:val="0"/>
      <w:divBdr>
        <w:top w:val="none" w:sz="0" w:space="0" w:color="auto"/>
        <w:left w:val="none" w:sz="0" w:space="0" w:color="auto"/>
        <w:bottom w:val="none" w:sz="0" w:space="0" w:color="auto"/>
        <w:right w:val="none" w:sz="0" w:space="0" w:color="auto"/>
      </w:divBdr>
      <w:divsChild>
        <w:div w:id="1747262192">
          <w:marLeft w:val="0"/>
          <w:marRight w:val="0"/>
          <w:marTop w:val="0"/>
          <w:marBottom w:val="0"/>
          <w:divBdr>
            <w:top w:val="single" w:sz="4" w:space="1" w:color="auto"/>
            <w:left w:val="single" w:sz="4" w:space="4" w:color="auto"/>
            <w:bottom w:val="single" w:sz="4" w:space="1" w:color="auto"/>
            <w:right w:val="single" w:sz="4" w:space="4" w:color="auto"/>
          </w:divBdr>
        </w:div>
        <w:div w:id="1747262986">
          <w:marLeft w:val="0"/>
          <w:marRight w:val="0"/>
          <w:marTop w:val="0"/>
          <w:marBottom w:val="0"/>
          <w:divBdr>
            <w:top w:val="none" w:sz="0" w:space="0" w:color="auto"/>
            <w:left w:val="none" w:sz="0" w:space="0" w:color="auto"/>
            <w:bottom w:val="none" w:sz="0" w:space="0" w:color="auto"/>
            <w:right w:val="none" w:sz="0" w:space="0" w:color="auto"/>
          </w:divBdr>
          <w:divsChild>
            <w:div w:id="1747263157">
              <w:marLeft w:val="0"/>
              <w:marRight w:val="0"/>
              <w:marTop w:val="0"/>
              <w:marBottom w:val="0"/>
              <w:divBdr>
                <w:top w:val="none" w:sz="0" w:space="0" w:color="auto"/>
                <w:left w:val="none" w:sz="0" w:space="0" w:color="auto"/>
                <w:bottom w:val="none" w:sz="0" w:space="0" w:color="auto"/>
                <w:right w:val="none" w:sz="0" w:space="0" w:color="auto"/>
              </w:divBdr>
            </w:div>
          </w:divsChild>
        </w:div>
        <w:div w:id="1747263012">
          <w:marLeft w:val="0"/>
          <w:marRight w:val="0"/>
          <w:marTop w:val="0"/>
          <w:marBottom w:val="0"/>
          <w:divBdr>
            <w:top w:val="none" w:sz="0" w:space="0" w:color="auto"/>
            <w:left w:val="none" w:sz="0" w:space="0" w:color="auto"/>
            <w:bottom w:val="none" w:sz="0" w:space="0" w:color="auto"/>
            <w:right w:val="none" w:sz="0" w:space="0" w:color="auto"/>
          </w:divBdr>
          <w:divsChild>
            <w:div w:id="1747262070">
              <w:marLeft w:val="0"/>
              <w:marRight w:val="0"/>
              <w:marTop w:val="0"/>
              <w:marBottom w:val="0"/>
              <w:divBdr>
                <w:top w:val="none" w:sz="0" w:space="0" w:color="auto"/>
                <w:left w:val="none" w:sz="0" w:space="0" w:color="auto"/>
                <w:bottom w:val="none" w:sz="0" w:space="0" w:color="auto"/>
                <w:right w:val="none" w:sz="0" w:space="0" w:color="auto"/>
              </w:divBdr>
            </w:div>
          </w:divsChild>
        </w:div>
        <w:div w:id="1747263838">
          <w:marLeft w:val="0"/>
          <w:marRight w:val="0"/>
          <w:marTop w:val="0"/>
          <w:marBottom w:val="0"/>
          <w:divBdr>
            <w:top w:val="single" w:sz="4" w:space="1" w:color="auto"/>
            <w:left w:val="single" w:sz="4" w:space="4" w:color="auto"/>
            <w:bottom w:val="single" w:sz="4" w:space="1" w:color="auto"/>
            <w:right w:val="single" w:sz="4" w:space="4" w:color="auto"/>
          </w:divBdr>
        </w:div>
      </w:divsChild>
    </w:div>
    <w:div w:id="1747262335">
      <w:marLeft w:val="0"/>
      <w:marRight w:val="0"/>
      <w:marTop w:val="0"/>
      <w:marBottom w:val="0"/>
      <w:divBdr>
        <w:top w:val="none" w:sz="0" w:space="0" w:color="auto"/>
        <w:left w:val="none" w:sz="0" w:space="0" w:color="auto"/>
        <w:bottom w:val="none" w:sz="0" w:space="0" w:color="auto"/>
        <w:right w:val="none" w:sz="0" w:space="0" w:color="auto"/>
      </w:divBdr>
      <w:divsChild>
        <w:div w:id="1747262536">
          <w:marLeft w:val="0"/>
          <w:marRight w:val="0"/>
          <w:marTop w:val="0"/>
          <w:marBottom w:val="0"/>
          <w:divBdr>
            <w:top w:val="none" w:sz="0" w:space="0" w:color="auto"/>
            <w:left w:val="none" w:sz="0" w:space="0" w:color="auto"/>
            <w:bottom w:val="none" w:sz="0" w:space="0" w:color="auto"/>
            <w:right w:val="none" w:sz="0" w:space="0" w:color="auto"/>
          </w:divBdr>
        </w:div>
        <w:div w:id="1747264430">
          <w:marLeft w:val="0"/>
          <w:marRight w:val="0"/>
          <w:marTop w:val="0"/>
          <w:marBottom w:val="0"/>
          <w:divBdr>
            <w:top w:val="none" w:sz="0" w:space="0" w:color="auto"/>
            <w:left w:val="none" w:sz="0" w:space="0" w:color="auto"/>
            <w:bottom w:val="none" w:sz="0" w:space="0" w:color="auto"/>
            <w:right w:val="none" w:sz="0" w:space="0" w:color="auto"/>
          </w:divBdr>
        </w:div>
      </w:divsChild>
    </w:div>
    <w:div w:id="1747262336">
      <w:marLeft w:val="0"/>
      <w:marRight w:val="0"/>
      <w:marTop w:val="0"/>
      <w:marBottom w:val="0"/>
      <w:divBdr>
        <w:top w:val="none" w:sz="0" w:space="0" w:color="auto"/>
        <w:left w:val="none" w:sz="0" w:space="0" w:color="auto"/>
        <w:bottom w:val="none" w:sz="0" w:space="0" w:color="auto"/>
        <w:right w:val="none" w:sz="0" w:space="0" w:color="auto"/>
      </w:divBdr>
      <w:divsChild>
        <w:div w:id="1747262094">
          <w:marLeft w:val="0"/>
          <w:marRight w:val="0"/>
          <w:marTop w:val="0"/>
          <w:marBottom w:val="0"/>
          <w:divBdr>
            <w:top w:val="none" w:sz="0" w:space="0" w:color="auto"/>
            <w:left w:val="none" w:sz="0" w:space="0" w:color="auto"/>
            <w:bottom w:val="none" w:sz="0" w:space="0" w:color="auto"/>
            <w:right w:val="none" w:sz="0" w:space="0" w:color="auto"/>
          </w:divBdr>
        </w:div>
      </w:divsChild>
    </w:div>
    <w:div w:id="1747262337">
      <w:marLeft w:val="0"/>
      <w:marRight w:val="0"/>
      <w:marTop w:val="0"/>
      <w:marBottom w:val="0"/>
      <w:divBdr>
        <w:top w:val="none" w:sz="0" w:space="0" w:color="auto"/>
        <w:left w:val="none" w:sz="0" w:space="0" w:color="auto"/>
        <w:bottom w:val="none" w:sz="0" w:space="0" w:color="auto"/>
        <w:right w:val="none" w:sz="0" w:space="0" w:color="auto"/>
      </w:divBdr>
    </w:div>
    <w:div w:id="1747262340">
      <w:marLeft w:val="0"/>
      <w:marRight w:val="0"/>
      <w:marTop w:val="0"/>
      <w:marBottom w:val="0"/>
      <w:divBdr>
        <w:top w:val="none" w:sz="0" w:space="0" w:color="auto"/>
        <w:left w:val="none" w:sz="0" w:space="0" w:color="auto"/>
        <w:bottom w:val="none" w:sz="0" w:space="0" w:color="auto"/>
        <w:right w:val="none" w:sz="0" w:space="0" w:color="auto"/>
      </w:divBdr>
    </w:div>
    <w:div w:id="1747262343">
      <w:marLeft w:val="0"/>
      <w:marRight w:val="0"/>
      <w:marTop w:val="0"/>
      <w:marBottom w:val="0"/>
      <w:divBdr>
        <w:top w:val="none" w:sz="0" w:space="0" w:color="auto"/>
        <w:left w:val="none" w:sz="0" w:space="0" w:color="auto"/>
        <w:bottom w:val="none" w:sz="0" w:space="0" w:color="auto"/>
        <w:right w:val="none" w:sz="0" w:space="0" w:color="auto"/>
      </w:divBdr>
      <w:divsChild>
        <w:div w:id="1747262304">
          <w:marLeft w:val="0"/>
          <w:marRight w:val="0"/>
          <w:marTop w:val="0"/>
          <w:marBottom w:val="0"/>
          <w:divBdr>
            <w:top w:val="none" w:sz="0" w:space="0" w:color="auto"/>
            <w:left w:val="none" w:sz="0" w:space="0" w:color="auto"/>
            <w:bottom w:val="none" w:sz="0" w:space="0" w:color="auto"/>
            <w:right w:val="none" w:sz="0" w:space="0" w:color="auto"/>
          </w:divBdr>
        </w:div>
      </w:divsChild>
    </w:div>
    <w:div w:id="1747262345">
      <w:marLeft w:val="0"/>
      <w:marRight w:val="0"/>
      <w:marTop w:val="0"/>
      <w:marBottom w:val="0"/>
      <w:divBdr>
        <w:top w:val="none" w:sz="0" w:space="0" w:color="auto"/>
        <w:left w:val="none" w:sz="0" w:space="0" w:color="auto"/>
        <w:bottom w:val="none" w:sz="0" w:space="0" w:color="auto"/>
        <w:right w:val="none" w:sz="0" w:space="0" w:color="auto"/>
      </w:divBdr>
    </w:div>
    <w:div w:id="1747262346">
      <w:marLeft w:val="0"/>
      <w:marRight w:val="0"/>
      <w:marTop w:val="0"/>
      <w:marBottom w:val="0"/>
      <w:divBdr>
        <w:top w:val="none" w:sz="0" w:space="0" w:color="auto"/>
        <w:left w:val="none" w:sz="0" w:space="0" w:color="auto"/>
        <w:bottom w:val="none" w:sz="0" w:space="0" w:color="auto"/>
        <w:right w:val="none" w:sz="0" w:space="0" w:color="auto"/>
      </w:divBdr>
    </w:div>
    <w:div w:id="1747262347">
      <w:marLeft w:val="0"/>
      <w:marRight w:val="0"/>
      <w:marTop w:val="0"/>
      <w:marBottom w:val="0"/>
      <w:divBdr>
        <w:top w:val="none" w:sz="0" w:space="0" w:color="auto"/>
        <w:left w:val="none" w:sz="0" w:space="0" w:color="auto"/>
        <w:bottom w:val="none" w:sz="0" w:space="0" w:color="auto"/>
        <w:right w:val="none" w:sz="0" w:space="0" w:color="auto"/>
      </w:divBdr>
    </w:div>
    <w:div w:id="1747262351">
      <w:marLeft w:val="0"/>
      <w:marRight w:val="0"/>
      <w:marTop w:val="0"/>
      <w:marBottom w:val="0"/>
      <w:divBdr>
        <w:top w:val="none" w:sz="0" w:space="0" w:color="auto"/>
        <w:left w:val="none" w:sz="0" w:space="0" w:color="auto"/>
        <w:bottom w:val="none" w:sz="0" w:space="0" w:color="auto"/>
        <w:right w:val="none" w:sz="0" w:space="0" w:color="auto"/>
      </w:divBdr>
    </w:div>
    <w:div w:id="1747262359">
      <w:marLeft w:val="0"/>
      <w:marRight w:val="0"/>
      <w:marTop w:val="0"/>
      <w:marBottom w:val="0"/>
      <w:divBdr>
        <w:top w:val="none" w:sz="0" w:space="0" w:color="auto"/>
        <w:left w:val="none" w:sz="0" w:space="0" w:color="auto"/>
        <w:bottom w:val="none" w:sz="0" w:space="0" w:color="auto"/>
        <w:right w:val="none" w:sz="0" w:space="0" w:color="auto"/>
      </w:divBdr>
      <w:divsChild>
        <w:div w:id="1747263984">
          <w:marLeft w:val="0"/>
          <w:marRight w:val="0"/>
          <w:marTop w:val="0"/>
          <w:marBottom w:val="0"/>
          <w:divBdr>
            <w:top w:val="none" w:sz="0" w:space="0" w:color="auto"/>
            <w:left w:val="none" w:sz="0" w:space="0" w:color="auto"/>
            <w:bottom w:val="none" w:sz="0" w:space="0" w:color="auto"/>
            <w:right w:val="none" w:sz="0" w:space="0" w:color="auto"/>
          </w:divBdr>
        </w:div>
        <w:div w:id="1747264035">
          <w:marLeft w:val="0"/>
          <w:marRight w:val="0"/>
          <w:marTop w:val="0"/>
          <w:marBottom w:val="0"/>
          <w:divBdr>
            <w:top w:val="none" w:sz="0" w:space="0" w:color="auto"/>
            <w:left w:val="none" w:sz="0" w:space="0" w:color="auto"/>
            <w:bottom w:val="none" w:sz="0" w:space="0" w:color="auto"/>
            <w:right w:val="none" w:sz="0" w:space="0" w:color="auto"/>
          </w:divBdr>
          <w:divsChild>
            <w:div w:id="1747262953">
              <w:marLeft w:val="0"/>
              <w:marRight w:val="0"/>
              <w:marTop w:val="0"/>
              <w:marBottom w:val="0"/>
              <w:divBdr>
                <w:top w:val="none" w:sz="0" w:space="0" w:color="auto"/>
                <w:left w:val="none" w:sz="0" w:space="0" w:color="auto"/>
                <w:bottom w:val="none" w:sz="0" w:space="0" w:color="auto"/>
                <w:right w:val="none" w:sz="0" w:space="0" w:color="auto"/>
              </w:divBdr>
              <w:divsChild>
                <w:div w:id="17472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360">
      <w:marLeft w:val="0"/>
      <w:marRight w:val="0"/>
      <w:marTop w:val="0"/>
      <w:marBottom w:val="0"/>
      <w:divBdr>
        <w:top w:val="none" w:sz="0" w:space="0" w:color="auto"/>
        <w:left w:val="none" w:sz="0" w:space="0" w:color="auto"/>
        <w:bottom w:val="none" w:sz="0" w:space="0" w:color="auto"/>
        <w:right w:val="none" w:sz="0" w:space="0" w:color="auto"/>
      </w:divBdr>
    </w:div>
    <w:div w:id="1747262362">
      <w:marLeft w:val="0"/>
      <w:marRight w:val="0"/>
      <w:marTop w:val="0"/>
      <w:marBottom w:val="0"/>
      <w:divBdr>
        <w:top w:val="none" w:sz="0" w:space="0" w:color="auto"/>
        <w:left w:val="none" w:sz="0" w:space="0" w:color="auto"/>
        <w:bottom w:val="none" w:sz="0" w:space="0" w:color="auto"/>
        <w:right w:val="none" w:sz="0" w:space="0" w:color="auto"/>
      </w:divBdr>
    </w:div>
    <w:div w:id="1747262367">
      <w:marLeft w:val="0"/>
      <w:marRight w:val="0"/>
      <w:marTop w:val="0"/>
      <w:marBottom w:val="0"/>
      <w:divBdr>
        <w:top w:val="none" w:sz="0" w:space="0" w:color="auto"/>
        <w:left w:val="none" w:sz="0" w:space="0" w:color="auto"/>
        <w:bottom w:val="none" w:sz="0" w:space="0" w:color="auto"/>
        <w:right w:val="none" w:sz="0" w:space="0" w:color="auto"/>
      </w:divBdr>
    </w:div>
    <w:div w:id="1747262368">
      <w:marLeft w:val="0"/>
      <w:marRight w:val="0"/>
      <w:marTop w:val="0"/>
      <w:marBottom w:val="0"/>
      <w:divBdr>
        <w:top w:val="none" w:sz="0" w:space="0" w:color="auto"/>
        <w:left w:val="none" w:sz="0" w:space="0" w:color="auto"/>
        <w:bottom w:val="none" w:sz="0" w:space="0" w:color="auto"/>
        <w:right w:val="none" w:sz="0" w:space="0" w:color="auto"/>
      </w:divBdr>
    </w:div>
    <w:div w:id="1747262375">
      <w:marLeft w:val="0"/>
      <w:marRight w:val="0"/>
      <w:marTop w:val="0"/>
      <w:marBottom w:val="0"/>
      <w:divBdr>
        <w:top w:val="none" w:sz="0" w:space="0" w:color="auto"/>
        <w:left w:val="none" w:sz="0" w:space="0" w:color="auto"/>
        <w:bottom w:val="none" w:sz="0" w:space="0" w:color="auto"/>
        <w:right w:val="none" w:sz="0" w:space="0" w:color="auto"/>
      </w:divBdr>
    </w:div>
    <w:div w:id="1747262377">
      <w:marLeft w:val="0"/>
      <w:marRight w:val="0"/>
      <w:marTop w:val="0"/>
      <w:marBottom w:val="0"/>
      <w:divBdr>
        <w:top w:val="none" w:sz="0" w:space="0" w:color="auto"/>
        <w:left w:val="none" w:sz="0" w:space="0" w:color="auto"/>
        <w:bottom w:val="none" w:sz="0" w:space="0" w:color="auto"/>
        <w:right w:val="none" w:sz="0" w:space="0" w:color="auto"/>
      </w:divBdr>
      <w:divsChild>
        <w:div w:id="1747262195">
          <w:marLeft w:val="0"/>
          <w:marRight w:val="0"/>
          <w:marTop w:val="0"/>
          <w:marBottom w:val="0"/>
          <w:divBdr>
            <w:top w:val="none" w:sz="0" w:space="0" w:color="auto"/>
            <w:left w:val="none" w:sz="0" w:space="0" w:color="auto"/>
            <w:bottom w:val="none" w:sz="0" w:space="0" w:color="auto"/>
            <w:right w:val="none" w:sz="0" w:space="0" w:color="auto"/>
          </w:divBdr>
          <w:divsChild>
            <w:div w:id="17472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378">
      <w:marLeft w:val="0"/>
      <w:marRight w:val="0"/>
      <w:marTop w:val="0"/>
      <w:marBottom w:val="0"/>
      <w:divBdr>
        <w:top w:val="none" w:sz="0" w:space="0" w:color="auto"/>
        <w:left w:val="none" w:sz="0" w:space="0" w:color="auto"/>
        <w:bottom w:val="none" w:sz="0" w:space="0" w:color="auto"/>
        <w:right w:val="none" w:sz="0" w:space="0" w:color="auto"/>
      </w:divBdr>
    </w:div>
    <w:div w:id="1747262379">
      <w:marLeft w:val="0"/>
      <w:marRight w:val="0"/>
      <w:marTop w:val="0"/>
      <w:marBottom w:val="0"/>
      <w:divBdr>
        <w:top w:val="none" w:sz="0" w:space="0" w:color="auto"/>
        <w:left w:val="none" w:sz="0" w:space="0" w:color="auto"/>
        <w:bottom w:val="none" w:sz="0" w:space="0" w:color="auto"/>
        <w:right w:val="none" w:sz="0" w:space="0" w:color="auto"/>
      </w:divBdr>
    </w:div>
    <w:div w:id="1747262382">
      <w:marLeft w:val="0"/>
      <w:marRight w:val="0"/>
      <w:marTop w:val="0"/>
      <w:marBottom w:val="0"/>
      <w:divBdr>
        <w:top w:val="none" w:sz="0" w:space="0" w:color="auto"/>
        <w:left w:val="none" w:sz="0" w:space="0" w:color="auto"/>
        <w:bottom w:val="none" w:sz="0" w:space="0" w:color="auto"/>
        <w:right w:val="none" w:sz="0" w:space="0" w:color="auto"/>
      </w:divBdr>
    </w:div>
    <w:div w:id="1747262383">
      <w:marLeft w:val="0"/>
      <w:marRight w:val="0"/>
      <w:marTop w:val="0"/>
      <w:marBottom w:val="0"/>
      <w:divBdr>
        <w:top w:val="none" w:sz="0" w:space="0" w:color="auto"/>
        <w:left w:val="none" w:sz="0" w:space="0" w:color="auto"/>
        <w:bottom w:val="none" w:sz="0" w:space="0" w:color="auto"/>
        <w:right w:val="none" w:sz="0" w:space="0" w:color="auto"/>
      </w:divBdr>
    </w:div>
    <w:div w:id="1747262387">
      <w:marLeft w:val="0"/>
      <w:marRight w:val="0"/>
      <w:marTop w:val="0"/>
      <w:marBottom w:val="0"/>
      <w:divBdr>
        <w:top w:val="none" w:sz="0" w:space="0" w:color="auto"/>
        <w:left w:val="none" w:sz="0" w:space="0" w:color="auto"/>
        <w:bottom w:val="none" w:sz="0" w:space="0" w:color="auto"/>
        <w:right w:val="none" w:sz="0" w:space="0" w:color="auto"/>
      </w:divBdr>
    </w:div>
    <w:div w:id="1747262390">
      <w:marLeft w:val="0"/>
      <w:marRight w:val="0"/>
      <w:marTop w:val="0"/>
      <w:marBottom w:val="0"/>
      <w:divBdr>
        <w:top w:val="none" w:sz="0" w:space="0" w:color="auto"/>
        <w:left w:val="none" w:sz="0" w:space="0" w:color="auto"/>
        <w:bottom w:val="none" w:sz="0" w:space="0" w:color="auto"/>
        <w:right w:val="none" w:sz="0" w:space="0" w:color="auto"/>
      </w:divBdr>
      <w:divsChild>
        <w:div w:id="1747261955">
          <w:marLeft w:val="0"/>
          <w:marRight w:val="0"/>
          <w:marTop w:val="0"/>
          <w:marBottom w:val="0"/>
          <w:divBdr>
            <w:top w:val="dotted" w:sz="2" w:space="6" w:color="FFFFFF"/>
            <w:left w:val="dotted" w:sz="4" w:space="17" w:color="FFFFFF"/>
            <w:bottom w:val="dotted" w:sz="4" w:space="1" w:color="FFFFFF"/>
            <w:right w:val="dotted" w:sz="4" w:space="8" w:color="FFFFFF"/>
          </w:divBdr>
        </w:div>
        <w:div w:id="1747263151">
          <w:marLeft w:val="0"/>
          <w:marRight w:val="0"/>
          <w:marTop w:val="0"/>
          <w:marBottom w:val="0"/>
          <w:divBdr>
            <w:top w:val="none" w:sz="0" w:space="0" w:color="auto"/>
            <w:left w:val="none" w:sz="0" w:space="0" w:color="auto"/>
            <w:bottom w:val="none" w:sz="0" w:space="0" w:color="auto"/>
            <w:right w:val="none" w:sz="0" w:space="0" w:color="auto"/>
          </w:divBdr>
          <w:divsChild>
            <w:div w:id="1747262588">
              <w:marLeft w:val="0"/>
              <w:marRight w:val="0"/>
              <w:marTop w:val="0"/>
              <w:marBottom w:val="0"/>
              <w:divBdr>
                <w:top w:val="none" w:sz="0" w:space="0" w:color="auto"/>
                <w:left w:val="none" w:sz="0" w:space="0" w:color="auto"/>
                <w:bottom w:val="none" w:sz="0" w:space="0" w:color="auto"/>
                <w:right w:val="none" w:sz="0" w:space="0" w:color="auto"/>
              </w:divBdr>
              <w:divsChild>
                <w:div w:id="1747264395">
                  <w:marLeft w:val="0"/>
                  <w:marRight w:val="0"/>
                  <w:marTop w:val="0"/>
                  <w:marBottom w:val="0"/>
                  <w:divBdr>
                    <w:top w:val="none" w:sz="0" w:space="0" w:color="auto"/>
                    <w:left w:val="none" w:sz="0" w:space="0" w:color="auto"/>
                    <w:bottom w:val="none" w:sz="0" w:space="0" w:color="auto"/>
                    <w:right w:val="none" w:sz="0" w:space="0" w:color="auto"/>
                  </w:divBdr>
                  <w:divsChild>
                    <w:div w:id="1747262960">
                      <w:marLeft w:val="0"/>
                      <w:marRight w:val="0"/>
                      <w:marTop w:val="0"/>
                      <w:marBottom w:val="0"/>
                      <w:divBdr>
                        <w:top w:val="none" w:sz="0" w:space="0" w:color="auto"/>
                        <w:left w:val="none" w:sz="0" w:space="0" w:color="auto"/>
                        <w:bottom w:val="none" w:sz="0" w:space="0" w:color="auto"/>
                        <w:right w:val="none" w:sz="0" w:space="0" w:color="auto"/>
                      </w:divBdr>
                      <w:divsChild>
                        <w:div w:id="1747263732">
                          <w:marLeft w:val="0"/>
                          <w:marRight w:val="0"/>
                          <w:marTop w:val="0"/>
                          <w:marBottom w:val="0"/>
                          <w:divBdr>
                            <w:top w:val="none" w:sz="0" w:space="0" w:color="auto"/>
                            <w:left w:val="none" w:sz="0" w:space="0" w:color="auto"/>
                            <w:bottom w:val="none" w:sz="0" w:space="0" w:color="auto"/>
                            <w:right w:val="none" w:sz="0" w:space="0" w:color="auto"/>
                          </w:divBdr>
                          <w:divsChild>
                            <w:div w:id="1747263496">
                              <w:marLeft w:val="0"/>
                              <w:marRight w:val="0"/>
                              <w:marTop w:val="0"/>
                              <w:marBottom w:val="0"/>
                              <w:divBdr>
                                <w:top w:val="none" w:sz="0" w:space="0" w:color="auto"/>
                                <w:left w:val="none" w:sz="0" w:space="0" w:color="auto"/>
                                <w:bottom w:val="none" w:sz="0" w:space="0" w:color="auto"/>
                                <w:right w:val="none" w:sz="0" w:space="0" w:color="auto"/>
                              </w:divBdr>
                              <w:divsChild>
                                <w:div w:id="1747263842">
                                  <w:marLeft w:val="0"/>
                                  <w:marRight w:val="0"/>
                                  <w:marTop w:val="0"/>
                                  <w:marBottom w:val="0"/>
                                  <w:divBdr>
                                    <w:top w:val="none" w:sz="0" w:space="0" w:color="auto"/>
                                    <w:left w:val="none" w:sz="0" w:space="0" w:color="auto"/>
                                    <w:bottom w:val="none" w:sz="0" w:space="0" w:color="auto"/>
                                    <w:right w:val="none" w:sz="0" w:space="0" w:color="auto"/>
                                  </w:divBdr>
                                  <w:divsChild>
                                    <w:div w:id="1747263440">
                                      <w:marLeft w:val="0"/>
                                      <w:marRight w:val="0"/>
                                      <w:marTop w:val="0"/>
                                      <w:marBottom w:val="0"/>
                                      <w:divBdr>
                                        <w:top w:val="none" w:sz="0" w:space="0" w:color="auto"/>
                                        <w:left w:val="none" w:sz="0" w:space="0" w:color="auto"/>
                                        <w:bottom w:val="none" w:sz="0" w:space="0" w:color="auto"/>
                                        <w:right w:val="none" w:sz="0" w:space="0" w:color="auto"/>
                                      </w:divBdr>
                                      <w:divsChild>
                                        <w:div w:id="1747263734">
                                          <w:marLeft w:val="0"/>
                                          <w:marRight w:val="0"/>
                                          <w:marTop w:val="0"/>
                                          <w:marBottom w:val="0"/>
                                          <w:divBdr>
                                            <w:top w:val="none" w:sz="0" w:space="0" w:color="auto"/>
                                            <w:left w:val="none" w:sz="0" w:space="0" w:color="auto"/>
                                            <w:bottom w:val="none" w:sz="0" w:space="0" w:color="auto"/>
                                            <w:right w:val="none" w:sz="0" w:space="0" w:color="auto"/>
                                          </w:divBdr>
                                          <w:divsChild>
                                            <w:div w:id="174726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262394">
      <w:marLeft w:val="0"/>
      <w:marRight w:val="0"/>
      <w:marTop w:val="0"/>
      <w:marBottom w:val="0"/>
      <w:divBdr>
        <w:top w:val="none" w:sz="0" w:space="0" w:color="auto"/>
        <w:left w:val="none" w:sz="0" w:space="0" w:color="auto"/>
        <w:bottom w:val="none" w:sz="0" w:space="0" w:color="auto"/>
        <w:right w:val="none" w:sz="0" w:space="0" w:color="auto"/>
      </w:divBdr>
    </w:div>
    <w:div w:id="1747262400">
      <w:marLeft w:val="0"/>
      <w:marRight w:val="0"/>
      <w:marTop w:val="0"/>
      <w:marBottom w:val="0"/>
      <w:divBdr>
        <w:top w:val="none" w:sz="0" w:space="0" w:color="auto"/>
        <w:left w:val="none" w:sz="0" w:space="0" w:color="auto"/>
        <w:bottom w:val="none" w:sz="0" w:space="0" w:color="auto"/>
        <w:right w:val="none" w:sz="0" w:space="0" w:color="auto"/>
      </w:divBdr>
    </w:div>
    <w:div w:id="1747262401">
      <w:marLeft w:val="0"/>
      <w:marRight w:val="0"/>
      <w:marTop w:val="0"/>
      <w:marBottom w:val="0"/>
      <w:divBdr>
        <w:top w:val="none" w:sz="0" w:space="0" w:color="auto"/>
        <w:left w:val="none" w:sz="0" w:space="0" w:color="auto"/>
        <w:bottom w:val="none" w:sz="0" w:space="0" w:color="auto"/>
        <w:right w:val="none" w:sz="0" w:space="0" w:color="auto"/>
      </w:divBdr>
    </w:div>
    <w:div w:id="1747262403">
      <w:marLeft w:val="0"/>
      <w:marRight w:val="0"/>
      <w:marTop w:val="0"/>
      <w:marBottom w:val="0"/>
      <w:divBdr>
        <w:top w:val="none" w:sz="0" w:space="0" w:color="auto"/>
        <w:left w:val="none" w:sz="0" w:space="0" w:color="auto"/>
        <w:bottom w:val="none" w:sz="0" w:space="0" w:color="auto"/>
        <w:right w:val="none" w:sz="0" w:space="0" w:color="auto"/>
      </w:divBdr>
    </w:div>
    <w:div w:id="1747262404">
      <w:marLeft w:val="0"/>
      <w:marRight w:val="0"/>
      <w:marTop w:val="0"/>
      <w:marBottom w:val="0"/>
      <w:divBdr>
        <w:top w:val="none" w:sz="0" w:space="0" w:color="auto"/>
        <w:left w:val="none" w:sz="0" w:space="0" w:color="auto"/>
        <w:bottom w:val="none" w:sz="0" w:space="0" w:color="auto"/>
        <w:right w:val="none" w:sz="0" w:space="0" w:color="auto"/>
      </w:divBdr>
      <w:divsChild>
        <w:div w:id="1747262429">
          <w:marLeft w:val="0"/>
          <w:marRight w:val="0"/>
          <w:marTop w:val="0"/>
          <w:marBottom w:val="0"/>
          <w:divBdr>
            <w:top w:val="none" w:sz="0" w:space="0" w:color="auto"/>
            <w:left w:val="none" w:sz="0" w:space="0" w:color="auto"/>
            <w:bottom w:val="none" w:sz="0" w:space="0" w:color="auto"/>
            <w:right w:val="none" w:sz="0" w:space="0" w:color="auto"/>
          </w:divBdr>
        </w:div>
        <w:div w:id="1747262559">
          <w:marLeft w:val="0"/>
          <w:marRight w:val="0"/>
          <w:marTop w:val="0"/>
          <w:marBottom w:val="0"/>
          <w:divBdr>
            <w:top w:val="none" w:sz="0" w:space="0" w:color="auto"/>
            <w:left w:val="none" w:sz="0" w:space="0" w:color="auto"/>
            <w:bottom w:val="none" w:sz="0" w:space="0" w:color="auto"/>
            <w:right w:val="none" w:sz="0" w:space="0" w:color="auto"/>
          </w:divBdr>
          <w:divsChild>
            <w:div w:id="1747262868">
              <w:marLeft w:val="0"/>
              <w:marRight w:val="0"/>
              <w:marTop w:val="0"/>
              <w:marBottom w:val="0"/>
              <w:divBdr>
                <w:top w:val="none" w:sz="0" w:space="0" w:color="auto"/>
                <w:left w:val="none" w:sz="0" w:space="0" w:color="auto"/>
                <w:bottom w:val="none" w:sz="0" w:space="0" w:color="auto"/>
                <w:right w:val="none" w:sz="0" w:space="0" w:color="auto"/>
              </w:divBdr>
              <w:divsChild>
                <w:div w:id="1747261884">
                  <w:marLeft w:val="0"/>
                  <w:marRight w:val="0"/>
                  <w:marTop w:val="0"/>
                  <w:marBottom w:val="0"/>
                  <w:divBdr>
                    <w:top w:val="none" w:sz="0" w:space="0" w:color="auto"/>
                    <w:left w:val="none" w:sz="0" w:space="0" w:color="auto"/>
                    <w:bottom w:val="none" w:sz="0" w:space="0" w:color="auto"/>
                    <w:right w:val="none" w:sz="0" w:space="0" w:color="auto"/>
                  </w:divBdr>
                </w:div>
                <w:div w:id="1747263336">
                  <w:marLeft w:val="0"/>
                  <w:marRight w:val="0"/>
                  <w:marTop w:val="0"/>
                  <w:marBottom w:val="0"/>
                  <w:divBdr>
                    <w:top w:val="none" w:sz="0" w:space="0" w:color="auto"/>
                    <w:left w:val="none" w:sz="0" w:space="0" w:color="auto"/>
                    <w:bottom w:val="none" w:sz="0" w:space="0" w:color="auto"/>
                    <w:right w:val="none" w:sz="0" w:space="0" w:color="auto"/>
                  </w:divBdr>
                </w:div>
              </w:divsChild>
            </w:div>
            <w:div w:id="1747264432">
              <w:marLeft w:val="0"/>
              <w:marRight w:val="0"/>
              <w:marTop w:val="0"/>
              <w:marBottom w:val="0"/>
              <w:divBdr>
                <w:top w:val="none" w:sz="0" w:space="0" w:color="auto"/>
                <w:left w:val="none" w:sz="0" w:space="0" w:color="auto"/>
                <w:bottom w:val="none" w:sz="0" w:space="0" w:color="auto"/>
                <w:right w:val="none" w:sz="0" w:space="0" w:color="auto"/>
              </w:divBdr>
            </w:div>
          </w:divsChild>
        </w:div>
        <w:div w:id="1747263670">
          <w:marLeft w:val="0"/>
          <w:marRight w:val="0"/>
          <w:marTop w:val="0"/>
          <w:marBottom w:val="0"/>
          <w:divBdr>
            <w:top w:val="none" w:sz="0" w:space="0" w:color="auto"/>
            <w:left w:val="none" w:sz="0" w:space="0" w:color="auto"/>
            <w:bottom w:val="none" w:sz="0" w:space="0" w:color="auto"/>
            <w:right w:val="none" w:sz="0" w:space="0" w:color="auto"/>
          </w:divBdr>
        </w:div>
        <w:div w:id="1747263828">
          <w:marLeft w:val="0"/>
          <w:marRight w:val="0"/>
          <w:marTop w:val="0"/>
          <w:marBottom w:val="0"/>
          <w:divBdr>
            <w:top w:val="none" w:sz="0" w:space="0" w:color="auto"/>
            <w:left w:val="none" w:sz="0" w:space="0" w:color="auto"/>
            <w:bottom w:val="none" w:sz="0" w:space="0" w:color="auto"/>
            <w:right w:val="none" w:sz="0" w:space="0" w:color="auto"/>
          </w:divBdr>
        </w:div>
        <w:div w:id="1747264524">
          <w:marLeft w:val="0"/>
          <w:marRight w:val="0"/>
          <w:marTop w:val="0"/>
          <w:marBottom w:val="0"/>
          <w:divBdr>
            <w:top w:val="none" w:sz="0" w:space="0" w:color="auto"/>
            <w:left w:val="none" w:sz="0" w:space="0" w:color="auto"/>
            <w:bottom w:val="none" w:sz="0" w:space="0" w:color="auto"/>
            <w:right w:val="none" w:sz="0" w:space="0" w:color="auto"/>
          </w:divBdr>
        </w:div>
      </w:divsChild>
    </w:div>
    <w:div w:id="1747262409">
      <w:marLeft w:val="0"/>
      <w:marRight w:val="0"/>
      <w:marTop w:val="0"/>
      <w:marBottom w:val="0"/>
      <w:divBdr>
        <w:top w:val="none" w:sz="0" w:space="0" w:color="auto"/>
        <w:left w:val="none" w:sz="0" w:space="0" w:color="auto"/>
        <w:bottom w:val="none" w:sz="0" w:space="0" w:color="auto"/>
        <w:right w:val="none" w:sz="0" w:space="0" w:color="auto"/>
      </w:divBdr>
    </w:div>
    <w:div w:id="1747262410">
      <w:marLeft w:val="0"/>
      <w:marRight w:val="0"/>
      <w:marTop w:val="0"/>
      <w:marBottom w:val="0"/>
      <w:divBdr>
        <w:top w:val="none" w:sz="0" w:space="0" w:color="auto"/>
        <w:left w:val="none" w:sz="0" w:space="0" w:color="auto"/>
        <w:bottom w:val="none" w:sz="0" w:space="0" w:color="auto"/>
        <w:right w:val="none" w:sz="0" w:space="0" w:color="auto"/>
      </w:divBdr>
      <w:divsChild>
        <w:div w:id="1747261910">
          <w:marLeft w:val="0"/>
          <w:marRight w:val="0"/>
          <w:marTop w:val="0"/>
          <w:marBottom w:val="0"/>
          <w:divBdr>
            <w:top w:val="none" w:sz="0" w:space="0" w:color="auto"/>
            <w:left w:val="none" w:sz="0" w:space="0" w:color="auto"/>
            <w:bottom w:val="none" w:sz="0" w:space="0" w:color="auto"/>
            <w:right w:val="none" w:sz="0" w:space="0" w:color="auto"/>
          </w:divBdr>
        </w:div>
        <w:div w:id="1747263067">
          <w:marLeft w:val="0"/>
          <w:marRight w:val="0"/>
          <w:marTop w:val="0"/>
          <w:marBottom w:val="0"/>
          <w:divBdr>
            <w:top w:val="none" w:sz="0" w:space="0" w:color="auto"/>
            <w:left w:val="none" w:sz="0" w:space="0" w:color="auto"/>
            <w:bottom w:val="none" w:sz="0" w:space="0" w:color="auto"/>
            <w:right w:val="none" w:sz="0" w:space="0" w:color="auto"/>
          </w:divBdr>
        </w:div>
      </w:divsChild>
    </w:div>
    <w:div w:id="1747262411">
      <w:marLeft w:val="0"/>
      <w:marRight w:val="0"/>
      <w:marTop w:val="0"/>
      <w:marBottom w:val="0"/>
      <w:divBdr>
        <w:top w:val="none" w:sz="0" w:space="0" w:color="auto"/>
        <w:left w:val="none" w:sz="0" w:space="0" w:color="auto"/>
        <w:bottom w:val="none" w:sz="0" w:space="0" w:color="auto"/>
        <w:right w:val="none" w:sz="0" w:space="0" w:color="auto"/>
      </w:divBdr>
    </w:div>
    <w:div w:id="1747262412">
      <w:marLeft w:val="0"/>
      <w:marRight w:val="0"/>
      <w:marTop w:val="0"/>
      <w:marBottom w:val="0"/>
      <w:divBdr>
        <w:top w:val="none" w:sz="0" w:space="0" w:color="auto"/>
        <w:left w:val="none" w:sz="0" w:space="0" w:color="auto"/>
        <w:bottom w:val="none" w:sz="0" w:space="0" w:color="auto"/>
        <w:right w:val="none" w:sz="0" w:space="0" w:color="auto"/>
      </w:divBdr>
      <w:divsChild>
        <w:div w:id="1747262625">
          <w:marLeft w:val="0"/>
          <w:marRight w:val="0"/>
          <w:marTop w:val="0"/>
          <w:marBottom w:val="0"/>
          <w:divBdr>
            <w:top w:val="none" w:sz="0" w:space="0" w:color="auto"/>
            <w:left w:val="none" w:sz="0" w:space="0" w:color="auto"/>
            <w:bottom w:val="none" w:sz="0" w:space="0" w:color="auto"/>
            <w:right w:val="none" w:sz="0" w:space="0" w:color="auto"/>
          </w:divBdr>
          <w:divsChild>
            <w:div w:id="1747262661">
              <w:marLeft w:val="0"/>
              <w:marRight w:val="0"/>
              <w:marTop w:val="0"/>
              <w:marBottom w:val="0"/>
              <w:divBdr>
                <w:top w:val="none" w:sz="0" w:space="0" w:color="auto"/>
                <w:left w:val="none" w:sz="0" w:space="0" w:color="auto"/>
                <w:bottom w:val="none" w:sz="0" w:space="0" w:color="auto"/>
                <w:right w:val="none" w:sz="0" w:space="0" w:color="auto"/>
              </w:divBdr>
              <w:divsChild>
                <w:div w:id="1747264238">
                  <w:marLeft w:val="0"/>
                  <w:marRight w:val="0"/>
                  <w:marTop w:val="0"/>
                  <w:marBottom w:val="0"/>
                  <w:divBdr>
                    <w:top w:val="none" w:sz="0" w:space="0" w:color="auto"/>
                    <w:left w:val="none" w:sz="0" w:space="0" w:color="auto"/>
                    <w:bottom w:val="none" w:sz="0" w:space="0" w:color="auto"/>
                    <w:right w:val="none" w:sz="0" w:space="0" w:color="auto"/>
                  </w:divBdr>
                </w:div>
              </w:divsChild>
            </w:div>
            <w:div w:id="17472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413">
      <w:marLeft w:val="0"/>
      <w:marRight w:val="0"/>
      <w:marTop w:val="0"/>
      <w:marBottom w:val="0"/>
      <w:divBdr>
        <w:top w:val="none" w:sz="0" w:space="0" w:color="auto"/>
        <w:left w:val="none" w:sz="0" w:space="0" w:color="auto"/>
        <w:bottom w:val="none" w:sz="0" w:space="0" w:color="auto"/>
        <w:right w:val="none" w:sz="0" w:space="0" w:color="auto"/>
      </w:divBdr>
    </w:div>
    <w:div w:id="1747262415">
      <w:marLeft w:val="0"/>
      <w:marRight w:val="0"/>
      <w:marTop w:val="0"/>
      <w:marBottom w:val="0"/>
      <w:divBdr>
        <w:top w:val="none" w:sz="0" w:space="0" w:color="auto"/>
        <w:left w:val="none" w:sz="0" w:space="0" w:color="auto"/>
        <w:bottom w:val="none" w:sz="0" w:space="0" w:color="auto"/>
        <w:right w:val="none" w:sz="0" w:space="0" w:color="auto"/>
      </w:divBdr>
    </w:div>
    <w:div w:id="1747262416">
      <w:marLeft w:val="0"/>
      <w:marRight w:val="0"/>
      <w:marTop w:val="0"/>
      <w:marBottom w:val="0"/>
      <w:divBdr>
        <w:top w:val="none" w:sz="0" w:space="0" w:color="auto"/>
        <w:left w:val="none" w:sz="0" w:space="0" w:color="auto"/>
        <w:bottom w:val="none" w:sz="0" w:space="0" w:color="auto"/>
        <w:right w:val="none" w:sz="0" w:space="0" w:color="auto"/>
      </w:divBdr>
    </w:div>
    <w:div w:id="1747262417">
      <w:marLeft w:val="0"/>
      <w:marRight w:val="0"/>
      <w:marTop w:val="0"/>
      <w:marBottom w:val="0"/>
      <w:divBdr>
        <w:top w:val="none" w:sz="0" w:space="0" w:color="auto"/>
        <w:left w:val="none" w:sz="0" w:space="0" w:color="auto"/>
        <w:bottom w:val="none" w:sz="0" w:space="0" w:color="auto"/>
        <w:right w:val="none" w:sz="0" w:space="0" w:color="auto"/>
      </w:divBdr>
    </w:div>
    <w:div w:id="1747262424">
      <w:marLeft w:val="0"/>
      <w:marRight w:val="0"/>
      <w:marTop w:val="0"/>
      <w:marBottom w:val="0"/>
      <w:divBdr>
        <w:top w:val="none" w:sz="0" w:space="0" w:color="auto"/>
        <w:left w:val="none" w:sz="0" w:space="0" w:color="auto"/>
        <w:bottom w:val="none" w:sz="0" w:space="0" w:color="auto"/>
        <w:right w:val="none" w:sz="0" w:space="0" w:color="auto"/>
      </w:divBdr>
    </w:div>
    <w:div w:id="1747262425">
      <w:marLeft w:val="0"/>
      <w:marRight w:val="0"/>
      <w:marTop w:val="0"/>
      <w:marBottom w:val="0"/>
      <w:divBdr>
        <w:top w:val="none" w:sz="0" w:space="0" w:color="auto"/>
        <w:left w:val="none" w:sz="0" w:space="0" w:color="auto"/>
        <w:bottom w:val="none" w:sz="0" w:space="0" w:color="auto"/>
        <w:right w:val="none" w:sz="0" w:space="0" w:color="auto"/>
      </w:divBdr>
      <w:divsChild>
        <w:div w:id="1747263505">
          <w:marLeft w:val="0"/>
          <w:marRight w:val="0"/>
          <w:marTop w:val="0"/>
          <w:marBottom w:val="0"/>
          <w:divBdr>
            <w:top w:val="none" w:sz="0" w:space="0" w:color="auto"/>
            <w:left w:val="none" w:sz="0" w:space="0" w:color="auto"/>
            <w:bottom w:val="none" w:sz="0" w:space="0" w:color="auto"/>
            <w:right w:val="none" w:sz="0" w:space="0" w:color="auto"/>
          </w:divBdr>
          <w:divsChild>
            <w:div w:id="1747262263">
              <w:marLeft w:val="0"/>
              <w:marRight w:val="0"/>
              <w:marTop w:val="0"/>
              <w:marBottom w:val="0"/>
              <w:divBdr>
                <w:top w:val="none" w:sz="0" w:space="0" w:color="auto"/>
                <w:left w:val="none" w:sz="0" w:space="0" w:color="auto"/>
                <w:bottom w:val="none" w:sz="0" w:space="0" w:color="auto"/>
                <w:right w:val="none" w:sz="0" w:space="0" w:color="auto"/>
              </w:divBdr>
              <w:divsChild>
                <w:div w:id="1747262044">
                  <w:marLeft w:val="0"/>
                  <w:marRight w:val="0"/>
                  <w:marTop w:val="0"/>
                  <w:marBottom w:val="0"/>
                  <w:divBdr>
                    <w:top w:val="none" w:sz="0" w:space="0" w:color="auto"/>
                    <w:left w:val="none" w:sz="0" w:space="0" w:color="auto"/>
                    <w:bottom w:val="none" w:sz="0" w:space="0" w:color="auto"/>
                    <w:right w:val="none" w:sz="0" w:space="0" w:color="auto"/>
                  </w:divBdr>
                  <w:divsChild>
                    <w:div w:id="1747263265">
                      <w:marLeft w:val="0"/>
                      <w:marRight w:val="0"/>
                      <w:marTop w:val="0"/>
                      <w:marBottom w:val="0"/>
                      <w:divBdr>
                        <w:top w:val="none" w:sz="0" w:space="0" w:color="auto"/>
                        <w:left w:val="none" w:sz="0" w:space="0" w:color="auto"/>
                        <w:bottom w:val="none" w:sz="0" w:space="0" w:color="auto"/>
                        <w:right w:val="none" w:sz="0" w:space="0" w:color="auto"/>
                      </w:divBdr>
                      <w:divsChild>
                        <w:div w:id="1747263739">
                          <w:marLeft w:val="0"/>
                          <w:marRight w:val="0"/>
                          <w:marTop w:val="0"/>
                          <w:marBottom w:val="0"/>
                          <w:divBdr>
                            <w:top w:val="none" w:sz="0" w:space="0" w:color="auto"/>
                            <w:left w:val="none" w:sz="0" w:space="0" w:color="auto"/>
                            <w:bottom w:val="none" w:sz="0" w:space="0" w:color="auto"/>
                            <w:right w:val="none" w:sz="0" w:space="0" w:color="auto"/>
                          </w:divBdr>
                          <w:divsChild>
                            <w:div w:id="1747262710">
                              <w:marLeft w:val="0"/>
                              <w:marRight w:val="0"/>
                              <w:marTop w:val="0"/>
                              <w:marBottom w:val="0"/>
                              <w:divBdr>
                                <w:top w:val="none" w:sz="0" w:space="0" w:color="auto"/>
                                <w:left w:val="none" w:sz="0" w:space="0" w:color="auto"/>
                                <w:bottom w:val="none" w:sz="0" w:space="0" w:color="auto"/>
                                <w:right w:val="none" w:sz="0" w:space="0" w:color="auto"/>
                              </w:divBdr>
                              <w:divsChild>
                                <w:div w:id="1747264113">
                                  <w:marLeft w:val="0"/>
                                  <w:marRight w:val="0"/>
                                  <w:marTop w:val="0"/>
                                  <w:marBottom w:val="0"/>
                                  <w:divBdr>
                                    <w:top w:val="none" w:sz="0" w:space="0" w:color="auto"/>
                                    <w:left w:val="none" w:sz="0" w:space="0" w:color="auto"/>
                                    <w:bottom w:val="none" w:sz="0" w:space="0" w:color="auto"/>
                                    <w:right w:val="none" w:sz="0" w:space="0" w:color="auto"/>
                                  </w:divBdr>
                                  <w:divsChild>
                                    <w:div w:id="1747263860">
                                      <w:marLeft w:val="0"/>
                                      <w:marRight w:val="0"/>
                                      <w:marTop w:val="0"/>
                                      <w:marBottom w:val="0"/>
                                      <w:divBdr>
                                        <w:top w:val="none" w:sz="0" w:space="0" w:color="auto"/>
                                        <w:left w:val="none" w:sz="0" w:space="0" w:color="auto"/>
                                        <w:bottom w:val="none" w:sz="0" w:space="0" w:color="auto"/>
                                        <w:right w:val="none" w:sz="0" w:space="0" w:color="auto"/>
                                      </w:divBdr>
                                      <w:divsChild>
                                        <w:div w:id="174726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262426">
      <w:marLeft w:val="0"/>
      <w:marRight w:val="0"/>
      <w:marTop w:val="0"/>
      <w:marBottom w:val="0"/>
      <w:divBdr>
        <w:top w:val="none" w:sz="0" w:space="0" w:color="auto"/>
        <w:left w:val="none" w:sz="0" w:space="0" w:color="auto"/>
        <w:bottom w:val="none" w:sz="0" w:space="0" w:color="auto"/>
        <w:right w:val="none" w:sz="0" w:space="0" w:color="auto"/>
      </w:divBdr>
    </w:div>
    <w:div w:id="1747262427">
      <w:marLeft w:val="0"/>
      <w:marRight w:val="0"/>
      <w:marTop w:val="0"/>
      <w:marBottom w:val="0"/>
      <w:divBdr>
        <w:top w:val="none" w:sz="0" w:space="0" w:color="auto"/>
        <w:left w:val="none" w:sz="0" w:space="0" w:color="auto"/>
        <w:bottom w:val="none" w:sz="0" w:space="0" w:color="auto"/>
        <w:right w:val="none" w:sz="0" w:space="0" w:color="auto"/>
      </w:divBdr>
    </w:div>
    <w:div w:id="1747262428">
      <w:marLeft w:val="0"/>
      <w:marRight w:val="0"/>
      <w:marTop w:val="0"/>
      <w:marBottom w:val="0"/>
      <w:divBdr>
        <w:top w:val="none" w:sz="0" w:space="0" w:color="auto"/>
        <w:left w:val="none" w:sz="0" w:space="0" w:color="auto"/>
        <w:bottom w:val="none" w:sz="0" w:space="0" w:color="auto"/>
        <w:right w:val="none" w:sz="0" w:space="0" w:color="auto"/>
      </w:divBdr>
    </w:div>
    <w:div w:id="1747262432">
      <w:marLeft w:val="0"/>
      <w:marRight w:val="0"/>
      <w:marTop w:val="0"/>
      <w:marBottom w:val="0"/>
      <w:divBdr>
        <w:top w:val="none" w:sz="0" w:space="0" w:color="auto"/>
        <w:left w:val="none" w:sz="0" w:space="0" w:color="auto"/>
        <w:bottom w:val="none" w:sz="0" w:space="0" w:color="auto"/>
        <w:right w:val="none" w:sz="0" w:space="0" w:color="auto"/>
      </w:divBdr>
    </w:div>
    <w:div w:id="1747262433">
      <w:marLeft w:val="1134"/>
      <w:marRight w:val="1803"/>
      <w:marTop w:val="720"/>
      <w:marBottom w:val="720"/>
      <w:divBdr>
        <w:top w:val="none" w:sz="0" w:space="0" w:color="auto"/>
        <w:left w:val="none" w:sz="0" w:space="0" w:color="auto"/>
        <w:bottom w:val="none" w:sz="0" w:space="0" w:color="auto"/>
        <w:right w:val="none" w:sz="0" w:space="0" w:color="auto"/>
      </w:divBdr>
    </w:div>
    <w:div w:id="1747262435">
      <w:marLeft w:val="0"/>
      <w:marRight w:val="0"/>
      <w:marTop w:val="0"/>
      <w:marBottom w:val="0"/>
      <w:divBdr>
        <w:top w:val="none" w:sz="0" w:space="0" w:color="auto"/>
        <w:left w:val="none" w:sz="0" w:space="0" w:color="auto"/>
        <w:bottom w:val="none" w:sz="0" w:space="0" w:color="auto"/>
        <w:right w:val="none" w:sz="0" w:space="0" w:color="auto"/>
      </w:divBdr>
    </w:div>
    <w:div w:id="1747262437">
      <w:marLeft w:val="0"/>
      <w:marRight w:val="0"/>
      <w:marTop w:val="0"/>
      <w:marBottom w:val="0"/>
      <w:divBdr>
        <w:top w:val="none" w:sz="0" w:space="0" w:color="auto"/>
        <w:left w:val="none" w:sz="0" w:space="0" w:color="auto"/>
        <w:bottom w:val="none" w:sz="0" w:space="0" w:color="auto"/>
        <w:right w:val="none" w:sz="0" w:space="0" w:color="auto"/>
      </w:divBdr>
    </w:div>
    <w:div w:id="1747262438">
      <w:marLeft w:val="0"/>
      <w:marRight w:val="0"/>
      <w:marTop w:val="0"/>
      <w:marBottom w:val="0"/>
      <w:divBdr>
        <w:top w:val="none" w:sz="0" w:space="0" w:color="auto"/>
        <w:left w:val="none" w:sz="0" w:space="0" w:color="auto"/>
        <w:bottom w:val="none" w:sz="0" w:space="0" w:color="auto"/>
        <w:right w:val="none" w:sz="0" w:space="0" w:color="auto"/>
      </w:divBdr>
    </w:div>
    <w:div w:id="1747262441">
      <w:marLeft w:val="0"/>
      <w:marRight w:val="0"/>
      <w:marTop w:val="0"/>
      <w:marBottom w:val="0"/>
      <w:divBdr>
        <w:top w:val="none" w:sz="0" w:space="0" w:color="auto"/>
        <w:left w:val="none" w:sz="0" w:space="0" w:color="auto"/>
        <w:bottom w:val="none" w:sz="0" w:space="0" w:color="auto"/>
        <w:right w:val="none" w:sz="0" w:space="0" w:color="auto"/>
      </w:divBdr>
    </w:div>
    <w:div w:id="1747262443">
      <w:marLeft w:val="0"/>
      <w:marRight w:val="0"/>
      <w:marTop w:val="0"/>
      <w:marBottom w:val="0"/>
      <w:divBdr>
        <w:top w:val="none" w:sz="0" w:space="0" w:color="auto"/>
        <w:left w:val="none" w:sz="0" w:space="0" w:color="auto"/>
        <w:bottom w:val="none" w:sz="0" w:space="0" w:color="auto"/>
        <w:right w:val="none" w:sz="0" w:space="0" w:color="auto"/>
      </w:divBdr>
    </w:div>
    <w:div w:id="1747262444">
      <w:marLeft w:val="0"/>
      <w:marRight w:val="0"/>
      <w:marTop w:val="0"/>
      <w:marBottom w:val="0"/>
      <w:divBdr>
        <w:top w:val="none" w:sz="0" w:space="0" w:color="auto"/>
        <w:left w:val="none" w:sz="0" w:space="0" w:color="auto"/>
        <w:bottom w:val="none" w:sz="0" w:space="0" w:color="auto"/>
        <w:right w:val="none" w:sz="0" w:space="0" w:color="auto"/>
      </w:divBdr>
    </w:div>
    <w:div w:id="1747262445">
      <w:marLeft w:val="0"/>
      <w:marRight w:val="0"/>
      <w:marTop w:val="0"/>
      <w:marBottom w:val="0"/>
      <w:divBdr>
        <w:top w:val="none" w:sz="0" w:space="0" w:color="auto"/>
        <w:left w:val="none" w:sz="0" w:space="0" w:color="auto"/>
        <w:bottom w:val="none" w:sz="0" w:space="0" w:color="auto"/>
        <w:right w:val="none" w:sz="0" w:space="0" w:color="auto"/>
      </w:divBdr>
    </w:div>
    <w:div w:id="1747262446">
      <w:marLeft w:val="0"/>
      <w:marRight w:val="0"/>
      <w:marTop w:val="0"/>
      <w:marBottom w:val="0"/>
      <w:divBdr>
        <w:top w:val="none" w:sz="0" w:space="0" w:color="auto"/>
        <w:left w:val="none" w:sz="0" w:space="0" w:color="auto"/>
        <w:bottom w:val="none" w:sz="0" w:space="0" w:color="auto"/>
        <w:right w:val="none" w:sz="0" w:space="0" w:color="auto"/>
      </w:divBdr>
    </w:div>
    <w:div w:id="1747262448">
      <w:marLeft w:val="0"/>
      <w:marRight w:val="0"/>
      <w:marTop w:val="0"/>
      <w:marBottom w:val="0"/>
      <w:divBdr>
        <w:top w:val="none" w:sz="0" w:space="0" w:color="auto"/>
        <w:left w:val="none" w:sz="0" w:space="0" w:color="auto"/>
        <w:bottom w:val="none" w:sz="0" w:space="0" w:color="auto"/>
        <w:right w:val="none" w:sz="0" w:space="0" w:color="auto"/>
      </w:divBdr>
    </w:div>
    <w:div w:id="1747262449">
      <w:marLeft w:val="0"/>
      <w:marRight w:val="0"/>
      <w:marTop w:val="0"/>
      <w:marBottom w:val="0"/>
      <w:divBdr>
        <w:top w:val="none" w:sz="0" w:space="0" w:color="auto"/>
        <w:left w:val="none" w:sz="0" w:space="0" w:color="auto"/>
        <w:bottom w:val="none" w:sz="0" w:space="0" w:color="auto"/>
        <w:right w:val="none" w:sz="0" w:space="0" w:color="auto"/>
      </w:divBdr>
    </w:div>
    <w:div w:id="1747262451">
      <w:marLeft w:val="0"/>
      <w:marRight w:val="0"/>
      <w:marTop w:val="0"/>
      <w:marBottom w:val="0"/>
      <w:divBdr>
        <w:top w:val="none" w:sz="0" w:space="0" w:color="auto"/>
        <w:left w:val="none" w:sz="0" w:space="0" w:color="auto"/>
        <w:bottom w:val="none" w:sz="0" w:space="0" w:color="auto"/>
        <w:right w:val="none" w:sz="0" w:space="0" w:color="auto"/>
      </w:divBdr>
    </w:div>
    <w:div w:id="1747262452">
      <w:marLeft w:val="0"/>
      <w:marRight w:val="0"/>
      <w:marTop w:val="0"/>
      <w:marBottom w:val="0"/>
      <w:divBdr>
        <w:top w:val="none" w:sz="0" w:space="0" w:color="auto"/>
        <w:left w:val="none" w:sz="0" w:space="0" w:color="auto"/>
        <w:bottom w:val="none" w:sz="0" w:space="0" w:color="auto"/>
        <w:right w:val="none" w:sz="0" w:space="0" w:color="auto"/>
      </w:divBdr>
    </w:div>
    <w:div w:id="1747262453">
      <w:marLeft w:val="0"/>
      <w:marRight w:val="0"/>
      <w:marTop w:val="0"/>
      <w:marBottom w:val="0"/>
      <w:divBdr>
        <w:top w:val="none" w:sz="0" w:space="0" w:color="auto"/>
        <w:left w:val="none" w:sz="0" w:space="0" w:color="auto"/>
        <w:bottom w:val="none" w:sz="0" w:space="0" w:color="auto"/>
        <w:right w:val="none" w:sz="0" w:space="0" w:color="auto"/>
      </w:divBdr>
      <w:divsChild>
        <w:div w:id="1747261992">
          <w:marLeft w:val="0"/>
          <w:marRight w:val="0"/>
          <w:marTop w:val="0"/>
          <w:marBottom w:val="0"/>
          <w:divBdr>
            <w:top w:val="none" w:sz="0" w:space="0" w:color="auto"/>
            <w:left w:val="none" w:sz="0" w:space="0" w:color="auto"/>
            <w:bottom w:val="none" w:sz="0" w:space="0" w:color="auto"/>
            <w:right w:val="none" w:sz="0" w:space="0" w:color="auto"/>
          </w:divBdr>
        </w:div>
      </w:divsChild>
    </w:div>
    <w:div w:id="1747262454">
      <w:marLeft w:val="0"/>
      <w:marRight w:val="0"/>
      <w:marTop w:val="0"/>
      <w:marBottom w:val="0"/>
      <w:divBdr>
        <w:top w:val="none" w:sz="0" w:space="0" w:color="auto"/>
        <w:left w:val="none" w:sz="0" w:space="0" w:color="auto"/>
        <w:bottom w:val="none" w:sz="0" w:space="0" w:color="auto"/>
        <w:right w:val="none" w:sz="0" w:space="0" w:color="auto"/>
      </w:divBdr>
      <w:divsChild>
        <w:div w:id="1747263071">
          <w:marLeft w:val="0"/>
          <w:marRight w:val="0"/>
          <w:marTop w:val="0"/>
          <w:marBottom w:val="0"/>
          <w:divBdr>
            <w:top w:val="none" w:sz="0" w:space="0" w:color="auto"/>
            <w:left w:val="none" w:sz="0" w:space="0" w:color="auto"/>
            <w:bottom w:val="none" w:sz="0" w:space="0" w:color="auto"/>
            <w:right w:val="none" w:sz="0" w:space="0" w:color="auto"/>
          </w:divBdr>
          <w:divsChild>
            <w:div w:id="174726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455">
      <w:marLeft w:val="0"/>
      <w:marRight w:val="0"/>
      <w:marTop w:val="0"/>
      <w:marBottom w:val="0"/>
      <w:divBdr>
        <w:top w:val="none" w:sz="0" w:space="0" w:color="auto"/>
        <w:left w:val="none" w:sz="0" w:space="0" w:color="auto"/>
        <w:bottom w:val="none" w:sz="0" w:space="0" w:color="auto"/>
        <w:right w:val="none" w:sz="0" w:space="0" w:color="auto"/>
      </w:divBdr>
    </w:div>
    <w:div w:id="1747262464">
      <w:marLeft w:val="0"/>
      <w:marRight w:val="0"/>
      <w:marTop w:val="0"/>
      <w:marBottom w:val="0"/>
      <w:divBdr>
        <w:top w:val="none" w:sz="0" w:space="0" w:color="auto"/>
        <w:left w:val="none" w:sz="0" w:space="0" w:color="auto"/>
        <w:bottom w:val="none" w:sz="0" w:space="0" w:color="auto"/>
        <w:right w:val="none" w:sz="0" w:space="0" w:color="auto"/>
      </w:divBdr>
    </w:div>
    <w:div w:id="1747262465">
      <w:marLeft w:val="0"/>
      <w:marRight w:val="0"/>
      <w:marTop w:val="0"/>
      <w:marBottom w:val="0"/>
      <w:divBdr>
        <w:top w:val="none" w:sz="0" w:space="0" w:color="auto"/>
        <w:left w:val="none" w:sz="0" w:space="0" w:color="auto"/>
        <w:bottom w:val="none" w:sz="0" w:space="0" w:color="auto"/>
        <w:right w:val="none" w:sz="0" w:space="0" w:color="auto"/>
      </w:divBdr>
    </w:div>
    <w:div w:id="1747262468">
      <w:marLeft w:val="0"/>
      <w:marRight w:val="0"/>
      <w:marTop w:val="0"/>
      <w:marBottom w:val="0"/>
      <w:divBdr>
        <w:top w:val="none" w:sz="0" w:space="0" w:color="auto"/>
        <w:left w:val="none" w:sz="0" w:space="0" w:color="auto"/>
        <w:bottom w:val="none" w:sz="0" w:space="0" w:color="auto"/>
        <w:right w:val="none" w:sz="0" w:space="0" w:color="auto"/>
      </w:divBdr>
    </w:div>
    <w:div w:id="1747262469">
      <w:marLeft w:val="0"/>
      <w:marRight w:val="0"/>
      <w:marTop w:val="0"/>
      <w:marBottom w:val="0"/>
      <w:divBdr>
        <w:top w:val="none" w:sz="0" w:space="0" w:color="auto"/>
        <w:left w:val="none" w:sz="0" w:space="0" w:color="auto"/>
        <w:bottom w:val="none" w:sz="0" w:space="0" w:color="auto"/>
        <w:right w:val="none" w:sz="0" w:space="0" w:color="auto"/>
      </w:divBdr>
      <w:divsChild>
        <w:div w:id="1747262971">
          <w:marLeft w:val="0"/>
          <w:marRight w:val="0"/>
          <w:marTop w:val="0"/>
          <w:marBottom w:val="0"/>
          <w:divBdr>
            <w:top w:val="none" w:sz="0" w:space="0" w:color="auto"/>
            <w:left w:val="none" w:sz="0" w:space="0" w:color="auto"/>
            <w:bottom w:val="none" w:sz="0" w:space="0" w:color="auto"/>
            <w:right w:val="none" w:sz="0" w:space="0" w:color="auto"/>
          </w:divBdr>
          <w:divsChild>
            <w:div w:id="1747262969">
              <w:marLeft w:val="0"/>
              <w:marRight w:val="0"/>
              <w:marTop w:val="0"/>
              <w:marBottom w:val="0"/>
              <w:divBdr>
                <w:top w:val="none" w:sz="0" w:space="0" w:color="auto"/>
                <w:left w:val="none" w:sz="0" w:space="0" w:color="auto"/>
                <w:bottom w:val="none" w:sz="0" w:space="0" w:color="auto"/>
                <w:right w:val="none" w:sz="0" w:space="0" w:color="auto"/>
              </w:divBdr>
              <w:divsChild>
                <w:div w:id="1747263597">
                  <w:marLeft w:val="0"/>
                  <w:marRight w:val="0"/>
                  <w:marTop w:val="0"/>
                  <w:marBottom w:val="0"/>
                  <w:divBdr>
                    <w:top w:val="none" w:sz="0" w:space="0" w:color="auto"/>
                    <w:left w:val="none" w:sz="0" w:space="0" w:color="auto"/>
                    <w:bottom w:val="none" w:sz="0" w:space="0" w:color="auto"/>
                    <w:right w:val="none" w:sz="0" w:space="0" w:color="auto"/>
                  </w:divBdr>
                  <w:divsChild>
                    <w:div w:id="1747263408">
                      <w:marLeft w:val="0"/>
                      <w:marRight w:val="0"/>
                      <w:marTop w:val="0"/>
                      <w:marBottom w:val="0"/>
                      <w:divBdr>
                        <w:top w:val="none" w:sz="0" w:space="0" w:color="auto"/>
                        <w:left w:val="none" w:sz="0" w:space="0" w:color="auto"/>
                        <w:bottom w:val="none" w:sz="0" w:space="0" w:color="auto"/>
                        <w:right w:val="none" w:sz="0" w:space="0" w:color="auto"/>
                      </w:divBdr>
                      <w:divsChild>
                        <w:div w:id="1747262580">
                          <w:marLeft w:val="0"/>
                          <w:marRight w:val="0"/>
                          <w:marTop w:val="0"/>
                          <w:marBottom w:val="0"/>
                          <w:divBdr>
                            <w:top w:val="none" w:sz="0" w:space="0" w:color="auto"/>
                            <w:left w:val="none" w:sz="0" w:space="0" w:color="auto"/>
                            <w:bottom w:val="none" w:sz="0" w:space="0" w:color="auto"/>
                            <w:right w:val="none" w:sz="0" w:space="0" w:color="auto"/>
                          </w:divBdr>
                          <w:divsChild>
                            <w:div w:id="1747261958">
                              <w:marLeft w:val="0"/>
                              <w:marRight w:val="0"/>
                              <w:marTop w:val="0"/>
                              <w:marBottom w:val="0"/>
                              <w:divBdr>
                                <w:top w:val="none" w:sz="0" w:space="0" w:color="auto"/>
                                <w:left w:val="none" w:sz="0" w:space="0" w:color="auto"/>
                                <w:bottom w:val="none" w:sz="0" w:space="0" w:color="auto"/>
                                <w:right w:val="none" w:sz="0" w:space="0" w:color="auto"/>
                              </w:divBdr>
                              <w:divsChild>
                                <w:div w:id="174726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2471">
      <w:marLeft w:val="0"/>
      <w:marRight w:val="0"/>
      <w:marTop w:val="0"/>
      <w:marBottom w:val="0"/>
      <w:divBdr>
        <w:top w:val="none" w:sz="0" w:space="0" w:color="auto"/>
        <w:left w:val="none" w:sz="0" w:space="0" w:color="auto"/>
        <w:bottom w:val="none" w:sz="0" w:space="0" w:color="auto"/>
        <w:right w:val="none" w:sz="0" w:space="0" w:color="auto"/>
      </w:divBdr>
      <w:divsChild>
        <w:div w:id="1747261973">
          <w:marLeft w:val="0"/>
          <w:marRight w:val="0"/>
          <w:marTop w:val="0"/>
          <w:marBottom w:val="0"/>
          <w:divBdr>
            <w:top w:val="none" w:sz="0" w:space="0" w:color="auto"/>
            <w:left w:val="none" w:sz="0" w:space="0" w:color="auto"/>
            <w:bottom w:val="none" w:sz="0" w:space="0" w:color="auto"/>
            <w:right w:val="none" w:sz="0" w:space="0" w:color="auto"/>
          </w:divBdr>
        </w:div>
        <w:div w:id="1747262612">
          <w:marLeft w:val="0"/>
          <w:marRight w:val="0"/>
          <w:marTop w:val="0"/>
          <w:marBottom w:val="0"/>
          <w:divBdr>
            <w:top w:val="none" w:sz="0" w:space="0" w:color="auto"/>
            <w:left w:val="none" w:sz="0" w:space="0" w:color="auto"/>
            <w:bottom w:val="none" w:sz="0" w:space="0" w:color="auto"/>
            <w:right w:val="none" w:sz="0" w:space="0" w:color="auto"/>
          </w:divBdr>
        </w:div>
        <w:div w:id="1747262888">
          <w:marLeft w:val="0"/>
          <w:marRight w:val="0"/>
          <w:marTop w:val="0"/>
          <w:marBottom w:val="0"/>
          <w:divBdr>
            <w:top w:val="none" w:sz="0" w:space="0" w:color="auto"/>
            <w:left w:val="none" w:sz="0" w:space="0" w:color="auto"/>
            <w:bottom w:val="none" w:sz="0" w:space="0" w:color="auto"/>
            <w:right w:val="none" w:sz="0" w:space="0" w:color="auto"/>
          </w:divBdr>
        </w:div>
        <w:div w:id="1747263745">
          <w:marLeft w:val="0"/>
          <w:marRight w:val="0"/>
          <w:marTop w:val="0"/>
          <w:marBottom w:val="0"/>
          <w:divBdr>
            <w:top w:val="none" w:sz="0" w:space="0" w:color="auto"/>
            <w:left w:val="none" w:sz="0" w:space="0" w:color="auto"/>
            <w:bottom w:val="none" w:sz="0" w:space="0" w:color="auto"/>
            <w:right w:val="none" w:sz="0" w:space="0" w:color="auto"/>
          </w:divBdr>
        </w:div>
        <w:div w:id="1747264283">
          <w:marLeft w:val="0"/>
          <w:marRight w:val="0"/>
          <w:marTop w:val="0"/>
          <w:marBottom w:val="0"/>
          <w:divBdr>
            <w:top w:val="none" w:sz="0" w:space="0" w:color="auto"/>
            <w:left w:val="none" w:sz="0" w:space="0" w:color="auto"/>
            <w:bottom w:val="none" w:sz="0" w:space="0" w:color="auto"/>
            <w:right w:val="none" w:sz="0" w:space="0" w:color="auto"/>
          </w:divBdr>
          <w:divsChild>
            <w:div w:id="1747262252">
              <w:marLeft w:val="0"/>
              <w:marRight w:val="0"/>
              <w:marTop w:val="0"/>
              <w:marBottom w:val="0"/>
              <w:divBdr>
                <w:top w:val="none" w:sz="0" w:space="0" w:color="auto"/>
                <w:left w:val="none" w:sz="0" w:space="0" w:color="auto"/>
                <w:bottom w:val="none" w:sz="0" w:space="0" w:color="auto"/>
                <w:right w:val="none" w:sz="0" w:space="0" w:color="auto"/>
              </w:divBdr>
            </w:div>
            <w:div w:id="1747262941">
              <w:marLeft w:val="0"/>
              <w:marRight w:val="0"/>
              <w:marTop w:val="0"/>
              <w:marBottom w:val="0"/>
              <w:divBdr>
                <w:top w:val="none" w:sz="0" w:space="0" w:color="auto"/>
                <w:left w:val="none" w:sz="0" w:space="0" w:color="auto"/>
                <w:bottom w:val="none" w:sz="0" w:space="0" w:color="auto"/>
                <w:right w:val="none" w:sz="0" w:space="0" w:color="auto"/>
              </w:divBdr>
            </w:div>
            <w:div w:id="1747264078">
              <w:marLeft w:val="0"/>
              <w:marRight w:val="0"/>
              <w:marTop w:val="0"/>
              <w:marBottom w:val="0"/>
              <w:divBdr>
                <w:top w:val="none" w:sz="0" w:space="0" w:color="auto"/>
                <w:left w:val="none" w:sz="0" w:space="0" w:color="auto"/>
                <w:bottom w:val="none" w:sz="0" w:space="0" w:color="auto"/>
                <w:right w:val="none" w:sz="0" w:space="0" w:color="auto"/>
              </w:divBdr>
            </w:div>
            <w:div w:id="1747264380">
              <w:marLeft w:val="0"/>
              <w:marRight w:val="0"/>
              <w:marTop w:val="0"/>
              <w:marBottom w:val="0"/>
              <w:divBdr>
                <w:top w:val="none" w:sz="0" w:space="0" w:color="auto"/>
                <w:left w:val="none" w:sz="0" w:space="0" w:color="auto"/>
                <w:bottom w:val="none" w:sz="0" w:space="0" w:color="auto"/>
                <w:right w:val="none" w:sz="0" w:space="0" w:color="auto"/>
              </w:divBdr>
            </w:div>
            <w:div w:id="1747264423">
              <w:marLeft w:val="0"/>
              <w:marRight w:val="0"/>
              <w:marTop w:val="0"/>
              <w:marBottom w:val="0"/>
              <w:divBdr>
                <w:top w:val="none" w:sz="0" w:space="0" w:color="auto"/>
                <w:left w:val="none" w:sz="0" w:space="0" w:color="auto"/>
                <w:bottom w:val="none" w:sz="0" w:space="0" w:color="auto"/>
                <w:right w:val="none" w:sz="0" w:space="0" w:color="auto"/>
              </w:divBdr>
              <w:divsChild>
                <w:div w:id="1747261978">
                  <w:marLeft w:val="0"/>
                  <w:marRight w:val="0"/>
                  <w:marTop w:val="0"/>
                  <w:marBottom w:val="0"/>
                  <w:divBdr>
                    <w:top w:val="none" w:sz="0" w:space="0" w:color="auto"/>
                    <w:left w:val="none" w:sz="0" w:space="0" w:color="auto"/>
                    <w:bottom w:val="none" w:sz="0" w:space="0" w:color="auto"/>
                    <w:right w:val="none" w:sz="0" w:space="0" w:color="auto"/>
                  </w:divBdr>
                </w:div>
                <w:div w:id="1747263136">
                  <w:marLeft w:val="0"/>
                  <w:marRight w:val="0"/>
                  <w:marTop w:val="0"/>
                  <w:marBottom w:val="0"/>
                  <w:divBdr>
                    <w:top w:val="none" w:sz="0" w:space="0" w:color="auto"/>
                    <w:left w:val="none" w:sz="0" w:space="0" w:color="auto"/>
                    <w:bottom w:val="none" w:sz="0" w:space="0" w:color="auto"/>
                    <w:right w:val="none" w:sz="0" w:space="0" w:color="auto"/>
                  </w:divBdr>
                </w:div>
                <w:div w:id="17472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475">
      <w:marLeft w:val="0"/>
      <w:marRight w:val="0"/>
      <w:marTop w:val="0"/>
      <w:marBottom w:val="0"/>
      <w:divBdr>
        <w:top w:val="none" w:sz="0" w:space="0" w:color="auto"/>
        <w:left w:val="none" w:sz="0" w:space="0" w:color="auto"/>
        <w:bottom w:val="none" w:sz="0" w:space="0" w:color="auto"/>
        <w:right w:val="none" w:sz="0" w:space="0" w:color="auto"/>
      </w:divBdr>
    </w:div>
    <w:div w:id="1747262479">
      <w:marLeft w:val="0"/>
      <w:marRight w:val="0"/>
      <w:marTop w:val="0"/>
      <w:marBottom w:val="0"/>
      <w:divBdr>
        <w:top w:val="none" w:sz="0" w:space="0" w:color="auto"/>
        <w:left w:val="none" w:sz="0" w:space="0" w:color="auto"/>
        <w:bottom w:val="none" w:sz="0" w:space="0" w:color="auto"/>
        <w:right w:val="none" w:sz="0" w:space="0" w:color="auto"/>
      </w:divBdr>
      <w:divsChild>
        <w:div w:id="1747262037">
          <w:marLeft w:val="0"/>
          <w:marRight w:val="0"/>
          <w:marTop w:val="0"/>
          <w:marBottom w:val="0"/>
          <w:divBdr>
            <w:top w:val="none" w:sz="0" w:space="0" w:color="auto"/>
            <w:left w:val="none" w:sz="0" w:space="0" w:color="auto"/>
            <w:bottom w:val="none" w:sz="0" w:space="0" w:color="auto"/>
            <w:right w:val="none" w:sz="0" w:space="0" w:color="auto"/>
          </w:divBdr>
        </w:div>
      </w:divsChild>
    </w:div>
    <w:div w:id="1747262482">
      <w:marLeft w:val="0"/>
      <w:marRight w:val="0"/>
      <w:marTop w:val="0"/>
      <w:marBottom w:val="0"/>
      <w:divBdr>
        <w:top w:val="none" w:sz="0" w:space="0" w:color="auto"/>
        <w:left w:val="none" w:sz="0" w:space="0" w:color="auto"/>
        <w:bottom w:val="none" w:sz="0" w:space="0" w:color="auto"/>
        <w:right w:val="none" w:sz="0" w:space="0" w:color="auto"/>
      </w:divBdr>
    </w:div>
    <w:div w:id="1747262483">
      <w:marLeft w:val="0"/>
      <w:marRight w:val="0"/>
      <w:marTop w:val="0"/>
      <w:marBottom w:val="0"/>
      <w:divBdr>
        <w:top w:val="none" w:sz="0" w:space="0" w:color="auto"/>
        <w:left w:val="none" w:sz="0" w:space="0" w:color="auto"/>
        <w:bottom w:val="none" w:sz="0" w:space="0" w:color="auto"/>
        <w:right w:val="none" w:sz="0" w:space="0" w:color="auto"/>
      </w:divBdr>
    </w:div>
    <w:div w:id="1747262484">
      <w:marLeft w:val="0"/>
      <w:marRight w:val="0"/>
      <w:marTop w:val="0"/>
      <w:marBottom w:val="0"/>
      <w:divBdr>
        <w:top w:val="none" w:sz="0" w:space="0" w:color="auto"/>
        <w:left w:val="none" w:sz="0" w:space="0" w:color="auto"/>
        <w:bottom w:val="none" w:sz="0" w:space="0" w:color="auto"/>
        <w:right w:val="none" w:sz="0" w:space="0" w:color="auto"/>
      </w:divBdr>
    </w:div>
    <w:div w:id="1747262485">
      <w:marLeft w:val="0"/>
      <w:marRight w:val="0"/>
      <w:marTop w:val="0"/>
      <w:marBottom w:val="0"/>
      <w:divBdr>
        <w:top w:val="none" w:sz="0" w:space="0" w:color="auto"/>
        <w:left w:val="none" w:sz="0" w:space="0" w:color="auto"/>
        <w:bottom w:val="none" w:sz="0" w:space="0" w:color="auto"/>
        <w:right w:val="none" w:sz="0" w:space="0" w:color="auto"/>
      </w:divBdr>
    </w:div>
    <w:div w:id="1747262490">
      <w:marLeft w:val="0"/>
      <w:marRight w:val="0"/>
      <w:marTop w:val="0"/>
      <w:marBottom w:val="0"/>
      <w:divBdr>
        <w:top w:val="none" w:sz="0" w:space="0" w:color="auto"/>
        <w:left w:val="none" w:sz="0" w:space="0" w:color="auto"/>
        <w:bottom w:val="none" w:sz="0" w:space="0" w:color="auto"/>
        <w:right w:val="none" w:sz="0" w:space="0" w:color="auto"/>
      </w:divBdr>
    </w:div>
    <w:div w:id="1747262492">
      <w:marLeft w:val="0"/>
      <w:marRight w:val="0"/>
      <w:marTop w:val="0"/>
      <w:marBottom w:val="0"/>
      <w:divBdr>
        <w:top w:val="none" w:sz="0" w:space="0" w:color="auto"/>
        <w:left w:val="none" w:sz="0" w:space="0" w:color="auto"/>
        <w:bottom w:val="none" w:sz="0" w:space="0" w:color="auto"/>
        <w:right w:val="none" w:sz="0" w:space="0" w:color="auto"/>
      </w:divBdr>
    </w:div>
    <w:div w:id="1747262493">
      <w:marLeft w:val="0"/>
      <w:marRight w:val="0"/>
      <w:marTop w:val="0"/>
      <w:marBottom w:val="0"/>
      <w:divBdr>
        <w:top w:val="none" w:sz="0" w:space="0" w:color="auto"/>
        <w:left w:val="none" w:sz="0" w:space="0" w:color="auto"/>
        <w:bottom w:val="none" w:sz="0" w:space="0" w:color="auto"/>
        <w:right w:val="none" w:sz="0" w:space="0" w:color="auto"/>
      </w:divBdr>
    </w:div>
    <w:div w:id="1747262501">
      <w:marLeft w:val="0"/>
      <w:marRight w:val="0"/>
      <w:marTop w:val="0"/>
      <w:marBottom w:val="0"/>
      <w:divBdr>
        <w:top w:val="none" w:sz="0" w:space="0" w:color="auto"/>
        <w:left w:val="none" w:sz="0" w:space="0" w:color="auto"/>
        <w:bottom w:val="none" w:sz="0" w:space="0" w:color="auto"/>
        <w:right w:val="none" w:sz="0" w:space="0" w:color="auto"/>
      </w:divBdr>
    </w:div>
    <w:div w:id="1747262502">
      <w:marLeft w:val="0"/>
      <w:marRight w:val="0"/>
      <w:marTop w:val="0"/>
      <w:marBottom w:val="0"/>
      <w:divBdr>
        <w:top w:val="none" w:sz="0" w:space="0" w:color="auto"/>
        <w:left w:val="none" w:sz="0" w:space="0" w:color="auto"/>
        <w:bottom w:val="none" w:sz="0" w:space="0" w:color="auto"/>
        <w:right w:val="none" w:sz="0" w:space="0" w:color="auto"/>
      </w:divBdr>
    </w:div>
    <w:div w:id="1747262504">
      <w:marLeft w:val="0"/>
      <w:marRight w:val="0"/>
      <w:marTop w:val="0"/>
      <w:marBottom w:val="0"/>
      <w:divBdr>
        <w:top w:val="none" w:sz="0" w:space="0" w:color="auto"/>
        <w:left w:val="none" w:sz="0" w:space="0" w:color="auto"/>
        <w:bottom w:val="none" w:sz="0" w:space="0" w:color="auto"/>
        <w:right w:val="none" w:sz="0" w:space="0" w:color="auto"/>
      </w:divBdr>
      <w:divsChild>
        <w:div w:id="1747262187">
          <w:marLeft w:val="0"/>
          <w:marRight w:val="0"/>
          <w:marTop w:val="0"/>
          <w:marBottom w:val="0"/>
          <w:divBdr>
            <w:top w:val="none" w:sz="0" w:space="0" w:color="auto"/>
            <w:left w:val="none" w:sz="0" w:space="0" w:color="auto"/>
            <w:bottom w:val="none" w:sz="0" w:space="0" w:color="auto"/>
            <w:right w:val="none" w:sz="0" w:space="0" w:color="auto"/>
          </w:divBdr>
        </w:div>
        <w:div w:id="1747262613">
          <w:marLeft w:val="0"/>
          <w:marRight w:val="0"/>
          <w:marTop w:val="0"/>
          <w:marBottom w:val="0"/>
          <w:divBdr>
            <w:top w:val="none" w:sz="0" w:space="0" w:color="auto"/>
            <w:left w:val="none" w:sz="0" w:space="0" w:color="auto"/>
            <w:bottom w:val="none" w:sz="0" w:space="0" w:color="auto"/>
            <w:right w:val="none" w:sz="0" w:space="0" w:color="auto"/>
          </w:divBdr>
          <w:divsChild>
            <w:div w:id="1747264216">
              <w:marLeft w:val="0"/>
              <w:marRight w:val="0"/>
              <w:marTop w:val="0"/>
              <w:marBottom w:val="0"/>
              <w:divBdr>
                <w:top w:val="none" w:sz="0" w:space="0" w:color="auto"/>
                <w:left w:val="none" w:sz="0" w:space="0" w:color="auto"/>
                <w:bottom w:val="none" w:sz="0" w:space="0" w:color="auto"/>
                <w:right w:val="none" w:sz="0" w:space="0" w:color="auto"/>
              </w:divBdr>
            </w:div>
          </w:divsChild>
        </w:div>
        <w:div w:id="1747263693">
          <w:marLeft w:val="0"/>
          <w:marRight w:val="0"/>
          <w:marTop w:val="0"/>
          <w:marBottom w:val="0"/>
          <w:divBdr>
            <w:top w:val="none" w:sz="0" w:space="0" w:color="auto"/>
            <w:left w:val="none" w:sz="0" w:space="0" w:color="auto"/>
            <w:bottom w:val="none" w:sz="0" w:space="0" w:color="auto"/>
            <w:right w:val="none" w:sz="0" w:space="0" w:color="auto"/>
          </w:divBdr>
        </w:div>
        <w:div w:id="1747263931">
          <w:marLeft w:val="0"/>
          <w:marRight w:val="0"/>
          <w:marTop w:val="0"/>
          <w:marBottom w:val="0"/>
          <w:divBdr>
            <w:top w:val="none" w:sz="0" w:space="0" w:color="auto"/>
            <w:left w:val="none" w:sz="0" w:space="0" w:color="auto"/>
            <w:bottom w:val="none" w:sz="0" w:space="0" w:color="auto"/>
            <w:right w:val="none" w:sz="0" w:space="0" w:color="auto"/>
          </w:divBdr>
        </w:div>
      </w:divsChild>
    </w:div>
    <w:div w:id="1747262506">
      <w:marLeft w:val="0"/>
      <w:marRight w:val="0"/>
      <w:marTop w:val="0"/>
      <w:marBottom w:val="0"/>
      <w:divBdr>
        <w:top w:val="none" w:sz="0" w:space="0" w:color="auto"/>
        <w:left w:val="none" w:sz="0" w:space="0" w:color="auto"/>
        <w:bottom w:val="none" w:sz="0" w:space="0" w:color="auto"/>
        <w:right w:val="none" w:sz="0" w:space="0" w:color="auto"/>
      </w:divBdr>
    </w:div>
    <w:div w:id="1747262507">
      <w:marLeft w:val="0"/>
      <w:marRight w:val="0"/>
      <w:marTop w:val="0"/>
      <w:marBottom w:val="0"/>
      <w:divBdr>
        <w:top w:val="none" w:sz="0" w:space="0" w:color="auto"/>
        <w:left w:val="none" w:sz="0" w:space="0" w:color="auto"/>
        <w:bottom w:val="none" w:sz="0" w:space="0" w:color="auto"/>
        <w:right w:val="none" w:sz="0" w:space="0" w:color="auto"/>
      </w:divBdr>
    </w:div>
    <w:div w:id="1747262508">
      <w:marLeft w:val="0"/>
      <w:marRight w:val="0"/>
      <w:marTop w:val="0"/>
      <w:marBottom w:val="0"/>
      <w:divBdr>
        <w:top w:val="none" w:sz="0" w:space="0" w:color="auto"/>
        <w:left w:val="none" w:sz="0" w:space="0" w:color="auto"/>
        <w:bottom w:val="none" w:sz="0" w:space="0" w:color="auto"/>
        <w:right w:val="none" w:sz="0" w:space="0" w:color="auto"/>
      </w:divBdr>
    </w:div>
    <w:div w:id="1747262510">
      <w:marLeft w:val="0"/>
      <w:marRight w:val="0"/>
      <w:marTop w:val="0"/>
      <w:marBottom w:val="0"/>
      <w:divBdr>
        <w:top w:val="none" w:sz="0" w:space="0" w:color="auto"/>
        <w:left w:val="none" w:sz="0" w:space="0" w:color="auto"/>
        <w:bottom w:val="none" w:sz="0" w:space="0" w:color="auto"/>
        <w:right w:val="none" w:sz="0" w:space="0" w:color="auto"/>
      </w:divBdr>
    </w:div>
    <w:div w:id="1747262512">
      <w:marLeft w:val="0"/>
      <w:marRight w:val="0"/>
      <w:marTop w:val="0"/>
      <w:marBottom w:val="0"/>
      <w:divBdr>
        <w:top w:val="none" w:sz="0" w:space="0" w:color="auto"/>
        <w:left w:val="none" w:sz="0" w:space="0" w:color="auto"/>
        <w:bottom w:val="none" w:sz="0" w:space="0" w:color="auto"/>
        <w:right w:val="none" w:sz="0" w:space="0" w:color="auto"/>
      </w:divBdr>
      <w:divsChild>
        <w:div w:id="1747263567">
          <w:marLeft w:val="0"/>
          <w:marRight w:val="0"/>
          <w:marTop w:val="0"/>
          <w:marBottom w:val="0"/>
          <w:divBdr>
            <w:top w:val="none" w:sz="0" w:space="0" w:color="auto"/>
            <w:left w:val="none" w:sz="0" w:space="0" w:color="auto"/>
            <w:bottom w:val="none" w:sz="0" w:space="0" w:color="auto"/>
            <w:right w:val="none" w:sz="0" w:space="0" w:color="auto"/>
          </w:divBdr>
          <w:divsChild>
            <w:div w:id="1747262524">
              <w:marLeft w:val="0"/>
              <w:marRight w:val="0"/>
              <w:marTop w:val="0"/>
              <w:marBottom w:val="0"/>
              <w:divBdr>
                <w:top w:val="none" w:sz="0" w:space="0" w:color="auto"/>
                <w:left w:val="none" w:sz="0" w:space="0" w:color="auto"/>
                <w:bottom w:val="none" w:sz="0" w:space="0" w:color="auto"/>
                <w:right w:val="none" w:sz="0" w:space="0" w:color="auto"/>
              </w:divBdr>
              <w:divsChild>
                <w:div w:id="1747261806">
                  <w:marLeft w:val="0"/>
                  <w:marRight w:val="0"/>
                  <w:marTop w:val="0"/>
                  <w:marBottom w:val="0"/>
                  <w:divBdr>
                    <w:top w:val="none" w:sz="0" w:space="0" w:color="auto"/>
                    <w:left w:val="none" w:sz="0" w:space="0" w:color="auto"/>
                    <w:bottom w:val="none" w:sz="0" w:space="0" w:color="auto"/>
                    <w:right w:val="none" w:sz="0" w:space="0" w:color="auto"/>
                  </w:divBdr>
                  <w:divsChild>
                    <w:div w:id="1747263444">
                      <w:marLeft w:val="0"/>
                      <w:marRight w:val="0"/>
                      <w:marTop w:val="0"/>
                      <w:marBottom w:val="0"/>
                      <w:divBdr>
                        <w:top w:val="none" w:sz="0" w:space="0" w:color="auto"/>
                        <w:left w:val="none" w:sz="0" w:space="0" w:color="auto"/>
                        <w:bottom w:val="none" w:sz="0" w:space="0" w:color="auto"/>
                        <w:right w:val="none" w:sz="0" w:space="0" w:color="auto"/>
                      </w:divBdr>
                      <w:divsChild>
                        <w:div w:id="1747263779">
                          <w:marLeft w:val="0"/>
                          <w:marRight w:val="0"/>
                          <w:marTop w:val="0"/>
                          <w:marBottom w:val="0"/>
                          <w:divBdr>
                            <w:top w:val="none" w:sz="0" w:space="0" w:color="auto"/>
                            <w:left w:val="none" w:sz="0" w:space="0" w:color="auto"/>
                            <w:bottom w:val="none" w:sz="0" w:space="0" w:color="auto"/>
                            <w:right w:val="none" w:sz="0" w:space="0" w:color="auto"/>
                          </w:divBdr>
                          <w:divsChild>
                            <w:div w:id="174726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2516">
      <w:marLeft w:val="0"/>
      <w:marRight w:val="0"/>
      <w:marTop w:val="0"/>
      <w:marBottom w:val="0"/>
      <w:divBdr>
        <w:top w:val="none" w:sz="0" w:space="0" w:color="auto"/>
        <w:left w:val="none" w:sz="0" w:space="0" w:color="auto"/>
        <w:bottom w:val="none" w:sz="0" w:space="0" w:color="auto"/>
        <w:right w:val="none" w:sz="0" w:space="0" w:color="auto"/>
      </w:divBdr>
    </w:div>
    <w:div w:id="1747262517">
      <w:marLeft w:val="0"/>
      <w:marRight w:val="0"/>
      <w:marTop w:val="0"/>
      <w:marBottom w:val="0"/>
      <w:divBdr>
        <w:top w:val="none" w:sz="0" w:space="0" w:color="auto"/>
        <w:left w:val="none" w:sz="0" w:space="0" w:color="auto"/>
        <w:bottom w:val="none" w:sz="0" w:space="0" w:color="auto"/>
        <w:right w:val="none" w:sz="0" w:space="0" w:color="auto"/>
      </w:divBdr>
    </w:div>
    <w:div w:id="1747262519">
      <w:marLeft w:val="0"/>
      <w:marRight w:val="0"/>
      <w:marTop w:val="0"/>
      <w:marBottom w:val="0"/>
      <w:divBdr>
        <w:top w:val="none" w:sz="0" w:space="0" w:color="auto"/>
        <w:left w:val="none" w:sz="0" w:space="0" w:color="auto"/>
        <w:bottom w:val="none" w:sz="0" w:space="0" w:color="auto"/>
        <w:right w:val="none" w:sz="0" w:space="0" w:color="auto"/>
      </w:divBdr>
    </w:div>
    <w:div w:id="1747262532">
      <w:marLeft w:val="0"/>
      <w:marRight w:val="0"/>
      <w:marTop w:val="0"/>
      <w:marBottom w:val="0"/>
      <w:divBdr>
        <w:top w:val="none" w:sz="0" w:space="0" w:color="auto"/>
        <w:left w:val="none" w:sz="0" w:space="0" w:color="auto"/>
        <w:bottom w:val="none" w:sz="0" w:space="0" w:color="auto"/>
        <w:right w:val="none" w:sz="0" w:space="0" w:color="auto"/>
      </w:divBdr>
    </w:div>
    <w:div w:id="1747262537">
      <w:marLeft w:val="0"/>
      <w:marRight w:val="0"/>
      <w:marTop w:val="0"/>
      <w:marBottom w:val="0"/>
      <w:divBdr>
        <w:top w:val="none" w:sz="0" w:space="0" w:color="auto"/>
        <w:left w:val="none" w:sz="0" w:space="0" w:color="auto"/>
        <w:bottom w:val="none" w:sz="0" w:space="0" w:color="auto"/>
        <w:right w:val="none" w:sz="0" w:space="0" w:color="auto"/>
      </w:divBdr>
      <w:divsChild>
        <w:div w:id="1747263321">
          <w:marLeft w:val="0"/>
          <w:marRight w:val="0"/>
          <w:marTop w:val="0"/>
          <w:marBottom w:val="0"/>
          <w:divBdr>
            <w:top w:val="none" w:sz="0" w:space="0" w:color="auto"/>
            <w:left w:val="none" w:sz="0" w:space="0" w:color="auto"/>
            <w:bottom w:val="none" w:sz="0" w:space="0" w:color="auto"/>
            <w:right w:val="none" w:sz="0" w:space="0" w:color="auto"/>
          </w:divBdr>
        </w:div>
      </w:divsChild>
    </w:div>
    <w:div w:id="1747262538">
      <w:marLeft w:val="0"/>
      <w:marRight w:val="0"/>
      <w:marTop w:val="0"/>
      <w:marBottom w:val="0"/>
      <w:divBdr>
        <w:top w:val="none" w:sz="0" w:space="0" w:color="auto"/>
        <w:left w:val="none" w:sz="0" w:space="0" w:color="auto"/>
        <w:bottom w:val="none" w:sz="0" w:space="0" w:color="auto"/>
        <w:right w:val="none" w:sz="0" w:space="0" w:color="auto"/>
      </w:divBdr>
    </w:div>
    <w:div w:id="1747262540">
      <w:marLeft w:val="0"/>
      <w:marRight w:val="0"/>
      <w:marTop w:val="0"/>
      <w:marBottom w:val="0"/>
      <w:divBdr>
        <w:top w:val="none" w:sz="0" w:space="0" w:color="auto"/>
        <w:left w:val="none" w:sz="0" w:space="0" w:color="auto"/>
        <w:bottom w:val="none" w:sz="0" w:space="0" w:color="auto"/>
        <w:right w:val="none" w:sz="0" w:space="0" w:color="auto"/>
      </w:divBdr>
    </w:div>
    <w:div w:id="1747262541">
      <w:marLeft w:val="0"/>
      <w:marRight w:val="0"/>
      <w:marTop w:val="0"/>
      <w:marBottom w:val="0"/>
      <w:divBdr>
        <w:top w:val="none" w:sz="0" w:space="0" w:color="auto"/>
        <w:left w:val="none" w:sz="0" w:space="0" w:color="auto"/>
        <w:bottom w:val="none" w:sz="0" w:space="0" w:color="auto"/>
        <w:right w:val="none" w:sz="0" w:space="0" w:color="auto"/>
      </w:divBdr>
    </w:div>
    <w:div w:id="1747262542">
      <w:marLeft w:val="0"/>
      <w:marRight w:val="0"/>
      <w:marTop w:val="0"/>
      <w:marBottom w:val="0"/>
      <w:divBdr>
        <w:top w:val="none" w:sz="0" w:space="0" w:color="auto"/>
        <w:left w:val="none" w:sz="0" w:space="0" w:color="auto"/>
        <w:bottom w:val="none" w:sz="0" w:space="0" w:color="auto"/>
        <w:right w:val="none" w:sz="0" w:space="0" w:color="auto"/>
      </w:divBdr>
    </w:div>
    <w:div w:id="1747262544">
      <w:marLeft w:val="0"/>
      <w:marRight w:val="0"/>
      <w:marTop w:val="0"/>
      <w:marBottom w:val="0"/>
      <w:divBdr>
        <w:top w:val="none" w:sz="0" w:space="0" w:color="auto"/>
        <w:left w:val="none" w:sz="0" w:space="0" w:color="auto"/>
        <w:bottom w:val="none" w:sz="0" w:space="0" w:color="auto"/>
        <w:right w:val="none" w:sz="0" w:space="0" w:color="auto"/>
      </w:divBdr>
      <w:divsChild>
        <w:div w:id="1747261905">
          <w:marLeft w:val="0"/>
          <w:marRight w:val="0"/>
          <w:marTop w:val="0"/>
          <w:marBottom w:val="0"/>
          <w:divBdr>
            <w:top w:val="none" w:sz="0" w:space="0" w:color="auto"/>
            <w:left w:val="none" w:sz="0" w:space="0" w:color="auto"/>
            <w:bottom w:val="none" w:sz="0" w:space="0" w:color="auto"/>
            <w:right w:val="none" w:sz="0" w:space="0" w:color="auto"/>
          </w:divBdr>
          <w:divsChild>
            <w:div w:id="1747263811">
              <w:marLeft w:val="0"/>
              <w:marRight w:val="0"/>
              <w:marTop w:val="0"/>
              <w:marBottom w:val="0"/>
              <w:divBdr>
                <w:top w:val="none" w:sz="0" w:space="0" w:color="auto"/>
                <w:left w:val="none" w:sz="0" w:space="0" w:color="auto"/>
                <w:bottom w:val="none" w:sz="0" w:space="0" w:color="auto"/>
                <w:right w:val="none" w:sz="0" w:space="0" w:color="auto"/>
              </w:divBdr>
              <w:divsChild>
                <w:div w:id="174726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546">
      <w:marLeft w:val="0"/>
      <w:marRight w:val="0"/>
      <w:marTop w:val="0"/>
      <w:marBottom w:val="0"/>
      <w:divBdr>
        <w:top w:val="none" w:sz="0" w:space="0" w:color="auto"/>
        <w:left w:val="none" w:sz="0" w:space="0" w:color="auto"/>
        <w:bottom w:val="none" w:sz="0" w:space="0" w:color="auto"/>
        <w:right w:val="none" w:sz="0" w:space="0" w:color="auto"/>
      </w:divBdr>
      <w:divsChild>
        <w:div w:id="1747262102">
          <w:marLeft w:val="0"/>
          <w:marRight w:val="0"/>
          <w:marTop w:val="0"/>
          <w:marBottom w:val="0"/>
          <w:divBdr>
            <w:top w:val="none" w:sz="0" w:space="0" w:color="auto"/>
            <w:left w:val="none" w:sz="0" w:space="0" w:color="auto"/>
            <w:bottom w:val="none" w:sz="0" w:space="0" w:color="auto"/>
            <w:right w:val="none" w:sz="0" w:space="0" w:color="auto"/>
          </w:divBdr>
        </w:div>
      </w:divsChild>
    </w:div>
    <w:div w:id="1747262547">
      <w:marLeft w:val="0"/>
      <w:marRight w:val="0"/>
      <w:marTop w:val="0"/>
      <w:marBottom w:val="0"/>
      <w:divBdr>
        <w:top w:val="none" w:sz="0" w:space="0" w:color="auto"/>
        <w:left w:val="none" w:sz="0" w:space="0" w:color="auto"/>
        <w:bottom w:val="none" w:sz="0" w:space="0" w:color="auto"/>
        <w:right w:val="none" w:sz="0" w:space="0" w:color="auto"/>
      </w:divBdr>
    </w:div>
    <w:div w:id="1747262554">
      <w:marLeft w:val="0"/>
      <w:marRight w:val="0"/>
      <w:marTop w:val="0"/>
      <w:marBottom w:val="0"/>
      <w:divBdr>
        <w:top w:val="none" w:sz="0" w:space="0" w:color="auto"/>
        <w:left w:val="none" w:sz="0" w:space="0" w:color="auto"/>
        <w:bottom w:val="none" w:sz="0" w:space="0" w:color="auto"/>
        <w:right w:val="none" w:sz="0" w:space="0" w:color="auto"/>
      </w:divBdr>
    </w:div>
    <w:div w:id="1747262556">
      <w:marLeft w:val="0"/>
      <w:marRight w:val="0"/>
      <w:marTop w:val="0"/>
      <w:marBottom w:val="0"/>
      <w:divBdr>
        <w:top w:val="none" w:sz="0" w:space="0" w:color="auto"/>
        <w:left w:val="none" w:sz="0" w:space="0" w:color="auto"/>
        <w:bottom w:val="none" w:sz="0" w:space="0" w:color="auto"/>
        <w:right w:val="none" w:sz="0" w:space="0" w:color="auto"/>
      </w:divBdr>
    </w:div>
    <w:div w:id="1747262560">
      <w:marLeft w:val="0"/>
      <w:marRight w:val="0"/>
      <w:marTop w:val="0"/>
      <w:marBottom w:val="0"/>
      <w:divBdr>
        <w:top w:val="none" w:sz="0" w:space="0" w:color="auto"/>
        <w:left w:val="none" w:sz="0" w:space="0" w:color="auto"/>
        <w:bottom w:val="none" w:sz="0" w:space="0" w:color="auto"/>
        <w:right w:val="none" w:sz="0" w:space="0" w:color="auto"/>
      </w:divBdr>
      <w:divsChild>
        <w:div w:id="1747263190">
          <w:marLeft w:val="0"/>
          <w:marRight w:val="0"/>
          <w:marTop w:val="0"/>
          <w:marBottom w:val="0"/>
          <w:divBdr>
            <w:top w:val="none" w:sz="0" w:space="0" w:color="auto"/>
            <w:left w:val="none" w:sz="0" w:space="0" w:color="auto"/>
            <w:bottom w:val="none" w:sz="0" w:space="0" w:color="auto"/>
            <w:right w:val="none" w:sz="0" w:space="0" w:color="auto"/>
          </w:divBdr>
          <w:divsChild>
            <w:div w:id="1747263617">
              <w:marLeft w:val="0"/>
              <w:marRight w:val="0"/>
              <w:marTop w:val="0"/>
              <w:marBottom w:val="0"/>
              <w:divBdr>
                <w:top w:val="none" w:sz="0" w:space="0" w:color="auto"/>
                <w:left w:val="none" w:sz="0" w:space="0" w:color="auto"/>
                <w:bottom w:val="none" w:sz="0" w:space="0" w:color="auto"/>
                <w:right w:val="none" w:sz="0" w:space="0" w:color="auto"/>
              </w:divBdr>
              <w:divsChild>
                <w:div w:id="1747263187">
                  <w:marLeft w:val="0"/>
                  <w:marRight w:val="0"/>
                  <w:marTop w:val="0"/>
                  <w:marBottom w:val="0"/>
                  <w:divBdr>
                    <w:top w:val="none" w:sz="0" w:space="0" w:color="auto"/>
                    <w:left w:val="none" w:sz="0" w:space="0" w:color="auto"/>
                    <w:bottom w:val="none" w:sz="0" w:space="0" w:color="auto"/>
                    <w:right w:val="none" w:sz="0" w:space="0" w:color="auto"/>
                  </w:divBdr>
                  <w:divsChild>
                    <w:div w:id="1747264617">
                      <w:marLeft w:val="0"/>
                      <w:marRight w:val="0"/>
                      <w:marTop w:val="0"/>
                      <w:marBottom w:val="0"/>
                      <w:divBdr>
                        <w:top w:val="none" w:sz="0" w:space="0" w:color="auto"/>
                        <w:left w:val="none" w:sz="0" w:space="0" w:color="auto"/>
                        <w:bottom w:val="none" w:sz="0" w:space="0" w:color="auto"/>
                        <w:right w:val="none" w:sz="0" w:space="0" w:color="auto"/>
                      </w:divBdr>
                      <w:divsChild>
                        <w:div w:id="1747262402">
                          <w:marLeft w:val="0"/>
                          <w:marRight w:val="0"/>
                          <w:marTop w:val="0"/>
                          <w:marBottom w:val="0"/>
                          <w:divBdr>
                            <w:top w:val="none" w:sz="0" w:space="0" w:color="auto"/>
                            <w:left w:val="none" w:sz="0" w:space="0" w:color="auto"/>
                            <w:bottom w:val="none" w:sz="0" w:space="0" w:color="auto"/>
                            <w:right w:val="none" w:sz="0" w:space="0" w:color="auto"/>
                          </w:divBdr>
                          <w:divsChild>
                            <w:div w:id="1747261828">
                              <w:marLeft w:val="0"/>
                              <w:marRight w:val="0"/>
                              <w:marTop w:val="0"/>
                              <w:marBottom w:val="0"/>
                              <w:divBdr>
                                <w:top w:val="none" w:sz="0" w:space="0" w:color="auto"/>
                                <w:left w:val="none" w:sz="0" w:space="0" w:color="auto"/>
                                <w:bottom w:val="none" w:sz="0" w:space="0" w:color="auto"/>
                                <w:right w:val="none" w:sz="0" w:space="0" w:color="auto"/>
                              </w:divBdr>
                              <w:divsChild>
                                <w:div w:id="1747263923">
                                  <w:marLeft w:val="0"/>
                                  <w:marRight w:val="0"/>
                                  <w:marTop w:val="0"/>
                                  <w:marBottom w:val="0"/>
                                  <w:divBdr>
                                    <w:top w:val="none" w:sz="0" w:space="0" w:color="auto"/>
                                    <w:left w:val="none" w:sz="0" w:space="0" w:color="auto"/>
                                    <w:bottom w:val="none" w:sz="0" w:space="0" w:color="auto"/>
                                    <w:right w:val="none" w:sz="0" w:space="0" w:color="auto"/>
                                  </w:divBdr>
                                  <w:divsChild>
                                    <w:div w:id="174726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2561">
      <w:marLeft w:val="0"/>
      <w:marRight w:val="0"/>
      <w:marTop w:val="0"/>
      <w:marBottom w:val="0"/>
      <w:divBdr>
        <w:top w:val="none" w:sz="0" w:space="0" w:color="auto"/>
        <w:left w:val="none" w:sz="0" w:space="0" w:color="auto"/>
        <w:bottom w:val="none" w:sz="0" w:space="0" w:color="auto"/>
        <w:right w:val="none" w:sz="0" w:space="0" w:color="auto"/>
      </w:divBdr>
    </w:div>
    <w:div w:id="1747262563">
      <w:marLeft w:val="0"/>
      <w:marRight w:val="0"/>
      <w:marTop w:val="0"/>
      <w:marBottom w:val="0"/>
      <w:divBdr>
        <w:top w:val="none" w:sz="0" w:space="0" w:color="auto"/>
        <w:left w:val="none" w:sz="0" w:space="0" w:color="auto"/>
        <w:bottom w:val="none" w:sz="0" w:space="0" w:color="auto"/>
        <w:right w:val="none" w:sz="0" w:space="0" w:color="auto"/>
      </w:divBdr>
      <w:divsChild>
        <w:div w:id="1747263848">
          <w:marLeft w:val="0"/>
          <w:marRight w:val="0"/>
          <w:marTop w:val="0"/>
          <w:marBottom w:val="0"/>
          <w:divBdr>
            <w:top w:val="none" w:sz="0" w:space="0" w:color="auto"/>
            <w:left w:val="none" w:sz="0" w:space="0" w:color="auto"/>
            <w:bottom w:val="none" w:sz="0" w:space="0" w:color="auto"/>
            <w:right w:val="none" w:sz="0" w:space="0" w:color="auto"/>
          </w:divBdr>
          <w:divsChild>
            <w:div w:id="17472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564">
      <w:marLeft w:val="0"/>
      <w:marRight w:val="0"/>
      <w:marTop w:val="0"/>
      <w:marBottom w:val="0"/>
      <w:divBdr>
        <w:top w:val="none" w:sz="0" w:space="0" w:color="auto"/>
        <w:left w:val="none" w:sz="0" w:space="0" w:color="auto"/>
        <w:bottom w:val="none" w:sz="0" w:space="0" w:color="auto"/>
        <w:right w:val="none" w:sz="0" w:space="0" w:color="auto"/>
      </w:divBdr>
      <w:divsChild>
        <w:div w:id="1747262673">
          <w:marLeft w:val="0"/>
          <w:marRight w:val="0"/>
          <w:marTop w:val="0"/>
          <w:marBottom w:val="0"/>
          <w:divBdr>
            <w:top w:val="none" w:sz="0" w:space="0" w:color="auto"/>
            <w:left w:val="none" w:sz="0" w:space="0" w:color="auto"/>
            <w:bottom w:val="none" w:sz="0" w:space="0" w:color="auto"/>
            <w:right w:val="none" w:sz="0" w:space="0" w:color="auto"/>
          </w:divBdr>
        </w:div>
        <w:div w:id="1747262900">
          <w:marLeft w:val="0"/>
          <w:marRight w:val="0"/>
          <w:marTop w:val="0"/>
          <w:marBottom w:val="0"/>
          <w:divBdr>
            <w:top w:val="none" w:sz="0" w:space="0" w:color="auto"/>
            <w:left w:val="none" w:sz="0" w:space="0" w:color="auto"/>
            <w:bottom w:val="none" w:sz="0" w:space="0" w:color="auto"/>
            <w:right w:val="none" w:sz="0" w:space="0" w:color="auto"/>
          </w:divBdr>
        </w:div>
        <w:div w:id="1747262979">
          <w:marLeft w:val="0"/>
          <w:marRight w:val="0"/>
          <w:marTop w:val="0"/>
          <w:marBottom w:val="0"/>
          <w:divBdr>
            <w:top w:val="none" w:sz="0" w:space="0" w:color="auto"/>
            <w:left w:val="none" w:sz="0" w:space="0" w:color="auto"/>
            <w:bottom w:val="none" w:sz="0" w:space="0" w:color="auto"/>
            <w:right w:val="none" w:sz="0" w:space="0" w:color="auto"/>
          </w:divBdr>
        </w:div>
        <w:div w:id="1747263269">
          <w:marLeft w:val="0"/>
          <w:marRight w:val="0"/>
          <w:marTop w:val="0"/>
          <w:marBottom w:val="0"/>
          <w:divBdr>
            <w:top w:val="none" w:sz="0" w:space="0" w:color="auto"/>
            <w:left w:val="none" w:sz="0" w:space="0" w:color="auto"/>
            <w:bottom w:val="none" w:sz="0" w:space="0" w:color="auto"/>
            <w:right w:val="none" w:sz="0" w:space="0" w:color="auto"/>
          </w:divBdr>
          <w:divsChild>
            <w:div w:id="1747262046">
              <w:marLeft w:val="0"/>
              <w:marRight w:val="0"/>
              <w:marTop w:val="0"/>
              <w:marBottom w:val="0"/>
              <w:divBdr>
                <w:top w:val="none" w:sz="0" w:space="0" w:color="auto"/>
                <w:left w:val="none" w:sz="0" w:space="0" w:color="auto"/>
                <w:bottom w:val="none" w:sz="0" w:space="0" w:color="auto"/>
                <w:right w:val="none" w:sz="0" w:space="0" w:color="auto"/>
              </w:divBdr>
            </w:div>
            <w:div w:id="1747263906">
              <w:marLeft w:val="0"/>
              <w:marRight w:val="0"/>
              <w:marTop w:val="0"/>
              <w:marBottom w:val="0"/>
              <w:divBdr>
                <w:top w:val="none" w:sz="0" w:space="0" w:color="auto"/>
                <w:left w:val="none" w:sz="0" w:space="0" w:color="auto"/>
                <w:bottom w:val="none" w:sz="0" w:space="0" w:color="auto"/>
                <w:right w:val="none" w:sz="0" w:space="0" w:color="auto"/>
              </w:divBdr>
              <w:divsChild>
                <w:div w:id="174726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565">
      <w:marLeft w:val="0"/>
      <w:marRight w:val="0"/>
      <w:marTop w:val="0"/>
      <w:marBottom w:val="0"/>
      <w:divBdr>
        <w:top w:val="none" w:sz="0" w:space="0" w:color="auto"/>
        <w:left w:val="none" w:sz="0" w:space="0" w:color="auto"/>
        <w:bottom w:val="none" w:sz="0" w:space="0" w:color="auto"/>
        <w:right w:val="none" w:sz="0" w:space="0" w:color="auto"/>
      </w:divBdr>
      <w:divsChild>
        <w:div w:id="1747263687">
          <w:marLeft w:val="0"/>
          <w:marRight w:val="0"/>
          <w:marTop w:val="0"/>
          <w:marBottom w:val="0"/>
          <w:divBdr>
            <w:top w:val="none" w:sz="0" w:space="0" w:color="auto"/>
            <w:left w:val="none" w:sz="0" w:space="0" w:color="auto"/>
            <w:bottom w:val="none" w:sz="0" w:space="0" w:color="auto"/>
            <w:right w:val="none" w:sz="0" w:space="0" w:color="auto"/>
          </w:divBdr>
        </w:div>
      </w:divsChild>
    </w:div>
    <w:div w:id="1747262568">
      <w:marLeft w:val="0"/>
      <w:marRight w:val="0"/>
      <w:marTop w:val="0"/>
      <w:marBottom w:val="0"/>
      <w:divBdr>
        <w:top w:val="none" w:sz="0" w:space="0" w:color="auto"/>
        <w:left w:val="none" w:sz="0" w:space="0" w:color="auto"/>
        <w:bottom w:val="none" w:sz="0" w:space="0" w:color="auto"/>
        <w:right w:val="none" w:sz="0" w:space="0" w:color="auto"/>
      </w:divBdr>
    </w:div>
    <w:div w:id="1747262569">
      <w:marLeft w:val="0"/>
      <w:marRight w:val="0"/>
      <w:marTop w:val="0"/>
      <w:marBottom w:val="0"/>
      <w:divBdr>
        <w:top w:val="none" w:sz="0" w:space="0" w:color="auto"/>
        <w:left w:val="none" w:sz="0" w:space="0" w:color="auto"/>
        <w:bottom w:val="none" w:sz="0" w:space="0" w:color="auto"/>
        <w:right w:val="none" w:sz="0" w:space="0" w:color="auto"/>
      </w:divBdr>
      <w:divsChild>
        <w:div w:id="1747261728">
          <w:marLeft w:val="0"/>
          <w:marRight w:val="0"/>
          <w:marTop w:val="0"/>
          <w:marBottom w:val="0"/>
          <w:divBdr>
            <w:top w:val="none" w:sz="0" w:space="0" w:color="auto"/>
            <w:left w:val="none" w:sz="0" w:space="0" w:color="auto"/>
            <w:bottom w:val="none" w:sz="0" w:space="0" w:color="auto"/>
            <w:right w:val="none" w:sz="0" w:space="0" w:color="auto"/>
          </w:divBdr>
        </w:div>
        <w:div w:id="1747262365">
          <w:marLeft w:val="0"/>
          <w:marRight w:val="0"/>
          <w:marTop w:val="0"/>
          <w:marBottom w:val="0"/>
          <w:divBdr>
            <w:top w:val="none" w:sz="0" w:space="0" w:color="auto"/>
            <w:left w:val="none" w:sz="0" w:space="0" w:color="auto"/>
            <w:bottom w:val="none" w:sz="0" w:space="0" w:color="auto"/>
            <w:right w:val="none" w:sz="0" w:space="0" w:color="auto"/>
          </w:divBdr>
          <w:divsChild>
            <w:div w:id="1747263878">
              <w:marLeft w:val="0"/>
              <w:marRight w:val="0"/>
              <w:marTop w:val="0"/>
              <w:marBottom w:val="0"/>
              <w:divBdr>
                <w:top w:val="none" w:sz="0" w:space="0" w:color="auto"/>
                <w:left w:val="none" w:sz="0" w:space="0" w:color="auto"/>
                <w:bottom w:val="none" w:sz="0" w:space="0" w:color="auto"/>
                <w:right w:val="none" w:sz="0" w:space="0" w:color="auto"/>
              </w:divBdr>
            </w:div>
          </w:divsChild>
        </w:div>
        <w:div w:id="1747262922">
          <w:marLeft w:val="0"/>
          <w:marRight w:val="0"/>
          <w:marTop w:val="0"/>
          <w:marBottom w:val="0"/>
          <w:divBdr>
            <w:top w:val="none" w:sz="0" w:space="0" w:color="auto"/>
            <w:left w:val="none" w:sz="0" w:space="0" w:color="auto"/>
            <w:bottom w:val="none" w:sz="0" w:space="0" w:color="auto"/>
            <w:right w:val="none" w:sz="0" w:space="0" w:color="auto"/>
          </w:divBdr>
        </w:div>
      </w:divsChild>
    </w:div>
    <w:div w:id="1747262573">
      <w:marLeft w:val="0"/>
      <w:marRight w:val="0"/>
      <w:marTop w:val="0"/>
      <w:marBottom w:val="0"/>
      <w:divBdr>
        <w:top w:val="none" w:sz="0" w:space="0" w:color="auto"/>
        <w:left w:val="none" w:sz="0" w:space="0" w:color="auto"/>
        <w:bottom w:val="none" w:sz="0" w:space="0" w:color="auto"/>
        <w:right w:val="none" w:sz="0" w:space="0" w:color="auto"/>
      </w:divBdr>
    </w:div>
    <w:div w:id="1747262577">
      <w:marLeft w:val="0"/>
      <w:marRight w:val="0"/>
      <w:marTop w:val="0"/>
      <w:marBottom w:val="0"/>
      <w:divBdr>
        <w:top w:val="none" w:sz="0" w:space="0" w:color="auto"/>
        <w:left w:val="none" w:sz="0" w:space="0" w:color="auto"/>
        <w:bottom w:val="none" w:sz="0" w:space="0" w:color="auto"/>
        <w:right w:val="none" w:sz="0" w:space="0" w:color="auto"/>
      </w:divBdr>
    </w:div>
    <w:div w:id="1747262579">
      <w:marLeft w:val="0"/>
      <w:marRight w:val="0"/>
      <w:marTop w:val="0"/>
      <w:marBottom w:val="0"/>
      <w:divBdr>
        <w:top w:val="none" w:sz="0" w:space="0" w:color="auto"/>
        <w:left w:val="none" w:sz="0" w:space="0" w:color="auto"/>
        <w:bottom w:val="none" w:sz="0" w:space="0" w:color="auto"/>
        <w:right w:val="none" w:sz="0" w:space="0" w:color="auto"/>
      </w:divBdr>
    </w:div>
    <w:div w:id="1747262581">
      <w:marLeft w:val="0"/>
      <w:marRight w:val="0"/>
      <w:marTop w:val="0"/>
      <w:marBottom w:val="0"/>
      <w:divBdr>
        <w:top w:val="none" w:sz="0" w:space="0" w:color="auto"/>
        <w:left w:val="none" w:sz="0" w:space="0" w:color="auto"/>
        <w:bottom w:val="none" w:sz="0" w:space="0" w:color="auto"/>
        <w:right w:val="none" w:sz="0" w:space="0" w:color="auto"/>
      </w:divBdr>
    </w:div>
    <w:div w:id="1747262582">
      <w:marLeft w:val="0"/>
      <w:marRight w:val="0"/>
      <w:marTop w:val="0"/>
      <w:marBottom w:val="0"/>
      <w:divBdr>
        <w:top w:val="none" w:sz="0" w:space="0" w:color="auto"/>
        <w:left w:val="none" w:sz="0" w:space="0" w:color="auto"/>
        <w:bottom w:val="none" w:sz="0" w:space="0" w:color="auto"/>
        <w:right w:val="none" w:sz="0" w:space="0" w:color="auto"/>
      </w:divBdr>
    </w:div>
    <w:div w:id="1747262584">
      <w:marLeft w:val="0"/>
      <w:marRight w:val="0"/>
      <w:marTop w:val="0"/>
      <w:marBottom w:val="0"/>
      <w:divBdr>
        <w:top w:val="none" w:sz="0" w:space="0" w:color="auto"/>
        <w:left w:val="none" w:sz="0" w:space="0" w:color="auto"/>
        <w:bottom w:val="none" w:sz="0" w:space="0" w:color="auto"/>
        <w:right w:val="none" w:sz="0" w:space="0" w:color="auto"/>
      </w:divBdr>
    </w:div>
    <w:div w:id="1747262587">
      <w:marLeft w:val="0"/>
      <w:marRight w:val="0"/>
      <w:marTop w:val="0"/>
      <w:marBottom w:val="0"/>
      <w:divBdr>
        <w:top w:val="none" w:sz="0" w:space="0" w:color="auto"/>
        <w:left w:val="none" w:sz="0" w:space="0" w:color="auto"/>
        <w:bottom w:val="none" w:sz="0" w:space="0" w:color="auto"/>
        <w:right w:val="none" w:sz="0" w:space="0" w:color="auto"/>
      </w:divBdr>
    </w:div>
    <w:div w:id="1747262589">
      <w:marLeft w:val="0"/>
      <w:marRight w:val="0"/>
      <w:marTop w:val="0"/>
      <w:marBottom w:val="0"/>
      <w:divBdr>
        <w:top w:val="none" w:sz="0" w:space="0" w:color="auto"/>
        <w:left w:val="none" w:sz="0" w:space="0" w:color="auto"/>
        <w:bottom w:val="none" w:sz="0" w:space="0" w:color="auto"/>
        <w:right w:val="none" w:sz="0" w:space="0" w:color="auto"/>
      </w:divBdr>
    </w:div>
    <w:div w:id="1747262592">
      <w:marLeft w:val="0"/>
      <w:marRight w:val="0"/>
      <w:marTop w:val="0"/>
      <w:marBottom w:val="0"/>
      <w:divBdr>
        <w:top w:val="none" w:sz="0" w:space="0" w:color="auto"/>
        <w:left w:val="none" w:sz="0" w:space="0" w:color="auto"/>
        <w:bottom w:val="none" w:sz="0" w:space="0" w:color="auto"/>
        <w:right w:val="none" w:sz="0" w:space="0" w:color="auto"/>
      </w:divBdr>
    </w:div>
    <w:div w:id="1747262593">
      <w:marLeft w:val="0"/>
      <w:marRight w:val="0"/>
      <w:marTop w:val="0"/>
      <w:marBottom w:val="0"/>
      <w:divBdr>
        <w:top w:val="none" w:sz="0" w:space="0" w:color="auto"/>
        <w:left w:val="none" w:sz="0" w:space="0" w:color="auto"/>
        <w:bottom w:val="none" w:sz="0" w:space="0" w:color="auto"/>
        <w:right w:val="none" w:sz="0" w:space="0" w:color="auto"/>
      </w:divBdr>
    </w:div>
    <w:div w:id="1747262595">
      <w:marLeft w:val="0"/>
      <w:marRight w:val="0"/>
      <w:marTop w:val="0"/>
      <w:marBottom w:val="0"/>
      <w:divBdr>
        <w:top w:val="none" w:sz="0" w:space="0" w:color="auto"/>
        <w:left w:val="none" w:sz="0" w:space="0" w:color="auto"/>
        <w:bottom w:val="none" w:sz="0" w:space="0" w:color="auto"/>
        <w:right w:val="none" w:sz="0" w:space="0" w:color="auto"/>
      </w:divBdr>
    </w:div>
    <w:div w:id="1747262597">
      <w:marLeft w:val="0"/>
      <w:marRight w:val="0"/>
      <w:marTop w:val="0"/>
      <w:marBottom w:val="0"/>
      <w:divBdr>
        <w:top w:val="none" w:sz="0" w:space="0" w:color="auto"/>
        <w:left w:val="none" w:sz="0" w:space="0" w:color="auto"/>
        <w:bottom w:val="none" w:sz="0" w:space="0" w:color="auto"/>
        <w:right w:val="none" w:sz="0" w:space="0" w:color="auto"/>
      </w:divBdr>
    </w:div>
    <w:div w:id="1747262598">
      <w:marLeft w:val="0"/>
      <w:marRight w:val="0"/>
      <w:marTop w:val="0"/>
      <w:marBottom w:val="0"/>
      <w:divBdr>
        <w:top w:val="none" w:sz="0" w:space="0" w:color="auto"/>
        <w:left w:val="none" w:sz="0" w:space="0" w:color="auto"/>
        <w:bottom w:val="none" w:sz="0" w:space="0" w:color="auto"/>
        <w:right w:val="none" w:sz="0" w:space="0" w:color="auto"/>
      </w:divBdr>
    </w:div>
    <w:div w:id="1747262599">
      <w:marLeft w:val="0"/>
      <w:marRight w:val="0"/>
      <w:marTop w:val="0"/>
      <w:marBottom w:val="0"/>
      <w:divBdr>
        <w:top w:val="none" w:sz="0" w:space="0" w:color="auto"/>
        <w:left w:val="none" w:sz="0" w:space="0" w:color="auto"/>
        <w:bottom w:val="none" w:sz="0" w:space="0" w:color="auto"/>
        <w:right w:val="none" w:sz="0" w:space="0" w:color="auto"/>
      </w:divBdr>
    </w:div>
    <w:div w:id="1747262600">
      <w:marLeft w:val="0"/>
      <w:marRight w:val="0"/>
      <w:marTop w:val="0"/>
      <w:marBottom w:val="0"/>
      <w:divBdr>
        <w:top w:val="none" w:sz="0" w:space="0" w:color="auto"/>
        <w:left w:val="none" w:sz="0" w:space="0" w:color="auto"/>
        <w:bottom w:val="none" w:sz="0" w:space="0" w:color="auto"/>
        <w:right w:val="none" w:sz="0" w:space="0" w:color="auto"/>
      </w:divBdr>
    </w:div>
    <w:div w:id="1747262601">
      <w:marLeft w:val="0"/>
      <w:marRight w:val="0"/>
      <w:marTop w:val="0"/>
      <w:marBottom w:val="0"/>
      <w:divBdr>
        <w:top w:val="none" w:sz="0" w:space="0" w:color="auto"/>
        <w:left w:val="none" w:sz="0" w:space="0" w:color="auto"/>
        <w:bottom w:val="none" w:sz="0" w:space="0" w:color="auto"/>
        <w:right w:val="none" w:sz="0" w:space="0" w:color="auto"/>
      </w:divBdr>
      <w:divsChild>
        <w:div w:id="1747263552">
          <w:marLeft w:val="0"/>
          <w:marRight w:val="0"/>
          <w:marTop w:val="0"/>
          <w:marBottom w:val="0"/>
          <w:divBdr>
            <w:top w:val="none" w:sz="0" w:space="0" w:color="auto"/>
            <w:left w:val="none" w:sz="0" w:space="0" w:color="auto"/>
            <w:bottom w:val="none" w:sz="0" w:space="0" w:color="auto"/>
            <w:right w:val="none" w:sz="0" w:space="0" w:color="auto"/>
          </w:divBdr>
          <w:divsChild>
            <w:div w:id="1747262476">
              <w:marLeft w:val="0"/>
              <w:marRight w:val="0"/>
              <w:marTop w:val="0"/>
              <w:marBottom w:val="0"/>
              <w:divBdr>
                <w:top w:val="none" w:sz="0" w:space="0" w:color="auto"/>
                <w:left w:val="none" w:sz="0" w:space="0" w:color="auto"/>
                <w:bottom w:val="none" w:sz="0" w:space="0" w:color="auto"/>
                <w:right w:val="none" w:sz="0" w:space="0" w:color="auto"/>
              </w:divBdr>
              <w:divsChild>
                <w:div w:id="17472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602">
      <w:marLeft w:val="0"/>
      <w:marRight w:val="0"/>
      <w:marTop w:val="0"/>
      <w:marBottom w:val="0"/>
      <w:divBdr>
        <w:top w:val="none" w:sz="0" w:space="0" w:color="auto"/>
        <w:left w:val="none" w:sz="0" w:space="0" w:color="auto"/>
        <w:bottom w:val="none" w:sz="0" w:space="0" w:color="auto"/>
        <w:right w:val="none" w:sz="0" w:space="0" w:color="auto"/>
      </w:divBdr>
    </w:div>
    <w:div w:id="1747262604">
      <w:marLeft w:val="0"/>
      <w:marRight w:val="0"/>
      <w:marTop w:val="0"/>
      <w:marBottom w:val="0"/>
      <w:divBdr>
        <w:top w:val="none" w:sz="0" w:space="0" w:color="auto"/>
        <w:left w:val="none" w:sz="0" w:space="0" w:color="auto"/>
        <w:bottom w:val="none" w:sz="0" w:space="0" w:color="auto"/>
        <w:right w:val="none" w:sz="0" w:space="0" w:color="auto"/>
      </w:divBdr>
    </w:div>
    <w:div w:id="1747262605">
      <w:marLeft w:val="0"/>
      <w:marRight w:val="0"/>
      <w:marTop w:val="0"/>
      <w:marBottom w:val="0"/>
      <w:divBdr>
        <w:top w:val="none" w:sz="0" w:space="0" w:color="auto"/>
        <w:left w:val="none" w:sz="0" w:space="0" w:color="auto"/>
        <w:bottom w:val="none" w:sz="0" w:space="0" w:color="auto"/>
        <w:right w:val="none" w:sz="0" w:space="0" w:color="auto"/>
      </w:divBdr>
      <w:divsChild>
        <w:div w:id="1747263574">
          <w:marLeft w:val="0"/>
          <w:marRight w:val="0"/>
          <w:marTop w:val="0"/>
          <w:marBottom w:val="0"/>
          <w:divBdr>
            <w:top w:val="none" w:sz="0" w:space="0" w:color="auto"/>
            <w:left w:val="none" w:sz="0" w:space="0" w:color="auto"/>
            <w:bottom w:val="none" w:sz="0" w:space="0" w:color="auto"/>
            <w:right w:val="none" w:sz="0" w:space="0" w:color="auto"/>
          </w:divBdr>
        </w:div>
        <w:div w:id="1747263865">
          <w:marLeft w:val="0"/>
          <w:marRight w:val="0"/>
          <w:marTop w:val="0"/>
          <w:marBottom w:val="0"/>
          <w:divBdr>
            <w:top w:val="none" w:sz="0" w:space="0" w:color="auto"/>
            <w:left w:val="none" w:sz="0" w:space="0" w:color="auto"/>
            <w:bottom w:val="none" w:sz="0" w:space="0" w:color="auto"/>
            <w:right w:val="none" w:sz="0" w:space="0" w:color="auto"/>
          </w:divBdr>
        </w:div>
        <w:div w:id="1747263889">
          <w:marLeft w:val="0"/>
          <w:marRight w:val="0"/>
          <w:marTop w:val="0"/>
          <w:marBottom w:val="0"/>
          <w:divBdr>
            <w:top w:val="none" w:sz="0" w:space="0" w:color="auto"/>
            <w:left w:val="none" w:sz="0" w:space="0" w:color="auto"/>
            <w:bottom w:val="none" w:sz="0" w:space="0" w:color="auto"/>
            <w:right w:val="none" w:sz="0" w:space="0" w:color="auto"/>
          </w:divBdr>
        </w:div>
        <w:div w:id="1747263983">
          <w:marLeft w:val="0"/>
          <w:marRight w:val="0"/>
          <w:marTop w:val="0"/>
          <w:marBottom w:val="0"/>
          <w:divBdr>
            <w:top w:val="none" w:sz="0" w:space="0" w:color="auto"/>
            <w:left w:val="none" w:sz="0" w:space="0" w:color="auto"/>
            <w:bottom w:val="none" w:sz="0" w:space="0" w:color="auto"/>
            <w:right w:val="none" w:sz="0" w:space="0" w:color="auto"/>
          </w:divBdr>
        </w:div>
      </w:divsChild>
    </w:div>
    <w:div w:id="1747262606">
      <w:marLeft w:val="0"/>
      <w:marRight w:val="0"/>
      <w:marTop w:val="0"/>
      <w:marBottom w:val="0"/>
      <w:divBdr>
        <w:top w:val="none" w:sz="0" w:space="0" w:color="auto"/>
        <w:left w:val="none" w:sz="0" w:space="0" w:color="auto"/>
        <w:bottom w:val="none" w:sz="0" w:space="0" w:color="auto"/>
        <w:right w:val="none" w:sz="0" w:space="0" w:color="auto"/>
      </w:divBdr>
    </w:div>
    <w:div w:id="1747262608">
      <w:marLeft w:val="0"/>
      <w:marRight w:val="0"/>
      <w:marTop w:val="0"/>
      <w:marBottom w:val="0"/>
      <w:divBdr>
        <w:top w:val="none" w:sz="0" w:space="0" w:color="auto"/>
        <w:left w:val="none" w:sz="0" w:space="0" w:color="auto"/>
        <w:bottom w:val="none" w:sz="0" w:space="0" w:color="auto"/>
        <w:right w:val="none" w:sz="0" w:space="0" w:color="auto"/>
      </w:divBdr>
    </w:div>
    <w:div w:id="1747262615">
      <w:marLeft w:val="0"/>
      <w:marRight w:val="0"/>
      <w:marTop w:val="0"/>
      <w:marBottom w:val="0"/>
      <w:divBdr>
        <w:top w:val="none" w:sz="0" w:space="0" w:color="auto"/>
        <w:left w:val="none" w:sz="0" w:space="0" w:color="auto"/>
        <w:bottom w:val="none" w:sz="0" w:space="0" w:color="auto"/>
        <w:right w:val="none" w:sz="0" w:space="0" w:color="auto"/>
      </w:divBdr>
    </w:div>
    <w:div w:id="1747262616">
      <w:marLeft w:val="0"/>
      <w:marRight w:val="0"/>
      <w:marTop w:val="0"/>
      <w:marBottom w:val="0"/>
      <w:divBdr>
        <w:top w:val="none" w:sz="0" w:space="0" w:color="auto"/>
        <w:left w:val="none" w:sz="0" w:space="0" w:color="auto"/>
        <w:bottom w:val="none" w:sz="0" w:space="0" w:color="auto"/>
        <w:right w:val="none" w:sz="0" w:space="0" w:color="auto"/>
      </w:divBdr>
    </w:div>
    <w:div w:id="1747262617">
      <w:marLeft w:val="0"/>
      <w:marRight w:val="0"/>
      <w:marTop w:val="0"/>
      <w:marBottom w:val="0"/>
      <w:divBdr>
        <w:top w:val="none" w:sz="0" w:space="0" w:color="auto"/>
        <w:left w:val="none" w:sz="0" w:space="0" w:color="auto"/>
        <w:bottom w:val="none" w:sz="0" w:space="0" w:color="auto"/>
        <w:right w:val="none" w:sz="0" w:space="0" w:color="auto"/>
      </w:divBdr>
    </w:div>
    <w:div w:id="1747262618">
      <w:marLeft w:val="0"/>
      <w:marRight w:val="0"/>
      <w:marTop w:val="0"/>
      <w:marBottom w:val="0"/>
      <w:divBdr>
        <w:top w:val="none" w:sz="0" w:space="0" w:color="auto"/>
        <w:left w:val="none" w:sz="0" w:space="0" w:color="auto"/>
        <w:bottom w:val="none" w:sz="0" w:space="0" w:color="auto"/>
        <w:right w:val="none" w:sz="0" w:space="0" w:color="auto"/>
      </w:divBdr>
      <w:divsChild>
        <w:div w:id="1747263248">
          <w:marLeft w:val="0"/>
          <w:marRight w:val="0"/>
          <w:marTop w:val="0"/>
          <w:marBottom w:val="0"/>
          <w:divBdr>
            <w:top w:val="none" w:sz="0" w:space="0" w:color="auto"/>
            <w:left w:val="none" w:sz="0" w:space="0" w:color="auto"/>
            <w:bottom w:val="none" w:sz="0" w:space="0" w:color="auto"/>
            <w:right w:val="none" w:sz="0" w:space="0" w:color="auto"/>
          </w:divBdr>
          <w:divsChild>
            <w:div w:id="1747261834">
              <w:marLeft w:val="0"/>
              <w:marRight w:val="0"/>
              <w:marTop w:val="0"/>
              <w:marBottom w:val="0"/>
              <w:divBdr>
                <w:top w:val="none" w:sz="0" w:space="0" w:color="auto"/>
                <w:left w:val="none" w:sz="0" w:space="0" w:color="auto"/>
                <w:bottom w:val="none" w:sz="0" w:space="0" w:color="auto"/>
                <w:right w:val="none" w:sz="0" w:space="0" w:color="auto"/>
              </w:divBdr>
              <w:divsChild>
                <w:div w:id="174726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621">
          <w:marLeft w:val="0"/>
          <w:marRight w:val="0"/>
          <w:marTop w:val="0"/>
          <w:marBottom w:val="0"/>
          <w:divBdr>
            <w:top w:val="none" w:sz="0" w:space="0" w:color="auto"/>
            <w:left w:val="none" w:sz="0" w:space="0" w:color="auto"/>
            <w:bottom w:val="none" w:sz="0" w:space="0" w:color="auto"/>
            <w:right w:val="none" w:sz="0" w:space="0" w:color="auto"/>
          </w:divBdr>
        </w:div>
      </w:divsChild>
    </w:div>
    <w:div w:id="1747262619">
      <w:marLeft w:val="0"/>
      <w:marRight w:val="0"/>
      <w:marTop w:val="0"/>
      <w:marBottom w:val="0"/>
      <w:divBdr>
        <w:top w:val="none" w:sz="0" w:space="0" w:color="auto"/>
        <w:left w:val="none" w:sz="0" w:space="0" w:color="auto"/>
        <w:bottom w:val="none" w:sz="0" w:space="0" w:color="auto"/>
        <w:right w:val="none" w:sz="0" w:space="0" w:color="auto"/>
      </w:divBdr>
      <w:divsChild>
        <w:div w:id="1747262698">
          <w:marLeft w:val="0"/>
          <w:marRight w:val="0"/>
          <w:marTop w:val="0"/>
          <w:marBottom w:val="0"/>
          <w:divBdr>
            <w:top w:val="none" w:sz="0" w:space="0" w:color="auto"/>
            <w:left w:val="none" w:sz="0" w:space="0" w:color="auto"/>
            <w:bottom w:val="none" w:sz="0" w:space="0" w:color="auto"/>
            <w:right w:val="none" w:sz="0" w:space="0" w:color="auto"/>
          </w:divBdr>
          <w:divsChild>
            <w:div w:id="174726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20">
      <w:marLeft w:val="0"/>
      <w:marRight w:val="0"/>
      <w:marTop w:val="0"/>
      <w:marBottom w:val="0"/>
      <w:divBdr>
        <w:top w:val="none" w:sz="0" w:space="0" w:color="auto"/>
        <w:left w:val="none" w:sz="0" w:space="0" w:color="auto"/>
        <w:bottom w:val="none" w:sz="0" w:space="0" w:color="auto"/>
        <w:right w:val="none" w:sz="0" w:space="0" w:color="auto"/>
      </w:divBdr>
    </w:div>
    <w:div w:id="1747262621">
      <w:marLeft w:val="0"/>
      <w:marRight w:val="0"/>
      <w:marTop w:val="0"/>
      <w:marBottom w:val="0"/>
      <w:divBdr>
        <w:top w:val="none" w:sz="0" w:space="0" w:color="auto"/>
        <w:left w:val="none" w:sz="0" w:space="0" w:color="auto"/>
        <w:bottom w:val="none" w:sz="0" w:space="0" w:color="auto"/>
        <w:right w:val="none" w:sz="0" w:space="0" w:color="auto"/>
      </w:divBdr>
    </w:div>
    <w:div w:id="1747262623">
      <w:marLeft w:val="0"/>
      <w:marRight w:val="0"/>
      <w:marTop w:val="0"/>
      <w:marBottom w:val="0"/>
      <w:divBdr>
        <w:top w:val="none" w:sz="0" w:space="0" w:color="auto"/>
        <w:left w:val="none" w:sz="0" w:space="0" w:color="auto"/>
        <w:bottom w:val="none" w:sz="0" w:space="0" w:color="auto"/>
        <w:right w:val="none" w:sz="0" w:space="0" w:color="auto"/>
      </w:divBdr>
      <w:divsChild>
        <w:div w:id="1747262624">
          <w:marLeft w:val="0"/>
          <w:marRight w:val="0"/>
          <w:marTop w:val="0"/>
          <w:marBottom w:val="0"/>
          <w:divBdr>
            <w:top w:val="none" w:sz="0" w:space="0" w:color="auto"/>
            <w:left w:val="none" w:sz="0" w:space="0" w:color="auto"/>
            <w:bottom w:val="none" w:sz="0" w:space="0" w:color="auto"/>
            <w:right w:val="none" w:sz="0" w:space="0" w:color="auto"/>
          </w:divBdr>
        </w:div>
        <w:div w:id="1747262767">
          <w:marLeft w:val="0"/>
          <w:marRight w:val="0"/>
          <w:marTop w:val="0"/>
          <w:marBottom w:val="0"/>
          <w:divBdr>
            <w:top w:val="none" w:sz="0" w:space="0" w:color="auto"/>
            <w:left w:val="none" w:sz="0" w:space="0" w:color="auto"/>
            <w:bottom w:val="none" w:sz="0" w:space="0" w:color="auto"/>
            <w:right w:val="none" w:sz="0" w:space="0" w:color="auto"/>
          </w:divBdr>
        </w:div>
        <w:div w:id="1747262904">
          <w:marLeft w:val="0"/>
          <w:marRight w:val="0"/>
          <w:marTop w:val="0"/>
          <w:marBottom w:val="0"/>
          <w:divBdr>
            <w:top w:val="none" w:sz="0" w:space="0" w:color="auto"/>
            <w:left w:val="none" w:sz="0" w:space="0" w:color="auto"/>
            <w:bottom w:val="none" w:sz="0" w:space="0" w:color="auto"/>
            <w:right w:val="none" w:sz="0" w:space="0" w:color="auto"/>
          </w:divBdr>
          <w:divsChild>
            <w:div w:id="1747262201">
              <w:marLeft w:val="0"/>
              <w:marRight w:val="0"/>
              <w:marTop w:val="0"/>
              <w:marBottom w:val="0"/>
              <w:divBdr>
                <w:top w:val="none" w:sz="0" w:space="0" w:color="auto"/>
                <w:left w:val="none" w:sz="0" w:space="0" w:color="auto"/>
                <w:bottom w:val="none" w:sz="0" w:space="0" w:color="auto"/>
                <w:right w:val="none" w:sz="0" w:space="0" w:color="auto"/>
              </w:divBdr>
            </w:div>
            <w:div w:id="1747263583">
              <w:marLeft w:val="0"/>
              <w:marRight w:val="0"/>
              <w:marTop w:val="0"/>
              <w:marBottom w:val="0"/>
              <w:divBdr>
                <w:top w:val="none" w:sz="0" w:space="0" w:color="auto"/>
                <w:left w:val="none" w:sz="0" w:space="0" w:color="auto"/>
                <w:bottom w:val="none" w:sz="0" w:space="0" w:color="auto"/>
                <w:right w:val="none" w:sz="0" w:space="0" w:color="auto"/>
              </w:divBdr>
              <w:divsChild>
                <w:div w:id="1747261787">
                  <w:marLeft w:val="0"/>
                  <w:marRight w:val="0"/>
                  <w:marTop w:val="0"/>
                  <w:marBottom w:val="0"/>
                  <w:divBdr>
                    <w:top w:val="none" w:sz="0" w:space="0" w:color="auto"/>
                    <w:left w:val="none" w:sz="0" w:space="0" w:color="auto"/>
                    <w:bottom w:val="none" w:sz="0" w:space="0" w:color="auto"/>
                    <w:right w:val="none" w:sz="0" w:space="0" w:color="auto"/>
                  </w:divBdr>
                </w:div>
                <w:div w:id="174726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859">
          <w:marLeft w:val="0"/>
          <w:marRight w:val="0"/>
          <w:marTop w:val="0"/>
          <w:marBottom w:val="0"/>
          <w:divBdr>
            <w:top w:val="none" w:sz="0" w:space="0" w:color="auto"/>
            <w:left w:val="none" w:sz="0" w:space="0" w:color="auto"/>
            <w:bottom w:val="none" w:sz="0" w:space="0" w:color="auto"/>
            <w:right w:val="none" w:sz="0" w:space="0" w:color="auto"/>
          </w:divBdr>
        </w:div>
      </w:divsChild>
    </w:div>
    <w:div w:id="1747262626">
      <w:marLeft w:val="0"/>
      <w:marRight w:val="0"/>
      <w:marTop w:val="0"/>
      <w:marBottom w:val="0"/>
      <w:divBdr>
        <w:top w:val="none" w:sz="0" w:space="0" w:color="auto"/>
        <w:left w:val="none" w:sz="0" w:space="0" w:color="auto"/>
        <w:bottom w:val="none" w:sz="0" w:space="0" w:color="auto"/>
        <w:right w:val="none" w:sz="0" w:space="0" w:color="auto"/>
      </w:divBdr>
    </w:div>
    <w:div w:id="1747262627">
      <w:marLeft w:val="0"/>
      <w:marRight w:val="0"/>
      <w:marTop w:val="0"/>
      <w:marBottom w:val="0"/>
      <w:divBdr>
        <w:top w:val="none" w:sz="0" w:space="0" w:color="auto"/>
        <w:left w:val="none" w:sz="0" w:space="0" w:color="auto"/>
        <w:bottom w:val="none" w:sz="0" w:space="0" w:color="auto"/>
        <w:right w:val="none" w:sz="0" w:space="0" w:color="auto"/>
      </w:divBdr>
      <w:divsChild>
        <w:div w:id="1747261858">
          <w:marLeft w:val="0"/>
          <w:marRight w:val="0"/>
          <w:marTop w:val="0"/>
          <w:marBottom w:val="0"/>
          <w:divBdr>
            <w:top w:val="none" w:sz="0" w:space="0" w:color="auto"/>
            <w:left w:val="none" w:sz="0" w:space="0" w:color="auto"/>
            <w:bottom w:val="none" w:sz="0" w:space="0" w:color="auto"/>
            <w:right w:val="none" w:sz="0" w:space="0" w:color="auto"/>
          </w:divBdr>
          <w:divsChild>
            <w:div w:id="174726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28">
      <w:marLeft w:val="0"/>
      <w:marRight w:val="0"/>
      <w:marTop w:val="0"/>
      <w:marBottom w:val="0"/>
      <w:divBdr>
        <w:top w:val="none" w:sz="0" w:space="0" w:color="auto"/>
        <w:left w:val="none" w:sz="0" w:space="0" w:color="auto"/>
        <w:bottom w:val="none" w:sz="0" w:space="0" w:color="auto"/>
        <w:right w:val="none" w:sz="0" w:space="0" w:color="auto"/>
      </w:divBdr>
    </w:div>
    <w:div w:id="1747262629">
      <w:marLeft w:val="0"/>
      <w:marRight w:val="0"/>
      <w:marTop w:val="0"/>
      <w:marBottom w:val="0"/>
      <w:divBdr>
        <w:top w:val="none" w:sz="0" w:space="0" w:color="auto"/>
        <w:left w:val="none" w:sz="0" w:space="0" w:color="auto"/>
        <w:bottom w:val="none" w:sz="0" w:space="0" w:color="auto"/>
        <w:right w:val="none" w:sz="0" w:space="0" w:color="auto"/>
      </w:divBdr>
    </w:div>
    <w:div w:id="1747262630">
      <w:marLeft w:val="0"/>
      <w:marRight w:val="0"/>
      <w:marTop w:val="0"/>
      <w:marBottom w:val="0"/>
      <w:divBdr>
        <w:top w:val="none" w:sz="0" w:space="0" w:color="auto"/>
        <w:left w:val="none" w:sz="0" w:space="0" w:color="auto"/>
        <w:bottom w:val="none" w:sz="0" w:space="0" w:color="auto"/>
        <w:right w:val="none" w:sz="0" w:space="0" w:color="auto"/>
      </w:divBdr>
    </w:div>
    <w:div w:id="1747262632">
      <w:marLeft w:val="0"/>
      <w:marRight w:val="0"/>
      <w:marTop w:val="0"/>
      <w:marBottom w:val="0"/>
      <w:divBdr>
        <w:top w:val="none" w:sz="0" w:space="0" w:color="auto"/>
        <w:left w:val="none" w:sz="0" w:space="0" w:color="auto"/>
        <w:bottom w:val="none" w:sz="0" w:space="0" w:color="auto"/>
        <w:right w:val="none" w:sz="0" w:space="0" w:color="auto"/>
      </w:divBdr>
      <w:divsChild>
        <w:div w:id="1747263523">
          <w:marLeft w:val="0"/>
          <w:marRight w:val="0"/>
          <w:marTop w:val="0"/>
          <w:marBottom w:val="0"/>
          <w:divBdr>
            <w:top w:val="none" w:sz="0" w:space="0" w:color="auto"/>
            <w:left w:val="none" w:sz="0" w:space="0" w:color="auto"/>
            <w:bottom w:val="none" w:sz="0" w:space="0" w:color="auto"/>
            <w:right w:val="none" w:sz="0" w:space="0" w:color="auto"/>
          </w:divBdr>
          <w:divsChild>
            <w:div w:id="1747263649">
              <w:marLeft w:val="0"/>
              <w:marRight w:val="0"/>
              <w:marTop w:val="0"/>
              <w:marBottom w:val="0"/>
              <w:divBdr>
                <w:top w:val="none" w:sz="0" w:space="0" w:color="auto"/>
                <w:left w:val="none" w:sz="0" w:space="0" w:color="auto"/>
                <w:bottom w:val="none" w:sz="0" w:space="0" w:color="auto"/>
                <w:right w:val="none" w:sz="0" w:space="0" w:color="auto"/>
              </w:divBdr>
              <w:divsChild>
                <w:div w:id="1747263764">
                  <w:marLeft w:val="0"/>
                  <w:marRight w:val="0"/>
                  <w:marTop w:val="0"/>
                  <w:marBottom w:val="0"/>
                  <w:divBdr>
                    <w:top w:val="none" w:sz="0" w:space="0" w:color="auto"/>
                    <w:left w:val="none" w:sz="0" w:space="0" w:color="auto"/>
                    <w:bottom w:val="none" w:sz="0" w:space="0" w:color="auto"/>
                    <w:right w:val="none" w:sz="0" w:space="0" w:color="auto"/>
                  </w:divBdr>
                  <w:divsChild>
                    <w:div w:id="1747262931">
                      <w:marLeft w:val="0"/>
                      <w:marRight w:val="0"/>
                      <w:marTop w:val="0"/>
                      <w:marBottom w:val="0"/>
                      <w:divBdr>
                        <w:top w:val="none" w:sz="0" w:space="0" w:color="auto"/>
                        <w:left w:val="none" w:sz="0" w:space="0" w:color="auto"/>
                        <w:bottom w:val="none" w:sz="0" w:space="0" w:color="auto"/>
                        <w:right w:val="none" w:sz="0" w:space="0" w:color="auto"/>
                      </w:divBdr>
                    </w:div>
                    <w:div w:id="174726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2633">
      <w:marLeft w:val="0"/>
      <w:marRight w:val="0"/>
      <w:marTop w:val="0"/>
      <w:marBottom w:val="0"/>
      <w:divBdr>
        <w:top w:val="none" w:sz="0" w:space="0" w:color="auto"/>
        <w:left w:val="none" w:sz="0" w:space="0" w:color="auto"/>
        <w:bottom w:val="none" w:sz="0" w:space="0" w:color="auto"/>
        <w:right w:val="none" w:sz="0" w:space="0" w:color="auto"/>
      </w:divBdr>
    </w:div>
    <w:div w:id="1747262635">
      <w:marLeft w:val="0"/>
      <w:marRight w:val="0"/>
      <w:marTop w:val="0"/>
      <w:marBottom w:val="0"/>
      <w:divBdr>
        <w:top w:val="none" w:sz="0" w:space="0" w:color="auto"/>
        <w:left w:val="none" w:sz="0" w:space="0" w:color="auto"/>
        <w:bottom w:val="none" w:sz="0" w:space="0" w:color="auto"/>
        <w:right w:val="none" w:sz="0" w:space="0" w:color="auto"/>
      </w:divBdr>
    </w:div>
    <w:div w:id="1747262636">
      <w:marLeft w:val="0"/>
      <w:marRight w:val="0"/>
      <w:marTop w:val="0"/>
      <w:marBottom w:val="0"/>
      <w:divBdr>
        <w:top w:val="none" w:sz="0" w:space="0" w:color="auto"/>
        <w:left w:val="none" w:sz="0" w:space="0" w:color="auto"/>
        <w:bottom w:val="none" w:sz="0" w:space="0" w:color="auto"/>
        <w:right w:val="none" w:sz="0" w:space="0" w:color="auto"/>
      </w:divBdr>
      <w:divsChild>
        <w:div w:id="1747263256">
          <w:marLeft w:val="0"/>
          <w:marRight w:val="0"/>
          <w:marTop w:val="0"/>
          <w:marBottom w:val="0"/>
          <w:divBdr>
            <w:top w:val="none" w:sz="0" w:space="0" w:color="auto"/>
            <w:left w:val="none" w:sz="0" w:space="0" w:color="auto"/>
            <w:bottom w:val="none" w:sz="0" w:space="0" w:color="auto"/>
            <w:right w:val="none" w:sz="0" w:space="0" w:color="auto"/>
          </w:divBdr>
          <w:divsChild>
            <w:div w:id="17472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37">
      <w:marLeft w:val="0"/>
      <w:marRight w:val="0"/>
      <w:marTop w:val="0"/>
      <w:marBottom w:val="0"/>
      <w:divBdr>
        <w:top w:val="none" w:sz="0" w:space="0" w:color="auto"/>
        <w:left w:val="none" w:sz="0" w:space="0" w:color="auto"/>
        <w:bottom w:val="none" w:sz="0" w:space="0" w:color="auto"/>
        <w:right w:val="none" w:sz="0" w:space="0" w:color="auto"/>
      </w:divBdr>
    </w:div>
    <w:div w:id="1747262638">
      <w:marLeft w:val="0"/>
      <w:marRight w:val="0"/>
      <w:marTop w:val="0"/>
      <w:marBottom w:val="0"/>
      <w:divBdr>
        <w:top w:val="none" w:sz="0" w:space="0" w:color="auto"/>
        <w:left w:val="none" w:sz="0" w:space="0" w:color="auto"/>
        <w:bottom w:val="none" w:sz="0" w:space="0" w:color="auto"/>
        <w:right w:val="none" w:sz="0" w:space="0" w:color="auto"/>
      </w:divBdr>
    </w:div>
    <w:div w:id="1747262641">
      <w:marLeft w:val="0"/>
      <w:marRight w:val="0"/>
      <w:marTop w:val="0"/>
      <w:marBottom w:val="0"/>
      <w:divBdr>
        <w:top w:val="none" w:sz="0" w:space="0" w:color="auto"/>
        <w:left w:val="none" w:sz="0" w:space="0" w:color="auto"/>
        <w:bottom w:val="none" w:sz="0" w:space="0" w:color="auto"/>
        <w:right w:val="none" w:sz="0" w:space="0" w:color="auto"/>
      </w:divBdr>
      <w:divsChild>
        <w:div w:id="1747261833">
          <w:marLeft w:val="0"/>
          <w:marRight w:val="0"/>
          <w:marTop w:val="0"/>
          <w:marBottom w:val="0"/>
          <w:divBdr>
            <w:top w:val="none" w:sz="0" w:space="0" w:color="auto"/>
            <w:left w:val="none" w:sz="0" w:space="0" w:color="auto"/>
            <w:bottom w:val="none" w:sz="0" w:space="0" w:color="auto"/>
            <w:right w:val="none" w:sz="0" w:space="0" w:color="auto"/>
          </w:divBdr>
          <w:divsChild>
            <w:div w:id="174726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44">
      <w:marLeft w:val="0"/>
      <w:marRight w:val="0"/>
      <w:marTop w:val="0"/>
      <w:marBottom w:val="0"/>
      <w:divBdr>
        <w:top w:val="none" w:sz="0" w:space="0" w:color="auto"/>
        <w:left w:val="none" w:sz="0" w:space="0" w:color="auto"/>
        <w:bottom w:val="none" w:sz="0" w:space="0" w:color="auto"/>
        <w:right w:val="none" w:sz="0" w:space="0" w:color="auto"/>
      </w:divBdr>
    </w:div>
    <w:div w:id="1747262646">
      <w:marLeft w:val="0"/>
      <w:marRight w:val="0"/>
      <w:marTop w:val="0"/>
      <w:marBottom w:val="0"/>
      <w:divBdr>
        <w:top w:val="none" w:sz="0" w:space="0" w:color="auto"/>
        <w:left w:val="none" w:sz="0" w:space="0" w:color="auto"/>
        <w:bottom w:val="none" w:sz="0" w:space="0" w:color="auto"/>
        <w:right w:val="none" w:sz="0" w:space="0" w:color="auto"/>
      </w:divBdr>
      <w:divsChild>
        <w:div w:id="1747264114">
          <w:marLeft w:val="0"/>
          <w:marRight w:val="0"/>
          <w:marTop w:val="0"/>
          <w:marBottom w:val="0"/>
          <w:divBdr>
            <w:top w:val="none" w:sz="0" w:space="0" w:color="auto"/>
            <w:left w:val="none" w:sz="0" w:space="0" w:color="auto"/>
            <w:bottom w:val="none" w:sz="0" w:space="0" w:color="auto"/>
            <w:right w:val="none" w:sz="0" w:space="0" w:color="auto"/>
          </w:divBdr>
        </w:div>
        <w:div w:id="1747264148">
          <w:marLeft w:val="0"/>
          <w:marRight w:val="0"/>
          <w:marTop w:val="0"/>
          <w:marBottom w:val="0"/>
          <w:divBdr>
            <w:top w:val="none" w:sz="0" w:space="0" w:color="auto"/>
            <w:left w:val="none" w:sz="0" w:space="0" w:color="auto"/>
            <w:bottom w:val="none" w:sz="0" w:space="0" w:color="auto"/>
            <w:right w:val="none" w:sz="0" w:space="0" w:color="auto"/>
          </w:divBdr>
        </w:div>
      </w:divsChild>
    </w:div>
    <w:div w:id="1747262649">
      <w:marLeft w:val="0"/>
      <w:marRight w:val="0"/>
      <w:marTop w:val="0"/>
      <w:marBottom w:val="0"/>
      <w:divBdr>
        <w:top w:val="none" w:sz="0" w:space="0" w:color="auto"/>
        <w:left w:val="none" w:sz="0" w:space="0" w:color="auto"/>
        <w:bottom w:val="none" w:sz="0" w:space="0" w:color="auto"/>
        <w:right w:val="none" w:sz="0" w:space="0" w:color="auto"/>
      </w:divBdr>
    </w:div>
    <w:div w:id="1747262650">
      <w:marLeft w:val="0"/>
      <w:marRight w:val="0"/>
      <w:marTop w:val="0"/>
      <w:marBottom w:val="0"/>
      <w:divBdr>
        <w:top w:val="none" w:sz="0" w:space="0" w:color="auto"/>
        <w:left w:val="none" w:sz="0" w:space="0" w:color="auto"/>
        <w:bottom w:val="none" w:sz="0" w:space="0" w:color="auto"/>
        <w:right w:val="none" w:sz="0" w:space="0" w:color="auto"/>
      </w:divBdr>
    </w:div>
    <w:div w:id="1747262651">
      <w:marLeft w:val="0"/>
      <w:marRight w:val="0"/>
      <w:marTop w:val="0"/>
      <w:marBottom w:val="0"/>
      <w:divBdr>
        <w:top w:val="none" w:sz="0" w:space="0" w:color="auto"/>
        <w:left w:val="none" w:sz="0" w:space="0" w:color="auto"/>
        <w:bottom w:val="none" w:sz="0" w:space="0" w:color="auto"/>
        <w:right w:val="none" w:sz="0" w:space="0" w:color="auto"/>
      </w:divBdr>
      <w:divsChild>
        <w:div w:id="1747262312">
          <w:marLeft w:val="0"/>
          <w:marRight w:val="0"/>
          <w:marTop w:val="0"/>
          <w:marBottom w:val="0"/>
          <w:divBdr>
            <w:top w:val="none" w:sz="0" w:space="0" w:color="auto"/>
            <w:left w:val="none" w:sz="0" w:space="0" w:color="auto"/>
            <w:bottom w:val="none" w:sz="0" w:space="0" w:color="auto"/>
            <w:right w:val="none" w:sz="0" w:space="0" w:color="auto"/>
          </w:divBdr>
        </w:div>
        <w:div w:id="1747262917">
          <w:marLeft w:val="0"/>
          <w:marRight w:val="0"/>
          <w:marTop w:val="0"/>
          <w:marBottom w:val="0"/>
          <w:divBdr>
            <w:top w:val="none" w:sz="0" w:space="0" w:color="auto"/>
            <w:left w:val="none" w:sz="0" w:space="0" w:color="auto"/>
            <w:bottom w:val="none" w:sz="0" w:space="0" w:color="auto"/>
            <w:right w:val="none" w:sz="0" w:space="0" w:color="auto"/>
          </w:divBdr>
          <w:divsChild>
            <w:div w:id="1747262067">
              <w:marLeft w:val="0"/>
              <w:marRight w:val="0"/>
              <w:marTop w:val="0"/>
              <w:marBottom w:val="0"/>
              <w:divBdr>
                <w:top w:val="none" w:sz="0" w:space="0" w:color="auto"/>
                <w:left w:val="none" w:sz="0" w:space="0" w:color="auto"/>
                <w:bottom w:val="none" w:sz="0" w:space="0" w:color="auto"/>
                <w:right w:val="none" w:sz="0" w:space="0" w:color="auto"/>
              </w:divBdr>
            </w:div>
            <w:div w:id="1747264100">
              <w:marLeft w:val="0"/>
              <w:marRight w:val="0"/>
              <w:marTop w:val="0"/>
              <w:marBottom w:val="0"/>
              <w:divBdr>
                <w:top w:val="none" w:sz="0" w:space="0" w:color="auto"/>
                <w:left w:val="none" w:sz="0" w:space="0" w:color="auto"/>
                <w:bottom w:val="none" w:sz="0" w:space="0" w:color="auto"/>
                <w:right w:val="none" w:sz="0" w:space="0" w:color="auto"/>
              </w:divBdr>
              <w:divsChild>
                <w:div w:id="17472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98">
          <w:marLeft w:val="0"/>
          <w:marRight w:val="0"/>
          <w:marTop w:val="0"/>
          <w:marBottom w:val="0"/>
          <w:divBdr>
            <w:top w:val="none" w:sz="0" w:space="0" w:color="auto"/>
            <w:left w:val="none" w:sz="0" w:space="0" w:color="auto"/>
            <w:bottom w:val="none" w:sz="0" w:space="0" w:color="auto"/>
            <w:right w:val="none" w:sz="0" w:space="0" w:color="auto"/>
          </w:divBdr>
        </w:div>
        <w:div w:id="1747264105">
          <w:marLeft w:val="0"/>
          <w:marRight w:val="0"/>
          <w:marTop w:val="0"/>
          <w:marBottom w:val="0"/>
          <w:divBdr>
            <w:top w:val="none" w:sz="0" w:space="0" w:color="auto"/>
            <w:left w:val="none" w:sz="0" w:space="0" w:color="auto"/>
            <w:bottom w:val="none" w:sz="0" w:space="0" w:color="auto"/>
            <w:right w:val="none" w:sz="0" w:space="0" w:color="auto"/>
          </w:divBdr>
        </w:div>
      </w:divsChild>
    </w:div>
    <w:div w:id="1747262652">
      <w:marLeft w:val="0"/>
      <w:marRight w:val="0"/>
      <w:marTop w:val="0"/>
      <w:marBottom w:val="0"/>
      <w:divBdr>
        <w:top w:val="none" w:sz="0" w:space="0" w:color="auto"/>
        <w:left w:val="none" w:sz="0" w:space="0" w:color="auto"/>
        <w:bottom w:val="none" w:sz="0" w:space="0" w:color="auto"/>
        <w:right w:val="none" w:sz="0" w:space="0" w:color="auto"/>
      </w:divBdr>
      <w:divsChild>
        <w:div w:id="1747261799">
          <w:marLeft w:val="0"/>
          <w:marRight w:val="0"/>
          <w:marTop w:val="0"/>
          <w:marBottom w:val="0"/>
          <w:divBdr>
            <w:top w:val="none" w:sz="0" w:space="0" w:color="auto"/>
            <w:left w:val="none" w:sz="0" w:space="0" w:color="auto"/>
            <w:bottom w:val="none" w:sz="0" w:space="0" w:color="auto"/>
            <w:right w:val="none" w:sz="0" w:space="0" w:color="auto"/>
          </w:divBdr>
          <w:divsChild>
            <w:div w:id="1747262241">
              <w:marLeft w:val="0"/>
              <w:marRight w:val="0"/>
              <w:marTop w:val="0"/>
              <w:marBottom w:val="0"/>
              <w:divBdr>
                <w:top w:val="none" w:sz="0" w:space="0" w:color="auto"/>
                <w:left w:val="none" w:sz="0" w:space="0" w:color="auto"/>
                <w:bottom w:val="none" w:sz="0" w:space="0" w:color="auto"/>
                <w:right w:val="none" w:sz="0" w:space="0" w:color="auto"/>
              </w:divBdr>
            </w:div>
          </w:divsChild>
        </w:div>
        <w:div w:id="1747263373">
          <w:marLeft w:val="0"/>
          <w:marRight w:val="0"/>
          <w:marTop w:val="0"/>
          <w:marBottom w:val="0"/>
          <w:divBdr>
            <w:top w:val="none" w:sz="0" w:space="0" w:color="auto"/>
            <w:left w:val="none" w:sz="0" w:space="0" w:color="auto"/>
            <w:bottom w:val="none" w:sz="0" w:space="0" w:color="auto"/>
            <w:right w:val="none" w:sz="0" w:space="0" w:color="auto"/>
          </w:divBdr>
          <w:divsChild>
            <w:div w:id="1747263341">
              <w:marLeft w:val="0"/>
              <w:marRight w:val="0"/>
              <w:marTop w:val="0"/>
              <w:marBottom w:val="0"/>
              <w:divBdr>
                <w:top w:val="none" w:sz="0" w:space="0" w:color="auto"/>
                <w:left w:val="none" w:sz="0" w:space="0" w:color="auto"/>
                <w:bottom w:val="none" w:sz="0" w:space="0" w:color="auto"/>
                <w:right w:val="none" w:sz="0" w:space="0" w:color="auto"/>
              </w:divBdr>
              <w:divsChild>
                <w:div w:id="17472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77">
          <w:marLeft w:val="0"/>
          <w:marRight w:val="0"/>
          <w:marTop w:val="0"/>
          <w:marBottom w:val="0"/>
          <w:divBdr>
            <w:top w:val="none" w:sz="0" w:space="0" w:color="auto"/>
            <w:left w:val="none" w:sz="0" w:space="0" w:color="auto"/>
            <w:bottom w:val="none" w:sz="0" w:space="0" w:color="auto"/>
            <w:right w:val="none" w:sz="0" w:space="0" w:color="auto"/>
          </w:divBdr>
          <w:divsChild>
            <w:div w:id="174726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57">
      <w:marLeft w:val="0"/>
      <w:marRight w:val="0"/>
      <w:marTop w:val="0"/>
      <w:marBottom w:val="0"/>
      <w:divBdr>
        <w:top w:val="none" w:sz="0" w:space="0" w:color="auto"/>
        <w:left w:val="none" w:sz="0" w:space="0" w:color="auto"/>
        <w:bottom w:val="none" w:sz="0" w:space="0" w:color="auto"/>
        <w:right w:val="none" w:sz="0" w:space="0" w:color="auto"/>
      </w:divBdr>
      <w:divsChild>
        <w:div w:id="1747261898">
          <w:marLeft w:val="0"/>
          <w:marRight w:val="0"/>
          <w:marTop w:val="0"/>
          <w:marBottom w:val="0"/>
          <w:divBdr>
            <w:top w:val="none" w:sz="0" w:space="0" w:color="auto"/>
            <w:left w:val="none" w:sz="0" w:space="0" w:color="auto"/>
            <w:bottom w:val="none" w:sz="0" w:space="0" w:color="auto"/>
            <w:right w:val="none" w:sz="0" w:space="0" w:color="auto"/>
          </w:divBdr>
          <w:divsChild>
            <w:div w:id="1747263200">
              <w:marLeft w:val="0"/>
              <w:marRight w:val="0"/>
              <w:marTop w:val="0"/>
              <w:marBottom w:val="0"/>
              <w:divBdr>
                <w:top w:val="none" w:sz="0" w:space="0" w:color="auto"/>
                <w:left w:val="none" w:sz="0" w:space="0" w:color="auto"/>
                <w:bottom w:val="none" w:sz="0" w:space="0" w:color="auto"/>
                <w:right w:val="none" w:sz="0" w:space="0" w:color="auto"/>
              </w:divBdr>
              <w:divsChild>
                <w:div w:id="1747263664">
                  <w:marLeft w:val="0"/>
                  <w:marRight w:val="0"/>
                  <w:marTop w:val="0"/>
                  <w:marBottom w:val="0"/>
                  <w:divBdr>
                    <w:top w:val="none" w:sz="0" w:space="0" w:color="auto"/>
                    <w:left w:val="none" w:sz="0" w:space="0" w:color="auto"/>
                    <w:bottom w:val="none" w:sz="0" w:space="0" w:color="auto"/>
                    <w:right w:val="none" w:sz="0" w:space="0" w:color="auto"/>
                  </w:divBdr>
                  <w:divsChild>
                    <w:div w:id="174726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578">
          <w:marLeft w:val="0"/>
          <w:marRight w:val="0"/>
          <w:marTop w:val="0"/>
          <w:marBottom w:val="0"/>
          <w:divBdr>
            <w:top w:val="none" w:sz="0" w:space="0" w:color="auto"/>
            <w:left w:val="none" w:sz="0" w:space="0" w:color="auto"/>
            <w:bottom w:val="none" w:sz="0" w:space="0" w:color="auto"/>
            <w:right w:val="none" w:sz="0" w:space="0" w:color="auto"/>
          </w:divBdr>
          <w:divsChild>
            <w:div w:id="17472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59">
      <w:marLeft w:val="0"/>
      <w:marRight w:val="0"/>
      <w:marTop w:val="0"/>
      <w:marBottom w:val="0"/>
      <w:divBdr>
        <w:top w:val="none" w:sz="0" w:space="0" w:color="auto"/>
        <w:left w:val="none" w:sz="0" w:space="0" w:color="auto"/>
        <w:bottom w:val="none" w:sz="0" w:space="0" w:color="auto"/>
        <w:right w:val="none" w:sz="0" w:space="0" w:color="auto"/>
      </w:divBdr>
    </w:div>
    <w:div w:id="1747262662">
      <w:marLeft w:val="0"/>
      <w:marRight w:val="0"/>
      <w:marTop w:val="0"/>
      <w:marBottom w:val="0"/>
      <w:divBdr>
        <w:top w:val="none" w:sz="0" w:space="0" w:color="auto"/>
        <w:left w:val="none" w:sz="0" w:space="0" w:color="auto"/>
        <w:bottom w:val="none" w:sz="0" w:space="0" w:color="auto"/>
        <w:right w:val="none" w:sz="0" w:space="0" w:color="auto"/>
      </w:divBdr>
    </w:div>
    <w:div w:id="1747262663">
      <w:marLeft w:val="0"/>
      <w:marRight w:val="0"/>
      <w:marTop w:val="0"/>
      <w:marBottom w:val="0"/>
      <w:divBdr>
        <w:top w:val="none" w:sz="0" w:space="0" w:color="auto"/>
        <w:left w:val="none" w:sz="0" w:space="0" w:color="auto"/>
        <w:bottom w:val="none" w:sz="0" w:space="0" w:color="auto"/>
        <w:right w:val="none" w:sz="0" w:space="0" w:color="auto"/>
      </w:divBdr>
    </w:div>
    <w:div w:id="1747262664">
      <w:marLeft w:val="0"/>
      <w:marRight w:val="0"/>
      <w:marTop w:val="0"/>
      <w:marBottom w:val="0"/>
      <w:divBdr>
        <w:top w:val="none" w:sz="0" w:space="0" w:color="auto"/>
        <w:left w:val="none" w:sz="0" w:space="0" w:color="auto"/>
        <w:bottom w:val="none" w:sz="0" w:space="0" w:color="auto"/>
        <w:right w:val="none" w:sz="0" w:space="0" w:color="auto"/>
      </w:divBdr>
    </w:div>
    <w:div w:id="1747262665">
      <w:marLeft w:val="0"/>
      <w:marRight w:val="0"/>
      <w:marTop w:val="0"/>
      <w:marBottom w:val="0"/>
      <w:divBdr>
        <w:top w:val="none" w:sz="0" w:space="0" w:color="auto"/>
        <w:left w:val="none" w:sz="0" w:space="0" w:color="auto"/>
        <w:bottom w:val="none" w:sz="0" w:space="0" w:color="auto"/>
        <w:right w:val="none" w:sz="0" w:space="0" w:color="auto"/>
      </w:divBdr>
      <w:divsChild>
        <w:div w:id="1747261849">
          <w:marLeft w:val="0"/>
          <w:marRight w:val="0"/>
          <w:marTop w:val="0"/>
          <w:marBottom w:val="0"/>
          <w:divBdr>
            <w:top w:val="none" w:sz="0" w:space="0" w:color="auto"/>
            <w:left w:val="none" w:sz="0" w:space="0" w:color="auto"/>
            <w:bottom w:val="none" w:sz="0" w:space="0" w:color="auto"/>
            <w:right w:val="none" w:sz="0" w:space="0" w:color="auto"/>
          </w:divBdr>
          <w:divsChild>
            <w:div w:id="1747262136">
              <w:marLeft w:val="0"/>
              <w:marRight w:val="0"/>
              <w:marTop w:val="0"/>
              <w:marBottom w:val="0"/>
              <w:divBdr>
                <w:top w:val="none" w:sz="0" w:space="0" w:color="auto"/>
                <w:left w:val="none" w:sz="0" w:space="0" w:color="auto"/>
                <w:bottom w:val="none" w:sz="0" w:space="0" w:color="auto"/>
                <w:right w:val="none" w:sz="0" w:space="0" w:color="auto"/>
              </w:divBdr>
            </w:div>
          </w:divsChild>
        </w:div>
        <w:div w:id="1747263198">
          <w:marLeft w:val="0"/>
          <w:marRight w:val="0"/>
          <w:marTop w:val="0"/>
          <w:marBottom w:val="0"/>
          <w:divBdr>
            <w:top w:val="none" w:sz="0" w:space="0" w:color="auto"/>
            <w:left w:val="none" w:sz="0" w:space="0" w:color="auto"/>
            <w:bottom w:val="none" w:sz="0" w:space="0" w:color="auto"/>
            <w:right w:val="none" w:sz="0" w:space="0" w:color="auto"/>
          </w:divBdr>
          <w:divsChild>
            <w:div w:id="1747263099">
              <w:marLeft w:val="0"/>
              <w:marRight w:val="0"/>
              <w:marTop w:val="0"/>
              <w:marBottom w:val="0"/>
              <w:divBdr>
                <w:top w:val="none" w:sz="0" w:space="0" w:color="auto"/>
                <w:left w:val="none" w:sz="0" w:space="0" w:color="auto"/>
                <w:bottom w:val="none" w:sz="0" w:space="0" w:color="auto"/>
                <w:right w:val="none" w:sz="0" w:space="0" w:color="auto"/>
              </w:divBdr>
            </w:div>
          </w:divsChild>
        </w:div>
        <w:div w:id="1747264118">
          <w:marLeft w:val="0"/>
          <w:marRight w:val="0"/>
          <w:marTop w:val="0"/>
          <w:marBottom w:val="0"/>
          <w:divBdr>
            <w:top w:val="none" w:sz="0" w:space="0" w:color="auto"/>
            <w:left w:val="none" w:sz="0" w:space="0" w:color="auto"/>
            <w:bottom w:val="none" w:sz="0" w:space="0" w:color="auto"/>
            <w:right w:val="none" w:sz="0" w:space="0" w:color="auto"/>
          </w:divBdr>
          <w:divsChild>
            <w:div w:id="174726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67">
      <w:marLeft w:val="0"/>
      <w:marRight w:val="0"/>
      <w:marTop w:val="0"/>
      <w:marBottom w:val="0"/>
      <w:divBdr>
        <w:top w:val="none" w:sz="0" w:space="0" w:color="auto"/>
        <w:left w:val="none" w:sz="0" w:space="0" w:color="auto"/>
        <w:bottom w:val="none" w:sz="0" w:space="0" w:color="auto"/>
        <w:right w:val="none" w:sz="0" w:space="0" w:color="auto"/>
      </w:divBdr>
    </w:div>
    <w:div w:id="1747262669">
      <w:marLeft w:val="0"/>
      <w:marRight w:val="0"/>
      <w:marTop w:val="0"/>
      <w:marBottom w:val="0"/>
      <w:divBdr>
        <w:top w:val="none" w:sz="0" w:space="0" w:color="auto"/>
        <w:left w:val="none" w:sz="0" w:space="0" w:color="auto"/>
        <w:bottom w:val="none" w:sz="0" w:space="0" w:color="auto"/>
        <w:right w:val="none" w:sz="0" w:space="0" w:color="auto"/>
      </w:divBdr>
    </w:div>
    <w:div w:id="1747262672">
      <w:marLeft w:val="0"/>
      <w:marRight w:val="0"/>
      <w:marTop w:val="0"/>
      <w:marBottom w:val="0"/>
      <w:divBdr>
        <w:top w:val="none" w:sz="0" w:space="0" w:color="auto"/>
        <w:left w:val="none" w:sz="0" w:space="0" w:color="auto"/>
        <w:bottom w:val="none" w:sz="0" w:space="0" w:color="auto"/>
        <w:right w:val="none" w:sz="0" w:space="0" w:color="auto"/>
      </w:divBdr>
      <w:divsChild>
        <w:div w:id="1747263628">
          <w:marLeft w:val="0"/>
          <w:marRight w:val="0"/>
          <w:marTop w:val="0"/>
          <w:marBottom w:val="0"/>
          <w:divBdr>
            <w:top w:val="none" w:sz="0" w:space="0" w:color="auto"/>
            <w:left w:val="none" w:sz="0" w:space="0" w:color="auto"/>
            <w:bottom w:val="none" w:sz="0" w:space="0" w:color="auto"/>
            <w:right w:val="none" w:sz="0" w:space="0" w:color="auto"/>
          </w:divBdr>
          <w:divsChild>
            <w:div w:id="174726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80">
      <w:marLeft w:val="0"/>
      <w:marRight w:val="0"/>
      <w:marTop w:val="0"/>
      <w:marBottom w:val="0"/>
      <w:divBdr>
        <w:top w:val="none" w:sz="0" w:space="0" w:color="auto"/>
        <w:left w:val="none" w:sz="0" w:space="0" w:color="auto"/>
        <w:bottom w:val="none" w:sz="0" w:space="0" w:color="auto"/>
        <w:right w:val="none" w:sz="0" w:space="0" w:color="auto"/>
      </w:divBdr>
      <w:divsChild>
        <w:div w:id="1747262407">
          <w:marLeft w:val="160"/>
          <w:marRight w:val="160"/>
          <w:marTop w:val="160"/>
          <w:marBottom w:val="160"/>
          <w:divBdr>
            <w:top w:val="none" w:sz="0" w:space="0" w:color="auto"/>
            <w:left w:val="none" w:sz="0" w:space="0" w:color="auto"/>
            <w:bottom w:val="none" w:sz="0" w:space="0" w:color="auto"/>
            <w:right w:val="none" w:sz="0" w:space="0" w:color="auto"/>
          </w:divBdr>
        </w:div>
        <w:div w:id="1747262924">
          <w:marLeft w:val="600"/>
          <w:marRight w:val="600"/>
          <w:marTop w:val="0"/>
          <w:marBottom w:val="0"/>
          <w:divBdr>
            <w:top w:val="none" w:sz="0" w:space="0" w:color="auto"/>
            <w:left w:val="none" w:sz="0" w:space="0" w:color="auto"/>
            <w:bottom w:val="none" w:sz="0" w:space="0" w:color="auto"/>
            <w:right w:val="none" w:sz="0" w:space="0" w:color="auto"/>
          </w:divBdr>
          <w:divsChild>
            <w:div w:id="174726337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47262683">
      <w:marLeft w:val="0"/>
      <w:marRight w:val="0"/>
      <w:marTop w:val="0"/>
      <w:marBottom w:val="0"/>
      <w:divBdr>
        <w:top w:val="none" w:sz="0" w:space="0" w:color="auto"/>
        <w:left w:val="none" w:sz="0" w:space="0" w:color="auto"/>
        <w:bottom w:val="none" w:sz="0" w:space="0" w:color="auto"/>
        <w:right w:val="none" w:sz="0" w:space="0" w:color="auto"/>
      </w:divBdr>
      <w:divsChild>
        <w:div w:id="1747262594">
          <w:marLeft w:val="720"/>
          <w:marRight w:val="720"/>
          <w:marTop w:val="100"/>
          <w:marBottom w:val="100"/>
          <w:divBdr>
            <w:top w:val="none" w:sz="0" w:space="0" w:color="auto"/>
            <w:left w:val="none" w:sz="0" w:space="0" w:color="auto"/>
            <w:bottom w:val="none" w:sz="0" w:space="0" w:color="auto"/>
            <w:right w:val="none" w:sz="0" w:space="0" w:color="auto"/>
          </w:divBdr>
        </w:div>
        <w:div w:id="1747262783">
          <w:marLeft w:val="720"/>
          <w:marRight w:val="720"/>
          <w:marTop w:val="100"/>
          <w:marBottom w:val="100"/>
          <w:divBdr>
            <w:top w:val="none" w:sz="0" w:space="0" w:color="auto"/>
            <w:left w:val="none" w:sz="0" w:space="0" w:color="auto"/>
            <w:bottom w:val="none" w:sz="0" w:space="0" w:color="auto"/>
            <w:right w:val="none" w:sz="0" w:space="0" w:color="auto"/>
          </w:divBdr>
        </w:div>
        <w:div w:id="1747264317">
          <w:marLeft w:val="0"/>
          <w:marRight w:val="0"/>
          <w:marTop w:val="0"/>
          <w:marBottom w:val="0"/>
          <w:divBdr>
            <w:top w:val="none" w:sz="0" w:space="0" w:color="auto"/>
            <w:left w:val="none" w:sz="0" w:space="0" w:color="auto"/>
            <w:bottom w:val="none" w:sz="0" w:space="0" w:color="auto"/>
            <w:right w:val="none" w:sz="0" w:space="0" w:color="auto"/>
          </w:divBdr>
        </w:div>
      </w:divsChild>
    </w:div>
    <w:div w:id="1747262684">
      <w:marLeft w:val="0"/>
      <w:marRight w:val="0"/>
      <w:marTop w:val="0"/>
      <w:marBottom w:val="0"/>
      <w:divBdr>
        <w:top w:val="none" w:sz="0" w:space="0" w:color="auto"/>
        <w:left w:val="none" w:sz="0" w:space="0" w:color="auto"/>
        <w:bottom w:val="none" w:sz="0" w:space="0" w:color="auto"/>
        <w:right w:val="none" w:sz="0" w:space="0" w:color="auto"/>
      </w:divBdr>
    </w:div>
    <w:div w:id="1747262685">
      <w:marLeft w:val="0"/>
      <w:marRight w:val="0"/>
      <w:marTop w:val="0"/>
      <w:marBottom w:val="0"/>
      <w:divBdr>
        <w:top w:val="none" w:sz="0" w:space="0" w:color="auto"/>
        <w:left w:val="none" w:sz="0" w:space="0" w:color="auto"/>
        <w:bottom w:val="none" w:sz="0" w:space="0" w:color="auto"/>
        <w:right w:val="none" w:sz="0" w:space="0" w:color="auto"/>
      </w:divBdr>
    </w:div>
    <w:div w:id="1747262686">
      <w:marLeft w:val="0"/>
      <w:marRight w:val="0"/>
      <w:marTop w:val="0"/>
      <w:marBottom w:val="0"/>
      <w:divBdr>
        <w:top w:val="none" w:sz="0" w:space="0" w:color="auto"/>
        <w:left w:val="none" w:sz="0" w:space="0" w:color="auto"/>
        <w:bottom w:val="none" w:sz="0" w:space="0" w:color="auto"/>
        <w:right w:val="none" w:sz="0" w:space="0" w:color="auto"/>
      </w:divBdr>
    </w:div>
    <w:div w:id="1747262694">
      <w:marLeft w:val="0"/>
      <w:marRight w:val="0"/>
      <w:marTop w:val="0"/>
      <w:marBottom w:val="0"/>
      <w:divBdr>
        <w:top w:val="none" w:sz="0" w:space="0" w:color="auto"/>
        <w:left w:val="none" w:sz="0" w:space="0" w:color="auto"/>
        <w:bottom w:val="none" w:sz="0" w:space="0" w:color="auto"/>
        <w:right w:val="none" w:sz="0" w:space="0" w:color="auto"/>
      </w:divBdr>
    </w:div>
    <w:div w:id="1747262695">
      <w:marLeft w:val="0"/>
      <w:marRight w:val="0"/>
      <w:marTop w:val="0"/>
      <w:marBottom w:val="0"/>
      <w:divBdr>
        <w:top w:val="none" w:sz="0" w:space="0" w:color="auto"/>
        <w:left w:val="none" w:sz="0" w:space="0" w:color="auto"/>
        <w:bottom w:val="none" w:sz="0" w:space="0" w:color="auto"/>
        <w:right w:val="none" w:sz="0" w:space="0" w:color="auto"/>
      </w:divBdr>
    </w:div>
    <w:div w:id="1747262697">
      <w:marLeft w:val="0"/>
      <w:marRight w:val="0"/>
      <w:marTop w:val="0"/>
      <w:marBottom w:val="0"/>
      <w:divBdr>
        <w:top w:val="none" w:sz="0" w:space="0" w:color="auto"/>
        <w:left w:val="none" w:sz="0" w:space="0" w:color="auto"/>
        <w:bottom w:val="none" w:sz="0" w:space="0" w:color="auto"/>
        <w:right w:val="none" w:sz="0" w:space="0" w:color="auto"/>
      </w:divBdr>
    </w:div>
    <w:div w:id="1747262700">
      <w:marLeft w:val="0"/>
      <w:marRight w:val="0"/>
      <w:marTop w:val="0"/>
      <w:marBottom w:val="0"/>
      <w:divBdr>
        <w:top w:val="none" w:sz="0" w:space="0" w:color="auto"/>
        <w:left w:val="none" w:sz="0" w:space="0" w:color="auto"/>
        <w:bottom w:val="none" w:sz="0" w:space="0" w:color="auto"/>
        <w:right w:val="none" w:sz="0" w:space="0" w:color="auto"/>
      </w:divBdr>
    </w:div>
    <w:div w:id="1747262701">
      <w:marLeft w:val="0"/>
      <w:marRight w:val="0"/>
      <w:marTop w:val="0"/>
      <w:marBottom w:val="0"/>
      <w:divBdr>
        <w:top w:val="none" w:sz="0" w:space="0" w:color="auto"/>
        <w:left w:val="none" w:sz="0" w:space="0" w:color="auto"/>
        <w:bottom w:val="none" w:sz="0" w:space="0" w:color="auto"/>
        <w:right w:val="none" w:sz="0" w:space="0" w:color="auto"/>
      </w:divBdr>
    </w:div>
    <w:div w:id="1747262704">
      <w:marLeft w:val="0"/>
      <w:marRight w:val="0"/>
      <w:marTop w:val="0"/>
      <w:marBottom w:val="0"/>
      <w:divBdr>
        <w:top w:val="none" w:sz="0" w:space="0" w:color="auto"/>
        <w:left w:val="none" w:sz="0" w:space="0" w:color="auto"/>
        <w:bottom w:val="none" w:sz="0" w:space="0" w:color="auto"/>
        <w:right w:val="none" w:sz="0" w:space="0" w:color="auto"/>
      </w:divBdr>
    </w:div>
    <w:div w:id="1747262705">
      <w:marLeft w:val="0"/>
      <w:marRight w:val="0"/>
      <w:marTop w:val="0"/>
      <w:marBottom w:val="0"/>
      <w:divBdr>
        <w:top w:val="none" w:sz="0" w:space="0" w:color="auto"/>
        <w:left w:val="none" w:sz="0" w:space="0" w:color="auto"/>
        <w:bottom w:val="none" w:sz="0" w:space="0" w:color="auto"/>
        <w:right w:val="none" w:sz="0" w:space="0" w:color="auto"/>
      </w:divBdr>
    </w:div>
    <w:div w:id="1747262707">
      <w:marLeft w:val="0"/>
      <w:marRight w:val="0"/>
      <w:marTop w:val="0"/>
      <w:marBottom w:val="0"/>
      <w:divBdr>
        <w:top w:val="none" w:sz="0" w:space="0" w:color="auto"/>
        <w:left w:val="none" w:sz="0" w:space="0" w:color="auto"/>
        <w:bottom w:val="none" w:sz="0" w:space="0" w:color="auto"/>
        <w:right w:val="none" w:sz="0" w:space="0" w:color="auto"/>
      </w:divBdr>
    </w:div>
    <w:div w:id="1747262708">
      <w:marLeft w:val="0"/>
      <w:marRight w:val="0"/>
      <w:marTop w:val="0"/>
      <w:marBottom w:val="0"/>
      <w:divBdr>
        <w:top w:val="none" w:sz="0" w:space="0" w:color="auto"/>
        <w:left w:val="none" w:sz="0" w:space="0" w:color="auto"/>
        <w:bottom w:val="none" w:sz="0" w:space="0" w:color="auto"/>
        <w:right w:val="none" w:sz="0" w:space="0" w:color="auto"/>
      </w:divBdr>
    </w:div>
    <w:div w:id="1747262711">
      <w:marLeft w:val="0"/>
      <w:marRight w:val="0"/>
      <w:marTop w:val="0"/>
      <w:marBottom w:val="0"/>
      <w:divBdr>
        <w:top w:val="none" w:sz="0" w:space="0" w:color="auto"/>
        <w:left w:val="none" w:sz="0" w:space="0" w:color="auto"/>
        <w:bottom w:val="none" w:sz="0" w:space="0" w:color="auto"/>
        <w:right w:val="none" w:sz="0" w:space="0" w:color="auto"/>
      </w:divBdr>
    </w:div>
    <w:div w:id="1747262712">
      <w:marLeft w:val="0"/>
      <w:marRight w:val="0"/>
      <w:marTop w:val="0"/>
      <w:marBottom w:val="0"/>
      <w:divBdr>
        <w:top w:val="none" w:sz="0" w:space="0" w:color="auto"/>
        <w:left w:val="none" w:sz="0" w:space="0" w:color="auto"/>
        <w:bottom w:val="none" w:sz="0" w:space="0" w:color="auto"/>
        <w:right w:val="none" w:sz="0" w:space="0" w:color="auto"/>
      </w:divBdr>
      <w:divsChild>
        <w:div w:id="1747262944">
          <w:marLeft w:val="0"/>
          <w:marRight w:val="0"/>
          <w:marTop w:val="0"/>
          <w:marBottom w:val="0"/>
          <w:divBdr>
            <w:top w:val="none" w:sz="0" w:space="0" w:color="auto"/>
            <w:left w:val="none" w:sz="0" w:space="0" w:color="auto"/>
            <w:bottom w:val="none" w:sz="0" w:space="0" w:color="auto"/>
            <w:right w:val="none" w:sz="0" w:space="0" w:color="auto"/>
          </w:divBdr>
        </w:div>
        <w:div w:id="1747264516">
          <w:marLeft w:val="0"/>
          <w:marRight w:val="0"/>
          <w:marTop w:val="0"/>
          <w:marBottom w:val="0"/>
          <w:divBdr>
            <w:top w:val="none" w:sz="0" w:space="0" w:color="auto"/>
            <w:left w:val="none" w:sz="0" w:space="0" w:color="auto"/>
            <w:bottom w:val="none" w:sz="0" w:space="0" w:color="auto"/>
            <w:right w:val="none" w:sz="0" w:space="0" w:color="auto"/>
          </w:divBdr>
          <w:divsChild>
            <w:div w:id="1747262303">
              <w:marLeft w:val="0"/>
              <w:marRight w:val="0"/>
              <w:marTop w:val="0"/>
              <w:marBottom w:val="0"/>
              <w:divBdr>
                <w:top w:val="none" w:sz="0" w:space="0" w:color="auto"/>
                <w:left w:val="none" w:sz="0" w:space="0" w:color="auto"/>
                <w:bottom w:val="none" w:sz="0" w:space="0" w:color="auto"/>
                <w:right w:val="none" w:sz="0" w:space="0" w:color="auto"/>
              </w:divBdr>
              <w:divsChild>
                <w:div w:id="17472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713">
      <w:marLeft w:val="0"/>
      <w:marRight w:val="0"/>
      <w:marTop w:val="0"/>
      <w:marBottom w:val="0"/>
      <w:divBdr>
        <w:top w:val="none" w:sz="0" w:space="0" w:color="auto"/>
        <w:left w:val="none" w:sz="0" w:space="0" w:color="auto"/>
        <w:bottom w:val="none" w:sz="0" w:space="0" w:color="auto"/>
        <w:right w:val="none" w:sz="0" w:space="0" w:color="auto"/>
      </w:divBdr>
      <w:divsChild>
        <w:div w:id="1747262386">
          <w:marLeft w:val="0"/>
          <w:marRight w:val="0"/>
          <w:marTop w:val="0"/>
          <w:marBottom w:val="0"/>
          <w:divBdr>
            <w:top w:val="none" w:sz="0" w:space="0" w:color="auto"/>
            <w:left w:val="none" w:sz="0" w:space="0" w:color="auto"/>
            <w:bottom w:val="none" w:sz="0" w:space="0" w:color="auto"/>
            <w:right w:val="none" w:sz="0" w:space="0" w:color="auto"/>
          </w:divBdr>
          <w:divsChild>
            <w:div w:id="174726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716">
      <w:marLeft w:val="0"/>
      <w:marRight w:val="0"/>
      <w:marTop w:val="0"/>
      <w:marBottom w:val="0"/>
      <w:divBdr>
        <w:top w:val="none" w:sz="0" w:space="0" w:color="auto"/>
        <w:left w:val="none" w:sz="0" w:space="0" w:color="auto"/>
        <w:bottom w:val="none" w:sz="0" w:space="0" w:color="auto"/>
        <w:right w:val="none" w:sz="0" w:space="0" w:color="auto"/>
      </w:divBdr>
    </w:div>
    <w:div w:id="1747262717">
      <w:marLeft w:val="0"/>
      <w:marRight w:val="0"/>
      <w:marTop w:val="0"/>
      <w:marBottom w:val="0"/>
      <w:divBdr>
        <w:top w:val="none" w:sz="0" w:space="0" w:color="auto"/>
        <w:left w:val="none" w:sz="0" w:space="0" w:color="auto"/>
        <w:bottom w:val="none" w:sz="0" w:space="0" w:color="auto"/>
        <w:right w:val="none" w:sz="0" w:space="0" w:color="auto"/>
      </w:divBdr>
    </w:div>
    <w:div w:id="1747262719">
      <w:marLeft w:val="0"/>
      <w:marRight w:val="0"/>
      <w:marTop w:val="0"/>
      <w:marBottom w:val="0"/>
      <w:divBdr>
        <w:top w:val="none" w:sz="0" w:space="0" w:color="auto"/>
        <w:left w:val="none" w:sz="0" w:space="0" w:color="auto"/>
        <w:bottom w:val="none" w:sz="0" w:space="0" w:color="auto"/>
        <w:right w:val="none" w:sz="0" w:space="0" w:color="auto"/>
      </w:divBdr>
    </w:div>
    <w:div w:id="1747262720">
      <w:marLeft w:val="0"/>
      <w:marRight w:val="0"/>
      <w:marTop w:val="0"/>
      <w:marBottom w:val="0"/>
      <w:divBdr>
        <w:top w:val="none" w:sz="0" w:space="0" w:color="auto"/>
        <w:left w:val="none" w:sz="0" w:space="0" w:color="auto"/>
        <w:bottom w:val="none" w:sz="0" w:space="0" w:color="auto"/>
        <w:right w:val="none" w:sz="0" w:space="0" w:color="auto"/>
      </w:divBdr>
      <w:divsChild>
        <w:div w:id="1747263438">
          <w:marLeft w:val="0"/>
          <w:marRight w:val="0"/>
          <w:marTop w:val="0"/>
          <w:marBottom w:val="0"/>
          <w:divBdr>
            <w:top w:val="none" w:sz="0" w:space="0" w:color="auto"/>
            <w:left w:val="none" w:sz="0" w:space="0" w:color="auto"/>
            <w:bottom w:val="none" w:sz="0" w:space="0" w:color="auto"/>
            <w:right w:val="none" w:sz="0" w:space="0" w:color="auto"/>
          </w:divBdr>
          <w:divsChild>
            <w:div w:id="1747264179">
              <w:marLeft w:val="0"/>
              <w:marRight w:val="0"/>
              <w:marTop w:val="0"/>
              <w:marBottom w:val="0"/>
              <w:divBdr>
                <w:top w:val="none" w:sz="0" w:space="0" w:color="auto"/>
                <w:left w:val="none" w:sz="0" w:space="0" w:color="auto"/>
                <w:bottom w:val="none" w:sz="0" w:space="0" w:color="auto"/>
                <w:right w:val="none" w:sz="0" w:space="0" w:color="auto"/>
              </w:divBdr>
            </w:div>
          </w:divsChild>
        </w:div>
        <w:div w:id="1747264272">
          <w:marLeft w:val="0"/>
          <w:marRight w:val="0"/>
          <w:marTop w:val="0"/>
          <w:marBottom w:val="0"/>
          <w:divBdr>
            <w:top w:val="none" w:sz="0" w:space="0" w:color="auto"/>
            <w:left w:val="none" w:sz="0" w:space="0" w:color="auto"/>
            <w:bottom w:val="none" w:sz="0" w:space="0" w:color="auto"/>
            <w:right w:val="none" w:sz="0" w:space="0" w:color="auto"/>
          </w:divBdr>
          <w:divsChild>
            <w:div w:id="1747262007">
              <w:marLeft w:val="0"/>
              <w:marRight w:val="0"/>
              <w:marTop w:val="0"/>
              <w:marBottom w:val="0"/>
              <w:divBdr>
                <w:top w:val="none" w:sz="0" w:space="0" w:color="auto"/>
                <w:left w:val="none" w:sz="0" w:space="0" w:color="auto"/>
                <w:bottom w:val="none" w:sz="0" w:space="0" w:color="auto"/>
                <w:right w:val="none" w:sz="0" w:space="0" w:color="auto"/>
              </w:divBdr>
              <w:divsChild>
                <w:div w:id="1747262280">
                  <w:marLeft w:val="0"/>
                  <w:marRight w:val="0"/>
                  <w:marTop w:val="0"/>
                  <w:marBottom w:val="0"/>
                  <w:divBdr>
                    <w:top w:val="none" w:sz="0" w:space="0" w:color="auto"/>
                    <w:left w:val="none" w:sz="0" w:space="0" w:color="auto"/>
                    <w:bottom w:val="none" w:sz="0" w:space="0" w:color="auto"/>
                    <w:right w:val="none" w:sz="0" w:space="0" w:color="auto"/>
                  </w:divBdr>
                  <w:divsChild>
                    <w:div w:id="1747261839">
                      <w:marLeft w:val="0"/>
                      <w:marRight w:val="0"/>
                      <w:marTop w:val="0"/>
                      <w:marBottom w:val="0"/>
                      <w:divBdr>
                        <w:top w:val="none" w:sz="0" w:space="0" w:color="auto"/>
                        <w:left w:val="none" w:sz="0" w:space="0" w:color="auto"/>
                        <w:bottom w:val="none" w:sz="0" w:space="0" w:color="auto"/>
                        <w:right w:val="none" w:sz="0" w:space="0" w:color="auto"/>
                      </w:divBdr>
                      <w:divsChild>
                        <w:div w:id="1747262675">
                          <w:marLeft w:val="0"/>
                          <w:marRight w:val="0"/>
                          <w:marTop w:val="0"/>
                          <w:marBottom w:val="0"/>
                          <w:divBdr>
                            <w:top w:val="none" w:sz="0" w:space="0" w:color="auto"/>
                            <w:left w:val="none" w:sz="0" w:space="0" w:color="auto"/>
                            <w:bottom w:val="none" w:sz="0" w:space="0" w:color="auto"/>
                            <w:right w:val="none" w:sz="0" w:space="0" w:color="auto"/>
                          </w:divBdr>
                          <w:divsChild>
                            <w:div w:id="1747264328">
                              <w:marLeft w:val="0"/>
                              <w:marRight w:val="0"/>
                              <w:marTop w:val="0"/>
                              <w:marBottom w:val="0"/>
                              <w:divBdr>
                                <w:top w:val="none" w:sz="0" w:space="0" w:color="auto"/>
                                <w:left w:val="none" w:sz="0" w:space="0" w:color="auto"/>
                                <w:bottom w:val="none" w:sz="0" w:space="0" w:color="auto"/>
                                <w:right w:val="none" w:sz="0" w:space="0" w:color="auto"/>
                              </w:divBdr>
                              <w:divsChild>
                                <w:div w:id="174726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2721">
      <w:marLeft w:val="0"/>
      <w:marRight w:val="0"/>
      <w:marTop w:val="0"/>
      <w:marBottom w:val="0"/>
      <w:divBdr>
        <w:top w:val="none" w:sz="0" w:space="0" w:color="auto"/>
        <w:left w:val="none" w:sz="0" w:space="0" w:color="auto"/>
        <w:bottom w:val="none" w:sz="0" w:space="0" w:color="auto"/>
        <w:right w:val="none" w:sz="0" w:space="0" w:color="auto"/>
      </w:divBdr>
    </w:div>
    <w:div w:id="1747262723">
      <w:marLeft w:val="0"/>
      <w:marRight w:val="0"/>
      <w:marTop w:val="0"/>
      <w:marBottom w:val="0"/>
      <w:divBdr>
        <w:top w:val="none" w:sz="0" w:space="0" w:color="auto"/>
        <w:left w:val="none" w:sz="0" w:space="0" w:color="auto"/>
        <w:bottom w:val="none" w:sz="0" w:space="0" w:color="auto"/>
        <w:right w:val="none" w:sz="0" w:space="0" w:color="auto"/>
      </w:divBdr>
    </w:div>
    <w:div w:id="1747262727">
      <w:marLeft w:val="0"/>
      <w:marRight w:val="0"/>
      <w:marTop w:val="0"/>
      <w:marBottom w:val="0"/>
      <w:divBdr>
        <w:top w:val="none" w:sz="0" w:space="0" w:color="auto"/>
        <w:left w:val="none" w:sz="0" w:space="0" w:color="auto"/>
        <w:bottom w:val="none" w:sz="0" w:space="0" w:color="auto"/>
        <w:right w:val="none" w:sz="0" w:space="0" w:color="auto"/>
      </w:divBdr>
    </w:div>
    <w:div w:id="1747262731">
      <w:marLeft w:val="0"/>
      <w:marRight w:val="0"/>
      <w:marTop w:val="0"/>
      <w:marBottom w:val="0"/>
      <w:divBdr>
        <w:top w:val="none" w:sz="0" w:space="0" w:color="auto"/>
        <w:left w:val="none" w:sz="0" w:space="0" w:color="auto"/>
        <w:bottom w:val="none" w:sz="0" w:space="0" w:color="auto"/>
        <w:right w:val="none" w:sz="0" w:space="0" w:color="auto"/>
      </w:divBdr>
    </w:div>
    <w:div w:id="1747262735">
      <w:marLeft w:val="0"/>
      <w:marRight w:val="0"/>
      <w:marTop w:val="0"/>
      <w:marBottom w:val="0"/>
      <w:divBdr>
        <w:top w:val="none" w:sz="0" w:space="0" w:color="auto"/>
        <w:left w:val="none" w:sz="0" w:space="0" w:color="auto"/>
        <w:bottom w:val="none" w:sz="0" w:space="0" w:color="auto"/>
        <w:right w:val="none" w:sz="0" w:space="0" w:color="auto"/>
      </w:divBdr>
    </w:div>
    <w:div w:id="1747262742">
      <w:marLeft w:val="0"/>
      <w:marRight w:val="0"/>
      <w:marTop w:val="0"/>
      <w:marBottom w:val="0"/>
      <w:divBdr>
        <w:top w:val="none" w:sz="0" w:space="0" w:color="auto"/>
        <w:left w:val="none" w:sz="0" w:space="0" w:color="auto"/>
        <w:bottom w:val="none" w:sz="0" w:space="0" w:color="auto"/>
        <w:right w:val="none" w:sz="0" w:space="0" w:color="auto"/>
      </w:divBdr>
    </w:div>
    <w:div w:id="1747262745">
      <w:marLeft w:val="0"/>
      <w:marRight w:val="0"/>
      <w:marTop w:val="0"/>
      <w:marBottom w:val="0"/>
      <w:divBdr>
        <w:top w:val="none" w:sz="0" w:space="0" w:color="auto"/>
        <w:left w:val="none" w:sz="0" w:space="0" w:color="auto"/>
        <w:bottom w:val="none" w:sz="0" w:space="0" w:color="auto"/>
        <w:right w:val="none" w:sz="0" w:space="0" w:color="auto"/>
      </w:divBdr>
    </w:div>
    <w:div w:id="1747262746">
      <w:marLeft w:val="0"/>
      <w:marRight w:val="0"/>
      <w:marTop w:val="0"/>
      <w:marBottom w:val="0"/>
      <w:divBdr>
        <w:top w:val="none" w:sz="0" w:space="0" w:color="auto"/>
        <w:left w:val="none" w:sz="0" w:space="0" w:color="auto"/>
        <w:bottom w:val="none" w:sz="0" w:space="0" w:color="auto"/>
        <w:right w:val="none" w:sz="0" w:space="0" w:color="auto"/>
      </w:divBdr>
    </w:div>
    <w:div w:id="1747262747">
      <w:marLeft w:val="0"/>
      <w:marRight w:val="0"/>
      <w:marTop w:val="0"/>
      <w:marBottom w:val="0"/>
      <w:divBdr>
        <w:top w:val="none" w:sz="0" w:space="0" w:color="auto"/>
        <w:left w:val="none" w:sz="0" w:space="0" w:color="auto"/>
        <w:bottom w:val="none" w:sz="0" w:space="0" w:color="auto"/>
        <w:right w:val="none" w:sz="0" w:space="0" w:color="auto"/>
      </w:divBdr>
    </w:div>
    <w:div w:id="1747262748">
      <w:marLeft w:val="0"/>
      <w:marRight w:val="0"/>
      <w:marTop w:val="0"/>
      <w:marBottom w:val="0"/>
      <w:divBdr>
        <w:top w:val="none" w:sz="0" w:space="0" w:color="auto"/>
        <w:left w:val="none" w:sz="0" w:space="0" w:color="auto"/>
        <w:bottom w:val="none" w:sz="0" w:space="0" w:color="auto"/>
        <w:right w:val="none" w:sz="0" w:space="0" w:color="auto"/>
      </w:divBdr>
    </w:div>
    <w:div w:id="1747262749">
      <w:marLeft w:val="0"/>
      <w:marRight w:val="0"/>
      <w:marTop w:val="0"/>
      <w:marBottom w:val="0"/>
      <w:divBdr>
        <w:top w:val="none" w:sz="0" w:space="0" w:color="auto"/>
        <w:left w:val="none" w:sz="0" w:space="0" w:color="auto"/>
        <w:bottom w:val="none" w:sz="0" w:space="0" w:color="auto"/>
        <w:right w:val="none" w:sz="0" w:space="0" w:color="auto"/>
      </w:divBdr>
      <w:divsChild>
        <w:div w:id="1747262724">
          <w:marLeft w:val="0"/>
          <w:marRight w:val="0"/>
          <w:marTop w:val="0"/>
          <w:marBottom w:val="0"/>
          <w:divBdr>
            <w:top w:val="none" w:sz="0" w:space="0" w:color="auto"/>
            <w:left w:val="none" w:sz="0" w:space="0" w:color="auto"/>
            <w:bottom w:val="none" w:sz="0" w:space="0" w:color="auto"/>
            <w:right w:val="none" w:sz="0" w:space="0" w:color="auto"/>
          </w:divBdr>
        </w:div>
        <w:div w:id="1747263995">
          <w:marLeft w:val="0"/>
          <w:marRight w:val="0"/>
          <w:marTop w:val="0"/>
          <w:marBottom w:val="0"/>
          <w:divBdr>
            <w:top w:val="none" w:sz="0" w:space="0" w:color="auto"/>
            <w:left w:val="none" w:sz="0" w:space="0" w:color="auto"/>
            <w:bottom w:val="none" w:sz="0" w:space="0" w:color="auto"/>
            <w:right w:val="none" w:sz="0" w:space="0" w:color="auto"/>
          </w:divBdr>
          <w:divsChild>
            <w:div w:id="1747262419">
              <w:marLeft w:val="0"/>
              <w:marRight w:val="0"/>
              <w:marTop w:val="0"/>
              <w:marBottom w:val="0"/>
              <w:divBdr>
                <w:top w:val="none" w:sz="0" w:space="0" w:color="auto"/>
                <w:left w:val="none" w:sz="0" w:space="0" w:color="auto"/>
                <w:bottom w:val="none" w:sz="0" w:space="0" w:color="auto"/>
                <w:right w:val="none" w:sz="0" w:space="0" w:color="auto"/>
              </w:divBdr>
            </w:div>
            <w:div w:id="1747264198">
              <w:marLeft w:val="0"/>
              <w:marRight w:val="0"/>
              <w:marTop w:val="0"/>
              <w:marBottom w:val="0"/>
              <w:divBdr>
                <w:top w:val="none" w:sz="0" w:space="0" w:color="auto"/>
                <w:left w:val="none" w:sz="0" w:space="0" w:color="auto"/>
                <w:bottom w:val="none" w:sz="0" w:space="0" w:color="auto"/>
                <w:right w:val="none" w:sz="0" w:space="0" w:color="auto"/>
              </w:divBdr>
            </w:div>
          </w:divsChild>
        </w:div>
        <w:div w:id="1747264165">
          <w:marLeft w:val="0"/>
          <w:marRight w:val="0"/>
          <w:marTop w:val="0"/>
          <w:marBottom w:val="0"/>
          <w:divBdr>
            <w:top w:val="none" w:sz="0" w:space="0" w:color="auto"/>
            <w:left w:val="none" w:sz="0" w:space="0" w:color="auto"/>
            <w:bottom w:val="none" w:sz="0" w:space="0" w:color="auto"/>
            <w:right w:val="none" w:sz="0" w:space="0" w:color="auto"/>
          </w:divBdr>
        </w:div>
        <w:div w:id="1747264399">
          <w:marLeft w:val="0"/>
          <w:marRight w:val="0"/>
          <w:marTop w:val="0"/>
          <w:marBottom w:val="0"/>
          <w:divBdr>
            <w:top w:val="none" w:sz="0" w:space="0" w:color="auto"/>
            <w:left w:val="none" w:sz="0" w:space="0" w:color="auto"/>
            <w:bottom w:val="none" w:sz="0" w:space="0" w:color="auto"/>
            <w:right w:val="none" w:sz="0" w:space="0" w:color="auto"/>
          </w:divBdr>
        </w:div>
      </w:divsChild>
    </w:div>
    <w:div w:id="1747262751">
      <w:marLeft w:val="0"/>
      <w:marRight w:val="0"/>
      <w:marTop w:val="0"/>
      <w:marBottom w:val="0"/>
      <w:divBdr>
        <w:top w:val="none" w:sz="0" w:space="0" w:color="auto"/>
        <w:left w:val="none" w:sz="0" w:space="0" w:color="auto"/>
        <w:bottom w:val="none" w:sz="0" w:space="0" w:color="auto"/>
        <w:right w:val="none" w:sz="0" w:space="0" w:color="auto"/>
      </w:divBdr>
    </w:div>
    <w:div w:id="1747262752">
      <w:marLeft w:val="0"/>
      <w:marRight w:val="0"/>
      <w:marTop w:val="0"/>
      <w:marBottom w:val="0"/>
      <w:divBdr>
        <w:top w:val="none" w:sz="0" w:space="0" w:color="auto"/>
        <w:left w:val="none" w:sz="0" w:space="0" w:color="auto"/>
        <w:bottom w:val="none" w:sz="0" w:space="0" w:color="auto"/>
        <w:right w:val="none" w:sz="0" w:space="0" w:color="auto"/>
      </w:divBdr>
    </w:div>
    <w:div w:id="1747262753">
      <w:marLeft w:val="0"/>
      <w:marRight w:val="0"/>
      <w:marTop w:val="0"/>
      <w:marBottom w:val="0"/>
      <w:divBdr>
        <w:top w:val="none" w:sz="0" w:space="0" w:color="auto"/>
        <w:left w:val="none" w:sz="0" w:space="0" w:color="auto"/>
        <w:bottom w:val="none" w:sz="0" w:space="0" w:color="auto"/>
        <w:right w:val="none" w:sz="0" w:space="0" w:color="auto"/>
      </w:divBdr>
      <w:divsChild>
        <w:div w:id="1747262216">
          <w:marLeft w:val="0"/>
          <w:marRight w:val="0"/>
          <w:marTop w:val="0"/>
          <w:marBottom w:val="0"/>
          <w:divBdr>
            <w:top w:val="none" w:sz="0" w:space="0" w:color="auto"/>
            <w:left w:val="none" w:sz="0" w:space="0" w:color="auto"/>
            <w:bottom w:val="none" w:sz="0" w:space="0" w:color="auto"/>
            <w:right w:val="none" w:sz="0" w:space="0" w:color="auto"/>
          </w:divBdr>
          <w:divsChild>
            <w:div w:id="174726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756">
      <w:marLeft w:val="0"/>
      <w:marRight w:val="0"/>
      <w:marTop w:val="0"/>
      <w:marBottom w:val="0"/>
      <w:divBdr>
        <w:top w:val="none" w:sz="0" w:space="0" w:color="auto"/>
        <w:left w:val="none" w:sz="0" w:space="0" w:color="auto"/>
        <w:bottom w:val="none" w:sz="0" w:space="0" w:color="auto"/>
        <w:right w:val="none" w:sz="0" w:space="0" w:color="auto"/>
      </w:divBdr>
      <w:divsChild>
        <w:div w:id="1747261870">
          <w:marLeft w:val="0"/>
          <w:marRight w:val="0"/>
          <w:marTop w:val="0"/>
          <w:marBottom w:val="0"/>
          <w:divBdr>
            <w:top w:val="none" w:sz="0" w:space="0" w:color="auto"/>
            <w:left w:val="none" w:sz="0" w:space="0" w:color="auto"/>
            <w:bottom w:val="none" w:sz="0" w:space="0" w:color="auto"/>
            <w:right w:val="none" w:sz="0" w:space="0" w:color="auto"/>
          </w:divBdr>
        </w:div>
        <w:div w:id="1747262156">
          <w:marLeft w:val="0"/>
          <w:marRight w:val="0"/>
          <w:marTop w:val="0"/>
          <w:marBottom w:val="0"/>
          <w:divBdr>
            <w:top w:val="none" w:sz="0" w:space="0" w:color="auto"/>
            <w:left w:val="none" w:sz="0" w:space="0" w:color="auto"/>
            <w:bottom w:val="none" w:sz="0" w:space="0" w:color="auto"/>
            <w:right w:val="none" w:sz="0" w:space="0" w:color="auto"/>
          </w:divBdr>
        </w:div>
        <w:div w:id="1747262200">
          <w:marLeft w:val="0"/>
          <w:marRight w:val="0"/>
          <w:marTop w:val="0"/>
          <w:marBottom w:val="0"/>
          <w:divBdr>
            <w:top w:val="none" w:sz="0" w:space="0" w:color="auto"/>
            <w:left w:val="none" w:sz="0" w:space="0" w:color="auto"/>
            <w:bottom w:val="none" w:sz="0" w:space="0" w:color="auto"/>
            <w:right w:val="none" w:sz="0" w:space="0" w:color="auto"/>
          </w:divBdr>
          <w:divsChild>
            <w:div w:id="1747262399">
              <w:marLeft w:val="0"/>
              <w:marRight w:val="0"/>
              <w:marTop w:val="0"/>
              <w:marBottom w:val="0"/>
              <w:divBdr>
                <w:top w:val="none" w:sz="0" w:space="0" w:color="auto"/>
                <w:left w:val="none" w:sz="0" w:space="0" w:color="auto"/>
                <w:bottom w:val="none" w:sz="0" w:space="0" w:color="auto"/>
                <w:right w:val="none" w:sz="0" w:space="0" w:color="auto"/>
              </w:divBdr>
            </w:div>
            <w:div w:id="1747262461">
              <w:marLeft w:val="0"/>
              <w:marRight w:val="0"/>
              <w:marTop w:val="0"/>
              <w:marBottom w:val="0"/>
              <w:divBdr>
                <w:top w:val="none" w:sz="0" w:space="0" w:color="auto"/>
                <w:left w:val="none" w:sz="0" w:space="0" w:color="auto"/>
                <w:bottom w:val="none" w:sz="0" w:space="0" w:color="auto"/>
                <w:right w:val="none" w:sz="0" w:space="0" w:color="auto"/>
              </w:divBdr>
            </w:div>
          </w:divsChild>
        </w:div>
        <w:div w:id="1747263489">
          <w:marLeft w:val="0"/>
          <w:marRight w:val="0"/>
          <w:marTop w:val="0"/>
          <w:marBottom w:val="0"/>
          <w:divBdr>
            <w:top w:val="none" w:sz="0" w:space="0" w:color="auto"/>
            <w:left w:val="none" w:sz="0" w:space="0" w:color="auto"/>
            <w:bottom w:val="none" w:sz="0" w:space="0" w:color="auto"/>
            <w:right w:val="none" w:sz="0" w:space="0" w:color="auto"/>
          </w:divBdr>
        </w:div>
      </w:divsChild>
    </w:div>
    <w:div w:id="1747262760">
      <w:marLeft w:val="0"/>
      <w:marRight w:val="0"/>
      <w:marTop w:val="0"/>
      <w:marBottom w:val="0"/>
      <w:divBdr>
        <w:top w:val="none" w:sz="0" w:space="0" w:color="auto"/>
        <w:left w:val="none" w:sz="0" w:space="0" w:color="auto"/>
        <w:bottom w:val="none" w:sz="0" w:space="0" w:color="auto"/>
        <w:right w:val="none" w:sz="0" w:space="0" w:color="auto"/>
      </w:divBdr>
    </w:div>
    <w:div w:id="1747262761">
      <w:marLeft w:val="0"/>
      <w:marRight w:val="0"/>
      <w:marTop w:val="0"/>
      <w:marBottom w:val="0"/>
      <w:divBdr>
        <w:top w:val="none" w:sz="0" w:space="0" w:color="auto"/>
        <w:left w:val="none" w:sz="0" w:space="0" w:color="auto"/>
        <w:bottom w:val="none" w:sz="0" w:space="0" w:color="auto"/>
        <w:right w:val="none" w:sz="0" w:space="0" w:color="auto"/>
      </w:divBdr>
      <w:divsChild>
        <w:div w:id="1747264304">
          <w:marLeft w:val="0"/>
          <w:marRight w:val="0"/>
          <w:marTop w:val="0"/>
          <w:marBottom w:val="0"/>
          <w:divBdr>
            <w:top w:val="none" w:sz="0" w:space="0" w:color="auto"/>
            <w:left w:val="none" w:sz="0" w:space="0" w:color="auto"/>
            <w:bottom w:val="none" w:sz="0" w:space="0" w:color="auto"/>
            <w:right w:val="none" w:sz="0" w:space="0" w:color="auto"/>
          </w:divBdr>
          <w:divsChild>
            <w:div w:id="1747261989">
              <w:marLeft w:val="0"/>
              <w:marRight w:val="0"/>
              <w:marTop w:val="0"/>
              <w:marBottom w:val="0"/>
              <w:divBdr>
                <w:top w:val="none" w:sz="0" w:space="0" w:color="auto"/>
                <w:left w:val="none" w:sz="0" w:space="0" w:color="auto"/>
                <w:bottom w:val="none" w:sz="0" w:space="0" w:color="auto"/>
                <w:right w:val="none" w:sz="0" w:space="0" w:color="auto"/>
              </w:divBdr>
              <w:divsChild>
                <w:div w:id="1747262235">
                  <w:marLeft w:val="0"/>
                  <w:marRight w:val="0"/>
                  <w:marTop w:val="0"/>
                  <w:marBottom w:val="0"/>
                  <w:divBdr>
                    <w:top w:val="none" w:sz="0" w:space="0" w:color="auto"/>
                    <w:left w:val="none" w:sz="0" w:space="0" w:color="auto"/>
                    <w:bottom w:val="none" w:sz="0" w:space="0" w:color="auto"/>
                    <w:right w:val="none" w:sz="0" w:space="0" w:color="auto"/>
                  </w:divBdr>
                  <w:divsChild>
                    <w:div w:id="174726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2764">
      <w:marLeft w:val="0"/>
      <w:marRight w:val="0"/>
      <w:marTop w:val="0"/>
      <w:marBottom w:val="0"/>
      <w:divBdr>
        <w:top w:val="none" w:sz="0" w:space="0" w:color="auto"/>
        <w:left w:val="none" w:sz="0" w:space="0" w:color="auto"/>
        <w:bottom w:val="none" w:sz="0" w:space="0" w:color="auto"/>
        <w:right w:val="none" w:sz="0" w:space="0" w:color="auto"/>
      </w:divBdr>
      <w:divsChild>
        <w:div w:id="1747263776">
          <w:marLeft w:val="0"/>
          <w:marRight w:val="0"/>
          <w:marTop w:val="0"/>
          <w:marBottom w:val="0"/>
          <w:divBdr>
            <w:top w:val="none" w:sz="0" w:space="0" w:color="auto"/>
            <w:left w:val="none" w:sz="0" w:space="0" w:color="auto"/>
            <w:bottom w:val="none" w:sz="0" w:space="0" w:color="auto"/>
            <w:right w:val="none" w:sz="0" w:space="0" w:color="auto"/>
          </w:divBdr>
          <w:divsChild>
            <w:div w:id="174726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765">
      <w:marLeft w:val="0"/>
      <w:marRight w:val="0"/>
      <w:marTop w:val="0"/>
      <w:marBottom w:val="0"/>
      <w:divBdr>
        <w:top w:val="none" w:sz="0" w:space="0" w:color="auto"/>
        <w:left w:val="none" w:sz="0" w:space="0" w:color="auto"/>
        <w:bottom w:val="none" w:sz="0" w:space="0" w:color="auto"/>
        <w:right w:val="none" w:sz="0" w:space="0" w:color="auto"/>
      </w:divBdr>
    </w:div>
    <w:div w:id="1747262766">
      <w:marLeft w:val="0"/>
      <w:marRight w:val="0"/>
      <w:marTop w:val="0"/>
      <w:marBottom w:val="0"/>
      <w:divBdr>
        <w:top w:val="none" w:sz="0" w:space="0" w:color="auto"/>
        <w:left w:val="none" w:sz="0" w:space="0" w:color="auto"/>
        <w:bottom w:val="none" w:sz="0" w:space="0" w:color="auto"/>
        <w:right w:val="none" w:sz="0" w:space="0" w:color="auto"/>
      </w:divBdr>
    </w:div>
    <w:div w:id="1747262768">
      <w:marLeft w:val="0"/>
      <w:marRight w:val="0"/>
      <w:marTop w:val="0"/>
      <w:marBottom w:val="0"/>
      <w:divBdr>
        <w:top w:val="none" w:sz="0" w:space="0" w:color="auto"/>
        <w:left w:val="none" w:sz="0" w:space="0" w:color="auto"/>
        <w:bottom w:val="none" w:sz="0" w:space="0" w:color="auto"/>
        <w:right w:val="none" w:sz="0" w:space="0" w:color="auto"/>
      </w:divBdr>
      <w:divsChild>
        <w:div w:id="1747261915">
          <w:marLeft w:val="0"/>
          <w:marRight w:val="0"/>
          <w:marTop w:val="0"/>
          <w:marBottom w:val="0"/>
          <w:divBdr>
            <w:top w:val="none" w:sz="0" w:space="0" w:color="auto"/>
            <w:left w:val="none" w:sz="0" w:space="0" w:color="auto"/>
            <w:bottom w:val="none" w:sz="0" w:space="0" w:color="auto"/>
            <w:right w:val="none" w:sz="0" w:space="0" w:color="auto"/>
          </w:divBdr>
        </w:div>
      </w:divsChild>
    </w:div>
    <w:div w:id="1747262769">
      <w:marLeft w:val="0"/>
      <w:marRight w:val="0"/>
      <w:marTop w:val="0"/>
      <w:marBottom w:val="0"/>
      <w:divBdr>
        <w:top w:val="none" w:sz="0" w:space="0" w:color="auto"/>
        <w:left w:val="none" w:sz="0" w:space="0" w:color="auto"/>
        <w:bottom w:val="none" w:sz="0" w:space="0" w:color="auto"/>
        <w:right w:val="none" w:sz="0" w:space="0" w:color="auto"/>
      </w:divBdr>
    </w:div>
    <w:div w:id="1747262773">
      <w:marLeft w:val="0"/>
      <w:marRight w:val="0"/>
      <w:marTop w:val="0"/>
      <w:marBottom w:val="0"/>
      <w:divBdr>
        <w:top w:val="none" w:sz="0" w:space="0" w:color="auto"/>
        <w:left w:val="none" w:sz="0" w:space="0" w:color="auto"/>
        <w:bottom w:val="none" w:sz="0" w:space="0" w:color="auto"/>
        <w:right w:val="none" w:sz="0" w:space="0" w:color="auto"/>
      </w:divBdr>
    </w:div>
    <w:div w:id="1747262774">
      <w:marLeft w:val="0"/>
      <w:marRight w:val="0"/>
      <w:marTop w:val="0"/>
      <w:marBottom w:val="0"/>
      <w:divBdr>
        <w:top w:val="none" w:sz="0" w:space="0" w:color="auto"/>
        <w:left w:val="none" w:sz="0" w:space="0" w:color="auto"/>
        <w:bottom w:val="none" w:sz="0" w:space="0" w:color="auto"/>
        <w:right w:val="none" w:sz="0" w:space="0" w:color="auto"/>
      </w:divBdr>
    </w:div>
    <w:div w:id="1747262776">
      <w:marLeft w:val="0"/>
      <w:marRight w:val="0"/>
      <w:marTop w:val="0"/>
      <w:marBottom w:val="0"/>
      <w:divBdr>
        <w:top w:val="none" w:sz="0" w:space="0" w:color="auto"/>
        <w:left w:val="none" w:sz="0" w:space="0" w:color="auto"/>
        <w:bottom w:val="none" w:sz="0" w:space="0" w:color="auto"/>
        <w:right w:val="none" w:sz="0" w:space="0" w:color="auto"/>
      </w:divBdr>
    </w:div>
    <w:div w:id="1747262777">
      <w:marLeft w:val="0"/>
      <w:marRight w:val="0"/>
      <w:marTop w:val="0"/>
      <w:marBottom w:val="0"/>
      <w:divBdr>
        <w:top w:val="none" w:sz="0" w:space="0" w:color="auto"/>
        <w:left w:val="none" w:sz="0" w:space="0" w:color="auto"/>
        <w:bottom w:val="none" w:sz="0" w:space="0" w:color="auto"/>
        <w:right w:val="none" w:sz="0" w:space="0" w:color="auto"/>
      </w:divBdr>
    </w:div>
    <w:div w:id="1747262778">
      <w:marLeft w:val="0"/>
      <w:marRight w:val="0"/>
      <w:marTop w:val="0"/>
      <w:marBottom w:val="0"/>
      <w:divBdr>
        <w:top w:val="none" w:sz="0" w:space="0" w:color="auto"/>
        <w:left w:val="none" w:sz="0" w:space="0" w:color="auto"/>
        <w:bottom w:val="none" w:sz="0" w:space="0" w:color="auto"/>
        <w:right w:val="none" w:sz="0" w:space="0" w:color="auto"/>
      </w:divBdr>
    </w:div>
    <w:div w:id="1747262779">
      <w:marLeft w:val="0"/>
      <w:marRight w:val="0"/>
      <w:marTop w:val="0"/>
      <w:marBottom w:val="0"/>
      <w:divBdr>
        <w:top w:val="none" w:sz="0" w:space="0" w:color="auto"/>
        <w:left w:val="none" w:sz="0" w:space="0" w:color="auto"/>
        <w:bottom w:val="none" w:sz="0" w:space="0" w:color="auto"/>
        <w:right w:val="none" w:sz="0" w:space="0" w:color="auto"/>
      </w:divBdr>
      <w:divsChild>
        <w:div w:id="1747261815">
          <w:marLeft w:val="0"/>
          <w:marRight w:val="0"/>
          <w:marTop w:val="0"/>
          <w:marBottom w:val="0"/>
          <w:divBdr>
            <w:top w:val="none" w:sz="0" w:space="0" w:color="auto"/>
            <w:left w:val="none" w:sz="0" w:space="0" w:color="auto"/>
            <w:bottom w:val="none" w:sz="0" w:space="0" w:color="auto"/>
            <w:right w:val="none" w:sz="0" w:space="0" w:color="auto"/>
          </w:divBdr>
        </w:div>
        <w:div w:id="1747262315">
          <w:marLeft w:val="0"/>
          <w:marRight w:val="0"/>
          <w:marTop w:val="0"/>
          <w:marBottom w:val="0"/>
          <w:divBdr>
            <w:top w:val="none" w:sz="0" w:space="0" w:color="auto"/>
            <w:left w:val="none" w:sz="0" w:space="0" w:color="auto"/>
            <w:bottom w:val="none" w:sz="0" w:space="0" w:color="auto"/>
            <w:right w:val="none" w:sz="0" w:space="0" w:color="auto"/>
          </w:divBdr>
        </w:div>
        <w:div w:id="1747263049">
          <w:marLeft w:val="0"/>
          <w:marRight w:val="0"/>
          <w:marTop w:val="0"/>
          <w:marBottom w:val="0"/>
          <w:divBdr>
            <w:top w:val="none" w:sz="0" w:space="0" w:color="auto"/>
            <w:left w:val="none" w:sz="0" w:space="0" w:color="auto"/>
            <w:bottom w:val="none" w:sz="0" w:space="0" w:color="auto"/>
            <w:right w:val="none" w:sz="0" w:space="0" w:color="auto"/>
          </w:divBdr>
        </w:div>
      </w:divsChild>
    </w:div>
    <w:div w:id="1747262781">
      <w:marLeft w:val="0"/>
      <w:marRight w:val="0"/>
      <w:marTop w:val="0"/>
      <w:marBottom w:val="0"/>
      <w:divBdr>
        <w:top w:val="none" w:sz="0" w:space="0" w:color="auto"/>
        <w:left w:val="none" w:sz="0" w:space="0" w:color="auto"/>
        <w:bottom w:val="none" w:sz="0" w:space="0" w:color="auto"/>
        <w:right w:val="none" w:sz="0" w:space="0" w:color="auto"/>
      </w:divBdr>
    </w:div>
    <w:div w:id="1747262782">
      <w:marLeft w:val="0"/>
      <w:marRight w:val="0"/>
      <w:marTop w:val="0"/>
      <w:marBottom w:val="0"/>
      <w:divBdr>
        <w:top w:val="none" w:sz="0" w:space="0" w:color="auto"/>
        <w:left w:val="none" w:sz="0" w:space="0" w:color="auto"/>
        <w:bottom w:val="none" w:sz="0" w:space="0" w:color="auto"/>
        <w:right w:val="none" w:sz="0" w:space="0" w:color="auto"/>
      </w:divBdr>
    </w:div>
    <w:div w:id="1747262784">
      <w:marLeft w:val="0"/>
      <w:marRight w:val="0"/>
      <w:marTop w:val="0"/>
      <w:marBottom w:val="0"/>
      <w:divBdr>
        <w:top w:val="none" w:sz="0" w:space="0" w:color="auto"/>
        <w:left w:val="none" w:sz="0" w:space="0" w:color="auto"/>
        <w:bottom w:val="none" w:sz="0" w:space="0" w:color="auto"/>
        <w:right w:val="none" w:sz="0" w:space="0" w:color="auto"/>
      </w:divBdr>
    </w:div>
    <w:div w:id="1747262785">
      <w:marLeft w:val="0"/>
      <w:marRight w:val="0"/>
      <w:marTop w:val="0"/>
      <w:marBottom w:val="0"/>
      <w:divBdr>
        <w:top w:val="none" w:sz="0" w:space="0" w:color="auto"/>
        <w:left w:val="none" w:sz="0" w:space="0" w:color="auto"/>
        <w:bottom w:val="none" w:sz="0" w:space="0" w:color="auto"/>
        <w:right w:val="none" w:sz="0" w:space="0" w:color="auto"/>
      </w:divBdr>
    </w:div>
    <w:div w:id="1747262786">
      <w:marLeft w:val="0"/>
      <w:marRight w:val="0"/>
      <w:marTop w:val="0"/>
      <w:marBottom w:val="0"/>
      <w:divBdr>
        <w:top w:val="none" w:sz="0" w:space="0" w:color="auto"/>
        <w:left w:val="none" w:sz="0" w:space="0" w:color="auto"/>
        <w:bottom w:val="none" w:sz="0" w:space="0" w:color="auto"/>
        <w:right w:val="none" w:sz="0" w:space="0" w:color="auto"/>
      </w:divBdr>
    </w:div>
    <w:div w:id="1747262788">
      <w:marLeft w:val="0"/>
      <w:marRight w:val="0"/>
      <w:marTop w:val="0"/>
      <w:marBottom w:val="0"/>
      <w:divBdr>
        <w:top w:val="none" w:sz="0" w:space="0" w:color="auto"/>
        <w:left w:val="none" w:sz="0" w:space="0" w:color="auto"/>
        <w:bottom w:val="none" w:sz="0" w:space="0" w:color="auto"/>
        <w:right w:val="none" w:sz="0" w:space="0" w:color="auto"/>
      </w:divBdr>
      <w:divsChild>
        <w:div w:id="1747262045">
          <w:marLeft w:val="0"/>
          <w:marRight w:val="0"/>
          <w:marTop w:val="0"/>
          <w:marBottom w:val="0"/>
          <w:divBdr>
            <w:top w:val="none" w:sz="0" w:space="0" w:color="auto"/>
            <w:left w:val="none" w:sz="0" w:space="0" w:color="auto"/>
            <w:bottom w:val="none" w:sz="0" w:space="0" w:color="auto"/>
            <w:right w:val="none" w:sz="0" w:space="0" w:color="auto"/>
          </w:divBdr>
          <w:divsChild>
            <w:div w:id="1747261713">
              <w:marLeft w:val="0"/>
              <w:marRight w:val="0"/>
              <w:marTop w:val="0"/>
              <w:marBottom w:val="0"/>
              <w:divBdr>
                <w:top w:val="none" w:sz="0" w:space="0" w:color="auto"/>
                <w:left w:val="none" w:sz="0" w:space="0" w:color="auto"/>
                <w:bottom w:val="none" w:sz="0" w:space="0" w:color="auto"/>
                <w:right w:val="none" w:sz="0" w:space="0" w:color="auto"/>
              </w:divBdr>
              <w:divsChild>
                <w:div w:id="1747264057">
                  <w:marLeft w:val="0"/>
                  <w:marRight w:val="0"/>
                  <w:marTop w:val="0"/>
                  <w:marBottom w:val="0"/>
                  <w:divBdr>
                    <w:top w:val="none" w:sz="0" w:space="0" w:color="auto"/>
                    <w:left w:val="none" w:sz="0" w:space="0" w:color="auto"/>
                    <w:bottom w:val="none" w:sz="0" w:space="0" w:color="auto"/>
                    <w:right w:val="none" w:sz="0" w:space="0" w:color="auto"/>
                  </w:divBdr>
                </w:div>
              </w:divsChild>
            </w:div>
            <w:div w:id="1747262739">
              <w:marLeft w:val="0"/>
              <w:marRight w:val="0"/>
              <w:marTop w:val="0"/>
              <w:marBottom w:val="0"/>
              <w:divBdr>
                <w:top w:val="none" w:sz="0" w:space="0" w:color="auto"/>
                <w:left w:val="none" w:sz="0" w:space="0" w:color="auto"/>
                <w:bottom w:val="none" w:sz="0" w:space="0" w:color="auto"/>
                <w:right w:val="none" w:sz="0" w:space="0" w:color="auto"/>
              </w:divBdr>
            </w:div>
          </w:divsChild>
        </w:div>
        <w:div w:id="1747262511">
          <w:marLeft w:val="0"/>
          <w:marRight w:val="0"/>
          <w:marTop w:val="0"/>
          <w:marBottom w:val="0"/>
          <w:divBdr>
            <w:top w:val="none" w:sz="0" w:space="0" w:color="auto"/>
            <w:left w:val="none" w:sz="0" w:space="0" w:color="auto"/>
            <w:bottom w:val="none" w:sz="0" w:space="0" w:color="auto"/>
            <w:right w:val="none" w:sz="0" w:space="0" w:color="auto"/>
          </w:divBdr>
          <w:divsChild>
            <w:div w:id="1747262894">
              <w:marLeft w:val="0"/>
              <w:marRight w:val="0"/>
              <w:marTop w:val="0"/>
              <w:marBottom w:val="0"/>
              <w:divBdr>
                <w:top w:val="none" w:sz="0" w:space="0" w:color="auto"/>
                <w:left w:val="none" w:sz="0" w:space="0" w:color="auto"/>
                <w:bottom w:val="none" w:sz="0" w:space="0" w:color="auto"/>
                <w:right w:val="none" w:sz="0" w:space="0" w:color="auto"/>
              </w:divBdr>
              <w:divsChild>
                <w:div w:id="1747262148">
                  <w:marLeft w:val="0"/>
                  <w:marRight w:val="0"/>
                  <w:marTop w:val="0"/>
                  <w:marBottom w:val="0"/>
                  <w:divBdr>
                    <w:top w:val="none" w:sz="0" w:space="0" w:color="auto"/>
                    <w:left w:val="none" w:sz="0" w:space="0" w:color="auto"/>
                    <w:bottom w:val="none" w:sz="0" w:space="0" w:color="auto"/>
                    <w:right w:val="none" w:sz="0" w:space="0" w:color="auto"/>
                  </w:divBdr>
                </w:div>
                <w:div w:id="1747262247">
                  <w:marLeft w:val="0"/>
                  <w:marRight w:val="0"/>
                  <w:marTop w:val="0"/>
                  <w:marBottom w:val="0"/>
                  <w:divBdr>
                    <w:top w:val="none" w:sz="0" w:space="0" w:color="auto"/>
                    <w:left w:val="none" w:sz="0" w:space="0" w:color="auto"/>
                    <w:bottom w:val="none" w:sz="0" w:space="0" w:color="auto"/>
                    <w:right w:val="none" w:sz="0" w:space="0" w:color="auto"/>
                  </w:divBdr>
                </w:div>
                <w:div w:id="1747262369">
                  <w:marLeft w:val="0"/>
                  <w:marRight w:val="0"/>
                  <w:marTop w:val="0"/>
                  <w:marBottom w:val="0"/>
                  <w:divBdr>
                    <w:top w:val="none" w:sz="0" w:space="0" w:color="auto"/>
                    <w:left w:val="none" w:sz="0" w:space="0" w:color="auto"/>
                    <w:bottom w:val="none" w:sz="0" w:space="0" w:color="auto"/>
                    <w:right w:val="none" w:sz="0" w:space="0" w:color="auto"/>
                  </w:divBdr>
                </w:div>
                <w:div w:id="1747262640">
                  <w:marLeft w:val="0"/>
                  <w:marRight w:val="0"/>
                  <w:marTop w:val="0"/>
                  <w:marBottom w:val="0"/>
                  <w:divBdr>
                    <w:top w:val="none" w:sz="0" w:space="0" w:color="auto"/>
                    <w:left w:val="none" w:sz="0" w:space="0" w:color="auto"/>
                    <w:bottom w:val="none" w:sz="0" w:space="0" w:color="auto"/>
                    <w:right w:val="none" w:sz="0" w:space="0" w:color="auto"/>
                  </w:divBdr>
                </w:div>
                <w:div w:id="1747262797">
                  <w:marLeft w:val="0"/>
                  <w:marRight w:val="0"/>
                  <w:marTop w:val="0"/>
                  <w:marBottom w:val="0"/>
                  <w:divBdr>
                    <w:top w:val="none" w:sz="0" w:space="0" w:color="auto"/>
                    <w:left w:val="none" w:sz="0" w:space="0" w:color="auto"/>
                    <w:bottom w:val="none" w:sz="0" w:space="0" w:color="auto"/>
                    <w:right w:val="none" w:sz="0" w:space="0" w:color="auto"/>
                  </w:divBdr>
                </w:div>
                <w:div w:id="1747262899">
                  <w:marLeft w:val="0"/>
                  <w:marRight w:val="0"/>
                  <w:marTop w:val="0"/>
                  <w:marBottom w:val="0"/>
                  <w:divBdr>
                    <w:top w:val="none" w:sz="0" w:space="0" w:color="auto"/>
                    <w:left w:val="none" w:sz="0" w:space="0" w:color="auto"/>
                    <w:bottom w:val="none" w:sz="0" w:space="0" w:color="auto"/>
                    <w:right w:val="none" w:sz="0" w:space="0" w:color="auto"/>
                  </w:divBdr>
                </w:div>
                <w:div w:id="1747263061">
                  <w:marLeft w:val="0"/>
                  <w:marRight w:val="0"/>
                  <w:marTop w:val="0"/>
                  <w:marBottom w:val="0"/>
                  <w:divBdr>
                    <w:top w:val="none" w:sz="0" w:space="0" w:color="auto"/>
                    <w:left w:val="none" w:sz="0" w:space="0" w:color="auto"/>
                    <w:bottom w:val="none" w:sz="0" w:space="0" w:color="auto"/>
                    <w:right w:val="none" w:sz="0" w:space="0" w:color="auto"/>
                  </w:divBdr>
                </w:div>
                <w:div w:id="1747263167">
                  <w:marLeft w:val="0"/>
                  <w:marRight w:val="0"/>
                  <w:marTop w:val="0"/>
                  <w:marBottom w:val="0"/>
                  <w:divBdr>
                    <w:top w:val="none" w:sz="0" w:space="0" w:color="auto"/>
                    <w:left w:val="none" w:sz="0" w:space="0" w:color="auto"/>
                    <w:bottom w:val="none" w:sz="0" w:space="0" w:color="auto"/>
                    <w:right w:val="none" w:sz="0" w:space="0" w:color="auto"/>
                  </w:divBdr>
                </w:div>
                <w:div w:id="1747263229">
                  <w:marLeft w:val="0"/>
                  <w:marRight w:val="0"/>
                  <w:marTop w:val="0"/>
                  <w:marBottom w:val="0"/>
                  <w:divBdr>
                    <w:top w:val="none" w:sz="0" w:space="0" w:color="auto"/>
                    <w:left w:val="none" w:sz="0" w:space="0" w:color="auto"/>
                    <w:bottom w:val="none" w:sz="0" w:space="0" w:color="auto"/>
                    <w:right w:val="none" w:sz="0" w:space="0" w:color="auto"/>
                  </w:divBdr>
                </w:div>
                <w:div w:id="1747263399">
                  <w:marLeft w:val="0"/>
                  <w:marRight w:val="0"/>
                  <w:marTop w:val="0"/>
                  <w:marBottom w:val="0"/>
                  <w:divBdr>
                    <w:top w:val="none" w:sz="0" w:space="0" w:color="auto"/>
                    <w:left w:val="none" w:sz="0" w:space="0" w:color="auto"/>
                    <w:bottom w:val="none" w:sz="0" w:space="0" w:color="auto"/>
                    <w:right w:val="none" w:sz="0" w:space="0" w:color="auto"/>
                  </w:divBdr>
                </w:div>
                <w:div w:id="1747263417">
                  <w:marLeft w:val="0"/>
                  <w:marRight w:val="0"/>
                  <w:marTop w:val="0"/>
                  <w:marBottom w:val="0"/>
                  <w:divBdr>
                    <w:top w:val="none" w:sz="0" w:space="0" w:color="auto"/>
                    <w:left w:val="none" w:sz="0" w:space="0" w:color="auto"/>
                    <w:bottom w:val="none" w:sz="0" w:space="0" w:color="auto"/>
                    <w:right w:val="none" w:sz="0" w:space="0" w:color="auto"/>
                  </w:divBdr>
                </w:div>
                <w:div w:id="1747263475">
                  <w:marLeft w:val="0"/>
                  <w:marRight w:val="0"/>
                  <w:marTop w:val="0"/>
                  <w:marBottom w:val="0"/>
                  <w:divBdr>
                    <w:top w:val="none" w:sz="0" w:space="0" w:color="auto"/>
                    <w:left w:val="none" w:sz="0" w:space="0" w:color="auto"/>
                    <w:bottom w:val="none" w:sz="0" w:space="0" w:color="auto"/>
                    <w:right w:val="none" w:sz="0" w:space="0" w:color="auto"/>
                  </w:divBdr>
                </w:div>
                <w:div w:id="1747263755">
                  <w:marLeft w:val="0"/>
                  <w:marRight w:val="0"/>
                  <w:marTop w:val="0"/>
                  <w:marBottom w:val="0"/>
                  <w:divBdr>
                    <w:top w:val="none" w:sz="0" w:space="0" w:color="auto"/>
                    <w:left w:val="none" w:sz="0" w:space="0" w:color="auto"/>
                    <w:bottom w:val="none" w:sz="0" w:space="0" w:color="auto"/>
                    <w:right w:val="none" w:sz="0" w:space="0" w:color="auto"/>
                  </w:divBdr>
                </w:div>
                <w:div w:id="1747264299">
                  <w:marLeft w:val="0"/>
                  <w:marRight w:val="0"/>
                  <w:marTop w:val="0"/>
                  <w:marBottom w:val="0"/>
                  <w:divBdr>
                    <w:top w:val="none" w:sz="0" w:space="0" w:color="auto"/>
                    <w:left w:val="none" w:sz="0" w:space="0" w:color="auto"/>
                    <w:bottom w:val="none" w:sz="0" w:space="0" w:color="auto"/>
                    <w:right w:val="none" w:sz="0" w:space="0" w:color="auto"/>
                  </w:divBdr>
                </w:div>
                <w:div w:id="174726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794">
      <w:marLeft w:val="0"/>
      <w:marRight w:val="0"/>
      <w:marTop w:val="0"/>
      <w:marBottom w:val="0"/>
      <w:divBdr>
        <w:top w:val="none" w:sz="0" w:space="0" w:color="auto"/>
        <w:left w:val="none" w:sz="0" w:space="0" w:color="auto"/>
        <w:bottom w:val="none" w:sz="0" w:space="0" w:color="auto"/>
        <w:right w:val="none" w:sz="0" w:space="0" w:color="auto"/>
      </w:divBdr>
    </w:div>
    <w:div w:id="1747262796">
      <w:marLeft w:val="0"/>
      <w:marRight w:val="0"/>
      <w:marTop w:val="0"/>
      <w:marBottom w:val="0"/>
      <w:divBdr>
        <w:top w:val="none" w:sz="0" w:space="0" w:color="auto"/>
        <w:left w:val="none" w:sz="0" w:space="0" w:color="auto"/>
        <w:bottom w:val="none" w:sz="0" w:space="0" w:color="auto"/>
        <w:right w:val="none" w:sz="0" w:space="0" w:color="auto"/>
      </w:divBdr>
    </w:div>
    <w:div w:id="1747262798">
      <w:marLeft w:val="0"/>
      <w:marRight w:val="0"/>
      <w:marTop w:val="0"/>
      <w:marBottom w:val="0"/>
      <w:divBdr>
        <w:top w:val="none" w:sz="0" w:space="0" w:color="auto"/>
        <w:left w:val="none" w:sz="0" w:space="0" w:color="auto"/>
        <w:bottom w:val="none" w:sz="0" w:space="0" w:color="auto"/>
        <w:right w:val="none" w:sz="0" w:space="0" w:color="auto"/>
      </w:divBdr>
    </w:div>
    <w:div w:id="1747262799">
      <w:marLeft w:val="0"/>
      <w:marRight w:val="0"/>
      <w:marTop w:val="0"/>
      <w:marBottom w:val="0"/>
      <w:divBdr>
        <w:top w:val="none" w:sz="0" w:space="0" w:color="auto"/>
        <w:left w:val="none" w:sz="0" w:space="0" w:color="auto"/>
        <w:bottom w:val="none" w:sz="0" w:space="0" w:color="auto"/>
        <w:right w:val="none" w:sz="0" w:space="0" w:color="auto"/>
      </w:divBdr>
    </w:div>
    <w:div w:id="1747262800">
      <w:marLeft w:val="0"/>
      <w:marRight w:val="0"/>
      <w:marTop w:val="0"/>
      <w:marBottom w:val="0"/>
      <w:divBdr>
        <w:top w:val="none" w:sz="0" w:space="0" w:color="auto"/>
        <w:left w:val="none" w:sz="0" w:space="0" w:color="auto"/>
        <w:bottom w:val="none" w:sz="0" w:space="0" w:color="auto"/>
        <w:right w:val="none" w:sz="0" w:space="0" w:color="auto"/>
      </w:divBdr>
    </w:div>
    <w:div w:id="1747262802">
      <w:marLeft w:val="0"/>
      <w:marRight w:val="0"/>
      <w:marTop w:val="0"/>
      <w:marBottom w:val="0"/>
      <w:divBdr>
        <w:top w:val="none" w:sz="0" w:space="0" w:color="auto"/>
        <w:left w:val="none" w:sz="0" w:space="0" w:color="auto"/>
        <w:bottom w:val="none" w:sz="0" w:space="0" w:color="auto"/>
        <w:right w:val="none" w:sz="0" w:space="0" w:color="auto"/>
      </w:divBdr>
    </w:div>
    <w:div w:id="1747262803">
      <w:marLeft w:val="0"/>
      <w:marRight w:val="0"/>
      <w:marTop w:val="0"/>
      <w:marBottom w:val="0"/>
      <w:divBdr>
        <w:top w:val="none" w:sz="0" w:space="0" w:color="auto"/>
        <w:left w:val="none" w:sz="0" w:space="0" w:color="auto"/>
        <w:bottom w:val="none" w:sz="0" w:space="0" w:color="auto"/>
        <w:right w:val="none" w:sz="0" w:space="0" w:color="auto"/>
      </w:divBdr>
    </w:div>
    <w:div w:id="1747262805">
      <w:marLeft w:val="0"/>
      <w:marRight w:val="0"/>
      <w:marTop w:val="0"/>
      <w:marBottom w:val="0"/>
      <w:divBdr>
        <w:top w:val="none" w:sz="0" w:space="0" w:color="auto"/>
        <w:left w:val="none" w:sz="0" w:space="0" w:color="auto"/>
        <w:bottom w:val="none" w:sz="0" w:space="0" w:color="auto"/>
        <w:right w:val="none" w:sz="0" w:space="0" w:color="auto"/>
      </w:divBdr>
    </w:div>
    <w:div w:id="1747262806">
      <w:marLeft w:val="0"/>
      <w:marRight w:val="0"/>
      <w:marTop w:val="0"/>
      <w:marBottom w:val="0"/>
      <w:divBdr>
        <w:top w:val="none" w:sz="0" w:space="0" w:color="auto"/>
        <w:left w:val="none" w:sz="0" w:space="0" w:color="auto"/>
        <w:bottom w:val="none" w:sz="0" w:space="0" w:color="auto"/>
        <w:right w:val="none" w:sz="0" w:space="0" w:color="auto"/>
      </w:divBdr>
      <w:divsChild>
        <w:div w:id="1747262670">
          <w:marLeft w:val="160"/>
          <w:marRight w:val="160"/>
          <w:marTop w:val="160"/>
          <w:marBottom w:val="160"/>
          <w:divBdr>
            <w:top w:val="none" w:sz="0" w:space="0" w:color="auto"/>
            <w:left w:val="none" w:sz="0" w:space="0" w:color="auto"/>
            <w:bottom w:val="none" w:sz="0" w:space="0" w:color="auto"/>
            <w:right w:val="none" w:sz="0" w:space="0" w:color="auto"/>
          </w:divBdr>
        </w:div>
        <w:div w:id="1747263001">
          <w:marLeft w:val="600"/>
          <w:marRight w:val="600"/>
          <w:marTop w:val="0"/>
          <w:marBottom w:val="0"/>
          <w:divBdr>
            <w:top w:val="none" w:sz="0" w:space="0" w:color="auto"/>
            <w:left w:val="none" w:sz="0" w:space="0" w:color="auto"/>
            <w:bottom w:val="none" w:sz="0" w:space="0" w:color="auto"/>
            <w:right w:val="none" w:sz="0" w:space="0" w:color="auto"/>
          </w:divBdr>
          <w:divsChild>
            <w:div w:id="174726326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47262808">
      <w:marLeft w:val="0"/>
      <w:marRight w:val="0"/>
      <w:marTop w:val="0"/>
      <w:marBottom w:val="0"/>
      <w:divBdr>
        <w:top w:val="none" w:sz="0" w:space="0" w:color="auto"/>
        <w:left w:val="none" w:sz="0" w:space="0" w:color="auto"/>
        <w:bottom w:val="none" w:sz="0" w:space="0" w:color="auto"/>
        <w:right w:val="none" w:sz="0" w:space="0" w:color="auto"/>
      </w:divBdr>
    </w:div>
    <w:div w:id="1747262809">
      <w:marLeft w:val="0"/>
      <w:marRight w:val="0"/>
      <w:marTop w:val="0"/>
      <w:marBottom w:val="0"/>
      <w:divBdr>
        <w:top w:val="none" w:sz="0" w:space="0" w:color="auto"/>
        <w:left w:val="none" w:sz="0" w:space="0" w:color="auto"/>
        <w:bottom w:val="none" w:sz="0" w:space="0" w:color="auto"/>
        <w:right w:val="none" w:sz="0" w:space="0" w:color="auto"/>
      </w:divBdr>
      <w:divsChild>
        <w:div w:id="1747264344">
          <w:marLeft w:val="0"/>
          <w:marRight w:val="0"/>
          <w:marTop w:val="0"/>
          <w:marBottom w:val="0"/>
          <w:divBdr>
            <w:top w:val="none" w:sz="0" w:space="0" w:color="auto"/>
            <w:left w:val="none" w:sz="0" w:space="0" w:color="auto"/>
            <w:bottom w:val="none" w:sz="0" w:space="0" w:color="auto"/>
            <w:right w:val="none" w:sz="0" w:space="0" w:color="auto"/>
          </w:divBdr>
        </w:div>
      </w:divsChild>
    </w:div>
    <w:div w:id="1747262814">
      <w:marLeft w:val="0"/>
      <w:marRight w:val="0"/>
      <w:marTop w:val="0"/>
      <w:marBottom w:val="0"/>
      <w:divBdr>
        <w:top w:val="none" w:sz="0" w:space="0" w:color="auto"/>
        <w:left w:val="none" w:sz="0" w:space="0" w:color="auto"/>
        <w:bottom w:val="none" w:sz="0" w:space="0" w:color="auto"/>
        <w:right w:val="none" w:sz="0" w:space="0" w:color="auto"/>
      </w:divBdr>
      <w:divsChild>
        <w:div w:id="1747263991">
          <w:marLeft w:val="0"/>
          <w:marRight w:val="0"/>
          <w:marTop w:val="0"/>
          <w:marBottom w:val="0"/>
          <w:divBdr>
            <w:top w:val="none" w:sz="0" w:space="0" w:color="auto"/>
            <w:left w:val="none" w:sz="0" w:space="0" w:color="auto"/>
            <w:bottom w:val="none" w:sz="0" w:space="0" w:color="auto"/>
            <w:right w:val="none" w:sz="0" w:space="0" w:color="auto"/>
          </w:divBdr>
        </w:div>
        <w:div w:id="1747264314">
          <w:marLeft w:val="0"/>
          <w:marRight w:val="0"/>
          <w:marTop w:val="0"/>
          <w:marBottom w:val="0"/>
          <w:divBdr>
            <w:top w:val="none" w:sz="0" w:space="0" w:color="auto"/>
            <w:left w:val="none" w:sz="0" w:space="0" w:color="auto"/>
            <w:bottom w:val="none" w:sz="0" w:space="0" w:color="auto"/>
            <w:right w:val="none" w:sz="0" w:space="0" w:color="auto"/>
          </w:divBdr>
        </w:div>
      </w:divsChild>
    </w:div>
    <w:div w:id="1747262816">
      <w:marLeft w:val="0"/>
      <w:marRight w:val="0"/>
      <w:marTop w:val="0"/>
      <w:marBottom w:val="0"/>
      <w:divBdr>
        <w:top w:val="none" w:sz="0" w:space="0" w:color="auto"/>
        <w:left w:val="none" w:sz="0" w:space="0" w:color="auto"/>
        <w:bottom w:val="none" w:sz="0" w:space="0" w:color="auto"/>
        <w:right w:val="none" w:sz="0" w:space="0" w:color="auto"/>
      </w:divBdr>
      <w:divsChild>
        <w:div w:id="1747261970">
          <w:marLeft w:val="0"/>
          <w:marRight w:val="0"/>
          <w:marTop w:val="0"/>
          <w:marBottom w:val="0"/>
          <w:divBdr>
            <w:top w:val="none" w:sz="0" w:space="0" w:color="auto"/>
            <w:left w:val="none" w:sz="0" w:space="0" w:color="auto"/>
            <w:bottom w:val="none" w:sz="0" w:space="0" w:color="auto"/>
            <w:right w:val="none" w:sz="0" w:space="0" w:color="auto"/>
          </w:divBdr>
        </w:div>
        <w:div w:id="1747264627">
          <w:marLeft w:val="0"/>
          <w:marRight w:val="0"/>
          <w:marTop w:val="0"/>
          <w:marBottom w:val="0"/>
          <w:divBdr>
            <w:top w:val="none" w:sz="0" w:space="0" w:color="auto"/>
            <w:left w:val="none" w:sz="0" w:space="0" w:color="auto"/>
            <w:bottom w:val="none" w:sz="0" w:space="0" w:color="auto"/>
            <w:right w:val="none" w:sz="0" w:space="0" w:color="auto"/>
          </w:divBdr>
          <w:divsChild>
            <w:div w:id="1747262153">
              <w:marLeft w:val="0"/>
              <w:marRight w:val="0"/>
              <w:marTop w:val="0"/>
              <w:marBottom w:val="0"/>
              <w:divBdr>
                <w:top w:val="none" w:sz="0" w:space="0" w:color="auto"/>
                <w:left w:val="none" w:sz="0" w:space="0" w:color="auto"/>
                <w:bottom w:val="none" w:sz="0" w:space="0" w:color="auto"/>
                <w:right w:val="none" w:sz="0" w:space="0" w:color="auto"/>
              </w:divBdr>
              <w:divsChild>
                <w:div w:id="17472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820">
      <w:marLeft w:val="0"/>
      <w:marRight w:val="0"/>
      <w:marTop w:val="0"/>
      <w:marBottom w:val="0"/>
      <w:divBdr>
        <w:top w:val="none" w:sz="0" w:space="0" w:color="auto"/>
        <w:left w:val="none" w:sz="0" w:space="0" w:color="auto"/>
        <w:bottom w:val="none" w:sz="0" w:space="0" w:color="auto"/>
        <w:right w:val="none" w:sz="0" w:space="0" w:color="auto"/>
      </w:divBdr>
    </w:div>
    <w:div w:id="1747262821">
      <w:marLeft w:val="0"/>
      <w:marRight w:val="0"/>
      <w:marTop w:val="0"/>
      <w:marBottom w:val="0"/>
      <w:divBdr>
        <w:top w:val="none" w:sz="0" w:space="0" w:color="auto"/>
        <w:left w:val="none" w:sz="0" w:space="0" w:color="auto"/>
        <w:bottom w:val="none" w:sz="0" w:space="0" w:color="auto"/>
        <w:right w:val="none" w:sz="0" w:space="0" w:color="auto"/>
      </w:divBdr>
      <w:divsChild>
        <w:div w:id="1747263819">
          <w:marLeft w:val="0"/>
          <w:marRight w:val="0"/>
          <w:marTop w:val="0"/>
          <w:marBottom w:val="0"/>
          <w:divBdr>
            <w:top w:val="none" w:sz="0" w:space="0" w:color="auto"/>
            <w:left w:val="none" w:sz="0" w:space="0" w:color="auto"/>
            <w:bottom w:val="none" w:sz="0" w:space="0" w:color="auto"/>
            <w:right w:val="none" w:sz="0" w:space="0" w:color="auto"/>
          </w:divBdr>
        </w:div>
      </w:divsChild>
    </w:div>
    <w:div w:id="1747262823">
      <w:marLeft w:val="0"/>
      <w:marRight w:val="0"/>
      <w:marTop w:val="0"/>
      <w:marBottom w:val="0"/>
      <w:divBdr>
        <w:top w:val="none" w:sz="0" w:space="0" w:color="auto"/>
        <w:left w:val="none" w:sz="0" w:space="0" w:color="auto"/>
        <w:bottom w:val="none" w:sz="0" w:space="0" w:color="auto"/>
        <w:right w:val="none" w:sz="0" w:space="0" w:color="auto"/>
      </w:divBdr>
    </w:div>
    <w:div w:id="1747262824">
      <w:marLeft w:val="0"/>
      <w:marRight w:val="0"/>
      <w:marTop w:val="0"/>
      <w:marBottom w:val="0"/>
      <w:divBdr>
        <w:top w:val="none" w:sz="0" w:space="0" w:color="auto"/>
        <w:left w:val="none" w:sz="0" w:space="0" w:color="auto"/>
        <w:bottom w:val="none" w:sz="0" w:space="0" w:color="auto"/>
        <w:right w:val="none" w:sz="0" w:space="0" w:color="auto"/>
      </w:divBdr>
    </w:div>
    <w:div w:id="1747262825">
      <w:marLeft w:val="0"/>
      <w:marRight w:val="0"/>
      <w:marTop w:val="0"/>
      <w:marBottom w:val="0"/>
      <w:divBdr>
        <w:top w:val="none" w:sz="0" w:space="0" w:color="auto"/>
        <w:left w:val="none" w:sz="0" w:space="0" w:color="auto"/>
        <w:bottom w:val="none" w:sz="0" w:space="0" w:color="auto"/>
        <w:right w:val="none" w:sz="0" w:space="0" w:color="auto"/>
      </w:divBdr>
    </w:div>
    <w:div w:id="1747262826">
      <w:marLeft w:val="0"/>
      <w:marRight w:val="0"/>
      <w:marTop w:val="0"/>
      <w:marBottom w:val="0"/>
      <w:divBdr>
        <w:top w:val="none" w:sz="0" w:space="0" w:color="auto"/>
        <w:left w:val="none" w:sz="0" w:space="0" w:color="auto"/>
        <w:bottom w:val="none" w:sz="0" w:space="0" w:color="auto"/>
        <w:right w:val="none" w:sz="0" w:space="0" w:color="auto"/>
      </w:divBdr>
    </w:div>
    <w:div w:id="1747262830">
      <w:marLeft w:val="0"/>
      <w:marRight w:val="0"/>
      <w:marTop w:val="0"/>
      <w:marBottom w:val="0"/>
      <w:divBdr>
        <w:top w:val="none" w:sz="0" w:space="0" w:color="auto"/>
        <w:left w:val="none" w:sz="0" w:space="0" w:color="auto"/>
        <w:bottom w:val="none" w:sz="0" w:space="0" w:color="auto"/>
        <w:right w:val="none" w:sz="0" w:space="0" w:color="auto"/>
      </w:divBdr>
    </w:div>
    <w:div w:id="1747262831">
      <w:marLeft w:val="0"/>
      <w:marRight w:val="0"/>
      <w:marTop w:val="0"/>
      <w:marBottom w:val="0"/>
      <w:divBdr>
        <w:top w:val="none" w:sz="0" w:space="0" w:color="auto"/>
        <w:left w:val="none" w:sz="0" w:space="0" w:color="auto"/>
        <w:bottom w:val="none" w:sz="0" w:space="0" w:color="auto"/>
        <w:right w:val="none" w:sz="0" w:space="0" w:color="auto"/>
      </w:divBdr>
      <w:divsChild>
        <w:div w:id="1747262166">
          <w:marLeft w:val="0"/>
          <w:marRight w:val="0"/>
          <w:marTop w:val="0"/>
          <w:marBottom w:val="0"/>
          <w:divBdr>
            <w:top w:val="none" w:sz="0" w:space="0" w:color="auto"/>
            <w:left w:val="none" w:sz="0" w:space="0" w:color="auto"/>
            <w:bottom w:val="none" w:sz="0" w:space="0" w:color="auto"/>
            <w:right w:val="none" w:sz="0" w:space="0" w:color="auto"/>
          </w:divBdr>
          <w:divsChild>
            <w:div w:id="1747264093">
              <w:marLeft w:val="0"/>
              <w:marRight w:val="0"/>
              <w:marTop w:val="0"/>
              <w:marBottom w:val="0"/>
              <w:divBdr>
                <w:top w:val="none" w:sz="0" w:space="0" w:color="auto"/>
                <w:left w:val="none" w:sz="0" w:space="0" w:color="auto"/>
                <w:bottom w:val="none" w:sz="0" w:space="0" w:color="auto"/>
                <w:right w:val="none" w:sz="0" w:space="0" w:color="auto"/>
              </w:divBdr>
            </w:div>
          </w:divsChild>
        </w:div>
        <w:div w:id="1747264457">
          <w:marLeft w:val="0"/>
          <w:marRight w:val="0"/>
          <w:marTop w:val="0"/>
          <w:marBottom w:val="0"/>
          <w:divBdr>
            <w:top w:val="none" w:sz="0" w:space="0" w:color="auto"/>
            <w:left w:val="none" w:sz="0" w:space="0" w:color="auto"/>
            <w:bottom w:val="none" w:sz="0" w:space="0" w:color="auto"/>
            <w:right w:val="none" w:sz="0" w:space="0" w:color="auto"/>
          </w:divBdr>
        </w:div>
      </w:divsChild>
    </w:div>
    <w:div w:id="1747262832">
      <w:marLeft w:val="0"/>
      <w:marRight w:val="0"/>
      <w:marTop w:val="0"/>
      <w:marBottom w:val="0"/>
      <w:divBdr>
        <w:top w:val="none" w:sz="0" w:space="0" w:color="auto"/>
        <w:left w:val="none" w:sz="0" w:space="0" w:color="auto"/>
        <w:bottom w:val="none" w:sz="0" w:space="0" w:color="auto"/>
        <w:right w:val="none" w:sz="0" w:space="0" w:color="auto"/>
      </w:divBdr>
    </w:div>
    <w:div w:id="1747262833">
      <w:marLeft w:val="0"/>
      <w:marRight w:val="0"/>
      <w:marTop w:val="0"/>
      <w:marBottom w:val="0"/>
      <w:divBdr>
        <w:top w:val="none" w:sz="0" w:space="0" w:color="auto"/>
        <w:left w:val="none" w:sz="0" w:space="0" w:color="auto"/>
        <w:bottom w:val="none" w:sz="0" w:space="0" w:color="auto"/>
        <w:right w:val="none" w:sz="0" w:space="0" w:color="auto"/>
      </w:divBdr>
    </w:div>
    <w:div w:id="1747262834">
      <w:marLeft w:val="0"/>
      <w:marRight w:val="0"/>
      <w:marTop w:val="0"/>
      <w:marBottom w:val="0"/>
      <w:divBdr>
        <w:top w:val="none" w:sz="0" w:space="0" w:color="auto"/>
        <w:left w:val="none" w:sz="0" w:space="0" w:color="auto"/>
        <w:bottom w:val="none" w:sz="0" w:space="0" w:color="auto"/>
        <w:right w:val="none" w:sz="0" w:space="0" w:color="auto"/>
      </w:divBdr>
    </w:div>
    <w:div w:id="1747262835">
      <w:marLeft w:val="0"/>
      <w:marRight w:val="0"/>
      <w:marTop w:val="0"/>
      <w:marBottom w:val="0"/>
      <w:divBdr>
        <w:top w:val="none" w:sz="0" w:space="0" w:color="auto"/>
        <w:left w:val="none" w:sz="0" w:space="0" w:color="auto"/>
        <w:bottom w:val="none" w:sz="0" w:space="0" w:color="auto"/>
        <w:right w:val="none" w:sz="0" w:space="0" w:color="auto"/>
      </w:divBdr>
    </w:div>
    <w:div w:id="1747262838">
      <w:marLeft w:val="0"/>
      <w:marRight w:val="0"/>
      <w:marTop w:val="0"/>
      <w:marBottom w:val="0"/>
      <w:divBdr>
        <w:top w:val="none" w:sz="0" w:space="0" w:color="auto"/>
        <w:left w:val="none" w:sz="0" w:space="0" w:color="auto"/>
        <w:bottom w:val="none" w:sz="0" w:space="0" w:color="auto"/>
        <w:right w:val="none" w:sz="0" w:space="0" w:color="auto"/>
      </w:divBdr>
    </w:div>
    <w:div w:id="1747262839">
      <w:marLeft w:val="0"/>
      <w:marRight w:val="0"/>
      <w:marTop w:val="0"/>
      <w:marBottom w:val="0"/>
      <w:divBdr>
        <w:top w:val="none" w:sz="0" w:space="0" w:color="auto"/>
        <w:left w:val="none" w:sz="0" w:space="0" w:color="auto"/>
        <w:bottom w:val="none" w:sz="0" w:space="0" w:color="auto"/>
        <w:right w:val="none" w:sz="0" w:space="0" w:color="auto"/>
      </w:divBdr>
    </w:div>
    <w:div w:id="1747262842">
      <w:marLeft w:val="0"/>
      <w:marRight w:val="0"/>
      <w:marTop w:val="0"/>
      <w:marBottom w:val="0"/>
      <w:divBdr>
        <w:top w:val="none" w:sz="0" w:space="0" w:color="auto"/>
        <w:left w:val="none" w:sz="0" w:space="0" w:color="auto"/>
        <w:bottom w:val="none" w:sz="0" w:space="0" w:color="auto"/>
        <w:right w:val="none" w:sz="0" w:space="0" w:color="auto"/>
      </w:divBdr>
      <w:divsChild>
        <w:div w:id="1747262987">
          <w:marLeft w:val="0"/>
          <w:marRight w:val="0"/>
          <w:marTop w:val="0"/>
          <w:marBottom w:val="0"/>
          <w:divBdr>
            <w:top w:val="none" w:sz="0" w:space="0" w:color="auto"/>
            <w:left w:val="none" w:sz="0" w:space="0" w:color="auto"/>
            <w:bottom w:val="none" w:sz="0" w:space="0" w:color="auto"/>
            <w:right w:val="none" w:sz="0" w:space="0" w:color="auto"/>
          </w:divBdr>
        </w:div>
        <w:div w:id="1747263922">
          <w:marLeft w:val="0"/>
          <w:marRight w:val="0"/>
          <w:marTop w:val="0"/>
          <w:marBottom w:val="0"/>
          <w:divBdr>
            <w:top w:val="none" w:sz="0" w:space="0" w:color="auto"/>
            <w:left w:val="none" w:sz="0" w:space="0" w:color="auto"/>
            <w:bottom w:val="none" w:sz="0" w:space="0" w:color="auto"/>
            <w:right w:val="none" w:sz="0" w:space="0" w:color="auto"/>
          </w:divBdr>
        </w:div>
        <w:div w:id="1747264504">
          <w:marLeft w:val="0"/>
          <w:marRight w:val="0"/>
          <w:marTop w:val="0"/>
          <w:marBottom w:val="0"/>
          <w:divBdr>
            <w:top w:val="none" w:sz="0" w:space="0" w:color="auto"/>
            <w:left w:val="none" w:sz="0" w:space="0" w:color="auto"/>
            <w:bottom w:val="none" w:sz="0" w:space="0" w:color="auto"/>
            <w:right w:val="none" w:sz="0" w:space="0" w:color="auto"/>
          </w:divBdr>
          <w:divsChild>
            <w:div w:id="1747262678">
              <w:marLeft w:val="0"/>
              <w:marRight w:val="0"/>
              <w:marTop w:val="0"/>
              <w:marBottom w:val="0"/>
              <w:divBdr>
                <w:top w:val="none" w:sz="0" w:space="0" w:color="auto"/>
                <w:left w:val="none" w:sz="0" w:space="0" w:color="auto"/>
                <w:bottom w:val="none" w:sz="0" w:space="0" w:color="auto"/>
                <w:right w:val="none" w:sz="0" w:space="0" w:color="auto"/>
              </w:divBdr>
              <w:divsChild>
                <w:div w:id="1747264201">
                  <w:marLeft w:val="0"/>
                  <w:marRight w:val="0"/>
                  <w:marTop w:val="0"/>
                  <w:marBottom w:val="0"/>
                  <w:divBdr>
                    <w:top w:val="none" w:sz="0" w:space="0" w:color="auto"/>
                    <w:left w:val="none" w:sz="0" w:space="0" w:color="auto"/>
                    <w:bottom w:val="none" w:sz="0" w:space="0" w:color="auto"/>
                    <w:right w:val="none" w:sz="0" w:space="0" w:color="auto"/>
                  </w:divBdr>
                  <w:divsChild>
                    <w:div w:id="1747264506">
                      <w:marLeft w:val="0"/>
                      <w:marRight w:val="0"/>
                      <w:marTop w:val="0"/>
                      <w:marBottom w:val="0"/>
                      <w:divBdr>
                        <w:top w:val="none" w:sz="0" w:space="0" w:color="auto"/>
                        <w:left w:val="none" w:sz="0" w:space="0" w:color="auto"/>
                        <w:bottom w:val="none" w:sz="0" w:space="0" w:color="auto"/>
                        <w:right w:val="none" w:sz="0" w:space="0" w:color="auto"/>
                      </w:divBdr>
                      <w:divsChild>
                        <w:div w:id="174726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2843">
      <w:marLeft w:val="0"/>
      <w:marRight w:val="0"/>
      <w:marTop w:val="0"/>
      <w:marBottom w:val="0"/>
      <w:divBdr>
        <w:top w:val="none" w:sz="0" w:space="0" w:color="auto"/>
        <w:left w:val="none" w:sz="0" w:space="0" w:color="auto"/>
        <w:bottom w:val="none" w:sz="0" w:space="0" w:color="auto"/>
        <w:right w:val="none" w:sz="0" w:space="0" w:color="auto"/>
      </w:divBdr>
      <w:divsChild>
        <w:div w:id="1747262096">
          <w:marLeft w:val="0"/>
          <w:marRight w:val="0"/>
          <w:marTop w:val="0"/>
          <w:marBottom w:val="0"/>
          <w:divBdr>
            <w:top w:val="none" w:sz="0" w:space="0" w:color="auto"/>
            <w:left w:val="none" w:sz="0" w:space="0" w:color="auto"/>
            <w:bottom w:val="none" w:sz="0" w:space="0" w:color="auto"/>
            <w:right w:val="none" w:sz="0" w:space="0" w:color="auto"/>
          </w:divBdr>
          <w:divsChild>
            <w:div w:id="1747263870">
              <w:marLeft w:val="0"/>
              <w:marRight w:val="0"/>
              <w:marTop w:val="0"/>
              <w:marBottom w:val="0"/>
              <w:divBdr>
                <w:top w:val="none" w:sz="0" w:space="0" w:color="auto"/>
                <w:left w:val="none" w:sz="0" w:space="0" w:color="auto"/>
                <w:bottom w:val="none" w:sz="0" w:space="0" w:color="auto"/>
                <w:right w:val="none" w:sz="0" w:space="0" w:color="auto"/>
              </w:divBdr>
            </w:div>
            <w:div w:id="1747264502">
              <w:marLeft w:val="0"/>
              <w:marRight w:val="0"/>
              <w:marTop w:val="0"/>
              <w:marBottom w:val="0"/>
              <w:divBdr>
                <w:top w:val="none" w:sz="0" w:space="0" w:color="auto"/>
                <w:left w:val="none" w:sz="0" w:space="0" w:color="auto"/>
                <w:bottom w:val="none" w:sz="0" w:space="0" w:color="auto"/>
                <w:right w:val="none" w:sz="0" w:space="0" w:color="auto"/>
              </w:divBdr>
            </w:div>
          </w:divsChild>
        </w:div>
        <w:div w:id="1747264236">
          <w:marLeft w:val="0"/>
          <w:marRight w:val="0"/>
          <w:marTop w:val="0"/>
          <w:marBottom w:val="0"/>
          <w:divBdr>
            <w:top w:val="none" w:sz="0" w:space="0" w:color="auto"/>
            <w:left w:val="none" w:sz="0" w:space="0" w:color="auto"/>
            <w:bottom w:val="none" w:sz="0" w:space="0" w:color="auto"/>
            <w:right w:val="none" w:sz="0" w:space="0" w:color="auto"/>
          </w:divBdr>
        </w:div>
      </w:divsChild>
    </w:div>
    <w:div w:id="1747262845">
      <w:marLeft w:val="0"/>
      <w:marRight w:val="0"/>
      <w:marTop w:val="0"/>
      <w:marBottom w:val="0"/>
      <w:divBdr>
        <w:top w:val="none" w:sz="0" w:space="0" w:color="auto"/>
        <w:left w:val="none" w:sz="0" w:space="0" w:color="auto"/>
        <w:bottom w:val="none" w:sz="0" w:space="0" w:color="auto"/>
        <w:right w:val="none" w:sz="0" w:space="0" w:color="auto"/>
      </w:divBdr>
    </w:div>
    <w:div w:id="1747262847">
      <w:marLeft w:val="0"/>
      <w:marRight w:val="0"/>
      <w:marTop w:val="0"/>
      <w:marBottom w:val="0"/>
      <w:divBdr>
        <w:top w:val="none" w:sz="0" w:space="0" w:color="auto"/>
        <w:left w:val="none" w:sz="0" w:space="0" w:color="auto"/>
        <w:bottom w:val="none" w:sz="0" w:space="0" w:color="auto"/>
        <w:right w:val="none" w:sz="0" w:space="0" w:color="auto"/>
      </w:divBdr>
    </w:div>
    <w:div w:id="1747262848">
      <w:marLeft w:val="0"/>
      <w:marRight w:val="0"/>
      <w:marTop w:val="0"/>
      <w:marBottom w:val="0"/>
      <w:divBdr>
        <w:top w:val="none" w:sz="0" w:space="0" w:color="auto"/>
        <w:left w:val="none" w:sz="0" w:space="0" w:color="auto"/>
        <w:bottom w:val="none" w:sz="0" w:space="0" w:color="auto"/>
        <w:right w:val="none" w:sz="0" w:space="0" w:color="auto"/>
      </w:divBdr>
    </w:div>
    <w:div w:id="1747262849">
      <w:marLeft w:val="0"/>
      <w:marRight w:val="0"/>
      <w:marTop w:val="0"/>
      <w:marBottom w:val="0"/>
      <w:divBdr>
        <w:top w:val="none" w:sz="0" w:space="0" w:color="auto"/>
        <w:left w:val="none" w:sz="0" w:space="0" w:color="auto"/>
        <w:bottom w:val="none" w:sz="0" w:space="0" w:color="auto"/>
        <w:right w:val="none" w:sz="0" w:space="0" w:color="auto"/>
      </w:divBdr>
    </w:div>
    <w:div w:id="1747262850">
      <w:marLeft w:val="0"/>
      <w:marRight w:val="0"/>
      <w:marTop w:val="0"/>
      <w:marBottom w:val="0"/>
      <w:divBdr>
        <w:top w:val="none" w:sz="0" w:space="0" w:color="auto"/>
        <w:left w:val="none" w:sz="0" w:space="0" w:color="auto"/>
        <w:bottom w:val="none" w:sz="0" w:space="0" w:color="auto"/>
        <w:right w:val="none" w:sz="0" w:space="0" w:color="auto"/>
      </w:divBdr>
    </w:div>
    <w:div w:id="1747262853">
      <w:marLeft w:val="0"/>
      <w:marRight w:val="0"/>
      <w:marTop w:val="0"/>
      <w:marBottom w:val="0"/>
      <w:divBdr>
        <w:top w:val="none" w:sz="0" w:space="0" w:color="auto"/>
        <w:left w:val="none" w:sz="0" w:space="0" w:color="auto"/>
        <w:bottom w:val="none" w:sz="0" w:space="0" w:color="auto"/>
        <w:right w:val="none" w:sz="0" w:space="0" w:color="auto"/>
      </w:divBdr>
    </w:div>
    <w:div w:id="1747262855">
      <w:marLeft w:val="0"/>
      <w:marRight w:val="0"/>
      <w:marTop w:val="0"/>
      <w:marBottom w:val="0"/>
      <w:divBdr>
        <w:top w:val="none" w:sz="0" w:space="0" w:color="auto"/>
        <w:left w:val="none" w:sz="0" w:space="0" w:color="auto"/>
        <w:bottom w:val="none" w:sz="0" w:space="0" w:color="auto"/>
        <w:right w:val="none" w:sz="0" w:space="0" w:color="auto"/>
      </w:divBdr>
    </w:div>
    <w:div w:id="1747262856">
      <w:marLeft w:val="0"/>
      <w:marRight w:val="0"/>
      <w:marTop w:val="0"/>
      <w:marBottom w:val="0"/>
      <w:divBdr>
        <w:top w:val="none" w:sz="0" w:space="0" w:color="auto"/>
        <w:left w:val="none" w:sz="0" w:space="0" w:color="auto"/>
        <w:bottom w:val="none" w:sz="0" w:space="0" w:color="auto"/>
        <w:right w:val="none" w:sz="0" w:space="0" w:color="auto"/>
      </w:divBdr>
    </w:div>
    <w:div w:id="1747262857">
      <w:marLeft w:val="0"/>
      <w:marRight w:val="0"/>
      <w:marTop w:val="0"/>
      <w:marBottom w:val="0"/>
      <w:divBdr>
        <w:top w:val="none" w:sz="0" w:space="0" w:color="auto"/>
        <w:left w:val="none" w:sz="0" w:space="0" w:color="auto"/>
        <w:bottom w:val="none" w:sz="0" w:space="0" w:color="auto"/>
        <w:right w:val="none" w:sz="0" w:space="0" w:color="auto"/>
      </w:divBdr>
    </w:div>
    <w:div w:id="1747262859">
      <w:marLeft w:val="0"/>
      <w:marRight w:val="0"/>
      <w:marTop w:val="0"/>
      <w:marBottom w:val="0"/>
      <w:divBdr>
        <w:top w:val="none" w:sz="0" w:space="0" w:color="auto"/>
        <w:left w:val="none" w:sz="0" w:space="0" w:color="auto"/>
        <w:bottom w:val="none" w:sz="0" w:space="0" w:color="auto"/>
        <w:right w:val="none" w:sz="0" w:space="0" w:color="auto"/>
      </w:divBdr>
    </w:div>
    <w:div w:id="1747262861">
      <w:marLeft w:val="0"/>
      <w:marRight w:val="0"/>
      <w:marTop w:val="0"/>
      <w:marBottom w:val="0"/>
      <w:divBdr>
        <w:top w:val="none" w:sz="0" w:space="0" w:color="auto"/>
        <w:left w:val="none" w:sz="0" w:space="0" w:color="auto"/>
        <w:bottom w:val="none" w:sz="0" w:space="0" w:color="auto"/>
        <w:right w:val="none" w:sz="0" w:space="0" w:color="auto"/>
      </w:divBdr>
    </w:div>
    <w:div w:id="1747262862">
      <w:marLeft w:val="0"/>
      <w:marRight w:val="0"/>
      <w:marTop w:val="0"/>
      <w:marBottom w:val="0"/>
      <w:divBdr>
        <w:top w:val="none" w:sz="0" w:space="0" w:color="auto"/>
        <w:left w:val="none" w:sz="0" w:space="0" w:color="auto"/>
        <w:bottom w:val="none" w:sz="0" w:space="0" w:color="auto"/>
        <w:right w:val="none" w:sz="0" w:space="0" w:color="auto"/>
      </w:divBdr>
    </w:div>
    <w:div w:id="1747262865">
      <w:marLeft w:val="0"/>
      <w:marRight w:val="0"/>
      <w:marTop w:val="0"/>
      <w:marBottom w:val="0"/>
      <w:divBdr>
        <w:top w:val="none" w:sz="0" w:space="0" w:color="auto"/>
        <w:left w:val="none" w:sz="0" w:space="0" w:color="auto"/>
        <w:bottom w:val="none" w:sz="0" w:space="0" w:color="auto"/>
        <w:right w:val="none" w:sz="0" w:space="0" w:color="auto"/>
      </w:divBdr>
      <w:divsChild>
        <w:div w:id="1747263412">
          <w:marLeft w:val="0"/>
          <w:marRight w:val="0"/>
          <w:marTop w:val="0"/>
          <w:marBottom w:val="0"/>
          <w:divBdr>
            <w:top w:val="none" w:sz="0" w:space="0" w:color="auto"/>
            <w:left w:val="none" w:sz="0" w:space="0" w:color="auto"/>
            <w:bottom w:val="none" w:sz="0" w:space="0" w:color="auto"/>
            <w:right w:val="none" w:sz="0" w:space="0" w:color="auto"/>
          </w:divBdr>
        </w:div>
        <w:div w:id="1747263711">
          <w:marLeft w:val="0"/>
          <w:marRight w:val="0"/>
          <w:marTop w:val="0"/>
          <w:marBottom w:val="0"/>
          <w:divBdr>
            <w:top w:val="none" w:sz="0" w:space="0" w:color="auto"/>
            <w:left w:val="none" w:sz="0" w:space="0" w:color="auto"/>
            <w:bottom w:val="none" w:sz="0" w:space="0" w:color="auto"/>
            <w:right w:val="none" w:sz="0" w:space="0" w:color="auto"/>
          </w:divBdr>
          <w:divsChild>
            <w:div w:id="1747264081">
              <w:marLeft w:val="0"/>
              <w:marRight w:val="0"/>
              <w:marTop w:val="0"/>
              <w:marBottom w:val="0"/>
              <w:divBdr>
                <w:top w:val="none" w:sz="0" w:space="0" w:color="auto"/>
                <w:left w:val="none" w:sz="0" w:space="0" w:color="auto"/>
                <w:bottom w:val="none" w:sz="0" w:space="0" w:color="auto"/>
                <w:right w:val="none" w:sz="0" w:space="0" w:color="auto"/>
              </w:divBdr>
              <w:divsChild>
                <w:div w:id="1747263093">
                  <w:marLeft w:val="0"/>
                  <w:marRight w:val="0"/>
                  <w:marTop w:val="0"/>
                  <w:marBottom w:val="0"/>
                  <w:divBdr>
                    <w:top w:val="none" w:sz="0" w:space="0" w:color="auto"/>
                    <w:left w:val="none" w:sz="0" w:space="0" w:color="auto"/>
                    <w:bottom w:val="none" w:sz="0" w:space="0" w:color="auto"/>
                    <w:right w:val="none" w:sz="0" w:space="0" w:color="auto"/>
                  </w:divBdr>
                  <w:divsChild>
                    <w:div w:id="17472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402">
          <w:marLeft w:val="0"/>
          <w:marRight w:val="0"/>
          <w:marTop w:val="0"/>
          <w:marBottom w:val="0"/>
          <w:divBdr>
            <w:top w:val="none" w:sz="0" w:space="0" w:color="auto"/>
            <w:left w:val="none" w:sz="0" w:space="0" w:color="auto"/>
            <w:bottom w:val="none" w:sz="0" w:space="0" w:color="auto"/>
            <w:right w:val="none" w:sz="0" w:space="0" w:color="auto"/>
          </w:divBdr>
          <w:divsChild>
            <w:div w:id="17472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866">
      <w:marLeft w:val="0"/>
      <w:marRight w:val="0"/>
      <w:marTop w:val="0"/>
      <w:marBottom w:val="0"/>
      <w:divBdr>
        <w:top w:val="none" w:sz="0" w:space="0" w:color="auto"/>
        <w:left w:val="none" w:sz="0" w:space="0" w:color="auto"/>
        <w:bottom w:val="none" w:sz="0" w:space="0" w:color="auto"/>
        <w:right w:val="none" w:sz="0" w:space="0" w:color="auto"/>
      </w:divBdr>
    </w:div>
    <w:div w:id="1747262867">
      <w:marLeft w:val="0"/>
      <w:marRight w:val="0"/>
      <w:marTop w:val="0"/>
      <w:marBottom w:val="0"/>
      <w:divBdr>
        <w:top w:val="none" w:sz="0" w:space="0" w:color="auto"/>
        <w:left w:val="none" w:sz="0" w:space="0" w:color="auto"/>
        <w:bottom w:val="none" w:sz="0" w:space="0" w:color="auto"/>
        <w:right w:val="none" w:sz="0" w:space="0" w:color="auto"/>
      </w:divBdr>
      <w:divsChild>
        <w:div w:id="1747262227">
          <w:marLeft w:val="0"/>
          <w:marRight w:val="0"/>
          <w:marTop w:val="0"/>
          <w:marBottom w:val="0"/>
          <w:divBdr>
            <w:top w:val="none" w:sz="0" w:space="0" w:color="auto"/>
            <w:left w:val="none" w:sz="0" w:space="0" w:color="auto"/>
            <w:bottom w:val="none" w:sz="0" w:space="0" w:color="auto"/>
            <w:right w:val="none" w:sz="0" w:space="0" w:color="auto"/>
          </w:divBdr>
        </w:div>
      </w:divsChild>
    </w:div>
    <w:div w:id="1747262869">
      <w:marLeft w:val="0"/>
      <w:marRight w:val="0"/>
      <w:marTop w:val="0"/>
      <w:marBottom w:val="0"/>
      <w:divBdr>
        <w:top w:val="none" w:sz="0" w:space="0" w:color="auto"/>
        <w:left w:val="none" w:sz="0" w:space="0" w:color="auto"/>
        <w:bottom w:val="none" w:sz="0" w:space="0" w:color="auto"/>
        <w:right w:val="none" w:sz="0" w:space="0" w:color="auto"/>
      </w:divBdr>
    </w:div>
    <w:div w:id="1747262871">
      <w:marLeft w:val="0"/>
      <w:marRight w:val="0"/>
      <w:marTop w:val="0"/>
      <w:marBottom w:val="0"/>
      <w:divBdr>
        <w:top w:val="none" w:sz="0" w:space="0" w:color="auto"/>
        <w:left w:val="none" w:sz="0" w:space="0" w:color="auto"/>
        <w:bottom w:val="none" w:sz="0" w:space="0" w:color="auto"/>
        <w:right w:val="none" w:sz="0" w:space="0" w:color="auto"/>
      </w:divBdr>
    </w:div>
    <w:div w:id="1747262873">
      <w:marLeft w:val="0"/>
      <w:marRight w:val="0"/>
      <w:marTop w:val="0"/>
      <w:marBottom w:val="0"/>
      <w:divBdr>
        <w:top w:val="none" w:sz="0" w:space="0" w:color="auto"/>
        <w:left w:val="none" w:sz="0" w:space="0" w:color="auto"/>
        <w:bottom w:val="none" w:sz="0" w:space="0" w:color="auto"/>
        <w:right w:val="none" w:sz="0" w:space="0" w:color="auto"/>
      </w:divBdr>
      <w:divsChild>
        <w:div w:id="1747263477">
          <w:marLeft w:val="0"/>
          <w:marRight w:val="0"/>
          <w:marTop w:val="0"/>
          <w:marBottom w:val="0"/>
          <w:divBdr>
            <w:top w:val="none" w:sz="0" w:space="0" w:color="auto"/>
            <w:left w:val="none" w:sz="0" w:space="0" w:color="auto"/>
            <w:bottom w:val="none" w:sz="0" w:space="0" w:color="auto"/>
            <w:right w:val="none" w:sz="0" w:space="0" w:color="auto"/>
          </w:divBdr>
        </w:div>
      </w:divsChild>
    </w:div>
    <w:div w:id="1747262877">
      <w:marLeft w:val="0"/>
      <w:marRight w:val="0"/>
      <w:marTop w:val="0"/>
      <w:marBottom w:val="0"/>
      <w:divBdr>
        <w:top w:val="none" w:sz="0" w:space="0" w:color="auto"/>
        <w:left w:val="none" w:sz="0" w:space="0" w:color="auto"/>
        <w:bottom w:val="none" w:sz="0" w:space="0" w:color="auto"/>
        <w:right w:val="none" w:sz="0" w:space="0" w:color="auto"/>
      </w:divBdr>
      <w:divsChild>
        <w:div w:id="1747262852">
          <w:marLeft w:val="0"/>
          <w:marRight w:val="0"/>
          <w:marTop w:val="0"/>
          <w:marBottom w:val="0"/>
          <w:divBdr>
            <w:top w:val="none" w:sz="0" w:space="0" w:color="auto"/>
            <w:left w:val="none" w:sz="0" w:space="0" w:color="auto"/>
            <w:bottom w:val="none" w:sz="0" w:space="0" w:color="auto"/>
            <w:right w:val="none" w:sz="0" w:space="0" w:color="auto"/>
          </w:divBdr>
        </w:div>
        <w:div w:id="1747262880">
          <w:marLeft w:val="0"/>
          <w:marRight w:val="0"/>
          <w:marTop w:val="0"/>
          <w:marBottom w:val="0"/>
          <w:divBdr>
            <w:top w:val="none" w:sz="0" w:space="0" w:color="auto"/>
            <w:left w:val="none" w:sz="0" w:space="0" w:color="auto"/>
            <w:bottom w:val="none" w:sz="0" w:space="0" w:color="auto"/>
            <w:right w:val="none" w:sz="0" w:space="0" w:color="auto"/>
          </w:divBdr>
        </w:div>
        <w:div w:id="1747263036">
          <w:marLeft w:val="0"/>
          <w:marRight w:val="0"/>
          <w:marTop w:val="0"/>
          <w:marBottom w:val="0"/>
          <w:divBdr>
            <w:top w:val="none" w:sz="0" w:space="0" w:color="auto"/>
            <w:left w:val="none" w:sz="0" w:space="0" w:color="auto"/>
            <w:bottom w:val="none" w:sz="0" w:space="0" w:color="auto"/>
            <w:right w:val="none" w:sz="0" w:space="0" w:color="auto"/>
          </w:divBdr>
        </w:div>
        <w:div w:id="1747263188">
          <w:marLeft w:val="0"/>
          <w:marRight w:val="0"/>
          <w:marTop w:val="0"/>
          <w:marBottom w:val="0"/>
          <w:divBdr>
            <w:top w:val="none" w:sz="0" w:space="0" w:color="auto"/>
            <w:left w:val="none" w:sz="0" w:space="0" w:color="auto"/>
            <w:bottom w:val="none" w:sz="0" w:space="0" w:color="auto"/>
            <w:right w:val="none" w:sz="0" w:space="0" w:color="auto"/>
          </w:divBdr>
          <w:divsChild>
            <w:div w:id="1747262196">
              <w:marLeft w:val="0"/>
              <w:marRight w:val="0"/>
              <w:marTop w:val="0"/>
              <w:marBottom w:val="0"/>
              <w:divBdr>
                <w:top w:val="none" w:sz="0" w:space="0" w:color="auto"/>
                <w:left w:val="none" w:sz="0" w:space="0" w:color="auto"/>
                <w:bottom w:val="none" w:sz="0" w:space="0" w:color="auto"/>
                <w:right w:val="none" w:sz="0" w:space="0" w:color="auto"/>
              </w:divBdr>
            </w:div>
            <w:div w:id="1747262574">
              <w:marLeft w:val="0"/>
              <w:marRight w:val="0"/>
              <w:marTop w:val="0"/>
              <w:marBottom w:val="0"/>
              <w:divBdr>
                <w:top w:val="none" w:sz="0" w:space="0" w:color="auto"/>
                <w:left w:val="none" w:sz="0" w:space="0" w:color="auto"/>
                <w:bottom w:val="none" w:sz="0" w:space="0" w:color="auto"/>
                <w:right w:val="none" w:sz="0" w:space="0" w:color="auto"/>
              </w:divBdr>
            </w:div>
            <w:div w:id="1747263913">
              <w:marLeft w:val="0"/>
              <w:marRight w:val="0"/>
              <w:marTop w:val="0"/>
              <w:marBottom w:val="0"/>
              <w:divBdr>
                <w:top w:val="none" w:sz="0" w:space="0" w:color="auto"/>
                <w:left w:val="none" w:sz="0" w:space="0" w:color="auto"/>
                <w:bottom w:val="none" w:sz="0" w:space="0" w:color="auto"/>
                <w:right w:val="none" w:sz="0" w:space="0" w:color="auto"/>
              </w:divBdr>
              <w:divsChild>
                <w:div w:id="1747263357">
                  <w:marLeft w:val="0"/>
                  <w:marRight w:val="0"/>
                  <w:marTop w:val="0"/>
                  <w:marBottom w:val="0"/>
                  <w:divBdr>
                    <w:top w:val="none" w:sz="0" w:space="0" w:color="auto"/>
                    <w:left w:val="none" w:sz="0" w:space="0" w:color="auto"/>
                    <w:bottom w:val="none" w:sz="0" w:space="0" w:color="auto"/>
                    <w:right w:val="none" w:sz="0" w:space="0" w:color="auto"/>
                  </w:divBdr>
                </w:div>
                <w:div w:id="174726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753">
          <w:marLeft w:val="0"/>
          <w:marRight w:val="0"/>
          <w:marTop w:val="0"/>
          <w:marBottom w:val="0"/>
          <w:divBdr>
            <w:top w:val="none" w:sz="0" w:space="0" w:color="auto"/>
            <w:left w:val="none" w:sz="0" w:space="0" w:color="auto"/>
            <w:bottom w:val="none" w:sz="0" w:space="0" w:color="auto"/>
            <w:right w:val="none" w:sz="0" w:space="0" w:color="auto"/>
          </w:divBdr>
        </w:div>
      </w:divsChild>
    </w:div>
    <w:div w:id="1747262878">
      <w:marLeft w:val="0"/>
      <w:marRight w:val="0"/>
      <w:marTop w:val="0"/>
      <w:marBottom w:val="0"/>
      <w:divBdr>
        <w:top w:val="none" w:sz="0" w:space="0" w:color="auto"/>
        <w:left w:val="none" w:sz="0" w:space="0" w:color="auto"/>
        <w:bottom w:val="none" w:sz="0" w:space="0" w:color="auto"/>
        <w:right w:val="none" w:sz="0" w:space="0" w:color="auto"/>
      </w:divBdr>
    </w:div>
    <w:div w:id="1747262879">
      <w:marLeft w:val="0"/>
      <w:marRight w:val="0"/>
      <w:marTop w:val="0"/>
      <w:marBottom w:val="0"/>
      <w:divBdr>
        <w:top w:val="none" w:sz="0" w:space="0" w:color="auto"/>
        <w:left w:val="none" w:sz="0" w:space="0" w:color="auto"/>
        <w:bottom w:val="none" w:sz="0" w:space="0" w:color="auto"/>
        <w:right w:val="none" w:sz="0" w:space="0" w:color="auto"/>
      </w:divBdr>
    </w:div>
    <w:div w:id="1747262881">
      <w:marLeft w:val="0"/>
      <w:marRight w:val="0"/>
      <w:marTop w:val="0"/>
      <w:marBottom w:val="0"/>
      <w:divBdr>
        <w:top w:val="none" w:sz="0" w:space="0" w:color="auto"/>
        <w:left w:val="none" w:sz="0" w:space="0" w:color="auto"/>
        <w:bottom w:val="none" w:sz="0" w:space="0" w:color="auto"/>
        <w:right w:val="none" w:sz="0" w:space="0" w:color="auto"/>
      </w:divBdr>
    </w:div>
    <w:div w:id="1747262883">
      <w:marLeft w:val="0"/>
      <w:marRight w:val="0"/>
      <w:marTop w:val="0"/>
      <w:marBottom w:val="0"/>
      <w:divBdr>
        <w:top w:val="none" w:sz="0" w:space="0" w:color="auto"/>
        <w:left w:val="none" w:sz="0" w:space="0" w:color="auto"/>
        <w:bottom w:val="none" w:sz="0" w:space="0" w:color="auto"/>
        <w:right w:val="none" w:sz="0" w:space="0" w:color="auto"/>
      </w:divBdr>
    </w:div>
    <w:div w:id="1747262884">
      <w:marLeft w:val="0"/>
      <w:marRight w:val="0"/>
      <w:marTop w:val="0"/>
      <w:marBottom w:val="0"/>
      <w:divBdr>
        <w:top w:val="none" w:sz="0" w:space="0" w:color="auto"/>
        <w:left w:val="none" w:sz="0" w:space="0" w:color="auto"/>
        <w:bottom w:val="none" w:sz="0" w:space="0" w:color="auto"/>
        <w:right w:val="none" w:sz="0" w:space="0" w:color="auto"/>
      </w:divBdr>
    </w:div>
    <w:div w:id="1747262889">
      <w:marLeft w:val="0"/>
      <w:marRight w:val="0"/>
      <w:marTop w:val="0"/>
      <w:marBottom w:val="0"/>
      <w:divBdr>
        <w:top w:val="none" w:sz="0" w:space="0" w:color="auto"/>
        <w:left w:val="none" w:sz="0" w:space="0" w:color="auto"/>
        <w:bottom w:val="none" w:sz="0" w:space="0" w:color="auto"/>
        <w:right w:val="none" w:sz="0" w:space="0" w:color="auto"/>
      </w:divBdr>
    </w:div>
    <w:div w:id="1747262892">
      <w:marLeft w:val="0"/>
      <w:marRight w:val="0"/>
      <w:marTop w:val="0"/>
      <w:marBottom w:val="0"/>
      <w:divBdr>
        <w:top w:val="none" w:sz="0" w:space="0" w:color="auto"/>
        <w:left w:val="none" w:sz="0" w:space="0" w:color="auto"/>
        <w:bottom w:val="none" w:sz="0" w:space="0" w:color="auto"/>
        <w:right w:val="none" w:sz="0" w:space="0" w:color="auto"/>
      </w:divBdr>
    </w:div>
    <w:div w:id="1747262893">
      <w:marLeft w:val="0"/>
      <w:marRight w:val="0"/>
      <w:marTop w:val="0"/>
      <w:marBottom w:val="0"/>
      <w:divBdr>
        <w:top w:val="none" w:sz="0" w:space="0" w:color="auto"/>
        <w:left w:val="none" w:sz="0" w:space="0" w:color="auto"/>
        <w:bottom w:val="none" w:sz="0" w:space="0" w:color="auto"/>
        <w:right w:val="none" w:sz="0" w:space="0" w:color="auto"/>
      </w:divBdr>
    </w:div>
    <w:div w:id="1747262895">
      <w:marLeft w:val="0"/>
      <w:marRight w:val="0"/>
      <w:marTop w:val="0"/>
      <w:marBottom w:val="0"/>
      <w:divBdr>
        <w:top w:val="none" w:sz="0" w:space="0" w:color="auto"/>
        <w:left w:val="none" w:sz="0" w:space="0" w:color="auto"/>
        <w:bottom w:val="none" w:sz="0" w:space="0" w:color="auto"/>
        <w:right w:val="none" w:sz="0" w:space="0" w:color="auto"/>
      </w:divBdr>
    </w:div>
    <w:div w:id="1747262901">
      <w:marLeft w:val="0"/>
      <w:marRight w:val="0"/>
      <w:marTop w:val="0"/>
      <w:marBottom w:val="0"/>
      <w:divBdr>
        <w:top w:val="none" w:sz="0" w:space="0" w:color="auto"/>
        <w:left w:val="none" w:sz="0" w:space="0" w:color="auto"/>
        <w:bottom w:val="none" w:sz="0" w:space="0" w:color="auto"/>
        <w:right w:val="none" w:sz="0" w:space="0" w:color="auto"/>
      </w:divBdr>
    </w:div>
    <w:div w:id="1747262902">
      <w:marLeft w:val="0"/>
      <w:marRight w:val="0"/>
      <w:marTop w:val="0"/>
      <w:marBottom w:val="0"/>
      <w:divBdr>
        <w:top w:val="none" w:sz="0" w:space="0" w:color="auto"/>
        <w:left w:val="none" w:sz="0" w:space="0" w:color="auto"/>
        <w:bottom w:val="none" w:sz="0" w:space="0" w:color="auto"/>
        <w:right w:val="none" w:sz="0" w:space="0" w:color="auto"/>
      </w:divBdr>
    </w:div>
    <w:div w:id="1747262903">
      <w:marLeft w:val="0"/>
      <w:marRight w:val="0"/>
      <w:marTop w:val="0"/>
      <w:marBottom w:val="0"/>
      <w:divBdr>
        <w:top w:val="none" w:sz="0" w:space="0" w:color="auto"/>
        <w:left w:val="none" w:sz="0" w:space="0" w:color="auto"/>
        <w:bottom w:val="none" w:sz="0" w:space="0" w:color="auto"/>
        <w:right w:val="none" w:sz="0" w:space="0" w:color="auto"/>
      </w:divBdr>
    </w:div>
    <w:div w:id="1747262905">
      <w:marLeft w:val="0"/>
      <w:marRight w:val="0"/>
      <w:marTop w:val="0"/>
      <w:marBottom w:val="0"/>
      <w:divBdr>
        <w:top w:val="none" w:sz="0" w:space="0" w:color="auto"/>
        <w:left w:val="none" w:sz="0" w:space="0" w:color="auto"/>
        <w:bottom w:val="none" w:sz="0" w:space="0" w:color="auto"/>
        <w:right w:val="none" w:sz="0" w:space="0" w:color="auto"/>
      </w:divBdr>
    </w:div>
    <w:div w:id="1747262907">
      <w:marLeft w:val="0"/>
      <w:marRight w:val="0"/>
      <w:marTop w:val="0"/>
      <w:marBottom w:val="0"/>
      <w:divBdr>
        <w:top w:val="none" w:sz="0" w:space="0" w:color="auto"/>
        <w:left w:val="none" w:sz="0" w:space="0" w:color="auto"/>
        <w:bottom w:val="none" w:sz="0" w:space="0" w:color="auto"/>
        <w:right w:val="none" w:sz="0" w:space="0" w:color="auto"/>
      </w:divBdr>
    </w:div>
    <w:div w:id="1747262908">
      <w:marLeft w:val="0"/>
      <w:marRight w:val="0"/>
      <w:marTop w:val="0"/>
      <w:marBottom w:val="0"/>
      <w:divBdr>
        <w:top w:val="none" w:sz="0" w:space="0" w:color="auto"/>
        <w:left w:val="none" w:sz="0" w:space="0" w:color="auto"/>
        <w:bottom w:val="none" w:sz="0" w:space="0" w:color="auto"/>
        <w:right w:val="none" w:sz="0" w:space="0" w:color="auto"/>
      </w:divBdr>
    </w:div>
    <w:div w:id="1747262909">
      <w:marLeft w:val="0"/>
      <w:marRight w:val="0"/>
      <w:marTop w:val="0"/>
      <w:marBottom w:val="0"/>
      <w:divBdr>
        <w:top w:val="none" w:sz="0" w:space="0" w:color="auto"/>
        <w:left w:val="none" w:sz="0" w:space="0" w:color="auto"/>
        <w:bottom w:val="none" w:sz="0" w:space="0" w:color="auto"/>
        <w:right w:val="none" w:sz="0" w:space="0" w:color="auto"/>
      </w:divBdr>
    </w:div>
    <w:div w:id="1747262911">
      <w:marLeft w:val="0"/>
      <w:marRight w:val="0"/>
      <w:marTop w:val="0"/>
      <w:marBottom w:val="0"/>
      <w:divBdr>
        <w:top w:val="none" w:sz="0" w:space="0" w:color="auto"/>
        <w:left w:val="none" w:sz="0" w:space="0" w:color="auto"/>
        <w:bottom w:val="none" w:sz="0" w:space="0" w:color="auto"/>
        <w:right w:val="none" w:sz="0" w:space="0" w:color="auto"/>
      </w:divBdr>
    </w:div>
    <w:div w:id="1747262913">
      <w:marLeft w:val="0"/>
      <w:marRight w:val="0"/>
      <w:marTop w:val="0"/>
      <w:marBottom w:val="0"/>
      <w:divBdr>
        <w:top w:val="none" w:sz="0" w:space="0" w:color="auto"/>
        <w:left w:val="none" w:sz="0" w:space="0" w:color="auto"/>
        <w:bottom w:val="none" w:sz="0" w:space="0" w:color="auto"/>
        <w:right w:val="none" w:sz="0" w:space="0" w:color="auto"/>
      </w:divBdr>
    </w:div>
    <w:div w:id="1747262914">
      <w:marLeft w:val="0"/>
      <w:marRight w:val="0"/>
      <w:marTop w:val="0"/>
      <w:marBottom w:val="0"/>
      <w:divBdr>
        <w:top w:val="none" w:sz="0" w:space="0" w:color="auto"/>
        <w:left w:val="none" w:sz="0" w:space="0" w:color="auto"/>
        <w:bottom w:val="none" w:sz="0" w:space="0" w:color="auto"/>
        <w:right w:val="none" w:sz="0" w:space="0" w:color="auto"/>
      </w:divBdr>
    </w:div>
    <w:div w:id="1747262915">
      <w:marLeft w:val="0"/>
      <w:marRight w:val="0"/>
      <w:marTop w:val="0"/>
      <w:marBottom w:val="0"/>
      <w:divBdr>
        <w:top w:val="none" w:sz="0" w:space="0" w:color="auto"/>
        <w:left w:val="none" w:sz="0" w:space="0" w:color="auto"/>
        <w:bottom w:val="none" w:sz="0" w:space="0" w:color="auto"/>
        <w:right w:val="none" w:sz="0" w:space="0" w:color="auto"/>
      </w:divBdr>
    </w:div>
    <w:div w:id="1747262916">
      <w:marLeft w:val="0"/>
      <w:marRight w:val="0"/>
      <w:marTop w:val="0"/>
      <w:marBottom w:val="0"/>
      <w:divBdr>
        <w:top w:val="none" w:sz="0" w:space="0" w:color="auto"/>
        <w:left w:val="none" w:sz="0" w:space="0" w:color="auto"/>
        <w:bottom w:val="none" w:sz="0" w:space="0" w:color="auto"/>
        <w:right w:val="none" w:sz="0" w:space="0" w:color="auto"/>
      </w:divBdr>
    </w:div>
    <w:div w:id="1747262918">
      <w:marLeft w:val="0"/>
      <w:marRight w:val="0"/>
      <w:marTop w:val="0"/>
      <w:marBottom w:val="0"/>
      <w:divBdr>
        <w:top w:val="none" w:sz="0" w:space="0" w:color="auto"/>
        <w:left w:val="none" w:sz="0" w:space="0" w:color="auto"/>
        <w:bottom w:val="none" w:sz="0" w:space="0" w:color="auto"/>
        <w:right w:val="none" w:sz="0" w:space="0" w:color="auto"/>
      </w:divBdr>
    </w:div>
    <w:div w:id="1747262919">
      <w:marLeft w:val="0"/>
      <w:marRight w:val="0"/>
      <w:marTop w:val="0"/>
      <w:marBottom w:val="0"/>
      <w:divBdr>
        <w:top w:val="none" w:sz="0" w:space="0" w:color="auto"/>
        <w:left w:val="none" w:sz="0" w:space="0" w:color="auto"/>
        <w:bottom w:val="none" w:sz="0" w:space="0" w:color="auto"/>
        <w:right w:val="none" w:sz="0" w:space="0" w:color="auto"/>
      </w:divBdr>
    </w:div>
    <w:div w:id="1747262920">
      <w:marLeft w:val="0"/>
      <w:marRight w:val="0"/>
      <w:marTop w:val="0"/>
      <w:marBottom w:val="0"/>
      <w:divBdr>
        <w:top w:val="none" w:sz="0" w:space="0" w:color="auto"/>
        <w:left w:val="none" w:sz="0" w:space="0" w:color="auto"/>
        <w:bottom w:val="none" w:sz="0" w:space="0" w:color="auto"/>
        <w:right w:val="none" w:sz="0" w:space="0" w:color="auto"/>
      </w:divBdr>
    </w:div>
    <w:div w:id="1747262921">
      <w:marLeft w:val="0"/>
      <w:marRight w:val="0"/>
      <w:marTop w:val="0"/>
      <w:marBottom w:val="0"/>
      <w:divBdr>
        <w:top w:val="none" w:sz="0" w:space="0" w:color="auto"/>
        <w:left w:val="none" w:sz="0" w:space="0" w:color="auto"/>
        <w:bottom w:val="none" w:sz="0" w:space="0" w:color="auto"/>
        <w:right w:val="none" w:sz="0" w:space="0" w:color="auto"/>
      </w:divBdr>
    </w:div>
    <w:div w:id="1747262923">
      <w:marLeft w:val="0"/>
      <w:marRight w:val="0"/>
      <w:marTop w:val="0"/>
      <w:marBottom w:val="0"/>
      <w:divBdr>
        <w:top w:val="none" w:sz="0" w:space="0" w:color="auto"/>
        <w:left w:val="none" w:sz="0" w:space="0" w:color="auto"/>
        <w:bottom w:val="none" w:sz="0" w:space="0" w:color="auto"/>
        <w:right w:val="none" w:sz="0" w:space="0" w:color="auto"/>
      </w:divBdr>
    </w:div>
    <w:div w:id="1747262925">
      <w:marLeft w:val="0"/>
      <w:marRight w:val="0"/>
      <w:marTop w:val="0"/>
      <w:marBottom w:val="0"/>
      <w:divBdr>
        <w:top w:val="none" w:sz="0" w:space="0" w:color="auto"/>
        <w:left w:val="none" w:sz="0" w:space="0" w:color="auto"/>
        <w:bottom w:val="none" w:sz="0" w:space="0" w:color="auto"/>
        <w:right w:val="none" w:sz="0" w:space="0" w:color="auto"/>
      </w:divBdr>
    </w:div>
    <w:div w:id="1747262927">
      <w:marLeft w:val="0"/>
      <w:marRight w:val="0"/>
      <w:marTop w:val="0"/>
      <w:marBottom w:val="0"/>
      <w:divBdr>
        <w:top w:val="none" w:sz="0" w:space="0" w:color="auto"/>
        <w:left w:val="none" w:sz="0" w:space="0" w:color="auto"/>
        <w:bottom w:val="none" w:sz="0" w:space="0" w:color="auto"/>
        <w:right w:val="none" w:sz="0" w:space="0" w:color="auto"/>
      </w:divBdr>
    </w:div>
    <w:div w:id="1747262928">
      <w:marLeft w:val="0"/>
      <w:marRight w:val="0"/>
      <w:marTop w:val="0"/>
      <w:marBottom w:val="0"/>
      <w:divBdr>
        <w:top w:val="none" w:sz="0" w:space="0" w:color="auto"/>
        <w:left w:val="none" w:sz="0" w:space="0" w:color="auto"/>
        <w:bottom w:val="none" w:sz="0" w:space="0" w:color="auto"/>
        <w:right w:val="none" w:sz="0" w:space="0" w:color="auto"/>
      </w:divBdr>
      <w:divsChild>
        <w:div w:id="1747263253">
          <w:marLeft w:val="0"/>
          <w:marRight w:val="0"/>
          <w:marTop w:val="0"/>
          <w:marBottom w:val="0"/>
          <w:divBdr>
            <w:top w:val="none" w:sz="0" w:space="0" w:color="auto"/>
            <w:left w:val="none" w:sz="0" w:space="0" w:color="auto"/>
            <w:bottom w:val="none" w:sz="0" w:space="0" w:color="auto"/>
            <w:right w:val="none" w:sz="0" w:space="0" w:color="auto"/>
          </w:divBdr>
        </w:div>
      </w:divsChild>
    </w:div>
    <w:div w:id="1747262932">
      <w:marLeft w:val="0"/>
      <w:marRight w:val="0"/>
      <w:marTop w:val="0"/>
      <w:marBottom w:val="0"/>
      <w:divBdr>
        <w:top w:val="none" w:sz="0" w:space="0" w:color="auto"/>
        <w:left w:val="none" w:sz="0" w:space="0" w:color="auto"/>
        <w:bottom w:val="none" w:sz="0" w:space="0" w:color="auto"/>
        <w:right w:val="none" w:sz="0" w:space="0" w:color="auto"/>
      </w:divBdr>
    </w:div>
    <w:div w:id="1747262933">
      <w:marLeft w:val="0"/>
      <w:marRight w:val="0"/>
      <w:marTop w:val="0"/>
      <w:marBottom w:val="0"/>
      <w:divBdr>
        <w:top w:val="none" w:sz="0" w:space="0" w:color="auto"/>
        <w:left w:val="none" w:sz="0" w:space="0" w:color="auto"/>
        <w:bottom w:val="none" w:sz="0" w:space="0" w:color="auto"/>
        <w:right w:val="none" w:sz="0" w:space="0" w:color="auto"/>
      </w:divBdr>
      <w:divsChild>
        <w:div w:id="1747262238">
          <w:marLeft w:val="0"/>
          <w:marRight w:val="0"/>
          <w:marTop w:val="0"/>
          <w:marBottom w:val="0"/>
          <w:divBdr>
            <w:top w:val="none" w:sz="0" w:space="0" w:color="auto"/>
            <w:left w:val="none" w:sz="0" w:space="0" w:color="auto"/>
            <w:bottom w:val="none" w:sz="0" w:space="0" w:color="auto"/>
            <w:right w:val="none" w:sz="0" w:space="0" w:color="auto"/>
          </w:divBdr>
        </w:div>
      </w:divsChild>
    </w:div>
    <w:div w:id="1747262939">
      <w:marLeft w:val="0"/>
      <w:marRight w:val="0"/>
      <w:marTop w:val="0"/>
      <w:marBottom w:val="0"/>
      <w:divBdr>
        <w:top w:val="none" w:sz="0" w:space="0" w:color="auto"/>
        <w:left w:val="none" w:sz="0" w:space="0" w:color="auto"/>
        <w:bottom w:val="none" w:sz="0" w:space="0" w:color="auto"/>
        <w:right w:val="none" w:sz="0" w:space="0" w:color="auto"/>
      </w:divBdr>
    </w:div>
    <w:div w:id="1747262940">
      <w:marLeft w:val="0"/>
      <w:marRight w:val="0"/>
      <w:marTop w:val="0"/>
      <w:marBottom w:val="0"/>
      <w:divBdr>
        <w:top w:val="none" w:sz="0" w:space="0" w:color="auto"/>
        <w:left w:val="none" w:sz="0" w:space="0" w:color="auto"/>
        <w:bottom w:val="none" w:sz="0" w:space="0" w:color="auto"/>
        <w:right w:val="none" w:sz="0" w:space="0" w:color="auto"/>
      </w:divBdr>
    </w:div>
    <w:div w:id="1747262942">
      <w:marLeft w:val="0"/>
      <w:marRight w:val="0"/>
      <w:marTop w:val="0"/>
      <w:marBottom w:val="0"/>
      <w:divBdr>
        <w:top w:val="none" w:sz="0" w:space="0" w:color="auto"/>
        <w:left w:val="none" w:sz="0" w:space="0" w:color="auto"/>
        <w:bottom w:val="none" w:sz="0" w:space="0" w:color="auto"/>
        <w:right w:val="none" w:sz="0" w:space="0" w:color="auto"/>
      </w:divBdr>
    </w:div>
    <w:div w:id="1747262943">
      <w:marLeft w:val="0"/>
      <w:marRight w:val="0"/>
      <w:marTop w:val="0"/>
      <w:marBottom w:val="0"/>
      <w:divBdr>
        <w:top w:val="none" w:sz="0" w:space="0" w:color="auto"/>
        <w:left w:val="none" w:sz="0" w:space="0" w:color="auto"/>
        <w:bottom w:val="none" w:sz="0" w:space="0" w:color="auto"/>
        <w:right w:val="none" w:sz="0" w:space="0" w:color="auto"/>
      </w:divBdr>
    </w:div>
    <w:div w:id="1747262946">
      <w:marLeft w:val="0"/>
      <w:marRight w:val="0"/>
      <w:marTop w:val="0"/>
      <w:marBottom w:val="0"/>
      <w:divBdr>
        <w:top w:val="none" w:sz="0" w:space="0" w:color="auto"/>
        <w:left w:val="none" w:sz="0" w:space="0" w:color="auto"/>
        <w:bottom w:val="none" w:sz="0" w:space="0" w:color="auto"/>
        <w:right w:val="none" w:sz="0" w:space="0" w:color="auto"/>
      </w:divBdr>
      <w:divsChild>
        <w:div w:id="1747262622">
          <w:marLeft w:val="0"/>
          <w:marRight w:val="0"/>
          <w:marTop w:val="0"/>
          <w:marBottom w:val="0"/>
          <w:divBdr>
            <w:top w:val="none" w:sz="0" w:space="0" w:color="auto"/>
            <w:left w:val="none" w:sz="0" w:space="0" w:color="auto"/>
            <w:bottom w:val="none" w:sz="0" w:space="0" w:color="auto"/>
            <w:right w:val="none" w:sz="0" w:space="0" w:color="auto"/>
          </w:divBdr>
        </w:div>
        <w:div w:id="1747263527">
          <w:marLeft w:val="0"/>
          <w:marRight w:val="0"/>
          <w:marTop w:val="0"/>
          <w:marBottom w:val="0"/>
          <w:divBdr>
            <w:top w:val="none" w:sz="0" w:space="0" w:color="auto"/>
            <w:left w:val="none" w:sz="0" w:space="0" w:color="auto"/>
            <w:bottom w:val="none" w:sz="0" w:space="0" w:color="auto"/>
            <w:right w:val="none" w:sz="0" w:space="0" w:color="auto"/>
          </w:divBdr>
        </w:div>
        <w:div w:id="1747264329">
          <w:marLeft w:val="0"/>
          <w:marRight w:val="0"/>
          <w:marTop w:val="0"/>
          <w:marBottom w:val="0"/>
          <w:divBdr>
            <w:top w:val="none" w:sz="0" w:space="0" w:color="auto"/>
            <w:left w:val="none" w:sz="0" w:space="0" w:color="auto"/>
            <w:bottom w:val="none" w:sz="0" w:space="0" w:color="auto"/>
            <w:right w:val="none" w:sz="0" w:space="0" w:color="auto"/>
          </w:divBdr>
        </w:div>
      </w:divsChild>
    </w:div>
    <w:div w:id="1747262949">
      <w:marLeft w:val="0"/>
      <w:marRight w:val="0"/>
      <w:marTop w:val="0"/>
      <w:marBottom w:val="0"/>
      <w:divBdr>
        <w:top w:val="none" w:sz="0" w:space="0" w:color="auto"/>
        <w:left w:val="none" w:sz="0" w:space="0" w:color="auto"/>
        <w:bottom w:val="none" w:sz="0" w:space="0" w:color="auto"/>
        <w:right w:val="none" w:sz="0" w:space="0" w:color="auto"/>
      </w:divBdr>
    </w:div>
    <w:div w:id="1747262952">
      <w:marLeft w:val="0"/>
      <w:marRight w:val="0"/>
      <w:marTop w:val="0"/>
      <w:marBottom w:val="0"/>
      <w:divBdr>
        <w:top w:val="none" w:sz="0" w:space="0" w:color="auto"/>
        <w:left w:val="none" w:sz="0" w:space="0" w:color="auto"/>
        <w:bottom w:val="none" w:sz="0" w:space="0" w:color="auto"/>
        <w:right w:val="none" w:sz="0" w:space="0" w:color="auto"/>
      </w:divBdr>
    </w:div>
    <w:div w:id="1747262956">
      <w:marLeft w:val="0"/>
      <w:marRight w:val="0"/>
      <w:marTop w:val="0"/>
      <w:marBottom w:val="0"/>
      <w:divBdr>
        <w:top w:val="none" w:sz="0" w:space="0" w:color="auto"/>
        <w:left w:val="none" w:sz="0" w:space="0" w:color="auto"/>
        <w:bottom w:val="none" w:sz="0" w:space="0" w:color="auto"/>
        <w:right w:val="none" w:sz="0" w:space="0" w:color="auto"/>
      </w:divBdr>
      <w:divsChild>
        <w:div w:id="1747262656">
          <w:marLeft w:val="0"/>
          <w:marRight w:val="0"/>
          <w:marTop w:val="0"/>
          <w:marBottom w:val="0"/>
          <w:divBdr>
            <w:top w:val="none" w:sz="0" w:space="0" w:color="auto"/>
            <w:left w:val="none" w:sz="0" w:space="0" w:color="auto"/>
            <w:bottom w:val="none" w:sz="0" w:space="0" w:color="auto"/>
            <w:right w:val="none" w:sz="0" w:space="0" w:color="auto"/>
          </w:divBdr>
        </w:div>
      </w:divsChild>
    </w:div>
    <w:div w:id="1747262957">
      <w:marLeft w:val="0"/>
      <w:marRight w:val="0"/>
      <w:marTop w:val="0"/>
      <w:marBottom w:val="0"/>
      <w:divBdr>
        <w:top w:val="none" w:sz="0" w:space="0" w:color="auto"/>
        <w:left w:val="none" w:sz="0" w:space="0" w:color="auto"/>
        <w:bottom w:val="none" w:sz="0" w:space="0" w:color="auto"/>
        <w:right w:val="none" w:sz="0" w:space="0" w:color="auto"/>
      </w:divBdr>
    </w:div>
    <w:div w:id="1747262965">
      <w:marLeft w:val="0"/>
      <w:marRight w:val="0"/>
      <w:marTop w:val="0"/>
      <w:marBottom w:val="0"/>
      <w:divBdr>
        <w:top w:val="none" w:sz="0" w:space="0" w:color="auto"/>
        <w:left w:val="none" w:sz="0" w:space="0" w:color="auto"/>
        <w:bottom w:val="none" w:sz="0" w:space="0" w:color="auto"/>
        <w:right w:val="none" w:sz="0" w:space="0" w:color="auto"/>
      </w:divBdr>
    </w:div>
    <w:div w:id="1747262966">
      <w:marLeft w:val="0"/>
      <w:marRight w:val="0"/>
      <w:marTop w:val="0"/>
      <w:marBottom w:val="0"/>
      <w:divBdr>
        <w:top w:val="none" w:sz="0" w:space="0" w:color="auto"/>
        <w:left w:val="none" w:sz="0" w:space="0" w:color="auto"/>
        <w:bottom w:val="none" w:sz="0" w:space="0" w:color="auto"/>
        <w:right w:val="none" w:sz="0" w:space="0" w:color="auto"/>
      </w:divBdr>
    </w:div>
    <w:div w:id="1747262968">
      <w:marLeft w:val="0"/>
      <w:marRight w:val="0"/>
      <w:marTop w:val="0"/>
      <w:marBottom w:val="0"/>
      <w:divBdr>
        <w:top w:val="none" w:sz="0" w:space="0" w:color="auto"/>
        <w:left w:val="none" w:sz="0" w:space="0" w:color="auto"/>
        <w:bottom w:val="none" w:sz="0" w:space="0" w:color="auto"/>
        <w:right w:val="none" w:sz="0" w:space="0" w:color="auto"/>
      </w:divBdr>
    </w:div>
    <w:div w:id="1747262970">
      <w:marLeft w:val="0"/>
      <w:marRight w:val="0"/>
      <w:marTop w:val="0"/>
      <w:marBottom w:val="0"/>
      <w:divBdr>
        <w:top w:val="none" w:sz="0" w:space="0" w:color="auto"/>
        <w:left w:val="none" w:sz="0" w:space="0" w:color="auto"/>
        <w:bottom w:val="none" w:sz="0" w:space="0" w:color="auto"/>
        <w:right w:val="none" w:sz="0" w:space="0" w:color="auto"/>
      </w:divBdr>
    </w:div>
    <w:div w:id="1747262972">
      <w:marLeft w:val="0"/>
      <w:marRight w:val="0"/>
      <w:marTop w:val="0"/>
      <w:marBottom w:val="0"/>
      <w:divBdr>
        <w:top w:val="none" w:sz="0" w:space="0" w:color="auto"/>
        <w:left w:val="none" w:sz="0" w:space="0" w:color="auto"/>
        <w:bottom w:val="none" w:sz="0" w:space="0" w:color="auto"/>
        <w:right w:val="none" w:sz="0" w:space="0" w:color="auto"/>
      </w:divBdr>
    </w:div>
    <w:div w:id="1747262973">
      <w:marLeft w:val="0"/>
      <w:marRight w:val="0"/>
      <w:marTop w:val="0"/>
      <w:marBottom w:val="0"/>
      <w:divBdr>
        <w:top w:val="none" w:sz="0" w:space="0" w:color="auto"/>
        <w:left w:val="none" w:sz="0" w:space="0" w:color="auto"/>
        <w:bottom w:val="none" w:sz="0" w:space="0" w:color="auto"/>
        <w:right w:val="none" w:sz="0" w:space="0" w:color="auto"/>
      </w:divBdr>
    </w:div>
    <w:div w:id="1747262974">
      <w:marLeft w:val="0"/>
      <w:marRight w:val="0"/>
      <w:marTop w:val="0"/>
      <w:marBottom w:val="0"/>
      <w:divBdr>
        <w:top w:val="none" w:sz="0" w:space="0" w:color="auto"/>
        <w:left w:val="none" w:sz="0" w:space="0" w:color="auto"/>
        <w:bottom w:val="none" w:sz="0" w:space="0" w:color="auto"/>
        <w:right w:val="none" w:sz="0" w:space="0" w:color="auto"/>
      </w:divBdr>
    </w:div>
    <w:div w:id="1747262976">
      <w:marLeft w:val="0"/>
      <w:marRight w:val="0"/>
      <w:marTop w:val="0"/>
      <w:marBottom w:val="0"/>
      <w:divBdr>
        <w:top w:val="none" w:sz="0" w:space="0" w:color="auto"/>
        <w:left w:val="none" w:sz="0" w:space="0" w:color="auto"/>
        <w:bottom w:val="none" w:sz="0" w:space="0" w:color="auto"/>
        <w:right w:val="none" w:sz="0" w:space="0" w:color="auto"/>
      </w:divBdr>
      <w:divsChild>
        <w:div w:id="1747261771">
          <w:marLeft w:val="0"/>
          <w:marRight w:val="0"/>
          <w:marTop w:val="0"/>
          <w:marBottom w:val="0"/>
          <w:divBdr>
            <w:top w:val="none" w:sz="0" w:space="0" w:color="auto"/>
            <w:left w:val="none" w:sz="0" w:space="0" w:color="auto"/>
            <w:bottom w:val="none" w:sz="0" w:space="0" w:color="auto"/>
            <w:right w:val="none" w:sz="0" w:space="0" w:color="auto"/>
          </w:divBdr>
          <w:divsChild>
            <w:div w:id="1747263276">
              <w:marLeft w:val="0"/>
              <w:marRight w:val="0"/>
              <w:marTop w:val="0"/>
              <w:marBottom w:val="0"/>
              <w:divBdr>
                <w:top w:val="none" w:sz="0" w:space="0" w:color="auto"/>
                <w:left w:val="none" w:sz="0" w:space="0" w:color="auto"/>
                <w:bottom w:val="none" w:sz="0" w:space="0" w:color="auto"/>
                <w:right w:val="none" w:sz="0" w:space="0" w:color="auto"/>
              </w:divBdr>
              <w:divsChild>
                <w:div w:id="174726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154">
          <w:marLeft w:val="0"/>
          <w:marRight w:val="0"/>
          <w:marTop w:val="0"/>
          <w:marBottom w:val="0"/>
          <w:divBdr>
            <w:top w:val="none" w:sz="0" w:space="0" w:color="auto"/>
            <w:left w:val="none" w:sz="0" w:space="0" w:color="auto"/>
            <w:bottom w:val="none" w:sz="0" w:space="0" w:color="auto"/>
            <w:right w:val="none" w:sz="0" w:space="0" w:color="auto"/>
          </w:divBdr>
          <w:divsChild>
            <w:div w:id="1747263085">
              <w:marLeft w:val="0"/>
              <w:marRight w:val="0"/>
              <w:marTop w:val="0"/>
              <w:marBottom w:val="0"/>
              <w:divBdr>
                <w:top w:val="none" w:sz="0" w:space="0" w:color="auto"/>
                <w:left w:val="none" w:sz="0" w:space="0" w:color="auto"/>
                <w:bottom w:val="none" w:sz="0" w:space="0" w:color="auto"/>
                <w:right w:val="none" w:sz="0" w:space="0" w:color="auto"/>
              </w:divBdr>
            </w:div>
          </w:divsChild>
        </w:div>
        <w:div w:id="1747264149">
          <w:marLeft w:val="0"/>
          <w:marRight w:val="0"/>
          <w:marTop w:val="0"/>
          <w:marBottom w:val="0"/>
          <w:divBdr>
            <w:top w:val="none" w:sz="0" w:space="0" w:color="auto"/>
            <w:left w:val="none" w:sz="0" w:space="0" w:color="auto"/>
            <w:bottom w:val="none" w:sz="0" w:space="0" w:color="auto"/>
            <w:right w:val="none" w:sz="0" w:space="0" w:color="auto"/>
          </w:divBdr>
          <w:divsChild>
            <w:div w:id="174726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982">
      <w:marLeft w:val="0"/>
      <w:marRight w:val="0"/>
      <w:marTop w:val="0"/>
      <w:marBottom w:val="0"/>
      <w:divBdr>
        <w:top w:val="none" w:sz="0" w:space="0" w:color="auto"/>
        <w:left w:val="none" w:sz="0" w:space="0" w:color="auto"/>
        <w:bottom w:val="none" w:sz="0" w:space="0" w:color="auto"/>
        <w:right w:val="none" w:sz="0" w:space="0" w:color="auto"/>
      </w:divBdr>
    </w:div>
    <w:div w:id="1747262984">
      <w:marLeft w:val="0"/>
      <w:marRight w:val="0"/>
      <w:marTop w:val="0"/>
      <w:marBottom w:val="0"/>
      <w:divBdr>
        <w:top w:val="none" w:sz="0" w:space="0" w:color="auto"/>
        <w:left w:val="none" w:sz="0" w:space="0" w:color="auto"/>
        <w:bottom w:val="none" w:sz="0" w:space="0" w:color="auto"/>
        <w:right w:val="none" w:sz="0" w:space="0" w:color="auto"/>
      </w:divBdr>
    </w:div>
    <w:div w:id="1747262988">
      <w:marLeft w:val="0"/>
      <w:marRight w:val="0"/>
      <w:marTop w:val="0"/>
      <w:marBottom w:val="0"/>
      <w:divBdr>
        <w:top w:val="none" w:sz="0" w:space="0" w:color="auto"/>
        <w:left w:val="none" w:sz="0" w:space="0" w:color="auto"/>
        <w:bottom w:val="none" w:sz="0" w:space="0" w:color="auto"/>
        <w:right w:val="none" w:sz="0" w:space="0" w:color="auto"/>
      </w:divBdr>
      <w:divsChild>
        <w:div w:id="1747262355">
          <w:marLeft w:val="0"/>
          <w:marRight w:val="0"/>
          <w:marTop w:val="0"/>
          <w:marBottom w:val="0"/>
          <w:divBdr>
            <w:top w:val="none" w:sz="0" w:space="0" w:color="auto"/>
            <w:left w:val="none" w:sz="0" w:space="0" w:color="auto"/>
            <w:bottom w:val="none" w:sz="0" w:space="0" w:color="auto"/>
            <w:right w:val="none" w:sz="0" w:space="0" w:color="auto"/>
          </w:divBdr>
          <w:divsChild>
            <w:div w:id="1747261813">
              <w:marLeft w:val="0"/>
              <w:marRight w:val="0"/>
              <w:marTop w:val="0"/>
              <w:marBottom w:val="0"/>
              <w:divBdr>
                <w:top w:val="none" w:sz="0" w:space="0" w:color="auto"/>
                <w:left w:val="none" w:sz="0" w:space="0" w:color="auto"/>
                <w:bottom w:val="none" w:sz="0" w:space="0" w:color="auto"/>
                <w:right w:val="none" w:sz="0" w:space="0" w:color="auto"/>
              </w:divBdr>
              <w:divsChild>
                <w:div w:id="174726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989">
      <w:marLeft w:val="0"/>
      <w:marRight w:val="0"/>
      <w:marTop w:val="0"/>
      <w:marBottom w:val="0"/>
      <w:divBdr>
        <w:top w:val="none" w:sz="0" w:space="0" w:color="auto"/>
        <w:left w:val="none" w:sz="0" w:space="0" w:color="auto"/>
        <w:bottom w:val="none" w:sz="0" w:space="0" w:color="auto"/>
        <w:right w:val="none" w:sz="0" w:space="0" w:color="auto"/>
      </w:divBdr>
      <w:divsChild>
        <w:div w:id="1747264537">
          <w:marLeft w:val="0"/>
          <w:marRight w:val="0"/>
          <w:marTop w:val="0"/>
          <w:marBottom w:val="0"/>
          <w:divBdr>
            <w:top w:val="none" w:sz="0" w:space="0" w:color="auto"/>
            <w:left w:val="none" w:sz="0" w:space="0" w:color="auto"/>
            <w:bottom w:val="none" w:sz="0" w:space="0" w:color="auto"/>
            <w:right w:val="none" w:sz="0" w:space="0" w:color="auto"/>
          </w:divBdr>
        </w:div>
      </w:divsChild>
    </w:div>
    <w:div w:id="1747262994">
      <w:marLeft w:val="0"/>
      <w:marRight w:val="0"/>
      <w:marTop w:val="0"/>
      <w:marBottom w:val="0"/>
      <w:divBdr>
        <w:top w:val="none" w:sz="0" w:space="0" w:color="auto"/>
        <w:left w:val="none" w:sz="0" w:space="0" w:color="auto"/>
        <w:bottom w:val="none" w:sz="0" w:space="0" w:color="auto"/>
        <w:right w:val="none" w:sz="0" w:space="0" w:color="auto"/>
      </w:divBdr>
      <w:divsChild>
        <w:div w:id="1747263946">
          <w:marLeft w:val="0"/>
          <w:marRight w:val="0"/>
          <w:marTop w:val="0"/>
          <w:marBottom w:val="0"/>
          <w:divBdr>
            <w:top w:val="none" w:sz="0" w:space="0" w:color="auto"/>
            <w:left w:val="none" w:sz="0" w:space="0" w:color="auto"/>
            <w:bottom w:val="none" w:sz="0" w:space="0" w:color="auto"/>
            <w:right w:val="none" w:sz="0" w:space="0" w:color="auto"/>
          </w:divBdr>
          <w:divsChild>
            <w:div w:id="1747264335">
              <w:marLeft w:val="0"/>
              <w:marRight w:val="0"/>
              <w:marTop w:val="0"/>
              <w:marBottom w:val="0"/>
              <w:divBdr>
                <w:top w:val="none" w:sz="0" w:space="0" w:color="auto"/>
                <w:left w:val="none" w:sz="0" w:space="0" w:color="auto"/>
                <w:bottom w:val="none" w:sz="0" w:space="0" w:color="auto"/>
                <w:right w:val="none" w:sz="0" w:space="0" w:color="auto"/>
              </w:divBdr>
              <w:divsChild>
                <w:div w:id="174726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995">
      <w:marLeft w:val="0"/>
      <w:marRight w:val="0"/>
      <w:marTop w:val="0"/>
      <w:marBottom w:val="0"/>
      <w:divBdr>
        <w:top w:val="none" w:sz="0" w:space="0" w:color="auto"/>
        <w:left w:val="none" w:sz="0" w:space="0" w:color="auto"/>
        <w:bottom w:val="none" w:sz="0" w:space="0" w:color="auto"/>
        <w:right w:val="none" w:sz="0" w:space="0" w:color="auto"/>
      </w:divBdr>
    </w:div>
    <w:div w:id="1747262996">
      <w:marLeft w:val="0"/>
      <w:marRight w:val="0"/>
      <w:marTop w:val="0"/>
      <w:marBottom w:val="0"/>
      <w:divBdr>
        <w:top w:val="none" w:sz="0" w:space="0" w:color="auto"/>
        <w:left w:val="none" w:sz="0" w:space="0" w:color="auto"/>
        <w:bottom w:val="none" w:sz="0" w:space="0" w:color="auto"/>
        <w:right w:val="none" w:sz="0" w:space="0" w:color="auto"/>
      </w:divBdr>
    </w:div>
    <w:div w:id="1747262997">
      <w:marLeft w:val="0"/>
      <w:marRight w:val="0"/>
      <w:marTop w:val="0"/>
      <w:marBottom w:val="0"/>
      <w:divBdr>
        <w:top w:val="none" w:sz="0" w:space="0" w:color="auto"/>
        <w:left w:val="none" w:sz="0" w:space="0" w:color="auto"/>
        <w:bottom w:val="none" w:sz="0" w:space="0" w:color="auto"/>
        <w:right w:val="none" w:sz="0" w:space="0" w:color="auto"/>
      </w:divBdr>
      <w:divsChild>
        <w:div w:id="1747261923">
          <w:marLeft w:val="0"/>
          <w:marRight w:val="0"/>
          <w:marTop w:val="0"/>
          <w:marBottom w:val="0"/>
          <w:divBdr>
            <w:top w:val="none" w:sz="0" w:space="0" w:color="auto"/>
            <w:left w:val="none" w:sz="0" w:space="0" w:color="auto"/>
            <w:bottom w:val="none" w:sz="0" w:space="0" w:color="auto"/>
            <w:right w:val="none" w:sz="0" w:space="0" w:color="auto"/>
          </w:divBdr>
          <w:divsChild>
            <w:div w:id="1747261830">
              <w:marLeft w:val="0"/>
              <w:marRight w:val="0"/>
              <w:marTop w:val="0"/>
              <w:marBottom w:val="0"/>
              <w:divBdr>
                <w:top w:val="none" w:sz="0" w:space="0" w:color="auto"/>
                <w:left w:val="none" w:sz="0" w:space="0" w:color="auto"/>
                <w:bottom w:val="none" w:sz="0" w:space="0" w:color="auto"/>
                <w:right w:val="none" w:sz="0" w:space="0" w:color="auto"/>
              </w:divBdr>
              <w:divsChild>
                <w:div w:id="174726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2998">
      <w:marLeft w:val="0"/>
      <w:marRight w:val="0"/>
      <w:marTop w:val="0"/>
      <w:marBottom w:val="0"/>
      <w:divBdr>
        <w:top w:val="none" w:sz="0" w:space="0" w:color="auto"/>
        <w:left w:val="none" w:sz="0" w:space="0" w:color="auto"/>
        <w:bottom w:val="none" w:sz="0" w:space="0" w:color="auto"/>
        <w:right w:val="none" w:sz="0" w:space="0" w:color="auto"/>
      </w:divBdr>
    </w:div>
    <w:div w:id="1747263003">
      <w:marLeft w:val="0"/>
      <w:marRight w:val="0"/>
      <w:marTop w:val="0"/>
      <w:marBottom w:val="0"/>
      <w:divBdr>
        <w:top w:val="none" w:sz="0" w:space="0" w:color="auto"/>
        <w:left w:val="none" w:sz="0" w:space="0" w:color="auto"/>
        <w:bottom w:val="none" w:sz="0" w:space="0" w:color="auto"/>
        <w:right w:val="none" w:sz="0" w:space="0" w:color="auto"/>
      </w:divBdr>
    </w:div>
    <w:div w:id="1747263004">
      <w:marLeft w:val="0"/>
      <w:marRight w:val="0"/>
      <w:marTop w:val="0"/>
      <w:marBottom w:val="0"/>
      <w:divBdr>
        <w:top w:val="none" w:sz="0" w:space="0" w:color="auto"/>
        <w:left w:val="none" w:sz="0" w:space="0" w:color="auto"/>
        <w:bottom w:val="none" w:sz="0" w:space="0" w:color="auto"/>
        <w:right w:val="none" w:sz="0" w:space="0" w:color="auto"/>
      </w:divBdr>
      <w:divsChild>
        <w:div w:id="1747262755">
          <w:marLeft w:val="0"/>
          <w:marRight w:val="0"/>
          <w:marTop w:val="0"/>
          <w:marBottom w:val="0"/>
          <w:divBdr>
            <w:top w:val="none" w:sz="0" w:space="0" w:color="auto"/>
            <w:left w:val="none" w:sz="0" w:space="0" w:color="auto"/>
            <w:bottom w:val="none" w:sz="0" w:space="0" w:color="auto"/>
            <w:right w:val="none" w:sz="0" w:space="0" w:color="auto"/>
          </w:divBdr>
          <w:divsChild>
            <w:div w:id="1747261899">
              <w:marLeft w:val="0"/>
              <w:marRight w:val="0"/>
              <w:marTop w:val="0"/>
              <w:marBottom w:val="0"/>
              <w:divBdr>
                <w:top w:val="none" w:sz="0" w:space="0" w:color="auto"/>
                <w:left w:val="none" w:sz="0" w:space="0" w:color="auto"/>
                <w:bottom w:val="none" w:sz="0" w:space="0" w:color="auto"/>
                <w:right w:val="none" w:sz="0" w:space="0" w:color="auto"/>
              </w:divBdr>
              <w:divsChild>
                <w:div w:id="1747261921">
                  <w:marLeft w:val="0"/>
                  <w:marRight w:val="0"/>
                  <w:marTop w:val="0"/>
                  <w:marBottom w:val="0"/>
                  <w:divBdr>
                    <w:top w:val="none" w:sz="0" w:space="0" w:color="auto"/>
                    <w:left w:val="none" w:sz="0" w:space="0" w:color="auto"/>
                    <w:bottom w:val="none" w:sz="0" w:space="0" w:color="auto"/>
                    <w:right w:val="none" w:sz="0" w:space="0" w:color="auto"/>
                  </w:divBdr>
                </w:div>
              </w:divsChild>
            </w:div>
            <w:div w:id="1747264205">
              <w:marLeft w:val="0"/>
              <w:marRight w:val="0"/>
              <w:marTop w:val="0"/>
              <w:marBottom w:val="0"/>
              <w:divBdr>
                <w:top w:val="none" w:sz="0" w:space="0" w:color="auto"/>
                <w:left w:val="none" w:sz="0" w:space="0" w:color="auto"/>
                <w:bottom w:val="none" w:sz="0" w:space="0" w:color="auto"/>
                <w:right w:val="none" w:sz="0" w:space="0" w:color="auto"/>
              </w:divBdr>
            </w:div>
          </w:divsChild>
        </w:div>
        <w:div w:id="1747263050">
          <w:marLeft w:val="0"/>
          <w:marRight w:val="0"/>
          <w:marTop w:val="0"/>
          <w:marBottom w:val="0"/>
          <w:divBdr>
            <w:top w:val="none" w:sz="0" w:space="0" w:color="auto"/>
            <w:left w:val="none" w:sz="0" w:space="0" w:color="auto"/>
            <w:bottom w:val="none" w:sz="0" w:space="0" w:color="auto"/>
            <w:right w:val="none" w:sz="0" w:space="0" w:color="auto"/>
          </w:divBdr>
        </w:div>
        <w:div w:id="1747263398">
          <w:marLeft w:val="0"/>
          <w:marRight w:val="0"/>
          <w:marTop w:val="0"/>
          <w:marBottom w:val="0"/>
          <w:divBdr>
            <w:top w:val="none" w:sz="0" w:space="0" w:color="auto"/>
            <w:left w:val="none" w:sz="0" w:space="0" w:color="auto"/>
            <w:bottom w:val="none" w:sz="0" w:space="0" w:color="auto"/>
            <w:right w:val="none" w:sz="0" w:space="0" w:color="auto"/>
          </w:divBdr>
        </w:div>
        <w:div w:id="1747263990">
          <w:marLeft w:val="0"/>
          <w:marRight w:val="0"/>
          <w:marTop w:val="0"/>
          <w:marBottom w:val="0"/>
          <w:divBdr>
            <w:top w:val="none" w:sz="0" w:space="0" w:color="auto"/>
            <w:left w:val="none" w:sz="0" w:space="0" w:color="auto"/>
            <w:bottom w:val="none" w:sz="0" w:space="0" w:color="auto"/>
            <w:right w:val="none" w:sz="0" w:space="0" w:color="auto"/>
          </w:divBdr>
        </w:div>
      </w:divsChild>
    </w:div>
    <w:div w:id="1747263013">
      <w:marLeft w:val="0"/>
      <w:marRight w:val="0"/>
      <w:marTop w:val="0"/>
      <w:marBottom w:val="0"/>
      <w:divBdr>
        <w:top w:val="none" w:sz="0" w:space="0" w:color="auto"/>
        <w:left w:val="none" w:sz="0" w:space="0" w:color="auto"/>
        <w:bottom w:val="none" w:sz="0" w:space="0" w:color="auto"/>
        <w:right w:val="none" w:sz="0" w:space="0" w:color="auto"/>
      </w:divBdr>
    </w:div>
    <w:div w:id="1747263017">
      <w:marLeft w:val="0"/>
      <w:marRight w:val="0"/>
      <w:marTop w:val="0"/>
      <w:marBottom w:val="0"/>
      <w:divBdr>
        <w:top w:val="none" w:sz="0" w:space="0" w:color="auto"/>
        <w:left w:val="none" w:sz="0" w:space="0" w:color="auto"/>
        <w:bottom w:val="none" w:sz="0" w:space="0" w:color="auto"/>
        <w:right w:val="none" w:sz="0" w:space="0" w:color="auto"/>
      </w:divBdr>
      <w:divsChild>
        <w:div w:id="1747263228">
          <w:marLeft w:val="0"/>
          <w:marRight w:val="0"/>
          <w:marTop w:val="0"/>
          <w:marBottom w:val="0"/>
          <w:divBdr>
            <w:top w:val="none" w:sz="0" w:space="0" w:color="auto"/>
            <w:left w:val="none" w:sz="0" w:space="0" w:color="auto"/>
            <w:bottom w:val="none" w:sz="0" w:space="0" w:color="auto"/>
            <w:right w:val="none" w:sz="0" w:space="0" w:color="auto"/>
          </w:divBdr>
        </w:div>
        <w:div w:id="1747263797">
          <w:marLeft w:val="0"/>
          <w:marRight w:val="0"/>
          <w:marTop w:val="0"/>
          <w:marBottom w:val="0"/>
          <w:divBdr>
            <w:top w:val="none" w:sz="0" w:space="0" w:color="auto"/>
            <w:left w:val="none" w:sz="0" w:space="0" w:color="auto"/>
            <w:bottom w:val="none" w:sz="0" w:space="0" w:color="auto"/>
            <w:right w:val="none" w:sz="0" w:space="0" w:color="auto"/>
          </w:divBdr>
          <w:divsChild>
            <w:div w:id="1747262728">
              <w:marLeft w:val="0"/>
              <w:marRight w:val="0"/>
              <w:marTop w:val="0"/>
              <w:marBottom w:val="0"/>
              <w:divBdr>
                <w:top w:val="none" w:sz="0" w:space="0" w:color="auto"/>
                <w:left w:val="none" w:sz="0" w:space="0" w:color="auto"/>
                <w:bottom w:val="none" w:sz="0" w:space="0" w:color="auto"/>
                <w:right w:val="none" w:sz="0" w:space="0" w:color="auto"/>
              </w:divBdr>
              <w:divsChild>
                <w:div w:id="174726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018">
      <w:marLeft w:val="0"/>
      <w:marRight w:val="0"/>
      <w:marTop w:val="0"/>
      <w:marBottom w:val="0"/>
      <w:divBdr>
        <w:top w:val="none" w:sz="0" w:space="0" w:color="auto"/>
        <w:left w:val="none" w:sz="0" w:space="0" w:color="auto"/>
        <w:bottom w:val="none" w:sz="0" w:space="0" w:color="auto"/>
        <w:right w:val="none" w:sz="0" w:space="0" w:color="auto"/>
      </w:divBdr>
    </w:div>
    <w:div w:id="1747263026">
      <w:marLeft w:val="0"/>
      <w:marRight w:val="0"/>
      <w:marTop w:val="0"/>
      <w:marBottom w:val="0"/>
      <w:divBdr>
        <w:top w:val="none" w:sz="0" w:space="0" w:color="auto"/>
        <w:left w:val="none" w:sz="0" w:space="0" w:color="auto"/>
        <w:bottom w:val="none" w:sz="0" w:space="0" w:color="auto"/>
        <w:right w:val="none" w:sz="0" w:space="0" w:color="auto"/>
      </w:divBdr>
    </w:div>
    <w:div w:id="1747263027">
      <w:marLeft w:val="0"/>
      <w:marRight w:val="0"/>
      <w:marTop w:val="0"/>
      <w:marBottom w:val="0"/>
      <w:divBdr>
        <w:top w:val="none" w:sz="0" w:space="0" w:color="auto"/>
        <w:left w:val="none" w:sz="0" w:space="0" w:color="auto"/>
        <w:bottom w:val="none" w:sz="0" w:space="0" w:color="auto"/>
        <w:right w:val="none" w:sz="0" w:space="0" w:color="auto"/>
      </w:divBdr>
      <w:divsChild>
        <w:div w:id="1747263917">
          <w:marLeft w:val="0"/>
          <w:marRight w:val="0"/>
          <w:marTop w:val="0"/>
          <w:marBottom w:val="0"/>
          <w:divBdr>
            <w:top w:val="none" w:sz="0" w:space="0" w:color="auto"/>
            <w:left w:val="none" w:sz="0" w:space="0" w:color="auto"/>
            <w:bottom w:val="none" w:sz="0" w:space="0" w:color="auto"/>
            <w:right w:val="none" w:sz="0" w:space="0" w:color="auto"/>
          </w:divBdr>
        </w:div>
      </w:divsChild>
    </w:div>
    <w:div w:id="1747263028">
      <w:marLeft w:val="0"/>
      <w:marRight w:val="0"/>
      <w:marTop w:val="0"/>
      <w:marBottom w:val="0"/>
      <w:divBdr>
        <w:top w:val="none" w:sz="0" w:space="0" w:color="auto"/>
        <w:left w:val="none" w:sz="0" w:space="0" w:color="auto"/>
        <w:bottom w:val="none" w:sz="0" w:space="0" w:color="auto"/>
        <w:right w:val="none" w:sz="0" w:space="0" w:color="auto"/>
      </w:divBdr>
    </w:div>
    <w:div w:id="1747263031">
      <w:marLeft w:val="0"/>
      <w:marRight w:val="0"/>
      <w:marTop w:val="0"/>
      <w:marBottom w:val="0"/>
      <w:divBdr>
        <w:top w:val="none" w:sz="0" w:space="0" w:color="auto"/>
        <w:left w:val="none" w:sz="0" w:space="0" w:color="auto"/>
        <w:bottom w:val="none" w:sz="0" w:space="0" w:color="auto"/>
        <w:right w:val="none" w:sz="0" w:space="0" w:color="auto"/>
      </w:divBdr>
    </w:div>
    <w:div w:id="1747263032">
      <w:marLeft w:val="0"/>
      <w:marRight w:val="0"/>
      <w:marTop w:val="0"/>
      <w:marBottom w:val="0"/>
      <w:divBdr>
        <w:top w:val="none" w:sz="0" w:space="0" w:color="auto"/>
        <w:left w:val="none" w:sz="0" w:space="0" w:color="auto"/>
        <w:bottom w:val="none" w:sz="0" w:space="0" w:color="auto"/>
        <w:right w:val="none" w:sz="0" w:space="0" w:color="auto"/>
      </w:divBdr>
    </w:div>
    <w:div w:id="1747263035">
      <w:marLeft w:val="0"/>
      <w:marRight w:val="0"/>
      <w:marTop w:val="0"/>
      <w:marBottom w:val="0"/>
      <w:divBdr>
        <w:top w:val="none" w:sz="0" w:space="0" w:color="auto"/>
        <w:left w:val="none" w:sz="0" w:space="0" w:color="auto"/>
        <w:bottom w:val="none" w:sz="0" w:space="0" w:color="auto"/>
        <w:right w:val="none" w:sz="0" w:space="0" w:color="auto"/>
      </w:divBdr>
      <w:divsChild>
        <w:div w:id="1747262993">
          <w:marLeft w:val="0"/>
          <w:marRight w:val="0"/>
          <w:marTop w:val="0"/>
          <w:marBottom w:val="0"/>
          <w:divBdr>
            <w:top w:val="none" w:sz="0" w:space="0" w:color="auto"/>
            <w:left w:val="none" w:sz="0" w:space="0" w:color="auto"/>
            <w:bottom w:val="none" w:sz="0" w:space="0" w:color="auto"/>
            <w:right w:val="none" w:sz="0" w:space="0" w:color="auto"/>
          </w:divBdr>
          <w:divsChild>
            <w:div w:id="1747264425">
              <w:marLeft w:val="0"/>
              <w:marRight w:val="0"/>
              <w:marTop w:val="0"/>
              <w:marBottom w:val="0"/>
              <w:divBdr>
                <w:top w:val="none" w:sz="0" w:space="0" w:color="auto"/>
                <w:left w:val="none" w:sz="0" w:space="0" w:color="auto"/>
                <w:bottom w:val="none" w:sz="0" w:space="0" w:color="auto"/>
                <w:right w:val="none" w:sz="0" w:space="0" w:color="auto"/>
              </w:divBdr>
              <w:divsChild>
                <w:div w:id="17472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037">
      <w:marLeft w:val="0"/>
      <w:marRight w:val="0"/>
      <w:marTop w:val="0"/>
      <w:marBottom w:val="0"/>
      <w:divBdr>
        <w:top w:val="none" w:sz="0" w:space="0" w:color="auto"/>
        <w:left w:val="none" w:sz="0" w:space="0" w:color="auto"/>
        <w:bottom w:val="none" w:sz="0" w:space="0" w:color="auto"/>
        <w:right w:val="none" w:sz="0" w:space="0" w:color="auto"/>
      </w:divBdr>
    </w:div>
    <w:div w:id="1747263041">
      <w:marLeft w:val="0"/>
      <w:marRight w:val="0"/>
      <w:marTop w:val="0"/>
      <w:marBottom w:val="0"/>
      <w:divBdr>
        <w:top w:val="none" w:sz="0" w:space="0" w:color="auto"/>
        <w:left w:val="none" w:sz="0" w:space="0" w:color="auto"/>
        <w:bottom w:val="none" w:sz="0" w:space="0" w:color="auto"/>
        <w:right w:val="none" w:sz="0" w:space="0" w:color="auto"/>
      </w:divBdr>
    </w:div>
    <w:div w:id="1747263042">
      <w:marLeft w:val="0"/>
      <w:marRight w:val="0"/>
      <w:marTop w:val="0"/>
      <w:marBottom w:val="0"/>
      <w:divBdr>
        <w:top w:val="none" w:sz="0" w:space="0" w:color="auto"/>
        <w:left w:val="none" w:sz="0" w:space="0" w:color="auto"/>
        <w:bottom w:val="none" w:sz="0" w:space="0" w:color="auto"/>
        <w:right w:val="none" w:sz="0" w:space="0" w:color="auto"/>
      </w:divBdr>
    </w:div>
    <w:div w:id="1747263043">
      <w:marLeft w:val="0"/>
      <w:marRight w:val="0"/>
      <w:marTop w:val="0"/>
      <w:marBottom w:val="0"/>
      <w:divBdr>
        <w:top w:val="none" w:sz="0" w:space="0" w:color="auto"/>
        <w:left w:val="none" w:sz="0" w:space="0" w:color="auto"/>
        <w:bottom w:val="none" w:sz="0" w:space="0" w:color="auto"/>
        <w:right w:val="none" w:sz="0" w:space="0" w:color="auto"/>
      </w:divBdr>
    </w:div>
    <w:div w:id="1747263044">
      <w:marLeft w:val="0"/>
      <w:marRight w:val="0"/>
      <w:marTop w:val="0"/>
      <w:marBottom w:val="0"/>
      <w:divBdr>
        <w:top w:val="none" w:sz="0" w:space="0" w:color="auto"/>
        <w:left w:val="none" w:sz="0" w:space="0" w:color="auto"/>
        <w:bottom w:val="none" w:sz="0" w:space="0" w:color="auto"/>
        <w:right w:val="none" w:sz="0" w:space="0" w:color="auto"/>
      </w:divBdr>
    </w:div>
    <w:div w:id="1747263047">
      <w:marLeft w:val="0"/>
      <w:marRight w:val="0"/>
      <w:marTop w:val="0"/>
      <w:marBottom w:val="0"/>
      <w:divBdr>
        <w:top w:val="none" w:sz="0" w:space="0" w:color="auto"/>
        <w:left w:val="none" w:sz="0" w:space="0" w:color="auto"/>
        <w:bottom w:val="none" w:sz="0" w:space="0" w:color="auto"/>
        <w:right w:val="none" w:sz="0" w:space="0" w:color="auto"/>
      </w:divBdr>
    </w:div>
    <w:div w:id="1747263052">
      <w:marLeft w:val="0"/>
      <w:marRight w:val="0"/>
      <w:marTop w:val="0"/>
      <w:marBottom w:val="0"/>
      <w:divBdr>
        <w:top w:val="none" w:sz="0" w:space="0" w:color="auto"/>
        <w:left w:val="none" w:sz="0" w:space="0" w:color="auto"/>
        <w:bottom w:val="none" w:sz="0" w:space="0" w:color="auto"/>
        <w:right w:val="none" w:sz="0" w:space="0" w:color="auto"/>
      </w:divBdr>
    </w:div>
    <w:div w:id="1747263056">
      <w:marLeft w:val="0"/>
      <w:marRight w:val="0"/>
      <w:marTop w:val="0"/>
      <w:marBottom w:val="0"/>
      <w:divBdr>
        <w:top w:val="none" w:sz="0" w:space="0" w:color="auto"/>
        <w:left w:val="none" w:sz="0" w:space="0" w:color="auto"/>
        <w:bottom w:val="none" w:sz="0" w:space="0" w:color="auto"/>
        <w:right w:val="none" w:sz="0" w:space="0" w:color="auto"/>
      </w:divBdr>
    </w:div>
    <w:div w:id="1747263059">
      <w:marLeft w:val="0"/>
      <w:marRight w:val="0"/>
      <w:marTop w:val="0"/>
      <w:marBottom w:val="0"/>
      <w:divBdr>
        <w:top w:val="none" w:sz="0" w:space="0" w:color="auto"/>
        <w:left w:val="none" w:sz="0" w:space="0" w:color="auto"/>
        <w:bottom w:val="none" w:sz="0" w:space="0" w:color="auto"/>
        <w:right w:val="none" w:sz="0" w:space="0" w:color="auto"/>
      </w:divBdr>
    </w:div>
    <w:div w:id="1747263060">
      <w:marLeft w:val="0"/>
      <w:marRight w:val="0"/>
      <w:marTop w:val="0"/>
      <w:marBottom w:val="0"/>
      <w:divBdr>
        <w:top w:val="none" w:sz="0" w:space="0" w:color="auto"/>
        <w:left w:val="none" w:sz="0" w:space="0" w:color="auto"/>
        <w:bottom w:val="none" w:sz="0" w:space="0" w:color="auto"/>
        <w:right w:val="none" w:sz="0" w:space="0" w:color="auto"/>
      </w:divBdr>
      <w:divsChild>
        <w:div w:id="1747261723">
          <w:marLeft w:val="0"/>
          <w:marRight w:val="0"/>
          <w:marTop w:val="0"/>
          <w:marBottom w:val="0"/>
          <w:divBdr>
            <w:top w:val="none" w:sz="0" w:space="0" w:color="auto"/>
            <w:left w:val="none" w:sz="0" w:space="0" w:color="auto"/>
            <w:bottom w:val="none" w:sz="0" w:space="0" w:color="auto"/>
            <w:right w:val="none" w:sz="0" w:space="0" w:color="auto"/>
          </w:divBdr>
        </w:div>
        <w:div w:id="1747262396">
          <w:marLeft w:val="0"/>
          <w:marRight w:val="0"/>
          <w:marTop w:val="0"/>
          <w:marBottom w:val="0"/>
          <w:divBdr>
            <w:top w:val="single" w:sz="4" w:space="1" w:color="000000"/>
            <w:left w:val="single" w:sz="4" w:space="4" w:color="000000"/>
            <w:bottom w:val="single" w:sz="4" w:space="1" w:color="000000"/>
            <w:right w:val="single" w:sz="4" w:space="4" w:color="000000"/>
          </w:divBdr>
        </w:div>
        <w:div w:id="1747262447">
          <w:marLeft w:val="0"/>
          <w:marRight w:val="0"/>
          <w:marTop w:val="0"/>
          <w:marBottom w:val="0"/>
          <w:divBdr>
            <w:top w:val="none" w:sz="0" w:space="0" w:color="auto"/>
            <w:left w:val="none" w:sz="0" w:space="0" w:color="auto"/>
            <w:bottom w:val="none" w:sz="0" w:space="0" w:color="auto"/>
            <w:right w:val="none" w:sz="0" w:space="0" w:color="auto"/>
          </w:divBdr>
        </w:div>
        <w:div w:id="1747262558">
          <w:marLeft w:val="0"/>
          <w:marRight w:val="0"/>
          <w:marTop w:val="0"/>
          <w:marBottom w:val="0"/>
          <w:divBdr>
            <w:top w:val="none" w:sz="0" w:space="0" w:color="auto"/>
            <w:left w:val="none" w:sz="0" w:space="0" w:color="auto"/>
            <w:bottom w:val="none" w:sz="0" w:space="0" w:color="auto"/>
            <w:right w:val="none" w:sz="0" w:space="0" w:color="auto"/>
          </w:divBdr>
          <w:divsChild>
            <w:div w:id="1747264545">
              <w:marLeft w:val="0"/>
              <w:marRight w:val="0"/>
              <w:marTop w:val="0"/>
              <w:marBottom w:val="0"/>
              <w:divBdr>
                <w:top w:val="none" w:sz="0" w:space="0" w:color="auto"/>
                <w:left w:val="none" w:sz="0" w:space="0" w:color="auto"/>
                <w:bottom w:val="none" w:sz="0" w:space="0" w:color="auto"/>
                <w:right w:val="none" w:sz="0" w:space="0" w:color="auto"/>
              </w:divBdr>
            </w:div>
          </w:divsChild>
        </w:div>
        <w:div w:id="1747262611">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747263065">
      <w:marLeft w:val="0"/>
      <w:marRight w:val="0"/>
      <w:marTop w:val="0"/>
      <w:marBottom w:val="0"/>
      <w:divBdr>
        <w:top w:val="none" w:sz="0" w:space="0" w:color="auto"/>
        <w:left w:val="none" w:sz="0" w:space="0" w:color="auto"/>
        <w:bottom w:val="none" w:sz="0" w:space="0" w:color="auto"/>
        <w:right w:val="none" w:sz="0" w:space="0" w:color="auto"/>
      </w:divBdr>
    </w:div>
    <w:div w:id="1747263068">
      <w:marLeft w:val="0"/>
      <w:marRight w:val="0"/>
      <w:marTop w:val="0"/>
      <w:marBottom w:val="0"/>
      <w:divBdr>
        <w:top w:val="none" w:sz="0" w:space="0" w:color="auto"/>
        <w:left w:val="none" w:sz="0" w:space="0" w:color="auto"/>
        <w:bottom w:val="none" w:sz="0" w:space="0" w:color="auto"/>
        <w:right w:val="none" w:sz="0" w:space="0" w:color="auto"/>
      </w:divBdr>
    </w:div>
    <w:div w:id="1747263069">
      <w:marLeft w:val="0"/>
      <w:marRight w:val="0"/>
      <w:marTop w:val="0"/>
      <w:marBottom w:val="0"/>
      <w:divBdr>
        <w:top w:val="none" w:sz="0" w:space="0" w:color="auto"/>
        <w:left w:val="none" w:sz="0" w:space="0" w:color="auto"/>
        <w:bottom w:val="none" w:sz="0" w:space="0" w:color="auto"/>
        <w:right w:val="none" w:sz="0" w:space="0" w:color="auto"/>
      </w:divBdr>
    </w:div>
    <w:div w:id="1747263072">
      <w:marLeft w:val="0"/>
      <w:marRight w:val="0"/>
      <w:marTop w:val="0"/>
      <w:marBottom w:val="0"/>
      <w:divBdr>
        <w:top w:val="none" w:sz="0" w:space="0" w:color="auto"/>
        <w:left w:val="none" w:sz="0" w:space="0" w:color="auto"/>
        <w:bottom w:val="none" w:sz="0" w:space="0" w:color="auto"/>
        <w:right w:val="none" w:sz="0" w:space="0" w:color="auto"/>
      </w:divBdr>
    </w:div>
    <w:div w:id="1747263073">
      <w:marLeft w:val="0"/>
      <w:marRight w:val="0"/>
      <w:marTop w:val="0"/>
      <w:marBottom w:val="0"/>
      <w:divBdr>
        <w:top w:val="none" w:sz="0" w:space="0" w:color="auto"/>
        <w:left w:val="none" w:sz="0" w:space="0" w:color="auto"/>
        <w:bottom w:val="none" w:sz="0" w:space="0" w:color="auto"/>
        <w:right w:val="none" w:sz="0" w:space="0" w:color="auto"/>
      </w:divBdr>
      <w:divsChild>
        <w:div w:id="1747262091">
          <w:marLeft w:val="0"/>
          <w:marRight w:val="0"/>
          <w:marTop w:val="0"/>
          <w:marBottom w:val="0"/>
          <w:divBdr>
            <w:top w:val="none" w:sz="0" w:space="0" w:color="auto"/>
            <w:left w:val="none" w:sz="0" w:space="0" w:color="auto"/>
            <w:bottom w:val="none" w:sz="0" w:space="0" w:color="auto"/>
            <w:right w:val="none" w:sz="0" w:space="0" w:color="auto"/>
          </w:divBdr>
        </w:div>
      </w:divsChild>
    </w:div>
    <w:div w:id="1747263074">
      <w:marLeft w:val="0"/>
      <w:marRight w:val="0"/>
      <w:marTop w:val="0"/>
      <w:marBottom w:val="0"/>
      <w:divBdr>
        <w:top w:val="none" w:sz="0" w:space="0" w:color="auto"/>
        <w:left w:val="none" w:sz="0" w:space="0" w:color="auto"/>
        <w:bottom w:val="none" w:sz="0" w:space="0" w:color="auto"/>
        <w:right w:val="none" w:sz="0" w:space="0" w:color="auto"/>
      </w:divBdr>
    </w:div>
    <w:div w:id="1747263076">
      <w:marLeft w:val="0"/>
      <w:marRight w:val="0"/>
      <w:marTop w:val="0"/>
      <w:marBottom w:val="0"/>
      <w:divBdr>
        <w:top w:val="none" w:sz="0" w:space="0" w:color="auto"/>
        <w:left w:val="none" w:sz="0" w:space="0" w:color="auto"/>
        <w:bottom w:val="none" w:sz="0" w:space="0" w:color="auto"/>
        <w:right w:val="none" w:sz="0" w:space="0" w:color="auto"/>
      </w:divBdr>
    </w:div>
    <w:div w:id="1747263077">
      <w:marLeft w:val="0"/>
      <w:marRight w:val="0"/>
      <w:marTop w:val="0"/>
      <w:marBottom w:val="0"/>
      <w:divBdr>
        <w:top w:val="none" w:sz="0" w:space="0" w:color="auto"/>
        <w:left w:val="none" w:sz="0" w:space="0" w:color="auto"/>
        <w:bottom w:val="none" w:sz="0" w:space="0" w:color="auto"/>
        <w:right w:val="none" w:sz="0" w:space="0" w:color="auto"/>
      </w:divBdr>
    </w:div>
    <w:div w:id="1747263078">
      <w:marLeft w:val="0"/>
      <w:marRight w:val="0"/>
      <w:marTop w:val="0"/>
      <w:marBottom w:val="0"/>
      <w:divBdr>
        <w:top w:val="none" w:sz="0" w:space="0" w:color="auto"/>
        <w:left w:val="none" w:sz="0" w:space="0" w:color="auto"/>
        <w:bottom w:val="none" w:sz="0" w:space="0" w:color="auto"/>
        <w:right w:val="none" w:sz="0" w:space="0" w:color="auto"/>
      </w:divBdr>
    </w:div>
    <w:div w:id="1747263080">
      <w:marLeft w:val="0"/>
      <w:marRight w:val="0"/>
      <w:marTop w:val="0"/>
      <w:marBottom w:val="0"/>
      <w:divBdr>
        <w:top w:val="none" w:sz="0" w:space="0" w:color="auto"/>
        <w:left w:val="none" w:sz="0" w:space="0" w:color="auto"/>
        <w:bottom w:val="none" w:sz="0" w:space="0" w:color="auto"/>
        <w:right w:val="none" w:sz="0" w:space="0" w:color="auto"/>
      </w:divBdr>
    </w:div>
    <w:div w:id="1747263082">
      <w:marLeft w:val="0"/>
      <w:marRight w:val="0"/>
      <w:marTop w:val="0"/>
      <w:marBottom w:val="0"/>
      <w:divBdr>
        <w:top w:val="none" w:sz="0" w:space="0" w:color="auto"/>
        <w:left w:val="none" w:sz="0" w:space="0" w:color="auto"/>
        <w:bottom w:val="none" w:sz="0" w:space="0" w:color="auto"/>
        <w:right w:val="none" w:sz="0" w:space="0" w:color="auto"/>
      </w:divBdr>
      <w:divsChild>
        <w:div w:id="1747264103">
          <w:marLeft w:val="0"/>
          <w:marRight w:val="0"/>
          <w:marTop w:val="0"/>
          <w:marBottom w:val="0"/>
          <w:divBdr>
            <w:top w:val="none" w:sz="0" w:space="0" w:color="auto"/>
            <w:left w:val="none" w:sz="0" w:space="0" w:color="auto"/>
            <w:bottom w:val="none" w:sz="0" w:space="0" w:color="auto"/>
            <w:right w:val="none" w:sz="0" w:space="0" w:color="auto"/>
          </w:divBdr>
          <w:divsChild>
            <w:div w:id="1747262583">
              <w:marLeft w:val="0"/>
              <w:marRight w:val="0"/>
              <w:marTop w:val="0"/>
              <w:marBottom w:val="0"/>
              <w:divBdr>
                <w:top w:val="none" w:sz="0" w:space="0" w:color="auto"/>
                <w:left w:val="none" w:sz="0" w:space="0" w:color="auto"/>
                <w:bottom w:val="none" w:sz="0" w:space="0" w:color="auto"/>
                <w:right w:val="none" w:sz="0" w:space="0" w:color="auto"/>
              </w:divBdr>
              <w:divsChild>
                <w:div w:id="1747263338">
                  <w:marLeft w:val="0"/>
                  <w:marRight w:val="0"/>
                  <w:marTop w:val="0"/>
                  <w:marBottom w:val="0"/>
                  <w:divBdr>
                    <w:top w:val="none" w:sz="0" w:space="0" w:color="auto"/>
                    <w:left w:val="none" w:sz="0" w:space="0" w:color="auto"/>
                    <w:bottom w:val="none" w:sz="0" w:space="0" w:color="auto"/>
                    <w:right w:val="none" w:sz="0" w:space="0" w:color="auto"/>
                  </w:divBdr>
                  <w:divsChild>
                    <w:div w:id="17472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083">
      <w:marLeft w:val="0"/>
      <w:marRight w:val="0"/>
      <w:marTop w:val="0"/>
      <w:marBottom w:val="0"/>
      <w:divBdr>
        <w:top w:val="none" w:sz="0" w:space="0" w:color="auto"/>
        <w:left w:val="none" w:sz="0" w:space="0" w:color="auto"/>
        <w:bottom w:val="none" w:sz="0" w:space="0" w:color="auto"/>
        <w:right w:val="none" w:sz="0" w:space="0" w:color="auto"/>
      </w:divBdr>
      <w:divsChild>
        <w:div w:id="1747263105">
          <w:marLeft w:val="0"/>
          <w:marRight w:val="0"/>
          <w:marTop w:val="0"/>
          <w:marBottom w:val="0"/>
          <w:divBdr>
            <w:top w:val="none" w:sz="0" w:space="0" w:color="auto"/>
            <w:left w:val="none" w:sz="0" w:space="0" w:color="auto"/>
            <w:bottom w:val="none" w:sz="0" w:space="0" w:color="auto"/>
            <w:right w:val="none" w:sz="0" w:space="0" w:color="auto"/>
          </w:divBdr>
        </w:div>
        <w:div w:id="1747263595">
          <w:marLeft w:val="0"/>
          <w:marRight w:val="0"/>
          <w:marTop w:val="0"/>
          <w:marBottom w:val="0"/>
          <w:divBdr>
            <w:top w:val="none" w:sz="0" w:space="0" w:color="auto"/>
            <w:left w:val="none" w:sz="0" w:space="0" w:color="auto"/>
            <w:bottom w:val="none" w:sz="0" w:space="0" w:color="auto"/>
            <w:right w:val="none" w:sz="0" w:space="0" w:color="auto"/>
          </w:divBdr>
        </w:div>
        <w:div w:id="1747263629">
          <w:marLeft w:val="0"/>
          <w:marRight w:val="0"/>
          <w:marTop w:val="0"/>
          <w:marBottom w:val="0"/>
          <w:divBdr>
            <w:top w:val="none" w:sz="0" w:space="0" w:color="auto"/>
            <w:left w:val="none" w:sz="0" w:space="0" w:color="auto"/>
            <w:bottom w:val="none" w:sz="0" w:space="0" w:color="auto"/>
            <w:right w:val="none" w:sz="0" w:space="0" w:color="auto"/>
          </w:divBdr>
        </w:div>
        <w:div w:id="1747263678">
          <w:marLeft w:val="0"/>
          <w:marRight w:val="0"/>
          <w:marTop w:val="0"/>
          <w:marBottom w:val="0"/>
          <w:divBdr>
            <w:top w:val="none" w:sz="0" w:space="0" w:color="auto"/>
            <w:left w:val="none" w:sz="0" w:space="0" w:color="auto"/>
            <w:bottom w:val="none" w:sz="0" w:space="0" w:color="auto"/>
            <w:right w:val="none" w:sz="0" w:space="0" w:color="auto"/>
          </w:divBdr>
        </w:div>
        <w:div w:id="1747263703">
          <w:marLeft w:val="0"/>
          <w:marRight w:val="0"/>
          <w:marTop w:val="0"/>
          <w:marBottom w:val="0"/>
          <w:divBdr>
            <w:top w:val="none" w:sz="0" w:space="0" w:color="auto"/>
            <w:left w:val="none" w:sz="0" w:space="0" w:color="auto"/>
            <w:bottom w:val="none" w:sz="0" w:space="0" w:color="auto"/>
            <w:right w:val="none" w:sz="0" w:space="0" w:color="auto"/>
          </w:divBdr>
        </w:div>
      </w:divsChild>
    </w:div>
    <w:div w:id="1747263084">
      <w:marLeft w:val="0"/>
      <w:marRight w:val="0"/>
      <w:marTop w:val="0"/>
      <w:marBottom w:val="0"/>
      <w:divBdr>
        <w:top w:val="none" w:sz="0" w:space="0" w:color="auto"/>
        <w:left w:val="none" w:sz="0" w:space="0" w:color="auto"/>
        <w:bottom w:val="none" w:sz="0" w:space="0" w:color="auto"/>
        <w:right w:val="none" w:sz="0" w:space="0" w:color="auto"/>
      </w:divBdr>
    </w:div>
    <w:div w:id="1747263086">
      <w:marLeft w:val="0"/>
      <w:marRight w:val="0"/>
      <w:marTop w:val="0"/>
      <w:marBottom w:val="0"/>
      <w:divBdr>
        <w:top w:val="none" w:sz="0" w:space="0" w:color="auto"/>
        <w:left w:val="none" w:sz="0" w:space="0" w:color="auto"/>
        <w:bottom w:val="none" w:sz="0" w:space="0" w:color="auto"/>
        <w:right w:val="none" w:sz="0" w:space="0" w:color="auto"/>
      </w:divBdr>
    </w:div>
    <w:div w:id="1747263087">
      <w:marLeft w:val="0"/>
      <w:marRight w:val="0"/>
      <w:marTop w:val="0"/>
      <w:marBottom w:val="0"/>
      <w:divBdr>
        <w:top w:val="none" w:sz="0" w:space="0" w:color="auto"/>
        <w:left w:val="none" w:sz="0" w:space="0" w:color="auto"/>
        <w:bottom w:val="none" w:sz="0" w:space="0" w:color="auto"/>
        <w:right w:val="none" w:sz="0" w:space="0" w:color="auto"/>
      </w:divBdr>
      <w:divsChild>
        <w:div w:id="1747263979">
          <w:marLeft w:val="0"/>
          <w:marRight w:val="0"/>
          <w:marTop w:val="0"/>
          <w:marBottom w:val="0"/>
          <w:divBdr>
            <w:top w:val="none" w:sz="0" w:space="0" w:color="auto"/>
            <w:left w:val="none" w:sz="0" w:space="0" w:color="auto"/>
            <w:bottom w:val="none" w:sz="0" w:space="0" w:color="auto"/>
            <w:right w:val="none" w:sz="0" w:space="0" w:color="auto"/>
          </w:divBdr>
        </w:div>
      </w:divsChild>
    </w:div>
    <w:div w:id="1747263089">
      <w:marLeft w:val="0"/>
      <w:marRight w:val="0"/>
      <w:marTop w:val="0"/>
      <w:marBottom w:val="0"/>
      <w:divBdr>
        <w:top w:val="none" w:sz="0" w:space="0" w:color="auto"/>
        <w:left w:val="none" w:sz="0" w:space="0" w:color="auto"/>
        <w:bottom w:val="none" w:sz="0" w:space="0" w:color="auto"/>
        <w:right w:val="none" w:sz="0" w:space="0" w:color="auto"/>
      </w:divBdr>
    </w:div>
    <w:div w:id="1747263090">
      <w:marLeft w:val="0"/>
      <w:marRight w:val="0"/>
      <w:marTop w:val="0"/>
      <w:marBottom w:val="0"/>
      <w:divBdr>
        <w:top w:val="none" w:sz="0" w:space="0" w:color="auto"/>
        <w:left w:val="none" w:sz="0" w:space="0" w:color="auto"/>
        <w:bottom w:val="none" w:sz="0" w:space="0" w:color="auto"/>
        <w:right w:val="none" w:sz="0" w:space="0" w:color="auto"/>
      </w:divBdr>
    </w:div>
    <w:div w:id="1747263092">
      <w:marLeft w:val="0"/>
      <w:marRight w:val="0"/>
      <w:marTop w:val="0"/>
      <w:marBottom w:val="0"/>
      <w:divBdr>
        <w:top w:val="none" w:sz="0" w:space="0" w:color="auto"/>
        <w:left w:val="none" w:sz="0" w:space="0" w:color="auto"/>
        <w:bottom w:val="none" w:sz="0" w:space="0" w:color="auto"/>
        <w:right w:val="none" w:sz="0" w:space="0" w:color="auto"/>
      </w:divBdr>
      <w:divsChild>
        <w:div w:id="1747262353">
          <w:marLeft w:val="0"/>
          <w:marRight w:val="0"/>
          <w:marTop w:val="0"/>
          <w:marBottom w:val="0"/>
          <w:divBdr>
            <w:top w:val="none" w:sz="0" w:space="0" w:color="auto"/>
            <w:left w:val="none" w:sz="0" w:space="0" w:color="auto"/>
            <w:bottom w:val="none" w:sz="0" w:space="0" w:color="auto"/>
            <w:right w:val="none" w:sz="0" w:space="0" w:color="auto"/>
          </w:divBdr>
          <w:divsChild>
            <w:div w:id="1747264316">
              <w:marLeft w:val="0"/>
              <w:marRight w:val="0"/>
              <w:marTop w:val="0"/>
              <w:marBottom w:val="0"/>
              <w:divBdr>
                <w:top w:val="none" w:sz="0" w:space="0" w:color="auto"/>
                <w:left w:val="none" w:sz="0" w:space="0" w:color="auto"/>
                <w:bottom w:val="none" w:sz="0" w:space="0" w:color="auto"/>
                <w:right w:val="none" w:sz="0" w:space="0" w:color="auto"/>
              </w:divBdr>
            </w:div>
          </w:divsChild>
        </w:div>
        <w:div w:id="1747262418">
          <w:marLeft w:val="0"/>
          <w:marRight w:val="0"/>
          <w:marTop w:val="0"/>
          <w:marBottom w:val="0"/>
          <w:divBdr>
            <w:top w:val="single" w:sz="4" w:space="1" w:color="auto"/>
            <w:left w:val="single" w:sz="4" w:space="4" w:color="auto"/>
            <w:bottom w:val="single" w:sz="4" w:space="1" w:color="auto"/>
            <w:right w:val="single" w:sz="4" w:space="4" w:color="auto"/>
          </w:divBdr>
        </w:div>
        <w:div w:id="1747263169">
          <w:marLeft w:val="0"/>
          <w:marRight w:val="0"/>
          <w:marTop w:val="0"/>
          <w:marBottom w:val="0"/>
          <w:divBdr>
            <w:top w:val="none" w:sz="0" w:space="0" w:color="auto"/>
            <w:left w:val="none" w:sz="0" w:space="0" w:color="auto"/>
            <w:bottom w:val="none" w:sz="0" w:space="0" w:color="auto"/>
            <w:right w:val="none" w:sz="0" w:space="0" w:color="auto"/>
          </w:divBdr>
          <w:divsChild>
            <w:div w:id="1747262732">
              <w:marLeft w:val="0"/>
              <w:marRight w:val="0"/>
              <w:marTop w:val="0"/>
              <w:marBottom w:val="0"/>
              <w:divBdr>
                <w:top w:val="none" w:sz="0" w:space="0" w:color="auto"/>
                <w:left w:val="none" w:sz="0" w:space="0" w:color="auto"/>
                <w:bottom w:val="none" w:sz="0" w:space="0" w:color="auto"/>
                <w:right w:val="none" w:sz="0" w:space="0" w:color="auto"/>
              </w:divBdr>
            </w:div>
          </w:divsChild>
        </w:div>
        <w:div w:id="1747263174">
          <w:marLeft w:val="0"/>
          <w:marRight w:val="0"/>
          <w:marTop w:val="0"/>
          <w:marBottom w:val="0"/>
          <w:divBdr>
            <w:top w:val="none" w:sz="0" w:space="0" w:color="auto"/>
            <w:left w:val="none" w:sz="0" w:space="0" w:color="auto"/>
            <w:bottom w:val="none" w:sz="0" w:space="0" w:color="auto"/>
            <w:right w:val="none" w:sz="0" w:space="0" w:color="auto"/>
          </w:divBdr>
          <w:divsChild>
            <w:div w:id="1747263581">
              <w:marLeft w:val="0"/>
              <w:marRight w:val="0"/>
              <w:marTop w:val="0"/>
              <w:marBottom w:val="0"/>
              <w:divBdr>
                <w:top w:val="none" w:sz="0" w:space="0" w:color="auto"/>
                <w:left w:val="none" w:sz="0" w:space="0" w:color="auto"/>
                <w:bottom w:val="none" w:sz="0" w:space="0" w:color="auto"/>
                <w:right w:val="none" w:sz="0" w:space="0" w:color="auto"/>
              </w:divBdr>
              <w:divsChild>
                <w:div w:id="1747261758">
                  <w:marLeft w:val="0"/>
                  <w:marRight w:val="0"/>
                  <w:marTop w:val="0"/>
                  <w:marBottom w:val="0"/>
                  <w:divBdr>
                    <w:top w:val="none" w:sz="0" w:space="0" w:color="auto"/>
                    <w:left w:val="none" w:sz="0" w:space="0" w:color="auto"/>
                    <w:bottom w:val="none" w:sz="0" w:space="0" w:color="auto"/>
                    <w:right w:val="none" w:sz="0" w:space="0" w:color="auto"/>
                  </w:divBdr>
                  <w:divsChild>
                    <w:div w:id="1747264262">
                      <w:marLeft w:val="0"/>
                      <w:marRight w:val="0"/>
                      <w:marTop w:val="0"/>
                      <w:marBottom w:val="0"/>
                      <w:divBdr>
                        <w:top w:val="none" w:sz="0" w:space="0" w:color="auto"/>
                        <w:left w:val="none" w:sz="0" w:space="0" w:color="auto"/>
                        <w:bottom w:val="none" w:sz="0" w:space="0" w:color="auto"/>
                        <w:right w:val="none" w:sz="0" w:space="0" w:color="auto"/>
                      </w:divBdr>
                      <w:divsChild>
                        <w:div w:id="1747262521">
                          <w:marLeft w:val="0"/>
                          <w:marRight w:val="0"/>
                          <w:marTop w:val="0"/>
                          <w:marBottom w:val="0"/>
                          <w:divBdr>
                            <w:top w:val="none" w:sz="0" w:space="0" w:color="auto"/>
                            <w:left w:val="none" w:sz="0" w:space="0" w:color="auto"/>
                            <w:bottom w:val="none" w:sz="0" w:space="0" w:color="auto"/>
                            <w:right w:val="none" w:sz="0" w:space="0" w:color="auto"/>
                          </w:divBdr>
                        </w:div>
                        <w:div w:id="174726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836">
          <w:marLeft w:val="0"/>
          <w:marRight w:val="0"/>
          <w:marTop w:val="0"/>
          <w:marBottom w:val="0"/>
          <w:divBdr>
            <w:top w:val="single" w:sz="4" w:space="1" w:color="auto"/>
            <w:left w:val="single" w:sz="4" w:space="4" w:color="auto"/>
            <w:bottom w:val="single" w:sz="4" w:space="1" w:color="auto"/>
            <w:right w:val="single" w:sz="4" w:space="4" w:color="auto"/>
          </w:divBdr>
        </w:div>
      </w:divsChild>
    </w:div>
    <w:div w:id="1747263094">
      <w:marLeft w:val="0"/>
      <w:marRight w:val="0"/>
      <w:marTop w:val="0"/>
      <w:marBottom w:val="0"/>
      <w:divBdr>
        <w:top w:val="none" w:sz="0" w:space="0" w:color="auto"/>
        <w:left w:val="none" w:sz="0" w:space="0" w:color="auto"/>
        <w:bottom w:val="none" w:sz="0" w:space="0" w:color="auto"/>
        <w:right w:val="none" w:sz="0" w:space="0" w:color="auto"/>
      </w:divBdr>
      <w:divsChild>
        <w:div w:id="1747264089">
          <w:marLeft w:val="0"/>
          <w:marRight w:val="0"/>
          <w:marTop w:val="0"/>
          <w:marBottom w:val="0"/>
          <w:divBdr>
            <w:top w:val="none" w:sz="0" w:space="0" w:color="auto"/>
            <w:left w:val="none" w:sz="0" w:space="0" w:color="auto"/>
            <w:bottom w:val="none" w:sz="0" w:space="0" w:color="auto"/>
            <w:right w:val="none" w:sz="0" w:space="0" w:color="auto"/>
          </w:divBdr>
          <w:divsChild>
            <w:div w:id="17472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096">
      <w:marLeft w:val="0"/>
      <w:marRight w:val="0"/>
      <w:marTop w:val="0"/>
      <w:marBottom w:val="0"/>
      <w:divBdr>
        <w:top w:val="none" w:sz="0" w:space="0" w:color="auto"/>
        <w:left w:val="none" w:sz="0" w:space="0" w:color="auto"/>
        <w:bottom w:val="none" w:sz="0" w:space="0" w:color="auto"/>
        <w:right w:val="none" w:sz="0" w:space="0" w:color="auto"/>
      </w:divBdr>
      <w:divsChild>
        <w:div w:id="1747263014">
          <w:marLeft w:val="0"/>
          <w:marRight w:val="0"/>
          <w:marTop w:val="0"/>
          <w:marBottom w:val="0"/>
          <w:divBdr>
            <w:top w:val="none" w:sz="0" w:space="0" w:color="auto"/>
            <w:left w:val="none" w:sz="0" w:space="0" w:color="auto"/>
            <w:bottom w:val="none" w:sz="0" w:space="0" w:color="auto"/>
            <w:right w:val="none" w:sz="0" w:space="0" w:color="auto"/>
          </w:divBdr>
          <w:divsChild>
            <w:div w:id="174726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097">
      <w:marLeft w:val="0"/>
      <w:marRight w:val="0"/>
      <w:marTop w:val="0"/>
      <w:marBottom w:val="0"/>
      <w:divBdr>
        <w:top w:val="none" w:sz="0" w:space="0" w:color="auto"/>
        <w:left w:val="none" w:sz="0" w:space="0" w:color="auto"/>
        <w:bottom w:val="none" w:sz="0" w:space="0" w:color="auto"/>
        <w:right w:val="none" w:sz="0" w:space="0" w:color="auto"/>
      </w:divBdr>
    </w:div>
    <w:div w:id="1747263098">
      <w:marLeft w:val="0"/>
      <w:marRight w:val="0"/>
      <w:marTop w:val="0"/>
      <w:marBottom w:val="0"/>
      <w:divBdr>
        <w:top w:val="none" w:sz="0" w:space="0" w:color="auto"/>
        <w:left w:val="none" w:sz="0" w:space="0" w:color="auto"/>
        <w:bottom w:val="none" w:sz="0" w:space="0" w:color="auto"/>
        <w:right w:val="none" w:sz="0" w:space="0" w:color="auto"/>
      </w:divBdr>
    </w:div>
    <w:div w:id="1747263100">
      <w:marLeft w:val="0"/>
      <w:marRight w:val="0"/>
      <w:marTop w:val="0"/>
      <w:marBottom w:val="0"/>
      <w:divBdr>
        <w:top w:val="none" w:sz="0" w:space="0" w:color="auto"/>
        <w:left w:val="none" w:sz="0" w:space="0" w:color="auto"/>
        <w:bottom w:val="none" w:sz="0" w:space="0" w:color="auto"/>
        <w:right w:val="none" w:sz="0" w:space="0" w:color="auto"/>
      </w:divBdr>
    </w:div>
    <w:div w:id="1747263101">
      <w:marLeft w:val="0"/>
      <w:marRight w:val="0"/>
      <w:marTop w:val="0"/>
      <w:marBottom w:val="0"/>
      <w:divBdr>
        <w:top w:val="none" w:sz="0" w:space="0" w:color="auto"/>
        <w:left w:val="none" w:sz="0" w:space="0" w:color="auto"/>
        <w:bottom w:val="none" w:sz="0" w:space="0" w:color="auto"/>
        <w:right w:val="none" w:sz="0" w:space="0" w:color="auto"/>
      </w:divBdr>
    </w:div>
    <w:div w:id="1747263107">
      <w:marLeft w:val="0"/>
      <w:marRight w:val="0"/>
      <w:marTop w:val="0"/>
      <w:marBottom w:val="0"/>
      <w:divBdr>
        <w:top w:val="none" w:sz="0" w:space="0" w:color="auto"/>
        <w:left w:val="none" w:sz="0" w:space="0" w:color="auto"/>
        <w:bottom w:val="none" w:sz="0" w:space="0" w:color="auto"/>
        <w:right w:val="none" w:sz="0" w:space="0" w:color="auto"/>
      </w:divBdr>
      <w:divsChild>
        <w:div w:id="1747262298">
          <w:marLeft w:val="0"/>
          <w:marRight w:val="0"/>
          <w:marTop w:val="0"/>
          <w:marBottom w:val="0"/>
          <w:divBdr>
            <w:top w:val="none" w:sz="0" w:space="0" w:color="auto"/>
            <w:left w:val="none" w:sz="0" w:space="0" w:color="auto"/>
            <w:bottom w:val="none" w:sz="0" w:space="0" w:color="auto"/>
            <w:right w:val="none" w:sz="0" w:space="0" w:color="auto"/>
          </w:divBdr>
        </w:div>
      </w:divsChild>
    </w:div>
    <w:div w:id="1747263112">
      <w:marLeft w:val="0"/>
      <w:marRight w:val="0"/>
      <w:marTop w:val="0"/>
      <w:marBottom w:val="0"/>
      <w:divBdr>
        <w:top w:val="none" w:sz="0" w:space="0" w:color="auto"/>
        <w:left w:val="none" w:sz="0" w:space="0" w:color="auto"/>
        <w:bottom w:val="none" w:sz="0" w:space="0" w:color="auto"/>
        <w:right w:val="none" w:sz="0" w:space="0" w:color="auto"/>
      </w:divBdr>
    </w:div>
    <w:div w:id="1747263114">
      <w:marLeft w:val="0"/>
      <w:marRight w:val="0"/>
      <w:marTop w:val="0"/>
      <w:marBottom w:val="0"/>
      <w:divBdr>
        <w:top w:val="none" w:sz="0" w:space="0" w:color="auto"/>
        <w:left w:val="none" w:sz="0" w:space="0" w:color="auto"/>
        <w:bottom w:val="none" w:sz="0" w:space="0" w:color="auto"/>
        <w:right w:val="none" w:sz="0" w:space="0" w:color="auto"/>
      </w:divBdr>
      <w:divsChild>
        <w:div w:id="1747262639">
          <w:marLeft w:val="0"/>
          <w:marRight w:val="0"/>
          <w:marTop w:val="0"/>
          <w:marBottom w:val="0"/>
          <w:divBdr>
            <w:top w:val="none" w:sz="0" w:space="0" w:color="auto"/>
            <w:left w:val="none" w:sz="0" w:space="0" w:color="auto"/>
            <w:bottom w:val="none" w:sz="0" w:space="0" w:color="auto"/>
            <w:right w:val="none" w:sz="0" w:space="0" w:color="auto"/>
          </w:divBdr>
        </w:div>
        <w:div w:id="1747263722">
          <w:marLeft w:val="0"/>
          <w:marRight w:val="0"/>
          <w:marTop w:val="0"/>
          <w:marBottom w:val="0"/>
          <w:divBdr>
            <w:top w:val="none" w:sz="0" w:space="0" w:color="auto"/>
            <w:left w:val="none" w:sz="0" w:space="0" w:color="auto"/>
            <w:bottom w:val="none" w:sz="0" w:space="0" w:color="auto"/>
            <w:right w:val="none" w:sz="0" w:space="0" w:color="auto"/>
          </w:divBdr>
        </w:div>
        <w:div w:id="1747263788">
          <w:marLeft w:val="0"/>
          <w:marRight w:val="0"/>
          <w:marTop w:val="0"/>
          <w:marBottom w:val="0"/>
          <w:divBdr>
            <w:top w:val="none" w:sz="0" w:space="0" w:color="auto"/>
            <w:left w:val="none" w:sz="0" w:space="0" w:color="auto"/>
            <w:bottom w:val="none" w:sz="0" w:space="0" w:color="auto"/>
            <w:right w:val="none" w:sz="0" w:space="0" w:color="auto"/>
          </w:divBdr>
        </w:div>
        <w:div w:id="1747264463">
          <w:marLeft w:val="0"/>
          <w:marRight w:val="0"/>
          <w:marTop w:val="0"/>
          <w:marBottom w:val="0"/>
          <w:divBdr>
            <w:top w:val="none" w:sz="0" w:space="0" w:color="auto"/>
            <w:left w:val="none" w:sz="0" w:space="0" w:color="auto"/>
            <w:bottom w:val="none" w:sz="0" w:space="0" w:color="auto"/>
            <w:right w:val="none" w:sz="0" w:space="0" w:color="auto"/>
          </w:divBdr>
        </w:div>
        <w:div w:id="1747264577">
          <w:marLeft w:val="0"/>
          <w:marRight w:val="0"/>
          <w:marTop w:val="0"/>
          <w:marBottom w:val="0"/>
          <w:divBdr>
            <w:top w:val="none" w:sz="0" w:space="0" w:color="auto"/>
            <w:left w:val="none" w:sz="0" w:space="0" w:color="auto"/>
            <w:bottom w:val="none" w:sz="0" w:space="0" w:color="auto"/>
            <w:right w:val="none" w:sz="0" w:space="0" w:color="auto"/>
          </w:divBdr>
          <w:divsChild>
            <w:div w:id="1747262116">
              <w:marLeft w:val="0"/>
              <w:marRight w:val="0"/>
              <w:marTop w:val="0"/>
              <w:marBottom w:val="0"/>
              <w:divBdr>
                <w:top w:val="none" w:sz="0" w:space="0" w:color="auto"/>
                <w:left w:val="none" w:sz="0" w:space="0" w:color="auto"/>
                <w:bottom w:val="none" w:sz="0" w:space="0" w:color="auto"/>
                <w:right w:val="none" w:sz="0" w:space="0" w:color="auto"/>
              </w:divBdr>
              <w:divsChild>
                <w:div w:id="1747262150">
                  <w:marLeft w:val="0"/>
                  <w:marRight w:val="0"/>
                  <w:marTop w:val="0"/>
                  <w:marBottom w:val="0"/>
                  <w:divBdr>
                    <w:top w:val="none" w:sz="0" w:space="0" w:color="auto"/>
                    <w:left w:val="none" w:sz="0" w:space="0" w:color="auto"/>
                    <w:bottom w:val="none" w:sz="0" w:space="0" w:color="auto"/>
                    <w:right w:val="none" w:sz="0" w:space="0" w:color="auto"/>
                  </w:divBdr>
                </w:div>
              </w:divsChild>
            </w:div>
            <w:div w:id="1747262393">
              <w:marLeft w:val="0"/>
              <w:marRight w:val="0"/>
              <w:marTop w:val="0"/>
              <w:marBottom w:val="0"/>
              <w:divBdr>
                <w:top w:val="none" w:sz="0" w:space="0" w:color="auto"/>
                <w:left w:val="none" w:sz="0" w:space="0" w:color="auto"/>
                <w:bottom w:val="none" w:sz="0" w:space="0" w:color="auto"/>
                <w:right w:val="none" w:sz="0" w:space="0" w:color="auto"/>
              </w:divBdr>
            </w:div>
            <w:div w:id="17472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115">
      <w:marLeft w:val="0"/>
      <w:marRight w:val="0"/>
      <w:marTop w:val="0"/>
      <w:marBottom w:val="0"/>
      <w:divBdr>
        <w:top w:val="none" w:sz="0" w:space="0" w:color="auto"/>
        <w:left w:val="none" w:sz="0" w:space="0" w:color="auto"/>
        <w:bottom w:val="none" w:sz="0" w:space="0" w:color="auto"/>
        <w:right w:val="none" w:sz="0" w:space="0" w:color="auto"/>
      </w:divBdr>
    </w:div>
    <w:div w:id="1747263116">
      <w:marLeft w:val="0"/>
      <w:marRight w:val="0"/>
      <w:marTop w:val="0"/>
      <w:marBottom w:val="0"/>
      <w:divBdr>
        <w:top w:val="none" w:sz="0" w:space="0" w:color="auto"/>
        <w:left w:val="none" w:sz="0" w:space="0" w:color="auto"/>
        <w:bottom w:val="none" w:sz="0" w:space="0" w:color="auto"/>
        <w:right w:val="none" w:sz="0" w:space="0" w:color="auto"/>
      </w:divBdr>
      <w:divsChild>
        <w:div w:id="1747262009">
          <w:marLeft w:val="0"/>
          <w:marRight w:val="0"/>
          <w:marTop w:val="0"/>
          <w:marBottom w:val="0"/>
          <w:divBdr>
            <w:top w:val="none" w:sz="0" w:space="0" w:color="auto"/>
            <w:left w:val="none" w:sz="0" w:space="0" w:color="auto"/>
            <w:bottom w:val="none" w:sz="0" w:space="0" w:color="auto"/>
            <w:right w:val="none" w:sz="0" w:space="0" w:color="auto"/>
          </w:divBdr>
        </w:div>
        <w:div w:id="1747263730">
          <w:marLeft w:val="0"/>
          <w:marRight w:val="0"/>
          <w:marTop w:val="0"/>
          <w:marBottom w:val="0"/>
          <w:divBdr>
            <w:top w:val="none" w:sz="0" w:space="0" w:color="auto"/>
            <w:left w:val="none" w:sz="0" w:space="0" w:color="auto"/>
            <w:bottom w:val="none" w:sz="0" w:space="0" w:color="auto"/>
            <w:right w:val="none" w:sz="0" w:space="0" w:color="auto"/>
          </w:divBdr>
        </w:div>
        <w:div w:id="1747263964">
          <w:marLeft w:val="0"/>
          <w:marRight w:val="0"/>
          <w:marTop w:val="0"/>
          <w:marBottom w:val="0"/>
          <w:divBdr>
            <w:top w:val="none" w:sz="0" w:space="0" w:color="auto"/>
            <w:left w:val="none" w:sz="0" w:space="0" w:color="auto"/>
            <w:bottom w:val="none" w:sz="0" w:space="0" w:color="auto"/>
            <w:right w:val="none" w:sz="0" w:space="0" w:color="auto"/>
          </w:divBdr>
        </w:div>
        <w:div w:id="1747264073">
          <w:marLeft w:val="0"/>
          <w:marRight w:val="0"/>
          <w:marTop w:val="0"/>
          <w:marBottom w:val="0"/>
          <w:divBdr>
            <w:top w:val="none" w:sz="0" w:space="0" w:color="auto"/>
            <w:left w:val="none" w:sz="0" w:space="0" w:color="auto"/>
            <w:bottom w:val="none" w:sz="0" w:space="0" w:color="auto"/>
            <w:right w:val="none" w:sz="0" w:space="0" w:color="auto"/>
          </w:divBdr>
        </w:div>
        <w:div w:id="1747264637">
          <w:marLeft w:val="0"/>
          <w:marRight w:val="0"/>
          <w:marTop w:val="0"/>
          <w:marBottom w:val="0"/>
          <w:divBdr>
            <w:top w:val="none" w:sz="0" w:space="0" w:color="auto"/>
            <w:left w:val="none" w:sz="0" w:space="0" w:color="auto"/>
            <w:bottom w:val="none" w:sz="0" w:space="0" w:color="auto"/>
            <w:right w:val="none" w:sz="0" w:space="0" w:color="auto"/>
          </w:divBdr>
          <w:divsChild>
            <w:div w:id="1747261953">
              <w:marLeft w:val="0"/>
              <w:marRight w:val="0"/>
              <w:marTop w:val="0"/>
              <w:marBottom w:val="0"/>
              <w:divBdr>
                <w:top w:val="none" w:sz="0" w:space="0" w:color="auto"/>
                <w:left w:val="none" w:sz="0" w:space="0" w:color="auto"/>
                <w:bottom w:val="none" w:sz="0" w:space="0" w:color="auto"/>
                <w:right w:val="none" w:sz="0" w:space="0" w:color="auto"/>
              </w:divBdr>
            </w:div>
            <w:div w:id="1747262539">
              <w:marLeft w:val="0"/>
              <w:marRight w:val="0"/>
              <w:marTop w:val="0"/>
              <w:marBottom w:val="0"/>
              <w:divBdr>
                <w:top w:val="none" w:sz="0" w:space="0" w:color="auto"/>
                <w:left w:val="none" w:sz="0" w:space="0" w:color="auto"/>
                <w:bottom w:val="none" w:sz="0" w:space="0" w:color="auto"/>
                <w:right w:val="none" w:sz="0" w:space="0" w:color="auto"/>
              </w:divBdr>
            </w:div>
            <w:div w:id="1747264387">
              <w:marLeft w:val="0"/>
              <w:marRight w:val="0"/>
              <w:marTop w:val="0"/>
              <w:marBottom w:val="0"/>
              <w:divBdr>
                <w:top w:val="none" w:sz="0" w:space="0" w:color="auto"/>
                <w:left w:val="none" w:sz="0" w:space="0" w:color="auto"/>
                <w:bottom w:val="none" w:sz="0" w:space="0" w:color="auto"/>
                <w:right w:val="none" w:sz="0" w:space="0" w:color="auto"/>
              </w:divBdr>
              <w:divsChild>
                <w:div w:id="1747262522">
                  <w:marLeft w:val="0"/>
                  <w:marRight w:val="0"/>
                  <w:marTop w:val="0"/>
                  <w:marBottom w:val="0"/>
                  <w:divBdr>
                    <w:top w:val="none" w:sz="0" w:space="0" w:color="auto"/>
                    <w:left w:val="none" w:sz="0" w:space="0" w:color="auto"/>
                    <w:bottom w:val="none" w:sz="0" w:space="0" w:color="auto"/>
                    <w:right w:val="none" w:sz="0" w:space="0" w:color="auto"/>
                  </w:divBdr>
                </w:div>
                <w:div w:id="17472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117">
      <w:marLeft w:val="0"/>
      <w:marRight w:val="0"/>
      <w:marTop w:val="0"/>
      <w:marBottom w:val="0"/>
      <w:divBdr>
        <w:top w:val="none" w:sz="0" w:space="0" w:color="auto"/>
        <w:left w:val="none" w:sz="0" w:space="0" w:color="auto"/>
        <w:bottom w:val="none" w:sz="0" w:space="0" w:color="auto"/>
        <w:right w:val="none" w:sz="0" w:space="0" w:color="auto"/>
      </w:divBdr>
    </w:div>
    <w:div w:id="1747263118">
      <w:marLeft w:val="0"/>
      <w:marRight w:val="0"/>
      <w:marTop w:val="0"/>
      <w:marBottom w:val="0"/>
      <w:divBdr>
        <w:top w:val="none" w:sz="0" w:space="0" w:color="auto"/>
        <w:left w:val="none" w:sz="0" w:space="0" w:color="auto"/>
        <w:bottom w:val="none" w:sz="0" w:space="0" w:color="auto"/>
        <w:right w:val="none" w:sz="0" w:space="0" w:color="auto"/>
      </w:divBdr>
    </w:div>
    <w:div w:id="1747263119">
      <w:marLeft w:val="0"/>
      <w:marRight w:val="0"/>
      <w:marTop w:val="0"/>
      <w:marBottom w:val="0"/>
      <w:divBdr>
        <w:top w:val="none" w:sz="0" w:space="0" w:color="auto"/>
        <w:left w:val="none" w:sz="0" w:space="0" w:color="auto"/>
        <w:bottom w:val="none" w:sz="0" w:space="0" w:color="auto"/>
        <w:right w:val="none" w:sz="0" w:space="0" w:color="auto"/>
      </w:divBdr>
    </w:div>
    <w:div w:id="1747263120">
      <w:marLeft w:val="0"/>
      <w:marRight w:val="0"/>
      <w:marTop w:val="0"/>
      <w:marBottom w:val="0"/>
      <w:divBdr>
        <w:top w:val="none" w:sz="0" w:space="0" w:color="auto"/>
        <w:left w:val="none" w:sz="0" w:space="0" w:color="auto"/>
        <w:bottom w:val="none" w:sz="0" w:space="0" w:color="auto"/>
        <w:right w:val="none" w:sz="0" w:space="0" w:color="auto"/>
      </w:divBdr>
    </w:div>
    <w:div w:id="1747263122">
      <w:marLeft w:val="0"/>
      <w:marRight w:val="0"/>
      <w:marTop w:val="0"/>
      <w:marBottom w:val="0"/>
      <w:divBdr>
        <w:top w:val="none" w:sz="0" w:space="0" w:color="auto"/>
        <w:left w:val="none" w:sz="0" w:space="0" w:color="auto"/>
        <w:bottom w:val="none" w:sz="0" w:space="0" w:color="auto"/>
        <w:right w:val="none" w:sz="0" w:space="0" w:color="auto"/>
      </w:divBdr>
    </w:div>
    <w:div w:id="1747263127">
      <w:marLeft w:val="0"/>
      <w:marRight w:val="0"/>
      <w:marTop w:val="0"/>
      <w:marBottom w:val="0"/>
      <w:divBdr>
        <w:top w:val="none" w:sz="0" w:space="0" w:color="auto"/>
        <w:left w:val="none" w:sz="0" w:space="0" w:color="auto"/>
        <w:bottom w:val="none" w:sz="0" w:space="0" w:color="auto"/>
        <w:right w:val="none" w:sz="0" w:space="0" w:color="auto"/>
      </w:divBdr>
    </w:div>
    <w:div w:id="1747263129">
      <w:marLeft w:val="0"/>
      <w:marRight w:val="0"/>
      <w:marTop w:val="0"/>
      <w:marBottom w:val="0"/>
      <w:divBdr>
        <w:top w:val="none" w:sz="0" w:space="0" w:color="auto"/>
        <w:left w:val="none" w:sz="0" w:space="0" w:color="auto"/>
        <w:bottom w:val="none" w:sz="0" w:space="0" w:color="auto"/>
        <w:right w:val="none" w:sz="0" w:space="0" w:color="auto"/>
      </w:divBdr>
    </w:div>
    <w:div w:id="1747263130">
      <w:marLeft w:val="0"/>
      <w:marRight w:val="0"/>
      <w:marTop w:val="0"/>
      <w:marBottom w:val="0"/>
      <w:divBdr>
        <w:top w:val="none" w:sz="0" w:space="0" w:color="auto"/>
        <w:left w:val="none" w:sz="0" w:space="0" w:color="auto"/>
        <w:bottom w:val="none" w:sz="0" w:space="0" w:color="auto"/>
        <w:right w:val="none" w:sz="0" w:space="0" w:color="auto"/>
      </w:divBdr>
      <w:divsChild>
        <w:div w:id="1747262527">
          <w:marLeft w:val="0"/>
          <w:marRight w:val="0"/>
          <w:marTop w:val="0"/>
          <w:marBottom w:val="0"/>
          <w:divBdr>
            <w:top w:val="none" w:sz="0" w:space="0" w:color="auto"/>
            <w:left w:val="none" w:sz="0" w:space="0" w:color="auto"/>
            <w:bottom w:val="none" w:sz="0" w:space="0" w:color="auto"/>
            <w:right w:val="none" w:sz="0" w:space="0" w:color="auto"/>
          </w:divBdr>
        </w:div>
        <w:div w:id="1747262844">
          <w:marLeft w:val="0"/>
          <w:marRight w:val="0"/>
          <w:marTop w:val="0"/>
          <w:marBottom w:val="0"/>
          <w:divBdr>
            <w:top w:val="none" w:sz="0" w:space="0" w:color="auto"/>
            <w:left w:val="none" w:sz="0" w:space="0" w:color="auto"/>
            <w:bottom w:val="none" w:sz="0" w:space="0" w:color="auto"/>
            <w:right w:val="none" w:sz="0" w:space="0" w:color="auto"/>
          </w:divBdr>
          <w:divsChild>
            <w:div w:id="1747263161">
              <w:marLeft w:val="0"/>
              <w:marRight w:val="0"/>
              <w:marTop w:val="0"/>
              <w:marBottom w:val="0"/>
              <w:divBdr>
                <w:top w:val="none" w:sz="0" w:space="0" w:color="auto"/>
                <w:left w:val="none" w:sz="0" w:space="0" w:color="auto"/>
                <w:bottom w:val="none" w:sz="0" w:space="0" w:color="auto"/>
                <w:right w:val="none" w:sz="0" w:space="0" w:color="auto"/>
              </w:divBdr>
            </w:div>
          </w:divsChild>
        </w:div>
        <w:div w:id="1747263030">
          <w:marLeft w:val="0"/>
          <w:marRight w:val="0"/>
          <w:marTop w:val="0"/>
          <w:marBottom w:val="0"/>
          <w:divBdr>
            <w:top w:val="dotted" w:sz="2" w:space="6" w:color="FFFFFF"/>
            <w:left w:val="dotted" w:sz="4" w:space="17" w:color="FFFFFF"/>
            <w:bottom w:val="dotted" w:sz="4" w:space="1" w:color="FFFFFF"/>
            <w:right w:val="dotted" w:sz="4" w:space="8" w:color="FFFFFF"/>
          </w:divBdr>
          <w:divsChild>
            <w:div w:id="1747261763">
              <w:marLeft w:val="0"/>
              <w:marRight w:val="0"/>
              <w:marTop w:val="0"/>
              <w:marBottom w:val="0"/>
              <w:divBdr>
                <w:top w:val="none" w:sz="0" w:space="0" w:color="auto"/>
                <w:left w:val="none" w:sz="0" w:space="0" w:color="auto"/>
                <w:bottom w:val="none" w:sz="0" w:space="0" w:color="auto"/>
                <w:right w:val="none" w:sz="0" w:space="0" w:color="auto"/>
              </w:divBdr>
            </w:div>
            <w:div w:id="1747261807">
              <w:marLeft w:val="0"/>
              <w:marRight w:val="0"/>
              <w:marTop w:val="0"/>
              <w:marBottom w:val="0"/>
              <w:divBdr>
                <w:top w:val="none" w:sz="0" w:space="0" w:color="auto"/>
                <w:left w:val="none" w:sz="0" w:space="0" w:color="auto"/>
                <w:bottom w:val="none" w:sz="0" w:space="0" w:color="auto"/>
                <w:right w:val="none" w:sz="0" w:space="0" w:color="auto"/>
              </w:divBdr>
            </w:div>
            <w:div w:id="1747261808">
              <w:marLeft w:val="0"/>
              <w:marRight w:val="0"/>
              <w:marTop w:val="0"/>
              <w:marBottom w:val="0"/>
              <w:divBdr>
                <w:top w:val="none" w:sz="0" w:space="0" w:color="auto"/>
                <w:left w:val="none" w:sz="0" w:space="0" w:color="auto"/>
                <w:bottom w:val="none" w:sz="0" w:space="0" w:color="auto"/>
                <w:right w:val="none" w:sz="0" w:space="0" w:color="auto"/>
              </w:divBdr>
            </w:div>
            <w:div w:id="1747261853">
              <w:marLeft w:val="0"/>
              <w:marRight w:val="0"/>
              <w:marTop w:val="0"/>
              <w:marBottom w:val="0"/>
              <w:divBdr>
                <w:top w:val="none" w:sz="0" w:space="0" w:color="auto"/>
                <w:left w:val="none" w:sz="0" w:space="0" w:color="auto"/>
                <w:bottom w:val="none" w:sz="0" w:space="0" w:color="auto"/>
                <w:right w:val="none" w:sz="0" w:space="0" w:color="auto"/>
              </w:divBdr>
            </w:div>
            <w:div w:id="1747261878">
              <w:marLeft w:val="0"/>
              <w:marRight w:val="0"/>
              <w:marTop w:val="0"/>
              <w:marBottom w:val="0"/>
              <w:divBdr>
                <w:top w:val="none" w:sz="0" w:space="0" w:color="auto"/>
                <w:left w:val="none" w:sz="0" w:space="0" w:color="auto"/>
                <w:bottom w:val="none" w:sz="0" w:space="0" w:color="auto"/>
                <w:right w:val="none" w:sz="0" w:space="0" w:color="auto"/>
              </w:divBdr>
            </w:div>
            <w:div w:id="1747261940">
              <w:marLeft w:val="0"/>
              <w:marRight w:val="0"/>
              <w:marTop w:val="0"/>
              <w:marBottom w:val="0"/>
              <w:divBdr>
                <w:top w:val="none" w:sz="0" w:space="0" w:color="auto"/>
                <w:left w:val="none" w:sz="0" w:space="0" w:color="auto"/>
                <w:bottom w:val="none" w:sz="0" w:space="0" w:color="auto"/>
                <w:right w:val="none" w:sz="0" w:space="0" w:color="auto"/>
              </w:divBdr>
            </w:div>
            <w:div w:id="1747262003">
              <w:marLeft w:val="0"/>
              <w:marRight w:val="0"/>
              <w:marTop w:val="0"/>
              <w:marBottom w:val="0"/>
              <w:divBdr>
                <w:top w:val="none" w:sz="0" w:space="0" w:color="auto"/>
                <w:left w:val="none" w:sz="0" w:space="0" w:color="auto"/>
                <w:bottom w:val="none" w:sz="0" w:space="0" w:color="auto"/>
                <w:right w:val="none" w:sz="0" w:space="0" w:color="auto"/>
              </w:divBdr>
            </w:div>
            <w:div w:id="1747262029">
              <w:marLeft w:val="0"/>
              <w:marRight w:val="0"/>
              <w:marTop w:val="0"/>
              <w:marBottom w:val="0"/>
              <w:divBdr>
                <w:top w:val="none" w:sz="0" w:space="0" w:color="auto"/>
                <w:left w:val="none" w:sz="0" w:space="0" w:color="auto"/>
                <w:bottom w:val="none" w:sz="0" w:space="0" w:color="auto"/>
                <w:right w:val="none" w:sz="0" w:space="0" w:color="auto"/>
              </w:divBdr>
            </w:div>
            <w:div w:id="1747262173">
              <w:marLeft w:val="0"/>
              <w:marRight w:val="0"/>
              <w:marTop w:val="0"/>
              <w:marBottom w:val="0"/>
              <w:divBdr>
                <w:top w:val="none" w:sz="0" w:space="0" w:color="auto"/>
                <w:left w:val="none" w:sz="0" w:space="0" w:color="auto"/>
                <w:bottom w:val="none" w:sz="0" w:space="0" w:color="auto"/>
                <w:right w:val="none" w:sz="0" w:space="0" w:color="auto"/>
              </w:divBdr>
            </w:div>
            <w:div w:id="1747262186">
              <w:marLeft w:val="0"/>
              <w:marRight w:val="0"/>
              <w:marTop w:val="0"/>
              <w:marBottom w:val="0"/>
              <w:divBdr>
                <w:top w:val="none" w:sz="0" w:space="0" w:color="auto"/>
                <w:left w:val="none" w:sz="0" w:space="0" w:color="auto"/>
                <w:bottom w:val="none" w:sz="0" w:space="0" w:color="auto"/>
                <w:right w:val="none" w:sz="0" w:space="0" w:color="auto"/>
              </w:divBdr>
            </w:div>
            <w:div w:id="1747262254">
              <w:marLeft w:val="0"/>
              <w:marRight w:val="0"/>
              <w:marTop w:val="0"/>
              <w:marBottom w:val="0"/>
              <w:divBdr>
                <w:top w:val="none" w:sz="0" w:space="0" w:color="auto"/>
                <w:left w:val="none" w:sz="0" w:space="0" w:color="auto"/>
                <w:bottom w:val="none" w:sz="0" w:space="0" w:color="auto"/>
                <w:right w:val="none" w:sz="0" w:space="0" w:color="auto"/>
              </w:divBdr>
            </w:div>
            <w:div w:id="1747262295">
              <w:marLeft w:val="0"/>
              <w:marRight w:val="0"/>
              <w:marTop w:val="0"/>
              <w:marBottom w:val="0"/>
              <w:divBdr>
                <w:top w:val="none" w:sz="0" w:space="0" w:color="auto"/>
                <w:left w:val="none" w:sz="0" w:space="0" w:color="auto"/>
                <w:bottom w:val="none" w:sz="0" w:space="0" w:color="auto"/>
                <w:right w:val="none" w:sz="0" w:space="0" w:color="auto"/>
              </w:divBdr>
            </w:div>
            <w:div w:id="1747262339">
              <w:marLeft w:val="0"/>
              <w:marRight w:val="0"/>
              <w:marTop w:val="0"/>
              <w:marBottom w:val="0"/>
              <w:divBdr>
                <w:top w:val="none" w:sz="0" w:space="0" w:color="auto"/>
                <w:left w:val="none" w:sz="0" w:space="0" w:color="auto"/>
                <w:bottom w:val="none" w:sz="0" w:space="0" w:color="auto"/>
                <w:right w:val="none" w:sz="0" w:space="0" w:color="auto"/>
              </w:divBdr>
            </w:div>
            <w:div w:id="1747262350">
              <w:marLeft w:val="0"/>
              <w:marRight w:val="0"/>
              <w:marTop w:val="0"/>
              <w:marBottom w:val="0"/>
              <w:divBdr>
                <w:top w:val="none" w:sz="0" w:space="0" w:color="auto"/>
                <w:left w:val="none" w:sz="0" w:space="0" w:color="auto"/>
                <w:bottom w:val="none" w:sz="0" w:space="0" w:color="auto"/>
                <w:right w:val="none" w:sz="0" w:space="0" w:color="auto"/>
              </w:divBdr>
            </w:div>
            <w:div w:id="1747262431">
              <w:marLeft w:val="0"/>
              <w:marRight w:val="0"/>
              <w:marTop w:val="0"/>
              <w:marBottom w:val="0"/>
              <w:divBdr>
                <w:top w:val="none" w:sz="0" w:space="0" w:color="auto"/>
                <w:left w:val="none" w:sz="0" w:space="0" w:color="auto"/>
                <w:bottom w:val="none" w:sz="0" w:space="0" w:color="auto"/>
                <w:right w:val="none" w:sz="0" w:space="0" w:color="auto"/>
              </w:divBdr>
            </w:div>
            <w:div w:id="1747262534">
              <w:marLeft w:val="0"/>
              <w:marRight w:val="0"/>
              <w:marTop w:val="0"/>
              <w:marBottom w:val="0"/>
              <w:divBdr>
                <w:top w:val="none" w:sz="0" w:space="0" w:color="auto"/>
                <w:left w:val="none" w:sz="0" w:space="0" w:color="auto"/>
                <w:bottom w:val="none" w:sz="0" w:space="0" w:color="auto"/>
                <w:right w:val="none" w:sz="0" w:space="0" w:color="auto"/>
              </w:divBdr>
            </w:div>
            <w:div w:id="1747262596">
              <w:marLeft w:val="0"/>
              <w:marRight w:val="0"/>
              <w:marTop w:val="0"/>
              <w:marBottom w:val="0"/>
              <w:divBdr>
                <w:top w:val="none" w:sz="0" w:space="0" w:color="auto"/>
                <w:left w:val="none" w:sz="0" w:space="0" w:color="auto"/>
                <w:bottom w:val="none" w:sz="0" w:space="0" w:color="auto"/>
                <w:right w:val="none" w:sz="0" w:space="0" w:color="auto"/>
              </w:divBdr>
            </w:div>
            <w:div w:id="1747262696">
              <w:marLeft w:val="0"/>
              <w:marRight w:val="0"/>
              <w:marTop w:val="0"/>
              <w:marBottom w:val="0"/>
              <w:divBdr>
                <w:top w:val="none" w:sz="0" w:space="0" w:color="auto"/>
                <w:left w:val="none" w:sz="0" w:space="0" w:color="auto"/>
                <w:bottom w:val="none" w:sz="0" w:space="0" w:color="auto"/>
                <w:right w:val="none" w:sz="0" w:space="0" w:color="auto"/>
              </w:divBdr>
            </w:div>
            <w:div w:id="1747262733">
              <w:marLeft w:val="0"/>
              <w:marRight w:val="0"/>
              <w:marTop w:val="0"/>
              <w:marBottom w:val="0"/>
              <w:divBdr>
                <w:top w:val="none" w:sz="0" w:space="0" w:color="auto"/>
                <w:left w:val="none" w:sz="0" w:space="0" w:color="auto"/>
                <w:bottom w:val="none" w:sz="0" w:space="0" w:color="auto"/>
                <w:right w:val="none" w:sz="0" w:space="0" w:color="auto"/>
              </w:divBdr>
            </w:div>
            <w:div w:id="1747262846">
              <w:marLeft w:val="0"/>
              <w:marRight w:val="0"/>
              <w:marTop w:val="0"/>
              <w:marBottom w:val="0"/>
              <w:divBdr>
                <w:top w:val="none" w:sz="0" w:space="0" w:color="auto"/>
                <w:left w:val="none" w:sz="0" w:space="0" w:color="auto"/>
                <w:bottom w:val="none" w:sz="0" w:space="0" w:color="auto"/>
                <w:right w:val="none" w:sz="0" w:space="0" w:color="auto"/>
              </w:divBdr>
            </w:div>
            <w:div w:id="1747262858">
              <w:marLeft w:val="0"/>
              <w:marRight w:val="0"/>
              <w:marTop w:val="0"/>
              <w:marBottom w:val="0"/>
              <w:divBdr>
                <w:top w:val="none" w:sz="0" w:space="0" w:color="auto"/>
                <w:left w:val="none" w:sz="0" w:space="0" w:color="auto"/>
                <w:bottom w:val="none" w:sz="0" w:space="0" w:color="auto"/>
                <w:right w:val="none" w:sz="0" w:space="0" w:color="auto"/>
              </w:divBdr>
            </w:div>
            <w:div w:id="1747262950">
              <w:marLeft w:val="0"/>
              <w:marRight w:val="0"/>
              <w:marTop w:val="0"/>
              <w:marBottom w:val="0"/>
              <w:divBdr>
                <w:top w:val="none" w:sz="0" w:space="0" w:color="auto"/>
                <w:left w:val="none" w:sz="0" w:space="0" w:color="auto"/>
                <w:bottom w:val="none" w:sz="0" w:space="0" w:color="auto"/>
                <w:right w:val="none" w:sz="0" w:space="0" w:color="auto"/>
              </w:divBdr>
            </w:div>
            <w:div w:id="1747262975">
              <w:marLeft w:val="0"/>
              <w:marRight w:val="0"/>
              <w:marTop w:val="0"/>
              <w:marBottom w:val="0"/>
              <w:divBdr>
                <w:top w:val="none" w:sz="0" w:space="0" w:color="auto"/>
                <w:left w:val="none" w:sz="0" w:space="0" w:color="auto"/>
                <w:bottom w:val="none" w:sz="0" w:space="0" w:color="auto"/>
                <w:right w:val="none" w:sz="0" w:space="0" w:color="auto"/>
              </w:divBdr>
            </w:div>
            <w:div w:id="1747263110">
              <w:marLeft w:val="0"/>
              <w:marRight w:val="0"/>
              <w:marTop w:val="0"/>
              <w:marBottom w:val="0"/>
              <w:divBdr>
                <w:top w:val="none" w:sz="0" w:space="0" w:color="auto"/>
                <w:left w:val="none" w:sz="0" w:space="0" w:color="auto"/>
                <w:bottom w:val="none" w:sz="0" w:space="0" w:color="auto"/>
                <w:right w:val="none" w:sz="0" w:space="0" w:color="auto"/>
              </w:divBdr>
            </w:div>
            <w:div w:id="1747263153">
              <w:marLeft w:val="0"/>
              <w:marRight w:val="0"/>
              <w:marTop w:val="0"/>
              <w:marBottom w:val="0"/>
              <w:divBdr>
                <w:top w:val="none" w:sz="0" w:space="0" w:color="auto"/>
                <w:left w:val="none" w:sz="0" w:space="0" w:color="auto"/>
                <w:bottom w:val="none" w:sz="0" w:space="0" w:color="auto"/>
                <w:right w:val="none" w:sz="0" w:space="0" w:color="auto"/>
              </w:divBdr>
            </w:div>
            <w:div w:id="1747263220">
              <w:marLeft w:val="0"/>
              <w:marRight w:val="0"/>
              <w:marTop w:val="0"/>
              <w:marBottom w:val="0"/>
              <w:divBdr>
                <w:top w:val="none" w:sz="0" w:space="0" w:color="auto"/>
                <w:left w:val="none" w:sz="0" w:space="0" w:color="auto"/>
                <w:bottom w:val="none" w:sz="0" w:space="0" w:color="auto"/>
                <w:right w:val="none" w:sz="0" w:space="0" w:color="auto"/>
              </w:divBdr>
            </w:div>
            <w:div w:id="1747263282">
              <w:marLeft w:val="0"/>
              <w:marRight w:val="0"/>
              <w:marTop w:val="0"/>
              <w:marBottom w:val="0"/>
              <w:divBdr>
                <w:top w:val="none" w:sz="0" w:space="0" w:color="auto"/>
                <w:left w:val="none" w:sz="0" w:space="0" w:color="auto"/>
                <w:bottom w:val="none" w:sz="0" w:space="0" w:color="auto"/>
                <w:right w:val="none" w:sz="0" w:space="0" w:color="auto"/>
              </w:divBdr>
            </w:div>
            <w:div w:id="1747263334">
              <w:marLeft w:val="0"/>
              <w:marRight w:val="0"/>
              <w:marTop w:val="0"/>
              <w:marBottom w:val="0"/>
              <w:divBdr>
                <w:top w:val="none" w:sz="0" w:space="0" w:color="auto"/>
                <w:left w:val="none" w:sz="0" w:space="0" w:color="auto"/>
                <w:bottom w:val="none" w:sz="0" w:space="0" w:color="auto"/>
                <w:right w:val="none" w:sz="0" w:space="0" w:color="auto"/>
              </w:divBdr>
            </w:div>
            <w:div w:id="1747263445">
              <w:marLeft w:val="0"/>
              <w:marRight w:val="0"/>
              <w:marTop w:val="0"/>
              <w:marBottom w:val="0"/>
              <w:divBdr>
                <w:top w:val="none" w:sz="0" w:space="0" w:color="auto"/>
                <w:left w:val="none" w:sz="0" w:space="0" w:color="auto"/>
                <w:bottom w:val="none" w:sz="0" w:space="0" w:color="auto"/>
                <w:right w:val="none" w:sz="0" w:space="0" w:color="auto"/>
              </w:divBdr>
            </w:div>
            <w:div w:id="1747263503">
              <w:marLeft w:val="0"/>
              <w:marRight w:val="0"/>
              <w:marTop w:val="0"/>
              <w:marBottom w:val="0"/>
              <w:divBdr>
                <w:top w:val="none" w:sz="0" w:space="0" w:color="auto"/>
                <w:left w:val="none" w:sz="0" w:space="0" w:color="auto"/>
                <w:bottom w:val="none" w:sz="0" w:space="0" w:color="auto"/>
                <w:right w:val="none" w:sz="0" w:space="0" w:color="auto"/>
              </w:divBdr>
            </w:div>
            <w:div w:id="1747263565">
              <w:marLeft w:val="0"/>
              <w:marRight w:val="0"/>
              <w:marTop w:val="0"/>
              <w:marBottom w:val="0"/>
              <w:divBdr>
                <w:top w:val="none" w:sz="0" w:space="0" w:color="auto"/>
                <w:left w:val="none" w:sz="0" w:space="0" w:color="auto"/>
                <w:bottom w:val="none" w:sz="0" w:space="0" w:color="auto"/>
                <w:right w:val="none" w:sz="0" w:space="0" w:color="auto"/>
              </w:divBdr>
            </w:div>
            <w:div w:id="1747263615">
              <w:marLeft w:val="0"/>
              <w:marRight w:val="0"/>
              <w:marTop w:val="0"/>
              <w:marBottom w:val="0"/>
              <w:divBdr>
                <w:top w:val="none" w:sz="0" w:space="0" w:color="auto"/>
                <w:left w:val="none" w:sz="0" w:space="0" w:color="auto"/>
                <w:bottom w:val="none" w:sz="0" w:space="0" w:color="auto"/>
                <w:right w:val="none" w:sz="0" w:space="0" w:color="auto"/>
              </w:divBdr>
            </w:div>
            <w:div w:id="1747264040">
              <w:marLeft w:val="0"/>
              <w:marRight w:val="0"/>
              <w:marTop w:val="0"/>
              <w:marBottom w:val="0"/>
              <w:divBdr>
                <w:top w:val="none" w:sz="0" w:space="0" w:color="auto"/>
                <w:left w:val="none" w:sz="0" w:space="0" w:color="auto"/>
                <w:bottom w:val="none" w:sz="0" w:space="0" w:color="auto"/>
                <w:right w:val="none" w:sz="0" w:space="0" w:color="auto"/>
              </w:divBdr>
            </w:div>
            <w:div w:id="1747264313">
              <w:marLeft w:val="0"/>
              <w:marRight w:val="0"/>
              <w:marTop w:val="0"/>
              <w:marBottom w:val="0"/>
              <w:divBdr>
                <w:top w:val="none" w:sz="0" w:space="0" w:color="auto"/>
                <w:left w:val="none" w:sz="0" w:space="0" w:color="auto"/>
                <w:bottom w:val="none" w:sz="0" w:space="0" w:color="auto"/>
                <w:right w:val="none" w:sz="0" w:space="0" w:color="auto"/>
              </w:divBdr>
            </w:div>
            <w:div w:id="1747264355">
              <w:marLeft w:val="0"/>
              <w:marRight w:val="0"/>
              <w:marTop w:val="0"/>
              <w:marBottom w:val="0"/>
              <w:divBdr>
                <w:top w:val="none" w:sz="0" w:space="0" w:color="auto"/>
                <w:left w:val="none" w:sz="0" w:space="0" w:color="auto"/>
                <w:bottom w:val="none" w:sz="0" w:space="0" w:color="auto"/>
                <w:right w:val="none" w:sz="0" w:space="0" w:color="auto"/>
              </w:divBdr>
            </w:div>
            <w:div w:id="1747264434">
              <w:marLeft w:val="0"/>
              <w:marRight w:val="0"/>
              <w:marTop w:val="0"/>
              <w:marBottom w:val="0"/>
              <w:divBdr>
                <w:top w:val="none" w:sz="0" w:space="0" w:color="auto"/>
                <w:left w:val="none" w:sz="0" w:space="0" w:color="auto"/>
                <w:bottom w:val="none" w:sz="0" w:space="0" w:color="auto"/>
                <w:right w:val="none" w:sz="0" w:space="0" w:color="auto"/>
              </w:divBdr>
            </w:div>
            <w:div w:id="1747264588">
              <w:marLeft w:val="0"/>
              <w:marRight w:val="0"/>
              <w:marTop w:val="0"/>
              <w:marBottom w:val="0"/>
              <w:divBdr>
                <w:top w:val="none" w:sz="0" w:space="0" w:color="auto"/>
                <w:left w:val="none" w:sz="0" w:space="0" w:color="auto"/>
                <w:bottom w:val="none" w:sz="0" w:space="0" w:color="auto"/>
                <w:right w:val="none" w:sz="0" w:space="0" w:color="auto"/>
              </w:divBdr>
            </w:div>
            <w:div w:id="1747264606">
              <w:marLeft w:val="0"/>
              <w:marRight w:val="0"/>
              <w:marTop w:val="0"/>
              <w:marBottom w:val="0"/>
              <w:divBdr>
                <w:top w:val="none" w:sz="0" w:space="0" w:color="auto"/>
                <w:left w:val="none" w:sz="0" w:space="0" w:color="auto"/>
                <w:bottom w:val="none" w:sz="0" w:space="0" w:color="auto"/>
                <w:right w:val="none" w:sz="0" w:space="0" w:color="auto"/>
              </w:divBdr>
            </w:div>
          </w:divsChild>
        </w:div>
        <w:div w:id="1747263705">
          <w:marLeft w:val="0"/>
          <w:marRight w:val="0"/>
          <w:marTop w:val="0"/>
          <w:marBottom w:val="0"/>
          <w:divBdr>
            <w:top w:val="none" w:sz="0" w:space="0" w:color="auto"/>
            <w:left w:val="none" w:sz="0" w:space="0" w:color="auto"/>
            <w:bottom w:val="none" w:sz="0" w:space="0" w:color="auto"/>
            <w:right w:val="none" w:sz="0" w:space="0" w:color="auto"/>
          </w:divBdr>
        </w:div>
        <w:div w:id="1747263910">
          <w:marLeft w:val="0"/>
          <w:marRight w:val="0"/>
          <w:marTop w:val="0"/>
          <w:marBottom w:val="0"/>
          <w:divBdr>
            <w:top w:val="none" w:sz="0" w:space="0" w:color="auto"/>
            <w:left w:val="none" w:sz="0" w:space="0" w:color="auto"/>
            <w:bottom w:val="none" w:sz="0" w:space="0" w:color="auto"/>
            <w:right w:val="none" w:sz="0" w:space="0" w:color="auto"/>
          </w:divBdr>
          <w:divsChild>
            <w:div w:id="1747262795">
              <w:marLeft w:val="0"/>
              <w:marRight w:val="0"/>
              <w:marTop w:val="0"/>
              <w:marBottom w:val="0"/>
              <w:divBdr>
                <w:top w:val="none" w:sz="0" w:space="0" w:color="auto"/>
                <w:left w:val="none" w:sz="0" w:space="0" w:color="auto"/>
                <w:bottom w:val="none" w:sz="0" w:space="0" w:color="auto"/>
                <w:right w:val="none" w:sz="0" w:space="0" w:color="auto"/>
              </w:divBdr>
            </w:div>
            <w:div w:id="1747264534">
              <w:marLeft w:val="0"/>
              <w:marRight w:val="0"/>
              <w:marTop w:val="0"/>
              <w:marBottom w:val="0"/>
              <w:divBdr>
                <w:top w:val="none" w:sz="0" w:space="0" w:color="auto"/>
                <w:left w:val="none" w:sz="0" w:space="0" w:color="auto"/>
                <w:bottom w:val="none" w:sz="0" w:space="0" w:color="auto"/>
                <w:right w:val="none" w:sz="0" w:space="0" w:color="auto"/>
              </w:divBdr>
            </w:div>
          </w:divsChild>
        </w:div>
        <w:div w:id="1747263943">
          <w:marLeft w:val="0"/>
          <w:marRight w:val="0"/>
          <w:marTop w:val="0"/>
          <w:marBottom w:val="0"/>
          <w:divBdr>
            <w:top w:val="none" w:sz="0" w:space="0" w:color="auto"/>
            <w:left w:val="none" w:sz="0" w:space="0" w:color="auto"/>
            <w:bottom w:val="none" w:sz="0" w:space="0" w:color="auto"/>
            <w:right w:val="none" w:sz="0" w:space="0" w:color="auto"/>
          </w:divBdr>
          <w:divsChild>
            <w:div w:id="1747263550">
              <w:marLeft w:val="0"/>
              <w:marRight w:val="0"/>
              <w:marTop w:val="0"/>
              <w:marBottom w:val="0"/>
              <w:divBdr>
                <w:top w:val="none" w:sz="0" w:space="0" w:color="auto"/>
                <w:left w:val="none" w:sz="0" w:space="0" w:color="auto"/>
                <w:bottom w:val="none" w:sz="0" w:space="0" w:color="auto"/>
                <w:right w:val="none" w:sz="0" w:space="0" w:color="auto"/>
              </w:divBdr>
            </w:div>
          </w:divsChild>
        </w:div>
        <w:div w:id="1747264079">
          <w:marLeft w:val="0"/>
          <w:marRight w:val="0"/>
          <w:marTop w:val="0"/>
          <w:marBottom w:val="0"/>
          <w:divBdr>
            <w:top w:val="none" w:sz="0" w:space="0" w:color="auto"/>
            <w:left w:val="none" w:sz="0" w:space="0" w:color="auto"/>
            <w:bottom w:val="none" w:sz="0" w:space="0" w:color="auto"/>
            <w:right w:val="none" w:sz="0" w:space="0" w:color="auto"/>
          </w:divBdr>
          <w:divsChild>
            <w:div w:id="1747262348">
              <w:marLeft w:val="0"/>
              <w:marRight w:val="0"/>
              <w:marTop w:val="0"/>
              <w:marBottom w:val="0"/>
              <w:divBdr>
                <w:top w:val="none" w:sz="0" w:space="0" w:color="auto"/>
                <w:left w:val="none" w:sz="0" w:space="0" w:color="auto"/>
                <w:bottom w:val="none" w:sz="0" w:space="0" w:color="auto"/>
                <w:right w:val="none" w:sz="0" w:space="0" w:color="auto"/>
              </w:divBdr>
            </w:div>
          </w:divsChild>
        </w:div>
        <w:div w:id="1747264598">
          <w:marLeft w:val="0"/>
          <w:marRight w:val="0"/>
          <w:marTop w:val="0"/>
          <w:marBottom w:val="0"/>
          <w:divBdr>
            <w:top w:val="none" w:sz="0" w:space="0" w:color="auto"/>
            <w:left w:val="none" w:sz="0" w:space="0" w:color="auto"/>
            <w:bottom w:val="none" w:sz="0" w:space="0" w:color="auto"/>
            <w:right w:val="none" w:sz="0" w:space="0" w:color="auto"/>
          </w:divBdr>
          <w:divsChild>
            <w:div w:id="174726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132">
      <w:marLeft w:val="0"/>
      <w:marRight w:val="0"/>
      <w:marTop w:val="0"/>
      <w:marBottom w:val="0"/>
      <w:divBdr>
        <w:top w:val="none" w:sz="0" w:space="0" w:color="auto"/>
        <w:left w:val="none" w:sz="0" w:space="0" w:color="auto"/>
        <w:bottom w:val="none" w:sz="0" w:space="0" w:color="auto"/>
        <w:right w:val="none" w:sz="0" w:space="0" w:color="auto"/>
      </w:divBdr>
    </w:div>
    <w:div w:id="1747263137">
      <w:marLeft w:val="0"/>
      <w:marRight w:val="0"/>
      <w:marTop w:val="0"/>
      <w:marBottom w:val="0"/>
      <w:divBdr>
        <w:top w:val="none" w:sz="0" w:space="0" w:color="auto"/>
        <w:left w:val="none" w:sz="0" w:space="0" w:color="auto"/>
        <w:bottom w:val="none" w:sz="0" w:space="0" w:color="auto"/>
        <w:right w:val="none" w:sz="0" w:space="0" w:color="auto"/>
      </w:divBdr>
    </w:div>
    <w:div w:id="1747263138">
      <w:marLeft w:val="0"/>
      <w:marRight w:val="0"/>
      <w:marTop w:val="0"/>
      <w:marBottom w:val="0"/>
      <w:divBdr>
        <w:top w:val="none" w:sz="0" w:space="0" w:color="auto"/>
        <w:left w:val="none" w:sz="0" w:space="0" w:color="auto"/>
        <w:bottom w:val="none" w:sz="0" w:space="0" w:color="auto"/>
        <w:right w:val="none" w:sz="0" w:space="0" w:color="auto"/>
      </w:divBdr>
    </w:div>
    <w:div w:id="1747263140">
      <w:marLeft w:val="0"/>
      <w:marRight w:val="0"/>
      <w:marTop w:val="0"/>
      <w:marBottom w:val="0"/>
      <w:divBdr>
        <w:top w:val="none" w:sz="0" w:space="0" w:color="auto"/>
        <w:left w:val="none" w:sz="0" w:space="0" w:color="auto"/>
        <w:bottom w:val="none" w:sz="0" w:space="0" w:color="auto"/>
        <w:right w:val="none" w:sz="0" w:space="0" w:color="auto"/>
      </w:divBdr>
    </w:div>
    <w:div w:id="1747263141">
      <w:marLeft w:val="0"/>
      <w:marRight w:val="0"/>
      <w:marTop w:val="0"/>
      <w:marBottom w:val="0"/>
      <w:divBdr>
        <w:top w:val="none" w:sz="0" w:space="0" w:color="auto"/>
        <w:left w:val="none" w:sz="0" w:space="0" w:color="auto"/>
        <w:bottom w:val="none" w:sz="0" w:space="0" w:color="auto"/>
        <w:right w:val="none" w:sz="0" w:space="0" w:color="auto"/>
      </w:divBdr>
      <w:divsChild>
        <w:div w:id="1747261983">
          <w:marLeft w:val="200"/>
          <w:marRight w:val="200"/>
          <w:marTop w:val="200"/>
          <w:marBottom w:val="200"/>
          <w:divBdr>
            <w:top w:val="none" w:sz="0" w:space="0" w:color="auto"/>
            <w:left w:val="none" w:sz="0" w:space="0" w:color="auto"/>
            <w:bottom w:val="none" w:sz="0" w:space="0" w:color="auto"/>
            <w:right w:val="none" w:sz="0" w:space="0" w:color="auto"/>
          </w:divBdr>
        </w:div>
        <w:div w:id="1747264505">
          <w:marLeft w:val="200"/>
          <w:marRight w:val="200"/>
          <w:marTop w:val="200"/>
          <w:marBottom w:val="200"/>
          <w:divBdr>
            <w:top w:val="none" w:sz="0" w:space="0" w:color="auto"/>
            <w:left w:val="none" w:sz="0" w:space="0" w:color="auto"/>
            <w:bottom w:val="none" w:sz="0" w:space="0" w:color="auto"/>
            <w:right w:val="none" w:sz="0" w:space="0" w:color="auto"/>
          </w:divBdr>
        </w:div>
      </w:divsChild>
    </w:div>
    <w:div w:id="1747263142">
      <w:marLeft w:val="0"/>
      <w:marRight w:val="0"/>
      <w:marTop w:val="0"/>
      <w:marBottom w:val="0"/>
      <w:divBdr>
        <w:top w:val="none" w:sz="0" w:space="0" w:color="auto"/>
        <w:left w:val="none" w:sz="0" w:space="0" w:color="auto"/>
        <w:bottom w:val="none" w:sz="0" w:space="0" w:color="auto"/>
        <w:right w:val="none" w:sz="0" w:space="0" w:color="auto"/>
      </w:divBdr>
    </w:div>
    <w:div w:id="1747263143">
      <w:marLeft w:val="0"/>
      <w:marRight w:val="0"/>
      <w:marTop w:val="0"/>
      <w:marBottom w:val="0"/>
      <w:divBdr>
        <w:top w:val="none" w:sz="0" w:space="0" w:color="auto"/>
        <w:left w:val="none" w:sz="0" w:space="0" w:color="auto"/>
        <w:bottom w:val="none" w:sz="0" w:space="0" w:color="auto"/>
        <w:right w:val="none" w:sz="0" w:space="0" w:color="auto"/>
      </w:divBdr>
    </w:div>
    <w:div w:id="1747263147">
      <w:marLeft w:val="0"/>
      <w:marRight w:val="0"/>
      <w:marTop w:val="0"/>
      <w:marBottom w:val="0"/>
      <w:divBdr>
        <w:top w:val="none" w:sz="0" w:space="0" w:color="auto"/>
        <w:left w:val="none" w:sz="0" w:space="0" w:color="auto"/>
        <w:bottom w:val="none" w:sz="0" w:space="0" w:color="auto"/>
        <w:right w:val="none" w:sz="0" w:space="0" w:color="auto"/>
      </w:divBdr>
    </w:div>
    <w:div w:id="1747263149">
      <w:marLeft w:val="0"/>
      <w:marRight w:val="0"/>
      <w:marTop w:val="0"/>
      <w:marBottom w:val="0"/>
      <w:divBdr>
        <w:top w:val="none" w:sz="0" w:space="0" w:color="auto"/>
        <w:left w:val="none" w:sz="0" w:space="0" w:color="auto"/>
        <w:bottom w:val="none" w:sz="0" w:space="0" w:color="auto"/>
        <w:right w:val="none" w:sz="0" w:space="0" w:color="auto"/>
      </w:divBdr>
      <w:divsChild>
        <w:div w:id="1747261994">
          <w:marLeft w:val="0"/>
          <w:marRight w:val="0"/>
          <w:marTop w:val="0"/>
          <w:marBottom w:val="0"/>
          <w:divBdr>
            <w:top w:val="none" w:sz="0" w:space="0" w:color="auto"/>
            <w:left w:val="none" w:sz="0" w:space="0" w:color="auto"/>
            <w:bottom w:val="none" w:sz="0" w:space="0" w:color="auto"/>
            <w:right w:val="none" w:sz="0" w:space="0" w:color="auto"/>
          </w:divBdr>
        </w:div>
      </w:divsChild>
    </w:div>
    <w:div w:id="1747263150">
      <w:marLeft w:val="0"/>
      <w:marRight w:val="0"/>
      <w:marTop w:val="0"/>
      <w:marBottom w:val="0"/>
      <w:divBdr>
        <w:top w:val="none" w:sz="0" w:space="0" w:color="auto"/>
        <w:left w:val="none" w:sz="0" w:space="0" w:color="auto"/>
        <w:bottom w:val="none" w:sz="0" w:space="0" w:color="auto"/>
        <w:right w:val="none" w:sz="0" w:space="0" w:color="auto"/>
      </w:divBdr>
    </w:div>
    <w:div w:id="1747263152">
      <w:marLeft w:val="0"/>
      <w:marRight w:val="0"/>
      <w:marTop w:val="0"/>
      <w:marBottom w:val="0"/>
      <w:divBdr>
        <w:top w:val="none" w:sz="0" w:space="0" w:color="auto"/>
        <w:left w:val="none" w:sz="0" w:space="0" w:color="auto"/>
        <w:bottom w:val="none" w:sz="0" w:space="0" w:color="auto"/>
        <w:right w:val="none" w:sz="0" w:space="0" w:color="auto"/>
      </w:divBdr>
    </w:div>
    <w:div w:id="1747263154">
      <w:marLeft w:val="0"/>
      <w:marRight w:val="0"/>
      <w:marTop w:val="0"/>
      <w:marBottom w:val="0"/>
      <w:divBdr>
        <w:top w:val="none" w:sz="0" w:space="0" w:color="auto"/>
        <w:left w:val="none" w:sz="0" w:space="0" w:color="auto"/>
        <w:bottom w:val="none" w:sz="0" w:space="0" w:color="auto"/>
        <w:right w:val="none" w:sz="0" w:space="0" w:color="auto"/>
      </w:divBdr>
    </w:div>
    <w:div w:id="1747263158">
      <w:marLeft w:val="0"/>
      <w:marRight w:val="0"/>
      <w:marTop w:val="0"/>
      <w:marBottom w:val="0"/>
      <w:divBdr>
        <w:top w:val="none" w:sz="0" w:space="0" w:color="auto"/>
        <w:left w:val="none" w:sz="0" w:space="0" w:color="auto"/>
        <w:bottom w:val="none" w:sz="0" w:space="0" w:color="auto"/>
        <w:right w:val="none" w:sz="0" w:space="0" w:color="auto"/>
      </w:divBdr>
    </w:div>
    <w:div w:id="1747263159">
      <w:marLeft w:val="0"/>
      <w:marRight w:val="0"/>
      <w:marTop w:val="0"/>
      <w:marBottom w:val="0"/>
      <w:divBdr>
        <w:top w:val="none" w:sz="0" w:space="0" w:color="auto"/>
        <w:left w:val="none" w:sz="0" w:space="0" w:color="auto"/>
        <w:bottom w:val="none" w:sz="0" w:space="0" w:color="auto"/>
        <w:right w:val="none" w:sz="0" w:space="0" w:color="auto"/>
      </w:divBdr>
    </w:div>
    <w:div w:id="1747263160">
      <w:marLeft w:val="0"/>
      <w:marRight w:val="0"/>
      <w:marTop w:val="0"/>
      <w:marBottom w:val="0"/>
      <w:divBdr>
        <w:top w:val="none" w:sz="0" w:space="0" w:color="auto"/>
        <w:left w:val="none" w:sz="0" w:space="0" w:color="auto"/>
        <w:bottom w:val="none" w:sz="0" w:space="0" w:color="auto"/>
        <w:right w:val="none" w:sz="0" w:space="0" w:color="auto"/>
      </w:divBdr>
    </w:div>
    <w:div w:id="1747263163">
      <w:marLeft w:val="0"/>
      <w:marRight w:val="0"/>
      <w:marTop w:val="0"/>
      <w:marBottom w:val="0"/>
      <w:divBdr>
        <w:top w:val="none" w:sz="0" w:space="0" w:color="auto"/>
        <w:left w:val="none" w:sz="0" w:space="0" w:color="auto"/>
        <w:bottom w:val="none" w:sz="0" w:space="0" w:color="auto"/>
        <w:right w:val="none" w:sz="0" w:space="0" w:color="auto"/>
      </w:divBdr>
      <w:divsChild>
        <w:div w:id="1747262203">
          <w:marLeft w:val="0"/>
          <w:marRight w:val="0"/>
          <w:marTop w:val="0"/>
          <w:marBottom w:val="0"/>
          <w:divBdr>
            <w:top w:val="none" w:sz="0" w:space="0" w:color="auto"/>
            <w:left w:val="none" w:sz="0" w:space="0" w:color="auto"/>
            <w:bottom w:val="none" w:sz="0" w:space="0" w:color="auto"/>
            <w:right w:val="none" w:sz="0" w:space="0" w:color="auto"/>
          </w:divBdr>
        </w:div>
        <w:div w:id="1747262273">
          <w:marLeft w:val="0"/>
          <w:marRight w:val="0"/>
          <w:marTop w:val="0"/>
          <w:marBottom w:val="0"/>
          <w:divBdr>
            <w:top w:val="none" w:sz="0" w:space="0" w:color="auto"/>
            <w:left w:val="none" w:sz="0" w:space="0" w:color="auto"/>
            <w:bottom w:val="none" w:sz="0" w:space="0" w:color="auto"/>
            <w:right w:val="none" w:sz="0" w:space="0" w:color="auto"/>
          </w:divBdr>
        </w:div>
        <w:div w:id="1747262645">
          <w:marLeft w:val="0"/>
          <w:marRight w:val="0"/>
          <w:marTop w:val="0"/>
          <w:marBottom w:val="0"/>
          <w:divBdr>
            <w:top w:val="none" w:sz="0" w:space="0" w:color="auto"/>
            <w:left w:val="none" w:sz="0" w:space="0" w:color="auto"/>
            <w:bottom w:val="none" w:sz="0" w:space="0" w:color="auto"/>
            <w:right w:val="none" w:sz="0" w:space="0" w:color="auto"/>
          </w:divBdr>
        </w:div>
        <w:div w:id="1747264337">
          <w:marLeft w:val="0"/>
          <w:marRight w:val="0"/>
          <w:marTop w:val="0"/>
          <w:marBottom w:val="0"/>
          <w:divBdr>
            <w:top w:val="none" w:sz="0" w:space="0" w:color="auto"/>
            <w:left w:val="none" w:sz="0" w:space="0" w:color="auto"/>
            <w:bottom w:val="none" w:sz="0" w:space="0" w:color="auto"/>
            <w:right w:val="none" w:sz="0" w:space="0" w:color="auto"/>
          </w:divBdr>
        </w:div>
        <w:div w:id="1747264500">
          <w:marLeft w:val="0"/>
          <w:marRight w:val="0"/>
          <w:marTop w:val="0"/>
          <w:marBottom w:val="0"/>
          <w:divBdr>
            <w:top w:val="none" w:sz="0" w:space="0" w:color="auto"/>
            <w:left w:val="none" w:sz="0" w:space="0" w:color="auto"/>
            <w:bottom w:val="none" w:sz="0" w:space="0" w:color="auto"/>
            <w:right w:val="none" w:sz="0" w:space="0" w:color="auto"/>
          </w:divBdr>
          <w:divsChild>
            <w:div w:id="1747263443">
              <w:marLeft w:val="0"/>
              <w:marRight w:val="0"/>
              <w:marTop w:val="0"/>
              <w:marBottom w:val="0"/>
              <w:divBdr>
                <w:top w:val="none" w:sz="0" w:space="0" w:color="auto"/>
                <w:left w:val="none" w:sz="0" w:space="0" w:color="auto"/>
                <w:bottom w:val="none" w:sz="0" w:space="0" w:color="auto"/>
                <w:right w:val="none" w:sz="0" w:space="0" w:color="auto"/>
              </w:divBdr>
            </w:div>
            <w:div w:id="1747263596">
              <w:marLeft w:val="0"/>
              <w:marRight w:val="0"/>
              <w:marTop w:val="0"/>
              <w:marBottom w:val="0"/>
              <w:divBdr>
                <w:top w:val="none" w:sz="0" w:space="0" w:color="auto"/>
                <w:left w:val="none" w:sz="0" w:space="0" w:color="auto"/>
                <w:bottom w:val="none" w:sz="0" w:space="0" w:color="auto"/>
                <w:right w:val="none" w:sz="0" w:space="0" w:color="auto"/>
              </w:divBdr>
            </w:div>
            <w:div w:id="1747263825">
              <w:marLeft w:val="0"/>
              <w:marRight w:val="0"/>
              <w:marTop w:val="0"/>
              <w:marBottom w:val="0"/>
              <w:divBdr>
                <w:top w:val="none" w:sz="0" w:space="0" w:color="auto"/>
                <w:left w:val="none" w:sz="0" w:space="0" w:color="auto"/>
                <w:bottom w:val="none" w:sz="0" w:space="0" w:color="auto"/>
                <w:right w:val="none" w:sz="0" w:space="0" w:color="auto"/>
              </w:divBdr>
            </w:div>
            <w:div w:id="1747263952">
              <w:marLeft w:val="0"/>
              <w:marRight w:val="0"/>
              <w:marTop w:val="0"/>
              <w:marBottom w:val="0"/>
              <w:divBdr>
                <w:top w:val="none" w:sz="0" w:space="0" w:color="auto"/>
                <w:left w:val="none" w:sz="0" w:space="0" w:color="auto"/>
                <w:bottom w:val="none" w:sz="0" w:space="0" w:color="auto"/>
                <w:right w:val="none" w:sz="0" w:space="0" w:color="auto"/>
              </w:divBdr>
            </w:div>
            <w:div w:id="1747264301">
              <w:marLeft w:val="0"/>
              <w:marRight w:val="0"/>
              <w:marTop w:val="0"/>
              <w:marBottom w:val="0"/>
              <w:divBdr>
                <w:top w:val="none" w:sz="0" w:space="0" w:color="auto"/>
                <w:left w:val="none" w:sz="0" w:space="0" w:color="auto"/>
                <w:bottom w:val="none" w:sz="0" w:space="0" w:color="auto"/>
                <w:right w:val="none" w:sz="0" w:space="0" w:color="auto"/>
              </w:divBdr>
            </w:div>
            <w:div w:id="1747264306">
              <w:marLeft w:val="0"/>
              <w:marRight w:val="0"/>
              <w:marTop w:val="0"/>
              <w:marBottom w:val="0"/>
              <w:divBdr>
                <w:top w:val="none" w:sz="0" w:space="0" w:color="auto"/>
                <w:left w:val="none" w:sz="0" w:space="0" w:color="auto"/>
                <w:bottom w:val="none" w:sz="0" w:space="0" w:color="auto"/>
                <w:right w:val="none" w:sz="0" w:space="0" w:color="auto"/>
              </w:divBdr>
              <w:divsChild>
                <w:div w:id="1747263247">
                  <w:marLeft w:val="0"/>
                  <w:marRight w:val="0"/>
                  <w:marTop w:val="0"/>
                  <w:marBottom w:val="0"/>
                  <w:divBdr>
                    <w:top w:val="none" w:sz="0" w:space="0" w:color="auto"/>
                    <w:left w:val="none" w:sz="0" w:space="0" w:color="auto"/>
                    <w:bottom w:val="none" w:sz="0" w:space="0" w:color="auto"/>
                    <w:right w:val="none" w:sz="0" w:space="0" w:color="auto"/>
                  </w:divBdr>
                </w:div>
                <w:div w:id="1747263456">
                  <w:marLeft w:val="0"/>
                  <w:marRight w:val="0"/>
                  <w:marTop w:val="0"/>
                  <w:marBottom w:val="0"/>
                  <w:divBdr>
                    <w:top w:val="none" w:sz="0" w:space="0" w:color="auto"/>
                    <w:left w:val="none" w:sz="0" w:space="0" w:color="auto"/>
                    <w:bottom w:val="none" w:sz="0" w:space="0" w:color="auto"/>
                    <w:right w:val="none" w:sz="0" w:space="0" w:color="auto"/>
                  </w:divBdr>
                </w:div>
              </w:divsChild>
            </w:div>
            <w:div w:id="17472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164">
      <w:marLeft w:val="0"/>
      <w:marRight w:val="0"/>
      <w:marTop w:val="0"/>
      <w:marBottom w:val="0"/>
      <w:divBdr>
        <w:top w:val="none" w:sz="0" w:space="0" w:color="auto"/>
        <w:left w:val="none" w:sz="0" w:space="0" w:color="auto"/>
        <w:bottom w:val="none" w:sz="0" w:space="0" w:color="auto"/>
        <w:right w:val="none" w:sz="0" w:space="0" w:color="auto"/>
      </w:divBdr>
    </w:div>
    <w:div w:id="1747263165">
      <w:marLeft w:val="0"/>
      <w:marRight w:val="0"/>
      <w:marTop w:val="0"/>
      <w:marBottom w:val="0"/>
      <w:divBdr>
        <w:top w:val="none" w:sz="0" w:space="0" w:color="auto"/>
        <w:left w:val="none" w:sz="0" w:space="0" w:color="auto"/>
        <w:bottom w:val="none" w:sz="0" w:space="0" w:color="auto"/>
        <w:right w:val="none" w:sz="0" w:space="0" w:color="auto"/>
      </w:divBdr>
    </w:div>
    <w:div w:id="1747263168">
      <w:marLeft w:val="0"/>
      <w:marRight w:val="0"/>
      <w:marTop w:val="0"/>
      <w:marBottom w:val="0"/>
      <w:divBdr>
        <w:top w:val="none" w:sz="0" w:space="0" w:color="auto"/>
        <w:left w:val="none" w:sz="0" w:space="0" w:color="auto"/>
        <w:bottom w:val="none" w:sz="0" w:space="0" w:color="auto"/>
        <w:right w:val="none" w:sz="0" w:space="0" w:color="auto"/>
      </w:divBdr>
    </w:div>
    <w:div w:id="1747263170">
      <w:marLeft w:val="0"/>
      <w:marRight w:val="0"/>
      <w:marTop w:val="0"/>
      <w:marBottom w:val="0"/>
      <w:divBdr>
        <w:top w:val="none" w:sz="0" w:space="0" w:color="auto"/>
        <w:left w:val="none" w:sz="0" w:space="0" w:color="auto"/>
        <w:bottom w:val="none" w:sz="0" w:space="0" w:color="auto"/>
        <w:right w:val="none" w:sz="0" w:space="0" w:color="auto"/>
      </w:divBdr>
      <w:divsChild>
        <w:div w:id="1747261865">
          <w:marLeft w:val="0"/>
          <w:marRight w:val="0"/>
          <w:marTop w:val="0"/>
          <w:marBottom w:val="0"/>
          <w:divBdr>
            <w:top w:val="none" w:sz="0" w:space="0" w:color="auto"/>
            <w:left w:val="none" w:sz="0" w:space="0" w:color="auto"/>
            <w:bottom w:val="none" w:sz="0" w:space="0" w:color="auto"/>
            <w:right w:val="none" w:sz="0" w:space="0" w:color="auto"/>
          </w:divBdr>
          <w:divsChild>
            <w:div w:id="1747264292">
              <w:marLeft w:val="0"/>
              <w:marRight w:val="0"/>
              <w:marTop w:val="0"/>
              <w:marBottom w:val="0"/>
              <w:divBdr>
                <w:top w:val="none" w:sz="0" w:space="0" w:color="auto"/>
                <w:left w:val="none" w:sz="0" w:space="0" w:color="auto"/>
                <w:bottom w:val="none" w:sz="0" w:space="0" w:color="auto"/>
                <w:right w:val="none" w:sz="0" w:space="0" w:color="auto"/>
              </w:divBdr>
              <w:divsChild>
                <w:div w:id="174726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251">
          <w:marLeft w:val="0"/>
          <w:marRight w:val="0"/>
          <w:marTop w:val="0"/>
          <w:marBottom w:val="0"/>
          <w:divBdr>
            <w:top w:val="none" w:sz="0" w:space="0" w:color="auto"/>
            <w:left w:val="none" w:sz="0" w:space="0" w:color="auto"/>
            <w:bottom w:val="none" w:sz="0" w:space="0" w:color="auto"/>
            <w:right w:val="none" w:sz="0" w:space="0" w:color="auto"/>
          </w:divBdr>
        </w:div>
        <w:div w:id="1747262754">
          <w:marLeft w:val="0"/>
          <w:marRight w:val="0"/>
          <w:marTop w:val="0"/>
          <w:marBottom w:val="0"/>
          <w:divBdr>
            <w:top w:val="none" w:sz="0" w:space="0" w:color="auto"/>
            <w:left w:val="none" w:sz="0" w:space="0" w:color="auto"/>
            <w:bottom w:val="none" w:sz="0" w:space="0" w:color="auto"/>
            <w:right w:val="none" w:sz="0" w:space="0" w:color="auto"/>
          </w:divBdr>
        </w:div>
        <w:div w:id="1747264288">
          <w:marLeft w:val="0"/>
          <w:marRight w:val="0"/>
          <w:marTop w:val="0"/>
          <w:marBottom w:val="0"/>
          <w:divBdr>
            <w:top w:val="none" w:sz="0" w:space="0" w:color="auto"/>
            <w:left w:val="none" w:sz="0" w:space="0" w:color="auto"/>
            <w:bottom w:val="none" w:sz="0" w:space="0" w:color="auto"/>
            <w:right w:val="none" w:sz="0" w:space="0" w:color="auto"/>
          </w:divBdr>
          <w:divsChild>
            <w:div w:id="1747262169">
              <w:marLeft w:val="0"/>
              <w:marRight w:val="0"/>
              <w:marTop w:val="0"/>
              <w:marBottom w:val="0"/>
              <w:divBdr>
                <w:top w:val="none" w:sz="0" w:space="0" w:color="auto"/>
                <w:left w:val="none" w:sz="0" w:space="0" w:color="auto"/>
                <w:bottom w:val="none" w:sz="0" w:space="0" w:color="auto"/>
                <w:right w:val="none" w:sz="0" w:space="0" w:color="auto"/>
              </w:divBdr>
              <w:divsChild>
                <w:div w:id="1747262301">
                  <w:marLeft w:val="0"/>
                  <w:marRight w:val="0"/>
                  <w:marTop w:val="0"/>
                  <w:marBottom w:val="0"/>
                  <w:divBdr>
                    <w:top w:val="none" w:sz="0" w:space="0" w:color="auto"/>
                    <w:left w:val="none" w:sz="0" w:space="0" w:color="auto"/>
                    <w:bottom w:val="none" w:sz="0" w:space="0" w:color="auto"/>
                    <w:right w:val="none" w:sz="0" w:space="0" w:color="auto"/>
                  </w:divBdr>
                  <w:divsChild>
                    <w:div w:id="1747263568">
                      <w:marLeft w:val="0"/>
                      <w:marRight w:val="0"/>
                      <w:marTop w:val="0"/>
                      <w:marBottom w:val="0"/>
                      <w:divBdr>
                        <w:top w:val="none" w:sz="0" w:space="0" w:color="auto"/>
                        <w:left w:val="none" w:sz="0" w:space="0" w:color="auto"/>
                        <w:bottom w:val="none" w:sz="0" w:space="0" w:color="auto"/>
                        <w:right w:val="none" w:sz="0" w:space="0" w:color="auto"/>
                      </w:divBdr>
                      <w:divsChild>
                        <w:div w:id="1747264230">
                          <w:marLeft w:val="0"/>
                          <w:marRight w:val="0"/>
                          <w:marTop w:val="0"/>
                          <w:marBottom w:val="0"/>
                          <w:divBdr>
                            <w:top w:val="none" w:sz="0" w:space="0" w:color="auto"/>
                            <w:left w:val="none" w:sz="0" w:space="0" w:color="auto"/>
                            <w:bottom w:val="none" w:sz="0" w:space="0" w:color="auto"/>
                            <w:right w:val="none" w:sz="0" w:space="0" w:color="auto"/>
                          </w:divBdr>
                          <w:divsChild>
                            <w:div w:id="17472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3172">
      <w:marLeft w:val="0"/>
      <w:marRight w:val="0"/>
      <w:marTop w:val="0"/>
      <w:marBottom w:val="0"/>
      <w:divBdr>
        <w:top w:val="none" w:sz="0" w:space="0" w:color="auto"/>
        <w:left w:val="none" w:sz="0" w:space="0" w:color="auto"/>
        <w:bottom w:val="none" w:sz="0" w:space="0" w:color="auto"/>
        <w:right w:val="none" w:sz="0" w:space="0" w:color="auto"/>
      </w:divBdr>
    </w:div>
    <w:div w:id="1747263173">
      <w:marLeft w:val="0"/>
      <w:marRight w:val="0"/>
      <w:marTop w:val="0"/>
      <w:marBottom w:val="0"/>
      <w:divBdr>
        <w:top w:val="none" w:sz="0" w:space="0" w:color="auto"/>
        <w:left w:val="none" w:sz="0" w:space="0" w:color="auto"/>
        <w:bottom w:val="none" w:sz="0" w:space="0" w:color="auto"/>
        <w:right w:val="none" w:sz="0" w:space="0" w:color="auto"/>
      </w:divBdr>
    </w:div>
    <w:div w:id="1747263175">
      <w:marLeft w:val="0"/>
      <w:marRight w:val="0"/>
      <w:marTop w:val="0"/>
      <w:marBottom w:val="0"/>
      <w:divBdr>
        <w:top w:val="none" w:sz="0" w:space="0" w:color="auto"/>
        <w:left w:val="none" w:sz="0" w:space="0" w:color="auto"/>
        <w:bottom w:val="none" w:sz="0" w:space="0" w:color="auto"/>
        <w:right w:val="none" w:sz="0" w:space="0" w:color="auto"/>
      </w:divBdr>
    </w:div>
    <w:div w:id="1747263176">
      <w:marLeft w:val="0"/>
      <w:marRight w:val="0"/>
      <w:marTop w:val="0"/>
      <w:marBottom w:val="0"/>
      <w:divBdr>
        <w:top w:val="none" w:sz="0" w:space="0" w:color="auto"/>
        <w:left w:val="none" w:sz="0" w:space="0" w:color="auto"/>
        <w:bottom w:val="none" w:sz="0" w:space="0" w:color="auto"/>
        <w:right w:val="none" w:sz="0" w:space="0" w:color="auto"/>
      </w:divBdr>
      <w:divsChild>
        <w:div w:id="1747263635">
          <w:marLeft w:val="0"/>
          <w:marRight w:val="0"/>
          <w:marTop w:val="0"/>
          <w:marBottom w:val="0"/>
          <w:divBdr>
            <w:top w:val="none" w:sz="0" w:space="0" w:color="auto"/>
            <w:left w:val="none" w:sz="0" w:space="0" w:color="auto"/>
            <w:bottom w:val="none" w:sz="0" w:space="0" w:color="auto"/>
            <w:right w:val="none" w:sz="0" w:space="0" w:color="auto"/>
          </w:divBdr>
          <w:divsChild>
            <w:div w:id="1747262011">
              <w:marLeft w:val="0"/>
              <w:marRight w:val="0"/>
              <w:marTop w:val="0"/>
              <w:marBottom w:val="0"/>
              <w:divBdr>
                <w:top w:val="none" w:sz="0" w:space="0" w:color="auto"/>
                <w:left w:val="none" w:sz="0" w:space="0" w:color="auto"/>
                <w:bottom w:val="none" w:sz="0" w:space="0" w:color="auto"/>
                <w:right w:val="none" w:sz="0" w:space="0" w:color="auto"/>
              </w:divBdr>
              <w:divsChild>
                <w:div w:id="1747262486">
                  <w:marLeft w:val="0"/>
                  <w:marRight w:val="0"/>
                  <w:marTop w:val="0"/>
                  <w:marBottom w:val="0"/>
                  <w:divBdr>
                    <w:top w:val="none" w:sz="0" w:space="0" w:color="auto"/>
                    <w:left w:val="none" w:sz="0" w:space="0" w:color="auto"/>
                    <w:bottom w:val="none" w:sz="0" w:space="0" w:color="auto"/>
                    <w:right w:val="none" w:sz="0" w:space="0" w:color="auto"/>
                  </w:divBdr>
                  <w:divsChild>
                    <w:div w:id="1747264559">
                      <w:marLeft w:val="0"/>
                      <w:marRight w:val="0"/>
                      <w:marTop w:val="0"/>
                      <w:marBottom w:val="0"/>
                      <w:divBdr>
                        <w:top w:val="none" w:sz="0" w:space="0" w:color="auto"/>
                        <w:left w:val="none" w:sz="0" w:space="0" w:color="auto"/>
                        <w:bottom w:val="none" w:sz="0" w:space="0" w:color="auto"/>
                        <w:right w:val="none" w:sz="0" w:space="0" w:color="auto"/>
                      </w:divBdr>
                      <w:divsChild>
                        <w:div w:id="1747263274">
                          <w:marLeft w:val="0"/>
                          <w:marRight w:val="0"/>
                          <w:marTop w:val="0"/>
                          <w:marBottom w:val="0"/>
                          <w:divBdr>
                            <w:top w:val="none" w:sz="0" w:space="0" w:color="auto"/>
                            <w:left w:val="none" w:sz="0" w:space="0" w:color="auto"/>
                            <w:bottom w:val="none" w:sz="0" w:space="0" w:color="auto"/>
                            <w:right w:val="none" w:sz="0" w:space="0" w:color="auto"/>
                          </w:divBdr>
                          <w:divsChild>
                            <w:div w:id="1747262828">
                              <w:marLeft w:val="0"/>
                              <w:marRight w:val="0"/>
                              <w:marTop w:val="0"/>
                              <w:marBottom w:val="0"/>
                              <w:divBdr>
                                <w:top w:val="none" w:sz="0" w:space="0" w:color="auto"/>
                                <w:left w:val="none" w:sz="0" w:space="0" w:color="auto"/>
                                <w:bottom w:val="none" w:sz="0" w:space="0" w:color="auto"/>
                                <w:right w:val="none" w:sz="0" w:space="0" w:color="auto"/>
                              </w:divBdr>
                              <w:divsChild>
                                <w:div w:id="1747262815">
                                  <w:marLeft w:val="0"/>
                                  <w:marRight w:val="0"/>
                                  <w:marTop w:val="0"/>
                                  <w:marBottom w:val="0"/>
                                  <w:divBdr>
                                    <w:top w:val="none" w:sz="0" w:space="0" w:color="auto"/>
                                    <w:left w:val="none" w:sz="0" w:space="0" w:color="auto"/>
                                    <w:bottom w:val="none" w:sz="0" w:space="0" w:color="auto"/>
                                    <w:right w:val="none" w:sz="0" w:space="0" w:color="auto"/>
                                  </w:divBdr>
                                  <w:divsChild>
                                    <w:div w:id="174726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3177">
      <w:marLeft w:val="0"/>
      <w:marRight w:val="0"/>
      <w:marTop w:val="0"/>
      <w:marBottom w:val="0"/>
      <w:divBdr>
        <w:top w:val="none" w:sz="0" w:space="0" w:color="auto"/>
        <w:left w:val="none" w:sz="0" w:space="0" w:color="auto"/>
        <w:bottom w:val="none" w:sz="0" w:space="0" w:color="auto"/>
        <w:right w:val="none" w:sz="0" w:space="0" w:color="auto"/>
      </w:divBdr>
    </w:div>
    <w:div w:id="1747263179">
      <w:marLeft w:val="0"/>
      <w:marRight w:val="0"/>
      <w:marTop w:val="0"/>
      <w:marBottom w:val="0"/>
      <w:divBdr>
        <w:top w:val="none" w:sz="0" w:space="0" w:color="auto"/>
        <w:left w:val="none" w:sz="0" w:space="0" w:color="auto"/>
        <w:bottom w:val="none" w:sz="0" w:space="0" w:color="auto"/>
        <w:right w:val="none" w:sz="0" w:space="0" w:color="auto"/>
      </w:divBdr>
    </w:div>
    <w:div w:id="1747263181">
      <w:marLeft w:val="0"/>
      <w:marRight w:val="0"/>
      <w:marTop w:val="0"/>
      <w:marBottom w:val="0"/>
      <w:divBdr>
        <w:top w:val="none" w:sz="0" w:space="0" w:color="auto"/>
        <w:left w:val="none" w:sz="0" w:space="0" w:color="auto"/>
        <w:bottom w:val="none" w:sz="0" w:space="0" w:color="auto"/>
        <w:right w:val="none" w:sz="0" w:space="0" w:color="auto"/>
      </w:divBdr>
    </w:div>
    <w:div w:id="1747263182">
      <w:marLeft w:val="0"/>
      <w:marRight w:val="0"/>
      <w:marTop w:val="0"/>
      <w:marBottom w:val="0"/>
      <w:divBdr>
        <w:top w:val="none" w:sz="0" w:space="0" w:color="auto"/>
        <w:left w:val="none" w:sz="0" w:space="0" w:color="auto"/>
        <w:bottom w:val="none" w:sz="0" w:space="0" w:color="auto"/>
        <w:right w:val="none" w:sz="0" w:space="0" w:color="auto"/>
      </w:divBdr>
      <w:divsChild>
        <w:div w:id="1747262553">
          <w:marLeft w:val="0"/>
          <w:marRight w:val="0"/>
          <w:marTop w:val="0"/>
          <w:marBottom w:val="0"/>
          <w:divBdr>
            <w:top w:val="none" w:sz="0" w:space="0" w:color="auto"/>
            <w:left w:val="none" w:sz="0" w:space="0" w:color="auto"/>
            <w:bottom w:val="none" w:sz="0" w:space="0" w:color="auto"/>
            <w:right w:val="none" w:sz="0" w:space="0" w:color="auto"/>
          </w:divBdr>
          <w:divsChild>
            <w:div w:id="1747263742">
              <w:marLeft w:val="0"/>
              <w:marRight w:val="0"/>
              <w:marTop w:val="0"/>
              <w:marBottom w:val="0"/>
              <w:divBdr>
                <w:top w:val="none" w:sz="0" w:space="0" w:color="auto"/>
                <w:left w:val="none" w:sz="0" w:space="0" w:color="auto"/>
                <w:bottom w:val="none" w:sz="0" w:space="0" w:color="auto"/>
                <w:right w:val="none" w:sz="0" w:space="0" w:color="auto"/>
              </w:divBdr>
            </w:div>
          </w:divsChild>
        </w:div>
        <w:div w:id="1747262691">
          <w:marLeft w:val="0"/>
          <w:marRight w:val="0"/>
          <w:marTop w:val="0"/>
          <w:marBottom w:val="0"/>
          <w:divBdr>
            <w:top w:val="none" w:sz="0" w:space="0" w:color="auto"/>
            <w:left w:val="none" w:sz="0" w:space="0" w:color="auto"/>
            <w:bottom w:val="none" w:sz="0" w:space="0" w:color="auto"/>
            <w:right w:val="none" w:sz="0" w:space="0" w:color="auto"/>
          </w:divBdr>
          <w:divsChild>
            <w:div w:id="1747263291">
              <w:marLeft w:val="0"/>
              <w:marRight w:val="0"/>
              <w:marTop w:val="0"/>
              <w:marBottom w:val="0"/>
              <w:divBdr>
                <w:top w:val="none" w:sz="0" w:space="0" w:color="auto"/>
                <w:left w:val="none" w:sz="0" w:space="0" w:color="auto"/>
                <w:bottom w:val="none" w:sz="0" w:space="0" w:color="auto"/>
                <w:right w:val="none" w:sz="0" w:space="0" w:color="auto"/>
              </w:divBdr>
              <w:divsChild>
                <w:div w:id="1747262550">
                  <w:marLeft w:val="0"/>
                  <w:marRight w:val="0"/>
                  <w:marTop w:val="0"/>
                  <w:marBottom w:val="0"/>
                  <w:divBdr>
                    <w:top w:val="none" w:sz="0" w:space="0" w:color="auto"/>
                    <w:left w:val="none" w:sz="0" w:space="0" w:color="auto"/>
                    <w:bottom w:val="none" w:sz="0" w:space="0" w:color="auto"/>
                    <w:right w:val="none" w:sz="0" w:space="0" w:color="auto"/>
                  </w:divBdr>
                  <w:divsChild>
                    <w:div w:id="1747263208">
                      <w:marLeft w:val="0"/>
                      <w:marRight w:val="0"/>
                      <w:marTop w:val="0"/>
                      <w:marBottom w:val="0"/>
                      <w:divBdr>
                        <w:top w:val="none" w:sz="0" w:space="0" w:color="auto"/>
                        <w:left w:val="none" w:sz="0" w:space="0" w:color="auto"/>
                        <w:bottom w:val="none" w:sz="0" w:space="0" w:color="auto"/>
                        <w:right w:val="none" w:sz="0" w:space="0" w:color="auto"/>
                      </w:divBdr>
                      <w:divsChild>
                        <w:div w:id="17472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183">
      <w:marLeft w:val="0"/>
      <w:marRight w:val="0"/>
      <w:marTop w:val="0"/>
      <w:marBottom w:val="0"/>
      <w:divBdr>
        <w:top w:val="none" w:sz="0" w:space="0" w:color="auto"/>
        <w:left w:val="none" w:sz="0" w:space="0" w:color="auto"/>
        <w:bottom w:val="none" w:sz="0" w:space="0" w:color="auto"/>
        <w:right w:val="none" w:sz="0" w:space="0" w:color="auto"/>
      </w:divBdr>
    </w:div>
    <w:div w:id="1747263185">
      <w:marLeft w:val="0"/>
      <w:marRight w:val="0"/>
      <w:marTop w:val="0"/>
      <w:marBottom w:val="0"/>
      <w:divBdr>
        <w:top w:val="none" w:sz="0" w:space="0" w:color="auto"/>
        <w:left w:val="none" w:sz="0" w:space="0" w:color="auto"/>
        <w:bottom w:val="none" w:sz="0" w:space="0" w:color="auto"/>
        <w:right w:val="none" w:sz="0" w:space="0" w:color="auto"/>
      </w:divBdr>
    </w:div>
    <w:div w:id="1747263195">
      <w:marLeft w:val="0"/>
      <w:marRight w:val="0"/>
      <w:marTop w:val="0"/>
      <w:marBottom w:val="0"/>
      <w:divBdr>
        <w:top w:val="none" w:sz="0" w:space="0" w:color="auto"/>
        <w:left w:val="none" w:sz="0" w:space="0" w:color="auto"/>
        <w:bottom w:val="none" w:sz="0" w:space="0" w:color="auto"/>
        <w:right w:val="none" w:sz="0" w:space="0" w:color="auto"/>
      </w:divBdr>
    </w:div>
    <w:div w:id="1747263196">
      <w:marLeft w:val="0"/>
      <w:marRight w:val="0"/>
      <w:marTop w:val="0"/>
      <w:marBottom w:val="0"/>
      <w:divBdr>
        <w:top w:val="none" w:sz="0" w:space="0" w:color="auto"/>
        <w:left w:val="none" w:sz="0" w:space="0" w:color="auto"/>
        <w:bottom w:val="none" w:sz="0" w:space="0" w:color="auto"/>
        <w:right w:val="none" w:sz="0" w:space="0" w:color="auto"/>
      </w:divBdr>
    </w:div>
    <w:div w:id="1747263199">
      <w:marLeft w:val="0"/>
      <w:marRight w:val="0"/>
      <w:marTop w:val="0"/>
      <w:marBottom w:val="0"/>
      <w:divBdr>
        <w:top w:val="none" w:sz="0" w:space="0" w:color="auto"/>
        <w:left w:val="none" w:sz="0" w:space="0" w:color="auto"/>
        <w:bottom w:val="none" w:sz="0" w:space="0" w:color="auto"/>
        <w:right w:val="none" w:sz="0" w:space="0" w:color="auto"/>
      </w:divBdr>
    </w:div>
    <w:div w:id="1747263202">
      <w:marLeft w:val="0"/>
      <w:marRight w:val="0"/>
      <w:marTop w:val="0"/>
      <w:marBottom w:val="0"/>
      <w:divBdr>
        <w:top w:val="none" w:sz="0" w:space="0" w:color="auto"/>
        <w:left w:val="none" w:sz="0" w:space="0" w:color="auto"/>
        <w:bottom w:val="none" w:sz="0" w:space="0" w:color="auto"/>
        <w:right w:val="none" w:sz="0" w:space="0" w:color="auto"/>
      </w:divBdr>
      <w:divsChild>
        <w:div w:id="1747262038">
          <w:marLeft w:val="0"/>
          <w:marRight w:val="0"/>
          <w:marTop w:val="0"/>
          <w:marBottom w:val="0"/>
          <w:divBdr>
            <w:top w:val="none" w:sz="0" w:space="0" w:color="auto"/>
            <w:left w:val="none" w:sz="0" w:space="0" w:color="auto"/>
            <w:bottom w:val="none" w:sz="0" w:space="0" w:color="auto"/>
            <w:right w:val="none" w:sz="0" w:space="0" w:color="auto"/>
          </w:divBdr>
        </w:div>
      </w:divsChild>
    </w:div>
    <w:div w:id="1747263204">
      <w:marLeft w:val="0"/>
      <w:marRight w:val="0"/>
      <w:marTop w:val="0"/>
      <w:marBottom w:val="0"/>
      <w:divBdr>
        <w:top w:val="none" w:sz="0" w:space="0" w:color="auto"/>
        <w:left w:val="none" w:sz="0" w:space="0" w:color="auto"/>
        <w:bottom w:val="none" w:sz="0" w:space="0" w:color="auto"/>
        <w:right w:val="none" w:sz="0" w:space="0" w:color="auto"/>
      </w:divBdr>
    </w:div>
    <w:div w:id="1747263206">
      <w:marLeft w:val="0"/>
      <w:marRight w:val="0"/>
      <w:marTop w:val="0"/>
      <w:marBottom w:val="0"/>
      <w:divBdr>
        <w:top w:val="none" w:sz="0" w:space="0" w:color="auto"/>
        <w:left w:val="none" w:sz="0" w:space="0" w:color="auto"/>
        <w:bottom w:val="none" w:sz="0" w:space="0" w:color="auto"/>
        <w:right w:val="none" w:sz="0" w:space="0" w:color="auto"/>
      </w:divBdr>
    </w:div>
    <w:div w:id="1747263207">
      <w:marLeft w:val="0"/>
      <w:marRight w:val="0"/>
      <w:marTop w:val="0"/>
      <w:marBottom w:val="0"/>
      <w:divBdr>
        <w:top w:val="none" w:sz="0" w:space="0" w:color="auto"/>
        <w:left w:val="none" w:sz="0" w:space="0" w:color="auto"/>
        <w:bottom w:val="none" w:sz="0" w:space="0" w:color="auto"/>
        <w:right w:val="none" w:sz="0" w:space="0" w:color="auto"/>
      </w:divBdr>
    </w:div>
    <w:div w:id="1747263210">
      <w:marLeft w:val="0"/>
      <w:marRight w:val="0"/>
      <w:marTop w:val="0"/>
      <w:marBottom w:val="0"/>
      <w:divBdr>
        <w:top w:val="none" w:sz="0" w:space="0" w:color="auto"/>
        <w:left w:val="none" w:sz="0" w:space="0" w:color="auto"/>
        <w:bottom w:val="none" w:sz="0" w:space="0" w:color="auto"/>
        <w:right w:val="none" w:sz="0" w:space="0" w:color="auto"/>
      </w:divBdr>
    </w:div>
    <w:div w:id="1747263212">
      <w:marLeft w:val="0"/>
      <w:marRight w:val="0"/>
      <w:marTop w:val="0"/>
      <w:marBottom w:val="0"/>
      <w:divBdr>
        <w:top w:val="none" w:sz="0" w:space="0" w:color="auto"/>
        <w:left w:val="none" w:sz="0" w:space="0" w:color="auto"/>
        <w:bottom w:val="none" w:sz="0" w:space="0" w:color="auto"/>
        <w:right w:val="none" w:sz="0" w:space="0" w:color="auto"/>
      </w:divBdr>
    </w:div>
    <w:div w:id="1747263213">
      <w:marLeft w:val="0"/>
      <w:marRight w:val="0"/>
      <w:marTop w:val="0"/>
      <w:marBottom w:val="0"/>
      <w:divBdr>
        <w:top w:val="none" w:sz="0" w:space="0" w:color="auto"/>
        <w:left w:val="none" w:sz="0" w:space="0" w:color="auto"/>
        <w:bottom w:val="none" w:sz="0" w:space="0" w:color="auto"/>
        <w:right w:val="none" w:sz="0" w:space="0" w:color="auto"/>
      </w:divBdr>
    </w:div>
    <w:div w:id="1747263214">
      <w:marLeft w:val="0"/>
      <w:marRight w:val="0"/>
      <w:marTop w:val="0"/>
      <w:marBottom w:val="0"/>
      <w:divBdr>
        <w:top w:val="none" w:sz="0" w:space="0" w:color="auto"/>
        <w:left w:val="none" w:sz="0" w:space="0" w:color="auto"/>
        <w:bottom w:val="none" w:sz="0" w:space="0" w:color="auto"/>
        <w:right w:val="none" w:sz="0" w:space="0" w:color="auto"/>
      </w:divBdr>
    </w:div>
    <w:div w:id="1747263216">
      <w:marLeft w:val="0"/>
      <w:marRight w:val="0"/>
      <w:marTop w:val="0"/>
      <w:marBottom w:val="0"/>
      <w:divBdr>
        <w:top w:val="none" w:sz="0" w:space="0" w:color="auto"/>
        <w:left w:val="none" w:sz="0" w:space="0" w:color="auto"/>
        <w:bottom w:val="none" w:sz="0" w:space="0" w:color="auto"/>
        <w:right w:val="none" w:sz="0" w:space="0" w:color="auto"/>
      </w:divBdr>
    </w:div>
    <w:div w:id="1747263219">
      <w:marLeft w:val="0"/>
      <w:marRight w:val="0"/>
      <w:marTop w:val="0"/>
      <w:marBottom w:val="0"/>
      <w:divBdr>
        <w:top w:val="none" w:sz="0" w:space="0" w:color="auto"/>
        <w:left w:val="none" w:sz="0" w:space="0" w:color="auto"/>
        <w:bottom w:val="none" w:sz="0" w:space="0" w:color="auto"/>
        <w:right w:val="none" w:sz="0" w:space="0" w:color="auto"/>
      </w:divBdr>
    </w:div>
    <w:div w:id="1747263223">
      <w:marLeft w:val="0"/>
      <w:marRight w:val="0"/>
      <w:marTop w:val="0"/>
      <w:marBottom w:val="0"/>
      <w:divBdr>
        <w:top w:val="none" w:sz="0" w:space="0" w:color="auto"/>
        <w:left w:val="none" w:sz="0" w:space="0" w:color="auto"/>
        <w:bottom w:val="none" w:sz="0" w:space="0" w:color="auto"/>
        <w:right w:val="none" w:sz="0" w:space="0" w:color="auto"/>
      </w:divBdr>
    </w:div>
    <w:div w:id="1747263224">
      <w:marLeft w:val="0"/>
      <w:marRight w:val="0"/>
      <w:marTop w:val="0"/>
      <w:marBottom w:val="0"/>
      <w:divBdr>
        <w:top w:val="none" w:sz="0" w:space="0" w:color="auto"/>
        <w:left w:val="none" w:sz="0" w:space="0" w:color="auto"/>
        <w:bottom w:val="none" w:sz="0" w:space="0" w:color="auto"/>
        <w:right w:val="none" w:sz="0" w:space="0" w:color="auto"/>
      </w:divBdr>
    </w:div>
    <w:div w:id="1747263225">
      <w:marLeft w:val="0"/>
      <w:marRight w:val="0"/>
      <w:marTop w:val="0"/>
      <w:marBottom w:val="0"/>
      <w:divBdr>
        <w:top w:val="none" w:sz="0" w:space="0" w:color="auto"/>
        <w:left w:val="none" w:sz="0" w:space="0" w:color="auto"/>
        <w:bottom w:val="none" w:sz="0" w:space="0" w:color="auto"/>
        <w:right w:val="none" w:sz="0" w:space="0" w:color="auto"/>
      </w:divBdr>
    </w:div>
    <w:div w:id="1747263226">
      <w:marLeft w:val="0"/>
      <w:marRight w:val="0"/>
      <w:marTop w:val="0"/>
      <w:marBottom w:val="0"/>
      <w:divBdr>
        <w:top w:val="none" w:sz="0" w:space="0" w:color="auto"/>
        <w:left w:val="none" w:sz="0" w:space="0" w:color="auto"/>
        <w:bottom w:val="none" w:sz="0" w:space="0" w:color="auto"/>
        <w:right w:val="none" w:sz="0" w:space="0" w:color="auto"/>
      </w:divBdr>
    </w:div>
    <w:div w:id="1747263227">
      <w:marLeft w:val="0"/>
      <w:marRight w:val="0"/>
      <w:marTop w:val="0"/>
      <w:marBottom w:val="0"/>
      <w:divBdr>
        <w:top w:val="none" w:sz="0" w:space="0" w:color="auto"/>
        <w:left w:val="none" w:sz="0" w:space="0" w:color="auto"/>
        <w:bottom w:val="none" w:sz="0" w:space="0" w:color="auto"/>
        <w:right w:val="none" w:sz="0" w:space="0" w:color="auto"/>
      </w:divBdr>
    </w:div>
    <w:div w:id="1747263230">
      <w:marLeft w:val="0"/>
      <w:marRight w:val="0"/>
      <w:marTop w:val="0"/>
      <w:marBottom w:val="0"/>
      <w:divBdr>
        <w:top w:val="none" w:sz="0" w:space="0" w:color="auto"/>
        <w:left w:val="none" w:sz="0" w:space="0" w:color="auto"/>
        <w:bottom w:val="none" w:sz="0" w:space="0" w:color="auto"/>
        <w:right w:val="none" w:sz="0" w:space="0" w:color="auto"/>
      </w:divBdr>
    </w:div>
    <w:div w:id="1747263232">
      <w:marLeft w:val="0"/>
      <w:marRight w:val="0"/>
      <w:marTop w:val="0"/>
      <w:marBottom w:val="0"/>
      <w:divBdr>
        <w:top w:val="none" w:sz="0" w:space="0" w:color="auto"/>
        <w:left w:val="none" w:sz="0" w:space="0" w:color="auto"/>
        <w:bottom w:val="none" w:sz="0" w:space="0" w:color="auto"/>
        <w:right w:val="none" w:sz="0" w:space="0" w:color="auto"/>
      </w:divBdr>
    </w:div>
    <w:div w:id="1747263236">
      <w:marLeft w:val="0"/>
      <w:marRight w:val="0"/>
      <w:marTop w:val="0"/>
      <w:marBottom w:val="0"/>
      <w:divBdr>
        <w:top w:val="none" w:sz="0" w:space="0" w:color="auto"/>
        <w:left w:val="none" w:sz="0" w:space="0" w:color="auto"/>
        <w:bottom w:val="none" w:sz="0" w:space="0" w:color="auto"/>
        <w:right w:val="none" w:sz="0" w:space="0" w:color="auto"/>
      </w:divBdr>
      <w:divsChild>
        <w:div w:id="1747263800">
          <w:marLeft w:val="0"/>
          <w:marRight w:val="0"/>
          <w:marTop w:val="0"/>
          <w:marBottom w:val="0"/>
          <w:divBdr>
            <w:top w:val="none" w:sz="0" w:space="0" w:color="auto"/>
            <w:left w:val="none" w:sz="0" w:space="0" w:color="auto"/>
            <w:bottom w:val="none" w:sz="0" w:space="0" w:color="auto"/>
            <w:right w:val="none" w:sz="0" w:space="0" w:color="auto"/>
          </w:divBdr>
          <w:divsChild>
            <w:div w:id="1747262366">
              <w:marLeft w:val="0"/>
              <w:marRight w:val="0"/>
              <w:marTop w:val="0"/>
              <w:marBottom w:val="0"/>
              <w:divBdr>
                <w:top w:val="none" w:sz="0" w:space="0" w:color="auto"/>
                <w:left w:val="none" w:sz="0" w:space="0" w:color="auto"/>
                <w:bottom w:val="none" w:sz="0" w:space="0" w:color="auto"/>
                <w:right w:val="none" w:sz="0" w:space="0" w:color="auto"/>
              </w:divBdr>
              <w:divsChild>
                <w:div w:id="174726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89">
          <w:marLeft w:val="0"/>
          <w:marRight w:val="0"/>
          <w:marTop w:val="0"/>
          <w:marBottom w:val="0"/>
          <w:divBdr>
            <w:top w:val="none" w:sz="0" w:space="0" w:color="auto"/>
            <w:left w:val="none" w:sz="0" w:space="0" w:color="auto"/>
            <w:bottom w:val="none" w:sz="0" w:space="0" w:color="auto"/>
            <w:right w:val="none" w:sz="0" w:space="0" w:color="auto"/>
          </w:divBdr>
        </w:div>
      </w:divsChild>
    </w:div>
    <w:div w:id="1747263239">
      <w:marLeft w:val="0"/>
      <w:marRight w:val="0"/>
      <w:marTop w:val="0"/>
      <w:marBottom w:val="0"/>
      <w:divBdr>
        <w:top w:val="none" w:sz="0" w:space="0" w:color="auto"/>
        <w:left w:val="none" w:sz="0" w:space="0" w:color="auto"/>
        <w:bottom w:val="none" w:sz="0" w:space="0" w:color="auto"/>
        <w:right w:val="none" w:sz="0" w:space="0" w:color="auto"/>
      </w:divBdr>
    </w:div>
    <w:div w:id="1747263240">
      <w:marLeft w:val="0"/>
      <w:marRight w:val="0"/>
      <w:marTop w:val="0"/>
      <w:marBottom w:val="0"/>
      <w:divBdr>
        <w:top w:val="none" w:sz="0" w:space="0" w:color="auto"/>
        <w:left w:val="none" w:sz="0" w:space="0" w:color="auto"/>
        <w:bottom w:val="none" w:sz="0" w:space="0" w:color="auto"/>
        <w:right w:val="none" w:sz="0" w:space="0" w:color="auto"/>
      </w:divBdr>
    </w:div>
    <w:div w:id="1747263242">
      <w:marLeft w:val="0"/>
      <w:marRight w:val="0"/>
      <w:marTop w:val="0"/>
      <w:marBottom w:val="0"/>
      <w:divBdr>
        <w:top w:val="none" w:sz="0" w:space="0" w:color="auto"/>
        <w:left w:val="none" w:sz="0" w:space="0" w:color="auto"/>
        <w:bottom w:val="none" w:sz="0" w:space="0" w:color="auto"/>
        <w:right w:val="none" w:sz="0" w:space="0" w:color="auto"/>
      </w:divBdr>
    </w:div>
    <w:div w:id="1747263243">
      <w:marLeft w:val="0"/>
      <w:marRight w:val="0"/>
      <w:marTop w:val="0"/>
      <w:marBottom w:val="0"/>
      <w:divBdr>
        <w:top w:val="none" w:sz="0" w:space="0" w:color="auto"/>
        <w:left w:val="none" w:sz="0" w:space="0" w:color="auto"/>
        <w:bottom w:val="none" w:sz="0" w:space="0" w:color="auto"/>
        <w:right w:val="none" w:sz="0" w:space="0" w:color="auto"/>
      </w:divBdr>
    </w:div>
    <w:div w:id="1747263245">
      <w:marLeft w:val="0"/>
      <w:marRight w:val="0"/>
      <w:marTop w:val="0"/>
      <w:marBottom w:val="0"/>
      <w:divBdr>
        <w:top w:val="none" w:sz="0" w:space="0" w:color="auto"/>
        <w:left w:val="none" w:sz="0" w:space="0" w:color="auto"/>
        <w:bottom w:val="none" w:sz="0" w:space="0" w:color="auto"/>
        <w:right w:val="none" w:sz="0" w:space="0" w:color="auto"/>
      </w:divBdr>
      <w:divsChild>
        <w:div w:id="1747261796">
          <w:marLeft w:val="0"/>
          <w:marRight w:val="0"/>
          <w:marTop w:val="0"/>
          <w:marBottom w:val="0"/>
          <w:divBdr>
            <w:top w:val="none" w:sz="0" w:space="0" w:color="auto"/>
            <w:left w:val="none" w:sz="0" w:space="0" w:color="auto"/>
            <w:bottom w:val="none" w:sz="0" w:space="0" w:color="auto"/>
            <w:right w:val="none" w:sz="0" w:space="0" w:color="auto"/>
          </w:divBdr>
          <w:divsChild>
            <w:div w:id="17472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250">
      <w:marLeft w:val="0"/>
      <w:marRight w:val="0"/>
      <w:marTop w:val="0"/>
      <w:marBottom w:val="0"/>
      <w:divBdr>
        <w:top w:val="none" w:sz="0" w:space="0" w:color="auto"/>
        <w:left w:val="none" w:sz="0" w:space="0" w:color="auto"/>
        <w:bottom w:val="none" w:sz="0" w:space="0" w:color="auto"/>
        <w:right w:val="none" w:sz="0" w:space="0" w:color="auto"/>
      </w:divBdr>
    </w:div>
    <w:div w:id="1747263251">
      <w:marLeft w:val="0"/>
      <w:marRight w:val="0"/>
      <w:marTop w:val="0"/>
      <w:marBottom w:val="0"/>
      <w:divBdr>
        <w:top w:val="none" w:sz="0" w:space="0" w:color="auto"/>
        <w:left w:val="none" w:sz="0" w:space="0" w:color="auto"/>
        <w:bottom w:val="none" w:sz="0" w:space="0" w:color="auto"/>
        <w:right w:val="none" w:sz="0" w:space="0" w:color="auto"/>
      </w:divBdr>
      <w:divsChild>
        <w:div w:id="1747263383">
          <w:marLeft w:val="0"/>
          <w:marRight w:val="0"/>
          <w:marTop w:val="0"/>
          <w:marBottom w:val="0"/>
          <w:divBdr>
            <w:top w:val="none" w:sz="0" w:space="0" w:color="auto"/>
            <w:left w:val="none" w:sz="0" w:space="0" w:color="auto"/>
            <w:bottom w:val="none" w:sz="0" w:space="0" w:color="auto"/>
            <w:right w:val="none" w:sz="0" w:space="0" w:color="auto"/>
          </w:divBdr>
        </w:div>
      </w:divsChild>
    </w:div>
    <w:div w:id="1747263252">
      <w:marLeft w:val="0"/>
      <w:marRight w:val="0"/>
      <w:marTop w:val="0"/>
      <w:marBottom w:val="0"/>
      <w:divBdr>
        <w:top w:val="none" w:sz="0" w:space="0" w:color="auto"/>
        <w:left w:val="none" w:sz="0" w:space="0" w:color="auto"/>
        <w:bottom w:val="none" w:sz="0" w:space="0" w:color="auto"/>
        <w:right w:val="none" w:sz="0" w:space="0" w:color="auto"/>
      </w:divBdr>
    </w:div>
    <w:div w:id="1747263254">
      <w:marLeft w:val="0"/>
      <w:marRight w:val="0"/>
      <w:marTop w:val="0"/>
      <w:marBottom w:val="0"/>
      <w:divBdr>
        <w:top w:val="none" w:sz="0" w:space="0" w:color="auto"/>
        <w:left w:val="none" w:sz="0" w:space="0" w:color="auto"/>
        <w:bottom w:val="none" w:sz="0" w:space="0" w:color="auto"/>
        <w:right w:val="none" w:sz="0" w:space="0" w:color="auto"/>
      </w:divBdr>
    </w:div>
    <w:div w:id="1747263257">
      <w:marLeft w:val="0"/>
      <w:marRight w:val="0"/>
      <w:marTop w:val="0"/>
      <w:marBottom w:val="0"/>
      <w:divBdr>
        <w:top w:val="none" w:sz="0" w:space="0" w:color="auto"/>
        <w:left w:val="none" w:sz="0" w:space="0" w:color="auto"/>
        <w:bottom w:val="none" w:sz="0" w:space="0" w:color="auto"/>
        <w:right w:val="none" w:sz="0" w:space="0" w:color="auto"/>
      </w:divBdr>
    </w:div>
    <w:div w:id="1747263262">
      <w:marLeft w:val="0"/>
      <w:marRight w:val="0"/>
      <w:marTop w:val="0"/>
      <w:marBottom w:val="0"/>
      <w:divBdr>
        <w:top w:val="none" w:sz="0" w:space="0" w:color="auto"/>
        <w:left w:val="none" w:sz="0" w:space="0" w:color="auto"/>
        <w:bottom w:val="none" w:sz="0" w:space="0" w:color="auto"/>
        <w:right w:val="none" w:sz="0" w:space="0" w:color="auto"/>
      </w:divBdr>
    </w:div>
    <w:div w:id="1747263264">
      <w:marLeft w:val="0"/>
      <w:marRight w:val="0"/>
      <w:marTop w:val="0"/>
      <w:marBottom w:val="0"/>
      <w:divBdr>
        <w:top w:val="none" w:sz="0" w:space="0" w:color="auto"/>
        <w:left w:val="none" w:sz="0" w:space="0" w:color="auto"/>
        <w:bottom w:val="none" w:sz="0" w:space="0" w:color="auto"/>
        <w:right w:val="none" w:sz="0" w:space="0" w:color="auto"/>
      </w:divBdr>
      <w:divsChild>
        <w:div w:id="1747262671">
          <w:marLeft w:val="0"/>
          <w:marRight w:val="0"/>
          <w:marTop w:val="0"/>
          <w:marBottom w:val="0"/>
          <w:divBdr>
            <w:top w:val="none" w:sz="0" w:space="0" w:color="auto"/>
            <w:left w:val="none" w:sz="0" w:space="0" w:color="auto"/>
            <w:bottom w:val="none" w:sz="0" w:space="0" w:color="auto"/>
            <w:right w:val="none" w:sz="0" w:space="0" w:color="auto"/>
          </w:divBdr>
          <w:divsChild>
            <w:div w:id="1747263016">
              <w:marLeft w:val="0"/>
              <w:marRight w:val="0"/>
              <w:marTop w:val="0"/>
              <w:marBottom w:val="0"/>
              <w:divBdr>
                <w:top w:val="none" w:sz="0" w:space="0" w:color="auto"/>
                <w:left w:val="none" w:sz="0" w:space="0" w:color="auto"/>
                <w:bottom w:val="none" w:sz="0" w:space="0" w:color="auto"/>
                <w:right w:val="none" w:sz="0" w:space="0" w:color="auto"/>
              </w:divBdr>
              <w:divsChild>
                <w:div w:id="1747262210">
                  <w:marLeft w:val="0"/>
                  <w:marRight w:val="0"/>
                  <w:marTop w:val="0"/>
                  <w:marBottom w:val="0"/>
                  <w:divBdr>
                    <w:top w:val="none" w:sz="0" w:space="0" w:color="auto"/>
                    <w:left w:val="none" w:sz="0" w:space="0" w:color="auto"/>
                    <w:bottom w:val="none" w:sz="0" w:space="0" w:color="auto"/>
                    <w:right w:val="none" w:sz="0" w:space="0" w:color="auto"/>
                  </w:divBdr>
                  <w:divsChild>
                    <w:div w:id="1747262042">
                      <w:marLeft w:val="0"/>
                      <w:marRight w:val="0"/>
                      <w:marTop w:val="0"/>
                      <w:marBottom w:val="0"/>
                      <w:divBdr>
                        <w:top w:val="none" w:sz="0" w:space="0" w:color="auto"/>
                        <w:left w:val="none" w:sz="0" w:space="0" w:color="auto"/>
                        <w:bottom w:val="none" w:sz="0" w:space="0" w:color="auto"/>
                        <w:right w:val="none" w:sz="0" w:space="0" w:color="auto"/>
                      </w:divBdr>
                      <w:divsChild>
                        <w:div w:id="1747262591">
                          <w:marLeft w:val="0"/>
                          <w:marRight w:val="0"/>
                          <w:marTop w:val="0"/>
                          <w:marBottom w:val="0"/>
                          <w:divBdr>
                            <w:top w:val="none" w:sz="0" w:space="0" w:color="auto"/>
                            <w:left w:val="none" w:sz="0" w:space="0" w:color="auto"/>
                            <w:bottom w:val="none" w:sz="0" w:space="0" w:color="auto"/>
                            <w:right w:val="none" w:sz="0" w:space="0" w:color="auto"/>
                          </w:divBdr>
                          <w:divsChild>
                            <w:div w:id="1747264263">
                              <w:marLeft w:val="0"/>
                              <w:marRight w:val="0"/>
                              <w:marTop w:val="100"/>
                              <w:marBottom w:val="100"/>
                              <w:divBdr>
                                <w:top w:val="none" w:sz="0" w:space="0" w:color="auto"/>
                                <w:left w:val="none" w:sz="0" w:space="0" w:color="auto"/>
                                <w:bottom w:val="none" w:sz="0" w:space="0" w:color="auto"/>
                                <w:right w:val="none" w:sz="0" w:space="0" w:color="auto"/>
                              </w:divBdr>
                              <w:divsChild>
                                <w:div w:id="1747263231">
                                  <w:marLeft w:val="0"/>
                                  <w:marRight w:val="0"/>
                                  <w:marTop w:val="88"/>
                                  <w:marBottom w:val="0"/>
                                  <w:divBdr>
                                    <w:top w:val="none" w:sz="0" w:space="0" w:color="auto"/>
                                    <w:left w:val="none" w:sz="0" w:space="0" w:color="auto"/>
                                    <w:bottom w:val="none" w:sz="0" w:space="0" w:color="auto"/>
                                    <w:right w:val="none" w:sz="0" w:space="0" w:color="auto"/>
                                  </w:divBdr>
                                  <w:divsChild>
                                    <w:div w:id="1747264576">
                                      <w:marLeft w:val="0"/>
                                      <w:marRight w:val="0"/>
                                      <w:marTop w:val="0"/>
                                      <w:marBottom w:val="0"/>
                                      <w:divBdr>
                                        <w:top w:val="none" w:sz="0" w:space="0" w:color="auto"/>
                                        <w:left w:val="none" w:sz="0" w:space="0" w:color="auto"/>
                                        <w:bottom w:val="none" w:sz="0" w:space="0" w:color="auto"/>
                                        <w:right w:val="none" w:sz="0" w:space="0" w:color="auto"/>
                                      </w:divBdr>
                                      <w:divsChild>
                                        <w:div w:id="1747264163">
                                          <w:marLeft w:val="0"/>
                                          <w:marRight w:val="0"/>
                                          <w:marTop w:val="0"/>
                                          <w:marBottom w:val="0"/>
                                          <w:divBdr>
                                            <w:top w:val="none" w:sz="0" w:space="0" w:color="auto"/>
                                            <w:left w:val="none" w:sz="0" w:space="0" w:color="auto"/>
                                            <w:bottom w:val="none" w:sz="0" w:space="0" w:color="auto"/>
                                            <w:right w:val="none" w:sz="0" w:space="0" w:color="auto"/>
                                          </w:divBdr>
                                          <w:divsChild>
                                            <w:div w:id="1747263766">
                                              <w:marLeft w:val="0"/>
                                              <w:marRight w:val="0"/>
                                              <w:marTop w:val="0"/>
                                              <w:marBottom w:val="0"/>
                                              <w:divBdr>
                                                <w:top w:val="none" w:sz="0" w:space="0" w:color="auto"/>
                                                <w:left w:val="none" w:sz="0" w:space="0" w:color="auto"/>
                                                <w:bottom w:val="none" w:sz="0" w:space="0" w:color="auto"/>
                                                <w:right w:val="none" w:sz="0" w:space="0" w:color="auto"/>
                                              </w:divBdr>
                                              <w:divsChild>
                                                <w:div w:id="174726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7263267">
      <w:marLeft w:val="0"/>
      <w:marRight w:val="0"/>
      <w:marTop w:val="0"/>
      <w:marBottom w:val="0"/>
      <w:divBdr>
        <w:top w:val="none" w:sz="0" w:space="0" w:color="auto"/>
        <w:left w:val="none" w:sz="0" w:space="0" w:color="auto"/>
        <w:bottom w:val="none" w:sz="0" w:space="0" w:color="auto"/>
        <w:right w:val="none" w:sz="0" w:space="0" w:color="auto"/>
      </w:divBdr>
      <w:divsChild>
        <w:div w:id="1747262682">
          <w:marLeft w:val="0"/>
          <w:marRight w:val="0"/>
          <w:marTop w:val="0"/>
          <w:marBottom w:val="0"/>
          <w:divBdr>
            <w:top w:val="none" w:sz="0" w:space="0" w:color="auto"/>
            <w:left w:val="none" w:sz="0" w:space="0" w:color="auto"/>
            <w:bottom w:val="none" w:sz="0" w:space="0" w:color="auto"/>
            <w:right w:val="none" w:sz="0" w:space="0" w:color="auto"/>
          </w:divBdr>
          <w:divsChild>
            <w:div w:id="1747261720">
              <w:marLeft w:val="0"/>
              <w:marRight w:val="0"/>
              <w:marTop w:val="0"/>
              <w:marBottom w:val="0"/>
              <w:divBdr>
                <w:top w:val="none" w:sz="0" w:space="0" w:color="auto"/>
                <w:left w:val="none" w:sz="0" w:space="0" w:color="auto"/>
                <w:bottom w:val="none" w:sz="0" w:space="0" w:color="auto"/>
                <w:right w:val="none" w:sz="0" w:space="0" w:color="auto"/>
              </w:divBdr>
            </w:div>
            <w:div w:id="1747261766">
              <w:marLeft w:val="0"/>
              <w:marRight w:val="0"/>
              <w:marTop w:val="0"/>
              <w:marBottom w:val="0"/>
              <w:divBdr>
                <w:top w:val="none" w:sz="0" w:space="0" w:color="auto"/>
                <w:left w:val="none" w:sz="0" w:space="0" w:color="auto"/>
                <w:bottom w:val="none" w:sz="0" w:space="0" w:color="auto"/>
                <w:right w:val="none" w:sz="0" w:space="0" w:color="auto"/>
              </w:divBdr>
            </w:div>
            <w:div w:id="1747261896">
              <w:marLeft w:val="0"/>
              <w:marRight w:val="0"/>
              <w:marTop w:val="0"/>
              <w:marBottom w:val="0"/>
              <w:divBdr>
                <w:top w:val="none" w:sz="0" w:space="0" w:color="auto"/>
                <w:left w:val="none" w:sz="0" w:space="0" w:color="auto"/>
                <w:bottom w:val="none" w:sz="0" w:space="0" w:color="auto"/>
                <w:right w:val="none" w:sz="0" w:space="0" w:color="auto"/>
              </w:divBdr>
            </w:div>
            <w:div w:id="1747262423">
              <w:marLeft w:val="0"/>
              <w:marRight w:val="0"/>
              <w:marTop w:val="0"/>
              <w:marBottom w:val="0"/>
              <w:divBdr>
                <w:top w:val="none" w:sz="0" w:space="0" w:color="auto"/>
                <w:left w:val="none" w:sz="0" w:space="0" w:color="auto"/>
                <w:bottom w:val="none" w:sz="0" w:space="0" w:color="auto"/>
                <w:right w:val="none" w:sz="0" w:space="0" w:color="auto"/>
              </w:divBdr>
            </w:div>
            <w:div w:id="1747262497">
              <w:marLeft w:val="0"/>
              <w:marRight w:val="0"/>
              <w:marTop w:val="0"/>
              <w:marBottom w:val="0"/>
              <w:divBdr>
                <w:top w:val="none" w:sz="0" w:space="0" w:color="auto"/>
                <w:left w:val="none" w:sz="0" w:space="0" w:color="auto"/>
                <w:bottom w:val="none" w:sz="0" w:space="0" w:color="auto"/>
                <w:right w:val="none" w:sz="0" w:space="0" w:color="auto"/>
              </w:divBdr>
            </w:div>
            <w:div w:id="1747263053">
              <w:marLeft w:val="0"/>
              <w:marRight w:val="0"/>
              <w:marTop w:val="0"/>
              <w:marBottom w:val="0"/>
              <w:divBdr>
                <w:top w:val="none" w:sz="0" w:space="0" w:color="auto"/>
                <w:left w:val="none" w:sz="0" w:space="0" w:color="auto"/>
                <w:bottom w:val="none" w:sz="0" w:space="0" w:color="auto"/>
                <w:right w:val="none" w:sz="0" w:space="0" w:color="auto"/>
              </w:divBdr>
            </w:div>
            <w:div w:id="1747263311">
              <w:marLeft w:val="0"/>
              <w:marRight w:val="0"/>
              <w:marTop w:val="0"/>
              <w:marBottom w:val="0"/>
              <w:divBdr>
                <w:top w:val="none" w:sz="0" w:space="0" w:color="auto"/>
                <w:left w:val="none" w:sz="0" w:space="0" w:color="auto"/>
                <w:bottom w:val="none" w:sz="0" w:space="0" w:color="auto"/>
                <w:right w:val="none" w:sz="0" w:space="0" w:color="auto"/>
              </w:divBdr>
            </w:div>
            <w:div w:id="1747263517">
              <w:marLeft w:val="0"/>
              <w:marRight w:val="0"/>
              <w:marTop w:val="0"/>
              <w:marBottom w:val="0"/>
              <w:divBdr>
                <w:top w:val="none" w:sz="0" w:space="0" w:color="auto"/>
                <w:left w:val="none" w:sz="0" w:space="0" w:color="auto"/>
                <w:bottom w:val="none" w:sz="0" w:space="0" w:color="auto"/>
                <w:right w:val="none" w:sz="0" w:space="0" w:color="auto"/>
              </w:divBdr>
            </w:div>
            <w:div w:id="1747264300">
              <w:marLeft w:val="0"/>
              <w:marRight w:val="0"/>
              <w:marTop w:val="0"/>
              <w:marBottom w:val="0"/>
              <w:divBdr>
                <w:top w:val="none" w:sz="0" w:space="0" w:color="auto"/>
                <w:left w:val="none" w:sz="0" w:space="0" w:color="auto"/>
                <w:bottom w:val="none" w:sz="0" w:space="0" w:color="auto"/>
                <w:right w:val="none" w:sz="0" w:space="0" w:color="auto"/>
              </w:divBdr>
            </w:div>
            <w:div w:id="17472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268">
      <w:marLeft w:val="0"/>
      <w:marRight w:val="0"/>
      <w:marTop w:val="0"/>
      <w:marBottom w:val="0"/>
      <w:divBdr>
        <w:top w:val="none" w:sz="0" w:space="0" w:color="auto"/>
        <w:left w:val="none" w:sz="0" w:space="0" w:color="auto"/>
        <w:bottom w:val="none" w:sz="0" w:space="0" w:color="auto"/>
        <w:right w:val="none" w:sz="0" w:space="0" w:color="auto"/>
      </w:divBdr>
    </w:div>
    <w:div w:id="1747263270">
      <w:marLeft w:val="0"/>
      <w:marRight w:val="0"/>
      <w:marTop w:val="0"/>
      <w:marBottom w:val="0"/>
      <w:divBdr>
        <w:top w:val="none" w:sz="0" w:space="0" w:color="auto"/>
        <w:left w:val="none" w:sz="0" w:space="0" w:color="auto"/>
        <w:bottom w:val="none" w:sz="0" w:space="0" w:color="auto"/>
        <w:right w:val="none" w:sz="0" w:space="0" w:color="auto"/>
      </w:divBdr>
    </w:div>
    <w:div w:id="1747263272">
      <w:marLeft w:val="0"/>
      <w:marRight w:val="0"/>
      <w:marTop w:val="0"/>
      <w:marBottom w:val="0"/>
      <w:divBdr>
        <w:top w:val="none" w:sz="0" w:space="0" w:color="auto"/>
        <w:left w:val="none" w:sz="0" w:space="0" w:color="auto"/>
        <w:bottom w:val="none" w:sz="0" w:space="0" w:color="auto"/>
        <w:right w:val="none" w:sz="0" w:space="0" w:color="auto"/>
      </w:divBdr>
    </w:div>
    <w:div w:id="1747263273">
      <w:marLeft w:val="0"/>
      <w:marRight w:val="0"/>
      <w:marTop w:val="0"/>
      <w:marBottom w:val="0"/>
      <w:divBdr>
        <w:top w:val="none" w:sz="0" w:space="0" w:color="auto"/>
        <w:left w:val="none" w:sz="0" w:space="0" w:color="auto"/>
        <w:bottom w:val="none" w:sz="0" w:space="0" w:color="auto"/>
        <w:right w:val="none" w:sz="0" w:space="0" w:color="auto"/>
      </w:divBdr>
    </w:div>
    <w:div w:id="1747263275">
      <w:marLeft w:val="0"/>
      <w:marRight w:val="0"/>
      <w:marTop w:val="0"/>
      <w:marBottom w:val="0"/>
      <w:divBdr>
        <w:top w:val="none" w:sz="0" w:space="0" w:color="auto"/>
        <w:left w:val="none" w:sz="0" w:space="0" w:color="auto"/>
        <w:bottom w:val="none" w:sz="0" w:space="0" w:color="auto"/>
        <w:right w:val="none" w:sz="0" w:space="0" w:color="auto"/>
      </w:divBdr>
    </w:div>
    <w:div w:id="1747263277">
      <w:marLeft w:val="0"/>
      <w:marRight w:val="0"/>
      <w:marTop w:val="0"/>
      <w:marBottom w:val="0"/>
      <w:divBdr>
        <w:top w:val="none" w:sz="0" w:space="0" w:color="auto"/>
        <w:left w:val="none" w:sz="0" w:space="0" w:color="auto"/>
        <w:bottom w:val="none" w:sz="0" w:space="0" w:color="auto"/>
        <w:right w:val="none" w:sz="0" w:space="0" w:color="auto"/>
      </w:divBdr>
    </w:div>
    <w:div w:id="1747263280">
      <w:marLeft w:val="0"/>
      <w:marRight w:val="0"/>
      <w:marTop w:val="0"/>
      <w:marBottom w:val="0"/>
      <w:divBdr>
        <w:top w:val="none" w:sz="0" w:space="0" w:color="auto"/>
        <w:left w:val="none" w:sz="0" w:space="0" w:color="auto"/>
        <w:bottom w:val="none" w:sz="0" w:space="0" w:color="auto"/>
        <w:right w:val="none" w:sz="0" w:space="0" w:color="auto"/>
      </w:divBdr>
    </w:div>
    <w:div w:id="1747263281">
      <w:marLeft w:val="0"/>
      <w:marRight w:val="0"/>
      <w:marTop w:val="0"/>
      <w:marBottom w:val="0"/>
      <w:divBdr>
        <w:top w:val="none" w:sz="0" w:space="0" w:color="auto"/>
        <w:left w:val="none" w:sz="0" w:space="0" w:color="auto"/>
        <w:bottom w:val="none" w:sz="0" w:space="0" w:color="auto"/>
        <w:right w:val="none" w:sz="0" w:space="0" w:color="auto"/>
      </w:divBdr>
    </w:div>
    <w:div w:id="1747263285">
      <w:marLeft w:val="0"/>
      <w:marRight w:val="0"/>
      <w:marTop w:val="0"/>
      <w:marBottom w:val="0"/>
      <w:divBdr>
        <w:top w:val="none" w:sz="0" w:space="0" w:color="auto"/>
        <w:left w:val="none" w:sz="0" w:space="0" w:color="auto"/>
        <w:bottom w:val="none" w:sz="0" w:space="0" w:color="auto"/>
        <w:right w:val="none" w:sz="0" w:space="0" w:color="auto"/>
      </w:divBdr>
      <w:divsChild>
        <w:div w:id="1747262736">
          <w:marLeft w:val="0"/>
          <w:marRight w:val="0"/>
          <w:marTop w:val="0"/>
          <w:marBottom w:val="0"/>
          <w:divBdr>
            <w:top w:val="none" w:sz="0" w:space="0" w:color="auto"/>
            <w:left w:val="none" w:sz="0" w:space="0" w:color="auto"/>
            <w:bottom w:val="none" w:sz="0" w:space="0" w:color="auto"/>
            <w:right w:val="none" w:sz="0" w:space="0" w:color="auto"/>
          </w:divBdr>
        </w:div>
        <w:div w:id="1747263854">
          <w:marLeft w:val="0"/>
          <w:marRight w:val="0"/>
          <w:marTop w:val="0"/>
          <w:marBottom w:val="0"/>
          <w:divBdr>
            <w:top w:val="none" w:sz="0" w:space="0" w:color="auto"/>
            <w:left w:val="none" w:sz="0" w:space="0" w:color="auto"/>
            <w:bottom w:val="none" w:sz="0" w:space="0" w:color="auto"/>
            <w:right w:val="none" w:sz="0" w:space="0" w:color="auto"/>
          </w:divBdr>
        </w:div>
      </w:divsChild>
    </w:div>
    <w:div w:id="1747263287">
      <w:marLeft w:val="0"/>
      <w:marRight w:val="0"/>
      <w:marTop w:val="0"/>
      <w:marBottom w:val="0"/>
      <w:divBdr>
        <w:top w:val="none" w:sz="0" w:space="0" w:color="auto"/>
        <w:left w:val="none" w:sz="0" w:space="0" w:color="auto"/>
        <w:bottom w:val="none" w:sz="0" w:space="0" w:color="auto"/>
        <w:right w:val="none" w:sz="0" w:space="0" w:color="auto"/>
      </w:divBdr>
    </w:div>
    <w:div w:id="1747263288">
      <w:marLeft w:val="0"/>
      <w:marRight w:val="0"/>
      <w:marTop w:val="0"/>
      <w:marBottom w:val="0"/>
      <w:divBdr>
        <w:top w:val="none" w:sz="0" w:space="0" w:color="auto"/>
        <w:left w:val="none" w:sz="0" w:space="0" w:color="auto"/>
        <w:bottom w:val="none" w:sz="0" w:space="0" w:color="auto"/>
        <w:right w:val="none" w:sz="0" w:space="0" w:color="auto"/>
      </w:divBdr>
    </w:div>
    <w:div w:id="1747263292">
      <w:marLeft w:val="0"/>
      <w:marRight w:val="0"/>
      <w:marTop w:val="0"/>
      <w:marBottom w:val="0"/>
      <w:divBdr>
        <w:top w:val="none" w:sz="0" w:space="0" w:color="auto"/>
        <w:left w:val="none" w:sz="0" w:space="0" w:color="auto"/>
        <w:bottom w:val="none" w:sz="0" w:space="0" w:color="auto"/>
        <w:right w:val="none" w:sz="0" w:space="0" w:color="auto"/>
      </w:divBdr>
    </w:div>
    <w:div w:id="1747263296">
      <w:marLeft w:val="0"/>
      <w:marRight w:val="0"/>
      <w:marTop w:val="0"/>
      <w:marBottom w:val="0"/>
      <w:divBdr>
        <w:top w:val="none" w:sz="0" w:space="0" w:color="auto"/>
        <w:left w:val="none" w:sz="0" w:space="0" w:color="auto"/>
        <w:bottom w:val="none" w:sz="0" w:space="0" w:color="auto"/>
        <w:right w:val="none" w:sz="0" w:space="0" w:color="auto"/>
      </w:divBdr>
    </w:div>
    <w:div w:id="1747263297">
      <w:marLeft w:val="0"/>
      <w:marRight w:val="0"/>
      <w:marTop w:val="0"/>
      <w:marBottom w:val="0"/>
      <w:divBdr>
        <w:top w:val="none" w:sz="0" w:space="0" w:color="auto"/>
        <w:left w:val="none" w:sz="0" w:space="0" w:color="auto"/>
        <w:bottom w:val="none" w:sz="0" w:space="0" w:color="auto"/>
        <w:right w:val="none" w:sz="0" w:space="0" w:color="auto"/>
      </w:divBdr>
    </w:div>
    <w:div w:id="1747263298">
      <w:marLeft w:val="0"/>
      <w:marRight w:val="0"/>
      <w:marTop w:val="0"/>
      <w:marBottom w:val="0"/>
      <w:divBdr>
        <w:top w:val="none" w:sz="0" w:space="0" w:color="auto"/>
        <w:left w:val="none" w:sz="0" w:space="0" w:color="auto"/>
        <w:bottom w:val="none" w:sz="0" w:space="0" w:color="auto"/>
        <w:right w:val="none" w:sz="0" w:space="0" w:color="auto"/>
      </w:divBdr>
      <w:divsChild>
        <w:div w:id="1747261864">
          <w:marLeft w:val="0"/>
          <w:marRight w:val="0"/>
          <w:marTop w:val="0"/>
          <w:marBottom w:val="0"/>
          <w:divBdr>
            <w:top w:val="none" w:sz="0" w:space="0" w:color="auto"/>
            <w:left w:val="none" w:sz="0" w:space="0" w:color="auto"/>
            <w:bottom w:val="none" w:sz="0" w:space="0" w:color="auto"/>
            <w:right w:val="none" w:sz="0" w:space="0" w:color="auto"/>
          </w:divBdr>
          <w:divsChild>
            <w:div w:id="174726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299">
      <w:marLeft w:val="0"/>
      <w:marRight w:val="0"/>
      <w:marTop w:val="0"/>
      <w:marBottom w:val="0"/>
      <w:divBdr>
        <w:top w:val="none" w:sz="0" w:space="0" w:color="auto"/>
        <w:left w:val="none" w:sz="0" w:space="0" w:color="auto"/>
        <w:bottom w:val="none" w:sz="0" w:space="0" w:color="auto"/>
        <w:right w:val="none" w:sz="0" w:space="0" w:color="auto"/>
      </w:divBdr>
    </w:div>
    <w:div w:id="1747263302">
      <w:marLeft w:val="0"/>
      <w:marRight w:val="0"/>
      <w:marTop w:val="0"/>
      <w:marBottom w:val="0"/>
      <w:divBdr>
        <w:top w:val="none" w:sz="0" w:space="0" w:color="auto"/>
        <w:left w:val="none" w:sz="0" w:space="0" w:color="auto"/>
        <w:bottom w:val="none" w:sz="0" w:space="0" w:color="auto"/>
        <w:right w:val="none" w:sz="0" w:space="0" w:color="auto"/>
      </w:divBdr>
    </w:div>
    <w:div w:id="1747263303">
      <w:marLeft w:val="0"/>
      <w:marRight w:val="0"/>
      <w:marTop w:val="0"/>
      <w:marBottom w:val="0"/>
      <w:divBdr>
        <w:top w:val="none" w:sz="0" w:space="0" w:color="auto"/>
        <w:left w:val="none" w:sz="0" w:space="0" w:color="auto"/>
        <w:bottom w:val="none" w:sz="0" w:space="0" w:color="auto"/>
        <w:right w:val="none" w:sz="0" w:space="0" w:color="auto"/>
      </w:divBdr>
    </w:div>
    <w:div w:id="1747263304">
      <w:marLeft w:val="0"/>
      <w:marRight w:val="0"/>
      <w:marTop w:val="0"/>
      <w:marBottom w:val="0"/>
      <w:divBdr>
        <w:top w:val="none" w:sz="0" w:space="0" w:color="auto"/>
        <w:left w:val="none" w:sz="0" w:space="0" w:color="auto"/>
        <w:bottom w:val="none" w:sz="0" w:space="0" w:color="auto"/>
        <w:right w:val="none" w:sz="0" w:space="0" w:color="auto"/>
      </w:divBdr>
    </w:div>
    <w:div w:id="1747263305">
      <w:marLeft w:val="0"/>
      <w:marRight w:val="0"/>
      <w:marTop w:val="0"/>
      <w:marBottom w:val="0"/>
      <w:divBdr>
        <w:top w:val="none" w:sz="0" w:space="0" w:color="auto"/>
        <w:left w:val="none" w:sz="0" w:space="0" w:color="auto"/>
        <w:bottom w:val="none" w:sz="0" w:space="0" w:color="auto"/>
        <w:right w:val="none" w:sz="0" w:space="0" w:color="auto"/>
      </w:divBdr>
    </w:div>
    <w:div w:id="1747263307">
      <w:marLeft w:val="0"/>
      <w:marRight w:val="0"/>
      <w:marTop w:val="0"/>
      <w:marBottom w:val="0"/>
      <w:divBdr>
        <w:top w:val="none" w:sz="0" w:space="0" w:color="auto"/>
        <w:left w:val="none" w:sz="0" w:space="0" w:color="auto"/>
        <w:bottom w:val="none" w:sz="0" w:space="0" w:color="auto"/>
        <w:right w:val="none" w:sz="0" w:space="0" w:color="auto"/>
      </w:divBdr>
    </w:div>
    <w:div w:id="1747263308">
      <w:marLeft w:val="0"/>
      <w:marRight w:val="0"/>
      <w:marTop w:val="0"/>
      <w:marBottom w:val="0"/>
      <w:divBdr>
        <w:top w:val="none" w:sz="0" w:space="0" w:color="auto"/>
        <w:left w:val="none" w:sz="0" w:space="0" w:color="auto"/>
        <w:bottom w:val="none" w:sz="0" w:space="0" w:color="auto"/>
        <w:right w:val="none" w:sz="0" w:space="0" w:color="auto"/>
      </w:divBdr>
    </w:div>
    <w:div w:id="1747263310">
      <w:marLeft w:val="0"/>
      <w:marRight w:val="0"/>
      <w:marTop w:val="0"/>
      <w:marBottom w:val="0"/>
      <w:divBdr>
        <w:top w:val="none" w:sz="0" w:space="0" w:color="auto"/>
        <w:left w:val="none" w:sz="0" w:space="0" w:color="auto"/>
        <w:bottom w:val="none" w:sz="0" w:space="0" w:color="auto"/>
        <w:right w:val="none" w:sz="0" w:space="0" w:color="auto"/>
      </w:divBdr>
      <w:divsChild>
        <w:div w:id="1747263674">
          <w:marLeft w:val="0"/>
          <w:marRight w:val="0"/>
          <w:marTop w:val="0"/>
          <w:marBottom w:val="0"/>
          <w:divBdr>
            <w:top w:val="none" w:sz="0" w:space="0" w:color="auto"/>
            <w:left w:val="none" w:sz="0" w:space="0" w:color="auto"/>
            <w:bottom w:val="none" w:sz="0" w:space="0" w:color="auto"/>
            <w:right w:val="none" w:sz="0" w:space="0" w:color="auto"/>
          </w:divBdr>
          <w:divsChild>
            <w:div w:id="1747261801">
              <w:marLeft w:val="0"/>
              <w:marRight w:val="0"/>
              <w:marTop w:val="0"/>
              <w:marBottom w:val="0"/>
              <w:divBdr>
                <w:top w:val="none" w:sz="0" w:space="0" w:color="auto"/>
                <w:left w:val="none" w:sz="0" w:space="0" w:color="auto"/>
                <w:bottom w:val="none" w:sz="0" w:space="0" w:color="auto"/>
                <w:right w:val="none" w:sz="0" w:space="0" w:color="auto"/>
              </w:divBdr>
            </w:div>
          </w:divsChild>
        </w:div>
        <w:div w:id="1747264055">
          <w:marLeft w:val="0"/>
          <w:marRight w:val="0"/>
          <w:marTop w:val="0"/>
          <w:marBottom w:val="0"/>
          <w:divBdr>
            <w:top w:val="none" w:sz="0" w:space="0" w:color="auto"/>
            <w:left w:val="none" w:sz="0" w:space="0" w:color="auto"/>
            <w:bottom w:val="none" w:sz="0" w:space="0" w:color="auto"/>
            <w:right w:val="none" w:sz="0" w:space="0" w:color="auto"/>
          </w:divBdr>
          <w:divsChild>
            <w:div w:id="1747264447">
              <w:marLeft w:val="0"/>
              <w:marRight w:val="0"/>
              <w:marTop w:val="0"/>
              <w:marBottom w:val="0"/>
              <w:divBdr>
                <w:top w:val="none" w:sz="0" w:space="0" w:color="auto"/>
                <w:left w:val="none" w:sz="0" w:space="0" w:color="auto"/>
                <w:bottom w:val="none" w:sz="0" w:space="0" w:color="auto"/>
                <w:right w:val="none" w:sz="0" w:space="0" w:color="auto"/>
              </w:divBdr>
              <w:divsChild>
                <w:div w:id="1747263510">
                  <w:marLeft w:val="0"/>
                  <w:marRight w:val="0"/>
                  <w:marTop w:val="0"/>
                  <w:marBottom w:val="0"/>
                  <w:divBdr>
                    <w:top w:val="none" w:sz="0" w:space="0" w:color="auto"/>
                    <w:left w:val="none" w:sz="0" w:space="0" w:color="auto"/>
                    <w:bottom w:val="none" w:sz="0" w:space="0" w:color="auto"/>
                    <w:right w:val="none" w:sz="0" w:space="0" w:color="auto"/>
                  </w:divBdr>
                  <w:divsChild>
                    <w:div w:id="1747263783">
                      <w:marLeft w:val="0"/>
                      <w:marRight w:val="0"/>
                      <w:marTop w:val="0"/>
                      <w:marBottom w:val="0"/>
                      <w:divBdr>
                        <w:top w:val="none" w:sz="0" w:space="0" w:color="auto"/>
                        <w:left w:val="none" w:sz="0" w:space="0" w:color="auto"/>
                        <w:bottom w:val="none" w:sz="0" w:space="0" w:color="auto"/>
                        <w:right w:val="none" w:sz="0" w:space="0" w:color="auto"/>
                      </w:divBdr>
                      <w:divsChild>
                        <w:div w:id="1747264144">
                          <w:marLeft w:val="0"/>
                          <w:marRight w:val="0"/>
                          <w:marTop w:val="0"/>
                          <w:marBottom w:val="0"/>
                          <w:divBdr>
                            <w:top w:val="none" w:sz="0" w:space="0" w:color="auto"/>
                            <w:left w:val="none" w:sz="0" w:space="0" w:color="auto"/>
                            <w:bottom w:val="none" w:sz="0" w:space="0" w:color="auto"/>
                            <w:right w:val="none" w:sz="0" w:space="0" w:color="auto"/>
                          </w:divBdr>
                          <w:divsChild>
                            <w:div w:id="1747262068">
                              <w:marLeft w:val="0"/>
                              <w:marRight w:val="0"/>
                              <w:marTop w:val="0"/>
                              <w:marBottom w:val="0"/>
                              <w:divBdr>
                                <w:top w:val="none" w:sz="0" w:space="0" w:color="auto"/>
                                <w:left w:val="none" w:sz="0" w:space="0" w:color="auto"/>
                                <w:bottom w:val="none" w:sz="0" w:space="0" w:color="auto"/>
                                <w:right w:val="none" w:sz="0" w:space="0" w:color="auto"/>
                              </w:divBdr>
                              <w:divsChild>
                                <w:div w:id="1747263000">
                                  <w:marLeft w:val="0"/>
                                  <w:marRight w:val="0"/>
                                  <w:marTop w:val="0"/>
                                  <w:marBottom w:val="0"/>
                                  <w:divBdr>
                                    <w:top w:val="none" w:sz="0" w:space="0" w:color="auto"/>
                                    <w:left w:val="none" w:sz="0" w:space="0" w:color="auto"/>
                                    <w:bottom w:val="none" w:sz="0" w:space="0" w:color="auto"/>
                                    <w:right w:val="none" w:sz="0" w:space="0" w:color="auto"/>
                                  </w:divBdr>
                                  <w:divsChild>
                                    <w:div w:id="1747264294">
                                      <w:marLeft w:val="0"/>
                                      <w:marRight w:val="0"/>
                                      <w:marTop w:val="0"/>
                                      <w:marBottom w:val="0"/>
                                      <w:divBdr>
                                        <w:top w:val="none" w:sz="0" w:space="0" w:color="auto"/>
                                        <w:left w:val="none" w:sz="0" w:space="0" w:color="auto"/>
                                        <w:bottom w:val="none" w:sz="0" w:space="0" w:color="auto"/>
                                        <w:right w:val="none" w:sz="0" w:space="0" w:color="auto"/>
                                      </w:divBdr>
                                      <w:divsChild>
                                        <w:div w:id="1747264311">
                                          <w:marLeft w:val="0"/>
                                          <w:marRight w:val="0"/>
                                          <w:marTop w:val="0"/>
                                          <w:marBottom w:val="0"/>
                                          <w:divBdr>
                                            <w:top w:val="none" w:sz="0" w:space="0" w:color="auto"/>
                                            <w:left w:val="none" w:sz="0" w:space="0" w:color="auto"/>
                                            <w:bottom w:val="none" w:sz="0" w:space="0" w:color="auto"/>
                                            <w:right w:val="none" w:sz="0" w:space="0" w:color="auto"/>
                                          </w:divBdr>
                                          <w:divsChild>
                                            <w:div w:id="1747262474">
                                              <w:marLeft w:val="0"/>
                                              <w:marRight w:val="0"/>
                                              <w:marTop w:val="0"/>
                                              <w:marBottom w:val="0"/>
                                              <w:divBdr>
                                                <w:top w:val="none" w:sz="0" w:space="0" w:color="auto"/>
                                                <w:left w:val="none" w:sz="0" w:space="0" w:color="auto"/>
                                                <w:bottom w:val="none" w:sz="0" w:space="0" w:color="auto"/>
                                                <w:right w:val="none" w:sz="0" w:space="0" w:color="auto"/>
                                              </w:divBdr>
                                              <w:divsChild>
                                                <w:div w:id="1747263689">
                                                  <w:marLeft w:val="0"/>
                                                  <w:marRight w:val="0"/>
                                                  <w:marTop w:val="0"/>
                                                  <w:marBottom w:val="0"/>
                                                  <w:divBdr>
                                                    <w:top w:val="none" w:sz="0" w:space="0" w:color="auto"/>
                                                    <w:left w:val="none" w:sz="0" w:space="0" w:color="auto"/>
                                                    <w:bottom w:val="none" w:sz="0" w:space="0" w:color="auto"/>
                                                    <w:right w:val="none" w:sz="0" w:space="0" w:color="auto"/>
                                                  </w:divBdr>
                                                  <w:divsChild>
                                                    <w:div w:id="174726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3312">
      <w:marLeft w:val="0"/>
      <w:marRight w:val="0"/>
      <w:marTop w:val="0"/>
      <w:marBottom w:val="0"/>
      <w:divBdr>
        <w:top w:val="none" w:sz="0" w:space="0" w:color="auto"/>
        <w:left w:val="none" w:sz="0" w:space="0" w:color="auto"/>
        <w:bottom w:val="none" w:sz="0" w:space="0" w:color="auto"/>
        <w:right w:val="none" w:sz="0" w:space="0" w:color="auto"/>
      </w:divBdr>
    </w:div>
    <w:div w:id="1747263314">
      <w:marLeft w:val="0"/>
      <w:marRight w:val="0"/>
      <w:marTop w:val="0"/>
      <w:marBottom w:val="0"/>
      <w:divBdr>
        <w:top w:val="none" w:sz="0" w:space="0" w:color="auto"/>
        <w:left w:val="none" w:sz="0" w:space="0" w:color="auto"/>
        <w:bottom w:val="none" w:sz="0" w:space="0" w:color="auto"/>
        <w:right w:val="none" w:sz="0" w:space="0" w:color="auto"/>
      </w:divBdr>
    </w:div>
    <w:div w:id="1747263315">
      <w:marLeft w:val="0"/>
      <w:marRight w:val="0"/>
      <w:marTop w:val="0"/>
      <w:marBottom w:val="0"/>
      <w:divBdr>
        <w:top w:val="none" w:sz="0" w:space="0" w:color="auto"/>
        <w:left w:val="none" w:sz="0" w:space="0" w:color="auto"/>
        <w:bottom w:val="none" w:sz="0" w:space="0" w:color="auto"/>
        <w:right w:val="none" w:sz="0" w:space="0" w:color="auto"/>
      </w:divBdr>
    </w:div>
    <w:div w:id="1747263318">
      <w:marLeft w:val="0"/>
      <w:marRight w:val="0"/>
      <w:marTop w:val="0"/>
      <w:marBottom w:val="0"/>
      <w:divBdr>
        <w:top w:val="none" w:sz="0" w:space="0" w:color="auto"/>
        <w:left w:val="none" w:sz="0" w:space="0" w:color="auto"/>
        <w:bottom w:val="none" w:sz="0" w:space="0" w:color="auto"/>
        <w:right w:val="none" w:sz="0" w:space="0" w:color="auto"/>
      </w:divBdr>
    </w:div>
    <w:div w:id="1747263323">
      <w:marLeft w:val="0"/>
      <w:marRight w:val="0"/>
      <w:marTop w:val="0"/>
      <w:marBottom w:val="0"/>
      <w:divBdr>
        <w:top w:val="none" w:sz="0" w:space="0" w:color="auto"/>
        <w:left w:val="none" w:sz="0" w:space="0" w:color="auto"/>
        <w:bottom w:val="none" w:sz="0" w:space="0" w:color="auto"/>
        <w:right w:val="none" w:sz="0" w:space="0" w:color="auto"/>
      </w:divBdr>
    </w:div>
    <w:div w:id="1747263325">
      <w:marLeft w:val="0"/>
      <w:marRight w:val="0"/>
      <w:marTop w:val="0"/>
      <w:marBottom w:val="0"/>
      <w:divBdr>
        <w:top w:val="none" w:sz="0" w:space="0" w:color="auto"/>
        <w:left w:val="none" w:sz="0" w:space="0" w:color="auto"/>
        <w:bottom w:val="none" w:sz="0" w:space="0" w:color="auto"/>
        <w:right w:val="none" w:sz="0" w:space="0" w:color="auto"/>
      </w:divBdr>
    </w:div>
    <w:div w:id="1747263326">
      <w:marLeft w:val="0"/>
      <w:marRight w:val="0"/>
      <w:marTop w:val="0"/>
      <w:marBottom w:val="0"/>
      <w:divBdr>
        <w:top w:val="none" w:sz="0" w:space="0" w:color="auto"/>
        <w:left w:val="none" w:sz="0" w:space="0" w:color="auto"/>
        <w:bottom w:val="none" w:sz="0" w:space="0" w:color="auto"/>
        <w:right w:val="none" w:sz="0" w:space="0" w:color="auto"/>
      </w:divBdr>
    </w:div>
    <w:div w:id="1747263327">
      <w:marLeft w:val="0"/>
      <w:marRight w:val="0"/>
      <w:marTop w:val="0"/>
      <w:marBottom w:val="0"/>
      <w:divBdr>
        <w:top w:val="none" w:sz="0" w:space="0" w:color="auto"/>
        <w:left w:val="none" w:sz="0" w:space="0" w:color="auto"/>
        <w:bottom w:val="none" w:sz="0" w:space="0" w:color="auto"/>
        <w:right w:val="none" w:sz="0" w:space="0" w:color="auto"/>
      </w:divBdr>
    </w:div>
    <w:div w:id="1747263328">
      <w:marLeft w:val="0"/>
      <w:marRight w:val="0"/>
      <w:marTop w:val="0"/>
      <w:marBottom w:val="0"/>
      <w:divBdr>
        <w:top w:val="none" w:sz="0" w:space="0" w:color="auto"/>
        <w:left w:val="none" w:sz="0" w:space="0" w:color="auto"/>
        <w:bottom w:val="none" w:sz="0" w:space="0" w:color="auto"/>
        <w:right w:val="none" w:sz="0" w:space="0" w:color="auto"/>
      </w:divBdr>
    </w:div>
    <w:div w:id="1747263329">
      <w:marLeft w:val="0"/>
      <w:marRight w:val="0"/>
      <w:marTop w:val="0"/>
      <w:marBottom w:val="0"/>
      <w:divBdr>
        <w:top w:val="none" w:sz="0" w:space="0" w:color="auto"/>
        <w:left w:val="none" w:sz="0" w:space="0" w:color="auto"/>
        <w:bottom w:val="none" w:sz="0" w:space="0" w:color="auto"/>
        <w:right w:val="none" w:sz="0" w:space="0" w:color="auto"/>
      </w:divBdr>
    </w:div>
    <w:div w:id="1747263331">
      <w:marLeft w:val="0"/>
      <w:marRight w:val="0"/>
      <w:marTop w:val="0"/>
      <w:marBottom w:val="0"/>
      <w:divBdr>
        <w:top w:val="none" w:sz="0" w:space="0" w:color="auto"/>
        <w:left w:val="none" w:sz="0" w:space="0" w:color="auto"/>
        <w:bottom w:val="none" w:sz="0" w:space="0" w:color="auto"/>
        <w:right w:val="none" w:sz="0" w:space="0" w:color="auto"/>
      </w:divBdr>
    </w:div>
    <w:div w:id="1747263332">
      <w:marLeft w:val="0"/>
      <w:marRight w:val="0"/>
      <w:marTop w:val="0"/>
      <w:marBottom w:val="0"/>
      <w:divBdr>
        <w:top w:val="none" w:sz="0" w:space="0" w:color="auto"/>
        <w:left w:val="none" w:sz="0" w:space="0" w:color="auto"/>
        <w:bottom w:val="none" w:sz="0" w:space="0" w:color="auto"/>
        <w:right w:val="none" w:sz="0" w:space="0" w:color="auto"/>
      </w:divBdr>
    </w:div>
    <w:div w:id="1747263333">
      <w:marLeft w:val="0"/>
      <w:marRight w:val="0"/>
      <w:marTop w:val="0"/>
      <w:marBottom w:val="0"/>
      <w:divBdr>
        <w:top w:val="none" w:sz="0" w:space="0" w:color="auto"/>
        <w:left w:val="none" w:sz="0" w:space="0" w:color="auto"/>
        <w:bottom w:val="none" w:sz="0" w:space="0" w:color="auto"/>
        <w:right w:val="none" w:sz="0" w:space="0" w:color="auto"/>
      </w:divBdr>
    </w:div>
    <w:div w:id="1747263339">
      <w:marLeft w:val="0"/>
      <w:marRight w:val="0"/>
      <w:marTop w:val="0"/>
      <w:marBottom w:val="0"/>
      <w:divBdr>
        <w:top w:val="none" w:sz="0" w:space="0" w:color="auto"/>
        <w:left w:val="none" w:sz="0" w:space="0" w:color="auto"/>
        <w:bottom w:val="none" w:sz="0" w:space="0" w:color="auto"/>
        <w:right w:val="none" w:sz="0" w:space="0" w:color="auto"/>
      </w:divBdr>
    </w:div>
    <w:div w:id="1747263342">
      <w:marLeft w:val="0"/>
      <w:marRight w:val="0"/>
      <w:marTop w:val="0"/>
      <w:marBottom w:val="0"/>
      <w:divBdr>
        <w:top w:val="none" w:sz="0" w:space="0" w:color="auto"/>
        <w:left w:val="none" w:sz="0" w:space="0" w:color="auto"/>
        <w:bottom w:val="none" w:sz="0" w:space="0" w:color="auto"/>
        <w:right w:val="none" w:sz="0" w:space="0" w:color="auto"/>
      </w:divBdr>
      <w:divsChild>
        <w:div w:id="1747262740">
          <w:marLeft w:val="0"/>
          <w:marRight w:val="0"/>
          <w:marTop w:val="0"/>
          <w:marBottom w:val="0"/>
          <w:divBdr>
            <w:top w:val="none" w:sz="0" w:space="0" w:color="auto"/>
            <w:left w:val="none" w:sz="0" w:space="0" w:color="auto"/>
            <w:bottom w:val="none" w:sz="0" w:space="0" w:color="auto"/>
            <w:right w:val="none" w:sz="0" w:space="0" w:color="auto"/>
          </w:divBdr>
        </w:div>
        <w:div w:id="1747263020">
          <w:marLeft w:val="0"/>
          <w:marRight w:val="0"/>
          <w:marTop w:val="0"/>
          <w:marBottom w:val="0"/>
          <w:divBdr>
            <w:top w:val="none" w:sz="0" w:space="0" w:color="auto"/>
            <w:left w:val="none" w:sz="0" w:space="0" w:color="auto"/>
            <w:bottom w:val="none" w:sz="0" w:space="0" w:color="auto"/>
            <w:right w:val="none" w:sz="0" w:space="0" w:color="auto"/>
          </w:divBdr>
        </w:div>
        <w:div w:id="1747263062">
          <w:marLeft w:val="0"/>
          <w:marRight w:val="0"/>
          <w:marTop w:val="0"/>
          <w:marBottom w:val="0"/>
          <w:divBdr>
            <w:top w:val="none" w:sz="0" w:space="0" w:color="auto"/>
            <w:left w:val="none" w:sz="0" w:space="0" w:color="auto"/>
            <w:bottom w:val="none" w:sz="0" w:space="0" w:color="auto"/>
            <w:right w:val="none" w:sz="0" w:space="0" w:color="auto"/>
          </w:divBdr>
        </w:div>
        <w:div w:id="1747263258">
          <w:marLeft w:val="0"/>
          <w:marRight w:val="0"/>
          <w:marTop w:val="0"/>
          <w:marBottom w:val="0"/>
          <w:divBdr>
            <w:top w:val="none" w:sz="0" w:space="0" w:color="auto"/>
            <w:left w:val="none" w:sz="0" w:space="0" w:color="auto"/>
            <w:bottom w:val="none" w:sz="0" w:space="0" w:color="auto"/>
            <w:right w:val="none" w:sz="0" w:space="0" w:color="auto"/>
          </w:divBdr>
        </w:div>
        <w:div w:id="1747263558">
          <w:marLeft w:val="0"/>
          <w:marRight w:val="0"/>
          <w:marTop w:val="0"/>
          <w:marBottom w:val="0"/>
          <w:divBdr>
            <w:top w:val="none" w:sz="0" w:space="0" w:color="auto"/>
            <w:left w:val="none" w:sz="0" w:space="0" w:color="auto"/>
            <w:bottom w:val="none" w:sz="0" w:space="0" w:color="auto"/>
            <w:right w:val="none" w:sz="0" w:space="0" w:color="auto"/>
          </w:divBdr>
          <w:divsChild>
            <w:div w:id="1747263217">
              <w:marLeft w:val="0"/>
              <w:marRight w:val="0"/>
              <w:marTop w:val="0"/>
              <w:marBottom w:val="0"/>
              <w:divBdr>
                <w:top w:val="none" w:sz="0" w:space="0" w:color="auto"/>
                <w:left w:val="none" w:sz="0" w:space="0" w:color="auto"/>
                <w:bottom w:val="none" w:sz="0" w:space="0" w:color="auto"/>
                <w:right w:val="none" w:sz="0" w:space="0" w:color="auto"/>
              </w:divBdr>
            </w:div>
            <w:div w:id="174726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343">
      <w:marLeft w:val="0"/>
      <w:marRight w:val="0"/>
      <w:marTop w:val="0"/>
      <w:marBottom w:val="0"/>
      <w:divBdr>
        <w:top w:val="none" w:sz="0" w:space="0" w:color="auto"/>
        <w:left w:val="none" w:sz="0" w:space="0" w:color="auto"/>
        <w:bottom w:val="none" w:sz="0" w:space="0" w:color="auto"/>
        <w:right w:val="none" w:sz="0" w:space="0" w:color="auto"/>
      </w:divBdr>
      <w:divsChild>
        <w:div w:id="1747261862">
          <w:marLeft w:val="0"/>
          <w:marRight w:val="0"/>
          <w:marTop w:val="0"/>
          <w:marBottom w:val="0"/>
          <w:divBdr>
            <w:top w:val="none" w:sz="0" w:space="0" w:color="auto"/>
            <w:left w:val="none" w:sz="0" w:space="0" w:color="auto"/>
            <w:bottom w:val="none" w:sz="0" w:space="0" w:color="auto"/>
            <w:right w:val="none" w:sz="0" w:space="0" w:color="auto"/>
          </w:divBdr>
          <w:divsChild>
            <w:div w:id="1747262223">
              <w:marLeft w:val="0"/>
              <w:marRight w:val="0"/>
              <w:marTop w:val="0"/>
              <w:marBottom w:val="0"/>
              <w:divBdr>
                <w:top w:val="none" w:sz="0" w:space="0" w:color="auto"/>
                <w:left w:val="none" w:sz="0" w:space="0" w:color="auto"/>
                <w:bottom w:val="none" w:sz="0" w:space="0" w:color="auto"/>
                <w:right w:val="none" w:sz="0" w:space="0" w:color="auto"/>
              </w:divBdr>
              <w:divsChild>
                <w:div w:id="1747264369">
                  <w:marLeft w:val="0"/>
                  <w:marRight w:val="0"/>
                  <w:marTop w:val="0"/>
                  <w:marBottom w:val="0"/>
                  <w:divBdr>
                    <w:top w:val="none" w:sz="0" w:space="0" w:color="auto"/>
                    <w:left w:val="none" w:sz="0" w:space="0" w:color="auto"/>
                    <w:bottom w:val="none" w:sz="0" w:space="0" w:color="auto"/>
                    <w:right w:val="none" w:sz="0" w:space="0" w:color="auto"/>
                  </w:divBdr>
                  <w:divsChild>
                    <w:div w:id="1747263235">
                      <w:marLeft w:val="0"/>
                      <w:marRight w:val="0"/>
                      <w:marTop w:val="0"/>
                      <w:marBottom w:val="0"/>
                      <w:divBdr>
                        <w:top w:val="none" w:sz="0" w:space="0" w:color="auto"/>
                        <w:left w:val="none" w:sz="0" w:space="0" w:color="auto"/>
                        <w:bottom w:val="none" w:sz="0" w:space="0" w:color="auto"/>
                        <w:right w:val="none" w:sz="0" w:space="0" w:color="auto"/>
                      </w:divBdr>
                      <w:divsChild>
                        <w:div w:id="1747262488">
                          <w:marLeft w:val="0"/>
                          <w:marRight w:val="0"/>
                          <w:marTop w:val="0"/>
                          <w:marBottom w:val="0"/>
                          <w:divBdr>
                            <w:top w:val="none" w:sz="0" w:space="0" w:color="auto"/>
                            <w:left w:val="none" w:sz="0" w:space="0" w:color="auto"/>
                            <w:bottom w:val="none" w:sz="0" w:space="0" w:color="auto"/>
                            <w:right w:val="none" w:sz="0" w:space="0" w:color="auto"/>
                          </w:divBdr>
                          <w:divsChild>
                            <w:div w:id="174726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3345">
      <w:marLeft w:val="0"/>
      <w:marRight w:val="0"/>
      <w:marTop w:val="0"/>
      <w:marBottom w:val="0"/>
      <w:divBdr>
        <w:top w:val="none" w:sz="0" w:space="0" w:color="auto"/>
        <w:left w:val="none" w:sz="0" w:space="0" w:color="auto"/>
        <w:bottom w:val="none" w:sz="0" w:space="0" w:color="auto"/>
        <w:right w:val="none" w:sz="0" w:space="0" w:color="auto"/>
      </w:divBdr>
      <w:divsChild>
        <w:div w:id="1747263704">
          <w:marLeft w:val="0"/>
          <w:marRight w:val="0"/>
          <w:marTop w:val="0"/>
          <w:marBottom w:val="0"/>
          <w:divBdr>
            <w:top w:val="none" w:sz="0" w:space="0" w:color="auto"/>
            <w:left w:val="none" w:sz="0" w:space="0" w:color="auto"/>
            <w:bottom w:val="none" w:sz="0" w:space="0" w:color="auto"/>
            <w:right w:val="none" w:sz="0" w:space="0" w:color="auto"/>
          </w:divBdr>
        </w:div>
        <w:div w:id="1747264339">
          <w:marLeft w:val="0"/>
          <w:marRight w:val="0"/>
          <w:marTop w:val="0"/>
          <w:marBottom w:val="0"/>
          <w:divBdr>
            <w:top w:val="none" w:sz="0" w:space="0" w:color="auto"/>
            <w:left w:val="none" w:sz="0" w:space="0" w:color="auto"/>
            <w:bottom w:val="none" w:sz="0" w:space="0" w:color="auto"/>
            <w:right w:val="none" w:sz="0" w:space="0" w:color="auto"/>
          </w:divBdr>
          <w:divsChild>
            <w:div w:id="1747261825">
              <w:marLeft w:val="0"/>
              <w:marRight w:val="0"/>
              <w:marTop w:val="0"/>
              <w:marBottom w:val="0"/>
              <w:divBdr>
                <w:top w:val="none" w:sz="0" w:space="0" w:color="auto"/>
                <w:left w:val="none" w:sz="0" w:space="0" w:color="auto"/>
                <w:bottom w:val="none" w:sz="0" w:space="0" w:color="auto"/>
                <w:right w:val="none" w:sz="0" w:space="0" w:color="auto"/>
              </w:divBdr>
              <w:divsChild>
                <w:div w:id="1747263644">
                  <w:marLeft w:val="0"/>
                  <w:marRight w:val="0"/>
                  <w:marTop w:val="0"/>
                  <w:marBottom w:val="0"/>
                  <w:divBdr>
                    <w:top w:val="none" w:sz="0" w:space="0" w:color="auto"/>
                    <w:left w:val="none" w:sz="0" w:space="0" w:color="auto"/>
                    <w:bottom w:val="none" w:sz="0" w:space="0" w:color="auto"/>
                    <w:right w:val="none" w:sz="0" w:space="0" w:color="auto"/>
                  </w:divBdr>
                  <w:divsChild>
                    <w:div w:id="1747263358">
                      <w:marLeft w:val="0"/>
                      <w:marRight w:val="0"/>
                      <w:marTop w:val="0"/>
                      <w:marBottom w:val="0"/>
                      <w:divBdr>
                        <w:top w:val="none" w:sz="0" w:space="0" w:color="auto"/>
                        <w:left w:val="none" w:sz="0" w:space="0" w:color="auto"/>
                        <w:bottom w:val="none" w:sz="0" w:space="0" w:color="auto"/>
                        <w:right w:val="none" w:sz="0" w:space="0" w:color="auto"/>
                      </w:divBdr>
                      <w:divsChild>
                        <w:div w:id="1747262841">
                          <w:marLeft w:val="0"/>
                          <w:marRight w:val="0"/>
                          <w:marTop w:val="0"/>
                          <w:marBottom w:val="0"/>
                          <w:divBdr>
                            <w:top w:val="none" w:sz="0" w:space="0" w:color="auto"/>
                            <w:left w:val="none" w:sz="0" w:space="0" w:color="auto"/>
                            <w:bottom w:val="none" w:sz="0" w:space="0" w:color="auto"/>
                            <w:right w:val="none" w:sz="0" w:space="0" w:color="auto"/>
                          </w:divBdr>
                          <w:divsChild>
                            <w:div w:id="17472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4389">
          <w:marLeft w:val="0"/>
          <w:marRight w:val="0"/>
          <w:marTop w:val="0"/>
          <w:marBottom w:val="0"/>
          <w:divBdr>
            <w:top w:val="none" w:sz="0" w:space="0" w:color="auto"/>
            <w:left w:val="none" w:sz="0" w:space="0" w:color="auto"/>
            <w:bottom w:val="none" w:sz="0" w:space="0" w:color="auto"/>
            <w:right w:val="none" w:sz="0" w:space="0" w:color="auto"/>
          </w:divBdr>
        </w:div>
      </w:divsChild>
    </w:div>
    <w:div w:id="1747263349">
      <w:marLeft w:val="0"/>
      <w:marRight w:val="0"/>
      <w:marTop w:val="0"/>
      <w:marBottom w:val="0"/>
      <w:divBdr>
        <w:top w:val="none" w:sz="0" w:space="0" w:color="auto"/>
        <w:left w:val="none" w:sz="0" w:space="0" w:color="auto"/>
        <w:bottom w:val="none" w:sz="0" w:space="0" w:color="auto"/>
        <w:right w:val="none" w:sz="0" w:space="0" w:color="auto"/>
      </w:divBdr>
    </w:div>
    <w:div w:id="1747263350">
      <w:marLeft w:val="0"/>
      <w:marRight w:val="0"/>
      <w:marTop w:val="0"/>
      <w:marBottom w:val="0"/>
      <w:divBdr>
        <w:top w:val="none" w:sz="0" w:space="0" w:color="auto"/>
        <w:left w:val="none" w:sz="0" w:space="0" w:color="auto"/>
        <w:bottom w:val="none" w:sz="0" w:space="0" w:color="auto"/>
        <w:right w:val="none" w:sz="0" w:space="0" w:color="auto"/>
      </w:divBdr>
      <w:divsChild>
        <w:div w:id="1747262872">
          <w:marLeft w:val="0"/>
          <w:marRight w:val="0"/>
          <w:marTop w:val="0"/>
          <w:marBottom w:val="0"/>
          <w:divBdr>
            <w:top w:val="none" w:sz="0" w:space="0" w:color="auto"/>
            <w:left w:val="none" w:sz="0" w:space="0" w:color="auto"/>
            <w:bottom w:val="none" w:sz="0" w:space="0" w:color="auto"/>
            <w:right w:val="none" w:sz="0" w:space="0" w:color="auto"/>
          </w:divBdr>
          <w:divsChild>
            <w:div w:id="17472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352">
      <w:marLeft w:val="0"/>
      <w:marRight w:val="0"/>
      <w:marTop w:val="0"/>
      <w:marBottom w:val="0"/>
      <w:divBdr>
        <w:top w:val="none" w:sz="0" w:space="0" w:color="auto"/>
        <w:left w:val="none" w:sz="0" w:space="0" w:color="auto"/>
        <w:bottom w:val="none" w:sz="0" w:space="0" w:color="auto"/>
        <w:right w:val="none" w:sz="0" w:space="0" w:color="auto"/>
      </w:divBdr>
      <w:divsChild>
        <w:div w:id="1747262585">
          <w:marLeft w:val="0"/>
          <w:marRight w:val="0"/>
          <w:marTop w:val="0"/>
          <w:marBottom w:val="0"/>
          <w:divBdr>
            <w:top w:val="none" w:sz="0" w:space="0" w:color="auto"/>
            <w:left w:val="none" w:sz="0" w:space="0" w:color="auto"/>
            <w:bottom w:val="none" w:sz="0" w:space="0" w:color="auto"/>
            <w:right w:val="none" w:sz="0" w:space="0" w:color="auto"/>
          </w:divBdr>
        </w:div>
        <w:div w:id="1747264293">
          <w:marLeft w:val="0"/>
          <w:marRight w:val="0"/>
          <w:marTop w:val="0"/>
          <w:marBottom w:val="0"/>
          <w:divBdr>
            <w:top w:val="none" w:sz="0" w:space="0" w:color="auto"/>
            <w:left w:val="none" w:sz="0" w:space="0" w:color="auto"/>
            <w:bottom w:val="none" w:sz="0" w:space="0" w:color="auto"/>
            <w:right w:val="none" w:sz="0" w:space="0" w:color="auto"/>
          </w:divBdr>
          <w:divsChild>
            <w:div w:id="1747263882">
              <w:marLeft w:val="0"/>
              <w:marRight w:val="0"/>
              <w:marTop w:val="0"/>
              <w:marBottom w:val="0"/>
              <w:divBdr>
                <w:top w:val="none" w:sz="0" w:space="0" w:color="auto"/>
                <w:left w:val="none" w:sz="0" w:space="0" w:color="auto"/>
                <w:bottom w:val="none" w:sz="0" w:space="0" w:color="auto"/>
                <w:right w:val="none" w:sz="0" w:space="0" w:color="auto"/>
              </w:divBdr>
              <w:divsChild>
                <w:div w:id="1747263511">
                  <w:marLeft w:val="0"/>
                  <w:marRight w:val="0"/>
                  <w:marTop w:val="0"/>
                  <w:marBottom w:val="0"/>
                  <w:divBdr>
                    <w:top w:val="none" w:sz="0" w:space="0" w:color="auto"/>
                    <w:left w:val="none" w:sz="0" w:space="0" w:color="auto"/>
                    <w:bottom w:val="none" w:sz="0" w:space="0" w:color="auto"/>
                    <w:right w:val="none" w:sz="0" w:space="0" w:color="auto"/>
                  </w:divBdr>
                </w:div>
                <w:div w:id="1747263618">
                  <w:marLeft w:val="0"/>
                  <w:marRight w:val="0"/>
                  <w:marTop w:val="0"/>
                  <w:marBottom w:val="0"/>
                  <w:divBdr>
                    <w:top w:val="none" w:sz="0" w:space="0" w:color="auto"/>
                    <w:left w:val="none" w:sz="0" w:space="0" w:color="auto"/>
                    <w:bottom w:val="none" w:sz="0" w:space="0" w:color="auto"/>
                    <w:right w:val="none" w:sz="0" w:space="0" w:color="auto"/>
                  </w:divBdr>
                </w:div>
                <w:div w:id="174726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353">
      <w:marLeft w:val="0"/>
      <w:marRight w:val="0"/>
      <w:marTop w:val="0"/>
      <w:marBottom w:val="0"/>
      <w:divBdr>
        <w:top w:val="none" w:sz="0" w:space="0" w:color="auto"/>
        <w:left w:val="none" w:sz="0" w:space="0" w:color="auto"/>
        <w:bottom w:val="none" w:sz="0" w:space="0" w:color="auto"/>
        <w:right w:val="none" w:sz="0" w:space="0" w:color="auto"/>
      </w:divBdr>
    </w:div>
    <w:div w:id="1747263354">
      <w:marLeft w:val="0"/>
      <w:marRight w:val="0"/>
      <w:marTop w:val="0"/>
      <w:marBottom w:val="0"/>
      <w:divBdr>
        <w:top w:val="none" w:sz="0" w:space="0" w:color="auto"/>
        <w:left w:val="none" w:sz="0" w:space="0" w:color="auto"/>
        <w:bottom w:val="none" w:sz="0" w:space="0" w:color="auto"/>
        <w:right w:val="none" w:sz="0" w:space="0" w:color="auto"/>
      </w:divBdr>
    </w:div>
    <w:div w:id="1747263355">
      <w:marLeft w:val="0"/>
      <w:marRight w:val="0"/>
      <w:marTop w:val="0"/>
      <w:marBottom w:val="0"/>
      <w:divBdr>
        <w:top w:val="none" w:sz="0" w:space="0" w:color="auto"/>
        <w:left w:val="none" w:sz="0" w:space="0" w:color="auto"/>
        <w:bottom w:val="none" w:sz="0" w:space="0" w:color="auto"/>
        <w:right w:val="none" w:sz="0" w:space="0" w:color="auto"/>
      </w:divBdr>
    </w:div>
    <w:div w:id="1747263356">
      <w:marLeft w:val="0"/>
      <w:marRight w:val="0"/>
      <w:marTop w:val="0"/>
      <w:marBottom w:val="0"/>
      <w:divBdr>
        <w:top w:val="none" w:sz="0" w:space="0" w:color="auto"/>
        <w:left w:val="none" w:sz="0" w:space="0" w:color="auto"/>
        <w:bottom w:val="none" w:sz="0" w:space="0" w:color="auto"/>
        <w:right w:val="none" w:sz="0" w:space="0" w:color="auto"/>
      </w:divBdr>
    </w:div>
    <w:div w:id="1747263359">
      <w:marLeft w:val="0"/>
      <w:marRight w:val="0"/>
      <w:marTop w:val="0"/>
      <w:marBottom w:val="0"/>
      <w:divBdr>
        <w:top w:val="none" w:sz="0" w:space="0" w:color="auto"/>
        <w:left w:val="none" w:sz="0" w:space="0" w:color="auto"/>
        <w:bottom w:val="none" w:sz="0" w:space="0" w:color="auto"/>
        <w:right w:val="none" w:sz="0" w:space="0" w:color="auto"/>
      </w:divBdr>
    </w:div>
    <w:div w:id="1747263360">
      <w:marLeft w:val="0"/>
      <w:marRight w:val="0"/>
      <w:marTop w:val="0"/>
      <w:marBottom w:val="0"/>
      <w:divBdr>
        <w:top w:val="none" w:sz="0" w:space="0" w:color="auto"/>
        <w:left w:val="none" w:sz="0" w:space="0" w:color="auto"/>
        <w:bottom w:val="none" w:sz="0" w:space="0" w:color="auto"/>
        <w:right w:val="none" w:sz="0" w:space="0" w:color="auto"/>
      </w:divBdr>
      <w:divsChild>
        <w:div w:id="1747264006">
          <w:marLeft w:val="0"/>
          <w:marRight w:val="0"/>
          <w:marTop w:val="0"/>
          <w:marBottom w:val="0"/>
          <w:divBdr>
            <w:top w:val="none" w:sz="0" w:space="0" w:color="auto"/>
            <w:left w:val="none" w:sz="0" w:space="0" w:color="auto"/>
            <w:bottom w:val="none" w:sz="0" w:space="0" w:color="auto"/>
            <w:right w:val="none" w:sz="0" w:space="0" w:color="auto"/>
          </w:divBdr>
        </w:div>
      </w:divsChild>
    </w:div>
    <w:div w:id="1747263362">
      <w:marLeft w:val="0"/>
      <w:marRight w:val="0"/>
      <w:marTop w:val="0"/>
      <w:marBottom w:val="0"/>
      <w:divBdr>
        <w:top w:val="none" w:sz="0" w:space="0" w:color="auto"/>
        <w:left w:val="none" w:sz="0" w:space="0" w:color="auto"/>
        <w:bottom w:val="none" w:sz="0" w:space="0" w:color="auto"/>
        <w:right w:val="none" w:sz="0" w:space="0" w:color="auto"/>
      </w:divBdr>
    </w:div>
    <w:div w:id="1747263363">
      <w:marLeft w:val="0"/>
      <w:marRight w:val="0"/>
      <w:marTop w:val="0"/>
      <w:marBottom w:val="0"/>
      <w:divBdr>
        <w:top w:val="none" w:sz="0" w:space="0" w:color="auto"/>
        <w:left w:val="none" w:sz="0" w:space="0" w:color="auto"/>
        <w:bottom w:val="none" w:sz="0" w:space="0" w:color="auto"/>
        <w:right w:val="none" w:sz="0" w:space="0" w:color="auto"/>
      </w:divBdr>
    </w:div>
    <w:div w:id="1747263364">
      <w:marLeft w:val="0"/>
      <w:marRight w:val="0"/>
      <w:marTop w:val="0"/>
      <w:marBottom w:val="0"/>
      <w:divBdr>
        <w:top w:val="none" w:sz="0" w:space="0" w:color="auto"/>
        <w:left w:val="none" w:sz="0" w:space="0" w:color="auto"/>
        <w:bottom w:val="none" w:sz="0" w:space="0" w:color="auto"/>
        <w:right w:val="none" w:sz="0" w:space="0" w:color="auto"/>
      </w:divBdr>
    </w:div>
    <w:div w:id="1747263368">
      <w:marLeft w:val="0"/>
      <w:marRight w:val="0"/>
      <w:marTop w:val="0"/>
      <w:marBottom w:val="0"/>
      <w:divBdr>
        <w:top w:val="none" w:sz="0" w:space="0" w:color="auto"/>
        <w:left w:val="none" w:sz="0" w:space="0" w:color="auto"/>
        <w:bottom w:val="none" w:sz="0" w:space="0" w:color="auto"/>
        <w:right w:val="none" w:sz="0" w:space="0" w:color="auto"/>
      </w:divBdr>
    </w:div>
    <w:div w:id="1747263369">
      <w:marLeft w:val="0"/>
      <w:marRight w:val="0"/>
      <w:marTop w:val="0"/>
      <w:marBottom w:val="0"/>
      <w:divBdr>
        <w:top w:val="none" w:sz="0" w:space="0" w:color="auto"/>
        <w:left w:val="none" w:sz="0" w:space="0" w:color="auto"/>
        <w:bottom w:val="none" w:sz="0" w:space="0" w:color="auto"/>
        <w:right w:val="none" w:sz="0" w:space="0" w:color="auto"/>
      </w:divBdr>
    </w:div>
    <w:div w:id="1747263377">
      <w:marLeft w:val="0"/>
      <w:marRight w:val="0"/>
      <w:marTop w:val="0"/>
      <w:marBottom w:val="0"/>
      <w:divBdr>
        <w:top w:val="none" w:sz="0" w:space="0" w:color="auto"/>
        <w:left w:val="none" w:sz="0" w:space="0" w:color="auto"/>
        <w:bottom w:val="none" w:sz="0" w:space="0" w:color="auto"/>
        <w:right w:val="none" w:sz="0" w:space="0" w:color="auto"/>
      </w:divBdr>
    </w:div>
    <w:div w:id="1747263378">
      <w:marLeft w:val="0"/>
      <w:marRight w:val="0"/>
      <w:marTop w:val="0"/>
      <w:marBottom w:val="0"/>
      <w:divBdr>
        <w:top w:val="none" w:sz="0" w:space="0" w:color="auto"/>
        <w:left w:val="none" w:sz="0" w:space="0" w:color="auto"/>
        <w:bottom w:val="none" w:sz="0" w:space="0" w:color="auto"/>
        <w:right w:val="none" w:sz="0" w:space="0" w:color="auto"/>
      </w:divBdr>
    </w:div>
    <w:div w:id="1747263379">
      <w:marLeft w:val="0"/>
      <w:marRight w:val="0"/>
      <w:marTop w:val="0"/>
      <w:marBottom w:val="0"/>
      <w:divBdr>
        <w:top w:val="none" w:sz="0" w:space="0" w:color="auto"/>
        <w:left w:val="none" w:sz="0" w:space="0" w:color="auto"/>
        <w:bottom w:val="none" w:sz="0" w:space="0" w:color="auto"/>
        <w:right w:val="none" w:sz="0" w:space="0" w:color="auto"/>
      </w:divBdr>
    </w:div>
    <w:div w:id="1747263380">
      <w:marLeft w:val="0"/>
      <w:marRight w:val="0"/>
      <w:marTop w:val="0"/>
      <w:marBottom w:val="0"/>
      <w:divBdr>
        <w:top w:val="none" w:sz="0" w:space="0" w:color="auto"/>
        <w:left w:val="none" w:sz="0" w:space="0" w:color="auto"/>
        <w:bottom w:val="none" w:sz="0" w:space="0" w:color="auto"/>
        <w:right w:val="none" w:sz="0" w:space="0" w:color="auto"/>
      </w:divBdr>
      <w:divsChild>
        <w:div w:id="1747263727">
          <w:marLeft w:val="0"/>
          <w:marRight w:val="0"/>
          <w:marTop w:val="0"/>
          <w:marBottom w:val="0"/>
          <w:divBdr>
            <w:top w:val="none" w:sz="0" w:space="0" w:color="auto"/>
            <w:left w:val="none" w:sz="0" w:space="0" w:color="auto"/>
            <w:bottom w:val="none" w:sz="0" w:space="0" w:color="auto"/>
            <w:right w:val="none" w:sz="0" w:space="0" w:color="auto"/>
          </w:divBdr>
          <w:divsChild>
            <w:div w:id="1747264622">
              <w:marLeft w:val="0"/>
              <w:marRight w:val="0"/>
              <w:marTop w:val="0"/>
              <w:marBottom w:val="0"/>
              <w:divBdr>
                <w:top w:val="none" w:sz="0" w:space="0" w:color="auto"/>
                <w:left w:val="none" w:sz="0" w:space="0" w:color="auto"/>
                <w:bottom w:val="none" w:sz="0" w:space="0" w:color="auto"/>
                <w:right w:val="none" w:sz="0" w:space="0" w:color="auto"/>
              </w:divBdr>
            </w:div>
          </w:divsChild>
        </w:div>
        <w:div w:id="1747263883">
          <w:marLeft w:val="0"/>
          <w:marRight w:val="0"/>
          <w:marTop w:val="0"/>
          <w:marBottom w:val="0"/>
          <w:divBdr>
            <w:top w:val="none" w:sz="0" w:space="0" w:color="auto"/>
            <w:left w:val="none" w:sz="0" w:space="0" w:color="auto"/>
            <w:bottom w:val="none" w:sz="0" w:space="0" w:color="auto"/>
            <w:right w:val="none" w:sz="0" w:space="0" w:color="auto"/>
          </w:divBdr>
          <w:divsChild>
            <w:div w:id="174726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381">
      <w:marLeft w:val="0"/>
      <w:marRight w:val="0"/>
      <w:marTop w:val="0"/>
      <w:marBottom w:val="0"/>
      <w:divBdr>
        <w:top w:val="none" w:sz="0" w:space="0" w:color="auto"/>
        <w:left w:val="none" w:sz="0" w:space="0" w:color="auto"/>
        <w:bottom w:val="none" w:sz="0" w:space="0" w:color="auto"/>
        <w:right w:val="none" w:sz="0" w:space="0" w:color="auto"/>
      </w:divBdr>
    </w:div>
    <w:div w:id="1747263385">
      <w:marLeft w:val="0"/>
      <w:marRight w:val="0"/>
      <w:marTop w:val="0"/>
      <w:marBottom w:val="0"/>
      <w:divBdr>
        <w:top w:val="none" w:sz="0" w:space="0" w:color="auto"/>
        <w:left w:val="none" w:sz="0" w:space="0" w:color="auto"/>
        <w:bottom w:val="none" w:sz="0" w:space="0" w:color="auto"/>
        <w:right w:val="none" w:sz="0" w:space="0" w:color="auto"/>
      </w:divBdr>
      <w:divsChild>
        <w:div w:id="1747261957">
          <w:marLeft w:val="0"/>
          <w:marRight w:val="0"/>
          <w:marTop w:val="0"/>
          <w:marBottom w:val="0"/>
          <w:divBdr>
            <w:top w:val="none" w:sz="0" w:space="0" w:color="auto"/>
            <w:left w:val="none" w:sz="0" w:space="0" w:color="auto"/>
            <w:bottom w:val="none" w:sz="0" w:space="0" w:color="auto"/>
            <w:right w:val="none" w:sz="0" w:space="0" w:color="auto"/>
          </w:divBdr>
        </w:div>
      </w:divsChild>
    </w:div>
    <w:div w:id="1747263386">
      <w:marLeft w:val="0"/>
      <w:marRight w:val="0"/>
      <w:marTop w:val="0"/>
      <w:marBottom w:val="0"/>
      <w:divBdr>
        <w:top w:val="none" w:sz="0" w:space="0" w:color="auto"/>
        <w:left w:val="none" w:sz="0" w:space="0" w:color="auto"/>
        <w:bottom w:val="none" w:sz="0" w:space="0" w:color="auto"/>
        <w:right w:val="none" w:sz="0" w:space="0" w:color="auto"/>
      </w:divBdr>
    </w:div>
    <w:div w:id="1747263387">
      <w:marLeft w:val="0"/>
      <w:marRight w:val="0"/>
      <w:marTop w:val="0"/>
      <w:marBottom w:val="0"/>
      <w:divBdr>
        <w:top w:val="none" w:sz="0" w:space="0" w:color="auto"/>
        <w:left w:val="none" w:sz="0" w:space="0" w:color="auto"/>
        <w:bottom w:val="none" w:sz="0" w:space="0" w:color="auto"/>
        <w:right w:val="none" w:sz="0" w:space="0" w:color="auto"/>
      </w:divBdr>
      <w:divsChild>
        <w:div w:id="1747262111">
          <w:marLeft w:val="0"/>
          <w:marRight w:val="0"/>
          <w:marTop w:val="0"/>
          <w:marBottom w:val="0"/>
          <w:divBdr>
            <w:top w:val="none" w:sz="0" w:space="0" w:color="auto"/>
            <w:left w:val="none" w:sz="0" w:space="0" w:color="auto"/>
            <w:bottom w:val="none" w:sz="0" w:space="0" w:color="auto"/>
            <w:right w:val="none" w:sz="0" w:space="0" w:color="auto"/>
          </w:divBdr>
        </w:div>
        <w:div w:id="1747262134">
          <w:marLeft w:val="0"/>
          <w:marRight w:val="0"/>
          <w:marTop w:val="0"/>
          <w:marBottom w:val="0"/>
          <w:divBdr>
            <w:top w:val="none" w:sz="0" w:space="0" w:color="auto"/>
            <w:left w:val="none" w:sz="0" w:space="0" w:color="auto"/>
            <w:bottom w:val="none" w:sz="0" w:space="0" w:color="auto"/>
            <w:right w:val="none" w:sz="0" w:space="0" w:color="auto"/>
          </w:divBdr>
        </w:div>
        <w:div w:id="1747262523">
          <w:marLeft w:val="0"/>
          <w:marRight w:val="0"/>
          <w:marTop w:val="0"/>
          <w:marBottom w:val="0"/>
          <w:divBdr>
            <w:top w:val="none" w:sz="0" w:space="0" w:color="auto"/>
            <w:left w:val="none" w:sz="0" w:space="0" w:color="auto"/>
            <w:bottom w:val="none" w:sz="0" w:space="0" w:color="auto"/>
            <w:right w:val="none" w:sz="0" w:space="0" w:color="auto"/>
          </w:divBdr>
        </w:div>
      </w:divsChild>
    </w:div>
    <w:div w:id="1747263388">
      <w:marLeft w:val="0"/>
      <w:marRight w:val="0"/>
      <w:marTop w:val="0"/>
      <w:marBottom w:val="0"/>
      <w:divBdr>
        <w:top w:val="none" w:sz="0" w:space="0" w:color="auto"/>
        <w:left w:val="none" w:sz="0" w:space="0" w:color="auto"/>
        <w:bottom w:val="none" w:sz="0" w:space="0" w:color="auto"/>
        <w:right w:val="none" w:sz="0" w:space="0" w:color="auto"/>
      </w:divBdr>
    </w:div>
    <w:div w:id="1747263391">
      <w:marLeft w:val="0"/>
      <w:marRight w:val="0"/>
      <w:marTop w:val="0"/>
      <w:marBottom w:val="0"/>
      <w:divBdr>
        <w:top w:val="none" w:sz="0" w:space="0" w:color="auto"/>
        <w:left w:val="none" w:sz="0" w:space="0" w:color="auto"/>
        <w:bottom w:val="none" w:sz="0" w:space="0" w:color="auto"/>
        <w:right w:val="none" w:sz="0" w:space="0" w:color="auto"/>
      </w:divBdr>
    </w:div>
    <w:div w:id="1747263392">
      <w:marLeft w:val="0"/>
      <w:marRight w:val="0"/>
      <w:marTop w:val="0"/>
      <w:marBottom w:val="0"/>
      <w:divBdr>
        <w:top w:val="none" w:sz="0" w:space="0" w:color="auto"/>
        <w:left w:val="none" w:sz="0" w:space="0" w:color="auto"/>
        <w:bottom w:val="none" w:sz="0" w:space="0" w:color="auto"/>
        <w:right w:val="none" w:sz="0" w:space="0" w:color="auto"/>
      </w:divBdr>
    </w:div>
    <w:div w:id="1747263394">
      <w:marLeft w:val="0"/>
      <w:marRight w:val="0"/>
      <w:marTop w:val="0"/>
      <w:marBottom w:val="0"/>
      <w:divBdr>
        <w:top w:val="none" w:sz="0" w:space="0" w:color="auto"/>
        <w:left w:val="none" w:sz="0" w:space="0" w:color="auto"/>
        <w:bottom w:val="none" w:sz="0" w:space="0" w:color="auto"/>
        <w:right w:val="none" w:sz="0" w:space="0" w:color="auto"/>
      </w:divBdr>
    </w:div>
    <w:div w:id="1747263396">
      <w:marLeft w:val="0"/>
      <w:marRight w:val="0"/>
      <w:marTop w:val="0"/>
      <w:marBottom w:val="0"/>
      <w:divBdr>
        <w:top w:val="none" w:sz="0" w:space="0" w:color="auto"/>
        <w:left w:val="none" w:sz="0" w:space="0" w:color="auto"/>
        <w:bottom w:val="none" w:sz="0" w:space="0" w:color="auto"/>
        <w:right w:val="none" w:sz="0" w:space="0" w:color="auto"/>
      </w:divBdr>
      <w:divsChild>
        <w:div w:id="1747262489">
          <w:marLeft w:val="0"/>
          <w:marRight w:val="0"/>
          <w:marTop w:val="0"/>
          <w:marBottom w:val="0"/>
          <w:divBdr>
            <w:top w:val="none" w:sz="0" w:space="0" w:color="auto"/>
            <w:left w:val="none" w:sz="0" w:space="0" w:color="auto"/>
            <w:bottom w:val="none" w:sz="0" w:space="0" w:color="auto"/>
            <w:right w:val="none" w:sz="0" w:space="0" w:color="auto"/>
          </w:divBdr>
        </w:div>
        <w:div w:id="1747264338">
          <w:marLeft w:val="0"/>
          <w:marRight w:val="0"/>
          <w:marTop w:val="0"/>
          <w:marBottom w:val="0"/>
          <w:divBdr>
            <w:top w:val="none" w:sz="0" w:space="0" w:color="auto"/>
            <w:left w:val="none" w:sz="0" w:space="0" w:color="auto"/>
            <w:bottom w:val="none" w:sz="0" w:space="0" w:color="auto"/>
            <w:right w:val="none" w:sz="0" w:space="0" w:color="auto"/>
          </w:divBdr>
          <w:divsChild>
            <w:div w:id="17472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401">
      <w:marLeft w:val="0"/>
      <w:marRight w:val="0"/>
      <w:marTop w:val="0"/>
      <w:marBottom w:val="0"/>
      <w:divBdr>
        <w:top w:val="none" w:sz="0" w:space="0" w:color="auto"/>
        <w:left w:val="none" w:sz="0" w:space="0" w:color="auto"/>
        <w:bottom w:val="none" w:sz="0" w:space="0" w:color="auto"/>
        <w:right w:val="none" w:sz="0" w:space="0" w:color="auto"/>
      </w:divBdr>
    </w:div>
    <w:div w:id="1747263403">
      <w:marLeft w:val="0"/>
      <w:marRight w:val="0"/>
      <w:marTop w:val="0"/>
      <w:marBottom w:val="0"/>
      <w:divBdr>
        <w:top w:val="none" w:sz="0" w:space="0" w:color="auto"/>
        <w:left w:val="none" w:sz="0" w:space="0" w:color="auto"/>
        <w:bottom w:val="none" w:sz="0" w:space="0" w:color="auto"/>
        <w:right w:val="none" w:sz="0" w:space="0" w:color="auto"/>
      </w:divBdr>
    </w:div>
    <w:div w:id="1747263405">
      <w:marLeft w:val="0"/>
      <w:marRight w:val="0"/>
      <w:marTop w:val="0"/>
      <w:marBottom w:val="0"/>
      <w:divBdr>
        <w:top w:val="none" w:sz="0" w:space="0" w:color="auto"/>
        <w:left w:val="none" w:sz="0" w:space="0" w:color="auto"/>
        <w:bottom w:val="none" w:sz="0" w:space="0" w:color="auto"/>
        <w:right w:val="none" w:sz="0" w:space="0" w:color="auto"/>
      </w:divBdr>
      <w:divsChild>
        <w:div w:id="1747263134">
          <w:marLeft w:val="0"/>
          <w:marRight w:val="0"/>
          <w:marTop w:val="0"/>
          <w:marBottom w:val="0"/>
          <w:divBdr>
            <w:top w:val="none" w:sz="0" w:space="0" w:color="auto"/>
            <w:left w:val="none" w:sz="0" w:space="0" w:color="auto"/>
            <w:bottom w:val="none" w:sz="0" w:space="0" w:color="auto"/>
            <w:right w:val="none" w:sz="0" w:space="0" w:color="auto"/>
          </w:divBdr>
          <w:divsChild>
            <w:div w:id="1747262072">
              <w:marLeft w:val="0"/>
              <w:marRight w:val="0"/>
              <w:marTop w:val="0"/>
              <w:marBottom w:val="0"/>
              <w:divBdr>
                <w:top w:val="none" w:sz="0" w:space="0" w:color="auto"/>
                <w:left w:val="none" w:sz="0" w:space="0" w:color="auto"/>
                <w:bottom w:val="none" w:sz="0" w:space="0" w:color="auto"/>
                <w:right w:val="none" w:sz="0" w:space="0" w:color="auto"/>
              </w:divBdr>
              <w:divsChild>
                <w:div w:id="1747263521">
                  <w:marLeft w:val="0"/>
                  <w:marRight w:val="0"/>
                  <w:marTop w:val="0"/>
                  <w:marBottom w:val="0"/>
                  <w:divBdr>
                    <w:top w:val="none" w:sz="0" w:space="0" w:color="auto"/>
                    <w:left w:val="none" w:sz="0" w:space="0" w:color="auto"/>
                    <w:bottom w:val="none" w:sz="0" w:space="0" w:color="auto"/>
                    <w:right w:val="none" w:sz="0" w:space="0" w:color="auto"/>
                  </w:divBdr>
                  <w:divsChild>
                    <w:div w:id="1747264488">
                      <w:marLeft w:val="0"/>
                      <w:marRight w:val="0"/>
                      <w:marTop w:val="0"/>
                      <w:marBottom w:val="0"/>
                      <w:divBdr>
                        <w:top w:val="none" w:sz="0" w:space="0" w:color="auto"/>
                        <w:left w:val="none" w:sz="0" w:space="0" w:color="auto"/>
                        <w:bottom w:val="none" w:sz="0" w:space="0" w:color="auto"/>
                        <w:right w:val="none" w:sz="0" w:space="0" w:color="auto"/>
                      </w:divBdr>
                      <w:divsChild>
                        <w:div w:id="1747261936">
                          <w:marLeft w:val="0"/>
                          <w:marRight w:val="0"/>
                          <w:marTop w:val="0"/>
                          <w:marBottom w:val="0"/>
                          <w:divBdr>
                            <w:top w:val="none" w:sz="0" w:space="0" w:color="auto"/>
                            <w:left w:val="none" w:sz="0" w:space="0" w:color="auto"/>
                            <w:bottom w:val="none" w:sz="0" w:space="0" w:color="auto"/>
                            <w:right w:val="none" w:sz="0" w:space="0" w:color="auto"/>
                          </w:divBdr>
                          <w:divsChild>
                            <w:div w:id="174726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3411">
      <w:marLeft w:val="0"/>
      <w:marRight w:val="0"/>
      <w:marTop w:val="0"/>
      <w:marBottom w:val="0"/>
      <w:divBdr>
        <w:top w:val="none" w:sz="0" w:space="0" w:color="auto"/>
        <w:left w:val="none" w:sz="0" w:space="0" w:color="auto"/>
        <w:bottom w:val="none" w:sz="0" w:space="0" w:color="auto"/>
        <w:right w:val="none" w:sz="0" w:space="0" w:color="auto"/>
      </w:divBdr>
    </w:div>
    <w:div w:id="1747263413">
      <w:marLeft w:val="0"/>
      <w:marRight w:val="0"/>
      <w:marTop w:val="0"/>
      <w:marBottom w:val="0"/>
      <w:divBdr>
        <w:top w:val="none" w:sz="0" w:space="0" w:color="auto"/>
        <w:left w:val="none" w:sz="0" w:space="0" w:color="auto"/>
        <w:bottom w:val="none" w:sz="0" w:space="0" w:color="auto"/>
        <w:right w:val="none" w:sz="0" w:space="0" w:color="auto"/>
      </w:divBdr>
      <w:divsChild>
        <w:div w:id="1747262334">
          <w:marLeft w:val="0"/>
          <w:marRight w:val="0"/>
          <w:marTop w:val="0"/>
          <w:marBottom w:val="0"/>
          <w:divBdr>
            <w:top w:val="none" w:sz="0" w:space="0" w:color="auto"/>
            <w:left w:val="none" w:sz="0" w:space="0" w:color="auto"/>
            <w:bottom w:val="none" w:sz="0" w:space="0" w:color="auto"/>
            <w:right w:val="none" w:sz="0" w:space="0" w:color="auto"/>
          </w:divBdr>
          <w:divsChild>
            <w:div w:id="1747263591">
              <w:marLeft w:val="0"/>
              <w:marRight w:val="0"/>
              <w:marTop w:val="0"/>
              <w:marBottom w:val="0"/>
              <w:divBdr>
                <w:top w:val="none" w:sz="0" w:space="0" w:color="auto"/>
                <w:left w:val="none" w:sz="0" w:space="0" w:color="auto"/>
                <w:bottom w:val="none" w:sz="0" w:space="0" w:color="auto"/>
                <w:right w:val="none" w:sz="0" w:space="0" w:color="auto"/>
              </w:divBdr>
            </w:div>
          </w:divsChild>
        </w:div>
        <w:div w:id="1747263249">
          <w:marLeft w:val="0"/>
          <w:marRight w:val="0"/>
          <w:marTop w:val="0"/>
          <w:marBottom w:val="0"/>
          <w:divBdr>
            <w:top w:val="none" w:sz="0" w:space="0" w:color="auto"/>
            <w:left w:val="none" w:sz="0" w:space="0" w:color="auto"/>
            <w:bottom w:val="none" w:sz="0" w:space="0" w:color="auto"/>
            <w:right w:val="none" w:sz="0" w:space="0" w:color="auto"/>
          </w:divBdr>
        </w:div>
        <w:div w:id="1747263483">
          <w:marLeft w:val="0"/>
          <w:marRight w:val="0"/>
          <w:marTop w:val="0"/>
          <w:marBottom w:val="0"/>
          <w:divBdr>
            <w:top w:val="none" w:sz="0" w:space="0" w:color="auto"/>
            <w:left w:val="none" w:sz="0" w:space="0" w:color="auto"/>
            <w:bottom w:val="none" w:sz="0" w:space="0" w:color="auto"/>
            <w:right w:val="none" w:sz="0" w:space="0" w:color="auto"/>
          </w:divBdr>
          <w:divsChild>
            <w:div w:id="1747264247">
              <w:marLeft w:val="0"/>
              <w:marRight w:val="0"/>
              <w:marTop w:val="0"/>
              <w:marBottom w:val="0"/>
              <w:divBdr>
                <w:top w:val="none" w:sz="0" w:space="0" w:color="auto"/>
                <w:left w:val="none" w:sz="0" w:space="0" w:color="auto"/>
                <w:bottom w:val="none" w:sz="0" w:space="0" w:color="auto"/>
                <w:right w:val="none" w:sz="0" w:space="0" w:color="auto"/>
              </w:divBdr>
            </w:div>
          </w:divsChild>
        </w:div>
        <w:div w:id="1747263897">
          <w:marLeft w:val="0"/>
          <w:marRight w:val="0"/>
          <w:marTop w:val="0"/>
          <w:marBottom w:val="0"/>
          <w:divBdr>
            <w:top w:val="none" w:sz="0" w:space="0" w:color="auto"/>
            <w:left w:val="none" w:sz="0" w:space="0" w:color="auto"/>
            <w:bottom w:val="none" w:sz="0" w:space="0" w:color="auto"/>
            <w:right w:val="none" w:sz="0" w:space="0" w:color="auto"/>
          </w:divBdr>
        </w:div>
        <w:div w:id="1747264515">
          <w:marLeft w:val="0"/>
          <w:marRight w:val="0"/>
          <w:marTop w:val="0"/>
          <w:marBottom w:val="0"/>
          <w:divBdr>
            <w:top w:val="none" w:sz="0" w:space="0" w:color="auto"/>
            <w:left w:val="none" w:sz="0" w:space="0" w:color="auto"/>
            <w:bottom w:val="none" w:sz="0" w:space="0" w:color="auto"/>
            <w:right w:val="none" w:sz="0" w:space="0" w:color="auto"/>
          </w:divBdr>
          <w:divsChild>
            <w:div w:id="174726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418">
      <w:marLeft w:val="0"/>
      <w:marRight w:val="0"/>
      <w:marTop w:val="0"/>
      <w:marBottom w:val="0"/>
      <w:divBdr>
        <w:top w:val="none" w:sz="0" w:space="0" w:color="auto"/>
        <w:left w:val="none" w:sz="0" w:space="0" w:color="auto"/>
        <w:bottom w:val="none" w:sz="0" w:space="0" w:color="auto"/>
        <w:right w:val="none" w:sz="0" w:space="0" w:color="auto"/>
      </w:divBdr>
    </w:div>
    <w:div w:id="1747263420">
      <w:marLeft w:val="0"/>
      <w:marRight w:val="0"/>
      <w:marTop w:val="0"/>
      <w:marBottom w:val="0"/>
      <w:divBdr>
        <w:top w:val="none" w:sz="0" w:space="0" w:color="auto"/>
        <w:left w:val="none" w:sz="0" w:space="0" w:color="auto"/>
        <w:bottom w:val="none" w:sz="0" w:space="0" w:color="auto"/>
        <w:right w:val="none" w:sz="0" w:space="0" w:color="auto"/>
      </w:divBdr>
    </w:div>
    <w:div w:id="1747263421">
      <w:marLeft w:val="0"/>
      <w:marRight w:val="0"/>
      <w:marTop w:val="0"/>
      <w:marBottom w:val="0"/>
      <w:divBdr>
        <w:top w:val="none" w:sz="0" w:space="0" w:color="auto"/>
        <w:left w:val="none" w:sz="0" w:space="0" w:color="auto"/>
        <w:bottom w:val="none" w:sz="0" w:space="0" w:color="auto"/>
        <w:right w:val="none" w:sz="0" w:space="0" w:color="auto"/>
      </w:divBdr>
    </w:div>
    <w:div w:id="1747263422">
      <w:marLeft w:val="0"/>
      <w:marRight w:val="0"/>
      <w:marTop w:val="0"/>
      <w:marBottom w:val="0"/>
      <w:divBdr>
        <w:top w:val="none" w:sz="0" w:space="0" w:color="auto"/>
        <w:left w:val="none" w:sz="0" w:space="0" w:color="auto"/>
        <w:bottom w:val="none" w:sz="0" w:space="0" w:color="auto"/>
        <w:right w:val="none" w:sz="0" w:space="0" w:color="auto"/>
      </w:divBdr>
    </w:div>
    <w:div w:id="1747263423">
      <w:marLeft w:val="0"/>
      <w:marRight w:val="0"/>
      <w:marTop w:val="0"/>
      <w:marBottom w:val="0"/>
      <w:divBdr>
        <w:top w:val="none" w:sz="0" w:space="0" w:color="auto"/>
        <w:left w:val="none" w:sz="0" w:space="0" w:color="auto"/>
        <w:bottom w:val="none" w:sz="0" w:space="0" w:color="auto"/>
        <w:right w:val="none" w:sz="0" w:space="0" w:color="auto"/>
      </w:divBdr>
      <w:divsChild>
        <w:div w:id="1747263410">
          <w:marLeft w:val="0"/>
          <w:marRight w:val="0"/>
          <w:marTop w:val="0"/>
          <w:marBottom w:val="0"/>
          <w:divBdr>
            <w:top w:val="none" w:sz="0" w:space="0" w:color="auto"/>
            <w:left w:val="none" w:sz="0" w:space="0" w:color="auto"/>
            <w:bottom w:val="none" w:sz="0" w:space="0" w:color="auto"/>
            <w:right w:val="none" w:sz="0" w:space="0" w:color="auto"/>
          </w:divBdr>
        </w:div>
      </w:divsChild>
    </w:div>
    <w:div w:id="1747263424">
      <w:marLeft w:val="0"/>
      <w:marRight w:val="0"/>
      <w:marTop w:val="0"/>
      <w:marBottom w:val="0"/>
      <w:divBdr>
        <w:top w:val="none" w:sz="0" w:space="0" w:color="auto"/>
        <w:left w:val="none" w:sz="0" w:space="0" w:color="auto"/>
        <w:bottom w:val="none" w:sz="0" w:space="0" w:color="auto"/>
        <w:right w:val="none" w:sz="0" w:space="0" w:color="auto"/>
      </w:divBdr>
    </w:div>
    <w:div w:id="1747263425">
      <w:marLeft w:val="0"/>
      <w:marRight w:val="0"/>
      <w:marTop w:val="0"/>
      <w:marBottom w:val="0"/>
      <w:divBdr>
        <w:top w:val="none" w:sz="0" w:space="0" w:color="auto"/>
        <w:left w:val="none" w:sz="0" w:space="0" w:color="auto"/>
        <w:bottom w:val="none" w:sz="0" w:space="0" w:color="auto"/>
        <w:right w:val="none" w:sz="0" w:space="0" w:color="auto"/>
      </w:divBdr>
      <w:divsChild>
        <w:div w:id="1747263155">
          <w:marLeft w:val="0"/>
          <w:marRight w:val="0"/>
          <w:marTop w:val="0"/>
          <w:marBottom w:val="0"/>
          <w:divBdr>
            <w:top w:val="none" w:sz="0" w:space="0" w:color="auto"/>
            <w:left w:val="none" w:sz="0" w:space="0" w:color="auto"/>
            <w:bottom w:val="none" w:sz="0" w:space="0" w:color="auto"/>
            <w:right w:val="none" w:sz="0" w:space="0" w:color="auto"/>
          </w:divBdr>
          <w:divsChild>
            <w:div w:id="1747262772">
              <w:marLeft w:val="0"/>
              <w:marRight w:val="0"/>
              <w:marTop w:val="0"/>
              <w:marBottom w:val="0"/>
              <w:divBdr>
                <w:top w:val="none" w:sz="0" w:space="0" w:color="auto"/>
                <w:left w:val="none" w:sz="0" w:space="0" w:color="auto"/>
                <w:bottom w:val="none" w:sz="0" w:space="0" w:color="auto"/>
                <w:right w:val="none" w:sz="0" w:space="0" w:color="auto"/>
              </w:divBdr>
              <w:divsChild>
                <w:div w:id="17472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428">
      <w:marLeft w:val="0"/>
      <w:marRight w:val="0"/>
      <w:marTop w:val="0"/>
      <w:marBottom w:val="0"/>
      <w:divBdr>
        <w:top w:val="none" w:sz="0" w:space="0" w:color="auto"/>
        <w:left w:val="none" w:sz="0" w:space="0" w:color="auto"/>
        <w:bottom w:val="none" w:sz="0" w:space="0" w:color="auto"/>
        <w:right w:val="none" w:sz="0" w:space="0" w:color="auto"/>
      </w:divBdr>
    </w:div>
    <w:div w:id="1747263430">
      <w:marLeft w:val="0"/>
      <w:marRight w:val="0"/>
      <w:marTop w:val="0"/>
      <w:marBottom w:val="0"/>
      <w:divBdr>
        <w:top w:val="none" w:sz="0" w:space="0" w:color="auto"/>
        <w:left w:val="none" w:sz="0" w:space="0" w:color="auto"/>
        <w:bottom w:val="none" w:sz="0" w:space="0" w:color="auto"/>
        <w:right w:val="none" w:sz="0" w:space="0" w:color="auto"/>
      </w:divBdr>
    </w:div>
    <w:div w:id="1747263435">
      <w:marLeft w:val="0"/>
      <w:marRight w:val="0"/>
      <w:marTop w:val="0"/>
      <w:marBottom w:val="0"/>
      <w:divBdr>
        <w:top w:val="none" w:sz="0" w:space="0" w:color="auto"/>
        <w:left w:val="none" w:sz="0" w:space="0" w:color="auto"/>
        <w:bottom w:val="none" w:sz="0" w:space="0" w:color="auto"/>
        <w:right w:val="none" w:sz="0" w:space="0" w:color="auto"/>
      </w:divBdr>
    </w:div>
    <w:div w:id="1747263437">
      <w:marLeft w:val="0"/>
      <w:marRight w:val="0"/>
      <w:marTop w:val="0"/>
      <w:marBottom w:val="0"/>
      <w:divBdr>
        <w:top w:val="none" w:sz="0" w:space="0" w:color="auto"/>
        <w:left w:val="none" w:sz="0" w:space="0" w:color="auto"/>
        <w:bottom w:val="none" w:sz="0" w:space="0" w:color="auto"/>
        <w:right w:val="none" w:sz="0" w:space="0" w:color="auto"/>
      </w:divBdr>
      <w:divsChild>
        <w:div w:id="1747262380">
          <w:marLeft w:val="0"/>
          <w:marRight w:val="0"/>
          <w:marTop w:val="0"/>
          <w:marBottom w:val="0"/>
          <w:divBdr>
            <w:top w:val="none" w:sz="0" w:space="0" w:color="auto"/>
            <w:left w:val="none" w:sz="0" w:space="0" w:color="auto"/>
            <w:bottom w:val="none" w:sz="0" w:space="0" w:color="auto"/>
            <w:right w:val="none" w:sz="0" w:space="0" w:color="auto"/>
          </w:divBdr>
          <w:divsChild>
            <w:div w:id="1747262356">
              <w:marLeft w:val="0"/>
              <w:marRight w:val="0"/>
              <w:marTop w:val="0"/>
              <w:marBottom w:val="0"/>
              <w:divBdr>
                <w:top w:val="none" w:sz="0" w:space="0" w:color="auto"/>
                <w:left w:val="none" w:sz="0" w:space="0" w:color="auto"/>
                <w:bottom w:val="none" w:sz="0" w:space="0" w:color="auto"/>
                <w:right w:val="none" w:sz="0" w:space="0" w:color="auto"/>
              </w:divBdr>
            </w:div>
            <w:div w:id="1747262555">
              <w:marLeft w:val="0"/>
              <w:marRight w:val="0"/>
              <w:marTop w:val="0"/>
              <w:marBottom w:val="0"/>
              <w:divBdr>
                <w:top w:val="none" w:sz="0" w:space="0" w:color="auto"/>
                <w:left w:val="none" w:sz="0" w:space="0" w:color="auto"/>
                <w:bottom w:val="none" w:sz="0" w:space="0" w:color="auto"/>
                <w:right w:val="none" w:sz="0" w:space="0" w:color="auto"/>
              </w:divBdr>
            </w:div>
            <w:div w:id="1747264140">
              <w:marLeft w:val="0"/>
              <w:marRight w:val="0"/>
              <w:marTop w:val="0"/>
              <w:marBottom w:val="0"/>
              <w:divBdr>
                <w:top w:val="none" w:sz="0" w:space="0" w:color="auto"/>
                <w:left w:val="none" w:sz="0" w:space="0" w:color="auto"/>
                <w:bottom w:val="none" w:sz="0" w:space="0" w:color="auto"/>
                <w:right w:val="none" w:sz="0" w:space="0" w:color="auto"/>
              </w:divBdr>
              <w:divsChild>
                <w:div w:id="17472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391">
          <w:marLeft w:val="0"/>
          <w:marRight w:val="0"/>
          <w:marTop w:val="0"/>
          <w:marBottom w:val="0"/>
          <w:divBdr>
            <w:top w:val="none" w:sz="0" w:space="0" w:color="auto"/>
            <w:left w:val="none" w:sz="0" w:space="0" w:color="auto"/>
            <w:bottom w:val="none" w:sz="0" w:space="0" w:color="auto"/>
            <w:right w:val="none" w:sz="0" w:space="0" w:color="auto"/>
          </w:divBdr>
        </w:div>
        <w:div w:id="1747262405">
          <w:marLeft w:val="0"/>
          <w:marRight w:val="0"/>
          <w:marTop w:val="0"/>
          <w:marBottom w:val="0"/>
          <w:divBdr>
            <w:top w:val="none" w:sz="0" w:space="0" w:color="auto"/>
            <w:left w:val="none" w:sz="0" w:space="0" w:color="auto"/>
            <w:bottom w:val="none" w:sz="0" w:space="0" w:color="auto"/>
            <w:right w:val="none" w:sz="0" w:space="0" w:color="auto"/>
          </w:divBdr>
        </w:div>
        <w:div w:id="1747262456">
          <w:marLeft w:val="0"/>
          <w:marRight w:val="0"/>
          <w:marTop w:val="0"/>
          <w:marBottom w:val="0"/>
          <w:divBdr>
            <w:top w:val="none" w:sz="0" w:space="0" w:color="auto"/>
            <w:left w:val="none" w:sz="0" w:space="0" w:color="auto"/>
            <w:bottom w:val="none" w:sz="0" w:space="0" w:color="auto"/>
            <w:right w:val="none" w:sz="0" w:space="0" w:color="auto"/>
          </w:divBdr>
        </w:div>
        <w:div w:id="1747262459">
          <w:marLeft w:val="0"/>
          <w:marRight w:val="0"/>
          <w:marTop w:val="0"/>
          <w:marBottom w:val="0"/>
          <w:divBdr>
            <w:top w:val="none" w:sz="0" w:space="0" w:color="auto"/>
            <w:left w:val="none" w:sz="0" w:space="0" w:color="auto"/>
            <w:bottom w:val="none" w:sz="0" w:space="0" w:color="auto"/>
            <w:right w:val="none" w:sz="0" w:space="0" w:color="auto"/>
          </w:divBdr>
        </w:div>
        <w:div w:id="1747264445">
          <w:marLeft w:val="0"/>
          <w:marRight w:val="0"/>
          <w:marTop w:val="0"/>
          <w:marBottom w:val="0"/>
          <w:divBdr>
            <w:top w:val="none" w:sz="0" w:space="0" w:color="auto"/>
            <w:left w:val="none" w:sz="0" w:space="0" w:color="auto"/>
            <w:bottom w:val="none" w:sz="0" w:space="0" w:color="auto"/>
            <w:right w:val="none" w:sz="0" w:space="0" w:color="auto"/>
          </w:divBdr>
        </w:div>
      </w:divsChild>
    </w:div>
    <w:div w:id="1747263439">
      <w:marLeft w:val="0"/>
      <w:marRight w:val="0"/>
      <w:marTop w:val="0"/>
      <w:marBottom w:val="0"/>
      <w:divBdr>
        <w:top w:val="none" w:sz="0" w:space="0" w:color="auto"/>
        <w:left w:val="none" w:sz="0" w:space="0" w:color="auto"/>
        <w:bottom w:val="none" w:sz="0" w:space="0" w:color="auto"/>
        <w:right w:val="none" w:sz="0" w:space="0" w:color="auto"/>
      </w:divBdr>
    </w:div>
    <w:div w:id="1747263441">
      <w:marLeft w:val="0"/>
      <w:marRight w:val="0"/>
      <w:marTop w:val="0"/>
      <w:marBottom w:val="0"/>
      <w:divBdr>
        <w:top w:val="none" w:sz="0" w:space="0" w:color="auto"/>
        <w:left w:val="none" w:sz="0" w:space="0" w:color="auto"/>
        <w:bottom w:val="none" w:sz="0" w:space="0" w:color="auto"/>
        <w:right w:val="none" w:sz="0" w:space="0" w:color="auto"/>
      </w:divBdr>
      <w:divsChild>
        <w:div w:id="1747263197">
          <w:marLeft w:val="0"/>
          <w:marRight w:val="0"/>
          <w:marTop w:val="0"/>
          <w:marBottom w:val="0"/>
          <w:divBdr>
            <w:top w:val="none" w:sz="0" w:space="0" w:color="auto"/>
            <w:left w:val="none" w:sz="0" w:space="0" w:color="auto"/>
            <w:bottom w:val="none" w:sz="0" w:space="0" w:color="auto"/>
            <w:right w:val="none" w:sz="0" w:space="0" w:color="auto"/>
          </w:divBdr>
        </w:div>
        <w:div w:id="1747264511">
          <w:marLeft w:val="0"/>
          <w:marRight w:val="0"/>
          <w:marTop w:val="0"/>
          <w:marBottom w:val="0"/>
          <w:divBdr>
            <w:top w:val="none" w:sz="0" w:space="0" w:color="auto"/>
            <w:left w:val="none" w:sz="0" w:space="0" w:color="auto"/>
            <w:bottom w:val="none" w:sz="0" w:space="0" w:color="auto"/>
            <w:right w:val="none" w:sz="0" w:space="0" w:color="auto"/>
          </w:divBdr>
          <w:divsChild>
            <w:div w:id="174726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442">
      <w:marLeft w:val="0"/>
      <w:marRight w:val="0"/>
      <w:marTop w:val="0"/>
      <w:marBottom w:val="0"/>
      <w:divBdr>
        <w:top w:val="none" w:sz="0" w:space="0" w:color="auto"/>
        <w:left w:val="none" w:sz="0" w:space="0" w:color="auto"/>
        <w:bottom w:val="none" w:sz="0" w:space="0" w:color="auto"/>
        <w:right w:val="none" w:sz="0" w:space="0" w:color="auto"/>
      </w:divBdr>
      <w:divsChild>
        <w:div w:id="1747264330">
          <w:marLeft w:val="0"/>
          <w:marRight w:val="0"/>
          <w:marTop w:val="0"/>
          <w:marBottom w:val="0"/>
          <w:divBdr>
            <w:top w:val="none" w:sz="0" w:space="0" w:color="auto"/>
            <w:left w:val="none" w:sz="0" w:space="0" w:color="auto"/>
            <w:bottom w:val="none" w:sz="0" w:space="0" w:color="auto"/>
            <w:right w:val="none" w:sz="0" w:space="0" w:color="auto"/>
          </w:divBdr>
        </w:div>
        <w:div w:id="1747264494">
          <w:marLeft w:val="0"/>
          <w:marRight w:val="0"/>
          <w:marTop w:val="0"/>
          <w:marBottom w:val="0"/>
          <w:divBdr>
            <w:top w:val="none" w:sz="0" w:space="0" w:color="auto"/>
            <w:left w:val="none" w:sz="0" w:space="0" w:color="auto"/>
            <w:bottom w:val="none" w:sz="0" w:space="0" w:color="auto"/>
            <w:right w:val="none" w:sz="0" w:space="0" w:color="auto"/>
          </w:divBdr>
          <w:divsChild>
            <w:div w:id="1747262567">
              <w:marLeft w:val="0"/>
              <w:marRight w:val="0"/>
              <w:marTop w:val="0"/>
              <w:marBottom w:val="0"/>
              <w:divBdr>
                <w:top w:val="none" w:sz="0" w:space="0" w:color="auto"/>
                <w:left w:val="none" w:sz="0" w:space="0" w:color="auto"/>
                <w:bottom w:val="none" w:sz="0" w:space="0" w:color="auto"/>
                <w:right w:val="none" w:sz="0" w:space="0" w:color="auto"/>
              </w:divBdr>
              <w:divsChild>
                <w:div w:id="174726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448">
      <w:marLeft w:val="0"/>
      <w:marRight w:val="0"/>
      <w:marTop w:val="0"/>
      <w:marBottom w:val="0"/>
      <w:divBdr>
        <w:top w:val="none" w:sz="0" w:space="0" w:color="auto"/>
        <w:left w:val="none" w:sz="0" w:space="0" w:color="auto"/>
        <w:bottom w:val="none" w:sz="0" w:space="0" w:color="auto"/>
        <w:right w:val="none" w:sz="0" w:space="0" w:color="auto"/>
      </w:divBdr>
    </w:div>
    <w:div w:id="1747263449">
      <w:marLeft w:val="0"/>
      <w:marRight w:val="0"/>
      <w:marTop w:val="0"/>
      <w:marBottom w:val="0"/>
      <w:divBdr>
        <w:top w:val="none" w:sz="0" w:space="0" w:color="auto"/>
        <w:left w:val="none" w:sz="0" w:space="0" w:color="auto"/>
        <w:bottom w:val="none" w:sz="0" w:space="0" w:color="auto"/>
        <w:right w:val="none" w:sz="0" w:space="0" w:color="auto"/>
      </w:divBdr>
    </w:div>
    <w:div w:id="1747263451">
      <w:marLeft w:val="0"/>
      <w:marRight w:val="0"/>
      <w:marTop w:val="0"/>
      <w:marBottom w:val="0"/>
      <w:divBdr>
        <w:top w:val="none" w:sz="0" w:space="0" w:color="auto"/>
        <w:left w:val="none" w:sz="0" w:space="0" w:color="auto"/>
        <w:bottom w:val="none" w:sz="0" w:space="0" w:color="auto"/>
        <w:right w:val="none" w:sz="0" w:space="0" w:color="auto"/>
      </w:divBdr>
    </w:div>
    <w:div w:id="1747263453">
      <w:marLeft w:val="0"/>
      <w:marRight w:val="0"/>
      <w:marTop w:val="0"/>
      <w:marBottom w:val="0"/>
      <w:divBdr>
        <w:top w:val="none" w:sz="0" w:space="0" w:color="auto"/>
        <w:left w:val="none" w:sz="0" w:space="0" w:color="auto"/>
        <w:bottom w:val="none" w:sz="0" w:space="0" w:color="auto"/>
        <w:right w:val="none" w:sz="0" w:space="0" w:color="auto"/>
      </w:divBdr>
    </w:div>
    <w:div w:id="1747263455">
      <w:marLeft w:val="0"/>
      <w:marRight w:val="0"/>
      <w:marTop w:val="0"/>
      <w:marBottom w:val="0"/>
      <w:divBdr>
        <w:top w:val="none" w:sz="0" w:space="0" w:color="auto"/>
        <w:left w:val="none" w:sz="0" w:space="0" w:color="auto"/>
        <w:bottom w:val="none" w:sz="0" w:space="0" w:color="auto"/>
        <w:right w:val="none" w:sz="0" w:space="0" w:color="auto"/>
      </w:divBdr>
    </w:div>
    <w:div w:id="1747263457">
      <w:marLeft w:val="0"/>
      <w:marRight w:val="0"/>
      <w:marTop w:val="0"/>
      <w:marBottom w:val="0"/>
      <w:divBdr>
        <w:top w:val="none" w:sz="0" w:space="0" w:color="auto"/>
        <w:left w:val="none" w:sz="0" w:space="0" w:color="auto"/>
        <w:bottom w:val="none" w:sz="0" w:space="0" w:color="auto"/>
        <w:right w:val="none" w:sz="0" w:space="0" w:color="auto"/>
      </w:divBdr>
    </w:div>
    <w:div w:id="1747263458">
      <w:marLeft w:val="0"/>
      <w:marRight w:val="0"/>
      <w:marTop w:val="0"/>
      <w:marBottom w:val="0"/>
      <w:divBdr>
        <w:top w:val="none" w:sz="0" w:space="0" w:color="auto"/>
        <w:left w:val="none" w:sz="0" w:space="0" w:color="auto"/>
        <w:bottom w:val="none" w:sz="0" w:space="0" w:color="auto"/>
        <w:right w:val="none" w:sz="0" w:space="0" w:color="auto"/>
      </w:divBdr>
    </w:div>
    <w:div w:id="1747263460">
      <w:marLeft w:val="0"/>
      <w:marRight w:val="0"/>
      <w:marTop w:val="0"/>
      <w:marBottom w:val="0"/>
      <w:divBdr>
        <w:top w:val="none" w:sz="0" w:space="0" w:color="auto"/>
        <w:left w:val="none" w:sz="0" w:space="0" w:color="auto"/>
        <w:bottom w:val="none" w:sz="0" w:space="0" w:color="auto"/>
        <w:right w:val="none" w:sz="0" w:space="0" w:color="auto"/>
      </w:divBdr>
      <w:divsChild>
        <w:div w:id="1747261753">
          <w:marLeft w:val="0"/>
          <w:marRight w:val="0"/>
          <w:marTop w:val="0"/>
          <w:marBottom w:val="0"/>
          <w:divBdr>
            <w:top w:val="none" w:sz="0" w:space="0" w:color="auto"/>
            <w:left w:val="none" w:sz="0" w:space="0" w:color="auto"/>
            <w:bottom w:val="none" w:sz="0" w:space="0" w:color="auto"/>
            <w:right w:val="none" w:sz="0" w:space="0" w:color="auto"/>
          </w:divBdr>
        </w:div>
      </w:divsChild>
    </w:div>
    <w:div w:id="1747263461">
      <w:marLeft w:val="0"/>
      <w:marRight w:val="0"/>
      <w:marTop w:val="0"/>
      <w:marBottom w:val="0"/>
      <w:divBdr>
        <w:top w:val="none" w:sz="0" w:space="0" w:color="auto"/>
        <w:left w:val="none" w:sz="0" w:space="0" w:color="auto"/>
        <w:bottom w:val="none" w:sz="0" w:space="0" w:color="auto"/>
        <w:right w:val="none" w:sz="0" w:space="0" w:color="auto"/>
      </w:divBdr>
      <w:divsChild>
        <w:div w:id="1747263346">
          <w:marLeft w:val="0"/>
          <w:marRight w:val="0"/>
          <w:marTop w:val="0"/>
          <w:marBottom w:val="0"/>
          <w:divBdr>
            <w:top w:val="none" w:sz="0" w:space="0" w:color="auto"/>
            <w:left w:val="none" w:sz="0" w:space="0" w:color="auto"/>
            <w:bottom w:val="none" w:sz="0" w:space="0" w:color="auto"/>
            <w:right w:val="none" w:sz="0" w:space="0" w:color="auto"/>
          </w:divBdr>
          <w:divsChild>
            <w:div w:id="17472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462">
      <w:marLeft w:val="0"/>
      <w:marRight w:val="0"/>
      <w:marTop w:val="0"/>
      <w:marBottom w:val="0"/>
      <w:divBdr>
        <w:top w:val="none" w:sz="0" w:space="0" w:color="auto"/>
        <w:left w:val="none" w:sz="0" w:space="0" w:color="auto"/>
        <w:bottom w:val="none" w:sz="0" w:space="0" w:color="auto"/>
        <w:right w:val="none" w:sz="0" w:space="0" w:color="auto"/>
      </w:divBdr>
    </w:div>
    <w:div w:id="1747263463">
      <w:marLeft w:val="0"/>
      <w:marRight w:val="0"/>
      <w:marTop w:val="0"/>
      <w:marBottom w:val="0"/>
      <w:divBdr>
        <w:top w:val="none" w:sz="0" w:space="0" w:color="auto"/>
        <w:left w:val="none" w:sz="0" w:space="0" w:color="auto"/>
        <w:bottom w:val="none" w:sz="0" w:space="0" w:color="auto"/>
        <w:right w:val="none" w:sz="0" w:space="0" w:color="auto"/>
      </w:divBdr>
    </w:div>
    <w:div w:id="1747263464">
      <w:marLeft w:val="0"/>
      <w:marRight w:val="0"/>
      <w:marTop w:val="0"/>
      <w:marBottom w:val="0"/>
      <w:divBdr>
        <w:top w:val="none" w:sz="0" w:space="0" w:color="auto"/>
        <w:left w:val="none" w:sz="0" w:space="0" w:color="auto"/>
        <w:bottom w:val="none" w:sz="0" w:space="0" w:color="auto"/>
        <w:right w:val="none" w:sz="0" w:space="0" w:color="auto"/>
      </w:divBdr>
    </w:div>
    <w:div w:id="1747263465">
      <w:marLeft w:val="0"/>
      <w:marRight w:val="0"/>
      <w:marTop w:val="0"/>
      <w:marBottom w:val="0"/>
      <w:divBdr>
        <w:top w:val="none" w:sz="0" w:space="0" w:color="auto"/>
        <w:left w:val="none" w:sz="0" w:space="0" w:color="auto"/>
        <w:bottom w:val="none" w:sz="0" w:space="0" w:color="auto"/>
        <w:right w:val="none" w:sz="0" w:space="0" w:color="auto"/>
      </w:divBdr>
    </w:div>
    <w:div w:id="1747263466">
      <w:marLeft w:val="0"/>
      <w:marRight w:val="0"/>
      <w:marTop w:val="0"/>
      <w:marBottom w:val="0"/>
      <w:divBdr>
        <w:top w:val="none" w:sz="0" w:space="0" w:color="auto"/>
        <w:left w:val="none" w:sz="0" w:space="0" w:color="auto"/>
        <w:bottom w:val="none" w:sz="0" w:space="0" w:color="auto"/>
        <w:right w:val="none" w:sz="0" w:space="0" w:color="auto"/>
      </w:divBdr>
      <w:divsChild>
        <w:div w:id="1747262184">
          <w:marLeft w:val="200"/>
          <w:marRight w:val="200"/>
          <w:marTop w:val="200"/>
          <w:marBottom w:val="200"/>
          <w:divBdr>
            <w:top w:val="none" w:sz="0" w:space="0" w:color="auto"/>
            <w:left w:val="none" w:sz="0" w:space="0" w:color="auto"/>
            <w:bottom w:val="none" w:sz="0" w:space="0" w:color="auto"/>
            <w:right w:val="none" w:sz="0" w:space="0" w:color="auto"/>
          </w:divBdr>
        </w:div>
        <w:div w:id="1747262812">
          <w:marLeft w:val="200"/>
          <w:marRight w:val="200"/>
          <w:marTop w:val="200"/>
          <w:marBottom w:val="200"/>
          <w:divBdr>
            <w:top w:val="none" w:sz="0" w:space="0" w:color="auto"/>
            <w:left w:val="none" w:sz="0" w:space="0" w:color="auto"/>
            <w:bottom w:val="none" w:sz="0" w:space="0" w:color="auto"/>
            <w:right w:val="none" w:sz="0" w:space="0" w:color="auto"/>
          </w:divBdr>
        </w:div>
      </w:divsChild>
    </w:div>
    <w:div w:id="1747263467">
      <w:marLeft w:val="0"/>
      <w:marRight w:val="0"/>
      <w:marTop w:val="0"/>
      <w:marBottom w:val="0"/>
      <w:divBdr>
        <w:top w:val="none" w:sz="0" w:space="0" w:color="auto"/>
        <w:left w:val="none" w:sz="0" w:space="0" w:color="auto"/>
        <w:bottom w:val="none" w:sz="0" w:space="0" w:color="auto"/>
        <w:right w:val="none" w:sz="0" w:space="0" w:color="auto"/>
      </w:divBdr>
    </w:div>
    <w:div w:id="1747263469">
      <w:marLeft w:val="0"/>
      <w:marRight w:val="0"/>
      <w:marTop w:val="0"/>
      <w:marBottom w:val="0"/>
      <w:divBdr>
        <w:top w:val="none" w:sz="0" w:space="0" w:color="auto"/>
        <w:left w:val="none" w:sz="0" w:space="0" w:color="auto"/>
        <w:bottom w:val="none" w:sz="0" w:space="0" w:color="auto"/>
        <w:right w:val="none" w:sz="0" w:space="0" w:color="auto"/>
      </w:divBdr>
    </w:div>
    <w:div w:id="1747263470">
      <w:marLeft w:val="0"/>
      <w:marRight w:val="0"/>
      <w:marTop w:val="0"/>
      <w:marBottom w:val="0"/>
      <w:divBdr>
        <w:top w:val="none" w:sz="0" w:space="0" w:color="auto"/>
        <w:left w:val="none" w:sz="0" w:space="0" w:color="auto"/>
        <w:bottom w:val="none" w:sz="0" w:space="0" w:color="auto"/>
        <w:right w:val="none" w:sz="0" w:space="0" w:color="auto"/>
      </w:divBdr>
    </w:div>
    <w:div w:id="1747263474">
      <w:marLeft w:val="0"/>
      <w:marRight w:val="0"/>
      <w:marTop w:val="0"/>
      <w:marBottom w:val="0"/>
      <w:divBdr>
        <w:top w:val="none" w:sz="0" w:space="0" w:color="auto"/>
        <w:left w:val="none" w:sz="0" w:space="0" w:color="auto"/>
        <w:bottom w:val="none" w:sz="0" w:space="0" w:color="auto"/>
        <w:right w:val="none" w:sz="0" w:space="0" w:color="auto"/>
      </w:divBdr>
    </w:div>
    <w:div w:id="1747263481">
      <w:marLeft w:val="0"/>
      <w:marRight w:val="0"/>
      <w:marTop w:val="0"/>
      <w:marBottom w:val="0"/>
      <w:divBdr>
        <w:top w:val="none" w:sz="0" w:space="0" w:color="auto"/>
        <w:left w:val="none" w:sz="0" w:space="0" w:color="auto"/>
        <w:bottom w:val="none" w:sz="0" w:space="0" w:color="auto"/>
        <w:right w:val="none" w:sz="0" w:space="0" w:color="auto"/>
      </w:divBdr>
    </w:div>
    <w:div w:id="1747263484">
      <w:marLeft w:val="0"/>
      <w:marRight w:val="0"/>
      <w:marTop w:val="0"/>
      <w:marBottom w:val="0"/>
      <w:divBdr>
        <w:top w:val="none" w:sz="0" w:space="0" w:color="auto"/>
        <w:left w:val="none" w:sz="0" w:space="0" w:color="auto"/>
        <w:bottom w:val="none" w:sz="0" w:space="0" w:color="auto"/>
        <w:right w:val="none" w:sz="0" w:space="0" w:color="auto"/>
      </w:divBdr>
    </w:div>
    <w:div w:id="1747263485">
      <w:marLeft w:val="0"/>
      <w:marRight w:val="0"/>
      <w:marTop w:val="0"/>
      <w:marBottom w:val="0"/>
      <w:divBdr>
        <w:top w:val="none" w:sz="0" w:space="0" w:color="auto"/>
        <w:left w:val="none" w:sz="0" w:space="0" w:color="auto"/>
        <w:bottom w:val="none" w:sz="0" w:space="0" w:color="auto"/>
        <w:right w:val="none" w:sz="0" w:space="0" w:color="auto"/>
      </w:divBdr>
    </w:div>
    <w:div w:id="1747263487">
      <w:marLeft w:val="0"/>
      <w:marRight w:val="0"/>
      <w:marTop w:val="0"/>
      <w:marBottom w:val="0"/>
      <w:divBdr>
        <w:top w:val="none" w:sz="0" w:space="0" w:color="auto"/>
        <w:left w:val="none" w:sz="0" w:space="0" w:color="auto"/>
        <w:bottom w:val="none" w:sz="0" w:space="0" w:color="auto"/>
        <w:right w:val="none" w:sz="0" w:space="0" w:color="auto"/>
      </w:divBdr>
    </w:div>
    <w:div w:id="1747263491">
      <w:marLeft w:val="0"/>
      <w:marRight w:val="0"/>
      <w:marTop w:val="0"/>
      <w:marBottom w:val="0"/>
      <w:divBdr>
        <w:top w:val="none" w:sz="0" w:space="0" w:color="auto"/>
        <w:left w:val="none" w:sz="0" w:space="0" w:color="auto"/>
        <w:bottom w:val="none" w:sz="0" w:space="0" w:color="auto"/>
        <w:right w:val="none" w:sz="0" w:space="0" w:color="auto"/>
      </w:divBdr>
    </w:div>
    <w:div w:id="1747263492">
      <w:marLeft w:val="0"/>
      <w:marRight w:val="0"/>
      <w:marTop w:val="0"/>
      <w:marBottom w:val="0"/>
      <w:divBdr>
        <w:top w:val="none" w:sz="0" w:space="0" w:color="auto"/>
        <w:left w:val="none" w:sz="0" w:space="0" w:color="auto"/>
        <w:bottom w:val="none" w:sz="0" w:space="0" w:color="auto"/>
        <w:right w:val="none" w:sz="0" w:space="0" w:color="auto"/>
      </w:divBdr>
    </w:div>
    <w:div w:id="1747263493">
      <w:marLeft w:val="0"/>
      <w:marRight w:val="0"/>
      <w:marTop w:val="0"/>
      <w:marBottom w:val="0"/>
      <w:divBdr>
        <w:top w:val="none" w:sz="0" w:space="0" w:color="auto"/>
        <w:left w:val="none" w:sz="0" w:space="0" w:color="auto"/>
        <w:bottom w:val="none" w:sz="0" w:space="0" w:color="auto"/>
        <w:right w:val="none" w:sz="0" w:space="0" w:color="auto"/>
      </w:divBdr>
    </w:div>
    <w:div w:id="1747263494">
      <w:marLeft w:val="0"/>
      <w:marRight w:val="0"/>
      <w:marTop w:val="0"/>
      <w:marBottom w:val="0"/>
      <w:divBdr>
        <w:top w:val="none" w:sz="0" w:space="0" w:color="auto"/>
        <w:left w:val="none" w:sz="0" w:space="0" w:color="auto"/>
        <w:bottom w:val="none" w:sz="0" w:space="0" w:color="auto"/>
        <w:right w:val="none" w:sz="0" w:space="0" w:color="auto"/>
      </w:divBdr>
    </w:div>
    <w:div w:id="1747263495">
      <w:marLeft w:val="0"/>
      <w:marRight w:val="0"/>
      <w:marTop w:val="0"/>
      <w:marBottom w:val="0"/>
      <w:divBdr>
        <w:top w:val="none" w:sz="0" w:space="0" w:color="auto"/>
        <w:left w:val="none" w:sz="0" w:space="0" w:color="auto"/>
        <w:bottom w:val="none" w:sz="0" w:space="0" w:color="auto"/>
        <w:right w:val="none" w:sz="0" w:space="0" w:color="auto"/>
      </w:divBdr>
    </w:div>
    <w:div w:id="1747263497">
      <w:marLeft w:val="0"/>
      <w:marRight w:val="0"/>
      <w:marTop w:val="0"/>
      <w:marBottom w:val="0"/>
      <w:divBdr>
        <w:top w:val="none" w:sz="0" w:space="0" w:color="auto"/>
        <w:left w:val="none" w:sz="0" w:space="0" w:color="auto"/>
        <w:bottom w:val="none" w:sz="0" w:space="0" w:color="auto"/>
        <w:right w:val="none" w:sz="0" w:space="0" w:color="auto"/>
      </w:divBdr>
      <w:divsChild>
        <w:div w:id="1747262551">
          <w:marLeft w:val="0"/>
          <w:marRight w:val="0"/>
          <w:marTop w:val="0"/>
          <w:marBottom w:val="0"/>
          <w:divBdr>
            <w:top w:val="none" w:sz="0" w:space="0" w:color="auto"/>
            <w:left w:val="none" w:sz="0" w:space="0" w:color="auto"/>
            <w:bottom w:val="none" w:sz="0" w:space="0" w:color="auto"/>
            <w:right w:val="none" w:sz="0" w:space="0" w:color="auto"/>
          </w:divBdr>
        </w:div>
        <w:div w:id="1747264509">
          <w:marLeft w:val="0"/>
          <w:marRight w:val="0"/>
          <w:marTop w:val="0"/>
          <w:marBottom w:val="0"/>
          <w:divBdr>
            <w:top w:val="none" w:sz="0" w:space="0" w:color="auto"/>
            <w:left w:val="none" w:sz="0" w:space="0" w:color="auto"/>
            <w:bottom w:val="none" w:sz="0" w:space="0" w:color="auto"/>
            <w:right w:val="none" w:sz="0" w:space="0" w:color="auto"/>
          </w:divBdr>
          <w:divsChild>
            <w:div w:id="1747262495">
              <w:marLeft w:val="0"/>
              <w:marRight w:val="0"/>
              <w:marTop w:val="0"/>
              <w:marBottom w:val="0"/>
              <w:divBdr>
                <w:top w:val="none" w:sz="0" w:space="0" w:color="auto"/>
                <w:left w:val="none" w:sz="0" w:space="0" w:color="auto"/>
                <w:bottom w:val="none" w:sz="0" w:space="0" w:color="auto"/>
                <w:right w:val="none" w:sz="0" w:space="0" w:color="auto"/>
              </w:divBdr>
              <w:divsChild>
                <w:div w:id="174726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498">
      <w:marLeft w:val="0"/>
      <w:marRight w:val="0"/>
      <w:marTop w:val="0"/>
      <w:marBottom w:val="0"/>
      <w:divBdr>
        <w:top w:val="none" w:sz="0" w:space="0" w:color="auto"/>
        <w:left w:val="none" w:sz="0" w:space="0" w:color="auto"/>
        <w:bottom w:val="none" w:sz="0" w:space="0" w:color="auto"/>
        <w:right w:val="none" w:sz="0" w:space="0" w:color="auto"/>
      </w:divBdr>
      <w:divsChild>
        <w:div w:id="1747262898">
          <w:marLeft w:val="0"/>
          <w:marRight w:val="0"/>
          <w:marTop w:val="0"/>
          <w:marBottom w:val="0"/>
          <w:divBdr>
            <w:top w:val="none" w:sz="0" w:space="0" w:color="auto"/>
            <w:left w:val="none" w:sz="0" w:space="0" w:color="auto"/>
            <w:bottom w:val="none" w:sz="0" w:space="0" w:color="auto"/>
            <w:right w:val="none" w:sz="0" w:space="0" w:color="auto"/>
          </w:divBdr>
        </w:div>
        <w:div w:id="1747263330">
          <w:marLeft w:val="0"/>
          <w:marRight w:val="0"/>
          <w:marTop w:val="0"/>
          <w:marBottom w:val="0"/>
          <w:divBdr>
            <w:top w:val="none" w:sz="0" w:space="0" w:color="auto"/>
            <w:left w:val="none" w:sz="0" w:space="0" w:color="auto"/>
            <w:bottom w:val="none" w:sz="0" w:space="0" w:color="auto"/>
            <w:right w:val="none" w:sz="0" w:space="0" w:color="auto"/>
          </w:divBdr>
          <w:divsChild>
            <w:div w:id="1747262338">
              <w:marLeft w:val="0"/>
              <w:marRight w:val="0"/>
              <w:marTop w:val="0"/>
              <w:marBottom w:val="0"/>
              <w:divBdr>
                <w:top w:val="none" w:sz="0" w:space="0" w:color="auto"/>
                <w:left w:val="none" w:sz="0" w:space="0" w:color="auto"/>
                <w:bottom w:val="none" w:sz="0" w:space="0" w:color="auto"/>
                <w:right w:val="none" w:sz="0" w:space="0" w:color="auto"/>
              </w:divBdr>
              <w:divsChild>
                <w:div w:id="1747263434">
                  <w:marLeft w:val="0"/>
                  <w:marRight w:val="0"/>
                  <w:marTop w:val="0"/>
                  <w:marBottom w:val="0"/>
                  <w:divBdr>
                    <w:top w:val="none" w:sz="0" w:space="0" w:color="auto"/>
                    <w:left w:val="none" w:sz="0" w:space="0" w:color="auto"/>
                    <w:bottom w:val="none" w:sz="0" w:space="0" w:color="auto"/>
                    <w:right w:val="none" w:sz="0" w:space="0" w:color="auto"/>
                  </w:divBdr>
                </w:div>
                <w:div w:id="1747263653">
                  <w:marLeft w:val="0"/>
                  <w:marRight w:val="0"/>
                  <w:marTop w:val="0"/>
                  <w:marBottom w:val="0"/>
                  <w:divBdr>
                    <w:top w:val="none" w:sz="0" w:space="0" w:color="auto"/>
                    <w:left w:val="none" w:sz="0" w:space="0" w:color="auto"/>
                    <w:bottom w:val="none" w:sz="0" w:space="0" w:color="auto"/>
                    <w:right w:val="none" w:sz="0" w:space="0" w:color="auto"/>
                  </w:divBdr>
                </w:div>
                <w:div w:id="174726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499">
      <w:marLeft w:val="0"/>
      <w:marRight w:val="0"/>
      <w:marTop w:val="0"/>
      <w:marBottom w:val="0"/>
      <w:divBdr>
        <w:top w:val="none" w:sz="0" w:space="0" w:color="auto"/>
        <w:left w:val="none" w:sz="0" w:space="0" w:color="auto"/>
        <w:bottom w:val="none" w:sz="0" w:space="0" w:color="auto"/>
        <w:right w:val="none" w:sz="0" w:space="0" w:color="auto"/>
      </w:divBdr>
      <w:divsChild>
        <w:div w:id="1747262967">
          <w:marLeft w:val="0"/>
          <w:marRight w:val="0"/>
          <w:marTop w:val="0"/>
          <w:marBottom w:val="0"/>
          <w:divBdr>
            <w:top w:val="none" w:sz="0" w:space="0" w:color="auto"/>
            <w:left w:val="none" w:sz="0" w:space="0" w:color="auto"/>
            <w:bottom w:val="none" w:sz="0" w:space="0" w:color="auto"/>
            <w:right w:val="none" w:sz="0" w:space="0" w:color="auto"/>
          </w:divBdr>
          <w:divsChild>
            <w:div w:id="17472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500">
      <w:marLeft w:val="0"/>
      <w:marRight w:val="0"/>
      <w:marTop w:val="0"/>
      <w:marBottom w:val="0"/>
      <w:divBdr>
        <w:top w:val="none" w:sz="0" w:space="0" w:color="auto"/>
        <w:left w:val="none" w:sz="0" w:space="0" w:color="auto"/>
        <w:bottom w:val="none" w:sz="0" w:space="0" w:color="auto"/>
        <w:right w:val="none" w:sz="0" w:space="0" w:color="auto"/>
      </w:divBdr>
      <w:divsChild>
        <w:div w:id="1747262274">
          <w:marLeft w:val="0"/>
          <w:marRight w:val="0"/>
          <w:marTop w:val="0"/>
          <w:marBottom w:val="0"/>
          <w:divBdr>
            <w:top w:val="none" w:sz="0" w:space="0" w:color="auto"/>
            <w:left w:val="none" w:sz="0" w:space="0" w:color="auto"/>
            <w:bottom w:val="none" w:sz="0" w:space="0" w:color="auto"/>
            <w:right w:val="none" w:sz="0" w:space="0" w:color="auto"/>
          </w:divBdr>
          <w:divsChild>
            <w:div w:id="1747262529">
              <w:marLeft w:val="0"/>
              <w:marRight w:val="0"/>
              <w:marTop w:val="0"/>
              <w:marBottom w:val="0"/>
              <w:divBdr>
                <w:top w:val="none" w:sz="0" w:space="0" w:color="auto"/>
                <w:left w:val="none" w:sz="0" w:space="0" w:color="auto"/>
                <w:bottom w:val="none" w:sz="0" w:space="0" w:color="auto"/>
                <w:right w:val="none" w:sz="0" w:space="0" w:color="auto"/>
              </w:divBdr>
              <w:divsChild>
                <w:div w:id="1747264499">
                  <w:marLeft w:val="0"/>
                  <w:marRight w:val="0"/>
                  <w:marTop w:val="0"/>
                  <w:marBottom w:val="0"/>
                  <w:divBdr>
                    <w:top w:val="none" w:sz="0" w:space="0" w:color="auto"/>
                    <w:left w:val="none" w:sz="0" w:space="0" w:color="auto"/>
                    <w:bottom w:val="none" w:sz="0" w:space="0" w:color="auto"/>
                    <w:right w:val="none" w:sz="0" w:space="0" w:color="auto"/>
                  </w:divBdr>
                  <w:divsChild>
                    <w:div w:id="1747262494">
                      <w:marLeft w:val="0"/>
                      <w:marRight w:val="0"/>
                      <w:marTop w:val="0"/>
                      <w:marBottom w:val="0"/>
                      <w:divBdr>
                        <w:top w:val="none" w:sz="0" w:space="0" w:color="auto"/>
                        <w:left w:val="none" w:sz="0" w:space="0" w:color="auto"/>
                        <w:bottom w:val="none" w:sz="0" w:space="0" w:color="auto"/>
                        <w:right w:val="none" w:sz="0" w:space="0" w:color="auto"/>
                      </w:divBdr>
                      <w:divsChild>
                        <w:div w:id="17472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010">
          <w:marLeft w:val="0"/>
          <w:marRight w:val="0"/>
          <w:marTop w:val="0"/>
          <w:marBottom w:val="0"/>
          <w:divBdr>
            <w:top w:val="none" w:sz="0" w:space="0" w:color="auto"/>
            <w:left w:val="none" w:sz="0" w:space="0" w:color="auto"/>
            <w:bottom w:val="none" w:sz="0" w:space="0" w:color="auto"/>
            <w:right w:val="none" w:sz="0" w:space="0" w:color="auto"/>
          </w:divBdr>
        </w:div>
      </w:divsChild>
    </w:div>
    <w:div w:id="1747263502">
      <w:marLeft w:val="0"/>
      <w:marRight w:val="0"/>
      <w:marTop w:val="0"/>
      <w:marBottom w:val="0"/>
      <w:divBdr>
        <w:top w:val="none" w:sz="0" w:space="0" w:color="auto"/>
        <w:left w:val="none" w:sz="0" w:space="0" w:color="auto"/>
        <w:bottom w:val="none" w:sz="0" w:space="0" w:color="auto"/>
        <w:right w:val="none" w:sz="0" w:space="0" w:color="auto"/>
      </w:divBdr>
      <w:divsChild>
        <w:div w:id="1747263810">
          <w:marLeft w:val="720"/>
          <w:marRight w:val="720"/>
          <w:marTop w:val="100"/>
          <w:marBottom w:val="100"/>
          <w:divBdr>
            <w:top w:val="none" w:sz="0" w:space="0" w:color="auto"/>
            <w:left w:val="none" w:sz="0" w:space="0" w:color="auto"/>
            <w:bottom w:val="none" w:sz="0" w:space="0" w:color="auto"/>
            <w:right w:val="none" w:sz="0" w:space="0" w:color="auto"/>
          </w:divBdr>
        </w:div>
      </w:divsChild>
    </w:div>
    <w:div w:id="1747263504">
      <w:marLeft w:val="0"/>
      <w:marRight w:val="0"/>
      <w:marTop w:val="0"/>
      <w:marBottom w:val="0"/>
      <w:divBdr>
        <w:top w:val="none" w:sz="0" w:space="0" w:color="auto"/>
        <w:left w:val="none" w:sz="0" w:space="0" w:color="auto"/>
        <w:bottom w:val="none" w:sz="0" w:space="0" w:color="auto"/>
        <w:right w:val="none" w:sz="0" w:space="0" w:color="auto"/>
      </w:divBdr>
    </w:div>
    <w:div w:id="1747263507">
      <w:marLeft w:val="0"/>
      <w:marRight w:val="0"/>
      <w:marTop w:val="0"/>
      <w:marBottom w:val="0"/>
      <w:divBdr>
        <w:top w:val="none" w:sz="0" w:space="0" w:color="auto"/>
        <w:left w:val="none" w:sz="0" w:space="0" w:color="auto"/>
        <w:bottom w:val="none" w:sz="0" w:space="0" w:color="auto"/>
        <w:right w:val="none" w:sz="0" w:space="0" w:color="auto"/>
      </w:divBdr>
    </w:div>
    <w:div w:id="1747263509">
      <w:marLeft w:val="0"/>
      <w:marRight w:val="0"/>
      <w:marTop w:val="0"/>
      <w:marBottom w:val="0"/>
      <w:divBdr>
        <w:top w:val="none" w:sz="0" w:space="0" w:color="auto"/>
        <w:left w:val="none" w:sz="0" w:space="0" w:color="auto"/>
        <w:bottom w:val="none" w:sz="0" w:space="0" w:color="auto"/>
        <w:right w:val="none" w:sz="0" w:space="0" w:color="auto"/>
      </w:divBdr>
    </w:div>
    <w:div w:id="1747263512">
      <w:marLeft w:val="0"/>
      <w:marRight w:val="0"/>
      <w:marTop w:val="0"/>
      <w:marBottom w:val="0"/>
      <w:divBdr>
        <w:top w:val="none" w:sz="0" w:space="0" w:color="auto"/>
        <w:left w:val="none" w:sz="0" w:space="0" w:color="auto"/>
        <w:bottom w:val="none" w:sz="0" w:space="0" w:color="auto"/>
        <w:right w:val="none" w:sz="0" w:space="0" w:color="auto"/>
      </w:divBdr>
    </w:div>
    <w:div w:id="1747263513">
      <w:marLeft w:val="0"/>
      <w:marRight w:val="0"/>
      <w:marTop w:val="0"/>
      <w:marBottom w:val="0"/>
      <w:divBdr>
        <w:top w:val="none" w:sz="0" w:space="0" w:color="auto"/>
        <w:left w:val="none" w:sz="0" w:space="0" w:color="auto"/>
        <w:bottom w:val="none" w:sz="0" w:space="0" w:color="auto"/>
        <w:right w:val="none" w:sz="0" w:space="0" w:color="auto"/>
      </w:divBdr>
    </w:div>
    <w:div w:id="1747263514">
      <w:marLeft w:val="0"/>
      <w:marRight w:val="0"/>
      <w:marTop w:val="0"/>
      <w:marBottom w:val="0"/>
      <w:divBdr>
        <w:top w:val="none" w:sz="0" w:space="0" w:color="auto"/>
        <w:left w:val="none" w:sz="0" w:space="0" w:color="auto"/>
        <w:bottom w:val="none" w:sz="0" w:space="0" w:color="auto"/>
        <w:right w:val="none" w:sz="0" w:space="0" w:color="auto"/>
      </w:divBdr>
    </w:div>
    <w:div w:id="1747263516">
      <w:marLeft w:val="0"/>
      <w:marRight w:val="0"/>
      <w:marTop w:val="0"/>
      <w:marBottom w:val="0"/>
      <w:divBdr>
        <w:top w:val="none" w:sz="0" w:space="0" w:color="auto"/>
        <w:left w:val="none" w:sz="0" w:space="0" w:color="auto"/>
        <w:bottom w:val="none" w:sz="0" w:space="0" w:color="auto"/>
        <w:right w:val="none" w:sz="0" w:space="0" w:color="auto"/>
      </w:divBdr>
      <w:divsChild>
        <w:div w:id="1747264063">
          <w:marLeft w:val="0"/>
          <w:marRight w:val="0"/>
          <w:marTop w:val="0"/>
          <w:marBottom w:val="0"/>
          <w:divBdr>
            <w:top w:val="none" w:sz="0" w:space="0" w:color="auto"/>
            <w:left w:val="none" w:sz="0" w:space="0" w:color="auto"/>
            <w:bottom w:val="none" w:sz="0" w:space="0" w:color="auto"/>
            <w:right w:val="none" w:sz="0" w:space="0" w:color="auto"/>
          </w:divBdr>
          <w:divsChild>
            <w:div w:id="1747264128">
              <w:marLeft w:val="0"/>
              <w:marRight w:val="0"/>
              <w:marTop w:val="0"/>
              <w:marBottom w:val="0"/>
              <w:divBdr>
                <w:top w:val="none" w:sz="0" w:space="0" w:color="auto"/>
                <w:left w:val="none" w:sz="0" w:space="0" w:color="auto"/>
                <w:bottom w:val="none" w:sz="0" w:space="0" w:color="auto"/>
                <w:right w:val="none" w:sz="0" w:space="0" w:color="auto"/>
              </w:divBdr>
            </w:div>
            <w:div w:id="1747264563">
              <w:marLeft w:val="0"/>
              <w:marRight w:val="0"/>
              <w:marTop w:val="0"/>
              <w:marBottom w:val="0"/>
              <w:divBdr>
                <w:top w:val="none" w:sz="0" w:space="0" w:color="auto"/>
                <w:left w:val="none" w:sz="0" w:space="0" w:color="auto"/>
                <w:bottom w:val="none" w:sz="0" w:space="0" w:color="auto"/>
                <w:right w:val="none" w:sz="0" w:space="0" w:color="auto"/>
              </w:divBdr>
              <w:divsChild>
                <w:div w:id="1747262015">
                  <w:marLeft w:val="0"/>
                  <w:marRight w:val="0"/>
                  <w:marTop w:val="0"/>
                  <w:marBottom w:val="0"/>
                  <w:divBdr>
                    <w:top w:val="none" w:sz="0" w:space="0" w:color="auto"/>
                    <w:left w:val="none" w:sz="0" w:space="0" w:color="auto"/>
                    <w:bottom w:val="none" w:sz="0" w:space="0" w:color="auto"/>
                    <w:right w:val="none" w:sz="0" w:space="0" w:color="auto"/>
                  </w:divBdr>
                  <w:divsChild>
                    <w:div w:id="1747261975">
                      <w:marLeft w:val="0"/>
                      <w:marRight w:val="0"/>
                      <w:marTop w:val="0"/>
                      <w:marBottom w:val="0"/>
                      <w:divBdr>
                        <w:top w:val="none" w:sz="0" w:space="0" w:color="auto"/>
                        <w:left w:val="none" w:sz="0" w:space="0" w:color="auto"/>
                        <w:bottom w:val="none" w:sz="0" w:space="0" w:color="auto"/>
                        <w:right w:val="none" w:sz="0" w:space="0" w:color="auto"/>
                      </w:divBdr>
                      <w:divsChild>
                        <w:div w:id="1747263008">
                          <w:marLeft w:val="0"/>
                          <w:marRight w:val="0"/>
                          <w:marTop w:val="0"/>
                          <w:marBottom w:val="0"/>
                          <w:divBdr>
                            <w:top w:val="none" w:sz="0" w:space="0" w:color="auto"/>
                            <w:left w:val="none" w:sz="0" w:space="0" w:color="auto"/>
                            <w:bottom w:val="none" w:sz="0" w:space="0" w:color="auto"/>
                            <w:right w:val="none" w:sz="0" w:space="0" w:color="auto"/>
                          </w:divBdr>
                          <w:divsChild>
                            <w:div w:id="1747262874">
                              <w:marLeft w:val="0"/>
                              <w:marRight w:val="0"/>
                              <w:marTop w:val="0"/>
                              <w:marBottom w:val="0"/>
                              <w:divBdr>
                                <w:top w:val="none" w:sz="0" w:space="0" w:color="auto"/>
                                <w:left w:val="none" w:sz="0" w:space="0" w:color="auto"/>
                                <w:bottom w:val="none" w:sz="0" w:space="0" w:color="auto"/>
                                <w:right w:val="none" w:sz="0" w:space="0" w:color="auto"/>
                              </w:divBdr>
                            </w:div>
                            <w:div w:id="1747263904">
                              <w:marLeft w:val="0"/>
                              <w:marRight w:val="0"/>
                              <w:marTop w:val="0"/>
                              <w:marBottom w:val="0"/>
                              <w:divBdr>
                                <w:top w:val="none" w:sz="0" w:space="0" w:color="auto"/>
                                <w:left w:val="none" w:sz="0" w:space="0" w:color="auto"/>
                                <w:bottom w:val="none" w:sz="0" w:space="0" w:color="auto"/>
                                <w:right w:val="none" w:sz="0" w:space="0" w:color="auto"/>
                              </w:divBdr>
                              <w:divsChild>
                                <w:div w:id="174726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3518">
      <w:marLeft w:val="0"/>
      <w:marRight w:val="0"/>
      <w:marTop w:val="0"/>
      <w:marBottom w:val="0"/>
      <w:divBdr>
        <w:top w:val="none" w:sz="0" w:space="0" w:color="auto"/>
        <w:left w:val="none" w:sz="0" w:space="0" w:color="auto"/>
        <w:bottom w:val="none" w:sz="0" w:space="0" w:color="auto"/>
        <w:right w:val="none" w:sz="0" w:space="0" w:color="auto"/>
      </w:divBdr>
    </w:div>
    <w:div w:id="1747263524">
      <w:marLeft w:val="0"/>
      <w:marRight w:val="0"/>
      <w:marTop w:val="0"/>
      <w:marBottom w:val="0"/>
      <w:divBdr>
        <w:top w:val="none" w:sz="0" w:space="0" w:color="auto"/>
        <w:left w:val="none" w:sz="0" w:space="0" w:color="auto"/>
        <w:bottom w:val="none" w:sz="0" w:space="0" w:color="auto"/>
        <w:right w:val="none" w:sz="0" w:space="0" w:color="auto"/>
      </w:divBdr>
    </w:div>
    <w:div w:id="1747263525">
      <w:marLeft w:val="0"/>
      <w:marRight w:val="0"/>
      <w:marTop w:val="0"/>
      <w:marBottom w:val="0"/>
      <w:divBdr>
        <w:top w:val="none" w:sz="0" w:space="0" w:color="auto"/>
        <w:left w:val="none" w:sz="0" w:space="0" w:color="auto"/>
        <w:bottom w:val="none" w:sz="0" w:space="0" w:color="auto"/>
        <w:right w:val="none" w:sz="0" w:space="0" w:color="auto"/>
      </w:divBdr>
      <w:divsChild>
        <w:div w:id="1747262147">
          <w:marLeft w:val="0"/>
          <w:marRight w:val="0"/>
          <w:marTop w:val="0"/>
          <w:marBottom w:val="0"/>
          <w:divBdr>
            <w:top w:val="none" w:sz="0" w:space="0" w:color="auto"/>
            <w:left w:val="none" w:sz="0" w:space="0" w:color="auto"/>
            <w:bottom w:val="none" w:sz="0" w:space="0" w:color="auto"/>
            <w:right w:val="none" w:sz="0" w:space="0" w:color="auto"/>
          </w:divBdr>
          <w:divsChild>
            <w:div w:id="1747262676">
              <w:marLeft w:val="0"/>
              <w:marRight w:val="0"/>
              <w:marTop w:val="0"/>
              <w:marBottom w:val="0"/>
              <w:divBdr>
                <w:top w:val="none" w:sz="0" w:space="0" w:color="auto"/>
                <w:left w:val="none" w:sz="0" w:space="0" w:color="auto"/>
                <w:bottom w:val="none" w:sz="0" w:space="0" w:color="auto"/>
                <w:right w:val="none" w:sz="0" w:space="0" w:color="auto"/>
              </w:divBdr>
              <w:divsChild>
                <w:div w:id="1747262978">
                  <w:marLeft w:val="0"/>
                  <w:marRight w:val="0"/>
                  <w:marTop w:val="0"/>
                  <w:marBottom w:val="0"/>
                  <w:divBdr>
                    <w:top w:val="none" w:sz="0" w:space="0" w:color="auto"/>
                    <w:left w:val="none" w:sz="0" w:space="0" w:color="auto"/>
                    <w:bottom w:val="none" w:sz="0" w:space="0" w:color="auto"/>
                    <w:right w:val="none" w:sz="0" w:space="0" w:color="auto"/>
                  </w:divBdr>
                  <w:divsChild>
                    <w:div w:id="1747263578">
                      <w:marLeft w:val="0"/>
                      <w:marRight w:val="0"/>
                      <w:marTop w:val="0"/>
                      <w:marBottom w:val="0"/>
                      <w:divBdr>
                        <w:top w:val="none" w:sz="0" w:space="0" w:color="auto"/>
                        <w:left w:val="none" w:sz="0" w:space="0" w:color="auto"/>
                        <w:bottom w:val="none" w:sz="0" w:space="0" w:color="auto"/>
                        <w:right w:val="none" w:sz="0" w:space="0" w:color="auto"/>
                      </w:divBdr>
                      <w:divsChild>
                        <w:div w:id="1747262836">
                          <w:marLeft w:val="0"/>
                          <w:marRight w:val="0"/>
                          <w:marTop w:val="0"/>
                          <w:marBottom w:val="0"/>
                          <w:divBdr>
                            <w:top w:val="none" w:sz="0" w:space="0" w:color="auto"/>
                            <w:left w:val="none" w:sz="0" w:space="0" w:color="auto"/>
                            <w:bottom w:val="none" w:sz="0" w:space="0" w:color="auto"/>
                            <w:right w:val="none" w:sz="0" w:space="0" w:color="auto"/>
                          </w:divBdr>
                          <w:divsChild>
                            <w:div w:id="1747262182">
                              <w:marLeft w:val="0"/>
                              <w:marRight w:val="0"/>
                              <w:marTop w:val="0"/>
                              <w:marBottom w:val="0"/>
                              <w:divBdr>
                                <w:top w:val="none" w:sz="0" w:space="0" w:color="auto"/>
                                <w:left w:val="none" w:sz="0" w:space="0" w:color="auto"/>
                                <w:bottom w:val="none" w:sz="0" w:space="0" w:color="auto"/>
                                <w:right w:val="none" w:sz="0" w:space="0" w:color="auto"/>
                              </w:divBdr>
                              <w:divsChild>
                                <w:div w:id="1747262010">
                                  <w:marLeft w:val="0"/>
                                  <w:marRight w:val="0"/>
                                  <w:marTop w:val="0"/>
                                  <w:marBottom w:val="0"/>
                                  <w:divBdr>
                                    <w:top w:val="none" w:sz="0" w:space="0" w:color="auto"/>
                                    <w:left w:val="none" w:sz="0" w:space="0" w:color="auto"/>
                                    <w:bottom w:val="none" w:sz="0" w:space="0" w:color="auto"/>
                                    <w:right w:val="none" w:sz="0" w:space="0" w:color="auto"/>
                                  </w:divBdr>
                                  <w:divsChild>
                                    <w:div w:id="1747263009">
                                      <w:marLeft w:val="0"/>
                                      <w:marRight w:val="0"/>
                                      <w:marTop w:val="0"/>
                                      <w:marBottom w:val="0"/>
                                      <w:divBdr>
                                        <w:top w:val="none" w:sz="0" w:space="0" w:color="auto"/>
                                        <w:left w:val="none" w:sz="0" w:space="0" w:color="auto"/>
                                        <w:bottom w:val="none" w:sz="0" w:space="0" w:color="auto"/>
                                        <w:right w:val="none" w:sz="0" w:space="0" w:color="auto"/>
                                      </w:divBdr>
                                      <w:divsChild>
                                        <w:div w:id="1747262496">
                                          <w:marLeft w:val="0"/>
                                          <w:marRight w:val="0"/>
                                          <w:marTop w:val="0"/>
                                          <w:marBottom w:val="0"/>
                                          <w:divBdr>
                                            <w:top w:val="none" w:sz="0" w:space="0" w:color="auto"/>
                                            <w:left w:val="none" w:sz="0" w:space="0" w:color="auto"/>
                                            <w:bottom w:val="none" w:sz="0" w:space="0" w:color="auto"/>
                                            <w:right w:val="none" w:sz="0" w:space="0" w:color="auto"/>
                                          </w:divBdr>
                                          <w:divsChild>
                                            <w:div w:id="1747263630">
                                              <w:marLeft w:val="0"/>
                                              <w:marRight w:val="0"/>
                                              <w:marTop w:val="0"/>
                                              <w:marBottom w:val="0"/>
                                              <w:divBdr>
                                                <w:top w:val="none" w:sz="0" w:space="0" w:color="auto"/>
                                                <w:left w:val="none" w:sz="0" w:space="0" w:color="auto"/>
                                                <w:bottom w:val="none" w:sz="0" w:space="0" w:color="auto"/>
                                                <w:right w:val="none" w:sz="0" w:space="0" w:color="auto"/>
                                              </w:divBdr>
                                              <w:divsChild>
                                                <w:div w:id="1747263459">
                                                  <w:marLeft w:val="0"/>
                                                  <w:marRight w:val="0"/>
                                                  <w:marTop w:val="0"/>
                                                  <w:marBottom w:val="0"/>
                                                  <w:divBdr>
                                                    <w:top w:val="none" w:sz="0" w:space="0" w:color="auto"/>
                                                    <w:left w:val="none" w:sz="0" w:space="0" w:color="auto"/>
                                                    <w:bottom w:val="none" w:sz="0" w:space="0" w:color="auto"/>
                                                    <w:right w:val="none" w:sz="0" w:space="0" w:color="auto"/>
                                                  </w:divBdr>
                                                  <w:divsChild>
                                                    <w:div w:id="17472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7262771">
          <w:marLeft w:val="0"/>
          <w:marRight w:val="0"/>
          <w:marTop w:val="0"/>
          <w:marBottom w:val="0"/>
          <w:divBdr>
            <w:top w:val="none" w:sz="0" w:space="0" w:color="auto"/>
            <w:left w:val="none" w:sz="0" w:space="0" w:color="auto"/>
            <w:bottom w:val="none" w:sz="0" w:space="0" w:color="auto"/>
            <w:right w:val="none" w:sz="0" w:space="0" w:color="auto"/>
          </w:divBdr>
          <w:divsChild>
            <w:div w:id="1747264157">
              <w:marLeft w:val="0"/>
              <w:marRight w:val="0"/>
              <w:marTop w:val="0"/>
              <w:marBottom w:val="0"/>
              <w:divBdr>
                <w:top w:val="none" w:sz="0" w:space="0" w:color="auto"/>
                <w:left w:val="none" w:sz="0" w:space="0" w:color="auto"/>
                <w:bottom w:val="none" w:sz="0" w:space="0" w:color="auto"/>
                <w:right w:val="none" w:sz="0" w:space="0" w:color="auto"/>
              </w:divBdr>
              <w:divsChild>
                <w:div w:id="1747261999">
                  <w:marLeft w:val="0"/>
                  <w:marRight w:val="0"/>
                  <w:marTop w:val="0"/>
                  <w:marBottom w:val="0"/>
                  <w:divBdr>
                    <w:top w:val="none" w:sz="0" w:space="0" w:color="auto"/>
                    <w:left w:val="none" w:sz="0" w:space="0" w:color="auto"/>
                    <w:bottom w:val="none" w:sz="0" w:space="0" w:color="auto"/>
                    <w:right w:val="none" w:sz="0" w:space="0" w:color="auto"/>
                  </w:divBdr>
                  <w:divsChild>
                    <w:div w:id="1747262688">
                      <w:marLeft w:val="0"/>
                      <w:marRight w:val="0"/>
                      <w:marTop w:val="0"/>
                      <w:marBottom w:val="0"/>
                      <w:divBdr>
                        <w:top w:val="none" w:sz="0" w:space="0" w:color="auto"/>
                        <w:left w:val="none" w:sz="0" w:space="0" w:color="auto"/>
                        <w:bottom w:val="none" w:sz="0" w:space="0" w:color="auto"/>
                        <w:right w:val="none" w:sz="0" w:space="0" w:color="auto"/>
                      </w:divBdr>
                      <w:divsChild>
                        <w:div w:id="1747262051">
                          <w:marLeft w:val="0"/>
                          <w:marRight w:val="0"/>
                          <w:marTop w:val="0"/>
                          <w:marBottom w:val="0"/>
                          <w:divBdr>
                            <w:top w:val="none" w:sz="0" w:space="0" w:color="auto"/>
                            <w:left w:val="none" w:sz="0" w:space="0" w:color="auto"/>
                            <w:bottom w:val="none" w:sz="0" w:space="0" w:color="auto"/>
                            <w:right w:val="none" w:sz="0" w:space="0" w:color="auto"/>
                          </w:divBdr>
                          <w:divsChild>
                            <w:div w:id="1747262439">
                              <w:marLeft w:val="0"/>
                              <w:marRight w:val="0"/>
                              <w:marTop w:val="0"/>
                              <w:marBottom w:val="0"/>
                              <w:divBdr>
                                <w:top w:val="none" w:sz="0" w:space="0" w:color="auto"/>
                                <w:left w:val="none" w:sz="0" w:space="0" w:color="auto"/>
                                <w:bottom w:val="none" w:sz="0" w:space="0" w:color="auto"/>
                                <w:right w:val="none" w:sz="0" w:space="0" w:color="auto"/>
                              </w:divBdr>
                            </w:div>
                          </w:divsChild>
                        </w:div>
                        <w:div w:id="1747264408">
                          <w:marLeft w:val="0"/>
                          <w:marRight w:val="0"/>
                          <w:marTop w:val="0"/>
                          <w:marBottom w:val="0"/>
                          <w:divBdr>
                            <w:top w:val="none" w:sz="0" w:space="0" w:color="auto"/>
                            <w:left w:val="none" w:sz="0" w:space="0" w:color="auto"/>
                            <w:bottom w:val="none" w:sz="0" w:space="0" w:color="auto"/>
                            <w:right w:val="none" w:sz="0" w:space="0" w:color="auto"/>
                          </w:divBdr>
                          <w:divsChild>
                            <w:div w:id="174726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2789">
          <w:marLeft w:val="0"/>
          <w:marRight w:val="0"/>
          <w:marTop w:val="0"/>
          <w:marBottom w:val="0"/>
          <w:divBdr>
            <w:top w:val="none" w:sz="0" w:space="0" w:color="auto"/>
            <w:left w:val="none" w:sz="0" w:space="0" w:color="auto"/>
            <w:bottom w:val="none" w:sz="0" w:space="0" w:color="auto"/>
            <w:right w:val="none" w:sz="0" w:space="0" w:color="auto"/>
          </w:divBdr>
          <w:divsChild>
            <w:div w:id="1747263585">
              <w:marLeft w:val="0"/>
              <w:marRight w:val="0"/>
              <w:marTop w:val="0"/>
              <w:marBottom w:val="0"/>
              <w:divBdr>
                <w:top w:val="none" w:sz="0" w:space="0" w:color="auto"/>
                <w:left w:val="none" w:sz="0" w:space="0" w:color="auto"/>
                <w:bottom w:val="none" w:sz="0" w:space="0" w:color="auto"/>
                <w:right w:val="none" w:sz="0" w:space="0" w:color="auto"/>
              </w:divBdr>
              <w:divsChild>
                <w:div w:id="1747262458">
                  <w:marLeft w:val="0"/>
                  <w:marRight w:val="0"/>
                  <w:marTop w:val="0"/>
                  <w:marBottom w:val="0"/>
                  <w:divBdr>
                    <w:top w:val="none" w:sz="0" w:space="0" w:color="auto"/>
                    <w:left w:val="none" w:sz="0" w:space="0" w:color="auto"/>
                    <w:bottom w:val="none" w:sz="0" w:space="0" w:color="auto"/>
                    <w:right w:val="none" w:sz="0" w:space="0" w:color="auto"/>
                  </w:divBdr>
                  <w:divsChild>
                    <w:div w:id="1747263429">
                      <w:marLeft w:val="0"/>
                      <w:marRight w:val="0"/>
                      <w:marTop w:val="0"/>
                      <w:marBottom w:val="0"/>
                      <w:divBdr>
                        <w:top w:val="none" w:sz="0" w:space="0" w:color="auto"/>
                        <w:left w:val="none" w:sz="0" w:space="0" w:color="auto"/>
                        <w:bottom w:val="none" w:sz="0" w:space="0" w:color="auto"/>
                        <w:right w:val="none" w:sz="0" w:space="0" w:color="auto"/>
                      </w:divBdr>
                      <w:divsChild>
                        <w:div w:id="1747264074">
                          <w:marLeft w:val="0"/>
                          <w:marRight w:val="0"/>
                          <w:marTop w:val="0"/>
                          <w:marBottom w:val="0"/>
                          <w:divBdr>
                            <w:top w:val="none" w:sz="0" w:space="0" w:color="auto"/>
                            <w:left w:val="none" w:sz="0" w:space="0" w:color="auto"/>
                            <w:bottom w:val="none" w:sz="0" w:space="0" w:color="auto"/>
                            <w:right w:val="none" w:sz="0" w:space="0" w:color="auto"/>
                          </w:divBdr>
                          <w:divsChild>
                            <w:div w:id="1747262870">
                              <w:marLeft w:val="0"/>
                              <w:marRight w:val="0"/>
                              <w:marTop w:val="0"/>
                              <w:marBottom w:val="0"/>
                              <w:divBdr>
                                <w:top w:val="none" w:sz="0" w:space="0" w:color="auto"/>
                                <w:left w:val="none" w:sz="0" w:space="0" w:color="auto"/>
                                <w:bottom w:val="none" w:sz="0" w:space="0" w:color="auto"/>
                                <w:right w:val="none" w:sz="0" w:space="0" w:color="auto"/>
                              </w:divBdr>
                              <w:divsChild>
                                <w:div w:id="1747263950">
                                  <w:marLeft w:val="0"/>
                                  <w:marRight w:val="0"/>
                                  <w:marTop w:val="0"/>
                                  <w:marBottom w:val="0"/>
                                  <w:divBdr>
                                    <w:top w:val="none" w:sz="0" w:space="0" w:color="auto"/>
                                    <w:left w:val="none" w:sz="0" w:space="0" w:color="auto"/>
                                    <w:bottom w:val="none" w:sz="0" w:space="0" w:color="auto"/>
                                    <w:right w:val="none" w:sz="0" w:space="0" w:color="auto"/>
                                  </w:divBdr>
                                  <w:divsChild>
                                    <w:div w:id="174726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3560">
          <w:marLeft w:val="0"/>
          <w:marRight w:val="0"/>
          <w:marTop w:val="0"/>
          <w:marBottom w:val="0"/>
          <w:divBdr>
            <w:top w:val="none" w:sz="0" w:space="0" w:color="auto"/>
            <w:left w:val="none" w:sz="0" w:space="0" w:color="auto"/>
            <w:bottom w:val="none" w:sz="0" w:space="0" w:color="auto"/>
            <w:right w:val="none" w:sz="0" w:space="0" w:color="auto"/>
          </w:divBdr>
          <w:divsChild>
            <w:div w:id="1747261755">
              <w:marLeft w:val="0"/>
              <w:marRight w:val="0"/>
              <w:marTop w:val="0"/>
              <w:marBottom w:val="0"/>
              <w:divBdr>
                <w:top w:val="none" w:sz="0" w:space="0" w:color="auto"/>
                <w:left w:val="none" w:sz="0" w:space="0" w:color="auto"/>
                <w:bottom w:val="none" w:sz="0" w:space="0" w:color="auto"/>
                <w:right w:val="none" w:sz="0" w:space="0" w:color="auto"/>
              </w:divBdr>
              <w:divsChild>
                <w:div w:id="1747264592">
                  <w:marLeft w:val="0"/>
                  <w:marRight w:val="0"/>
                  <w:marTop w:val="0"/>
                  <w:marBottom w:val="0"/>
                  <w:divBdr>
                    <w:top w:val="none" w:sz="0" w:space="0" w:color="auto"/>
                    <w:left w:val="none" w:sz="0" w:space="0" w:color="auto"/>
                    <w:bottom w:val="none" w:sz="0" w:space="0" w:color="auto"/>
                    <w:right w:val="none" w:sz="0" w:space="0" w:color="auto"/>
                  </w:divBdr>
                  <w:divsChild>
                    <w:div w:id="1747264038">
                      <w:marLeft w:val="0"/>
                      <w:marRight w:val="0"/>
                      <w:marTop w:val="0"/>
                      <w:marBottom w:val="0"/>
                      <w:divBdr>
                        <w:top w:val="none" w:sz="0" w:space="0" w:color="auto"/>
                        <w:left w:val="none" w:sz="0" w:space="0" w:color="auto"/>
                        <w:bottom w:val="none" w:sz="0" w:space="0" w:color="auto"/>
                        <w:right w:val="none" w:sz="0" w:space="0" w:color="auto"/>
                      </w:divBdr>
                      <w:divsChild>
                        <w:div w:id="1747263033">
                          <w:marLeft w:val="0"/>
                          <w:marRight w:val="0"/>
                          <w:marTop w:val="0"/>
                          <w:marBottom w:val="0"/>
                          <w:divBdr>
                            <w:top w:val="none" w:sz="0" w:space="0" w:color="auto"/>
                            <w:left w:val="none" w:sz="0" w:space="0" w:color="auto"/>
                            <w:bottom w:val="none" w:sz="0" w:space="0" w:color="auto"/>
                            <w:right w:val="none" w:sz="0" w:space="0" w:color="auto"/>
                          </w:divBdr>
                          <w:divsChild>
                            <w:div w:id="1747264546">
                              <w:marLeft w:val="0"/>
                              <w:marRight w:val="0"/>
                              <w:marTop w:val="0"/>
                              <w:marBottom w:val="0"/>
                              <w:divBdr>
                                <w:top w:val="none" w:sz="0" w:space="0" w:color="auto"/>
                                <w:left w:val="none" w:sz="0" w:space="0" w:color="auto"/>
                                <w:bottom w:val="none" w:sz="0" w:space="0" w:color="auto"/>
                                <w:right w:val="none" w:sz="0" w:space="0" w:color="auto"/>
                              </w:divBdr>
                              <w:divsChild>
                                <w:div w:id="1747262912">
                                  <w:marLeft w:val="0"/>
                                  <w:marRight w:val="0"/>
                                  <w:marTop w:val="0"/>
                                  <w:marBottom w:val="0"/>
                                  <w:divBdr>
                                    <w:top w:val="none" w:sz="0" w:space="0" w:color="auto"/>
                                    <w:left w:val="none" w:sz="0" w:space="0" w:color="auto"/>
                                    <w:bottom w:val="none" w:sz="0" w:space="0" w:color="auto"/>
                                    <w:right w:val="none" w:sz="0" w:space="0" w:color="auto"/>
                                  </w:divBdr>
                                  <w:divsChild>
                                    <w:div w:id="1747264269">
                                      <w:marLeft w:val="0"/>
                                      <w:marRight w:val="0"/>
                                      <w:marTop w:val="0"/>
                                      <w:marBottom w:val="0"/>
                                      <w:divBdr>
                                        <w:top w:val="none" w:sz="0" w:space="0" w:color="auto"/>
                                        <w:left w:val="none" w:sz="0" w:space="0" w:color="auto"/>
                                        <w:bottom w:val="none" w:sz="0" w:space="0" w:color="auto"/>
                                        <w:right w:val="none" w:sz="0" w:space="0" w:color="auto"/>
                                      </w:divBdr>
                                      <w:divsChild>
                                        <w:div w:id="1747264168">
                                          <w:marLeft w:val="0"/>
                                          <w:marRight w:val="0"/>
                                          <w:marTop w:val="0"/>
                                          <w:marBottom w:val="0"/>
                                          <w:divBdr>
                                            <w:top w:val="none" w:sz="0" w:space="0" w:color="auto"/>
                                            <w:left w:val="none" w:sz="0" w:space="0" w:color="auto"/>
                                            <w:bottom w:val="none" w:sz="0" w:space="0" w:color="auto"/>
                                            <w:right w:val="none" w:sz="0" w:space="0" w:color="auto"/>
                                          </w:divBdr>
                                          <w:divsChild>
                                            <w:div w:id="1747264285">
                                              <w:marLeft w:val="0"/>
                                              <w:marRight w:val="0"/>
                                              <w:marTop w:val="0"/>
                                              <w:marBottom w:val="0"/>
                                              <w:divBdr>
                                                <w:top w:val="none" w:sz="0" w:space="0" w:color="auto"/>
                                                <w:left w:val="none" w:sz="0" w:space="0" w:color="auto"/>
                                                <w:bottom w:val="none" w:sz="0" w:space="0" w:color="auto"/>
                                                <w:right w:val="none" w:sz="0" w:space="0" w:color="auto"/>
                                              </w:divBdr>
                                              <w:divsChild>
                                                <w:div w:id="1747264305">
                                                  <w:marLeft w:val="0"/>
                                                  <w:marRight w:val="0"/>
                                                  <w:marTop w:val="0"/>
                                                  <w:marBottom w:val="0"/>
                                                  <w:divBdr>
                                                    <w:top w:val="none" w:sz="0" w:space="0" w:color="auto"/>
                                                    <w:left w:val="none" w:sz="0" w:space="0" w:color="auto"/>
                                                    <w:bottom w:val="none" w:sz="0" w:space="0" w:color="auto"/>
                                                    <w:right w:val="none" w:sz="0" w:space="0" w:color="auto"/>
                                                  </w:divBdr>
                                                  <w:divsChild>
                                                    <w:div w:id="1747262526">
                                                      <w:marLeft w:val="0"/>
                                                      <w:marRight w:val="0"/>
                                                      <w:marTop w:val="0"/>
                                                      <w:marBottom w:val="0"/>
                                                      <w:divBdr>
                                                        <w:top w:val="none" w:sz="0" w:space="0" w:color="auto"/>
                                                        <w:left w:val="none" w:sz="0" w:space="0" w:color="auto"/>
                                                        <w:bottom w:val="none" w:sz="0" w:space="0" w:color="auto"/>
                                                        <w:right w:val="none" w:sz="0" w:space="0" w:color="auto"/>
                                                      </w:divBdr>
                                                      <w:divsChild>
                                                        <w:div w:id="1747261852">
                                                          <w:marLeft w:val="0"/>
                                                          <w:marRight w:val="0"/>
                                                          <w:marTop w:val="0"/>
                                                          <w:marBottom w:val="0"/>
                                                          <w:divBdr>
                                                            <w:top w:val="none" w:sz="0" w:space="0" w:color="auto"/>
                                                            <w:left w:val="none" w:sz="0" w:space="0" w:color="auto"/>
                                                            <w:bottom w:val="none" w:sz="0" w:space="0" w:color="auto"/>
                                                            <w:right w:val="none" w:sz="0" w:space="0" w:color="auto"/>
                                                          </w:divBdr>
                                                          <w:divsChild>
                                                            <w:div w:id="17472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7264108">
          <w:marLeft w:val="0"/>
          <w:marRight w:val="0"/>
          <w:marTop w:val="0"/>
          <w:marBottom w:val="0"/>
          <w:divBdr>
            <w:top w:val="none" w:sz="0" w:space="0" w:color="auto"/>
            <w:left w:val="none" w:sz="0" w:space="0" w:color="auto"/>
            <w:bottom w:val="none" w:sz="0" w:space="0" w:color="auto"/>
            <w:right w:val="none" w:sz="0" w:space="0" w:color="auto"/>
          </w:divBdr>
          <w:divsChild>
            <w:div w:id="1747261874">
              <w:marLeft w:val="0"/>
              <w:marRight w:val="0"/>
              <w:marTop w:val="0"/>
              <w:marBottom w:val="0"/>
              <w:divBdr>
                <w:top w:val="none" w:sz="0" w:space="0" w:color="auto"/>
                <w:left w:val="none" w:sz="0" w:space="0" w:color="auto"/>
                <w:bottom w:val="none" w:sz="0" w:space="0" w:color="auto"/>
                <w:right w:val="none" w:sz="0" w:space="0" w:color="auto"/>
              </w:divBdr>
              <w:divsChild>
                <w:div w:id="1747263733">
                  <w:marLeft w:val="0"/>
                  <w:marRight w:val="0"/>
                  <w:marTop w:val="0"/>
                  <w:marBottom w:val="0"/>
                  <w:divBdr>
                    <w:top w:val="none" w:sz="0" w:space="0" w:color="auto"/>
                    <w:left w:val="none" w:sz="0" w:space="0" w:color="auto"/>
                    <w:bottom w:val="none" w:sz="0" w:space="0" w:color="auto"/>
                    <w:right w:val="none" w:sz="0" w:space="0" w:color="auto"/>
                  </w:divBdr>
                  <w:divsChild>
                    <w:div w:id="1747262207">
                      <w:marLeft w:val="0"/>
                      <w:marRight w:val="0"/>
                      <w:marTop w:val="0"/>
                      <w:marBottom w:val="0"/>
                      <w:divBdr>
                        <w:top w:val="none" w:sz="0" w:space="0" w:color="auto"/>
                        <w:left w:val="none" w:sz="0" w:space="0" w:color="auto"/>
                        <w:bottom w:val="none" w:sz="0" w:space="0" w:color="auto"/>
                        <w:right w:val="none" w:sz="0" w:space="0" w:color="auto"/>
                      </w:divBdr>
                      <w:divsChild>
                        <w:div w:id="1747263123">
                          <w:marLeft w:val="0"/>
                          <w:marRight w:val="0"/>
                          <w:marTop w:val="0"/>
                          <w:marBottom w:val="0"/>
                          <w:divBdr>
                            <w:top w:val="none" w:sz="0" w:space="0" w:color="auto"/>
                            <w:left w:val="none" w:sz="0" w:space="0" w:color="auto"/>
                            <w:bottom w:val="none" w:sz="0" w:space="0" w:color="auto"/>
                            <w:right w:val="none" w:sz="0" w:space="0" w:color="auto"/>
                          </w:divBdr>
                          <w:divsChild>
                            <w:div w:id="174726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4428">
          <w:marLeft w:val="0"/>
          <w:marRight w:val="0"/>
          <w:marTop w:val="0"/>
          <w:marBottom w:val="0"/>
          <w:divBdr>
            <w:top w:val="none" w:sz="0" w:space="0" w:color="auto"/>
            <w:left w:val="none" w:sz="0" w:space="0" w:color="auto"/>
            <w:bottom w:val="none" w:sz="0" w:space="0" w:color="auto"/>
            <w:right w:val="none" w:sz="0" w:space="0" w:color="auto"/>
          </w:divBdr>
          <w:divsChild>
            <w:div w:id="1747261822">
              <w:marLeft w:val="0"/>
              <w:marRight w:val="0"/>
              <w:marTop w:val="0"/>
              <w:marBottom w:val="0"/>
              <w:divBdr>
                <w:top w:val="none" w:sz="0" w:space="0" w:color="auto"/>
                <w:left w:val="none" w:sz="0" w:space="0" w:color="auto"/>
                <w:bottom w:val="none" w:sz="0" w:space="0" w:color="auto"/>
                <w:right w:val="none" w:sz="0" w:space="0" w:color="auto"/>
              </w:divBdr>
              <w:divsChild>
                <w:div w:id="1747263419">
                  <w:marLeft w:val="0"/>
                  <w:marRight w:val="0"/>
                  <w:marTop w:val="0"/>
                  <w:marBottom w:val="0"/>
                  <w:divBdr>
                    <w:top w:val="none" w:sz="0" w:space="0" w:color="auto"/>
                    <w:left w:val="none" w:sz="0" w:space="0" w:color="auto"/>
                    <w:bottom w:val="none" w:sz="0" w:space="0" w:color="auto"/>
                    <w:right w:val="none" w:sz="0" w:space="0" w:color="auto"/>
                  </w:divBdr>
                  <w:divsChild>
                    <w:div w:id="1747264549">
                      <w:marLeft w:val="0"/>
                      <w:marRight w:val="0"/>
                      <w:marTop w:val="0"/>
                      <w:marBottom w:val="0"/>
                      <w:divBdr>
                        <w:top w:val="none" w:sz="0" w:space="0" w:color="auto"/>
                        <w:left w:val="none" w:sz="0" w:space="0" w:color="auto"/>
                        <w:bottom w:val="none" w:sz="0" w:space="0" w:color="auto"/>
                        <w:right w:val="none" w:sz="0" w:space="0" w:color="auto"/>
                      </w:divBdr>
                      <w:divsChild>
                        <w:div w:id="1747262457">
                          <w:marLeft w:val="0"/>
                          <w:marRight w:val="0"/>
                          <w:marTop w:val="0"/>
                          <w:marBottom w:val="0"/>
                          <w:divBdr>
                            <w:top w:val="none" w:sz="0" w:space="0" w:color="auto"/>
                            <w:left w:val="none" w:sz="0" w:space="0" w:color="auto"/>
                            <w:bottom w:val="none" w:sz="0" w:space="0" w:color="auto"/>
                            <w:right w:val="none" w:sz="0" w:space="0" w:color="auto"/>
                          </w:divBdr>
                          <w:divsChild>
                            <w:div w:id="1747263221">
                              <w:marLeft w:val="0"/>
                              <w:marRight w:val="0"/>
                              <w:marTop w:val="0"/>
                              <w:marBottom w:val="0"/>
                              <w:divBdr>
                                <w:top w:val="none" w:sz="0" w:space="0" w:color="auto"/>
                                <w:left w:val="none" w:sz="0" w:space="0" w:color="auto"/>
                                <w:bottom w:val="none" w:sz="0" w:space="0" w:color="auto"/>
                                <w:right w:val="none" w:sz="0" w:space="0" w:color="auto"/>
                              </w:divBdr>
                            </w:div>
                          </w:divsChild>
                        </w:div>
                        <w:div w:id="1747263774">
                          <w:marLeft w:val="0"/>
                          <w:marRight w:val="0"/>
                          <w:marTop w:val="0"/>
                          <w:marBottom w:val="0"/>
                          <w:divBdr>
                            <w:top w:val="none" w:sz="0" w:space="0" w:color="auto"/>
                            <w:left w:val="none" w:sz="0" w:space="0" w:color="auto"/>
                            <w:bottom w:val="none" w:sz="0" w:space="0" w:color="auto"/>
                            <w:right w:val="none" w:sz="0" w:space="0" w:color="auto"/>
                          </w:divBdr>
                          <w:divsChild>
                            <w:div w:id="174726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4565">
          <w:marLeft w:val="0"/>
          <w:marRight w:val="0"/>
          <w:marTop w:val="0"/>
          <w:marBottom w:val="0"/>
          <w:divBdr>
            <w:top w:val="none" w:sz="0" w:space="0" w:color="auto"/>
            <w:left w:val="none" w:sz="0" w:space="0" w:color="auto"/>
            <w:bottom w:val="none" w:sz="0" w:space="0" w:color="auto"/>
            <w:right w:val="none" w:sz="0" w:space="0" w:color="auto"/>
          </w:divBdr>
          <w:divsChild>
            <w:div w:id="1747261875">
              <w:marLeft w:val="0"/>
              <w:marRight w:val="0"/>
              <w:marTop w:val="0"/>
              <w:marBottom w:val="0"/>
              <w:divBdr>
                <w:top w:val="none" w:sz="0" w:space="0" w:color="auto"/>
                <w:left w:val="none" w:sz="0" w:space="0" w:color="auto"/>
                <w:bottom w:val="none" w:sz="0" w:space="0" w:color="auto"/>
                <w:right w:val="none" w:sz="0" w:space="0" w:color="auto"/>
              </w:divBdr>
              <w:divsChild>
                <w:div w:id="1747262311">
                  <w:marLeft w:val="0"/>
                  <w:marRight w:val="0"/>
                  <w:marTop w:val="0"/>
                  <w:marBottom w:val="0"/>
                  <w:divBdr>
                    <w:top w:val="none" w:sz="0" w:space="0" w:color="auto"/>
                    <w:left w:val="none" w:sz="0" w:space="0" w:color="auto"/>
                    <w:bottom w:val="none" w:sz="0" w:space="0" w:color="auto"/>
                    <w:right w:val="none" w:sz="0" w:space="0" w:color="auto"/>
                  </w:divBdr>
                  <w:divsChild>
                    <w:div w:id="1747264137">
                      <w:marLeft w:val="0"/>
                      <w:marRight w:val="0"/>
                      <w:marTop w:val="0"/>
                      <w:marBottom w:val="0"/>
                      <w:divBdr>
                        <w:top w:val="none" w:sz="0" w:space="0" w:color="auto"/>
                        <w:left w:val="none" w:sz="0" w:space="0" w:color="auto"/>
                        <w:bottom w:val="none" w:sz="0" w:space="0" w:color="auto"/>
                        <w:right w:val="none" w:sz="0" w:space="0" w:color="auto"/>
                      </w:divBdr>
                      <w:divsChild>
                        <w:div w:id="1747261706">
                          <w:marLeft w:val="0"/>
                          <w:marRight w:val="0"/>
                          <w:marTop w:val="0"/>
                          <w:marBottom w:val="0"/>
                          <w:divBdr>
                            <w:top w:val="none" w:sz="0" w:space="0" w:color="auto"/>
                            <w:left w:val="none" w:sz="0" w:space="0" w:color="auto"/>
                            <w:bottom w:val="none" w:sz="0" w:space="0" w:color="auto"/>
                            <w:right w:val="none" w:sz="0" w:space="0" w:color="auto"/>
                          </w:divBdr>
                          <w:divsChild>
                            <w:div w:id="1747264352">
                              <w:marLeft w:val="0"/>
                              <w:marRight w:val="0"/>
                              <w:marTop w:val="0"/>
                              <w:marBottom w:val="0"/>
                              <w:divBdr>
                                <w:top w:val="none" w:sz="0" w:space="0" w:color="auto"/>
                                <w:left w:val="none" w:sz="0" w:space="0" w:color="auto"/>
                                <w:bottom w:val="none" w:sz="0" w:space="0" w:color="auto"/>
                                <w:right w:val="none" w:sz="0" w:space="0" w:color="auto"/>
                              </w:divBdr>
                              <w:divsChild>
                                <w:div w:id="1747262388">
                                  <w:marLeft w:val="0"/>
                                  <w:marRight w:val="0"/>
                                  <w:marTop w:val="0"/>
                                  <w:marBottom w:val="0"/>
                                  <w:divBdr>
                                    <w:top w:val="none" w:sz="0" w:space="0" w:color="auto"/>
                                    <w:left w:val="none" w:sz="0" w:space="0" w:color="auto"/>
                                    <w:bottom w:val="none" w:sz="0" w:space="0" w:color="auto"/>
                                    <w:right w:val="none" w:sz="0" w:space="0" w:color="auto"/>
                                  </w:divBdr>
                                  <w:divsChild>
                                    <w:div w:id="1747264533">
                                      <w:marLeft w:val="0"/>
                                      <w:marRight w:val="0"/>
                                      <w:marTop w:val="0"/>
                                      <w:marBottom w:val="0"/>
                                      <w:divBdr>
                                        <w:top w:val="none" w:sz="0" w:space="0" w:color="auto"/>
                                        <w:left w:val="none" w:sz="0" w:space="0" w:color="auto"/>
                                        <w:bottom w:val="none" w:sz="0" w:space="0" w:color="auto"/>
                                        <w:right w:val="none" w:sz="0" w:space="0" w:color="auto"/>
                                      </w:divBdr>
                                      <w:divsChild>
                                        <w:div w:id="1747263903">
                                          <w:marLeft w:val="0"/>
                                          <w:marRight w:val="0"/>
                                          <w:marTop w:val="0"/>
                                          <w:marBottom w:val="0"/>
                                          <w:divBdr>
                                            <w:top w:val="none" w:sz="0" w:space="0" w:color="auto"/>
                                            <w:left w:val="none" w:sz="0" w:space="0" w:color="auto"/>
                                            <w:bottom w:val="none" w:sz="0" w:space="0" w:color="auto"/>
                                            <w:right w:val="none" w:sz="0" w:space="0" w:color="auto"/>
                                          </w:divBdr>
                                          <w:divsChild>
                                            <w:div w:id="17472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263528">
      <w:marLeft w:val="0"/>
      <w:marRight w:val="0"/>
      <w:marTop w:val="0"/>
      <w:marBottom w:val="0"/>
      <w:divBdr>
        <w:top w:val="none" w:sz="0" w:space="0" w:color="auto"/>
        <w:left w:val="none" w:sz="0" w:space="0" w:color="auto"/>
        <w:bottom w:val="none" w:sz="0" w:space="0" w:color="auto"/>
        <w:right w:val="none" w:sz="0" w:space="0" w:color="auto"/>
      </w:divBdr>
    </w:div>
    <w:div w:id="1747263529">
      <w:marLeft w:val="0"/>
      <w:marRight w:val="0"/>
      <w:marTop w:val="0"/>
      <w:marBottom w:val="0"/>
      <w:divBdr>
        <w:top w:val="none" w:sz="0" w:space="0" w:color="auto"/>
        <w:left w:val="none" w:sz="0" w:space="0" w:color="auto"/>
        <w:bottom w:val="none" w:sz="0" w:space="0" w:color="auto"/>
        <w:right w:val="none" w:sz="0" w:space="0" w:color="auto"/>
      </w:divBdr>
    </w:div>
    <w:div w:id="1747263530">
      <w:marLeft w:val="0"/>
      <w:marRight w:val="0"/>
      <w:marTop w:val="0"/>
      <w:marBottom w:val="0"/>
      <w:divBdr>
        <w:top w:val="none" w:sz="0" w:space="0" w:color="auto"/>
        <w:left w:val="none" w:sz="0" w:space="0" w:color="auto"/>
        <w:bottom w:val="none" w:sz="0" w:space="0" w:color="auto"/>
        <w:right w:val="none" w:sz="0" w:space="0" w:color="auto"/>
      </w:divBdr>
    </w:div>
    <w:div w:id="1747263531">
      <w:marLeft w:val="0"/>
      <w:marRight w:val="0"/>
      <w:marTop w:val="0"/>
      <w:marBottom w:val="0"/>
      <w:divBdr>
        <w:top w:val="none" w:sz="0" w:space="0" w:color="auto"/>
        <w:left w:val="none" w:sz="0" w:space="0" w:color="auto"/>
        <w:bottom w:val="none" w:sz="0" w:space="0" w:color="auto"/>
        <w:right w:val="none" w:sz="0" w:space="0" w:color="auto"/>
      </w:divBdr>
    </w:div>
    <w:div w:id="1747263532">
      <w:marLeft w:val="0"/>
      <w:marRight w:val="0"/>
      <w:marTop w:val="0"/>
      <w:marBottom w:val="0"/>
      <w:divBdr>
        <w:top w:val="none" w:sz="0" w:space="0" w:color="auto"/>
        <w:left w:val="none" w:sz="0" w:space="0" w:color="auto"/>
        <w:bottom w:val="none" w:sz="0" w:space="0" w:color="auto"/>
        <w:right w:val="none" w:sz="0" w:space="0" w:color="auto"/>
      </w:divBdr>
    </w:div>
    <w:div w:id="1747263533">
      <w:marLeft w:val="0"/>
      <w:marRight w:val="0"/>
      <w:marTop w:val="0"/>
      <w:marBottom w:val="0"/>
      <w:divBdr>
        <w:top w:val="none" w:sz="0" w:space="0" w:color="auto"/>
        <w:left w:val="none" w:sz="0" w:space="0" w:color="auto"/>
        <w:bottom w:val="none" w:sz="0" w:space="0" w:color="auto"/>
        <w:right w:val="none" w:sz="0" w:space="0" w:color="auto"/>
      </w:divBdr>
    </w:div>
    <w:div w:id="1747263534">
      <w:marLeft w:val="0"/>
      <w:marRight w:val="0"/>
      <w:marTop w:val="0"/>
      <w:marBottom w:val="0"/>
      <w:divBdr>
        <w:top w:val="none" w:sz="0" w:space="0" w:color="auto"/>
        <w:left w:val="none" w:sz="0" w:space="0" w:color="auto"/>
        <w:bottom w:val="none" w:sz="0" w:space="0" w:color="auto"/>
        <w:right w:val="none" w:sz="0" w:space="0" w:color="auto"/>
      </w:divBdr>
    </w:div>
    <w:div w:id="1747263535">
      <w:marLeft w:val="0"/>
      <w:marRight w:val="0"/>
      <w:marTop w:val="0"/>
      <w:marBottom w:val="0"/>
      <w:divBdr>
        <w:top w:val="none" w:sz="0" w:space="0" w:color="auto"/>
        <w:left w:val="none" w:sz="0" w:space="0" w:color="auto"/>
        <w:bottom w:val="none" w:sz="0" w:space="0" w:color="auto"/>
        <w:right w:val="none" w:sz="0" w:space="0" w:color="auto"/>
      </w:divBdr>
    </w:div>
    <w:div w:id="1747263537">
      <w:marLeft w:val="0"/>
      <w:marRight w:val="0"/>
      <w:marTop w:val="0"/>
      <w:marBottom w:val="0"/>
      <w:divBdr>
        <w:top w:val="none" w:sz="0" w:space="0" w:color="auto"/>
        <w:left w:val="none" w:sz="0" w:space="0" w:color="auto"/>
        <w:bottom w:val="none" w:sz="0" w:space="0" w:color="auto"/>
        <w:right w:val="none" w:sz="0" w:space="0" w:color="auto"/>
      </w:divBdr>
    </w:div>
    <w:div w:id="1747263540">
      <w:marLeft w:val="0"/>
      <w:marRight w:val="0"/>
      <w:marTop w:val="0"/>
      <w:marBottom w:val="0"/>
      <w:divBdr>
        <w:top w:val="none" w:sz="0" w:space="0" w:color="auto"/>
        <w:left w:val="none" w:sz="0" w:space="0" w:color="auto"/>
        <w:bottom w:val="none" w:sz="0" w:space="0" w:color="auto"/>
        <w:right w:val="none" w:sz="0" w:space="0" w:color="auto"/>
      </w:divBdr>
    </w:div>
    <w:div w:id="1747263543">
      <w:marLeft w:val="0"/>
      <w:marRight w:val="0"/>
      <w:marTop w:val="0"/>
      <w:marBottom w:val="0"/>
      <w:divBdr>
        <w:top w:val="none" w:sz="0" w:space="0" w:color="auto"/>
        <w:left w:val="none" w:sz="0" w:space="0" w:color="auto"/>
        <w:bottom w:val="none" w:sz="0" w:space="0" w:color="auto"/>
        <w:right w:val="none" w:sz="0" w:space="0" w:color="auto"/>
      </w:divBdr>
    </w:div>
    <w:div w:id="1747263544">
      <w:marLeft w:val="0"/>
      <w:marRight w:val="0"/>
      <w:marTop w:val="0"/>
      <w:marBottom w:val="0"/>
      <w:divBdr>
        <w:top w:val="none" w:sz="0" w:space="0" w:color="auto"/>
        <w:left w:val="none" w:sz="0" w:space="0" w:color="auto"/>
        <w:bottom w:val="none" w:sz="0" w:space="0" w:color="auto"/>
        <w:right w:val="none" w:sz="0" w:space="0" w:color="auto"/>
      </w:divBdr>
      <w:divsChild>
        <w:div w:id="1747262031">
          <w:marLeft w:val="0"/>
          <w:marRight w:val="0"/>
          <w:marTop w:val="0"/>
          <w:marBottom w:val="0"/>
          <w:divBdr>
            <w:top w:val="none" w:sz="0" w:space="0" w:color="auto"/>
            <w:left w:val="none" w:sz="0" w:space="0" w:color="auto"/>
            <w:bottom w:val="none" w:sz="0" w:space="0" w:color="auto"/>
            <w:right w:val="none" w:sz="0" w:space="0" w:color="auto"/>
          </w:divBdr>
        </w:div>
        <w:div w:id="1747262088">
          <w:marLeft w:val="0"/>
          <w:marRight w:val="0"/>
          <w:marTop w:val="0"/>
          <w:marBottom w:val="0"/>
          <w:divBdr>
            <w:top w:val="none" w:sz="0" w:space="0" w:color="auto"/>
            <w:left w:val="none" w:sz="0" w:space="0" w:color="auto"/>
            <w:bottom w:val="none" w:sz="0" w:space="0" w:color="auto"/>
            <w:right w:val="none" w:sz="0" w:space="0" w:color="auto"/>
          </w:divBdr>
        </w:div>
        <w:div w:id="1747262161">
          <w:marLeft w:val="0"/>
          <w:marRight w:val="0"/>
          <w:marTop w:val="0"/>
          <w:marBottom w:val="0"/>
          <w:divBdr>
            <w:top w:val="none" w:sz="0" w:space="0" w:color="auto"/>
            <w:left w:val="none" w:sz="0" w:space="0" w:color="auto"/>
            <w:bottom w:val="none" w:sz="0" w:space="0" w:color="auto"/>
            <w:right w:val="none" w:sz="0" w:space="0" w:color="auto"/>
          </w:divBdr>
        </w:div>
        <w:div w:id="1747262281">
          <w:marLeft w:val="0"/>
          <w:marRight w:val="0"/>
          <w:marTop w:val="0"/>
          <w:marBottom w:val="0"/>
          <w:divBdr>
            <w:top w:val="none" w:sz="0" w:space="0" w:color="auto"/>
            <w:left w:val="none" w:sz="0" w:space="0" w:color="auto"/>
            <w:bottom w:val="none" w:sz="0" w:space="0" w:color="auto"/>
            <w:right w:val="none" w:sz="0" w:space="0" w:color="auto"/>
          </w:divBdr>
        </w:div>
        <w:div w:id="1747262374">
          <w:marLeft w:val="0"/>
          <w:marRight w:val="0"/>
          <w:marTop w:val="0"/>
          <w:marBottom w:val="0"/>
          <w:divBdr>
            <w:top w:val="none" w:sz="0" w:space="0" w:color="auto"/>
            <w:left w:val="none" w:sz="0" w:space="0" w:color="auto"/>
            <w:bottom w:val="none" w:sz="0" w:space="0" w:color="auto"/>
            <w:right w:val="none" w:sz="0" w:space="0" w:color="auto"/>
          </w:divBdr>
        </w:div>
        <w:div w:id="1747262658">
          <w:marLeft w:val="0"/>
          <w:marRight w:val="0"/>
          <w:marTop w:val="0"/>
          <w:marBottom w:val="0"/>
          <w:divBdr>
            <w:top w:val="none" w:sz="0" w:space="0" w:color="auto"/>
            <w:left w:val="none" w:sz="0" w:space="0" w:color="auto"/>
            <w:bottom w:val="none" w:sz="0" w:space="0" w:color="auto"/>
            <w:right w:val="none" w:sz="0" w:space="0" w:color="auto"/>
          </w:divBdr>
        </w:div>
        <w:div w:id="1747262954">
          <w:marLeft w:val="0"/>
          <w:marRight w:val="0"/>
          <w:marTop w:val="0"/>
          <w:marBottom w:val="0"/>
          <w:divBdr>
            <w:top w:val="none" w:sz="0" w:space="0" w:color="auto"/>
            <w:left w:val="none" w:sz="0" w:space="0" w:color="auto"/>
            <w:bottom w:val="none" w:sz="0" w:space="0" w:color="auto"/>
            <w:right w:val="none" w:sz="0" w:space="0" w:color="auto"/>
          </w:divBdr>
        </w:div>
        <w:div w:id="1747263191">
          <w:marLeft w:val="0"/>
          <w:marRight w:val="0"/>
          <w:marTop w:val="0"/>
          <w:marBottom w:val="0"/>
          <w:divBdr>
            <w:top w:val="none" w:sz="0" w:space="0" w:color="auto"/>
            <w:left w:val="none" w:sz="0" w:space="0" w:color="auto"/>
            <w:bottom w:val="none" w:sz="0" w:space="0" w:color="auto"/>
            <w:right w:val="none" w:sz="0" w:space="0" w:color="auto"/>
          </w:divBdr>
        </w:div>
        <w:div w:id="1747263301">
          <w:marLeft w:val="0"/>
          <w:marRight w:val="0"/>
          <w:marTop w:val="0"/>
          <w:marBottom w:val="0"/>
          <w:divBdr>
            <w:top w:val="none" w:sz="0" w:space="0" w:color="auto"/>
            <w:left w:val="none" w:sz="0" w:space="0" w:color="auto"/>
            <w:bottom w:val="none" w:sz="0" w:space="0" w:color="auto"/>
            <w:right w:val="none" w:sz="0" w:space="0" w:color="auto"/>
          </w:divBdr>
        </w:div>
        <w:div w:id="1747263646">
          <w:marLeft w:val="0"/>
          <w:marRight w:val="0"/>
          <w:marTop w:val="0"/>
          <w:marBottom w:val="0"/>
          <w:divBdr>
            <w:top w:val="none" w:sz="0" w:space="0" w:color="auto"/>
            <w:left w:val="none" w:sz="0" w:space="0" w:color="auto"/>
            <w:bottom w:val="none" w:sz="0" w:space="0" w:color="auto"/>
            <w:right w:val="none" w:sz="0" w:space="0" w:color="auto"/>
          </w:divBdr>
        </w:div>
        <w:div w:id="1747264124">
          <w:marLeft w:val="0"/>
          <w:marRight w:val="0"/>
          <w:marTop w:val="0"/>
          <w:marBottom w:val="0"/>
          <w:divBdr>
            <w:top w:val="none" w:sz="0" w:space="0" w:color="auto"/>
            <w:left w:val="none" w:sz="0" w:space="0" w:color="auto"/>
            <w:bottom w:val="none" w:sz="0" w:space="0" w:color="auto"/>
            <w:right w:val="none" w:sz="0" w:space="0" w:color="auto"/>
          </w:divBdr>
        </w:div>
        <w:div w:id="1747264225">
          <w:marLeft w:val="0"/>
          <w:marRight w:val="0"/>
          <w:marTop w:val="0"/>
          <w:marBottom w:val="0"/>
          <w:divBdr>
            <w:top w:val="none" w:sz="0" w:space="0" w:color="auto"/>
            <w:left w:val="none" w:sz="0" w:space="0" w:color="auto"/>
            <w:bottom w:val="none" w:sz="0" w:space="0" w:color="auto"/>
            <w:right w:val="none" w:sz="0" w:space="0" w:color="auto"/>
          </w:divBdr>
        </w:div>
        <w:div w:id="1747264237">
          <w:marLeft w:val="0"/>
          <w:marRight w:val="0"/>
          <w:marTop w:val="0"/>
          <w:marBottom w:val="0"/>
          <w:divBdr>
            <w:top w:val="none" w:sz="0" w:space="0" w:color="auto"/>
            <w:left w:val="none" w:sz="0" w:space="0" w:color="auto"/>
            <w:bottom w:val="none" w:sz="0" w:space="0" w:color="auto"/>
            <w:right w:val="none" w:sz="0" w:space="0" w:color="auto"/>
          </w:divBdr>
        </w:div>
        <w:div w:id="1747264320">
          <w:marLeft w:val="0"/>
          <w:marRight w:val="0"/>
          <w:marTop w:val="0"/>
          <w:marBottom w:val="0"/>
          <w:divBdr>
            <w:top w:val="none" w:sz="0" w:space="0" w:color="auto"/>
            <w:left w:val="none" w:sz="0" w:space="0" w:color="auto"/>
            <w:bottom w:val="none" w:sz="0" w:space="0" w:color="auto"/>
            <w:right w:val="none" w:sz="0" w:space="0" w:color="auto"/>
          </w:divBdr>
        </w:div>
        <w:div w:id="1747264322">
          <w:marLeft w:val="0"/>
          <w:marRight w:val="0"/>
          <w:marTop w:val="0"/>
          <w:marBottom w:val="0"/>
          <w:divBdr>
            <w:top w:val="none" w:sz="0" w:space="0" w:color="auto"/>
            <w:left w:val="none" w:sz="0" w:space="0" w:color="auto"/>
            <w:bottom w:val="none" w:sz="0" w:space="0" w:color="auto"/>
            <w:right w:val="none" w:sz="0" w:space="0" w:color="auto"/>
          </w:divBdr>
        </w:div>
        <w:div w:id="1747264641">
          <w:marLeft w:val="0"/>
          <w:marRight w:val="0"/>
          <w:marTop w:val="0"/>
          <w:marBottom w:val="0"/>
          <w:divBdr>
            <w:top w:val="none" w:sz="0" w:space="0" w:color="auto"/>
            <w:left w:val="none" w:sz="0" w:space="0" w:color="auto"/>
            <w:bottom w:val="none" w:sz="0" w:space="0" w:color="auto"/>
            <w:right w:val="none" w:sz="0" w:space="0" w:color="auto"/>
          </w:divBdr>
        </w:div>
      </w:divsChild>
    </w:div>
    <w:div w:id="1747263546">
      <w:marLeft w:val="0"/>
      <w:marRight w:val="0"/>
      <w:marTop w:val="0"/>
      <w:marBottom w:val="0"/>
      <w:divBdr>
        <w:top w:val="none" w:sz="0" w:space="0" w:color="auto"/>
        <w:left w:val="none" w:sz="0" w:space="0" w:color="auto"/>
        <w:bottom w:val="none" w:sz="0" w:space="0" w:color="auto"/>
        <w:right w:val="none" w:sz="0" w:space="0" w:color="auto"/>
      </w:divBdr>
    </w:div>
    <w:div w:id="1747263547">
      <w:marLeft w:val="0"/>
      <w:marRight w:val="0"/>
      <w:marTop w:val="0"/>
      <w:marBottom w:val="0"/>
      <w:divBdr>
        <w:top w:val="none" w:sz="0" w:space="0" w:color="auto"/>
        <w:left w:val="none" w:sz="0" w:space="0" w:color="auto"/>
        <w:bottom w:val="none" w:sz="0" w:space="0" w:color="auto"/>
        <w:right w:val="none" w:sz="0" w:space="0" w:color="auto"/>
      </w:divBdr>
    </w:div>
    <w:div w:id="1747263548">
      <w:marLeft w:val="0"/>
      <w:marRight w:val="0"/>
      <w:marTop w:val="0"/>
      <w:marBottom w:val="0"/>
      <w:divBdr>
        <w:top w:val="none" w:sz="0" w:space="0" w:color="auto"/>
        <w:left w:val="none" w:sz="0" w:space="0" w:color="auto"/>
        <w:bottom w:val="none" w:sz="0" w:space="0" w:color="auto"/>
        <w:right w:val="none" w:sz="0" w:space="0" w:color="auto"/>
      </w:divBdr>
    </w:div>
    <w:div w:id="1747263549">
      <w:marLeft w:val="0"/>
      <w:marRight w:val="0"/>
      <w:marTop w:val="0"/>
      <w:marBottom w:val="0"/>
      <w:divBdr>
        <w:top w:val="none" w:sz="0" w:space="0" w:color="auto"/>
        <w:left w:val="none" w:sz="0" w:space="0" w:color="auto"/>
        <w:bottom w:val="none" w:sz="0" w:space="0" w:color="auto"/>
        <w:right w:val="none" w:sz="0" w:space="0" w:color="auto"/>
      </w:divBdr>
    </w:div>
    <w:div w:id="1747263551">
      <w:marLeft w:val="0"/>
      <w:marRight w:val="0"/>
      <w:marTop w:val="0"/>
      <w:marBottom w:val="0"/>
      <w:divBdr>
        <w:top w:val="none" w:sz="0" w:space="0" w:color="auto"/>
        <w:left w:val="none" w:sz="0" w:space="0" w:color="auto"/>
        <w:bottom w:val="none" w:sz="0" w:space="0" w:color="auto"/>
        <w:right w:val="none" w:sz="0" w:space="0" w:color="auto"/>
      </w:divBdr>
      <w:divsChild>
        <w:div w:id="1747261922">
          <w:marLeft w:val="0"/>
          <w:marRight w:val="0"/>
          <w:marTop w:val="0"/>
          <w:marBottom w:val="0"/>
          <w:divBdr>
            <w:top w:val="none" w:sz="0" w:space="0" w:color="auto"/>
            <w:left w:val="none" w:sz="0" w:space="0" w:color="auto"/>
            <w:bottom w:val="none" w:sz="0" w:space="0" w:color="auto"/>
            <w:right w:val="none" w:sz="0" w:space="0" w:color="auto"/>
          </w:divBdr>
        </w:div>
      </w:divsChild>
    </w:div>
    <w:div w:id="1747263553">
      <w:marLeft w:val="0"/>
      <w:marRight w:val="0"/>
      <w:marTop w:val="0"/>
      <w:marBottom w:val="0"/>
      <w:divBdr>
        <w:top w:val="none" w:sz="0" w:space="0" w:color="auto"/>
        <w:left w:val="none" w:sz="0" w:space="0" w:color="auto"/>
        <w:bottom w:val="none" w:sz="0" w:space="0" w:color="auto"/>
        <w:right w:val="none" w:sz="0" w:space="0" w:color="auto"/>
      </w:divBdr>
    </w:div>
    <w:div w:id="1747263555">
      <w:marLeft w:val="0"/>
      <w:marRight w:val="0"/>
      <w:marTop w:val="0"/>
      <w:marBottom w:val="0"/>
      <w:divBdr>
        <w:top w:val="none" w:sz="0" w:space="0" w:color="auto"/>
        <w:left w:val="none" w:sz="0" w:space="0" w:color="auto"/>
        <w:bottom w:val="none" w:sz="0" w:space="0" w:color="auto"/>
        <w:right w:val="none" w:sz="0" w:space="0" w:color="auto"/>
      </w:divBdr>
      <w:divsChild>
        <w:div w:id="1747262677">
          <w:marLeft w:val="0"/>
          <w:marRight w:val="0"/>
          <w:marTop w:val="0"/>
          <w:marBottom w:val="0"/>
          <w:divBdr>
            <w:top w:val="none" w:sz="0" w:space="0" w:color="auto"/>
            <w:left w:val="none" w:sz="0" w:space="0" w:color="auto"/>
            <w:bottom w:val="none" w:sz="0" w:space="0" w:color="auto"/>
            <w:right w:val="none" w:sz="0" w:space="0" w:color="auto"/>
          </w:divBdr>
          <w:divsChild>
            <w:div w:id="1747262791">
              <w:marLeft w:val="0"/>
              <w:marRight w:val="0"/>
              <w:marTop w:val="0"/>
              <w:marBottom w:val="0"/>
              <w:divBdr>
                <w:top w:val="none" w:sz="0" w:space="0" w:color="auto"/>
                <w:left w:val="none" w:sz="0" w:space="0" w:color="auto"/>
                <w:bottom w:val="none" w:sz="0" w:space="0" w:color="auto"/>
                <w:right w:val="none" w:sz="0" w:space="0" w:color="auto"/>
              </w:divBdr>
              <w:divsChild>
                <w:div w:id="1747263184">
                  <w:marLeft w:val="0"/>
                  <w:marRight w:val="0"/>
                  <w:marTop w:val="0"/>
                  <w:marBottom w:val="0"/>
                  <w:divBdr>
                    <w:top w:val="none" w:sz="0" w:space="0" w:color="auto"/>
                    <w:left w:val="none" w:sz="0" w:space="0" w:color="auto"/>
                    <w:bottom w:val="none" w:sz="0" w:space="0" w:color="auto"/>
                    <w:right w:val="none" w:sz="0" w:space="0" w:color="auto"/>
                  </w:divBdr>
                  <w:divsChild>
                    <w:div w:id="174726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556">
      <w:marLeft w:val="0"/>
      <w:marRight w:val="0"/>
      <w:marTop w:val="0"/>
      <w:marBottom w:val="0"/>
      <w:divBdr>
        <w:top w:val="none" w:sz="0" w:space="0" w:color="auto"/>
        <w:left w:val="none" w:sz="0" w:space="0" w:color="auto"/>
        <w:bottom w:val="none" w:sz="0" w:space="0" w:color="auto"/>
        <w:right w:val="none" w:sz="0" w:space="0" w:color="auto"/>
      </w:divBdr>
    </w:div>
    <w:div w:id="1747263561">
      <w:marLeft w:val="0"/>
      <w:marRight w:val="0"/>
      <w:marTop w:val="0"/>
      <w:marBottom w:val="0"/>
      <w:divBdr>
        <w:top w:val="none" w:sz="0" w:space="0" w:color="auto"/>
        <w:left w:val="none" w:sz="0" w:space="0" w:color="auto"/>
        <w:bottom w:val="none" w:sz="0" w:space="0" w:color="auto"/>
        <w:right w:val="none" w:sz="0" w:space="0" w:color="auto"/>
      </w:divBdr>
    </w:div>
    <w:div w:id="1747263562">
      <w:marLeft w:val="0"/>
      <w:marRight w:val="0"/>
      <w:marTop w:val="0"/>
      <w:marBottom w:val="0"/>
      <w:divBdr>
        <w:top w:val="none" w:sz="0" w:space="0" w:color="auto"/>
        <w:left w:val="none" w:sz="0" w:space="0" w:color="auto"/>
        <w:bottom w:val="none" w:sz="0" w:space="0" w:color="auto"/>
        <w:right w:val="none" w:sz="0" w:space="0" w:color="auto"/>
      </w:divBdr>
    </w:div>
    <w:div w:id="1747263564">
      <w:marLeft w:val="0"/>
      <w:marRight w:val="0"/>
      <w:marTop w:val="0"/>
      <w:marBottom w:val="0"/>
      <w:divBdr>
        <w:top w:val="none" w:sz="0" w:space="0" w:color="auto"/>
        <w:left w:val="none" w:sz="0" w:space="0" w:color="auto"/>
        <w:bottom w:val="none" w:sz="0" w:space="0" w:color="auto"/>
        <w:right w:val="none" w:sz="0" w:space="0" w:color="auto"/>
      </w:divBdr>
    </w:div>
    <w:div w:id="1747263570">
      <w:marLeft w:val="0"/>
      <w:marRight w:val="0"/>
      <w:marTop w:val="0"/>
      <w:marBottom w:val="0"/>
      <w:divBdr>
        <w:top w:val="none" w:sz="0" w:space="0" w:color="auto"/>
        <w:left w:val="none" w:sz="0" w:space="0" w:color="auto"/>
        <w:bottom w:val="none" w:sz="0" w:space="0" w:color="auto"/>
        <w:right w:val="none" w:sz="0" w:space="0" w:color="auto"/>
      </w:divBdr>
    </w:div>
    <w:div w:id="1747263572">
      <w:marLeft w:val="0"/>
      <w:marRight w:val="0"/>
      <w:marTop w:val="0"/>
      <w:marBottom w:val="0"/>
      <w:divBdr>
        <w:top w:val="none" w:sz="0" w:space="0" w:color="auto"/>
        <w:left w:val="none" w:sz="0" w:space="0" w:color="auto"/>
        <w:bottom w:val="none" w:sz="0" w:space="0" w:color="auto"/>
        <w:right w:val="none" w:sz="0" w:space="0" w:color="auto"/>
      </w:divBdr>
    </w:div>
    <w:div w:id="1747263575">
      <w:marLeft w:val="0"/>
      <w:marRight w:val="0"/>
      <w:marTop w:val="0"/>
      <w:marBottom w:val="0"/>
      <w:divBdr>
        <w:top w:val="none" w:sz="0" w:space="0" w:color="auto"/>
        <w:left w:val="none" w:sz="0" w:space="0" w:color="auto"/>
        <w:bottom w:val="none" w:sz="0" w:space="0" w:color="auto"/>
        <w:right w:val="none" w:sz="0" w:space="0" w:color="auto"/>
      </w:divBdr>
      <w:divsChild>
        <w:div w:id="1747264235">
          <w:marLeft w:val="0"/>
          <w:marRight w:val="0"/>
          <w:marTop w:val="0"/>
          <w:marBottom w:val="0"/>
          <w:divBdr>
            <w:top w:val="none" w:sz="0" w:space="0" w:color="auto"/>
            <w:left w:val="none" w:sz="0" w:space="0" w:color="auto"/>
            <w:bottom w:val="none" w:sz="0" w:space="0" w:color="auto"/>
            <w:right w:val="none" w:sz="0" w:space="0" w:color="auto"/>
          </w:divBdr>
        </w:div>
      </w:divsChild>
    </w:div>
    <w:div w:id="1747263577">
      <w:marLeft w:val="0"/>
      <w:marRight w:val="0"/>
      <w:marTop w:val="0"/>
      <w:marBottom w:val="0"/>
      <w:divBdr>
        <w:top w:val="none" w:sz="0" w:space="0" w:color="auto"/>
        <w:left w:val="none" w:sz="0" w:space="0" w:color="auto"/>
        <w:bottom w:val="none" w:sz="0" w:space="0" w:color="auto"/>
        <w:right w:val="none" w:sz="0" w:space="0" w:color="auto"/>
      </w:divBdr>
    </w:div>
    <w:div w:id="1747263579">
      <w:marLeft w:val="0"/>
      <w:marRight w:val="0"/>
      <w:marTop w:val="0"/>
      <w:marBottom w:val="0"/>
      <w:divBdr>
        <w:top w:val="none" w:sz="0" w:space="0" w:color="auto"/>
        <w:left w:val="none" w:sz="0" w:space="0" w:color="auto"/>
        <w:bottom w:val="none" w:sz="0" w:space="0" w:color="auto"/>
        <w:right w:val="none" w:sz="0" w:space="0" w:color="auto"/>
      </w:divBdr>
      <w:divsChild>
        <w:div w:id="1747262294">
          <w:marLeft w:val="0"/>
          <w:marRight w:val="0"/>
          <w:marTop w:val="0"/>
          <w:marBottom w:val="0"/>
          <w:divBdr>
            <w:top w:val="none" w:sz="0" w:space="0" w:color="auto"/>
            <w:left w:val="none" w:sz="0" w:space="0" w:color="auto"/>
            <w:bottom w:val="none" w:sz="0" w:space="0" w:color="auto"/>
            <w:right w:val="none" w:sz="0" w:space="0" w:color="auto"/>
          </w:divBdr>
          <w:divsChild>
            <w:div w:id="1747261714">
              <w:marLeft w:val="0"/>
              <w:marRight w:val="0"/>
              <w:marTop w:val="0"/>
              <w:marBottom w:val="0"/>
              <w:divBdr>
                <w:top w:val="none" w:sz="0" w:space="0" w:color="auto"/>
                <w:left w:val="none" w:sz="0" w:space="0" w:color="auto"/>
                <w:bottom w:val="none" w:sz="0" w:space="0" w:color="auto"/>
                <w:right w:val="none" w:sz="0" w:space="0" w:color="auto"/>
              </w:divBdr>
            </w:div>
          </w:divsChild>
        </w:div>
        <w:div w:id="1747264448">
          <w:marLeft w:val="0"/>
          <w:marRight w:val="0"/>
          <w:marTop w:val="0"/>
          <w:marBottom w:val="0"/>
          <w:divBdr>
            <w:top w:val="none" w:sz="0" w:space="0" w:color="auto"/>
            <w:left w:val="none" w:sz="0" w:space="0" w:color="auto"/>
            <w:bottom w:val="none" w:sz="0" w:space="0" w:color="auto"/>
            <w:right w:val="none" w:sz="0" w:space="0" w:color="auto"/>
          </w:divBdr>
        </w:div>
      </w:divsChild>
    </w:div>
    <w:div w:id="1747263582">
      <w:marLeft w:val="0"/>
      <w:marRight w:val="0"/>
      <w:marTop w:val="0"/>
      <w:marBottom w:val="0"/>
      <w:divBdr>
        <w:top w:val="none" w:sz="0" w:space="0" w:color="auto"/>
        <w:left w:val="none" w:sz="0" w:space="0" w:color="auto"/>
        <w:bottom w:val="none" w:sz="0" w:space="0" w:color="auto"/>
        <w:right w:val="none" w:sz="0" w:space="0" w:color="auto"/>
      </w:divBdr>
    </w:div>
    <w:div w:id="1747263588">
      <w:marLeft w:val="0"/>
      <w:marRight w:val="0"/>
      <w:marTop w:val="0"/>
      <w:marBottom w:val="0"/>
      <w:divBdr>
        <w:top w:val="none" w:sz="0" w:space="0" w:color="auto"/>
        <w:left w:val="none" w:sz="0" w:space="0" w:color="auto"/>
        <w:bottom w:val="none" w:sz="0" w:space="0" w:color="auto"/>
        <w:right w:val="none" w:sz="0" w:space="0" w:color="auto"/>
      </w:divBdr>
      <w:divsChild>
        <w:div w:id="1747261722">
          <w:marLeft w:val="0"/>
          <w:marRight w:val="0"/>
          <w:marTop w:val="0"/>
          <w:marBottom w:val="0"/>
          <w:divBdr>
            <w:top w:val="none" w:sz="0" w:space="0" w:color="auto"/>
            <w:left w:val="none" w:sz="0" w:space="0" w:color="auto"/>
            <w:bottom w:val="none" w:sz="0" w:space="0" w:color="auto"/>
            <w:right w:val="none" w:sz="0" w:space="0" w:color="auto"/>
          </w:divBdr>
        </w:div>
      </w:divsChild>
    </w:div>
    <w:div w:id="1747263589">
      <w:marLeft w:val="0"/>
      <w:marRight w:val="0"/>
      <w:marTop w:val="0"/>
      <w:marBottom w:val="0"/>
      <w:divBdr>
        <w:top w:val="none" w:sz="0" w:space="0" w:color="auto"/>
        <w:left w:val="none" w:sz="0" w:space="0" w:color="auto"/>
        <w:bottom w:val="none" w:sz="0" w:space="0" w:color="auto"/>
        <w:right w:val="none" w:sz="0" w:space="0" w:color="auto"/>
      </w:divBdr>
    </w:div>
    <w:div w:id="1747263590">
      <w:marLeft w:val="0"/>
      <w:marRight w:val="0"/>
      <w:marTop w:val="0"/>
      <w:marBottom w:val="0"/>
      <w:divBdr>
        <w:top w:val="none" w:sz="0" w:space="0" w:color="auto"/>
        <w:left w:val="none" w:sz="0" w:space="0" w:color="auto"/>
        <w:bottom w:val="none" w:sz="0" w:space="0" w:color="auto"/>
        <w:right w:val="none" w:sz="0" w:space="0" w:color="auto"/>
      </w:divBdr>
    </w:div>
    <w:div w:id="1747263598">
      <w:marLeft w:val="0"/>
      <w:marRight w:val="0"/>
      <w:marTop w:val="0"/>
      <w:marBottom w:val="0"/>
      <w:divBdr>
        <w:top w:val="none" w:sz="0" w:space="0" w:color="auto"/>
        <w:left w:val="none" w:sz="0" w:space="0" w:color="auto"/>
        <w:bottom w:val="none" w:sz="0" w:space="0" w:color="auto"/>
        <w:right w:val="none" w:sz="0" w:space="0" w:color="auto"/>
      </w:divBdr>
    </w:div>
    <w:div w:id="1747263600">
      <w:marLeft w:val="0"/>
      <w:marRight w:val="0"/>
      <w:marTop w:val="0"/>
      <w:marBottom w:val="0"/>
      <w:divBdr>
        <w:top w:val="none" w:sz="0" w:space="0" w:color="auto"/>
        <w:left w:val="none" w:sz="0" w:space="0" w:color="auto"/>
        <w:bottom w:val="none" w:sz="0" w:space="0" w:color="auto"/>
        <w:right w:val="none" w:sz="0" w:space="0" w:color="auto"/>
      </w:divBdr>
      <w:divsChild>
        <w:div w:id="1747263822">
          <w:marLeft w:val="0"/>
          <w:marRight w:val="0"/>
          <w:marTop w:val="0"/>
          <w:marBottom w:val="0"/>
          <w:divBdr>
            <w:top w:val="none" w:sz="0" w:space="0" w:color="auto"/>
            <w:left w:val="none" w:sz="0" w:space="0" w:color="auto"/>
            <w:bottom w:val="none" w:sz="0" w:space="0" w:color="auto"/>
            <w:right w:val="none" w:sz="0" w:space="0" w:color="auto"/>
          </w:divBdr>
        </w:div>
      </w:divsChild>
    </w:div>
    <w:div w:id="1747263603">
      <w:marLeft w:val="0"/>
      <w:marRight w:val="0"/>
      <w:marTop w:val="0"/>
      <w:marBottom w:val="0"/>
      <w:divBdr>
        <w:top w:val="none" w:sz="0" w:space="0" w:color="auto"/>
        <w:left w:val="none" w:sz="0" w:space="0" w:color="auto"/>
        <w:bottom w:val="none" w:sz="0" w:space="0" w:color="auto"/>
        <w:right w:val="none" w:sz="0" w:space="0" w:color="auto"/>
      </w:divBdr>
      <w:divsChild>
        <w:div w:id="1747261740">
          <w:marLeft w:val="0"/>
          <w:marRight w:val="0"/>
          <w:marTop w:val="0"/>
          <w:marBottom w:val="0"/>
          <w:divBdr>
            <w:top w:val="none" w:sz="0" w:space="0" w:color="auto"/>
            <w:left w:val="none" w:sz="0" w:space="0" w:color="auto"/>
            <w:bottom w:val="none" w:sz="0" w:space="0" w:color="auto"/>
            <w:right w:val="none" w:sz="0" w:space="0" w:color="auto"/>
          </w:divBdr>
        </w:div>
        <w:div w:id="1747262533">
          <w:marLeft w:val="0"/>
          <w:marRight w:val="0"/>
          <w:marTop w:val="0"/>
          <w:marBottom w:val="0"/>
          <w:divBdr>
            <w:top w:val="none" w:sz="0" w:space="0" w:color="auto"/>
            <w:left w:val="none" w:sz="0" w:space="0" w:color="auto"/>
            <w:bottom w:val="none" w:sz="0" w:space="0" w:color="auto"/>
            <w:right w:val="none" w:sz="0" w:space="0" w:color="auto"/>
          </w:divBdr>
        </w:div>
        <w:div w:id="1747263319">
          <w:marLeft w:val="0"/>
          <w:marRight w:val="0"/>
          <w:marTop w:val="0"/>
          <w:marBottom w:val="0"/>
          <w:divBdr>
            <w:top w:val="none" w:sz="0" w:space="0" w:color="auto"/>
            <w:left w:val="none" w:sz="0" w:space="0" w:color="auto"/>
            <w:bottom w:val="none" w:sz="0" w:space="0" w:color="auto"/>
            <w:right w:val="none" w:sz="0" w:space="0" w:color="auto"/>
          </w:divBdr>
        </w:div>
        <w:div w:id="1747263586">
          <w:marLeft w:val="0"/>
          <w:marRight w:val="0"/>
          <w:marTop w:val="0"/>
          <w:marBottom w:val="0"/>
          <w:divBdr>
            <w:top w:val="none" w:sz="0" w:space="0" w:color="auto"/>
            <w:left w:val="none" w:sz="0" w:space="0" w:color="auto"/>
            <w:bottom w:val="none" w:sz="0" w:space="0" w:color="auto"/>
            <w:right w:val="none" w:sz="0" w:space="0" w:color="auto"/>
          </w:divBdr>
          <w:divsChild>
            <w:div w:id="1747262023">
              <w:marLeft w:val="0"/>
              <w:marRight w:val="0"/>
              <w:marTop w:val="0"/>
              <w:marBottom w:val="0"/>
              <w:divBdr>
                <w:top w:val="none" w:sz="0" w:space="0" w:color="auto"/>
                <w:left w:val="none" w:sz="0" w:space="0" w:color="auto"/>
                <w:bottom w:val="none" w:sz="0" w:space="0" w:color="auto"/>
                <w:right w:val="none" w:sz="0" w:space="0" w:color="auto"/>
              </w:divBdr>
            </w:div>
            <w:div w:id="1747262110">
              <w:marLeft w:val="0"/>
              <w:marRight w:val="0"/>
              <w:marTop w:val="0"/>
              <w:marBottom w:val="0"/>
              <w:divBdr>
                <w:top w:val="none" w:sz="0" w:space="0" w:color="auto"/>
                <w:left w:val="none" w:sz="0" w:space="0" w:color="auto"/>
                <w:bottom w:val="none" w:sz="0" w:space="0" w:color="auto"/>
                <w:right w:val="none" w:sz="0" w:space="0" w:color="auto"/>
              </w:divBdr>
            </w:div>
            <w:div w:id="1747262709">
              <w:marLeft w:val="0"/>
              <w:marRight w:val="0"/>
              <w:marTop w:val="0"/>
              <w:marBottom w:val="0"/>
              <w:divBdr>
                <w:top w:val="none" w:sz="0" w:space="0" w:color="auto"/>
                <w:left w:val="none" w:sz="0" w:space="0" w:color="auto"/>
                <w:bottom w:val="none" w:sz="0" w:space="0" w:color="auto"/>
                <w:right w:val="none" w:sz="0" w:space="0" w:color="auto"/>
              </w:divBdr>
            </w:div>
            <w:div w:id="1747262945">
              <w:marLeft w:val="0"/>
              <w:marRight w:val="0"/>
              <w:marTop w:val="0"/>
              <w:marBottom w:val="0"/>
              <w:divBdr>
                <w:top w:val="none" w:sz="0" w:space="0" w:color="auto"/>
                <w:left w:val="none" w:sz="0" w:space="0" w:color="auto"/>
                <w:bottom w:val="none" w:sz="0" w:space="0" w:color="auto"/>
                <w:right w:val="none" w:sz="0" w:space="0" w:color="auto"/>
              </w:divBdr>
            </w:div>
            <w:div w:id="1747262958">
              <w:marLeft w:val="0"/>
              <w:marRight w:val="0"/>
              <w:marTop w:val="0"/>
              <w:marBottom w:val="0"/>
              <w:divBdr>
                <w:top w:val="none" w:sz="0" w:space="0" w:color="auto"/>
                <w:left w:val="none" w:sz="0" w:space="0" w:color="auto"/>
                <w:bottom w:val="none" w:sz="0" w:space="0" w:color="auto"/>
                <w:right w:val="none" w:sz="0" w:space="0" w:color="auto"/>
              </w:divBdr>
            </w:div>
            <w:div w:id="1747263817">
              <w:marLeft w:val="0"/>
              <w:marRight w:val="0"/>
              <w:marTop w:val="0"/>
              <w:marBottom w:val="0"/>
              <w:divBdr>
                <w:top w:val="none" w:sz="0" w:space="0" w:color="auto"/>
                <w:left w:val="none" w:sz="0" w:space="0" w:color="auto"/>
                <w:bottom w:val="none" w:sz="0" w:space="0" w:color="auto"/>
                <w:right w:val="none" w:sz="0" w:space="0" w:color="auto"/>
              </w:divBdr>
            </w:div>
            <w:div w:id="1747264094">
              <w:marLeft w:val="0"/>
              <w:marRight w:val="0"/>
              <w:marTop w:val="0"/>
              <w:marBottom w:val="0"/>
              <w:divBdr>
                <w:top w:val="none" w:sz="0" w:space="0" w:color="auto"/>
                <w:left w:val="none" w:sz="0" w:space="0" w:color="auto"/>
                <w:bottom w:val="none" w:sz="0" w:space="0" w:color="auto"/>
                <w:right w:val="none" w:sz="0" w:space="0" w:color="auto"/>
              </w:divBdr>
            </w:div>
          </w:divsChild>
        </w:div>
        <w:div w:id="1747264450">
          <w:marLeft w:val="0"/>
          <w:marRight w:val="0"/>
          <w:marTop w:val="0"/>
          <w:marBottom w:val="0"/>
          <w:divBdr>
            <w:top w:val="none" w:sz="0" w:space="0" w:color="auto"/>
            <w:left w:val="none" w:sz="0" w:space="0" w:color="auto"/>
            <w:bottom w:val="none" w:sz="0" w:space="0" w:color="auto"/>
            <w:right w:val="none" w:sz="0" w:space="0" w:color="auto"/>
          </w:divBdr>
        </w:div>
      </w:divsChild>
    </w:div>
    <w:div w:id="1747263604">
      <w:marLeft w:val="0"/>
      <w:marRight w:val="0"/>
      <w:marTop w:val="0"/>
      <w:marBottom w:val="0"/>
      <w:divBdr>
        <w:top w:val="none" w:sz="0" w:space="0" w:color="auto"/>
        <w:left w:val="none" w:sz="0" w:space="0" w:color="auto"/>
        <w:bottom w:val="none" w:sz="0" w:space="0" w:color="auto"/>
        <w:right w:val="none" w:sz="0" w:space="0" w:color="auto"/>
      </w:divBdr>
    </w:div>
    <w:div w:id="1747263607">
      <w:marLeft w:val="0"/>
      <w:marRight w:val="0"/>
      <w:marTop w:val="0"/>
      <w:marBottom w:val="0"/>
      <w:divBdr>
        <w:top w:val="none" w:sz="0" w:space="0" w:color="auto"/>
        <w:left w:val="none" w:sz="0" w:space="0" w:color="auto"/>
        <w:bottom w:val="none" w:sz="0" w:space="0" w:color="auto"/>
        <w:right w:val="none" w:sz="0" w:space="0" w:color="auto"/>
      </w:divBdr>
    </w:div>
    <w:div w:id="1747263608">
      <w:marLeft w:val="0"/>
      <w:marRight w:val="0"/>
      <w:marTop w:val="0"/>
      <w:marBottom w:val="0"/>
      <w:divBdr>
        <w:top w:val="none" w:sz="0" w:space="0" w:color="auto"/>
        <w:left w:val="none" w:sz="0" w:space="0" w:color="auto"/>
        <w:bottom w:val="none" w:sz="0" w:space="0" w:color="auto"/>
        <w:right w:val="none" w:sz="0" w:space="0" w:color="auto"/>
      </w:divBdr>
    </w:div>
    <w:div w:id="1747263611">
      <w:marLeft w:val="0"/>
      <w:marRight w:val="0"/>
      <w:marTop w:val="0"/>
      <w:marBottom w:val="0"/>
      <w:divBdr>
        <w:top w:val="none" w:sz="0" w:space="0" w:color="auto"/>
        <w:left w:val="none" w:sz="0" w:space="0" w:color="auto"/>
        <w:bottom w:val="none" w:sz="0" w:space="0" w:color="auto"/>
        <w:right w:val="none" w:sz="0" w:space="0" w:color="auto"/>
      </w:divBdr>
    </w:div>
    <w:div w:id="1747263613">
      <w:marLeft w:val="0"/>
      <w:marRight w:val="0"/>
      <w:marTop w:val="0"/>
      <w:marBottom w:val="0"/>
      <w:divBdr>
        <w:top w:val="none" w:sz="0" w:space="0" w:color="auto"/>
        <w:left w:val="none" w:sz="0" w:space="0" w:color="auto"/>
        <w:bottom w:val="none" w:sz="0" w:space="0" w:color="auto"/>
        <w:right w:val="none" w:sz="0" w:space="0" w:color="auto"/>
      </w:divBdr>
      <w:divsChild>
        <w:div w:id="1747261886">
          <w:marLeft w:val="0"/>
          <w:marRight w:val="0"/>
          <w:marTop w:val="0"/>
          <w:marBottom w:val="0"/>
          <w:divBdr>
            <w:top w:val="none" w:sz="0" w:space="0" w:color="auto"/>
            <w:left w:val="none" w:sz="0" w:space="0" w:color="auto"/>
            <w:bottom w:val="none" w:sz="0" w:space="0" w:color="auto"/>
            <w:right w:val="none" w:sz="0" w:space="0" w:color="auto"/>
          </w:divBdr>
          <w:divsChild>
            <w:div w:id="1747263294">
              <w:marLeft w:val="0"/>
              <w:marRight w:val="0"/>
              <w:marTop w:val="0"/>
              <w:marBottom w:val="0"/>
              <w:divBdr>
                <w:top w:val="none" w:sz="0" w:space="0" w:color="auto"/>
                <w:left w:val="none" w:sz="0" w:space="0" w:color="auto"/>
                <w:bottom w:val="none" w:sz="0" w:space="0" w:color="auto"/>
                <w:right w:val="none" w:sz="0" w:space="0" w:color="auto"/>
              </w:divBdr>
              <w:divsChild>
                <w:div w:id="1747264376">
                  <w:marLeft w:val="0"/>
                  <w:marRight w:val="0"/>
                  <w:marTop w:val="0"/>
                  <w:marBottom w:val="0"/>
                  <w:divBdr>
                    <w:top w:val="none" w:sz="0" w:space="0" w:color="auto"/>
                    <w:left w:val="none" w:sz="0" w:space="0" w:color="auto"/>
                    <w:bottom w:val="none" w:sz="0" w:space="0" w:color="auto"/>
                    <w:right w:val="none" w:sz="0" w:space="0" w:color="auto"/>
                  </w:divBdr>
                  <w:divsChild>
                    <w:div w:id="1747262189">
                      <w:marLeft w:val="0"/>
                      <w:marRight w:val="0"/>
                      <w:marTop w:val="0"/>
                      <w:marBottom w:val="0"/>
                      <w:divBdr>
                        <w:top w:val="none" w:sz="0" w:space="0" w:color="auto"/>
                        <w:left w:val="none" w:sz="0" w:space="0" w:color="auto"/>
                        <w:bottom w:val="none" w:sz="0" w:space="0" w:color="auto"/>
                        <w:right w:val="none" w:sz="0" w:space="0" w:color="auto"/>
                      </w:divBdr>
                      <w:divsChild>
                        <w:div w:id="1747263830">
                          <w:marLeft w:val="0"/>
                          <w:marRight w:val="0"/>
                          <w:marTop w:val="0"/>
                          <w:marBottom w:val="0"/>
                          <w:divBdr>
                            <w:top w:val="none" w:sz="0" w:space="0" w:color="auto"/>
                            <w:left w:val="none" w:sz="0" w:space="0" w:color="auto"/>
                            <w:bottom w:val="none" w:sz="0" w:space="0" w:color="auto"/>
                            <w:right w:val="none" w:sz="0" w:space="0" w:color="auto"/>
                          </w:divBdr>
                          <w:divsChild>
                            <w:div w:id="1747262714">
                              <w:marLeft w:val="0"/>
                              <w:marRight w:val="0"/>
                              <w:marTop w:val="0"/>
                              <w:marBottom w:val="0"/>
                              <w:divBdr>
                                <w:top w:val="none" w:sz="0" w:space="0" w:color="auto"/>
                                <w:left w:val="none" w:sz="0" w:space="0" w:color="auto"/>
                                <w:bottom w:val="none" w:sz="0" w:space="0" w:color="auto"/>
                                <w:right w:val="none" w:sz="0" w:space="0" w:color="auto"/>
                              </w:divBdr>
                              <w:divsChild>
                                <w:div w:id="1747263473">
                                  <w:marLeft w:val="0"/>
                                  <w:marRight w:val="0"/>
                                  <w:marTop w:val="0"/>
                                  <w:marBottom w:val="0"/>
                                  <w:divBdr>
                                    <w:top w:val="none" w:sz="0" w:space="0" w:color="auto"/>
                                    <w:left w:val="none" w:sz="0" w:space="0" w:color="auto"/>
                                    <w:bottom w:val="none" w:sz="0" w:space="0" w:color="auto"/>
                                    <w:right w:val="none" w:sz="0" w:space="0" w:color="auto"/>
                                  </w:divBdr>
                                  <w:divsChild>
                                    <w:div w:id="1747264573">
                                      <w:marLeft w:val="0"/>
                                      <w:marRight w:val="0"/>
                                      <w:marTop w:val="0"/>
                                      <w:marBottom w:val="0"/>
                                      <w:divBdr>
                                        <w:top w:val="none" w:sz="0" w:space="0" w:color="auto"/>
                                        <w:left w:val="none" w:sz="0" w:space="0" w:color="auto"/>
                                        <w:bottom w:val="none" w:sz="0" w:space="0" w:color="auto"/>
                                        <w:right w:val="none" w:sz="0" w:space="0" w:color="auto"/>
                                      </w:divBdr>
                                      <w:divsChild>
                                        <w:div w:id="1747264510">
                                          <w:marLeft w:val="0"/>
                                          <w:marRight w:val="0"/>
                                          <w:marTop w:val="0"/>
                                          <w:marBottom w:val="0"/>
                                          <w:divBdr>
                                            <w:top w:val="none" w:sz="0" w:space="0" w:color="auto"/>
                                            <w:left w:val="none" w:sz="0" w:space="0" w:color="auto"/>
                                            <w:bottom w:val="none" w:sz="0" w:space="0" w:color="auto"/>
                                            <w:right w:val="none" w:sz="0" w:space="0" w:color="auto"/>
                                          </w:divBdr>
                                          <w:divsChild>
                                            <w:div w:id="1747264182">
                                              <w:marLeft w:val="0"/>
                                              <w:marRight w:val="0"/>
                                              <w:marTop w:val="0"/>
                                              <w:marBottom w:val="0"/>
                                              <w:divBdr>
                                                <w:top w:val="none" w:sz="0" w:space="0" w:color="auto"/>
                                                <w:left w:val="none" w:sz="0" w:space="0" w:color="auto"/>
                                                <w:bottom w:val="none" w:sz="0" w:space="0" w:color="auto"/>
                                                <w:right w:val="none" w:sz="0" w:space="0" w:color="auto"/>
                                              </w:divBdr>
                                              <w:divsChild>
                                                <w:div w:id="1747264334">
                                                  <w:marLeft w:val="0"/>
                                                  <w:marRight w:val="0"/>
                                                  <w:marTop w:val="0"/>
                                                  <w:marBottom w:val="0"/>
                                                  <w:divBdr>
                                                    <w:top w:val="none" w:sz="0" w:space="0" w:color="auto"/>
                                                    <w:left w:val="none" w:sz="0" w:space="0" w:color="auto"/>
                                                    <w:bottom w:val="none" w:sz="0" w:space="0" w:color="auto"/>
                                                    <w:right w:val="none" w:sz="0" w:space="0" w:color="auto"/>
                                                  </w:divBdr>
                                                  <w:divsChild>
                                                    <w:div w:id="174726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3616">
      <w:marLeft w:val="0"/>
      <w:marRight w:val="0"/>
      <w:marTop w:val="0"/>
      <w:marBottom w:val="0"/>
      <w:divBdr>
        <w:top w:val="none" w:sz="0" w:space="0" w:color="auto"/>
        <w:left w:val="none" w:sz="0" w:space="0" w:color="auto"/>
        <w:bottom w:val="none" w:sz="0" w:space="0" w:color="auto"/>
        <w:right w:val="none" w:sz="0" w:space="0" w:color="auto"/>
      </w:divBdr>
    </w:div>
    <w:div w:id="1747263619">
      <w:marLeft w:val="0"/>
      <w:marRight w:val="0"/>
      <w:marTop w:val="0"/>
      <w:marBottom w:val="0"/>
      <w:divBdr>
        <w:top w:val="none" w:sz="0" w:space="0" w:color="auto"/>
        <w:left w:val="none" w:sz="0" w:space="0" w:color="auto"/>
        <w:bottom w:val="none" w:sz="0" w:space="0" w:color="auto"/>
        <w:right w:val="none" w:sz="0" w:space="0" w:color="auto"/>
      </w:divBdr>
    </w:div>
    <w:div w:id="1747263620">
      <w:marLeft w:val="0"/>
      <w:marRight w:val="0"/>
      <w:marTop w:val="0"/>
      <w:marBottom w:val="0"/>
      <w:divBdr>
        <w:top w:val="none" w:sz="0" w:space="0" w:color="auto"/>
        <w:left w:val="none" w:sz="0" w:space="0" w:color="auto"/>
        <w:bottom w:val="none" w:sz="0" w:space="0" w:color="auto"/>
        <w:right w:val="none" w:sz="0" w:space="0" w:color="auto"/>
      </w:divBdr>
    </w:div>
    <w:div w:id="1747263622">
      <w:marLeft w:val="0"/>
      <w:marRight w:val="0"/>
      <w:marTop w:val="0"/>
      <w:marBottom w:val="0"/>
      <w:divBdr>
        <w:top w:val="none" w:sz="0" w:space="0" w:color="auto"/>
        <w:left w:val="none" w:sz="0" w:space="0" w:color="auto"/>
        <w:bottom w:val="none" w:sz="0" w:space="0" w:color="auto"/>
        <w:right w:val="none" w:sz="0" w:space="0" w:color="auto"/>
      </w:divBdr>
    </w:div>
    <w:div w:id="1747263624">
      <w:marLeft w:val="0"/>
      <w:marRight w:val="0"/>
      <w:marTop w:val="0"/>
      <w:marBottom w:val="0"/>
      <w:divBdr>
        <w:top w:val="none" w:sz="0" w:space="0" w:color="auto"/>
        <w:left w:val="none" w:sz="0" w:space="0" w:color="auto"/>
        <w:bottom w:val="none" w:sz="0" w:space="0" w:color="auto"/>
        <w:right w:val="none" w:sz="0" w:space="0" w:color="auto"/>
      </w:divBdr>
    </w:div>
    <w:div w:id="1747263626">
      <w:marLeft w:val="0"/>
      <w:marRight w:val="0"/>
      <w:marTop w:val="0"/>
      <w:marBottom w:val="0"/>
      <w:divBdr>
        <w:top w:val="none" w:sz="0" w:space="0" w:color="auto"/>
        <w:left w:val="none" w:sz="0" w:space="0" w:color="auto"/>
        <w:bottom w:val="none" w:sz="0" w:space="0" w:color="auto"/>
        <w:right w:val="none" w:sz="0" w:space="0" w:color="auto"/>
      </w:divBdr>
    </w:div>
    <w:div w:id="1747263631">
      <w:marLeft w:val="0"/>
      <w:marRight w:val="0"/>
      <w:marTop w:val="0"/>
      <w:marBottom w:val="0"/>
      <w:divBdr>
        <w:top w:val="none" w:sz="0" w:space="0" w:color="auto"/>
        <w:left w:val="none" w:sz="0" w:space="0" w:color="auto"/>
        <w:bottom w:val="none" w:sz="0" w:space="0" w:color="auto"/>
        <w:right w:val="none" w:sz="0" w:space="0" w:color="auto"/>
      </w:divBdr>
      <w:divsChild>
        <w:div w:id="1747264228">
          <w:marLeft w:val="0"/>
          <w:marRight w:val="0"/>
          <w:marTop w:val="0"/>
          <w:marBottom w:val="0"/>
          <w:divBdr>
            <w:top w:val="none" w:sz="0" w:space="0" w:color="auto"/>
            <w:left w:val="none" w:sz="0" w:space="0" w:color="auto"/>
            <w:bottom w:val="none" w:sz="0" w:space="0" w:color="auto"/>
            <w:right w:val="none" w:sz="0" w:space="0" w:color="auto"/>
          </w:divBdr>
        </w:div>
      </w:divsChild>
    </w:div>
    <w:div w:id="1747263634">
      <w:marLeft w:val="0"/>
      <w:marRight w:val="0"/>
      <w:marTop w:val="0"/>
      <w:marBottom w:val="0"/>
      <w:divBdr>
        <w:top w:val="none" w:sz="0" w:space="0" w:color="auto"/>
        <w:left w:val="none" w:sz="0" w:space="0" w:color="auto"/>
        <w:bottom w:val="none" w:sz="0" w:space="0" w:color="auto"/>
        <w:right w:val="none" w:sz="0" w:space="0" w:color="auto"/>
      </w:divBdr>
    </w:div>
    <w:div w:id="1747263639">
      <w:marLeft w:val="0"/>
      <w:marRight w:val="0"/>
      <w:marTop w:val="0"/>
      <w:marBottom w:val="0"/>
      <w:divBdr>
        <w:top w:val="none" w:sz="0" w:space="0" w:color="auto"/>
        <w:left w:val="none" w:sz="0" w:space="0" w:color="auto"/>
        <w:bottom w:val="none" w:sz="0" w:space="0" w:color="auto"/>
        <w:right w:val="none" w:sz="0" w:space="0" w:color="auto"/>
      </w:divBdr>
    </w:div>
    <w:div w:id="1747263640">
      <w:marLeft w:val="0"/>
      <w:marRight w:val="0"/>
      <w:marTop w:val="0"/>
      <w:marBottom w:val="0"/>
      <w:divBdr>
        <w:top w:val="none" w:sz="0" w:space="0" w:color="auto"/>
        <w:left w:val="none" w:sz="0" w:space="0" w:color="auto"/>
        <w:bottom w:val="none" w:sz="0" w:space="0" w:color="auto"/>
        <w:right w:val="none" w:sz="0" w:space="0" w:color="auto"/>
      </w:divBdr>
      <w:divsChild>
        <w:div w:id="1747262515">
          <w:marLeft w:val="0"/>
          <w:marRight w:val="0"/>
          <w:marTop w:val="0"/>
          <w:marBottom w:val="0"/>
          <w:divBdr>
            <w:top w:val="none" w:sz="0" w:space="0" w:color="auto"/>
            <w:left w:val="none" w:sz="0" w:space="0" w:color="auto"/>
            <w:bottom w:val="none" w:sz="0" w:space="0" w:color="auto"/>
            <w:right w:val="none" w:sz="0" w:space="0" w:color="auto"/>
          </w:divBdr>
          <w:divsChild>
            <w:div w:id="1747263827">
              <w:marLeft w:val="0"/>
              <w:marRight w:val="0"/>
              <w:marTop w:val="0"/>
              <w:marBottom w:val="0"/>
              <w:divBdr>
                <w:top w:val="none" w:sz="0" w:space="0" w:color="auto"/>
                <w:left w:val="none" w:sz="0" w:space="0" w:color="auto"/>
                <w:bottom w:val="none" w:sz="0" w:space="0" w:color="auto"/>
                <w:right w:val="none" w:sz="0" w:space="0" w:color="auto"/>
              </w:divBdr>
              <w:divsChild>
                <w:div w:id="1747262436">
                  <w:marLeft w:val="0"/>
                  <w:marRight w:val="0"/>
                  <w:marTop w:val="0"/>
                  <w:marBottom w:val="0"/>
                  <w:divBdr>
                    <w:top w:val="none" w:sz="0" w:space="0" w:color="auto"/>
                    <w:left w:val="none" w:sz="0" w:space="0" w:color="auto"/>
                    <w:bottom w:val="none" w:sz="0" w:space="0" w:color="auto"/>
                    <w:right w:val="none" w:sz="0" w:space="0" w:color="auto"/>
                  </w:divBdr>
                  <w:divsChild>
                    <w:div w:id="1747262681">
                      <w:marLeft w:val="0"/>
                      <w:marRight w:val="0"/>
                      <w:marTop w:val="0"/>
                      <w:marBottom w:val="0"/>
                      <w:divBdr>
                        <w:top w:val="none" w:sz="0" w:space="0" w:color="auto"/>
                        <w:left w:val="none" w:sz="0" w:space="0" w:color="auto"/>
                        <w:bottom w:val="none" w:sz="0" w:space="0" w:color="auto"/>
                        <w:right w:val="none" w:sz="0" w:space="0" w:color="auto"/>
                      </w:divBdr>
                      <w:divsChild>
                        <w:div w:id="174726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791">
          <w:marLeft w:val="0"/>
          <w:marRight w:val="0"/>
          <w:marTop w:val="0"/>
          <w:marBottom w:val="0"/>
          <w:divBdr>
            <w:top w:val="none" w:sz="0" w:space="0" w:color="auto"/>
            <w:left w:val="none" w:sz="0" w:space="0" w:color="auto"/>
            <w:bottom w:val="none" w:sz="0" w:space="0" w:color="auto"/>
            <w:right w:val="none" w:sz="0" w:space="0" w:color="auto"/>
          </w:divBdr>
          <w:divsChild>
            <w:div w:id="1747262863">
              <w:marLeft w:val="0"/>
              <w:marRight w:val="0"/>
              <w:marTop w:val="0"/>
              <w:marBottom w:val="0"/>
              <w:divBdr>
                <w:top w:val="none" w:sz="0" w:space="0" w:color="auto"/>
                <w:left w:val="none" w:sz="0" w:space="0" w:color="auto"/>
                <w:bottom w:val="none" w:sz="0" w:space="0" w:color="auto"/>
                <w:right w:val="none" w:sz="0" w:space="0" w:color="auto"/>
              </w:divBdr>
              <w:divsChild>
                <w:div w:id="1747262811">
                  <w:marLeft w:val="0"/>
                  <w:marRight w:val="0"/>
                  <w:marTop w:val="0"/>
                  <w:marBottom w:val="0"/>
                  <w:divBdr>
                    <w:top w:val="none" w:sz="0" w:space="0" w:color="auto"/>
                    <w:left w:val="none" w:sz="0" w:space="0" w:color="auto"/>
                    <w:bottom w:val="none" w:sz="0" w:space="0" w:color="auto"/>
                    <w:right w:val="none" w:sz="0" w:space="0" w:color="auto"/>
                  </w:divBdr>
                  <w:divsChild>
                    <w:div w:id="1747264189">
                      <w:marLeft w:val="0"/>
                      <w:marRight w:val="0"/>
                      <w:marTop w:val="0"/>
                      <w:marBottom w:val="0"/>
                      <w:divBdr>
                        <w:top w:val="none" w:sz="0" w:space="0" w:color="auto"/>
                        <w:left w:val="none" w:sz="0" w:space="0" w:color="auto"/>
                        <w:bottom w:val="none" w:sz="0" w:space="0" w:color="auto"/>
                        <w:right w:val="none" w:sz="0" w:space="0" w:color="auto"/>
                      </w:divBdr>
                      <w:divsChild>
                        <w:div w:id="1747263063">
                          <w:marLeft w:val="0"/>
                          <w:marRight w:val="0"/>
                          <w:marTop w:val="0"/>
                          <w:marBottom w:val="0"/>
                          <w:divBdr>
                            <w:top w:val="none" w:sz="0" w:space="0" w:color="auto"/>
                            <w:left w:val="none" w:sz="0" w:space="0" w:color="auto"/>
                            <w:bottom w:val="none" w:sz="0" w:space="0" w:color="auto"/>
                            <w:right w:val="none" w:sz="0" w:space="0" w:color="auto"/>
                          </w:divBdr>
                        </w:div>
                        <w:div w:id="174726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4167">
          <w:marLeft w:val="0"/>
          <w:marRight w:val="0"/>
          <w:marTop w:val="0"/>
          <w:marBottom w:val="0"/>
          <w:divBdr>
            <w:top w:val="none" w:sz="0" w:space="0" w:color="auto"/>
            <w:left w:val="none" w:sz="0" w:space="0" w:color="auto"/>
            <w:bottom w:val="none" w:sz="0" w:space="0" w:color="auto"/>
            <w:right w:val="none" w:sz="0" w:space="0" w:color="auto"/>
          </w:divBdr>
          <w:divsChild>
            <w:div w:id="1747262631">
              <w:marLeft w:val="0"/>
              <w:marRight w:val="0"/>
              <w:marTop w:val="0"/>
              <w:marBottom w:val="0"/>
              <w:divBdr>
                <w:top w:val="none" w:sz="0" w:space="0" w:color="auto"/>
                <w:left w:val="none" w:sz="0" w:space="0" w:color="auto"/>
                <w:bottom w:val="none" w:sz="0" w:space="0" w:color="auto"/>
                <w:right w:val="none" w:sz="0" w:space="0" w:color="auto"/>
              </w:divBdr>
              <w:divsChild>
                <w:div w:id="1747264557">
                  <w:marLeft w:val="0"/>
                  <w:marRight w:val="0"/>
                  <w:marTop w:val="0"/>
                  <w:marBottom w:val="0"/>
                  <w:divBdr>
                    <w:top w:val="none" w:sz="0" w:space="0" w:color="auto"/>
                    <w:left w:val="none" w:sz="0" w:space="0" w:color="auto"/>
                    <w:bottom w:val="none" w:sz="0" w:space="0" w:color="auto"/>
                    <w:right w:val="none" w:sz="0" w:space="0" w:color="auto"/>
                  </w:divBdr>
                  <w:divsChild>
                    <w:div w:id="1747262962">
                      <w:marLeft w:val="0"/>
                      <w:marRight w:val="0"/>
                      <w:marTop w:val="0"/>
                      <w:marBottom w:val="0"/>
                      <w:divBdr>
                        <w:top w:val="none" w:sz="0" w:space="0" w:color="auto"/>
                        <w:left w:val="none" w:sz="0" w:space="0" w:color="auto"/>
                        <w:bottom w:val="none" w:sz="0" w:space="0" w:color="auto"/>
                        <w:right w:val="none" w:sz="0" w:space="0" w:color="auto"/>
                      </w:divBdr>
                      <w:divsChild>
                        <w:div w:id="1747262406">
                          <w:marLeft w:val="0"/>
                          <w:marRight w:val="0"/>
                          <w:marTop w:val="0"/>
                          <w:marBottom w:val="0"/>
                          <w:divBdr>
                            <w:top w:val="none" w:sz="0" w:space="0" w:color="auto"/>
                            <w:left w:val="none" w:sz="0" w:space="0" w:color="auto"/>
                            <w:bottom w:val="none" w:sz="0" w:space="0" w:color="auto"/>
                            <w:right w:val="none" w:sz="0" w:space="0" w:color="auto"/>
                          </w:divBdr>
                        </w:div>
                        <w:div w:id="174726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641">
      <w:marLeft w:val="0"/>
      <w:marRight w:val="0"/>
      <w:marTop w:val="0"/>
      <w:marBottom w:val="0"/>
      <w:divBdr>
        <w:top w:val="none" w:sz="0" w:space="0" w:color="auto"/>
        <w:left w:val="none" w:sz="0" w:space="0" w:color="auto"/>
        <w:bottom w:val="none" w:sz="0" w:space="0" w:color="auto"/>
        <w:right w:val="none" w:sz="0" w:space="0" w:color="auto"/>
      </w:divBdr>
    </w:div>
    <w:div w:id="1747263642">
      <w:marLeft w:val="0"/>
      <w:marRight w:val="0"/>
      <w:marTop w:val="0"/>
      <w:marBottom w:val="0"/>
      <w:divBdr>
        <w:top w:val="none" w:sz="0" w:space="0" w:color="auto"/>
        <w:left w:val="none" w:sz="0" w:space="0" w:color="auto"/>
        <w:bottom w:val="none" w:sz="0" w:space="0" w:color="auto"/>
        <w:right w:val="none" w:sz="0" w:space="0" w:color="auto"/>
      </w:divBdr>
    </w:div>
    <w:div w:id="1747263643">
      <w:marLeft w:val="0"/>
      <w:marRight w:val="0"/>
      <w:marTop w:val="0"/>
      <w:marBottom w:val="0"/>
      <w:divBdr>
        <w:top w:val="none" w:sz="0" w:space="0" w:color="auto"/>
        <w:left w:val="none" w:sz="0" w:space="0" w:color="auto"/>
        <w:bottom w:val="none" w:sz="0" w:space="0" w:color="auto"/>
        <w:right w:val="none" w:sz="0" w:space="0" w:color="auto"/>
      </w:divBdr>
      <w:divsChild>
        <w:div w:id="1747263271">
          <w:marLeft w:val="0"/>
          <w:marRight w:val="0"/>
          <w:marTop w:val="0"/>
          <w:marBottom w:val="0"/>
          <w:divBdr>
            <w:top w:val="none" w:sz="0" w:space="0" w:color="auto"/>
            <w:left w:val="none" w:sz="0" w:space="0" w:color="auto"/>
            <w:bottom w:val="none" w:sz="0" w:space="0" w:color="auto"/>
            <w:right w:val="none" w:sz="0" w:space="0" w:color="auto"/>
          </w:divBdr>
          <w:divsChild>
            <w:div w:id="1747262087">
              <w:marLeft w:val="0"/>
              <w:marRight w:val="0"/>
              <w:marTop w:val="0"/>
              <w:marBottom w:val="0"/>
              <w:divBdr>
                <w:top w:val="none" w:sz="0" w:space="0" w:color="auto"/>
                <w:left w:val="none" w:sz="0" w:space="0" w:color="auto"/>
                <w:bottom w:val="none" w:sz="0" w:space="0" w:color="auto"/>
                <w:right w:val="none" w:sz="0" w:space="0" w:color="auto"/>
              </w:divBdr>
              <w:divsChild>
                <w:div w:id="1747262328">
                  <w:marLeft w:val="0"/>
                  <w:marRight w:val="0"/>
                  <w:marTop w:val="0"/>
                  <w:marBottom w:val="0"/>
                  <w:divBdr>
                    <w:top w:val="none" w:sz="0" w:space="0" w:color="auto"/>
                    <w:left w:val="none" w:sz="0" w:space="0" w:color="auto"/>
                    <w:bottom w:val="none" w:sz="0" w:space="0" w:color="auto"/>
                    <w:right w:val="none" w:sz="0" w:space="0" w:color="auto"/>
                  </w:divBdr>
                  <w:divsChild>
                    <w:div w:id="1747262687">
                      <w:marLeft w:val="0"/>
                      <w:marRight w:val="0"/>
                      <w:marTop w:val="0"/>
                      <w:marBottom w:val="0"/>
                      <w:divBdr>
                        <w:top w:val="none" w:sz="0" w:space="0" w:color="auto"/>
                        <w:left w:val="none" w:sz="0" w:space="0" w:color="auto"/>
                        <w:bottom w:val="none" w:sz="0" w:space="0" w:color="auto"/>
                        <w:right w:val="none" w:sz="0" w:space="0" w:color="auto"/>
                      </w:divBdr>
                    </w:div>
                  </w:divsChild>
                </w:div>
                <w:div w:id="1747262964">
                  <w:marLeft w:val="0"/>
                  <w:marRight w:val="0"/>
                  <w:marTop w:val="0"/>
                  <w:marBottom w:val="0"/>
                  <w:divBdr>
                    <w:top w:val="none" w:sz="0" w:space="0" w:color="auto"/>
                    <w:left w:val="none" w:sz="0" w:space="0" w:color="auto"/>
                    <w:bottom w:val="none" w:sz="0" w:space="0" w:color="auto"/>
                    <w:right w:val="none" w:sz="0" w:space="0" w:color="auto"/>
                  </w:divBdr>
                  <w:divsChild>
                    <w:div w:id="174726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651">
      <w:marLeft w:val="0"/>
      <w:marRight w:val="0"/>
      <w:marTop w:val="0"/>
      <w:marBottom w:val="0"/>
      <w:divBdr>
        <w:top w:val="none" w:sz="0" w:space="0" w:color="auto"/>
        <w:left w:val="none" w:sz="0" w:space="0" w:color="auto"/>
        <w:bottom w:val="none" w:sz="0" w:space="0" w:color="auto"/>
        <w:right w:val="none" w:sz="0" w:space="0" w:color="auto"/>
      </w:divBdr>
    </w:div>
    <w:div w:id="1747263654">
      <w:marLeft w:val="0"/>
      <w:marRight w:val="0"/>
      <w:marTop w:val="0"/>
      <w:marBottom w:val="0"/>
      <w:divBdr>
        <w:top w:val="none" w:sz="0" w:space="0" w:color="auto"/>
        <w:left w:val="none" w:sz="0" w:space="0" w:color="auto"/>
        <w:bottom w:val="none" w:sz="0" w:space="0" w:color="auto"/>
        <w:right w:val="none" w:sz="0" w:space="0" w:color="auto"/>
      </w:divBdr>
    </w:div>
    <w:div w:id="1747263657">
      <w:marLeft w:val="0"/>
      <w:marRight w:val="0"/>
      <w:marTop w:val="0"/>
      <w:marBottom w:val="0"/>
      <w:divBdr>
        <w:top w:val="none" w:sz="0" w:space="0" w:color="auto"/>
        <w:left w:val="none" w:sz="0" w:space="0" w:color="auto"/>
        <w:bottom w:val="none" w:sz="0" w:space="0" w:color="auto"/>
        <w:right w:val="none" w:sz="0" w:space="0" w:color="auto"/>
      </w:divBdr>
    </w:div>
    <w:div w:id="1747263658">
      <w:marLeft w:val="0"/>
      <w:marRight w:val="0"/>
      <w:marTop w:val="0"/>
      <w:marBottom w:val="0"/>
      <w:divBdr>
        <w:top w:val="none" w:sz="0" w:space="0" w:color="auto"/>
        <w:left w:val="none" w:sz="0" w:space="0" w:color="auto"/>
        <w:bottom w:val="none" w:sz="0" w:space="0" w:color="auto"/>
        <w:right w:val="none" w:sz="0" w:space="0" w:color="auto"/>
      </w:divBdr>
    </w:div>
    <w:div w:id="1747263660">
      <w:marLeft w:val="0"/>
      <w:marRight w:val="0"/>
      <w:marTop w:val="0"/>
      <w:marBottom w:val="0"/>
      <w:divBdr>
        <w:top w:val="none" w:sz="0" w:space="0" w:color="auto"/>
        <w:left w:val="none" w:sz="0" w:space="0" w:color="auto"/>
        <w:bottom w:val="none" w:sz="0" w:space="0" w:color="auto"/>
        <w:right w:val="none" w:sz="0" w:space="0" w:color="auto"/>
      </w:divBdr>
    </w:div>
    <w:div w:id="1747263661">
      <w:marLeft w:val="0"/>
      <w:marRight w:val="0"/>
      <w:marTop w:val="0"/>
      <w:marBottom w:val="0"/>
      <w:divBdr>
        <w:top w:val="none" w:sz="0" w:space="0" w:color="auto"/>
        <w:left w:val="none" w:sz="0" w:space="0" w:color="auto"/>
        <w:bottom w:val="none" w:sz="0" w:space="0" w:color="auto"/>
        <w:right w:val="none" w:sz="0" w:space="0" w:color="auto"/>
      </w:divBdr>
    </w:div>
    <w:div w:id="1747263662">
      <w:marLeft w:val="0"/>
      <w:marRight w:val="0"/>
      <w:marTop w:val="0"/>
      <w:marBottom w:val="0"/>
      <w:divBdr>
        <w:top w:val="none" w:sz="0" w:space="0" w:color="auto"/>
        <w:left w:val="none" w:sz="0" w:space="0" w:color="auto"/>
        <w:bottom w:val="none" w:sz="0" w:space="0" w:color="auto"/>
        <w:right w:val="none" w:sz="0" w:space="0" w:color="auto"/>
      </w:divBdr>
    </w:div>
    <w:div w:id="1747263665">
      <w:marLeft w:val="0"/>
      <w:marRight w:val="0"/>
      <w:marTop w:val="0"/>
      <w:marBottom w:val="0"/>
      <w:divBdr>
        <w:top w:val="none" w:sz="0" w:space="0" w:color="auto"/>
        <w:left w:val="none" w:sz="0" w:space="0" w:color="auto"/>
        <w:bottom w:val="none" w:sz="0" w:space="0" w:color="auto"/>
        <w:right w:val="none" w:sz="0" w:space="0" w:color="auto"/>
      </w:divBdr>
    </w:div>
    <w:div w:id="1747263666">
      <w:marLeft w:val="0"/>
      <w:marRight w:val="0"/>
      <w:marTop w:val="0"/>
      <w:marBottom w:val="0"/>
      <w:divBdr>
        <w:top w:val="none" w:sz="0" w:space="0" w:color="auto"/>
        <w:left w:val="none" w:sz="0" w:space="0" w:color="auto"/>
        <w:bottom w:val="none" w:sz="0" w:space="0" w:color="auto"/>
        <w:right w:val="none" w:sz="0" w:space="0" w:color="auto"/>
      </w:divBdr>
    </w:div>
    <w:div w:id="1747263667">
      <w:marLeft w:val="0"/>
      <w:marRight w:val="0"/>
      <w:marTop w:val="0"/>
      <w:marBottom w:val="0"/>
      <w:divBdr>
        <w:top w:val="none" w:sz="0" w:space="0" w:color="auto"/>
        <w:left w:val="none" w:sz="0" w:space="0" w:color="auto"/>
        <w:bottom w:val="none" w:sz="0" w:space="0" w:color="auto"/>
        <w:right w:val="none" w:sz="0" w:space="0" w:color="auto"/>
      </w:divBdr>
    </w:div>
    <w:div w:id="1747263669">
      <w:marLeft w:val="0"/>
      <w:marRight w:val="0"/>
      <w:marTop w:val="0"/>
      <w:marBottom w:val="0"/>
      <w:divBdr>
        <w:top w:val="none" w:sz="0" w:space="0" w:color="auto"/>
        <w:left w:val="none" w:sz="0" w:space="0" w:color="auto"/>
        <w:bottom w:val="none" w:sz="0" w:space="0" w:color="auto"/>
        <w:right w:val="none" w:sz="0" w:space="0" w:color="auto"/>
      </w:divBdr>
    </w:div>
    <w:div w:id="1747263673">
      <w:marLeft w:val="0"/>
      <w:marRight w:val="0"/>
      <w:marTop w:val="0"/>
      <w:marBottom w:val="0"/>
      <w:divBdr>
        <w:top w:val="none" w:sz="0" w:space="0" w:color="auto"/>
        <w:left w:val="none" w:sz="0" w:space="0" w:color="auto"/>
        <w:bottom w:val="none" w:sz="0" w:space="0" w:color="auto"/>
        <w:right w:val="none" w:sz="0" w:space="0" w:color="auto"/>
      </w:divBdr>
      <w:divsChild>
        <w:div w:id="1747262817">
          <w:marLeft w:val="0"/>
          <w:marRight w:val="0"/>
          <w:marTop w:val="0"/>
          <w:marBottom w:val="0"/>
          <w:divBdr>
            <w:top w:val="none" w:sz="0" w:space="0" w:color="auto"/>
            <w:left w:val="none" w:sz="0" w:space="0" w:color="auto"/>
            <w:bottom w:val="none" w:sz="0" w:space="0" w:color="auto"/>
            <w:right w:val="none" w:sz="0" w:space="0" w:color="auto"/>
          </w:divBdr>
        </w:div>
        <w:div w:id="1747264027">
          <w:marLeft w:val="0"/>
          <w:marRight w:val="0"/>
          <w:marTop w:val="0"/>
          <w:marBottom w:val="0"/>
          <w:divBdr>
            <w:top w:val="none" w:sz="0" w:space="0" w:color="auto"/>
            <w:left w:val="none" w:sz="0" w:space="0" w:color="auto"/>
            <w:bottom w:val="none" w:sz="0" w:space="0" w:color="auto"/>
            <w:right w:val="none" w:sz="0" w:space="0" w:color="auto"/>
          </w:divBdr>
          <w:divsChild>
            <w:div w:id="1747261927">
              <w:marLeft w:val="0"/>
              <w:marRight w:val="0"/>
              <w:marTop w:val="0"/>
              <w:marBottom w:val="0"/>
              <w:divBdr>
                <w:top w:val="none" w:sz="0" w:space="0" w:color="auto"/>
                <w:left w:val="none" w:sz="0" w:space="0" w:color="auto"/>
                <w:bottom w:val="none" w:sz="0" w:space="0" w:color="auto"/>
                <w:right w:val="none" w:sz="0" w:space="0" w:color="auto"/>
              </w:divBdr>
              <w:divsChild>
                <w:div w:id="1747263801">
                  <w:marLeft w:val="0"/>
                  <w:marRight w:val="0"/>
                  <w:marTop w:val="0"/>
                  <w:marBottom w:val="0"/>
                  <w:divBdr>
                    <w:top w:val="none" w:sz="0" w:space="0" w:color="auto"/>
                    <w:left w:val="none" w:sz="0" w:space="0" w:color="auto"/>
                    <w:bottom w:val="none" w:sz="0" w:space="0" w:color="auto"/>
                    <w:right w:val="none" w:sz="0" w:space="0" w:color="auto"/>
                  </w:divBdr>
                </w:div>
              </w:divsChild>
            </w:div>
            <w:div w:id="174726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676">
      <w:marLeft w:val="0"/>
      <w:marRight w:val="0"/>
      <w:marTop w:val="0"/>
      <w:marBottom w:val="0"/>
      <w:divBdr>
        <w:top w:val="none" w:sz="0" w:space="0" w:color="auto"/>
        <w:left w:val="none" w:sz="0" w:space="0" w:color="auto"/>
        <w:bottom w:val="none" w:sz="0" w:space="0" w:color="auto"/>
        <w:right w:val="none" w:sz="0" w:space="0" w:color="auto"/>
      </w:divBdr>
      <w:divsChild>
        <w:div w:id="1747262133">
          <w:marLeft w:val="0"/>
          <w:marRight w:val="0"/>
          <w:marTop w:val="0"/>
          <w:marBottom w:val="0"/>
          <w:divBdr>
            <w:top w:val="none" w:sz="0" w:space="0" w:color="auto"/>
            <w:left w:val="none" w:sz="0" w:space="0" w:color="auto"/>
            <w:bottom w:val="none" w:sz="0" w:space="0" w:color="auto"/>
            <w:right w:val="none" w:sz="0" w:space="0" w:color="auto"/>
          </w:divBdr>
        </w:div>
        <w:div w:id="1747263538">
          <w:marLeft w:val="0"/>
          <w:marRight w:val="0"/>
          <w:marTop w:val="0"/>
          <w:marBottom w:val="0"/>
          <w:divBdr>
            <w:top w:val="none" w:sz="0" w:space="0" w:color="auto"/>
            <w:left w:val="none" w:sz="0" w:space="0" w:color="auto"/>
            <w:bottom w:val="none" w:sz="0" w:space="0" w:color="auto"/>
            <w:right w:val="none" w:sz="0" w:space="0" w:color="auto"/>
          </w:divBdr>
        </w:div>
        <w:div w:id="1747263823">
          <w:marLeft w:val="0"/>
          <w:marRight w:val="0"/>
          <w:marTop w:val="0"/>
          <w:marBottom w:val="0"/>
          <w:divBdr>
            <w:top w:val="none" w:sz="0" w:space="0" w:color="auto"/>
            <w:left w:val="none" w:sz="0" w:space="0" w:color="auto"/>
            <w:bottom w:val="none" w:sz="0" w:space="0" w:color="auto"/>
            <w:right w:val="none" w:sz="0" w:space="0" w:color="auto"/>
          </w:divBdr>
        </w:div>
      </w:divsChild>
    </w:div>
    <w:div w:id="1747263677">
      <w:marLeft w:val="0"/>
      <w:marRight w:val="0"/>
      <w:marTop w:val="0"/>
      <w:marBottom w:val="0"/>
      <w:divBdr>
        <w:top w:val="none" w:sz="0" w:space="0" w:color="auto"/>
        <w:left w:val="none" w:sz="0" w:space="0" w:color="auto"/>
        <w:bottom w:val="none" w:sz="0" w:space="0" w:color="auto"/>
        <w:right w:val="none" w:sz="0" w:space="0" w:color="auto"/>
      </w:divBdr>
    </w:div>
    <w:div w:id="1747263680">
      <w:marLeft w:val="0"/>
      <w:marRight w:val="0"/>
      <w:marTop w:val="0"/>
      <w:marBottom w:val="0"/>
      <w:divBdr>
        <w:top w:val="none" w:sz="0" w:space="0" w:color="auto"/>
        <w:left w:val="none" w:sz="0" w:space="0" w:color="auto"/>
        <w:bottom w:val="none" w:sz="0" w:space="0" w:color="auto"/>
        <w:right w:val="none" w:sz="0" w:space="0" w:color="auto"/>
      </w:divBdr>
      <w:divsChild>
        <w:div w:id="1747261739">
          <w:marLeft w:val="0"/>
          <w:marRight w:val="0"/>
          <w:marTop w:val="0"/>
          <w:marBottom w:val="0"/>
          <w:divBdr>
            <w:top w:val="none" w:sz="0" w:space="0" w:color="auto"/>
            <w:left w:val="none" w:sz="0" w:space="0" w:color="auto"/>
            <w:bottom w:val="none" w:sz="0" w:space="0" w:color="auto"/>
            <w:right w:val="none" w:sz="0" w:space="0" w:color="auto"/>
          </w:divBdr>
          <w:divsChild>
            <w:div w:id="1747263971">
              <w:marLeft w:val="0"/>
              <w:marRight w:val="0"/>
              <w:marTop w:val="0"/>
              <w:marBottom w:val="0"/>
              <w:divBdr>
                <w:top w:val="none" w:sz="0" w:space="0" w:color="auto"/>
                <w:left w:val="none" w:sz="0" w:space="0" w:color="auto"/>
                <w:bottom w:val="none" w:sz="0" w:space="0" w:color="auto"/>
                <w:right w:val="none" w:sz="0" w:space="0" w:color="auto"/>
              </w:divBdr>
            </w:div>
          </w:divsChild>
        </w:div>
        <w:div w:id="1747262793">
          <w:marLeft w:val="0"/>
          <w:marRight w:val="0"/>
          <w:marTop w:val="0"/>
          <w:marBottom w:val="0"/>
          <w:divBdr>
            <w:top w:val="none" w:sz="0" w:space="0" w:color="auto"/>
            <w:left w:val="none" w:sz="0" w:space="0" w:color="auto"/>
            <w:bottom w:val="none" w:sz="0" w:space="0" w:color="auto"/>
            <w:right w:val="none" w:sz="0" w:space="0" w:color="auto"/>
          </w:divBdr>
        </w:div>
        <w:div w:id="1747263108">
          <w:marLeft w:val="0"/>
          <w:marRight w:val="0"/>
          <w:marTop w:val="0"/>
          <w:marBottom w:val="0"/>
          <w:divBdr>
            <w:top w:val="none" w:sz="0" w:space="0" w:color="auto"/>
            <w:left w:val="none" w:sz="0" w:space="0" w:color="auto"/>
            <w:bottom w:val="none" w:sz="0" w:space="0" w:color="auto"/>
            <w:right w:val="none" w:sz="0" w:space="0" w:color="auto"/>
          </w:divBdr>
        </w:div>
      </w:divsChild>
    </w:div>
    <w:div w:id="1747263682">
      <w:marLeft w:val="0"/>
      <w:marRight w:val="0"/>
      <w:marTop w:val="0"/>
      <w:marBottom w:val="0"/>
      <w:divBdr>
        <w:top w:val="none" w:sz="0" w:space="0" w:color="auto"/>
        <w:left w:val="none" w:sz="0" w:space="0" w:color="auto"/>
        <w:bottom w:val="none" w:sz="0" w:space="0" w:color="auto"/>
        <w:right w:val="none" w:sz="0" w:space="0" w:color="auto"/>
      </w:divBdr>
    </w:div>
    <w:div w:id="1747263683">
      <w:marLeft w:val="0"/>
      <w:marRight w:val="0"/>
      <w:marTop w:val="0"/>
      <w:marBottom w:val="0"/>
      <w:divBdr>
        <w:top w:val="none" w:sz="0" w:space="0" w:color="auto"/>
        <w:left w:val="none" w:sz="0" w:space="0" w:color="auto"/>
        <w:bottom w:val="none" w:sz="0" w:space="0" w:color="auto"/>
        <w:right w:val="none" w:sz="0" w:space="0" w:color="auto"/>
      </w:divBdr>
      <w:divsChild>
        <w:div w:id="1747261750">
          <w:marLeft w:val="0"/>
          <w:marRight w:val="0"/>
          <w:marTop w:val="0"/>
          <w:marBottom w:val="0"/>
          <w:divBdr>
            <w:top w:val="none" w:sz="0" w:space="0" w:color="auto"/>
            <w:left w:val="none" w:sz="0" w:space="0" w:color="auto"/>
            <w:bottom w:val="none" w:sz="0" w:space="0" w:color="auto"/>
            <w:right w:val="none" w:sz="0" w:space="0" w:color="auto"/>
          </w:divBdr>
          <w:divsChild>
            <w:div w:id="1747262470">
              <w:marLeft w:val="0"/>
              <w:marRight w:val="0"/>
              <w:marTop w:val="0"/>
              <w:marBottom w:val="0"/>
              <w:divBdr>
                <w:top w:val="none" w:sz="0" w:space="0" w:color="auto"/>
                <w:left w:val="none" w:sz="0" w:space="0" w:color="auto"/>
                <w:bottom w:val="none" w:sz="0" w:space="0" w:color="auto"/>
                <w:right w:val="none" w:sz="0" w:space="0" w:color="auto"/>
              </w:divBdr>
            </w:div>
            <w:div w:id="1747263873">
              <w:marLeft w:val="0"/>
              <w:marRight w:val="0"/>
              <w:marTop w:val="0"/>
              <w:marBottom w:val="0"/>
              <w:divBdr>
                <w:top w:val="none" w:sz="0" w:space="0" w:color="auto"/>
                <w:left w:val="none" w:sz="0" w:space="0" w:color="auto"/>
                <w:bottom w:val="none" w:sz="0" w:space="0" w:color="auto"/>
                <w:right w:val="none" w:sz="0" w:space="0" w:color="auto"/>
              </w:divBdr>
            </w:div>
          </w:divsChild>
        </w:div>
        <w:div w:id="1747262535">
          <w:marLeft w:val="0"/>
          <w:marRight w:val="0"/>
          <w:marTop w:val="0"/>
          <w:marBottom w:val="0"/>
          <w:divBdr>
            <w:top w:val="none" w:sz="0" w:space="0" w:color="auto"/>
            <w:left w:val="none" w:sz="0" w:space="0" w:color="auto"/>
            <w:bottom w:val="none" w:sz="0" w:space="0" w:color="auto"/>
            <w:right w:val="none" w:sz="0" w:space="0" w:color="auto"/>
          </w:divBdr>
        </w:div>
        <w:div w:id="1747262792">
          <w:marLeft w:val="0"/>
          <w:marRight w:val="0"/>
          <w:marTop w:val="0"/>
          <w:marBottom w:val="0"/>
          <w:divBdr>
            <w:top w:val="none" w:sz="0" w:space="0" w:color="auto"/>
            <w:left w:val="none" w:sz="0" w:space="0" w:color="auto"/>
            <w:bottom w:val="none" w:sz="0" w:space="0" w:color="auto"/>
            <w:right w:val="none" w:sz="0" w:space="0" w:color="auto"/>
          </w:divBdr>
        </w:div>
        <w:div w:id="1747263255">
          <w:marLeft w:val="0"/>
          <w:marRight w:val="0"/>
          <w:marTop w:val="0"/>
          <w:marBottom w:val="0"/>
          <w:divBdr>
            <w:top w:val="none" w:sz="0" w:space="0" w:color="auto"/>
            <w:left w:val="none" w:sz="0" w:space="0" w:color="auto"/>
            <w:bottom w:val="none" w:sz="0" w:space="0" w:color="auto"/>
            <w:right w:val="none" w:sz="0" w:space="0" w:color="auto"/>
          </w:divBdr>
        </w:div>
        <w:div w:id="1747263478">
          <w:marLeft w:val="0"/>
          <w:marRight w:val="0"/>
          <w:marTop w:val="0"/>
          <w:marBottom w:val="0"/>
          <w:divBdr>
            <w:top w:val="none" w:sz="0" w:space="0" w:color="auto"/>
            <w:left w:val="none" w:sz="0" w:space="0" w:color="auto"/>
            <w:bottom w:val="none" w:sz="0" w:space="0" w:color="auto"/>
            <w:right w:val="none" w:sz="0" w:space="0" w:color="auto"/>
          </w:divBdr>
        </w:div>
      </w:divsChild>
    </w:div>
    <w:div w:id="1747263686">
      <w:marLeft w:val="0"/>
      <w:marRight w:val="0"/>
      <w:marTop w:val="0"/>
      <w:marBottom w:val="0"/>
      <w:divBdr>
        <w:top w:val="none" w:sz="0" w:space="0" w:color="auto"/>
        <w:left w:val="none" w:sz="0" w:space="0" w:color="auto"/>
        <w:bottom w:val="none" w:sz="0" w:space="0" w:color="auto"/>
        <w:right w:val="none" w:sz="0" w:space="0" w:color="auto"/>
      </w:divBdr>
    </w:div>
    <w:div w:id="1747263688">
      <w:marLeft w:val="0"/>
      <w:marRight w:val="0"/>
      <w:marTop w:val="0"/>
      <w:marBottom w:val="0"/>
      <w:divBdr>
        <w:top w:val="none" w:sz="0" w:space="0" w:color="auto"/>
        <w:left w:val="none" w:sz="0" w:space="0" w:color="auto"/>
        <w:bottom w:val="none" w:sz="0" w:space="0" w:color="auto"/>
        <w:right w:val="none" w:sz="0" w:space="0" w:color="auto"/>
      </w:divBdr>
    </w:div>
    <w:div w:id="1747263690">
      <w:marLeft w:val="0"/>
      <w:marRight w:val="0"/>
      <w:marTop w:val="0"/>
      <w:marBottom w:val="0"/>
      <w:divBdr>
        <w:top w:val="none" w:sz="0" w:space="0" w:color="auto"/>
        <w:left w:val="none" w:sz="0" w:space="0" w:color="auto"/>
        <w:bottom w:val="none" w:sz="0" w:space="0" w:color="auto"/>
        <w:right w:val="none" w:sz="0" w:space="0" w:color="auto"/>
      </w:divBdr>
    </w:div>
    <w:div w:id="1747263691">
      <w:marLeft w:val="0"/>
      <w:marRight w:val="0"/>
      <w:marTop w:val="0"/>
      <w:marBottom w:val="0"/>
      <w:divBdr>
        <w:top w:val="none" w:sz="0" w:space="0" w:color="auto"/>
        <w:left w:val="none" w:sz="0" w:space="0" w:color="auto"/>
        <w:bottom w:val="none" w:sz="0" w:space="0" w:color="auto"/>
        <w:right w:val="none" w:sz="0" w:space="0" w:color="auto"/>
      </w:divBdr>
    </w:div>
    <w:div w:id="1747263692">
      <w:marLeft w:val="0"/>
      <w:marRight w:val="0"/>
      <w:marTop w:val="0"/>
      <w:marBottom w:val="0"/>
      <w:divBdr>
        <w:top w:val="none" w:sz="0" w:space="0" w:color="auto"/>
        <w:left w:val="none" w:sz="0" w:space="0" w:color="auto"/>
        <w:bottom w:val="none" w:sz="0" w:space="0" w:color="auto"/>
        <w:right w:val="none" w:sz="0" w:space="0" w:color="auto"/>
      </w:divBdr>
      <w:divsChild>
        <w:div w:id="1747264388">
          <w:marLeft w:val="0"/>
          <w:marRight w:val="0"/>
          <w:marTop w:val="0"/>
          <w:marBottom w:val="0"/>
          <w:divBdr>
            <w:top w:val="none" w:sz="0" w:space="0" w:color="auto"/>
            <w:left w:val="none" w:sz="0" w:space="0" w:color="auto"/>
            <w:bottom w:val="none" w:sz="0" w:space="0" w:color="auto"/>
            <w:right w:val="none" w:sz="0" w:space="0" w:color="auto"/>
          </w:divBdr>
        </w:div>
      </w:divsChild>
    </w:div>
    <w:div w:id="1747263697">
      <w:marLeft w:val="0"/>
      <w:marRight w:val="0"/>
      <w:marTop w:val="0"/>
      <w:marBottom w:val="0"/>
      <w:divBdr>
        <w:top w:val="none" w:sz="0" w:space="0" w:color="auto"/>
        <w:left w:val="none" w:sz="0" w:space="0" w:color="auto"/>
        <w:bottom w:val="none" w:sz="0" w:space="0" w:color="auto"/>
        <w:right w:val="none" w:sz="0" w:space="0" w:color="auto"/>
      </w:divBdr>
    </w:div>
    <w:div w:id="1747263698">
      <w:marLeft w:val="0"/>
      <w:marRight w:val="0"/>
      <w:marTop w:val="0"/>
      <w:marBottom w:val="0"/>
      <w:divBdr>
        <w:top w:val="none" w:sz="0" w:space="0" w:color="auto"/>
        <w:left w:val="none" w:sz="0" w:space="0" w:color="auto"/>
        <w:bottom w:val="none" w:sz="0" w:space="0" w:color="auto"/>
        <w:right w:val="none" w:sz="0" w:space="0" w:color="auto"/>
      </w:divBdr>
    </w:div>
    <w:div w:id="1747263700">
      <w:marLeft w:val="0"/>
      <w:marRight w:val="0"/>
      <w:marTop w:val="0"/>
      <w:marBottom w:val="0"/>
      <w:divBdr>
        <w:top w:val="none" w:sz="0" w:space="0" w:color="auto"/>
        <w:left w:val="none" w:sz="0" w:space="0" w:color="auto"/>
        <w:bottom w:val="none" w:sz="0" w:space="0" w:color="auto"/>
        <w:right w:val="none" w:sz="0" w:space="0" w:color="auto"/>
      </w:divBdr>
    </w:div>
    <w:div w:id="1747263709">
      <w:marLeft w:val="0"/>
      <w:marRight w:val="0"/>
      <w:marTop w:val="0"/>
      <w:marBottom w:val="0"/>
      <w:divBdr>
        <w:top w:val="none" w:sz="0" w:space="0" w:color="auto"/>
        <w:left w:val="none" w:sz="0" w:space="0" w:color="auto"/>
        <w:bottom w:val="none" w:sz="0" w:space="0" w:color="auto"/>
        <w:right w:val="none" w:sz="0" w:space="0" w:color="auto"/>
      </w:divBdr>
      <w:divsChild>
        <w:div w:id="1747262120">
          <w:marLeft w:val="0"/>
          <w:marRight w:val="0"/>
          <w:marTop w:val="0"/>
          <w:marBottom w:val="0"/>
          <w:divBdr>
            <w:top w:val="none" w:sz="0" w:space="0" w:color="auto"/>
            <w:left w:val="none" w:sz="0" w:space="0" w:color="auto"/>
            <w:bottom w:val="none" w:sz="0" w:space="0" w:color="auto"/>
            <w:right w:val="none" w:sz="0" w:space="0" w:color="auto"/>
          </w:divBdr>
        </w:div>
        <w:div w:id="1747262271">
          <w:marLeft w:val="0"/>
          <w:marRight w:val="0"/>
          <w:marTop w:val="0"/>
          <w:marBottom w:val="0"/>
          <w:divBdr>
            <w:top w:val="none" w:sz="0" w:space="0" w:color="auto"/>
            <w:left w:val="none" w:sz="0" w:space="0" w:color="auto"/>
            <w:bottom w:val="none" w:sz="0" w:space="0" w:color="auto"/>
            <w:right w:val="none" w:sz="0" w:space="0" w:color="auto"/>
          </w:divBdr>
        </w:div>
        <w:div w:id="1747263006">
          <w:marLeft w:val="0"/>
          <w:marRight w:val="0"/>
          <w:marTop w:val="0"/>
          <w:marBottom w:val="0"/>
          <w:divBdr>
            <w:top w:val="none" w:sz="0" w:space="0" w:color="auto"/>
            <w:left w:val="none" w:sz="0" w:space="0" w:color="auto"/>
            <w:bottom w:val="none" w:sz="0" w:space="0" w:color="auto"/>
            <w:right w:val="none" w:sz="0" w:space="0" w:color="auto"/>
          </w:divBdr>
        </w:div>
        <w:div w:id="1747263839">
          <w:marLeft w:val="0"/>
          <w:marRight w:val="0"/>
          <w:marTop w:val="0"/>
          <w:marBottom w:val="0"/>
          <w:divBdr>
            <w:top w:val="none" w:sz="0" w:space="0" w:color="auto"/>
            <w:left w:val="none" w:sz="0" w:space="0" w:color="auto"/>
            <w:bottom w:val="none" w:sz="0" w:space="0" w:color="auto"/>
            <w:right w:val="none" w:sz="0" w:space="0" w:color="auto"/>
          </w:divBdr>
          <w:divsChild>
            <w:div w:id="1747261745">
              <w:marLeft w:val="0"/>
              <w:marRight w:val="0"/>
              <w:marTop w:val="0"/>
              <w:marBottom w:val="0"/>
              <w:divBdr>
                <w:top w:val="none" w:sz="0" w:space="0" w:color="auto"/>
                <w:left w:val="none" w:sz="0" w:space="0" w:color="auto"/>
                <w:bottom w:val="none" w:sz="0" w:space="0" w:color="auto"/>
                <w:right w:val="none" w:sz="0" w:space="0" w:color="auto"/>
              </w:divBdr>
            </w:div>
            <w:div w:id="1747262463">
              <w:marLeft w:val="0"/>
              <w:marRight w:val="0"/>
              <w:marTop w:val="0"/>
              <w:marBottom w:val="0"/>
              <w:divBdr>
                <w:top w:val="none" w:sz="0" w:space="0" w:color="auto"/>
                <w:left w:val="none" w:sz="0" w:space="0" w:color="auto"/>
                <w:bottom w:val="none" w:sz="0" w:space="0" w:color="auto"/>
                <w:right w:val="none" w:sz="0" w:space="0" w:color="auto"/>
              </w:divBdr>
              <w:divsChild>
                <w:div w:id="1747261709">
                  <w:marLeft w:val="0"/>
                  <w:marRight w:val="0"/>
                  <w:marTop w:val="0"/>
                  <w:marBottom w:val="0"/>
                  <w:divBdr>
                    <w:top w:val="none" w:sz="0" w:space="0" w:color="auto"/>
                    <w:left w:val="none" w:sz="0" w:space="0" w:color="auto"/>
                    <w:bottom w:val="none" w:sz="0" w:space="0" w:color="auto"/>
                    <w:right w:val="none" w:sz="0" w:space="0" w:color="auto"/>
                  </w:divBdr>
                </w:div>
                <w:div w:id="174726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404">
          <w:marLeft w:val="0"/>
          <w:marRight w:val="0"/>
          <w:marTop w:val="0"/>
          <w:marBottom w:val="0"/>
          <w:divBdr>
            <w:top w:val="none" w:sz="0" w:space="0" w:color="auto"/>
            <w:left w:val="none" w:sz="0" w:space="0" w:color="auto"/>
            <w:bottom w:val="none" w:sz="0" w:space="0" w:color="auto"/>
            <w:right w:val="none" w:sz="0" w:space="0" w:color="auto"/>
          </w:divBdr>
        </w:div>
      </w:divsChild>
    </w:div>
    <w:div w:id="1747263715">
      <w:marLeft w:val="0"/>
      <w:marRight w:val="0"/>
      <w:marTop w:val="0"/>
      <w:marBottom w:val="0"/>
      <w:divBdr>
        <w:top w:val="none" w:sz="0" w:space="0" w:color="auto"/>
        <w:left w:val="none" w:sz="0" w:space="0" w:color="auto"/>
        <w:bottom w:val="none" w:sz="0" w:space="0" w:color="auto"/>
        <w:right w:val="none" w:sz="0" w:space="0" w:color="auto"/>
      </w:divBdr>
    </w:div>
    <w:div w:id="1747263716">
      <w:marLeft w:val="0"/>
      <w:marRight w:val="0"/>
      <w:marTop w:val="0"/>
      <w:marBottom w:val="0"/>
      <w:divBdr>
        <w:top w:val="none" w:sz="0" w:space="0" w:color="auto"/>
        <w:left w:val="none" w:sz="0" w:space="0" w:color="auto"/>
        <w:bottom w:val="none" w:sz="0" w:space="0" w:color="auto"/>
        <w:right w:val="none" w:sz="0" w:space="0" w:color="auto"/>
      </w:divBdr>
      <w:divsChild>
        <w:div w:id="1747261851">
          <w:marLeft w:val="0"/>
          <w:marRight w:val="0"/>
          <w:marTop w:val="0"/>
          <w:marBottom w:val="0"/>
          <w:divBdr>
            <w:top w:val="none" w:sz="0" w:space="0" w:color="auto"/>
            <w:left w:val="none" w:sz="0" w:space="0" w:color="auto"/>
            <w:bottom w:val="none" w:sz="0" w:space="0" w:color="auto"/>
            <w:right w:val="none" w:sz="0" w:space="0" w:color="auto"/>
          </w:divBdr>
        </w:div>
        <w:div w:id="1747263450">
          <w:marLeft w:val="0"/>
          <w:marRight w:val="0"/>
          <w:marTop w:val="0"/>
          <w:marBottom w:val="0"/>
          <w:divBdr>
            <w:top w:val="none" w:sz="0" w:space="0" w:color="auto"/>
            <w:left w:val="none" w:sz="0" w:space="0" w:color="auto"/>
            <w:bottom w:val="none" w:sz="0" w:space="0" w:color="auto"/>
            <w:right w:val="none" w:sz="0" w:space="0" w:color="auto"/>
          </w:divBdr>
        </w:div>
      </w:divsChild>
    </w:div>
    <w:div w:id="1747263717">
      <w:marLeft w:val="0"/>
      <w:marRight w:val="0"/>
      <w:marTop w:val="0"/>
      <w:marBottom w:val="0"/>
      <w:divBdr>
        <w:top w:val="none" w:sz="0" w:space="0" w:color="auto"/>
        <w:left w:val="none" w:sz="0" w:space="0" w:color="auto"/>
        <w:bottom w:val="none" w:sz="0" w:space="0" w:color="auto"/>
        <w:right w:val="none" w:sz="0" w:space="0" w:color="auto"/>
      </w:divBdr>
    </w:div>
    <w:div w:id="1747263718">
      <w:marLeft w:val="0"/>
      <w:marRight w:val="0"/>
      <w:marTop w:val="0"/>
      <w:marBottom w:val="0"/>
      <w:divBdr>
        <w:top w:val="none" w:sz="0" w:space="0" w:color="auto"/>
        <w:left w:val="none" w:sz="0" w:space="0" w:color="auto"/>
        <w:bottom w:val="none" w:sz="0" w:space="0" w:color="auto"/>
        <w:right w:val="none" w:sz="0" w:space="0" w:color="auto"/>
      </w:divBdr>
    </w:div>
    <w:div w:id="1747263719">
      <w:marLeft w:val="0"/>
      <w:marRight w:val="0"/>
      <w:marTop w:val="0"/>
      <w:marBottom w:val="0"/>
      <w:divBdr>
        <w:top w:val="none" w:sz="0" w:space="0" w:color="auto"/>
        <w:left w:val="none" w:sz="0" w:space="0" w:color="auto"/>
        <w:bottom w:val="none" w:sz="0" w:space="0" w:color="auto"/>
        <w:right w:val="none" w:sz="0" w:space="0" w:color="auto"/>
      </w:divBdr>
      <w:divsChild>
        <w:div w:id="1747262313">
          <w:marLeft w:val="0"/>
          <w:marRight w:val="0"/>
          <w:marTop w:val="0"/>
          <w:marBottom w:val="0"/>
          <w:divBdr>
            <w:top w:val="none" w:sz="0" w:space="0" w:color="auto"/>
            <w:left w:val="none" w:sz="0" w:space="0" w:color="auto"/>
            <w:bottom w:val="none" w:sz="0" w:space="0" w:color="auto"/>
            <w:right w:val="none" w:sz="0" w:space="0" w:color="auto"/>
          </w:divBdr>
          <w:divsChild>
            <w:div w:id="174726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721">
      <w:marLeft w:val="0"/>
      <w:marRight w:val="0"/>
      <w:marTop w:val="0"/>
      <w:marBottom w:val="0"/>
      <w:divBdr>
        <w:top w:val="none" w:sz="0" w:space="0" w:color="auto"/>
        <w:left w:val="none" w:sz="0" w:space="0" w:color="auto"/>
        <w:bottom w:val="none" w:sz="0" w:space="0" w:color="auto"/>
        <w:right w:val="none" w:sz="0" w:space="0" w:color="auto"/>
      </w:divBdr>
    </w:div>
    <w:div w:id="1747263723">
      <w:marLeft w:val="0"/>
      <w:marRight w:val="0"/>
      <w:marTop w:val="0"/>
      <w:marBottom w:val="0"/>
      <w:divBdr>
        <w:top w:val="none" w:sz="0" w:space="0" w:color="auto"/>
        <w:left w:val="none" w:sz="0" w:space="0" w:color="auto"/>
        <w:bottom w:val="none" w:sz="0" w:space="0" w:color="auto"/>
        <w:right w:val="none" w:sz="0" w:space="0" w:color="auto"/>
      </w:divBdr>
      <w:divsChild>
        <w:div w:id="1747263756">
          <w:marLeft w:val="0"/>
          <w:marRight w:val="0"/>
          <w:marTop w:val="0"/>
          <w:marBottom w:val="0"/>
          <w:divBdr>
            <w:top w:val="none" w:sz="0" w:space="0" w:color="auto"/>
            <w:left w:val="none" w:sz="0" w:space="0" w:color="auto"/>
            <w:bottom w:val="none" w:sz="0" w:space="0" w:color="auto"/>
            <w:right w:val="none" w:sz="0" w:space="0" w:color="auto"/>
          </w:divBdr>
        </w:div>
        <w:div w:id="1747264391">
          <w:marLeft w:val="0"/>
          <w:marRight w:val="0"/>
          <w:marTop w:val="0"/>
          <w:marBottom w:val="0"/>
          <w:divBdr>
            <w:top w:val="none" w:sz="0" w:space="0" w:color="auto"/>
            <w:left w:val="none" w:sz="0" w:space="0" w:color="auto"/>
            <w:bottom w:val="none" w:sz="0" w:space="0" w:color="auto"/>
            <w:right w:val="none" w:sz="0" w:space="0" w:color="auto"/>
          </w:divBdr>
        </w:div>
      </w:divsChild>
    </w:div>
    <w:div w:id="1747263725">
      <w:marLeft w:val="0"/>
      <w:marRight w:val="0"/>
      <w:marTop w:val="0"/>
      <w:marBottom w:val="0"/>
      <w:divBdr>
        <w:top w:val="none" w:sz="0" w:space="0" w:color="auto"/>
        <w:left w:val="none" w:sz="0" w:space="0" w:color="auto"/>
        <w:bottom w:val="none" w:sz="0" w:space="0" w:color="auto"/>
        <w:right w:val="none" w:sz="0" w:space="0" w:color="auto"/>
      </w:divBdr>
    </w:div>
    <w:div w:id="1747263726">
      <w:marLeft w:val="0"/>
      <w:marRight w:val="0"/>
      <w:marTop w:val="0"/>
      <w:marBottom w:val="0"/>
      <w:divBdr>
        <w:top w:val="none" w:sz="0" w:space="0" w:color="auto"/>
        <w:left w:val="none" w:sz="0" w:space="0" w:color="auto"/>
        <w:bottom w:val="none" w:sz="0" w:space="0" w:color="auto"/>
        <w:right w:val="none" w:sz="0" w:space="0" w:color="auto"/>
      </w:divBdr>
    </w:div>
    <w:div w:id="1747263731">
      <w:marLeft w:val="0"/>
      <w:marRight w:val="0"/>
      <w:marTop w:val="0"/>
      <w:marBottom w:val="0"/>
      <w:divBdr>
        <w:top w:val="none" w:sz="0" w:space="0" w:color="auto"/>
        <w:left w:val="none" w:sz="0" w:space="0" w:color="auto"/>
        <w:bottom w:val="none" w:sz="0" w:space="0" w:color="auto"/>
        <w:right w:val="none" w:sz="0" w:space="0" w:color="auto"/>
      </w:divBdr>
    </w:div>
    <w:div w:id="1747263735">
      <w:marLeft w:val="0"/>
      <w:marRight w:val="0"/>
      <w:marTop w:val="0"/>
      <w:marBottom w:val="0"/>
      <w:divBdr>
        <w:top w:val="none" w:sz="0" w:space="0" w:color="auto"/>
        <w:left w:val="none" w:sz="0" w:space="0" w:color="auto"/>
        <w:bottom w:val="none" w:sz="0" w:space="0" w:color="auto"/>
        <w:right w:val="none" w:sz="0" w:space="0" w:color="auto"/>
      </w:divBdr>
      <w:divsChild>
        <w:div w:id="1747263234">
          <w:marLeft w:val="0"/>
          <w:marRight w:val="0"/>
          <w:marTop w:val="0"/>
          <w:marBottom w:val="0"/>
          <w:divBdr>
            <w:top w:val="none" w:sz="0" w:space="0" w:color="auto"/>
            <w:left w:val="none" w:sz="0" w:space="0" w:color="auto"/>
            <w:bottom w:val="none" w:sz="0" w:space="0" w:color="auto"/>
            <w:right w:val="none" w:sz="0" w:space="0" w:color="auto"/>
          </w:divBdr>
          <w:divsChild>
            <w:div w:id="1747262961">
              <w:marLeft w:val="0"/>
              <w:marRight w:val="0"/>
              <w:marTop w:val="0"/>
              <w:marBottom w:val="0"/>
              <w:divBdr>
                <w:top w:val="none" w:sz="0" w:space="0" w:color="auto"/>
                <w:left w:val="none" w:sz="0" w:space="0" w:color="auto"/>
                <w:bottom w:val="none" w:sz="0" w:space="0" w:color="auto"/>
                <w:right w:val="none" w:sz="0" w:space="0" w:color="auto"/>
              </w:divBdr>
              <w:divsChild>
                <w:div w:id="1747263113">
                  <w:marLeft w:val="0"/>
                  <w:marRight w:val="0"/>
                  <w:marTop w:val="0"/>
                  <w:marBottom w:val="0"/>
                  <w:divBdr>
                    <w:top w:val="none" w:sz="0" w:space="0" w:color="auto"/>
                    <w:left w:val="none" w:sz="0" w:space="0" w:color="auto"/>
                    <w:bottom w:val="none" w:sz="0" w:space="0" w:color="auto"/>
                    <w:right w:val="none" w:sz="0" w:space="0" w:color="auto"/>
                  </w:divBdr>
                  <w:divsChild>
                    <w:div w:id="1747263416">
                      <w:marLeft w:val="0"/>
                      <w:marRight w:val="0"/>
                      <w:marTop w:val="0"/>
                      <w:marBottom w:val="0"/>
                      <w:divBdr>
                        <w:top w:val="none" w:sz="0" w:space="0" w:color="auto"/>
                        <w:left w:val="none" w:sz="0" w:space="0" w:color="auto"/>
                        <w:bottom w:val="none" w:sz="0" w:space="0" w:color="auto"/>
                        <w:right w:val="none" w:sz="0" w:space="0" w:color="auto"/>
                      </w:divBdr>
                      <w:divsChild>
                        <w:div w:id="174726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736">
      <w:marLeft w:val="0"/>
      <w:marRight w:val="0"/>
      <w:marTop w:val="0"/>
      <w:marBottom w:val="0"/>
      <w:divBdr>
        <w:top w:val="none" w:sz="0" w:space="0" w:color="auto"/>
        <w:left w:val="none" w:sz="0" w:space="0" w:color="auto"/>
        <w:bottom w:val="none" w:sz="0" w:space="0" w:color="auto"/>
        <w:right w:val="none" w:sz="0" w:space="0" w:color="auto"/>
      </w:divBdr>
    </w:div>
    <w:div w:id="1747263738">
      <w:marLeft w:val="0"/>
      <w:marRight w:val="0"/>
      <w:marTop w:val="0"/>
      <w:marBottom w:val="0"/>
      <w:divBdr>
        <w:top w:val="none" w:sz="0" w:space="0" w:color="auto"/>
        <w:left w:val="none" w:sz="0" w:space="0" w:color="auto"/>
        <w:bottom w:val="none" w:sz="0" w:space="0" w:color="auto"/>
        <w:right w:val="none" w:sz="0" w:space="0" w:color="auto"/>
      </w:divBdr>
      <w:divsChild>
        <w:div w:id="1747263899">
          <w:marLeft w:val="0"/>
          <w:marRight w:val="0"/>
          <w:marTop w:val="0"/>
          <w:marBottom w:val="0"/>
          <w:divBdr>
            <w:top w:val="none" w:sz="0" w:space="0" w:color="auto"/>
            <w:left w:val="none" w:sz="0" w:space="0" w:color="auto"/>
            <w:bottom w:val="none" w:sz="0" w:space="0" w:color="auto"/>
            <w:right w:val="none" w:sz="0" w:space="0" w:color="auto"/>
          </w:divBdr>
          <w:divsChild>
            <w:div w:id="17472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740">
      <w:marLeft w:val="0"/>
      <w:marRight w:val="0"/>
      <w:marTop w:val="0"/>
      <w:marBottom w:val="0"/>
      <w:divBdr>
        <w:top w:val="none" w:sz="0" w:space="0" w:color="auto"/>
        <w:left w:val="none" w:sz="0" w:space="0" w:color="auto"/>
        <w:bottom w:val="none" w:sz="0" w:space="0" w:color="auto"/>
        <w:right w:val="none" w:sz="0" w:space="0" w:color="auto"/>
      </w:divBdr>
    </w:div>
    <w:div w:id="1747263743">
      <w:marLeft w:val="0"/>
      <w:marRight w:val="0"/>
      <w:marTop w:val="0"/>
      <w:marBottom w:val="0"/>
      <w:divBdr>
        <w:top w:val="none" w:sz="0" w:space="0" w:color="auto"/>
        <w:left w:val="none" w:sz="0" w:space="0" w:color="auto"/>
        <w:bottom w:val="none" w:sz="0" w:space="0" w:color="auto"/>
        <w:right w:val="none" w:sz="0" w:space="0" w:color="auto"/>
      </w:divBdr>
      <w:divsChild>
        <w:div w:id="1747261895">
          <w:marLeft w:val="0"/>
          <w:marRight w:val="0"/>
          <w:marTop w:val="0"/>
          <w:marBottom w:val="0"/>
          <w:divBdr>
            <w:top w:val="none" w:sz="0" w:space="0" w:color="auto"/>
            <w:left w:val="none" w:sz="0" w:space="0" w:color="auto"/>
            <w:bottom w:val="none" w:sz="0" w:space="0" w:color="auto"/>
            <w:right w:val="none" w:sz="0" w:space="0" w:color="auto"/>
          </w:divBdr>
          <w:divsChild>
            <w:div w:id="1747263769">
              <w:marLeft w:val="0"/>
              <w:marRight w:val="0"/>
              <w:marTop w:val="0"/>
              <w:marBottom w:val="0"/>
              <w:divBdr>
                <w:top w:val="none" w:sz="0" w:space="0" w:color="auto"/>
                <w:left w:val="none" w:sz="0" w:space="0" w:color="auto"/>
                <w:bottom w:val="none" w:sz="0" w:space="0" w:color="auto"/>
                <w:right w:val="none" w:sz="0" w:space="0" w:color="auto"/>
              </w:divBdr>
              <w:divsChild>
                <w:div w:id="174726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604">
          <w:marLeft w:val="0"/>
          <w:marRight w:val="0"/>
          <w:marTop w:val="0"/>
          <w:marBottom w:val="0"/>
          <w:divBdr>
            <w:top w:val="none" w:sz="0" w:space="0" w:color="auto"/>
            <w:left w:val="none" w:sz="0" w:space="0" w:color="auto"/>
            <w:bottom w:val="none" w:sz="0" w:space="0" w:color="auto"/>
            <w:right w:val="none" w:sz="0" w:space="0" w:color="auto"/>
          </w:divBdr>
        </w:div>
      </w:divsChild>
    </w:div>
    <w:div w:id="1747263744">
      <w:marLeft w:val="0"/>
      <w:marRight w:val="0"/>
      <w:marTop w:val="0"/>
      <w:marBottom w:val="0"/>
      <w:divBdr>
        <w:top w:val="none" w:sz="0" w:space="0" w:color="auto"/>
        <w:left w:val="none" w:sz="0" w:space="0" w:color="auto"/>
        <w:bottom w:val="none" w:sz="0" w:space="0" w:color="auto"/>
        <w:right w:val="none" w:sz="0" w:space="0" w:color="auto"/>
      </w:divBdr>
    </w:div>
    <w:div w:id="1747263746">
      <w:marLeft w:val="0"/>
      <w:marRight w:val="0"/>
      <w:marTop w:val="0"/>
      <w:marBottom w:val="0"/>
      <w:divBdr>
        <w:top w:val="none" w:sz="0" w:space="0" w:color="auto"/>
        <w:left w:val="none" w:sz="0" w:space="0" w:color="auto"/>
        <w:bottom w:val="none" w:sz="0" w:space="0" w:color="auto"/>
        <w:right w:val="none" w:sz="0" w:space="0" w:color="auto"/>
      </w:divBdr>
    </w:div>
    <w:div w:id="1747263748">
      <w:marLeft w:val="0"/>
      <w:marRight w:val="0"/>
      <w:marTop w:val="0"/>
      <w:marBottom w:val="0"/>
      <w:divBdr>
        <w:top w:val="none" w:sz="0" w:space="0" w:color="auto"/>
        <w:left w:val="none" w:sz="0" w:space="0" w:color="auto"/>
        <w:bottom w:val="none" w:sz="0" w:space="0" w:color="auto"/>
        <w:right w:val="none" w:sz="0" w:space="0" w:color="auto"/>
      </w:divBdr>
    </w:div>
    <w:div w:id="1747263749">
      <w:marLeft w:val="0"/>
      <w:marRight w:val="0"/>
      <w:marTop w:val="0"/>
      <w:marBottom w:val="0"/>
      <w:divBdr>
        <w:top w:val="none" w:sz="0" w:space="0" w:color="auto"/>
        <w:left w:val="none" w:sz="0" w:space="0" w:color="auto"/>
        <w:bottom w:val="none" w:sz="0" w:space="0" w:color="auto"/>
        <w:right w:val="none" w:sz="0" w:space="0" w:color="auto"/>
      </w:divBdr>
    </w:div>
    <w:div w:id="1747263750">
      <w:marLeft w:val="0"/>
      <w:marRight w:val="0"/>
      <w:marTop w:val="0"/>
      <w:marBottom w:val="0"/>
      <w:divBdr>
        <w:top w:val="none" w:sz="0" w:space="0" w:color="auto"/>
        <w:left w:val="none" w:sz="0" w:space="0" w:color="auto"/>
        <w:bottom w:val="none" w:sz="0" w:space="0" w:color="auto"/>
        <w:right w:val="none" w:sz="0" w:space="0" w:color="auto"/>
      </w:divBdr>
      <w:divsChild>
        <w:div w:id="1747261802">
          <w:marLeft w:val="0"/>
          <w:marRight w:val="0"/>
          <w:marTop w:val="0"/>
          <w:marBottom w:val="0"/>
          <w:divBdr>
            <w:top w:val="none" w:sz="0" w:space="0" w:color="auto"/>
            <w:left w:val="none" w:sz="0" w:space="0" w:color="auto"/>
            <w:bottom w:val="none" w:sz="0" w:space="0" w:color="auto"/>
            <w:right w:val="none" w:sz="0" w:space="0" w:color="auto"/>
          </w:divBdr>
          <w:divsChild>
            <w:div w:id="1747263389">
              <w:marLeft w:val="0"/>
              <w:marRight w:val="0"/>
              <w:marTop w:val="0"/>
              <w:marBottom w:val="0"/>
              <w:divBdr>
                <w:top w:val="none" w:sz="0" w:space="0" w:color="auto"/>
                <w:left w:val="none" w:sz="0" w:space="0" w:color="auto"/>
                <w:bottom w:val="none" w:sz="0" w:space="0" w:color="auto"/>
                <w:right w:val="none" w:sz="0" w:space="0" w:color="auto"/>
              </w:divBdr>
              <w:divsChild>
                <w:div w:id="1747262272">
                  <w:marLeft w:val="0"/>
                  <w:marRight w:val="0"/>
                  <w:marTop w:val="0"/>
                  <w:marBottom w:val="0"/>
                  <w:divBdr>
                    <w:top w:val="none" w:sz="0" w:space="0" w:color="auto"/>
                    <w:left w:val="none" w:sz="0" w:space="0" w:color="auto"/>
                    <w:bottom w:val="none" w:sz="0" w:space="0" w:color="auto"/>
                    <w:right w:val="none" w:sz="0" w:space="0" w:color="auto"/>
                  </w:divBdr>
                </w:div>
              </w:divsChild>
            </w:div>
            <w:div w:id="1747264176">
              <w:marLeft w:val="0"/>
              <w:marRight w:val="0"/>
              <w:marTop w:val="0"/>
              <w:marBottom w:val="0"/>
              <w:divBdr>
                <w:top w:val="none" w:sz="0" w:space="0" w:color="auto"/>
                <w:left w:val="none" w:sz="0" w:space="0" w:color="auto"/>
                <w:bottom w:val="none" w:sz="0" w:space="0" w:color="auto"/>
                <w:right w:val="none" w:sz="0" w:space="0" w:color="auto"/>
              </w:divBdr>
            </w:div>
          </w:divsChild>
        </w:div>
        <w:div w:id="1747263782">
          <w:marLeft w:val="0"/>
          <w:marRight w:val="0"/>
          <w:marTop w:val="0"/>
          <w:marBottom w:val="0"/>
          <w:divBdr>
            <w:top w:val="none" w:sz="0" w:space="0" w:color="auto"/>
            <w:left w:val="none" w:sz="0" w:space="0" w:color="auto"/>
            <w:bottom w:val="none" w:sz="0" w:space="0" w:color="auto"/>
            <w:right w:val="none" w:sz="0" w:space="0" w:color="auto"/>
          </w:divBdr>
        </w:div>
        <w:div w:id="1747264413">
          <w:marLeft w:val="0"/>
          <w:marRight w:val="0"/>
          <w:marTop w:val="0"/>
          <w:marBottom w:val="0"/>
          <w:divBdr>
            <w:top w:val="none" w:sz="0" w:space="0" w:color="auto"/>
            <w:left w:val="none" w:sz="0" w:space="0" w:color="auto"/>
            <w:bottom w:val="none" w:sz="0" w:space="0" w:color="auto"/>
            <w:right w:val="none" w:sz="0" w:space="0" w:color="auto"/>
          </w:divBdr>
        </w:div>
        <w:div w:id="1747264553">
          <w:marLeft w:val="0"/>
          <w:marRight w:val="0"/>
          <w:marTop w:val="0"/>
          <w:marBottom w:val="0"/>
          <w:divBdr>
            <w:top w:val="none" w:sz="0" w:space="0" w:color="auto"/>
            <w:left w:val="none" w:sz="0" w:space="0" w:color="auto"/>
            <w:bottom w:val="none" w:sz="0" w:space="0" w:color="auto"/>
            <w:right w:val="none" w:sz="0" w:space="0" w:color="auto"/>
          </w:divBdr>
        </w:div>
      </w:divsChild>
    </w:div>
    <w:div w:id="1747263751">
      <w:marLeft w:val="0"/>
      <w:marRight w:val="0"/>
      <w:marTop w:val="0"/>
      <w:marBottom w:val="0"/>
      <w:divBdr>
        <w:top w:val="none" w:sz="0" w:space="0" w:color="auto"/>
        <w:left w:val="none" w:sz="0" w:space="0" w:color="auto"/>
        <w:bottom w:val="none" w:sz="0" w:space="0" w:color="auto"/>
        <w:right w:val="none" w:sz="0" w:space="0" w:color="auto"/>
      </w:divBdr>
    </w:div>
    <w:div w:id="1747263754">
      <w:marLeft w:val="0"/>
      <w:marRight w:val="0"/>
      <w:marTop w:val="0"/>
      <w:marBottom w:val="0"/>
      <w:divBdr>
        <w:top w:val="none" w:sz="0" w:space="0" w:color="auto"/>
        <w:left w:val="none" w:sz="0" w:space="0" w:color="auto"/>
        <w:bottom w:val="none" w:sz="0" w:space="0" w:color="auto"/>
        <w:right w:val="none" w:sz="0" w:space="0" w:color="auto"/>
      </w:divBdr>
    </w:div>
    <w:div w:id="1747263757">
      <w:marLeft w:val="0"/>
      <w:marRight w:val="0"/>
      <w:marTop w:val="0"/>
      <w:marBottom w:val="0"/>
      <w:divBdr>
        <w:top w:val="none" w:sz="0" w:space="0" w:color="auto"/>
        <w:left w:val="none" w:sz="0" w:space="0" w:color="auto"/>
        <w:bottom w:val="none" w:sz="0" w:space="0" w:color="auto"/>
        <w:right w:val="none" w:sz="0" w:space="0" w:color="auto"/>
      </w:divBdr>
    </w:div>
    <w:div w:id="1747263759">
      <w:marLeft w:val="0"/>
      <w:marRight w:val="0"/>
      <w:marTop w:val="0"/>
      <w:marBottom w:val="0"/>
      <w:divBdr>
        <w:top w:val="none" w:sz="0" w:space="0" w:color="auto"/>
        <w:left w:val="none" w:sz="0" w:space="0" w:color="auto"/>
        <w:bottom w:val="none" w:sz="0" w:space="0" w:color="auto"/>
        <w:right w:val="none" w:sz="0" w:space="0" w:color="auto"/>
      </w:divBdr>
    </w:div>
    <w:div w:id="1747263761">
      <w:marLeft w:val="0"/>
      <w:marRight w:val="0"/>
      <w:marTop w:val="0"/>
      <w:marBottom w:val="0"/>
      <w:divBdr>
        <w:top w:val="none" w:sz="0" w:space="0" w:color="auto"/>
        <w:left w:val="none" w:sz="0" w:space="0" w:color="auto"/>
        <w:bottom w:val="none" w:sz="0" w:space="0" w:color="auto"/>
        <w:right w:val="none" w:sz="0" w:space="0" w:color="auto"/>
      </w:divBdr>
    </w:div>
    <w:div w:id="1747263762">
      <w:marLeft w:val="0"/>
      <w:marRight w:val="0"/>
      <w:marTop w:val="0"/>
      <w:marBottom w:val="0"/>
      <w:divBdr>
        <w:top w:val="none" w:sz="0" w:space="0" w:color="auto"/>
        <w:left w:val="none" w:sz="0" w:space="0" w:color="auto"/>
        <w:bottom w:val="none" w:sz="0" w:space="0" w:color="auto"/>
        <w:right w:val="none" w:sz="0" w:space="0" w:color="auto"/>
      </w:divBdr>
    </w:div>
    <w:div w:id="1747263765">
      <w:marLeft w:val="0"/>
      <w:marRight w:val="0"/>
      <w:marTop w:val="0"/>
      <w:marBottom w:val="0"/>
      <w:divBdr>
        <w:top w:val="none" w:sz="0" w:space="0" w:color="auto"/>
        <w:left w:val="none" w:sz="0" w:space="0" w:color="auto"/>
        <w:bottom w:val="none" w:sz="0" w:space="0" w:color="auto"/>
        <w:right w:val="none" w:sz="0" w:space="0" w:color="auto"/>
      </w:divBdr>
    </w:div>
    <w:div w:id="1747263767">
      <w:marLeft w:val="0"/>
      <w:marRight w:val="0"/>
      <w:marTop w:val="0"/>
      <w:marBottom w:val="0"/>
      <w:divBdr>
        <w:top w:val="none" w:sz="0" w:space="0" w:color="auto"/>
        <w:left w:val="none" w:sz="0" w:space="0" w:color="auto"/>
        <w:bottom w:val="none" w:sz="0" w:space="0" w:color="auto"/>
        <w:right w:val="none" w:sz="0" w:space="0" w:color="auto"/>
      </w:divBdr>
      <w:divsChild>
        <w:div w:id="1747263820">
          <w:marLeft w:val="0"/>
          <w:marRight w:val="0"/>
          <w:marTop w:val="0"/>
          <w:marBottom w:val="0"/>
          <w:divBdr>
            <w:top w:val="none" w:sz="0" w:space="0" w:color="auto"/>
            <w:left w:val="none" w:sz="0" w:space="0" w:color="auto"/>
            <w:bottom w:val="none" w:sz="0" w:space="0" w:color="auto"/>
            <w:right w:val="none" w:sz="0" w:space="0" w:color="auto"/>
          </w:divBdr>
          <w:divsChild>
            <w:div w:id="1747263724">
              <w:marLeft w:val="0"/>
              <w:marRight w:val="0"/>
              <w:marTop w:val="0"/>
              <w:marBottom w:val="0"/>
              <w:divBdr>
                <w:top w:val="none" w:sz="0" w:space="0" w:color="auto"/>
                <w:left w:val="none" w:sz="0" w:space="0" w:color="auto"/>
                <w:bottom w:val="none" w:sz="0" w:space="0" w:color="auto"/>
                <w:right w:val="none" w:sz="0" w:space="0" w:color="auto"/>
              </w:divBdr>
            </w:div>
          </w:divsChild>
        </w:div>
        <w:div w:id="1747264370">
          <w:marLeft w:val="0"/>
          <w:marRight w:val="0"/>
          <w:marTop w:val="0"/>
          <w:marBottom w:val="0"/>
          <w:divBdr>
            <w:top w:val="none" w:sz="0" w:space="0" w:color="auto"/>
            <w:left w:val="none" w:sz="0" w:space="0" w:color="auto"/>
            <w:bottom w:val="none" w:sz="0" w:space="0" w:color="auto"/>
            <w:right w:val="none" w:sz="0" w:space="0" w:color="auto"/>
          </w:divBdr>
          <w:divsChild>
            <w:div w:id="1747264527">
              <w:marLeft w:val="0"/>
              <w:marRight w:val="0"/>
              <w:marTop w:val="0"/>
              <w:marBottom w:val="0"/>
              <w:divBdr>
                <w:top w:val="none" w:sz="0" w:space="0" w:color="auto"/>
                <w:left w:val="none" w:sz="0" w:space="0" w:color="auto"/>
                <w:bottom w:val="none" w:sz="0" w:space="0" w:color="auto"/>
                <w:right w:val="none" w:sz="0" w:space="0" w:color="auto"/>
              </w:divBdr>
              <w:divsChild>
                <w:div w:id="1747261797">
                  <w:marLeft w:val="0"/>
                  <w:marRight w:val="0"/>
                  <w:marTop w:val="0"/>
                  <w:marBottom w:val="0"/>
                  <w:divBdr>
                    <w:top w:val="none" w:sz="0" w:space="0" w:color="auto"/>
                    <w:left w:val="none" w:sz="0" w:space="0" w:color="auto"/>
                    <w:bottom w:val="none" w:sz="0" w:space="0" w:color="auto"/>
                    <w:right w:val="none" w:sz="0" w:space="0" w:color="auto"/>
                  </w:divBdr>
                  <w:divsChild>
                    <w:div w:id="1747263144">
                      <w:marLeft w:val="0"/>
                      <w:marRight w:val="0"/>
                      <w:marTop w:val="0"/>
                      <w:marBottom w:val="0"/>
                      <w:divBdr>
                        <w:top w:val="none" w:sz="0" w:space="0" w:color="auto"/>
                        <w:left w:val="none" w:sz="0" w:space="0" w:color="auto"/>
                        <w:bottom w:val="none" w:sz="0" w:space="0" w:color="auto"/>
                        <w:right w:val="none" w:sz="0" w:space="0" w:color="auto"/>
                      </w:divBdr>
                      <w:divsChild>
                        <w:div w:id="17472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768">
      <w:marLeft w:val="0"/>
      <w:marRight w:val="0"/>
      <w:marTop w:val="0"/>
      <w:marBottom w:val="0"/>
      <w:divBdr>
        <w:top w:val="none" w:sz="0" w:space="0" w:color="auto"/>
        <w:left w:val="none" w:sz="0" w:space="0" w:color="auto"/>
        <w:bottom w:val="none" w:sz="0" w:space="0" w:color="auto"/>
        <w:right w:val="none" w:sz="0" w:space="0" w:color="auto"/>
      </w:divBdr>
    </w:div>
    <w:div w:id="1747263770">
      <w:marLeft w:val="0"/>
      <w:marRight w:val="0"/>
      <w:marTop w:val="0"/>
      <w:marBottom w:val="0"/>
      <w:divBdr>
        <w:top w:val="none" w:sz="0" w:space="0" w:color="auto"/>
        <w:left w:val="none" w:sz="0" w:space="0" w:color="auto"/>
        <w:bottom w:val="none" w:sz="0" w:space="0" w:color="auto"/>
        <w:right w:val="none" w:sz="0" w:space="0" w:color="auto"/>
      </w:divBdr>
    </w:div>
    <w:div w:id="1747263772">
      <w:marLeft w:val="0"/>
      <w:marRight w:val="0"/>
      <w:marTop w:val="0"/>
      <w:marBottom w:val="0"/>
      <w:divBdr>
        <w:top w:val="none" w:sz="0" w:space="0" w:color="auto"/>
        <w:left w:val="none" w:sz="0" w:space="0" w:color="auto"/>
        <w:bottom w:val="none" w:sz="0" w:space="0" w:color="auto"/>
        <w:right w:val="none" w:sz="0" w:space="0" w:color="auto"/>
      </w:divBdr>
    </w:div>
    <w:div w:id="1747263775">
      <w:marLeft w:val="0"/>
      <w:marRight w:val="0"/>
      <w:marTop w:val="0"/>
      <w:marBottom w:val="0"/>
      <w:divBdr>
        <w:top w:val="none" w:sz="0" w:space="0" w:color="auto"/>
        <w:left w:val="none" w:sz="0" w:space="0" w:color="auto"/>
        <w:bottom w:val="none" w:sz="0" w:space="0" w:color="auto"/>
        <w:right w:val="none" w:sz="0" w:space="0" w:color="auto"/>
      </w:divBdr>
    </w:div>
    <w:div w:id="1747263777">
      <w:marLeft w:val="0"/>
      <w:marRight w:val="0"/>
      <w:marTop w:val="0"/>
      <w:marBottom w:val="0"/>
      <w:divBdr>
        <w:top w:val="none" w:sz="0" w:space="0" w:color="auto"/>
        <w:left w:val="none" w:sz="0" w:space="0" w:color="auto"/>
        <w:bottom w:val="none" w:sz="0" w:space="0" w:color="auto"/>
        <w:right w:val="none" w:sz="0" w:space="0" w:color="auto"/>
      </w:divBdr>
    </w:div>
    <w:div w:id="1747263781">
      <w:marLeft w:val="0"/>
      <w:marRight w:val="0"/>
      <w:marTop w:val="0"/>
      <w:marBottom w:val="0"/>
      <w:divBdr>
        <w:top w:val="none" w:sz="0" w:space="0" w:color="auto"/>
        <w:left w:val="none" w:sz="0" w:space="0" w:color="auto"/>
        <w:bottom w:val="none" w:sz="0" w:space="0" w:color="auto"/>
        <w:right w:val="none" w:sz="0" w:space="0" w:color="auto"/>
      </w:divBdr>
      <w:divsChild>
        <w:div w:id="1747261946">
          <w:marLeft w:val="0"/>
          <w:marRight w:val="0"/>
          <w:marTop w:val="0"/>
          <w:marBottom w:val="0"/>
          <w:divBdr>
            <w:top w:val="none" w:sz="0" w:space="0" w:color="auto"/>
            <w:left w:val="none" w:sz="0" w:space="0" w:color="auto"/>
            <w:bottom w:val="none" w:sz="0" w:space="0" w:color="auto"/>
            <w:right w:val="none" w:sz="0" w:space="0" w:color="auto"/>
          </w:divBdr>
          <w:divsChild>
            <w:div w:id="1747262095">
              <w:marLeft w:val="0"/>
              <w:marRight w:val="0"/>
              <w:marTop w:val="0"/>
              <w:marBottom w:val="0"/>
              <w:divBdr>
                <w:top w:val="none" w:sz="0" w:space="0" w:color="auto"/>
                <w:left w:val="none" w:sz="0" w:space="0" w:color="auto"/>
                <w:bottom w:val="none" w:sz="0" w:space="0" w:color="auto"/>
                <w:right w:val="none" w:sz="0" w:space="0" w:color="auto"/>
              </w:divBdr>
              <w:divsChild>
                <w:div w:id="1747262566">
                  <w:marLeft w:val="0"/>
                  <w:marRight w:val="0"/>
                  <w:marTop w:val="0"/>
                  <w:marBottom w:val="0"/>
                  <w:divBdr>
                    <w:top w:val="none" w:sz="0" w:space="0" w:color="auto"/>
                    <w:left w:val="none" w:sz="0" w:space="0" w:color="auto"/>
                    <w:bottom w:val="none" w:sz="0" w:space="0" w:color="auto"/>
                    <w:right w:val="none" w:sz="0" w:space="0" w:color="auto"/>
                  </w:divBdr>
                  <w:divsChild>
                    <w:div w:id="1747262655">
                      <w:marLeft w:val="0"/>
                      <w:marRight w:val="0"/>
                      <w:marTop w:val="0"/>
                      <w:marBottom w:val="0"/>
                      <w:divBdr>
                        <w:top w:val="none" w:sz="0" w:space="0" w:color="auto"/>
                        <w:left w:val="none" w:sz="0" w:space="0" w:color="auto"/>
                        <w:bottom w:val="none" w:sz="0" w:space="0" w:color="auto"/>
                        <w:right w:val="none" w:sz="0" w:space="0" w:color="auto"/>
                      </w:divBdr>
                      <w:divsChild>
                        <w:div w:id="1747264508">
                          <w:marLeft w:val="0"/>
                          <w:marRight w:val="0"/>
                          <w:marTop w:val="0"/>
                          <w:marBottom w:val="0"/>
                          <w:divBdr>
                            <w:top w:val="none" w:sz="0" w:space="0" w:color="auto"/>
                            <w:left w:val="none" w:sz="0" w:space="0" w:color="auto"/>
                            <w:bottom w:val="none" w:sz="0" w:space="0" w:color="auto"/>
                            <w:right w:val="none" w:sz="0" w:space="0" w:color="auto"/>
                          </w:divBdr>
                        </w:div>
                      </w:divsChild>
                    </w:div>
                    <w:div w:id="1747264126">
                      <w:marLeft w:val="0"/>
                      <w:marRight w:val="0"/>
                      <w:marTop w:val="0"/>
                      <w:marBottom w:val="0"/>
                      <w:divBdr>
                        <w:top w:val="none" w:sz="0" w:space="0" w:color="auto"/>
                        <w:left w:val="none" w:sz="0" w:space="0" w:color="auto"/>
                        <w:bottom w:val="none" w:sz="0" w:space="0" w:color="auto"/>
                        <w:right w:val="none" w:sz="0" w:space="0" w:color="auto"/>
                      </w:divBdr>
                      <w:divsChild>
                        <w:div w:id="174726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785">
          <w:marLeft w:val="0"/>
          <w:marRight w:val="0"/>
          <w:marTop w:val="0"/>
          <w:marBottom w:val="0"/>
          <w:divBdr>
            <w:top w:val="none" w:sz="0" w:space="0" w:color="auto"/>
            <w:left w:val="none" w:sz="0" w:space="0" w:color="auto"/>
            <w:bottom w:val="none" w:sz="0" w:space="0" w:color="auto"/>
            <w:right w:val="none" w:sz="0" w:space="0" w:color="auto"/>
          </w:divBdr>
        </w:div>
        <w:div w:id="1747264160">
          <w:marLeft w:val="0"/>
          <w:marRight w:val="0"/>
          <w:marTop w:val="0"/>
          <w:marBottom w:val="0"/>
          <w:divBdr>
            <w:top w:val="none" w:sz="0" w:space="0" w:color="auto"/>
            <w:left w:val="none" w:sz="0" w:space="0" w:color="auto"/>
            <w:bottom w:val="none" w:sz="0" w:space="0" w:color="auto"/>
            <w:right w:val="none" w:sz="0" w:space="0" w:color="auto"/>
          </w:divBdr>
          <w:divsChild>
            <w:div w:id="1747264377">
              <w:marLeft w:val="0"/>
              <w:marRight w:val="0"/>
              <w:marTop w:val="0"/>
              <w:marBottom w:val="0"/>
              <w:divBdr>
                <w:top w:val="none" w:sz="0" w:space="0" w:color="auto"/>
                <w:left w:val="none" w:sz="0" w:space="0" w:color="auto"/>
                <w:bottom w:val="none" w:sz="0" w:space="0" w:color="auto"/>
                <w:right w:val="none" w:sz="0" w:space="0" w:color="auto"/>
              </w:divBdr>
            </w:div>
          </w:divsChild>
        </w:div>
        <w:div w:id="1747264444">
          <w:marLeft w:val="0"/>
          <w:marRight w:val="0"/>
          <w:marTop w:val="0"/>
          <w:marBottom w:val="0"/>
          <w:divBdr>
            <w:top w:val="none" w:sz="0" w:space="0" w:color="auto"/>
            <w:left w:val="none" w:sz="0" w:space="0" w:color="auto"/>
            <w:bottom w:val="none" w:sz="0" w:space="0" w:color="auto"/>
            <w:right w:val="none" w:sz="0" w:space="0" w:color="auto"/>
          </w:divBdr>
        </w:div>
      </w:divsChild>
    </w:div>
    <w:div w:id="1747263786">
      <w:marLeft w:val="0"/>
      <w:marRight w:val="0"/>
      <w:marTop w:val="0"/>
      <w:marBottom w:val="0"/>
      <w:divBdr>
        <w:top w:val="none" w:sz="0" w:space="0" w:color="auto"/>
        <w:left w:val="none" w:sz="0" w:space="0" w:color="auto"/>
        <w:bottom w:val="none" w:sz="0" w:space="0" w:color="auto"/>
        <w:right w:val="none" w:sz="0" w:space="0" w:color="auto"/>
      </w:divBdr>
    </w:div>
    <w:div w:id="1747263789">
      <w:marLeft w:val="0"/>
      <w:marRight w:val="0"/>
      <w:marTop w:val="0"/>
      <w:marBottom w:val="0"/>
      <w:divBdr>
        <w:top w:val="none" w:sz="0" w:space="0" w:color="auto"/>
        <w:left w:val="none" w:sz="0" w:space="0" w:color="auto"/>
        <w:bottom w:val="none" w:sz="0" w:space="0" w:color="auto"/>
        <w:right w:val="none" w:sz="0" w:space="0" w:color="auto"/>
      </w:divBdr>
    </w:div>
    <w:div w:id="1747263793">
      <w:marLeft w:val="0"/>
      <w:marRight w:val="0"/>
      <w:marTop w:val="0"/>
      <w:marBottom w:val="0"/>
      <w:divBdr>
        <w:top w:val="none" w:sz="0" w:space="0" w:color="auto"/>
        <w:left w:val="none" w:sz="0" w:space="0" w:color="auto"/>
        <w:bottom w:val="none" w:sz="0" w:space="0" w:color="auto"/>
        <w:right w:val="none" w:sz="0" w:space="0" w:color="auto"/>
      </w:divBdr>
    </w:div>
    <w:div w:id="1747263794">
      <w:marLeft w:val="0"/>
      <w:marRight w:val="0"/>
      <w:marTop w:val="0"/>
      <w:marBottom w:val="0"/>
      <w:divBdr>
        <w:top w:val="none" w:sz="0" w:space="0" w:color="auto"/>
        <w:left w:val="none" w:sz="0" w:space="0" w:color="auto"/>
        <w:bottom w:val="none" w:sz="0" w:space="0" w:color="auto"/>
        <w:right w:val="none" w:sz="0" w:space="0" w:color="auto"/>
      </w:divBdr>
      <w:divsChild>
        <w:div w:id="1747264119">
          <w:marLeft w:val="0"/>
          <w:marRight w:val="0"/>
          <w:marTop w:val="0"/>
          <w:marBottom w:val="0"/>
          <w:divBdr>
            <w:top w:val="none" w:sz="0" w:space="0" w:color="auto"/>
            <w:left w:val="none" w:sz="0" w:space="0" w:color="auto"/>
            <w:bottom w:val="none" w:sz="0" w:space="0" w:color="auto"/>
            <w:right w:val="none" w:sz="0" w:space="0" w:color="auto"/>
          </w:divBdr>
        </w:div>
      </w:divsChild>
    </w:div>
    <w:div w:id="1747263796">
      <w:marLeft w:val="0"/>
      <w:marRight w:val="0"/>
      <w:marTop w:val="0"/>
      <w:marBottom w:val="0"/>
      <w:divBdr>
        <w:top w:val="none" w:sz="0" w:space="0" w:color="auto"/>
        <w:left w:val="none" w:sz="0" w:space="0" w:color="auto"/>
        <w:bottom w:val="none" w:sz="0" w:space="0" w:color="auto"/>
        <w:right w:val="none" w:sz="0" w:space="0" w:color="auto"/>
      </w:divBdr>
    </w:div>
    <w:div w:id="1747263798">
      <w:marLeft w:val="0"/>
      <w:marRight w:val="0"/>
      <w:marTop w:val="0"/>
      <w:marBottom w:val="0"/>
      <w:divBdr>
        <w:top w:val="none" w:sz="0" w:space="0" w:color="auto"/>
        <w:left w:val="none" w:sz="0" w:space="0" w:color="auto"/>
        <w:bottom w:val="none" w:sz="0" w:space="0" w:color="auto"/>
        <w:right w:val="none" w:sz="0" w:space="0" w:color="auto"/>
      </w:divBdr>
    </w:div>
    <w:div w:id="1747263803">
      <w:marLeft w:val="0"/>
      <w:marRight w:val="0"/>
      <w:marTop w:val="0"/>
      <w:marBottom w:val="0"/>
      <w:divBdr>
        <w:top w:val="none" w:sz="0" w:space="0" w:color="auto"/>
        <w:left w:val="none" w:sz="0" w:space="0" w:color="auto"/>
        <w:bottom w:val="none" w:sz="0" w:space="0" w:color="auto"/>
        <w:right w:val="none" w:sz="0" w:space="0" w:color="auto"/>
      </w:divBdr>
    </w:div>
    <w:div w:id="1747263804">
      <w:marLeft w:val="0"/>
      <w:marRight w:val="0"/>
      <w:marTop w:val="0"/>
      <w:marBottom w:val="0"/>
      <w:divBdr>
        <w:top w:val="none" w:sz="0" w:space="0" w:color="auto"/>
        <w:left w:val="none" w:sz="0" w:space="0" w:color="auto"/>
        <w:bottom w:val="none" w:sz="0" w:space="0" w:color="auto"/>
        <w:right w:val="none" w:sz="0" w:space="0" w:color="auto"/>
      </w:divBdr>
    </w:div>
    <w:div w:id="1747263805">
      <w:marLeft w:val="0"/>
      <w:marRight w:val="0"/>
      <w:marTop w:val="0"/>
      <w:marBottom w:val="0"/>
      <w:divBdr>
        <w:top w:val="none" w:sz="0" w:space="0" w:color="auto"/>
        <w:left w:val="none" w:sz="0" w:space="0" w:color="auto"/>
        <w:bottom w:val="none" w:sz="0" w:space="0" w:color="auto"/>
        <w:right w:val="none" w:sz="0" w:space="0" w:color="auto"/>
      </w:divBdr>
    </w:div>
    <w:div w:id="1747263807">
      <w:marLeft w:val="0"/>
      <w:marRight w:val="0"/>
      <w:marTop w:val="0"/>
      <w:marBottom w:val="0"/>
      <w:divBdr>
        <w:top w:val="none" w:sz="0" w:space="0" w:color="auto"/>
        <w:left w:val="none" w:sz="0" w:space="0" w:color="auto"/>
        <w:bottom w:val="none" w:sz="0" w:space="0" w:color="auto"/>
        <w:right w:val="none" w:sz="0" w:space="0" w:color="auto"/>
      </w:divBdr>
    </w:div>
    <w:div w:id="1747263808">
      <w:marLeft w:val="0"/>
      <w:marRight w:val="0"/>
      <w:marTop w:val="0"/>
      <w:marBottom w:val="0"/>
      <w:divBdr>
        <w:top w:val="none" w:sz="0" w:space="0" w:color="auto"/>
        <w:left w:val="none" w:sz="0" w:space="0" w:color="auto"/>
        <w:bottom w:val="none" w:sz="0" w:space="0" w:color="auto"/>
        <w:right w:val="none" w:sz="0" w:space="0" w:color="auto"/>
      </w:divBdr>
    </w:div>
    <w:div w:id="1747263809">
      <w:marLeft w:val="0"/>
      <w:marRight w:val="0"/>
      <w:marTop w:val="0"/>
      <w:marBottom w:val="0"/>
      <w:divBdr>
        <w:top w:val="none" w:sz="0" w:space="0" w:color="auto"/>
        <w:left w:val="none" w:sz="0" w:space="0" w:color="auto"/>
        <w:bottom w:val="none" w:sz="0" w:space="0" w:color="auto"/>
        <w:right w:val="none" w:sz="0" w:space="0" w:color="auto"/>
      </w:divBdr>
      <w:divsChild>
        <w:div w:id="1747263057">
          <w:marLeft w:val="0"/>
          <w:marRight w:val="0"/>
          <w:marTop w:val="0"/>
          <w:marBottom w:val="0"/>
          <w:divBdr>
            <w:top w:val="none" w:sz="0" w:space="0" w:color="auto"/>
            <w:left w:val="none" w:sz="0" w:space="0" w:color="auto"/>
            <w:bottom w:val="none" w:sz="0" w:space="0" w:color="auto"/>
            <w:right w:val="none" w:sz="0" w:space="0" w:color="auto"/>
          </w:divBdr>
        </w:div>
        <w:div w:id="1747264296">
          <w:marLeft w:val="0"/>
          <w:marRight w:val="0"/>
          <w:marTop w:val="0"/>
          <w:marBottom w:val="0"/>
          <w:divBdr>
            <w:top w:val="none" w:sz="0" w:space="0" w:color="auto"/>
            <w:left w:val="none" w:sz="0" w:space="0" w:color="auto"/>
            <w:bottom w:val="none" w:sz="0" w:space="0" w:color="auto"/>
            <w:right w:val="none" w:sz="0" w:space="0" w:color="auto"/>
          </w:divBdr>
          <w:divsChild>
            <w:div w:id="17472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814">
      <w:marLeft w:val="0"/>
      <w:marRight w:val="0"/>
      <w:marTop w:val="0"/>
      <w:marBottom w:val="0"/>
      <w:divBdr>
        <w:top w:val="none" w:sz="0" w:space="0" w:color="auto"/>
        <w:left w:val="none" w:sz="0" w:space="0" w:color="auto"/>
        <w:bottom w:val="none" w:sz="0" w:space="0" w:color="auto"/>
        <w:right w:val="none" w:sz="0" w:space="0" w:color="auto"/>
      </w:divBdr>
    </w:div>
    <w:div w:id="1747263816">
      <w:marLeft w:val="0"/>
      <w:marRight w:val="0"/>
      <w:marTop w:val="0"/>
      <w:marBottom w:val="0"/>
      <w:divBdr>
        <w:top w:val="none" w:sz="0" w:space="0" w:color="auto"/>
        <w:left w:val="none" w:sz="0" w:space="0" w:color="auto"/>
        <w:bottom w:val="none" w:sz="0" w:space="0" w:color="auto"/>
        <w:right w:val="none" w:sz="0" w:space="0" w:color="auto"/>
      </w:divBdr>
    </w:div>
    <w:div w:id="1747263818">
      <w:marLeft w:val="0"/>
      <w:marRight w:val="0"/>
      <w:marTop w:val="0"/>
      <w:marBottom w:val="0"/>
      <w:divBdr>
        <w:top w:val="none" w:sz="0" w:space="0" w:color="auto"/>
        <w:left w:val="none" w:sz="0" w:space="0" w:color="auto"/>
        <w:bottom w:val="none" w:sz="0" w:space="0" w:color="auto"/>
        <w:right w:val="none" w:sz="0" w:space="0" w:color="auto"/>
      </w:divBdr>
    </w:div>
    <w:div w:id="1747263821">
      <w:marLeft w:val="0"/>
      <w:marRight w:val="0"/>
      <w:marTop w:val="0"/>
      <w:marBottom w:val="0"/>
      <w:divBdr>
        <w:top w:val="none" w:sz="0" w:space="0" w:color="auto"/>
        <w:left w:val="none" w:sz="0" w:space="0" w:color="auto"/>
        <w:bottom w:val="none" w:sz="0" w:space="0" w:color="auto"/>
        <w:right w:val="none" w:sz="0" w:space="0" w:color="auto"/>
      </w:divBdr>
    </w:div>
    <w:div w:id="1747263824">
      <w:marLeft w:val="0"/>
      <w:marRight w:val="0"/>
      <w:marTop w:val="0"/>
      <w:marBottom w:val="0"/>
      <w:divBdr>
        <w:top w:val="none" w:sz="0" w:space="0" w:color="auto"/>
        <w:left w:val="none" w:sz="0" w:space="0" w:color="auto"/>
        <w:bottom w:val="none" w:sz="0" w:space="0" w:color="auto"/>
        <w:right w:val="none" w:sz="0" w:space="0" w:color="auto"/>
      </w:divBdr>
    </w:div>
    <w:div w:id="1747263826">
      <w:marLeft w:val="0"/>
      <w:marRight w:val="0"/>
      <w:marTop w:val="0"/>
      <w:marBottom w:val="0"/>
      <w:divBdr>
        <w:top w:val="none" w:sz="0" w:space="0" w:color="auto"/>
        <w:left w:val="none" w:sz="0" w:space="0" w:color="auto"/>
        <w:bottom w:val="none" w:sz="0" w:space="0" w:color="auto"/>
        <w:right w:val="none" w:sz="0" w:space="0" w:color="auto"/>
      </w:divBdr>
    </w:div>
    <w:div w:id="1747263829">
      <w:marLeft w:val="0"/>
      <w:marRight w:val="0"/>
      <w:marTop w:val="0"/>
      <w:marBottom w:val="0"/>
      <w:divBdr>
        <w:top w:val="none" w:sz="0" w:space="0" w:color="auto"/>
        <w:left w:val="none" w:sz="0" w:space="0" w:color="auto"/>
        <w:bottom w:val="none" w:sz="0" w:space="0" w:color="auto"/>
        <w:right w:val="none" w:sz="0" w:space="0" w:color="auto"/>
      </w:divBdr>
    </w:div>
    <w:div w:id="1747263831">
      <w:marLeft w:val="0"/>
      <w:marRight w:val="0"/>
      <w:marTop w:val="0"/>
      <w:marBottom w:val="0"/>
      <w:divBdr>
        <w:top w:val="none" w:sz="0" w:space="0" w:color="auto"/>
        <w:left w:val="none" w:sz="0" w:space="0" w:color="auto"/>
        <w:bottom w:val="none" w:sz="0" w:space="0" w:color="auto"/>
        <w:right w:val="none" w:sz="0" w:space="0" w:color="auto"/>
      </w:divBdr>
    </w:div>
    <w:div w:id="1747263832">
      <w:marLeft w:val="0"/>
      <w:marRight w:val="0"/>
      <w:marTop w:val="0"/>
      <w:marBottom w:val="0"/>
      <w:divBdr>
        <w:top w:val="none" w:sz="0" w:space="0" w:color="auto"/>
        <w:left w:val="none" w:sz="0" w:space="0" w:color="auto"/>
        <w:bottom w:val="none" w:sz="0" w:space="0" w:color="auto"/>
        <w:right w:val="none" w:sz="0" w:space="0" w:color="auto"/>
      </w:divBdr>
    </w:div>
    <w:div w:id="1747263833">
      <w:marLeft w:val="0"/>
      <w:marRight w:val="0"/>
      <w:marTop w:val="0"/>
      <w:marBottom w:val="0"/>
      <w:divBdr>
        <w:top w:val="none" w:sz="0" w:space="0" w:color="auto"/>
        <w:left w:val="none" w:sz="0" w:space="0" w:color="auto"/>
        <w:bottom w:val="none" w:sz="0" w:space="0" w:color="auto"/>
        <w:right w:val="none" w:sz="0" w:space="0" w:color="auto"/>
      </w:divBdr>
    </w:div>
    <w:div w:id="1747263834">
      <w:marLeft w:val="0"/>
      <w:marRight w:val="0"/>
      <w:marTop w:val="0"/>
      <w:marBottom w:val="0"/>
      <w:divBdr>
        <w:top w:val="none" w:sz="0" w:space="0" w:color="auto"/>
        <w:left w:val="none" w:sz="0" w:space="0" w:color="auto"/>
        <w:bottom w:val="none" w:sz="0" w:space="0" w:color="auto"/>
        <w:right w:val="none" w:sz="0" w:space="0" w:color="auto"/>
      </w:divBdr>
    </w:div>
    <w:div w:id="1747263837">
      <w:marLeft w:val="0"/>
      <w:marRight w:val="0"/>
      <w:marTop w:val="0"/>
      <w:marBottom w:val="0"/>
      <w:divBdr>
        <w:top w:val="none" w:sz="0" w:space="0" w:color="auto"/>
        <w:left w:val="none" w:sz="0" w:space="0" w:color="auto"/>
        <w:bottom w:val="none" w:sz="0" w:space="0" w:color="auto"/>
        <w:right w:val="none" w:sz="0" w:space="0" w:color="auto"/>
      </w:divBdr>
    </w:div>
    <w:div w:id="1747263840">
      <w:marLeft w:val="0"/>
      <w:marRight w:val="0"/>
      <w:marTop w:val="0"/>
      <w:marBottom w:val="0"/>
      <w:divBdr>
        <w:top w:val="none" w:sz="0" w:space="0" w:color="auto"/>
        <w:left w:val="none" w:sz="0" w:space="0" w:color="auto"/>
        <w:bottom w:val="none" w:sz="0" w:space="0" w:color="auto"/>
        <w:right w:val="none" w:sz="0" w:space="0" w:color="auto"/>
      </w:divBdr>
      <w:divsChild>
        <w:div w:id="1747261844">
          <w:marLeft w:val="0"/>
          <w:marRight w:val="0"/>
          <w:marTop w:val="0"/>
          <w:marBottom w:val="0"/>
          <w:divBdr>
            <w:top w:val="none" w:sz="0" w:space="0" w:color="auto"/>
            <w:left w:val="none" w:sz="0" w:space="0" w:color="auto"/>
            <w:bottom w:val="none" w:sz="0" w:space="0" w:color="auto"/>
            <w:right w:val="none" w:sz="0" w:space="0" w:color="auto"/>
          </w:divBdr>
        </w:div>
        <w:div w:id="1747262548">
          <w:marLeft w:val="0"/>
          <w:marRight w:val="0"/>
          <w:marTop w:val="0"/>
          <w:marBottom w:val="0"/>
          <w:divBdr>
            <w:top w:val="none" w:sz="0" w:space="0" w:color="auto"/>
            <w:left w:val="none" w:sz="0" w:space="0" w:color="auto"/>
            <w:bottom w:val="none" w:sz="0" w:space="0" w:color="auto"/>
            <w:right w:val="none" w:sz="0" w:space="0" w:color="auto"/>
          </w:divBdr>
          <w:divsChild>
            <w:div w:id="1747262552">
              <w:marLeft w:val="0"/>
              <w:marRight w:val="0"/>
              <w:marTop w:val="0"/>
              <w:marBottom w:val="0"/>
              <w:divBdr>
                <w:top w:val="none" w:sz="0" w:space="0" w:color="auto"/>
                <w:left w:val="none" w:sz="0" w:space="0" w:color="auto"/>
                <w:bottom w:val="none" w:sz="0" w:space="0" w:color="auto"/>
                <w:right w:val="none" w:sz="0" w:space="0" w:color="auto"/>
              </w:divBdr>
            </w:div>
            <w:div w:id="1747264464">
              <w:marLeft w:val="0"/>
              <w:marRight w:val="0"/>
              <w:marTop w:val="0"/>
              <w:marBottom w:val="0"/>
              <w:divBdr>
                <w:top w:val="none" w:sz="0" w:space="0" w:color="auto"/>
                <w:left w:val="none" w:sz="0" w:space="0" w:color="auto"/>
                <w:bottom w:val="none" w:sz="0" w:space="0" w:color="auto"/>
                <w:right w:val="none" w:sz="0" w:space="0" w:color="auto"/>
              </w:divBdr>
              <w:divsChild>
                <w:div w:id="174726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146">
          <w:marLeft w:val="0"/>
          <w:marRight w:val="0"/>
          <w:marTop w:val="0"/>
          <w:marBottom w:val="0"/>
          <w:divBdr>
            <w:top w:val="none" w:sz="0" w:space="0" w:color="auto"/>
            <w:left w:val="none" w:sz="0" w:space="0" w:color="auto"/>
            <w:bottom w:val="none" w:sz="0" w:space="0" w:color="auto"/>
            <w:right w:val="none" w:sz="0" w:space="0" w:color="auto"/>
          </w:divBdr>
        </w:div>
        <w:div w:id="1747263934">
          <w:marLeft w:val="0"/>
          <w:marRight w:val="0"/>
          <w:marTop w:val="0"/>
          <w:marBottom w:val="0"/>
          <w:divBdr>
            <w:top w:val="none" w:sz="0" w:space="0" w:color="auto"/>
            <w:left w:val="none" w:sz="0" w:space="0" w:color="auto"/>
            <w:bottom w:val="none" w:sz="0" w:space="0" w:color="auto"/>
            <w:right w:val="none" w:sz="0" w:space="0" w:color="auto"/>
          </w:divBdr>
        </w:div>
      </w:divsChild>
    </w:div>
    <w:div w:id="1747263841">
      <w:marLeft w:val="0"/>
      <w:marRight w:val="0"/>
      <w:marTop w:val="0"/>
      <w:marBottom w:val="0"/>
      <w:divBdr>
        <w:top w:val="none" w:sz="0" w:space="0" w:color="auto"/>
        <w:left w:val="none" w:sz="0" w:space="0" w:color="auto"/>
        <w:bottom w:val="none" w:sz="0" w:space="0" w:color="auto"/>
        <w:right w:val="none" w:sz="0" w:space="0" w:color="auto"/>
      </w:divBdr>
    </w:div>
    <w:div w:id="1747263846">
      <w:marLeft w:val="0"/>
      <w:marRight w:val="0"/>
      <w:marTop w:val="0"/>
      <w:marBottom w:val="0"/>
      <w:divBdr>
        <w:top w:val="none" w:sz="0" w:space="0" w:color="auto"/>
        <w:left w:val="none" w:sz="0" w:space="0" w:color="auto"/>
        <w:bottom w:val="none" w:sz="0" w:space="0" w:color="auto"/>
        <w:right w:val="none" w:sz="0" w:space="0" w:color="auto"/>
      </w:divBdr>
    </w:div>
    <w:div w:id="1747263847">
      <w:marLeft w:val="0"/>
      <w:marRight w:val="0"/>
      <w:marTop w:val="0"/>
      <w:marBottom w:val="0"/>
      <w:divBdr>
        <w:top w:val="none" w:sz="0" w:space="0" w:color="auto"/>
        <w:left w:val="none" w:sz="0" w:space="0" w:color="auto"/>
        <w:bottom w:val="none" w:sz="0" w:space="0" w:color="auto"/>
        <w:right w:val="none" w:sz="0" w:space="0" w:color="auto"/>
      </w:divBdr>
    </w:div>
    <w:div w:id="1747263849">
      <w:marLeft w:val="0"/>
      <w:marRight w:val="0"/>
      <w:marTop w:val="0"/>
      <w:marBottom w:val="0"/>
      <w:divBdr>
        <w:top w:val="none" w:sz="0" w:space="0" w:color="auto"/>
        <w:left w:val="none" w:sz="0" w:space="0" w:color="auto"/>
        <w:bottom w:val="none" w:sz="0" w:space="0" w:color="auto"/>
        <w:right w:val="none" w:sz="0" w:space="0" w:color="auto"/>
      </w:divBdr>
    </w:div>
    <w:div w:id="1747263851">
      <w:marLeft w:val="0"/>
      <w:marRight w:val="0"/>
      <w:marTop w:val="0"/>
      <w:marBottom w:val="0"/>
      <w:divBdr>
        <w:top w:val="none" w:sz="0" w:space="0" w:color="auto"/>
        <w:left w:val="none" w:sz="0" w:space="0" w:color="auto"/>
        <w:bottom w:val="none" w:sz="0" w:space="0" w:color="auto"/>
        <w:right w:val="none" w:sz="0" w:space="0" w:color="auto"/>
      </w:divBdr>
    </w:div>
    <w:div w:id="1747263856">
      <w:marLeft w:val="0"/>
      <w:marRight w:val="0"/>
      <w:marTop w:val="0"/>
      <w:marBottom w:val="0"/>
      <w:divBdr>
        <w:top w:val="none" w:sz="0" w:space="0" w:color="auto"/>
        <w:left w:val="none" w:sz="0" w:space="0" w:color="auto"/>
        <w:bottom w:val="none" w:sz="0" w:space="0" w:color="auto"/>
        <w:right w:val="none" w:sz="0" w:space="0" w:color="auto"/>
      </w:divBdr>
    </w:div>
    <w:div w:id="1747263858">
      <w:marLeft w:val="0"/>
      <w:marRight w:val="0"/>
      <w:marTop w:val="0"/>
      <w:marBottom w:val="0"/>
      <w:divBdr>
        <w:top w:val="none" w:sz="0" w:space="0" w:color="auto"/>
        <w:left w:val="none" w:sz="0" w:space="0" w:color="auto"/>
        <w:bottom w:val="none" w:sz="0" w:space="0" w:color="auto"/>
        <w:right w:val="none" w:sz="0" w:space="0" w:color="auto"/>
      </w:divBdr>
      <w:divsChild>
        <w:div w:id="1747263375">
          <w:marLeft w:val="0"/>
          <w:marRight w:val="0"/>
          <w:marTop w:val="0"/>
          <w:marBottom w:val="0"/>
          <w:divBdr>
            <w:top w:val="none" w:sz="0" w:space="0" w:color="auto"/>
            <w:left w:val="none" w:sz="0" w:space="0" w:color="auto"/>
            <w:bottom w:val="none" w:sz="0" w:space="0" w:color="auto"/>
            <w:right w:val="none" w:sz="0" w:space="0" w:color="auto"/>
          </w:divBdr>
        </w:div>
      </w:divsChild>
    </w:div>
    <w:div w:id="1747263864">
      <w:marLeft w:val="0"/>
      <w:marRight w:val="0"/>
      <w:marTop w:val="0"/>
      <w:marBottom w:val="0"/>
      <w:divBdr>
        <w:top w:val="none" w:sz="0" w:space="0" w:color="auto"/>
        <w:left w:val="none" w:sz="0" w:space="0" w:color="auto"/>
        <w:bottom w:val="none" w:sz="0" w:space="0" w:color="auto"/>
        <w:right w:val="none" w:sz="0" w:space="0" w:color="auto"/>
      </w:divBdr>
      <w:divsChild>
        <w:div w:id="1747262218">
          <w:marLeft w:val="0"/>
          <w:marRight w:val="0"/>
          <w:marTop w:val="0"/>
          <w:marBottom w:val="0"/>
          <w:divBdr>
            <w:top w:val="none" w:sz="0" w:space="0" w:color="auto"/>
            <w:left w:val="none" w:sz="0" w:space="0" w:color="auto"/>
            <w:bottom w:val="none" w:sz="0" w:space="0" w:color="auto"/>
            <w:right w:val="none" w:sz="0" w:space="0" w:color="auto"/>
          </w:divBdr>
        </w:div>
      </w:divsChild>
    </w:div>
    <w:div w:id="1747263866">
      <w:marLeft w:val="0"/>
      <w:marRight w:val="0"/>
      <w:marTop w:val="0"/>
      <w:marBottom w:val="0"/>
      <w:divBdr>
        <w:top w:val="none" w:sz="0" w:space="0" w:color="auto"/>
        <w:left w:val="none" w:sz="0" w:space="0" w:color="auto"/>
        <w:bottom w:val="none" w:sz="0" w:space="0" w:color="auto"/>
        <w:right w:val="none" w:sz="0" w:space="0" w:color="auto"/>
      </w:divBdr>
    </w:div>
    <w:div w:id="1747263867">
      <w:marLeft w:val="0"/>
      <w:marRight w:val="0"/>
      <w:marTop w:val="0"/>
      <w:marBottom w:val="0"/>
      <w:divBdr>
        <w:top w:val="none" w:sz="0" w:space="0" w:color="auto"/>
        <w:left w:val="none" w:sz="0" w:space="0" w:color="auto"/>
        <w:bottom w:val="none" w:sz="0" w:space="0" w:color="auto"/>
        <w:right w:val="none" w:sz="0" w:space="0" w:color="auto"/>
      </w:divBdr>
    </w:div>
    <w:div w:id="1747263871">
      <w:marLeft w:val="0"/>
      <w:marRight w:val="0"/>
      <w:marTop w:val="0"/>
      <w:marBottom w:val="0"/>
      <w:divBdr>
        <w:top w:val="none" w:sz="0" w:space="0" w:color="auto"/>
        <w:left w:val="none" w:sz="0" w:space="0" w:color="auto"/>
        <w:bottom w:val="none" w:sz="0" w:space="0" w:color="auto"/>
        <w:right w:val="none" w:sz="0" w:space="0" w:color="auto"/>
      </w:divBdr>
      <w:divsChild>
        <w:div w:id="1747261909">
          <w:marLeft w:val="0"/>
          <w:marRight w:val="0"/>
          <w:marTop w:val="0"/>
          <w:marBottom w:val="0"/>
          <w:divBdr>
            <w:top w:val="none" w:sz="0" w:space="0" w:color="auto"/>
            <w:left w:val="none" w:sz="0" w:space="0" w:color="auto"/>
            <w:bottom w:val="none" w:sz="0" w:space="0" w:color="auto"/>
            <w:right w:val="none" w:sz="0" w:space="0" w:color="auto"/>
          </w:divBdr>
        </w:div>
        <w:div w:id="1747263446">
          <w:marLeft w:val="0"/>
          <w:marRight w:val="0"/>
          <w:marTop w:val="0"/>
          <w:marBottom w:val="0"/>
          <w:divBdr>
            <w:top w:val="none" w:sz="0" w:space="0" w:color="auto"/>
            <w:left w:val="none" w:sz="0" w:space="0" w:color="auto"/>
            <w:bottom w:val="none" w:sz="0" w:space="0" w:color="auto"/>
            <w:right w:val="none" w:sz="0" w:space="0" w:color="auto"/>
          </w:divBdr>
        </w:div>
      </w:divsChild>
    </w:div>
    <w:div w:id="1747263874">
      <w:marLeft w:val="0"/>
      <w:marRight w:val="0"/>
      <w:marTop w:val="0"/>
      <w:marBottom w:val="0"/>
      <w:divBdr>
        <w:top w:val="none" w:sz="0" w:space="0" w:color="auto"/>
        <w:left w:val="none" w:sz="0" w:space="0" w:color="auto"/>
        <w:bottom w:val="none" w:sz="0" w:space="0" w:color="auto"/>
        <w:right w:val="none" w:sz="0" w:space="0" w:color="auto"/>
      </w:divBdr>
    </w:div>
    <w:div w:id="1747263876">
      <w:marLeft w:val="0"/>
      <w:marRight w:val="0"/>
      <w:marTop w:val="0"/>
      <w:marBottom w:val="0"/>
      <w:divBdr>
        <w:top w:val="none" w:sz="0" w:space="0" w:color="auto"/>
        <w:left w:val="none" w:sz="0" w:space="0" w:color="auto"/>
        <w:bottom w:val="none" w:sz="0" w:space="0" w:color="auto"/>
        <w:right w:val="none" w:sz="0" w:space="0" w:color="auto"/>
      </w:divBdr>
    </w:div>
    <w:div w:id="1747263877">
      <w:marLeft w:val="0"/>
      <w:marRight w:val="0"/>
      <w:marTop w:val="0"/>
      <w:marBottom w:val="0"/>
      <w:divBdr>
        <w:top w:val="none" w:sz="0" w:space="0" w:color="auto"/>
        <w:left w:val="none" w:sz="0" w:space="0" w:color="auto"/>
        <w:bottom w:val="none" w:sz="0" w:space="0" w:color="auto"/>
        <w:right w:val="none" w:sz="0" w:space="0" w:color="auto"/>
      </w:divBdr>
    </w:div>
    <w:div w:id="1747263880">
      <w:marLeft w:val="0"/>
      <w:marRight w:val="0"/>
      <w:marTop w:val="0"/>
      <w:marBottom w:val="0"/>
      <w:divBdr>
        <w:top w:val="none" w:sz="0" w:space="0" w:color="auto"/>
        <w:left w:val="none" w:sz="0" w:space="0" w:color="auto"/>
        <w:bottom w:val="none" w:sz="0" w:space="0" w:color="auto"/>
        <w:right w:val="none" w:sz="0" w:space="0" w:color="auto"/>
      </w:divBdr>
    </w:div>
    <w:div w:id="1747263881">
      <w:marLeft w:val="0"/>
      <w:marRight w:val="0"/>
      <w:marTop w:val="0"/>
      <w:marBottom w:val="0"/>
      <w:divBdr>
        <w:top w:val="none" w:sz="0" w:space="0" w:color="auto"/>
        <w:left w:val="none" w:sz="0" w:space="0" w:color="auto"/>
        <w:bottom w:val="none" w:sz="0" w:space="0" w:color="auto"/>
        <w:right w:val="none" w:sz="0" w:space="0" w:color="auto"/>
      </w:divBdr>
    </w:div>
    <w:div w:id="1747263884">
      <w:marLeft w:val="0"/>
      <w:marRight w:val="0"/>
      <w:marTop w:val="0"/>
      <w:marBottom w:val="0"/>
      <w:divBdr>
        <w:top w:val="none" w:sz="0" w:space="0" w:color="auto"/>
        <w:left w:val="none" w:sz="0" w:space="0" w:color="auto"/>
        <w:bottom w:val="none" w:sz="0" w:space="0" w:color="auto"/>
        <w:right w:val="none" w:sz="0" w:space="0" w:color="auto"/>
      </w:divBdr>
      <w:divsChild>
        <w:div w:id="1747262422">
          <w:marLeft w:val="0"/>
          <w:marRight w:val="0"/>
          <w:marTop w:val="0"/>
          <w:marBottom w:val="0"/>
          <w:divBdr>
            <w:top w:val="none" w:sz="0" w:space="0" w:color="auto"/>
            <w:left w:val="none" w:sz="0" w:space="0" w:color="auto"/>
            <w:bottom w:val="none" w:sz="0" w:space="0" w:color="auto"/>
            <w:right w:val="none" w:sz="0" w:space="0" w:color="auto"/>
          </w:divBdr>
          <w:divsChild>
            <w:div w:id="1747262837">
              <w:marLeft w:val="0"/>
              <w:marRight w:val="0"/>
              <w:marTop w:val="0"/>
              <w:marBottom w:val="0"/>
              <w:divBdr>
                <w:top w:val="none" w:sz="0" w:space="0" w:color="auto"/>
                <w:left w:val="none" w:sz="0" w:space="0" w:color="auto"/>
                <w:bottom w:val="none" w:sz="0" w:space="0" w:color="auto"/>
                <w:right w:val="none" w:sz="0" w:space="0" w:color="auto"/>
              </w:divBdr>
            </w:div>
          </w:divsChild>
        </w:div>
        <w:div w:id="1747263162">
          <w:marLeft w:val="0"/>
          <w:marRight w:val="0"/>
          <w:marTop w:val="0"/>
          <w:marBottom w:val="0"/>
          <w:divBdr>
            <w:top w:val="none" w:sz="0" w:space="0" w:color="auto"/>
            <w:left w:val="none" w:sz="0" w:space="0" w:color="auto"/>
            <w:bottom w:val="none" w:sz="0" w:space="0" w:color="auto"/>
            <w:right w:val="none" w:sz="0" w:space="0" w:color="auto"/>
          </w:divBdr>
        </w:div>
      </w:divsChild>
    </w:div>
    <w:div w:id="1747263885">
      <w:marLeft w:val="0"/>
      <w:marRight w:val="0"/>
      <w:marTop w:val="0"/>
      <w:marBottom w:val="0"/>
      <w:divBdr>
        <w:top w:val="none" w:sz="0" w:space="0" w:color="auto"/>
        <w:left w:val="none" w:sz="0" w:space="0" w:color="auto"/>
        <w:bottom w:val="none" w:sz="0" w:space="0" w:color="auto"/>
        <w:right w:val="none" w:sz="0" w:space="0" w:color="auto"/>
      </w:divBdr>
      <w:divsChild>
        <w:div w:id="1747264062">
          <w:marLeft w:val="0"/>
          <w:marRight w:val="0"/>
          <w:marTop w:val="0"/>
          <w:marBottom w:val="0"/>
          <w:divBdr>
            <w:top w:val="none" w:sz="0" w:space="0" w:color="auto"/>
            <w:left w:val="none" w:sz="0" w:space="0" w:color="auto"/>
            <w:bottom w:val="none" w:sz="0" w:space="0" w:color="auto"/>
            <w:right w:val="none" w:sz="0" w:space="0" w:color="auto"/>
          </w:divBdr>
          <w:divsChild>
            <w:div w:id="1747262389">
              <w:marLeft w:val="0"/>
              <w:marRight w:val="0"/>
              <w:marTop w:val="0"/>
              <w:marBottom w:val="0"/>
              <w:divBdr>
                <w:top w:val="none" w:sz="0" w:space="0" w:color="auto"/>
                <w:left w:val="none" w:sz="0" w:space="0" w:color="auto"/>
                <w:bottom w:val="none" w:sz="0" w:space="0" w:color="auto"/>
                <w:right w:val="none" w:sz="0" w:space="0" w:color="auto"/>
              </w:divBdr>
            </w:div>
            <w:div w:id="174726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887">
      <w:marLeft w:val="0"/>
      <w:marRight w:val="0"/>
      <w:marTop w:val="0"/>
      <w:marBottom w:val="0"/>
      <w:divBdr>
        <w:top w:val="none" w:sz="0" w:space="0" w:color="auto"/>
        <w:left w:val="none" w:sz="0" w:space="0" w:color="auto"/>
        <w:bottom w:val="none" w:sz="0" w:space="0" w:color="auto"/>
        <w:right w:val="none" w:sz="0" w:space="0" w:color="auto"/>
      </w:divBdr>
    </w:div>
    <w:div w:id="1747263890">
      <w:marLeft w:val="0"/>
      <w:marRight w:val="0"/>
      <w:marTop w:val="0"/>
      <w:marBottom w:val="0"/>
      <w:divBdr>
        <w:top w:val="none" w:sz="0" w:space="0" w:color="auto"/>
        <w:left w:val="none" w:sz="0" w:space="0" w:color="auto"/>
        <w:bottom w:val="none" w:sz="0" w:space="0" w:color="auto"/>
        <w:right w:val="none" w:sz="0" w:space="0" w:color="auto"/>
      </w:divBdr>
      <w:divsChild>
        <w:div w:id="1747262498">
          <w:marLeft w:val="0"/>
          <w:marRight w:val="0"/>
          <w:marTop w:val="0"/>
          <w:marBottom w:val="0"/>
          <w:divBdr>
            <w:top w:val="none" w:sz="0" w:space="0" w:color="auto"/>
            <w:left w:val="none" w:sz="0" w:space="0" w:color="auto"/>
            <w:bottom w:val="none" w:sz="0" w:space="0" w:color="auto"/>
            <w:right w:val="none" w:sz="0" w:space="0" w:color="auto"/>
          </w:divBdr>
          <w:divsChild>
            <w:div w:id="1747262318">
              <w:marLeft w:val="0"/>
              <w:marRight w:val="0"/>
              <w:marTop w:val="0"/>
              <w:marBottom w:val="0"/>
              <w:divBdr>
                <w:top w:val="none" w:sz="0" w:space="0" w:color="auto"/>
                <w:left w:val="none" w:sz="0" w:space="0" w:color="auto"/>
                <w:bottom w:val="none" w:sz="0" w:space="0" w:color="auto"/>
                <w:right w:val="none" w:sz="0" w:space="0" w:color="auto"/>
              </w:divBdr>
              <w:divsChild>
                <w:div w:id="1747261925">
                  <w:marLeft w:val="0"/>
                  <w:marRight w:val="0"/>
                  <w:marTop w:val="0"/>
                  <w:marBottom w:val="0"/>
                  <w:divBdr>
                    <w:top w:val="none" w:sz="0" w:space="0" w:color="auto"/>
                    <w:left w:val="none" w:sz="0" w:space="0" w:color="auto"/>
                    <w:bottom w:val="none" w:sz="0" w:space="0" w:color="auto"/>
                    <w:right w:val="none" w:sz="0" w:space="0" w:color="auto"/>
                  </w:divBdr>
                  <w:divsChild>
                    <w:div w:id="1747262935">
                      <w:marLeft w:val="0"/>
                      <w:marRight w:val="0"/>
                      <w:marTop w:val="0"/>
                      <w:marBottom w:val="0"/>
                      <w:divBdr>
                        <w:top w:val="none" w:sz="0" w:space="0" w:color="auto"/>
                        <w:left w:val="none" w:sz="0" w:space="0" w:color="auto"/>
                        <w:bottom w:val="none" w:sz="0" w:space="0" w:color="auto"/>
                        <w:right w:val="none" w:sz="0" w:space="0" w:color="auto"/>
                      </w:divBdr>
                      <w:divsChild>
                        <w:div w:id="1747262385">
                          <w:marLeft w:val="0"/>
                          <w:marRight w:val="0"/>
                          <w:marTop w:val="0"/>
                          <w:marBottom w:val="0"/>
                          <w:divBdr>
                            <w:top w:val="none" w:sz="0" w:space="0" w:color="auto"/>
                            <w:left w:val="none" w:sz="0" w:space="0" w:color="auto"/>
                            <w:bottom w:val="none" w:sz="0" w:space="0" w:color="auto"/>
                            <w:right w:val="none" w:sz="0" w:space="0" w:color="auto"/>
                          </w:divBdr>
                          <w:divsChild>
                            <w:div w:id="1747262609">
                              <w:marLeft w:val="0"/>
                              <w:marRight w:val="0"/>
                              <w:marTop w:val="0"/>
                              <w:marBottom w:val="0"/>
                              <w:divBdr>
                                <w:top w:val="none" w:sz="0" w:space="0" w:color="auto"/>
                                <w:left w:val="none" w:sz="0" w:space="0" w:color="auto"/>
                                <w:bottom w:val="none" w:sz="0" w:space="0" w:color="auto"/>
                                <w:right w:val="none" w:sz="0" w:space="0" w:color="auto"/>
                              </w:divBdr>
                              <w:divsChild>
                                <w:div w:id="1747263233">
                                  <w:marLeft w:val="0"/>
                                  <w:marRight w:val="0"/>
                                  <w:marTop w:val="0"/>
                                  <w:marBottom w:val="0"/>
                                  <w:divBdr>
                                    <w:top w:val="none" w:sz="0" w:space="0" w:color="auto"/>
                                    <w:left w:val="none" w:sz="0" w:space="0" w:color="auto"/>
                                    <w:bottom w:val="none" w:sz="0" w:space="0" w:color="auto"/>
                                    <w:right w:val="none" w:sz="0" w:space="0" w:color="auto"/>
                                  </w:divBdr>
                                  <w:divsChild>
                                    <w:div w:id="1747262069">
                                      <w:marLeft w:val="0"/>
                                      <w:marRight w:val="0"/>
                                      <w:marTop w:val="0"/>
                                      <w:marBottom w:val="0"/>
                                      <w:divBdr>
                                        <w:top w:val="none" w:sz="0" w:space="0" w:color="auto"/>
                                        <w:left w:val="none" w:sz="0" w:space="0" w:color="auto"/>
                                        <w:bottom w:val="none" w:sz="0" w:space="0" w:color="auto"/>
                                        <w:right w:val="none" w:sz="0" w:space="0" w:color="auto"/>
                                      </w:divBdr>
                                      <w:divsChild>
                                        <w:div w:id="1747262317">
                                          <w:marLeft w:val="0"/>
                                          <w:marRight w:val="0"/>
                                          <w:marTop w:val="0"/>
                                          <w:marBottom w:val="0"/>
                                          <w:divBdr>
                                            <w:top w:val="none" w:sz="0" w:space="0" w:color="auto"/>
                                            <w:left w:val="none" w:sz="0" w:space="0" w:color="auto"/>
                                            <w:bottom w:val="none" w:sz="0" w:space="0" w:color="auto"/>
                                            <w:right w:val="none" w:sz="0" w:space="0" w:color="auto"/>
                                          </w:divBdr>
                                          <w:divsChild>
                                            <w:div w:id="1747264346">
                                              <w:marLeft w:val="0"/>
                                              <w:marRight w:val="0"/>
                                              <w:marTop w:val="0"/>
                                              <w:marBottom w:val="0"/>
                                              <w:divBdr>
                                                <w:top w:val="none" w:sz="0" w:space="0" w:color="auto"/>
                                                <w:left w:val="none" w:sz="0" w:space="0" w:color="auto"/>
                                                <w:bottom w:val="none" w:sz="0" w:space="0" w:color="auto"/>
                                                <w:right w:val="none" w:sz="0" w:space="0" w:color="auto"/>
                                              </w:divBdr>
                                              <w:divsChild>
                                                <w:div w:id="1747261985">
                                                  <w:marLeft w:val="0"/>
                                                  <w:marRight w:val="0"/>
                                                  <w:marTop w:val="0"/>
                                                  <w:marBottom w:val="0"/>
                                                  <w:divBdr>
                                                    <w:top w:val="none" w:sz="0" w:space="0" w:color="auto"/>
                                                    <w:left w:val="none" w:sz="0" w:space="0" w:color="auto"/>
                                                    <w:bottom w:val="none" w:sz="0" w:space="0" w:color="auto"/>
                                                    <w:right w:val="none" w:sz="0" w:space="0" w:color="auto"/>
                                                  </w:divBdr>
                                                  <w:divsChild>
                                                    <w:div w:id="17472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3892">
      <w:marLeft w:val="0"/>
      <w:marRight w:val="0"/>
      <w:marTop w:val="0"/>
      <w:marBottom w:val="0"/>
      <w:divBdr>
        <w:top w:val="none" w:sz="0" w:space="0" w:color="auto"/>
        <w:left w:val="none" w:sz="0" w:space="0" w:color="auto"/>
        <w:bottom w:val="none" w:sz="0" w:space="0" w:color="auto"/>
        <w:right w:val="none" w:sz="0" w:space="0" w:color="auto"/>
      </w:divBdr>
    </w:div>
    <w:div w:id="1747263893">
      <w:marLeft w:val="0"/>
      <w:marRight w:val="0"/>
      <w:marTop w:val="0"/>
      <w:marBottom w:val="0"/>
      <w:divBdr>
        <w:top w:val="none" w:sz="0" w:space="0" w:color="auto"/>
        <w:left w:val="none" w:sz="0" w:space="0" w:color="auto"/>
        <w:bottom w:val="none" w:sz="0" w:space="0" w:color="auto"/>
        <w:right w:val="none" w:sz="0" w:space="0" w:color="auto"/>
      </w:divBdr>
    </w:div>
    <w:div w:id="1747263895">
      <w:marLeft w:val="0"/>
      <w:marRight w:val="0"/>
      <w:marTop w:val="0"/>
      <w:marBottom w:val="0"/>
      <w:divBdr>
        <w:top w:val="none" w:sz="0" w:space="0" w:color="auto"/>
        <w:left w:val="none" w:sz="0" w:space="0" w:color="auto"/>
        <w:bottom w:val="none" w:sz="0" w:space="0" w:color="auto"/>
        <w:right w:val="none" w:sz="0" w:space="0" w:color="auto"/>
      </w:divBdr>
      <w:divsChild>
        <w:div w:id="1747261856">
          <w:marLeft w:val="0"/>
          <w:marRight w:val="0"/>
          <w:marTop w:val="0"/>
          <w:marBottom w:val="0"/>
          <w:divBdr>
            <w:top w:val="none" w:sz="0" w:space="0" w:color="auto"/>
            <w:left w:val="none" w:sz="0" w:space="0" w:color="auto"/>
            <w:bottom w:val="none" w:sz="0" w:space="0" w:color="auto"/>
            <w:right w:val="none" w:sz="0" w:space="0" w:color="auto"/>
          </w:divBdr>
          <w:divsChild>
            <w:div w:id="1747264340">
              <w:marLeft w:val="0"/>
              <w:marRight w:val="0"/>
              <w:marTop w:val="0"/>
              <w:marBottom w:val="0"/>
              <w:divBdr>
                <w:top w:val="none" w:sz="0" w:space="0" w:color="auto"/>
                <w:left w:val="none" w:sz="0" w:space="0" w:color="auto"/>
                <w:bottom w:val="none" w:sz="0" w:space="0" w:color="auto"/>
                <w:right w:val="none" w:sz="0" w:space="0" w:color="auto"/>
              </w:divBdr>
              <w:divsChild>
                <w:div w:id="174726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896">
      <w:marLeft w:val="0"/>
      <w:marRight w:val="0"/>
      <w:marTop w:val="0"/>
      <w:marBottom w:val="0"/>
      <w:divBdr>
        <w:top w:val="none" w:sz="0" w:space="0" w:color="auto"/>
        <w:left w:val="none" w:sz="0" w:space="0" w:color="auto"/>
        <w:bottom w:val="none" w:sz="0" w:space="0" w:color="auto"/>
        <w:right w:val="none" w:sz="0" w:space="0" w:color="auto"/>
      </w:divBdr>
      <w:divsChild>
        <w:div w:id="1747263079">
          <w:marLeft w:val="0"/>
          <w:marRight w:val="0"/>
          <w:marTop w:val="0"/>
          <w:marBottom w:val="0"/>
          <w:divBdr>
            <w:top w:val="none" w:sz="0" w:space="0" w:color="auto"/>
            <w:left w:val="none" w:sz="0" w:space="0" w:color="auto"/>
            <w:bottom w:val="none" w:sz="0" w:space="0" w:color="auto"/>
            <w:right w:val="none" w:sz="0" w:space="0" w:color="auto"/>
          </w:divBdr>
          <w:divsChild>
            <w:div w:id="1747263171">
              <w:marLeft w:val="0"/>
              <w:marRight w:val="0"/>
              <w:marTop w:val="0"/>
              <w:marBottom w:val="0"/>
              <w:divBdr>
                <w:top w:val="none" w:sz="0" w:space="0" w:color="auto"/>
                <w:left w:val="none" w:sz="0" w:space="0" w:color="auto"/>
                <w:bottom w:val="none" w:sz="0" w:space="0" w:color="auto"/>
                <w:right w:val="none" w:sz="0" w:space="0" w:color="auto"/>
              </w:divBdr>
            </w:div>
          </w:divsChild>
        </w:div>
        <w:div w:id="1747263879">
          <w:marLeft w:val="0"/>
          <w:marRight w:val="0"/>
          <w:marTop w:val="0"/>
          <w:marBottom w:val="0"/>
          <w:divBdr>
            <w:top w:val="none" w:sz="0" w:space="0" w:color="auto"/>
            <w:left w:val="none" w:sz="0" w:space="0" w:color="auto"/>
            <w:bottom w:val="none" w:sz="0" w:space="0" w:color="auto"/>
            <w:right w:val="none" w:sz="0" w:space="0" w:color="auto"/>
          </w:divBdr>
          <w:divsChild>
            <w:div w:id="17472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898">
      <w:marLeft w:val="0"/>
      <w:marRight w:val="0"/>
      <w:marTop w:val="0"/>
      <w:marBottom w:val="0"/>
      <w:divBdr>
        <w:top w:val="none" w:sz="0" w:space="0" w:color="auto"/>
        <w:left w:val="none" w:sz="0" w:space="0" w:color="auto"/>
        <w:bottom w:val="none" w:sz="0" w:space="0" w:color="auto"/>
        <w:right w:val="none" w:sz="0" w:space="0" w:color="auto"/>
      </w:divBdr>
    </w:div>
    <w:div w:id="1747263900">
      <w:marLeft w:val="0"/>
      <w:marRight w:val="0"/>
      <w:marTop w:val="0"/>
      <w:marBottom w:val="0"/>
      <w:divBdr>
        <w:top w:val="none" w:sz="0" w:space="0" w:color="auto"/>
        <w:left w:val="none" w:sz="0" w:space="0" w:color="auto"/>
        <w:bottom w:val="none" w:sz="0" w:space="0" w:color="auto"/>
        <w:right w:val="none" w:sz="0" w:space="0" w:color="auto"/>
      </w:divBdr>
    </w:div>
    <w:div w:id="1747263901">
      <w:marLeft w:val="0"/>
      <w:marRight w:val="0"/>
      <w:marTop w:val="0"/>
      <w:marBottom w:val="0"/>
      <w:divBdr>
        <w:top w:val="none" w:sz="0" w:space="0" w:color="auto"/>
        <w:left w:val="none" w:sz="0" w:space="0" w:color="auto"/>
        <w:bottom w:val="none" w:sz="0" w:space="0" w:color="auto"/>
        <w:right w:val="none" w:sz="0" w:space="0" w:color="auto"/>
      </w:divBdr>
      <w:divsChild>
        <w:div w:id="1747262896">
          <w:marLeft w:val="0"/>
          <w:marRight w:val="0"/>
          <w:marTop w:val="0"/>
          <w:marBottom w:val="0"/>
          <w:divBdr>
            <w:top w:val="none" w:sz="0" w:space="0" w:color="auto"/>
            <w:left w:val="none" w:sz="0" w:space="0" w:color="auto"/>
            <w:bottom w:val="none" w:sz="0" w:space="0" w:color="auto"/>
            <w:right w:val="none" w:sz="0" w:space="0" w:color="auto"/>
          </w:divBdr>
          <w:divsChild>
            <w:div w:id="174726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02">
      <w:marLeft w:val="0"/>
      <w:marRight w:val="0"/>
      <w:marTop w:val="0"/>
      <w:marBottom w:val="0"/>
      <w:divBdr>
        <w:top w:val="none" w:sz="0" w:space="0" w:color="auto"/>
        <w:left w:val="none" w:sz="0" w:space="0" w:color="auto"/>
        <w:bottom w:val="none" w:sz="0" w:space="0" w:color="auto"/>
        <w:right w:val="none" w:sz="0" w:space="0" w:color="auto"/>
      </w:divBdr>
      <w:divsChild>
        <w:div w:id="1747262255">
          <w:marLeft w:val="200"/>
          <w:marRight w:val="200"/>
          <w:marTop w:val="200"/>
          <w:marBottom w:val="200"/>
          <w:divBdr>
            <w:top w:val="none" w:sz="0" w:space="0" w:color="auto"/>
            <w:left w:val="none" w:sz="0" w:space="0" w:color="auto"/>
            <w:bottom w:val="none" w:sz="0" w:space="0" w:color="auto"/>
            <w:right w:val="none" w:sz="0" w:space="0" w:color="auto"/>
          </w:divBdr>
        </w:div>
        <w:div w:id="1747263569">
          <w:marLeft w:val="200"/>
          <w:marRight w:val="200"/>
          <w:marTop w:val="200"/>
          <w:marBottom w:val="200"/>
          <w:divBdr>
            <w:top w:val="none" w:sz="0" w:space="0" w:color="auto"/>
            <w:left w:val="none" w:sz="0" w:space="0" w:color="auto"/>
            <w:bottom w:val="none" w:sz="0" w:space="0" w:color="auto"/>
            <w:right w:val="none" w:sz="0" w:space="0" w:color="auto"/>
          </w:divBdr>
        </w:div>
      </w:divsChild>
    </w:div>
    <w:div w:id="1747263907">
      <w:marLeft w:val="0"/>
      <w:marRight w:val="0"/>
      <w:marTop w:val="0"/>
      <w:marBottom w:val="0"/>
      <w:divBdr>
        <w:top w:val="none" w:sz="0" w:space="0" w:color="auto"/>
        <w:left w:val="none" w:sz="0" w:space="0" w:color="auto"/>
        <w:bottom w:val="none" w:sz="0" w:space="0" w:color="auto"/>
        <w:right w:val="none" w:sz="0" w:space="0" w:color="auto"/>
      </w:divBdr>
      <w:divsChild>
        <w:div w:id="1747262757">
          <w:marLeft w:val="0"/>
          <w:marRight w:val="0"/>
          <w:marTop w:val="0"/>
          <w:marBottom w:val="0"/>
          <w:divBdr>
            <w:top w:val="none" w:sz="0" w:space="0" w:color="auto"/>
            <w:left w:val="none" w:sz="0" w:space="0" w:color="auto"/>
            <w:bottom w:val="none" w:sz="0" w:space="0" w:color="auto"/>
            <w:right w:val="none" w:sz="0" w:space="0" w:color="auto"/>
          </w:divBdr>
        </w:div>
      </w:divsChild>
    </w:div>
    <w:div w:id="1747263909">
      <w:marLeft w:val="0"/>
      <w:marRight w:val="0"/>
      <w:marTop w:val="0"/>
      <w:marBottom w:val="0"/>
      <w:divBdr>
        <w:top w:val="none" w:sz="0" w:space="0" w:color="auto"/>
        <w:left w:val="none" w:sz="0" w:space="0" w:color="auto"/>
        <w:bottom w:val="none" w:sz="0" w:space="0" w:color="auto"/>
        <w:right w:val="none" w:sz="0" w:space="0" w:color="auto"/>
      </w:divBdr>
    </w:div>
    <w:div w:id="1747263912">
      <w:marLeft w:val="0"/>
      <w:marRight w:val="0"/>
      <w:marTop w:val="0"/>
      <w:marBottom w:val="0"/>
      <w:divBdr>
        <w:top w:val="none" w:sz="0" w:space="0" w:color="auto"/>
        <w:left w:val="none" w:sz="0" w:space="0" w:color="auto"/>
        <w:bottom w:val="none" w:sz="0" w:space="0" w:color="auto"/>
        <w:right w:val="none" w:sz="0" w:space="0" w:color="auto"/>
      </w:divBdr>
    </w:div>
    <w:div w:id="1747263914">
      <w:marLeft w:val="0"/>
      <w:marRight w:val="0"/>
      <w:marTop w:val="0"/>
      <w:marBottom w:val="0"/>
      <w:divBdr>
        <w:top w:val="none" w:sz="0" w:space="0" w:color="auto"/>
        <w:left w:val="none" w:sz="0" w:space="0" w:color="auto"/>
        <w:bottom w:val="none" w:sz="0" w:space="0" w:color="auto"/>
        <w:right w:val="none" w:sz="0" w:space="0" w:color="auto"/>
      </w:divBdr>
    </w:div>
    <w:div w:id="1747263915">
      <w:marLeft w:val="0"/>
      <w:marRight w:val="0"/>
      <w:marTop w:val="0"/>
      <w:marBottom w:val="0"/>
      <w:divBdr>
        <w:top w:val="none" w:sz="0" w:space="0" w:color="auto"/>
        <w:left w:val="none" w:sz="0" w:space="0" w:color="auto"/>
        <w:bottom w:val="none" w:sz="0" w:space="0" w:color="auto"/>
        <w:right w:val="none" w:sz="0" w:space="0" w:color="auto"/>
      </w:divBdr>
      <w:divsChild>
        <w:div w:id="1747263431">
          <w:marLeft w:val="0"/>
          <w:marRight w:val="0"/>
          <w:marTop w:val="0"/>
          <w:marBottom w:val="0"/>
          <w:divBdr>
            <w:top w:val="none" w:sz="0" w:space="0" w:color="auto"/>
            <w:left w:val="none" w:sz="0" w:space="0" w:color="auto"/>
            <w:bottom w:val="none" w:sz="0" w:space="0" w:color="auto"/>
            <w:right w:val="none" w:sz="0" w:space="0" w:color="auto"/>
          </w:divBdr>
          <w:divsChild>
            <w:div w:id="1747263066">
              <w:marLeft w:val="0"/>
              <w:marRight w:val="0"/>
              <w:marTop w:val="0"/>
              <w:marBottom w:val="0"/>
              <w:divBdr>
                <w:top w:val="none" w:sz="0" w:space="0" w:color="auto"/>
                <w:left w:val="none" w:sz="0" w:space="0" w:color="auto"/>
                <w:bottom w:val="none" w:sz="0" w:space="0" w:color="auto"/>
                <w:right w:val="none" w:sz="0" w:space="0" w:color="auto"/>
              </w:divBdr>
              <w:divsChild>
                <w:div w:id="1747262384">
                  <w:marLeft w:val="0"/>
                  <w:marRight w:val="0"/>
                  <w:marTop w:val="0"/>
                  <w:marBottom w:val="0"/>
                  <w:divBdr>
                    <w:top w:val="none" w:sz="0" w:space="0" w:color="auto"/>
                    <w:left w:val="none" w:sz="0" w:space="0" w:color="auto"/>
                    <w:bottom w:val="none" w:sz="0" w:space="0" w:color="auto"/>
                    <w:right w:val="none" w:sz="0" w:space="0" w:color="auto"/>
                  </w:divBdr>
                  <w:divsChild>
                    <w:div w:id="17472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3918">
      <w:marLeft w:val="0"/>
      <w:marRight w:val="0"/>
      <w:marTop w:val="0"/>
      <w:marBottom w:val="0"/>
      <w:divBdr>
        <w:top w:val="none" w:sz="0" w:space="0" w:color="auto"/>
        <w:left w:val="none" w:sz="0" w:space="0" w:color="auto"/>
        <w:bottom w:val="none" w:sz="0" w:space="0" w:color="auto"/>
        <w:right w:val="none" w:sz="0" w:space="0" w:color="auto"/>
      </w:divBdr>
      <w:divsChild>
        <w:div w:id="1747262787">
          <w:marLeft w:val="0"/>
          <w:marRight w:val="0"/>
          <w:marTop w:val="0"/>
          <w:marBottom w:val="0"/>
          <w:divBdr>
            <w:top w:val="none" w:sz="0" w:space="0" w:color="auto"/>
            <w:left w:val="none" w:sz="0" w:space="0" w:color="auto"/>
            <w:bottom w:val="none" w:sz="0" w:space="0" w:color="auto"/>
            <w:right w:val="none" w:sz="0" w:space="0" w:color="auto"/>
          </w:divBdr>
          <w:divsChild>
            <w:div w:id="1747263708">
              <w:marLeft w:val="0"/>
              <w:marRight w:val="0"/>
              <w:marTop w:val="0"/>
              <w:marBottom w:val="0"/>
              <w:divBdr>
                <w:top w:val="none" w:sz="0" w:space="0" w:color="auto"/>
                <w:left w:val="none" w:sz="0" w:space="0" w:color="auto"/>
                <w:bottom w:val="none" w:sz="0" w:space="0" w:color="auto"/>
                <w:right w:val="none" w:sz="0" w:space="0" w:color="auto"/>
              </w:divBdr>
            </w:div>
          </w:divsChild>
        </w:div>
        <w:div w:id="1747262910">
          <w:marLeft w:val="0"/>
          <w:marRight w:val="0"/>
          <w:marTop w:val="0"/>
          <w:marBottom w:val="0"/>
          <w:divBdr>
            <w:top w:val="none" w:sz="0" w:space="0" w:color="auto"/>
            <w:left w:val="none" w:sz="0" w:space="0" w:color="auto"/>
            <w:bottom w:val="none" w:sz="0" w:space="0" w:color="auto"/>
            <w:right w:val="none" w:sz="0" w:space="0" w:color="auto"/>
          </w:divBdr>
        </w:div>
      </w:divsChild>
    </w:div>
    <w:div w:id="1747263919">
      <w:marLeft w:val="0"/>
      <w:marRight w:val="0"/>
      <w:marTop w:val="0"/>
      <w:marBottom w:val="0"/>
      <w:divBdr>
        <w:top w:val="none" w:sz="0" w:space="0" w:color="auto"/>
        <w:left w:val="none" w:sz="0" w:space="0" w:color="auto"/>
        <w:bottom w:val="none" w:sz="0" w:space="0" w:color="auto"/>
        <w:right w:val="none" w:sz="0" w:space="0" w:color="auto"/>
      </w:divBdr>
    </w:div>
    <w:div w:id="1747263921">
      <w:marLeft w:val="0"/>
      <w:marRight w:val="0"/>
      <w:marTop w:val="0"/>
      <w:marBottom w:val="0"/>
      <w:divBdr>
        <w:top w:val="none" w:sz="0" w:space="0" w:color="auto"/>
        <w:left w:val="none" w:sz="0" w:space="0" w:color="auto"/>
        <w:bottom w:val="none" w:sz="0" w:space="0" w:color="auto"/>
        <w:right w:val="none" w:sz="0" w:space="0" w:color="auto"/>
      </w:divBdr>
    </w:div>
    <w:div w:id="1747263926">
      <w:marLeft w:val="0"/>
      <w:marRight w:val="0"/>
      <w:marTop w:val="0"/>
      <w:marBottom w:val="0"/>
      <w:divBdr>
        <w:top w:val="none" w:sz="0" w:space="0" w:color="auto"/>
        <w:left w:val="none" w:sz="0" w:space="0" w:color="auto"/>
        <w:bottom w:val="none" w:sz="0" w:space="0" w:color="auto"/>
        <w:right w:val="none" w:sz="0" w:space="0" w:color="auto"/>
      </w:divBdr>
      <w:divsChild>
        <w:div w:id="1747264250">
          <w:marLeft w:val="0"/>
          <w:marRight w:val="0"/>
          <w:marTop w:val="0"/>
          <w:marBottom w:val="0"/>
          <w:divBdr>
            <w:top w:val="none" w:sz="0" w:space="0" w:color="auto"/>
            <w:left w:val="none" w:sz="0" w:space="0" w:color="auto"/>
            <w:bottom w:val="none" w:sz="0" w:space="0" w:color="auto"/>
            <w:right w:val="none" w:sz="0" w:space="0" w:color="auto"/>
          </w:divBdr>
          <w:divsChild>
            <w:div w:id="1747262689">
              <w:marLeft w:val="0"/>
              <w:marRight w:val="0"/>
              <w:marTop w:val="0"/>
              <w:marBottom w:val="0"/>
              <w:divBdr>
                <w:top w:val="none" w:sz="0" w:space="0" w:color="auto"/>
                <w:left w:val="none" w:sz="0" w:space="0" w:color="auto"/>
                <w:bottom w:val="none" w:sz="0" w:space="0" w:color="auto"/>
                <w:right w:val="none" w:sz="0" w:space="0" w:color="auto"/>
              </w:divBdr>
            </w:div>
            <w:div w:id="1747263609">
              <w:marLeft w:val="0"/>
              <w:marRight w:val="0"/>
              <w:marTop w:val="0"/>
              <w:marBottom w:val="0"/>
              <w:divBdr>
                <w:top w:val="none" w:sz="0" w:space="0" w:color="auto"/>
                <w:left w:val="none" w:sz="0" w:space="0" w:color="auto"/>
                <w:bottom w:val="none" w:sz="0" w:space="0" w:color="auto"/>
                <w:right w:val="none" w:sz="0" w:space="0" w:color="auto"/>
              </w:divBdr>
              <w:divsChild>
                <w:div w:id="1747263471">
                  <w:marLeft w:val="0"/>
                  <w:marRight w:val="0"/>
                  <w:marTop w:val="0"/>
                  <w:marBottom w:val="0"/>
                  <w:divBdr>
                    <w:top w:val="none" w:sz="0" w:space="0" w:color="auto"/>
                    <w:left w:val="none" w:sz="0" w:space="0" w:color="auto"/>
                    <w:bottom w:val="none" w:sz="0" w:space="0" w:color="auto"/>
                    <w:right w:val="none" w:sz="0" w:space="0" w:color="auto"/>
                  </w:divBdr>
                  <w:divsChild>
                    <w:div w:id="1747263573">
                      <w:marLeft w:val="0"/>
                      <w:marRight w:val="0"/>
                      <w:marTop w:val="0"/>
                      <w:marBottom w:val="0"/>
                      <w:divBdr>
                        <w:top w:val="none" w:sz="0" w:space="0" w:color="auto"/>
                        <w:left w:val="none" w:sz="0" w:space="0" w:color="auto"/>
                        <w:bottom w:val="none" w:sz="0" w:space="0" w:color="auto"/>
                        <w:right w:val="none" w:sz="0" w:space="0" w:color="auto"/>
                      </w:divBdr>
                      <w:divsChild>
                        <w:div w:id="174726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928">
      <w:marLeft w:val="0"/>
      <w:marRight w:val="0"/>
      <w:marTop w:val="0"/>
      <w:marBottom w:val="0"/>
      <w:divBdr>
        <w:top w:val="none" w:sz="0" w:space="0" w:color="auto"/>
        <w:left w:val="none" w:sz="0" w:space="0" w:color="auto"/>
        <w:bottom w:val="none" w:sz="0" w:space="0" w:color="auto"/>
        <w:right w:val="none" w:sz="0" w:space="0" w:color="auto"/>
      </w:divBdr>
    </w:div>
    <w:div w:id="1747263929">
      <w:marLeft w:val="0"/>
      <w:marRight w:val="0"/>
      <w:marTop w:val="0"/>
      <w:marBottom w:val="0"/>
      <w:divBdr>
        <w:top w:val="none" w:sz="0" w:space="0" w:color="auto"/>
        <w:left w:val="none" w:sz="0" w:space="0" w:color="auto"/>
        <w:bottom w:val="none" w:sz="0" w:space="0" w:color="auto"/>
        <w:right w:val="none" w:sz="0" w:space="0" w:color="auto"/>
      </w:divBdr>
    </w:div>
    <w:div w:id="1747263930">
      <w:marLeft w:val="0"/>
      <w:marRight w:val="0"/>
      <w:marTop w:val="0"/>
      <w:marBottom w:val="0"/>
      <w:divBdr>
        <w:top w:val="none" w:sz="0" w:space="0" w:color="auto"/>
        <w:left w:val="none" w:sz="0" w:space="0" w:color="auto"/>
        <w:bottom w:val="none" w:sz="0" w:space="0" w:color="auto"/>
        <w:right w:val="none" w:sz="0" w:space="0" w:color="auto"/>
      </w:divBdr>
    </w:div>
    <w:div w:id="1747263932">
      <w:marLeft w:val="0"/>
      <w:marRight w:val="0"/>
      <w:marTop w:val="0"/>
      <w:marBottom w:val="0"/>
      <w:divBdr>
        <w:top w:val="none" w:sz="0" w:space="0" w:color="auto"/>
        <w:left w:val="none" w:sz="0" w:space="0" w:color="auto"/>
        <w:bottom w:val="none" w:sz="0" w:space="0" w:color="auto"/>
        <w:right w:val="none" w:sz="0" w:space="0" w:color="auto"/>
      </w:divBdr>
      <w:divsChild>
        <w:div w:id="1747263034">
          <w:marLeft w:val="0"/>
          <w:marRight w:val="0"/>
          <w:marTop w:val="0"/>
          <w:marBottom w:val="0"/>
          <w:divBdr>
            <w:top w:val="none" w:sz="0" w:space="0" w:color="auto"/>
            <w:left w:val="none" w:sz="0" w:space="0" w:color="auto"/>
            <w:bottom w:val="none" w:sz="0" w:space="0" w:color="auto"/>
            <w:right w:val="none" w:sz="0" w:space="0" w:color="auto"/>
          </w:divBdr>
          <w:divsChild>
            <w:div w:id="174726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33">
      <w:marLeft w:val="0"/>
      <w:marRight w:val="0"/>
      <w:marTop w:val="0"/>
      <w:marBottom w:val="0"/>
      <w:divBdr>
        <w:top w:val="none" w:sz="0" w:space="0" w:color="auto"/>
        <w:left w:val="none" w:sz="0" w:space="0" w:color="auto"/>
        <w:bottom w:val="none" w:sz="0" w:space="0" w:color="auto"/>
        <w:right w:val="none" w:sz="0" w:space="0" w:color="auto"/>
      </w:divBdr>
    </w:div>
    <w:div w:id="1747263936">
      <w:marLeft w:val="0"/>
      <w:marRight w:val="0"/>
      <w:marTop w:val="0"/>
      <w:marBottom w:val="0"/>
      <w:divBdr>
        <w:top w:val="none" w:sz="0" w:space="0" w:color="auto"/>
        <w:left w:val="none" w:sz="0" w:space="0" w:color="auto"/>
        <w:bottom w:val="none" w:sz="0" w:space="0" w:color="auto"/>
        <w:right w:val="none" w:sz="0" w:space="0" w:color="auto"/>
      </w:divBdr>
    </w:div>
    <w:div w:id="1747263938">
      <w:marLeft w:val="0"/>
      <w:marRight w:val="0"/>
      <w:marTop w:val="0"/>
      <w:marBottom w:val="0"/>
      <w:divBdr>
        <w:top w:val="none" w:sz="0" w:space="0" w:color="auto"/>
        <w:left w:val="none" w:sz="0" w:space="0" w:color="auto"/>
        <w:bottom w:val="none" w:sz="0" w:space="0" w:color="auto"/>
        <w:right w:val="none" w:sz="0" w:space="0" w:color="auto"/>
      </w:divBdr>
    </w:div>
    <w:div w:id="1747263939">
      <w:marLeft w:val="0"/>
      <w:marRight w:val="0"/>
      <w:marTop w:val="0"/>
      <w:marBottom w:val="0"/>
      <w:divBdr>
        <w:top w:val="none" w:sz="0" w:space="0" w:color="auto"/>
        <w:left w:val="none" w:sz="0" w:space="0" w:color="auto"/>
        <w:bottom w:val="none" w:sz="0" w:space="0" w:color="auto"/>
        <w:right w:val="none" w:sz="0" w:space="0" w:color="auto"/>
      </w:divBdr>
    </w:div>
    <w:div w:id="1747263940">
      <w:marLeft w:val="0"/>
      <w:marRight w:val="0"/>
      <w:marTop w:val="0"/>
      <w:marBottom w:val="0"/>
      <w:divBdr>
        <w:top w:val="none" w:sz="0" w:space="0" w:color="auto"/>
        <w:left w:val="none" w:sz="0" w:space="0" w:color="auto"/>
        <w:bottom w:val="none" w:sz="0" w:space="0" w:color="auto"/>
        <w:right w:val="none" w:sz="0" w:space="0" w:color="auto"/>
      </w:divBdr>
    </w:div>
    <w:div w:id="1747263941">
      <w:marLeft w:val="0"/>
      <w:marRight w:val="0"/>
      <w:marTop w:val="0"/>
      <w:marBottom w:val="0"/>
      <w:divBdr>
        <w:top w:val="none" w:sz="0" w:space="0" w:color="auto"/>
        <w:left w:val="none" w:sz="0" w:space="0" w:color="auto"/>
        <w:bottom w:val="none" w:sz="0" w:space="0" w:color="auto"/>
        <w:right w:val="none" w:sz="0" w:space="0" w:color="auto"/>
      </w:divBdr>
    </w:div>
    <w:div w:id="1747263942">
      <w:marLeft w:val="0"/>
      <w:marRight w:val="0"/>
      <w:marTop w:val="0"/>
      <w:marBottom w:val="0"/>
      <w:divBdr>
        <w:top w:val="none" w:sz="0" w:space="0" w:color="auto"/>
        <w:left w:val="none" w:sz="0" w:space="0" w:color="auto"/>
        <w:bottom w:val="none" w:sz="0" w:space="0" w:color="auto"/>
        <w:right w:val="none" w:sz="0" w:space="0" w:color="auto"/>
      </w:divBdr>
      <w:divsChild>
        <w:div w:id="1747263813">
          <w:marLeft w:val="0"/>
          <w:marRight w:val="0"/>
          <w:marTop w:val="0"/>
          <w:marBottom w:val="0"/>
          <w:divBdr>
            <w:top w:val="none" w:sz="0" w:space="0" w:color="auto"/>
            <w:left w:val="none" w:sz="0" w:space="0" w:color="auto"/>
            <w:bottom w:val="none" w:sz="0" w:space="0" w:color="auto"/>
            <w:right w:val="none" w:sz="0" w:space="0" w:color="auto"/>
          </w:divBdr>
          <w:divsChild>
            <w:div w:id="174726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44">
      <w:marLeft w:val="0"/>
      <w:marRight w:val="0"/>
      <w:marTop w:val="0"/>
      <w:marBottom w:val="0"/>
      <w:divBdr>
        <w:top w:val="none" w:sz="0" w:space="0" w:color="auto"/>
        <w:left w:val="none" w:sz="0" w:space="0" w:color="auto"/>
        <w:bottom w:val="none" w:sz="0" w:space="0" w:color="auto"/>
        <w:right w:val="none" w:sz="0" w:space="0" w:color="auto"/>
      </w:divBdr>
      <w:divsChild>
        <w:div w:id="1747263045">
          <w:marLeft w:val="0"/>
          <w:marRight w:val="0"/>
          <w:marTop w:val="0"/>
          <w:marBottom w:val="0"/>
          <w:divBdr>
            <w:top w:val="none" w:sz="0" w:space="0" w:color="auto"/>
            <w:left w:val="none" w:sz="0" w:space="0" w:color="auto"/>
            <w:bottom w:val="none" w:sz="0" w:space="0" w:color="auto"/>
            <w:right w:val="none" w:sz="0" w:space="0" w:color="auto"/>
          </w:divBdr>
        </w:div>
        <w:div w:id="1747263576">
          <w:marLeft w:val="0"/>
          <w:marRight w:val="0"/>
          <w:marTop w:val="0"/>
          <w:marBottom w:val="0"/>
          <w:divBdr>
            <w:top w:val="none" w:sz="0" w:space="0" w:color="auto"/>
            <w:left w:val="none" w:sz="0" w:space="0" w:color="auto"/>
            <w:bottom w:val="none" w:sz="0" w:space="0" w:color="auto"/>
            <w:right w:val="none" w:sz="0" w:space="0" w:color="auto"/>
          </w:divBdr>
        </w:div>
        <w:div w:id="1747264193">
          <w:marLeft w:val="0"/>
          <w:marRight w:val="0"/>
          <w:marTop w:val="0"/>
          <w:marBottom w:val="0"/>
          <w:divBdr>
            <w:top w:val="none" w:sz="0" w:space="0" w:color="auto"/>
            <w:left w:val="none" w:sz="0" w:space="0" w:color="auto"/>
            <w:bottom w:val="none" w:sz="0" w:space="0" w:color="auto"/>
            <w:right w:val="none" w:sz="0" w:space="0" w:color="auto"/>
          </w:divBdr>
          <w:divsChild>
            <w:div w:id="1747264217">
              <w:marLeft w:val="0"/>
              <w:marRight w:val="0"/>
              <w:marTop w:val="0"/>
              <w:marBottom w:val="0"/>
              <w:divBdr>
                <w:top w:val="none" w:sz="0" w:space="0" w:color="auto"/>
                <w:left w:val="none" w:sz="0" w:space="0" w:color="auto"/>
                <w:bottom w:val="none" w:sz="0" w:space="0" w:color="auto"/>
                <w:right w:val="none" w:sz="0" w:space="0" w:color="auto"/>
              </w:divBdr>
            </w:div>
          </w:divsChild>
        </w:div>
        <w:div w:id="1747264251">
          <w:marLeft w:val="0"/>
          <w:marRight w:val="0"/>
          <w:marTop w:val="0"/>
          <w:marBottom w:val="0"/>
          <w:divBdr>
            <w:top w:val="none" w:sz="0" w:space="0" w:color="auto"/>
            <w:left w:val="none" w:sz="0" w:space="0" w:color="auto"/>
            <w:bottom w:val="none" w:sz="0" w:space="0" w:color="auto"/>
            <w:right w:val="none" w:sz="0" w:space="0" w:color="auto"/>
          </w:divBdr>
          <w:divsChild>
            <w:div w:id="174726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45">
      <w:marLeft w:val="0"/>
      <w:marRight w:val="0"/>
      <w:marTop w:val="0"/>
      <w:marBottom w:val="0"/>
      <w:divBdr>
        <w:top w:val="none" w:sz="0" w:space="0" w:color="auto"/>
        <w:left w:val="none" w:sz="0" w:space="0" w:color="auto"/>
        <w:bottom w:val="none" w:sz="0" w:space="0" w:color="auto"/>
        <w:right w:val="none" w:sz="0" w:space="0" w:color="auto"/>
      </w:divBdr>
    </w:div>
    <w:div w:id="1747263947">
      <w:marLeft w:val="0"/>
      <w:marRight w:val="0"/>
      <w:marTop w:val="0"/>
      <w:marBottom w:val="0"/>
      <w:divBdr>
        <w:top w:val="none" w:sz="0" w:space="0" w:color="auto"/>
        <w:left w:val="none" w:sz="0" w:space="0" w:color="auto"/>
        <w:bottom w:val="none" w:sz="0" w:space="0" w:color="auto"/>
        <w:right w:val="none" w:sz="0" w:space="0" w:color="auto"/>
      </w:divBdr>
    </w:div>
    <w:div w:id="1747263948">
      <w:marLeft w:val="0"/>
      <w:marRight w:val="0"/>
      <w:marTop w:val="0"/>
      <w:marBottom w:val="0"/>
      <w:divBdr>
        <w:top w:val="none" w:sz="0" w:space="0" w:color="auto"/>
        <w:left w:val="none" w:sz="0" w:space="0" w:color="auto"/>
        <w:bottom w:val="none" w:sz="0" w:space="0" w:color="auto"/>
        <w:right w:val="none" w:sz="0" w:space="0" w:color="auto"/>
      </w:divBdr>
    </w:div>
    <w:div w:id="1747263949">
      <w:marLeft w:val="0"/>
      <w:marRight w:val="0"/>
      <w:marTop w:val="0"/>
      <w:marBottom w:val="0"/>
      <w:divBdr>
        <w:top w:val="none" w:sz="0" w:space="0" w:color="auto"/>
        <w:left w:val="none" w:sz="0" w:space="0" w:color="auto"/>
        <w:bottom w:val="none" w:sz="0" w:space="0" w:color="auto"/>
        <w:right w:val="none" w:sz="0" w:space="0" w:color="auto"/>
      </w:divBdr>
    </w:div>
    <w:div w:id="1747263951">
      <w:marLeft w:val="0"/>
      <w:marRight w:val="0"/>
      <w:marTop w:val="0"/>
      <w:marBottom w:val="0"/>
      <w:divBdr>
        <w:top w:val="none" w:sz="0" w:space="0" w:color="auto"/>
        <w:left w:val="none" w:sz="0" w:space="0" w:color="auto"/>
        <w:bottom w:val="none" w:sz="0" w:space="0" w:color="auto"/>
        <w:right w:val="none" w:sz="0" w:space="0" w:color="auto"/>
      </w:divBdr>
      <w:divsChild>
        <w:div w:id="1747263436">
          <w:marLeft w:val="0"/>
          <w:marRight w:val="0"/>
          <w:marTop w:val="0"/>
          <w:marBottom w:val="0"/>
          <w:divBdr>
            <w:top w:val="none" w:sz="0" w:space="0" w:color="auto"/>
            <w:left w:val="none" w:sz="0" w:space="0" w:color="auto"/>
            <w:bottom w:val="none" w:sz="0" w:space="0" w:color="auto"/>
            <w:right w:val="none" w:sz="0" w:space="0" w:color="auto"/>
          </w:divBdr>
          <w:divsChild>
            <w:div w:id="17472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54">
      <w:marLeft w:val="0"/>
      <w:marRight w:val="0"/>
      <w:marTop w:val="0"/>
      <w:marBottom w:val="0"/>
      <w:divBdr>
        <w:top w:val="none" w:sz="0" w:space="0" w:color="auto"/>
        <w:left w:val="none" w:sz="0" w:space="0" w:color="auto"/>
        <w:bottom w:val="none" w:sz="0" w:space="0" w:color="auto"/>
        <w:right w:val="none" w:sz="0" w:space="0" w:color="auto"/>
      </w:divBdr>
    </w:div>
    <w:div w:id="1747263955">
      <w:marLeft w:val="0"/>
      <w:marRight w:val="0"/>
      <w:marTop w:val="0"/>
      <w:marBottom w:val="0"/>
      <w:divBdr>
        <w:top w:val="none" w:sz="0" w:space="0" w:color="auto"/>
        <w:left w:val="none" w:sz="0" w:space="0" w:color="auto"/>
        <w:bottom w:val="none" w:sz="0" w:space="0" w:color="auto"/>
        <w:right w:val="none" w:sz="0" w:space="0" w:color="auto"/>
      </w:divBdr>
    </w:div>
    <w:div w:id="1747263956">
      <w:marLeft w:val="0"/>
      <w:marRight w:val="0"/>
      <w:marTop w:val="0"/>
      <w:marBottom w:val="0"/>
      <w:divBdr>
        <w:top w:val="none" w:sz="0" w:space="0" w:color="auto"/>
        <w:left w:val="none" w:sz="0" w:space="0" w:color="auto"/>
        <w:bottom w:val="none" w:sz="0" w:space="0" w:color="auto"/>
        <w:right w:val="none" w:sz="0" w:space="0" w:color="auto"/>
      </w:divBdr>
    </w:div>
    <w:div w:id="1747263957">
      <w:marLeft w:val="0"/>
      <w:marRight w:val="0"/>
      <w:marTop w:val="0"/>
      <w:marBottom w:val="0"/>
      <w:divBdr>
        <w:top w:val="none" w:sz="0" w:space="0" w:color="auto"/>
        <w:left w:val="none" w:sz="0" w:space="0" w:color="auto"/>
        <w:bottom w:val="none" w:sz="0" w:space="0" w:color="auto"/>
        <w:right w:val="none" w:sz="0" w:space="0" w:color="auto"/>
      </w:divBdr>
    </w:div>
    <w:div w:id="1747263958">
      <w:marLeft w:val="0"/>
      <w:marRight w:val="0"/>
      <w:marTop w:val="0"/>
      <w:marBottom w:val="0"/>
      <w:divBdr>
        <w:top w:val="none" w:sz="0" w:space="0" w:color="auto"/>
        <w:left w:val="none" w:sz="0" w:space="0" w:color="auto"/>
        <w:bottom w:val="none" w:sz="0" w:space="0" w:color="auto"/>
        <w:right w:val="none" w:sz="0" w:space="0" w:color="auto"/>
      </w:divBdr>
    </w:div>
    <w:div w:id="1747263959">
      <w:marLeft w:val="0"/>
      <w:marRight w:val="0"/>
      <w:marTop w:val="0"/>
      <w:marBottom w:val="0"/>
      <w:divBdr>
        <w:top w:val="none" w:sz="0" w:space="0" w:color="auto"/>
        <w:left w:val="none" w:sz="0" w:space="0" w:color="auto"/>
        <w:bottom w:val="none" w:sz="0" w:space="0" w:color="auto"/>
        <w:right w:val="none" w:sz="0" w:space="0" w:color="auto"/>
      </w:divBdr>
      <w:divsChild>
        <w:div w:id="1747262726">
          <w:marLeft w:val="0"/>
          <w:marRight w:val="0"/>
          <w:marTop w:val="0"/>
          <w:marBottom w:val="0"/>
          <w:divBdr>
            <w:top w:val="none" w:sz="0" w:space="0" w:color="auto"/>
            <w:left w:val="none" w:sz="0" w:space="0" w:color="auto"/>
            <w:bottom w:val="none" w:sz="0" w:space="0" w:color="auto"/>
            <w:right w:val="none" w:sz="0" w:space="0" w:color="auto"/>
          </w:divBdr>
        </w:div>
        <w:div w:id="1747262829">
          <w:marLeft w:val="0"/>
          <w:marRight w:val="0"/>
          <w:marTop w:val="0"/>
          <w:marBottom w:val="0"/>
          <w:divBdr>
            <w:top w:val="none" w:sz="0" w:space="0" w:color="auto"/>
            <w:left w:val="none" w:sz="0" w:space="0" w:color="auto"/>
            <w:bottom w:val="none" w:sz="0" w:space="0" w:color="auto"/>
            <w:right w:val="none" w:sz="0" w:space="0" w:color="auto"/>
          </w:divBdr>
        </w:div>
        <w:div w:id="1747263970">
          <w:marLeft w:val="0"/>
          <w:marRight w:val="0"/>
          <w:marTop w:val="0"/>
          <w:marBottom w:val="0"/>
          <w:divBdr>
            <w:top w:val="none" w:sz="0" w:space="0" w:color="auto"/>
            <w:left w:val="none" w:sz="0" w:space="0" w:color="auto"/>
            <w:bottom w:val="none" w:sz="0" w:space="0" w:color="auto"/>
            <w:right w:val="none" w:sz="0" w:space="0" w:color="auto"/>
          </w:divBdr>
          <w:divsChild>
            <w:div w:id="1747261881">
              <w:marLeft w:val="0"/>
              <w:marRight w:val="0"/>
              <w:marTop w:val="0"/>
              <w:marBottom w:val="0"/>
              <w:divBdr>
                <w:top w:val="none" w:sz="0" w:space="0" w:color="auto"/>
                <w:left w:val="none" w:sz="0" w:space="0" w:color="auto"/>
                <w:bottom w:val="none" w:sz="0" w:space="0" w:color="auto"/>
                <w:right w:val="none" w:sz="0" w:space="0" w:color="auto"/>
              </w:divBdr>
            </w:div>
          </w:divsChild>
        </w:div>
        <w:div w:id="1747264015">
          <w:marLeft w:val="0"/>
          <w:marRight w:val="0"/>
          <w:marTop w:val="0"/>
          <w:marBottom w:val="0"/>
          <w:divBdr>
            <w:top w:val="none" w:sz="0" w:space="0" w:color="auto"/>
            <w:left w:val="none" w:sz="0" w:space="0" w:color="auto"/>
            <w:bottom w:val="none" w:sz="0" w:space="0" w:color="auto"/>
            <w:right w:val="none" w:sz="0" w:space="0" w:color="auto"/>
          </w:divBdr>
        </w:div>
      </w:divsChild>
    </w:div>
    <w:div w:id="1747263960">
      <w:marLeft w:val="0"/>
      <w:marRight w:val="0"/>
      <w:marTop w:val="0"/>
      <w:marBottom w:val="0"/>
      <w:divBdr>
        <w:top w:val="none" w:sz="0" w:space="0" w:color="auto"/>
        <w:left w:val="none" w:sz="0" w:space="0" w:color="auto"/>
        <w:bottom w:val="none" w:sz="0" w:space="0" w:color="auto"/>
        <w:right w:val="none" w:sz="0" w:space="0" w:color="auto"/>
      </w:divBdr>
    </w:div>
    <w:div w:id="1747263961">
      <w:marLeft w:val="0"/>
      <w:marRight w:val="0"/>
      <w:marTop w:val="0"/>
      <w:marBottom w:val="0"/>
      <w:divBdr>
        <w:top w:val="none" w:sz="0" w:space="0" w:color="auto"/>
        <w:left w:val="none" w:sz="0" w:space="0" w:color="auto"/>
        <w:bottom w:val="none" w:sz="0" w:space="0" w:color="auto"/>
        <w:right w:val="none" w:sz="0" w:space="0" w:color="auto"/>
      </w:divBdr>
    </w:div>
    <w:div w:id="1747263965">
      <w:marLeft w:val="0"/>
      <w:marRight w:val="0"/>
      <w:marTop w:val="0"/>
      <w:marBottom w:val="0"/>
      <w:divBdr>
        <w:top w:val="none" w:sz="0" w:space="0" w:color="auto"/>
        <w:left w:val="none" w:sz="0" w:space="0" w:color="auto"/>
        <w:bottom w:val="none" w:sz="0" w:space="0" w:color="auto"/>
        <w:right w:val="none" w:sz="0" w:space="0" w:color="auto"/>
      </w:divBdr>
    </w:div>
    <w:div w:id="1747263967">
      <w:marLeft w:val="0"/>
      <w:marRight w:val="0"/>
      <w:marTop w:val="0"/>
      <w:marBottom w:val="0"/>
      <w:divBdr>
        <w:top w:val="none" w:sz="0" w:space="0" w:color="auto"/>
        <w:left w:val="none" w:sz="0" w:space="0" w:color="auto"/>
        <w:bottom w:val="none" w:sz="0" w:space="0" w:color="auto"/>
        <w:right w:val="none" w:sz="0" w:space="0" w:color="auto"/>
      </w:divBdr>
    </w:div>
    <w:div w:id="1747263968">
      <w:marLeft w:val="0"/>
      <w:marRight w:val="0"/>
      <w:marTop w:val="0"/>
      <w:marBottom w:val="0"/>
      <w:divBdr>
        <w:top w:val="none" w:sz="0" w:space="0" w:color="auto"/>
        <w:left w:val="none" w:sz="0" w:space="0" w:color="auto"/>
        <w:bottom w:val="none" w:sz="0" w:space="0" w:color="auto"/>
        <w:right w:val="none" w:sz="0" w:space="0" w:color="auto"/>
      </w:divBdr>
      <w:divsChild>
        <w:div w:id="1747261902">
          <w:marLeft w:val="200"/>
          <w:marRight w:val="200"/>
          <w:marTop w:val="200"/>
          <w:marBottom w:val="200"/>
          <w:divBdr>
            <w:top w:val="none" w:sz="0" w:space="0" w:color="auto"/>
            <w:left w:val="none" w:sz="0" w:space="0" w:color="auto"/>
            <w:bottom w:val="none" w:sz="0" w:space="0" w:color="auto"/>
            <w:right w:val="none" w:sz="0" w:space="0" w:color="auto"/>
          </w:divBdr>
        </w:div>
        <w:div w:id="1747263593">
          <w:marLeft w:val="200"/>
          <w:marRight w:val="200"/>
          <w:marTop w:val="200"/>
          <w:marBottom w:val="200"/>
          <w:divBdr>
            <w:top w:val="none" w:sz="0" w:space="0" w:color="auto"/>
            <w:left w:val="none" w:sz="0" w:space="0" w:color="auto"/>
            <w:bottom w:val="none" w:sz="0" w:space="0" w:color="auto"/>
            <w:right w:val="none" w:sz="0" w:space="0" w:color="auto"/>
          </w:divBdr>
        </w:div>
      </w:divsChild>
    </w:div>
    <w:div w:id="1747263972">
      <w:marLeft w:val="0"/>
      <w:marRight w:val="0"/>
      <w:marTop w:val="0"/>
      <w:marBottom w:val="0"/>
      <w:divBdr>
        <w:top w:val="none" w:sz="0" w:space="0" w:color="auto"/>
        <w:left w:val="none" w:sz="0" w:space="0" w:color="auto"/>
        <w:bottom w:val="none" w:sz="0" w:space="0" w:color="auto"/>
        <w:right w:val="none" w:sz="0" w:space="0" w:color="auto"/>
      </w:divBdr>
    </w:div>
    <w:div w:id="1747263973">
      <w:marLeft w:val="0"/>
      <w:marRight w:val="0"/>
      <w:marTop w:val="0"/>
      <w:marBottom w:val="0"/>
      <w:divBdr>
        <w:top w:val="none" w:sz="0" w:space="0" w:color="auto"/>
        <w:left w:val="none" w:sz="0" w:space="0" w:color="auto"/>
        <w:bottom w:val="none" w:sz="0" w:space="0" w:color="auto"/>
        <w:right w:val="none" w:sz="0" w:space="0" w:color="auto"/>
      </w:divBdr>
      <w:divsChild>
        <w:div w:id="1747262267">
          <w:marLeft w:val="0"/>
          <w:marRight w:val="0"/>
          <w:marTop w:val="0"/>
          <w:marBottom w:val="0"/>
          <w:divBdr>
            <w:top w:val="none" w:sz="0" w:space="0" w:color="auto"/>
            <w:left w:val="none" w:sz="0" w:space="0" w:color="auto"/>
            <w:bottom w:val="none" w:sz="0" w:space="0" w:color="auto"/>
            <w:right w:val="none" w:sz="0" w:space="0" w:color="auto"/>
          </w:divBdr>
          <w:divsChild>
            <w:div w:id="1747262775">
              <w:marLeft w:val="0"/>
              <w:marRight w:val="0"/>
              <w:marTop w:val="0"/>
              <w:marBottom w:val="0"/>
              <w:divBdr>
                <w:top w:val="none" w:sz="0" w:space="0" w:color="auto"/>
                <w:left w:val="none" w:sz="0" w:space="0" w:color="auto"/>
                <w:bottom w:val="none" w:sz="0" w:space="0" w:color="auto"/>
                <w:right w:val="none" w:sz="0" w:space="0" w:color="auto"/>
              </w:divBdr>
              <w:divsChild>
                <w:div w:id="1747261826">
                  <w:marLeft w:val="0"/>
                  <w:marRight w:val="0"/>
                  <w:marTop w:val="0"/>
                  <w:marBottom w:val="0"/>
                  <w:divBdr>
                    <w:top w:val="none" w:sz="0" w:space="0" w:color="auto"/>
                    <w:left w:val="none" w:sz="0" w:space="0" w:color="auto"/>
                    <w:bottom w:val="none" w:sz="0" w:space="0" w:color="auto"/>
                    <w:right w:val="none" w:sz="0" w:space="0" w:color="auto"/>
                  </w:divBdr>
                  <w:divsChild>
                    <w:div w:id="1747263015">
                      <w:marLeft w:val="0"/>
                      <w:marRight w:val="0"/>
                      <w:marTop w:val="0"/>
                      <w:marBottom w:val="0"/>
                      <w:divBdr>
                        <w:top w:val="none" w:sz="0" w:space="0" w:color="auto"/>
                        <w:left w:val="none" w:sz="0" w:space="0" w:color="auto"/>
                        <w:bottom w:val="none" w:sz="0" w:space="0" w:color="auto"/>
                        <w:right w:val="none" w:sz="0" w:space="0" w:color="auto"/>
                      </w:divBdr>
                      <w:divsChild>
                        <w:div w:id="1747263908">
                          <w:marLeft w:val="0"/>
                          <w:marRight w:val="0"/>
                          <w:marTop w:val="0"/>
                          <w:marBottom w:val="0"/>
                          <w:divBdr>
                            <w:top w:val="none" w:sz="0" w:space="0" w:color="auto"/>
                            <w:left w:val="none" w:sz="0" w:space="0" w:color="auto"/>
                            <w:bottom w:val="none" w:sz="0" w:space="0" w:color="auto"/>
                            <w:right w:val="none" w:sz="0" w:space="0" w:color="auto"/>
                          </w:divBdr>
                          <w:divsChild>
                            <w:div w:id="1747262897">
                              <w:marLeft w:val="0"/>
                              <w:marRight w:val="0"/>
                              <w:marTop w:val="0"/>
                              <w:marBottom w:val="0"/>
                              <w:divBdr>
                                <w:top w:val="none" w:sz="0" w:space="0" w:color="auto"/>
                                <w:left w:val="none" w:sz="0" w:space="0" w:color="auto"/>
                                <w:bottom w:val="none" w:sz="0" w:space="0" w:color="auto"/>
                                <w:right w:val="none" w:sz="0" w:space="0" w:color="auto"/>
                              </w:divBdr>
                              <w:divsChild>
                                <w:div w:id="1747261707">
                                  <w:marLeft w:val="0"/>
                                  <w:marRight w:val="0"/>
                                  <w:marTop w:val="0"/>
                                  <w:marBottom w:val="0"/>
                                  <w:divBdr>
                                    <w:top w:val="none" w:sz="0" w:space="0" w:color="auto"/>
                                    <w:left w:val="none" w:sz="0" w:space="0" w:color="auto"/>
                                    <w:bottom w:val="none" w:sz="0" w:space="0" w:color="auto"/>
                                    <w:right w:val="none" w:sz="0" w:space="0" w:color="auto"/>
                                  </w:divBdr>
                                  <w:divsChild>
                                    <w:div w:id="174726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3974">
      <w:marLeft w:val="0"/>
      <w:marRight w:val="0"/>
      <w:marTop w:val="0"/>
      <w:marBottom w:val="0"/>
      <w:divBdr>
        <w:top w:val="none" w:sz="0" w:space="0" w:color="auto"/>
        <w:left w:val="none" w:sz="0" w:space="0" w:color="auto"/>
        <w:bottom w:val="none" w:sz="0" w:space="0" w:color="auto"/>
        <w:right w:val="none" w:sz="0" w:space="0" w:color="auto"/>
      </w:divBdr>
    </w:div>
    <w:div w:id="1747263976">
      <w:marLeft w:val="0"/>
      <w:marRight w:val="0"/>
      <w:marTop w:val="0"/>
      <w:marBottom w:val="0"/>
      <w:divBdr>
        <w:top w:val="none" w:sz="0" w:space="0" w:color="auto"/>
        <w:left w:val="none" w:sz="0" w:space="0" w:color="auto"/>
        <w:bottom w:val="none" w:sz="0" w:space="0" w:color="auto"/>
        <w:right w:val="none" w:sz="0" w:space="0" w:color="auto"/>
      </w:divBdr>
      <w:divsChild>
        <w:div w:id="1747262018">
          <w:marLeft w:val="0"/>
          <w:marRight w:val="0"/>
          <w:marTop w:val="0"/>
          <w:marBottom w:val="0"/>
          <w:divBdr>
            <w:top w:val="none" w:sz="0" w:space="0" w:color="auto"/>
            <w:left w:val="none" w:sz="0" w:space="0" w:color="auto"/>
            <w:bottom w:val="none" w:sz="0" w:space="0" w:color="auto"/>
            <w:right w:val="none" w:sz="0" w:space="0" w:color="auto"/>
          </w:divBdr>
          <w:divsChild>
            <w:div w:id="1747262146">
              <w:marLeft w:val="0"/>
              <w:marRight w:val="0"/>
              <w:marTop w:val="0"/>
              <w:marBottom w:val="0"/>
              <w:divBdr>
                <w:top w:val="none" w:sz="0" w:space="0" w:color="auto"/>
                <w:left w:val="none" w:sz="0" w:space="0" w:color="auto"/>
                <w:bottom w:val="none" w:sz="0" w:space="0" w:color="auto"/>
                <w:right w:val="none" w:sz="0" w:space="0" w:color="auto"/>
              </w:divBdr>
              <w:divsChild>
                <w:div w:id="174726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94">
          <w:marLeft w:val="0"/>
          <w:marRight w:val="0"/>
          <w:marTop w:val="0"/>
          <w:marBottom w:val="0"/>
          <w:divBdr>
            <w:top w:val="none" w:sz="0" w:space="0" w:color="auto"/>
            <w:left w:val="none" w:sz="0" w:space="0" w:color="auto"/>
            <w:bottom w:val="none" w:sz="0" w:space="0" w:color="auto"/>
            <w:right w:val="none" w:sz="0" w:space="0" w:color="auto"/>
          </w:divBdr>
        </w:div>
      </w:divsChild>
    </w:div>
    <w:div w:id="1747263977">
      <w:marLeft w:val="0"/>
      <w:marRight w:val="0"/>
      <w:marTop w:val="0"/>
      <w:marBottom w:val="0"/>
      <w:divBdr>
        <w:top w:val="none" w:sz="0" w:space="0" w:color="auto"/>
        <w:left w:val="none" w:sz="0" w:space="0" w:color="auto"/>
        <w:bottom w:val="none" w:sz="0" w:space="0" w:color="auto"/>
        <w:right w:val="none" w:sz="0" w:space="0" w:color="auto"/>
      </w:divBdr>
    </w:div>
    <w:div w:id="1747263980">
      <w:marLeft w:val="0"/>
      <w:marRight w:val="0"/>
      <w:marTop w:val="0"/>
      <w:marBottom w:val="0"/>
      <w:divBdr>
        <w:top w:val="none" w:sz="0" w:space="0" w:color="auto"/>
        <w:left w:val="none" w:sz="0" w:space="0" w:color="auto"/>
        <w:bottom w:val="none" w:sz="0" w:space="0" w:color="auto"/>
        <w:right w:val="none" w:sz="0" w:space="0" w:color="auto"/>
      </w:divBdr>
      <w:divsChild>
        <w:div w:id="1747262158">
          <w:marLeft w:val="0"/>
          <w:marRight w:val="0"/>
          <w:marTop w:val="0"/>
          <w:marBottom w:val="0"/>
          <w:divBdr>
            <w:top w:val="none" w:sz="0" w:space="0" w:color="auto"/>
            <w:left w:val="none" w:sz="0" w:space="0" w:color="auto"/>
            <w:bottom w:val="none" w:sz="0" w:space="0" w:color="auto"/>
            <w:right w:val="none" w:sz="0" w:space="0" w:color="auto"/>
          </w:divBdr>
          <w:divsChild>
            <w:div w:id="1747264106">
              <w:marLeft w:val="0"/>
              <w:marRight w:val="0"/>
              <w:marTop w:val="0"/>
              <w:marBottom w:val="0"/>
              <w:divBdr>
                <w:top w:val="none" w:sz="0" w:space="0" w:color="auto"/>
                <w:left w:val="none" w:sz="0" w:space="0" w:color="auto"/>
                <w:bottom w:val="none" w:sz="0" w:space="0" w:color="auto"/>
                <w:right w:val="none" w:sz="0" w:space="0" w:color="auto"/>
              </w:divBdr>
            </w:div>
          </w:divsChild>
        </w:div>
        <w:div w:id="1747263040">
          <w:marLeft w:val="0"/>
          <w:marRight w:val="0"/>
          <w:marTop w:val="0"/>
          <w:marBottom w:val="0"/>
          <w:divBdr>
            <w:top w:val="dotted" w:sz="2" w:space="6" w:color="FFFFFF"/>
            <w:left w:val="dotted" w:sz="4" w:space="17" w:color="FFFFFF"/>
            <w:bottom w:val="dotted" w:sz="4" w:space="1" w:color="FFFFFF"/>
            <w:right w:val="dotted" w:sz="4" w:space="8" w:color="FFFFFF"/>
          </w:divBdr>
          <w:divsChild>
            <w:div w:id="1747261782">
              <w:marLeft w:val="0"/>
              <w:marRight w:val="0"/>
              <w:marTop w:val="0"/>
              <w:marBottom w:val="0"/>
              <w:divBdr>
                <w:top w:val="none" w:sz="0" w:space="0" w:color="auto"/>
                <w:left w:val="none" w:sz="0" w:space="0" w:color="auto"/>
                <w:bottom w:val="none" w:sz="0" w:space="0" w:color="auto"/>
                <w:right w:val="none" w:sz="0" w:space="0" w:color="auto"/>
              </w:divBdr>
            </w:div>
            <w:div w:id="1747261848">
              <w:marLeft w:val="0"/>
              <w:marRight w:val="0"/>
              <w:marTop w:val="0"/>
              <w:marBottom w:val="0"/>
              <w:divBdr>
                <w:top w:val="none" w:sz="0" w:space="0" w:color="auto"/>
                <w:left w:val="none" w:sz="0" w:space="0" w:color="auto"/>
                <w:bottom w:val="none" w:sz="0" w:space="0" w:color="auto"/>
                <w:right w:val="none" w:sz="0" w:space="0" w:color="auto"/>
              </w:divBdr>
            </w:div>
            <w:div w:id="1747261861">
              <w:marLeft w:val="0"/>
              <w:marRight w:val="0"/>
              <w:marTop w:val="0"/>
              <w:marBottom w:val="0"/>
              <w:divBdr>
                <w:top w:val="none" w:sz="0" w:space="0" w:color="auto"/>
                <w:left w:val="none" w:sz="0" w:space="0" w:color="auto"/>
                <w:bottom w:val="none" w:sz="0" w:space="0" w:color="auto"/>
                <w:right w:val="none" w:sz="0" w:space="0" w:color="auto"/>
              </w:divBdr>
            </w:div>
            <w:div w:id="1747261930">
              <w:marLeft w:val="0"/>
              <w:marRight w:val="0"/>
              <w:marTop w:val="0"/>
              <w:marBottom w:val="0"/>
              <w:divBdr>
                <w:top w:val="none" w:sz="0" w:space="0" w:color="auto"/>
                <w:left w:val="none" w:sz="0" w:space="0" w:color="auto"/>
                <w:bottom w:val="none" w:sz="0" w:space="0" w:color="auto"/>
                <w:right w:val="none" w:sz="0" w:space="0" w:color="auto"/>
              </w:divBdr>
            </w:div>
            <w:div w:id="1747261942">
              <w:marLeft w:val="0"/>
              <w:marRight w:val="0"/>
              <w:marTop w:val="0"/>
              <w:marBottom w:val="0"/>
              <w:divBdr>
                <w:top w:val="none" w:sz="0" w:space="0" w:color="auto"/>
                <w:left w:val="none" w:sz="0" w:space="0" w:color="auto"/>
                <w:bottom w:val="none" w:sz="0" w:space="0" w:color="auto"/>
                <w:right w:val="none" w:sz="0" w:space="0" w:color="auto"/>
              </w:divBdr>
            </w:div>
            <w:div w:id="1747261993">
              <w:marLeft w:val="0"/>
              <w:marRight w:val="0"/>
              <w:marTop w:val="0"/>
              <w:marBottom w:val="0"/>
              <w:divBdr>
                <w:top w:val="none" w:sz="0" w:space="0" w:color="auto"/>
                <w:left w:val="none" w:sz="0" w:space="0" w:color="auto"/>
                <w:bottom w:val="none" w:sz="0" w:space="0" w:color="auto"/>
                <w:right w:val="none" w:sz="0" w:space="0" w:color="auto"/>
              </w:divBdr>
            </w:div>
            <w:div w:id="1747262141">
              <w:marLeft w:val="0"/>
              <w:marRight w:val="0"/>
              <w:marTop w:val="0"/>
              <w:marBottom w:val="0"/>
              <w:divBdr>
                <w:top w:val="none" w:sz="0" w:space="0" w:color="auto"/>
                <w:left w:val="none" w:sz="0" w:space="0" w:color="auto"/>
                <w:bottom w:val="none" w:sz="0" w:space="0" w:color="auto"/>
                <w:right w:val="none" w:sz="0" w:space="0" w:color="auto"/>
              </w:divBdr>
            </w:div>
            <w:div w:id="1747262143">
              <w:marLeft w:val="0"/>
              <w:marRight w:val="0"/>
              <w:marTop w:val="0"/>
              <w:marBottom w:val="0"/>
              <w:divBdr>
                <w:top w:val="none" w:sz="0" w:space="0" w:color="auto"/>
                <w:left w:val="none" w:sz="0" w:space="0" w:color="auto"/>
                <w:bottom w:val="none" w:sz="0" w:space="0" w:color="auto"/>
                <w:right w:val="none" w:sz="0" w:space="0" w:color="auto"/>
              </w:divBdr>
            </w:div>
            <w:div w:id="1747262159">
              <w:marLeft w:val="0"/>
              <w:marRight w:val="0"/>
              <w:marTop w:val="0"/>
              <w:marBottom w:val="0"/>
              <w:divBdr>
                <w:top w:val="none" w:sz="0" w:space="0" w:color="auto"/>
                <w:left w:val="none" w:sz="0" w:space="0" w:color="auto"/>
                <w:bottom w:val="none" w:sz="0" w:space="0" w:color="auto"/>
                <w:right w:val="none" w:sz="0" w:space="0" w:color="auto"/>
              </w:divBdr>
            </w:div>
            <w:div w:id="1747262179">
              <w:marLeft w:val="0"/>
              <w:marRight w:val="0"/>
              <w:marTop w:val="0"/>
              <w:marBottom w:val="0"/>
              <w:divBdr>
                <w:top w:val="none" w:sz="0" w:space="0" w:color="auto"/>
                <w:left w:val="none" w:sz="0" w:space="0" w:color="auto"/>
                <w:bottom w:val="none" w:sz="0" w:space="0" w:color="auto"/>
                <w:right w:val="none" w:sz="0" w:space="0" w:color="auto"/>
              </w:divBdr>
            </w:div>
            <w:div w:id="1747262329">
              <w:marLeft w:val="0"/>
              <w:marRight w:val="0"/>
              <w:marTop w:val="0"/>
              <w:marBottom w:val="0"/>
              <w:divBdr>
                <w:top w:val="none" w:sz="0" w:space="0" w:color="auto"/>
                <w:left w:val="none" w:sz="0" w:space="0" w:color="auto"/>
                <w:bottom w:val="none" w:sz="0" w:space="0" w:color="auto"/>
                <w:right w:val="none" w:sz="0" w:space="0" w:color="auto"/>
              </w:divBdr>
            </w:div>
            <w:div w:id="1747262363">
              <w:marLeft w:val="0"/>
              <w:marRight w:val="0"/>
              <w:marTop w:val="0"/>
              <w:marBottom w:val="0"/>
              <w:divBdr>
                <w:top w:val="none" w:sz="0" w:space="0" w:color="auto"/>
                <w:left w:val="none" w:sz="0" w:space="0" w:color="auto"/>
                <w:bottom w:val="none" w:sz="0" w:space="0" w:color="auto"/>
                <w:right w:val="none" w:sz="0" w:space="0" w:color="auto"/>
              </w:divBdr>
            </w:div>
            <w:div w:id="1747262462">
              <w:marLeft w:val="0"/>
              <w:marRight w:val="0"/>
              <w:marTop w:val="0"/>
              <w:marBottom w:val="0"/>
              <w:divBdr>
                <w:top w:val="none" w:sz="0" w:space="0" w:color="auto"/>
                <w:left w:val="none" w:sz="0" w:space="0" w:color="auto"/>
                <w:bottom w:val="none" w:sz="0" w:space="0" w:color="auto"/>
                <w:right w:val="none" w:sz="0" w:space="0" w:color="auto"/>
              </w:divBdr>
            </w:div>
            <w:div w:id="1747262586">
              <w:marLeft w:val="0"/>
              <w:marRight w:val="0"/>
              <w:marTop w:val="0"/>
              <w:marBottom w:val="0"/>
              <w:divBdr>
                <w:top w:val="none" w:sz="0" w:space="0" w:color="auto"/>
                <w:left w:val="none" w:sz="0" w:space="0" w:color="auto"/>
                <w:bottom w:val="none" w:sz="0" w:space="0" w:color="auto"/>
                <w:right w:val="none" w:sz="0" w:space="0" w:color="auto"/>
              </w:divBdr>
            </w:div>
            <w:div w:id="1747262674">
              <w:marLeft w:val="0"/>
              <w:marRight w:val="0"/>
              <w:marTop w:val="0"/>
              <w:marBottom w:val="0"/>
              <w:divBdr>
                <w:top w:val="none" w:sz="0" w:space="0" w:color="auto"/>
                <w:left w:val="none" w:sz="0" w:space="0" w:color="auto"/>
                <w:bottom w:val="none" w:sz="0" w:space="0" w:color="auto"/>
                <w:right w:val="none" w:sz="0" w:space="0" w:color="auto"/>
              </w:divBdr>
            </w:div>
            <w:div w:id="1747262738">
              <w:marLeft w:val="0"/>
              <w:marRight w:val="0"/>
              <w:marTop w:val="0"/>
              <w:marBottom w:val="0"/>
              <w:divBdr>
                <w:top w:val="none" w:sz="0" w:space="0" w:color="auto"/>
                <w:left w:val="none" w:sz="0" w:space="0" w:color="auto"/>
                <w:bottom w:val="none" w:sz="0" w:space="0" w:color="auto"/>
                <w:right w:val="none" w:sz="0" w:space="0" w:color="auto"/>
              </w:divBdr>
            </w:div>
            <w:div w:id="1747262804">
              <w:marLeft w:val="0"/>
              <w:marRight w:val="0"/>
              <w:marTop w:val="0"/>
              <w:marBottom w:val="0"/>
              <w:divBdr>
                <w:top w:val="none" w:sz="0" w:space="0" w:color="auto"/>
                <w:left w:val="none" w:sz="0" w:space="0" w:color="auto"/>
                <w:bottom w:val="none" w:sz="0" w:space="0" w:color="auto"/>
                <w:right w:val="none" w:sz="0" w:space="0" w:color="auto"/>
              </w:divBdr>
            </w:div>
            <w:div w:id="1747262819">
              <w:marLeft w:val="0"/>
              <w:marRight w:val="0"/>
              <w:marTop w:val="0"/>
              <w:marBottom w:val="0"/>
              <w:divBdr>
                <w:top w:val="none" w:sz="0" w:space="0" w:color="auto"/>
                <w:left w:val="none" w:sz="0" w:space="0" w:color="auto"/>
                <w:bottom w:val="none" w:sz="0" w:space="0" w:color="auto"/>
                <w:right w:val="none" w:sz="0" w:space="0" w:color="auto"/>
              </w:divBdr>
            </w:div>
            <w:div w:id="1747262938">
              <w:marLeft w:val="0"/>
              <w:marRight w:val="0"/>
              <w:marTop w:val="0"/>
              <w:marBottom w:val="0"/>
              <w:divBdr>
                <w:top w:val="none" w:sz="0" w:space="0" w:color="auto"/>
                <w:left w:val="none" w:sz="0" w:space="0" w:color="auto"/>
                <w:bottom w:val="none" w:sz="0" w:space="0" w:color="auto"/>
                <w:right w:val="none" w:sz="0" w:space="0" w:color="auto"/>
              </w:divBdr>
            </w:div>
            <w:div w:id="1747262980">
              <w:marLeft w:val="0"/>
              <w:marRight w:val="0"/>
              <w:marTop w:val="0"/>
              <w:marBottom w:val="0"/>
              <w:divBdr>
                <w:top w:val="none" w:sz="0" w:space="0" w:color="auto"/>
                <w:left w:val="none" w:sz="0" w:space="0" w:color="auto"/>
                <w:bottom w:val="none" w:sz="0" w:space="0" w:color="auto"/>
                <w:right w:val="none" w:sz="0" w:space="0" w:color="auto"/>
              </w:divBdr>
            </w:div>
            <w:div w:id="1747263135">
              <w:marLeft w:val="0"/>
              <w:marRight w:val="0"/>
              <w:marTop w:val="0"/>
              <w:marBottom w:val="0"/>
              <w:divBdr>
                <w:top w:val="none" w:sz="0" w:space="0" w:color="auto"/>
                <w:left w:val="none" w:sz="0" w:space="0" w:color="auto"/>
                <w:bottom w:val="none" w:sz="0" w:space="0" w:color="auto"/>
                <w:right w:val="none" w:sz="0" w:space="0" w:color="auto"/>
              </w:divBdr>
            </w:div>
            <w:div w:id="1747263178">
              <w:marLeft w:val="0"/>
              <w:marRight w:val="0"/>
              <w:marTop w:val="0"/>
              <w:marBottom w:val="0"/>
              <w:divBdr>
                <w:top w:val="none" w:sz="0" w:space="0" w:color="auto"/>
                <w:left w:val="none" w:sz="0" w:space="0" w:color="auto"/>
                <w:bottom w:val="none" w:sz="0" w:space="0" w:color="auto"/>
                <w:right w:val="none" w:sz="0" w:space="0" w:color="auto"/>
              </w:divBdr>
            </w:div>
            <w:div w:id="1747263209">
              <w:marLeft w:val="0"/>
              <w:marRight w:val="0"/>
              <w:marTop w:val="0"/>
              <w:marBottom w:val="0"/>
              <w:divBdr>
                <w:top w:val="none" w:sz="0" w:space="0" w:color="auto"/>
                <w:left w:val="none" w:sz="0" w:space="0" w:color="auto"/>
                <w:bottom w:val="none" w:sz="0" w:space="0" w:color="auto"/>
                <w:right w:val="none" w:sz="0" w:space="0" w:color="auto"/>
              </w:divBdr>
            </w:div>
            <w:div w:id="1747263306">
              <w:marLeft w:val="0"/>
              <w:marRight w:val="0"/>
              <w:marTop w:val="0"/>
              <w:marBottom w:val="0"/>
              <w:divBdr>
                <w:top w:val="none" w:sz="0" w:space="0" w:color="auto"/>
                <w:left w:val="none" w:sz="0" w:space="0" w:color="auto"/>
                <w:bottom w:val="none" w:sz="0" w:space="0" w:color="auto"/>
                <w:right w:val="none" w:sz="0" w:space="0" w:color="auto"/>
              </w:divBdr>
            </w:div>
            <w:div w:id="1747263309">
              <w:marLeft w:val="0"/>
              <w:marRight w:val="0"/>
              <w:marTop w:val="0"/>
              <w:marBottom w:val="0"/>
              <w:divBdr>
                <w:top w:val="none" w:sz="0" w:space="0" w:color="auto"/>
                <w:left w:val="none" w:sz="0" w:space="0" w:color="auto"/>
                <w:bottom w:val="none" w:sz="0" w:space="0" w:color="auto"/>
                <w:right w:val="none" w:sz="0" w:space="0" w:color="auto"/>
              </w:divBdr>
            </w:div>
            <w:div w:id="1747263365">
              <w:marLeft w:val="0"/>
              <w:marRight w:val="0"/>
              <w:marTop w:val="0"/>
              <w:marBottom w:val="0"/>
              <w:divBdr>
                <w:top w:val="none" w:sz="0" w:space="0" w:color="auto"/>
                <w:left w:val="none" w:sz="0" w:space="0" w:color="auto"/>
                <w:bottom w:val="none" w:sz="0" w:space="0" w:color="auto"/>
                <w:right w:val="none" w:sz="0" w:space="0" w:color="auto"/>
              </w:divBdr>
            </w:div>
            <w:div w:id="1747263395">
              <w:marLeft w:val="0"/>
              <w:marRight w:val="0"/>
              <w:marTop w:val="0"/>
              <w:marBottom w:val="0"/>
              <w:divBdr>
                <w:top w:val="none" w:sz="0" w:space="0" w:color="auto"/>
                <w:left w:val="none" w:sz="0" w:space="0" w:color="auto"/>
                <w:bottom w:val="none" w:sz="0" w:space="0" w:color="auto"/>
                <w:right w:val="none" w:sz="0" w:space="0" w:color="auto"/>
              </w:divBdr>
            </w:div>
            <w:div w:id="1747263479">
              <w:marLeft w:val="0"/>
              <w:marRight w:val="0"/>
              <w:marTop w:val="0"/>
              <w:marBottom w:val="0"/>
              <w:divBdr>
                <w:top w:val="none" w:sz="0" w:space="0" w:color="auto"/>
                <w:left w:val="none" w:sz="0" w:space="0" w:color="auto"/>
                <w:bottom w:val="none" w:sz="0" w:space="0" w:color="auto"/>
                <w:right w:val="none" w:sz="0" w:space="0" w:color="auto"/>
              </w:divBdr>
            </w:div>
            <w:div w:id="1747263506">
              <w:marLeft w:val="0"/>
              <w:marRight w:val="0"/>
              <w:marTop w:val="0"/>
              <w:marBottom w:val="0"/>
              <w:divBdr>
                <w:top w:val="none" w:sz="0" w:space="0" w:color="auto"/>
                <w:left w:val="none" w:sz="0" w:space="0" w:color="auto"/>
                <w:bottom w:val="none" w:sz="0" w:space="0" w:color="auto"/>
                <w:right w:val="none" w:sz="0" w:space="0" w:color="auto"/>
              </w:divBdr>
            </w:div>
            <w:div w:id="1747263545">
              <w:marLeft w:val="0"/>
              <w:marRight w:val="0"/>
              <w:marTop w:val="0"/>
              <w:marBottom w:val="0"/>
              <w:divBdr>
                <w:top w:val="none" w:sz="0" w:space="0" w:color="auto"/>
                <w:left w:val="none" w:sz="0" w:space="0" w:color="auto"/>
                <w:bottom w:val="none" w:sz="0" w:space="0" w:color="auto"/>
                <w:right w:val="none" w:sz="0" w:space="0" w:color="auto"/>
              </w:divBdr>
            </w:div>
            <w:div w:id="1747263614">
              <w:marLeft w:val="0"/>
              <w:marRight w:val="0"/>
              <w:marTop w:val="0"/>
              <w:marBottom w:val="0"/>
              <w:divBdr>
                <w:top w:val="none" w:sz="0" w:space="0" w:color="auto"/>
                <w:left w:val="none" w:sz="0" w:space="0" w:color="auto"/>
                <w:bottom w:val="none" w:sz="0" w:space="0" w:color="auto"/>
                <w:right w:val="none" w:sz="0" w:space="0" w:color="auto"/>
              </w:divBdr>
            </w:div>
            <w:div w:id="1747263645">
              <w:marLeft w:val="0"/>
              <w:marRight w:val="0"/>
              <w:marTop w:val="0"/>
              <w:marBottom w:val="0"/>
              <w:divBdr>
                <w:top w:val="none" w:sz="0" w:space="0" w:color="auto"/>
                <w:left w:val="none" w:sz="0" w:space="0" w:color="auto"/>
                <w:bottom w:val="none" w:sz="0" w:space="0" w:color="auto"/>
                <w:right w:val="none" w:sz="0" w:space="0" w:color="auto"/>
              </w:divBdr>
            </w:div>
            <w:div w:id="1747263659">
              <w:marLeft w:val="0"/>
              <w:marRight w:val="0"/>
              <w:marTop w:val="0"/>
              <w:marBottom w:val="0"/>
              <w:divBdr>
                <w:top w:val="none" w:sz="0" w:space="0" w:color="auto"/>
                <w:left w:val="none" w:sz="0" w:space="0" w:color="auto"/>
                <w:bottom w:val="none" w:sz="0" w:space="0" w:color="auto"/>
                <w:right w:val="none" w:sz="0" w:space="0" w:color="auto"/>
              </w:divBdr>
            </w:div>
            <w:div w:id="1747263771">
              <w:marLeft w:val="0"/>
              <w:marRight w:val="0"/>
              <w:marTop w:val="0"/>
              <w:marBottom w:val="0"/>
              <w:divBdr>
                <w:top w:val="none" w:sz="0" w:space="0" w:color="auto"/>
                <w:left w:val="none" w:sz="0" w:space="0" w:color="auto"/>
                <w:bottom w:val="none" w:sz="0" w:space="0" w:color="auto"/>
                <w:right w:val="none" w:sz="0" w:space="0" w:color="auto"/>
              </w:divBdr>
            </w:div>
            <w:div w:id="1747263806">
              <w:marLeft w:val="0"/>
              <w:marRight w:val="0"/>
              <w:marTop w:val="0"/>
              <w:marBottom w:val="0"/>
              <w:divBdr>
                <w:top w:val="none" w:sz="0" w:space="0" w:color="auto"/>
                <w:left w:val="none" w:sz="0" w:space="0" w:color="auto"/>
                <w:bottom w:val="none" w:sz="0" w:space="0" w:color="auto"/>
                <w:right w:val="none" w:sz="0" w:space="0" w:color="auto"/>
              </w:divBdr>
            </w:div>
            <w:div w:id="1747263925">
              <w:marLeft w:val="0"/>
              <w:marRight w:val="0"/>
              <w:marTop w:val="0"/>
              <w:marBottom w:val="0"/>
              <w:divBdr>
                <w:top w:val="none" w:sz="0" w:space="0" w:color="auto"/>
                <w:left w:val="none" w:sz="0" w:space="0" w:color="auto"/>
                <w:bottom w:val="none" w:sz="0" w:space="0" w:color="auto"/>
                <w:right w:val="none" w:sz="0" w:space="0" w:color="auto"/>
              </w:divBdr>
            </w:div>
            <w:div w:id="1747264017">
              <w:marLeft w:val="0"/>
              <w:marRight w:val="0"/>
              <w:marTop w:val="0"/>
              <w:marBottom w:val="0"/>
              <w:divBdr>
                <w:top w:val="none" w:sz="0" w:space="0" w:color="auto"/>
                <w:left w:val="none" w:sz="0" w:space="0" w:color="auto"/>
                <w:bottom w:val="none" w:sz="0" w:space="0" w:color="auto"/>
                <w:right w:val="none" w:sz="0" w:space="0" w:color="auto"/>
              </w:divBdr>
            </w:div>
            <w:div w:id="1747264051">
              <w:marLeft w:val="0"/>
              <w:marRight w:val="0"/>
              <w:marTop w:val="0"/>
              <w:marBottom w:val="0"/>
              <w:divBdr>
                <w:top w:val="none" w:sz="0" w:space="0" w:color="auto"/>
                <w:left w:val="none" w:sz="0" w:space="0" w:color="auto"/>
                <w:bottom w:val="none" w:sz="0" w:space="0" w:color="auto"/>
                <w:right w:val="none" w:sz="0" w:space="0" w:color="auto"/>
              </w:divBdr>
            </w:div>
            <w:div w:id="1747264161">
              <w:marLeft w:val="0"/>
              <w:marRight w:val="0"/>
              <w:marTop w:val="0"/>
              <w:marBottom w:val="0"/>
              <w:divBdr>
                <w:top w:val="none" w:sz="0" w:space="0" w:color="auto"/>
                <w:left w:val="none" w:sz="0" w:space="0" w:color="auto"/>
                <w:bottom w:val="none" w:sz="0" w:space="0" w:color="auto"/>
                <w:right w:val="none" w:sz="0" w:space="0" w:color="auto"/>
              </w:divBdr>
            </w:div>
            <w:div w:id="1747264171">
              <w:marLeft w:val="0"/>
              <w:marRight w:val="0"/>
              <w:marTop w:val="0"/>
              <w:marBottom w:val="0"/>
              <w:divBdr>
                <w:top w:val="none" w:sz="0" w:space="0" w:color="auto"/>
                <w:left w:val="none" w:sz="0" w:space="0" w:color="auto"/>
                <w:bottom w:val="none" w:sz="0" w:space="0" w:color="auto"/>
                <w:right w:val="none" w:sz="0" w:space="0" w:color="auto"/>
              </w:divBdr>
            </w:div>
            <w:div w:id="1747264427">
              <w:marLeft w:val="0"/>
              <w:marRight w:val="0"/>
              <w:marTop w:val="0"/>
              <w:marBottom w:val="0"/>
              <w:divBdr>
                <w:top w:val="none" w:sz="0" w:space="0" w:color="auto"/>
                <w:left w:val="none" w:sz="0" w:space="0" w:color="auto"/>
                <w:bottom w:val="none" w:sz="0" w:space="0" w:color="auto"/>
                <w:right w:val="none" w:sz="0" w:space="0" w:color="auto"/>
              </w:divBdr>
            </w:div>
            <w:div w:id="1747264433">
              <w:marLeft w:val="0"/>
              <w:marRight w:val="0"/>
              <w:marTop w:val="0"/>
              <w:marBottom w:val="0"/>
              <w:divBdr>
                <w:top w:val="none" w:sz="0" w:space="0" w:color="auto"/>
                <w:left w:val="none" w:sz="0" w:space="0" w:color="auto"/>
                <w:bottom w:val="none" w:sz="0" w:space="0" w:color="auto"/>
                <w:right w:val="none" w:sz="0" w:space="0" w:color="auto"/>
              </w:divBdr>
            </w:div>
            <w:div w:id="1747264564">
              <w:marLeft w:val="0"/>
              <w:marRight w:val="0"/>
              <w:marTop w:val="0"/>
              <w:marBottom w:val="0"/>
              <w:divBdr>
                <w:top w:val="none" w:sz="0" w:space="0" w:color="auto"/>
                <w:left w:val="none" w:sz="0" w:space="0" w:color="auto"/>
                <w:bottom w:val="none" w:sz="0" w:space="0" w:color="auto"/>
                <w:right w:val="none" w:sz="0" w:space="0" w:color="auto"/>
              </w:divBdr>
            </w:div>
            <w:div w:id="1747264568">
              <w:marLeft w:val="0"/>
              <w:marRight w:val="0"/>
              <w:marTop w:val="0"/>
              <w:marBottom w:val="0"/>
              <w:divBdr>
                <w:top w:val="none" w:sz="0" w:space="0" w:color="auto"/>
                <w:left w:val="none" w:sz="0" w:space="0" w:color="auto"/>
                <w:bottom w:val="none" w:sz="0" w:space="0" w:color="auto"/>
                <w:right w:val="none" w:sz="0" w:space="0" w:color="auto"/>
              </w:divBdr>
            </w:div>
          </w:divsChild>
        </w:div>
        <w:div w:id="1747263695">
          <w:marLeft w:val="0"/>
          <w:marRight w:val="0"/>
          <w:marTop w:val="0"/>
          <w:marBottom w:val="0"/>
          <w:divBdr>
            <w:top w:val="none" w:sz="0" w:space="0" w:color="auto"/>
            <w:left w:val="none" w:sz="0" w:space="0" w:color="auto"/>
            <w:bottom w:val="none" w:sz="0" w:space="0" w:color="auto"/>
            <w:right w:val="none" w:sz="0" w:space="0" w:color="auto"/>
          </w:divBdr>
          <w:divsChild>
            <w:div w:id="1747261733">
              <w:marLeft w:val="0"/>
              <w:marRight w:val="0"/>
              <w:marTop w:val="0"/>
              <w:marBottom w:val="0"/>
              <w:divBdr>
                <w:top w:val="none" w:sz="0" w:space="0" w:color="auto"/>
                <w:left w:val="none" w:sz="0" w:space="0" w:color="auto"/>
                <w:bottom w:val="none" w:sz="0" w:space="0" w:color="auto"/>
                <w:right w:val="none" w:sz="0" w:space="0" w:color="auto"/>
              </w:divBdr>
            </w:div>
            <w:div w:id="1747262019">
              <w:marLeft w:val="0"/>
              <w:marRight w:val="0"/>
              <w:marTop w:val="0"/>
              <w:marBottom w:val="0"/>
              <w:divBdr>
                <w:top w:val="none" w:sz="0" w:space="0" w:color="auto"/>
                <w:left w:val="none" w:sz="0" w:space="0" w:color="auto"/>
                <w:bottom w:val="none" w:sz="0" w:space="0" w:color="auto"/>
                <w:right w:val="none" w:sz="0" w:space="0" w:color="auto"/>
              </w:divBdr>
            </w:div>
            <w:div w:id="1747262214">
              <w:marLeft w:val="0"/>
              <w:marRight w:val="0"/>
              <w:marTop w:val="0"/>
              <w:marBottom w:val="0"/>
              <w:divBdr>
                <w:top w:val="none" w:sz="0" w:space="0" w:color="auto"/>
                <w:left w:val="none" w:sz="0" w:space="0" w:color="auto"/>
                <w:bottom w:val="none" w:sz="0" w:space="0" w:color="auto"/>
                <w:right w:val="none" w:sz="0" w:space="0" w:color="auto"/>
              </w:divBdr>
            </w:div>
            <w:div w:id="1747262349">
              <w:marLeft w:val="0"/>
              <w:marRight w:val="0"/>
              <w:marTop w:val="0"/>
              <w:marBottom w:val="0"/>
              <w:divBdr>
                <w:top w:val="none" w:sz="0" w:space="0" w:color="auto"/>
                <w:left w:val="none" w:sz="0" w:space="0" w:color="auto"/>
                <w:bottom w:val="none" w:sz="0" w:space="0" w:color="auto"/>
                <w:right w:val="none" w:sz="0" w:space="0" w:color="auto"/>
              </w:divBdr>
            </w:div>
            <w:div w:id="1747262467">
              <w:marLeft w:val="0"/>
              <w:marRight w:val="0"/>
              <w:marTop w:val="0"/>
              <w:marBottom w:val="0"/>
              <w:divBdr>
                <w:top w:val="none" w:sz="0" w:space="0" w:color="auto"/>
                <w:left w:val="none" w:sz="0" w:space="0" w:color="auto"/>
                <w:bottom w:val="none" w:sz="0" w:space="0" w:color="auto"/>
                <w:right w:val="none" w:sz="0" w:space="0" w:color="auto"/>
              </w:divBdr>
            </w:div>
            <w:div w:id="1747263051">
              <w:marLeft w:val="0"/>
              <w:marRight w:val="0"/>
              <w:marTop w:val="0"/>
              <w:marBottom w:val="0"/>
              <w:divBdr>
                <w:top w:val="none" w:sz="0" w:space="0" w:color="auto"/>
                <w:left w:val="none" w:sz="0" w:space="0" w:color="auto"/>
                <w:bottom w:val="none" w:sz="0" w:space="0" w:color="auto"/>
                <w:right w:val="none" w:sz="0" w:space="0" w:color="auto"/>
              </w:divBdr>
            </w:div>
            <w:div w:id="1747263861">
              <w:marLeft w:val="0"/>
              <w:marRight w:val="0"/>
              <w:marTop w:val="0"/>
              <w:marBottom w:val="0"/>
              <w:divBdr>
                <w:top w:val="none" w:sz="0" w:space="0" w:color="auto"/>
                <w:left w:val="none" w:sz="0" w:space="0" w:color="auto"/>
                <w:bottom w:val="none" w:sz="0" w:space="0" w:color="auto"/>
                <w:right w:val="none" w:sz="0" w:space="0" w:color="auto"/>
              </w:divBdr>
            </w:div>
            <w:div w:id="1747264084">
              <w:marLeft w:val="0"/>
              <w:marRight w:val="0"/>
              <w:marTop w:val="0"/>
              <w:marBottom w:val="0"/>
              <w:divBdr>
                <w:top w:val="none" w:sz="0" w:space="0" w:color="auto"/>
                <w:left w:val="none" w:sz="0" w:space="0" w:color="auto"/>
                <w:bottom w:val="none" w:sz="0" w:space="0" w:color="auto"/>
                <w:right w:val="none" w:sz="0" w:space="0" w:color="auto"/>
              </w:divBdr>
            </w:div>
            <w:div w:id="1747264112">
              <w:marLeft w:val="0"/>
              <w:marRight w:val="0"/>
              <w:marTop w:val="0"/>
              <w:marBottom w:val="0"/>
              <w:divBdr>
                <w:top w:val="none" w:sz="0" w:space="0" w:color="auto"/>
                <w:left w:val="none" w:sz="0" w:space="0" w:color="auto"/>
                <w:bottom w:val="none" w:sz="0" w:space="0" w:color="auto"/>
                <w:right w:val="none" w:sz="0" w:space="0" w:color="auto"/>
              </w:divBdr>
            </w:div>
            <w:div w:id="174726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981">
      <w:marLeft w:val="0"/>
      <w:marRight w:val="0"/>
      <w:marTop w:val="0"/>
      <w:marBottom w:val="0"/>
      <w:divBdr>
        <w:top w:val="none" w:sz="0" w:space="0" w:color="auto"/>
        <w:left w:val="none" w:sz="0" w:space="0" w:color="auto"/>
        <w:bottom w:val="none" w:sz="0" w:space="0" w:color="auto"/>
        <w:right w:val="none" w:sz="0" w:space="0" w:color="auto"/>
      </w:divBdr>
      <w:divsChild>
        <w:div w:id="1747262520">
          <w:marLeft w:val="0"/>
          <w:marRight w:val="0"/>
          <w:marTop w:val="0"/>
          <w:marBottom w:val="0"/>
          <w:divBdr>
            <w:top w:val="none" w:sz="0" w:space="0" w:color="auto"/>
            <w:left w:val="none" w:sz="0" w:space="0" w:color="auto"/>
            <w:bottom w:val="none" w:sz="0" w:space="0" w:color="auto"/>
            <w:right w:val="none" w:sz="0" w:space="0" w:color="auto"/>
          </w:divBdr>
          <w:divsChild>
            <w:div w:id="1747262992">
              <w:marLeft w:val="0"/>
              <w:marRight w:val="0"/>
              <w:marTop w:val="0"/>
              <w:marBottom w:val="0"/>
              <w:divBdr>
                <w:top w:val="none" w:sz="0" w:space="0" w:color="auto"/>
                <w:left w:val="none" w:sz="0" w:space="0" w:color="auto"/>
                <w:bottom w:val="none" w:sz="0" w:space="0" w:color="auto"/>
                <w:right w:val="none" w:sz="0" w:space="0" w:color="auto"/>
              </w:divBdr>
              <w:divsChild>
                <w:div w:id="1747264439">
                  <w:marLeft w:val="0"/>
                  <w:marRight w:val="0"/>
                  <w:marTop w:val="0"/>
                  <w:marBottom w:val="0"/>
                  <w:divBdr>
                    <w:top w:val="none" w:sz="0" w:space="0" w:color="auto"/>
                    <w:left w:val="none" w:sz="0" w:space="0" w:color="auto"/>
                    <w:bottom w:val="none" w:sz="0" w:space="0" w:color="auto"/>
                    <w:right w:val="none" w:sz="0" w:space="0" w:color="auto"/>
                  </w:divBdr>
                  <w:divsChild>
                    <w:div w:id="1747264018">
                      <w:marLeft w:val="0"/>
                      <w:marRight w:val="0"/>
                      <w:marTop w:val="0"/>
                      <w:marBottom w:val="0"/>
                      <w:divBdr>
                        <w:top w:val="none" w:sz="0" w:space="0" w:color="auto"/>
                        <w:left w:val="none" w:sz="0" w:space="0" w:color="auto"/>
                        <w:bottom w:val="none" w:sz="0" w:space="0" w:color="auto"/>
                        <w:right w:val="none" w:sz="0" w:space="0" w:color="auto"/>
                      </w:divBdr>
                      <w:divsChild>
                        <w:div w:id="1747262729">
                          <w:marLeft w:val="0"/>
                          <w:marRight w:val="0"/>
                          <w:marTop w:val="0"/>
                          <w:marBottom w:val="0"/>
                          <w:divBdr>
                            <w:top w:val="none" w:sz="0" w:space="0" w:color="auto"/>
                            <w:left w:val="none" w:sz="0" w:space="0" w:color="auto"/>
                            <w:bottom w:val="none" w:sz="0" w:space="0" w:color="auto"/>
                            <w:right w:val="none" w:sz="0" w:space="0" w:color="auto"/>
                          </w:divBdr>
                          <w:divsChild>
                            <w:div w:id="1747264625">
                              <w:marLeft w:val="0"/>
                              <w:marRight w:val="0"/>
                              <w:marTop w:val="0"/>
                              <w:marBottom w:val="0"/>
                              <w:divBdr>
                                <w:top w:val="none" w:sz="0" w:space="0" w:color="auto"/>
                                <w:left w:val="none" w:sz="0" w:space="0" w:color="auto"/>
                                <w:bottom w:val="none" w:sz="0" w:space="0" w:color="auto"/>
                                <w:right w:val="none" w:sz="0" w:space="0" w:color="auto"/>
                              </w:divBdr>
                              <w:divsChild>
                                <w:div w:id="1747263790">
                                  <w:marLeft w:val="0"/>
                                  <w:marRight w:val="0"/>
                                  <w:marTop w:val="0"/>
                                  <w:marBottom w:val="0"/>
                                  <w:divBdr>
                                    <w:top w:val="none" w:sz="0" w:space="0" w:color="auto"/>
                                    <w:left w:val="none" w:sz="0" w:space="0" w:color="auto"/>
                                    <w:bottom w:val="none" w:sz="0" w:space="0" w:color="auto"/>
                                    <w:right w:val="none" w:sz="0" w:space="0" w:color="auto"/>
                                  </w:divBdr>
                                  <w:divsChild>
                                    <w:div w:id="1747264099">
                                      <w:marLeft w:val="0"/>
                                      <w:marRight w:val="0"/>
                                      <w:marTop w:val="0"/>
                                      <w:marBottom w:val="0"/>
                                      <w:divBdr>
                                        <w:top w:val="none" w:sz="0" w:space="0" w:color="auto"/>
                                        <w:left w:val="none" w:sz="0" w:space="0" w:color="auto"/>
                                        <w:bottom w:val="none" w:sz="0" w:space="0" w:color="auto"/>
                                        <w:right w:val="none" w:sz="0" w:space="0" w:color="auto"/>
                                      </w:divBdr>
                                      <w:divsChild>
                                        <w:div w:id="1747263815">
                                          <w:marLeft w:val="0"/>
                                          <w:marRight w:val="0"/>
                                          <w:marTop w:val="0"/>
                                          <w:marBottom w:val="0"/>
                                          <w:divBdr>
                                            <w:top w:val="none" w:sz="0" w:space="0" w:color="auto"/>
                                            <w:left w:val="none" w:sz="0" w:space="0" w:color="auto"/>
                                            <w:bottom w:val="none" w:sz="0" w:space="0" w:color="auto"/>
                                            <w:right w:val="none" w:sz="0" w:space="0" w:color="auto"/>
                                          </w:divBdr>
                                          <w:divsChild>
                                            <w:div w:id="1747263284">
                                              <w:marLeft w:val="0"/>
                                              <w:marRight w:val="0"/>
                                              <w:marTop w:val="0"/>
                                              <w:marBottom w:val="0"/>
                                              <w:divBdr>
                                                <w:top w:val="none" w:sz="0" w:space="0" w:color="auto"/>
                                                <w:left w:val="none" w:sz="0" w:space="0" w:color="auto"/>
                                                <w:bottom w:val="none" w:sz="0" w:space="0" w:color="auto"/>
                                                <w:right w:val="none" w:sz="0" w:space="0" w:color="auto"/>
                                              </w:divBdr>
                                              <w:divsChild>
                                                <w:div w:id="1747263005">
                                                  <w:marLeft w:val="0"/>
                                                  <w:marRight w:val="0"/>
                                                  <w:marTop w:val="0"/>
                                                  <w:marBottom w:val="0"/>
                                                  <w:divBdr>
                                                    <w:top w:val="none" w:sz="0" w:space="0" w:color="auto"/>
                                                    <w:left w:val="none" w:sz="0" w:space="0" w:color="auto"/>
                                                    <w:bottom w:val="none" w:sz="0" w:space="0" w:color="auto"/>
                                                    <w:right w:val="none" w:sz="0" w:space="0" w:color="auto"/>
                                                  </w:divBdr>
                                                  <w:divsChild>
                                                    <w:div w:id="174726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7263985">
      <w:marLeft w:val="0"/>
      <w:marRight w:val="0"/>
      <w:marTop w:val="0"/>
      <w:marBottom w:val="0"/>
      <w:divBdr>
        <w:top w:val="none" w:sz="0" w:space="0" w:color="auto"/>
        <w:left w:val="none" w:sz="0" w:space="0" w:color="auto"/>
        <w:bottom w:val="none" w:sz="0" w:space="0" w:color="auto"/>
        <w:right w:val="none" w:sz="0" w:space="0" w:color="auto"/>
      </w:divBdr>
    </w:div>
    <w:div w:id="1747263992">
      <w:marLeft w:val="0"/>
      <w:marRight w:val="0"/>
      <w:marTop w:val="0"/>
      <w:marBottom w:val="0"/>
      <w:divBdr>
        <w:top w:val="none" w:sz="0" w:space="0" w:color="auto"/>
        <w:left w:val="none" w:sz="0" w:space="0" w:color="auto"/>
        <w:bottom w:val="none" w:sz="0" w:space="0" w:color="auto"/>
        <w:right w:val="none" w:sz="0" w:space="0" w:color="auto"/>
      </w:divBdr>
    </w:div>
    <w:div w:id="1747263993">
      <w:marLeft w:val="0"/>
      <w:marRight w:val="0"/>
      <w:marTop w:val="0"/>
      <w:marBottom w:val="0"/>
      <w:divBdr>
        <w:top w:val="none" w:sz="0" w:space="0" w:color="auto"/>
        <w:left w:val="none" w:sz="0" w:space="0" w:color="auto"/>
        <w:bottom w:val="none" w:sz="0" w:space="0" w:color="auto"/>
        <w:right w:val="none" w:sz="0" w:space="0" w:color="auto"/>
      </w:divBdr>
    </w:div>
    <w:div w:id="1747263994">
      <w:marLeft w:val="0"/>
      <w:marRight w:val="0"/>
      <w:marTop w:val="0"/>
      <w:marBottom w:val="0"/>
      <w:divBdr>
        <w:top w:val="none" w:sz="0" w:space="0" w:color="auto"/>
        <w:left w:val="none" w:sz="0" w:space="0" w:color="auto"/>
        <w:bottom w:val="none" w:sz="0" w:space="0" w:color="auto"/>
        <w:right w:val="none" w:sz="0" w:space="0" w:color="auto"/>
      </w:divBdr>
      <w:divsChild>
        <w:div w:id="1747262357">
          <w:marLeft w:val="0"/>
          <w:marRight w:val="0"/>
          <w:marTop w:val="0"/>
          <w:marBottom w:val="0"/>
          <w:divBdr>
            <w:top w:val="none" w:sz="0" w:space="0" w:color="auto"/>
            <w:left w:val="none" w:sz="0" w:space="0" w:color="auto"/>
            <w:bottom w:val="none" w:sz="0" w:space="0" w:color="auto"/>
            <w:right w:val="none" w:sz="0" w:space="0" w:color="auto"/>
          </w:divBdr>
        </w:div>
      </w:divsChild>
    </w:div>
    <w:div w:id="1747263997">
      <w:marLeft w:val="0"/>
      <w:marRight w:val="0"/>
      <w:marTop w:val="0"/>
      <w:marBottom w:val="0"/>
      <w:divBdr>
        <w:top w:val="none" w:sz="0" w:space="0" w:color="auto"/>
        <w:left w:val="none" w:sz="0" w:space="0" w:color="auto"/>
        <w:bottom w:val="none" w:sz="0" w:space="0" w:color="auto"/>
        <w:right w:val="none" w:sz="0" w:space="0" w:color="auto"/>
      </w:divBdr>
    </w:div>
    <w:div w:id="1747263999">
      <w:marLeft w:val="0"/>
      <w:marRight w:val="0"/>
      <w:marTop w:val="0"/>
      <w:marBottom w:val="0"/>
      <w:divBdr>
        <w:top w:val="none" w:sz="0" w:space="0" w:color="auto"/>
        <w:left w:val="none" w:sz="0" w:space="0" w:color="auto"/>
        <w:bottom w:val="none" w:sz="0" w:space="0" w:color="auto"/>
        <w:right w:val="none" w:sz="0" w:space="0" w:color="auto"/>
      </w:divBdr>
    </w:div>
    <w:div w:id="1747264000">
      <w:marLeft w:val="0"/>
      <w:marRight w:val="0"/>
      <w:marTop w:val="0"/>
      <w:marBottom w:val="0"/>
      <w:divBdr>
        <w:top w:val="none" w:sz="0" w:space="0" w:color="auto"/>
        <w:left w:val="none" w:sz="0" w:space="0" w:color="auto"/>
        <w:bottom w:val="none" w:sz="0" w:space="0" w:color="auto"/>
        <w:right w:val="none" w:sz="0" w:space="0" w:color="auto"/>
      </w:divBdr>
      <w:divsChild>
        <w:div w:id="1747262692">
          <w:marLeft w:val="0"/>
          <w:marRight w:val="0"/>
          <w:marTop w:val="0"/>
          <w:marBottom w:val="0"/>
          <w:divBdr>
            <w:top w:val="none" w:sz="0" w:space="0" w:color="auto"/>
            <w:left w:val="none" w:sz="0" w:space="0" w:color="auto"/>
            <w:bottom w:val="none" w:sz="0" w:space="0" w:color="auto"/>
            <w:right w:val="none" w:sz="0" w:space="0" w:color="auto"/>
          </w:divBdr>
        </w:div>
        <w:div w:id="1747263625">
          <w:marLeft w:val="0"/>
          <w:marRight w:val="0"/>
          <w:marTop w:val="0"/>
          <w:marBottom w:val="0"/>
          <w:divBdr>
            <w:top w:val="none" w:sz="0" w:space="0" w:color="auto"/>
            <w:left w:val="none" w:sz="0" w:space="0" w:color="auto"/>
            <w:bottom w:val="none" w:sz="0" w:space="0" w:color="auto"/>
            <w:right w:val="none" w:sz="0" w:space="0" w:color="auto"/>
          </w:divBdr>
        </w:div>
        <w:div w:id="1747263760">
          <w:marLeft w:val="0"/>
          <w:marRight w:val="0"/>
          <w:marTop w:val="0"/>
          <w:marBottom w:val="0"/>
          <w:divBdr>
            <w:top w:val="none" w:sz="0" w:space="0" w:color="auto"/>
            <w:left w:val="none" w:sz="0" w:space="0" w:color="auto"/>
            <w:bottom w:val="none" w:sz="0" w:space="0" w:color="auto"/>
            <w:right w:val="none" w:sz="0" w:space="0" w:color="auto"/>
          </w:divBdr>
        </w:div>
        <w:div w:id="1747264259">
          <w:marLeft w:val="0"/>
          <w:marRight w:val="0"/>
          <w:marTop w:val="0"/>
          <w:marBottom w:val="0"/>
          <w:divBdr>
            <w:top w:val="none" w:sz="0" w:space="0" w:color="auto"/>
            <w:left w:val="none" w:sz="0" w:space="0" w:color="auto"/>
            <w:bottom w:val="none" w:sz="0" w:space="0" w:color="auto"/>
            <w:right w:val="none" w:sz="0" w:space="0" w:color="auto"/>
          </w:divBdr>
        </w:div>
        <w:div w:id="1747264332">
          <w:marLeft w:val="0"/>
          <w:marRight w:val="0"/>
          <w:marTop w:val="0"/>
          <w:marBottom w:val="0"/>
          <w:divBdr>
            <w:top w:val="none" w:sz="0" w:space="0" w:color="auto"/>
            <w:left w:val="none" w:sz="0" w:space="0" w:color="auto"/>
            <w:bottom w:val="none" w:sz="0" w:space="0" w:color="auto"/>
            <w:right w:val="none" w:sz="0" w:space="0" w:color="auto"/>
          </w:divBdr>
        </w:div>
      </w:divsChild>
    </w:div>
    <w:div w:id="1747264002">
      <w:marLeft w:val="0"/>
      <w:marRight w:val="0"/>
      <w:marTop w:val="0"/>
      <w:marBottom w:val="0"/>
      <w:divBdr>
        <w:top w:val="none" w:sz="0" w:space="0" w:color="auto"/>
        <w:left w:val="none" w:sz="0" w:space="0" w:color="auto"/>
        <w:bottom w:val="none" w:sz="0" w:space="0" w:color="auto"/>
        <w:right w:val="none" w:sz="0" w:space="0" w:color="auto"/>
      </w:divBdr>
      <w:divsChild>
        <w:div w:id="1747263259">
          <w:marLeft w:val="0"/>
          <w:marRight w:val="0"/>
          <w:marTop w:val="0"/>
          <w:marBottom w:val="0"/>
          <w:divBdr>
            <w:top w:val="none" w:sz="0" w:space="0" w:color="auto"/>
            <w:left w:val="none" w:sz="0" w:space="0" w:color="auto"/>
            <w:bottom w:val="none" w:sz="0" w:space="0" w:color="auto"/>
            <w:right w:val="none" w:sz="0" w:space="0" w:color="auto"/>
          </w:divBdr>
          <w:divsChild>
            <w:div w:id="1747264134">
              <w:marLeft w:val="0"/>
              <w:marRight w:val="0"/>
              <w:marTop w:val="0"/>
              <w:marBottom w:val="0"/>
              <w:divBdr>
                <w:top w:val="none" w:sz="0" w:space="0" w:color="auto"/>
                <w:left w:val="none" w:sz="0" w:space="0" w:color="auto"/>
                <w:bottom w:val="none" w:sz="0" w:space="0" w:color="auto"/>
                <w:right w:val="none" w:sz="0" w:space="0" w:color="auto"/>
              </w:divBdr>
            </w:div>
          </w:divsChild>
        </w:div>
        <w:div w:id="1747263426">
          <w:marLeft w:val="0"/>
          <w:marRight w:val="0"/>
          <w:marTop w:val="0"/>
          <w:marBottom w:val="0"/>
          <w:divBdr>
            <w:top w:val="none" w:sz="0" w:space="0" w:color="auto"/>
            <w:left w:val="none" w:sz="0" w:space="0" w:color="auto"/>
            <w:bottom w:val="none" w:sz="0" w:space="0" w:color="auto"/>
            <w:right w:val="none" w:sz="0" w:space="0" w:color="auto"/>
          </w:divBdr>
        </w:div>
      </w:divsChild>
    </w:div>
    <w:div w:id="1747264003">
      <w:marLeft w:val="0"/>
      <w:marRight w:val="0"/>
      <w:marTop w:val="0"/>
      <w:marBottom w:val="0"/>
      <w:divBdr>
        <w:top w:val="none" w:sz="0" w:space="0" w:color="auto"/>
        <w:left w:val="none" w:sz="0" w:space="0" w:color="auto"/>
        <w:bottom w:val="none" w:sz="0" w:space="0" w:color="auto"/>
        <w:right w:val="none" w:sz="0" w:space="0" w:color="auto"/>
      </w:divBdr>
    </w:div>
    <w:div w:id="1747264004">
      <w:marLeft w:val="0"/>
      <w:marRight w:val="0"/>
      <w:marTop w:val="0"/>
      <w:marBottom w:val="0"/>
      <w:divBdr>
        <w:top w:val="none" w:sz="0" w:space="0" w:color="auto"/>
        <w:left w:val="none" w:sz="0" w:space="0" w:color="auto"/>
        <w:bottom w:val="none" w:sz="0" w:space="0" w:color="auto"/>
        <w:right w:val="none" w:sz="0" w:space="0" w:color="auto"/>
      </w:divBdr>
    </w:div>
    <w:div w:id="1747264005">
      <w:marLeft w:val="0"/>
      <w:marRight w:val="0"/>
      <w:marTop w:val="0"/>
      <w:marBottom w:val="0"/>
      <w:divBdr>
        <w:top w:val="none" w:sz="0" w:space="0" w:color="auto"/>
        <w:left w:val="none" w:sz="0" w:space="0" w:color="auto"/>
        <w:bottom w:val="none" w:sz="0" w:space="0" w:color="auto"/>
        <w:right w:val="none" w:sz="0" w:space="0" w:color="auto"/>
      </w:divBdr>
      <w:divsChild>
        <w:div w:id="1747261765">
          <w:marLeft w:val="0"/>
          <w:marRight w:val="0"/>
          <w:marTop w:val="0"/>
          <w:marBottom w:val="0"/>
          <w:divBdr>
            <w:top w:val="none" w:sz="0" w:space="0" w:color="auto"/>
            <w:left w:val="none" w:sz="0" w:space="0" w:color="auto"/>
            <w:bottom w:val="none" w:sz="0" w:space="0" w:color="auto"/>
            <w:right w:val="none" w:sz="0" w:space="0" w:color="auto"/>
          </w:divBdr>
          <w:divsChild>
            <w:div w:id="1747262660">
              <w:marLeft w:val="0"/>
              <w:marRight w:val="0"/>
              <w:marTop w:val="0"/>
              <w:marBottom w:val="0"/>
              <w:divBdr>
                <w:top w:val="none" w:sz="0" w:space="0" w:color="auto"/>
                <w:left w:val="none" w:sz="0" w:space="0" w:color="auto"/>
                <w:bottom w:val="none" w:sz="0" w:space="0" w:color="auto"/>
                <w:right w:val="none" w:sz="0" w:space="0" w:color="auto"/>
              </w:divBdr>
            </w:div>
          </w:divsChild>
        </w:div>
        <w:div w:id="1747262466">
          <w:marLeft w:val="0"/>
          <w:marRight w:val="0"/>
          <w:marTop w:val="0"/>
          <w:marBottom w:val="0"/>
          <w:divBdr>
            <w:top w:val="none" w:sz="0" w:space="0" w:color="auto"/>
            <w:left w:val="none" w:sz="0" w:space="0" w:color="auto"/>
            <w:bottom w:val="none" w:sz="0" w:space="0" w:color="auto"/>
            <w:right w:val="none" w:sz="0" w:space="0" w:color="auto"/>
          </w:divBdr>
          <w:divsChild>
            <w:div w:id="1747262906">
              <w:marLeft w:val="0"/>
              <w:marRight w:val="0"/>
              <w:marTop w:val="0"/>
              <w:marBottom w:val="0"/>
              <w:divBdr>
                <w:top w:val="none" w:sz="0" w:space="0" w:color="auto"/>
                <w:left w:val="none" w:sz="0" w:space="0" w:color="auto"/>
                <w:bottom w:val="none" w:sz="0" w:space="0" w:color="auto"/>
                <w:right w:val="none" w:sz="0" w:space="0" w:color="auto"/>
              </w:divBdr>
              <w:divsChild>
                <w:div w:id="1747264116">
                  <w:marLeft w:val="0"/>
                  <w:marRight w:val="0"/>
                  <w:marTop w:val="0"/>
                  <w:marBottom w:val="0"/>
                  <w:divBdr>
                    <w:top w:val="none" w:sz="0" w:space="0" w:color="auto"/>
                    <w:left w:val="none" w:sz="0" w:space="0" w:color="auto"/>
                    <w:bottom w:val="none" w:sz="0" w:space="0" w:color="auto"/>
                    <w:right w:val="none" w:sz="0" w:space="0" w:color="auto"/>
                  </w:divBdr>
                  <w:divsChild>
                    <w:div w:id="1747263320">
                      <w:marLeft w:val="0"/>
                      <w:marRight w:val="0"/>
                      <w:marTop w:val="0"/>
                      <w:marBottom w:val="0"/>
                      <w:divBdr>
                        <w:top w:val="none" w:sz="0" w:space="0" w:color="auto"/>
                        <w:left w:val="none" w:sz="0" w:space="0" w:color="auto"/>
                        <w:bottom w:val="none" w:sz="0" w:space="0" w:color="auto"/>
                        <w:right w:val="none" w:sz="0" w:space="0" w:color="auto"/>
                      </w:divBdr>
                      <w:divsChild>
                        <w:div w:id="1747262202">
                          <w:marLeft w:val="0"/>
                          <w:marRight w:val="0"/>
                          <w:marTop w:val="0"/>
                          <w:marBottom w:val="0"/>
                          <w:divBdr>
                            <w:top w:val="none" w:sz="0" w:space="0" w:color="auto"/>
                            <w:left w:val="none" w:sz="0" w:space="0" w:color="auto"/>
                            <w:bottom w:val="none" w:sz="0" w:space="0" w:color="auto"/>
                            <w:right w:val="none" w:sz="0" w:space="0" w:color="auto"/>
                          </w:divBdr>
                          <w:divsChild>
                            <w:div w:id="1747262763">
                              <w:marLeft w:val="0"/>
                              <w:marRight w:val="0"/>
                              <w:marTop w:val="0"/>
                              <w:marBottom w:val="0"/>
                              <w:divBdr>
                                <w:top w:val="none" w:sz="0" w:space="0" w:color="auto"/>
                                <w:left w:val="none" w:sz="0" w:space="0" w:color="auto"/>
                                <w:bottom w:val="none" w:sz="0" w:space="0" w:color="auto"/>
                                <w:right w:val="none" w:sz="0" w:space="0" w:color="auto"/>
                              </w:divBdr>
                              <w:divsChild>
                                <w:div w:id="1747262571">
                                  <w:marLeft w:val="0"/>
                                  <w:marRight w:val="0"/>
                                  <w:marTop w:val="0"/>
                                  <w:marBottom w:val="0"/>
                                  <w:divBdr>
                                    <w:top w:val="none" w:sz="0" w:space="0" w:color="auto"/>
                                    <w:left w:val="none" w:sz="0" w:space="0" w:color="auto"/>
                                    <w:bottom w:val="none" w:sz="0" w:space="0" w:color="auto"/>
                                    <w:right w:val="none" w:sz="0" w:space="0" w:color="auto"/>
                                  </w:divBdr>
                                  <w:divsChild>
                                    <w:div w:id="1747263845">
                                      <w:marLeft w:val="0"/>
                                      <w:marRight w:val="0"/>
                                      <w:marTop w:val="0"/>
                                      <w:marBottom w:val="0"/>
                                      <w:divBdr>
                                        <w:top w:val="none" w:sz="0" w:space="0" w:color="auto"/>
                                        <w:left w:val="none" w:sz="0" w:space="0" w:color="auto"/>
                                        <w:bottom w:val="none" w:sz="0" w:space="0" w:color="auto"/>
                                        <w:right w:val="none" w:sz="0" w:space="0" w:color="auto"/>
                                      </w:divBdr>
                                      <w:divsChild>
                                        <w:div w:id="174726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2702">
          <w:marLeft w:val="0"/>
          <w:marRight w:val="0"/>
          <w:marTop w:val="0"/>
          <w:marBottom w:val="0"/>
          <w:divBdr>
            <w:top w:val="none" w:sz="0" w:space="0" w:color="auto"/>
            <w:left w:val="none" w:sz="0" w:space="0" w:color="auto"/>
            <w:bottom w:val="none" w:sz="0" w:space="0" w:color="auto"/>
            <w:right w:val="none" w:sz="0" w:space="0" w:color="auto"/>
          </w:divBdr>
          <w:divsChild>
            <w:div w:id="1747262744">
              <w:marLeft w:val="0"/>
              <w:marRight w:val="0"/>
              <w:marTop w:val="0"/>
              <w:marBottom w:val="0"/>
              <w:divBdr>
                <w:top w:val="none" w:sz="0" w:space="0" w:color="auto"/>
                <w:left w:val="none" w:sz="0" w:space="0" w:color="auto"/>
                <w:bottom w:val="none" w:sz="0" w:space="0" w:color="auto"/>
                <w:right w:val="none" w:sz="0" w:space="0" w:color="auto"/>
              </w:divBdr>
              <w:divsChild>
                <w:div w:id="1747263404">
                  <w:marLeft w:val="0"/>
                  <w:marRight w:val="0"/>
                  <w:marTop w:val="0"/>
                  <w:marBottom w:val="0"/>
                  <w:divBdr>
                    <w:top w:val="none" w:sz="0" w:space="0" w:color="auto"/>
                    <w:left w:val="none" w:sz="0" w:space="0" w:color="auto"/>
                    <w:bottom w:val="none" w:sz="0" w:space="0" w:color="auto"/>
                    <w:right w:val="none" w:sz="0" w:space="0" w:color="auto"/>
                  </w:divBdr>
                  <w:divsChild>
                    <w:div w:id="1747261705">
                      <w:marLeft w:val="0"/>
                      <w:marRight w:val="0"/>
                      <w:marTop w:val="0"/>
                      <w:marBottom w:val="0"/>
                      <w:divBdr>
                        <w:top w:val="none" w:sz="0" w:space="0" w:color="auto"/>
                        <w:left w:val="none" w:sz="0" w:space="0" w:color="auto"/>
                        <w:bottom w:val="none" w:sz="0" w:space="0" w:color="auto"/>
                        <w:right w:val="none" w:sz="0" w:space="0" w:color="auto"/>
                      </w:divBdr>
                      <w:divsChild>
                        <w:div w:id="1747262364">
                          <w:marLeft w:val="0"/>
                          <w:marRight w:val="0"/>
                          <w:marTop w:val="0"/>
                          <w:marBottom w:val="0"/>
                          <w:divBdr>
                            <w:top w:val="none" w:sz="0" w:space="0" w:color="auto"/>
                            <w:left w:val="none" w:sz="0" w:space="0" w:color="auto"/>
                            <w:bottom w:val="none" w:sz="0" w:space="0" w:color="auto"/>
                            <w:right w:val="none" w:sz="0" w:space="0" w:color="auto"/>
                          </w:divBdr>
                          <w:divsChild>
                            <w:div w:id="1747261984">
                              <w:marLeft w:val="0"/>
                              <w:marRight w:val="0"/>
                              <w:marTop w:val="0"/>
                              <w:marBottom w:val="0"/>
                              <w:divBdr>
                                <w:top w:val="none" w:sz="0" w:space="0" w:color="auto"/>
                                <w:left w:val="none" w:sz="0" w:space="0" w:color="auto"/>
                                <w:bottom w:val="none" w:sz="0" w:space="0" w:color="auto"/>
                                <w:right w:val="none" w:sz="0" w:space="0" w:color="auto"/>
                              </w:divBdr>
                              <w:divsChild>
                                <w:div w:id="1747262891">
                                  <w:marLeft w:val="0"/>
                                  <w:marRight w:val="0"/>
                                  <w:marTop w:val="0"/>
                                  <w:marBottom w:val="0"/>
                                  <w:divBdr>
                                    <w:top w:val="none" w:sz="0" w:space="0" w:color="auto"/>
                                    <w:left w:val="none" w:sz="0" w:space="0" w:color="auto"/>
                                    <w:bottom w:val="none" w:sz="0" w:space="0" w:color="auto"/>
                                    <w:right w:val="none" w:sz="0" w:space="0" w:color="auto"/>
                                  </w:divBdr>
                                  <w:divsChild>
                                    <w:div w:id="1747261863">
                                      <w:marLeft w:val="0"/>
                                      <w:marRight w:val="0"/>
                                      <w:marTop w:val="0"/>
                                      <w:marBottom w:val="0"/>
                                      <w:divBdr>
                                        <w:top w:val="none" w:sz="0" w:space="0" w:color="auto"/>
                                        <w:left w:val="none" w:sz="0" w:space="0" w:color="auto"/>
                                        <w:bottom w:val="none" w:sz="0" w:space="0" w:color="auto"/>
                                        <w:right w:val="none" w:sz="0" w:space="0" w:color="auto"/>
                                      </w:divBdr>
                                      <w:divsChild>
                                        <w:div w:id="1747261991">
                                          <w:marLeft w:val="0"/>
                                          <w:marRight w:val="0"/>
                                          <w:marTop w:val="0"/>
                                          <w:marBottom w:val="0"/>
                                          <w:divBdr>
                                            <w:top w:val="none" w:sz="0" w:space="0" w:color="auto"/>
                                            <w:left w:val="none" w:sz="0" w:space="0" w:color="auto"/>
                                            <w:bottom w:val="none" w:sz="0" w:space="0" w:color="auto"/>
                                            <w:right w:val="none" w:sz="0" w:space="0" w:color="auto"/>
                                          </w:divBdr>
                                          <w:divsChild>
                                            <w:div w:id="1747261887">
                                              <w:marLeft w:val="0"/>
                                              <w:marRight w:val="0"/>
                                              <w:marTop w:val="0"/>
                                              <w:marBottom w:val="0"/>
                                              <w:divBdr>
                                                <w:top w:val="none" w:sz="0" w:space="0" w:color="auto"/>
                                                <w:left w:val="none" w:sz="0" w:space="0" w:color="auto"/>
                                                <w:bottom w:val="none" w:sz="0" w:space="0" w:color="auto"/>
                                                <w:right w:val="none" w:sz="0" w:space="0" w:color="auto"/>
                                              </w:divBdr>
                                              <w:divsChild>
                                                <w:div w:id="1747263266">
                                                  <w:marLeft w:val="0"/>
                                                  <w:marRight w:val="0"/>
                                                  <w:marTop w:val="0"/>
                                                  <w:marBottom w:val="0"/>
                                                  <w:divBdr>
                                                    <w:top w:val="none" w:sz="0" w:space="0" w:color="auto"/>
                                                    <w:left w:val="none" w:sz="0" w:space="0" w:color="auto"/>
                                                    <w:bottom w:val="none" w:sz="0" w:space="0" w:color="auto"/>
                                                    <w:right w:val="none" w:sz="0" w:space="0" w:color="auto"/>
                                                  </w:divBdr>
                                                  <w:divsChild>
                                                    <w:div w:id="174726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7262762">
          <w:marLeft w:val="0"/>
          <w:marRight w:val="0"/>
          <w:marTop w:val="0"/>
          <w:marBottom w:val="0"/>
          <w:divBdr>
            <w:top w:val="none" w:sz="0" w:space="0" w:color="auto"/>
            <w:left w:val="none" w:sz="0" w:space="0" w:color="auto"/>
            <w:bottom w:val="none" w:sz="0" w:space="0" w:color="auto"/>
            <w:right w:val="none" w:sz="0" w:space="0" w:color="auto"/>
          </w:divBdr>
          <w:divsChild>
            <w:div w:id="1747263347">
              <w:marLeft w:val="0"/>
              <w:marRight w:val="0"/>
              <w:marTop w:val="0"/>
              <w:marBottom w:val="0"/>
              <w:divBdr>
                <w:top w:val="none" w:sz="0" w:space="0" w:color="auto"/>
                <w:left w:val="none" w:sz="0" w:space="0" w:color="auto"/>
                <w:bottom w:val="none" w:sz="0" w:space="0" w:color="auto"/>
                <w:right w:val="none" w:sz="0" w:space="0" w:color="auto"/>
              </w:divBdr>
              <w:divsChild>
                <w:div w:id="1747262277">
                  <w:marLeft w:val="0"/>
                  <w:marRight w:val="0"/>
                  <w:marTop w:val="0"/>
                  <w:marBottom w:val="0"/>
                  <w:divBdr>
                    <w:top w:val="none" w:sz="0" w:space="0" w:color="auto"/>
                    <w:left w:val="none" w:sz="0" w:space="0" w:color="auto"/>
                    <w:bottom w:val="none" w:sz="0" w:space="0" w:color="auto"/>
                    <w:right w:val="none" w:sz="0" w:space="0" w:color="auto"/>
                  </w:divBdr>
                  <w:divsChild>
                    <w:div w:id="1747261960">
                      <w:marLeft w:val="0"/>
                      <w:marRight w:val="0"/>
                      <w:marTop w:val="0"/>
                      <w:marBottom w:val="0"/>
                      <w:divBdr>
                        <w:top w:val="none" w:sz="0" w:space="0" w:color="auto"/>
                        <w:left w:val="none" w:sz="0" w:space="0" w:color="auto"/>
                        <w:bottom w:val="none" w:sz="0" w:space="0" w:color="auto"/>
                        <w:right w:val="none" w:sz="0" w:space="0" w:color="auto"/>
                      </w:divBdr>
                      <w:divsChild>
                        <w:div w:id="1747264007">
                          <w:marLeft w:val="0"/>
                          <w:marRight w:val="0"/>
                          <w:marTop w:val="0"/>
                          <w:marBottom w:val="0"/>
                          <w:divBdr>
                            <w:top w:val="none" w:sz="0" w:space="0" w:color="auto"/>
                            <w:left w:val="none" w:sz="0" w:space="0" w:color="auto"/>
                            <w:bottom w:val="none" w:sz="0" w:space="0" w:color="auto"/>
                            <w:right w:val="none" w:sz="0" w:space="0" w:color="auto"/>
                          </w:divBdr>
                          <w:divsChild>
                            <w:div w:id="1747263773">
                              <w:marLeft w:val="0"/>
                              <w:marRight w:val="0"/>
                              <w:marTop w:val="0"/>
                              <w:marBottom w:val="0"/>
                              <w:divBdr>
                                <w:top w:val="none" w:sz="0" w:space="0" w:color="auto"/>
                                <w:left w:val="none" w:sz="0" w:space="0" w:color="auto"/>
                                <w:bottom w:val="none" w:sz="0" w:space="0" w:color="auto"/>
                                <w:right w:val="none" w:sz="0" w:space="0" w:color="auto"/>
                              </w:divBdr>
                              <w:divsChild>
                                <w:div w:id="1747264578">
                                  <w:marLeft w:val="0"/>
                                  <w:marRight w:val="0"/>
                                  <w:marTop w:val="0"/>
                                  <w:marBottom w:val="0"/>
                                  <w:divBdr>
                                    <w:top w:val="none" w:sz="0" w:space="0" w:color="auto"/>
                                    <w:left w:val="none" w:sz="0" w:space="0" w:color="auto"/>
                                    <w:bottom w:val="none" w:sz="0" w:space="0" w:color="auto"/>
                                    <w:right w:val="none" w:sz="0" w:space="0" w:color="auto"/>
                                  </w:divBdr>
                                  <w:divsChild>
                                    <w:div w:id="17472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554">
                  <w:marLeft w:val="0"/>
                  <w:marRight w:val="0"/>
                  <w:marTop w:val="0"/>
                  <w:marBottom w:val="0"/>
                  <w:divBdr>
                    <w:top w:val="none" w:sz="0" w:space="0" w:color="auto"/>
                    <w:left w:val="none" w:sz="0" w:space="0" w:color="auto"/>
                    <w:bottom w:val="none" w:sz="0" w:space="0" w:color="auto"/>
                    <w:right w:val="none" w:sz="0" w:space="0" w:color="auto"/>
                  </w:divBdr>
                  <w:divsChild>
                    <w:div w:id="17472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011">
          <w:marLeft w:val="0"/>
          <w:marRight w:val="0"/>
          <w:marTop w:val="0"/>
          <w:marBottom w:val="0"/>
          <w:divBdr>
            <w:top w:val="none" w:sz="0" w:space="0" w:color="auto"/>
            <w:left w:val="none" w:sz="0" w:space="0" w:color="auto"/>
            <w:bottom w:val="none" w:sz="0" w:space="0" w:color="auto"/>
            <w:right w:val="none" w:sz="0" w:space="0" w:color="auto"/>
          </w:divBdr>
          <w:divsChild>
            <w:div w:id="1747264274">
              <w:marLeft w:val="0"/>
              <w:marRight w:val="0"/>
              <w:marTop w:val="0"/>
              <w:marBottom w:val="0"/>
              <w:divBdr>
                <w:top w:val="none" w:sz="0" w:space="0" w:color="auto"/>
                <w:left w:val="none" w:sz="0" w:space="0" w:color="auto"/>
                <w:bottom w:val="none" w:sz="0" w:space="0" w:color="auto"/>
                <w:right w:val="none" w:sz="0" w:space="0" w:color="auto"/>
              </w:divBdr>
              <w:divsChild>
                <w:div w:id="1747263490">
                  <w:marLeft w:val="0"/>
                  <w:marRight w:val="0"/>
                  <w:marTop w:val="0"/>
                  <w:marBottom w:val="0"/>
                  <w:divBdr>
                    <w:top w:val="none" w:sz="0" w:space="0" w:color="auto"/>
                    <w:left w:val="none" w:sz="0" w:space="0" w:color="auto"/>
                    <w:bottom w:val="none" w:sz="0" w:space="0" w:color="auto"/>
                    <w:right w:val="none" w:sz="0" w:space="0" w:color="auto"/>
                  </w:divBdr>
                  <w:divsChild>
                    <w:div w:id="1747264142">
                      <w:marLeft w:val="0"/>
                      <w:marRight w:val="0"/>
                      <w:marTop w:val="0"/>
                      <w:marBottom w:val="0"/>
                      <w:divBdr>
                        <w:top w:val="none" w:sz="0" w:space="0" w:color="auto"/>
                        <w:left w:val="none" w:sz="0" w:space="0" w:color="auto"/>
                        <w:bottom w:val="none" w:sz="0" w:space="0" w:color="auto"/>
                        <w:right w:val="none" w:sz="0" w:space="0" w:color="auto"/>
                      </w:divBdr>
                      <w:divsChild>
                        <w:div w:id="1747262576">
                          <w:marLeft w:val="0"/>
                          <w:marRight w:val="0"/>
                          <w:marTop w:val="0"/>
                          <w:marBottom w:val="0"/>
                          <w:divBdr>
                            <w:top w:val="none" w:sz="0" w:space="0" w:color="auto"/>
                            <w:left w:val="none" w:sz="0" w:space="0" w:color="auto"/>
                            <w:bottom w:val="none" w:sz="0" w:space="0" w:color="auto"/>
                            <w:right w:val="none" w:sz="0" w:space="0" w:color="auto"/>
                          </w:divBdr>
                          <w:divsChild>
                            <w:div w:id="174726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784">
          <w:marLeft w:val="0"/>
          <w:marRight w:val="0"/>
          <w:marTop w:val="0"/>
          <w:marBottom w:val="0"/>
          <w:divBdr>
            <w:top w:val="none" w:sz="0" w:space="0" w:color="auto"/>
            <w:left w:val="none" w:sz="0" w:space="0" w:color="auto"/>
            <w:bottom w:val="none" w:sz="0" w:space="0" w:color="auto"/>
            <w:right w:val="none" w:sz="0" w:space="0" w:color="auto"/>
          </w:divBdr>
          <w:divsChild>
            <w:div w:id="1747263361">
              <w:marLeft w:val="0"/>
              <w:marRight w:val="0"/>
              <w:marTop w:val="0"/>
              <w:marBottom w:val="0"/>
              <w:divBdr>
                <w:top w:val="none" w:sz="0" w:space="0" w:color="auto"/>
                <w:left w:val="none" w:sz="0" w:space="0" w:color="auto"/>
                <w:bottom w:val="none" w:sz="0" w:space="0" w:color="auto"/>
                <w:right w:val="none" w:sz="0" w:space="0" w:color="auto"/>
              </w:divBdr>
              <w:divsChild>
                <w:div w:id="1747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008">
      <w:marLeft w:val="0"/>
      <w:marRight w:val="0"/>
      <w:marTop w:val="0"/>
      <w:marBottom w:val="0"/>
      <w:divBdr>
        <w:top w:val="none" w:sz="0" w:space="0" w:color="auto"/>
        <w:left w:val="none" w:sz="0" w:space="0" w:color="auto"/>
        <w:bottom w:val="none" w:sz="0" w:space="0" w:color="auto"/>
        <w:right w:val="none" w:sz="0" w:space="0" w:color="auto"/>
      </w:divBdr>
    </w:div>
    <w:div w:id="1747264009">
      <w:marLeft w:val="0"/>
      <w:marRight w:val="0"/>
      <w:marTop w:val="0"/>
      <w:marBottom w:val="0"/>
      <w:divBdr>
        <w:top w:val="none" w:sz="0" w:space="0" w:color="auto"/>
        <w:left w:val="none" w:sz="0" w:space="0" w:color="auto"/>
        <w:bottom w:val="none" w:sz="0" w:space="0" w:color="auto"/>
        <w:right w:val="none" w:sz="0" w:space="0" w:color="auto"/>
      </w:divBdr>
    </w:div>
    <w:div w:id="1747264010">
      <w:marLeft w:val="0"/>
      <w:marRight w:val="0"/>
      <w:marTop w:val="0"/>
      <w:marBottom w:val="0"/>
      <w:divBdr>
        <w:top w:val="none" w:sz="0" w:space="0" w:color="auto"/>
        <w:left w:val="none" w:sz="0" w:space="0" w:color="auto"/>
        <w:bottom w:val="none" w:sz="0" w:space="0" w:color="auto"/>
        <w:right w:val="none" w:sz="0" w:space="0" w:color="auto"/>
      </w:divBdr>
      <w:divsChild>
        <w:div w:id="1747262177">
          <w:marLeft w:val="0"/>
          <w:marRight w:val="0"/>
          <w:marTop w:val="0"/>
          <w:marBottom w:val="0"/>
          <w:divBdr>
            <w:top w:val="none" w:sz="0" w:space="0" w:color="auto"/>
            <w:left w:val="none" w:sz="0" w:space="0" w:color="auto"/>
            <w:bottom w:val="none" w:sz="0" w:space="0" w:color="auto"/>
            <w:right w:val="none" w:sz="0" w:space="0" w:color="auto"/>
          </w:divBdr>
        </w:div>
      </w:divsChild>
    </w:div>
    <w:div w:id="1747264011">
      <w:marLeft w:val="0"/>
      <w:marRight w:val="0"/>
      <w:marTop w:val="0"/>
      <w:marBottom w:val="0"/>
      <w:divBdr>
        <w:top w:val="none" w:sz="0" w:space="0" w:color="auto"/>
        <w:left w:val="none" w:sz="0" w:space="0" w:color="auto"/>
        <w:bottom w:val="none" w:sz="0" w:space="0" w:color="auto"/>
        <w:right w:val="none" w:sz="0" w:space="0" w:color="auto"/>
      </w:divBdr>
      <w:divsChild>
        <w:div w:id="1747262005">
          <w:marLeft w:val="0"/>
          <w:marRight w:val="0"/>
          <w:marTop w:val="0"/>
          <w:marBottom w:val="0"/>
          <w:divBdr>
            <w:top w:val="none" w:sz="0" w:space="0" w:color="auto"/>
            <w:left w:val="none" w:sz="0" w:space="0" w:color="auto"/>
            <w:bottom w:val="none" w:sz="0" w:space="0" w:color="auto"/>
            <w:right w:val="none" w:sz="0" w:space="0" w:color="auto"/>
          </w:divBdr>
          <w:divsChild>
            <w:div w:id="1747261711">
              <w:marLeft w:val="0"/>
              <w:marRight w:val="0"/>
              <w:marTop w:val="0"/>
              <w:marBottom w:val="0"/>
              <w:divBdr>
                <w:top w:val="none" w:sz="0" w:space="0" w:color="auto"/>
                <w:left w:val="none" w:sz="0" w:space="0" w:color="auto"/>
                <w:bottom w:val="none" w:sz="0" w:space="0" w:color="auto"/>
                <w:right w:val="none" w:sz="0" w:space="0" w:color="auto"/>
              </w:divBdr>
            </w:div>
            <w:div w:id="174726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12">
      <w:marLeft w:val="0"/>
      <w:marRight w:val="0"/>
      <w:marTop w:val="0"/>
      <w:marBottom w:val="0"/>
      <w:divBdr>
        <w:top w:val="none" w:sz="0" w:space="0" w:color="auto"/>
        <w:left w:val="none" w:sz="0" w:space="0" w:color="auto"/>
        <w:bottom w:val="none" w:sz="0" w:space="0" w:color="auto"/>
        <w:right w:val="none" w:sz="0" w:space="0" w:color="auto"/>
      </w:divBdr>
    </w:div>
    <w:div w:id="1747264013">
      <w:marLeft w:val="0"/>
      <w:marRight w:val="0"/>
      <w:marTop w:val="0"/>
      <w:marBottom w:val="0"/>
      <w:divBdr>
        <w:top w:val="none" w:sz="0" w:space="0" w:color="auto"/>
        <w:left w:val="none" w:sz="0" w:space="0" w:color="auto"/>
        <w:bottom w:val="none" w:sz="0" w:space="0" w:color="auto"/>
        <w:right w:val="none" w:sz="0" w:space="0" w:color="auto"/>
      </w:divBdr>
    </w:div>
    <w:div w:id="1747264016">
      <w:marLeft w:val="0"/>
      <w:marRight w:val="0"/>
      <w:marTop w:val="0"/>
      <w:marBottom w:val="0"/>
      <w:divBdr>
        <w:top w:val="none" w:sz="0" w:space="0" w:color="auto"/>
        <w:left w:val="none" w:sz="0" w:space="0" w:color="auto"/>
        <w:bottom w:val="none" w:sz="0" w:space="0" w:color="auto"/>
        <w:right w:val="none" w:sz="0" w:space="0" w:color="auto"/>
      </w:divBdr>
    </w:div>
    <w:div w:id="1747264020">
      <w:marLeft w:val="0"/>
      <w:marRight w:val="0"/>
      <w:marTop w:val="0"/>
      <w:marBottom w:val="0"/>
      <w:divBdr>
        <w:top w:val="none" w:sz="0" w:space="0" w:color="auto"/>
        <w:left w:val="none" w:sz="0" w:space="0" w:color="auto"/>
        <w:bottom w:val="none" w:sz="0" w:space="0" w:color="auto"/>
        <w:right w:val="none" w:sz="0" w:space="0" w:color="auto"/>
      </w:divBdr>
    </w:div>
    <w:div w:id="1747264021">
      <w:marLeft w:val="0"/>
      <w:marRight w:val="0"/>
      <w:marTop w:val="0"/>
      <w:marBottom w:val="0"/>
      <w:divBdr>
        <w:top w:val="none" w:sz="0" w:space="0" w:color="auto"/>
        <w:left w:val="none" w:sz="0" w:space="0" w:color="auto"/>
        <w:bottom w:val="none" w:sz="0" w:space="0" w:color="auto"/>
        <w:right w:val="none" w:sz="0" w:space="0" w:color="auto"/>
      </w:divBdr>
      <w:divsChild>
        <w:div w:id="1747263075">
          <w:marLeft w:val="0"/>
          <w:marRight w:val="0"/>
          <w:marTop w:val="0"/>
          <w:marBottom w:val="0"/>
          <w:divBdr>
            <w:top w:val="none" w:sz="0" w:space="0" w:color="auto"/>
            <w:left w:val="none" w:sz="0" w:space="0" w:color="auto"/>
            <w:bottom w:val="none" w:sz="0" w:space="0" w:color="auto"/>
            <w:right w:val="none" w:sz="0" w:space="0" w:color="auto"/>
          </w:divBdr>
          <w:divsChild>
            <w:div w:id="1747262647">
              <w:marLeft w:val="0"/>
              <w:marRight w:val="0"/>
              <w:marTop w:val="0"/>
              <w:marBottom w:val="0"/>
              <w:divBdr>
                <w:top w:val="none" w:sz="0" w:space="0" w:color="auto"/>
                <w:left w:val="none" w:sz="0" w:space="0" w:color="auto"/>
                <w:bottom w:val="none" w:sz="0" w:space="0" w:color="auto"/>
                <w:right w:val="none" w:sz="0" w:space="0" w:color="auto"/>
              </w:divBdr>
            </w:div>
          </w:divsChild>
        </w:div>
        <w:div w:id="1747264586">
          <w:marLeft w:val="0"/>
          <w:marRight w:val="0"/>
          <w:marTop w:val="0"/>
          <w:marBottom w:val="0"/>
          <w:divBdr>
            <w:top w:val="none" w:sz="0" w:space="0" w:color="auto"/>
            <w:left w:val="none" w:sz="0" w:space="0" w:color="auto"/>
            <w:bottom w:val="none" w:sz="0" w:space="0" w:color="auto"/>
            <w:right w:val="none" w:sz="0" w:space="0" w:color="auto"/>
          </w:divBdr>
        </w:div>
      </w:divsChild>
    </w:div>
    <w:div w:id="1747264022">
      <w:marLeft w:val="0"/>
      <w:marRight w:val="0"/>
      <w:marTop w:val="0"/>
      <w:marBottom w:val="0"/>
      <w:divBdr>
        <w:top w:val="none" w:sz="0" w:space="0" w:color="auto"/>
        <w:left w:val="none" w:sz="0" w:space="0" w:color="auto"/>
        <w:bottom w:val="none" w:sz="0" w:space="0" w:color="auto"/>
        <w:right w:val="none" w:sz="0" w:space="0" w:color="auto"/>
      </w:divBdr>
    </w:div>
    <w:div w:id="1747264023">
      <w:marLeft w:val="0"/>
      <w:marRight w:val="0"/>
      <w:marTop w:val="0"/>
      <w:marBottom w:val="0"/>
      <w:divBdr>
        <w:top w:val="none" w:sz="0" w:space="0" w:color="auto"/>
        <w:left w:val="none" w:sz="0" w:space="0" w:color="auto"/>
        <w:bottom w:val="none" w:sz="0" w:space="0" w:color="auto"/>
        <w:right w:val="none" w:sz="0" w:space="0" w:color="auto"/>
      </w:divBdr>
    </w:div>
    <w:div w:id="1747264024">
      <w:marLeft w:val="0"/>
      <w:marRight w:val="0"/>
      <w:marTop w:val="0"/>
      <w:marBottom w:val="0"/>
      <w:divBdr>
        <w:top w:val="none" w:sz="0" w:space="0" w:color="auto"/>
        <w:left w:val="none" w:sz="0" w:space="0" w:color="auto"/>
        <w:bottom w:val="none" w:sz="0" w:space="0" w:color="auto"/>
        <w:right w:val="none" w:sz="0" w:space="0" w:color="auto"/>
      </w:divBdr>
    </w:div>
    <w:div w:id="1747264025">
      <w:marLeft w:val="0"/>
      <w:marRight w:val="0"/>
      <w:marTop w:val="0"/>
      <w:marBottom w:val="0"/>
      <w:divBdr>
        <w:top w:val="none" w:sz="0" w:space="0" w:color="auto"/>
        <w:left w:val="none" w:sz="0" w:space="0" w:color="auto"/>
        <w:bottom w:val="none" w:sz="0" w:space="0" w:color="auto"/>
        <w:right w:val="none" w:sz="0" w:space="0" w:color="auto"/>
      </w:divBdr>
    </w:div>
    <w:div w:id="1747264026">
      <w:marLeft w:val="0"/>
      <w:marRight w:val="0"/>
      <w:marTop w:val="0"/>
      <w:marBottom w:val="0"/>
      <w:divBdr>
        <w:top w:val="none" w:sz="0" w:space="0" w:color="auto"/>
        <w:left w:val="none" w:sz="0" w:space="0" w:color="auto"/>
        <w:bottom w:val="none" w:sz="0" w:space="0" w:color="auto"/>
        <w:right w:val="none" w:sz="0" w:space="0" w:color="auto"/>
      </w:divBdr>
    </w:div>
    <w:div w:id="1747264028">
      <w:marLeft w:val="0"/>
      <w:marRight w:val="0"/>
      <w:marTop w:val="0"/>
      <w:marBottom w:val="0"/>
      <w:divBdr>
        <w:top w:val="none" w:sz="0" w:space="0" w:color="auto"/>
        <w:left w:val="none" w:sz="0" w:space="0" w:color="auto"/>
        <w:bottom w:val="none" w:sz="0" w:space="0" w:color="auto"/>
        <w:right w:val="none" w:sz="0" w:space="0" w:color="auto"/>
      </w:divBdr>
    </w:div>
    <w:div w:id="1747264029">
      <w:marLeft w:val="0"/>
      <w:marRight w:val="0"/>
      <w:marTop w:val="0"/>
      <w:marBottom w:val="0"/>
      <w:divBdr>
        <w:top w:val="none" w:sz="0" w:space="0" w:color="auto"/>
        <w:left w:val="none" w:sz="0" w:space="0" w:color="auto"/>
        <w:bottom w:val="none" w:sz="0" w:space="0" w:color="auto"/>
        <w:right w:val="none" w:sz="0" w:space="0" w:color="auto"/>
      </w:divBdr>
    </w:div>
    <w:div w:id="1747264030">
      <w:marLeft w:val="0"/>
      <w:marRight w:val="0"/>
      <w:marTop w:val="0"/>
      <w:marBottom w:val="0"/>
      <w:divBdr>
        <w:top w:val="none" w:sz="0" w:space="0" w:color="auto"/>
        <w:left w:val="none" w:sz="0" w:space="0" w:color="auto"/>
        <w:bottom w:val="none" w:sz="0" w:space="0" w:color="auto"/>
        <w:right w:val="none" w:sz="0" w:space="0" w:color="auto"/>
      </w:divBdr>
      <w:divsChild>
        <w:div w:id="1747262176">
          <w:marLeft w:val="0"/>
          <w:marRight w:val="0"/>
          <w:marTop w:val="0"/>
          <w:marBottom w:val="0"/>
          <w:divBdr>
            <w:top w:val="none" w:sz="0" w:space="0" w:color="auto"/>
            <w:left w:val="none" w:sz="0" w:space="0" w:color="auto"/>
            <w:bottom w:val="none" w:sz="0" w:space="0" w:color="auto"/>
            <w:right w:val="none" w:sz="0" w:space="0" w:color="auto"/>
          </w:divBdr>
          <w:divsChild>
            <w:div w:id="174726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33">
      <w:marLeft w:val="0"/>
      <w:marRight w:val="0"/>
      <w:marTop w:val="0"/>
      <w:marBottom w:val="0"/>
      <w:divBdr>
        <w:top w:val="none" w:sz="0" w:space="0" w:color="auto"/>
        <w:left w:val="none" w:sz="0" w:space="0" w:color="auto"/>
        <w:bottom w:val="none" w:sz="0" w:space="0" w:color="auto"/>
        <w:right w:val="none" w:sz="0" w:space="0" w:color="auto"/>
      </w:divBdr>
      <w:divsChild>
        <w:div w:id="1747263592">
          <w:marLeft w:val="0"/>
          <w:marRight w:val="0"/>
          <w:marTop w:val="0"/>
          <w:marBottom w:val="0"/>
          <w:divBdr>
            <w:top w:val="none" w:sz="0" w:space="0" w:color="auto"/>
            <w:left w:val="none" w:sz="0" w:space="0" w:color="auto"/>
            <w:bottom w:val="none" w:sz="0" w:space="0" w:color="auto"/>
            <w:right w:val="none" w:sz="0" w:space="0" w:color="auto"/>
          </w:divBdr>
        </w:div>
        <w:div w:id="1747263707">
          <w:marLeft w:val="0"/>
          <w:marRight w:val="0"/>
          <w:marTop w:val="0"/>
          <w:marBottom w:val="0"/>
          <w:divBdr>
            <w:top w:val="none" w:sz="0" w:space="0" w:color="auto"/>
            <w:left w:val="none" w:sz="0" w:space="0" w:color="auto"/>
            <w:bottom w:val="none" w:sz="0" w:space="0" w:color="auto"/>
            <w:right w:val="none" w:sz="0" w:space="0" w:color="auto"/>
          </w:divBdr>
        </w:div>
      </w:divsChild>
    </w:div>
    <w:div w:id="1747264034">
      <w:marLeft w:val="0"/>
      <w:marRight w:val="0"/>
      <w:marTop w:val="0"/>
      <w:marBottom w:val="0"/>
      <w:divBdr>
        <w:top w:val="none" w:sz="0" w:space="0" w:color="auto"/>
        <w:left w:val="none" w:sz="0" w:space="0" w:color="auto"/>
        <w:bottom w:val="none" w:sz="0" w:space="0" w:color="auto"/>
        <w:right w:val="none" w:sz="0" w:space="0" w:color="auto"/>
      </w:divBdr>
    </w:div>
    <w:div w:id="1747264036">
      <w:marLeft w:val="0"/>
      <w:marRight w:val="0"/>
      <w:marTop w:val="0"/>
      <w:marBottom w:val="0"/>
      <w:divBdr>
        <w:top w:val="none" w:sz="0" w:space="0" w:color="auto"/>
        <w:left w:val="none" w:sz="0" w:space="0" w:color="auto"/>
        <w:bottom w:val="none" w:sz="0" w:space="0" w:color="auto"/>
        <w:right w:val="none" w:sz="0" w:space="0" w:color="auto"/>
      </w:divBdr>
      <w:divsChild>
        <w:div w:id="1747262215">
          <w:marLeft w:val="0"/>
          <w:marRight w:val="0"/>
          <w:marTop w:val="0"/>
          <w:marBottom w:val="0"/>
          <w:divBdr>
            <w:top w:val="none" w:sz="0" w:space="0" w:color="auto"/>
            <w:left w:val="none" w:sz="0" w:space="0" w:color="auto"/>
            <w:bottom w:val="none" w:sz="0" w:space="0" w:color="auto"/>
            <w:right w:val="none" w:sz="0" w:space="0" w:color="auto"/>
          </w:divBdr>
          <w:divsChild>
            <w:div w:id="174726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37">
      <w:marLeft w:val="0"/>
      <w:marRight w:val="0"/>
      <w:marTop w:val="0"/>
      <w:marBottom w:val="0"/>
      <w:divBdr>
        <w:top w:val="none" w:sz="0" w:space="0" w:color="auto"/>
        <w:left w:val="none" w:sz="0" w:space="0" w:color="auto"/>
        <w:bottom w:val="none" w:sz="0" w:space="0" w:color="auto"/>
        <w:right w:val="none" w:sz="0" w:space="0" w:color="auto"/>
      </w:divBdr>
    </w:div>
    <w:div w:id="1747264039">
      <w:marLeft w:val="0"/>
      <w:marRight w:val="0"/>
      <w:marTop w:val="0"/>
      <w:marBottom w:val="0"/>
      <w:divBdr>
        <w:top w:val="none" w:sz="0" w:space="0" w:color="auto"/>
        <w:left w:val="none" w:sz="0" w:space="0" w:color="auto"/>
        <w:bottom w:val="none" w:sz="0" w:space="0" w:color="auto"/>
        <w:right w:val="none" w:sz="0" w:space="0" w:color="auto"/>
      </w:divBdr>
    </w:div>
    <w:div w:id="1747264041">
      <w:marLeft w:val="0"/>
      <w:marRight w:val="0"/>
      <w:marTop w:val="0"/>
      <w:marBottom w:val="0"/>
      <w:divBdr>
        <w:top w:val="none" w:sz="0" w:space="0" w:color="auto"/>
        <w:left w:val="none" w:sz="0" w:space="0" w:color="auto"/>
        <w:bottom w:val="none" w:sz="0" w:space="0" w:color="auto"/>
        <w:right w:val="none" w:sz="0" w:space="0" w:color="auto"/>
      </w:divBdr>
    </w:div>
    <w:div w:id="1747264043">
      <w:marLeft w:val="0"/>
      <w:marRight w:val="0"/>
      <w:marTop w:val="0"/>
      <w:marBottom w:val="0"/>
      <w:divBdr>
        <w:top w:val="none" w:sz="0" w:space="0" w:color="auto"/>
        <w:left w:val="none" w:sz="0" w:space="0" w:color="auto"/>
        <w:bottom w:val="none" w:sz="0" w:space="0" w:color="auto"/>
        <w:right w:val="none" w:sz="0" w:space="0" w:color="auto"/>
      </w:divBdr>
    </w:div>
    <w:div w:id="1747264044">
      <w:marLeft w:val="0"/>
      <w:marRight w:val="0"/>
      <w:marTop w:val="0"/>
      <w:marBottom w:val="0"/>
      <w:divBdr>
        <w:top w:val="none" w:sz="0" w:space="0" w:color="auto"/>
        <w:left w:val="none" w:sz="0" w:space="0" w:color="auto"/>
        <w:bottom w:val="none" w:sz="0" w:space="0" w:color="auto"/>
        <w:right w:val="none" w:sz="0" w:space="0" w:color="auto"/>
      </w:divBdr>
    </w:div>
    <w:div w:id="1747264047">
      <w:marLeft w:val="0"/>
      <w:marRight w:val="0"/>
      <w:marTop w:val="0"/>
      <w:marBottom w:val="0"/>
      <w:divBdr>
        <w:top w:val="none" w:sz="0" w:space="0" w:color="auto"/>
        <w:left w:val="none" w:sz="0" w:space="0" w:color="auto"/>
        <w:bottom w:val="none" w:sz="0" w:space="0" w:color="auto"/>
        <w:right w:val="none" w:sz="0" w:space="0" w:color="auto"/>
      </w:divBdr>
    </w:div>
    <w:div w:id="1747264048">
      <w:marLeft w:val="0"/>
      <w:marRight w:val="0"/>
      <w:marTop w:val="0"/>
      <w:marBottom w:val="0"/>
      <w:divBdr>
        <w:top w:val="none" w:sz="0" w:space="0" w:color="auto"/>
        <w:left w:val="none" w:sz="0" w:space="0" w:color="auto"/>
        <w:bottom w:val="none" w:sz="0" w:space="0" w:color="auto"/>
        <w:right w:val="none" w:sz="0" w:space="0" w:color="auto"/>
      </w:divBdr>
    </w:div>
    <w:div w:id="1747264049">
      <w:marLeft w:val="0"/>
      <w:marRight w:val="0"/>
      <w:marTop w:val="0"/>
      <w:marBottom w:val="0"/>
      <w:divBdr>
        <w:top w:val="none" w:sz="0" w:space="0" w:color="auto"/>
        <w:left w:val="none" w:sz="0" w:space="0" w:color="auto"/>
        <w:bottom w:val="none" w:sz="0" w:space="0" w:color="auto"/>
        <w:right w:val="none" w:sz="0" w:space="0" w:color="auto"/>
      </w:divBdr>
    </w:div>
    <w:div w:id="1747264050">
      <w:marLeft w:val="0"/>
      <w:marRight w:val="0"/>
      <w:marTop w:val="0"/>
      <w:marBottom w:val="0"/>
      <w:divBdr>
        <w:top w:val="none" w:sz="0" w:space="0" w:color="auto"/>
        <w:left w:val="none" w:sz="0" w:space="0" w:color="auto"/>
        <w:bottom w:val="none" w:sz="0" w:space="0" w:color="auto"/>
        <w:right w:val="none" w:sz="0" w:space="0" w:color="auto"/>
      </w:divBdr>
    </w:div>
    <w:div w:id="1747264052">
      <w:marLeft w:val="0"/>
      <w:marRight w:val="0"/>
      <w:marTop w:val="0"/>
      <w:marBottom w:val="0"/>
      <w:divBdr>
        <w:top w:val="none" w:sz="0" w:space="0" w:color="auto"/>
        <w:left w:val="none" w:sz="0" w:space="0" w:color="auto"/>
        <w:bottom w:val="none" w:sz="0" w:space="0" w:color="auto"/>
        <w:right w:val="none" w:sz="0" w:space="0" w:color="auto"/>
      </w:divBdr>
    </w:div>
    <w:div w:id="1747264054">
      <w:marLeft w:val="0"/>
      <w:marRight w:val="0"/>
      <w:marTop w:val="0"/>
      <w:marBottom w:val="0"/>
      <w:divBdr>
        <w:top w:val="none" w:sz="0" w:space="0" w:color="auto"/>
        <w:left w:val="none" w:sz="0" w:space="0" w:color="auto"/>
        <w:bottom w:val="none" w:sz="0" w:space="0" w:color="auto"/>
        <w:right w:val="none" w:sz="0" w:space="0" w:color="auto"/>
      </w:divBdr>
    </w:div>
    <w:div w:id="1747264056">
      <w:marLeft w:val="0"/>
      <w:marRight w:val="0"/>
      <w:marTop w:val="0"/>
      <w:marBottom w:val="0"/>
      <w:divBdr>
        <w:top w:val="none" w:sz="0" w:space="0" w:color="auto"/>
        <w:left w:val="none" w:sz="0" w:space="0" w:color="auto"/>
        <w:bottom w:val="none" w:sz="0" w:space="0" w:color="auto"/>
        <w:right w:val="none" w:sz="0" w:space="0" w:color="auto"/>
      </w:divBdr>
    </w:div>
    <w:div w:id="1747264058">
      <w:marLeft w:val="0"/>
      <w:marRight w:val="0"/>
      <w:marTop w:val="0"/>
      <w:marBottom w:val="0"/>
      <w:divBdr>
        <w:top w:val="none" w:sz="0" w:space="0" w:color="auto"/>
        <w:left w:val="none" w:sz="0" w:space="0" w:color="auto"/>
        <w:bottom w:val="none" w:sz="0" w:space="0" w:color="auto"/>
        <w:right w:val="none" w:sz="0" w:space="0" w:color="auto"/>
      </w:divBdr>
    </w:div>
    <w:div w:id="1747264059">
      <w:marLeft w:val="0"/>
      <w:marRight w:val="0"/>
      <w:marTop w:val="0"/>
      <w:marBottom w:val="0"/>
      <w:divBdr>
        <w:top w:val="none" w:sz="0" w:space="0" w:color="auto"/>
        <w:left w:val="none" w:sz="0" w:space="0" w:color="auto"/>
        <w:bottom w:val="none" w:sz="0" w:space="0" w:color="auto"/>
        <w:right w:val="none" w:sz="0" w:space="0" w:color="auto"/>
      </w:divBdr>
    </w:div>
    <w:div w:id="1747264060">
      <w:marLeft w:val="0"/>
      <w:marRight w:val="0"/>
      <w:marTop w:val="0"/>
      <w:marBottom w:val="0"/>
      <w:divBdr>
        <w:top w:val="none" w:sz="0" w:space="0" w:color="auto"/>
        <w:left w:val="none" w:sz="0" w:space="0" w:color="auto"/>
        <w:bottom w:val="none" w:sz="0" w:space="0" w:color="auto"/>
        <w:right w:val="none" w:sz="0" w:space="0" w:color="auto"/>
      </w:divBdr>
    </w:div>
    <w:div w:id="1747264064">
      <w:marLeft w:val="0"/>
      <w:marRight w:val="0"/>
      <w:marTop w:val="0"/>
      <w:marBottom w:val="0"/>
      <w:divBdr>
        <w:top w:val="none" w:sz="0" w:space="0" w:color="auto"/>
        <w:left w:val="none" w:sz="0" w:space="0" w:color="auto"/>
        <w:bottom w:val="none" w:sz="0" w:space="0" w:color="auto"/>
        <w:right w:val="none" w:sz="0" w:space="0" w:color="auto"/>
      </w:divBdr>
      <w:divsChild>
        <w:div w:id="1747263121">
          <w:marLeft w:val="0"/>
          <w:marRight w:val="0"/>
          <w:marTop w:val="0"/>
          <w:marBottom w:val="0"/>
          <w:divBdr>
            <w:top w:val="none" w:sz="0" w:space="0" w:color="auto"/>
            <w:left w:val="none" w:sz="0" w:space="0" w:color="auto"/>
            <w:bottom w:val="none" w:sz="0" w:space="0" w:color="auto"/>
            <w:right w:val="none" w:sz="0" w:space="0" w:color="auto"/>
          </w:divBdr>
        </w:div>
        <w:div w:id="1747264229">
          <w:marLeft w:val="0"/>
          <w:marRight w:val="0"/>
          <w:marTop w:val="0"/>
          <w:marBottom w:val="0"/>
          <w:divBdr>
            <w:top w:val="none" w:sz="0" w:space="0" w:color="auto"/>
            <w:left w:val="none" w:sz="0" w:space="0" w:color="auto"/>
            <w:bottom w:val="none" w:sz="0" w:space="0" w:color="auto"/>
            <w:right w:val="none" w:sz="0" w:space="0" w:color="auto"/>
          </w:divBdr>
          <w:divsChild>
            <w:div w:id="1747262840">
              <w:marLeft w:val="0"/>
              <w:marRight w:val="0"/>
              <w:marTop w:val="0"/>
              <w:marBottom w:val="0"/>
              <w:divBdr>
                <w:top w:val="none" w:sz="0" w:space="0" w:color="auto"/>
                <w:left w:val="none" w:sz="0" w:space="0" w:color="auto"/>
                <w:bottom w:val="none" w:sz="0" w:space="0" w:color="auto"/>
                <w:right w:val="none" w:sz="0" w:space="0" w:color="auto"/>
              </w:divBdr>
              <w:divsChild>
                <w:div w:id="174726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065">
      <w:marLeft w:val="0"/>
      <w:marRight w:val="0"/>
      <w:marTop w:val="0"/>
      <w:marBottom w:val="0"/>
      <w:divBdr>
        <w:top w:val="none" w:sz="0" w:space="0" w:color="auto"/>
        <w:left w:val="none" w:sz="0" w:space="0" w:color="auto"/>
        <w:bottom w:val="none" w:sz="0" w:space="0" w:color="auto"/>
        <w:right w:val="none" w:sz="0" w:space="0" w:color="auto"/>
      </w:divBdr>
    </w:div>
    <w:div w:id="1747264070">
      <w:marLeft w:val="0"/>
      <w:marRight w:val="0"/>
      <w:marTop w:val="0"/>
      <w:marBottom w:val="0"/>
      <w:divBdr>
        <w:top w:val="none" w:sz="0" w:space="0" w:color="auto"/>
        <w:left w:val="none" w:sz="0" w:space="0" w:color="auto"/>
        <w:bottom w:val="none" w:sz="0" w:space="0" w:color="auto"/>
        <w:right w:val="none" w:sz="0" w:space="0" w:color="auto"/>
      </w:divBdr>
    </w:div>
    <w:div w:id="1747264071">
      <w:marLeft w:val="0"/>
      <w:marRight w:val="0"/>
      <w:marTop w:val="0"/>
      <w:marBottom w:val="0"/>
      <w:divBdr>
        <w:top w:val="none" w:sz="0" w:space="0" w:color="auto"/>
        <w:left w:val="none" w:sz="0" w:space="0" w:color="auto"/>
        <w:bottom w:val="none" w:sz="0" w:space="0" w:color="auto"/>
        <w:right w:val="none" w:sz="0" w:space="0" w:color="auto"/>
      </w:divBdr>
    </w:div>
    <w:div w:id="1747264075">
      <w:marLeft w:val="0"/>
      <w:marRight w:val="0"/>
      <w:marTop w:val="0"/>
      <w:marBottom w:val="0"/>
      <w:divBdr>
        <w:top w:val="none" w:sz="0" w:space="0" w:color="auto"/>
        <w:left w:val="none" w:sz="0" w:space="0" w:color="auto"/>
        <w:bottom w:val="none" w:sz="0" w:space="0" w:color="auto"/>
        <w:right w:val="none" w:sz="0" w:space="0" w:color="auto"/>
      </w:divBdr>
    </w:div>
    <w:div w:id="1747264076">
      <w:marLeft w:val="0"/>
      <w:marRight w:val="0"/>
      <w:marTop w:val="0"/>
      <w:marBottom w:val="0"/>
      <w:divBdr>
        <w:top w:val="none" w:sz="0" w:space="0" w:color="auto"/>
        <w:left w:val="none" w:sz="0" w:space="0" w:color="auto"/>
        <w:bottom w:val="none" w:sz="0" w:space="0" w:color="auto"/>
        <w:right w:val="none" w:sz="0" w:space="0" w:color="auto"/>
      </w:divBdr>
      <w:divsChild>
        <w:div w:id="1747263989">
          <w:marLeft w:val="0"/>
          <w:marRight w:val="0"/>
          <w:marTop w:val="0"/>
          <w:marBottom w:val="0"/>
          <w:divBdr>
            <w:top w:val="none" w:sz="0" w:space="0" w:color="auto"/>
            <w:left w:val="none" w:sz="0" w:space="0" w:color="auto"/>
            <w:bottom w:val="none" w:sz="0" w:space="0" w:color="auto"/>
            <w:right w:val="none" w:sz="0" w:space="0" w:color="auto"/>
          </w:divBdr>
          <w:divsChild>
            <w:div w:id="174726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77">
      <w:marLeft w:val="0"/>
      <w:marRight w:val="0"/>
      <w:marTop w:val="0"/>
      <w:marBottom w:val="0"/>
      <w:divBdr>
        <w:top w:val="none" w:sz="0" w:space="0" w:color="auto"/>
        <w:left w:val="none" w:sz="0" w:space="0" w:color="auto"/>
        <w:bottom w:val="none" w:sz="0" w:space="0" w:color="auto"/>
        <w:right w:val="none" w:sz="0" w:space="0" w:color="auto"/>
      </w:divBdr>
      <w:divsChild>
        <w:div w:id="1747263792">
          <w:marLeft w:val="0"/>
          <w:marRight w:val="0"/>
          <w:marTop w:val="0"/>
          <w:marBottom w:val="0"/>
          <w:divBdr>
            <w:top w:val="none" w:sz="0" w:space="0" w:color="auto"/>
            <w:left w:val="none" w:sz="0" w:space="0" w:color="auto"/>
            <w:bottom w:val="none" w:sz="0" w:space="0" w:color="auto"/>
            <w:right w:val="none" w:sz="0" w:space="0" w:color="auto"/>
          </w:divBdr>
          <w:divsChild>
            <w:div w:id="174726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82">
      <w:marLeft w:val="0"/>
      <w:marRight w:val="0"/>
      <w:marTop w:val="0"/>
      <w:marBottom w:val="0"/>
      <w:divBdr>
        <w:top w:val="none" w:sz="0" w:space="0" w:color="auto"/>
        <w:left w:val="none" w:sz="0" w:space="0" w:color="auto"/>
        <w:bottom w:val="none" w:sz="0" w:space="0" w:color="auto"/>
        <w:right w:val="none" w:sz="0" w:space="0" w:color="auto"/>
      </w:divBdr>
    </w:div>
    <w:div w:id="1747264083">
      <w:marLeft w:val="0"/>
      <w:marRight w:val="0"/>
      <w:marTop w:val="0"/>
      <w:marBottom w:val="0"/>
      <w:divBdr>
        <w:top w:val="none" w:sz="0" w:space="0" w:color="auto"/>
        <w:left w:val="none" w:sz="0" w:space="0" w:color="auto"/>
        <w:bottom w:val="none" w:sz="0" w:space="0" w:color="auto"/>
        <w:right w:val="none" w:sz="0" w:space="0" w:color="auto"/>
      </w:divBdr>
    </w:div>
    <w:div w:id="1747264085">
      <w:marLeft w:val="0"/>
      <w:marRight w:val="0"/>
      <w:marTop w:val="0"/>
      <w:marBottom w:val="0"/>
      <w:divBdr>
        <w:top w:val="none" w:sz="0" w:space="0" w:color="auto"/>
        <w:left w:val="none" w:sz="0" w:space="0" w:color="auto"/>
        <w:bottom w:val="none" w:sz="0" w:space="0" w:color="auto"/>
        <w:right w:val="none" w:sz="0" w:space="0" w:color="auto"/>
      </w:divBdr>
    </w:div>
    <w:div w:id="1747264087">
      <w:marLeft w:val="0"/>
      <w:marRight w:val="0"/>
      <w:marTop w:val="0"/>
      <w:marBottom w:val="0"/>
      <w:divBdr>
        <w:top w:val="none" w:sz="0" w:space="0" w:color="auto"/>
        <w:left w:val="none" w:sz="0" w:space="0" w:color="auto"/>
        <w:bottom w:val="none" w:sz="0" w:space="0" w:color="auto"/>
        <w:right w:val="none" w:sz="0" w:space="0" w:color="auto"/>
      </w:divBdr>
      <w:divsChild>
        <w:div w:id="1747263046">
          <w:marLeft w:val="0"/>
          <w:marRight w:val="0"/>
          <w:marTop w:val="0"/>
          <w:marBottom w:val="0"/>
          <w:divBdr>
            <w:top w:val="none" w:sz="0" w:space="0" w:color="auto"/>
            <w:left w:val="none" w:sz="0" w:space="0" w:color="auto"/>
            <w:bottom w:val="none" w:sz="0" w:space="0" w:color="auto"/>
            <w:right w:val="none" w:sz="0" w:space="0" w:color="auto"/>
          </w:divBdr>
          <w:divsChild>
            <w:div w:id="1747262929">
              <w:marLeft w:val="0"/>
              <w:marRight w:val="0"/>
              <w:marTop w:val="0"/>
              <w:marBottom w:val="0"/>
              <w:divBdr>
                <w:top w:val="none" w:sz="0" w:space="0" w:color="auto"/>
                <w:left w:val="none" w:sz="0" w:space="0" w:color="auto"/>
                <w:bottom w:val="none" w:sz="0" w:space="0" w:color="auto"/>
                <w:right w:val="none" w:sz="0" w:space="0" w:color="auto"/>
              </w:divBdr>
              <w:divsChild>
                <w:div w:id="1747262047">
                  <w:marLeft w:val="0"/>
                  <w:marRight w:val="0"/>
                  <w:marTop w:val="0"/>
                  <w:marBottom w:val="0"/>
                  <w:divBdr>
                    <w:top w:val="none" w:sz="0" w:space="0" w:color="auto"/>
                    <w:left w:val="none" w:sz="0" w:space="0" w:color="auto"/>
                    <w:bottom w:val="none" w:sz="0" w:space="0" w:color="auto"/>
                    <w:right w:val="none" w:sz="0" w:space="0" w:color="auto"/>
                  </w:divBdr>
                  <w:divsChild>
                    <w:div w:id="1747263584">
                      <w:marLeft w:val="0"/>
                      <w:marRight w:val="0"/>
                      <w:marTop w:val="0"/>
                      <w:marBottom w:val="0"/>
                      <w:divBdr>
                        <w:top w:val="none" w:sz="0" w:space="0" w:color="auto"/>
                        <w:left w:val="none" w:sz="0" w:space="0" w:color="auto"/>
                        <w:bottom w:val="none" w:sz="0" w:space="0" w:color="auto"/>
                        <w:right w:val="none" w:sz="0" w:space="0" w:color="auto"/>
                      </w:divBdr>
                      <w:divsChild>
                        <w:div w:id="1747263988">
                          <w:marLeft w:val="0"/>
                          <w:marRight w:val="0"/>
                          <w:marTop w:val="0"/>
                          <w:marBottom w:val="0"/>
                          <w:divBdr>
                            <w:top w:val="none" w:sz="0" w:space="0" w:color="auto"/>
                            <w:left w:val="none" w:sz="0" w:space="0" w:color="auto"/>
                            <w:bottom w:val="none" w:sz="0" w:space="0" w:color="auto"/>
                            <w:right w:val="none" w:sz="0" w:space="0" w:color="auto"/>
                          </w:divBdr>
                          <w:divsChild>
                            <w:div w:id="174726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3384">
          <w:marLeft w:val="0"/>
          <w:marRight w:val="0"/>
          <w:marTop w:val="0"/>
          <w:marBottom w:val="0"/>
          <w:divBdr>
            <w:top w:val="none" w:sz="0" w:space="0" w:color="auto"/>
            <w:left w:val="none" w:sz="0" w:space="0" w:color="auto"/>
            <w:bottom w:val="none" w:sz="0" w:space="0" w:color="auto"/>
            <w:right w:val="none" w:sz="0" w:space="0" w:color="auto"/>
          </w:divBdr>
        </w:div>
        <w:div w:id="1747263758">
          <w:marLeft w:val="0"/>
          <w:marRight w:val="0"/>
          <w:marTop w:val="0"/>
          <w:marBottom w:val="0"/>
          <w:divBdr>
            <w:top w:val="none" w:sz="0" w:space="0" w:color="auto"/>
            <w:left w:val="none" w:sz="0" w:space="0" w:color="auto"/>
            <w:bottom w:val="none" w:sz="0" w:space="0" w:color="auto"/>
            <w:right w:val="none" w:sz="0" w:space="0" w:color="auto"/>
          </w:divBdr>
          <w:divsChild>
            <w:div w:id="17472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88">
      <w:marLeft w:val="0"/>
      <w:marRight w:val="0"/>
      <w:marTop w:val="0"/>
      <w:marBottom w:val="0"/>
      <w:divBdr>
        <w:top w:val="none" w:sz="0" w:space="0" w:color="auto"/>
        <w:left w:val="none" w:sz="0" w:space="0" w:color="auto"/>
        <w:bottom w:val="none" w:sz="0" w:space="0" w:color="auto"/>
        <w:right w:val="none" w:sz="0" w:space="0" w:color="auto"/>
      </w:divBdr>
    </w:div>
    <w:div w:id="1747264090">
      <w:marLeft w:val="0"/>
      <w:marRight w:val="0"/>
      <w:marTop w:val="0"/>
      <w:marBottom w:val="0"/>
      <w:divBdr>
        <w:top w:val="none" w:sz="0" w:space="0" w:color="auto"/>
        <w:left w:val="none" w:sz="0" w:space="0" w:color="auto"/>
        <w:bottom w:val="none" w:sz="0" w:space="0" w:color="auto"/>
        <w:right w:val="none" w:sz="0" w:space="0" w:color="auto"/>
      </w:divBdr>
    </w:div>
    <w:div w:id="1747264091">
      <w:marLeft w:val="0"/>
      <w:marRight w:val="0"/>
      <w:marTop w:val="0"/>
      <w:marBottom w:val="0"/>
      <w:divBdr>
        <w:top w:val="none" w:sz="0" w:space="0" w:color="auto"/>
        <w:left w:val="none" w:sz="0" w:space="0" w:color="auto"/>
        <w:bottom w:val="none" w:sz="0" w:space="0" w:color="auto"/>
        <w:right w:val="none" w:sz="0" w:space="0" w:color="auto"/>
      </w:divBdr>
    </w:div>
    <w:div w:id="1747264092">
      <w:marLeft w:val="0"/>
      <w:marRight w:val="0"/>
      <w:marTop w:val="0"/>
      <w:marBottom w:val="0"/>
      <w:divBdr>
        <w:top w:val="none" w:sz="0" w:space="0" w:color="auto"/>
        <w:left w:val="none" w:sz="0" w:space="0" w:color="auto"/>
        <w:bottom w:val="none" w:sz="0" w:space="0" w:color="auto"/>
        <w:right w:val="none" w:sz="0" w:space="0" w:color="auto"/>
      </w:divBdr>
      <w:divsChild>
        <w:div w:id="1747262518">
          <w:marLeft w:val="0"/>
          <w:marRight w:val="0"/>
          <w:marTop w:val="0"/>
          <w:marBottom w:val="0"/>
          <w:divBdr>
            <w:top w:val="none" w:sz="0" w:space="0" w:color="auto"/>
            <w:left w:val="none" w:sz="0" w:space="0" w:color="auto"/>
            <w:bottom w:val="none" w:sz="0" w:space="0" w:color="auto"/>
            <w:right w:val="none" w:sz="0" w:space="0" w:color="auto"/>
          </w:divBdr>
          <w:divsChild>
            <w:div w:id="174726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096">
      <w:marLeft w:val="0"/>
      <w:marRight w:val="0"/>
      <w:marTop w:val="0"/>
      <w:marBottom w:val="0"/>
      <w:divBdr>
        <w:top w:val="none" w:sz="0" w:space="0" w:color="auto"/>
        <w:left w:val="none" w:sz="0" w:space="0" w:color="auto"/>
        <w:bottom w:val="none" w:sz="0" w:space="0" w:color="auto"/>
        <w:right w:val="none" w:sz="0" w:space="0" w:color="auto"/>
      </w:divBdr>
    </w:div>
    <w:div w:id="1747264097">
      <w:marLeft w:val="0"/>
      <w:marRight w:val="0"/>
      <w:marTop w:val="0"/>
      <w:marBottom w:val="0"/>
      <w:divBdr>
        <w:top w:val="none" w:sz="0" w:space="0" w:color="auto"/>
        <w:left w:val="none" w:sz="0" w:space="0" w:color="auto"/>
        <w:bottom w:val="none" w:sz="0" w:space="0" w:color="auto"/>
        <w:right w:val="none" w:sz="0" w:space="0" w:color="auto"/>
      </w:divBdr>
    </w:div>
    <w:div w:id="1747264098">
      <w:marLeft w:val="0"/>
      <w:marRight w:val="0"/>
      <w:marTop w:val="0"/>
      <w:marBottom w:val="0"/>
      <w:divBdr>
        <w:top w:val="none" w:sz="0" w:space="0" w:color="auto"/>
        <w:left w:val="none" w:sz="0" w:space="0" w:color="auto"/>
        <w:bottom w:val="none" w:sz="0" w:space="0" w:color="auto"/>
        <w:right w:val="none" w:sz="0" w:space="0" w:color="auto"/>
      </w:divBdr>
      <w:divsChild>
        <w:div w:id="1747262128">
          <w:marLeft w:val="0"/>
          <w:marRight w:val="0"/>
          <w:marTop w:val="0"/>
          <w:marBottom w:val="0"/>
          <w:divBdr>
            <w:top w:val="none" w:sz="0" w:space="0" w:color="auto"/>
            <w:left w:val="none" w:sz="0" w:space="0" w:color="auto"/>
            <w:bottom w:val="none" w:sz="0" w:space="0" w:color="auto"/>
            <w:right w:val="none" w:sz="0" w:space="0" w:color="auto"/>
          </w:divBdr>
          <w:divsChild>
            <w:div w:id="1747262392">
              <w:marLeft w:val="0"/>
              <w:marRight w:val="0"/>
              <w:marTop w:val="0"/>
              <w:marBottom w:val="0"/>
              <w:divBdr>
                <w:top w:val="none" w:sz="0" w:space="0" w:color="auto"/>
                <w:left w:val="none" w:sz="0" w:space="0" w:color="auto"/>
                <w:bottom w:val="none" w:sz="0" w:space="0" w:color="auto"/>
                <w:right w:val="none" w:sz="0" w:space="0" w:color="auto"/>
              </w:divBdr>
              <w:divsChild>
                <w:div w:id="1747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643">
          <w:marLeft w:val="0"/>
          <w:marRight w:val="0"/>
          <w:marTop w:val="0"/>
          <w:marBottom w:val="0"/>
          <w:divBdr>
            <w:top w:val="none" w:sz="0" w:space="0" w:color="auto"/>
            <w:left w:val="none" w:sz="0" w:space="0" w:color="auto"/>
            <w:bottom w:val="none" w:sz="0" w:space="0" w:color="auto"/>
            <w:right w:val="none" w:sz="0" w:space="0" w:color="auto"/>
          </w:divBdr>
        </w:div>
      </w:divsChild>
    </w:div>
    <w:div w:id="1747264101">
      <w:marLeft w:val="0"/>
      <w:marRight w:val="0"/>
      <w:marTop w:val="0"/>
      <w:marBottom w:val="0"/>
      <w:divBdr>
        <w:top w:val="none" w:sz="0" w:space="0" w:color="auto"/>
        <w:left w:val="none" w:sz="0" w:space="0" w:color="auto"/>
        <w:bottom w:val="none" w:sz="0" w:space="0" w:color="auto"/>
        <w:right w:val="none" w:sz="0" w:space="0" w:color="auto"/>
      </w:divBdr>
      <w:divsChild>
        <w:div w:id="1747262054">
          <w:marLeft w:val="720"/>
          <w:marRight w:val="720"/>
          <w:marTop w:val="100"/>
          <w:marBottom w:val="100"/>
          <w:divBdr>
            <w:top w:val="none" w:sz="0" w:space="0" w:color="auto"/>
            <w:left w:val="none" w:sz="0" w:space="0" w:color="auto"/>
            <w:bottom w:val="none" w:sz="0" w:space="0" w:color="auto"/>
            <w:right w:val="none" w:sz="0" w:space="0" w:color="auto"/>
          </w:divBdr>
        </w:div>
      </w:divsChild>
    </w:div>
    <w:div w:id="1747264102">
      <w:marLeft w:val="0"/>
      <w:marRight w:val="0"/>
      <w:marTop w:val="0"/>
      <w:marBottom w:val="0"/>
      <w:divBdr>
        <w:top w:val="none" w:sz="0" w:space="0" w:color="auto"/>
        <w:left w:val="none" w:sz="0" w:space="0" w:color="auto"/>
        <w:bottom w:val="none" w:sz="0" w:space="0" w:color="auto"/>
        <w:right w:val="none" w:sz="0" w:space="0" w:color="auto"/>
      </w:divBdr>
    </w:div>
    <w:div w:id="1747264104">
      <w:marLeft w:val="0"/>
      <w:marRight w:val="0"/>
      <w:marTop w:val="0"/>
      <w:marBottom w:val="0"/>
      <w:divBdr>
        <w:top w:val="none" w:sz="0" w:space="0" w:color="auto"/>
        <w:left w:val="none" w:sz="0" w:space="0" w:color="auto"/>
        <w:bottom w:val="none" w:sz="0" w:space="0" w:color="auto"/>
        <w:right w:val="none" w:sz="0" w:space="0" w:color="auto"/>
      </w:divBdr>
    </w:div>
    <w:div w:id="1747264107">
      <w:marLeft w:val="0"/>
      <w:marRight w:val="0"/>
      <w:marTop w:val="0"/>
      <w:marBottom w:val="0"/>
      <w:divBdr>
        <w:top w:val="none" w:sz="0" w:space="0" w:color="auto"/>
        <w:left w:val="none" w:sz="0" w:space="0" w:color="auto"/>
        <w:bottom w:val="none" w:sz="0" w:space="0" w:color="auto"/>
        <w:right w:val="none" w:sz="0" w:space="0" w:color="auto"/>
      </w:divBdr>
    </w:div>
    <w:div w:id="1747264109">
      <w:marLeft w:val="0"/>
      <w:marRight w:val="0"/>
      <w:marTop w:val="0"/>
      <w:marBottom w:val="0"/>
      <w:divBdr>
        <w:top w:val="none" w:sz="0" w:space="0" w:color="auto"/>
        <w:left w:val="none" w:sz="0" w:space="0" w:color="auto"/>
        <w:bottom w:val="none" w:sz="0" w:space="0" w:color="auto"/>
        <w:right w:val="none" w:sz="0" w:space="0" w:color="auto"/>
      </w:divBdr>
      <w:divsChild>
        <w:div w:id="1747263038">
          <w:marLeft w:val="0"/>
          <w:marRight w:val="0"/>
          <w:marTop w:val="0"/>
          <w:marBottom w:val="0"/>
          <w:divBdr>
            <w:top w:val="none" w:sz="0" w:space="0" w:color="auto"/>
            <w:left w:val="none" w:sz="0" w:space="0" w:color="auto"/>
            <w:bottom w:val="none" w:sz="0" w:space="0" w:color="auto"/>
            <w:right w:val="none" w:sz="0" w:space="0" w:color="auto"/>
          </w:divBdr>
        </w:div>
        <w:div w:id="1747263241">
          <w:marLeft w:val="0"/>
          <w:marRight w:val="0"/>
          <w:marTop w:val="0"/>
          <w:marBottom w:val="0"/>
          <w:divBdr>
            <w:top w:val="none" w:sz="0" w:space="0" w:color="auto"/>
            <w:left w:val="none" w:sz="0" w:space="0" w:color="auto"/>
            <w:bottom w:val="none" w:sz="0" w:space="0" w:color="auto"/>
            <w:right w:val="none" w:sz="0" w:space="0" w:color="auto"/>
          </w:divBdr>
        </w:div>
        <w:div w:id="1747263400">
          <w:marLeft w:val="0"/>
          <w:marRight w:val="0"/>
          <w:marTop w:val="0"/>
          <w:marBottom w:val="0"/>
          <w:divBdr>
            <w:top w:val="none" w:sz="0" w:space="0" w:color="auto"/>
            <w:left w:val="none" w:sz="0" w:space="0" w:color="auto"/>
            <w:bottom w:val="none" w:sz="0" w:space="0" w:color="auto"/>
            <w:right w:val="none" w:sz="0" w:space="0" w:color="auto"/>
          </w:divBdr>
        </w:div>
        <w:div w:id="1747263706">
          <w:marLeft w:val="0"/>
          <w:marRight w:val="0"/>
          <w:marTop w:val="0"/>
          <w:marBottom w:val="0"/>
          <w:divBdr>
            <w:top w:val="none" w:sz="0" w:space="0" w:color="auto"/>
            <w:left w:val="none" w:sz="0" w:space="0" w:color="auto"/>
            <w:bottom w:val="none" w:sz="0" w:space="0" w:color="auto"/>
            <w:right w:val="none" w:sz="0" w:space="0" w:color="auto"/>
          </w:divBdr>
        </w:div>
        <w:div w:id="1747263863">
          <w:marLeft w:val="0"/>
          <w:marRight w:val="0"/>
          <w:marTop w:val="0"/>
          <w:marBottom w:val="0"/>
          <w:divBdr>
            <w:top w:val="none" w:sz="0" w:space="0" w:color="auto"/>
            <w:left w:val="none" w:sz="0" w:space="0" w:color="auto"/>
            <w:bottom w:val="none" w:sz="0" w:space="0" w:color="auto"/>
            <w:right w:val="none" w:sz="0" w:space="0" w:color="auto"/>
          </w:divBdr>
        </w:div>
        <w:div w:id="1747264462">
          <w:marLeft w:val="0"/>
          <w:marRight w:val="0"/>
          <w:marTop w:val="0"/>
          <w:marBottom w:val="0"/>
          <w:divBdr>
            <w:top w:val="none" w:sz="0" w:space="0" w:color="auto"/>
            <w:left w:val="none" w:sz="0" w:space="0" w:color="auto"/>
            <w:bottom w:val="none" w:sz="0" w:space="0" w:color="auto"/>
            <w:right w:val="none" w:sz="0" w:space="0" w:color="auto"/>
          </w:divBdr>
        </w:div>
        <w:div w:id="1747264601">
          <w:marLeft w:val="0"/>
          <w:marRight w:val="0"/>
          <w:marTop w:val="0"/>
          <w:marBottom w:val="0"/>
          <w:divBdr>
            <w:top w:val="none" w:sz="0" w:space="0" w:color="auto"/>
            <w:left w:val="none" w:sz="0" w:space="0" w:color="auto"/>
            <w:bottom w:val="none" w:sz="0" w:space="0" w:color="auto"/>
            <w:right w:val="none" w:sz="0" w:space="0" w:color="auto"/>
          </w:divBdr>
        </w:div>
        <w:div w:id="1747264608">
          <w:marLeft w:val="0"/>
          <w:marRight w:val="0"/>
          <w:marTop w:val="0"/>
          <w:marBottom w:val="0"/>
          <w:divBdr>
            <w:top w:val="none" w:sz="0" w:space="0" w:color="auto"/>
            <w:left w:val="none" w:sz="0" w:space="0" w:color="auto"/>
            <w:bottom w:val="none" w:sz="0" w:space="0" w:color="auto"/>
            <w:right w:val="none" w:sz="0" w:space="0" w:color="auto"/>
          </w:divBdr>
        </w:div>
        <w:div w:id="1747264634">
          <w:marLeft w:val="0"/>
          <w:marRight w:val="0"/>
          <w:marTop w:val="0"/>
          <w:marBottom w:val="0"/>
          <w:divBdr>
            <w:top w:val="none" w:sz="0" w:space="0" w:color="auto"/>
            <w:left w:val="none" w:sz="0" w:space="0" w:color="auto"/>
            <w:bottom w:val="none" w:sz="0" w:space="0" w:color="auto"/>
            <w:right w:val="none" w:sz="0" w:space="0" w:color="auto"/>
          </w:divBdr>
        </w:div>
      </w:divsChild>
    </w:div>
    <w:div w:id="1747264111">
      <w:marLeft w:val="0"/>
      <w:marRight w:val="0"/>
      <w:marTop w:val="0"/>
      <w:marBottom w:val="0"/>
      <w:divBdr>
        <w:top w:val="none" w:sz="0" w:space="0" w:color="auto"/>
        <w:left w:val="none" w:sz="0" w:space="0" w:color="auto"/>
        <w:bottom w:val="none" w:sz="0" w:space="0" w:color="auto"/>
        <w:right w:val="none" w:sz="0" w:space="0" w:color="auto"/>
      </w:divBdr>
      <w:divsChild>
        <w:div w:id="1747262278">
          <w:marLeft w:val="0"/>
          <w:marRight w:val="0"/>
          <w:marTop w:val="0"/>
          <w:marBottom w:val="0"/>
          <w:divBdr>
            <w:top w:val="none" w:sz="0" w:space="0" w:color="auto"/>
            <w:left w:val="none" w:sz="0" w:space="0" w:color="auto"/>
            <w:bottom w:val="none" w:sz="0" w:space="0" w:color="auto"/>
            <w:right w:val="none" w:sz="0" w:space="0" w:color="auto"/>
          </w:divBdr>
          <w:divsChild>
            <w:div w:id="1747264195">
              <w:marLeft w:val="0"/>
              <w:marRight w:val="0"/>
              <w:marTop w:val="0"/>
              <w:marBottom w:val="0"/>
              <w:divBdr>
                <w:top w:val="none" w:sz="0" w:space="0" w:color="auto"/>
                <w:left w:val="none" w:sz="0" w:space="0" w:color="auto"/>
                <w:bottom w:val="none" w:sz="0" w:space="0" w:color="auto"/>
                <w:right w:val="none" w:sz="0" w:space="0" w:color="auto"/>
              </w:divBdr>
              <w:divsChild>
                <w:div w:id="1747263655">
                  <w:marLeft w:val="0"/>
                  <w:marRight w:val="0"/>
                  <w:marTop w:val="0"/>
                  <w:marBottom w:val="0"/>
                  <w:divBdr>
                    <w:top w:val="none" w:sz="0" w:space="0" w:color="auto"/>
                    <w:left w:val="none" w:sz="0" w:space="0" w:color="auto"/>
                    <w:bottom w:val="none" w:sz="0" w:space="0" w:color="auto"/>
                    <w:right w:val="none" w:sz="0" w:space="0" w:color="auto"/>
                  </w:divBdr>
                  <w:divsChild>
                    <w:div w:id="1747263372">
                      <w:marLeft w:val="0"/>
                      <w:marRight w:val="0"/>
                      <w:marTop w:val="0"/>
                      <w:marBottom w:val="0"/>
                      <w:divBdr>
                        <w:top w:val="none" w:sz="0" w:space="0" w:color="auto"/>
                        <w:left w:val="none" w:sz="0" w:space="0" w:color="auto"/>
                        <w:bottom w:val="none" w:sz="0" w:space="0" w:color="auto"/>
                        <w:right w:val="none" w:sz="0" w:space="0" w:color="auto"/>
                      </w:divBdr>
                      <w:divsChild>
                        <w:div w:id="1747262283">
                          <w:marLeft w:val="0"/>
                          <w:marRight w:val="0"/>
                          <w:marTop w:val="0"/>
                          <w:marBottom w:val="0"/>
                          <w:divBdr>
                            <w:top w:val="none" w:sz="0" w:space="0" w:color="auto"/>
                            <w:left w:val="none" w:sz="0" w:space="0" w:color="auto"/>
                            <w:bottom w:val="none" w:sz="0" w:space="0" w:color="auto"/>
                            <w:right w:val="none" w:sz="0" w:space="0" w:color="auto"/>
                          </w:divBdr>
                          <w:divsChild>
                            <w:div w:id="17472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4117">
      <w:marLeft w:val="0"/>
      <w:marRight w:val="0"/>
      <w:marTop w:val="0"/>
      <w:marBottom w:val="0"/>
      <w:divBdr>
        <w:top w:val="none" w:sz="0" w:space="0" w:color="auto"/>
        <w:left w:val="none" w:sz="0" w:space="0" w:color="auto"/>
        <w:bottom w:val="none" w:sz="0" w:space="0" w:color="auto"/>
        <w:right w:val="none" w:sz="0" w:space="0" w:color="auto"/>
      </w:divBdr>
      <w:divsChild>
        <w:div w:id="1747262414">
          <w:marLeft w:val="0"/>
          <w:marRight w:val="0"/>
          <w:marTop w:val="0"/>
          <w:marBottom w:val="0"/>
          <w:divBdr>
            <w:top w:val="none" w:sz="0" w:space="0" w:color="auto"/>
            <w:left w:val="none" w:sz="0" w:space="0" w:color="auto"/>
            <w:bottom w:val="none" w:sz="0" w:space="0" w:color="auto"/>
            <w:right w:val="none" w:sz="0" w:space="0" w:color="auto"/>
          </w:divBdr>
          <w:divsChild>
            <w:div w:id="1747263868">
              <w:marLeft w:val="0"/>
              <w:marRight w:val="0"/>
              <w:marTop w:val="0"/>
              <w:marBottom w:val="0"/>
              <w:divBdr>
                <w:top w:val="none" w:sz="0" w:space="0" w:color="auto"/>
                <w:left w:val="none" w:sz="0" w:space="0" w:color="auto"/>
                <w:bottom w:val="none" w:sz="0" w:space="0" w:color="auto"/>
                <w:right w:val="none" w:sz="0" w:space="0" w:color="auto"/>
              </w:divBdr>
              <w:divsChild>
                <w:div w:id="1747263795">
                  <w:marLeft w:val="0"/>
                  <w:marRight w:val="0"/>
                  <w:marTop w:val="0"/>
                  <w:marBottom w:val="0"/>
                  <w:divBdr>
                    <w:top w:val="none" w:sz="0" w:space="0" w:color="auto"/>
                    <w:left w:val="none" w:sz="0" w:space="0" w:color="auto"/>
                    <w:bottom w:val="none" w:sz="0" w:space="0" w:color="auto"/>
                    <w:right w:val="none" w:sz="0" w:space="0" w:color="auto"/>
                  </w:divBdr>
                  <w:divsChild>
                    <w:div w:id="174726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541">
          <w:marLeft w:val="0"/>
          <w:marRight w:val="0"/>
          <w:marTop w:val="0"/>
          <w:marBottom w:val="0"/>
          <w:divBdr>
            <w:top w:val="none" w:sz="0" w:space="0" w:color="auto"/>
            <w:left w:val="none" w:sz="0" w:space="0" w:color="auto"/>
            <w:bottom w:val="none" w:sz="0" w:space="0" w:color="auto"/>
            <w:right w:val="none" w:sz="0" w:space="0" w:color="auto"/>
          </w:divBdr>
          <w:divsChild>
            <w:div w:id="1747262530">
              <w:marLeft w:val="0"/>
              <w:marRight w:val="0"/>
              <w:marTop w:val="0"/>
              <w:marBottom w:val="0"/>
              <w:divBdr>
                <w:top w:val="none" w:sz="0" w:space="0" w:color="auto"/>
                <w:left w:val="none" w:sz="0" w:space="0" w:color="auto"/>
                <w:bottom w:val="none" w:sz="0" w:space="0" w:color="auto"/>
                <w:right w:val="none" w:sz="0" w:space="0" w:color="auto"/>
              </w:divBdr>
              <w:divsChild>
                <w:div w:id="1747264383">
                  <w:marLeft w:val="0"/>
                  <w:marRight w:val="0"/>
                  <w:marTop w:val="0"/>
                  <w:marBottom w:val="0"/>
                  <w:divBdr>
                    <w:top w:val="none" w:sz="0" w:space="0" w:color="auto"/>
                    <w:left w:val="none" w:sz="0" w:space="0" w:color="auto"/>
                    <w:bottom w:val="none" w:sz="0" w:space="0" w:color="auto"/>
                    <w:right w:val="none" w:sz="0" w:space="0" w:color="auto"/>
                  </w:divBdr>
                  <w:divsChild>
                    <w:div w:id="174726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3542">
          <w:marLeft w:val="0"/>
          <w:marRight w:val="0"/>
          <w:marTop w:val="0"/>
          <w:marBottom w:val="0"/>
          <w:divBdr>
            <w:top w:val="none" w:sz="0" w:space="0" w:color="auto"/>
            <w:left w:val="none" w:sz="0" w:space="0" w:color="auto"/>
            <w:bottom w:val="none" w:sz="0" w:space="0" w:color="auto"/>
            <w:right w:val="none" w:sz="0" w:space="0" w:color="auto"/>
          </w:divBdr>
          <w:divsChild>
            <w:div w:id="1747262885">
              <w:marLeft w:val="0"/>
              <w:marRight w:val="0"/>
              <w:marTop w:val="0"/>
              <w:marBottom w:val="0"/>
              <w:divBdr>
                <w:top w:val="none" w:sz="0" w:space="0" w:color="auto"/>
                <w:left w:val="none" w:sz="0" w:space="0" w:color="auto"/>
                <w:bottom w:val="none" w:sz="0" w:space="0" w:color="auto"/>
                <w:right w:val="none" w:sz="0" w:space="0" w:color="auto"/>
              </w:divBdr>
            </w:div>
          </w:divsChild>
        </w:div>
        <w:div w:id="1747263924">
          <w:marLeft w:val="0"/>
          <w:marRight w:val="0"/>
          <w:marTop w:val="0"/>
          <w:marBottom w:val="0"/>
          <w:divBdr>
            <w:top w:val="none" w:sz="0" w:space="0" w:color="auto"/>
            <w:left w:val="none" w:sz="0" w:space="0" w:color="auto"/>
            <w:bottom w:val="none" w:sz="0" w:space="0" w:color="auto"/>
            <w:right w:val="none" w:sz="0" w:space="0" w:color="auto"/>
          </w:divBdr>
          <w:divsChild>
            <w:div w:id="174726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21">
      <w:marLeft w:val="0"/>
      <w:marRight w:val="0"/>
      <w:marTop w:val="0"/>
      <w:marBottom w:val="0"/>
      <w:divBdr>
        <w:top w:val="none" w:sz="0" w:space="0" w:color="auto"/>
        <w:left w:val="none" w:sz="0" w:space="0" w:color="auto"/>
        <w:bottom w:val="none" w:sz="0" w:space="0" w:color="auto"/>
        <w:right w:val="none" w:sz="0" w:space="0" w:color="auto"/>
      </w:divBdr>
      <w:divsChild>
        <w:div w:id="1747263039">
          <w:marLeft w:val="600"/>
          <w:marRight w:val="600"/>
          <w:marTop w:val="0"/>
          <w:marBottom w:val="0"/>
          <w:divBdr>
            <w:top w:val="none" w:sz="0" w:space="0" w:color="auto"/>
            <w:left w:val="none" w:sz="0" w:space="0" w:color="auto"/>
            <w:bottom w:val="none" w:sz="0" w:space="0" w:color="auto"/>
            <w:right w:val="none" w:sz="0" w:space="0" w:color="auto"/>
          </w:divBdr>
          <w:divsChild>
            <w:div w:id="1747263145">
              <w:marLeft w:val="200"/>
              <w:marRight w:val="200"/>
              <w:marTop w:val="200"/>
              <w:marBottom w:val="200"/>
              <w:divBdr>
                <w:top w:val="none" w:sz="0" w:space="0" w:color="auto"/>
                <w:left w:val="none" w:sz="0" w:space="0" w:color="auto"/>
                <w:bottom w:val="none" w:sz="0" w:space="0" w:color="auto"/>
                <w:right w:val="none" w:sz="0" w:space="0" w:color="auto"/>
              </w:divBdr>
            </w:div>
          </w:divsChild>
        </w:div>
        <w:div w:id="1747264638">
          <w:marLeft w:val="160"/>
          <w:marRight w:val="160"/>
          <w:marTop w:val="160"/>
          <w:marBottom w:val="160"/>
          <w:divBdr>
            <w:top w:val="none" w:sz="0" w:space="0" w:color="auto"/>
            <w:left w:val="none" w:sz="0" w:space="0" w:color="auto"/>
            <w:bottom w:val="none" w:sz="0" w:space="0" w:color="auto"/>
            <w:right w:val="none" w:sz="0" w:space="0" w:color="auto"/>
          </w:divBdr>
        </w:div>
      </w:divsChild>
    </w:div>
    <w:div w:id="1747264122">
      <w:marLeft w:val="0"/>
      <w:marRight w:val="0"/>
      <w:marTop w:val="0"/>
      <w:marBottom w:val="0"/>
      <w:divBdr>
        <w:top w:val="none" w:sz="0" w:space="0" w:color="auto"/>
        <w:left w:val="none" w:sz="0" w:space="0" w:color="auto"/>
        <w:bottom w:val="none" w:sz="0" w:space="0" w:color="auto"/>
        <w:right w:val="none" w:sz="0" w:space="0" w:color="auto"/>
      </w:divBdr>
    </w:div>
    <w:div w:id="1747264123">
      <w:marLeft w:val="0"/>
      <w:marRight w:val="0"/>
      <w:marTop w:val="0"/>
      <w:marBottom w:val="0"/>
      <w:divBdr>
        <w:top w:val="none" w:sz="0" w:space="0" w:color="auto"/>
        <w:left w:val="none" w:sz="0" w:space="0" w:color="auto"/>
        <w:bottom w:val="none" w:sz="0" w:space="0" w:color="auto"/>
        <w:right w:val="none" w:sz="0" w:space="0" w:color="auto"/>
      </w:divBdr>
    </w:div>
    <w:div w:id="1747264125">
      <w:marLeft w:val="0"/>
      <w:marRight w:val="0"/>
      <w:marTop w:val="0"/>
      <w:marBottom w:val="0"/>
      <w:divBdr>
        <w:top w:val="none" w:sz="0" w:space="0" w:color="auto"/>
        <w:left w:val="none" w:sz="0" w:space="0" w:color="auto"/>
        <w:bottom w:val="none" w:sz="0" w:space="0" w:color="auto"/>
        <w:right w:val="none" w:sz="0" w:space="0" w:color="auto"/>
      </w:divBdr>
    </w:div>
    <w:div w:id="1747264129">
      <w:marLeft w:val="0"/>
      <w:marRight w:val="0"/>
      <w:marTop w:val="0"/>
      <w:marBottom w:val="0"/>
      <w:divBdr>
        <w:top w:val="none" w:sz="0" w:space="0" w:color="auto"/>
        <w:left w:val="none" w:sz="0" w:space="0" w:color="auto"/>
        <w:bottom w:val="none" w:sz="0" w:space="0" w:color="auto"/>
        <w:right w:val="none" w:sz="0" w:space="0" w:color="auto"/>
      </w:divBdr>
    </w:div>
    <w:div w:id="1747264130">
      <w:marLeft w:val="0"/>
      <w:marRight w:val="0"/>
      <w:marTop w:val="0"/>
      <w:marBottom w:val="0"/>
      <w:divBdr>
        <w:top w:val="none" w:sz="0" w:space="0" w:color="auto"/>
        <w:left w:val="none" w:sz="0" w:space="0" w:color="auto"/>
        <w:bottom w:val="none" w:sz="0" w:space="0" w:color="auto"/>
        <w:right w:val="none" w:sz="0" w:space="0" w:color="auto"/>
      </w:divBdr>
    </w:div>
    <w:div w:id="1747264131">
      <w:marLeft w:val="0"/>
      <w:marRight w:val="0"/>
      <w:marTop w:val="0"/>
      <w:marBottom w:val="0"/>
      <w:divBdr>
        <w:top w:val="none" w:sz="0" w:space="0" w:color="auto"/>
        <w:left w:val="none" w:sz="0" w:space="0" w:color="auto"/>
        <w:bottom w:val="none" w:sz="0" w:space="0" w:color="auto"/>
        <w:right w:val="none" w:sz="0" w:space="0" w:color="auto"/>
      </w:divBdr>
    </w:div>
    <w:div w:id="1747264132">
      <w:marLeft w:val="0"/>
      <w:marRight w:val="0"/>
      <w:marTop w:val="0"/>
      <w:marBottom w:val="0"/>
      <w:divBdr>
        <w:top w:val="none" w:sz="0" w:space="0" w:color="auto"/>
        <w:left w:val="none" w:sz="0" w:space="0" w:color="auto"/>
        <w:bottom w:val="none" w:sz="0" w:space="0" w:color="auto"/>
        <w:right w:val="none" w:sz="0" w:space="0" w:color="auto"/>
      </w:divBdr>
    </w:div>
    <w:div w:id="1747264133">
      <w:marLeft w:val="0"/>
      <w:marRight w:val="0"/>
      <w:marTop w:val="0"/>
      <w:marBottom w:val="0"/>
      <w:divBdr>
        <w:top w:val="none" w:sz="0" w:space="0" w:color="auto"/>
        <w:left w:val="none" w:sz="0" w:space="0" w:color="auto"/>
        <w:bottom w:val="none" w:sz="0" w:space="0" w:color="auto"/>
        <w:right w:val="none" w:sz="0" w:space="0" w:color="auto"/>
      </w:divBdr>
    </w:div>
    <w:div w:id="1747264135">
      <w:marLeft w:val="0"/>
      <w:marRight w:val="0"/>
      <w:marTop w:val="0"/>
      <w:marBottom w:val="0"/>
      <w:divBdr>
        <w:top w:val="none" w:sz="0" w:space="0" w:color="auto"/>
        <w:left w:val="none" w:sz="0" w:space="0" w:color="auto"/>
        <w:bottom w:val="none" w:sz="0" w:space="0" w:color="auto"/>
        <w:right w:val="none" w:sz="0" w:space="0" w:color="auto"/>
      </w:divBdr>
    </w:div>
    <w:div w:id="1747264136">
      <w:marLeft w:val="0"/>
      <w:marRight w:val="0"/>
      <w:marTop w:val="0"/>
      <w:marBottom w:val="0"/>
      <w:divBdr>
        <w:top w:val="none" w:sz="0" w:space="0" w:color="auto"/>
        <w:left w:val="none" w:sz="0" w:space="0" w:color="auto"/>
        <w:bottom w:val="none" w:sz="0" w:space="0" w:color="auto"/>
        <w:right w:val="none" w:sz="0" w:space="0" w:color="auto"/>
      </w:divBdr>
    </w:div>
    <w:div w:id="1747264139">
      <w:marLeft w:val="0"/>
      <w:marRight w:val="0"/>
      <w:marTop w:val="0"/>
      <w:marBottom w:val="0"/>
      <w:divBdr>
        <w:top w:val="none" w:sz="0" w:space="0" w:color="auto"/>
        <w:left w:val="none" w:sz="0" w:space="0" w:color="auto"/>
        <w:bottom w:val="none" w:sz="0" w:space="0" w:color="auto"/>
        <w:right w:val="none" w:sz="0" w:space="0" w:color="auto"/>
      </w:divBdr>
    </w:div>
    <w:div w:id="1747264141">
      <w:marLeft w:val="0"/>
      <w:marRight w:val="0"/>
      <w:marTop w:val="0"/>
      <w:marBottom w:val="0"/>
      <w:divBdr>
        <w:top w:val="none" w:sz="0" w:space="0" w:color="auto"/>
        <w:left w:val="none" w:sz="0" w:space="0" w:color="auto"/>
        <w:bottom w:val="none" w:sz="0" w:space="0" w:color="auto"/>
        <w:right w:val="none" w:sz="0" w:space="0" w:color="auto"/>
      </w:divBdr>
    </w:div>
    <w:div w:id="1747264143">
      <w:marLeft w:val="0"/>
      <w:marRight w:val="0"/>
      <w:marTop w:val="0"/>
      <w:marBottom w:val="0"/>
      <w:divBdr>
        <w:top w:val="none" w:sz="0" w:space="0" w:color="auto"/>
        <w:left w:val="none" w:sz="0" w:space="0" w:color="auto"/>
        <w:bottom w:val="none" w:sz="0" w:space="0" w:color="auto"/>
        <w:right w:val="none" w:sz="0" w:space="0" w:color="auto"/>
      </w:divBdr>
      <w:divsChild>
        <w:div w:id="1747264544">
          <w:marLeft w:val="0"/>
          <w:marRight w:val="0"/>
          <w:marTop w:val="0"/>
          <w:marBottom w:val="0"/>
          <w:divBdr>
            <w:top w:val="none" w:sz="0" w:space="0" w:color="auto"/>
            <w:left w:val="none" w:sz="0" w:space="0" w:color="auto"/>
            <w:bottom w:val="none" w:sz="0" w:space="0" w:color="auto"/>
            <w:right w:val="none" w:sz="0" w:space="0" w:color="auto"/>
          </w:divBdr>
          <w:divsChild>
            <w:div w:id="174726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45">
      <w:marLeft w:val="0"/>
      <w:marRight w:val="0"/>
      <w:marTop w:val="0"/>
      <w:marBottom w:val="0"/>
      <w:divBdr>
        <w:top w:val="none" w:sz="0" w:space="0" w:color="auto"/>
        <w:left w:val="none" w:sz="0" w:space="0" w:color="auto"/>
        <w:bottom w:val="none" w:sz="0" w:space="0" w:color="auto"/>
        <w:right w:val="none" w:sz="0" w:space="0" w:color="auto"/>
      </w:divBdr>
    </w:div>
    <w:div w:id="1747264146">
      <w:marLeft w:val="0"/>
      <w:marRight w:val="0"/>
      <w:marTop w:val="0"/>
      <w:marBottom w:val="0"/>
      <w:divBdr>
        <w:top w:val="none" w:sz="0" w:space="0" w:color="auto"/>
        <w:left w:val="none" w:sz="0" w:space="0" w:color="auto"/>
        <w:bottom w:val="none" w:sz="0" w:space="0" w:color="auto"/>
        <w:right w:val="none" w:sz="0" w:space="0" w:color="auto"/>
      </w:divBdr>
    </w:div>
    <w:div w:id="1747264147">
      <w:marLeft w:val="0"/>
      <w:marRight w:val="0"/>
      <w:marTop w:val="0"/>
      <w:marBottom w:val="0"/>
      <w:divBdr>
        <w:top w:val="none" w:sz="0" w:space="0" w:color="auto"/>
        <w:left w:val="none" w:sz="0" w:space="0" w:color="auto"/>
        <w:bottom w:val="none" w:sz="0" w:space="0" w:color="auto"/>
        <w:right w:val="none" w:sz="0" w:space="0" w:color="auto"/>
      </w:divBdr>
    </w:div>
    <w:div w:id="1747264150">
      <w:marLeft w:val="0"/>
      <w:marRight w:val="0"/>
      <w:marTop w:val="0"/>
      <w:marBottom w:val="0"/>
      <w:divBdr>
        <w:top w:val="none" w:sz="0" w:space="0" w:color="auto"/>
        <w:left w:val="none" w:sz="0" w:space="0" w:color="auto"/>
        <w:bottom w:val="none" w:sz="0" w:space="0" w:color="auto"/>
        <w:right w:val="none" w:sz="0" w:space="0" w:color="auto"/>
      </w:divBdr>
    </w:div>
    <w:div w:id="1747264154">
      <w:marLeft w:val="0"/>
      <w:marRight w:val="0"/>
      <w:marTop w:val="0"/>
      <w:marBottom w:val="0"/>
      <w:divBdr>
        <w:top w:val="none" w:sz="0" w:space="0" w:color="auto"/>
        <w:left w:val="none" w:sz="0" w:space="0" w:color="auto"/>
        <w:bottom w:val="none" w:sz="0" w:space="0" w:color="auto"/>
        <w:right w:val="none" w:sz="0" w:space="0" w:color="auto"/>
      </w:divBdr>
      <w:divsChild>
        <w:div w:id="1747262948">
          <w:marLeft w:val="0"/>
          <w:marRight w:val="0"/>
          <w:marTop w:val="0"/>
          <w:marBottom w:val="0"/>
          <w:divBdr>
            <w:top w:val="none" w:sz="0" w:space="0" w:color="auto"/>
            <w:left w:val="none" w:sz="0" w:space="0" w:color="auto"/>
            <w:bottom w:val="none" w:sz="0" w:space="0" w:color="auto"/>
            <w:right w:val="none" w:sz="0" w:space="0" w:color="auto"/>
          </w:divBdr>
        </w:div>
        <w:div w:id="1747263433">
          <w:marLeft w:val="0"/>
          <w:marRight w:val="0"/>
          <w:marTop w:val="0"/>
          <w:marBottom w:val="0"/>
          <w:divBdr>
            <w:top w:val="none" w:sz="0" w:space="0" w:color="auto"/>
            <w:left w:val="none" w:sz="0" w:space="0" w:color="auto"/>
            <w:bottom w:val="none" w:sz="0" w:space="0" w:color="auto"/>
            <w:right w:val="none" w:sz="0" w:space="0" w:color="auto"/>
          </w:divBdr>
          <w:divsChild>
            <w:div w:id="1747262097">
              <w:marLeft w:val="0"/>
              <w:marRight w:val="0"/>
              <w:marTop w:val="0"/>
              <w:marBottom w:val="0"/>
              <w:divBdr>
                <w:top w:val="none" w:sz="0" w:space="0" w:color="auto"/>
                <w:left w:val="none" w:sz="0" w:space="0" w:color="auto"/>
                <w:bottom w:val="none" w:sz="0" w:space="0" w:color="auto"/>
                <w:right w:val="none" w:sz="0" w:space="0" w:color="auto"/>
              </w:divBdr>
              <w:divsChild>
                <w:div w:id="1747262999">
                  <w:marLeft w:val="0"/>
                  <w:marRight w:val="0"/>
                  <w:marTop w:val="0"/>
                  <w:marBottom w:val="0"/>
                  <w:divBdr>
                    <w:top w:val="none" w:sz="0" w:space="0" w:color="auto"/>
                    <w:left w:val="none" w:sz="0" w:space="0" w:color="auto"/>
                    <w:bottom w:val="none" w:sz="0" w:space="0" w:color="auto"/>
                    <w:right w:val="none" w:sz="0" w:space="0" w:color="auto"/>
                  </w:divBdr>
                  <w:divsChild>
                    <w:div w:id="1747263916">
                      <w:marLeft w:val="0"/>
                      <w:marRight w:val="0"/>
                      <w:marTop w:val="0"/>
                      <w:marBottom w:val="0"/>
                      <w:divBdr>
                        <w:top w:val="none" w:sz="0" w:space="0" w:color="auto"/>
                        <w:left w:val="none" w:sz="0" w:space="0" w:color="auto"/>
                        <w:bottom w:val="none" w:sz="0" w:space="0" w:color="auto"/>
                        <w:right w:val="none" w:sz="0" w:space="0" w:color="auto"/>
                      </w:divBdr>
                      <w:divsChild>
                        <w:div w:id="1747264200">
                          <w:marLeft w:val="0"/>
                          <w:marRight w:val="0"/>
                          <w:marTop w:val="0"/>
                          <w:marBottom w:val="0"/>
                          <w:divBdr>
                            <w:top w:val="none" w:sz="0" w:space="0" w:color="auto"/>
                            <w:left w:val="none" w:sz="0" w:space="0" w:color="auto"/>
                            <w:bottom w:val="none" w:sz="0" w:space="0" w:color="auto"/>
                            <w:right w:val="none" w:sz="0" w:space="0" w:color="auto"/>
                          </w:divBdr>
                          <w:divsChild>
                            <w:div w:id="1747261734">
                              <w:marLeft w:val="0"/>
                              <w:marRight w:val="0"/>
                              <w:marTop w:val="0"/>
                              <w:marBottom w:val="0"/>
                              <w:divBdr>
                                <w:top w:val="none" w:sz="0" w:space="0" w:color="auto"/>
                                <w:left w:val="none" w:sz="0" w:space="0" w:color="auto"/>
                                <w:bottom w:val="none" w:sz="0" w:space="0" w:color="auto"/>
                                <w:right w:val="none" w:sz="0" w:space="0" w:color="auto"/>
                              </w:divBdr>
                              <w:divsChild>
                                <w:div w:id="1747264611">
                                  <w:marLeft w:val="0"/>
                                  <w:marRight w:val="0"/>
                                  <w:marTop w:val="0"/>
                                  <w:marBottom w:val="0"/>
                                  <w:divBdr>
                                    <w:top w:val="none" w:sz="0" w:space="0" w:color="auto"/>
                                    <w:left w:val="none" w:sz="0" w:space="0" w:color="auto"/>
                                    <w:bottom w:val="none" w:sz="0" w:space="0" w:color="auto"/>
                                    <w:right w:val="none" w:sz="0" w:space="0" w:color="auto"/>
                                  </w:divBdr>
                                  <w:divsChild>
                                    <w:div w:id="174726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3869">
          <w:marLeft w:val="0"/>
          <w:marRight w:val="0"/>
          <w:marTop w:val="0"/>
          <w:marBottom w:val="0"/>
          <w:divBdr>
            <w:top w:val="none" w:sz="0" w:space="0" w:color="auto"/>
            <w:left w:val="none" w:sz="0" w:space="0" w:color="auto"/>
            <w:bottom w:val="none" w:sz="0" w:space="0" w:color="auto"/>
            <w:right w:val="none" w:sz="0" w:space="0" w:color="auto"/>
          </w:divBdr>
        </w:div>
      </w:divsChild>
    </w:div>
    <w:div w:id="1747264155">
      <w:marLeft w:val="0"/>
      <w:marRight w:val="0"/>
      <w:marTop w:val="0"/>
      <w:marBottom w:val="0"/>
      <w:divBdr>
        <w:top w:val="none" w:sz="0" w:space="0" w:color="auto"/>
        <w:left w:val="none" w:sz="0" w:space="0" w:color="auto"/>
        <w:bottom w:val="none" w:sz="0" w:space="0" w:color="auto"/>
        <w:right w:val="none" w:sz="0" w:space="0" w:color="auto"/>
      </w:divBdr>
    </w:div>
    <w:div w:id="1747264156">
      <w:marLeft w:val="0"/>
      <w:marRight w:val="0"/>
      <w:marTop w:val="0"/>
      <w:marBottom w:val="0"/>
      <w:divBdr>
        <w:top w:val="none" w:sz="0" w:space="0" w:color="auto"/>
        <w:left w:val="none" w:sz="0" w:space="0" w:color="auto"/>
        <w:bottom w:val="none" w:sz="0" w:space="0" w:color="auto"/>
        <w:right w:val="none" w:sz="0" w:space="0" w:color="auto"/>
      </w:divBdr>
    </w:div>
    <w:div w:id="1747264158">
      <w:marLeft w:val="0"/>
      <w:marRight w:val="0"/>
      <w:marTop w:val="0"/>
      <w:marBottom w:val="0"/>
      <w:divBdr>
        <w:top w:val="none" w:sz="0" w:space="0" w:color="auto"/>
        <w:left w:val="none" w:sz="0" w:space="0" w:color="auto"/>
        <w:bottom w:val="none" w:sz="0" w:space="0" w:color="auto"/>
        <w:right w:val="none" w:sz="0" w:space="0" w:color="auto"/>
      </w:divBdr>
    </w:div>
    <w:div w:id="1747264162">
      <w:marLeft w:val="0"/>
      <w:marRight w:val="0"/>
      <w:marTop w:val="0"/>
      <w:marBottom w:val="0"/>
      <w:divBdr>
        <w:top w:val="none" w:sz="0" w:space="0" w:color="auto"/>
        <w:left w:val="none" w:sz="0" w:space="0" w:color="auto"/>
        <w:bottom w:val="none" w:sz="0" w:space="0" w:color="auto"/>
        <w:right w:val="none" w:sz="0" w:space="0" w:color="auto"/>
      </w:divBdr>
    </w:div>
    <w:div w:id="1747264164">
      <w:marLeft w:val="0"/>
      <w:marRight w:val="0"/>
      <w:marTop w:val="0"/>
      <w:marBottom w:val="0"/>
      <w:divBdr>
        <w:top w:val="none" w:sz="0" w:space="0" w:color="auto"/>
        <w:left w:val="none" w:sz="0" w:space="0" w:color="auto"/>
        <w:bottom w:val="none" w:sz="0" w:space="0" w:color="auto"/>
        <w:right w:val="none" w:sz="0" w:space="0" w:color="auto"/>
      </w:divBdr>
      <w:divsChild>
        <w:div w:id="1747261904">
          <w:marLeft w:val="0"/>
          <w:marRight w:val="0"/>
          <w:marTop w:val="0"/>
          <w:marBottom w:val="0"/>
          <w:divBdr>
            <w:top w:val="none" w:sz="0" w:space="0" w:color="auto"/>
            <w:left w:val="none" w:sz="0" w:space="0" w:color="auto"/>
            <w:bottom w:val="none" w:sz="0" w:space="0" w:color="auto"/>
            <w:right w:val="none" w:sz="0" w:space="0" w:color="auto"/>
          </w:divBdr>
          <w:divsChild>
            <w:div w:id="174726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166">
      <w:marLeft w:val="0"/>
      <w:marRight w:val="0"/>
      <w:marTop w:val="0"/>
      <w:marBottom w:val="0"/>
      <w:divBdr>
        <w:top w:val="none" w:sz="0" w:space="0" w:color="auto"/>
        <w:left w:val="none" w:sz="0" w:space="0" w:color="auto"/>
        <w:bottom w:val="none" w:sz="0" w:space="0" w:color="auto"/>
        <w:right w:val="none" w:sz="0" w:space="0" w:color="auto"/>
      </w:divBdr>
    </w:div>
    <w:div w:id="1747264170">
      <w:marLeft w:val="0"/>
      <w:marRight w:val="0"/>
      <w:marTop w:val="0"/>
      <w:marBottom w:val="0"/>
      <w:divBdr>
        <w:top w:val="none" w:sz="0" w:space="0" w:color="auto"/>
        <w:left w:val="none" w:sz="0" w:space="0" w:color="auto"/>
        <w:bottom w:val="none" w:sz="0" w:space="0" w:color="auto"/>
        <w:right w:val="none" w:sz="0" w:space="0" w:color="auto"/>
      </w:divBdr>
    </w:div>
    <w:div w:id="1747264173">
      <w:marLeft w:val="0"/>
      <w:marRight w:val="0"/>
      <w:marTop w:val="0"/>
      <w:marBottom w:val="0"/>
      <w:divBdr>
        <w:top w:val="none" w:sz="0" w:space="0" w:color="auto"/>
        <w:left w:val="none" w:sz="0" w:space="0" w:color="auto"/>
        <w:bottom w:val="none" w:sz="0" w:space="0" w:color="auto"/>
        <w:right w:val="none" w:sz="0" w:space="0" w:color="auto"/>
      </w:divBdr>
    </w:div>
    <w:div w:id="1747264180">
      <w:marLeft w:val="0"/>
      <w:marRight w:val="0"/>
      <w:marTop w:val="0"/>
      <w:marBottom w:val="0"/>
      <w:divBdr>
        <w:top w:val="none" w:sz="0" w:space="0" w:color="auto"/>
        <w:left w:val="none" w:sz="0" w:space="0" w:color="auto"/>
        <w:bottom w:val="none" w:sz="0" w:space="0" w:color="auto"/>
        <w:right w:val="none" w:sz="0" w:space="0" w:color="auto"/>
      </w:divBdr>
      <w:divsChild>
        <w:div w:id="1747261954">
          <w:marLeft w:val="0"/>
          <w:marRight w:val="0"/>
          <w:marTop w:val="0"/>
          <w:marBottom w:val="0"/>
          <w:divBdr>
            <w:top w:val="none" w:sz="0" w:space="0" w:color="auto"/>
            <w:left w:val="none" w:sz="0" w:space="0" w:color="auto"/>
            <w:bottom w:val="none" w:sz="0" w:space="0" w:color="auto"/>
            <w:right w:val="none" w:sz="0" w:space="0" w:color="auto"/>
          </w:divBdr>
        </w:div>
      </w:divsChild>
    </w:div>
    <w:div w:id="1747264181">
      <w:marLeft w:val="0"/>
      <w:marRight w:val="0"/>
      <w:marTop w:val="0"/>
      <w:marBottom w:val="0"/>
      <w:divBdr>
        <w:top w:val="none" w:sz="0" w:space="0" w:color="auto"/>
        <w:left w:val="none" w:sz="0" w:space="0" w:color="auto"/>
        <w:bottom w:val="none" w:sz="0" w:space="0" w:color="auto"/>
        <w:right w:val="none" w:sz="0" w:space="0" w:color="auto"/>
      </w:divBdr>
    </w:div>
    <w:div w:id="1747264184">
      <w:marLeft w:val="0"/>
      <w:marRight w:val="0"/>
      <w:marTop w:val="0"/>
      <w:marBottom w:val="0"/>
      <w:divBdr>
        <w:top w:val="none" w:sz="0" w:space="0" w:color="auto"/>
        <w:left w:val="none" w:sz="0" w:space="0" w:color="auto"/>
        <w:bottom w:val="none" w:sz="0" w:space="0" w:color="auto"/>
        <w:right w:val="none" w:sz="0" w:space="0" w:color="auto"/>
      </w:divBdr>
    </w:div>
    <w:div w:id="1747264185">
      <w:marLeft w:val="0"/>
      <w:marRight w:val="0"/>
      <w:marTop w:val="0"/>
      <w:marBottom w:val="0"/>
      <w:divBdr>
        <w:top w:val="none" w:sz="0" w:space="0" w:color="auto"/>
        <w:left w:val="none" w:sz="0" w:space="0" w:color="auto"/>
        <w:bottom w:val="none" w:sz="0" w:space="0" w:color="auto"/>
        <w:right w:val="none" w:sz="0" w:space="0" w:color="auto"/>
      </w:divBdr>
    </w:div>
    <w:div w:id="1747264186">
      <w:marLeft w:val="0"/>
      <w:marRight w:val="0"/>
      <w:marTop w:val="0"/>
      <w:marBottom w:val="0"/>
      <w:divBdr>
        <w:top w:val="none" w:sz="0" w:space="0" w:color="auto"/>
        <w:left w:val="none" w:sz="0" w:space="0" w:color="auto"/>
        <w:bottom w:val="none" w:sz="0" w:space="0" w:color="auto"/>
        <w:right w:val="none" w:sz="0" w:space="0" w:color="auto"/>
      </w:divBdr>
    </w:div>
    <w:div w:id="1747264187">
      <w:marLeft w:val="0"/>
      <w:marRight w:val="0"/>
      <w:marTop w:val="0"/>
      <w:marBottom w:val="0"/>
      <w:divBdr>
        <w:top w:val="none" w:sz="0" w:space="0" w:color="auto"/>
        <w:left w:val="none" w:sz="0" w:space="0" w:color="auto"/>
        <w:bottom w:val="none" w:sz="0" w:space="0" w:color="auto"/>
        <w:right w:val="none" w:sz="0" w:space="0" w:color="auto"/>
      </w:divBdr>
    </w:div>
    <w:div w:id="1747264188">
      <w:marLeft w:val="0"/>
      <w:marRight w:val="0"/>
      <w:marTop w:val="0"/>
      <w:marBottom w:val="0"/>
      <w:divBdr>
        <w:top w:val="none" w:sz="0" w:space="0" w:color="auto"/>
        <w:left w:val="none" w:sz="0" w:space="0" w:color="auto"/>
        <w:bottom w:val="none" w:sz="0" w:space="0" w:color="auto"/>
        <w:right w:val="none" w:sz="0" w:space="0" w:color="auto"/>
      </w:divBdr>
    </w:div>
    <w:div w:id="1747264190">
      <w:marLeft w:val="0"/>
      <w:marRight w:val="0"/>
      <w:marTop w:val="0"/>
      <w:marBottom w:val="0"/>
      <w:divBdr>
        <w:top w:val="none" w:sz="0" w:space="0" w:color="auto"/>
        <w:left w:val="none" w:sz="0" w:space="0" w:color="auto"/>
        <w:bottom w:val="none" w:sz="0" w:space="0" w:color="auto"/>
        <w:right w:val="none" w:sz="0" w:space="0" w:color="auto"/>
      </w:divBdr>
    </w:div>
    <w:div w:id="1747264192">
      <w:marLeft w:val="0"/>
      <w:marRight w:val="0"/>
      <w:marTop w:val="0"/>
      <w:marBottom w:val="0"/>
      <w:divBdr>
        <w:top w:val="none" w:sz="0" w:space="0" w:color="auto"/>
        <w:left w:val="none" w:sz="0" w:space="0" w:color="auto"/>
        <w:bottom w:val="none" w:sz="0" w:space="0" w:color="auto"/>
        <w:right w:val="none" w:sz="0" w:space="0" w:color="auto"/>
      </w:divBdr>
    </w:div>
    <w:div w:id="1747264197">
      <w:marLeft w:val="0"/>
      <w:marRight w:val="0"/>
      <w:marTop w:val="0"/>
      <w:marBottom w:val="0"/>
      <w:divBdr>
        <w:top w:val="none" w:sz="0" w:space="0" w:color="auto"/>
        <w:left w:val="none" w:sz="0" w:space="0" w:color="auto"/>
        <w:bottom w:val="none" w:sz="0" w:space="0" w:color="auto"/>
        <w:right w:val="none" w:sz="0" w:space="0" w:color="auto"/>
      </w:divBdr>
    </w:div>
    <w:div w:id="1747264199">
      <w:marLeft w:val="0"/>
      <w:marRight w:val="0"/>
      <w:marTop w:val="0"/>
      <w:marBottom w:val="0"/>
      <w:divBdr>
        <w:top w:val="none" w:sz="0" w:space="0" w:color="auto"/>
        <w:left w:val="none" w:sz="0" w:space="0" w:color="auto"/>
        <w:bottom w:val="none" w:sz="0" w:space="0" w:color="auto"/>
        <w:right w:val="none" w:sz="0" w:space="0" w:color="auto"/>
      </w:divBdr>
    </w:div>
    <w:div w:id="1747264204">
      <w:marLeft w:val="0"/>
      <w:marRight w:val="0"/>
      <w:marTop w:val="0"/>
      <w:marBottom w:val="0"/>
      <w:divBdr>
        <w:top w:val="none" w:sz="0" w:space="0" w:color="auto"/>
        <w:left w:val="none" w:sz="0" w:space="0" w:color="auto"/>
        <w:bottom w:val="none" w:sz="0" w:space="0" w:color="auto"/>
        <w:right w:val="none" w:sz="0" w:space="0" w:color="auto"/>
      </w:divBdr>
    </w:div>
    <w:div w:id="1747264206">
      <w:marLeft w:val="0"/>
      <w:marRight w:val="0"/>
      <w:marTop w:val="0"/>
      <w:marBottom w:val="0"/>
      <w:divBdr>
        <w:top w:val="none" w:sz="0" w:space="0" w:color="auto"/>
        <w:left w:val="none" w:sz="0" w:space="0" w:color="auto"/>
        <w:bottom w:val="none" w:sz="0" w:space="0" w:color="auto"/>
        <w:right w:val="none" w:sz="0" w:space="0" w:color="auto"/>
      </w:divBdr>
      <w:divsChild>
        <w:div w:id="1747261939">
          <w:marLeft w:val="0"/>
          <w:marRight w:val="0"/>
          <w:marTop w:val="0"/>
          <w:marBottom w:val="0"/>
          <w:divBdr>
            <w:top w:val="none" w:sz="0" w:space="0" w:color="auto"/>
            <w:left w:val="none" w:sz="0" w:space="0" w:color="auto"/>
            <w:bottom w:val="none" w:sz="0" w:space="0" w:color="auto"/>
            <w:right w:val="none" w:sz="0" w:space="0" w:color="auto"/>
          </w:divBdr>
          <w:divsChild>
            <w:div w:id="1747262937">
              <w:marLeft w:val="0"/>
              <w:marRight w:val="0"/>
              <w:marTop w:val="0"/>
              <w:marBottom w:val="0"/>
              <w:divBdr>
                <w:top w:val="none" w:sz="0" w:space="0" w:color="auto"/>
                <w:left w:val="none" w:sz="0" w:space="0" w:color="auto"/>
                <w:bottom w:val="none" w:sz="0" w:space="0" w:color="auto"/>
                <w:right w:val="none" w:sz="0" w:space="0" w:color="auto"/>
              </w:divBdr>
              <w:divsChild>
                <w:div w:id="1747264196">
                  <w:marLeft w:val="0"/>
                  <w:marRight w:val="0"/>
                  <w:marTop w:val="0"/>
                  <w:marBottom w:val="0"/>
                  <w:divBdr>
                    <w:top w:val="none" w:sz="0" w:space="0" w:color="auto"/>
                    <w:left w:val="none" w:sz="0" w:space="0" w:color="auto"/>
                    <w:bottom w:val="none" w:sz="0" w:space="0" w:color="auto"/>
                    <w:right w:val="none" w:sz="0" w:space="0" w:color="auto"/>
                  </w:divBdr>
                  <w:divsChild>
                    <w:div w:id="1747263344">
                      <w:marLeft w:val="0"/>
                      <w:marRight w:val="0"/>
                      <w:marTop w:val="0"/>
                      <w:marBottom w:val="0"/>
                      <w:divBdr>
                        <w:top w:val="none" w:sz="0" w:space="0" w:color="auto"/>
                        <w:left w:val="none" w:sz="0" w:space="0" w:color="auto"/>
                        <w:bottom w:val="none" w:sz="0" w:space="0" w:color="auto"/>
                        <w:right w:val="none" w:sz="0" w:space="0" w:color="auto"/>
                      </w:divBdr>
                      <w:divsChild>
                        <w:div w:id="1747261907">
                          <w:marLeft w:val="0"/>
                          <w:marRight w:val="0"/>
                          <w:marTop w:val="0"/>
                          <w:marBottom w:val="0"/>
                          <w:divBdr>
                            <w:top w:val="none" w:sz="0" w:space="0" w:color="auto"/>
                            <w:left w:val="none" w:sz="0" w:space="0" w:color="auto"/>
                            <w:bottom w:val="none" w:sz="0" w:space="0" w:color="auto"/>
                            <w:right w:val="none" w:sz="0" w:space="0" w:color="auto"/>
                          </w:divBdr>
                          <w:divsChild>
                            <w:div w:id="1747262024">
                              <w:marLeft w:val="0"/>
                              <w:marRight w:val="0"/>
                              <w:marTop w:val="0"/>
                              <w:marBottom w:val="0"/>
                              <w:divBdr>
                                <w:top w:val="none" w:sz="0" w:space="0" w:color="auto"/>
                                <w:left w:val="none" w:sz="0" w:space="0" w:color="auto"/>
                                <w:bottom w:val="none" w:sz="0" w:space="0" w:color="auto"/>
                                <w:right w:val="none" w:sz="0" w:space="0" w:color="auto"/>
                              </w:divBdr>
                              <w:divsChild>
                                <w:div w:id="1747262770">
                                  <w:marLeft w:val="0"/>
                                  <w:marRight w:val="0"/>
                                  <w:marTop w:val="0"/>
                                  <w:marBottom w:val="0"/>
                                  <w:divBdr>
                                    <w:top w:val="none" w:sz="0" w:space="0" w:color="auto"/>
                                    <w:left w:val="none" w:sz="0" w:space="0" w:color="auto"/>
                                    <w:bottom w:val="none" w:sz="0" w:space="0" w:color="auto"/>
                                    <w:right w:val="none" w:sz="0" w:space="0" w:color="auto"/>
                                  </w:divBdr>
                                  <w:divsChild>
                                    <w:div w:id="174726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4209">
      <w:marLeft w:val="0"/>
      <w:marRight w:val="0"/>
      <w:marTop w:val="0"/>
      <w:marBottom w:val="0"/>
      <w:divBdr>
        <w:top w:val="none" w:sz="0" w:space="0" w:color="auto"/>
        <w:left w:val="none" w:sz="0" w:space="0" w:color="auto"/>
        <w:bottom w:val="none" w:sz="0" w:space="0" w:color="auto"/>
        <w:right w:val="none" w:sz="0" w:space="0" w:color="auto"/>
      </w:divBdr>
      <w:divsChild>
        <w:div w:id="1747262309">
          <w:marLeft w:val="0"/>
          <w:marRight w:val="0"/>
          <w:marTop w:val="0"/>
          <w:marBottom w:val="0"/>
          <w:divBdr>
            <w:top w:val="none" w:sz="0" w:space="0" w:color="auto"/>
            <w:left w:val="none" w:sz="0" w:space="0" w:color="auto"/>
            <w:bottom w:val="none" w:sz="0" w:space="0" w:color="auto"/>
            <w:right w:val="none" w:sz="0" w:space="0" w:color="auto"/>
          </w:divBdr>
        </w:div>
        <w:div w:id="1747263681">
          <w:marLeft w:val="0"/>
          <w:marRight w:val="0"/>
          <w:marTop w:val="0"/>
          <w:marBottom w:val="0"/>
          <w:divBdr>
            <w:top w:val="single" w:sz="4" w:space="1" w:color="000000"/>
            <w:left w:val="single" w:sz="4" w:space="4" w:color="000000"/>
            <w:bottom w:val="single" w:sz="4" w:space="1" w:color="000000"/>
            <w:right w:val="single" w:sz="4" w:space="4" w:color="000000"/>
          </w:divBdr>
        </w:div>
        <w:div w:id="1747264174">
          <w:marLeft w:val="0"/>
          <w:marRight w:val="0"/>
          <w:marTop w:val="0"/>
          <w:marBottom w:val="0"/>
          <w:divBdr>
            <w:top w:val="single" w:sz="4" w:space="1" w:color="000000"/>
            <w:left w:val="single" w:sz="4" w:space="4" w:color="000000"/>
            <w:bottom w:val="single" w:sz="4" w:space="1" w:color="000000"/>
            <w:right w:val="single" w:sz="4" w:space="4" w:color="000000"/>
          </w:divBdr>
        </w:div>
        <w:div w:id="1747264353">
          <w:marLeft w:val="0"/>
          <w:marRight w:val="0"/>
          <w:marTop w:val="0"/>
          <w:marBottom w:val="0"/>
          <w:divBdr>
            <w:top w:val="none" w:sz="0" w:space="0" w:color="auto"/>
            <w:left w:val="none" w:sz="0" w:space="0" w:color="auto"/>
            <w:bottom w:val="none" w:sz="0" w:space="0" w:color="auto"/>
            <w:right w:val="none" w:sz="0" w:space="0" w:color="auto"/>
          </w:divBdr>
        </w:div>
        <w:div w:id="1747264378">
          <w:marLeft w:val="0"/>
          <w:marRight w:val="0"/>
          <w:marTop w:val="0"/>
          <w:marBottom w:val="0"/>
          <w:divBdr>
            <w:top w:val="none" w:sz="0" w:space="0" w:color="auto"/>
            <w:left w:val="none" w:sz="0" w:space="0" w:color="auto"/>
            <w:bottom w:val="none" w:sz="0" w:space="0" w:color="auto"/>
            <w:right w:val="none" w:sz="0" w:space="0" w:color="auto"/>
          </w:divBdr>
          <w:divsChild>
            <w:div w:id="17472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211">
      <w:marLeft w:val="0"/>
      <w:marRight w:val="0"/>
      <w:marTop w:val="0"/>
      <w:marBottom w:val="0"/>
      <w:divBdr>
        <w:top w:val="none" w:sz="0" w:space="0" w:color="auto"/>
        <w:left w:val="none" w:sz="0" w:space="0" w:color="auto"/>
        <w:bottom w:val="none" w:sz="0" w:space="0" w:color="auto"/>
        <w:right w:val="none" w:sz="0" w:space="0" w:color="auto"/>
      </w:divBdr>
    </w:div>
    <w:div w:id="1747264213">
      <w:marLeft w:val="0"/>
      <w:marRight w:val="0"/>
      <w:marTop w:val="0"/>
      <w:marBottom w:val="0"/>
      <w:divBdr>
        <w:top w:val="none" w:sz="0" w:space="0" w:color="auto"/>
        <w:left w:val="none" w:sz="0" w:space="0" w:color="auto"/>
        <w:bottom w:val="none" w:sz="0" w:space="0" w:color="auto"/>
        <w:right w:val="none" w:sz="0" w:space="0" w:color="auto"/>
      </w:divBdr>
    </w:div>
    <w:div w:id="1747264214">
      <w:marLeft w:val="0"/>
      <w:marRight w:val="0"/>
      <w:marTop w:val="0"/>
      <w:marBottom w:val="0"/>
      <w:divBdr>
        <w:top w:val="none" w:sz="0" w:space="0" w:color="auto"/>
        <w:left w:val="none" w:sz="0" w:space="0" w:color="auto"/>
        <w:bottom w:val="none" w:sz="0" w:space="0" w:color="auto"/>
        <w:right w:val="none" w:sz="0" w:space="0" w:color="auto"/>
      </w:divBdr>
    </w:div>
    <w:div w:id="1747264215">
      <w:marLeft w:val="0"/>
      <w:marRight w:val="0"/>
      <w:marTop w:val="0"/>
      <w:marBottom w:val="0"/>
      <w:divBdr>
        <w:top w:val="none" w:sz="0" w:space="0" w:color="auto"/>
        <w:left w:val="none" w:sz="0" w:space="0" w:color="auto"/>
        <w:bottom w:val="none" w:sz="0" w:space="0" w:color="auto"/>
        <w:right w:val="none" w:sz="0" w:space="0" w:color="auto"/>
      </w:divBdr>
      <w:divsChild>
        <w:div w:id="1747263022">
          <w:marLeft w:val="0"/>
          <w:marRight w:val="0"/>
          <w:marTop w:val="0"/>
          <w:marBottom w:val="0"/>
          <w:divBdr>
            <w:top w:val="none" w:sz="0" w:space="0" w:color="auto"/>
            <w:left w:val="none" w:sz="0" w:space="0" w:color="auto"/>
            <w:bottom w:val="none" w:sz="0" w:space="0" w:color="auto"/>
            <w:right w:val="none" w:sz="0" w:space="0" w:color="auto"/>
          </w:divBdr>
        </w:div>
        <w:div w:id="1747264417">
          <w:marLeft w:val="0"/>
          <w:marRight w:val="0"/>
          <w:marTop w:val="0"/>
          <w:marBottom w:val="0"/>
          <w:divBdr>
            <w:top w:val="none" w:sz="0" w:space="0" w:color="auto"/>
            <w:left w:val="none" w:sz="0" w:space="0" w:color="auto"/>
            <w:bottom w:val="none" w:sz="0" w:space="0" w:color="auto"/>
            <w:right w:val="none" w:sz="0" w:space="0" w:color="auto"/>
          </w:divBdr>
        </w:div>
      </w:divsChild>
    </w:div>
    <w:div w:id="1747264218">
      <w:marLeft w:val="0"/>
      <w:marRight w:val="0"/>
      <w:marTop w:val="0"/>
      <w:marBottom w:val="0"/>
      <w:divBdr>
        <w:top w:val="none" w:sz="0" w:space="0" w:color="auto"/>
        <w:left w:val="none" w:sz="0" w:space="0" w:color="auto"/>
        <w:bottom w:val="none" w:sz="0" w:space="0" w:color="auto"/>
        <w:right w:val="none" w:sz="0" w:space="0" w:color="auto"/>
      </w:divBdr>
    </w:div>
    <w:div w:id="1747264219">
      <w:marLeft w:val="0"/>
      <w:marRight w:val="0"/>
      <w:marTop w:val="0"/>
      <w:marBottom w:val="0"/>
      <w:divBdr>
        <w:top w:val="none" w:sz="0" w:space="0" w:color="auto"/>
        <w:left w:val="none" w:sz="0" w:space="0" w:color="auto"/>
        <w:bottom w:val="none" w:sz="0" w:space="0" w:color="auto"/>
        <w:right w:val="none" w:sz="0" w:space="0" w:color="auto"/>
      </w:divBdr>
    </w:div>
    <w:div w:id="1747264221">
      <w:marLeft w:val="0"/>
      <w:marRight w:val="0"/>
      <w:marTop w:val="0"/>
      <w:marBottom w:val="0"/>
      <w:divBdr>
        <w:top w:val="none" w:sz="0" w:space="0" w:color="auto"/>
        <w:left w:val="none" w:sz="0" w:space="0" w:color="auto"/>
        <w:bottom w:val="none" w:sz="0" w:space="0" w:color="auto"/>
        <w:right w:val="none" w:sz="0" w:space="0" w:color="auto"/>
      </w:divBdr>
      <w:divsChild>
        <w:div w:id="1747264220">
          <w:marLeft w:val="0"/>
          <w:marRight w:val="0"/>
          <w:marTop w:val="0"/>
          <w:marBottom w:val="0"/>
          <w:divBdr>
            <w:top w:val="none" w:sz="0" w:space="0" w:color="auto"/>
            <w:left w:val="none" w:sz="0" w:space="0" w:color="auto"/>
            <w:bottom w:val="none" w:sz="0" w:space="0" w:color="auto"/>
            <w:right w:val="none" w:sz="0" w:space="0" w:color="auto"/>
          </w:divBdr>
          <w:divsChild>
            <w:div w:id="1747262690">
              <w:marLeft w:val="0"/>
              <w:marRight w:val="0"/>
              <w:marTop w:val="0"/>
              <w:marBottom w:val="0"/>
              <w:divBdr>
                <w:top w:val="none" w:sz="0" w:space="0" w:color="auto"/>
                <w:left w:val="none" w:sz="0" w:space="0" w:color="auto"/>
                <w:bottom w:val="none" w:sz="0" w:space="0" w:color="auto"/>
                <w:right w:val="none" w:sz="0" w:space="0" w:color="auto"/>
              </w:divBdr>
              <w:divsChild>
                <w:div w:id="1747261867">
                  <w:marLeft w:val="0"/>
                  <w:marRight w:val="0"/>
                  <w:marTop w:val="0"/>
                  <w:marBottom w:val="0"/>
                  <w:divBdr>
                    <w:top w:val="none" w:sz="0" w:space="0" w:color="auto"/>
                    <w:left w:val="none" w:sz="0" w:space="0" w:color="auto"/>
                    <w:bottom w:val="none" w:sz="0" w:space="0" w:color="auto"/>
                    <w:right w:val="none" w:sz="0" w:space="0" w:color="auto"/>
                  </w:divBdr>
                  <w:divsChild>
                    <w:div w:id="1747263406">
                      <w:marLeft w:val="0"/>
                      <w:marRight w:val="0"/>
                      <w:marTop w:val="0"/>
                      <w:marBottom w:val="0"/>
                      <w:divBdr>
                        <w:top w:val="none" w:sz="0" w:space="0" w:color="auto"/>
                        <w:left w:val="none" w:sz="0" w:space="0" w:color="auto"/>
                        <w:bottom w:val="none" w:sz="0" w:space="0" w:color="auto"/>
                        <w:right w:val="none" w:sz="0" w:space="0" w:color="auto"/>
                      </w:divBdr>
                      <w:divsChild>
                        <w:div w:id="1747263728">
                          <w:marLeft w:val="0"/>
                          <w:marRight w:val="0"/>
                          <w:marTop w:val="0"/>
                          <w:marBottom w:val="0"/>
                          <w:divBdr>
                            <w:top w:val="none" w:sz="0" w:space="0" w:color="auto"/>
                            <w:left w:val="none" w:sz="0" w:space="0" w:color="auto"/>
                            <w:bottom w:val="none" w:sz="0" w:space="0" w:color="auto"/>
                            <w:right w:val="none" w:sz="0" w:space="0" w:color="auto"/>
                          </w:divBdr>
                          <w:divsChild>
                            <w:div w:id="174726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4605">
          <w:marLeft w:val="0"/>
          <w:marRight w:val="0"/>
          <w:marTop w:val="0"/>
          <w:marBottom w:val="0"/>
          <w:divBdr>
            <w:top w:val="none" w:sz="0" w:space="0" w:color="auto"/>
            <w:left w:val="none" w:sz="0" w:space="0" w:color="auto"/>
            <w:bottom w:val="none" w:sz="0" w:space="0" w:color="auto"/>
            <w:right w:val="none" w:sz="0" w:space="0" w:color="auto"/>
          </w:divBdr>
          <w:divsChild>
            <w:div w:id="17472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222">
      <w:marLeft w:val="0"/>
      <w:marRight w:val="0"/>
      <w:marTop w:val="0"/>
      <w:marBottom w:val="0"/>
      <w:divBdr>
        <w:top w:val="none" w:sz="0" w:space="0" w:color="auto"/>
        <w:left w:val="none" w:sz="0" w:space="0" w:color="auto"/>
        <w:bottom w:val="none" w:sz="0" w:space="0" w:color="auto"/>
        <w:right w:val="none" w:sz="0" w:space="0" w:color="auto"/>
      </w:divBdr>
    </w:div>
    <w:div w:id="1747264223">
      <w:marLeft w:val="0"/>
      <w:marRight w:val="0"/>
      <w:marTop w:val="0"/>
      <w:marBottom w:val="0"/>
      <w:divBdr>
        <w:top w:val="none" w:sz="0" w:space="0" w:color="auto"/>
        <w:left w:val="none" w:sz="0" w:space="0" w:color="auto"/>
        <w:bottom w:val="none" w:sz="0" w:space="0" w:color="auto"/>
        <w:right w:val="none" w:sz="0" w:space="0" w:color="auto"/>
      </w:divBdr>
    </w:div>
    <w:div w:id="1747264224">
      <w:marLeft w:val="0"/>
      <w:marRight w:val="0"/>
      <w:marTop w:val="0"/>
      <w:marBottom w:val="0"/>
      <w:divBdr>
        <w:top w:val="none" w:sz="0" w:space="0" w:color="auto"/>
        <w:left w:val="none" w:sz="0" w:space="0" w:color="auto"/>
        <w:bottom w:val="none" w:sz="0" w:space="0" w:color="auto"/>
        <w:right w:val="none" w:sz="0" w:space="0" w:color="auto"/>
      </w:divBdr>
    </w:div>
    <w:div w:id="1747264231">
      <w:marLeft w:val="0"/>
      <w:marRight w:val="0"/>
      <w:marTop w:val="0"/>
      <w:marBottom w:val="0"/>
      <w:divBdr>
        <w:top w:val="none" w:sz="0" w:space="0" w:color="auto"/>
        <w:left w:val="none" w:sz="0" w:space="0" w:color="auto"/>
        <w:bottom w:val="none" w:sz="0" w:space="0" w:color="auto"/>
        <w:right w:val="none" w:sz="0" w:space="0" w:color="auto"/>
      </w:divBdr>
    </w:div>
    <w:div w:id="1747264232">
      <w:marLeft w:val="0"/>
      <w:marRight w:val="0"/>
      <w:marTop w:val="0"/>
      <w:marBottom w:val="0"/>
      <w:divBdr>
        <w:top w:val="none" w:sz="0" w:space="0" w:color="auto"/>
        <w:left w:val="none" w:sz="0" w:space="0" w:color="auto"/>
        <w:bottom w:val="none" w:sz="0" w:space="0" w:color="auto"/>
        <w:right w:val="none" w:sz="0" w:space="0" w:color="auto"/>
      </w:divBdr>
    </w:div>
    <w:div w:id="1747264239">
      <w:marLeft w:val="0"/>
      <w:marRight w:val="0"/>
      <w:marTop w:val="0"/>
      <w:marBottom w:val="0"/>
      <w:divBdr>
        <w:top w:val="none" w:sz="0" w:space="0" w:color="auto"/>
        <w:left w:val="none" w:sz="0" w:space="0" w:color="auto"/>
        <w:bottom w:val="none" w:sz="0" w:space="0" w:color="auto"/>
        <w:right w:val="none" w:sz="0" w:space="0" w:color="auto"/>
      </w:divBdr>
    </w:div>
    <w:div w:id="1747264240">
      <w:marLeft w:val="0"/>
      <w:marRight w:val="0"/>
      <w:marTop w:val="0"/>
      <w:marBottom w:val="0"/>
      <w:divBdr>
        <w:top w:val="none" w:sz="0" w:space="0" w:color="auto"/>
        <w:left w:val="none" w:sz="0" w:space="0" w:color="auto"/>
        <w:bottom w:val="none" w:sz="0" w:space="0" w:color="auto"/>
        <w:right w:val="none" w:sz="0" w:space="0" w:color="auto"/>
      </w:divBdr>
    </w:div>
    <w:div w:id="1747264241">
      <w:marLeft w:val="0"/>
      <w:marRight w:val="0"/>
      <w:marTop w:val="0"/>
      <w:marBottom w:val="0"/>
      <w:divBdr>
        <w:top w:val="none" w:sz="0" w:space="0" w:color="auto"/>
        <w:left w:val="none" w:sz="0" w:space="0" w:color="auto"/>
        <w:bottom w:val="none" w:sz="0" w:space="0" w:color="auto"/>
        <w:right w:val="none" w:sz="0" w:space="0" w:color="auto"/>
      </w:divBdr>
    </w:div>
    <w:div w:id="1747264242">
      <w:marLeft w:val="0"/>
      <w:marRight w:val="0"/>
      <w:marTop w:val="0"/>
      <w:marBottom w:val="0"/>
      <w:divBdr>
        <w:top w:val="none" w:sz="0" w:space="0" w:color="auto"/>
        <w:left w:val="none" w:sz="0" w:space="0" w:color="auto"/>
        <w:bottom w:val="none" w:sz="0" w:space="0" w:color="auto"/>
        <w:right w:val="none" w:sz="0" w:space="0" w:color="auto"/>
      </w:divBdr>
      <w:divsChild>
        <w:div w:id="1747262473">
          <w:marLeft w:val="0"/>
          <w:marRight w:val="0"/>
          <w:marTop w:val="0"/>
          <w:marBottom w:val="0"/>
          <w:divBdr>
            <w:top w:val="none" w:sz="0" w:space="0" w:color="auto"/>
            <w:left w:val="none" w:sz="0" w:space="0" w:color="auto"/>
            <w:bottom w:val="none" w:sz="0" w:space="0" w:color="auto"/>
            <w:right w:val="none" w:sz="0" w:space="0" w:color="auto"/>
          </w:divBdr>
        </w:div>
      </w:divsChild>
    </w:div>
    <w:div w:id="1747264243">
      <w:marLeft w:val="0"/>
      <w:marRight w:val="0"/>
      <w:marTop w:val="0"/>
      <w:marBottom w:val="0"/>
      <w:divBdr>
        <w:top w:val="none" w:sz="0" w:space="0" w:color="auto"/>
        <w:left w:val="none" w:sz="0" w:space="0" w:color="auto"/>
        <w:bottom w:val="none" w:sz="0" w:space="0" w:color="auto"/>
        <w:right w:val="none" w:sz="0" w:space="0" w:color="auto"/>
      </w:divBdr>
    </w:div>
    <w:div w:id="1747264245">
      <w:marLeft w:val="0"/>
      <w:marRight w:val="0"/>
      <w:marTop w:val="0"/>
      <w:marBottom w:val="0"/>
      <w:divBdr>
        <w:top w:val="none" w:sz="0" w:space="0" w:color="auto"/>
        <w:left w:val="none" w:sz="0" w:space="0" w:color="auto"/>
        <w:bottom w:val="none" w:sz="0" w:space="0" w:color="auto"/>
        <w:right w:val="none" w:sz="0" w:space="0" w:color="auto"/>
      </w:divBdr>
    </w:div>
    <w:div w:id="1747264248">
      <w:marLeft w:val="0"/>
      <w:marRight w:val="0"/>
      <w:marTop w:val="0"/>
      <w:marBottom w:val="0"/>
      <w:divBdr>
        <w:top w:val="none" w:sz="0" w:space="0" w:color="auto"/>
        <w:left w:val="none" w:sz="0" w:space="0" w:color="auto"/>
        <w:bottom w:val="none" w:sz="0" w:space="0" w:color="auto"/>
        <w:right w:val="none" w:sz="0" w:space="0" w:color="auto"/>
      </w:divBdr>
    </w:div>
    <w:div w:id="1747264249">
      <w:marLeft w:val="0"/>
      <w:marRight w:val="0"/>
      <w:marTop w:val="0"/>
      <w:marBottom w:val="0"/>
      <w:divBdr>
        <w:top w:val="none" w:sz="0" w:space="0" w:color="auto"/>
        <w:left w:val="none" w:sz="0" w:space="0" w:color="auto"/>
        <w:bottom w:val="none" w:sz="0" w:space="0" w:color="auto"/>
        <w:right w:val="none" w:sz="0" w:space="0" w:color="auto"/>
      </w:divBdr>
    </w:div>
    <w:div w:id="1747264253">
      <w:marLeft w:val="0"/>
      <w:marRight w:val="0"/>
      <w:marTop w:val="0"/>
      <w:marBottom w:val="0"/>
      <w:divBdr>
        <w:top w:val="none" w:sz="0" w:space="0" w:color="auto"/>
        <w:left w:val="none" w:sz="0" w:space="0" w:color="auto"/>
        <w:bottom w:val="none" w:sz="0" w:space="0" w:color="auto"/>
        <w:right w:val="none" w:sz="0" w:space="0" w:color="auto"/>
      </w:divBdr>
    </w:div>
    <w:div w:id="1747264255">
      <w:marLeft w:val="0"/>
      <w:marRight w:val="0"/>
      <w:marTop w:val="0"/>
      <w:marBottom w:val="0"/>
      <w:divBdr>
        <w:top w:val="none" w:sz="0" w:space="0" w:color="auto"/>
        <w:left w:val="none" w:sz="0" w:space="0" w:color="auto"/>
        <w:bottom w:val="none" w:sz="0" w:space="0" w:color="auto"/>
        <w:right w:val="none" w:sz="0" w:space="0" w:color="auto"/>
      </w:divBdr>
      <w:divsChild>
        <w:div w:id="1747261783">
          <w:marLeft w:val="0"/>
          <w:marRight w:val="0"/>
          <w:marTop w:val="0"/>
          <w:marBottom w:val="0"/>
          <w:divBdr>
            <w:top w:val="none" w:sz="0" w:space="0" w:color="auto"/>
            <w:left w:val="none" w:sz="0" w:space="0" w:color="auto"/>
            <w:bottom w:val="none" w:sz="0" w:space="0" w:color="auto"/>
            <w:right w:val="none" w:sz="0" w:space="0" w:color="auto"/>
          </w:divBdr>
        </w:div>
        <w:div w:id="1747261784">
          <w:marLeft w:val="0"/>
          <w:marRight w:val="0"/>
          <w:marTop w:val="0"/>
          <w:marBottom w:val="0"/>
          <w:divBdr>
            <w:top w:val="none" w:sz="0" w:space="0" w:color="auto"/>
            <w:left w:val="none" w:sz="0" w:space="0" w:color="auto"/>
            <w:bottom w:val="none" w:sz="0" w:space="0" w:color="auto"/>
            <w:right w:val="none" w:sz="0" w:space="0" w:color="auto"/>
          </w:divBdr>
        </w:div>
        <w:div w:id="1747261794">
          <w:marLeft w:val="0"/>
          <w:marRight w:val="0"/>
          <w:marTop w:val="0"/>
          <w:marBottom w:val="0"/>
          <w:divBdr>
            <w:top w:val="none" w:sz="0" w:space="0" w:color="auto"/>
            <w:left w:val="none" w:sz="0" w:space="0" w:color="auto"/>
            <w:bottom w:val="none" w:sz="0" w:space="0" w:color="auto"/>
            <w:right w:val="none" w:sz="0" w:space="0" w:color="auto"/>
          </w:divBdr>
        </w:div>
        <w:div w:id="1747261908">
          <w:marLeft w:val="0"/>
          <w:marRight w:val="0"/>
          <w:marTop w:val="0"/>
          <w:marBottom w:val="0"/>
          <w:divBdr>
            <w:top w:val="none" w:sz="0" w:space="0" w:color="auto"/>
            <w:left w:val="none" w:sz="0" w:space="0" w:color="auto"/>
            <w:bottom w:val="none" w:sz="0" w:space="0" w:color="auto"/>
            <w:right w:val="none" w:sz="0" w:space="0" w:color="auto"/>
          </w:divBdr>
        </w:div>
        <w:div w:id="1747261976">
          <w:marLeft w:val="0"/>
          <w:marRight w:val="0"/>
          <w:marTop w:val="0"/>
          <w:marBottom w:val="0"/>
          <w:divBdr>
            <w:top w:val="none" w:sz="0" w:space="0" w:color="auto"/>
            <w:left w:val="none" w:sz="0" w:space="0" w:color="auto"/>
            <w:bottom w:val="none" w:sz="0" w:space="0" w:color="auto"/>
            <w:right w:val="none" w:sz="0" w:space="0" w:color="auto"/>
          </w:divBdr>
        </w:div>
        <w:div w:id="1747262016">
          <w:marLeft w:val="0"/>
          <w:marRight w:val="0"/>
          <w:marTop w:val="0"/>
          <w:marBottom w:val="0"/>
          <w:divBdr>
            <w:top w:val="none" w:sz="0" w:space="0" w:color="auto"/>
            <w:left w:val="none" w:sz="0" w:space="0" w:color="auto"/>
            <w:bottom w:val="none" w:sz="0" w:space="0" w:color="auto"/>
            <w:right w:val="none" w:sz="0" w:space="0" w:color="auto"/>
          </w:divBdr>
        </w:div>
        <w:div w:id="1747262151">
          <w:marLeft w:val="0"/>
          <w:marRight w:val="0"/>
          <w:marTop w:val="0"/>
          <w:marBottom w:val="0"/>
          <w:divBdr>
            <w:top w:val="none" w:sz="0" w:space="0" w:color="auto"/>
            <w:left w:val="none" w:sz="0" w:space="0" w:color="auto"/>
            <w:bottom w:val="none" w:sz="0" w:space="0" w:color="auto"/>
            <w:right w:val="none" w:sz="0" w:space="0" w:color="auto"/>
          </w:divBdr>
          <w:divsChild>
            <w:div w:id="1747261735">
              <w:marLeft w:val="0"/>
              <w:marRight w:val="0"/>
              <w:marTop w:val="0"/>
              <w:marBottom w:val="0"/>
              <w:divBdr>
                <w:top w:val="none" w:sz="0" w:space="0" w:color="auto"/>
                <w:left w:val="none" w:sz="0" w:space="0" w:color="auto"/>
                <w:bottom w:val="none" w:sz="0" w:space="0" w:color="auto"/>
                <w:right w:val="none" w:sz="0" w:space="0" w:color="auto"/>
              </w:divBdr>
              <w:divsChild>
                <w:div w:id="17472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286">
          <w:marLeft w:val="0"/>
          <w:marRight w:val="0"/>
          <w:marTop w:val="0"/>
          <w:marBottom w:val="0"/>
          <w:divBdr>
            <w:top w:val="none" w:sz="0" w:space="0" w:color="auto"/>
            <w:left w:val="none" w:sz="0" w:space="0" w:color="auto"/>
            <w:bottom w:val="none" w:sz="0" w:space="0" w:color="auto"/>
            <w:right w:val="none" w:sz="0" w:space="0" w:color="auto"/>
          </w:divBdr>
        </w:div>
        <w:div w:id="1747262305">
          <w:marLeft w:val="0"/>
          <w:marRight w:val="0"/>
          <w:marTop w:val="0"/>
          <w:marBottom w:val="0"/>
          <w:divBdr>
            <w:top w:val="none" w:sz="0" w:space="0" w:color="auto"/>
            <w:left w:val="none" w:sz="0" w:space="0" w:color="auto"/>
            <w:bottom w:val="none" w:sz="0" w:space="0" w:color="auto"/>
            <w:right w:val="none" w:sz="0" w:space="0" w:color="auto"/>
          </w:divBdr>
        </w:div>
        <w:div w:id="1747262358">
          <w:marLeft w:val="0"/>
          <w:marRight w:val="0"/>
          <w:marTop w:val="0"/>
          <w:marBottom w:val="0"/>
          <w:divBdr>
            <w:top w:val="none" w:sz="0" w:space="0" w:color="auto"/>
            <w:left w:val="none" w:sz="0" w:space="0" w:color="auto"/>
            <w:bottom w:val="none" w:sz="0" w:space="0" w:color="auto"/>
            <w:right w:val="none" w:sz="0" w:space="0" w:color="auto"/>
          </w:divBdr>
        </w:div>
        <w:div w:id="1747262371">
          <w:marLeft w:val="0"/>
          <w:marRight w:val="0"/>
          <w:marTop w:val="0"/>
          <w:marBottom w:val="0"/>
          <w:divBdr>
            <w:top w:val="none" w:sz="0" w:space="0" w:color="auto"/>
            <w:left w:val="none" w:sz="0" w:space="0" w:color="auto"/>
            <w:bottom w:val="none" w:sz="0" w:space="0" w:color="auto"/>
            <w:right w:val="none" w:sz="0" w:space="0" w:color="auto"/>
          </w:divBdr>
        </w:div>
        <w:div w:id="1747262373">
          <w:marLeft w:val="0"/>
          <w:marRight w:val="0"/>
          <w:marTop w:val="0"/>
          <w:marBottom w:val="0"/>
          <w:divBdr>
            <w:top w:val="none" w:sz="0" w:space="0" w:color="auto"/>
            <w:left w:val="none" w:sz="0" w:space="0" w:color="auto"/>
            <w:bottom w:val="none" w:sz="0" w:space="0" w:color="auto"/>
            <w:right w:val="none" w:sz="0" w:space="0" w:color="auto"/>
          </w:divBdr>
        </w:div>
        <w:div w:id="1747262395">
          <w:marLeft w:val="0"/>
          <w:marRight w:val="0"/>
          <w:marTop w:val="0"/>
          <w:marBottom w:val="0"/>
          <w:divBdr>
            <w:top w:val="none" w:sz="0" w:space="0" w:color="auto"/>
            <w:left w:val="none" w:sz="0" w:space="0" w:color="auto"/>
            <w:bottom w:val="none" w:sz="0" w:space="0" w:color="auto"/>
            <w:right w:val="none" w:sz="0" w:space="0" w:color="auto"/>
          </w:divBdr>
        </w:div>
        <w:div w:id="1747262397">
          <w:marLeft w:val="0"/>
          <w:marRight w:val="0"/>
          <w:marTop w:val="0"/>
          <w:marBottom w:val="0"/>
          <w:divBdr>
            <w:top w:val="none" w:sz="0" w:space="0" w:color="auto"/>
            <w:left w:val="none" w:sz="0" w:space="0" w:color="auto"/>
            <w:bottom w:val="none" w:sz="0" w:space="0" w:color="auto"/>
            <w:right w:val="none" w:sz="0" w:space="0" w:color="auto"/>
          </w:divBdr>
        </w:div>
        <w:div w:id="1747262876">
          <w:marLeft w:val="0"/>
          <w:marRight w:val="0"/>
          <w:marTop w:val="0"/>
          <w:marBottom w:val="0"/>
          <w:divBdr>
            <w:top w:val="none" w:sz="0" w:space="0" w:color="auto"/>
            <w:left w:val="none" w:sz="0" w:space="0" w:color="auto"/>
            <w:bottom w:val="none" w:sz="0" w:space="0" w:color="auto"/>
            <w:right w:val="none" w:sz="0" w:space="0" w:color="auto"/>
          </w:divBdr>
        </w:div>
        <w:div w:id="1747263260">
          <w:marLeft w:val="0"/>
          <w:marRight w:val="0"/>
          <w:marTop w:val="0"/>
          <w:marBottom w:val="0"/>
          <w:divBdr>
            <w:top w:val="none" w:sz="0" w:space="0" w:color="auto"/>
            <w:left w:val="none" w:sz="0" w:space="0" w:color="auto"/>
            <w:bottom w:val="none" w:sz="0" w:space="0" w:color="auto"/>
            <w:right w:val="none" w:sz="0" w:space="0" w:color="auto"/>
          </w:divBdr>
        </w:div>
        <w:div w:id="1747263351">
          <w:marLeft w:val="0"/>
          <w:marRight w:val="0"/>
          <w:marTop w:val="0"/>
          <w:marBottom w:val="0"/>
          <w:divBdr>
            <w:top w:val="none" w:sz="0" w:space="0" w:color="auto"/>
            <w:left w:val="none" w:sz="0" w:space="0" w:color="auto"/>
            <w:bottom w:val="none" w:sz="0" w:space="0" w:color="auto"/>
            <w:right w:val="none" w:sz="0" w:space="0" w:color="auto"/>
          </w:divBdr>
        </w:div>
        <w:div w:id="1747263508">
          <w:marLeft w:val="0"/>
          <w:marRight w:val="0"/>
          <w:marTop w:val="0"/>
          <w:marBottom w:val="0"/>
          <w:divBdr>
            <w:top w:val="none" w:sz="0" w:space="0" w:color="auto"/>
            <w:left w:val="none" w:sz="0" w:space="0" w:color="auto"/>
            <w:bottom w:val="none" w:sz="0" w:space="0" w:color="auto"/>
            <w:right w:val="none" w:sz="0" w:space="0" w:color="auto"/>
          </w:divBdr>
        </w:div>
        <w:div w:id="1747263526">
          <w:marLeft w:val="0"/>
          <w:marRight w:val="0"/>
          <w:marTop w:val="0"/>
          <w:marBottom w:val="0"/>
          <w:divBdr>
            <w:top w:val="none" w:sz="0" w:space="0" w:color="auto"/>
            <w:left w:val="none" w:sz="0" w:space="0" w:color="auto"/>
            <w:bottom w:val="none" w:sz="0" w:space="0" w:color="auto"/>
            <w:right w:val="none" w:sz="0" w:space="0" w:color="auto"/>
          </w:divBdr>
        </w:div>
        <w:div w:id="1747263911">
          <w:marLeft w:val="0"/>
          <w:marRight w:val="0"/>
          <w:marTop w:val="0"/>
          <w:marBottom w:val="0"/>
          <w:divBdr>
            <w:top w:val="none" w:sz="0" w:space="0" w:color="auto"/>
            <w:left w:val="none" w:sz="0" w:space="0" w:color="auto"/>
            <w:bottom w:val="none" w:sz="0" w:space="0" w:color="auto"/>
            <w:right w:val="none" w:sz="0" w:space="0" w:color="auto"/>
          </w:divBdr>
        </w:div>
        <w:div w:id="1747264042">
          <w:marLeft w:val="0"/>
          <w:marRight w:val="0"/>
          <w:marTop w:val="0"/>
          <w:marBottom w:val="0"/>
          <w:divBdr>
            <w:top w:val="none" w:sz="0" w:space="0" w:color="auto"/>
            <w:left w:val="none" w:sz="0" w:space="0" w:color="auto"/>
            <w:bottom w:val="none" w:sz="0" w:space="0" w:color="auto"/>
            <w:right w:val="none" w:sz="0" w:space="0" w:color="auto"/>
          </w:divBdr>
        </w:div>
        <w:div w:id="1747264203">
          <w:marLeft w:val="0"/>
          <w:marRight w:val="0"/>
          <w:marTop w:val="0"/>
          <w:marBottom w:val="0"/>
          <w:divBdr>
            <w:top w:val="none" w:sz="0" w:space="0" w:color="auto"/>
            <w:left w:val="none" w:sz="0" w:space="0" w:color="auto"/>
            <w:bottom w:val="none" w:sz="0" w:space="0" w:color="auto"/>
            <w:right w:val="none" w:sz="0" w:space="0" w:color="auto"/>
          </w:divBdr>
        </w:div>
        <w:div w:id="1747264492">
          <w:marLeft w:val="0"/>
          <w:marRight w:val="0"/>
          <w:marTop w:val="0"/>
          <w:marBottom w:val="0"/>
          <w:divBdr>
            <w:top w:val="none" w:sz="0" w:space="0" w:color="auto"/>
            <w:left w:val="none" w:sz="0" w:space="0" w:color="auto"/>
            <w:bottom w:val="none" w:sz="0" w:space="0" w:color="auto"/>
            <w:right w:val="none" w:sz="0" w:space="0" w:color="auto"/>
          </w:divBdr>
        </w:div>
        <w:div w:id="1747264543">
          <w:marLeft w:val="0"/>
          <w:marRight w:val="0"/>
          <w:marTop w:val="0"/>
          <w:marBottom w:val="0"/>
          <w:divBdr>
            <w:top w:val="none" w:sz="0" w:space="0" w:color="auto"/>
            <w:left w:val="none" w:sz="0" w:space="0" w:color="auto"/>
            <w:bottom w:val="none" w:sz="0" w:space="0" w:color="auto"/>
            <w:right w:val="none" w:sz="0" w:space="0" w:color="auto"/>
          </w:divBdr>
        </w:div>
        <w:div w:id="1747264582">
          <w:marLeft w:val="0"/>
          <w:marRight w:val="0"/>
          <w:marTop w:val="0"/>
          <w:marBottom w:val="0"/>
          <w:divBdr>
            <w:top w:val="none" w:sz="0" w:space="0" w:color="auto"/>
            <w:left w:val="none" w:sz="0" w:space="0" w:color="auto"/>
            <w:bottom w:val="none" w:sz="0" w:space="0" w:color="auto"/>
            <w:right w:val="none" w:sz="0" w:space="0" w:color="auto"/>
          </w:divBdr>
        </w:div>
        <w:div w:id="1747264596">
          <w:marLeft w:val="0"/>
          <w:marRight w:val="0"/>
          <w:marTop w:val="0"/>
          <w:marBottom w:val="0"/>
          <w:divBdr>
            <w:top w:val="none" w:sz="0" w:space="0" w:color="auto"/>
            <w:left w:val="none" w:sz="0" w:space="0" w:color="auto"/>
            <w:bottom w:val="none" w:sz="0" w:space="0" w:color="auto"/>
            <w:right w:val="none" w:sz="0" w:space="0" w:color="auto"/>
          </w:divBdr>
        </w:div>
      </w:divsChild>
    </w:div>
    <w:div w:id="1747264256">
      <w:marLeft w:val="0"/>
      <w:marRight w:val="0"/>
      <w:marTop w:val="0"/>
      <w:marBottom w:val="0"/>
      <w:divBdr>
        <w:top w:val="none" w:sz="0" w:space="0" w:color="auto"/>
        <w:left w:val="none" w:sz="0" w:space="0" w:color="auto"/>
        <w:bottom w:val="none" w:sz="0" w:space="0" w:color="auto"/>
        <w:right w:val="none" w:sz="0" w:space="0" w:color="auto"/>
      </w:divBdr>
    </w:div>
    <w:div w:id="1747264257">
      <w:marLeft w:val="0"/>
      <w:marRight w:val="0"/>
      <w:marTop w:val="0"/>
      <w:marBottom w:val="0"/>
      <w:divBdr>
        <w:top w:val="none" w:sz="0" w:space="0" w:color="auto"/>
        <w:left w:val="none" w:sz="0" w:space="0" w:color="auto"/>
        <w:bottom w:val="none" w:sz="0" w:space="0" w:color="auto"/>
        <w:right w:val="none" w:sz="0" w:space="0" w:color="auto"/>
      </w:divBdr>
    </w:div>
    <w:div w:id="1747264258">
      <w:marLeft w:val="0"/>
      <w:marRight w:val="0"/>
      <w:marTop w:val="0"/>
      <w:marBottom w:val="0"/>
      <w:divBdr>
        <w:top w:val="none" w:sz="0" w:space="0" w:color="auto"/>
        <w:left w:val="none" w:sz="0" w:space="0" w:color="auto"/>
        <w:bottom w:val="none" w:sz="0" w:space="0" w:color="auto"/>
        <w:right w:val="none" w:sz="0" w:space="0" w:color="auto"/>
      </w:divBdr>
    </w:div>
    <w:div w:id="1747264260">
      <w:marLeft w:val="0"/>
      <w:marRight w:val="0"/>
      <w:marTop w:val="0"/>
      <w:marBottom w:val="0"/>
      <w:divBdr>
        <w:top w:val="none" w:sz="0" w:space="0" w:color="auto"/>
        <w:left w:val="none" w:sz="0" w:space="0" w:color="auto"/>
        <w:bottom w:val="none" w:sz="0" w:space="0" w:color="auto"/>
        <w:right w:val="none" w:sz="0" w:space="0" w:color="auto"/>
      </w:divBdr>
    </w:div>
    <w:div w:id="1747264261">
      <w:marLeft w:val="0"/>
      <w:marRight w:val="0"/>
      <w:marTop w:val="0"/>
      <w:marBottom w:val="0"/>
      <w:divBdr>
        <w:top w:val="none" w:sz="0" w:space="0" w:color="auto"/>
        <w:left w:val="none" w:sz="0" w:space="0" w:color="auto"/>
        <w:bottom w:val="none" w:sz="0" w:space="0" w:color="auto"/>
        <w:right w:val="none" w:sz="0" w:space="0" w:color="auto"/>
      </w:divBdr>
    </w:div>
    <w:div w:id="1747264264">
      <w:marLeft w:val="0"/>
      <w:marRight w:val="0"/>
      <w:marTop w:val="0"/>
      <w:marBottom w:val="0"/>
      <w:divBdr>
        <w:top w:val="none" w:sz="0" w:space="0" w:color="auto"/>
        <w:left w:val="none" w:sz="0" w:space="0" w:color="auto"/>
        <w:bottom w:val="none" w:sz="0" w:space="0" w:color="auto"/>
        <w:right w:val="none" w:sz="0" w:space="0" w:color="auto"/>
      </w:divBdr>
    </w:div>
    <w:div w:id="1747264266">
      <w:marLeft w:val="0"/>
      <w:marRight w:val="0"/>
      <w:marTop w:val="0"/>
      <w:marBottom w:val="0"/>
      <w:divBdr>
        <w:top w:val="none" w:sz="0" w:space="0" w:color="auto"/>
        <w:left w:val="none" w:sz="0" w:space="0" w:color="auto"/>
        <w:bottom w:val="none" w:sz="0" w:space="0" w:color="auto"/>
        <w:right w:val="none" w:sz="0" w:space="0" w:color="auto"/>
      </w:divBdr>
    </w:div>
    <w:div w:id="1747264267">
      <w:marLeft w:val="0"/>
      <w:marRight w:val="0"/>
      <w:marTop w:val="0"/>
      <w:marBottom w:val="0"/>
      <w:divBdr>
        <w:top w:val="none" w:sz="0" w:space="0" w:color="auto"/>
        <w:left w:val="none" w:sz="0" w:space="0" w:color="auto"/>
        <w:bottom w:val="none" w:sz="0" w:space="0" w:color="auto"/>
        <w:right w:val="none" w:sz="0" w:space="0" w:color="auto"/>
      </w:divBdr>
    </w:div>
    <w:div w:id="1747264268">
      <w:marLeft w:val="0"/>
      <w:marRight w:val="0"/>
      <w:marTop w:val="0"/>
      <w:marBottom w:val="0"/>
      <w:divBdr>
        <w:top w:val="none" w:sz="0" w:space="0" w:color="auto"/>
        <w:left w:val="none" w:sz="0" w:space="0" w:color="auto"/>
        <w:bottom w:val="none" w:sz="0" w:space="0" w:color="auto"/>
        <w:right w:val="none" w:sz="0" w:space="0" w:color="auto"/>
      </w:divBdr>
    </w:div>
    <w:div w:id="1747264273">
      <w:marLeft w:val="0"/>
      <w:marRight w:val="0"/>
      <w:marTop w:val="0"/>
      <w:marBottom w:val="0"/>
      <w:divBdr>
        <w:top w:val="none" w:sz="0" w:space="0" w:color="auto"/>
        <w:left w:val="none" w:sz="0" w:space="0" w:color="auto"/>
        <w:bottom w:val="none" w:sz="0" w:space="0" w:color="auto"/>
        <w:right w:val="none" w:sz="0" w:space="0" w:color="auto"/>
      </w:divBdr>
    </w:div>
    <w:div w:id="1747264275">
      <w:marLeft w:val="0"/>
      <w:marRight w:val="0"/>
      <w:marTop w:val="0"/>
      <w:marBottom w:val="0"/>
      <w:divBdr>
        <w:top w:val="none" w:sz="0" w:space="0" w:color="auto"/>
        <w:left w:val="none" w:sz="0" w:space="0" w:color="auto"/>
        <w:bottom w:val="none" w:sz="0" w:space="0" w:color="auto"/>
        <w:right w:val="none" w:sz="0" w:space="0" w:color="auto"/>
      </w:divBdr>
    </w:div>
    <w:div w:id="1747264276">
      <w:marLeft w:val="0"/>
      <w:marRight w:val="0"/>
      <w:marTop w:val="0"/>
      <w:marBottom w:val="0"/>
      <w:divBdr>
        <w:top w:val="none" w:sz="0" w:space="0" w:color="auto"/>
        <w:left w:val="none" w:sz="0" w:space="0" w:color="auto"/>
        <w:bottom w:val="none" w:sz="0" w:space="0" w:color="auto"/>
        <w:right w:val="none" w:sz="0" w:space="0" w:color="auto"/>
      </w:divBdr>
    </w:div>
    <w:div w:id="1747264278">
      <w:marLeft w:val="0"/>
      <w:marRight w:val="0"/>
      <w:marTop w:val="0"/>
      <w:marBottom w:val="0"/>
      <w:divBdr>
        <w:top w:val="none" w:sz="0" w:space="0" w:color="auto"/>
        <w:left w:val="none" w:sz="0" w:space="0" w:color="auto"/>
        <w:bottom w:val="none" w:sz="0" w:space="0" w:color="auto"/>
        <w:right w:val="none" w:sz="0" w:space="0" w:color="auto"/>
      </w:divBdr>
    </w:div>
    <w:div w:id="1747264279">
      <w:marLeft w:val="0"/>
      <w:marRight w:val="0"/>
      <w:marTop w:val="0"/>
      <w:marBottom w:val="0"/>
      <w:divBdr>
        <w:top w:val="none" w:sz="0" w:space="0" w:color="auto"/>
        <w:left w:val="none" w:sz="0" w:space="0" w:color="auto"/>
        <w:bottom w:val="none" w:sz="0" w:space="0" w:color="auto"/>
        <w:right w:val="none" w:sz="0" w:space="0" w:color="auto"/>
      </w:divBdr>
    </w:div>
    <w:div w:id="1747264280">
      <w:marLeft w:val="0"/>
      <w:marRight w:val="0"/>
      <w:marTop w:val="0"/>
      <w:marBottom w:val="0"/>
      <w:divBdr>
        <w:top w:val="none" w:sz="0" w:space="0" w:color="auto"/>
        <w:left w:val="none" w:sz="0" w:space="0" w:color="auto"/>
        <w:bottom w:val="none" w:sz="0" w:space="0" w:color="auto"/>
        <w:right w:val="none" w:sz="0" w:space="0" w:color="auto"/>
      </w:divBdr>
      <w:divsChild>
        <w:div w:id="1747263447">
          <w:marLeft w:val="0"/>
          <w:marRight w:val="0"/>
          <w:marTop w:val="0"/>
          <w:marBottom w:val="0"/>
          <w:divBdr>
            <w:top w:val="none" w:sz="0" w:space="0" w:color="auto"/>
            <w:left w:val="none" w:sz="0" w:space="0" w:color="auto"/>
            <w:bottom w:val="none" w:sz="0" w:space="0" w:color="auto"/>
            <w:right w:val="none" w:sz="0" w:space="0" w:color="auto"/>
          </w:divBdr>
        </w:div>
        <w:div w:id="1747263539">
          <w:marLeft w:val="0"/>
          <w:marRight w:val="0"/>
          <w:marTop w:val="0"/>
          <w:marBottom w:val="0"/>
          <w:divBdr>
            <w:top w:val="none" w:sz="0" w:space="0" w:color="auto"/>
            <w:left w:val="none" w:sz="0" w:space="0" w:color="auto"/>
            <w:bottom w:val="none" w:sz="0" w:space="0" w:color="auto"/>
            <w:right w:val="none" w:sz="0" w:space="0" w:color="auto"/>
          </w:divBdr>
        </w:div>
      </w:divsChild>
    </w:div>
    <w:div w:id="1747264281">
      <w:marLeft w:val="0"/>
      <w:marRight w:val="0"/>
      <w:marTop w:val="0"/>
      <w:marBottom w:val="0"/>
      <w:divBdr>
        <w:top w:val="none" w:sz="0" w:space="0" w:color="auto"/>
        <w:left w:val="none" w:sz="0" w:space="0" w:color="auto"/>
        <w:bottom w:val="none" w:sz="0" w:space="0" w:color="auto"/>
        <w:right w:val="none" w:sz="0" w:space="0" w:color="auto"/>
      </w:divBdr>
    </w:div>
    <w:div w:id="1747264284">
      <w:marLeft w:val="0"/>
      <w:marRight w:val="0"/>
      <w:marTop w:val="0"/>
      <w:marBottom w:val="0"/>
      <w:divBdr>
        <w:top w:val="none" w:sz="0" w:space="0" w:color="auto"/>
        <w:left w:val="none" w:sz="0" w:space="0" w:color="auto"/>
        <w:bottom w:val="none" w:sz="0" w:space="0" w:color="auto"/>
        <w:right w:val="none" w:sz="0" w:space="0" w:color="auto"/>
      </w:divBdr>
      <w:divsChild>
        <w:div w:id="1747262434">
          <w:marLeft w:val="0"/>
          <w:marRight w:val="0"/>
          <w:marTop w:val="0"/>
          <w:marBottom w:val="0"/>
          <w:divBdr>
            <w:top w:val="none" w:sz="0" w:space="0" w:color="auto"/>
            <w:left w:val="none" w:sz="0" w:space="0" w:color="auto"/>
            <w:bottom w:val="none" w:sz="0" w:space="0" w:color="auto"/>
            <w:right w:val="none" w:sz="0" w:space="0" w:color="auto"/>
          </w:divBdr>
          <w:divsChild>
            <w:div w:id="1747262890">
              <w:marLeft w:val="0"/>
              <w:marRight w:val="0"/>
              <w:marTop w:val="0"/>
              <w:marBottom w:val="0"/>
              <w:divBdr>
                <w:top w:val="none" w:sz="0" w:space="0" w:color="auto"/>
                <w:left w:val="none" w:sz="0" w:space="0" w:color="auto"/>
                <w:bottom w:val="none" w:sz="0" w:space="0" w:color="auto"/>
                <w:right w:val="none" w:sz="0" w:space="0" w:color="auto"/>
              </w:divBdr>
              <w:divsChild>
                <w:div w:id="1747262043">
                  <w:marLeft w:val="0"/>
                  <w:marRight w:val="0"/>
                  <w:marTop w:val="0"/>
                  <w:marBottom w:val="0"/>
                  <w:divBdr>
                    <w:top w:val="none" w:sz="0" w:space="0" w:color="auto"/>
                    <w:left w:val="none" w:sz="0" w:space="0" w:color="auto"/>
                    <w:bottom w:val="none" w:sz="0" w:space="0" w:color="auto"/>
                    <w:right w:val="none" w:sz="0" w:space="0" w:color="auto"/>
                  </w:divBdr>
                  <w:divsChild>
                    <w:div w:id="1747263211">
                      <w:marLeft w:val="0"/>
                      <w:marRight w:val="0"/>
                      <w:marTop w:val="0"/>
                      <w:marBottom w:val="0"/>
                      <w:divBdr>
                        <w:top w:val="none" w:sz="0" w:space="0" w:color="auto"/>
                        <w:left w:val="none" w:sz="0" w:space="0" w:color="auto"/>
                        <w:bottom w:val="none" w:sz="0" w:space="0" w:color="auto"/>
                        <w:right w:val="none" w:sz="0" w:space="0" w:color="auto"/>
                      </w:divBdr>
                      <w:divsChild>
                        <w:div w:id="1747262860">
                          <w:marLeft w:val="0"/>
                          <w:marRight w:val="0"/>
                          <w:marTop w:val="0"/>
                          <w:marBottom w:val="0"/>
                          <w:divBdr>
                            <w:top w:val="none" w:sz="0" w:space="0" w:color="auto"/>
                            <w:left w:val="none" w:sz="0" w:space="0" w:color="auto"/>
                            <w:bottom w:val="none" w:sz="0" w:space="0" w:color="auto"/>
                            <w:right w:val="none" w:sz="0" w:space="0" w:color="auto"/>
                          </w:divBdr>
                          <w:divsChild>
                            <w:div w:id="1747264191">
                              <w:marLeft w:val="0"/>
                              <w:marRight w:val="0"/>
                              <w:marTop w:val="0"/>
                              <w:marBottom w:val="0"/>
                              <w:divBdr>
                                <w:top w:val="none" w:sz="0" w:space="0" w:color="auto"/>
                                <w:left w:val="none" w:sz="0" w:space="0" w:color="auto"/>
                                <w:bottom w:val="none" w:sz="0" w:space="0" w:color="auto"/>
                                <w:right w:val="none" w:sz="0" w:space="0" w:color="auto"/>
                              </w:divBdr>
                              <w:divsChild>
                                <w:div w:id="1747263472">
                                  <w:marLeft w:val="0"/>
                                  <w:marRight w:val="0"/>
                                  <w:marTop w:val="0"/>
                                  <w:marBottom w:val="0"/>
                                  <w:divBdr>
                                    <w:top w:val="none" w:sz="0" w:space="0" w:color="auto"/>
                                    <w:left w:val="none" w:sz="0" w:space="0" w:color="auto"/>
                                    <w:bottom w:val="none" w:sz="0" w:space="0" w:color="auto"/>
                                    <w:right w:val="none" w:sz="0" w:space="0" w:color="auto"/>
                                  </w:divBdr>
                                  <w:divsChild>
                                    <w:div w:id="17472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263131">
          <w:marLeft w:val="0"/>
          <w:marRight w:val="0"/>
          <w:marTop w:val="0"/>
          <w:marBottom w:val="0"/>
          <w:divBdr>
            <w:top w:val="none" w:sz="0" w:space="0" w:color="auto"/>
            <w:left w:val="none" w:sz="0" w:space="0" w:color="auto"/>
            <w:bottom w:val="none" w:sz="0" w:space="0" w:color="auto"/>
            <w:right w:val="none" w:sz="0" w:space="0" w:color="auto"/>
          </w:divBdr>
          <w:divsChild>
            <w:div w:id="174726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286">
      <w:marLeft w:val="0"/>
      <w:marRight w:val="0"/>
      <w:marTop w:val="0"/>
      <w:marBottom w:val="0"/>
      <w:divBdr>
        <w:top w:val="none" w:sz="0" w:space="0" w:color="auto"/>
        <w:left w:val="none" w:sz="0" w:space="0" w:color="auto"/>
        <w:bottom w:val="none" w:sz="0" w:space="0" w:color="auto"/>
        <w:right w:val="none" w:sz="0" w:space="0" w:color="auto"/>
      </w:divBdr>
    </w:div>
    <w:div w:id="1747264289">
      <w:marLeft w:val="0"/>
      <w:marRight w:val="0"/>
      <w:marTop w:val="0"/>
      <w:marBottom w:val="0"/>
      <w:divBdr>
        <w:top w:val="none" w:sz="0" w:space="0" w:color="auto"/>
        <w:left w:val="none" w:sz="0" w:space="0" w:color="auto"/>
        <w:bottom w:val="none" w:sz="0" w:space="0" w:color="auto"/>
        <w:right w:val="none" w:sz="0" w:space="0" w:color="auto"/>
      </w:divBdr>
    </w:div>
    <w:div w:id="1747264291">
      <w:marLeft w:val="0"/>
      <w:marRight w:val="0"/>
      <w:marTop w:val="0"/>
      <w:marBottom w:val="0"/>
      <w:divBdr>
        <w:top w:val="none" w:sz="0" w:space="0" w:color="auto"/>
        <w:left w:val="none" w:sz="0" w:space="0" w:color="auto"/>
        <w:bottom w:val="none" w:sz="0" w:space="0" w:color="auto"/>
        <w:right w:val="none" w:sz="0" w:space="0" w:color="auto"/>
      </w:divBdr>
    </w:div>
    <w:div w:id="1747264295">
      <w:marLeft w:val="0"/>
      <w:marRight w:val="0"/>
      <w:marTop w:val="0"/>
      <w:marBottom w:val="0"/>
      <w:divBdr>
        <w:top w:val="none" w:sz="0" w:space="0" w:color="auto"/>
        <w:left w:val="none" w:sz="0" w:space="0" w:color="auto"/>
        <w:bottom w:val="none" w:sz="0" w:space="0" w:color="auto"/>
        <w:right w:val="none" w:sz="0" w:space="0" w:color="auto"/>
      </w:divBdr>
    </w:div>
    <w:div w:id="1747264298">
      <w:marLeft w:val="0"/>
      <w:marRight w:val="0"/>
      <w:marTop w:val="0"/>
      <w:marBottom w:val="0"/>
      <w:divBdr>
        <w:top w:val="none" w:sz="0" w:space="0" w:color="auto"/>
        <w:left w:val="none" w:sz="0" w:space="0" w:color="auto"/>
        <w:bottom w:val="none" w:sz="0" w:space="0" w:color="auto"/>
        <w:right w:val="none" w:sz="0" w:space="0" w:color="auto"/>
      </w:divBdr>
    </w:div>
    <w:div w:id="1747264302">
      <w:marLeft w:val="0"/>
      <w:marRight w:val="0"/>
      <w:marTop w:val="0"/>
      <w:marBottom w:val="0"/>
      <w:divBdr>
        <w:top w:val="none" w:sz="0" w:space="0" w:color="auto"/>
        <w:left w:val="none" w:sz="0" w:space="0" w:color="auto"/>
        <w:bottom w:val="none" w:sz="0" w:space="0" w:color="auto"/>
        <w:right w:val="none" w:sz="0" w:space="0" w:color="auto"/>
      </w:divBdr>
    </w:div>
    <w:div w:id="1747264303">
      <w:marLeft w:val="0"/>
      <w:marRight w:val="0"/>
      <w:marTop w:val="0"/>
      <w:marBottom w:val="0"/>
      <w:divBdr>
        <w:top w:val="none" w:sz="0" w:space="0" w:color="auto"/>
        <w:left w:val="none" w:sz="0" w:space="0" w:color="auto"/>
        <w:bottom w:val="none" w:sz="0" w:space="0" w:color="auto"/>
        <w:right w:val="none" w:sz="0" w:space="0" w:color="auto"/>
      </w:divBdr>
    </w:div>
    <w:div w:id="1747264309">
      <w:marLeft w:val="0"/>
      <w:marRight w:val="0"/>
      <w:marTop w:val="0"/>
      <w:marBottom w:val="0"/>
      <w:divBdr>
        <w:top w:val="none" w:sz="0" w:space="0" w:color="auto"/>
        <w:left w:val="none" w:sz="0" w:space="0" w:color="auto"/>
        <w:bottom w:val="none" w:sz="0" w:space="0" w:color="auto"/>
        <w:right w:val="none" w:sz="0" w:space="0" w:color="auto"/>
      </w:divBdr>
    </w:div>
    <w:div w:id="1747264310">
      <w:marLeft w:val="0"/>
      <w:marRight w:val="0"/>
      <w:marTop w:val="0"/>
      <w:marBottom w:val="0"/>
      <w:divBdr>
        <w:top w:val="none" w:sz="0" w:space="0" w:color="auto"/>
        <w:left w:val="none" w:sz="0" w:space="0" w:color="auto"/>
        <w:bottom w:val="none" w:sz="0" w:space="0" w:color="auto"/>
        <w:right w:val="none" w:sz="0" w:space="0" w:color="auto"/>
      </w:divBdr>
    </w:div>
    <w:div w:id="1747264312">
      <w:marLeft w:val="0"/>
      <w:marRight w:val="0"/>
      <w:marTop w:val="0"/>
      <w:marBottom w:val="0"/>
      <w:divBdr>
        <w:top w:val="none" w:sz="0" w:space="0" w:color="auto"/>
        <w:left w:val="none" w:sz="0" w:space="0" w:color="auto"/>
        <w:bottom w:val="none" w:sz="0" w:space="0" w:color="auto"/>
        <w:right w:val="none" w:sz="0" w:space="0" w:color="auto"/>
      </w:divBdr>
    </w:div>
    <w:div w:id="1747264318">
      <w:marLeft w:val="0"/>
      <w:marRight w:val="0"/>
      <w:marTop w:val="0"/>
      <w:marBottom w:val="0"/>
      <w:divBdr>
        <w:top w:val="none" w:sz="0" w:space="0" w:color="auto"/>
        <w:left w:val="none" w:sz="0" w:space="0" w:color="auto"/>
        <w:bottom w:val="none" w:sz="0" w:space="0" w:color="auto"/>
        <w:right w:val="none" w:sz="0" w:space="0" w:color="auto"/>
      </w:divBdr>
    </w:div>
    <w:div w:id="1747264319">
      <w:marLeft w:val="0"/>
      <w:marRight w:val="0"/>
      <w:marTop w:val="0"/>
      <w:marBottom w:val="0"/>
      <w:divBdr>
        <w:top w:val="none" w:sz="0" w:space="0" w:color="auto"/>
        <w:left w:val="none" w:sz="0" w:space="0" w:color="auto"/>
        <w:bottom w:val="none" w:sz="0" w:space="0" w:color="auto"/>
        <w:right w:val="none" w:sz="0" w:space="0" w:color="auto"/>
      </w:divBdr>
    </w:div>
    <w:div w:id="1747264323">
      <w:marLeft w:val="0"/>
      <w:marRight w:val="0"/>
      <w:marTop w:val="0"/>
      <w:marBottom w:val="0"/>
      <w:divBdr>
        <w:top w:val="none" w:sz="0" w:space="0" w:color="auto"/>
        <w:left w:val="none" w:sz="0" w:space="0" w:color="auto"/>
        <w:bottom w:val="none" w:sz="0" w:space="0" w:color="auto"/>
        <w:right w:val="none" w:sz="0" w:space="0" w:color="auto"/>
      </w:divBdr>
    </w:div>
    <w:div w:id="1747264324">
      <w:marLeft w:val="0"/>
      <w:marRight w:val="0"/>
      <w:marTop w:val="0"/>
      <w:marBottom w:val="0"/>
      <w:divBdr>
        <w:top w:val="none" w:sz="0" w:space="0" w:color="auto"/>
        <w:left w:val="none" w:sz="0" w:space="0" w:color="auto"/>
        <w:bottom w:val="none" w:sz="0" w:space="0" w:color="auto"/>
        <w:right w:val="none" w:sz="0" w:space="0" w:color="auto"/>
      </w:divBdr>
    </w:div>
    <w:div w:id="1747264325">
      <w:marLeft w:val="0"/>
      <w:marRight w:val="0"/>
      <w:marTop w:val="0"/>
      <w:marBottom w:val="0"/>
      <w:divBdr>
        <w:top w:val="none" w:sz="0" w:space="0" w:color="auto"/>
        <w:left w:val="none" w:sz="0" w:space="0" w:color="auto"/>
        <w:bottom w:val="none" w:sz="0" w:space="0" w:color="auto"/>
        <w:right w:val="none" w:sz="0" w:space="0" w:color="auto"/>
      </w:divBdr>
    </w:div>
    <w:div w:id="1747264326">
      <w:marLeft w:val="0"/>
      <w:marRight w:val="0"/>
      <w:marTop w:val="0"/>
      <w:marBottom w:val="0"/>
      <w:divBdr>
        <w:top w:val="none" w:sz="0" w:space="0" w:color="auto"/>
        <w:left w:val="none" w:sz="0" w:space="0" w:color="auto"/>
        <w:bottom w:val="none" w:sz="0" w:space="0" w:color="auto"/>
        <w:right w:val="none" w:sz="0" w:space="0" w:color="auto"/>
      </w:divBdr>
    </w:div>
    <w:div w:id="1747264331">
      <w:marLeft w:val="0"/>
      <w:marRight w:val="0"/>
      <w:marTop w:val="0"/>
      <w:marBottom w:val="0"/>
      <w:divBdr>
        <w:top w:val="none" w:sz="0" w:space="0" w:color="auto"/>
        <w:left w:val="none" w:sz="0" w:space="0" w:color="auto"/>
        <w:bottom w:val="none" w:sz="0" w:space="0" w:color="auto"/>
        <w:right w:val="none" w:sz="0" w:space="0" w:color="auto"/>
      </w:divBdr>
    </w:div>
    <w:div w:id="1747264333">
      <w:marLeft w:val="0"/>
      <w:marRight w:val="0"/>
      <w:marTop w:val="0"/>
      <w:marBottom w:val="0"/>
      <w:divBdr>
        <w:top w:val="none" w:sz="0" w:space="0" w:color="auto"/>
        <w:left w:val="none" w:sz="0" w:space="0" w:color="auto"/>
        <w:bottom w:val="none" w:sz="0" w:space="0" w:color="auto"/>
        <w:right w:val="none" w:sz="0" w:space="0" w:color="auto"/>
      </w:divBdr>
    </w:div>
    <w:div w:id="1747264336">
      <w:marLeft w:val="0"/>
      <w:marRight w:val="0"/>
      <w:marTop w:val="0"/>
      <w:marBottom w:val="0"/>
      <w:divBdr>
        <w:top w:val="none" w:sz="0" w:space="0" w:color="auto"/>
        <w:left w:val="none" w:sz="0" w:space="0" w:color="auto"/>
        <w:bottom w:val="none" w:sz="0" w:space="0" w:color="auto"/>
        <w:right w:val="none" w:sz="0" w:space="0" w:color="auto"/>
      </w:divBdr>
    </w:div>
    <w:div w:id="1747264342">
      <w:marLeft w:val="0"/>
      <w:marRight w:val="0"/>
      <w:marTop w:val="0"/>
      <w:marBottom w:val="0"/>
      <w:divBdr>
        <w:top w:val="none" w:sz="0" w:space="0" w:color="auto"/>
        <w:left w:val="none" w:sz="0" w:space="0" w:color="auto"/>
        <w:bottom w:val="none" w:sz="0" w:space="0" w:color="auto"/>
        <w:right w:val="none" w:sz="0" w:space="0" w:color="auto"/>
      </w:divBdr>
    </w:div>
    <w:div w:id="1747264343">
      <w:marLeft w:val="0"/>
      <w:marRight w:val="0"/>
      <w:marTop w:val="0"/>
      <w:marBottom w:val="0"/>
      <w:divBdr>
        <w:top w:val="none" w:sz="0" w:space="0" w:color="auto"/>
        <w:left w:val="none" w:sz="0" w:space="0" w:color="auto"/>
        <w:bottom w:val="none" w:sz="0" w:space="0" w:color="auto"/>
        <w:right w:val="none" w:sz="0" w:space="0" w:color="auto"/>
      </w:divBdr>
    </w:div>
    <w:div w:id="1747264345">
      <w:marLeft w:val="0"/>
      <w:marRight w:val="0"/>
      <w:marTop w:val="0"/>
      <w:marBottom w:val="0"/>
      <w:divBdr>
        <w:top w:val="none" w:sz="0" w:space="0" w:color="auto"/>
        <w:left w:val="none" w:sz="0" w:space="0" w:color="auto"/>
        <w:bottom w:val="none" w:sz="0" w:space="0" w:color="auto"/>
        <w:right w:val="none" w:sz="0" w:space="0" w:color="auto"/>
      </w:divBdr>
    </w:div>
    <w:div w:id="1747264347">
      <w:marLeft w:val="0"/>
      <w:marRight w:val="0"/>
      <w:marTop w:val="0"/>
      <w:marBottom w:val="0"/>
      <w:divBdr>
        <w:top w:val="none" w:sz="0" w:space="0" w:color="auto"/>
        <w:left w:val="none" w:sz="0" w:space="0" w:color="auto"/>
        <w:bottom w:val="none" w:sz="0" w:space="0" w:color="auto"/>
        <w:right w:val="none" w:sz="0" w:space="0" w:color="auto"/>
      </w:divBdr>
    </w:div>
    <w:div w:id="1747264348">
      <w:marLeft w:val="0"/>
      <w:marRight w:val="0"/>
      <w:marTop w:val="0"/>
      <w:marBottom w:val="0"/>
      <w:divBdr>
        <w:top w:val="none" w:sz="0" w:space="0" w:color="auto"/>
        <w:left w:val="none" w:sz="0" w:space="0" w:color="auto"/>
        <w:bottom w:val="none" w:sz="0" w:space="0" w:color="auto"/>
        <w:right w:val="none" w:sz="0" w:space="0" w:color="auto"/>
      </w:divBdr>
    </w:div>
    <w:div w:id="1747264349">
      <w:marLeft w:val="0"/>
      <w:marRight w:val="0"/>
      <w:marTop w:val="0"/>
      <w:marBottom w:val="0"/>
      <w:divBdr>
        <w:top w:val="none" w:sz="0" w:space="0" w:color="auto"/>
        <w:left w:val="none" w:sz="0" w:space="0" w:color="auto"/>
        <w:bottom w:val="none" w:sz="0" w:space="0" w:color="auto"/>
        <w:right w:val="none" w:sz="0" w:space="0" w:color="auto"/>
      </w:divBdr>
    </w:div>
    <w:div w:id="1747264350">
      <w:marLeft w:val="0"/>
      <w:marRight w:val="0"/>
      <w:marTop w:val="0"/>
      <w:marBottom w:val="0"/>
      <w:divBdr>
        <w:top w:val="none" w:sz="0" w:space="0" w:color="auto"/>
        <w:left w:val="none" w:sz="0" w:space="0" w:color="auto"/>
        <w:bottom w:val="none" w:sz="0" w:space="0" w:color="auto"/>
        <w:right w:val="none" w:sz="0" w:space="0" w:color="auto"/>
      </w:divBdr>
    </w:div>
    <w:div w:id="1747264351">
      <w:marLeft w:val="0"/>
      <w:marRight w:val="0"/>
      <w:marTop w:val="0"/>
      <w:marBottom w:val="0"/>
      <w:divBdr>
        <w:top w:val="none" w:sz="0" w:space="0" w:color="auto"/>
        <w:left w:val="none" w:sz="0" w:space="0" w:color="auto"/>
        <w:bottom w:val="none" w:sz="0" w:space="0" w:color="auto"/>
        <w:right w:val="none" w:sz="0" w:space="0" w:color="auto"/>
      </w:divBdr>
      <w:divsChild>
        <w:div w:id="1747262666">
          <w:marLeft w:val="0"/>
          <w:marRight w:val="0"/>
          <w:marTop w:val="0"/>
          <w:marBottom w:val="0"/>
          <w:divBdr>
            <w:top w:val="none" w:sz="0" w:space="0" w:color="auto"/>
            <w:left w:val="none" w:sz="0" w:space="0" w:color="auto"/>
            <w:bottom w:val="none" w:sz="0" w:space="0" w:color="auto"/>
            <w:right w:val="none" w:sz="0" w:space="0" w:color="auto"/>
          </w:divBdr>
        </w:div>
        <w:div w:id="1747264159">
          <w:marLeft w:val="0"/>
          <w:marRight w:val="0"/>
          <w:marTop w:val="0"/>
          <w:marBottom w:val="0"/>
          <w:divBdr>
            <w:top w:val="none" w:sz="0" w:space="0" w:color="auto"/>
            <w:left w:val="none" w:sz="0" w:space="0" w:color="auto"/>
            <w:bottom w:val="none" w:sz="0" w:space="0" w:color="auto"/>
            <w:right w:val="none" w:sz="0" w:space="0" w:color="auto"/>
          </w:divBdr>
          <w:divsChild>
            <w:div w:id="1747264290">
              <w:marLeft w:val="0"/>
              <w:marRight w:val="0"/>
              <w:marTop w:val="0"/>
              <w:marBottom w:val="0"/>
              <w:divBdr>
                <w:top w:val="none" w:sz="0" w:space="0" w:color="auto"/>
                <w:left w:val="none" w:sz="0" w:space="0" w:color="auto"/>
                <w:bottom w:val="none" w:sz="0" w:space="0" w:color="auto"/>
                <w:right w:val="none" w:sz="0" w:space="0" w:color="auto"/>
              </w:divBdr>
              <w:divsChild>
                <w:div w:id="1747262398">
                  <w:marLeft w:val="0"/>
                  <w:marRight w:val="0"/>
                  <w:marTop w:val="0"/>
                  <w:marBottom w:val="0"/>
                  <w:divBdr>
                    <w:top w:val="none" w:sz="0" w:space="0" w:color="auto"/>
                    <w:left w:val="none" w:sz="0" w:space="0" w:color="auto"/>
                    <w:bottom w:val="none" w:sz="0" w:space="0" w:color="auto"/>
                    <w:right w:val="none" w:sz="0" w:space="0" w:color="auto"/>
                  </w:divBdr>
                </w:div>
                <w:div w:id="1747263019">
                  <w:marLeft w:val="0"/>
                  <w:marRight w:val="0"/>
                  <w:marTop w:val="0"/>
                  <w:marBottom w:val="0"/>
                  <w:divBdr>
                    <w:top w:val="none" w:sz="0" w:space="0" w:color="auto"/>
                    <w:left w:val="none" w:sz="0" w:space="0" w:color="auto"/>
                    <w:bottom w:val="none" w:sz="0" w:space="0" w:color="auto"/>
                    <w:right w:val="none" w:sz="0" w:space="0" w:color="auto"/>
                  </w:divBdr>
                </w:div>
                <w:div w:id="174726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356">
      <w:marLeft w:val="0"/>
      <w:marRight w:val="0"/>
      <w:marTop w:val="0"/>
      <w:marBottom w:val="0"/>
      <w:divBdr>
        <w:top w:val="none" w:sz="0" w:space="0" w:color="auto"/>
        <w:left w:val="none" w:sz="0" w:space="0" w:color="auto"/>
        <w:bottom w:val="none" w:sz="0" w:space="0" w:color="auto"/>
        <w:right w:val="none" w:sz="0" w:space="0" w:color="auto"/>
      </w:divBdr>
      <w:divsChild>
        <w:div w:id="1747262557">
          <w:marLeft w:val="0"/>
          <w:marRight w:val="0"/>
          <w:marTop w:val="0"/>
          <w:marBottom w:val="0"/>
          <w:divBdr>
            <w:top w:val="none" w:sz="0" w:space="0" w:color="auto"/>
            <w:left w:val="none" w:sz="0" w:space="0" w:color="auto"/>
            <w:bottom w:val="none" w:sz="0" w:space="0" w:color="auto"/>
            <w:right w:val="none" w:sz="0" w:space="0" w:color="auto"/>
          </w:divBdr>
        </w:div>
        <w:div w:id="1747263054">
          <w:marLeft w:val="0"/>
          <w:marRight w:val="0"/>
          <w:marTop w:val="0"/>
          <w:marBottom w:val="0"/>
          <w:divBdr>
            <w:top w:val="none" w:sz="0" w:space="0" w:color="auto"/>
            <w:left w:val="none" w:sz="0" w:space="0" w:color="auto"/>
            <w:bottom w:val="none" w:sz="0" w:space="0" w:color="auto"/>
            <w:right w:val="none" w:sz="0" w:space="0" w:color="auto"/>
          </w:divBdr>
          <w:divsChild>
            <w:div w:id="1747263081">
              <w:marLeft w:val="0"/>
              <w:marRight w:val="0"/>
              <w:marTop w:val="0"/>
              <w:marBottom w:val="0"/>
              <w:divBdr>
                <w:top w:val="none" w:sz="0" w:space="0" w:color="auto"/>
                <w:left w:val="none" w:sz="0" w:space="0" w:color="auto"/>
                <w:bottom w:val="none" w:sz="0" w:space="0" w:color="auto"/>
                <w:right w:val="none" w:sz="0" w:space="0" w:color="auto"/>
              </w:divBdr>
            </w:div>
            <w:div w:id="1747263427">
              <w:marLeft w:val="0"/>
              <w:marRight w:val="0"/>
              <w:marTop w:val="0"/>
              <w:marBottom w:val="0"/>
              <w:divBdr>
                <w:top w:val="none" w:sz="0" w:space="0" w:color="auto"/>
                <w:left w:val="none" w:sz="0" w:space="0" w:color="auto"/>
                <w:bottom w:val="none" w:sz="0" w:space="0" w:color="auto"/>
                <w:right w:val="none" w:sz="0" w:space="0" w:color="auto"/>
              </w:divBdr>
              <w:divsChild>
                <w:div w:id="17472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3862">
          <w:marLeft w:val="0"/>
          <w:marRight w:val="0"/>
          <w:marTop w:val="0"/>
          <w:marBottom w:val="0"/>
          <w:divBdr>
            <w:top w:val="none" w:sz="0" w:space="0" w:color="auto"/>
            <w:left w:val="none" w:sz="0" w:space="0" w:color="auto"/>
            <w:bottom w:val="none" w:sz="0" w:space="0" w:color="auto"/>
            <w:right w:val="none" w:sz="0" w:space="0" w:color="auto"/>
          </w:divBdr>
        </w:div>
        <w:div w:id="1747264569">
          <w:marLeft w:val="0"/>
          <w:marRight w:val="0"/>
          <w:marTop w:val="0"/>
          <w:marBottom w:val="0"/>
          <w:divBdr>
            <w:top w:val="none" w:sz="0" w:space="0" w:color="auto"/>
            <w:left w:val="none" w:sz="0" w:space="0" w:color="auto"/>
            <w:bottom w:val="none" w:sz="0" w:space="0" w:color="auto"/>
            <w:right w:val="none" w:sz="0" w:space="0" w:color="auto"/>
          </w:divBdr>
        </w:div>
      </w:divsChild>
    </w:div>
    <w:div w:id="1747264357">
      <w:marLeft w:val="0"/>
      <w:marRight w:val="0"/>
      <w:marTop w:val="0"/>
      <w:marBottom w:val="0"/>
      <w:divBdr>
        <w:top w:val="none" w:sz="0" w:space="0" w:color="auto"/>
        <w:left w:val="none" w:sz="0" w:space="0" w:color="auto"/>
        <w:bottom w:val="none" w:sz="0" w:space="0" w:color="auto"/>
        <w:right w:val="none" w:sz="0" w:space="0" w:color="auto"/>
      </w:divBdr>
    </w:div>
    <w:div w:id="1747264359">
      <w:marLeft w:val="0"/>
      <w:marRight w:val="0"/>
      <w:marTop w:val="0"/>
      <w:marBottom w:val="0"/>
      <w:divBdr>
        <w:top w:val="none" w:sz="0" w:space="0" w:color="auto"/>
        <w:left w:val="none" w:sz="0" w:space="0" w:color="auto"/>
        <w:bottom w:val="none" w:sz="0" w:space="0" w:color="auto"/>
        <w:right w:val="none" w:sz="0" w:space="0" w:color="auto"/>
      </w:divBdr>
    </w:div>
    <w:div w:id="1747264362">
      <w:marLeft w:val="0"/>
      <w:marRight w:val="0"/>
      <w:marTop w:val="0"/>
      <w:marBottom w:val="0"/>
      <w:divBdr>
        <w:top w:val="none" w:sz="0" w:space="0" w:color="auto"/>
        <w:left w:val="none" w:sz="0" w:space="0" w:color="auto"/>
        <w:bottom w:val="none" w:sz="0" w:space="0" w:color="auto"/>
        <w:right w:val="none" w:sz="0" w:space="0" w:color="auto"/>
      </w:divBdr>
    </w:div>
    <w:div w:id="1747264363">
      <w:marLeft w:val="0"/>
      <w:marRight w:val="0"/>
      <w:marTop w:val="0"/>
      <w:marBottom w:val="0"/>
      <w:divBdr>
        <w:top w:val="none" w:sz="0" w:space="0" w:color="auto"/>
        <w:left w:val="none" w:sz="0" w:space="0" w:color="auto"/>
        <w:bottom w:val="none" w:sz="0" w:space="0" w:color="auto"/>
        <w:right w:val="none" w:sz="0" w:space="0" w:color="auto"/>
      </w:divBdr>
    </w:div>
    <w:div w:id="1747264365">
      <w:marLeft w:val="0"/>
      <w:marRight w:val="0"/>
      <w:marTop w:val="0"/>
      <w:marBottom w:val="0"/>
      <w:divBdr>
        <w:top w:val="none" w:sz="0" w:space="0" w:color="auto"/>
        <w:left w:val="none" w:sz="0" w:space="0" w:color="auto"/>
        <w:bottom w:val="none" w:sz="0" w:space="0" w:color="auto"/>
        <w:right w:val="none" w:sz="0" w:space="0" w:color="auto"/>
      </w:divBdr>
    </w:div>
    <w:div w:id="1747264366">
      <w:marLeft w:val="0"/>
      <w:marRight w:val="0"/>
      <w:marTop w:val="0"/>
      <w:marBottom w:val="0"/>
      <w:divBdr>
        <w:top w:val="none" w:sz="0" w:space="0" w:color="auto"/>
        <w:left w:val="none" w:sz="0" w:space="0" w:color="auto"/>
        <w:bottom w:val="none" w:sz="0" w:space="0" w:color="auto"/>
        <w:right w:val="none" w:sz="0" w:space="0" w:color="auto"/>
      </w:divBdr>
    </w:div>
    <w:div w:id="1747264367">
      <w:marLeft w:val="0"/>
      <w:marRight w:val="0"/>
      <w:marTop w:val="0"/>
      <w:marBottom w:val="0"/>
      <w:divBdr>
        <w:top w:val="none" w:sz="0" w:space="0" w:color="auto"/>
        <w:left w:val="none" w:sz="0" w:space="0" w:color="auto"/>
        <w:bottom w:val="none" w:sz="0" w:space="0" w:color="auto"/>
        <w:right w:val="none" w:sz="0" w:space="0" w:color="auto"/>
      </w:divBdr>
    </w:div>
    <w:div w:id="1747264368">
      <w:marLeft w:val="0"/>
      <w:marRight w:val="0"/>
      <w:marTop w:val="0"/>
      <w:marBottom w:val="0"/>
      <w:divBdr>
        <w:top w:val="none" w:sz="0" w:space="0" w:color="auto"/>
        <w:left w:val="none" w:sz="0" w:space="0" w:color="auto"/>
        <w:bottom w:val="none" w:sz="0" w:space="0" w:color="auto"/>
        <w:right w:val="none" w:sz="0" w:space="0" w:color="auto"/>
      </w:divBdr>
    </w:div>
    <w:div w:id="1747264371">
      <w:marLeft w:val="0"/>
      <w:marRight w:val="0"/>
      <w:marTop w:val="0"/>
      <w:marBottom w:val="0"/>
      <w:divBdr>
        <w:top w:val="none" w:sz="0" w:space="0" w:color="auto"/>
        <w:left w:val="none" w:sz="0" w:space="0" w:color="auto"/>
        <w:bottom w:val="none" w:sz="0" w:space="0" w:color="auto"/>
        <w:right w:val="none" w:sz="0" w:space="0" w:color="auto"/>
      </w:divBdr>
    </w:div>
    <w:div w:id="1747264372">
      <w:marLeft w:val="0"/>
      <w:marRight w:val="0"/>
      <w:marTop w:val="0"/>
      <w:marBottom w:val="0"/>
      <w:divBdr>
        <w:top w:val="none" w:sz="0" w:space="0" w:color="auto"/>
        <w:left w:val="none" w:sz="0" w:space="0" w:color="auto"/>
        <w:bottom w:val="none" w:sz="0" w:space="0" w:color="auto"/>
        <w:right w:val="none" w:sz="0" w:space="0" w:color="auto"/>
      </w:divBdr>
    </w:div>
    <w:div w:id="1747264373">
      <w:marLeft w:val="0"/>
      <w:marRight w:val="0"/>
      <w:marTop w:val="0"/>
      <w:marBottom w:val="0"/>
      <w:divBdr>
        <w:top w:val="none" w:sz="0" w:space="0" w:color="auto"/>
        <w:left w:val="none" w:sz="0" w:space="0" w:color="auto"/>
        <w:bottom w:val="none" w:sz="0" w:space="0" w:color="auto"/>
        <w:right w:val="none" w:sz="0" w:space="0" w:color="auto"/>
      </w:divBdr>
    </w:div>
    <w:div w:id="1747264375">
      <w:marLeft w:val="0"/>
      <w:marRight w:val="0"/>
      <w:marTop w:val="0"/>
      <w:marBottom w:val="0"/>
      <w:divBdr>
        <w:top w:val="none" w:sz="0" w:space="0" w:color="auto"/>
        <w:left w:val="none" w:sz="0" w:space="0" w:color="auto"/>
        <w:bottom w:val="none" w:sz="0" w:space="0" w:color="auto"/>
        <w:right w:val="none" w:sz="0" w:space="0" w:color="auto"/>
      </w:divBdr>
    </w:div>
    <w:div w:id="1747264379">
      <w:marLeft w:val="0"/>
      <w:marRight w:val="0"/>
      <w:marTop w:val="0"/>
      <w:marBottom w:val="0"/>
      <w:divBdr>
        <w:top w:val="none" w:sz="0" w:space="0" w:color="auto"/>
        <w:left w:val="none" w:sz="0" w:space="0" w:color="auto"/>
        <w:bottom w:val="none" w:sz="0" w:space="0" w:color="auto"/>
        <w:right w:val="none" w:sz="0" w:space="0" w:color="auto"/>
      </w:divBdr>
    </w:div>
    <w:div w:id="1747264381">
      <w:marLeft w:val="0"/>
      <w:marRight w:val="0"/>
      <w:marTop w:val="0"/>
      <w:marBottom w:val="0"/>
      <w:divBdr>
        <w:top w:val="none" w:sz="0" w:space="0" w:color="auto"/>
        <w:left w:val="none" w:sz="0" w:space="0" w:color="auto"/>
        <w:bottom w:val="none" w:sz="0" w:space="0" w:color="auto"/>
        <w:right w:val="none" w:sz="0" w:space="0" w:color="auto"/>
      </w:divBdr>
    </w:div>
    <w:div w:id="1747264382">
      <w:marLeft w:val="0"/>
      <w:marRight w:val="0"/>
      <w:marTop w:val="0"/>
      <w:marBottom w:val="0"/>
      <w:divBdr>
        <w:top w:val="none" w:sz="0" w:space="0" w:color="auto"/>
        <w:left w:val="none" w:sz="0" w:space="0" w:color="auto"/>
        <w:bottom w:val="none" w:sz="0" w:space="0" w:color="auto"/>
        <w:right w:val="none" w:sz="0" w:space="0" w:color="auto"/>
      </w:divBdr>
      <w:divsChild>
        <w:div w:id="1747262668">
          <w:marLeft w:val="0"/>
          <w:marRight w:val="0"/>
          <w:marTop w:val="0"/>
          <w:marBottom w:val="0"/>
          <w:divBdr>
            <w:top w:val="none" w:sz="0" w:space="0" w:color="auto"/>
            <w:left w:val="none" w:sz="0" w:space="0" w:color="auto"/>
            <w:bottom w:val="none" w:sz="0" w:space="0" w:color="auto"/>
            <w:right w:val="none" w:sz="0" w:space="0" w:color="auto"/>
          </w:divBdr>
        </w:div>
        <w:div w:id="1747263637">
          <w:marLeft w:val="0"/>
          <w:marRight w:val="0"/>
          <w:marTop w:val="0"/>
          <w:marBottom w:val="0"/>
          <w:divBdr>
            <w:top w:val="none" w:sz="0" w:space="0" w:color="auto"/>
            <w:left w:val="none" w:sz="0" w:space="0" w:color="auto"/>
            <w:bottom w:val="none" w:sz="0" w:space="0" w:color="auto"/>
            <w:right w:val="none" w:sz="0" w:space="0" w:color="auto"/>
          </w:divBdr>
        </w:div>
        <w:div w:id="1747263694">
          <w:marLeft w:val="0"/>
          <w:marRight w:val="0"/>
          <w:marTop w:val="0"/>
          <w:marBottom w:val="0"/>
          <w:divBdr>
            <w:top w:val="none" w:sz="0" w:space="0" w:color="auto"/>
            <w:left w:val="none" w:sz="0" w:space="0" w:color="auto"/>
            <w:bottom w:val="none" w:sz="0" w:space="0" w:color="auto"/>
            <w:right w:val="none" w:sz="0" w:space="0" w:color="auto"/>
          </w:divBdr>
        </w:div>
      </w:divsChild>
    </w:div>
    <w:div w:id="1747264385">
      <w:marLeft w:val="0"/>
      <w:marRight w:val="0"/>
      <w:marTop w:val="0"/>
      <w:marBottom w:val="0"/>
      <w:divBdr>
        <w:top w:val="none" w:sz="0" w:space="0" w:color="auto"/>
        <w:left w:val="none" w:sz="0" w:space="0" w:color="auto"/>
        <w:bottom w:val="none" w:sz="0" w:space="0" w:color="auto"/>
        <w:right w:val="none" w:sz="0" w:space="0" w:color="auto"/>
      </w:divBdr>
    </w:div>
    <w:div w:id="1747264386">
      <w:marLeft w:val="0"/>
      <w:marRight w:val="0"/>
      <w:marTop w:val="0"/>
      <w:marBottom w:val="0"/>
      <w:divBdr>
        <w:top w:val="none" w:sz="0" w:space="0" w:color="auto"/>
        <w:left w:val="none" w:sz="0" w:space="0" w:color="auto"/>
        <w:bottom w:val="none" w:sz="0" w:space="0" w:color="auto"/>
        <w:right w:val="none" w:sz="0" w:space="0" w:color="auto"/>
      </w:divBdr>
      <w:divsChild>
        <w:div w:id="1747261749">
          <w:marLeft w:val="0"/>
          <w:marRight w:val="0"/>
          <w:marTop w:val="0"/>
          <w:marBottom w:val="0"/>
          <w:divBdr>
            <w:top w:val="none" w:sz="0" w:space="0" w:color="auto"/>
            <w:left w:val="none" w:sz="0" w:space="0" w:color="auto"/>
            <w:bottom w:val="none" w:sz="0" w:space="0" w:color="auto"/>
            <w:right w:val="none" w:sz="0" w:space="0" w:color="auto"/>
          </w:divBdr>
          <w:divsChild>
            <w:div w:id="17472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390">
      <w:marLeft w:val="0"/>
      <w:marRight w:val="0"/>
      <w:marTop w:val="0"/>
      <w:marBottom w:val="0"/>
      <w:divBdr>
        <w:top w:val="none" w:sz="0" w:space="0" w:color="auto"/>
        <w:left w:val="none" w:sz="0" w:space="0" w:color="auto"/>
        <w:bottom w:val="none" w:sz="0" w:space="0" w:color="auto"/>
        <w:right w:val="none" w:sz="0" w:space="0" w:color="auto"/>
      </w:divBdr>
    </w:div>
    <w:div w:id="1747264392">
      <w:marLeft w:val="0"/>
      <w:marRight w:val="0"/>
      <w:marTop w:val="0"/>
      <w:marBottom w:val="0"/>
      <w:divBdr>
        <w:top w:val="none" w:sz="0" w:space="0" w:color="auto"/>
        <w:left w:val="none" w:sz="0" w:space="0" w:color="auto"/>
        <w:bottom w:val="none" w:sz="0" w:space="0" w:color="auto"/>
        <w:right w:val="none" w:sz="0" w:space="0" w:color="auto"/>
      </w:divBdr>
    </w:div>
    <w:div w:id="1747264393">
      <w:marLeft w:val="0"/>
      <w:marRight w:val="0"/>
      <w:marTop w:val="0"/>
      <w:marBottom w:val="0"/>
      <w:divBdr>
        <w:top w:val="none" w:sz="0" w:space="0" w:color="auto"/>
        <w:left w:val="none" w:sz="0" w:space="0" w:color="auto"/>
        <w:bottom w:val="none" w:sz="0" w:space="0" w:color="auto"/>
        <w:right w:val="none" w:sz="0" w:space="0" w:color="auto"/>
      </w:divBdr>
    </w:div>
    <w:div w:id="1747264394">
      <w:marLeft w:val="0"/>
      <w:marRight w:val="0"/>
      <w:marTop w:val="0"/>
      <w:marBottom w:val="0"/>
      <w:divBdr>
        <w:top w:val="none" w:sz="0" w:space="0" w:color="auto"/>
        <w:left w:val="none" w:sz="0" w:space="0" w:color="auto"/>
        <w:bottom w:val="none" w:sz="0" w:space="0" w:color="auto"/>
        <w:right w:val="none" w:sz="0" w:space="0" w:color="auto"/>
      </w:divBdr>
    </w:div>
    <w:div w:id="1747264396">
      <w:marLeft w:val="0"/>
      <w:marRight w:val="0"/>
      <w:marTop w:val="0"/>
      <w:marBottom w:val="0"/>
      <w:divBdr>
        <w:top w:val="none" w:sz="0" w:space="0" w:color="auto"/>
        <w:left w:val="none" w:sz="0" w:space="0" w:color="auto"/>
        <w:bottom w:val="none" w:sz="0" w:space="0" w:color="auto"/>
        <w:right w:val="none" w:sz="0" w:space="0" w:color="auto"/>
      </w:divBdr>
    </w:div>
    <w:div w:id="1747264397">
      <w:marLeft w:val="0"/>
      <w:marRight w:val="0"/>
      <w:marTop w:val="0"/>
      <w:marBottom w:val="0"/>
      <w:divBdr>
        <w:top w:val="none" w:sz="0" w:space="0" w:color="auto"/>
        <w:left w:val="none" w:sz="0" w:space="0" w:color="auto"/>
        <w:bottom w:val="none" w:sz="0" w:space="0" w:color="auto"/>
        <w:right w:val="none" w:sz="0" w:space="0" w:color="auto"/>
      </w:divBdr>
      <w:divsChild>
        <w:div w:id="1747263559">
          <w:marLeft w:val="0"/>
          <w:marRight w:val="0"/>
          <w:marTop w:val="0"/>
          <w:marBottom w:val="0"/>
          <w:divBdr>
            <w:top w:val="none" w:sz="0" w:space="0" w:color="auto"/>
            <w:left w:val="none" w:sz="0" w:space="0" w:color="auto"/>
            <w:bottom w:val="none" w:sz="0" w:space="0" w:color="auto"/>
            <w:right w:val="none" w:sz="0" w:space="0" w:color="auto"/>
          </w:divBdr>
        </w:div>
      </w:divsChild>
    </w:div>
    <w:div w:id="1747264398">
      <w:marLeft w:val="0"/>
      <w:marRight w:val="0"/>
      <w:marTop w:val="0"/>
      <w:marBottom w:val="0"/>
      <w:divBdr>
        <w:top w:val="none" w:sz="0" w:space="0" w:color="auto"/>
        <w:left w:val="none" w:sz="0" w:space="0" w:color="auto"/>
        <w:bottom w:val="none" w:sz="0" w:space="0" w:color="auto"/>
        <w:right w:val="none" w:sz="0" w:space="0" w:color="auto"/>
      </w:divBdr>
    </w:div>
    <w:div w:id="1747264400">
      <w:marLeft w:val="0"/>
      <w:marRight w:val="0"/>
      <w:marTop w:val="0"/>
      <w:marBottom w:val="0"/>
      <w:divBdr>
        <w:top w:val="none" w:sz="0" w:space="0" w:color="auto"/>
        <w:left w:val="none" w:sz="0" w:space="0" w:color="auto"/>
        <w:bottom w:val="none" w:sz="0" w:space="0" w:color="auto"/>
        <w:right w:val="none" w:sz="0" w:space="0" w:color="auto"/>
      </w:divBdr>
    </w:div>
    <w:div w:id="1747264401">
      <w:marLeft w:val="0"/>
      <w:marRight w:val="0"/>
      <w:marTop w:val="0"/>
      <w:marBottom w:val="0"/>
      <w:divBdr>
        <w:top w:val="none" w:sz="0" w:space="0" w:color="auto"/>
        <w:left w:val="none" w:sz="0" w:space="0" w:color="auto"/>
        <w:bottom w:val="none" w:sz="0" w:space="0" w:color="auto"/>
        <w:right w:val="none" w:sz="0" w:space="0" w:color="auto"/>
      </w:divBdr>
    </w:div>
    <w:div w:id="1747264403">
      <w:marLeft w:val="0"/>
      <w:marRight w:val="0"/>
      <w:marTop w:val="0"/>
      <w:marBottom w:val="0"/>
      <w:divBdr>
        <w:top w:val="none" w:sz="0" w:space="0" w:color="auto"/>
        <w:left w:val="none" w:sz="0" w:space="0" w:color="auto"/>
        <w:bottom w:val="none" w:sz="0" w:space="0" w:color="auto"/>
        <w:right w:val="none" w:sz="0" w:space="0" w:color="auto"/>
      </w:divBdr>
      <w:divsChild>
        <w:div w:id="1747262083">
          <w:marLeft w:val="0"/>
          <w:marRight w:val="0"/>
          <w:marTop w:val="0"/>
          <w:marBottom w:val="0"/>
          <w:divBdr>
            <w:top w:val="none" w:sz="0" w:space="0" w:color="auto"/>
            <w:left w:val="none" w:sz="0" w:space="0" w:color="auto"/>
            <w:bottom w:val="none" w:sz="0" w:space="0" w:color="auto"/>
            <w:right w:val="none" w:sz="0" w:space="0" w:color="auto"/>
          </w:divBdr>
        </w:div>
        <w:div w:id="1747262499">
          <w:marLeft w:val="0"/>
          <w:marRight w:val="0"/>
          <w:marTop w:val="0"/>
          <w:marBottom w:val="0"/>
          <w:divBdr>
            <w:top w:val="none" w:sz="0" w:space="0" w:color="auto"/>
            <w:left w:val="none" w:sz="0" w:space="0" w:color="auto"/>
            <w:bottom w:val="none" w:sz="0" w:space="0" w:color="auto"/>
            <w:right w:val="none" w:sz="0" w:space="0" w:color="auto"/>
          </w:divBdr>
        </w:div>
        <w:div w:id="1747263370">
          <w:marLeft w:val="0"/>
          <w:marRight w:val="0"/>
          <w:marTop w:val="0"/>
          <w:marBottom w:val="0"/>
          <w:divBdr>
            <w:top w:val="none" w:sz="0" w:space="0" w:color="auto"/>
            <w:left w:val="none" w:sz="0" w:space="0" w:color="auto"/>
            <w:bottom w:val="none" w:sz="0" w:space="0" w:color="auto"/>
            <w:right w:val="none" w:sz="0" w:space="0" w:color="auto"/>
          </w:divBdr>
        </w:div>
        <w:div w:id="1747263650">
          <w:marLeft w:val="0"/>
          <w:marRight w:val="0"/>
          <w:marTop w:val="0"/>
          <w:marBottom w:val="0"/>
          <w:divBdr>
            <w:top w:val="none" w:sz="0" w:space="0" w:color="auto"/>
            <w:left w:val="none" w:sz="0" w:space="0" w:color="auto"/>
            <w:bottom w:val="none" w:sz="0" w:space="0" w:color="auto"/>
            <w:right w:val="none" w:sz="0" w:space="0" w:color="auto"/>
          </w:divBdr>
          <w:divsChild>
            <w:div w:id="1747261780">
              <w:marLeft w:val="0"/>
              <w:marRight w:val="0"/>
              <w:marTop w:val="0"/>
              <w:marBottom w:val="0"/>
              <w:divBdr>
                <w:top w:val="none" w:sz="0" w:space="0" w:color="auto"/>
                <w:left w:val="none" w:sz="0" w:space="0" w:color="auto"/>
                <w:bottom w:val="none" w:sz="0" w:space="0" w:color="auto"/>
                <w:right w:val="none" w:sz="0" w:space="0" w:color="auto"/>
              </w:divBdr>
            </w:div>
            <w:div w:id="1747262341">
              <w:marLeft w:val="0"/>
              <w:marRight w:val="0"/>
              <w:marTop w:val="0"/>
              <w:marBottom w:val="0"/>
              <w:divBdr>
                <w:top w:val="none" w:sz="0" w:space="0" w:color="auto"/>
                <w:left w:val="none" w:sz="0" w:space="0" w:color="auto"/>
                <w:bottom w:val="none" w:sz="0" w:space="0" w:color="auto"/>
                <w:right w:val="none" w:sz="0" w:space="0" w:color="auto"/>
              </w:divBdr>
            </w:div>
          </w:divsChild>
        </w:div>
        <w:div w:id="1747263953">
          <w:marLeft w:val="0"/>
          <w:marRight w:val="0"/>
          <w:marTop w:val="0"/>
          <w:marBottom w:val="0"/>
          <w:divBdr>
            <w:top w:val="none" w:sz="0" w:space="0" w:color="auto"/>
            <w:left w:val="none" w:sz="0" w:space="0" w:color="auto"/>
            <w:bottom w:val="none" w:sz="0" w:space="0" w:color="auto"/>
            <w:right w:val="none" w:sz="0" w:space="0" w:color="auto"/>
          </w:divBdr>
        </w:div>
      </w:divsChild>
    </w:div>
    <w:div w:id="1747264406">
      <w:marLeft w:val="0"/>
      <w:marRight w:val="0"/>
      <w:marTop w:val="0"/>
      <w:marBottom w:val="0"/>
      <w:divBdr>
        <w:top w:val="none" w:sz="0" w:space="0" w:color="auto"/>
        <w:left w:val="none" w:sz="0" w:space="0" w:color="auto"/>
        <w:bottom w:val="none" w:sz="0" w:space="0" w:color="auto"/>
        <w:right w:val="none" w:sz="0" w:space="0" w:color="auto"/>
      </w:divBdr>
    </w:div>
    <w:div w:id="1747264407">
      <w:marLeft w:val="0"/>
      <w:marRight w:val="0"/>
      <w:marTop w:val="0"/>
      <w:marBottom w:val="0"/>
      <w:divBdr>
        <w:top w:val="none" w:sz="0" w:space="0" w:color="auto"/>
        <w:left w:val="none" w:sz="0" w:space="0" w:color="auto"/>
        <w:bottom w:val="none" w:sz="0" w:space="0" w:color="auto"/>
        <w:right w:val="none" w:sz="0" w:space="0" w:color="auto"/>
      </w:divBdr>
    </w:div>
    <w:div w:id="1747264409">
      <w:marLeft w:val="0"/>
      <w:marRight w:val="0"/>
      <w:marTop w:val="0"/>
      <w:marBottom w:val="0"/>
      <w:divBdr>
        <w:top w:val="none" w:sz="0" w:space="0" w:color="auto"/>
        <w:left w:val="none" w:sz="0" w:space="0" w:color="auto"/>
        <w:bottom w:val="none" w:sz="0" w:space="0" w:color="auto"/>
        <w:right w:val="none" w:sz="0" w:space="0" w:color="auto"/>
      </w:divBdr>
    </w:div>
    <w:div w:id="1747264414">
      <w:marLeft w:val="0"/>
      <w:marRight w:val="0"/>
      <w:marTop w:val="0"/>
      <w:marBottom w:val="0"/>
      <w:divBdr>
        <w:top w:val="none" w:sz="0" w:space="0" w:color="auto"/>
        <w:left w:val="none" w:sz="0" w:space="0" w:color="auto"/>
        <w:bottom w:val="none" w:sz="0" w:space="0" w:color="auto"/>
        <w:right w:val="none" w:sz="0" w:space="0" w:color="auto"/>
      </w:divBdr>
    </w:div>
    <w:div w:id="1747264415">
      <w:marLeft w:val="0"/>
      <w:marRight w:val="0"/>
      <w:marTop w:val="0"/>
      <w:marBottom w:val="0"/>
      <w:divBdr>
        <w:top w:val="none" w:sz="0" w:space="0" w:color="auto"/>
        <w:left w:val="none" w:sz="0" w:space="0" w:color="auto"/>
        <w:bottom w:val="none" w:sz="0" w:space="0" w:color="auto"/>
        <w:right w:val="none" w:sz="0" w:space="0" w:color="auto"/>
      </w:divBdr>
    </w:div>
    <w:div w:id="1747264419">
      <w:marLeft w:val="0"/>
      <w:marRight w:val="0"/>
      <w:marTop w:val="0"/>
      <w:marBottom w:val="0"/>
      <w:divBdr>
        <w:top w:val="none" w:sz="0" w:space="0" w:color="auto"/>
        <w:left w:val="none" w:sz="0" w:space="0" w:color="auto"/>
        <w:bottom w:val="none" w:sz="0" w:space="0" w:color="auto"/>
        <w:right w:val="none" w:sz="0" w:space="0" w:color="auto"/>
      </w:divBdr>
    </w:div>
    <w:div w:id="1747264421">
      <w:marLeft w:val="0"/>
      <w:marRight w:val="0"/>
      <w:marTop w:val="0"/>
      <w:marBottom w:val="0"/>
      <w:divBdr>
        <w:top w:val="none" w:sz="0" w:space="0" w:color="auto"/>
        <w:left w:val="none" w:sz="0" w:space="0" w:color="auto"/>
        <w:bottom w:val="none" w:sz="0" w:space="0" w:color="auto"/>
        <w:right w:val="none" w:sz="0" w:space="0" w:color="auto"/>
      </w:divBdr>
    </w:div>
    <w:div w:id="1747264422">
      <w:marLeft w:val="0"/>
      <w:marRight w:val="0"/>
      <w:marTop w:val="0"/>
      <w:marBottom w:val="0"/>
      <w:divBdr>
        <w:top w:val="none" w:sz="0" w:space="0" w:color="auto"/>
        <w:left w:val="none" w:sz="0" w:space="0" w:color="auto"/>
        <w:bottom w:val="none" w:sz="0" w:space="0" w:color="auto"/>
        <w:right w:val="none" w:sz="0" w:space="0" w:color="auto"/>
      </w:divBdr>
    </w:div>
    <w:div w:id="1747264424">
      <w:marLeft w:val="0"/>
      <w:marRight w:val="0"/>
      <w:marTop w:val="0"/>
      <w:marBottom w:val="0"/>
      <w:divBdr>
        <w:top w:val="none" w:sz="0" w:space="0" w:color="auto"/>
        <w:left w:val="none" w:sz="0" w:space="0" w:color="auto"/>
        <w:bottom w:val="none" w:sz="0" w:space="0" w:color="auto"/>
        <w:right w:val="none" w:sz="0" w:space="0" w:color="auto"/>
      </w:divBdr>
    </w:div>
    <w:div w:id="1747264426">
      <w:marLeft w:val="0"/>
      <w:marRight w:val="0"/>
      <w:marTop w:val="0"/>
      <w:marBottom w:val="0"/>
      <w:divBdr>
        <w:top w:val="none" w:sz="0" w:space="0" w:color="auto"/>
        <w:left w:val="none" w:sz="0" w:space="0" w:color="auto"/>
        <w:bottom w:val="none" w:sz="0" w:space="0" w:color="auto"/>
        <w:right w:val="none" w:sz="0" w:space="0" w:color="auto"/>
      </w:divBdr>
    </w:div>
    <w:div w:id="1747264438">
      <w:marLeft w:val="0"/>
      <w:marRight w:val="0"/>
      <w:marTop w:val="0"/>
      <w:marBottom w:val="0"/>
      <w:divBdr>
        <w:top w:val="none" w:sz="0" w:space="0" w:color="auto"/>
        <w:left w:val="none" w:sz="0" w:space="0" w:color="auto"/>
        <w:bottom w:val="none" w:sz="0" w:space="0" w:color="auto"/>
        <w:right w:val="none" w:sz="0" w:space="0" w:color="auto"/>
      </w:divBdr>
    </w:div>
    <w:div w:id="1747264440">
      <w:marLeft w:val="0"/>
      <w:marRight w:val="0"/>
      <w:marTop w:val="0"/>
      <w:marBottom w:val="0"/>
      <w:divBdr>
        <w:top w:val="none" w:sz="0" w:space="0" w:color="auto"/>
        <w:left w:val="none" w:sz="0" w:space="0" w:color="auto"/>
        <w:bottom w:val="none" w:sz="0" w:space="0" w:color="auto"/>
        <w:right w:val="none" w:sz="0" w:space="0" w:color="auto"/>
      </w:divBdr>
    </w:div>
    <w:div w:id="1747264441">
      <w:marLeft w:val="0"/>
      <w:marRight w:val="0"/>
      <w:marTop w:val="0"/>
      <w:marBottom w:val="0"/>
      <w:divBdr>
        <w:top w:val="none" w:sz="0" w:space="0" w:color="auto"/>
        <w:left w:val="none" w:sz="0" w:space="0" w:color="auto"/>
        <w:bottom w:val="none" w:sz="0" w:space="0" w:color="auto"/>
        <w:right w:val="none" w:sz="0" w:space="0" w:color="auto"/>
      </w:divBdr>
    </w:div>
    <w:div w:id="1747264443">
      <w:marLeft w:val="0"/>
      <w:marRight w:val="0"/>
      <w:marTop w:val="0"/>
      <w:marBottom w:val="0"/>
      <w:divBdr>
        <w:top w:val="none" w:sz="0" w:space="0" w:color="auto"/>
        <w:left w:val="none" w:sz="0" w:space="0" w:color="auto"/>
        <w:bottom w:val="none" w:sz="0" w:space="0" w:color="auto"/>
        <w:right w:val="none" w:sz="0" w:space="0" w:color="auto"/>
      </w:divBdr>
    </w:div>
    <w:div w:id="1747264446">
      <w:marLeft w:val="0"/>
      <w:marRight w:val="0"/>
      <w:marTop w:val="0"/>
      <w:marBottom w:val="0"/>
      <w:divBdr>
        <w:top w:val="none" w:sz="0" w:space="0" w:color="auto"/>
        <w:left w:val="none" w:sz="0" w:space="0" w:color="auto"/>
        <w:bottom w:val="none" w:sz="0" w:space="0" w:color="auto"/>
        <w:right w:val="none" w:sz="0" w:space="0" w:color="auto"/>
      </w:divBdr>
    </w:div>
    <w:div w:id="1747264449">
      <w:marLeft w:val="0"/>
      <w:marRight w:val="0"/>
      <w:marTop w:val="0"/>
      <w:marBottom w:val="0"/>
      <w:divBdr>
        <w:top w:val="none" w:sz="0" w:space="0" w:color="auto"/>
        <w:left w:val="none" w:sz="0" w:space="0" w:color="auto"/>
        <w:bottom w:val="none" w:sz="0" w:space="0" w:color="auto"/>
        <w:right w:val="none" w:sz="0" w:space="0" w:color="auto"/>
      </w:divBdr>
    </w:div>
    <w:div w:id="1747264451">
      <w:marLeft w:val="0"/>
      <w:marRight w:val="0"/>
      <w:marTop w:val="0"/>
      <w:marBottom w:val="0"/>
      <w:divBdr>
        <w:top w:val="none" w:sz="0" w:space="0" w:color="auto"/>
        <w:left w:val="none" w:sz="0" w:space="0" w:color="auto"/>
        <w:bottom w:val="none" w:sz="0" w:space="0" w:color="auto"/>
        <w:right w:val="none" w:sz="0" w:space="0" w:color="auto"/>
      </w:divBdr>
    </w:div>
    <w:div w:id="1747264452">
      <w:marLeft w:val="0"/>
      <w:marRight w:val="0"/>
      <w:marTop w:val="0"/>
      <w:marBottom w:val="0"/>
      <w:divBdr>
        <w:top w:val="none" w:sz="0" w:space="0" w:color="auto"/>
        <w:left w:val="none" w:sz="0" w:space="0" w:color="auto"/>
        <w:bottom w:val="none" w:sz="0" w:space="0" w:color="auto"/>
        <w:right w:val="none" w:sz="0" w:space="0" w:color="auto"/>
      </w:divBdr>
    </w:div>
    <w:div w:id="1747264453">
      <w:marLeft w:val="0"/>
      <w:marRight w:val="0"/>
      <w:marTop w:val="0"/>
      <w:marBottom w:val="0"/>
      <w:divBdr>
        <w:top w:val="none" w:sz="0" w:space="0" w:color="auto"/>
        <w:left w:val="none" w:sz="0" w:space="0" w:color="auto"/>
        <w:bottom w:val="none" w:sz="0" w:space="0" w:color="auto"/>
        <w:right w:val="none" w:sz="0" w:space="0" w:color="auto"/>
      </w:divBdr>
      <w:divsChild>
        <w:div w:id="1747262472">
          <w:marLeft w:val="0"/>
          <w:marRight w:val="0"/>
          <w:marTop w:val="0"/>
          <w:marBottom w:val="0"/>
          <w:divBdr>
            <w:top w:val="none" w:sz="0" w:space="0" w:color="auto"/>
            <w:left w:val="none" w:sz="0" w:space="0" w:color="auto"/>
            <w:bottom w:val="none" w:sz="0" w:space="0" w:color="auto"/>
            <w:right w:val="none" w:sz="0" w:space="0" w:color="auto"/>
          </w:divBdr>
          <w:divsChild>
            <w:div w:id="1747261821">
              <w:marLeft w:val="0"/>
              <w:marRight w:val="0"/>
              <w:marTop w:val="0"/>
              <w:marBottom w:val="0"/>
              <w:divBdr>
                <w:top w:val="none" w:sz="0" w:space="0" w:color="auto"/>
                <w:left w:val="none" w:sz="0" w:space="0" w:color="auto"/>
                <w:bottom w:val="none" w:sz="0" w:space="0" w:color="auto"/>
                <w:right w:val="none" w:sz="0" w:space="0" w:color="auto"/>
              </w:divBdr>
            </w:div>
            <w:div w:id="1747264327">
              <w:marLeft w:val="0"/>
              <w:marRight w:val="0"/>
              <w:marTop w:val="0"/>
              <w:marBottom w:val="0"/>
              <w:divBdr>
                <w:top w:val="none" w:sz="0" w:space="0" w:color="auto"/>
                <w:left w:val="none" w:sz="0" w:space="0" w:color="auto"/>
                <w:bottom w:val="none" w:sz="0" w:space="0" w:color="auto"/>
                <w:right w:val="none" w:sz="0" w:space="0" w:color="auto"/>
              </w:divBdr>
              <w:divsChild>
                <w:div w:id="1747262442">
                  <w:marLeft w:val="0"/>
                  <w:marRight w:val="0"/>
                  <w:marTop w:val="0"/>
                  <w:marBottom w:val="0"/>
                  <w:divBdr>
                    <w:top w:val="none" w:sz="0" w:space="0" w:color="auto"/>
                    <w:left w:val="none" w:sz="0" w:space="0" w:color="auto"/>
                    <w:bottom w:val="none" w:sz="0" w:space="0" w:color="auto"/>
                    <w:right w:val="none" w:sz="0" w:space="0" w:color="auto"/>
                  </w:divBdr>
                </w:div>
                <w:div w:id="1747263194">
                  <w:marLeft w:val="0"/>
                  <w:marRight w:val="0"/>
                  <w:marTop w:val="0"/>
                  <w:marBottom w:val="0"/>
                  <w:divBdr>
                    <w:top w:val="none" w:sz="0" w:space="0" w:color="auto"/>
                    <w:left w:val="none" w:sz="0" w:space="0" w:color="auto"/>
                    <w:bottom w:val="none" w:sz="0" w:space="0" w:color="auto"/>
                    <w:right w:val="none" w:sz="0" w:space="0" w:color="auto"/>
                  </w:divBdr>
                </w:div>
                <w:div w:id="174726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2818">
          <w:marLeft w:val="0"/>
          <w:marRight w:val="0"/>
          <w:marTop w:val="0"/>
          <w:marBottom w:val="0"/>
          <w:divBdr>
            <w:top w:val="none" w:sz="0" w:space="0" w:color="auto"/>
            <w:left w:val="none" w:sz="0" w:space="0" w:color="auto"/>
            <w:bottom w:val="none" w:sz="0" w:space="0" w:color="auto"/>
            <w:right w:val="none" w:sz="0" w:space="0" w:color="auto"/>
          </w:divBdr>
        </w:div>
        <w:div w:id="1747262822">
          <w:marLeft w:val="0"/>
          <w:marRight w:val="0"/>
          <w:marTop w:val="0"/>
          <w:marBottom w:val="0"/>
          <w:divBdr>
            <w:top w:val="none" w:sz="0" w:space="0" w:color="auto"/>
            <w:left w:val="none" w:sz="0" w:space="0" w:color="auto"/>
            <w:bottom w:val="none" w:sz="0" w:space="0" w:color="auto"/>
            <w:right w:val="none" w:sz="0" w:space="0" w:color="auto"/>
          </w:divBdr>
        </w:div>
        <w:div w:id="1747263432">
          <w:marLeft w:val="0"/>
          <w:marRight w:val="0"/>
          <w:marTop w:val="0"/>
          <w:marBottom w:val="0"/>
          <w:divBdr>
            <w:top w:val="none" w:sz="0" w:space="0" w:color="auto"/>
            <w:left w:val="none" w:sz="0" w:space="0" w:color="auto"/>
            <w:bottom w:val="none" w:sz="0" w:space="0" w:color="auto"/>
            <w:right w:val="none" w:sz="0" w:space="0" w:color="auto"/>
          </w:divBdr>
        </w:div>
      </w:divsChild>
    </w:div>
    <w:div w:id="1747264454">
      <w:marLeft w:val="0"/>
      <w:marRight w:val="0"/>
      <w:marTop w:val="0"/>
      <w:marBottom w:val="0"/>
      <w:divBdr>
        <w:top w:val="none" w:sz="0" w:space="0" w:color="auto"/>
        <w:left w:val="none" w:sz="0" w:space="0" w:color="auto"/>
        <w:bottom w:val="none" w:sz="0" w:space="0" w:color="auto"/>
        <w:right w:val="none" w:sz="0" w:space="0" w:color="auto"/>
      </w:divBdr>
    </w:div>
    <w:div w:id="1747264456">
      <w:marLeft w:val="0"/>
      <w:marRight w:val="0"/>
      <w:marTop w:val="0"/>
      <w:marBottom w:val="0"/>
      <w:divBdr>
        <w:top w:val="none" w:sz="0" w:space="0" w:color="auto"/>
        <w:left w:val="none" w:sz="0" w:space="0" w:color="auto"/>
        <w:bottom w:val="none" w:sz="0" w:space="0" w:color="auto"/>
        <w:right w:val="none" w:sz="0" w:space="0" w:color="auto"/>
      </w:divBdr>
    </w:div>
    <w:div w:id="1747264458">
      <w:marLeft w:val="0"/>
      <w:marRight w:val="0"/>
      <w:marTop w:val="0"/>
      <w:marBottom w:val="0"/>
      <w:divBdr>
        <w:top w:val="none" w:sz="0" w:space="0" w:color="auto"/>
        <w:left w:val="none" w:sz="0" w:space="0" w:color="auto"/>
        <w:bottom w:val="none" w:sz="0" w:space="0" w:color="auto"/>
        <w:right w:val="none" w:sz="0" w:space="0" w:color="auto"/>
      </w:divBdr>
    </w:div>
    <w:div w:id="1747264459">
      <w:marLeft w:val="0"/>
      <w:marRight w:val="0"/>
      <w:marTop w:val="0"/>
      <w:marBottom w:val="0"/>
      <w:divBdr>
        <w:top w:val="none" w:sz="0" w:space="0" w:color="auto"/>
        <w:left w:val="none" w:sz="0" w:space="0" w:color="auto"/>
        <w:bottom w:val="none" w:sz="0" w:space="0" w:color="auto"/>
        <w:right w:val="none" w:sz="0" w:space="0" w:color="auto"/>
      </w:divBdr>
    </w:div>
    <w:div w:id="1747264461">
      <w:marLeft w:val="0"/>
      <w:marRight w:val="0"/>
      <w:marTop w:val="0"/>
      <w:marBottom w:val="0"/>
      <w:divBdr>
        <w:top w:val="none" w:sz="0" w:space="0" w:color="auto"/>
        <w:left w:val="none" w:sz="0" w:space="0" w:color="auto"/>
        <w:bottom w:val="none" w:sz="0" w:space="0" w:color="auto"/>
        <w:right w:val="none" w:sz="0" w:space="0" w:color="auto"/>
      </w:divBdr>
    </w:div>
    <w:div w:id="1747264467">
      <w:marLeft w:val="0"/>
      <w:marRight w:val="0"/>
      <w:marTop w:val="0"/>
      <w:marBottom w:val="0"/>
      <w:divBdr>
        <w:top w:val="none" w:sz="0" w:space="0" w:color="auto"/>
        <w:left w:val="none" w:sz="0" w:space="0" w:color="auto"/>
        <w:bottom w:val="none" w:sz="0" w:space="0" w:color="auto"/>
        <w:right w:val="none" w:sz="0" w:space="0" w:color="auto"/>
      </w:divBdr>
    </w:div>
    <w:div w:id="1747264472">
      <w:marLeft w:val="0"/>
      <w:marRight w:val="0"/>
      <w:marTop w:val="0"/>
      <w:marBottom w:val="0"/>
      <w:divBdr>
        <w:top w:val="none" w:sz="0" w:space="0" w:color="auto"/>
        <w:left w:val="none" w:sz="0" w:space="0" w:color="auto"/>
        <w:bottom w:val="none" w:sz="0" w:space="0" w:color="auto"/>
        <w:right w:val="none" w:sz="0" w:space="0" w:color="auto"/>
      </w:divBdr>
    </w:div>
    <w:div w:id="1747264474">
      <w:marLeft w:val="0"/>
      <w:marRight w:val="0"/>
      <w:marTop w:val="0"/>
      <w:marBottom w:val="0"/>
      <w:divBdr>
        <w:top w:val="none" w:sz="0" w:space="0" w:color="auto"/>
        <w:left w:val="none" w:sz="0" w:space="0" w:color="auto"/>
        <w:bottom w:val="none" w:sz="0" w:space="0" w:color="auto"/>
        <w:right w:val="none" w:sz="0" w:space="0" w:color="auto"/>
      </w:divBdr>
    </w:div>
    <w:div w:id="1747264477">
      <w:marLeft w:val="0"/>
      <w:marRight w:val="0"/>
      <w:marTop w:val="0"/>
      <w:marBottom w:val="0"/>
      <w:divBdr>
        <w:top w:val="none" w:sz="0" w:space="0" w:color="auto"/>
        <w:left w:val="none" w:sz="0" w:space="0" w:color="auto"/>
        <w:bottom w:val="none" w:sz="0" w:space="0" w:color="auto"/>
        <w:right w:val="none" w:sz="0" w:space="0" w:color="auto"/>
      </w:divBdr>
    </w:div>
    <w:div w:id="1747264478">
      <w:marLeft w:val="0"/>
      <w:marRight w:val="0"/>
      <w:marTop w:val="0"/>
      <w:marBottom w:val="0"/>
      <w:divBdr>
        <w:top w:val="none" w:sz="0" w:space="0" w:color="auto"/>
        <w:left w:val="none" w:sz="0" w:space="0" w:color="auto"/>
        <w:bottom w:val="none" w:sz="0" w:space="0" w:color="auto"/>
        <w:right w:val="none" w:sz="0" w:space="0" w:color="auto"/>
      </w:divBdr>
    </w:div>
    <w:div w:id="1747264479">
      <w:marLeft w:val="0"/>
      <w:marRight w:val="0"/>
      <w:marTop w:val="0"/>
      <w:marBottom w:val="0"/>
      <w:divBdr>
        <w:top w:val="none" w:sz="0" w:space="0" w:color="auto"/>
        <w:left w:val="none" w:sz="0" w:space="0" w:color="auto"/>
        <w:bottom w:val="none" w:sz="0" w:space="0" w:color="auto"/>
        <w:right w:val="none" w:sz="0" w:space="0" w:color="auto"/>
      </w:divBdr>
    </w:div>
    <w:div w:id="1747264480">
      <w:marLeft w:val="0"/>
      <w:marRight w:val="0"/>
      <w:marTop w:val="0"/>
      <w:marBottom w:val="0"/>
      <w:divBdr>
        <w:top w:val="none" w:sz="0" w:space="0" w:color="auto"/>
        <w:left w:val="none" w:sz="0" w:space="0" w:color="auto"/>
        <w:bottom w:val="none" w:sz="0" w:space="0" w:color="auto"/>
        <w:right w:val="none" w:sz="0" w:space="0" w:color="auto"/>
      </w:divBdr>
    </w:div>
    <w:div w:id="1747264483">
      <w:marLeft w:val="0"/>
      <w:marRight w:val="0"/>
      <w:marTop w:val="0"/>
      <w:marBottom w:val="0"/>
      <w:divBdr>
        <w:top w:val="none" w:sz="0" w:space="0" w:color="auto"/>
        <w:left w:val="none" w:sz="0" w:space="0" w:color="auto"/>
        <w:bottom w:val="none" w:sz="0" w:space="0" w:color="auto"/>
        <w:right w:val="none" w:sz="0" w:space="0" w:color="auto"/>
      </w:divBdr>
    </w:div>
    <w:div w:id="1747264484">
      <w:marLeft w:val="0"/>
      <w:marRight w:val="0"/>
      <w:marTop w:val="0"/>
      <w:marBottom w:val="0"/>
      <w:divBdr>
        <w:top w:val="none" w:sz="0" w:space="0" w:color="auto"/>
        <w:left w:val="none" w:sz="0" w:space="0" w:color="auto"/>
        <w:bottom w:val="none" w:sz="0" w:space="0" w:color="auto"/>
        <w:right w:val="none" w:sz="0" w:space="0" w:color="auto"/>
      </w:divBdr>
    </w:div>
    <w:div w:id="1747264485">
      <w:marLeft w:val="0"/>
      <w:marRight w:val="0"/>
      <w:marTop w:val="0"/>
      <w:marBottom w:val="0"/>
      <w:divBdr>
        <w:top w:val="none" w:sz="0" w:space="0" w:color="auto"/>
        <w:left w:val="none" w:sz="0" w:space="0" w:color="auto"/>
        <w:bottom w:val="none" w:sz="0" w:space="0" w:color="auto"/>
        <w:right w:val="none" w:sz="0" w:space="0" w:color="auto"/>
      </w:divBdr>
    </w:div>
    <w:div w:id="1747264486">
      <w:marLeft w:val="0"/>
      <w:marRight w:val="0"/>
      <w:marTop w:val="0"/>
      <w:marBottom w:val="0"/>
      <w:divBdr>
        <w:top w:val="none" w:sz="0" w:space="0" w:color="auto"/>
        <w:left w:val="none" w:sz="0" w:space="0" w:color="auto"/>
        <w:bottom w:val="none" w:sz="0" w:space="0" w:color="auto"/>
        <w:right w:val="none" w:sz="0" w:space="0" w:color="auto"/>
      </w:divBdr>
      <w:divsChild>
        <w:div w:id="1747263969">
          <w:marLeft w:val="0"/>
          <w:marRight w:val="0"/>
          <w:marTop w:val="0"/>
          <w:marBottom w:val="0"/>
          <w:divBdr>
            <w:top w:val="none" w:sz="0" w:space="0" w:color="auto"/>
            <w:left w:val="none" w:sz="0" w:space="0" w:color="auto"/>
            <w:bottom w:val="none" w:sz="0" w:space="0" w:color="auto"/>
            <w:right w:val="none" w:sz="0" w:space="0" w:color="auto"/>
          </w:divBdr>
          <w:divsChild>
            <w:div w:id="1747263007">
              <w:marLeft w:val="0"/>
              <w:marRight w:val="0"/>
              <w:marTop w:val="0"/>
              <w:marBottom w:val="0"/>
              <w:divBdr>
                <w:top w:val="none" w:sz="0" w:space="0" w:color="auto"/>
                <w:left w:val="none" w:sz="0" w:space="0" w:color="auto"/>
                <w:bottom w:val="none" w:sz="0" w:space="0" w:color="auto"/>
                <w:right w:val="none" w:sz="0" w:space="0" w:color="auto"/>
              </w:divBdr>
              <w:divsChild>
                <w:div w:id="174726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4487">
      <w:marLeft w:val="0"/>
      <w:marRight w:val="0"/>
      <w:marTop w:val="0"/>
      <w:marBottom w:val="0"/>
      <w:divBdr>
        <w:top w:val="none" w:sz="0" w:space="0" w:color="auto"/>
        <w:left w:val="none" w:sz="0" w:space="0" w:color="auto"/>
        <w:bottom w:val="none" w:sz="0" w:space="0" w:color="auto"/>
        <w:right w:val="none" w:sz="0" w:space="0" w:color="auto"/>
      </w:divBdr>
    </w:div>
    <w:div w:id="1747264489">
      <w:marLeft w:val="0"/>
      <w:marRight w:val="0"/>
      <w:marTop w:val="0"/>
      <w:marBottom w:val="0"/>
      <w:divBdr>
        <w:top w:val="none" w:sz="0" w:space="0" w:color="auto"/>
        <w:left w:val="none" w:sz="0" w:space="0" w:color="auto"/>
        <w:bottom w:val="none" w:sz="0" w:space="0" w:color="auto"/>
        <w:right w:val="none" w:sz="0" w:space="0" w:color="auto"/>
      </w:divBdr>
      <w:divsChild>
        <w:div w:id="1747264175">
          <w:marLeft w:val="0"/>
          <w:marRight w:val="0"/>
          <w:marTop w:val="0"/>
          <w:marBottom w:val="0"/>
          <w:divBdr>
            <w:top w:val="none" w:sz="0" w:space="0" w:color="auto"/>
            <w:left w:val="none" w:sz="0" w:space="0" w:color="auto"/>
            <w:bottom w:val="none" w:sz="0" w:space="0" w:color="auto"/>
            <w:right w:val="none" w:sz="0" w:space="0" w:color="auto"/>
          </w:divBdr>
          <w:divsChild>
            <w:div w:id="174726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490">
      <w:marLeft w:val="0"/>
      <w:marRight w:val="0"/>
      <w:marTop w:val="0"/>
      <w:marBottom w:val="0"/>
      <w:divBdr>
        <w:top w:val="none" w:sz="0" w:space="0" w:color="auto"/>
        <w:left w:val="none" w:sz="0" w:space="0" w:color="auto"/>
        <w:bottom w:val="none" w:sz="0" w:space="0" w:color="auto"/>
        <w:right w:val="none" w:sz="0" w:space="0" w:color="auto"/>
      </w:divBdr>
    </w:div>
    <w:div w:id="1747264493">
      <w:marLeft w:val="0"/>
      <w:marRight w:val="0"/>
      <w:marTop w:val="0"/>
      <w:marBottom w:val="0"/>
      <w:divBdr>
        <w:top w:val="none" w:sz="0" w:space="0" w:color="auto"/>
        <w:left w:val="none" w:sz="0" w:space="0" w:color="auto"/>
        <w:bottom w:val="none" w:sz="0" w:space="0" w:color="auto"/>
        <w:right w:val="none" w:sz="0" w:space="0" w:color="auto"/>
      </w:divBdr>
    </w:div>
    <w:div w:id="1747264495">
      <w:marLeft w:val="0"/>
      <w:marRight w:val="0"/>
      <w:marTop w:val="0"/>
      <w:marBottom w:val="0"/>
      <w:divBdr>
        <w:top w:val="none" w:sz="0" w:space="0" w:color="auto"/>
        <w:left w:val="none" w:sz="0" w:space="0" w:color="auto"/>
        <w:bottom w:val="none" w:sz="0" w:space="0" w:color="auto"/>
        <w:right w:val="none" w:sz="0" w:space="0" w:color="auto"/>
      </w:divBdr>
    </w:div>
    <w:div w:id="1747264496">
      <w:marLeft w:val="0"/>
      <w:marRight w:val="0"/>
      <w:marTop w:val="0"/>
      <w:marBottom w:val="0"/>
      <w:divBdr>
        <w:top w:val="none" w:sz="0" w:space="0" w:color="auto"/>
        <w:left w:val="none" w:sz="0" w:space="0" w:color="auto"/>
        <w:bottom w:val="none" w:sz="0" w:space="0" w:color="auto"/>
        <w:right w:val="none" w:sz="0" w:space="0" w:color="auto"/>
      </w:divBdr>
    </w:div>
    <w:div w:id="1747264497">
      <w:marLeft w:val="0"/>
      <w:marRight w:val="0"/>
      <w:marTop w:val="0"/>
      <w:marBottom w:val="0"/>
      <w:divBdr>
        <w:top w:val="none" w:sz="0" w:space="0" w:color="auto"/>
        <w:left w:val="none" w:sz="0" w:space="0" w:color="auto"/>
        <w:bottom w:val="none" w:sz="0" w:space="0" w:color="auto"/>
        <w:right w:val="none" w:sz="0" w:space="0" w:color="auto"/>
      </w:divBdr>
    </w:div>
    <w:div w:id="1747264503">
      <w:marLeft w:val="0"/>
      <w:marRight w:val="0"/>
      <w:marTop w:val="0"/>
      <w:marBottom w:val="0"/>
      <w:divBdr>
        <w:top w:val="none" w:sz="0" w:space="0" w:color="auto"/>
        <w:left w:val="none" w:sz="0" w:space="0" w:color="auto"/>
        <w:bottom w:val="none" w:sz="0" w:space="0" w:color="auto"/>
        <w:right w:val="none" w:sz="0" w:space="0" w:color="auto"/>
      </w:divBdr>
    </w:div>
    <w:div w:id="1747264507">
      <w:marLeft w:val="0"/>
      <w:marRight w:val="0"/>
      <w:marTop w:val="0"/>
      <w:marBottom w:val="0"/>
      <w:divBdr>
        <w:top w:val="none" w:sz="0" w:space="0" w:color="auto"/>
        <w:left w:val="none" w:sz="0" w:space="0" w:color="auto"/>
        <w:bottom w:val="none" w:sz="0" w:space="0" w:color="auto"/>
        <w:right w:val="none" w:sz="0" w:space="0" w:color="auto"/>
      </w:divBdr>
    </w:div>
    <w:div w:id="1747264514">
      <w:marLeft w:val="0"/>
      <w:marRight w:val="0"/>
      <w:marTop w:val="0"/>
      <w:marBottom w:val="0"/>
      <w:divBdr>
        <w:top w:val="none" w:sz="0" w:space="0" w:color="auto"/>
        <w:left w:val="none" w:sz="0" w:space="0" w:color="auto"/>
        <w:bottom w:val="none" w:sz="0" w:space="0" w:color="auto"/>
        <w:right w:val="none" w:sz="0" w:space="0" w:color="auto"/>
      </w:divBdr>
    </w:div>
    <w:div w:id="1747264519">
      <w:marLeft w:val="0"/>
      <w:marRight w:val="0"/>
      <w:marTop w:val="0"/>
      <w:marBottom w:val="0"/>
      <w:divBdr>
        <w:top w:val="none" w:sz="0" w:space="0" w:color="auto"/>
        <w:left w:val="none" w:sz="0" w:space="0" w:color="auto"/>
        <w:bottom w:val="none" w:sz="0" w:space="0" w:color="auto"/>
        <w:right w:val="none" w:sz="0" w:space="0" w:color="auto"/>
      </w:divBdr>
      <w:divsChild>
        <w:div w:id="1747263203">
          <w:marLeft w:val="0"/>
          <w:marRight w:val="0"/>
          <w:marTop w:val="0"/>
          <w:marBottom w:val="0"/>
          <w:divBdr>
            <w:top w:val="none" w:sz="0" w:space="0" w:color="auto"/>
            <w:left w:val="none" w:sz="0" w:space="0" w:color="auto"/>
            <w:bottom w:val="none" w:sz="0" w:space="0" w:color="auto"/>
            <w:right w:val="none" w:sz="0" w:space="0" w:color="auto"/>
          </w:divBdr>
        </w:div>
      </w:divsChild>
    </w:div>
    <w:div w:id="1747264520">
      <w:marLeft w:val="0"/>
      <w:marRight w:val="0"/>
      <w:marTop w:val="0"/>
      <w:marBottom w:val="0"/>
      <w:divBdr>
        <w:top w:val="none" w:sz="0" w:space="0" w:color="auto"/>
        <w:left w:val="none" w:sz="0" w:space="0" w:color="auto"/>
        <w:bottom w:val="none" w:sz="0" w:space="0" w:color="auto"/>
        <w:right w:val="none" w:sz="0" w:space="0" w:color="auto"/>
      </w:divBdr>
    </w:div>
    <w:div w:id="1747264521">
      <w:marLeft w:val="0"/>
      <w:marRight w:val="0"/>
      <w:marTop w:val="0"/>
      <w:marBottom w:val="0"/>
      <w:divBdr>
        <w:top w:val="none" w:sz="0" w:space="0" w:color="auto"/>
        <w:left w:val="none" w:sz="0" w:space="0" w:color="auto"/>
        <w:bottom w:val="none" w:sz="0" w:space="0" w:color="auto"/>
        <w:right w:val="none" w:sz="0" w:space="0" w:color="auto"/>
      </w:divBdr>
      <w:divsChild>
        <w:div w:id="1747264554">
          <w:marLeft w:val="0"/>
          <w:marRight w:val="0"/>
          <w:marTop w:val="0"/>
          <w:marBottom w:val="0"/>
          <w:divBdr>
            <w:top w:val="none" w:sz="0" w:space="0" w:color="auto"/>
            <w:left w:val="none" w:sz="0" w:space="0" w:color="auto"/>
            <w:bottom w:val="none" w:sz="0" w:space="0" w:color="auto"/>
            <w:right w:val="none" w:sz="0" w:space="0" w:color="auto"/>
          </w:divBdr>
          <w:divsChild>
            <w:div w:id="17472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22">
      <w:marLeft w:val="0"/>
      <w:marRight w:val="0"/>
      <w:marTop w:val="0"/>
      <w:marBottom w:val="0"/>
      <w:divBdr>
        <w:top w:val="none" w:sz="0" w:space="0" w:color="auto"/>
        <w:left w:val="none" w:sz="0" w:space="0" w:color="auto"/>
        <w:bottom w:val="none" w:sz="0" w:space="0" w:color="auto"/>
        <w:right w:val="none" w:sz="0" w:space="0" w:color="auto"/>
      </w:divBdr>
    </w:div>
    <w:div w:id="1747264526">
      <w:marLeft w:val="0"/>
      <w:marRight w:val="0"/>
      <w:marTop w:val="0"/>
      <w:marBottom w:val="0"/>
      <w:divBdr>
        <w:top w:val="none" w:sz="0" w:space="0" w:color="auto"/>
        <w:left w:val="none" w:sz="0" w:space="0" w:color="auto"/>
        <w:bottom w:val="none" w:sz="0" w:space="0" w:color="auto"/>
        <w:right w:val="none" w:sz="0" w:space="0" w:color="auto"/>
      </w:divBdr>
    </w:div>
    <w:div w:id="1747264529">
      <w:marLeft w:val="0"/>
      <w:marRight w:val="0"/>
      <w:marTop w:val="0"/>
      <w:marBottom w:val="0"/>
      <w:divBdr>
        <w:top w:val="none" w:sz="0" w:space="0" w:color="auto"/>
        <w:left w:val="none" w:sz="0" w:space="0" w:color="auto"/>
        <w:bottom w:val="none" w:sz="0" w:space="0" w:color="auto"/>
        <w:right w:val="none" w:sz="0" w:space="0" w:color="auto"/>
      </w:divBdr>
    </w:div>
    <w:div w:id="1747264530">
      <w:marLeft w:val="0"/>
      <w:marRight w:val="0"/>
      <w:marTop w:val="0"/>
      <w:marBottom w:val="0"/>
      <w:divBdr>
        <w:top w:val="none" w:sz="0" w:space="0" w:color="auto"/>
        <w:left w:val="none" w:sz="0" w:space="0" w:color="auto"/>
        <w:bottom w:val="none" w:sz="0" w:space="0" w:color="auto"/>
        <w:right w:val="none" w:sz="0" w:space="0" w:color="auto"/>
      </w:divBdr>
      <w:divsChild>
        <w:div w:id="1747261772">
          <w:marLeft w:val="0"/>
          <w:marRight w:val="0"/>
          <w:marTop w:val="0"/>
          <w:marBottom w:val="0"/>
          <w:divBdr>
            <w:top w:val="none" w:sz="0" w:space="0" w:color="auto"/>
            <w:left w:val="none" w:sz="0" w:space="0" w:color="auto"/>
            <w:bottom w:val="none" w:sz="0" w:space="0" w:color="auto"/>
            <w:right w:val="none" w:sz="0" w:space="0" w:color="auto"/>
          </w:divBdr>
          <w:divsChild>
            <w:div w:id="1747262155">
              <w:marLeft w:val="0"/>
              <w:marRight w:val="0"/>
              <w:marTop w:val="0"/>
              <w:marBottom w:val="0"/>
              <w:divBdr>
                <w:top w:val="none" w:sz="0" w:space="0" w:color="auto"/>
                <w:left w:val="none" w:sz="0" w:space="0" w:color="auto"/>
                <w:bottom w:val="none" w:sz="0" w:space="0" w:color="auto"/>
                <w:right w:val="none" w:sz="0" w:space="0" w:color="auto"/>
              </w:divBdr>
            </w:div>
          </w:divsChild>
        </w:div>
        <w:div w:id="1747262243">
          <w:marLeft w:val="0"/>
          <w:marRight w:val="0"/>
          <w:marTop w:val="0"/>
          <w:marBottom w:val="0"/>
          <w:divBdr>
            <w:top w:val="none" w:sz="0" w:space="0" w:color="auto"/>
            <w:left w:val="none" w:sz="0" w:space="0" w:color="auto"/>
            <w:bottom w:val="none" w:sz="0" w:space="0" w:color="auto"/>
            <w:right w:val="none" w:sz="0" w:space="0" w:color="auto"/>
          </w:divBdr>
          <w:divsChild>
            <w:div w:id="174726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31">
      <w:marLeft w:val="0"/>
      <w:marRight w:val="0"/>
      <w:marTop w:val="0"/>
      <w:marBottom w:val="0"/>
      <w:divBdr>
        <w:top w:val="none" w:sz="0" w:space="0" w:color="auto"/>
        <w:left w:val="none" w:sz="0" w:space="0" w:color="auto"/>
        <w:bottom w:val="none" w:sz="0" w:space="0" w:color="auto"/>
        <w:right w:val="none" w:sz="0" w:space="0" w:color="auto"/>
      </w:divBdr>
    </w:div>
    <w:div w:id="1747264535">
      <w:marLeft w:val="0"/>
      <w:marRight w:val="0"/>
      <w:marTop w:val="0"/>
      <w:marBottom w:val="0"/>
      <w:divBdr>
        <w:top w:val="none" w:sz="0" w:space="0" w:color="auto"/>
        <w:left w:val="none" w:sz="0" w:space="0" w:color="auto"/>
        <w:bottom w:val="none" w:sz="0" w:space="0" w:color="auto"/>
        <w:right w:val="none" w:sz="0" w:space="0" w:color="auto"/>
      </w:divBdr>
    </w:div>
    <w:div w:id="1747264536">
      <w:marLeft w:val="0"/>
      <w:marRight w:val="0"/>
      <w:marTop w:val="0"/>
      <w:marBottom w:val="0"/>
      <w:divBdr>
        <w:top w:val="none" w:sz="0" w:space="0" w:color="auto"/>
        <w:left w:val="none" w:sz="0" w:space="0" w:color="auto"/>
        <w:bottom w:val="none" w:sz="0" w:space="0" w:color="auto"/>
        <w:right w:val="none" w:sz="0" w:space="0" w:color="auto"/>
      </w:divBdr>
    </w:div>
    <w:div w:id="1747264541">
      <w:marLeft w:val="0"/>
      <w:marRight w:val="0"/>
      <w:marTop w:val="0"/>
      <w:marBottom w:val="0"/>
      <w:divBdr>
        <w:top w:val="none" w:sz="0" w:space="0" w:color="auto"/>
        <w:left w:val="none" w:sz="0" w:space="0" w:color="auto"/>
        <w:bottom w:val="none" w:sz="0" w:space="0" w:color="auto"/>
        <w:right w:val="none" w:sz="0" w:space="0" w:color="auto"/>
      </w:divBdr>
    </w:div>
    <w:div w:id="1747264548">
      <w:marLeft w:val="0"/>
      <w:marRight w:val="0"/>
      <w:marTop w:val="0"/>
      <w:marBottom w:val="0"/>
      <w:divBdr>
        <w:top w:val="none" w:sz="0" w:space="0" w:color="auto"/>
        <w:left w:val="none" w:sz="0" w:space="0" w:color="auto"/>
        <w:bottom w:val="none" w:sz="0" w:space="0" w:color="auto"/>
        <w:right w:val="none" w:sz="0" w:space="0" w:color="auto"/>
      </w:divBdr>
      <w:divsChild>
        <w:div w:id="1747262737">
          <w:marLeft w:val="0"/>
          <w:marRight w:val="0"/>
          <w:marTop w:val="0"/>
          <w:marBottom w:val="0"/>
          <w:divBdr>
            <w:top w:val="none" w:sz="0" w:space="0" w:color="auto"/>
            <w:left w:val="none" w:sz="0" w:space="0" w:color="auto"/>
            <w:bottom w:val="none" w:sz="0" w:space="0" w:color="auto"/>
            <w:right w:val="none" w:sz="0" w:space="0" w:color="auto"/>
          </w:divBdr>
        </w:div>
        <w:div w:id="1747264095">
          <w:marLeft w:val="0"/>
          <w:marRight w:val="0"/>
          <w:marTop w:val="0"/>
          <w:marBottom w:val="0"/>
          <w:divBdr>
            <w:top w:val="none" w:sz="0" w:space="0" w:color="auto"/>
            <w:left w:val="none" w:sz="0" w:space="0" w:color="auto"/>
            <w:bottom w:val="none" w:sz="0" w:space="0" w:color="auto"/>
            <w:right w:val="none" w:sz="0" w:space="0" w:color="auto"/>
          </w:divBdr>
          <w:divsChild>
            <w:div w:id="1747263480">
              <w:marLeft w:val="0"/>
              <w:marRight w:val="0"/>
              <w:marTop w:val="0"/>
              <w:marBottom w:val="0"/>
              <w:divBdr>
                <w:top w:val="none" w:sz="0" w:space="0" w:color="auto"/>
                <w:left w:val="none" w:sz="0" w:space="0" w:color="auto"/>
                <w:bottom w:val="none" w:sz="0" w:space="0" w:color="auto"/>
                <w:right w:val="none" w:sz="0" w:space="0" w:color="auto"/>
              </w:divBdr>
              <w:divsChild>
                <w:div w:id="1747264152">
                  <w:marLeft w:val="0"/>
                  <w:marRight w:val="0"/>
                  <w:marTop w:val="0"/>
                  <w:marBottom w:val="0"/>
                  <w:divBdr>
                    <w:top w:val="none" w:sz="0" w:space="0" w:color="auto"/>
                    <w:left w:val="none" w:sz="0" w:space="0" w:color="auto"/>
                    <w:bottom w:val="none" w:sz="0" w:space="0" w:color="auto"/>
                    <w:right w:val="none" w:sz="0" w:space="0" w:color="auto"/>
                  </w:divBdr>
                  <w:divsChild>
                    <w:div w:id="1747264233">
                      <w:marLeft w:val="0"/>
                      <w:marRight w:val="0"/>
                      <w:marTop w:val="0"/>
                      <w:marBottom w:val="0"/>
                      <w:divBdr>
                        <w:top w:val="none" w:sz="0" w:space="0" w:color="auto"/>
                        <w:left w:val="none" w:sz="0" w:space="0" w:color="auto"/>
                        <w:bottom w:val="none" w:sz="0" w:space="0" w:color="auto"/>
                        <w:right w:val="none" w:sz="0" w:space="0" w:color="auto"/>
                      </w:divBdr>
                      <w:divsChild>
                        <w:div w:id="174726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264550">
      <w:marLeft w:val="0"/>
      <w:marRight w:val="0"/>
      <w:marTop w:val="0"/>
      <w:marBottom w:val="0"/>
      <w:divBdr>
        <w:top w:val="none" w:sz="0" w:space="0" w:color="auto"/>
        <w:left w:val="none" w:sz="0" w:space="0" w:color="auto"/>
        <w:bottom w:val="none" w:sz="0" w:space="0" w:color="auto"/>
        <w:right w:val="none" w:sz="0" w:space="0" w:color="auto"/>
      </w:divBdr>
    </w:div>
    <w:div w:id="1747264551">
      <w:marLeft w:val="0"/>
      <w:marRight w:val="0"/>
      <w:marTop w:val="0"/>
      <w:marBottom w:val="0"/>
      <w:divBdr>
        <w:top w:val="none" w:sz="0" w:space="0" w:color="auto"/>
        <w:left w:val="none" w:sz="0" w:space="0" w:color="auto"/>
        <w:bottom w:val="none" w:sz="0" w:space="0" w:color="auto"/>
        <w:right w:val="none" w:sz="0" w:space="0" w:color="auto"/>
      </w:divBdr>
    </w:div>
    <w:div w:id="1747264552">
      <w:marLeft w:val="0"/>
      <w:marRight w:val="0"/>
      <w:marTop w:val="0"/>
      <w:marBottom w:val="0"/>
      <w:divBdr>
        <w:top w:val="none" w:sz="0" w:space="0" w:color="auto"/>
        <w:left w:val="none" w:sz="0" w:space="0" w:color="auto"/>
        <w:bottom w:val="none" w:sz="0" w:space="0" w:color="auto"/>
        <w:right w:val="none" w:sz="0" w:space="0" w:color="auto"/>
      </w:divBdr>
    </w:div>
    <w:div w:id="1747264560">
      <w:marLeft w:val="0"/>
      <w:marRight w:val="0"/>
      <w:marTop w:val="0"/>
      <w:marBottom w:val="0"/>
      <w:divBdr>
        <w:top w:val="none" w:sz="0" w:space="0" w:color="auto"/>
        <w:left w:val="none" w:sz="0" w:space="0" w:color="auto"/>
        <w:bottom w:val="none" w:sz="0" w:space="0" w:color="auto"/>
        <w:right w:val="none" w:sz="0" w:space="0" w:color="auto"/>
      </w:divBdr>
    </w:div>
    <w:div w:id="1747264561">
      <w:marLeft w:val="0"/>
      <w:marRight w:val="0"/>
      <w:marTop w:val="0"/>
      <w:marBottom w:val="0"/>
      <w:divBdr>
        <w:top w:val="none" w:sz="0" w:space="0" w:color="auto"/>
        <w:left w:val="none" w:sz="0" w:space="0" w:color="auto"/>
        <w:bottom w:val="none" w:sz="0" w:space="0" w:color="auto"/>
        <w:right w:val="none" w:sz="0" w:space="0" w:color="auto"/>
      </w:divBdr>
    </w:div>
    <w:div w:id="1747264562">
      <w:marLeft w:val="0"/>
      <w:marRight w:val="0"/>
      <w:marTop w:val="0"/>
      <w:marBottom w:val="0"/>
      <w:divBdr>
        <w:top w:val="none" w:sz="0" w:space="0" w:color="auto"/>
        <w:left w:val="none" w:sz="0" w:space="0" w:color="auto"/>
        <w:bottom w:val="none" w:sz="0" w:space="0" w:color="auto"/>
        <w:right w:val="none" w:sz="0" w:space="0" w:color="auto"/>
      </w:divBdr>
    </w:div>
    <w:div w:id="1747264566">
      <w:marLeft w:val="0"/>
      <w:marRight w:val="0"/>
      <w:marTop w:val="0"/>
      <w:marBottom w:val="0"/>
      <w:divBdr>
        <w:top w:val="none" w:sz="0" w:space="0" w:color="auto"/>
        <w:left w:val="none" w:sz="0" w:space="0" w:color="auto"/>
        <w:bottom w:val="none" w:sz="0" w:space="0" w:color="auto"/>
        <w:right w:val="none" w:sz="0" w:space="0" w:color="auto"/>
      </w:divBdr>
    </w:div>
    <w:div w:id="1747264570">
      <w:marLeft w:val="0"/>
      <w:marRight w:val="0"/>
      <w:marTop w:val="0"/>
      <w:marBottom w:val="0"/>
      <w:divBdr>
        <w:top w:val="none" w:sz="0" w:space="0" w:color="auto"/>
        <w:left w:val="none" w:sz="0" w:space="0" w:color="auto"/>
        <w:bottom w:val="none" w:sz="0" w:space="0" w:color="auto"/>
        <w:right w:val="none" w:sz="0" w:space="0" w:color="auto"/>
      </w:divBdr>
    </w:div>
    <w:div w:id="1747264572">
      <w:marLeft w:val="0"/>
      <w:marRight w:val="0"/>
      <w:marTop w:val="0"/>
      <w:marBottom w:val="0"/>
      <w:divBdr>
        <w:top w:val="none" w:sz="0" w:space="0" w:color="auto"/>
        <w:left w:val="none" w:sz="0" w:space="0" w:color="auto"/>
        <w:bottom w:val="none" w:sz="0" w:space="0" w:color="auto"/>
        <w:right w:val="none" w:sz="0" w:space="0" w:color="auto"/>
      </w:divBdr>
      <w:divsChild>
        <w:div w:id="1747263313">
          <w:marLeft w:val="0"/>
          <w:marRight w:val="0"/>
          <w:marTop w:val="0"/>
          <w:marBottom w:val="0"/>
          <w:divBdr>
            <w:top w:val="none" w:sz="0" w:space="0" w:color="auto"/>
            <w:left w:val="none" w:sz="0" w:space="0" w:color="auto"/>
            <w:bottom w:val="none" w:sz="0" w:space="0" w:color="auto"/>
            <w:right w:val="none" w:sz="0" w:space="0" w:color="auto"/>
          </w:divBdr>
          <w:divsChild>
            <w:div w:id="174726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74">
      <w:marLeft w:val="0"/>
      <w:marRight w:val="0"/>
      <w:marTop w:val="0"/>
      <w:marBottom w:val="0"/>
      <w:divBdr>
        <w:top w:val="none" w:sz="0" w:space="0" w:color="auto"/>
        <w:left w:val="none" w:sz="0" w:space="0" w:color="auto"/>
        <w:bottom w:val="none" w:sz="0" w:space="0" w:color="auto"/>
        <w:right w:val="none" w:sz="0" w:space="0" w:color="auto"/>
      </w:divBdr>
    </w:div>
    <w:div w:id="1747264579">
      <w:marLeft w:val="0"/>
      <w:marRight w:val="0"/>
      <w:marTop w:val="0"/>
      <w:marBottom w:val="0"/>
      <w:divBdr>
        <w:top w:val="none" w:sz="0" w:space="0" w:color="auto"/>
        <w:left w:val="none" w:sz="0" w:space="0" w:color="auto"/>
        <w:bottom w:val="none" w:sz="0" w:space="0" w:color="auto"/>
        <w:right w:val="none" w:sz="0" w:space="0" w:color="auto"/>
      </w:divBdr>
    </w:div>
    <w:div w:id="1747264580">
      <w:marLeft w:val="0"/>
      <w:marRight w:val="0"/>
      <w:marTop w:val="0"/>
      <w:marBottom w:val="0"/>
      <w:divBdr>
        <w:top w:val="none" w:sz="0" w:space="0" w:color="auto"/>
        <w:left w:val="none" w:sz="0" w:space="0" w:color="auto"/>
        <w:bottom w:val="none" w:sz="0" w:space="0" w:color="auto"/>
        <w:right w:val="none" w:sz="0" w:space="0" w:color="auto"/>
      </w:divBdr>
      <w:divsChild>
        <w:div w:id="1747263348">
          <w:marLeft w:val="0"/>
          <w:marRight w:val="0"/>
          <w:marTop w:val="0"/>
          <w:marBottom w:val="0"/>
          <w:divBdr>
            <w:top w:val="none" w:sz="0" w:space="0" w:color="auto"/>
            <w:left w:val="none" w:sz="0" w:space="0" w:color="auto"/>
            <w:bottom w:val="none" w:sz="0" w:space="0" w:color="auto"/>
            <w:right w:val="none" w:sz="0" w:space="0" w:color="auto"/>
          </w:divBdr>
          <w:divsChild>
            <w:div w:id="1747261789">
              <w:marLeft w:val="0"/>
              <w:marRight w:val="0"/>
              <w:marTop w:val="0"/>
              <w:marBottom w:val="0"/>
              <w:divBdr>
                <w:top w:val="none" w:sz="0" w:space="0" w:color="auto"/>
                <w:left w:val="none" w:sz="0" w:space="0" w:color="auto"/>
                <w:bottom w:val="none" w:sz="0" w:space="0" w:color="auto"/>
                <w:right w:val="none" w:sz="0" w:space="0" w:color="auto"/>
              </w:divBdr>
            </w:div>
            <w:div w:id="174726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81">
      <w:marLeft w:val="0"/>
      <w:marRight w:val="0"/>
      <w:marTop w:val="0"/>
      <w:marBottom w:val="0"/>
      <w:divBdr>
        <w:top w:val="none" w:sz="0" w:space="0" w:color="auto"/>
        <w:left w:val="none" w:sz="0" w:space="0" w:color="auto"/>
        <w:bottom w:val="none" w:sz="0" w:space="0" w:color="auto"/>
        <w:right w:val="none" w:sz="0" w:space="0" w:color="auto"/>
      </w:divBdr>
    </w:div>
    <w:div w:id="1747264583">
      <w:marLeft w:val="0"/>
      <w:marRight w:val="0"/>
      <w:marTop w:val="0"/>
      <w:marBottom w:val="0"/>
      <w:divBdr>
        <w:top w:val="none" w:sz="0" w:space="0" w:color="auto"/>
        <w:left w:val="none" w:sz="0" w:space="0" w:color="auto"/>
        <w:bottom w:val="none" w:sz="0" w:space="0" w:color="auto"/>
        <w:right w:val="none" w:sz="0" w:space="0" w:color="auto"/>
      </w:divBdr>
    </w:div>
    <w:div w:id="1747264584">
      <w:marLeft w:val="0"/>
      <w:marRight w:val="0"/>
      <w:marTop w:val="0"/>
      <w:marBottom w:val="0"/>
      <w:divBdr>
        <w:top w:val="none" w:sz="0" w:space="0" w:color="auto"/>
        <w:left w:val="none" w:sz="0" w:space="0" w:color="auto"/>
        <w:bottom w:val="none" w:sz="0" w:space="0" w:color="auto"/>
        <w:right w:val="none" w:sz="0" w:space="0" w:color="auto"/>
      </w:divBdr>
    </w:div>
    <w:div w:id="1747264585">
      <w:marLeft w:val="0"/>
      <w:marRight w:val="0"/>
      <w:marTop w:val="0"/>
      <w:marBottom w:val="0"/>
      <w:divBdr>
        <w:top w:val="none" w:sz="0" w:space="0" w:color="auto"/>
        <w:left w:val="none" w:sz="0" w:space="0" w:color="auto"/>
        <w:bottom w:val="none" w:sz="0" w:space="0" w:color="auto"/>
        <w:right w:val="none" w:sz="0" w:space="0" w:color="auto"/>
      </w:divBdr>
    </w:div>
    <w:div w:id="1747264587">
      <w:marLeft w:val="0"/>
      <w:marRight w:val="0"/>
      <w:marTop w:val="0"/>
      <w:marBottom w:val="0"/>
      <w:divBdr>
        <w:top w:val="none" w:sz="0" w:space="0" w:color="auto"/>
        <w:left w:val="none" w:sz="0" w:space="0" w:color="auto"/>
        <w:bottom w:val="none" w:sz="0" w:space="0" w:color="auto"/>
        <w:right w:val="none" w:sz="0" w:space="0" w:color="auto"/>
      </w:divBdr>
    </w:div>
    <w:div w:id="1747264590">
      <w:marLeft w:val="0"/>
      <w:marRight w:val="0"/>
      <w:marTop w:val="0"/>
      <w:marBottom w:val="0"/>
      <w:divBdr>
        <w:top w:val="none" w:sz="0" w:space="0" w:color="auto"/>
        <w:left w:val="none" w:sz="0" w:space="0" w:color="auto"/>
        <w:bottom w:val="none" w:sz="0" w:space="0" w:color="auto"/>
        <w:right w:val="none" w:sz="0" w:space="0" w:color="auto"/>
      </w:divBdr>
      <w:divsChild>
        <w:div w:id="1747264208">
          <w:marLeft w:val="0"/>
          <w:marRight w:val="0"/>
          <w:marTop w:val="0"/>
          <w:marBottom w:val="0"/>
          <w:divBdr>
            <w:top w:val="none" w:sz="0" w:space="0" w:color="auto"/>
            <w:left w:val="none" w:sz="0" w:space="0" w:color="auto"/>
            <w:bottom w:val="none" w:sz="0" w:space="0" w:color="auto"/>
            <w:right w:val="none" w:sz="0" w:space="0" w:color="auto"/>
          </w:divBdr>
          <w:divsChild>
            <w:div w:id="174726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594">
      <w:marLeft w:val="0"/>
      <w:marRight w:val="0"/>
      <w:marTop w:val="0"/>
      <w:marBottom w:val="0"/>
      <w:divBdr>
        <w:top w:val="none" w:sz="0" w:space="0" w:color="auto"/>
        <w:left w:val="none" w:sz="0" w:space="0" w:color="auto"/>
        <w:bottom w:val="none" w:sz="0" w:space="0" w:color="auto"/>
        <w:right w:val="none" w:sz="0" w:space="0" w:color="auto"/>
      </w:divBdr>
    </w:div>
    <w:div w:id="1747264595">
      <w:marLeft w:val="0"/>
      <w:marRight w:val="0"/>
      <w:marTop w:val="0"/>
      <w:marBottom w:val="0"/>
      <w:divBdr>
        <w:top w:val="none" w:sz="0" w:space="0" w:color="auto"/>
        <w:left w:val="none" w:sz="0" w:space="0" w:color="auto"/>
        <w:bottom w:val="none" w:sz="0" w:space="0" w:color="auto"/>
        <w:right w:val="none" w:sz="0" w:space="0" w:color="auto"/>
      </w:divBdr>
    </w:div>
    <w:div w:id="1747264603">
      <w:marLeft w:val="0"/>
      <w:marRight w:val="0"/>
      <w:marTop w:val="0"/>
      <w:marBottom w:val="0"/>
      <w:divBdr>
        <w:top w:val="none" w:sz="0" w:space="0" w:color="auto"/>
        <w:left w:val="none" w:sz="0" w:space="0" w:color="auto"/>
        <w:bottom w:val="none" w:sz="0" w:space="0" w:color="auto"/>
        <w:right w:val="none" w:sz="0" w:space="0" w:color="auto"/>
      </w:divBdr>
      <w:divsChild>
        <w:div w:id="1747261982">
          <w:marLeft w:val="0"/>
          <w:marRight w:val="0"/>
          <w:marTop w:val="0"/>
          <w:marBottom w:val="0"/>
          <w:divBdr>
            <w:top w:val="none" w:sz="0" w:space="0" w:color="auto"/>
            <w:left w:val="none" w:sz="0" w:space="0" w:color="auto"/>
            <w:bottom w:val="none" w:sz="0" w:space="0" w:color="auto"/>
            <w:right w:val="none" w:sz="0" w:space="0" w:color="auto"/>
          </w:divBdr>
        </w:div>
        <w:div w:id="1747262178">
          <w:marLeft w:val="0"/>
          <w:marRight w:val="0"/>
          <w:marTop w:val="0"/>
          <w:marBottom w:val="0"/>
          <w:divBdr>
            <w:top w:val="none" w:sz="0" w:space="0" w:color="auto"/>
            <w:left w:val="none" w:sz="0" w:space="0" w:color="auto"/>
            <w:bottom w:val="none" w:sz="0" w:space="0" w:color="auto"/>
            <w:right w:val="none" w:sz="0" w:space="0" w:color="auto"/>
          </w:divBdr>
        </w:div>
        <w:div w:id="1747263064">
          <w:marLeft w:val="0"/>
          <w:marRight w:val="0"/>
          <w:marTop w:val="0"/>
          <w:marBottom w:val="0"/>
          <w:divBdr>
            <w:top w:val="none" w:sz="0" w:space="0" w:color="auto"/>
            <w:left w:val="none" w:sz="0" w:space="0" w:color="auto"/>
            <w:bottom w:val="none" w:sz="0" w:space="0" w:color="auto"/>
            <w:right w:val="none" w:sz="0" w:space="0" w:color="auto"/>
          </w:divBdr>
        </w:div>
        <w:div w:id="1747263679">
          <w:marLeft w:val="0"/>
          <w:marRight w:val="0"/>
          <w:marTop w:val="0"/>
          <w:marBottom w:val="0"/>
          <w:divBdr>
            <w:top w:val="none" w:sz="0" w:space="0" w:color="auto"/>
            <w:left w:val="none" w:sz="0" w:space="0" w:color="auto"/>
            <w:bottom w:val="none" w:sz="0" w:space="0" w:color="auto"/>
            <w:right w:val="none" w:sz="0" w:space="0" w:color="auto"/>
          </w:divBdr>
        </w:div>
        <w:div w:id="1747264226">
          <w:marLeft w:val="0"/>
          <w:marRight w:val="0"/>
          <w:marTop w:val="0"/>
          <w:marBottom w:val="0"/>
          <w:divBdr>
            <w:top w:val="none" w:sz="0" w:space="0" w:color="auto"/>
            <w:left w:val="none" w:sz="0" w:space="0" w:color="auto"/>
            <w:bottom w:val="none" w:sz="0" w:space="0" w:color="auto"/>
            <w:right w:val="none" w:sz="0" w:space="0" w:color="auto"/>
          </w:divBdr>
          <w:divsChild>
            <w:div w:id="1747262722">
              <w:marLeft w:val="0"/>
              <w:marRight w:val="0"/>
              <w:marTop w:val="0"/>
              <w:marBottom w:val="0"/>
              <w:divBdr>
                <w:top w:val="none" w:sz="0" w:space="0" w:color="auto"/>
                <w:left w:val="none" w:sz="0" w:space="0" w:color="auto"/>
                <w:bottom w:val="none" w:sz="0" w:space="0" w:color="auto"/>
                <w:right w:val="none" w:sz="0" w:space="0" w:color="auto"/>
              </w:divBdr>
            </w:div>
            <w:div w:id="174726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4609">
      <w:marLeft w:val="0"/>
      <w:marRight w:val="0"/>
      <w:marTop w:val="0"/>
      <w:marBottom w:val="0"/>
      <w:divBdr>
        <w:top w:val="none" w:sz="0" w:space="0" w:color="auto"/>
        <w:left w:val="none" w:sz="0" w:space="0" w:color="auto"/>
        <w:bottom w:val="none" w:sz="0" w:space="0" w:color="auto"/>
        <w:right w:val="none" w:sz="0" w:space="0" w:color="auto"/>
      </w:divBdr>
    </w:div>
    <w:div w:id="1747264610">
      <w:marLeft w:val="0"/>
      <w:marRight w:val="0"/>
      <w:marTop w:val="0"/>
      <w:marBottom w:val="0"/>
      <w:divBdr>
        <w:top w:val="none" w:sz="0" w:space="0" w:color="auto"/>
        <w:left w:val="none" w:sz="0" w:space="0" w:color="auto"/>
        <w:bottom w:val="none" w:sz="0" w:space="0" w:color="auto"/>
        <w:right w:val="none" w:sz="0" w:space="0" w:color="auto"/>
      </w:divBdr>
      <w:divsChild>
        <w:div w:id="1747262420">
          <w:marLeft w:val="0"/>
          <w:marRight w:val="0"/>
          <w:marTop w:val="0"/>
          <w:marBottom w:val="0"/>
          <w:divBdr>
            <w:top w:val="none" w:sz="0" w:space="0" w:color="auto"/>
            <w:left w:val="none" w:sz="0" w:space="0" w:color="auto"/>
            <w:bottom w:val="none" w:sz="0" w:space="0" w:color="auto"/>
            <w:right w:val="none" w:sz="0" w:space="0" w:color="auto"/>
          </w:divBdr>
          <w:divsChild>
            <w:div w:id="1747263109">
              <w:marLeft w:val="0"/>
              <w:marRight w:val="0"/>
              <w:marTop w:val="0"/>
              <w:marBottom w:val="0"/>
              <w:divBdr>
                <w:top w:val="none" w:sz="0" w:space="0" w:color="auto"/>
                <w:left w:val="none" w:sz="0" w:space="0" w:color="auto"/>
                <w:bottom w:val="none" w:sz="0" w:space="0" w:color="auto"/>
                <w:right w:val="none" w:sz="0" w:space="0" w:color="auto"/>
              </w:divBdr>
              <w:divsChild>
                <w:div w:id="1747264469">
                  <w:marLeft w:val="0"/>
                  <w:marRight w:val="0"/>
                  <w:marTop w:val="0"/>
                  <w:marBottom w:val="0"/>
                  <w:divBdr>
                    <w:top w:val="none" w:sz="0" w:space="0" w:color="auto"/>
                    <w:left w:val="none" w:sz="0" w:space="0" w:color="auto"/>
                    <w:bottom w:val="none" w:sz="0" w:space="0" w:color="auto"/>
                    <w:right w:val="none" w:sz="0" w:space="0" w:color="auto"/>
                  </w:divBdr>
                  <w:divsChild>
                    <w:div w:id="1747263894">
                      <w:marLeft w:val="0"/>
                      <w:marRight w:val="0"/>
                      <w:marTop w:val="0"/>
                      <w:marBottom w:val="0"/>
                      <w:divBdr>
                        <w:top w:val="none" w:sz="0" w:space="0" w:color="auto"/>
                        <w:left w:val="none" w:sz="0" w:space="0" w:color="auto"/>
                        <w:bottom w:val="none" w:sz="0" w:space="0" w:color="auto"/>
                        <w:right w:val="none" w:sz="0" w:space="0" w:color="auto"/>
                      </w:divBdr>
                      <w:divsChild>
                        <w:div w:id="1747264127">
                          <w:marLeft w:val="0"/>
                          <w:marRight w:val="0"/>
                          <w:marTop w:val="0"/>
                          <w:marBottom w:val="0"/>
                          <w:divBdr>
                            <w:top w:val="none" w:sz="0" w:space="0" w:color="auto"/>
                            <w:left w:val="none" w:sz="0" w:space="0" w:color="auto"/>
                            <w:bottom w:val="none" w:sz="0" w:space="0" w:color="auto"/>
                            <w:right w:val="none" w:sz="0" w:space="0" w:color="auto"/>
                          </w:divBdr>
                          <w:divsChild>
                            <w:div w:id="174726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264612">
      <w:marLeft w:val="0"/>
      <w:marRight w:val="0"/>
      <w:marTop w:val="0"/>
      <w:marBottom w:val="0"/>
      <w:divBdr>
        <w:top w:val="none" w:sz="0" w:space="0" w:color="auto"/>
        <w:left w:val="none" w:sz="0" w:space="0" w:color="auto"/>
        <w:bottom w:val="none" w:sz="0" w:space="0" w:color="auto"/>
        <w:right w:val="none" w:sz="0" w:space="0" w:color="auto"/>
      </w:divBdr>
    </w:div>
    <w:div w:id="1747264613">
      <w:marLeft w:val="0"/>
      <w:marRight w:val="0"/>
      <w:marTop w:val="0"/>
      <w:marBottom w:val="0"/>
      <w:divBdr>
        <w:top w:val="none" w:sz="0" w:space="0" w:color="auto"/>
        <w:left w:val="none" w:sz="0" w:space="0" w:color="auto"/>
        <w:bottom w:val="none" w:sz="0" w:space="0" w:color="auto"/>
        <w:right w:val="none" w:sz="0" w:space="0" w:color="auto"/>
      </w:divBdr>
    </w:div>
    <w:div w:id="1747264614">
      <w:marLeft w:val="0"/>
      <w:marRight w:val="0"/>
      <w:marTop w:val="0"/>
      <w:marBottom w:val="0"/>
      <w:divBdr>
        <w:top w:val="none" w:sz="0" w:space="0" w:color="auto"/>
        <w:left w:val="none" w:sz="0" w:space="0" w:color="auto"/>
        <w:bottom w:val="none" w:sz="0" w:space="0" w:color="auto"/>
        <w:right w:val="none" w:sz="0" w:space="0" w:color="auto"/>
      </w:divBdr>
    </w:div>
    <w:div w:id="1747264616">
      <w:marLeft w:val="0"/>
      <w:marRight w:val="0"/>
      <w:marTop w:val="0"/>
      <w:marBottom w:val="0"/>
      <w:divBdr>
        <w:top w:val="none" w:sz="0" w:space="0" w:color="auto"/>
        <w:left w:val="none" w:sz="0" w:space="0" w:color="auto"/>
        <w:bottom w:val="none" w:sz="0" w:space="0" w:color="auto"/>
        <w:right w:val="none" w:sz="0" w:space="0" w:color="auto"/>
      </w:divBdr>
    </w:div>
    <w:div w:id="1747264618">
      <w:marLeft w:val="0"/>
      <w:marRight w:val="0"/>
      <w:marTop w:val="0"/>
      <w:marBottom w:val="0"/>
      <w:divBdr>
        <w:top w:val="none" w:sz="0" w:space="0" w:color="auto"/>
        <w:left w:val="none" w:sz="0" w:space="0" w:color="auto"/>
        <w:bottom w:val="none" w:sz="0" w:space="0" w:color="auto"/>
        <w:right w:val="none" w:sz="0" w:space="0" w:color="auto"/>
      </w:divBdr>
    </w:div>
    <w:div w:id="1747264619">
      <w:marLeft w:val="0"/>
      <w:marRight w:val="0"/>
      <w:marTop w:val="0"/>
      <w:marBottom w:val="0"/>
      <w:divBdr>
        <w:top w:val="none" w:sz="0" w:space="0" w:color="auto"/>
        <w:left w:val="none" w:sz="0" w:space="0" w:color="auto"/>
        <w:bottom w:val="none" w:sz="0" w:space="0" w:color="auto"/>
        <w:right w:val="none" w:sz="0" w:space="0" w:color="auto"/>
      </w:divBdr>
    </w:div>
    <w:div w:id="1747264623">
      <w:marLeft w:val="0"/>
      <w:marRight w:val="0"/>
      <w:marTop w:val="0"/>
      <w:marBottom w:val="0"/>
      <w:divBdr>
        <w:top w:val="none" w:sz="0" w:space="0" w:color="auto"/>
        <w:left w:val="none" w:sz="0" w:space="0" w:color="auto"/>
        <w:bottom w:val="none" w:sz="0" w:space="0" w:color="auto"/>
        <w:right w:val="none" w:sz="0" w:space="0" w:color="auto"/>
      </w:divBdr>
    </w:div>
    <w:div w:id="1747264624">
      <w:marLeft w:val="0"/>
      <w:marRight w:val="0"/>
      <w:marTop w:val="0"/>
      <w:marBottom w:val="0"/>
      <w:divBdr>
        <w:top w:val="none" w:sz="0" w:space="0" w:color="auto"/>
        <w:left w:val="none" w:sz="0" w:space="0" w:color="auto"/>
        <w:bottom w:val="none" w:sz="0" w:space="0" w:color="auto"/>
        <w:right w:val="none" w:sz="0" w:space="0" w:color="auto"/>
      </w:divBdr>
    </w:div>
    <w:div w:id="1747264626">
      <w:marLeft w:val="0"/>
      <w:marRight w:val="0"/>
      <w:marTop w:val="0"/>
      <w:marBottom w:val="0"/>
      <w:divBdr>
        <w:top w:val="none" w:sz="0" w:space="0" w:color="auto"/>
        <w:left w:val="none" w:sz="0" w:space="0" w:color="auto"/>
        <w:bottom w:val="none" w:sz="0" w:space="0" w:color="auto"/>
        <w:right w:val="none" w:sz="0" w:space="0" w:color="auto"/>
      </w:divBdr>
    </w:div>
    <w:div w:id="1747264628">
      <w:marLeft w:val="0"/>
      <w:marRight w:val="0"/>
      <w:marTop w:val="0"/>
      <w:marBottom w:val="0"/>
      <w:divBdr>
        <w:top w:val="none" w:sz="0" w:space="0" w:color="auto"/>
        <w:left w:val="none" w:sz="0" w:space="0" w:color="auto"/>
        <w:bottom w:val="none" w:sz="0" w:space="0" w:color="auto"/>
        <w:right w:val="none" w:sz="0" w:space="0" w:color="auto"/>
      </w:divBdr>
    </w:div>
    <w:div w:id="1747264629">
      <w:marLeft w:val="0"/>
      <w:marRight w:val="0"/>
      <w:marTop w:val="0"/>
      <w:marBottom w:val="0"/>
      <w:divBdr>
        <w:top w:val="none" w:sz="0" w:space="0" w:color="auto"/>
        <w:left w:val="none" w:sz="0" w:space="0" w:color="auto"/>
        <w:bottom w:val="none" w:sz="0" w:space="0" w:color="auto"/>
        <w:right w:val="none" w:sz="0" w:space="0" w:color="auto"/>
      </w:divBdr>
    </w:div>
    <w:div w:id="1747264630">
      <w:marLeft w:val="0"/>
      <w:marRight w:val="0"/>
      <w:marTop w:val="0"/>
      <w:marBottom w:val="0"/>
      <w:divBdr>
        <w:top w:val="none" w:sz="0" w:space="0" w:color="auto"/>
        <w:left w:val="none" w:sz="0" w:space="0" w:color="auto"/>
        <w:bottom w:val="none" w:sz="0" w:space="0" w:color="auto"/>
        <w:right w:val="none" w:sz="0" w:space="0" w:color="auto"/>
      </w:divBdr>
    </w:div>
    <w:div w:id="1747264631">
      <w:marLeft w:val="0"/>
      <w:marRight w:val="0"/>
      <w:marTop w:val="0"/>
      <w:marBottom w:val="0"/>
      <w:divBdr>
        <w:top w:val="none" w:sz="0" w:space="0" w:color="auto"/>
        <w:left w:val="none" w:sz="0" w:space="0" w:color="auto"/>
        <w:bottom w:val="none" w:sz="0" w:space="0" w:color="auto"/>
        <w:right w:val="none" w:sz="0" w:space="0" w:color="auto"/>
      </w:divBdr>
    </w:div>
    <w:div w:id="1747264632">
      <w:marLeft w:val="0"/>
      <w:marRight w:val="0"/>
      <w:marTop w:val="0"/>
      <w:marBottom w:val="0"/>
      <w:divBdr>
        <w:top w:val="none" w:sz="0" w:space="0" w:color="auto"/>
        <w:left w:val="none" w:sz="0" w:space="0" w:color="auto"/>
        <w:bottom w:val="none" w:sz="0" w:space="0" w:color="auto"/>
        <w:right w:val="none" w:sz="0" w:space="0" w:color="auto"/>
      </w:divBdr>
    </w:div>
    <w:div w:id="1747264633">
      <w:marLeft w:val="0"/>
      <w:marRight w:val="0"/>
      <w:marTop w:val="0"/>
      <w:marBottom w:val="0"/>
      <w:divBdr>
        <w:top w:val="none" w:sz="0" w:space="0" w:color="auto"/>
        <w:left w:val="none" w:sz="0" w:space="0" w:color="auto"/>
        <w:bottom w:val="none" w:sz="0" w:space="0" w:color="auto"/>
        <w:right w:val="none" w:sz="0" w:space="0" w:color="auto"/>
      </w:divBdr>
    </w:div>
    <w:div w:id="1747264636">
      <w:marLeft w:val="0"/>
      <w:marRight w:val="0"/>
      <w:marTop w:val="0"/>
      <w:marBottom w:val="0"/>
      <w:divBdr>
        <w:top w:val="none" w:sz="0" w:space="0" w:color="auto"/>
        <w:left w:val="none" w:sz="0" w:space="0" w:color="auto"/>
        <w:bottom w:val="none" w:sz="0" w:space="0" w:color="auto"/>
        <w:right w:val="none" w:sz="0" w:space="0" w:color="auto"/>
      </w:divBdr>
    </w:div>
    <w:div w:id="1747264639">
      <w:marLeft w:val="0"/>
      <w:marRight w:val="0"/>
      <w:marTop w:val="0"/>
      <w:marBottom w:val="0"/>
      <w:divBdr>
        <w:top w:val="none" w:sz="0" w:space="0" w:color="auto"/>
        <w:left w:val="none" w:sz="0" w:space="0" w:color="auto"/>
        <w:bottom w:val="none" w:sz="0" w:space="0" w:color="auto"/>
        <w:right w:val="none" w:sz="0" w:space="0" w:color="auto"/>
      </w:divBdr>
    </w:div>
    <w:div w:id="1747264640">
      <w:marLeft w:val="0"/>
      <w:marRight w:val="0"/>
      <w:marTop w:val="0"/>
      <w:marBottom w:val="0"/>
      <w:divBdr>
        <w:top w:val="none" w:sz="0" w:space="0" w:color="auto"/>
        <w:left w:val="none" w:sz="0" w:space="0" w:color="auto"/>
        <w:bottom w:val="none" w:sz="0" w:space="0" w:color="auto"/>
        <w:right w:val="none" w:sz="0" w:space="0" w:color="auto"/>
      </w:divBdr>
    </w:div>
    <w:div w:id="1747264642">
      <w:marLeft w:val="0"/>
      <w:marRight w:val="0"/>
      <w:marTop w:val="0"/>
      <w:marBottom w:val="0"/>
      <w:divBdr>
        <w:top w:val="none" w:sz="0" w:space="0" w:color="auto"/>
        <w:left w:val="none" w:sz="0" w:space="0" w:color="auto"/>
        <w:bottom w:val="none" w:sz="0" w:space="0" w:color="auto"/>
        <w:right w:val="none" w:sz="0" w:space="0" w:color="auto"/>
      </w:divBdr>
    </w:div>
    <w:div w:id="1747264643">
      <w:marLeft w:val="0"/>
      <w:marRight w:val="0"/>
      <w:marTop w:val="0"/>
      <w:marBottom w:val="0"/>
      <w:divBdr>
        <w:top w:val="none" w:sz="0" w:space="0" w:color="auto"/>
        <w:left w:val="none" w:sz="0" w:space="0" w:color="auto"/>
        <w:bottom w:val="none" w:sz="0" w:space="0" w:color="auto"/>
        <w:right w:val="none" w:sz="0" w:space="0" w:color="auto"/>
      </w:divBdr>
    </w:div>
    <w:div w:id="1747264644">
      <w:marLeft w:val="0"/>
      <w:marRight w:val="0"/>
      <w:marTop w:val="0"/>
      <w:marBottom w:val="0"/>
      <w:divBdr>
        <w:top w:val="none" w:sz="0" w:space="0" w:color="auto"/>
        <w:left w:val="none" w:sz="0" w:space="0" w:color="auto"/>
        <w:bottom w:val="none" w:sz="0" w:space="0" w:color="auto"/>
        <w:right w:val="none" w:sz="0" w:space="0" w:color="auto"/>
      </w:divBdr>
    </w:div>
    <w:div w:id="1747264645">
      <w:marLeft w:val="0"/>
      <w:marRight w:val="0"/>
      <w:marTop w:val="0"/>
      <w:marBottom w:val="0"/>
      <w:divBdr>
        <w:top w:val="none" w:sz="0" w:space="0" w:color="auto"/>
        <w:left w:val="none" w:sz="0" w:space="0" w:color="auto"/>
        <w:bottom w:val="none" w:sz="0" w:space="0" w:color="auto"/>
        <w:right w:val="none" w:sz="0" w:space="0" w:color="auto"/>
      </w:divBdr>
    </w:div>
    <w:div w:id="1747264646">
      <w:marLeft w:val="0"/>
      <w:marRight w:val="0"/>
      <w:marTop w:val="0"/>
      <w:marBottom w:val="0"/>
      <w:divBdr>
        <w:top w:val="none" w:sz="0" w:space="0" w:color="auto"/>
        <w:left w:val="none" w:sz="0" w:space="0" w:color="auto"/>
        <w:bottom w:val="none" w:sz="0" w:space="0" w:color="auto"/>
        <w:right w:val="none" w:sz="0" w:space="0" w:color="auto"/>
      </w:divBdr>
    </w:div>
    <w:div w:id="1747264647">
      <w:marLeft w:val="0"/>
      <w:marRight w:val="0"/>
      <w:marTop w:val="0"/>
      <w:marBottom w:val="0"/>
      <w:divBdr>
        <w:top w:val="none" w:sz="0" w:space="0" w:color="auto"/>
        <w:left w:val="none" w:sz="0" w:space="0" w:color="auto"/>
        <w:bottom w:val="none" w:sz="0" w:space="0" w:color="auto"/>
        <w:right w:val="none" w:sz="0" w:space="0" w:color="auto"/>
      </w:divBdr>
    </w:div>
    <w:div w:id="1747264648">
      <w:marLeft w:val="0"/>
      <w:marRight w:val="0"/>
      <w:marTop w:val="0"/>
      <w:marBottom w:val="0"/>
      <w:divBdr>
        <w:top w:val="none" w:sz="0" w:space="0" w:color="auto"/>
        <w:left w:val="none" w:sz="0" w:space="0" w:color="auto"/>
        <w:bottom w:val="none" w:sz="0" w:space="0" w:color="auto"/>
        <w:right w:val="none" w:sz="0" w:space="0" w:color="auto"/>
      </w:divBdr>
    </w:div>
    <w:div w:id="1747264649">
      <w:marLeft w:val="0"/>
      <w:marRight w:val="0"/>
      <w:marTop w:val="0"/>
      <w:marBottom w:val="0"/>
      <w:divBdr>
        <w:top w:val="none" w:sz="0" w:space="0" w:color="auto"/>
        <w:left w:val="none" w:sz="0" w:space="0" w:color="auto"/>
        <w:bottom w:val="none" w:sz="0" w:space="0" w:color="auto"/>
        <w:right w:val="none" w:sz="0" w:space="0" w:color="auto"/>
      </w:divBdr>
    </w:div>
    <w:div w:id="1747264660">
      <w:marLeft w:val="0"/>
      <w:marRight w:val="0"/>
      <w:marTop w:val="0"/>
      <w:marBottom w:val="0"/>
      <w:divBdr>
        <w:top w:val="none" w:sz="0" w:space="0" w:color="auto"/>
        <w:left w:val="none" w:sz="0" w:space="0" w:color="auto"/>
        <w:bottom w:val="none" w:sz="0" w:space="0" w:color="auto"/>
        <w:right w:val="none" w:sz="0" w:space="0" w:color="auto"/>
      </w:divBdr>
      <w:divsChild>
        <w:div w:id="1747264655">
          <w:marLeft w:val="0"/>
          <w:marRight w:val="0"/>
          <w:marTop w:val="0"/>
          <w:marBottom w:val="0"/>
          <w:divBdr>
            <w:top w:val="none" w:sz="0" w:space="0" w:color="auto"/>
            <w:left w:val="none" w:sz="0" w:space="0" w:color="auto"/>
            <w:bottom w:val="none" w:sz="0" w:space="0" w:color="auto"/>
            <w:right w:val="none" w:sz="0" w:space="0" w:color="auto"/>
          </w:divBdr>
          <w:divsChild>
            <w:div w:id="1747264659">
              <w:marLeft w:val="0"/>
              <w:marRight w:val="0"/>
              <w:marTop w:val="0"/>
              <w:marBottom w:val="0"/>
              <w:divBdr>
                <w:top w:val="none" w:sz="0" w:space="0" w:color="auto"/>
                <w:left w:val="none" w:sz="0" w:space="0" w:color="auto"/>
                <w:bottom w:val="none" w:sz="0" w:space="0" w:color="auto"/>
                <w:right w:val="none" w:sz="0" w:space="0" w:color="auto"/>
              </w:divBdr>
              <w:divsChild>
                <w:div w:id="1747264651">
                  <w:marLeft w:val="0"/>
                  <w:marRight w:val="0"/>
                  <w:marTop w:val="0"/>
                  <w:marBottom w:val="0"/>
                  <w:divBdr>
                    <w:top w:val="none" w:sz="0" w:space="0" w:color="auto"/>
                    <w:left w:val="none" w:sz="0" w:space="0" w:color="auto"/>
                    <w:bottom w:val="none" w:sz="0" w:space="0" w:color="auto"/>
                    <w:right w:val="none" w:sz="0" w:space="0" w:color="auto"/>
                  </w:divBdr>
                  <w:divsChild>
                    <w:div w:id="1747264662">
                      <w:marLeft w:val="0"/>
                      <w:marRight w:val="0"/>
                      <w:marTop w:val="0"/>
                      <w:marBottom w:val="0"/>
                      <w:divBdr>
                        <w:top w:val="none" w:sz="0" w:space="0" w:color="auto"/>
                        <w:left w:val="none" w:sz="0" w:space="0" w:color="auto"/>
                        <w:bottom w:val="none" w:sz="0" w:space="0" w:color="auto"/>
                        <w:right w:val="none" w:sz="0" w:space="0" w:color="auto"/>
                      </w:divBdr>
                      <w:divsChild>
                        <w:div w:id="1747264650">
                          <w:marLeft w:val="0"/>
                          <w:marRight w:val="0"/>
                          <w:marTop w:val="0"/>
                          <w:marBottom w:val="0"/>
                          <w:divBdr>
                            <w:top w:val="none" w:sz="0" w:space="0" w:color="auto"/>
                            <w:left w:val="none" w:sz="0" w:space="0" w:color="auto"/>
                            <w:bottom w:val="none" w:sz="0" w:space="0" w:color="auto"/>
                            <w:right w:val="none" w:sz="0" w:space="0" w:color="auto"/>
                          </w:divBdr>
                          <w:divsChild>
                            <w:div w:id="1747264658">
                              <w:marLeft w:val="0"/>
                              <w:marRight w:val="0"/>
                              <w:marTop w:val="0"/>
                              <w:marBottom w:val="0"/>
                              <w:divBdr>
                                <w:top w:val="none" w:sz="0" w:space="0" w:color="auto"/>
                                <w:left w:val="none" w:sz="0" w:space="0" w:color="auto"/>
                                <w:bottom w:val="none" w:sz="0" w:space="0" w:color="auto"/>
                                <w:right w:val="none" w:sz="0" w:space="0" w:color="auto"/>
                              </w:divBdr>
                              <w:divsChild>
                                <w:div w:id="1747264654">
                                  <w:marLeft w:val="0"/>
                                  <w:marRight w:val="0"/>
                                  <w:marTop w:val="0"/>
                                  <w:marBottom w:val="0"/>
                                  <w:divBdr>
                                    <w:top w:val="none" w:sz="0" w:space="0" w:color="auto"/>
                                    <w:left w:val="none" w:sz="0" w:space="0" w:color="auto"/>
                                    <w:bottom w:val="none" w:sz="0" w:space="0" w:color="auto"/>
                                    <w:right w:val="none" w:sz="0" w:space="0" w:color="auto"/>
                                  </w:divBdr>
                                  <w:divsChild>
                                    <w:div w:id="174726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264665">
      <w:marLeft w:val="0"/>
      <w:marRight w:val="0"/>
      <w:marTop w:val="0"/>
      <w:marBottom w:val="0"/>
      <w:divBdr>
        <w:top w:val="none" w:sz="0" w:space="0" w:color="auto"/>
        <w:left w:val="none" w:sz="0" w:space="0" w:color="auto"/>
        <w:bottom w:val="none" w:sz="0" w:space="0" w:color="auto"/>
        <w:right w:val="none" w:sz="0" w:space="0" w:color="auto"/>
      </w:divBdr>
    </w:div>
    <w:div w:id="1747264666">
      <w:marLeft w:val="0"/>
      <w:marRight w:val="0"/>
      <w:marTop w:val="0"/>
      <w:marBottom w:val="0"/>
      <w:divBdr>
        <w:top w:val="none" w:sz="0" w:space="0" w:color="auto"/>
        <w:left w:val="none" w:sz="0" w:space="0" w:color="auto"/>
        <w:bottom w:val="none" w:sz="0" w:space="0" w:color="auto"/>
        <w:right w:val="none" w:sz="0" w:space="0" w:color="auto"/>
      </w:divBdr>
      <w:divsChild>
        <w:div w:id="1747264663">
          <w:marLeft w:val="0"/>
          <w:marRight w:val="0"/>
          <w:marTop w:val="0"/>
          <w:marBottom w:val="0"/>
          <w:divBdr>
            <w:top w:val="none" w:sz="0" w:space="0" w:color="auto"/>
            <w:left w:val="none" w:sz="0" w:space="0" w:color="auto"/>
            <w:bottom w:val="none" w:sz="0" w:space="0" w:color="auto"/>
            <w:right w:val="none" w:sz="0" w:space="0" w:color="auto"/>
          </w:divBdr>
          <w:divsChild>
            <w:div w:id="1747264661">
              <w:marLeft w:val="0"/>
              <w:marRight w:val="0"/>
              <w:marTop w:val="0"/>
              <w:marBottom w:val="0"/>
              <w:divBdr>
                <w:top w:val="none" w:sz="0" w:space="0" w:color="auto"/>
                <w:left w:val="none" w:sz="0" w:space="0" w:color="auto"/>
                <w:bottom w:val="none" w:sz="0" w:space="0" w:color="auto"/>
                <w:right w:val="none" w:sz="0" w:space="0" w:color="auto"/>
              </w:divBdr>
              <w:divsChild>
                <w:div w:id="1747264652">
                  <w:marLeft w:val="0"/>
                  <w:marRight w:val="0"/>
                  <w:marTop w:val="0"/>
                  <w:marBottom w:val="0"/>
                  <w:divBdr>
                    <w:top w:val="none" w:sz="0" w:space="0" w:color="auto"/>
                    <w:left w:val="none" w:sz="0" w:space="0" w:color="auto"/>
                    <w:bottom w:val="none" w:sz="0" w:space="0" w:color="auto"/>
                    <w:right w:val="none" w:sz="0" w:space="0" w:color="auto"/>
                  </w:divBdr>
                  <w:divsChild>
                    <w:div w:id="1747264653">
                      <w:marLeft w:val="0"/>
                      <w:marRight w:val="0"/>
                      <w:marTop w:val="0"/>
                      <w:marBottom w:val="0"/>
                      <w:divBdr>
                        <w:top w:val="none" w:sz="0" w:space="0" w:color="auto"/>
                        <w:left w:val="none" w:sz="0" w:space="0" w:color="auto"/>
                        <w:bottom w:val="none" w:sz="0" w:space="0" w:color="auto"/>
                        <w:right w:val="none" w:sz="0" w:space="0" w:color="auto"/>
                      </w:divBdr>
                    </w:div>
                    <w:div w:id="1747264656">
                      <w:marLeft w:val="0"/>
                      <w:marRight w:val="0"/>
                      <w:marTop w:val="0"/>
                      <w:marBottom w:val="0"/>
                      <w:divBdr>
                        <w:top w:val="none" w:sz="0" w:space="0" w:color="auto"/>
                        <w:left w:val="none" w:sz="0" w:space="0" w:color="auto"/>
                        <w:bottom w:val="none" w:sz="0" w:space="0" w:color="auto"/>
                        <w:right w:val="none" w:sz="0" w:space="0" w:color="auto"/>
                      </w:divBdr>
                    </w:div>
                    <w:div w:id="17472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264667">
      <w:marLeft w:val="0"/>
      <w:marRight w:val="0"/>
      <w:marTop w:val="0"/>
      <w:marBottom w:val="0"/>
      <w:divBdr>
        <w:top w:val="none" w:sz="0" w:space="0" w:color="auto"/>
        <w:left w:val="none" w:sz="0" w:space="0" w:color="auto"/>
        <w:bottom w:val="none" w:sz="0" w:space="0" w:color="auto"/>
        <w:right w:val="none" w:sz="0" w:space="0" w:color="auto"/>
      </w:divBdr>
    </w:div>
    <w:div w:id="1747264668">
      <w:marLeft w:val="0"/>
      <w:marRight w:val="0"/>
      <w:marTop w:val="0"/>
      <w:marBottom w:val="0"/>
      <w:divBdr>
        <w:top w:val="none" w:sz="0" w:space="0" w:color="auto"/>
        <w:left w:val="none" w:sz="0" w:space="0" w:color="auto"/>
        <w:bottom w:val="none" w:sz="0" w:space="0" w:color="auto"/>
        <w:right w:val="none" w:sz="0" w:space="0" w:color="auto"/>
      </w:divBdr>
    </w:div>
    <w:div w:id="1747264669">
      <w:marLeft w:val="0"/>
      <w:marRight w:val="0"/>
      <w:marTop w:val="0"/>
      <w:marBottom w:val="0"/>
      <w:divBdr>
        <w:top w:val="none" w:sz="0" w:space="0" w:color="auto"/>
        <w:left w:val="none" w:sz="0" w:space="0" w:color="auto"/>
        <w:bottom w:val="none" w:sz="0" w:space="0" w:color="auto"/>
        <w:right w:val="none" w:sz="0" w:space="0" w:color="auto"/>
      </w:divBdr>
    </w:div>
    <w:div w:id="1747264670">
      <w:marLeft w:val="0"/>
      <w:marRight w:val="0"/>
      <w:marTop w:val="0"/>
      <w:marBottom w:val="0"/>
      <w:divBdr>
        <w:top w:val="none" w:sz="0" w:space="0" w:color="auto"/>
        <w:left w:val="none" w:sz="0" w:space="0" w:color="auto"/>
        <w:bottom w:val="none" w:sz="0" w:space="0" w:color="auto"/>
        <w:right w:val="none" w:sz="0" w:space="0" w:color="auto"/>
      </w:divBdr>
    </w:div>
    <w:div w:id="17472646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ietro\Documents\Stazione%20Celeste\e-books.htm" TargetMode="External"/><Relationship Id="rId13" Type="http://schemas.openxmlformats.org/officeDocument/2006/relationships/hyperlink" Target="http://www.carlaparola.com/?p=5752"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zioneceleste.it" TargetMode="External"/><Relationship Id="rId12" Type="http://schemas.openxmlformats.org/officeDocument/2006/relationships/hyperlink" Target="http://www.stazioneceleste.it/carla_parola.htm" TargetMode="External"/><Relationship Id="rId17" Type="http://schemas.openxmlformats.org/officeDocument/2006/relationships/hyperlink" Target="http://www.suonidiluce.com/" TargetMode="External"/><Relationship Id="rId2" Type="http://schemas.openxmlformats.org/officeDocument/2006/relationships/styles" Target="styles.xml"/><Relationship Id="rId16" Type="http://schemas.openxmlformats.org/officeDocument/2006/relationships/image" Target="http://www.stazioneceleste.it/immagini/MP3ascolta.jp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file:///C:\Users\Pietro\Documents\Stazione%20Celeste\Satya\Satya.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stazioneceleste.it/Satya.htm" TargetMode="External"/><Relationship Id="rId14" Type="http://schemas.openxmlformats.org/officeDocument/2006/relationships/hyperlink" Target="http://www.carlaparola.com/?p=57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13</Pages>
  <Words>4065</Words>
  <Characters>23177</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2016-04-27T19:19:00Z</cp:lastPrinted>
  <dcterms:created xsi:type="dcterms:W3CDTF">2016-04-27T19:17:00Z</dcterms:created>
  <dcterms:modified xsi:type="dcterms:W3CDTF">2016-04-27T19:20:00Z</dcterms:modified>
</cp:coreProperties>
</file>