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12" w:rsidRPr="003A2B4D" w:rsidRDefault="00991912" w:rsidP="00B3300F">
      <w:pPr>
        <w:jc w:val="center"/>
      </w:pPr>
      <w:r w:rsidRPr="003A2B4D">
        <w:rPr>
          <w:rFonts w:ascii="Comic Sans MS" w:hAnsi="Comic Sans MS"/>
          <w:shadow/>
          <w:sz w:val="48"/>
          <w:szCs w:val="48"/>
        </w:rPr>
        <w:t>)*</w:t>
      </w:r>
      <w:r w:rsidRPr="003A2B4D">
        <w:rPr>
          <w:rFonts w:ascii="Courier New" w:hAnsi="Courier New" w:cs="Courier New"/>
          <w:b/>
          <w:bCs/>
          <w:shadow/>
          <w:sz w:val="20"/>
          <w:szCs w:val="20"/>
        </w:rPr>
        <w:t>(Stazione Celeste)</w:t>
      </w:r>
    </w:p>
    <w:p w:rsidR="00991912" w:rsidRPr="003A2B4D" w:rsidRDefault="00991912" w:rsidP="00B3300F">
      <w:pPr>
        <w:jc w:val="center"/>
      </w:pPr>
      <w:r w:rsidRPr="003A2B4D">
        <w:t> </w:t>
      </w:r>
    </w:p>
    <w:p w:rsidR="00991912" w:rsidRPr="003A2B4D" w:rsidRDefault="00991912" w:rsidP="00B3300F">
      <w:pPr>
        <w:pStyle w:val="Heading1"/>
      </w:pPr>
      <w:r w:rsidRPr="003A2B4D">
        <w:rPr>
          <w:rFonts w:ascii="Verdana" w:hAnsi="Verdana"/>
          <w:shadow/>
          <w:sz w:val="27"/>
          <w:szCs w:val="27"/>
        </w:rPr>
        <w:t>Aggiornamenti Settimanali</w:t>
      </w:r>
    </w:p>
    <w:p w:rsidR="00991912" w:rsidRPr="003A2B4D" w:rsidRDefault="00991912" w:rsidP="00B3300F">
      <w:pPr>
        <w:jc w:val="center"/>
      </w:pPr>
      <w:r w:rsidRPr="003A2B4D">
        <w:t> </w:t>
      </w:r>
    </w:p>
    <w:p w:rsidR="00991912" w:rsidRPr="003A2B4D" w:rsidRDefault="00991912" w:rsidP="00B3300F">
      <w:pPr>
        <w:pStyle w:val="Heading2"/>
        <w:rPr>
          <w:rFonts w:ascii="Verdana" w:hAnsi="Verdana"/>
          <w:color w:val="auto"/>
          <w:sz w:val="32"/>
          <w:szCs w:val="32"/>
        </w:rPr>
      </w:pPr>
      <w:r w:rsidRPr="003A2B4D">
        <w:rPr>
          <w:rFonts w:ascii="Verdana" w:hAnsi="Verdana"/>
          <w:color w:val="auto"/>
          <w:sz w:val="32"/>
          <w:szCs w:val="32"/>
        </w:rPr>
        <w:t>N°1</w:t>
      </w:r>
      <w:r>
        <w:rPr>
          <w:rFonts w:ascii="Verdana" w:hAnsi="Verdana"/>
          <w:color w:val="auto"/>
          <w:sz w:val="32"/>
          <w:szCs w:val="32"/>
        </w:rPr>
        <w:t>6</w:t>
      </w:r>
      <w:r w:rsidRPr="003A2B4D">
        <w:rPr>
          <w:rFonts w:ascii="Verdana" w:hAnsi="Verdana"/>
          <w:color w:val="auto"/>
          <w:sz w:val="32"/>
          <w:szCs w:val="32"/>
        </w:rPr>
        <w:t>.</w:t>
      </w:r>
      <w:r>
        <w:rPr>
          <w:rFonts w:ascii="Verdana" w:hAnsi="Verdana"/>
          <w:color w:val="auto"/>
          <w:sz w:val="32"/>
          <w:szCs w:val="32"/>
        </w:rPr>
        <w:t>05</w:t>
      </w:r>
      <w:r w:rsidRPr="003A2B4D">
        <w:rPr>
          <w:rFonts w:ascii="Verdana" w:hAnsi="Verdana"/>
          <w:color w:val="auto"/>
          <w:sz w:val="32"/>
          <w:szCs w:val="32"/>
        </w:rPr>
        <w:t>-</w:t>
      </w:r>
      <w:r>
        <w:rPr>
          <w:rFonts w:ascii="Verdana" w:hAnsi="Verdana"/>
          <w:color w:val="auto"/>
          <w:sz w:val="32"/>
          <w:szCs w:val="32"/>
        </w:rPr>
        <w:t>1</w:t>
      </w:r>
    </w:p>
    <w:p w:rsidR="00991912" w:rsidRPr="003A2B4D" w:rsidRDefault="00991912" w:rsidP="00B3300F">
      <w:pPr>
        <w:pStyle w:val="Heading2"/>
        <w:rPr>
          <w:rFonts w:ascii="Verdana" w:hAnsi="Verdana"/>
          <w:color w:val="auto"/>
          <w:sz w:val="32"/>
          <w:szCs w:val="32"/>
        </w:rPr>
      </w:pPr>
    </w:p>
    <w:p w:rsidR="00991912" w:rsidRPr="003A2B4D" w:rsidRDefault="00991912" w:rsidP="00B3300F">
      <w:pPr>
        <w:pStyle w:val="Heading2"/>
        <w:rPr>
          <w:color w:val="auto"/>
        </w:rPr>
      </w:pPr>
      <w:r>
        <w:rPr>
          <w:rFonts w:ascii="Verdana" w:hAnsi="Verdana"/>
          <w:b w:val="0"/>
          <w:i/>
          <w:color w:val="auto"/>
          <w:sz w:val="20"/>
          <w:szCs w:val="20"/>
        </w:rPr>
        <w:t xml:space="preserve">3 maggio </w:t>
      </w:r>
      <w:r w:rsidRPr="003A2B4D">
        <w:rPr>
          <w:rFonts w:ascii="Verdana" w:hAnsi="Verdana"/>
          <w:b w:val="0"/>
          <w:i/>
          <w:color w:val="auto"/>
          <w:sz w:val="20"/>
          <w:szCs w:val="20"/>
        </w:rPr>
        <w:t>201</w:t>
      </w:r>
      <w:r>
        <w:rPr>
          <w:rFonts w:ascii="Verdana" w:hAnsi="Verdana"/>
          <w:b w:val="0"/>
          <w:i/>
          <w:color w:val="auto"/>
          <w:sz w:val="20"/>
          <w:szCs w:val="20"/>
        </w:rPr>
        <w:t>6</w:t>
      </w:r>
    </w:p>
    <w:p w:rsidR="00991912" w:rsidRPr="003A2B4D" w:rsidRDefault="00991912" w:rsidP="00B3300F"/>
    <w:p w:rsidR="00991912" w:rsidRPr="003A2B4D" w:rsidRDefault="00991912" w:rsidP="00B3300F">
      <w:pPr>
        <w:jc w:val="center"/>
      </w:pPr>
      <w:r w:rsidRPr="003A2B4D">
        <w:rPr>
          <w:rFonts w:ascii="Verdana" w:hAnsi="Verdana"/>
          <w:sz w:val="18"/>
          <w:szCs w:val="18"/>
        </w:rPr>
        <w:t xml:space="preserve">Testo integrale delle pubblicazioni settimanali del sito </w:t>
      </w:r>
      <w:hyperlink r:id="rId7" w:history="1">
        <w:r w:rsidRPr="003A2B4D">
          <w:rPr>
            <w:rStyle w:val="Hyperlink"/>
            <w:rFonts w:ascii="Verdana" w:hAnsi="Verdana"/>
            <w:color w:val="auto"/>
            <w:sz w:val="18"/>
            <w:szCs w:val="18"/>
          </w:rPr>
          <w:t>www.stazioneceleste.it</w:t>
        </w:r>
      </w:hyperlink>
    </w:p>
    <w:p w:rsidR="00991912" w:rsidRDefault="00991912" w:rsidP="00B3300F">
      <w:pPr>
        <w:jc w:val="center"/>
      </w:pPr>
      <w:r>
        <w:t>_________________________________________________</w:t>
      </w:r>
    </w:p>
    <w:tbl>
      <w:tblPr>
        <w:tblW w:w="8844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000"/>
      </w:tblPr>
      <w:tblGrid>
        <w:gridCol w:w="1437"/>
        <w:gridCol w:w="1327"/>
        <w:gridCol w:w="2155"/>
        <w:gridCol w:w="3925"/>
      </w:tblGrid>
      <w:tr w:rsidR="00991912" w:rsidTr="00B3300F">
        <w:trPr>
          <w:trHeight w:val="564"/>
          <w:tblCellSpacing w:w="18" w:type="dxa"/>
          <w:jc w:val="center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991912" w:rsidRDefault="00991912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data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991912" w:rsidRDefault="00991912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area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991912" w:rsidRDefault="00991912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sezione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003366"/>
            <w:vAlign w:val="center"/>
          </w:tcPr>
          <w:p w:rsidR="00991912" w:rsidRDefault="00991912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titolo/descrizione</w:t>
            </w:r>
          </w:p>
        </w:tc>
      </w:tr>
      <w:tr w:rsidR="00991912" w:rsidTr="00B3300F">
        <w:trPr>
          <w:trHeight w:val="600"/>
          <w:tblCellSpacing w:w="18" w:type="dxa"/>
          <w:jc w:val="center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991912" w:rsidRDefault="00991912">
            <w:pPr>
              <w:pStyle w:val="NormalWeb"/>
              <w:spacing w:before="30" w:beforeAutospacing="0" w:after="30" w:afterAutospacing="0"/>
              <w:jc w:val="center"/>
            </w:pPr>
            <w:r>
              <w:rPr>
                <w:rFonts w:ascii="Verdana" w:hAnsi="Verdana"/>
                <w:color w:val="000080"/>
                <w:sz w:val="20"/>
                <w:szCs w:val="20"/>
              </w:rPr>
              <w:t>02/05/2016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991912" w:rsidRDefault="00991912">
            <w:pPr>
              <w:jc w:val="center"/>
              <w:rPr>
                <w:sz w:val="10"/>
                <w:szCs w:val="10"/>
              </w:rPr>
            </w:pPr>
            <w:hyperlink r:id="rId8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messaggi</w:t>
              </w:r>
            </w:hyperlink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991912" w:rsidRDefault="00991912">
            <w:pPr>
              <w:pStyle w:val="NormalWeb"/>
              <w:spacing w:before="30" w:beforeAutospacing="0" w:after="30" w:afterAutospacing="0"/>
              <w:jc w:val="center"/>
            </w:pPr>
            <w:hyperlink r:id="rId9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Uriel</w:t>
              </w:r>
            </w:hyperlink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CCCFF"/>
            <w:vAlign w:val="center"/>
          </w:tcPr>
          <w:p w:rsidR="00991912" w:rsidRDefault="00991912">
            <w:pPr>
              <w:pStyle w:val="NormalWeb"/>
              <w:spacing w:before="0" w:beforeAutospacing="0" w:after="0" w:afterAutospacing="0"/>
              <w:jc w:val="center"/>
            </w:pPr>
            <w:hyperlink r:id="rId10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Messaggi di APRILE 2016</w:t>
              </w:r>
            </w:hyperlink>
            <w:r>
              <w:br/>
            </w:r>
            <w:r>
              <w:rPr>
                <w:rFonts w:ascii="Verdana" w:hAnsi="Verdana"/>
                <w:color w:val="003366"/>
                <w:sz w:val="15"/>
                <w:szCs w:val="15"/>
              </w:rPr>
              <w:t>Canalizzati da Gemma Braggio</w:t>
            </w:r>
          </w:p>
        </w:tc>
      </w:tr>
    </w:tbl>
    <w:p w:rsidR="00991912" w:rsidRDefault="00991912" w:rsidP="00B3300F"/>
    <w:p w:rsidR="00991912" w:rsidRDefault="00991912" w:rsidP="00B3300F"/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</w:pPr>
    </w:p>
    <w:p w:rsidR="00991912" w:rsidRDefault="00991912" w:rsidP="00B5727C">
      <w:pPr>
        <w:pStyle w:val="NormalWeb"/>
        <w:spacing w:before="0" w:beforeAutospacing="0" w:after="0" w:afterAutospacing="0"/>
        <w:jc w:val="center"/>
      </w:pPr>
      <w:r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  <w:t>Uriel</w:t>
      </w:r>
    </w:p>
    <w:p w:rsidR="00991912" w:rsidRDefault="00991912" w:rsidP="00B5727C">
      <w:pPr>
        <w:pStyle w:val="NormalWeb"/>
        <w:spacing w:before="0" w:beforeAutospacing="0" w:after="0" w:afterAutospacing="0"/>
        <w:jc w:val="center"/>
      </w:pPr>
      <w:hyperlink r:id="rId11" w:tgtFrame="_blank" w:history="1">
        <w:r>
          <w:rPr>
            <w:rStyle w:val="Hyperlink"/>
            <w:rFonts w:ascii="Verdana" w:hAnsi="Verdana"/>
            <w:color w:val="FF00FF"/>
            <w:sz w:val="20"/>
            <w:szCs w:val="20"/>
          </w:rPr>
          <w:t>www.ilcamminoversolaliberta.it</w:t>
        </w:r>
      </w:hyperlink>
      <w:r>
        <w:rPr>
          <w:rFonts w:ascii="Verdana" w:hAnsi="Verdana"/>
          <w:color w:val="FF00FF"/>
          <w:sz w:val="20"/>
          <w:szCs w:val="20"/>
        </w:rPr>
        <w:t>ù</w:t>
      </w:r>
    </w:p>
    <w:p w:rsidR="00991912" w:rsidRDefault="00991912" w:rsidP="00B5727C">
      <w:pPr>
        <w:pStyle w:val="NormalWeb"/>
        <w:spacing w:before="0" w:beforeAutospacing="0" w:after="0" w:afterAutospacing="0"/>
        <w:jc w:val="center"/>
      </w:pPr>
      <w:r>
        <w:t> </w:t>
      </w:r>
    </w:p>
    <w:p w:rsidR="00991912" w:rsidRDefault="00991912" w:rsidP="00B5727C">
      <w:pPr>
        <w:pStyle w:val="NormalWeb"/>
        <w:spacing w:before="0" w:beforeAutospacing="0" w:after="0" w:afterAutospacing="0"/>
        <w:jc w:val="center"/>
      </w:pPr>
      <w:r>
        <w:rPr>
          <w:rFonts w:ascii="Batang" w:eastAsia="Batang" w:hAnsi="Batang"/>
          <w:b/>
          <w:bCs/>
          <w:caps/>
          <w:color w:val="3333CC"/>
          <w:sz w:val="48"/>
          <w:szCs w:val="48"/>
        </w:rPr>
        <w:t>Messaggi di APRILE</w:t>
      </w:r>
    </w:p>
    <w:p w:rsidR="00991912" w:rsidRDefault="00991912" w:rsidP="00B5727C">
      <w:pPr>
        <w:pStyle w:val="NormalWeb"/>
        <w:spacing w:before="10" w:beforeAutospacing="0" w:after="10" w:afterAutospacing="0"/>
        <w:jc w:val="center"/>
      </w:pPr>
      <w:r>
        <w:t> </w:t>
      </w:r>
    </w:p>
    <w:p w:rsidR="00991912" w:rsidRDefault="00991912" w:rsidP="00B5727C">
      <w:pPr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04/04/2016</w:t>
      </w:r>
    </w:p>
    <w:p w:rsidR="00991912" w:rsidRDefault="00991912" w:rsidP="00B5727C">
      <w:pPr>
        <w:pStyle w:val="NormalWeb"/>
        <w:spacing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Cari figli, la strada è aperta per coloro che guardano verso la meta. Siete Voi che dovete azionare la forza di volontà e portarvi sempre più avanti.</w:t>
      </w:r>
    </w:p>
    <w:p w:rsidR="00991912" w:rsidRDefault="00991912" w:rsidP="00B5727C">
      <w:pPr>
        <w:pStyle w:val="NormalWeb"/>
        <w:spacing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Dovete credere in voi stessi e nel vostro sentire interiore solo così potrete continuare il cammino senza farvi travolgere dal tempo passato.</w:t>
      </w:r>
    </w:p>
    <w:p w:rsidR="00991912" w:rsidRDefault="00991912" w:rsidP="00B5727C">
      <w:pPr>
        <w:pStyle w:val="NormalWeb"/>
        <w:spacing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Siate presenti nelle vostre esistenze e assimilate l’energia di luce che sta scendendo.</w:t>
      </w:r>
    </w:p>
    <w:p w:rsidR="00991912" w:rsidRDefault="00991912" w:rsidP="00B5727C">
      <w:pPr>
        <w:pStyle w:val="NormalWeb"/>
        <w:spacing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Ogni particella di luce accolta vi rischiarirà la strada e vi aprirà la visione interiore.</w:t>
      </w:r>
    </w:p>
    <w:p w:rsidR="00991912" w:rsidRDefault="00991912" w:rsidP="00B5727C">
      <w:pPr>
        <w:pStyle w:val="NormalWeb"/>
        <w:spacing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Ricordate, avete tutto dentro di voi. E’ questo un momento di grande cambiamento accogliete l’essere che dimora in voi e sentitelo parte della vostra esistenza.</w:t>
      </w:r>
    </w:p>
    <w:p w:rsidR="00991912" w:rsidRDefault="00991912" w:rsidP="00B5727C">
      <w:pPr>
        <w:pStyle w:val="NormalWeb"/>
        <w:spacing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Riconoscete l’essenza divina che dimora in voi. Ricongiungete la mente al vostro cuore e tutto cambierà nella vostra vita.</w:t>
      </w:r>
    </w:p>
    <w:p w:rsidR="00991912" w:rsidRDefault="00991912" w:rsidP="00B5727C">
      <w:pPr>
        <w:pStyle w:val="NormalWeb"/>
        <w:spacing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Lasciatevi andare al grande cambiamento che sta avvenendo e portate la fede e la temperanza all’interno dei vostri cuori.</w:t>
      </w:r>
    </w:p>
    <w:p w:rsidR="00991912" w:rsidRDefault="00991912" w:rsidP="00B5727C">
      <w:pPr>
        <w:pStyle w:val="NormalWeb"/>
        <w:spacing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Vi benedico con le Ali dell’Amore e della Compassione Universale.</w:t>
      </w:r>
    </w:p>
    <w:p w:rsidR="00991912" w:rsidRDefault="00991912" w:rsidP="00B5727C">
      <w:pPr>
        <w:pStyle w:val="NormalWeb"/>
        <w:spacing w:before="0" w:beforeAutospacing="0" w:after="0" w:afterAutospacing="0" w:line="360" w:lineRule="auto"/>
        <w:jc w:val="center"/>
      </w:pPr>
      <w:r>
        <w:rPr>
          <w:rFonts w:ascii="Batang" w:eastAsia="Batang" w:hAnsi="Batang"/>
          <w:b/>
          <w:bCs/>
          <w:color w:val="3333CC"/>
          <w:sz w:val="27"/>
          <w:szCs w:val="27"/>
        </w:rPr>
        <w:t>Arcangelo Uriel</w:t>
      </w:r>
    </w:p>
    <w:p w:rsidR="00991912" w:rsidRDefault="00991912" w:rsidP="00B5727C">
      <w:pPr>
        <w:pStyle w:val="NormalWeb"/>
        <w:jc w:val="center"/>
      </w:pPr>
      <w:r>
        <w:t> </w:t>
      </w:r>
      <w:r>
        <w:rPr>
          <w:rFonts w:ascii="Batang" w:eastAsia="Batang" w:hAnsi="Batang"/>
          <w:b/>
          <w:bCs/>
          <w:color w:val="3333CC"/>
          <w:sz w:val="27"/>
          <w:szCs w:val="27"/>
        </w:rPr>
        <w:t>17/04/2016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Cari Figli, è questo un tempo molto particolare. Accogliete la nuova energia e portatela all’interno del vostro cuore vi aiuterà a sentirvi più forti dentro e spronarvi a fare scelte importanti che modificheranno le vostre esistenze.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Ora è un momento di grande transito. Uniformarsi all’attuale cadenza vibrazionale è estremamente importante per portarvi a contatto con anime che vibrano e si manifestano nel vostro sentire e portare avanti la vita.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Si stanno ripristinando i sensi in coloro che si percepiscono dentro e aprono la porta del cuore al cambiamento in atto.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Occorre accettare il vuoto per ripartire. Accoglietelo sarà il vuoto che vi porterà a ricominciare e incontrare parti di voi che non riconoscete.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Il vuoto nel tempo si farà pieno nell’attingere fiducia e intraprendenza verso nuovi orizzonti che metteranno in luce l’unione nel portare avanti progetti comuni atti a ripristinare il senso di solidarietà tra le genti.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E’ questo il momento di accogliere l’unità dentro e fuori di Voi. L’unità nell’essere principi primi vi porterà a continuare il cammino all’insegna del costruire un Mondo Nuovo non più vincolato al passato.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Ricordate che siete accompagnati nel vostro andare. Invocate le vostre guide vi aiuteranno a proseguire la strada.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Portate lo sguardo verso il cielo. Nuovi segnali arriveranno e vi faranno partecipi del grande passaggio che sta avvenendo.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Vi benedico con le Ali dell’Amore e della Compassione Universale.</w:t>
      </w:r>
    </w:p>
    <w:p w:rsidR="00991912" w:rsidRPr="00B5727C" w:rsidRDefault="00991912" w:rsidP="00B5727C">
      <w:pPr>
        <w:pStyle w:val="NormalWeb"/>
        <w:spacing w:line="360" w:lineRule="auto"/>
        <w:jc w:val="center"/>
        <w:rPr>
          <w:rFonts w:ascii="Batang" w:eastAsia="Batang" w:hAnsi="Batang"/>
          <w:b/>
          <w:bCs/>
          <w:color w:val="3333CC"/>
          <w:sz w:val="26"/>
          <w:szCs w:val="26"/>
        </w:rPr>
      </w:pPr>
      <w:r w:rsidRPr="00B5727C">
        <w:rPr>
          <w:rFonts w:ascii="Batang" w:eastAsia="Batang" w:hAnsi="Batang"/>
          <w:b/>
          <w:bCs/>
          <w:color w:val="3333CC"/>
          <w:sz w:val="26"/>
          <w:szCs w:val="26"/>
        </w:rPr>
        <w:t>Arcangelo Uriel</w:t>
      </w:r>
    </w:p>
    <w:sectPr w:rsidR="00991912" w:rsidRPr="00B5727C" w:rsidSect="009F6430">
      <w:footerReference w:type="even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912" w:rsidRDefault="00991912">
      <w:r>
        <w:separator/>
      </w:r>
    </w:p>
  </w:endnote>
  <w:endnote w:type="continuationSeparator" w:id="0">
    <w:p w:rsidR="00991912" w:rsidRDefault="00991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 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12" w:rsidRDefault="00991912" w:rsidP="00E429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39</w:t>
    </w:r>
    <w:r>
      <w:rPr>
        <w:rStyle w:val="PageNumber"/>
      </w:rPr>
      <w:fldChar w:fldCharType="end"/>
    </w:r>
  </w:p>
  <w:p w:rsidR="00991912" w:rsidRDefault="00991912" w:rsidP="002D44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12" w:rsidRDefault="00991912" w:rsidP="00E429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91912" w:rsidRDefault="00991912" w:rsidP="002D442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912" w:rsidRDefault="00991912">
      <w:r>
        <w:separator/>
      </w:r>
    </w:p>
  </w:footnote>
  <w:footnote w:type="continuationSeparator" w:id="0">
    <w:p w:rsidR="00991912" w:rsidRDefault="009919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340350"/>
    <w:multiLevelType w:val="multilevel"/>
    <w:tmpl w:val="7DFCC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3B015DC"/>
    <w:multiLevelType w:val="hybridMultilevel"/>
    <w:tmpl w:val="031C9AFA"/>
    <w:lvl w:ilvl="0" w:tplc="403245A4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6">
    <w:nsid w:val="13974443"/>
    <w:multiLevelType w:val="multilevel"/>
    <w:tmpl w:val="16FC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1543E8"/>
    <w:multiLevelType w:val="multilevel"/>
    <w:tmpl w:val="C01A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69531E"/>
    <w:multiLevelType w:val="multilevel"/>
    <w:tmpl w:val="B83EA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5E23A04"/>
    <w:multiLevelType w:val="multilevel"/>
    <w:tmpl w:val="BD6E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D25409D"/>
    <w:multiLevelType w:val="multilevel"/>
    <w:tmpl w:val="0056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E142AE8"/>
    <w:multiLevelType w:val="multilevel"/>
    <w:tmpl w:val="6150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E5E3A12"/>
    <w:multiLevelType w:val="multilevel"/>
    <w:tmpl w:val="0140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C5F64C0"/>
    <w:multiLevelType w:val="multilevel"/>
    <w:tmpl w:val="B8A4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09A2FD0"/>
    <w:multiLevelType w:val="multilevel"/>
    <w:tmpl w:val="FFD89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8A3756"/>
    <w:multiLevelType w:val="multilevel"/>
    <w:tmpl w:val="312E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1578AB"/>
    <w:multiLevelType w:val="multilevel"/>
    <w:tmpl w:val="15A6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AB176F"/>
    <w:multiLevelType w:val="multilevel"/>
    <w:tmpl w:val="43D8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25448D"/>
    <w:multiLevelType w:val="multilevel"/>
    <w:tmpl w:val="18220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B3E6C11"/>
    <w:multiLevelType w:val="multilevel"/>
    <w:tmpl w:val="4042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A0D10B0"/>
    <w:multiLevelType w:val="multilevel"/>
    <w:tmpl w:val="B842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6"/>
  </w:num>
  <w:num w:numId="5">
    <w:abstractNumId w:val="9"/>
  </w:num>
  <w:num w:numId="6">
    <w:abstractNumId w:val="20"/>
  </w:num>
  <w:num w:numId="7">
    <w:abstractNumId w:val="4"/>
  </w:num>
  <w:num w:numId="8">
    <w:abstractNumId w:val="5"/>
  </w:num>
  <w:num w:numId="9">
    <w:abstractNumId w:val="13"/>
  </w:num>
  <w:num w:numId="10">
    <w:abstractNumId w:val="8"/>
  </w:num>
  <w:num w:numId="11">
    <w:abstractNumId w:val="18"/>
  </w:num>
  <w:num w:numId="12">
    <w:abstractNumId w:val="12"/>
  </w:num>
  <w:num w:numId="13">
    <w:abstractNumId w:val="17"/>
  </w:num>
  <w:num w:numId="14">
    <w:abstractNumId w:val="16"/>
  </w:num>
  <w:num w:numId="15">
    <w:abstractNumId w:val="14"/>
  </w:num>
  <w:num w:numId="16">
    <w:abstractNumId w:val="7"/>
  </w:num>
  <w:num w:numId="17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245"/>
    <w:rsid w:val="00000358"/>
    <w:rsid w:val="00000654"/>
    <w:rsid w:val="00001342"/>
    <w:rsid w:val="00001E3A"/>
    <w:rsid w:val="000035E1"/>
    <w:rsid w:val="000037F3"/>
    <w:rsid w:val="000047EE"/>
    <w:rsid w:val="000053FC"/>
    <w:rsid w:val="000066E7"/>
    <w:rsid w:val="00006B60"/>
    <w:rsid w:val="00007440"/>
    <w:rsid w:val="0000758D"/>
    <w:rsid w:val="00007F15"/>
    <w:rsid w:val="000102FD"/>
    <w:rsid w:val="000107C9"/>
    <w:rsid w:val="00011FE8"/>
    <w:rsid w:val="0001364D"/>
    <w:rsid w:val="0001551D"/>
    <w:rsid w:val="000155A6"/>
    <w:rsid w:val="000157D9"/>
    <w:rsid w:val="00015DF1"/>
    <w:rsid w:val="00017C60"/>
    <w:rsid w:val="0002008F"/>
    <w:rsid w:val="000201DD"/>
    <w:rsid w:val="00022138"/>
    <w:rsid w:val="00022641"/>
    <w:rsid w:val="00023974"/>
    <w:rsid w:val="0002494E"/>
    <w:rsid w:val="00024B7D"/>
    <w:rsid w:val="0002592D"/>
    <w:rsid w:val="00026336"/>
    <w:rsid w:val="00026BA8"/>
    <w:rsid w:val="00026BD8"/>
    <w:rsid w:val="00027128"/>
    <w:rsid w:val="000276CE"/>
    <w:rsid w:val="00031483"/>
    <w:rsid w:val="00031B6A"/>
    <w:rsid w:val="0003237F"/>
    <w:rsid w:val="00032868"/>
    <w:rsid w:val="000328F8"/>
    <w:rsid w:val="00033C5C"/>
    <w:rsid w:val="0003525A"/>
    <w:rsid w:val="00035407"/>
    <w:rsid w:val="0004052D"/>
    <w:rsid w:val="00040C6D"/>
    <w:rsid w:val="00041683"/>
    <w:rsid w:val="000416B8"/>
    <w:rsid w:val="000418C9"/>
    <w:rsid w:val="0004246D"/>
    <w:rsid w:val="00042494"/>
    <w:rsid w:val="000432D7"/>
    <w:rsid w:val="00043523"/>
    <w:rsid w:val="00043C09"/>
    <w:rsid w:val="00044E09"/>
    <w:rsid w:val="00047BC8"/>
    <w:rsid w:val="00050B0A"/>
    <w:rsid w:val="00051CBC"/>
    <w:rsid w:val="00053D0C"/>
    <w:rsid w:val="00054BBA"/>
    <w:rsid w:val="00054CB6"/>
    <w:rsid w:val="00060670"/>
    <w:rsid w:val="00061160"/>
    <w:rsid w:val="0006152E"/>
    <w:rsid w:val="00062150"/>
    <w:rsid w:val="00062E9F"/>
    <w:rsid w:val="00064795"/>
    <w:rsid w:val="0006643E"/>
    <w:rsid w:val="000674DE"/>
    <w:rsid w:val="000674F7"/>
    <w:rsid w:val="000700CA"/>
    <w:rsid w:val="00070285"/>
    <w:rsid w:val="0007055A"/>
    <w:rsid w:val="00070CAB"/>
    <w:rsid w:val="00072D92"/>
    <w:rsid w:val="00073D8C"/>
    <w:rsid w:val="000743DE"/>
    <w:rsid w:val="00074E77"/>
    <w:rsid w:val="00080C51"/>
    <w:rsid w:val="000813A9"/>
    <w:rsid w:val="00083FA9"/>
    <w:rsid w:val="00085D40"/>
    <w:rsid w:val="00086011"/>
    <w:rsid w:val="000865D5"/>
    <w:rsid w:val="00086F8C"/>
    <w:rsid w:val="00087F5C"/>
    <w:rsid w:val="00090CD7"/>
    <w:rsid w:val="00091B7A"/>
    <w:rsid w:val="00091BAF"/>
    <w:rsid w:val="00092581"/>
    <w:rsid w:val="0009361E"/>
    <w:rsid w:val="000936DE"/>
    <w:rsid w:val="00095735"/>
    <w:rsid w:val="000A1B4F"/>
    <w:rsid w:val="000A1E1D"/>
    <w:rsid w:val="000A5C0E"/>
    <w:rsid w:val="000A6A9A"/>
    <w:rsid w:val="000B0D0E"/>
    <w:rsid w:val="000B394B"/>
    <w:rsid w:val="000B43E9"/>
    <w:rsid w:val="000B4B86"/>
    <w:rsid w:val="000B58BF"/>
    <w:rsid w:val="000B63E6"/>
    <w:rsid w:val="000B6CF7"/>
    <w:rsid w:val="000B6E70"/>
    <w:rsid w:val="000C22C4"/>
    <w:rsid w:val="000C332A"/>
    <w:rsid w:val="000C49D4"/>
    <w:rsid w:val="000C628F"/>
    <w:rsid w:val="000C711E"/>
    <w:rsid w:val="000C7AD7"/>
    <w:rsid w:val="000C7E64"/>
    <w:rsid w:val="000D0371"/>
    <w:rsid w:val="000D16A2"/>
    <w:rsid w:val="000D1D2B"/>
    <w:rsid w:val="000D253C"/>
    <w:rsid w:val="000D2BB5"/>
    <w:rsid w:val="000D2F36"/>
    <w:rsid w:val="000D3788"/>
    <w:rsid w:val="000D5FA9"/>
    <w:rsid w:val="000D7309"/>
    <w:rsid w:val="000D751A"/>
    <w:rsid w:val="000D7CB5"/>
    <w:rsid w:val="000E31C7"/>
    <w:rsid w:val="000E3314"/>
    <w:rsid w:val="000E482D"/>
    <w:rsid w:val="000E5EDD"/>
    <w:rsid w:val="000E64AC"/>
    <w:rsid w:val="000E67D8"/>
    <w:rsid w:val="000E69BA"/>
    <w:rsid w:val="000E6EED"/>
    <w:rsid w:val="000E720B"/>
    <w:rsid w:val="000F11D4"/>
    <w:rsid w:val="000F21FD"/>
    <w:rsid w:val="000F2569"/>
    <w:rsid w:val="000F3A68"/>
    <w:rsid w:val="000F4595"/>
    <w:rsid w:val="000F49FB"/>
    <w:rsid w:val="000F546B"/>
    <w:rsid w:val="000F59D0"/>
    <w:rsid w:val="000F7A47"/>
    <w:rsid w:val="00100281"/>
    <w:rsid w:val="001005D1"/>
    <w:rsid w:val="0010271C"/>
    <w:rsid w:val="00102B56"/>
    <w:rsid w:val="00102EEB"/>
    <w:rsid w:val="00105195"/>
    <w:rsid w:val="00105AF7"/>
    <w:rsid w:val="00106AA0"/>
    <w:rsid w:val="00107E99"/>
    <w:rsid w:val="00110E08"/>
    <w:rsid w:val="00111043"/>
    <w:rsid w:val="00111DA9"/>
    <w:rsid w:val="00111FEE"/>
    <w:rsid w:val="0011645C"/>
    <w:rsid w:val="001164F9"/>
    <w:rsid w:val="00116C43"/>
    <w:rsid w:val="00117C50"/>
    <w:rsid w:val="001202B0"/>
    <w:rsid w:val="0012065D"/>
    <w:rsid w:val="00121712"/>
    <w:rsid w:val="0012193F"/>
    <w:rsid w:val="001226CD"/>
    <w:rsid w:val="00123B35"/>
    <w:rsid w:val="00123C3D"/>
    <w:rsid w:val="00124DFD"/>
    <w:rsid w:val="00126A25"/>
    <w:rsid w:val="001277A8"/>
    <w:rsid w:val="001301A0"/>
    <w:rsid w:val="0013106D"/>
    <w:rsid w:val="0013125C"/>
    <w:rsid w:val="00131728"/>
    <w:rsid w:val="00133B22"/>
    <w:rsid w:val="00133EC1"/>
    <w:rsid w:val="001342F2"/>
    <w:rsid w:val="00134A1A"/>
    <w:rsid w:val="00135522"/>
    <w:rsid w:val="0013663E"/>
    <w:rsid w:val="001372C6"/>
    <w:rsid w:val="00137A93"/>
    <w:rsid w:val="0014019C"/>
    <w:rsid w:val="0014064D"/>
    <w:rsid w:val="00141ED1"/>
    <w:rsid w:val="0014244B"/>
    <w:rsid w:val="00142C76"/>
    <w:rsid w:val="00142E5D"/>
    <w:rsid w:val="00143315"/>
    <w:rsid w:val="00144E3D"/>
    <w:rsid w:val="001470A2"/>
    <w:rsid w:val="001477A5"/>
    <w:rsid w:val="00147A25"/>
    <w:rsid w:val="00147AF5"/>
    <w:rsid w:val="00150DE5"/>
    <w:rsid w:val="00150F67"/>
    <w:rsid w:val="00151185"/>
    <w:rsid w:val="00152D3C"/>
    <w:rsid w:val="00153036"/>
    <w:rsid w:val="0015460D"/>
    <w:rsid w:val="001551F0"/>
    <w:rsid w:val="00156619"/>
    <w:rsid w:val="00156B92"/>
    <w:rsid w:val="001571AE"/>
    <w:rsid w:val="00157D72"/>
    <w:rsid w:val="001602A9"/>
    <w:rsid w:val="00160CD0"/>
    <w:rsid w:val="00161EA3"/>
    <w:rsid w:val="00162708"/>
    <w:rsid w:val="0016468F"/>
    <w:rsid w:val="00167490"/>
    <w:rsid w:val="00167A5D"/>
    <w:rsid w:val="001710BB"/>
    <w:rsid w:val="00171AB1"/>
    <w:rsid w:val="001722B5"/>
    <w:rsid w:val="00172388"/>
    <w:rsid w:val="00172540"/>
    <w:rsid w:val="00172545"/>
    <w:rsid w:val="001728BE"/>
    <w:rsid w:val="0017350D"/>
    <w:rsid w:val="00173BBE"/>
    <w:rsid w:val="001742E9"/>
    <w:rsid w:val="001742F4"/>
    <w:rsid w:val="00174A48"/>
    <w:rsid w:val="00177678"/>
    <w:rsid w:val="001815B5"/>
    <w:rsid w:val="00182917"/>
    <w:rsid w:val="00183CA9"/>
    <w:rsid w:val="00184006"/>
    <w:rsid w:val="00184792"/>
    <w:rsid w:val="00184BD9"/>
    <w:rsid w:val="00187C97"/>
    <w:rsid w:val="0019089F"/>
    <w:rsid w:val="00193974"/>
    <w:rsid w:val="00193F50"/>
    <w:rsid w:val="00195A54"/>
    <w:rsid w:val="00195D95"/>
    <w:rsid w:val="001960A2"/>
    <w:rsid w:val="00196A2A"/>
    <w:rsid w:val="001975DD"/>
    <w:rsid w:val="001A063E"/>
    <w:rsid w:val="001A1076"/>
    <w:rsid w:val="001A1392"/>
    <w:rsid w:val="001A2715"/>
    <w:rsid w:val="001A2EA8"/>
    <w:rsid w:val="001A4C8B"/>
    <w:rsid w:val="001A5219"/>
    <w:rsid w:val="001A56EC"/>
    <w:rsid w:val="001A5A8E"/>
    <w:rsid w:val="001A64E2"/>
    <w:rsid w:val="001A665B"/>
    <w:rsid w:val="001A6B76"/>
    <w:rsid w:val="001A6C18"/>
    <w:rsid w:val="001B0B8B"/>
    <w:rsid w:val="001B4945"/>
    <w:rsid w:val="001B622E"/>
    <w:rsid w:val="001B664A"/>
    <w:rsid w:val="001B6C91"/>
    <w:rsid w:val="001B7EC4"/>
    <w:rsid w:val="001C14A9"/>
    <w:rsid w:val="001C1750"/>
    <w:rsid w:val="001C1752"/>
    <w:rsid w:val="001C2DE6"/>
    <w:rsid w:val="001C3DE8"/>
    <w:rsid w:val="001C4C63"/>
    <w:rsid w:val="001C5AEE"/>
    <w:rsid w:val="001C5C3D"/>
    <w:rsid w:val="001C60CB"/>
    <w:rsid w:val="001C6E14"/>
    <w:rsid w:val="001C7795"/>
    <w:rsid w:val="001D0D7A"/>
    <w:rsid w:val="001D3475"/>
    <w:rsid w:val="001D46F8"/>
    <w:rsid w:val="001D52E5"/>
    <w:rsid w:val="001D6120"/>
    <w:rsid w:val="001D6134"/>
    <w:rsid w:val="001D673A"/>
    <w:rsid w:val="001D7671"/>
    <w:rsid w:val="001D7771"/>
    <w:rsid w:val="001D7E58"/>
    <w:rsid w:val="001E0E22"/>
    <w:rsid w:val="001E2720"/>
    <w:rsid w:val="001E4158"/>
    <w:rsid w:val="001E456D"/>
    <w:rsid w:val="001E4E0E"/>
    <w:rsid w:val="001E55DB"/>
    <w:rsid w:val="001E5D6E"/>
    <w:rsid w:val="001E611B"/>
    <w:rsid w:val="001E7DA0"/>
    <w:rsid w:val="001F1134"/>
    <w:rsid w:val="001F387D"/>
    <w:rsid w:val="001F49A7"/>
    <w:rsid w:val="001F4D69"/>
    <w:rsid w:val="001F51F3"/>
    <w:rsid w:val="001F649D"/>
    <w:rsid w:val="001F7134"/>
    <w:rsid w:val="001F767C"/>
    <w:rsid w:val="001F7A02"/>
    <w:rsid w:val="001F7F82"/>
    <w:rsid w:val="0020038D"/>
    <w:rsid w:val="002013B7"/>
    <w:rsid w:val="00202EBC"/>
    <w:rsid w:val="00205A9D"/>
    <w:rsid w:val="002076E3"/>
    <w:rsid w:val="00210DC3"/>
    <w:rsid w:val="002110EC"/>
    <w:rsid w:val="00211E98"/>
    <w:rsid w:val="0021350A"/>
    <w:rsid w:val="0021389F"/>
    <w:rsid w:val="002150E6"/>
    <w:rsid w:val="00216B35"/>
    <w:rsid w:val="0021741D"/>
    <w:rsid w:val="00220D04"/>
    <w:rsid w:val="00221181"/>
    <w:rsid w:val="0022388C"/>
    <w:rsid w:val="00225504"/>
    <w:rsid w:val="00225CB8"/>
    <w:rsid w:val="0022694E"/>
    <w:rsid w:val="00231840"/>
    <w:rsid w:val="00231D1C"/>
    <w:rsid w:val="0023283F"/>
    <w:rsid w:val="00232D96"/>
    <w:rsid w:val="0023399B"/>
    <w:rsid w:val="0023570C"/>
    <w:rsid w:val="00235EBC"/>
    <w:rsid w:val="0023611D"/>
    <w:rsid w:val="00236314"/>
    <w:rsid w:val="0023707F"/>
    <w:rsid w:val="002419DD"/>
    <w:rsid w:val="00241EA8"/>
    <w:rsid w:val="00242715"/>
    <w:rsid w:val="00242F51"/>
    <w:rsid w:val="0024457E"/>
    <w:rsid w:val="002502F4"/>
    <w:rsid w:val="00251A55"/>
    <w:rsid w:val="002527B8"/>
    <w:rsid w:val="002531DB"/>
    <w:rsid w:val="00255554"/>
    <w:rsid w:val="00260986"/>
    <w:rsid w:val="00260BDF"/>
    <w:rsid w:val="00260C3E"/>
    <w:rsid w:val="002634FD"/>
    <w:rsid w:val="00265714"/>
    <w:rsid w:val="0026624F"/>
    <w:rsid w:val="0026637A"/>
    <w:rsid w:val="002703A1"/>
    <w:rsid w:val="00270BEF"/>
    <w:rsid w:val="0027121F"/>
    <w:rsid w:val="002716C5"/>
    <w:rsid w:val="00271945"/>
    <w:rsid w:val="002739AE"/>
    <w:rsid w:val="002743F8"/>
    <w:rsid w:val="00274567"/>
    <w:rsid w:val="00274B74"/>
    <w:rsid w:val="00275FB8"/>
    <w:rsid w:val="0027637E"/>
    <w:rsid w:val="002773D1"/>
    <w:rsid w:val="00280A85"/>
    <w:rsid w:val="00281D90"/>
    <w:rsid w:val="0028265A"/>
    <w:rsid w:val="00284297"/>
    <w:rsid w:val="00286F9A"/>
    <w:rsid w:val="00287E7C"/>
    <w:rsid w:val="0029010D"/>
    <w:rsid w:val="0029097B"/>
    <w:rsid w:val="00290D24"/>
    <w:rsid w:val="0029321D"/>
    <w:rsid w:val="00293EB6"/>
    <w:rsid w:val="00294637"/>
    <w:rsid w:val="0029579C"/>
    <w:rsid w:val="002A084E"/>
    <w:rsid w:val="002A1171"/>
    <w:rsid w:val="002A1BD0"/>
    <w:rsid w:val="002A1E29"/>
    <w:rsid w:val="002A464B"/>
    <w:rsid w:val="002A4A0F"/>
    <w:rsid w:val="002A5659"/>
    <w:rsid w:val="002A5D60"/>
    <w:rsid w:val="002A780F"/>
    <w:rsid w:val="002A79B3"/>
    <w:rsid w:val="002A7C65"/>
    <w:rsid w:val="002B0A7E"/>
    <w:rsid w:val="002B1F80"/>
    <w:rsid w:val="002B31D6"/>
    <w:rsid w:val="002B3A9E"/>
    <w:rsid w:val="002B4F6D"/>
    <w:rsid w:val="002B5050"/>
    <w:rsid w:val="002B5ABC"/>
    <w:rsid w:val="002B6CC8"/>
    <w:rsid w:val="002C065B"/>
    <w:rsid w:val="002C0A52"/>
    <w:rsid w:val="002C123E"/>
    <w:rsid w:val="002C1A1B"/>
    <w:rsid w:val="002C1C7B"/>
    <w:rsid w:val="002C2656"/>
    <w:rsid w:val="002C26B9"/>
    <w:rsid w:val="002C4840"/>
    <w:rsid w:val="002C6075"/>
    <w:rsid w:val="002C7B38"/>
    <w:rsid w:val="002D302E"/>
    <w:rsid w:val="002D311A"/>
    <w:rsid w:val="002D3BA4"/>
    <w:rsid w:val="002D3C27"/>
    <w:rsid w:val="002D442F"/>
    <w:rsid w:val="002D4C44"/>
    <w:rsid w:val="002D5351"/>
    <w:rsid w:val="002D5F86"/>
    <w:rsid w:val="002D6293"/>
    <w:rsid w:val="002D6FB7"/>
    <w:rsid w:val="002E0879"/>
    <w:rsid w:val="002E2006"/>
    <w:rsid w:val="002E2086"/>
    <w:rsid w:val="002E23A5"/>
    <w:rsid w:val="002E419E"/>
    <w:rsid w:val="002E5E6F"/>
    <w:rsid w:val="002F06A2"/>
    <w:rsid w:val="002F075D"/>
    <w:rsid w:val="002F0ADB"/>
    <w:rsid w:val="002F304B"/>
    <w:rsid w:val="002F5549"/>
    <w:rsid w:val="002F5986"/>
    <w:rsid w:val="002F659D"/>
    <w:rsid w:val="002F6B55"/>
    <w:rsid w:val="002F72E6"/>
    <w:rsid w:val="003007D2"/>
    <w:rsid w:val="003012A8"/>
    <w:rsid w:val="00301A13"/>
    <w:rsid w:val="003031C7"/>
    <w:rsid w:val="00303EF3"/>
    <w:rsid w:val="003118A4"/>
    <w:rsid w:val="00311D39"/>
    <w:rsid w:val="00312D10"/>
    <w:rsid w:val="0031319A"/>
    <w:rsid w:val="00313DB8"/>
    <w:rsid w:val="003147E4"/>
    <w:rsid w:val="00314C0B"/>
    <w:rsid w:val="00316731"/>
    <w:rsid w:val="00317A3D"/>
    <w:rsid w:val="00320A34"/>
    <w:rsid w:val="00321940"/>
    <w:rsid w:val="00322CA5"/>
    <w:rsid w:val="003233A8"/>
    <w:rsid w:val="00323E64"/>
    <w:rsid w:val="00323EA5"/>
    <w:rsid w:val="00324329"/>
    <w:rsid w:val="00324A9F"/>
    <w:rsid w:val="0032500A"/>
    <w:rsid w:val="00325249"/>
    <w:rsid w:val="0032578A"/>
    <w:rsid w:val="003266D7"/>
    <w:rsid w:val="00326FBE"/>
    <w:rsid w:val="00327AE6"/>
    <w:rsid w:val="00330238"/>
    <w:rsid w:val="003318D4"/>
    <w:rsid w:val="00334442"/>
    <w:rsid w:val="003344FD"/>
    <w:rsid w:val="00335A8D"/>
    <w:rsid w:val="00336A73"/>
    <w:rsid w:val="00337EAF"/>
    <w:rsid w:val="0034059A"/>
    <w:rsid w:val="003433E2"/>
    <w:rsid w:val="0034497D"/>
    <w:rsid w:val="00344EC7"/>
    <w:rsid w:val="00345DFB"/>
    <w:rsid w:val="0034671B"/>
    <w:rsid w:val="00347958"/>
    <w:rsid w:val="00347F8D"/>
    <w:rsid w:val="00350465"/>
    <w:rsid w:val="0035129C"/>
    <w:rsid w:val="00352128"/>
    <w:rsid w:val="00352A85"/>
    <w:rsid w:val="003551B7"/>
    <w:rsid w:val="00360743"/>
    <w:rsid w:val="00360D80"/>
    <w:rsid w:val="00361573"/>
    <w:rsid w:val="00361E7F"/>
    <w:rsid w:val="0036233E"/>
    <w:rsid w:val="00363E62"/>
    <w:rsid w:val="00367450"/>
    <w:rsid w:val="00367962"/>
    <w:rsid w:val="003700CF"/>
    <w:rsid w:val="003700EA"/>
    <w:rsid w:val="00370CD9"/>
    <w:rsid w:val="003716FC"/>
    <w:rsid w:val="003719CA"/>
    <w:rsid w:val="00371E6F"/>
    <w:rsid w:val="00375B84"/>
    <w:rsid w:val="00375FAA"/>
    <w:rsid w:val="00376769"/>
    <w:rsid w:val="003808BD"/>
    <w:rsid w:val="003812CC"/>
    <w:rsid w:val="00381407"/>
    <w:rsid w:val="00382EA8"/>
    <w:rsid w:val="00383374"/>
    <w:rsid w:val="00383BD1"/>
    <w:rsid w:val="0039001F"/>
    <w:rsid w:val="00390120"/>
    <w:rsid w:val="00391037"/>
    <w:rsid w:val="00394F5F"/>
    <w:rsid w:val="0039614A"/>
    <w:rsid w:val="00397A94"/>
    <w:rsid w:val="00397BF9"/>
    <w:rsid w:val="003A01F6"/>
    <w:rsid w:val="003A2B4D"/>
    <w:rsid w:val="003A3D65"/>
    <w:rsid w:val="003A3D68"/>
    <w:rsid w:val="003A4842"/>
    <w:rsid w:val="003A66C4"/>
    <w:rsid w:val="003B0106"/>
    <w:rsid w:val="003B1DE1"/>
    <w:rsid w:val="003B3076"/>
    <w:rsid w:val="003B3690"/>
    <w:rsid w:val="003B482B"/>
    <w:rsid w:val="003B4BD4"/>
    <w:rsid w:val="003B55CE"/>
    <w:rsid w:val="003B5E47"/>
    <w:rsid w:val="003B5EBE"/>
    <w:rsid w:val="003B68D0"/>
    <w:rsid w:val="003B6A0E"/>
    <w:rsid w:val="003C0086"/>
    <w:rsid w:val="003C153E"/>
    <w:rsid w:val="003C4308"/>
    <w:rsid w:val="003C47FD"/>
    <w:rsid w:val="003C6B59"/>
    <w:rsid w:val="003C6E86"/>
    <w:rsid w:val="003D121D"/>
    <w:rsid w:val="003D1D00"/>
    <w:rsid w:val="003D2AD6"/>
    <w:rsid w:val="003D3086"/>
    <w:rsid w:val="003D37AB"/>
    <w:rsid w:val="003D47DB"/>
    <w:rsid w:val="003D49A4"/>
    <w:rsid w:val="003D544E"/>
    <w:rsid w:val="003D6A8C"/>
    <w:rsid w:val="003D6FC9"/>
    <w:rsid w:val="003E0443"/>
    <w:rsid w:val="003E1074"/>
    <w:rsid w:val="003E1873"/>
    <w:rsid w:val="003E19B6"/>
    <w:rsid w:val="003E2DAE"/>
    <w:rsid w:val="003E3080"/>
    <w:rsid w:val="003E33C7"/>
    <w:rsid w:val="003E3E44"/>
    <w:rsid w:val="003E4787"/>
    <w:rsid w:val="003E4E67"/>
    <w:rsid w:val="003E5398"/>
    <w:rsid w:val="003E69B5"/>
    <w:rsid w:val="003E7CD1"/>
    <w:rsid w:val="003F01C0"/>
    <w:rsid w:val="003F225C"/>
    <w:rsid w:val="003F2BFF"/>
    <w:rsid w:val="003F4C7D"/>
    <w:rsid w:val="003F4E15"/>
    <w:rsid w:val="003F4F90"/>
    <w:rsid w:val="003F6105"/>
    <w:rsid w:val="003F6158"/>
    <w:rsid w:val="003F7EA6"/>
    <w:rsid w:val="0040114C"/>
    <w:rsid w:val="0040187C"/>
    <w:rsid w:val="0040203E"/>
    <w:rsid w:val="00403FDF"/>
    <w:rsid w:val="004043BA"/>
    <w:rsid w:val="004044CB"/>
    <w:rsid w:val="00404DF6"/>
    <w:rsid w:val="00404E98"/>
    <w:rsid w:val="00405247"/>
    <w:rsid w:val="00405FCD"/>
    <w:rsid w:val="00410F55"/>
    <w:rsid w:val="004112FE"/>
    <w:rsid w:val="00411D35"/>
    <w:rsid w:val="00412F33"/>
    <w:rsid w:val="00413558"/>
    <w:rsid w:val="00413631"/>
    <w:rsid w:val="0041579F"/>
    <w:rsid w:val="0041786C"/>
    <w:rsid w:val="00420243"/>
    <w:rsid w:val="0042035D"/>
    <w:rsid w:val="00421326"/>
    <w:rsid w:val="004226E0"/>
    <w:rsid w:val="004228EA"/>
    <w:rsid w:val="004243F5"/>
    <w:rsid w:val="004265D5"/>
    <w:rsid w:val="004301F1"/>
    <w:rsid w:val="00430287"/>
    <w:rsid w:val="00430898"/>
    <w:rsid w:val="0043101F"/>
    <w:rsid w:val="00431D04"/>
    <w:rsid w:val="004327C9"/>
    <w:rsid w:val="00433CAF"/>
    <w:rsid w:val="004342B5"/>
    <w:rsid w:val="00434CCD"/>
    <w:rsid w:val="00434D40"/>
    <w:rsid w:val="00434F16"/>
    <w:rsid w:val="00435091"/>
    <w:rsid w:val="004365C5"/>
    <w:rsid w:val="00436A80"/>
    <w:rsid w:val="00436C16"/>
    <w:rsid w:val="004404F4"/>
    <w:rsid w:val="00442EAA"/>
    <w:rsid w:val="004440F7"/>
    <w:rsid w:val="004442CE"/>
    <w:rsid w:val="004501A7"/>
    <w:rsid w:val="00450474"/>
    <w:rsid w:val="00450E97"/>
    <w:rsid w:val="00455B8B"/>
    <w:rsid w:val="00462A93"/>
    <w:rsid w:val="004638DA"/>
    <w:rsid w:val="0046527F"/>
    <w:rsid w:val="004663CD"/>
    <w:rsid w:val="004666D9"/>
    <w:rsid w:val="00467BBB"/>
    <w:rsid w:val="00467CF4"/>
    <w:rsid w:val="00467E21"/>
    <w:rsid w:val="00467FB5"/>
    <w:rsid w:val="00471788"/>
    <w:rsid w:val="0047188C"/>
    <w:rsid w:val="00472C4D"/>
    <w:rsid w:val="00472D2C"/>
    <w:rsid w:val="00476FBC"/>
    <w:rsid w:val="0047732E"/>
    <w:rsid w:val="004818B1"/>
    <w:rsid w:val="004838B9"/>
    <w:rsid w:val="00484251"/>
    <w:rsid w:val="004846D7"/>
    <w:rsid w:val="00484F3D"/>
    <w:rsid w:val="00485336"/>
    <w:rsid w:val="00485740"/>
    <w:rsid w:val="00485E17"/>
    <w:rsid w:val="00486C03"/>
    <w:rsid w:val="00487952"/>
    <w:rsid w:val="00491391"/>
    <w:rsid w:val="00491C7A"/>
    <w:rsid w:val="0049234D"/>
    <w:rsid w:val="004923DB"/>
    <w:rsid w:val="004924D9"/>
    <w:rsid w:val="00493CD0"/>
    <w:rsid w:val="00494941"/>
    <w:rsid w:val="00494A13"/>
    <w:rsid w:val="00494ADB"/>
    <w:rsid w:val="00496BD5"/>
    <w:rsid w:val="004A0501"/>
    <w:rsid w:val="004A6022"/>
    <w:rsid w:val="004A6647"/>
    <w:rsid w:val="004A6905"/>
    <w:rsid w:val="004A74ED"/>
    <w:rsid w:val="004B17CB"/>
    <w:rsid w:val="004B26D4"/>
    <w:rsid w:val="004B3572"/>
    <w:rsid w:val="004B5C7E"/>
    <w:rsid w:val="004B5EFC"/>
    <w:rsid w:val="004B6532"/>
    <w:rsid w:val="004B7D22"/>
    <w:rsid w:val="004C002E"/>
    <w:rsid w:val="004C1C22"/>
    <w:rsid w:val="004C3519"/>
    <w:rsid w:val="004C4346"/>
    <w:rsid w:val="004C4F82"/>
    <w:rsid w:val="004C51AF"/>
    <w:rsid w:val="004C552F"/>
    <w:rsid w:val="004C5D51"/>
    <w:rsid w:val="004C70E4"/>
    <w:rsid w:val="004C74C8"/>
    <w:rsid w:val="004C7D78"/>
    <w:rsid w:val="004D0D6B"/>
    <w:rsid w:val="004D0DFF"/>
    <w:rsid w:val="004D1380"/>
    <w:rsid w:val="004D1C06"/>
    <w:rsid w:val="004D2237"/>
    <w:rsid w:val="004D2BEB"/>
    <w:rsid w:val="004D2D8B"/>
    <w:rsid w:val="004D4360"/>
    <w:rsid w:val="004D44FD"/>
    <w:rsid w:val="004D52C1"/>
    <w:rsid w:val="004D5BC4"/>
    <w:rsid w:val="004D65E6"/>
    <w:rsid w:val="004D7043"/>
    <w:rsid w:val="004E18FC"/>
    <w:rsid w:val="004E27D7"/>
    <w:rsid w:val="004E3006"/>
    <w:rsid w:val="004E3F5C"/>
    <w:rsid w:val="004E4CB1"/>
    <w:rsid w:val="004E714A"/>
    <w:rsid w:val="004E78EC"/>
    <w:rsid w:val="004F0CDC"/>
    <w:rsid w:val="004F175F"/>
    <w:rsid w:val="004F1E8A"/>
    <w:rsid w:val="004F2432"/>
    <w:rsid w:val="004F53F7"/>
    <w:rsid w:val="004F7770"/>
    <w:rsid w:val="004F7AB5"/>
    <w:rsid w:val="004F7CF7"/>
    <w:rsid w:val="0050029F"/>
    <w:rsid w:val="00500AED"/>
    <w:rsid w:val="00501361"/>
    <w:rsid w:val="00501E1D"/>
    <w:rsid w:val="00503939"/>
    <w:rsid w:val="00503BA7"/>
    <w:rsid w:val="0050479A"/>
    <w:rsid w:val="00507C14"/>
    <w:rsid w:val="00507F6F"/>
    <w:rsid w:val="0051091D"/>
    <w:rsid w:val="00510EF0"/>
    <w:rsid w:val="00513DF5"/>
    <w:rsid w:val="00514A87"/>
    <w:rsid w:val="00516302"/>
    <w:rsid w:val="00517804"/>
    <w:rsid w:val="00517D2F"/>
    <w:rsid w:val="0052050C"/>
    <w:rsid w:val="005209A4"/>
    <w:rsid w:val="0052176B"/>
    <w:rsid w:val="00522D98"/>
    <w:rsid w:val="00523270"/>
    <w:rsid w:val="005235E3"/>
    <w:rsid w:val="005238B5"/>
    <w:rsid w:val="00523BFA"/>
    <w:rsid w:val="00525AB5"/>
    <w:rsid w:val="005260BB"/>
    <w:rsid w:val="00526BE1"/>
    <w:rsid w:val="00530B1F"/>
    <w:rsid w:val="00531556"/>
    <w:rsid w:val="00532062"/>
    <w:rsid w:val="005322F6"/>
    <w:rsid w:val="00532314"/>
    <w:rsid w:val="00533170"/>
    <w:rsid w:val="005336C6"/>
    <w:rsid w:val="00534176"/>
    <w:rsid w:val="005346F1"/>
    <w:rsid w:val="0053525E"/>
    <w:rsid w:val="00536EBD"/>
    <w:rsid w:val="00537808"/>
    <w:rsid w:val="00541C70"/>
    <w:rsid w:val="00541F22"/>
    <w:rsid w:val="005425EF"/>
    <w:rsid w:val="00542608"/>
    <w:rsid w:val="005428C9"/>
    <w:rsid w:val="005441AE"/>
    <w:rsid w:val="005444E0"/>
    <w:rsid w:val="005449AA"/>
    <w:rsid w:val="0054507C"/>
    <w:rsid w:val="005453AD"/>
    <w:rsid w:val="00545977"/>
    <w:rsid w:val="00545D01"/>
    <w:rsid w:val="00547824"/>
    <w:rsid w:val="005478EA"/>
    <w:rsid w:val="0055010E"/>
    <w:rsid w:val="00550286"/>
    <w:rsid w:val="005514BB"/>
    <w:rsid w:val="00551598"/>
    <w:rsid w:val="00553AE2"/>
    <w:rsid w:val="005549B4"/>
    <w:rsid w:val="00562581"/>
    <w:rsid w:val="00562600"/>
    <w:rsid w:val="00562C86"/>
    <w:rsid w:val="00564451"/>
    <w:rsid w:val="00564BED"/>
    <w:rsid w:val="00565B94"/>
    <w:rsid w:val="00565F0E"/>
    <w:rsid w:val="0056631B"/>
    <w:rsid w:val="00567148"/>
    <w:rsid w:val="00567DA0"/>
    <w:rsid w:val="005714B9"/>
    <w:rsid w:val="005714C5"/>
    <w:rsid w:val="00571577"/>
    <w:rsid w:val="005723EC"/>
    <w:rsid w:val="00575134"/>
    <w:rsid w:val="00576F75"/>
    <w:rsid w:val="00581299"/>
    <w:rsid w:val="005861D3"/>
    <w:rsid w:val="00587C8F"/>
    <w:rsid w:val="005913A6"/>
    <w:rsid w:val="00592D83"/>
    <w:rsid w:val="005931E1"/>
    <w:rsid w:val="00593D04"/>
    <w:rsid w:val="00594213"/>
    <w:rsid w:val="0059798C"/>
    <w:rsid w:val="005A13C8"/>
    <w:rsid w:val="005A189C"/>
    <w:rsid w:val="005A19DB"/>
    <w:rsid w:val="005A312C"/>
    <w:rsid w:val="005A4385"/>
    <w:rsid w:val="005A656D"/>
    <w:rsid w:val="005A6D6D"/>
    <w:rsid w:val="005A7AF5"/>
    <w:rsid w:val="005B204B"/>
    <w:rsid w:val="005B27E7"/>
    <w:rsid w:val="005B28C4"/>
    <w:rsid w:val="005B29BA"/>
    <w:rsid w:val="005B2C06"/>
    <w:rsid w:val="005B4AD1"/>
    <w:rsid w:val="005B4C9C"/>
    <w:rsid w:val="005B5E02"/>
    <w:rsid w:val="005B6B3F"/>
    <w:rsid w:val="005B7067"/>
    <w:rsid w:val="005C0057"/>
    <w:rsid w:val="005C0A37"/>
    <w:rsid w:val="005C1655"/>
    <w:rsid w:val="005C184F"/>
    <w:rsid w:val="005C1A83"/>
    <w:rsid w:val="005C2420"/>
    <w:rsid w:val="005C26CB"/>
    <w:rsid w:val="005C2984"/>
    <w:rsid w:val="005C2E8B"/>
    <w:rsid w:val="005C364B"/>
    <w:rsid w:val="005C5F04"/>
    <w:rsid w:val="005C61A6"/>
    <w:rsid w:val="005C622D"/>
    <w:rsid w:val="005C6838"/>
    <w:rsid w:val="005C6F61"/>
    <w:rsid w:val="005C74E8"/>
    <w:rsid w:val="005C776B"/>
    <w:rsid w:val="005D1610"/>
    <w:rsid w:val="005D181B"/>
    <w:rsid w:val="005D29E2"/>
    <w:rsid w:val="005D2A3E"/>
    <w:rsid w:val="005D2D29"/>
    <w:rsid w:val="005D2DBA"/>
    <w:rsid w:val="005D33C5"/>
    <w:rsid w:val="005D3B5E"/>
    <w:rsid w:val="005D5292"/>
    <w:rsid w:val="005D6B3A"/>
    <w:rsid w:val="005E09A0"/>
    <w:rsid w:val="005E0E01"/>
    <w:rsid w:val="005E14E8"/>
    <w:rsid w:val="005E16DE"/>
    <w:rsid w:val="005E22DA"/>
    <w:rsid w:val="005E22ED"/>
    <w:rsid w:val="005E2CE4"/>
    <w:rsid w:val="005E4271"/>
    <w:rsid w:val="005E4EF6"/>
    <w:rsid w:val="005E4FCC"/>
    <w:rsid w:val="005E5D44"/>
    <w:rsid w:val="005E6DE1"/>
    <w:rsid w:val="005E7F62"/>
    <w:rsid w:val="005F0245"/>
    <w:rsid w:val="005F0A14"/>
    <w:rsid w:val="005F2E04"/>
    <w:rsid w:val="005F39BD"/>
    <w:rsid w:val="005F59B6"/>
    <w:rsid w:val="005F610A"/>
    <w:rsid w:val="005F65D5"/>
    <w:rsid w:val="005F6975"/>
    <w:rsid w:val="005F6BC8"/>
    <w:rsid w:val="006005F3"/>
    <w:rsid w:val="006007C0"/>
    <w:rsid w:val="006011D0"/>
    <w:rsid w:val="00601632"/>
    <w:rsid w:val="00602183"/>
    <w:rsid w:val="00603E4A"/>
    <w:rsid w:val="00607305"/>
    <w:rsid w:val="00607B5F"/>
    <w:rsid w:val="00611B30"/>
    <w:rsid w:val="0061268F"/>
    <w:rsid w:val="0061316A"/>
    <w:rsid w:val="006134A8"/>
    <w:rsid w:val="00617182"/>
    <w:rsid w:val="00617C3B"/>
    <w:rsid w:val="006205EC"/>
    <w:rsid w:val="00623497"/>
    <w:rsid w:val="006247BF"/>
    <w:rsid w:val="00624DEB"/>
    <w:rsid w:val="00625AFD"/>
    <w:rsid w:val="0062692B"/>
    <w:rsid w:val="00626ADC"/>
    <w:rsid w:val="006273E7"/>
    <w:rsid w:val="006303CB"/>
    <w:rsid w:val="00630B69"/>
    <w:rsid w:val="00631A31"/>
    <w:rsid w:val="00631E7A"/>
    <w:rsid w:val="00632558"/>
    <w:rsid w:val="00632604"/>
    <w:rsid w:val="00634189"/>
    <w:rsid w:val="006346BE"/>
    <w:rsid w:val="0063529B"/>
    <w:rsid w:val="00635845"/>
    <w:rsid w:val="00635968"/>
    <w:rsid w:val="00636B69"/>
    <w:rsid w:val="00636D49"/>
    <w:rsid w:val="00636EFF"/>
    <w:rsid w:val="006376F7"/>
    <w:rsid w:val="00640414"/>
    <w:rsid w:val="00640AFE"/>
    <w:rsid w:val="0064137A"/>
    <w:rsid w:val="00641A5D"/>
    <w:rsid w:val="006426A4"/>
    <w:rsid w:val="00642867"/>
    <w:rsid w:val="00642B93"/>
    <w:rsid w:val="00643F86"/>
    <w:rsid w:val="0064481E"/>
    <w:rsid w:val="006478F2"/>
    <w:rsid w:val="006506DD"/>
    <w:rsid w:val="006508EA"/>
    <w:rsid w:val="00650BAD"/>
    <w:rsid w:val="0065159C"/>
    <w:rsid w:val="00653016"/>
    <w:rsid w:val="0065396A"/>
    <w:rsid w:val="00654623"/>
    <w:rsid w:val="006553B4"/>
    <w:rsid w:val="00656554"/>
    <w:rsid w:val="00656FBF"/>
    <w:rsid w:val="006579AE"/>
    <w:rsid w:val="006622C8"/>
    <w:rsid w:val="00662474"/>
    <w:rsid w:val="006629E5"/>
    <w:rsid w:val="00663CC1"/>
    <w:rsid w:val="00664D66"/>
    <w:rsid w:val="00665038"/>
    <w:rsid w:val="0066593F"/>
    <w:rsid w:val="00665AB8"/>
    <w:rsid w:val="00666A14"/>
    <w:rsid w:val="00666BE0"/>
    <w:rsid w:val="006674D2"/>
    <w:rsid w:val="006703DF"/>
    <w:rsid w:val="00670483"/>
    <w:rsid w:val="0067097B"/>
    <w:rsid w:val="006730A3"/>
    <w:rsid w:val="00673786"/>
    <w:rsid w:val="00676167"/>
    <w:rsid w:val="00676D93"/>
    <w:rsid w:val="006778CA"/>
    <w:rsid w:val="00677D88"/>
    <w:rsid w:val="00680092"/>
    <w:rsid w:val="006805F6"/>
    <w:rsid w:val="0068143E"/>
    <w:rsid w:val="00681593"/>
    <w:rsid w:val="00685370"/>
    <w:rsid w:val="006864DD"/>
    <w:rsid w:val="00686575"/>
    <w:rsid w:val="006876A0"/>
    <w:rsid w:val="006902D7"/>
    <w:rsid w:val="00690591"/>
    <w:rsid w:val="00690803"/>
    <w:rsid w:val="00690CAA"/>
    <w:rsid w:val="00691D6A"/>
    <w:rsid w:val="0069294F"/>
    <w:rsid w:val="00692E5C"/>
    <w:rsid w:val="00693C35"/>
    <w:rsid w:val="00694639"/>
    <w:rsid w:val="00694794"/>
    <w:rsid w:val="006950BF"/>
    <w:rsid w:val="0069538C"/>
    <w:rsid w:val="0069539A"/>
    <w:rsid w:val="006A1FC7"/>
    <w:rsid w:val="006A2147"/>
    <w:rsid w:val="006A2DFC"/>
    <w:rsid w:val="006A3ADF"/>
    <w:rsid w:val="006A3B53"/>
    <w:rsid w:val="006A3C71"/>
    <w:rsid w:val="006A6790"/>
    <w:rsid w:val="006A7573"/>
    <w:rsid w:val="006B0ED0"/>
    <w:rsid w:val="006B1BB5"/>
    <w:rsid w:val="006B335C"/>
    <w:rsid w:val="006B606A"/>
    <w:rsid w:val="006B60C3"/>
    <w:rsid w:val="006B6151"/>
    <w:rsid w:val="006B67A3"/>
    <w:rsid w:val="006B698C"/>
    <w:rsid w:val="006C028D"/>
    <w:rsid w:val="006C0EDA"/>
    <w:rsid w:val="006C2F97"/>
    <w:rsid w:val="006C3BB6"/>
    <w:rsid w:val="006C3EA1"/>
    <w:rsid w:val="006C4315"/>
    <w:rsid w:val="006C4976"/>
    <w:rsid w:val="006C6171"/>
    <w:rsid w:val="006C6491"/>
    <w:rsid w:val="006C6625"/>
    <w:rsid w:val="006C689B"/>
    <w:rsid w:val="006C7073"/>
    <w:rsid w:val="006C76C9"/>
    <w:rsid w:val="006D303F"/>
    <w:rsid w:val="006D674C"/>
    <w:rsid w:val="006D7A92"/>
    <w:rsid w:val="006E24FD"/>
    <w:rsid w:val="006E2AA2"/>
    <w:rsid w:val="006E7691"/>
    <w:rsid w:val="006E7C8C"/>
    <w:rsid w:val="006F019E"/>
    <w:rsid w:val="006F0D06"/>
    <w:rsid w:val="006F16EC"/>
    <w:rsid w:val="006F23B6"/>
    <w:rsid w:val="006F2464"/>
    <w:rsid w:val="006F2A56"/>
    <w:rsid w:val="006F6694"/>
    <w:rsid w:val="006F6F5C"/>
    <w:rsid w:val="006F7969"/>
    <w:rsid w:val="006F79CD"/>
    <w:rsid w:val="00700629"/>
    <w:rsid w:val="00702B20"/>
    <w:rsid w:val="00704ADF"/>
    <w:rsid w:val="007064D3"/>
    <w:rsid w:val="00707EBA"/>
    <w:rsid w:val="00712034"/>
    <w:rsid w:val="00712214"/>
    <w:rsid w:val="007132DC"/>
    <w:rsid w:val="00713CF7"/>
    <w:rsid w:val="00715212"/>
    <w:rsid w:val="00716126"/>
    <w:rsid w:val="00716471"/>
    <w:rsid w:val="007165D8"/>
    <w:rsid w:val="007203A4"/>
    <w:rsid w:val="007206E8"/>
    <w:rsid w:val="007225FC"/>
    <w:rsid w:val="00724605"/>
    <w:rsid w:val="00725750"/>
    <w:rsid w:val="00726218"/>
    <w:rsid w:val="0072683A"/>
    <w:rsid w:val="00727B0B"/>
    <w:rsid w:val="00727D5B"/>
    <w:rsid w:val="00730C75"/>
    <w:rsid w:val="007314CA"/>
    <w:rsid w:val="007326A0"/>
    <w:rsid w:val="00733955"/>
    <w:rsid w:val="007339D5"/>
    <w:rsid w:val="00735587"/>
    <w:rsid w:val="00736368"/>
    <w:rsid w:val="00736DCC"/>
    <w:rsid w:val="007378A0"/>
    <w:rsid w:val="007401D3"/>
    <w:rsid w:val="00742F4A"/>
    <w:rsid w:val="00743FDC"/>
    <w:rsid w:val="00746B18"/>
    <w:rsid w:val="00751040"/>
    <w:rsid w:val="00751533"/>
    <w:rsid w:val="00751E19"/>
    <w:rsid w:val="00752271"/>
    <w:rsid w:val="007523D3"/>
    <w:rsid w:val="00753430"/>
    <w:rsid w:val="00753675"/>
    <w:rsid w:val="00753AB3"/>
    <w:rsid w:val="00753E71"/>
    <w:rsid w:val="00754253"/>
    <w:rsid w:val="007552CA"/>
    <w:rsid w:val="00755466"/>
    <w:rsid w:val="00756371"/>
    <w:rsid w:val="0075637E"/>
    <w:rsid w:val="00756E84"/>
    <w:rsid w:val="007578CE"/>
    <w:rsid w:val="00757B80"/>
    <w:rsid w:val="00757ECA"/>
    <w:rsid w:val="00760A71"/>
    <w:rsid w:val="00762631"/>
    <w:rsid w:val="00763B8C"/>
    <w:rsid w:val="00763CD1"/>
    <w:rsid w:val="0076432D"/>
    <w:rsid w:val="00764606"/>
    <w:rsid w:val="00764928"/>
    <w:rsid w:val="00765DBB"/>
    <w:rsid w:val="007662A6"/>
    <w:rsid w:val="0077124C"/>
    <w:rsid w:val="00771D69"/>
    <w:rsid w:val="0077428C"/>
    <w:rsid w:val="007756BD"/>
    <w:rsid w:val="0077792C"/>
    <w:rsid w:val="007814A1"/>
    <w:rsid w:val="007815C6"/>
    <w:rsid w:val="00781661"/>
    <w:rsid w:val="00782107"/>
    <w:rsid w:val="00782DD5"/>
    <w:rsid w:val="007834BE"/>
    <w:rsid w:val="00784A2F"/>
    <w:rsid w:val="00786B11"/>
    <w:rsid w:val="00790849"/>
    <w:rsid w:val="007908C7"/>
    <w:rsid w:val="00791753"/>
    <w:rsid w:val="00792313"/>
    <w:rsid w:val="0079296B"/>
    <w:rsid w:val="00792FAA"/>
    <w:rsid w:val="00793438"/>
    <w:rsid w:val="0079359D"/>
    <w:rsid w:val="007937B1"/>
    <w:rsid w:val="00793812"/>
    <w:rsid w:val="00794C40"/>
    <w:rsid w:val="00795344"/>
    <w:rsid w:val="00795B52"/>
    <w:rsid w:val="00795C02"/>
    <w:rsid w:val="00796FBD"/>
    <w:rsid w:val="007970E2"/>
    <w:rsid w:val="00797957"/>
    <w:rsid w:val="00797B80"/>
    <w:rsid w:val="007A0096"/>
    <w:rsid w:val="007A1B50"/>
    <w:rsid w:val="007A1FF7"/>
    <w:rsid w:val="007A24D1"/>
    <w:rsid w:val="007A2F04"/>
    <w:rsid w:val="007A3902"/>
    <w:rsid w:val="007A3D10"/>
    <w:rsid w:val="007A42F2"/>
    <w:rsid w:val="007A4429"/>
    <w:rsid w:val="007A4EE2"/>
    <w:rsid w:val="007A5D6A"/>
    <w:rsid w:val="007A5F1F"/>
    <w:rsid w:val="007A6DBA"/>
    <w:rsid w:val="007A764D"/>
    <w:rsid w:val="007B0154"/>
    <w:rsid w:val="007B04AA"/>
    <w:rsid w:val="007B1128"/>
    <w:rsid w:val="007B1E1D"/>
    <w:rsid w:val="007B3350"/>
    <w:rsid w:val="007B46AA"/>
    <w:rsid w:val="007B47B5"/>
    <w:rsid w:val="007B497F"/>
    <w:rsid w:val="007B4D5B"/>
    <w:rsid w:val="007B5DD3"/>
    <w:rsid w:val="007B624D"/>
    <w:rsid w:val="007B71E9"/>
    <w:rsid w:val="007B78E1"/>
    <w:rsid w:val="007C057D"/>
    <w:rsid w:val="007C1BDF"/>
    <w:rsid w:val="007C293A"/>
    <w:rsid w:val="007C3F08"/>
    <w:rsid w:val="007C5516"/>
    <w:rsid w:val="007C55A8"/>
    <w:rsid w:val="007C5D5E"/>
    <w:rsid w:val="007C60A7"/>
    <w:rsid w:val="007D0748"/>
    <w:rsid w:val="007D29C2"/>
    <w:rsid w:val="007D3E31"/>
    <w:rsid w:val="007D3FC7"/>
    <w:rsid w:val="007D4A1B"/>
    <w:rsid w:val="007D5DE9"/>
    <w:rsid w:val="007D5FD3"/>
    <w:rsid w:val="007D65B3"/>
    <w:rsid w:val="007E05BE"/>
    <w:rsid w:val="007E073B"/>
    <w:rsid w:val="007E0AF7"/>
    <w:rsid w:val="007E1A48"/>
    <w:rsid w:val="007E2248"/>
    <w:rsid w:val="007E25BF"/>
    <w:rsid w:val="007E264A"/>
    <w:rsid w:val="007E2D3F"/>
    <w:rsid w:val="007E346C"/>
    <w:rsid w:val="007E4DCD"/>
    <w:rsid w:val="007E54CF"/>
    <w:rsid w:val="007E6301"/>
    <w:rsid w:val="007E6730"/>
    <w:rsid w:val="007F1320"/>
    <w:rsid w:val="007F2CDE"/>
    <w:rsid w:val="007F4AA4"/>
    <w:rsid w:val="007F5441"/>
    <w:rsid w:val="007F558B"/>
    <w:rsid w:val="008000D7"/>
    <w:rsid w:val="008019D5"/>
    <w:rsid w:val="00801CCE"/>
    <w:rsid w:val="00803B79"/>
    <w:rsid w:val="00803DAB"/>
    <w:rsid w:val="00803E26"/>
    <w:rsid w:val="00805B2F"/>
    <w:rsid w:val="00805DBD"/>
    <w:rsid w:val="00807A67"/>
    <w:rsid w:val="00810C64"/>
    <w:rsid w:val="00810CAB"/>
    <w:rsid w:val="008115B1"/>
    <w:rsid w:val="008119FA"/>
    <w:rsid w:val="008122CA"/>
    <w:rsid w:val="008127FE"/>
    <w:rsid w:val="008139F2"/>
    <w:rsid w:val="00813AC3"/>
    <w:rsid w:val="00813AED"/>
    <w:rsid w:val="00814F1E"/>
    <w:rsid w:val="00821E45"/>
    <w:rsid w:val="00821E8B"/>
    <w:rsid w:val="00824ADD"/>
    <w:rsid w:val="00824B64"/>
    <w:rsid w:val="008253AC"/>
    <w:rsid w:val="00825AF7"/>
    <w:rsid w:val="0082683F"/>
    <w:rsid w:val="00827A21"/>
    <w:rsid w:val="00827C78"/>
    <w:rsid w:val="008309E6"/>
    <w:rsid w:val="00831C57"/>
    <w:rsid w:val="00832E89"/>
    <w:rsid w:val="00833617"/>
    <w:rsid w:val="008344E6"/>
    <w:rsid w:val="0083554C"/>
    <w:rsid w:val="00835D8F"/>
    <w:rsid w:val="00836534"/>
    <w:rsid w:val="00837102"/>
    <w:rsid w:val="00841618"/>
    <w:rsid w:val="0084193C"/>
    <w:rsid w:val="0084467B"/>
    <w:rsid w:val="008446C3"/>
    <w:rsid w:val="0084589E"/>
    <w:rsid w:val="00847014"/>
    <w:rsid w:val="00847380"/>
    <w:rsid w:val="008510FE"/>
    <w:rsid w:val="00851F36"/>
    <w:rsid w:val="0085356E"/>
    <w:rsid w:val="00854826"/>
    <w:rsid w:val="00855C9B"/>
    <w:rsid w:val="00856102"/>
    <w:rsid w:val="00861036"/>
    <w:rsid w:val="008614D0"/>
    <w:rsid w:val="00862C25"/>
    <w:rsid w:val="00863060"/>
    <w:rsid w:val="008642E9"/>
    <w:rsid w:val="00864356"/>
    <w:rsid w:val="00867C4B"/>
    <w:rsid w:val="00870EDC"/>
    <w:rsid w:val="00872142"/>
    <w:rsid w:val="00872B8F"/>
    <w:rsid w:val="00876763"/>
    <w:rsid w:val="008772F0"/>
    <w:rsid w:val="0088011B"/>
    <w:rsid w:val="00881BD8"/>
    <w:rsid w:val="00881C12"/>
    <w:rsid w:val="00882229"/>
    <w:rsid w:val="008829F2"/>
    <w:rsid w:val="00882B88"/>
    <w:rsid w:val="00883053"/>
    <w:rsid w:val="00883757"/>
    <w:rsid w:val="00886224"/>
    <w:rsid w:val="00886796"/>
    <w:rsid w:val="00886F99"/>
    <w:rsid w:val="008901DC"/>
    <w:rsid w:val="00890F7D"/>
    <w:rsid w:val="00891276"/>
    <w:rsid w:val="00893BC3"/>
    <w:rsid w:val="00894558"/>
    <w:rsid w:val="00894AC6"/>
    <w:rsid w:val="00894D1B"/>
    <w:rsid w:val="00895B4E"/>
    <w:rsid w:val="00895EC9"/>
    <w:rsid w:val="00896C35"/>
    <w:rsid w:val="00897A98"/>
    <w:rsid w:val="008A0138"/>
    <w:rsid w:val="008A14A1"/>
    <w:rsid w:val="008A1922"/>
    <w:rsid w:val="008A1F6F"/>
    <w:rsid w:val="008A2E04"/>
    <w:rsid w:val="008A438D"/>
    <w:rsid w:val="008A49C0"/>
    <w:rsid w:val="008A53B2"/>
    <w:rsid w:val="008A5865"/>
    <w:rsid w:val="008A65E1"/>
    <w:rsid w:val="008B0A58"/>
    <w:rsid w:val="008B0DA0"/>
    <w:rsid w:val="008B1A1B"/>
    <w:rsid w:val="008B2102"/>
    <w:rsid w:val="008B21D0"/>
    <w:rsid w:val="008B2E63"/>
    <w:rsid w:val="008B37DE"/>
    <w:rsid w:val="008B4400"/>
    <w:rsid w:val="008B4416"/>
    <w:rsid w:val="008B4814"/>
    <w:rsid w:val="008B4D93"/>
    <w:rsid w:val="008B5024"/>
    <w:rsid w:val="008B523E"/>
    <w:rsid w:val="008B5BD9"/>
    <w:rsid w:val="008B6389"/>
    <w:rsid w:val="008B7284"/>
    <w:rsid w:val="008C0E2E"/>
    <w:rsid w:val="008C0E90"/>
    <w:rsid w:val="008C1ADB"/>
    <w:rsid w:val="008C3181"/>
    <w:rsid w:val="008C37FB"/>
    <w:rsid w:val="008C3E53"/>
    <w:rsid w:val="008C4E41"/>
    <w:rsid w:val="008D0B44"/>
    <w:rsid w:val="008D10E2"/>
    <w:rsid w:val="008D38EC"/>
    <w:rsid w:val="008D4E9F"/>
    <w:rsid w:val="008D52B9"/>
    <w:rsid w:val="008D591D"/>
    <w:rsid w:val="008D6D0E"/>
    <w:rsid w:val="008D7848"/>
    <w:rsid w:val="008E119F"/>
    <w:rsid w:val="008E4588"/>
    <w:rsid w:val="008E4E42"/>
    <w:rsid w:val="008E5D87"/>
    <w:rsid w:val="008E6202"/>
    <w:rsid w:val="008E7256"/>
    <w:rsid w:val="008F0E4C"/>
    <w:rsid w:val="008F2DF0"/>
    <w:rsid w:val="008F418B"/>
    <w:rsid w:val="008F5441"/>
    <w:rsid w:val="008F7CB9"/>
    <w:rsid w:val="008F7F6D"/>
    <w:rsid w:val="00900393"/>
    <w:rsid w:val="00900BAD"/>
    <w:rsid w:val="00900E8A"/>
    <w:rsid w:val="00901483"/>
    <w:rsid w:val="00901A59"/>
    <w:rsid w:val="009049A8"/>
    <w:rsid w:val="009051A4"/>
    <w:rsid w:val="00911E92"/>
    <w:rsid w:val="00914B3F"/>
    <w:rsid w:val="00917120"/>
    <w:rsid w:val="009202C9"/>
    <w:rsid w:val="00920341"/>
    <w:rsid w:val="00920C9F"/>
    <w:rsid w:val="00920D36"/>
    <w:rsid w:val="0092333C"/>
    <w:rsid w:val="009238E8"/>
    <w:rsid w:val="00923AD9"/>
    <w:rsid w:val="009240D5"/>
    <w:rsid w:val="00924285"/>
    <w:rsid w:val="009246CF"/>
    <w:rsid w:val="00924A28"/>
    <w:rsid w:val="00926D00"/>
    <w:rsid w:val="009274C6"/>
    <w:rsid w:val="00927F76"/>
    <w:rsid w:val="00931286"/>
    <w:rsid w:val="009337D1"/>
    <w:rsid w:val="0093488F"/>
    <w:rsid w:val="00934D3B"/>
    <w:rsid w:val="00934F2F"/>
    <w:rsid w:val="00935801"/>
    <w:rsid w:val="009359F6"/>
    <w:rsid w:val="00936A16"/>
    <w:rsid w:val="00936FF2"/>
    <w:rsid w:val="009371BF"/>
    <w:rsid w:val="00937EE6"/>
    <w:rsid w:val="00940038"/>
    <w:rsid w:val="00940F2A"/>
    <w:rsid w:val="00944910"/>
    <w:rsid w:val="00945088"/>
    <w:rsid w:val="00945D68"/>
    <w:rsid w:val="0094734D"/>
    <w:rsid w:val="009476E4"/>
    <w:rsid w:val="00952E3D"/>
    <w:rsid w:val="00953783"/>
    <w:rsid w:val="00954157"/>
    <w:rsid w:val="0095415F"/>
    <w:rsid w:val="00954624"/>
    <w:rsid w:val="00954650"/>
    <w:rsid w:val="00954E72"/>
    <w:rsid w:val="009561A5"/>
    <w:rsid w:val="00956FF6"/>
    <w:rsid w:val="00957054"/>
    <w:rsid w:val="00957D36"/>
    <w:rsid w:val="0096126F"/>
    <w:rsid w:val="009612E1"/>
    <w:rsid w:val="00961995"/>
    <w:rsid w:val="00961F39"/>
    <w:rsid w:val="00963304"/>
    <w:rsid w:val="00963958"/>
    <w:rsid w:val="009640A8"/>
    <w:rsid w:val="009643C3"/>
    <w:rsid w:val="009648F0"/>
    <w:rsid w:val="00964D04"/>
    <w:rsid w:val="00964D45"/>
    <w:rsid w:val="009659C1"/>
    <w:rsid w:val="00966F18"/>
    <w:rsid w:val="00967B37"/>
    <w:rsid w:val="009712D7"/>
    <w:rsid w:val="00971949"/>
    <w:rsid w:val="00972389"/>
    <w:rsid w:val="00974663"/>
    <w:rsid w:val="00977896"/>
    <w:rsid w:val="00977A52"/>
    <w:rsid w:val="009837DF"/>
    <w:rsid w:val="00985EC3"/>
    <w:rsid w:val="00987149"/>
    <w:rsid w:val="009874B1"/>
    <w:rsid w:val="00987A79"/>
    <w:rsid w:val="009907DC"/>
    <w:rsid w:val="00991912"/>
    <w:rsid w:val="00991E7C"/>
    <w:rsid w:val="0099234E"/>
    <w:rsid w:val="009938E5"/>
    <w:rsid w:val="00994715"/>
    <w:rsid w:val="009947E1"/>
    <w:rsid w:val="00994CCA"/>
    <w:rsid w:val="00994F04"/>
    <w:rsid w:val="00996AF0"/>
    <w:rsid w:val="00996DF6"/>
    <w:rsid w:val="00997E2A"/>
    <w:rsid w:val="009A0E13"/>
    <w:rsid w:val="009A1A80"/>
    <w:rsid w:val="009A5BFE"/>
    <w:rsid w:val="009A6B73"/>
    <w:rsid w:val="009A730F"/>
    <w:rsid w:val="009B08E1"/>
    <w:rsid w:val="009B0BA2"/>
    <w:rsid w:val="009B2EAE"/>
    <w:rsid w:val="009B37B4"/>
    <w:rsid w:val="009B37DA"/>
    <w:rsid w:val="009B6557"/>
    <w:rsid w:val="009B6DB0"/>
    <w:rsid w:val="009B7AA9"/>
    <w:rsid w:val="009C0062"/>
    <w:rsid w:val="009C113B"/>
    <w:rsid w:val="009C136A"/>
    <w:rsid w:val="009C16C0"/>
    <w:rsid w:val="009C2257"/>
    <w:rsid w:val="009C2F9C"/>
    <w:rsid w:val="009C306A"/>
    <w:rsid w:val="009C374E"/>
    <w:rsid w:val="009C39DD"/>
    <w:rsid w:val="009C5137"/>
    <w:rsid w:val="009C67F6"/>
    <w:rsid w:val="009C7287"/>
    <w:rsid w:val="009C738E"/>
    <w:rsid w:val="009C7537"/>
    <w:rsid w:val="009C79EC"/>
    <w:rsid w:val="009D187A"/>
    <w:rsid w:val="009D3C4E"/>
    <w:rsid w:val="009D430A"/>
    <w:rsid w:val="009D5503"/>
    <w:rsid w:val="009D5562"/>
    <w:rsid w:val="009D5EB1"/>
    <w:rsid w:val="009E0193"/>
    <w:rsid w:val="009E0308"/>
    <w:rsid w:val="009E05CB"/>
    <w:rsid w:val="009E1067"/>
    <w:rsid w:val="009E1FC8"/>
    <w:rsid w:val="009E44E4"/>
    <w:rsid w:val="009E47D1"/>
    <w:rsid w:val="009E59BF"/>
    <w:rsid w:val="009E5A82"/>
    <w:rsid w:val="009E60FE"/>
    <w:rsid w:val="009E6471"/>
    <w:rsid w:val="009E7130"/>
    <w:rsid w:val="009F0C0A"/>
    <w:rsid w:val="009F1531"/>
    <w:rsid w:val="009F1A08"/>
    <w:rsid w:val="009F2524"/>
    <w:rsid w:val="009F28BD"/>
    <w:rsid w:val="009F35D0"/>
    <w:rsid w:val="009F3A37"/>
    <w:rsid w:val="009F41C5"/>
    <w:rsid w:val="009F57E5"/>
    <w:rsid w:val="009F5F20"/>
    <w:rsid w:val="009F6430"/>
    <w:rsid w:val="009F6933"/>
    <w:rsid w:val="009F7668"/>
    <w:rsid w:val="00A004E0"/>
    <w:rsid w:val="00A01E3E"/>
    <w:rsid w:val="00A03F1E"/>
    <w:rsid w:val="00A05511"/>
    <w:rsid w:val="00A057A1"/>
    <w:rsid w:val="00A060AC"/>
    <w:rsid w:val="00A063C8"/>
    <w:rsid w:val="00A06681"/>
    <w:rsid w:val="00A11E96"/>
    <w:rsid w:val="00A120E6"/>
    <w:rsid w:val="00A12EF6"/>
    <w:rsid w:val="00A14252"/>
    <w:rsid w:val="00A143BF"/>
    <w:rsid w:val="00A145D1"/>
    <w:rsid w:val="00A14CD9"/>
    <w:rsid w:val="00A14EB8"/>
    <w:rsid w:val="00A14FF5"/>
    <w:rsid w:val="00A151FF"/>
    <w:rsid w:val="00A15AFD"/>
    <w:rsid w:val="00A15CB1"/>
    <w:rsid w:val="00A165F7"/>
    <w:rsid w:val="00A17082"/>
    <w:rsid w:val="00A2062A"/>
    <w:rsid w:val="00A20686"/>
    <w:rsid w:val="00A20781"/>
    <w:rsid w:val="00A20CBB"/>
    <w:rsid w:val="00A2106E"/>
    <w:rsid w:val="00A23BA8"/>
    <w:rsid w:val="00A24DD5"/>
    <w:rsid w:val="00A266B5"/>
    <w:rsid w:val="00A26828"/>
    <w:rsid w:val="00A308D3"/>
    <w:rsid w:val="00A31852"/>
    <w:rsid w:val="00A35F39"/>
    <w:rsid w:val="00A36D2B"/>
    <w:rsid w:val="00A37A84"/>
    <w:rsid w:val="00A37E3D"/>
    <w:rsid w:val="00A40B3C"/>
    <w:rsid w:val="00A41B0B"/>
    <w:rsid w:val="00A441B4"/>
    <w:rsid w:val="00A44278"/>
    <w:rsid w:val="00A448F5"/>
    <w:rsid w:val="00A45042"/>
    <w:rsid w:val="00A45EA5"/>
    <w:rsid w:val="00A46856"/>
    <w:rsid w:val="00A51E05"/>
    <w:rsid w:val="00A527AB"/>
    <w:rsid w:val="00A53030"/>
    <w:rsid w:val="00A539C2"/>
    <w:rsid w:val="00A5482B"/>
    <w:rsid w:val="00A5491E"/>
    <w:rsid w:val="00A54EF7"/>
    <w:rsid w:val="00A55F7E"/>
    <w:rsid w:val="00A5678F"/>
    <w:rsid w:val="00A56F82"/>
    <w:rsid w:val="00A57824"/>
    <w:rsid w:val="00A57910"/>
    <w:rsid w:val="00A57D25"/>
    <w:rsid w:val="00A602E3"/>
    <w:rsid w:val="00A61E05"/>
    <w:rsid w:val="00A61E67"/>
    <w:rsid w:val="00A62602"/>
    <w:rsid w:val="00A6303E"/>
    <w:rsid w:val="00A6359A"/>
    <w:rsid w:val="00A655F6"/>
    <w:rsid w:val="00A664AA"/>
    <w:rsid w:val="00A667DF"/>
    <w:rsid w:val="00A66855"/>
    <w:rsid w:val="00A67499"/>
    <w:rsid w:val="00A67953"/>
    <w:rsid w:val="00A67A38"/>
    <w:rsid w:val="00A7194A"/>
    <w:rsid w:val="00A7206E"/>
    <w:rsid w:val="00A72CBC"/>
    <w:rsid w:val="00A730B6"/>
    <w:rsid w:val="00A7547B"/>
    <w:rsid w:val="00A76003"/>
    <w:rsid w:val="00A762A0"/>
    <w:rsid w:val="00A76979"/>
    <w:rsid w:val="00A7772E"/>
    <w:rsid w:val="00A77EA2"/>
    <w:rsid w:val="00A815CA"/>
    <w:rsid w:val="00A82A3B"/>
    <w:rsid w:val="00A834CE"/>
    <w:rsid w:val="00A84B04"/>
    <w:rsid w:val="00A85EC4"/>
    <w:rsid w:val="00A86415"/>
    <w:rsid w:val="00A86E52"/>
    <w:rsid w:val="00A871E0"/>
    <w:rsid w:val="00A872FB"/>
    <w:rsid w:val="00A87D8B"/>
    <w:rsid w:val="00A9088B"/>
    <w:rsid w:val="00A90B10"/>
    <w:rsid w:val="00A92A73"/>
    <w:rsid w:val="00A92B3F"/>
    <w:rsid w:val="00A9326B"/>
    <w:rsid w:val="00A939F2"/>
    <w:rsid w:val="00A93B42"/>
    <w:rsid w:val="00A93F56"/>
    <w:rsid w:val="00A9462C"/>
    <w:rsid w:val="00A94903"/>
    <w:rsid w:val="00A9644A"/>
    <w:rsid w:val="00A96457"/>
    <w:rsid w:val="00A966C7"/>
    <w:rsid w:val="00A96817"/>
    <w:rsid w:val="00AA30E1"/>
    <w:rsid w:val="00AA31DB"/>
    <w:rsid w:val="00AA3B60"/>
    <w:rsid w:val="00AA4805"/>
    <w:rsid w:val="00AA4C48"/>
    <w:rsid w:val="00AA5402"/>
    <w:rsid w:val="00AA5AF8"/>
    <w:rsid w:val="00AA78C8"/>
    <w:rsid w:val="00AB0665"/>
    <w:rsid w:val="00AB223E"/>
    <w:rsid w:val="00AB2273"/>
    <w:rsid w:val="00AB71D4"/>
    <w:rsid w:val="00AB7304"/>
    <w:rsid w:val="00AB74F4"/>
    <w:rsid w:val="00AC003D"/>
    <w:rsid w:val="00AC1ABD"/>
    <w:rsid w:val="00AC3B05"/>
    <w:rsid w:val="00AC3D46"/>
    <w:rsid w:val="00AC4649"/>
    <w:rsid w:val="00AC59B9"/>
    <w:rsid w:val="00AC6252"/>
    <w:rsid w:val="00AC6A50"/>
    <w:rsid w:val="00AC6A83"/>
    <w:rsid w:val="00AC7713"/>
    <w:rsid w:val="00AC7AFF"/>
    <w:rsid w:val="00AC7D1B"/>
    <w:rsid w:val="00AD1B28"/>
    <w:rsid w:val="00AD1E8F"/>
    <w:rsid w:val="00AD2740"/>
    <w:rsid w:val="00AD286D"/>
    <w:rsid w:val="00AD3169"/>
    <w:rsid w:val="00AD31B9"/>
    <w:rsid w:val="00AD3D5A"/>
    <w:rsid w:val="00AD43C6"/>
    <w:rsid w:val="00AD57F3"/>
    <w:rsid w:val="00AD71AD"/>
    <w:rsid w:val="00AD754C"/>
    <w:rsid w:val="00AD7851"/>
    <w:rsid w:val="00AD7CB2"/>
    <w:rsid w:val="00AE0742"/>
    <w:rsid w:val="00AE335E"/>
    <w:rsid w:val="00AE4199"/>
    <w:rsid w:val="00AE42BA"/>
    <w:rsid w:val="00AE464C"/>
    <w:rsid w:val="00AE56E6"/>
    <w:rsid w:val="00AE62CD"/>
    <w:rsid w:val="00AE7025"/>
    <w:rsid w:val="00AE7375"/>
    <w:rsid w:val="00AF03EB"/>
    <w:rsid w:val="00AF107A"/>
    <w:rsid w:val="00AF367F"/>
    <w:rsid w:val="00AF4492"/>
    <w:rsid w:val="00AF588C"/>
    <w:rsid w:val="00AF65A1"/>
    <w:rsid w:val="00AF6D27"/>
    <w:rsid w:val="00B033C2"/>
    <w:rsid w:val="00B03B02"/>
    <w:rsid w:val="00B04E75"/>
    <w:rsid w:val="00B04EB9"/>
    <w:rsid w:val="00B06BC9"/>
    <w:rsid w:val="00B07D48"/>
    <w:rsid w:val="00B07FAF"/>
    <w:rsid w:val="00B10573"/>
    <w:rsid w:val="00B11504"/>
    <w:rsid w:val="00B118BE"/>
    <w:rsid w:val="00B12A7E"/>
    <w:rsid w:val="00B12DBA"/>
    <w:rsid w:val="00B13740"/>
    <w:rsid w:val="00B14114"/>
    <w:rsid w:val="00B14634"/>
    <w:rsid w:val="00B15C8E"/>
    <w:rsid w:val="00B15D19"/>
    <w:rsid w:val="00B15DFA"/>
    <w:rsid w:val="00B160C8"/>
    <w:rsid w:val="00B16E8C"/>
    <w:rsid w:val="00B20555"/>
    <w:rsid w:val="00B2141C"/>
    <w:rsid w:val="00B21B94"/>
    <w:rsid w:val="00B2216F"/>
    <w:rsid w:val="00B23D1C"/>
    <w:rsid w:val="00B24C3E"/>
    <w:rsid w:val="00B24EDB"/>
    <w:rsid w:val="00B252F5"/>
    <w:rsid w:val="00B25832"/>
    <w:rsid w:val="00B25B4A"/>
    <w:rsid w:val="00B26863"/>
    <w:rsid w:val="00B27995"/>
    <w:rsid w:val="00B30814"/>
    <w:rsid w:val="00B30F12"/>
    <w:rsid w:val="00B312DD"/>
    <w:rsid w:val="00B3295A"/>
    <w:rsid w:val="00B3300F"/>
    <w:rsid w:val="00B36147"/>
    <w:rsid w:val="00B368E1"/>
    <w:rsid w:val="00B40526"/>
    <w:rsid w:val="00B40787"/>
    <w:rsid w:val="00B40E6F"/>
    <w:rsid w:val="00B41E1C"/>
    <w:rsid w:val="00B4285D"/>
    <w:rsid w:val="00B45AF9"/>
    <w:rsid w:val="00B470B2"/>
    <w:rsid w:val="00B47909"/>
    <w:rsid w:val="00B52D02"/>
    <w:rsid w:val="00B530CB"/>
    <w:rsid w:val="00B5404C"/>
    <w:rsid w:val="00B540C2"/>
    <w:rsid w:val="00B54A64"/>
    <w:rsid w:val="00B54CAC"/>
    <w:rsid w:val="00B54EC0"/>
    <w:rsid w:val="00B54FDE"/>
    <w:rsid w:val="00B559AA"/>
    <w:rsid w:val="00B56E80"/>
    <w:rsid w:val="00B570D3"/>
    <w:rsid w:val="00B5727C"/>
    <w:rsid w:val="00B60323"/>
    <w:rsid w:val="00B6032A"/>
    <w:rsid w:val="00B60D2D"/>
    <w:rsid w:val="00B63BD9"/>
    <w:rsid w:val="00B63DD5"/>
    <w:rsid w:val="00B66C15"/>
    <w:rsid w:val="00B711C9"/>
    <w:rsid w:val="00B71768"/>
    <w:rsid w:val="00B71A89"/>
    <w:rsid w:val="00B728E1"/>
    <w:rsid w:val="00B73F68"/>
    <w:rsid w:val="00B74504"/>
    <w:rsid w:val="00B74A63"/>
    <w:rsid w:val="00B74A73"/>
    <w:rsid w:val="00B75DB8"/>
    <w:rsid w:val="00B801A4"/>
    <w:rsid w:val="00B8047C"/>
    <w:rsid w:val="00B80DA0"/>
    <w:rsid w:val="00B82350"/>
    <w:rsid w:val="00B824AE"/>
    <w:rsid w:val="00B82645"/>
    <w:rsid w:val="00B82791"/>
    <w:rsid w:val="00B83074"/>
    <w:rsid w:val="00B83D38"/>
    <w:rsid w:val="00B845EB"/>
    <w:rsid w:val="00B84EF3"/>
    <w:rsid w:val="00B851E2"/>
    <w:rsid w:val="00B86134"/>
    <w:rsid w:val="00B90736"/>
    <w:rsid w:val="00B91539"/>
    <w:rsid w:val="00B91A9F"/>
    <w:rsid w:val="00B91DE1"/>
    <w:rsid w:val="00B91E5D"/>
    <w:rsid w:val="00B92E23"/>
    <w:rsid w:val="00B9314B"/>
    <w:rsid w:val="00B93681"/>
    <w:rsid w:val="00B94006"/>
    <w:rsid w:val="00B94CE9"/>
    <w:rsid w:val="00B961AB"/>
    <w:rsid w:val="00BA0885"/>
    <w:rsid w:val="00BA0BDF"/>
    <w:rsid w:val="00BA1502"/>
    <w:rsid w:val="00BA61C3"/>
    <w:rsid w:val="00BA797B"/>
    <w:rsid w:val="00BB10B2"/>
    <w:rsid w:val="00BB196B"/>
    <w:rsid w:val="00BB369D"/>
    <w:rsid w:val="00BB3A52"/>
    <w:rsid w:val="00BB4756"/>
    <w:rsid w:val="00BB5D1E"/>
    <w:rsid w:val="00BB5D8F"/>
    <w:rsid w:val="00BB7008"/>
    <w:rsid w:val="00BB70B6"/>
    <w:rsid w:val="00BB72D5"/>
    <w:rsid w:val="00BB7459"/>
    <w:rsid w:val="00BB77B1"/>
    <w:rsid w:val="00BC0754"/>
    <w:rsid w:val="00BC1166"/>
    <w:rsid w:val="00BC20AC"/>
    <w:rsid w:val="00BC29B6"/>
    <w:rsid w:val="00BC4FAC"/>
    <w:rsid w:val="00BC5ECD"/>
    <w:rsid w:val="00BC767A"/>
    <w:rsid w:val="00BC784F"/>
    <w:rsid w:val="00BD01BD"/>
    <w:rsid w:val="00BD1555"/>
    <w:rsid w:val="00BD2821"/>
    <w:rsid w:val="00BD5AC2"/>
    <w:rsid w:val="00BD65B0"/>
    <w:rsid w:val="00BD6C11"/>
    <w:rsid w:val="00BE0305"/>
    <w:rsid w:val="00BE17A8"/>
    <w:rsid w:val="00BE3852"/>
    <w:rsid w:val="00BE50BA"/>
    <w:rsid w:val="00BF0186"/>
    <w:rsid w:val="00BF0BBD"/>
    <w:rsid w:val="00BF12E3"/>
    <w:rsid w:val="00BF2ED2"/>
    <w:rsid w:val="00BF3514"/>
    <w:rsid w:val="00BF51D6"/>
    <w:rsid w:val="00BF5BB0"/>
    <w:rsid w:val="00BF65B1"/>
    <w:rsid w:val="00BF679C"/>
    <w:rsid w:val="00BF74BC"/>
    <w:rsid w:val="00C01E4E"/>
    <w:rsid w:val="00C027FE"/>
    <w:rsid w:val="00C029AB"/>
    <w:rsid w:val="00C04112"/>
    <w:rsid w:val="00C05FC2"/>
    <w:rsid w:val="00C065B7"/>
    <w:rsid w:val="00C079FA"/>
    <w:rsid w:val="00C07E2C"/>
    <w:rsid w:val="00C112CB"/>
    <w:rsid w:val="00C11C77"/>
    <w:rsid w:val="00C130B2"/>
    <w:rsid w:val="00C14658"/>
    <w:rsid w:val="00C14875"/>
    <w:rsid w:val="00C15235"/>
    <w:rsid w:val="00C1533A"/>
    <w:rsid w:val="00C16106"/>
    <w:rsid w:val="00C1641C"/>
    <w:rsid w:val="00C1741F"/>
    <w:rsid w:val="00C17593"/>
    <w:rsid w:val="00C2006B"/>
    <w:rsid w:val="00C20849"/>
    <w:rsid w:val="00C22299"/>
    <w:rsid w:val="00C22726"/>
    <w:rsid w:val="00C22C25"/>
    <w:rsid w:val="00C23165"/>
    <w:rsid w:val="00C23B53"/>
    <w:rsid w:val="00C23EAE"/>
    <w:rsid w:val="00C24FCB"/>
    <w:rsid w:val="00C257B6"/>
    <w:rsid w:val="00C261AE"/>
    <w:rsid w:val="00C277E3"/>
    <w:rsid w:val="00C31945"/>
    <w:rsid w:val="00C32651"/>
    <w:rsid w:val="00C326E0"/>
    <w:rsid w:val="00C3433D"/>
    <w:rsid w:val="00C36387"/>
    <w:rsid w:val="00C36617"/>
    <w:rsid w:val="00C36B8E"/>
    <w:rsid w:val="00C40B52"/>
    <w:rsid w:val="00C40E4B"/>
    <w:rsid w:val="00C4187F"/>
    <w:rsid w:val="00C41EC1"/>
    <w:rsid w:val="00C4506E"/>
    <w:rsid w:val="00C46611"/>
    <w:rsid w:val="00C47DC2"/>
    <w:rsid w:val="00C50BA9"/>
    <w:rsid w:val="00C5421B"/>
    <w:rsid w:val="00C54FBC"/>
    <w:rsid w:val="00C56051"/>
    <w:rsid w:val="00C56983"/>
    <w:rsid w:val="00C57ECB"/>
    <w:rsid w:val="00C612B7"/>
    <w:rsid w:val="00C617FA"/>
    <w:rsid w:val="00C619A8"/>
    <w:rsid w:val="00C61C10"/>
    <w:rsid w:val="00C61F3C"/>
    <w:rsid w:val="00C6338D"/>
    <w:rsid w:val="00C634E3"/>
    <w:rsid w:val="00C63E1C"/>
    <w:rsid w:val="00C646FD"/>
    <w:rsid w:val="00C66D78"/>
    <w:rsid w:val="00C67B1A"/>
    <w:rsid w:val="00C70254"/>
    <w:rsid w:val="00C7193E"/>
    <w:rsid w:val="00C730A1"/>
    <w:rsid w:val="00C7381F"/>
    <w:rsid w:val="00C7412E"/>
    <w:rsid w:val="00C779A8"/>
    <w:rsid w:val="00C8051F"/>
    <w:rsid w:val="00C81FE7"/>
    <w:rsid w:val="00C82404"/>
    <w:rsid w:val="00C82E63"/>
    <w:rsid w:val="00C83929"/>
    <w:rsid w:val="00C839E2"/>
    <w:rsid w:val="00C848AF"/>
    <w:rsid w:val="00C85370"/>
    <w:rsid w:val="00C8563E"/>
    <w:rsid w:val="00C86F24"/>
    <w:rsid w:val="00C87E14"/>
    <w:rsid w:val="00C9067F"/>
    <w:rsid w:val="00C9078B"/>
    <w:rsid w:val="00C91EC5"/>
    <w:rsid w:val="00C938CB"/>
    <w:rsid w:val="00C951CB"/>
    <w:rsid w:val="00C95D26"/>
    <w:rsid w:val="00C97217"/>
    <w:rsid w:val="00CA026D"/>
    <w:rsid w:val="00CA086A"/>
    <w:rsid w:val="00CA0B83"/>
    <w:rsid w:val="00CA0DCB"/>
    <w:rsid w:val="00CA0E61"/>
    <w:rsid w:val="00CA2BE5"/>
    <w:rsid w:val="00CA5615"/>
    <w:rsid w:val="00CA6142"/>
    <w:rsid w:val="00CA6307"/>
    <w:rsid w:val="00CA6308"/>
    <w:rsid w:val="00CA766E"/>
    <w:rsid w:val="00CA7AF8"/>
    <w:rsid w:val="00CB0BFC"/>
    <w:rsid w:val="00CB1E7F"/>
    <w:rsid w:val="00CB2779"/>
    <w:rsid w:val="00CB3ED6"/>
    <w:rsid w:val="00CB721E"/>
    <w:rsid w:val="00CB758A"/>
    <w:rsid w:val="00CC1F0C"/>
    <w:rsid w:val="00CC30E2"/>
    <w:rsid w:val="00CC3819"/>
    <w:rsid w:val="00CC3BDB"/>
    <w:rsid w:val="00CC4B95"/>
    <w:rsid w:val="00CC5A91"/>
    <w:rsid w:val="00CC5DB1"/>
    <w:rsid w:val="00CC7298"/>
    <w:rsid w:val="00CC7BB1"/>
    <w:rsid w:val="00CD0532"/>
    <w:rsid w:val="00CD06EA"/>
    <w:rsid w:val="00CD0AAC"/>
    <w:rsid w:val="00CD11BC"/>
    <w:rsid w:val="00CD2A05"/>
    <w:rsid w:val="00CD2A2E"/>
    <w:rsid w:val="00CD2D0B"/>
    <w:rsid w:val="00CD3936"/>
    <w:rsid w:val="00CD4115"/>
    <w:rsid w:val="00CD590D"/>
    <w:rsid w:val="00CD5A0D"/>
    <w:rsid w:val="00CD6ADF"/>
    <w:rsid w:val="00CD724B"/>
    <w:rsid w:val="00CE33C1"/>
    <w:rsid w:val="00CE405B"/>
    <w:rsid w:val="00CE42C7"/>
    <w:rsid w:val="00CE48AA"/>
    <w:rsid w:val="00CE6F29"/>
    <w:rsid w:val="00CE7A1F"/>
    <w:rsid w:val="00CE7EDC"/>
    <w:rsid w:val="00CE7F14"/>
    <w:rsid w:val="00CF0ABB"/>
    <w:rsid w:val="00CF18D4"/>
    <w:rsid w:val="00CF24E0"/>
    <w:rsid w:val="00CF2C50"/>
    <w:rsid w:val="00CF31DF"/>
    <w:rsid w:val="00CF3A7D"/>
    <w:rsid w:val="00CF3E8C"/>
    <w:rsid w:val="00CF4079"/>
    <w:rsid w:val="00CF4121"/>
    <w:rsid w:val="00CF428C"/>
    <w:rsid w:val="00CF5B1F"/>
    <w:rsid w:val="00CF60F6"/>
    <w:rsid w:val="00CF6D3A"/>
    <w:rsid w:val="00CF7DD3"/>
    <w:rsid w:val="00D01CB7"/>
    <w:rsid w:val="00D01E35"/>
    <w:rsid w:val="00D0429A"/>
    <w:rsid w:val="00D04D8F"/>
    <w:rsid w:val="00D07608"/>
    <w:rsid w:val="00D07F76"/>
    <w:rsid w:val="00D1176F"/>
    <w:rsid w:val="00D13222"/>
    <w:rsid w:val="00D146E0"/>
    <w:rsid w:val="00D15621"/>
    <w:rsid w:val="00D167EB"/>
    <w:rsid w:val="00D1711A"/>
    <w:rsid w:val="00D17B65"/>
    <w:rsid w:val="00D20092"/>
    <w:rsid w:val="00D2039A"/>
    <w:rsid w:val="00D20B9D"/>
    <w:rsid w:val="00D20F43"/>
    <w:rsid w:val="00D213EA"/>
    <w:rsid w:val="00D2149D"/>
    <w:rsid w:val="00D22939"/>
    <w:rsid w:val="00D2388F"/>
    <w:rsid w:val="00D238FA"/>
    <w:rsid w:val="00D23941"/>
    <w:rsid w:val="00D26293"/>
    <w:rsid w:val="00D27372"/>
    <w:rsid w:val="00D276F1"/>
    <w:rsid w:val="00D310B7"/>
    <w:rsid w:val="00D31765"/>
    <w:rsid w:val="00D34289"/>
    <w:rsid w:val="00D357FC"/>
    <w:rsid w:val="00D37EF7"/>
    <w:rsid w:val="00D40657"/>
    <w:rsid w:val="00D40C92"/>
    <w:rsid w:val="00D42791"/>
    <w:rsid w:val="00D42A57"/>
    <w:rsid w:val="00D45952"/>
    <w:rsid w:val="00D45E5D"/>
    <w:rsid w:val="00D54361"/>
    <w:rsid w:val="00D57366"/>
    <w:rsid w:val="00D60E1F"/>
    <w:rsid w:val="00D6318E"/>
    <w:rsid w:val="00D64D13"/>
    <w:rsid w:val="00D64ED4"/>
    <w:rsid w:val="00D6683B"/>
    <w:rsid w:val="00D668CA"/>
    <w:rsid w:val="00D66FFF"/>
    <w:rsid w:val="00D707C6"/>
    <w:rsid w:val="00D70991"/>
    <w:rsid w:val="00D70EC2"/>
    <w:rsid w:val="00D721B3"/>
    <w:rsid w:val="00D722D3"/>
    <w:rsid w:val="00D73AA8"/>
    <w:rsid w:val="00D74131"/>
    <w:rsid w:val="00D7433C"/>
    <w:rsid w:val="00D751C5"/>
    <w:rsid w:val="00D77D78"/>
    <w:rsid w:val="00D80C26"/>
    <w:rsid w:val="00D8188E"/>
    <w:rsid w:val="00D81956"/>
    <w:rsid w:val="00D82346"/>
    <w:rsid w:val="00D82E07"/>
    <w:rsid w:val="00D83F59"/>
    <w:rsid w:val="00D840A6"/>
    <w:rsid w:val="00D8464F"/>
    <w:rsid w:val="00D84BB9"/>
    <w:rsid w:val="00D85000"/>
    <w:rsid w:val="00D85518"/>
    <w:rsid w:val="00D857D5"/>
    <w:rsid w:val="00D861BC"/>
    <w:rsid w:val="00D86FA3"/>
    <w:rsid w:val="00D91CB3"/>
    <w:rsid w:val="00D9266F"/>
    <w:rsid w:val="00D92F34"/>
    <w:rsid w:val="00D9540B"/>
    <w:rsid w:val="00D9596E"/>
    <w:rsid w:val="00D95F6E"/>
    <w:rsid w:val="00D9771D"/>
    <w:rsid w:val="00D97BA2"/>
    <w:rsid w:val="00DA1763"/>
    <w:rsid w:val="00DA315A"/>
    <w:rsid w:val="00DA3BB9"/>
    <w:rsid w:val="00DA3C3B"/>
    <w:rsid w:val="00DA511A"/>
    <w:rsid w:val="00DA57EE"/>
    <w:rsid w:val="00DA5813"/>
    <w:rsid w:val="00DA5EC9"/>
    <w:rsid w:val="00DA6E51"/>
    <w:rsid w:val="00DA7819"/>
    <w:rsid w:val="00DB0693"/>
    <w:rsid w:val="00DB25AB"/>
    <w:rsid w:val="00DB2F1E"/>
    <w:rsid w:val="00DB528F"/>
    <w:rsid w:val="00DB5818"/>
    <w:rsid w:val="00DB6C83"/>
    <w:rsid w:val="00DB7253"/>
    <w:rsid w:val="00DC114E"/>
    <w:rsid w:val="00DC277D"/>
    <w:rsid w:val="00DC36B6"/>
    <w:rsid w:val="00DC472C"/>
    <w:rsid w:val="00DC7214"/>
    <w:rsid w:val="00DC7DF5"/>
    <w:rsid w:val="00DD1BCA"/>
    <w:rsid w:val="00DD2063"/>
    <w:rsid w:val="00DD20C7"/>
    <w:rsid w:val="00DD224C"/>
    <w:rsid w:val="00DD2331"/>
    <w:rsid w:val="00DD313C"/>
    <w:rsid w:val="00DD39B8"/>
    <w:rsid w:val="00DD5C35"/>
    <w:rsid w:val="00DD5FC6"/>
    <w:rsid w:val="00DD6D1D"/>
    <w:rsid w:val="00DD70A1"/>
    <w:rsid w:val="00DD7148"/>
    <w:rsid w:val="00DD7777"/>
    <w:rsid w:val="00DE0726"/>
    <w:rsid w:val="00DE160E"/>
    <w:rsid w:val="00DE464F"/>
    <w:rsid w:val="00DE4A74"/>
    <w:rsid w:val="00DE567F"/>
    <w:rsid w:val="00DE6C3D"/>
    <w:rsid w:val="00DE7752"/>
    <w:rsid w:val="00DF1A47"/>
    <w:rsid w:val="00DF241E"/>
    <w:rsid w:val="00DF2DAD"/>
    <w:rsid w:val="00DF2E03"/>
    <w:rsid w:val="00DF2E71"/>
    <w:rsid w:val="00DF30F4"/>
    <w:rsid w:val="00DF399F"/>
    <w:rsid w:val="00DF5218"/>
    <w:rsid w:val="00DF5F7F"/>
    <w:rsid w:val="00DF6126"/>
    <w:rsid w:val="00DF7B2B"/>
    <w:rsid w:val="00E00130"/>
    <w:rsid w:val="00E00CD7"/>
    <w:rsid w:val="00E01B74"/>
    <w:rsid w:val="00E028E3"/>
    <w:rsid w:val="00E03E0B"/>
    <w:rsid w:val="00E041DE"/>
    <w:rsid w:val="00E04D79"/>
    <w:rsid w:val="00E10C53"/>
    <w:rsid w:val="00E10D1B"/>
    <w:rsid w:val="00E11477"/>
    <w:rsid w:val="00E12B63"/>
    <w:rsid w:val="00E1382A"/>
    <w:rsid w:val="00E13A5D"/>
    <w:rsid w:val="00E1712B"/>
    <w:rsid w:val="00E2116F"/>
    <w:rsid w:val="00E22130"/>
    <w:rsid w:val="00E226B9"/>
    <w:rsid w:val="00E23C8F"/>
    <w:rsid w:val="00E2442E"/>
    <w:rsid w:val="00E25F50"/>
    <w:rsid w:val="00E26725"/>
    <w:rsid w:val="00E26A90"/>
    <w:rsid w:val="00E26D29"/>
    <w:rsid w:val="00E27869"/>
    <w:rsid w:val="00E3042F"/>
    <w:rsid w:val="00E30CA7"/>
    <w:rsid w:val="00E311A1"/>
    <w:rsid w:val="00E31552"/>
    <w:rsid w:val="00E32D67"/>
    <w:rsid w:val="00E3365C"/>
    <w:rsid w:val="00E338F5"/>
    <w:rsid w:val="00E33FB0"/>
    <w:rsid w:val="00E343E8"/>
    <w:rsid w:val="00E34DEF"/>
    <w:rsid w:val="00E35E8E"/>
    <w:rsid w:val="00E363B7"/>
    <w:rsid w:val="00E363B9"/>
    <w:rsid w:val="00E36949"/>
    <w:rsid w:val="00E36F3B"/>
    <w:rsid w:val="00E37DE9"/>
    <w:rsid w:val="00E40154"/>
    <w:rsid w:val="00E411D3"/>
    <w:rsid w:val="00E41A5A"/>
    <w:rsid w:val="00E41F5E"/>
    <w:rsid w:val="00E42911"/>
    <w:rsid w:val="00E43D2A"/>
    <w:rsid w:val="00E51139"/>
    <w:rsid w:val="00E53F16"/>
    <w:rsid w:val="00E540BB"/>
    <w:rsid w:val="00E60A55"/>
    <w:rsid w:val="00E6394E"/>
    <w:rsid w:val="00E6397C"/>
    <w:rsid w:val="00E648D4"/>
    <w:rsid w:val="00E64C17"/>
    <w:rsid w:val="00E65239"/>
    <w:rsid w:val="00E65CCC"/>
    <w:rsid w:val="00E67D58"/>
    <w:rsid w:val="00E70B89"/>
    <w:rsid w:val="00E7393E"/>
    <w:rsid w:val="00E741AF"/>
    <w:rsid w:val="00E76BC6"/>
    <w:rsid w:val="00E77257"/>
    <w:rsid w:val="00E80066"/>
    <w:rsid w:val="00E80171"/>
    <w:rsid w:val="00E8322E"/>
    <w:rsid w:val="00E843EA"/>
    <w:rsid w:val="00E84F9F"/>
    <w:rsid w:val="00E86006"/>
    <w:rsid w:val="00E875FF"/>
    <w:rsid w:val="00E87D88"/>
    <w:rsid w:val="00E91374"/>
    <w:rsid w:val="00E91891"/>
    <w:rsid w:val="00E924BC"/>
    <w:rsid w:val="00E93BBE"/>
    <w:rsid w:val="00E945B1"/>
    <w:rsid w:val="00E95983"/>
    <w:rsid w:val="00E95B4A"/>
    <w:rsid w:val="00E95D23"/>
    <w:rsid w:val="00EA5591"/>
    <w:rsid w:val="00EA6C2D"/>
    <w:rsid w:val="00EA75F9"/>
    <w:rsid w:val="00EA7D1A"/>
    <w:rsid w:val="00EA7E7D"/>
    <w:rsid w:val="00EB2D9C"/>
    <w:rsid w:val="00EB38D2"/>
    <w:rsid w:val="00EB3BF6"/>
    <w:rsid w:val="00EB53AC"/>
    <w:rsid w:val="00EB7456"/>
    <w:rsid w:val="00EC07B2"/>
    <w:rsid w:val="00EC15C2"/>
    <w:rsid w:val="00EC182D"/>
    <w:rsid w:val="00EC376B"/>
    <w:rsid w:val="00EC5833"/>
    <w:rsid w:val="00EC65C1"/>
    <w:rsid w:val="00EC695C"/>
    <w:rsid w:val="00EC6B94"/>
    <w:rsid w:val="00EC6EC1"/>
    <w:rsid w:val="00EC7183"/>
    <w:rsid w:val="00EC7CF1"/>
    <w:rsid w:val="00ED0CD0"/>
    <w:rsid w:val="00ED0D1F"/>
    <w:rsid w:val="00ED1CF0"/>
    <w:rsid w:val="00ED2059"/>
    <w:rsid w:val="00ED212B"/>
    <w:rsid w:val="00ED3A0A"/>
    <w:rsid w:val="00ED6439"/>
    <w:rsid w:val="00ED75E0"/>
    <w:rsid w:val="00ED7F4E"/>
    <w:rsid w:val="00EE0139"/>
    <w:rsid w:val="00EE06E8"/>
    <w:rsid w:val="00EE15C1"/>
    <w:rsid w:val="00EE1FA8"/>
    <w:rsid w:val="00EE20BE"/>
    <w:rsid w:val="00EE35C1"/>
    <w:rsid w:val="00EE3694"/>
    <w:rsid w:val="00EE3759"/>
    <w:rsid w:val="00EE475B"/>
    <w:rsid w:val="00EE4AC8"/>
    <w:rsid w:val="00EE5ACA"/>
    <w:rsid w:val="00EE69DC"/>
    <w:rsid w:val="00EE6B89"/>
    <w:rsid w:val="00EE7773"/>
    <w:rsid w:val="00EF0A61"/>
    <w:rsid w:val="00EF0E8F"/>
    <w:rsid w:val="00EF2520"/>
    <w:rsid w:val="00EF2901"/>
    <w:rsid w:val="00EF335B"/>
    <w:rsid w:val="00EF58F3"/>
    <w:rsid w:val="00F00762"/>
    <w:rsid w:val="00F011F8"/>
    <w:rsid w:val="00F022B7"/>
    <w:rsid w:val="00F037C5"/>
    <w:rsid w:val="00F0469F"/>
    <w:rsid w:val="00F06E2F"/>
    <w:rsid w:val="00F07267"/>
    <w:rsid w:val="00F077BC"/>
    <w:rsid w:val="00F079F4"/>
    <w:rsid w:val="00F07F86"/>
    <w:rsid w:val="00F10222"/>
    <w:rsid w:val="00F1112D"/>
    <w:rsid w:val="00F1147C"/>
    <w:rsid w:val="00F1286D"/>
    <w:rsid w:val="00F13959"/>
    <w:rsid w:val="00F150F5"/>
    <w:rsid w:val="00F152D8"/>
    <w:rsid w:val="00F17565"/>
    <w:rsid w:val="00F20924"/>
    <w:rsid w:val="00F2193B"/>
    <w:rsid w:val="00F21A68"/>
    <w:rsid w:val="00F23DE5"/>
    <w:rsid w:val="00F2591A"/>
    <w:rsid w:val="00F26C62"/>
    <w:rsid w:val="00F27395"/>
    <w:rsid w:val="00F279BE"/>
    <w:rsid w:val="00F3318D"/>
    <w:rsid w:val="00F346A9"/>
    <w:rsid w:val="00F347E5"/>
    <w:rsid w:val="00F34A74"/>
    <w:rsid w:val="00F3711F"/>
    <w:rsid w:val="00F40DA8"/>
    <w:rsid w:val="00F4239B"/>
    <w:rsid w:val="00F424A3"/>
    <w:rsid w:val="00F446FB"/>
    <w:rsid w:val="00F4562D"/>
    <w:rsid w:val="00F45869"/>
    <w:rsid w:val="00F46155"/>
    <w:rsid w:val="00F5164E"/>
    <w:rsid w:val="00F545F2"/>
    <w:rsid w:val="00F54986"/>
    <w:rsid w:val="00F55279"/>
    <w:rsid w:val="00F55AE1"/>
    <w:rsid w:val="00F55C83"/>
    <w:rsid w:val="00F5637F"/>
    <w:rsid w:val="00F56754"/>
    <w:rsid w:val="00F617CF"/>
    <w:rsid w:val="00F621A1"/>
    <w:rsid w:val="00F629F6"/>
    <w:rsid w:val="00F62E77"/>
    <w:rsid w:val="00F644D1"/>
    <w:rsid w:val="00F6510A"/>
    <w:rsid w:val="00F658E0"/>
    <w:rsid w:val="00F65B5A"/>
    <w:rsid w:val="00F66192"/>
    <w:rsid w:val="00F67229"/>
    <w:rsid w:val="00F673D4"/>
    <w:rsid w:val="00F67D77"/>
    <w:rsid w:val="00F70F9F"/>
    <w:rsid w:val="00F720CC"/>
    <w:rsid w:val="00F72968"/>
    <w:rsid w:val="00F75826"/>
    <w:rsid w:val="00F76C3E"/>
    <w:rsid w:val="00F810D3"/>
    <w:rsid w:val="00F83CBA"/>
    <w:rsid w:val="00F83E6B"/>
    <w:rsid w:val="00F846DF"/>
    <w:rsid w:val="00F84A32"/>
    <w:rsid w:val="00F86B7E"/>
    <w:rsid w:val="00F86BFE"/>
    <w:rsid w:val="00F877A2"/>
    <w:rsid w:val="00F910E7"/>
    <w:rsid w:val="00F91DD7"/>
    <w:rsid w:val="00F92432"/>
    <w:rsid w:val="00F93A13"/>
    <w:rsid w:val="00F94477"/>
    <w:rsid w:val="00F948F6"/>
    <w:rsid w:val="00F9571F"/>
    <w:rsid w:val="00F9584F"/>
    <w:rsid w:val="00F97DF6"/>
    <w:rsid w:val="00FA066E"/>
    <w:rsid w:val="00FA0DBF"/>
    <w:rsid w:val="00FA3134"/>
    <w:rsid w:val="00FA43FB"/>
    <w:rsid w:val="00FA44D8"/>
    <w:rsid w:val="00FA52B8"/>
    <w:rsid w:val="00FA586C"/>
    <w:rsid w:val="00FA60B9"/>
    <w:rsid w:val="00FA6C6E"/>
    <w:rsid w:val="00FA72B3"/>
    <w:rsid w:val="00FA7537"/>
    <w:rsid w:val="00FA7ACE"/>
    <w:rsid w:val="00FB04D2"/>
    <w:rsid w:val="00FB1B47"/>
    <w:rsid w:val="00FB1C51"/>
    <w:rsid w:val="00FB276A"/>
    <w:rsid w:val="00FB493F"/>
    <w:rsid w:val="00FB51E4"/>
    <w:rsid w:val="00FB646A"/>
    <w:rsid w:val="00FB6877"/>
    <w:rsid w:val="00FB6927"/>
    <w:rsid w:val="00FC0502"/>
    <w:rsid w:val="00FC0BDC"/>
    <w:rsid w:val="00FC1076"/>
    <w:rsid w:val="00FC2535"/>
    <w:rsid w:val="00FC2929"/>
    <w:rsid w:val="00FC327C"/>
    <w:rsid w:val="00FC33AA"/>
    <w:rsid w:val="00FC5C73"/>
    <w:rsid w:val="00FC6840"/>
    <w:rsid w:val="00FC6BFE"/>
    <w:rsid w:val="00FC6E5D"/>
    <w:rsid w:val="00FC70B2"/>
    <w:rsid w:val="00FC77FD"/>
    <w:rsid w:val="00FD0A55"/>
    <w:rsid w:val="00FD342B"/>
    <w:rsid w:val="00FD3D3B"/>
    <w:rsid w:val="00FD4A73"/>
    <w:rsid w:val="00FD4BB1"/>
    <w:rsid w:val="00FD4D4B"/>
    <w:rsid w:val="00FD6094"/>
    <w:rsid w:val="00FD6257"/>
    <w:rsid w:val="00FD680D"/>
    <w:rsid w:val="00FD7DF7"/>
    <w:rsid w:val="00FE08AD"/>
    <w:rsid w:val="00FE19AF"/>
    <w:rsid w:val="00FE1B39"/>
    <w:rsid w:val="00FE2414"/>
    <w:rsid w:val="00FE2984"/>
    <w:rsid w:val="00FE2DD8"/>
    <w:rsid w:val="00FE2EA2"/>
    <w:rsid w:val="00FE382C"/>
    <w:rsid w:val="00FE38C0"/>
    <w:rsid w:val="00FE48CD"/>
    <w:rsid w:val="00FE4D1B"/>
    <w:rsid w:val="00FE5693"/>
    <w:rsid w:val="00FE617A"/>
    <w:rsid w:val="00FE7042"/>
    <w:rsid w:val="00FE78D9"/>
    <w:rsid w:val="00FF052A"/>
    <w:rsid w:val="00FF0EBD"/>
    <w:rsid w:val="00FF107E"/>
    <w:rsid w:val="00FF13E1"/>
    <w:rsid w:val="00FF3ED9"/>
    <w:rsid w:val="00FF41C6"/>
    <w:rsid w:val="00FF49C7"/>
    <w:rsid w:val="00FF554C"/>
    <w:rsid w:val="00FF5BE8"/>
    <w:rsid w:val="00FF6154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F6430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E22130"/>
    <w:pPr>
      <w:keepNext/>
      <w:jc w:val="center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9"/>
    <w:qFormat/>
    <w:rsid w:val="00E22130"/>
    <w:pPr>
      <w:keepNext/>
      <w:jc w:val="center"/>
      <w:outlineLvl w:val="1"/>
    </w:pPr>
    <w:rPr>
      <w:b/>
      <w:bCs/>
      <w:shadow/>
      <w:color w:val="000066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7E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1BD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C1B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3D8C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0038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00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294F"/>
    <w:rPr>
      <w:rFonts w:cs="Times New Roman"/>
      <w:b/>
      <w:bCs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70A1"/>
    <w:rPr>
      <w:rFonts w:cs="Times New Roman"/>
      <w:b/>
      <w:bCs/>
      <w:shadow/>
      <w:color w:val="00006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714A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E714A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E714A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15DFA"/>
    <w:rPr>
      <w:rFonts w:ascii="Calibri" w:hAnsi="Calibri" w:cs="Times New Roman"/>
      <w:b/>
      <w:b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15DFA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15DFA"/>
    <w:rPr>
      <w:rFonts w:ascii="Cambria" w:hAnsi="Cambria" w:cs="Times New Roman"/>
    </w:rPr>
  </w:style>
  <w:style w:type="character" w:styleId="Hyperlink">
    <w:name w:val="Hyperlink"/>
    <w:basedOn w:val="DefaultParagraphFont"/>
    <w:uiPriority w:val="99"/>
    <w:rsid w:val="00E2213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22130"/>
    <w:pPr>
      <w:spacing w:before="100" w:beforeAutospacing="1" w:after="100" w:afterAutospacing="1"/>
    </w:pPr>
  </w:style>
  <w:style w:type="character" w:customStyle="1" w:styleId="grame">
    <w:name w:val="grame"/>
    <w:basedOn w:val="DefaultParagraphFont"/>
    <w:uiPriority w:val="99"/>
    <w:rsid w:val="00AE62CD"/>
    <w:rPr>
      <w:rFonts w:cs="Times New Roman"/>
    </w:rPr>
  </w:style>
  <w:style w:type="character" w:customStyle="1" w:styleId="t8">
    <w:name w:val="t8"/>
    <w:basedOn w:val="DefaultParagraphFont"/>
    <w:uiPriority w:val="99"/>
    <w:rsid w:val="00C57ECB"/>
    <w:rPr>
      <w:rFonts w:cs="Times New Roman"/>
    </w:rPr>
  </w:style>
  <w:style w:type="character" w:styleId="Strong">
    <w:name w:val="Strong"/>
    <w:basedOn w:val="DefaultParagraphFont"/>
    <w:uiPriority w:val="99"/>
    <w:qFormat/>
    <w:rsid w:val="00C57EC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C57ECB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B5D8F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7A0096"/>
    <w:pPr>
      <w:spacing w:before="100" w:beforeAutospacing="1" w:after="100" w:afterAutospacing="1"/>
    </w:pPr>
  </w:style>
  <w:style w:type="character" w:customStyle="1" w:styleId="PlainTextChar">
    <w:name w:val="Plain Text Char"/>
    <w:basedOn w:val="DefaultParagraphFont"/>
    <w:link w:val="PlainText"/>
    <w:uiPriority w:val="99"/>
    <w:locked/>
    <w:rsid w:val="00FE2DD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378A0"/>
    <w:rPr>
      <w:rFonts w:cs="Times New Roman"/>
      <w:sz w:val="24"/>
      <w:szCs w:val="24"/>
      <w:lang w:val="it-IT" w:eastAsia="it-IT" w:bidi="ar-SA"/>
    </w:rPr>
  </w:style>
  <w:style w:type="character" w:styleId="PageNumber">
    <w:name w:val="page number"/>
    <w:basedOn w:val="DefaultParagraphFont"/>
    <w:uiPriority w:val="99"/>
    <w:rsid w:val="002D442F"/>
    <w:rPr>
      <w:rFonts w:cs="Times New Roman"/>
    </w:rPr>
  </w:style>
  <w:style w:type="character" w:customStyle="1" w:styleId="style21">
    <w:name w:val="style21"/>
    <w:basedOn w:val="DefaultParagraphFont"/>
    <w:uiPriority w:val="99"/>
    <w:rsid w:val="00167A5D"/>
    <w:rPr>
      <w:rFonts w:cs="Times New Roman"/>
    </w:rPr>
  </w:style>
  <w:style w:type="paragraph" w:customStyle="1" w:styleId="comment">
    <w:name w:val="comment"/>
    <w:basedOn w:val="Normal"/>
    <w:uiPriority w:val="99"/>
    <w:rsid w:val="002A5659"/>
    <w:pPr>
      <w:spacing w:before="100" w:beforeAutospacing="1" w:after="100" w:afterAutospacing="1"/>
    </w:pPr>
  </w:style>
  <w:style w:type="paragraph" w:styleId="BlockText">
    <w:name w:val="Block Text"/>
    <w:basedOn w:val="Normal"/>
    <w:uiPriority w:val="99"/>
    <w:rsid w:val="002A5659"/>
    <w:pPr>
      <w:spacing w:before="100" w:beforeAutospacing="1" w:after="100" w:afterAutospacing="1"/>
    </w:pPr>
    <w:rPr>
      <w:color w:val="800000"/>
    </w:rPr>
  </w:style>
  <w:style w:type="paragraph" w:styleId="BodyText3">
    <w:name w:val="Body Text 3"/>
    <w:basedOn w:val="Normal"/>
    <w:link w:val="BodyText3Char"/>
    <w:uiPriority w:val="99"/>
    <w:rsid w:val="003B30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15DFA"/>
    <w:rPr>
      <w:rFonts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B30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15DFA"/>
    <w:rPr>
      <w:rFonts w:cs="Times New Roman"/>
      <w:sz w:val="24"/>
      <w:szCs w:val="24"/>
    </w:rPr>
  </w:style>
  <w:style w:type="paragraph" w:customStyle="1" w:styleId="ww-corpodeltesto2">
    <w:name w:val="ww-corpodeltesto2"/>
    <w:basedOn w:val="Normal"/>
    <w:uiPriority w:val="99"/>
    <w:rsid w:val="003B3076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rsid w:val="00D2039A"/>
    <w:pPr>
      <w:spacing w:before="100" w:beforeAutospacing="1" w:after="100" w:afterAutospacing="1"/>
    </w:p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367450"/>
    <w:rPr>
      <w:rFonts w:cs="Times New Roman"/>
      <w:sz w:val="24"/>
      <w:szCs w:val="24"/>
    </w:rPr>
  </w:style>
  <w:style w:type="paragraph" w:customStyle="1" w:styleId="corpo">
    <w:name w:val="corpo"/>
    <w:basedOn w:val="Normal"/>
    <w:uiPriority w:val="99"/>
    <w:rsid w:val="00635968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rsid w:val="00635968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35968"/>
    <w:rPr>
      <w:rFonts w:cs="Times New Roman"/>
      <w:i/>
      <w:iCs/>
    </w:rPr>
  </w:style>
  <w:style w:type="paragraph" w:customStyle="1" w:styleId="section1">
    <w:name w:val="section1"/>
    <w:basedOn w:val="Normal"/>
    <w:uiPriority w:val="99"/>
    <w:rsid w:val="00DC7214"/>
    <w:pPr>
      <w:spacing w:before="100" w:beforeAutospacing="1" w:after="100" w:afterAutospacing="1"/>
    </w:pPr>
  </w:style>
  <w:style w:type="character" w:customStyle="1" w:styleId="style51">
    <w:name w:val="style51"/>
    <w:basedOn w:val="DefaultParagraphFont"/>
    <w:uiPriority w:val="99"/>
    <w:rsid w:val="006950BF"/>
    <w:rPr>
      <w:rFonts w:cs="Times New Roman"/>
    </w:rPr>
  </w:style>
  <w:style w:type="character" w:customStyle="1" w:styleId="spelle">
    <w:name w:val="spelle"/>
    <w:basedOn w:val="DefaultParagraphFont"/>
    <w:uiPriority w:val="99"/>
    <w:rsid w:val="005425EF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D97BA2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97BA2"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94A13"/>
    <w:rPr>
      <w:rFonts w:cs="Times New Roman"/>
      <w:sz w:val="24"/>
      <w:szCs w:val="24"/>
      <w:lang w:val="it-IT" w:eastAsia="it-IT" w:bidi="ar-SA"/>
    </w:rPr>
  </w:style>
  <w:style w:type="paragraph" w:customStyle="1" w:styleId="style3">
    <w:name w:val="style3"/>
    <w:basedOn w:val="Normal"/>
    <w:uiPriority w:val="99"/>
    <w:rsid w:val="007C1BDF"/>
    <w:pPr>
      <w:spacing w:before="100" w:beforeAutospacing="1" w:after="100" w:afterAutospacing="1"/>
    </w:pPr>
  </w:style>
  <w:style w:type="paragraph" w:customStyle="1" w:styleId="Corpo0">
    <w:name w:val="Corpo"/>
    <w:basedOn w:val="Normal"/>
    <w:uiPriority w:val="99"/>
    <w:rsid w:val="009B7AA9"/>
    <w:rPr>
      <w:sz w:val="20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4A74ED"/>
    <w:pPr>
      <w:spacing w:before="100" w:beforeAutospacing="1" w:after="100" w:afterAutospacing="1"/>
    </w:pPr>
  </w:style>
  <w:style w:type="character" w:customStyle="1" w:styleId="TitleChar">
    <w:name w:val="Title Char"/>
    <w:basedOn w:val="DefaultParagraphFont"/>
    <w:link w:val="Title"/>
    <w:uiPriority w:val="99"/>
    <w:locked/>
    <w:rsid w:val="001D0D7A"/>
    <w:rPr>
      <w:rFonts w:cs="Times New Roman"/>
      <w:sz w:val="24"/>
      <w:szCs w:val="24"/>
    </w:rPr>
  </w:style>
  <w:style w:type="paragraph" w:customStyle="1" w:styleId="detailimagedesc">
    <w:name w:val="detailimagedesc"/>
    <w:basedOn w:val="Normal"/>
    <w:uiPriority w:val="99"/>
    <w:rsid w:val="0096126F"/>
    <w:pPr>
      <w:spacing w:before="100" w:beforeAutospacing="1" w:after="100" w:afterAutospacing="1"/>
    </w:pPr>
  </w:style>
  <w:style w:type="character" w:customStyle="1" w:styleId="credits">
    <w:name w:val="credits"/>
    <w:basedOn w:val="DefaultParagraphFont"/>
    <w:uiPriority w:val="99"/>
    <w:rsid w:val="009612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F2CD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11D35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718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D3C27"/>
    <w:rPr>
      <w:rFonts w:cs="Times New Roman"/>
      <w:sz w:val="24"/>
      <w:szCs w:val="24"/>
    </w:rPr>
  </w:style>
  <w:style w:type="paragraph" w:customStyle="1" w:styleId="body">
    <w:name w:val="body"/>
    <w:basedOn w:val="Normal"/>
    <w:uiPriority w:val="99"/>
    <w:rsid w:val="0047188C"/>
    <w:pPr>
      <w:spacing w:before="100" w:beforeAutospacing="1" w:after="100" w:afterAutospacing="1"/>
    </w:pPr>
    <w:rPr>
      <w:color w:val="333333"/>
    </w:rPr>
  </w:style>
  <w:style w:type="character" w:customStyle="1" w:styleId="body1">
    <w:name w:val="body1"/>
    <w:basedOn w:val="DefaultParagraphFont"/>
    <w:uiPriority w:val="99"/>
    <w:rsid w:val="0047188C"/>
    <w:rPr>
      <w:rFonts w:cs="Times New Roman"/>
    </w:rPr>
  </w:style>
  <w:style w:type="paragraph" w:customStyle="1" w:styleId="bodysubtitle">
    <w:name w:val="bodysubtitle"/>
    <w:basedOn w:val="Normal"/>
    <w:uiPriority w:val="99"/>
    <w:rsid w:val="002F659D"/>
    <w:pPr>
      <w:spacing w:before="100" w:beforeAutospacing="1" w:after="100" w:afterAutospacing="1"/>
    </w:pPr>
  </w:style>
  <w:style w:type="paragraph" w:styleId="List2">
    <w:name w:val="List 2"/>
    <w:basedOn w:val="Normal"/>
    <w:uiPriority w:val="99"/>
    <w:rsid w:val="00C16106"/>
    <w:pPr>
      <w:spacing w:before="100" w:beforeAutospacing="1" w:after="100" w:afterAutospacing="1"/>
    </w:pPr>
  </w:style>
  <w:style w:type="character" w:customStyle="1" w:styleId="citazione">
    <w:name w:val="citazione"/>
    <w:basedOn w:val="DefaultParagraphFont"/>
    <w:uiPriority w:val="99"/>
    <w:rsid w:val="00A2062A"/>
    <w:rPr>
      <w:rFonts w:cs="Times New Roman"/>
    </w:rPr>
  </w:style>
  <w:style w:type="character" w:customStyle="1" w:styleId="verdanabold1">
    <w:name w:val="verdanabold1"/>
    <w:basedOn w:val="DefaultParagraphFont"/>
    <w:uiPriority w:val="99"/>
    <w:rsid w:val="00F2193B"/>
    <w:rPr>
      <w:rFonts w:cs="Times New Roman"/>
    </w:rPr>
  </w:style>
  <w:style w:type="character" w:customStyle="1" w:styleId="StileMessaggioDiPostaElettronica70">
    <w:name w:val="EmailStyle70"/>
    <w:aliases w:val="EmailStyle70"/>
    <w:basedOn w:val="DefaultParagraphFont"/>
    <w:uiPriority w:val="99"/>
    <w:semiHidden/>
    <w:personal/>
    <w:rsid w:val="00B3295A"/>
    <w:rPr>
      <w:rFonts w:ascii="Comic Sans MS" w:hAnsi="Comic Sans MS" w:cs="Times New Roman"/>
      <w:color w:val="000080"/>
      <w:sz w:val="20"/>
      <w:szCs w:val="20"/>
      <w:u w:val="none"/>
    </w:rPr>
  </w:style>
  <w:style w:type="paragraph" w:customStyle="1" w:styleId="western">
    <w:name w:val="western"/>
    <w:basedOn w:val="Normal"/>
    <w:uiPriority w:val="99"/>
    <w:rsid w:val="00B3295A"/>
    <w:pPr>
      <w:spacing w:before="100" w:beforeAutospacing="1" w:after="115"/>
    </w:pPr>
    <w:rPr>
      <w:color w:val="000000"/>
    </w:rPr>
  </w:style>
  <w:style w:type="character" w:customStyle="1" w:styleId="StileMessaggioDiPostaElettronica72">
    <w:name w:val="EmailStyle72"/>
    <w:aliases w:val="EmailStyle72"/>
    <w:basedOn w:val="DefaultParagraphFont"/>
    <w:uiPriority w:val="99"/>
    <w:semiHidden/>
    <w:personal/>
    <w:rsid w:val="00631A31"/>
    <w:rPr>
      <w:rFonts w:ascii="Comic Sans MS" w:hAnsi="Comic Sans MS" w:cs="Times New Roman"/>
      <w:color w:val="000080"/>
      <w:sz w:val="20"/>
      <w:szCs w:val="20"/>
      <w:u w:val="none"/>
      <w:effect w:val="none"/>
    </w:rPr>
  </w:style>
  <w:style w:type="character" w:customStyle="1" w:styleId="ds241">
    <w:name w:val="ds241"/>
    <w:basedOn w:val="DefaultParagraphFont"/>
    <w:uiPriority w:val="99"/>
    <w:rsid w:val="00BF3514"/>
    <w:rPr>
      <w:rFonts w:cs="Times New Roman"/>
      <w:b/>
      <w:bCs/>
    </w:rPr>
  </w:style>
  <w:style w:type="character" w:customStyle="1" w:styleId="ds251">
    <w:name w:val="ds251"/>
    <w:basedOn w:val="DefaultParagraphFont"/>
    <w:uiPriority w:val="99"/>
    <w:rsid w:val="00BF3514"/>
    <w:rPr>
      <w:rFonts w:cs="Times New Roman"/>
      <w:b/>
      <w:bCs/>
      <w:color w:val="0C590A"/>
    </w:rPr>
  </w:style>
  <w:style w:type="paragraph" w:customStyle="1" w:styleId="nospacing">
    <w:name w:val="nospacing"/>
    <w:basedOn w:val="Normal"/>
    <w:uiPriority w:val="99"/>
    <w:rsid w:val="00BF3514"/>
    <w:pPr>
      <w:spacing w:before="100" w:beforeAutospacing="1" w:after="100" w:afterAutospacing="1"/>
    </w:pPr>
  </w:style>
  <w:style w:type="character" w:customStyle="1" w:styleId="style11">
    <w:name w:val="style11"/>
    <w:basedOn w:val="DefaultParagraphFont"/>
    <w:uiPriority w:val="99"/>
    <w:rsid w:val="000B0D0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84BD9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FC1076"/>
    <w:rPr>
      <w:rFonts w:cs="Times New Roman"/>
    </w:rPr>
  </w:style>
  <w:style w:type="character" w:customStyle="1" w:styleId="caps">
    <w:name w:val="caps"/>
    <w:basedOn w:val="DefaultParagraphFont"/>
    <w:uiPriority w:val="99"/>
    <w:rsid w:val="00A92B3F"/>
    <w:rPr>
      <w:rFonts w:cs="Times New Roman"/>
    </w:rPr>
  </w:style>
  <w:style w:type="paragraph" w:styleId="Caption">
    <w:name w:val="caption"/>
    <w:basedOn w:val="Normal"/>
    <w:uiPriority w:val="99"/>
    <w:qFormat/>
    <w:rsid w:val="00A92B3F"/>
    <w:pPr>
      <w:spacing w:before="100" w:beforeAutospacing="1" w:after="100" w:afterAutospacing="1"/>
    </w:pPr>
  </w:style>
  <w:style w:type="paragraph" w:customStyle="1" w:styleId="boldred">
    <w:name w:val="boldre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bold">
    <w:name w:val="bol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plainjustified">
    <w:name w:val="plainjustifie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plain">
    <w:name w:val="plain"/>
    <w:basedOn w:val="Normal"/>
    <w:uiPriority w:val="99"/>
    <w:rsid w:val="00435091"/>
    <w:pPr>
      <w:spacing w:before="100" w:beforeAutospacing="1" w:after="100" w:afterAutospacing="1"/>
    </w:pPr>
  </w:style>
  <w:style w:type="character" w:customStyle="1" w:styleId="boldblue">
    <w:name w:val="boldblue"/>
    <w:basedOn w:val="DefaultParagraphFont"/>
    <w:uiPriority w:val="99"/>
    <w:rsid w:val="00435091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C2006B"/>
    <w:pPr>
      <w:spacing w:before="100" w:beforeAutospacing="1" w:after="100" w:afterAutospacing="1"/>
    </w:pPr>
  </w:style>
  <w:style w:type="character" w:customStyle="1" w:styleId="SubtitleChar">
    <w:name w:val="Subtitle Char"/>
    <w:basedOn w:val="DefaultParagraphFont"/>
    <w:link w:val="Subtitle"/>
    <w:uiPriority w:val="99"/>
    <w:locked/>
    <w:rsid w:val="00B15DFA"/>
    <w:rPr>
      <w:rFonts w:ascii="Cambria" w:hAnsi="Cambria" w:cs="Times New Roman"/>
      <w:sz w:val="24"/>
      <w:szCs w:val="24"/>
    </w:rPr>
  </w:style>
  <w:style w:type="paragraph" w:customStyle="1" w:styleId="normal0">
    <w:name w:val="normal"/>
    <w:basedOn w:val="Normal"/>
    <w:uiPriority w:val="99"/>
    <w:rsid w:val="00E343E8"/>
    <w:pPr>
      <w:spacing w:before="100" w:beforeAutospacing="1" w:after="100" w:afterAutospacing="1"/>
    </w:pPr>
  </w:style>
  <w:style w:type="paragraph" w:customStyle="1" w:styleId="normale1">
    <w:name w:val="normale1"/>
    <w:basedOn w:val="Normal"/>
    <w:uiPriority w:val="99"/>
    <w:rsid w:val="00E343E8"/>
    <w:pPr>
      <w:spacing w:before="100" w:beforeAutospacing="1" w:after="100" w:afterAutospacing="1"/>
    </w:pPr>
  </w:style>
  <w:style w:type="paragraph" w:customStyle="1" w:styleId="testopidipagina">
    <w:name w:val="testopidipagina"/>
    <w:basedOn w:val="Normal"/>
    <w:uiPriority w:val="99"/>
    <w:rsid w:val="00E343E8"/>
    <w:pPr>
      <w:spacing w:before="100" w:beforeAutospacing="1" w:after="100" w:afterAutospacing="1"/>
    </w:pPr>
  </w:style>
  <w:style w:type="character" w:customStyle="1" w:styleId="testo1">
    <w:name w:val="testo1"/>
    <w:basedOn w:val="DefaultParagraphFont"/>
    <w:uiPriority w:val="99"/>
    <w:rsid w:val="008A53B2"/>
    <w:rPr>
      <w:rFonts w:ascii="Verdana" w:hAnsi="Verdana" w:cs="Times New Roman"/>
      <w:color w:val="000000"/>
      <w:sz w:val="28"/>
      <w:szCs w:val="28"/>
    </w:rPr>
  </w:style>
  <w:style w:type="paragraph" w:customStyle="1" w:styleId="tobias">
    <w:name w:val="tobias"/>
    <w:basedOn w:val="Normal"/>
    <w:uiPriority w:val="99"/>
    <w:rsid w:val="00EE69DC"/>
    <w:pPr>
      <w:spacing w:before="100" w:beforeAutospacing="1" w:after="100" w:afterAutospacing="1"/>
    </w:pPr>
  </w:style>
  <w:style w:type="character" w:customStyle="1" w:styleId="testo">
    <w:name w:val="testo"/>
    <w:basedOn w:val="DefaultParagraphFont"/>
    <w:uiPriority w:val="99"/>
    <w:rsid w:val="001A2EA8"/>
    <w:rPr>
      <w:rFonts w:cs="Times New Roman"/>
    </w:rPr>
  </w:style>
  <w:style w:type="paragraph" w:customStyle="1" w:styleId="default">
    <w:name w:val="default"/>
    <w:basedOn w:val="Normal"/>
    <w:uiPriority w:val="99"/>
    <w:rsid w:val="00B82645"/>
    <w:pPr>
      <w:spacing w:before="100" w:beforeAutospacing="1" w:after="100" w:afterAutospacing="1"/>
    </w:pPr>
  </w:style>
  <w:style w:type="paragraph" w:customStyle="1" w:styleId="contenutotabella">
    <w:name w:val="contenutotabella"/>
    <w:basedOn w:val="Normal"/>
    <w:uiPriority w:val="99"/>
    <w:rsid w:val="001C60CB"/>
    <w:pPr>
      <w:spacing w:before="100" w:beforeAutospacing="1" w:after="100" w:afterAutospacing="1"/>
    </w:pPr>
  </w:style>
  <w:style w:type="paragraph" w:customStyle="1" w:styleId="style1">
    <w:name w:val="style1"/>
    <w:basedOn w:val="Normal"/>
    <w:uiPriority w:val="99"/>
    <w:rsid w:val="00953783"/>
    <w:pPr>
      <w:spacing w:before="100" w:beforeAutospacing="1" w:after="100" w:afterAutospacing="1"/>
    </w:pPr>
  </w:style>
  <w:style w:type="paragraph" w:styleId="HTMLAddress">
    <w:name w:val="HTML Address"/>
    <w:basedOn w:val="Normal"/>
    <w:link w:val="HTMLAddressChar"/>
    <w:uiPriority w:val="99"/>
    <w:rsid w:val="00CD0AA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467BBB"/>
    <w:rPr>
      <w:rFonts w:cs="Times New Roman"/>
      <w:i/>
      <w:iCs/>
      <w:sz w:val="24"/>
      <w:szCs w:val="24"/>
    </w:rPr>
  </w:style>
  <w:style w:type="character" w:customStyle="1" w:styleId="longtext1">
    <w:name w:val="longtext1"/>
    <w:basedOn w:val="DefaultParagraphFont"/>
    <w:uiPriority w:val="99"/>
    <w:rsid w:val="00072D9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5322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78A0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style151">
    <w:name w:val="style151"/>
    <w:basedOn w:val="DefaultParagraphFont"/>
    <w:uiPriority w:val="99"/>
    <w:rsid w:val="00334442"/>
    <w:rPr>
      <w:rFonts w:cs="Times New Roman"/>
    </w:rPr>
  </w:style>
  <w:style w:type="paragraph" w:customStyle="1" w:styleId="text">
    <w:name w:val="text"/>
    <w:basedOn w:val="Normal"/>
    <w:uiPriority w:val="99"/>
    <w:rsid w:val="00334442"/>
    <w:pPr>
      <w:spacing w:before="100" w:beforeAutospacing="1" w:after="100" w:afterAutospacing="1"/>
    </w:pPr>
  </w:style>
  <w:style w:type="character" w:customStyle="1" w:styleId="longtext">
    <w:name w:val="longtext"/>
    <w:basedOn w:val="DefaultParagraphFont"/>
    <w:uiPriority w:val="99"/>
    <w:rsid w:val="00CA0E61"/>
    <w:rPr>
      <w:rFonts w:cs="Times New Roman"/>
    </w:rPr>
  </w:style>
  <w:style w:type="paragraph" w:customStyle="1" w:styleId="title6">
    <w:name w:val="title6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ubtitle4">
    <w:name w:val="subtitle4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ubtitlecs">
    <w:name w:val="subtitlecs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tyle16">
    <w:name w:val="style16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bullet7">
    <w:name w:val="bullet7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page-title">
    <w:name w:val="page-title"/>
    <w:basedOn w:val="Normal"/>
    <w:uiPriority w:val="99"/>
    <w:rsid w:val="004E3F5C"/>
    <w:pPr>
      <w:spacing w:before="100" w:beforeAutospacing="1" w:after="100" w:afterAutospacing="1"/>
    </w:pPr>
  </w:style>
  <w:style w:type="paragraph" w:customStyle="1" w:styleId="fromsteve">
    <w:name w:val="fromsteve"/>
    <w:basedOn w:val="Normal"/>
    <w:uiPriority w:val="99"/>
    <w:rsid w:val="00C20849"/>
    <w:pPr>
      <w:spacing w:before="100" w:beforeAutospacing="1" w:after="100" w:afterAutospacing="1"/>
    </w:pPr>
  </w:style>
  <w:style w:type="character" w:customStyle="1" w:styleId="fromsteve1">
    <w:name w:val="fromsteve1"/>
    <w:basedOn w:val="DefaultParagraphFont"/>
    <w:uiPriority w:val="99"/>
    <w:rsid w:val="00C20849"/>
    <w:rPr>
      <w:rFonts w:cs="Times New Roman"/>
    </w:rPr>
  </w:style>
  <w:style w:type="paragraph" w:customStyle="1" w:styleId="head2">
    <w:name w:val="head2"/>
    <w:basedOn w:val="Normal"/>
    <w:uiPriority w:val="99"/>
    <w:rsid w:val="00754253"/>
    <w:pPr>
      <w:spacing w:before="100" w:beforeAutospacing="1" w:after="100" w:afterAutospacing="1"/>
    </w:pPr>
  </w:style>
  <w:style w:type="paragraph" w:customStyle="1" w:styleId="paragraph1">
    <w:name w:val="paragraph1"/>
    <w:basedOn w:val="Normal"/>
    <w:uiPriority w:val="99"/>
    <w:rsid w:val="00754253"/>
    <w:pPr>
      <w:spacing w:before="100" w:beforeAutospacing="1" w:after="100" w:afterAutospacing="1"/>
    </w:pPr>
  </w:style>
  <w:style w:type="character" w:customStyle="1" w:styleId="paragraph11">
    <w:name w:val="paragraph11"/>
    <w:basedOn w:val="DefaultParagraphFont"/>
    <w:uiPriority w:val="99"/>
    <w:rsid w:val="00754253"/>
    <w:rPr>
      <w:rFonts w:cs="Times New Roman"/>
    </w:rPr>
  </w:style>
  <w:style w:type="paragraph" w:customStyle="1" w:styleId="listparagraphcxspprimo">
    <w:name w:val="listparagraphcxspprim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listparagraphcxspmedio">
    <w:name w:val="listparagraphcxspmedi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listparagraphcxspultimo">
    <w:name w:val="listparagraphcxspultim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beacons">
    <w:name w:val="beacons"/>
    <w:basedOn w:val="Normal"/>
    <w:uiPriority w:val="99"/>
    <w:rsid w:val="002B6CC8"/>
    <w:pPr>
      <w:spacing w:before="100" w:beforeAutospacing="1" w:after="100" w:afterAutospacing="1"/>
    </w:pPr>
  </w:style>
  <w:style w:type="character" w:customStyle="1" w:styleId="head21">
    <w:name w:val="head21"/>
    <w:basedOn w:val="DefaultParagraphFont"/>
    <w:uiPriority w:val="99"/>
    <w:rsid w:val="002B6CC8"/>
    <w:rPr>
      <w:rFonts w:cs="Times New Roman"/>
    </w:rPr>
  </w:style>
  <w:style w:type="paragraph" w:customStyle="1" w:styleId="style2">
    <w:name w:val="style2"/>
    <w:basedOn w:val="Normal"/>
    <w:uiPriority w:val="99"/>
    <w:rsid w:val="00C66D78"/>
    <w:pPr>
      <w:spacing w:before="100" w:beforeAutospacing="1" w:after="100" w:afterAutospacing="1"/>
    </w:pPr>
  </w:style>
  <w:style w:type="paragraph" w:customStyle="1" w:styleId="msonospacing0">
    <w:name w:val="msonospacing"/>
    <w:basedOn w:val="Normal"/>
    <w:uiPriority w:val="99"/>
    <w:rsid w:val="001F1134"/>
    <w:pPr>
      <w:spacing w:before="100" w:beforeAutospacing="1" w:after="100" w:afterAutospacing="1"/>
    </w:pPr>
  </w:style>
  <w:style w:type="paragraph" w:customStyle="1" w:styleId="bildtext">
    <w:name w:val="bildtext"/>
    <w:basedOn w:val="Normal"/>
    <w:uiPriority w:val="99"/>
    <w:rsid w:val="00F1286D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uiPriority w:val="99"/>
    <w:rsid w:val="00C40B52"/>
    <w:pPr>
      <w:spacing w:before="100" w:beforeAutospacing="1" w:after="100" w:afterAutospacing="1"/>
    </w:pPr>
  </w:style>
  <w:style w:type="character" w:customStyle="1" w:styleId="beaconscentered1">
    <w:name w:val="beaconscentered1"/>
    <w:basedOn w:val="DefaultParagraphFont"/>
    <w:uiPriority w:val="99"/>
    <w:rsid w:val="007D3FC7"/>
    <w:rPr>
      <w:rFonts w:cs="Times New Roman"/>
    </w:rPr>
  </w:style>
  <w:style w:type="character" w:customStyle="1" w:styleId="longtext0">
    <w:name w:val="longtext0"/>
    <w:basedOn w:val="DefaultParagraphFont"/>
    <w:uiPriority w:val="99"/>
    <w:rsid w:val="00A20CBB"/>
    <w:rPr>
      <w:rFonts w:cs="Times New Roman"/>
    </w:rPr>
  </w:style>
  <w:style w:type="paragraph" w:customStyle="1" w:styleId="beaconscentered">
    <w:name w:val="beaconscentered"/>
    <w:basedOn w:val="Normal"/>
    <w:uiPriority w:val="99"/>
    <w:rsid w:val="002013B7"/>
    <w:pPr>
      <w:spacing w:before="100" w:beforeAutospacing="1" w:after="100" w:afterAutospacing="1"/>
    </w:pPr>
  </w:style>
  <w:style w:type="paragraph" w:customStyle="1" w:styleId="beacons1">
    <w:name w:val="beacons1"/>
    <w:basedOn w:val="Normal"/>
    <w:uiPriority w:val="99"/>
    <w:rsid w:val="002013B7"/>
    <w:pPr>
      <w:spacing w:before="100" w:beforeAutospacing="1" w:after="100" w:afterAutospacing="1"/>
    </w:pPr>
  </w:style>
  <w:style w:type="character" w:customStyle="1" w:styleId="textexposedshow">
    <w:name w:val="textexposedshow"/>
    <w:basedOn w:val="DefaultParagraphFont"/>
    <w:uiPriority w:val="99"/>
    <w:rsid w:val="00A9462C"/>
    <w:rPr>
      <w:rFonts w:cs="Times New Roman"/>
    </w:rPr>
  </w:style>
  <w:style w:type="paragraph" w:customStyle="1" w:styleId="separator-left-33">
    <w:name w:val="separator-left-33"/>
    <w:basedOn w:val="Normal"/>
    <w:uiPriority w:val="99"/>
    <w:rsid w:val="00E04D79"/>
    <w:pPr>
      <w:spacing w:before="100" w:beforeAutospacing="1" w:after="100" w:afterAutospacing="1"/>
    </w:pPr>
  </w:style>
  <w:style w:type="paragraph" w:customStyle="1" w:styleId="footnote">
    <w:name w:val="footnote"/>
    <w:basedOn w:val="Normal"/>
    <w:uiPriority w:val="99"/>
    <w:rsid w:val="00E04D79"/>
    <w:pPr>
      <w:spacing w:before="100" w:beforeAutospacing="1" w:after="100" w:afterAutospacing="1"/>
    </w:pPr>
  </w:style>
  <w:style w:type="character" w:styleId="HTMLTypewriter">
    <w:name w:val="HTML Typewriter"/>
    <w:basedOn w:val="DefaultParagraphFont"/>
    <w:uiPriority w:val="99"/>
    <w:rsid w:val="00DD6D1D"/>
    <w:rPr>
      <w:rFonts w:ascii="Courier New" w:hAnsi="Courier New" w:cs="Courier New"/>
      <w:sz w:val="20"/>
      <w:szCs w:val="20"/>
    </w:rPr>
  </w:style>
  <w:style w:type="character" w:customStyle="1" w:styleId="Caratteredellanota">
    <w:name w:val="Carattere della nota"/>
    <w:uiPriority w:val="99"/>
    <w:rsid w:val="000D7CB5"/>
  </w:style>
  <w:style w:type="paragraph" w:customStyle="1" w:styleId="itemtitle">
    <w:name w:val="itemtitle"/>
    <w:basedOn w:val="Normal"/>
    <w:uiPriority w:val="99"/>
    <w:rsid w:val="00000358"/>
    <w:pPr>
      <w:spacing w:before="100" w:beforeAutospacing="1" w:after="100" w:afterAutospacing="1"/>
    </w:pPr>
  </w:style>
  <w:style w:type="paragraph" w:styleId="ListParagraph0">
    <w:name w:val="List Paragraph"/>
    <w:basedOn w:val="Normal"/>
    <w:uiPriority w:val="99"/>
    <w:qFormat/>
    <w:rsid w:val="00FE2DD8"/>
    <w:pPr>
      <w:ind w:left="720"/>
      <w:contextualSpacing/>
    </w:pPr>
  </w:style>
  <w:style w:type="paragraph" w:customStyle="1" w:styleId="piccolo">
    <w:name w:val="piccolo"/>
    <w:basedOn w:val="Normal"/>
    <w:uiPriority w:val="99"/>
    <w:rsid w:val="00105195"/>
    <w:pPr>
      <w:spacing w:before="100" w:beforeAutospacing="1" w:after="100" w:afterAutospacing="1"/>
    </w:pPr>
  </w:style>
  <w:style w:type="paragraph" w:customStyle="1" w:styleId="titoloblu">
    <w:name w:val="titoloblu"/>
    <w:basedOn w:val="Normal"/>
    <w:uiPriority w:val="99"/>
    <w:rsid w:val="00FE4D1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FB04D2"/>
    <w:pPr>
      <w:jc w:val="both"/>
    </w:pPr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atteredellanota0">
    <w:name w:val="caratteredellanota"/>
    <w:basedOn w:val="DefaultParagraphFont"/>
    <w:uiPriority w:val="99"/>
    <w:rsid w:val="002D3C27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99234E"/>
    <w:rPr>
      <w:rFonts w:cs="Times New Roman"/>
      <w:color w:val="800080"/>
      <w:u w:val="single"/>
    </w:rPr>
  </w:style>
  <w:style w:type="character" w:styleId="EndnoteReference">
    <w:name w:val="endnote reference"/>
    <w:basedOn w:val="DefaultParagraphFont"/>
    <w:uiPriority w:val="99"/>
    <w:rsid w:val="009E05CB"/>
    <w:rPr>
      <w:rFonts w:cs="Times New Roman"/>
    </w:rPr>
  </w:style>
  <w:style w:type="paragraph" w:customStyle="1" w:styleId="title0">
    <w:name w:val="title"/>
    <w:basedOn w:val="Normal"/>
    <w:uiPriority w:val="99"/>
    <w:rsid w:val="0029579C"/>
    <w:pPr>
      <w:spacing w:before="100" w:beforeAutospacing="1" w:after="100" w:afterAutospacing="1"/>
    </w:pPr>
  </w:style>
  <w:style w:type="character" w:customStyle="1" w:styleId="commentbody">
    <w:name w:val="commentbody"/>
    <w:basedOn w:val="DefaultParagraphFont"/>
    <w:uiPriority w:val="99"/>
    <w:rsid w:val="0084589E"/>
    <w:rPr>
      <w:rFonts w:cs="Times New Roman"/>
    </w:rPr>
  </w:style>
  <w:style w:type="character" w:customStyle="1" w:styleId="messagebody">
    <w:name w:val="messagebody"/>
    <w:basedOn w:val="DefaultParagraphFont"/>
    <w:uiPriority w:val="99"/>
    <w:rsid w:val="0084589E"/>
    <w:rPr>
      <w:rFonts w:cs="Times New Roman"/>
    </w:rPr>
  </w:style>
  <w:style w:type="paragraph" w:customStyle="1" w:styleId="doc">
    <w:name w:val="doc"/>
    <w:basedOn w:val="Normal"/>
    <w:uiPriority w:val="99"/>
    <w:rsid w:val="001E5D6E"/>
    <w:pPr>
      <w:spacing w:before="100" w:beforeAutospacing="1" w:after="100" w:afterAutospacing="1"/>
      <w:jc w:val="both"/>
    </w:pPr>
    <w:rPr>
      <w:rFonts w:ascii="Verdana" w:hAnsi="Verdana"/>
      <w:color w:val="800000"/>
      <w:sz w:val="28"/>
      <w:szCs w:val="28"/>
    </w:rPr>
  </w:style>
  <w:style w:type="paragraph" w:customStyle="1" w:styleId="post">
    <w:name w:val="post"/>
    <w:basedOn w:val="Normal"/>
    <w:uiPriority w:val="99"/>
    <w:rsid w:val="001E5D6E"/>
    <w:pPr>
      <w:pBdr>
        <w:top w:val="dotted" w:sz="4" w:space="0" w:color="FFFFFF"/>
        <w:left w:val="dotted" w:sz="2" w:space="8" w:color="FFFFFF"/>
        <w:bottom w:val="dotted" w:sz="4" w:space="0" w:color="FFFFFF"/>
        <w:right w:val="dotted" w:sz="2" w:space="8" w:color="FFFFFF"/>
      </w:pBdr>
      <w:spacing w:before="72" w:after="300"/>
    </w:pPr>
  </w:style>
  <w:style w:type="paragraph" w:customStyle="1" w:styleId="post-body">
    <w:name w:val="post-body"/>
    <w:basedOn w:val="Normal"/>
    <w:uiPriority w:val="99"/>
    <w:rsid w:val="001E5D6E"/>
    <w:pPr>
      <w:pBdr>
        <w:top w:val="dotted" w:sz="2" w:space="6" w:color="FFFFFF"/>
        <w:left w:val="dotted" w:sz="4" w:space="17" w:color="FFFFFF"/>
        <w:bottom w:val="dotted" w:sz="4" w:space="1" w:color="FFFFFF"/>
        <w:right w:val="dotted" w:sz="4" w:space="8" w:color="FFFFFF"/>
      </w:pBdr>
      <w:spacing w:before="100" w:beforeAutospacing="1" w:after="100" w:afterAutospacing="1"/>
    </w:pPr>
  </w:style>
  <w:style w:type="paragraph" w:customStyle="1" w:styleId="essenia">
    <w:name w:val="essenia"/>
    <w:basedOn w:val="Normal"/>
    <w:uiPriority w:val="99"/>
    <w:rsid w:val="001E5D6E"/>
    <w:pPr>
      <w:spacing w:before="160" w:after="160"/>
      <w:ind w:left="160" w:right="160"/>
      <w:jc w:val="center"/>
    </w:pPr>
    <w:rPr>
      <w:rFonts w:ascii="Times New Roman, serif" w:hAnsi="Times New Roman, serif"/>
      <w:b/>
      <w:bCs/>
      <w:sz w:val="26"/>
      <w:szCs w:val="26"/>
    </w:rPr>
  </w:style>
  <w:style w:type="paragraph" w:customStyle="1" w:styleId="titolo">
    <w:name w:val="titolo"/>
    <w:basedOn w:val="Normal"/>
    <w:uiPriority w:val="99"/>
    <w:rsid w:val="001E5D6E"/>
    <w:pPr>
      <w:spacing w:before="200" w:after="200"/>
      <w:ind w:left="200" w:right="200"/>
      <w:jc w:val="center"/>
    </w:pPr>
    <w:rPr>
      <w:rFonts w:ascii="Times New Roman, serif" w:hAnsi="Times New Roman, serif"/>
      <w:b/>
      <w:bCs/>
      <w:sz w:val="56"/>
      <w:szCs w:val="56"/>
    </w:rPr>
  </w:style>
  <w:style w:type="paragraph" w:customStyle="1" w:styleId="widget">
    <w:name w:val="widget"/>
    <w:basedOn w:val="Normal"/>
    <w:uiPriority w:val="99"/>
    <w:rsid w:val="001E5D6E"/>
    <w:pPr>
      <w:spacing w:before="100" w:beforeAutospacing="1" w:after="100" w:afterAutospacing="1"/>
    </w:pPr>
  </w:style>
  <w:style w:type="paragraph" w:customStyle="1" w:styleId="blog">
    <w:name w:val="blog"/>
    <w:basedOn w:val="Normal"/>
    <w:uiPriority w:val="99"/>
    <w:rsid w:val="001E5D6E"/>
    <w:pPr>
      <w:spacing w:before="100" w:beforeAutospacing="1" w:after="100" w:afterAutospacing="1"/>
    </w:pPr>
  </w:style>
  <w:style w:type="paragraph" w:customStyle="1" w:styleId="widget1">
    <w:name w:val="widget1"/>
    <w:basedOn w:val="Normal"/>
    <w:uiPriority w:val="99"/>
    <w:rsid w:val="001E5D6E"/>
    <w:pPr>
      <w:spacing w:before="48" w:after="100" w:afterAutospacing="1"/>
    </w:pPr>
  </w:style>
  <w:style w:type="paragraph" w:customStyle="1" w:styleId="blog1">
    <w:name w:val="blog1"/>
    <w:basedOn w:val="Normal"/>
    <w:uiPriority w:val="99"/>
    <w:rsid w:val="001E5D6E"/>
  </w:style>
  <w:style w:type="paragraph" w:customStyle="1" w:styleId="stile1">
    <w:name w:val="stile1"/>
    <w:basedOn w:val="Normal"/>
    <w:uiPriority w:val="99"/>
    <w:rsid w:val="00F629F6"/>
    <w:pPr>
      <w:spacing w:before="100" w:beforeAutospacing="1" w:after="100" w:afterAutospacing="1"/>
    </w:pPr>
  </w:style>
  <w:style w:type="paragraph" w:customStyle="1" w:styleId="verdana">
    <w:name w:val="verdana"/>
    <w:basedOn w:val="Normal"/>
    <w:uiPriority w:val="99"/>
    <w:rsid w:val="004327C9"/>
    <w:pPr>
      <w:spacing w:before="100" w:beforeAutospacing="1" w:after="100" w:afterAutospacing="1"/>
    </w:pPr>
  </w:style>
  <w:style w:type="paragraph" w:customStyle="1" w:styleId="predefinito">
    <w:name w:val="predefinito"/>
    <w:basedOn w:val="Normal"/>
    <w:uiPriority w:val="99"/>
    <w:rsid w:val="00156B92"/>
    <w:pPr>
      <w:spacing w:before="100" w:beforeAutospacing="1" w:after="100" w:afterAutospacing="1"/>
    </w:pPr>
  </w:style>
  <w:style w:type="character" w:customStyle="1" w:styleId="collegamentointernet">
    <w:name w:val="collegamentointernet"/>
    <w:basedOn w:val="DefaultParagraphFont"/>
    <w:uiPriority w:val="99"/>
    <w:rsid w:val="00156B92"/>
    <w:rPr>
      <w:rFonts w:cs="Times New Roman"/>
    </w:rPr>
  </w:style>
  <w:style w:type="paragraph" w:customStyle="1" w:styleId="post-title">
    <w:name w:val="post-title"/>
    <w:basedOn w:val="Normal"/>
    <w:uiPriority w:val="99"/>
    <w:rsid w:val="00031B6A"/>
    <w:pPr>
      <w:spacing w:before="100" w:beforeAutospacing="1" w:after="100" w:afterAutospacing="1"/>
    </w:pPr>
  </w:style>
  <w:style w:type="character" w:customStyle="1" w:styleId="z-TopofFormChar">
    <w:name w:val="z-Top of Form Char"/>
    <w:uiPriority w:val="99"/>
    <w:locked/>
    <w:rsid w:val="000F2569"/>
    <w:rPr>
      <w:rFonts w:ascii="Arial" w:hAnsi="Arial"/>
      <w:vanish/>
      <w:sz w:val="16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0F2569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B15DFA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locked/>
    <w:rsid w:val="000F2569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0F2569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B15DFA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uiPriority w:val="99"/>
    <w:rsid w:val="000F2569"/>
    <w:rPr>
      <w:rFonts w:cs="Times New Roman"/>
    </w:rPr>
  </w:style>
  <w:style w:type="character" w:customStyle="1" w:styleId="unknown0">
    <w:name w:val="unknown0"/>
    <w:uiPriority w:val="99"/>
    <w:rsid w:val="001E2720"/>
    <w:rPr>
      <w:rFonts w:ascii="Cambria" w:hAnsi="Cambria"/>
      <w:color w:val="000000"/>
      <w:spacing w:val="0"/>
      <w:u w:val="none" w:color="000000"/>
      <w:effect w:val="none"/>
      <w:vertAlign w:val="baseline"/>
    </w:rPr>
  </w:style>
  <w:style w:type="character" w:customStyle="1" w:styleId="unknown1">
    <w:name w:val="unknown1"/>
    <w:uiPriority w:val="99"/>
    <w:rsid w:val="001E2720"/>
    <w:rPr>
      <w:rFonts w:ascii="Cambria" w:hAnsi="Cambria"/>
      <w:color w:val="000000"/>
      <w:spacing w:val="0"/>
      <w:u w:val="none" w:color="000000"/>
      <w:effect w:val="none"/>
      <w:vertAlign w:val="baseline"/>
    </w:rPr>
  </w:style>
  <w:style w:type="character" w:customStyle="1" w:styleId="hyperlink0">
    <w:name w:val="hyperlink0"/>
    <w:basedOn w:val="DefaultParagraphFont"/>
    <w:uiPriority w:val="99"/>
    <w:rsid w:val="001E2720"/>
    <w:rPr>
      <w:rFonts w:cs="Times New Roman"/>
    </w:rPr>
  </w:style>
  <w:style w:type="character" w:customStyle="1" w:styleId="atn">
    <w:name w:val="atn"/>
    <w:basedOn w:val="DefaultParagraphFont"/>
    <w:uiPriority w:val="99"/>
    <w:rsid w:val="00551598"/>
    <w:rPr>
      <w:rFonts w:cs="Times New Roman"/>
    </w:rPr>
  </w:style>
  <w:style w:type="paragraph" w:customStyle="1" w:styleId="blogtitle">
    <w:name w:val="blogtitle"/>
    <w:basedOn w:val="Normal"/>
    <w:uiPriority w:val="99"/>
    <w:rsid w:val="00551598"/>
    <w:pPr>
      <w:spacing w:before="100" w:beforeAutospacing="1" w:after="100" w:afterAutospacing="1"/>
    </w:pPr>
  </w:style>
  <w:style w:type="paragraph" w:customStyle="1" w:styleId="standard">
    <w:name w:val="standard"/>
    <w:basedOn w:val="Normal"/>
    <w:uiPriority w:val="99"/>
    <w:rsid w:val="00827C78"/>
    <w:pPr>
      <w:spacing w:before="100" w:beforeAutospacing="1" w:after="100" w:afterAutospacing="1"/>
    </w:pPr>
  </w:style>
  <w:style w:type="character" w:customStyle="1" w:styleId="watch-title">
    <w:name w:val="watch-title"/>
    <w:basedOn w:val="DefaultParagraphFont"/>
    <w:uiPriority w:val="99"/>
    <w:rsid w:val="003A66C4"/>
    <w:rPr>
      <w:rFonts w:cs="Times New Roman"/>
    </w:rPr>
  </w:style>
  <w:style w:type="paragraph" w:customStyle="1" w:styleId="p2">
    <w:name w:val="p2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p3">
    <w:name w:val="p3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rFonts w:ascii="Helvetica" w:hAnsi="Helvetica"/>
      <w:color w:val="000000"/>
    </w:rPr>
  </w:style>
  <w:style w:type="paragraph" w:customStyle="1" w:styleId="p4">
    <w:name w:val="p4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color w:val="000000"/>
    </w:rPr>
  </w:style>
  <w:style w:type="character" w:customStyle="1" w:styleId="t31">
    <w:name w:val="t31"/>
    <w:basedOn w:val="DefaultParagraphFont"/>
    <w:uiPriority w:val="99"/>
    <w:rsid w:val="008E4E42"/>
    <w:rPr>
      <w:rFonts w:ascii="Verdana" w:hAnsi="Verdana" w:cs="Times New Roman"/>
      <w:b/>
      <w:bCs/>
      <w:color w:val="000000"/>
      <w:sz w:val="20"/>
      <w:szCs w:val="20"/>
    </w:rPr>
  </w:style>
  <w:style w:type="character" w:customStyle="1" w:styleId="t41">
    <w:name w:val="t41"/>
    <w:basedOn w:val="DefaultParagraphFont"/>
    <w:uiPriority w:val="99"/>
    <w:rsid w:val="008E4E42"/>
    <w:rPr>
      <w:rFonts w:ascii="Verdana" w:hAnsi="Verdana" w:cs="Times New Roman"/>
      <w:color w:val="000000"/>
      <w:sz w:val="20"/>
      <w:szCs w:val="20"/>
    </w:rPr>
  </w:style>
  <w:style w:type="character" w:customStyle="1" w:styleId="s1">
    <w:name w:val="s1"/>
    <w:basedOn w:val="DefaultParagraphFont"/>
    <w:uiPriority w:val="99"/>
    <w:rsid w:val="00813AC3"/>
    <w:rPr>
      <w:rFonts w:cs="Times New Roman"/>
    </w:rPr>
  </w:style>
  <w:style w:type="paragraph" w:customStyle="1" w:styleId="p1">
    <w:name w:val="p1"/>
    <w:basedOn w:val="Normal"/>
    <w:uiPriority w:val="99"/>
    <w:rsid w:val="00813AC3"/>
    <w:pPr>
      <w:spacing w:before="100" w:beforeAutospacing="1" w:after="100" w:afterAutospacing="1"/>
    </w:pPr>
  </w:style>
  <w:style w:type="character" w:customStyle="1" w:styleId="s2">
    <w:name w:val="s2"/>
    <w:basedOn w:val="DefaultParagraphFont"/>
    <w:uiPriority w:val="99"/>
    <w:rsid w:val="00DF2DAD"/>
    <w:rPr>
      <w:rFonts w:cs="Times New Roman"/>
    </w:rPr>
  </w:style>
  <w:style w:type="character" w:customStyle="1" w:styleId="s3">
    <w:name w:val="s3"/>
    <w:basedOn w:val="DefaultParagraphFont"/>
    <w:uiPriority w:val="99"/>
    <w:rsid w:val="00DF2DAD"/>
    <w:rPr>
      <w:rFonts w:cs="Times New Roman"/>
    </w:rPr>
  </w:style>
  <w:style w:type="paragraph" w:customStyle="1" w:styleId="dynlayoutwide1">
    <w:name w:val="dynlayout_wide1"/>
    <w:basedOn w:val="Normal"/>
    <w:uiPriority w:val="99"/>
    <w:rsid w:val="00E03E0B"/>
    <w:pPr>
      <w:spacing w:before="100" w:beforeAutospacing="1" w:after="100" w:afterAutospacing="1"/>
    </w:pPr>
  </w:style>
  <w:style w:type="paragraph" w:customStyle="1" w:styleId="ww-indirizzohtml">
    <w:name w:val="ww-indirizzohtml"/>
    <w:basedOn w:val="Normal"/>
    <w:uiPriority w:val="99"/>
    <w:rsid w:val="00467BBB"/>
    <w:pPr>
      <w:spacing w:before="100" w:beforeAutospacing="1" w:after="100" w:afterAutospacing="1"/>
    </w:pPr>
  </w:style>
  <w:style w:type="character" w:customStyle="1" w:styleId="skimlinks-unlinked">
    <w:name w:val="skimlinks-unlinked"/>
    <w:basedOn w:val="DefaultParagraphFont"/>
    <w:uiPriority w:val="99"/>
    <w:rsid w:val="00007F15"/>
    <w:rPr>
      <w:rFonts w:cs="Times New Roman"/>
    </w:rPr>
  </w:style>
  <w:style w:type="character" w:customStyle="1" w:styleId="tag-25tag-list0">
    <w:name w:val="tag-25 tag-list0"/>
    <w:basedOn w:val="DefaultParagraphFont"/>
    <w:uiPriority w:val="99"/>
    <w:rsid w:val="00FA6C6E"/>
    <w:rPr>
      <w:rFonts w:cs="Times New Roman"/>
    </w:rPr>
  </w:style>
  <w:style w:type="character" w:customStyle="1" w:styleId="ds43">
    <w:name w:val="ds43"/>
    <w:basedOn w:val="DefaultParagraphFont"/>
    <w:uiPriority w:val="99"/>
    <w:rsid w:val="00CF60F6"/>
    <w:rPr>
      <w:rFonts w:cs="Times New Roman"/>
    </w:rPr>
  </w:style>
  <w:style w:type="character" w:customStyle="1" w:styleId="ds78">
    <w:name w:val="ds78"/>
    <w:basedOn w:val="DefaultParagraphFont"/>
    <w:uiPriority w:val="99"/>
    <w:rsid w:val="00CF60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9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69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1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75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6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21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64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90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05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05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197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43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45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60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69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57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0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0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1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1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69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1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19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97070938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970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189">
                  <w:marLeft w:val="0"/>
                  <w:marRight w:val="0"/>
                  <w:marTop w:val="72"/>
                  <w:marBottom w:val="300"/>
                  <w:divBdr>
                    <w:top w:val="dotted" w:sz="4" w:space="0" w:color="FFFFFF"/>
                    <w:left w:val="dotted" w:sz="2" w:space="8" w:color="FFFFFF"/>
                    <w:bottom w:val="dotted" w:sz="4" w:space="0" w:color="FFFFFF"/>
                    <w:right w:val="dotted" w:sz="2" w:space="8" w:color="FFFFFF"/>
                  </w:divBdr>
                  <w:divsChild>
                    <w:div w:id="97069709">
                      <w:marLeft w:val="0"/>
                      <w:marRight w:val="0"/>
                      <w:marTop w:val="0"/>
                      <w:marBottom w:val="0"/>
                      <w:divBdr>
                        <w:top w:val="dotted" w:sz="2" w:space="6" w:color="FFFFFF"/>
                        <w:left w:val="dotted" w:sz="4" w:space="17" w:color="FFFFFF"/>
                        <w:bottom w:val="dotted" w:sz="4" w:space="1" w:color="FFFFFF"/>
                        <w:right w:val="dotted" w:sz="4" w:space="8" w:color="FFFFFF"/>
                      </w:divBdr>
                      <w:divsChild>
                        <w:div w:id="970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9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7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85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97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74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31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27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92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6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43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970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789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9706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06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</w:div>
        <w:div w:id="970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0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0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84">
      <w:marLeft w:val="1134"/>
      <w:marRight w:val="1803"/>
      <w:marTop w:val="720"/>
      <w:marBottom w:val="7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6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6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5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875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322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4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3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6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21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95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14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6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47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970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562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</w:divsChild>
    </w:div>
    <w:div w:id="9707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7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369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970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070787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9707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981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  <w:divsChild>
            <w:div w:id="970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3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56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9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21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182">
                                  <w:marLeft w:val="0"/>
                                  <w:marRight w:val="0"/>
                                  <w:marTop w:val="8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1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0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0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1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9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0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0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35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63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0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6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7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69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6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0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0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69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1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1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69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068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69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7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0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9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0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1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1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68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0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0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7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7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07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69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6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1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68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0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06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20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7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53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4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69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991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  <w:divsChild>
            <w:div w:id="970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0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69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69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71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68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6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8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0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69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1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6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07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0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90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96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1589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1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9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69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32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97071125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970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6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7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zioneceleste.it/channeling.ht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stazioneceleste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lcamminoversolaliberta.i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tazioneceleste.it/Uriel/Uriel_16-0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zioneceleste.it/uriel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469</Words>
  <Characters>2675</Characters>
  <Application>Microsoft Office Outlook</Application>
  <DocSecurity>0</DocSecurity>
  <Lines>0</Lines>
  <Paragraphs>0</Paragraphs>
  <ScaleCrop>false</ScaleCrop>
  <Company>WIX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)*(Stazione Celeste)</dc:title>
  <dc:subject/>
  <dc:creator>Windows XP</dc:creator>
  <cp:keywords/>
  <dc:description/>
  <cp:lastModifiedBy>Pietro</cp:lastModifiedBy>
  <cp:revision>3</cp:revision>
  <cp:lastPrinted>2016-05-04T12:48:00Z</cp:lastPrinted>
  <dcterms:created xsi:type="dcterms:W3CDTF">2016-05-04T12:46:00Z</dcterms:created>
  <dcterms:modified xsi:type="dcterms:W3CDTF">2016-05-04T12:48:00Z</dcterms:modified>
</cp:coreProperties>
</file>