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5E1" w:rsidRPr="003A2B4D" w:rsidRDefault="00BF55E1" w:rsidP="00737689">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BF55E1" w:rsidRPr="003A2B4D" w:rsidRDefault="00BF55E1" w:rsidP="00737689">
      <w:pPr>
        <w:jc w:val="center"/>
      </w:pPr>
      <w:r w:rsidRPr="003A2B4D">
        <w:t> </w:t>
      </w:r>
    </w:p>
    <w:p w:rsidR="00BF55E1" w:rsidRPr="003A2B4D" w:rsidRDefault="00BF55E1" w:rsidP="00737689">
      <w:pPr>
        <w:pStyle w:val="Heading1"/>
      </w:pPr>
      <w:r w:rsidRPr="003A2B4D">
        <w:rPr>
          <w:rFonts w:ascii="Verdana" w:hAnsi="Verdana"/>
          <w:shadow/>
          <w:sz w:val="27"/>
          <w:szCs w:val="27"/>
        </w:rPr>
        <w:t>Aggiornamenti Settimanali</w:t>
      </w:r>
    </w:p>
    <w:p w:rsidR="00BF55E1" w:rsidRPr="003A2B4D" w:rsidRDefault="00BF55E1" w:rsidP="00737689">
      <w:pPr>
        <w:jc w:val="center"/>
      </w:pPr>
      <w:r w:rsidRPr="003A2B4D">
        <w:t> </w:t>
      </w:r>
    </w:p>
    <w:p w:rsidR="00BF55E1" w:rsidRPr="003A2B4D" w:rsidRDefault="00BF55E1" w:rsidP="00737689">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4</w:t>
      </w:r>
    </w:p>
    <w:p w:rsidR="00BF55E1" w:rsidRPr="003A2B4D" w:rsidRDefault="00BF55E1" w:rsidP="00737689">
      <w:pPr>
        <w:pStyle w:val="Heading2"/>
        <w:rPr>
          <w:rFonts w:ascii="Verdana" w:hAnsi="Verdana"/>
          <w:color w:val="auto"/>
          <w:sz w:val="32"/>
          <w:szCs w:val="32"/>
        </w:rPr>
      </w:pPr>
    </w:p>
    <w:p w:rsidR="00BF55E1" w:rsidRPr="003A2B4D" w:rsidRDefault="00BF55E1" w:rsidP="00737689">
      <w:pPr>
        <w:pStyle w:val="Heading2"/>
        <w:rPr>
          <w:color w:val="auto"/>
        </w:rPr>
      </w:pPr>
      <w:r>
        <w:rPr>
          <w:rFonts w:ascii="Verdana" w:hAnsi="Verdana"/>
          <w:b w:val="0"/>
          <w:i/>
          <w:color w:val="auto"/>
          <w:sz w:val="20"/>
          <w:szCs w:val="20"/>
        </w:rPr>
        <w:t xml:space="preserve">25 maggio </w:t>
      </w:r>
      <w:r w:rsidRPr="003A2B4D">
        <w:rPr>
          <w:rFonts w:ascii="Verdana" w:hAnsi="Verdana"/>
          <w:b w:val="0"/>
          <w:i/>
          <w:color w:val="auto"/>
          <w:sz w:val="20"/>
          <w:szCs w:val="20"/>
        </w:rPr>
        <w:t>201</w:t>
      </w:r>
      <w:r>
        <w:rPr>
          <w:rFonts w:ascii="Verdana" w:hAnsi="Verdana"/>
          <w:b w:val="0"/>
          <w:i/>
          <w:color w:val="auto"/>
          <w:sz w:val="20"/>
          <w:szCs w:val="20"/>
        </w:rPr>
        <w:t>6</w:t>
      </w:r>
    </w:p>
    <w:p w:rsidR="00BF55E1" w:rsidRPr="003A2B4D" w:rsidRDefault="00BF55E1" w:rsidP="00737689"/>
    <w:p w:rsidR="00BF55E1" w:rsidRPr="003A2B4D" w:rsidRDefault="00BF55E1" w:rsidP="00737689">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BF55E1" w:rsidRDefault="00BF55E1" w:rsidP="00737689">
      <w:pPr>
        <w:jc w:val="center"/>
      </w:pPr>
      <w:r>
        <w:t>_________________________________________________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BF55E1" w:rsidTr="00737689">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BF55E1" w:rsidRDefault="00BF55E1">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BF55E1" w:rsidRDefault="00BF55E1">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BF55E1" w:rsidRDefault="00BF55E1">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BF55E1" w:rsidRDefault="00BF55E1">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BF55E1" w:rsidTr="00737689">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r>
              <w:rPr>
                <w:rFonts w:ascii="Verdana" w:hAnsi="Verdana"/>
                <w:color w:val="000080"/>
                <w:sz w:val="20"/>
                <w:szCs w:val="20"/>
              </w:rPr>
              <w:t>2 - 20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hyperlink r:id="rId8" w:history="1">
              <w:r>
                <w:rPr>
                  <w:rStyle w:val="Hyperlink"/>
                  <w:rFonts w:ascii="Verdana" w:hAnsi="Verdana"/>
                  <w:sz w:val="20"/>
                  <w:szCs w:val="20"/>
                </w:rPr>
                <w:t>e-books</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hyperlink r:id="rId9" w:history="1">
              <w:r>
                <w:rPr>
                  <w:rStyle w:val="Hyperlink"/>
                  <w:rFonts w:ascii="Verdana" w:hAnsi="Verdana"/>
                  <w:sz w:val="20"/>
                  <w:szCs w:val="20"/>
                </w:rPr>
                <w:t>Gli Angeli di Satya</w:t>
              </w:r>
            </w:hyperlink>
          </w:p>
        </w:tc>
        <w:tc>
          <w:tcPr>
            <w:tcW w:w="2100" w:type="pct"/>
            <w:tcBorders>
              <w:top w:val="outset" w:sz="6" w:space="0" w:color="auto"/>
              <w:left w:val="outset" w:sz="6" w:space="0" w:color="auto"/>
              <w:bottom w:val="outset" w:sz="6" w:space="0" w:color="auto"/>
            </w:tcBorders>
            <w:shd w:val="clear" w:color="auto" w:fill="CCCCFF"/>
            <w:vAlign w:val="center"/>
          </w:tcPr>
          <w:p w:rsidR="00BF55E1" w:rsidRDefault="00BF55E1">
            <w:pPr>
              <w:pStyle w:val="NormalWeb"/>
              <w:spacing w:before="20" w:beforeAutospacing="0" w:after="20" w:afterAutospacing="0"/>
              <w:jc w:val="center"/>
            </w:pPr>
            <w:hyperlink r:id="rId10" w:history="1">
              <w:r>
                <w:rPr>
                  <w:rStyle w:val="Hyperlink"/>
                  <w:rFonts w:ascii="Verdana" w:hAnsi="Verdana"/>
                  <w:sz w:val="20"/>
                  <w:szCs w:val="20"/>
                </w:rPr>
                <w:t>Abbandono - Umiltà - Semplicità</w:t>
              </w:r>
            </w:hyperlink>
          </w:p>
        </w:tc>
      </w:tr>
      <w:tr w:rsidR="00BF55E1" w:rsidTr="00737689">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r>
              <w:rPr>
                <w:rFonts w:ascii="Verdana" w:hAnsi="Verdana"/>
                <w:color w:val="000080"/>
                <w:sz w:val="20"/>
                <w:szCs w:val="20"/>
              </w:rPr>
              <w:t>21 - 29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hyperlink r:id="rId12" w:history="1">
              <w:r>
                <w:rPr>
                  <w:rStyle w:val="Hyperlink"/>
                  <w:rFonts w:ascii="Verdana" w:hAnsi="Verdana"/>
                  <w:sz w:val="20"/>
                  <w:szCs w:val="20"/>
                </w:rPr>
                <w:t>Kryon</w:t>
              </w:r>
            </w:hyperlink>
          </w:p>
        </w:tc>
        <w:tc>
          <w:tcPr>
            <w:tcW w:w="2100" w:type="pct"/>
            <w:tcBorders>
              <w:top w:val="outset" w:sz="6" w:space="0" w:color="auto"/>
              <w:left w:val="outset" w:sz="6" w:space="0" w:color="auto"/>
              <w:bottom w:val="outset" w:sz="6" w:space="0" w:color="auto"/>
            </w:tcBorders>
            <w:shd w:val="clear" w:color="auto" w:fill="CCCCFF"/>
            <w:vAlign w:val="center"/>
          </w:tcPr>
          <w:p w:rsidR="00BF55E1" w:rsidRDefault="00BF55E1">
            <w:pPr>
              <w:pStyle w:val="NormalWeb"/>
              <w:spacing w:before="20" w:beforeAutospacing="0" w:after="20" w:afterAutospacing="0"/>
              <w:jc w:val="center"/>
            </w:pPr>
            <w:r>
              <w:rPr>
                <w:rFonts w:ascii="Verdana" w:hAnsi="Verdana"/>
                <w:b/>
                <w:bCs/>
                <w:color w:val="003366"/>
                <w:sz w:val="20"/>
                <w:szCs w:val="20"/>
              </w:rPr>
              <w:t>L'Anima Umana</w:t>
            </w:r>
          </w:p>
          <w:p w:rsidR="00BF55E1" w:rsidRDefault="00BF55E1">
            <w:pPr>
              <w:pStyle w:val="NormalWeb"/>
              <w:spacing w:before="20" w:beforeAutospacing="0" w:after="20" w:afterAutospacing="0"/>
              <w:jc w:val="center"/>
            </w:pPr>
            <w:hyperlink r:id="rId13" w:history="1">
              <w:r w:rsidRPr="00737689">
                <w:rPr>
                  <w:rStyle w:val="Hyperlink"/>
                  <w:rFonts w:ascii="Verdana" w:hAnsi="Verdana"/>
                  <w:sz w:val="20"/>
                  <w:szCs w:val="20"/>
                </w:rPr>
                <w:t>Parte 1</w:t>
              </w:r>
            </w:hyperlink>
            <w:r>
              <w:br/>
            </w:r>
            <w:r>
              <w:rPr>
                <w:rFonts w:ascii="Verdana" w:hAnsi="Verdana"/>
                <w:color w:val="003366"/>
                <w:sz w:val="15"/>
                <w:szCs w:val="15"/>
              </w:rPr>
              <w:t xml:space="preserve">Traduzione e trascrizione dei messaggi audio </w:t>
            </w:r>
          </w:p>
          <w:p w:rsidR="00BF55E1" w:rsidRDefault="00BF55E1">
            <w:pPr>
              <w:pStyle w:val="NormalWeb"/>
              <w:spacing w:before="20" w:beforeAutospacing="0" w:after="20" w:afterAutospacing="0"/>
              <w:jc w:val="center"/>
            </w:pPr>
            <w:r>
              <w:rPr>
                <w:rFonts w:ascii="Verdana" w:hAnsi="Verdana"/>
                <w:color w:val="003366"/>
                <w:sz w:val="15"/>
                <w:szCs w:val="15"/>
              </w:rPr>
              <w:t>del 30 aprile 2016</w:t>
            </w:r>
          </w:p>
        </w:tc>
      </w:tr>
      <w:tr w:rsidR="00BF55E1" w:rsidTr="00737689">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r>
              <w:rPr>
                <w:rFonts w:ascii="Verdana" w:hAnsi="Verdana"/>
                <w:color w:val="000080"/>
                <w:sz w:val="20"/>
                <w:szCs w:val="20"/>
              </w:rPr>
              <w:t>30 - 32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hyperlink r:id="rId14"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hyperlink r:id="rId15" w:history="1">
              <w:r>
                <w:rPr>
                  <w:rStyle w:val="Hyperlink"/>
                  <w:rFonts w:ascii="Verdana" w:hAnsi="Verdana"/>
                  <w:sz w:val="20"/>
                  <w:szCs w:val="20"/>
                </w:rPr>
                <w:t>Kryon</w:t>
              </w:r>
            </w:hyperlink>
          </w:p>
        </w:tc>
        <w:tc>
          <w:tcPr>
            <w:tcW w:w="2100" w:type="pct"/>
            <w:tcBorders>
              <w:top w:val="outset" w:sz="6" w:space="0" w:color="auto"/>
              <w:left w:val="outset" w:sz="6" w:space="0" w:color="auto"/>
              <w:bottom w:val="outset" w:sz="6" w:space="0" w:color="auto"/>
            </w:tcBorders>
            <w:shd w:val="clear" w:color="auto" w:fill="CCCCFF"/>
            <w:vAlign w:val="center"/>
          </w:tcPr>
          <w:p w:rsidR="00BF55E1" w:rsidRDefault="00BF55E1">
            <w:pPr>
              <w:pStyle w:val="NormalWeb"/>
              <w:spacing w:before="20" w:beforeAutospacing="0" w:after="20" w:afterAutospacing="0"/>
              <w:jc w:val="center"/>
            </w:pPr>
            <w:r>
              <w:rPr>
                <w:rFonts w:ascii="Verdana" w:hAnsi="Verdana"/>
                <w:b/>
                <w:bCs/>
                <w:color w:val="003366"/>
                <w:sz w:val="20"/>
                <w:szCs w:val="20"/>
              </w:rPr>
              <w:t>L'Anima Umana</w:t>
            </w:r>
          </w:p>
          <w:p w:rsidR="00BF55E1" w:rsidRDefault="00BF55E1">
            <w:pPr>
              <w:pStyle w:val="NormalWeb"/>
              <w:spacing w:before="20" w:beforeAutospacing="0" w:after="20" w:afterAutospacing="0"/>
              <w:jc w:val="center"/>
            </w:pPr>
            <w:hyperlink r:id="rId16" w:history="1">
              <w:r w:rsidRPr="00737689">
                <w:rPr>
                  <w:rStyle w:val="Hyperlink"/>
                  <w:rFonts w:ascii="Verdana" w:hAnsi="Verdana"/>
                  <w:sz w:val="20"/>
                  <w:szCs w:val="20"/>
                </w:rPr>
                <w:t>Parte 2</w:t>
              </w:r>
            </w:hyperlink>
            <w:r>
              <w:br/>
            </w:r>
            <w:r>
              <w:rPr>
                <w:rFonts w:ascii="Verdana" w:hAnsi="Verdana"/>
                <w:color w:val="003366"/>
                <w:sz w:val="15"/>
                <w:szCs w:val="15"/>
              </w:rPr>
              <w:t xml:space="preserve">Traduzione e trascrizione dei messaggi audio </w:t>
            </w:r>
          </w:p>
          <w:p w:rsidR="00BF55E1" w:rsidRDefault="00BF55E1">
            <w:pPr>
              <w:pStyle w:val="NormalWeb"/>
              <w:spacing w:before="20" w:beforeAutospacing="0" w:after="20" w:afterAutospacing="0"/>
              <w:jc w:val="center"/>
            </w:pPr>
            <w:r>
              <w:rPr>
                <w:rFonts w:ascii="Verdana" w:hAnsi="Verdana"/>
                <w:color w:val="003366"/>
                <w:sz w:val="15"/>
                <w:szCs w:val="15"/>
              </w:rPr>
              <w:t>del 30 aprile 2016</w:t>
            </w:r>
          </w:p>
        </w:tc>
      </w:tr>
      <w:tr w:rsidR="00BF55E1" w:rsidTr="00737689">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r>
              <w:rPr>
                <w:rFonts w:ascii="Verdana" w:hAnsi="Verdana"/>
                <w:color w:val="000080"/>
                <w:sz w:val="20"/>
                <w:szCs w:val="20"/>
              </w:rPr>
              <w:t>33 - 35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hyperlink r:id="rId17"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BF55E1" w:rsidRDefault="00BF55E1">
            <w:pPr>
              <w:pStyle w:val="NormalWeb"/>
              <w:spacing w:before="30" w:beforeAutospacing="0" w:after="30" w:afterAutospacing="0"/>
              <w:jc w:val="center"/>
            </w:pPr>
            <w:hyperlink r:id="rId18" w:history="1">
              <w:r>
                <w:rPr>
                  <w:rStyle w:val="Hyperlink"/>
                  <w:rFonts w:ascii="Verdana" w:hAnsi="Verdana"/>
                  <w:sz w:val="20"/>
                  <w:szCs w:val="20"/>
                </w:rPr>
                <w:t>Kryon</w:t>
              </w:r>
            </w:hyperlink>
          </w:p>
        </w:tc>
        <w:tc>
          <w:tcPr>
            <w:tcW w:w="2100" w:type="pct"/>
            <w:tcBorders>
              <w:top w:val="outset" w:sz="6" w:space="0" w:color="auto"/>
              <w:left w:val="outset" w:sz="6" w:space="0" w:color="auto"/>
              <w:bottom w:val="outset" w:sz="6" w:space="0" w:color="auto"/>
            </w:tcBorders>
            <w:shd w:val="clear" w:color="auto" w:fill="CCCCFF"/>
            <w:vAlign w:val="center"/>
          </w:tcPr>
          <w:p w:rsidR="00BF55E1" w:rsidRDefault="00BF55E1">
            <w:pPr>
              <w:pStyle w:val="NormalWeb"/>
              <w:spacing w:before="20" w:beforeAutospacing="0" w:after="20" w:afterAutospacing="0"/>
              <w:jc w:val="center"/>
            </w:pPr>
            <w:r>
              <w:rPr>
                <w:rFonts w:ascii="Verdana" w:hAnsi="Verdana"/>
                <w:b/>
                <w:bCs/>
                <w:color w:val="003366"/>
                <w:sz w:val="20"/>
                <w:szCs w:val="20"/>
              </w:rPr>
              <w:t>L'Anima Umana</w:t>
            </w:r>
          </w:p>
          <w:p w:rsidR="00BF55E1" w:rsidRDefault="00BF55E1">
            <w:pPr>
              <w:pStyle w:val="NormalWeb"/>
              <w:spacing w:before="20" w:beforeAutospacing="0" w:after="20" w:afterAutospacing="0"/>
              <w:jc w:val="center"/>
            </w:pPr>
            <w:hyperlink r:id="rId19" w:history="1">
              <w:r w:rsidRPr="00737689">
                <w:rPr>
                  <w:rStyle w:val="Hyperlink"/>
                  <w:rFonts w:ascii="Verdana" w:hAnsi="Verdana"/>
                  <w:sz w:val="20"/>
                  <w:szCs w:val="20"/>
                </w:rPr>
                <w:t>Parte 3</w:t>
              </w:r>
            </w:hyperlink>
            <w:r>
              <w:br/>
            </w:r>
            <w:r>
              <w:rPr>
                <w:rFonts w:ascii="Verdana" w:hAnsi="Verdana"/>
                <w:color w:val="003366"/>
                <w:sz w:val="15"/>
                <w:szCs w:val="15"/>
              </w:rPr>
              <w:t xml:space="preserve">Traduzione e trascrizione dei messaggi audio </w:t>
            </w:r>
          </w:p>
          <w:p w:rsidR="00BF55E1" w:rsidRDefault="00BF55E1">
            <w:pPr>
              <w:pStyle w:val="NormalWeb"/>
              <w:spacing w:before="20" w:beforeAutospacing="0" w:after="20" w:afterAutospacing="0"/>
              <w:jc w:val="center"/>
            </w:pPr>
            <w:r>
              <w:rPr>
                <w:rFonts w:ascii="Verdana" w:hAnsi="Verdana"/>
                <w:color w:val="003366"/>
                <w:sz w:val="15"/>
                <w:szCs w:val="15"/>
              </w:rPr>
              <w:t>del 30 aprile 2016</w:t>
            </w:r>
          </w:p>
        </w:tc>
      </w:tr>
    </w:tbl>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Default="00BF55E1" w:rsidP="00737689">
      <w:pPr>
        <w:rPr>
          <w:rFonts w:eastAsia="Batang"/>
          <w:szCs w:val="26"/>
        </w:rPr>
      </w:pPr>
    </w:p>
    <w:p w:rsidR="00BF55E1" w:rsidRPr="00431D19" w:rsidRDefault="00BF55E1" w:rsidP="007111CA">
      <w:pPr>
        <w:pStyle w:val="HTMLAddress"/>
        <w:spacing w:before="150" w:line="360" w:lineRule="auto"/>
        <w:jc w:val="center"/>
        <w:rPr>
          <w:color w:val="000080"/>
        </w:rPr>
      </w:pPr>
      <w:r w:rsidRPr="00431D19">
        <w:rPr>
          <w:color w:val="000080"/>
          <w:sz w:val="48"/>
          <w:szCs w:val="48"/>
        </w:rPr>
        <w:t>Gli Angeli di Satya</w:t>
      </w:r>
    </w:p>
    <w:p w:rsidR="00BF55E1" w:rsidRPr="00431D19" w:rsidRDefault="00BF55E1" w:rsidP="007111CA">
      <w:pPr>
        <w:pStyle w:val="NormalWeb"/>
        <w:spacing w:before="150" w:beforeAutospacing="0" w:after="0" w:afterAutospacing="0"/>
        <w:jc w:val="center"/>
        <w:rPr>
          <w:color w:val="000080"/>
        </w:rPr>
      </w:pPr>
      <w:hyperlink r:id="rId20" w:tgtFrame="_blank" w:history="1">
        <w:r w:rsidRPr="00431D19">
          <w:rPr>
            <w:rStyle w:val="Hyperlink"/>
            <w:color w:val="000080"/>
            <w:sz w:val="27"/>
            <w:szCs w:val="27"/>
          </w:rPr>
          <w:t>www.suonidiluce.com</w:t>
        </w:r>
      </w:hyperlink>
    </w:p>
    <w:p w:rsidR="00BF55E1" w:rsidRPr="00431D19" w:rsidRDefault="00BF55E1" w:rsidP="007111CA">
      <w:pPr>
        <w:pStyle w:val="ww-indirizzohtml"/>
        <w:spacing w:line="360" w:lineRule="auto"/>
        <w:jc w:val="center"/>
        <w:rPr>
          <w:b/>
          <w:bCs/>
          <w:color w:val="000080"/>
          <w:sz w:val="48"/>
          <w:szCs w:val="48"/>
        </w:rPr>
      </w:pPr>
      <w:r w:rsidRPr="00431D19">
        <w:rPr>
          <w:b/>
          <w:bCs/>
          <w:color w:val="000080"/>
          <w:sz w:val="48"/>
          <w:szCs w:val="48"/>
        </w:rPr>
        <w:t>Abbandono - Umiltà - Semplicità</w:t>
      </w:r>
    </w:p>
    <w:p w:rsidR="00BF55E1" w:rsidRPr="00431D19" w:rsidRDefault="00BF55E1" w:rsidP="007111CA">
      <w:pPr>
        <w:pStyle w:val="ww-indirizzohtml"/>
        <w:spacing w:line="360" w:lineRule="auto"/>
        <w:jc w:val="center"/>
        <w:rPr>
          <w:color w:val="000080"/>
        </w:rPr>
      </w:pPr>
      <w:r w:rsidRPr="00431D19">
        <w:rPr>
          <w:i/>
          <w:iCs/>
          <w:caps/>
          <w:color w:val="000080"/>
          <w:sz w:val="28"/>
          <w:szCs w:val="28"/>
        </w:rPr>
        <w:t>“</w:t>
      </w:r>
      <w:r w:rsidRPr="00431D19">
        <w:rPr>
          <w:i/>
          <w:iCs/>
          <w:color w:val="000080"/>
          <w:sz w:val="28"/>
          <w:szCs w:val="28"/>
        </w:rPr>
        <w:t>È il cuore puro di bimbo che sa abbandonarsi, nelle Nostre braccia addormentarsi”</w:t>
      </w:r>
    </w:p>
    <w:p w:rsidR="00BF55E1" w:rsidRPr="00431D19" w:rsidRDefault="00BF55E1" w:rsidP="00431D19">
      <w:pPr>
        <w:pStyle w:val="ww-indirizzohtml"/>
        <w:spacing w:line="261" w:lineRule="auto"/>
        <w:jc w:val="both"/>
        <w:rPr>
          <w:color w:val="000080"/>
        </w:rPr>
      </w:pPr>
      <w:r w:rsidRPr="00431D19">
        <w:rPr>
          <w:color w:val="000080"/>
        </w:rPr>
        <w:t> </w:t>
      </w:r>
    </w:p>
    <w:p w:rsidR="00BF55E1" w:rsidRPr="00431D19" w:rsidRDefault="00BF55E1" w:rsidP="00431D19">
      <w:pPr>
        <w:pStyle w:val="ww-indirizzohtml"/>
        <w:spacing w:line="261" w:lineRule="auto"/>
        <w:jc w:val="both"/>
        <w:rPr>
          <w:color w:val="000080"/>
        </w:rPr>
      </w:pPr>
      <w:r w:rsidRPr="00431D19">
        <w:rPr>
          <w:i/>
          <w:iCs/>
          <w:color w:val="000080"/>
          <w:sz w:val="36"/>
          <w:szCs w:val="36"/>
        </w:rPr>
        <w:t>Commento</w:t>
      </w:r>
    </w:p>
    <w:p w:rsidR="00BF55E1" w:rsidRPr="00431D19" w:rsidRDefault="00BF55E1" w:rsidP="00431D19">
      <w:pPr>
        <w:spacing w:line="360" w:lineRule="auto"/>
        <w:jc w:val="both"/>
        <w:rPr>
          <w:color w:val="000080"/>
        </w:rPr>
      </w:pPr>
      <w:r w:rsidRPr="00431D19">
        <w:rPr>
          <w:i/>
          <w:iCs/>
          <w:color w:val="000080"/>
        </w:rPr>
        <w:t>Programmare la vita è una cosa essenziale per poter viverla pienamente.</w:t>
      </w:r>
    </w:p>
    <w:p w:rsidR="00BF55E1" w:rsidRPr="00431D19" w:rsidRDefault="00BF55E1" w:rsidP="00431D19">
      <w:pPr>
        <w:spacing w:line="360" w:lineRule="auto"/>
        <w:jc w:val="both"/>
        <w:rPr>
          <w:color w:val="000080"/>
        </w:rPr>
      </w:pPr>
      <w:r w:rsidRPr="00431D19">
        <w:rPr>
          <w:i/>
          <w:iCs/>
          <w:color w:val="000080"/>
        </w:rPr>
        <w:t xml:space="preserve">Le esigenze della vita quotidiana sono molteplici. </w:t>
      </w:r>
    </w:p>
    <w:p w:rsidR="00BF55E1" w:rsidRPr="00431D19" w:rsidRDefault="00BF55E1" w:rsidP="00431D19">
      <w:pPr>
        <w:spacing w:line="360" w:lineRule="auto"/>
        <w:jc w:val="both"/>
        <w:rPr>
          <w:color w:val="000080"/>
        </w:rPr>
      </w:pPr>
      <w:r w:rsidRPr="00431D19">
        <w:rPr>
          <w:i/>
          <w:iCs/>
          <w:color w:val="000080"/>
        </w:rPr>
        <w:t>Quindi, se desideriamo dare spazio a ciò che è necessario per il nostro corpo, per il cuore, e per l’Anima, è indispensabile fare una scaletta di cosa per noi è prioritario, dopo quello che il quotidiano già ci richiede.</w:t>
      </w:r>
    </w:p>
    <w:p w:rsidR="00BF55E1" w:rsidRPr="00431D19" w:rsidRDefault="00BF55E1" w:rsidP="00431D19">
      <w:pPr>
        <w:spacing w:line="360" w:lineRule="auto"/>
        <w:jc w:val="both"/>
        <w:rPr>
          <w:color w:val="000080"/>
        </w:rPr>
      </w:pPr>
      <w:r w:rsidRPr="00431D19">
        <w:rPr>
          <w:i/>
          <w:iCs/>
          <w:color w:val="000080"/>
        </w:rPr>
        <w:t>Difficilmente riusciamo sempre a fare tutto ciò che desideriamo o sentiamo necessario per noi.</w:t>
      </w:r>
    </w:p>
    <w:p w:rsidR="00BF55E1" w:rsidRPr="00431D19" w:rsidRDefault="00BF55E1" w:rsidP="00431D19">
      <w:pPr>
        <w:spacing w:line="360" w:lineRule="auto"/>
        <w:jc w:val="both"/>
        <w:rPr>
          <w:color w:val="000080"/>
        </w:rPr>
      </w:pPr>
      <w:r w:rsidRPr="00431D19">
        <w:rPr>
          <w:i/>
          <w:iCs/>
          <w:color w:val="000080"/>
        </w:rPr>
        <w:t xml:space="preserve">Questo soprattutto se siamo inseriti in una società del tipo occidentale che richiede la programmazione in tutto, anche a lunga scadenza. </w:t>
      </w:r>
    </w:p>
    <w:p w:rsidR="00BF55E1" w:rsidRPr="00431D19" w:rsidRDefault="00BF55E1" w:rsidP="00431D19">
      <w:pPr>
        <w:spacing w:line="360" w:lineRule="auto"/>
        <w:jc w:val="both"/>
        <w:rPr>
          <w:color w:val="000080"/>
        </w:rPr>
      </w:pPr>
      <w:r w:rsidRPr="00431D19">
        <w:rPr>
          <w:i/>
          <w:iCs/>
          <w:color w:val="000080"/>
        </w:rPr>
        <w:t>Inoltre, ci sono le esigenze delle persone che amiamo, della famiglia, degli amici, ecc.</w:t>
      </w:r>
    </w:p>
    <w:p w:rsidR="00BF55E1" w:rsidRPr="00431D19" w:rsidRDefault="00BF55E1" w:rsidP="00431D19">
      <w:pPr>
        <w:spacing w:line="360" w:lineRule="auto"/>
        <w:jc w:val="both"/>
        <w:rPr>
          <w:color w:val="000080"/>
        </w:rPr>
      </w:pPr>
      <w:r w:rsidRPr="00431D19">
        <w:rPr>
          <w:i/>
          <w:iCs/>
          <w:color w:val="000080"/>
        </w:rPr>
        <w:t xml:space="preserve">Quindi, inevitabilmente, ogni giorno ci troviamo a dover fare delle scelte. </w:t>
      </w:r>
    </w:p>
    <w:p w:rsidR="00BF55E1" w:rsidRPr="00431D19" w:rsidRDefault="00BF55E1" w:rsidP="00431D19">
      <w:pPr>
        <w:spacing w:line="360" w:lineRule="auto"/>
        <w:jc w:val="both"/>
        <w:rPr>
          <w:color w:val="000080"/>
        </w:rPr>
      </w:pPr>
      <w:r w:rsidRPr="00431D19">
        <w:rPr>
          <w:i/>
          <w:iCs/>
          <w:color w:val="000080"/>
        </w:rPr>
        <w:t>Spesso accadono gli imprevisti che cambiano i nostri programmi e ci portano a vivere forti reazioni emotive e stress inaspettati.</w:t>
      </w:r>
    </w:p>
    <w:p w:rsidR="00BF55E1" w:rsidRPr="00431D19" w:rsidRDefault="00BF55E1" w:rsidP="00431D19">
      <w:pPr>
        <w:spacing w:line="360" w:lineRule="auto"/>
        <w:jc w:val="both"/>
        <w:rPr>
          <w:color w:val="000080"/>
        </w:rPr>
      </w:pPr>
      <w:r w:rsidRPr="00431D19">
        <w:rPr>
          <w:i/>
          <w:iCs/>
          <w:color w:val="000080"/>
        </w:rPr>
        <w:t>Per questo non è facile parlare di abbandono in una vita così ‘programmata’.</w:t>
      </w:r>
    </w:p>
    <w:p w:rsidR="00BF55E1" w:rsidRPr="00431D19" w:rsidRDefault="00BF55E1" w:rsidP="00431D19">
      <w:pPr>
        <w:spacing w:line="360" w:lineRule="auto"/>
        <w:jc w:val="both"/>
        <w:rPr>
          <w:color w:val="000080"/>
        </w:rPr>
      </w:pPr>
      <w:r w:rsidRPr="00431D19">
        <w:rPr>
          <w:i/>
          <w:iCs/>
          <w:color w:val="000080"/>
        </w:rPr>
        <w:t>Può venir spontaneo quindi pensare che solo un modo di vita ‘alternativo’ (senza lavoro o fuori dalla società, ecc.), può permettere di vivere l’‘abbandono’.</w:t>
      </w:r>
    </w:p>
    <w:p w:rsidR="00BF55E1" w:rsidRPr="00431D19" w:rsidRDefault="00BF55E1" w:rsidP="00431D19">
      <w:pPr>
        <w:spacing w:line="360" w:lineRule="auto"/>
        <w:jc w:val="both"/>
        <w:rPr>
          <w:color w:val="000080"/>
        </w:rPr>
      </w:pPr>
      <w:r w:rsidRPr="00431D19">
        <w:rPr>
          <w:i/>
          <w:iCs/>
          <w:color w:val="000080"/>
        </w:rPr>
        <w:t xml:space="preserve">Gli Angeli ci aiutano a comprendere che non è così, che l’‘abbandono’ è uno stato del cuore che permette all’Anima di vivere il suo disegno, a noi sconosciuto, e che si può vivere abbandonati, al di là della realtà che ci circonda. </w:t>
      </w:r>
    </w:p>
    <w:p w:rsidR="00BF55E1" w:rsidRPr="00431D19" w:rsidRDefault="00BF55E1" w:rsidP="00431D19">
      <w:pPr>
        <w:spacing w:line="360" w:lineRule="auto"/>
        <w:jc w:val="both"/>
        <w:rPr>
          <w:color w:val="000080"/>
        </w:rPr>
      </w:pPr>
      <w:r w:rsidRPr="00431D19">
        <w:rPr>
          <w:i/>
          <w:iCs/>
          <w:color w:val="000080"/>
        </w:rPr>
        <w:t>‘Abbandonarsi’ significa permettere che accada ciò che la nostra Anima ha scelto prima di iniziare questo viaggio.</w:t>
      </w:r>
    </w:p>
    <w:p w:rsidR="00BF55E1" w:rsidRPr="00431D19" w:rsidRDefault="00BF55E1" w:rsidP="00431D19">
      <w:pPr>
        <w:pStyle w:val="BodyText"/>
        <w:spacing w:line="360" w:lineRule="auto"/>
        <w:jc w:val="both"/>
        <w:rPr>
          <w:color w:val="000080"/>
        </w:rPr>
      </w:pPr>
      <w:r w:rsidRPr="00431D19">
        <w:rPr>
          <w:i/>
          <w:iCs/>
          <w:color w:val="000080"/>
        </w:rPr>
        <w:t>Ci richiede di non ostacolare questo cercando di vivere ed essere come vogliamo, avere ciò che desideriamo, ma di ascoltare ciò che la nostra Anima ci chiede.</w:t>
      </w:r>
    </w:p>
    <w:p w:rsidR="00BF55E1" w:rsidRPr="00431D19" w:rsidRDefault="00BF55E1" w:rsidP="00431D19">
      <w:pPr>
        <w:spacing w:line="360" w:lineRule="auto"/>
        <w:jc w:val="both"/>
        <w:rPr>
          <w:color w:val="000080"/>
        </w:rPr>
      </w:pPr>
      <w:r w:rsidRPr="00431D19">
        <w:rPr>
          <w:i/>
          <w:iCs/>
          <w:color w:val="000080"/>
        </w:rPr>
        <w:t>Quando ero adolescente ho ricevuto due doni bellissimi che mi hanno molto aiutata a vivere in questo abbandono.</w:t>
      </w:r>
    </w:p>
    <w:p w:rsidR="00BF55E1" w:rsidRPr="00431D19" w:rsidRDefault="00BF55E1" w:rsidP="00431D19">
      <w:pPr>
        <w:spacing w:line="360" w:lineRule="auto"/>
        <w:jc w:val="both"/>
        <w:rPr>
          <w:color w:val="000080"/>
        </w:rPr>
      </w:pPr>
      <w:r w:rsidRPr="00431D19">
        <w:rPr>
          <w:i/>
          <w:iCs/>
          <w:color w:val="000080"/>
        </w:rPr>
        <w:t xml:space="preserve">Un dono era l’immagine di una piccola barca a remi con una vela sottile, in mezzo all’oceano, con sotto scritto: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color w:val="000080"/>
        </w:rPr>
        <w:t>“Rema sempre con tutte le tue forze, ma sappi anche riporre i remi quando è necessario, per permettere alla tua Anima di soffiare sulla vela e condurti alla tua spiaggia, perché solo lei sa dov’è.”</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i/>
          <w:iCs/>
          <w:color w:val="000080"/>
        </w:rPr>
        <w:t>L’altro dono è stato conoscere la metafora del contadino che è costretto a deviare il corso naturale dell’acqua, con delle assi di legno, per farla andare nei prati che ne hanno bisogno.</w:t>
      </w:r>
    </w:p>
    <w:p w:rsidR="00BF55E1" w:rsidRPr="00431D19" w:rsidRDefault="00BF55E1" w:rsidP="00431D19">
      <w:pPr>
        <w:spacing w:line="360" w:lineRule="auto"/>
        <w:jc w:val="both"/>
        <w:rPr>
          <w:color w:val="000080"/>
        </w:rPr>
      </w:pPr>
      <w:r w:rsidRPr="00431D19">
        <w:rPr>
          <w:i/>
          <w:iCs/>
          <w:color w:val="000080"/>
        </w:rPr>
        <w:t>L’acqua ‘vede’ quelle assi come ostacoli che le impediscono di andare dove vorrebbe e non certo come aiuti per giungere dove può vivere la sua funzione di acqua: dissetare chi ha sete.</w:t>
      </w:r>
    </w:p>
    <w:p w:rsidR="00BF55E1" w:rsidRPr="00431D19" w:rsidRDefault="00BF55E1" w:rsidP="00431D19">
      <w:pPr>
        <w:spacing w:line="360" w:lineRule="auto"/>
        <w:jc w:val="both"/>
        <w:rPr>
          <w:color w:val="000080"/>
        </w:rPr>
      </w:pPr>
      <w:r w:rsidRPr="00431D19">
        <w:rPr>
          <w:i/>
          <w:iCs/>
          <w:color w:val="000080"/>
        </w:rPr>
        <w:t xml:space="preserve">Solo il contadino, come la nostra Anima, conosce il percorso giusto. </w:t>
      </w:r>
    </w:p>
    <w:p w:rsidR="00BF55E1" w:rsidRPr="00431D19" w:rsidRDefault="00BF55E1" w:rsidP="00431D19">
      <w:pPr>
        <w:spacing w:line="360" w:lineRule="auto"/>
        <w:jc w:val="both"/>
        <w:rPr>
          <w:color w:val="000080"/>
        </w:rPr>
      </w:pPr>
      <w:r w:rsidRPr="00431D19">
        <w:rPr>
          <w:i/>
          <w:iCs/>
          <w:color w:val="000080"/>
        </w:rPr>
        <w:t>Quindi, è necessario permettere alla nostra Anima di portarci lungo il percorso giusto, e comprendere che, talvolta, ciò che vediamo come ostacoli, possono essere, invece, degli aiuti per giungere alla nostra meta.</w:t>
      </w:r>
    </w:p>
    <w:p w:rsidR="00BF55E1" w:rsidRPr="00431D19" w:rsidRDefault="00BF55E1" w:rsidP="00431D19">
      <w:pPr>
        <w:spacing w:line="360" w:lineRule="auto"/>
        <w:jc w:val="both"/>
        <w:rPr>
          <w:color w:val="000080"/>
        </w:rPr>
      </w:pPr>
      <w:r w:rsidRPr="00431D19">
        <w:rPr>
          <w:i/>
          <w:iCs/>
          <w:color w:val="000080"/>
        </w:rPr>
        <w:t>Nella mia vita ho avuto moltissime conferme di questa metafora.</w:t>
      </w:r>
    </w:p>
    <w:p w:rsidR="00BF55E1" w:rsidRPr="00431D19" w:rsidRDefault="00BF55E1" w:rsidP="00431D19">
      <w:pPr>
        <w:spacing w:line="360" w:lineRule="auto"/>
        <w:jc w:val="both"/>
        <w:rPr>
          <w:color w:val="000080"/>
        </w:rPr>
      </w:pPr>
      <w:r w:rsidRPr="00431D19">
        <w:rPr>
          <w:i/>
          <w:iCs/>
          <w:color w:val="000080"/>
        </w:rPr>
        <w:t>E ogni volta che ho accettato serenamente il chiudersi di una porta, poi mi si apriva davanti un grande portone.</w:t>
      </w:r>
    </w:p>
    <w:p w:rsidR="00BF55E1" w:rsidRPr="00431D19" w:rsidRDefault="00BF55E1" w:rsidP="00431D19">
      <w:pPr>
        <w:spacing w:line="360" w:lineRule="auto"/>
        <w:jc w:val="both"/>
        <w:rPr>
          <w:color w:val="000080"/>
        </w:rPr>
      </w:pPr>
      <w:r w:rsidRPr="00431D19">
        <w:rPr>
          <w:i/>
          <w:iCs/>
          <w:color w:val="000080"/>
        </w:rPr>
        <w:t>Perché questo accada, non si può rimanere davanti alla porta per cercare di aprirla a tutti i costi, ma è necessario proseguire il cammino serenamente.</w:t>
      </w:r>
    </w:p>
    <w:p w:rsidR="00BF55E1" w:rsidRPr="00431D19" w:rsidRDefault="00BF55E1" w:rsidP="00431D19">
      <w:pPr>
        <w:spacing w:line="360" w:lineRule="auto"/>
        <w:jc w:val="both"/>
        <w:rPr>
          <w:color w:val="000080"/>
        </w:rPr>
      </w:pPr>
      <w:r w:rsidRPr="00431D19">
        <w:rPr>
          <w:i/>
          <w:iCs/>
          <w:color w:val="000080"/>
        </w:rPr>
        <w:t>Così, ora sono più che mai certa che:</w:t>
      </w:r>
    </w:p>
    <w:p w:rsidR="00BF55E1" w:rsidRPr="00431D19" w:rsidRDefault="00BF55E1" w:rsidP="00431D19">
      <w:pPr>
        <w:spacing w:before="120" w:after="120" w:line="360" w:lineRule="auto"/>
        <w:jc w:val="both"/>
        <w:rPr>
          <w:color w:val="000080"/>
        </w:rPr>
      </w:pPr>
      <w:r w:rsidRPr="00431D19">
        <w:rPr>
          <w:color w:val="000080"/>
        </w:rPr>
        <w:t>“Ciò che avviene, conviene…”</w:t>
      </w:r>
      <w:r w:rsidRPr="00431D19">
        <w:rPr>
          <w:i/>
          <w:iCs/>
          <w:color w:val="000080"/>
        </w:rPr>
        <w:t xml:space="preserve"> </w:t>
      </w:r>
    </w:p>
    <w:p w:rsidR="00BF55E1" w:rsidRPr="00431D19" w:rsidRDefault="00BF55E1" w:rsidP="00431D19">
      <w:pPr>
        <w:pStyle w:val="BodyText"/>
        <w:spacing w:line="360" w:lineRule="auto"/>
        <w:jc w:val="both"/>
        <w:rPr>
          <w:color w:val="000080"/>
        </w:rPr>
      </w:pPr>
      <w:r w:rsidRPr="00431D19">
        <w:rPr>
          <w:i/>
          <w:iCs/>
          <w:color w:val="000080"/>
        </w:rPr>
        <w:t>Questo anche quando non so comprendere ciò che mi accade, o non mi sembra una cosa buona per me.</w:t>
      </w:r>
    </w:p>
    <w:p w:rsidR="00BF55E1" w:rsidRPr="00431D19" w:rsidRDefault="00BF55E1" w:rsidP="00431D19">
      <w:pPr>
        <w:spacing w:line="360" w:lineRule="auto"/>
        <w:jc w:val="both"/>
        <w:rPr>
          <w:color w:val="000080"/>
        </w:rPr>
      </w:pPr>
      <w:r w:rsidRPr="00431D19">
        <w:rPr>
          <w:i/>
          <w:iCs/>
          <w:color w:val="000080"/>
        </w:rPr>
        <w:t>Sono certa che, comunque, lo è per la mia Anima, e che conviene a me per giungere alla mia meta.</w:t>
      </w:r>
    </w:p>
    <w:p w:rsidR="00BF55E1" w:rsidRPr="00431D19" w:rsidRDefault="00BF55E1" w:rsidP="00431D19">
      <w:pPr>
        <w:spacing w:line="360" w:lineRule="auto"/>
        <w:jc w:val="both"/>
        <w:rPr>
          <w:color w:val="000080"/>
        </w:rPr>
      </w:pPr>
      <w:r w:rsidRPr="00431D19">
        <w:rPr>
          <w:i/>
          <w:iCs/>
          <w:color w:val="000080"/>
        </w:rPr>
        <w:t xml:space="preserve">Ho vissuto molto tempo da sola e ho incontrato molteplici difficoltà. </w:t>
      </w:r>
    </w:p>
    <w:p w:rsidR="00BF55E1" w:rsidRPr="00431D19" w:rsidRDefault="00BF55E1" w:rsidP="00431D19">
      <w:pPr>
        <w:spacing w:line="360" w:lineRule="auto"/>
        <w:jc w:val="both"/>
        <w:rPr>
          <w:color w:val="000080"/>
        </w:rPr>
      </w:pPr>
      <w:r w:rsidRPr="00431D19">
        <w:rPr>
          <w:i/>
          <w:iCs/>
          <w:color w:val="000080"/>
        </w:rPr>
        <w:t>Non mi è stato quindi facile imparare a comprendere quando devo riporre i remi nella mia barca e permettere alla mia Anima, ai miei Angeli, di soffiare sulla vela, spesso cambiando la mia rotta, o se lì mi viene chiesto di insistere, di lottare, con ancora più forza.</w:t>
      </w:r>
    </w:p>
    <w:p w:rsidR="00BF55E1" w:rsidRPr="00431D19" w:rsidRDefault="00BF55E1" w:rsidP="00431D19">
      <w:pPr>
        <w:spacing w:line="360" w:lineRule="auto"/>
        <w:jc w:val="both"/>
        <w:rPr>
          <w:color w:val="000080"/>
        </w:rPr>
      </w:pPr>
      <w:r w:rsidRPr="00431D19">
        <w:rPr>
          <w:i/>
          <w:iCs/>
          <w:color w:val="000080"/>
        </w:rPr>
        <w:t xml:space="preserve">Non lo saprei comprendere nemmeno ora se valutassi la situazione con la mente. Posso ‘sentire’ cosa in quel momento devo fare, se ascolto il cuore, se allungo la mano ai miei Angeli, se dono a Loro la mia vita, se metto la mia Anima innanzi a tutto. </w:t>
      </w:r>
    </w:p>
    <w:p w:rsidR="00BF55E1" w:rsidRPr="00431D19" w:rsidRDefault="00BF55E1" w:rsidP="00431D19">
      <w:pPr>
        <w:spacing w:line="360" w:lineRule="auto"/>
        <w:jc w:val="both"/>
        <w:rPr>
          <w:color w:val="000080"/>
        </w:rPr>
      </w:pPr>
      <w:r w:rsidRPr="00431D19">
        <w:rPr>
          <w:i/>
          <w:iCs/>
          <w:color w:val="000080"/>
        </w:rPr>
        <w:t xml:space="preserve">Così facendo non posso sbagliare e il mio cuore è in pace, perché sono certa che i miei Angeli sanno dove condurmi, la mia Anima conosce bene la mia meta. </w:t>
      </w:r>
    </w:p>
    <w:p w:rsidR="00BF55E1" w:rsidRPr="00431D19" w:rsidRDefault="00BF55E1" w:rsidP="00431D19">
      <w:pPr>
        <w:spacing w:line="360" w:lineRule="auto"/>
        <w:jc w:val="both"/>
        <w:rPr>
          <w:color w:val="000080"/>
        </w:rPr>
      </w:pPr>
      <w:r w:rsidRPr="00431D19">
        <w:rPr>
          <w:i/>
          <w:iCs/>
          <w:color w:val="000080"/>
        </w:rPr>
        <w:t>E nulla è più importante per me che seguirla, che essere un mezzo per i miei Angeli.</w:t>
      </w:r>
    </w:p>
    <w:p w:rsidR="00BF55E1" w:rsidRPr="00431D19" w:rsidRDefault="00BF55E1" w:rsidP="00431D19">
      <w:pPr>
        <w:spacing w:line="360" w:lineRule="auto"/>
        <w:jc w:val="both"/>
        <w:rPr>
          <w:color w:val="000080"/>
        </w:rPr>
      </w:pPr>
      <w:r w:rsidRPr="00431D19">
        <w:rPr>
          <w:i/>
          <w:iCs/>
          <w:color w:val="000080"/>
        </w:rPr>
        <w:t>L’abbandono è una conquista grandissima, e richiede molta forza, coraggio, determinazione e costanza.</w:t>
      </w:r>
    </w:p>
    <w:p w:rsidR="00BF55E1" w:rsidRPr="00431D19" w:rsidRDefault="00BF55E1" w:rsidP="00431D19">
      <w:pPr>
        <w:spacing w:line="360" w:lineRule="auto"/>
        <w:jc w:val="both"/>
        <w:rPr>
          <w:color w:val="000080"/>
        </w:rPr>
      </w:pPr>
      <w:r w:rsidRPr="00431D19">
        <w:rPr>
          <w:i/>
          <w:iCs/>
          <w:color w:val="000080"/>
        </w:rPr>
        <w:t xml:space="preserve">Sarebbe necessario molto tempo per spiegare ciò che può aiutare a vivere abbandonati e superare gli ostacoli che si possono incontrare. </w:t>
      </w:r>
    </w:p>
    <w:p w:rsidR="00BF55E1" w:rsidRPr="00431D19" w:rsidRDefault="00BF55E1" w:rsidP="00431D19">
      <w:pPr>
        <w:spacing w:line="360" w:lineRule="auto"/>
        <w:jc w:val="both"/>
        <w:rPr>
          <w:color w:val="000080"/>
        </w:rPr>
      </w:pPr>
      <w:r w:rsidRPr="00431D19">
        <w:rPr>
          <w:i/>
          <w:iCs/>
          <w:color w:val="000080"/>
        </w:rPr>
        <w:t>E ognuno, poi, giunge all’abbandono con le sue esperienze e i suoi tempi.</w:t>
      </w:r>
    </w:p>
    <w:p w:rsidR="00BF55E1" w:rsidRPr="00431D19" w:rsidRDefault="00BF55E1" w:rsidP="00431D19">
      <w:pPr>
        <w:spacing w:line="360" w:lineRule="auto"/>
        <w:jc w:val="both"/>
        <w:rPr>
          <w:color w:val="000080"/>
        </w:rPr>
      </w:pPr>
      <w:r w:rsidRPr="00431D19">
        <w:rPr>
          <w:i/>
          <w:iCs/>
          <w:color w:val="000080"/>
        </w:rPr>
        <w:t>La via più semplice è vivere l’Essenza di bimbi.</w:t>
      </w:r>
    </w:p>
    <w:p w:rsidR="00BF55E1" w:rsidRPr="00431D19" w:rsidRDefault="00BF55E1" w:rsidP="00431D19">
      <w:pPr>
        <w:spacing w:line="360" w:lineRule="auto"/>
        <w:jc w:val="both"/>
        <w:rPr>
          <w:color w:val="000080"/>
        </w:rPr>
      </w:pPr>
      <w:r w:rsidRPr="00431D19">
        <w:rPr>
          <w:i/>
          <w:iCs/>
          <w:color w:val="000080"/>
        </w:rPr>
        <w:t>I bimbi non cercano il significato di ciò che vivono, non pensano al passato, non programmano il futuro, e vivono intensamente il presente.</w:t>
      </w:r>
    </w:p>
    <w:p w:rsidR="00BF55E1" w:rsidRPr="00431D19" w:rsidRDefault="00BF55E1" w:rsidP="00431D19">
      <w:pPr>
        <w:spacing w:line="360" w:lineRule="auto"/>
        <w:jc w:val="both"/>
        <w:rPr>
          <w:color w:val="000080"/>
        </w:rPr>
      </w:pPr>
      <w:r w:rsidRPr="00431D19">
        <w:rPr>
          <w:i/>
          <w:iCs/>
          <w:color w:val="000080"/>
        </w:rPr>
        <w:t>Quando allungano la mano a chi li può accompagnare, non chiedono dove stanno andando, si affidano totalmente, certi che chi li guida, li condurrà dove devono andare e li proteggerà in tutto.</w:t>
      </w:r>
    </w:p>
    <w:p w:rsidR="00BF55E1" w:rsidRPr="00431D19" w:rsidRDefault="00BF55E1" w:rsidP="00431D19">
      <w:pPr>
        <w:spacing w:line="360" w:lineRule="auto"/>
        <w:jc w:val="both"/>
        <w:rPr>
          <w:color w:val="000080"/>
        </w:rPr>
      </w:pPr>
      <w:r w:rsidRPr="00431D19">
        <w:rPr>
          <w:i/>
          <w:iCs/>
          <w:color w:val="000080"/>
        </w:rPr>
        <w:t xml:space="preserve">Con consapevolezza, possiamo essere attenti a vivere sempre nella Luce e nell’Amore, e, con responsabilità, fare tutto ciò che ci è possibile. </w:t>
      </w:r>
    </w:p>
    <w:p w:rsidR="00BF55E1" w:rsidRPr="00431D19" w:rsidRDefault="00BF55E1" w:rsidP="00431D19">
      <w:pPr>
        <w:spacing w:line="360" w:lineRule="auto"/>
        <w:jc w:val="both"/>
        <w:rPr>
          <w:color w:val="000080"/>
        </w:rPr>
      </w:pPr>
      <w:r w:rsidRPr="00431D19">
        <w:rPr>
          <w:i/>
          <w:iCs/>
          <w:color w:val="000080"/>
        </w:rPr>
        <w:t xml:space="preserve">Così possiamo fare come i bimbi: allungare la mano al nostro Angelo e abbandonarci sereni alla Sua guida, con la certezza di essere totalmente protetti e di arrivare alla nostra meta. </w:t>
      </w:r>
    </w:p>
    <w:p w:rsidR="00BF55E1" w:rsidRPr="00431D19" w:rsidRDefault="00BF55E1" w:rsidP="00431D19">
      <w:pPr>
        <w:spacing w:line="360" w:lineRule="auto"/>
        <w:jc w:val="both"/>
        <w:rPr>
          <w:color w:val="000080"/>
        </w:rPr>
      </w:pPr>
      <w:r w:rsidRPr="00431D19">
        <w:rPr>
          <w:i/>
          <w:iCs/>
          <w:color w:val="000080"/>
        </w:rPr>
        <w:t>Con il cuore semplice e candido dei bimbi, possiamo sentire la voce dell’Anima, e così comprendere se realmente stiamo facendo tutto ciò che compete a noi, per lasciare poi che tutto accada.</w:t>
      </w:r>
    </w:p>
    <w:p w:rsidR="00BF55E1" w:rsidRPr="00431D19" w:rsidRDefault="00BF55E1" w:rsidP="00431D19">
      <w:pPr>
        <w:spacing w:line="360" w:lineRule="auto"/>
        <w:jc w:val="both"/>
        <w:rPr>
          <w:color w:val="000080"/>
        </w:rPr>
      </w:pPr>
      <w:r w:rsidRPr="00431D19">
        <w:rPr>
          <w:i/>
          <w:iCs/>
          <w:color w:val="000080"/>
        </w:rPr>
        <w:t>Questo equilibrio tra il fare ciò che spetta a noi, e il permettere al nostro Angelo di soffiare sulla nostra vela, fra l’avere il coraggio di cambiare le cose che possiamo cambiare e l’accettare le cose che non possiamo cambiare, ci porta a vivere il vero abbandono.</w:t>
      </w:r>
    </w:p>
    <w:p w:rsidR="00BF55E1" w:rsidRPr="00431D19" w:rsidRDefault="00BF55E1" w:rsidP="00431D19">
      <w:pPr>
        <w:spacing w:line="360" w:lineRule="auto"/>
        <w:jc w:val="both"/>
        <w:rPr>
          <w:color w:val="000080"/>
        </w:rPr>
      </w:pPr>
      <w:r w:rsidRPr="00431D19">
        <w:rPr>
          <w:i/>
          <w:iCs/>
          <w:color w:val="000080"/>
        </w:rPr>
        <w:t>Sapremo così accettare tutto con serenità, certi che ciò che viviamo, va bene per noi e ci aiuta a realizzare il disegno della nostra Anima.</w:t>
      </w:r>
    </w:p>
    <w:p w:rsidR="00BF55E1" w:rsidRPr="00431D19" w:rsidRDefault="00BF55E1" w:rsidP="00431D19">
      <w:pPr>
        <w:spacing w:line="360" w:lineRule="auto"/>
        <w:jc w:val="both"/>
        <w:rPr>
          <w:color w:val="000080"/>
        </w:rPr>
      </w:pPr>
      <w:r w:rsidRPr="00431D19">
        <w:rPr>
          <w:i/>
          <w:iCs/>
          <w:color w:val="000080"/>
        </w:rPr>
        <w:t xml:space="preserve">Cara Anima Luminosa, per esperienza personale, posso confermare che questa conquista richiede moltissimo, ma dona molto e molto di più. </w:t>
      </w:r>
    </w:p>
    <w:p w:rsidR="00BF55E1" w:rsidRPr="00431D19" w:rsidRDefault="00BF55E1" w:rsidP="00431D19">
      <w:pPr>
        <w:spacing w:line="360" w:lineRule="auto"/>
        <w:jc w:val="both"/>
        <w:rPr>
          <w:color w:val="000080"/>
        </w:rPr>
      </w:pPr>
      <w:r w:rsidRPr="00431D19">
        <w:rPr>
          <w:i/>
          <w:iCs/>
          <w:color w:val="000080"/>
        </w:rPr>
        <w:t>Vivendo nell’abbandono tutto è più semplice da vivere e da accettare, le gioie sono continue e sempre più grandi, la pace del cuore è ininterrotta.</w:t>
      </w:r>
    </w:p>
    <w:p w:rsidR="00BF55E1" w:rsidRPr="00431D19" w:rsidRDefault="00BF55E1" w:rsidP="00431D19">
      <w:pPr>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Cosa mi può aiutare ad imparare l’abbandono?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“Porre l’Anima innanzi a tutto, scegliere di vivere il disegno dell’Anima, allungare la mano a Me, certa che ti guiderò dove la tua Anima ha scelto di andare.</w:t>
      </w:r>
    </w:p>
    <w:p w:rsidR="00BF55E1" w:rsidRPr="00431D19" w:rsidRDefault="00BF55E1" w:rsidP="00431D19">
      <w:pPr>
        <w:spacing w:line="360" w:lineRule="auto"/>
        <w:jc w:val="both"/>
        <w:rPr>
          <w:color w:val="000080"/>
        </w:rPr>
      </w:pPr>
      <w:r w:rsidRPr="00431D19">
        <w:rPr>
          <w:color w:val="000080"/>
        </w:rPr>
        <w:t>Puoi portare Luce in ogni tua parte e ritornare poi ad illuminare le parti che già hai illuminato, perché la crescita continua, il viaggio non termina mai.</w:t>
      </w:r>
    </w:p>
    <w:p w:rsidR="00BF55E1" w:rsidRPr="00431D19" w:rsidRDefault="00BF55E1" w:rsidP="00431D19">
      <w:pPr>
        <w:spacing w:line="360" w:lineRule="auto"/>
        <w:jc w:val="both"/>
        <w:rPr>
          <w:color w:val="000080"/>
        </w:rPr>
      </w:pPr>
      <w:r w:rsidRPr="00431D19">
        <w:rPr>
          <w:color w:val="000080"/>
        </w:rPr>
        <w:t>Nel tirare via i ciottoli più grossi, si scoprono quelli più piccoli, tirati via questi, si scoprono i granelli di sabbia.</w:t>
      </w:r>
    </w:p>
    <w:p w:rsidR="00BF55E1" w:rsidRPr="00431D19" w:rsidRDefault="00BF55E1" w:rsidP="00431D19">
      <w:pPr>
        <w:spacing w:line="360" w:lineRule="auto"/>
        <w:jc w:val="both"/>
        <w:rPr>
          <w:color w:val="000080"/>
        </w:rPr>
      </w:pPr>
      <w:r w:rsidRPr="00431D19">
        <w:rPr>
          <w:color w:val="000080"/>
        </w:rPr>
        <w:t>E perché tutto fluisca, è necessario fare questo con tanta gioia.</w:t>
      </w:r>
    </w:p>
    <w:p w:rsidR="00BF55E1" w:rsidRPr="00431D19" w:rsidRDefault="00BF55E1" w:rsidP="00431D19">
      <w:pPr>
        <w:spacing w:line="360" w:lineRule="auto"/>
        <w:jc w:val="both"/>
        <w:rPr>
          <w:color w:val="000080"/>
        </w:rPr>
      </w:pPr>
      <w:r w:rsidRPr="00431D19">
        <w:rPr>
          <w:color w:val="000080"/>
        </w:rPr>
        <w:t>Pensa ad un rigagnolo d’acqua: prima inizia a fluire come rigagnolo, poi diventa un ruscello, poi un fiume, via via diviene sempre più grande, e quando entra nel mare, diventa mare, diventa onde che fluiscono e che si lasciano condurre.</w:t>
      </w:r>
    </w:p>
    <w:p w:rsidR="00BF55E1" w:rsidRPr="00431D19" w:rsidRDefault="00BF55E1" w:rsidP="00431D19">
      <w:pPr>
        <w:spacing w:line="360" w:lineRule="auto"/>
        <w:jc w:val="both"/>
        <w:rPr>
          <w:color w:val="000080"/>
        </w:rPr>
      </w:pPr>
      <w:r w:rsidRPr="00431D19">
        <w:rPr>
          <w:color w:val="000080"/>
        </w:rPr>
        <w:t>Sii come l’acqua che scorre senza conoscere il suo percorso, e diventa un’onda che si lascia condurre, segui l’Anima.</w:t>
      </w:r>
    </w:p>
    <w:p w:rsidR="00BF55E1" w:rsidRPr="00431D19" w:rsidRDefault="00BF55E1" w:rsidP="00431D19">
      <w:pPr>
        <w:spacing w:line="360" w:lineRule="auto"/>
        <w:jc w:val="both"/>
        <w:rPr>
          <w:color w:val="000080"/>
        </w:rPr>
      </w:pPr>
      <w:r w:rsidRPr="00431D19">
        <w:rPr>
          <w:color w:val="000080"/>
        </w:rPr>
        <w:t xml:space="preserve">All’inizio puoi incontrare delle difficoltà, delle resistenze, ma arriverà il momento in cui l’unione profonda con il Tutto, ti permetterà di fluire nel Tutto, in modo dolcissimo. </w:t>
      </w:r>
    </w:p>
    <w:p w:rsidR="00BF55E1" w:rsidRPr="00431D19" w:rsidRDefault="00BF55E1" w:rsidP="00431D19">
      <w:pPr>
        <w:spacing w:line="360" w:lineRule="auto"/>
        <w:jc w:val="both"/>
        <w:rPr>
          <w:color w:val="000080"/>
        </w:rPr>
      </w:pPr>
      <w:r w:rsidRPr="00431D19">
        <w:rPr>
          <w:color w:val="000080"/>
        </w:rPr>
        <w:t xml:space="preserve">La tua Anima ha scelto il Grande Mare, il Nostro Mare, e tu puoi diventare acqua, entrare nel Nostro Mare e divenire un’onda. </w:t>
      </w:r>
    </w:p>
    <w:p w:rsidR="00BF55E1" w:rsidRPr="00431D19" w:rsidRDefault="00BF55E1" w:rsidP="00431D19">
      <w:pPr>
        <w:spacing w:line="360" w:lineRule="auto"/>
        <w:jc w:val="both"/>
        <w:rPr>
          <w:color w:val="000080"/>
        </w:rPr>
      </w:pPr>
      <w:r w:rsidRPr="00431D19">
        <w:rPr>
          <w:color w:val="000080"/>
        </w:rPr>
        <w:t xml:space="preserve">In quel momento tutto sarà dolcissimo, sarà meraviglioso. </w:t>
      </w:r>
    </w:p>
    <w:p w:rsidR="00BF55E1" w:rsidRPr="00431D19" w:rsidRDefault="00BF55E1" w:rsidP="00431D19">
      <w:pPr>
        <w:spacing w:line="360" w:lineRule="auto"/>
        <w:jc w:val="both"/>
        <w:rPr>
          <w:color w:val="000080"/>
        </w:rPr>
      </w:pPr>
      <w:r w:rsidRPr="00431D19">
        <w:rPr>
          <w:color w:val="000080"/>
        </w:rPr>
        <w:t xml:space="preserve">Ogni giorno puoi gioire dicendo: </w:t>
      </w:r>
    </w:p>
    <w:p w:rsidR="00BF55E1" w:rsidRPr="00431D19" w:rsidRDefault="00BF55E1" w:rsidP="00431D19">
      <w:pPr>
        <w:spacing w:before="120" w:after="120" w:line="360" w:lineRule="auto"/>
        <w:jc w:val="both"/>
        <w:rPr>
          <w:color w:val="000080"/>
        </w:rPr>
      </w:pPr>
      <w:r w:rsidRPr="00431D19">
        <w:rPr>
          <w:color w:val="000080"/>
        </w:rPr>
        <w:t xml:space="preserve">– </w:t>
      </w:r>
      <w:r w:rsidRPr="00431D19">
        <w:rPr>
          <w:i/>
          <w:iCs/>
          <w:color w:val="000080"/>
        </w:rPr>
        <w:t xml:space="preserve">Oggi posso fluire ancora di più di ieri, abbandonarmi più di ieri – .” </w:t>
      </w:r>
    </w:p>
    <w:p w:rsidR="00BF55E1" w:rsidRPr="00431D19" w:rsidRDefault="00BF55E1" w:rsidP="00431D19">
      <w:pPr>
        <w:jc w:val="both"/>
        <w:rPr>
          <w:color w:val="000080"/>
        </w:rPr>
      </w:pPr>
      <w:r w:rsidRPr="00431D19">
        <w:rPr>
          <w:color w:val="000080"/>
        </w:rPr>
        <w:t> </w:t>
      </w:r>
    </w:p>
    <w:p w:rsidR="00BF55E1" w:rsidRPr="00431D19" w:rsidRDefault="00BF55E1" w:rsidP="00431D19">
      <w:pPr>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Mi è difficile accettare ciò che non comprendo.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 xml:space="preserve">“Ricorda che è quasi impossibile comprendere sempre tutto di questo viaggio, comprendere tutto della realtà che ti circonda, comprendere tutti i motivi delle situazioni che accadono. Quindi non permettere alla mente di giudicare, di classificare, di interpretare. </w:t>
      </w:r>
    </w:p>
    <w:p w:rsidR="00BF55E1" w:rsidRPr="00431D19" w:rsidRDefault="00BF55E1" w:rsidP="00431D19">
      <w:pPr>
        <w:spacing w:line="360" w:lineRule="auto"/>
        <w:jc w:val="both"/>
        <w:rPr>
          <w:color w:val="000080"/>
        </w:rPr>
      </w:pPr>
      <w:r w:rsidRPr="00431D19">
        <w:rPr>
          <w:color w:val="000080"/>
        </w:rPr>
        <w:t xml:space="preserve">Se vivi molti momenti di silenzio, puoi imparare a percepire il cuore, e nel cuore la voce dell’Anima. Ecco che così saprai accettare serenamente anche ciò che non sai comprendere. </w:t>
      </w:r>
    </w:p>
    <w:p w:rsidR="00BF55E1" w:rsidRPr="00431D19" w:rsidRDefault="00BF55E1" w:rsidP="00431D19">
      <w:pPr>
        <w:spacing w:line="360" w:lineRule="auto"/>
        <w:jc w:val="both"/>
        <w:rPr>
          <w:color w:val="000080"/>
        </w:rPr>
      </w:pPr>
      <w:r w:rsidRPr="00431D19">
        <w:rPr>
          <w:color w:val="000080"/>
        </w:rPr>
        <w:t xml:space="preserve">Ama quanto accade, anche se non lo comprendi, vivi con l’entusiasmo anche nella confusione degli eventi. </w:t>
      </w:r>
    </w:p>
    <w:p w:rsidR="00BF55E1" w:rsidRPr="00431D19" w:rsidRDefault="00BF55E1" w:rsidP="00431D19">
      <w:pPr>
        <w:spacing w:line="360" w:lineRule="auto"/>
        <w:jc w:val="both"/>
        <w:rPr>
          <w:color w:val="000080"/>
        </w:rPr>
      </w:pPr>
      <w:r w:rsidRPr="00431D19">
        <w:rPr>
          <w:color w:val="000080"/>
        </w:rPr>
        <w:t>Vivi con responsabilità, fa’ tutto ciò che senti necessario al tuo corpo, al tuo cuore, alla tua Anima.</w:t>
      </w:r>
    </w:p>
    <w:p w:rsidR="00BF55E1" w:rsidRPr="00431D19" w:rsidRDefault="00BF55E1" w:rsidP="00431D19">
      <w:pPr>
        <w:spacing w:line="360" w:lineRule="auto"/>
        <w:jc w:val="both"/>
        <w:rPr>
          <w:color w:val="000080"/>
        </w:rPr>
      </w:pPr>
      <w:r w:rsidRPr="00431D19">
        <w:rPr>
          <w:color w:val="000080"/>
        </w:rPr>
        <w:t>Chiedi il Mio aiuto per comprendere dove ancora puoi fare qualcosa, dove puoi cambiare qualcosa, dove è necessario solo accettare.</w:t>
      </w:r>
    </w:p>
    <w:p w:rsidR="00BF55E1" w:rsidRPr="00431D19" w:rsidRDefault="00BF55E1" w:rsidP="00431D19">
      <w:pPr>
        <w:spacing w:line="360" w:lineRule="auto"/>
        <w:jc w:val="both"/>
        <w:rPr>
          <w:color w:val="000080"/>
        </w:rPr>
      </w:pPr>
      <w:r w:rsidRPr="00431D19">
        <w:rPr>
          <w:color w:val="000080"/>
        </w:rPr>
        <w:t>Ama tutto ciò che ti circonda, ma non attaccarti a nulla.</w:t>
      </w:r>
    </w:p>
    <w:p w:rsidR="00BF55E1" w:rsidRPr="00431D19" w:rsidRDefault="00BF55E1" w:rsidP="00431D19">
      <w:pPr>
        <w:spacing w:line="360" w:lineRule="auto"/>
        <w:jc w:val="both"/>
        <w:rPr>
          <w:color w:val="000080"/>
        </w:rPr>
      </w:pPr>
      <w:r w:rsidRPr="00431D19">
        <w:rPr>
          <w:color w:val="000080"/>
        </w:rPr>
        <w:t xml:space="preserve">Vivi intensamente tutto ciò che accade, ma non aggrapparti a nulla, non trattenere nulla. </w:t>
      </w:r>
    </w:p>
    <w:p w:rsidR="00BF55E1" w:rsidRPr="00431D19" w:rsidRDefault="00BF55E1" w:rsidP="00431D19">
      <w:pPr>
        <w:spacing w:line="360" w:lineRule="auto"/>
        <w:jc w:val="both"/>
        <w:rPr>
          <w:color w:val="000080"/>
        </w:rPr>
      </w:pPr>
      <w:r w:rsidRPr="00431D19">
        <w:rPr>
          <w:color w:val="000080"/>
        </w:rPr>
        <w:t>Gioisci per ogni cosa che hai, che vivi, ama ogni cosa che accade.</w:t>
      </w:r>
    </w:p>
    <w:p w:rsidR="00BF55E1" w:rsidRPr="00431D19" w:rsidRDefault="00BF55E1" w:rsidP="00431D19">
      <w:pPr>
        <w:spacing w:line="360" w:lineRule="auto"/>
        <w:jc w:val="both"/>
        <w:rPr>
          <w:color w:val="000080"/>
        </w:rPr>
      </w:pPr>
      <w:r w:rsidRPr="00431D19">
        <w:rPr>
          <w:color w:val="000080"/>
        </w:rPr>
        <w:t>Ricordati di cantare, di danzare, di giocare.</w:t>
      </w:r>
    </w:p>
    <w:p w:rsidR="00BF55E1" w:rsidRPr="00431D19" w:rsidRDefault="00BF55E1" w:rsidP="00431D19">
      <w:pPr>
        <w:spacing w:line="360" w:lineRule="auto"/>
        <w:jc w:val="both"/>
        <w:rPr>
          <w:color w:val="000080"/>
        </w:rPr>
      </w:pPr>
      <w:r w:rsidRPr="00431D19">
        <w:rPr>
          <w:color w:val="000080"/>
        </w:rPr>
        <w:t>Sii felice per essere un’Anima Luminosa, per poter vivere un viaggio molto importante, per essere accompagnata e protetta da Me, per poter donare a chi incontri la tua Essenza.</w:t>
      </w:r>
    </w:p>
    <w:p w:rsidR="00BF55E1" w:rsidRPr="00431D19" w:rsidRDefault="00BF55E1" w:rsidP="00431D19">
      <w:pPr>
        <w:spacing w:line="360" w:lineRule="auto"/>
        <w:jc w:val="both"/>
        <w:rPr>
          <w:color w:val="000080"/>
        </w:rPr>
      </w:pPr>
      <w:r w:rsidRPr="00431D19">
        <w:rPr>
          <w:color w:val="000080"/>
        </w:rPr>
        <w:t xml:space="preserve">Molte volte arrivano cose incomprensibili per aiutarti a staccarti da ciò che stai vivendo, dalla realtà visibile, per imparare ad ascoltare il sentire del cuore, la voce dell’Anima. </w:t>
      </w:r>
    </w:p>
    <w:p w:rsidR="00BF55E1" w:rsidRPr="00431D19" w:rsidRDefault="00BF55E1" w:rsidP="00431D19">
      <w:pPr>
        <w:spacing w:line="360" w:lineRule="auto"/>
        <w:jc w:val="both"/>
        <w:rPr>
          <w:color w:val="000080"/>
        </w:rPr>
      </w:pPr>
      <w:r w:rsidRPr="00431D19">
        <w:rPr>
          <w:color w:val="000080"/>
        </w:rPr>
        <w:t>Talvolta attorno arriva la confusione per aiutarti ad entrare ancora di più dentro di te, per spingerti a cercare di più il silenzio.</w:t>
      </w:r>
    </w:p>
    <w:p w:rsidR="00BF55E1" w:rsidRPr="00431D19" w:rsidRDefault="00BF55E1" w:rsidP="00431D19">
      <w:pPr>
        <w:spacing w:line="360" w:lineRule="auto"/>
        <w:jc w:val="both"/>
        <w:rPr>
          <w:color w:val="000080"/>
        </w:rPr>
      </w:pPr>
      <w:r w:rsidRPr="00431D19">
        <w:rPr>
          <w:color w:val="000080"/>
        </w:rPr>
        <w:t>Non cercare di comprendere ciò che è incomprensibile. Spesso, l’incomprensione, la confusione, sono dei grandi doni che permettono di sentire tutto solo con il cuore, di percepire tutto con l’Anima, di vivere con il cuore, sentendosi Anima.”</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360" w:lineRule="auto"/>
        <w:jc w:val="both"/>
        <w:rPr>
          <w:color w:val="000080"/>
        </w:rPr>
      </w:pPr>
      <w:r w:rsidRPr="00431D19">
        <w:rPr>
          <w:i/>
          <w:iCs/>
          <w:color w:val="000080"/>
        </w:rPr>
        <w:t>So che è bene seguire il cuore, ma talvolta, seguendo il cuore, mi sono allontanata dal mio Sentiero, da me stessa…</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 xml:space="preserve">“Questo può accadere quando il cuore non è completamente guarito, finché vi sono i bisogni, finché si cercano degli appagamenti all’esterno di se stessi, quando si rincorrono le illusioni, quando si lascia spazio alla personalità. </w:t>
      </w:r>
    </w:p>
    <w:p w:rsidR="00BF55E1" w:rsidRPr="00431D19" w:rsidRDefault="00BF55E1" w:rsidP="00431D19">
      <w:pPr>
        <w:spacing w:line="360" w:lineRule="auto"/>
        <w:jc w:val="both"/>
        <w:rPr>
          <w:color w:val="000080"/>
        </w:rPr>
      </w:pPr>
      <w:r w:rsidRPr="00431D19">
        <w:rPr>
          <w:color w:val="000080"/>
        </w:rPr>
        <w:t xml:space="preserve">Ecco perché è bello e giusto ‘farsi condurre dal cuore’, ma talvolta può essere anche rischioso. </w:t>
      </w:r>
    </w:p>
    <w:p w:rsidR="00BF55E1" w:rsidRPr="00431D19" w:rsidRDefault="00BF55E1" w:rsidP="00431D19">
      <w:pPr>
        <w:spacing w:line="360" w:lineRule="auto"/>
        <w:jc w:val="both"/>
        <w:rPr>
          <w:color w:val="000080"/>
        </w:rPr>
      </w:pPr>
      <w:r w:rsidRPr="00431D19">
        <w:rPr>
          <w:color w:val="000080"/>
        </w:rPr>
        <w:t xml:space="preserve">Ora puoi dire: </w:t>
      </w:r>
    </w:p>
    <w:p w:rsidR="00BF55E1" w:rsidRPr="00431D19" w:rsidRDefault="00BF55E1" w:rsidP="00431D19">
      <w:pPr>
        <w:spacing w:before="120" w:after="120" w:line="360" w:lineRule="auto"/>
        <w:jc w:val="both"/>
        <w:rPr>
          <w:color w:val="000080"/>
        </w:rPr>
      </w:pPr>
      <w:r w:rsidRPr="00431D19">
        <w:rPr>
          <w:color w:val="000080"/>
        </w:rPr>
        <w:t xml:space="preserve">– </w:t>
      </w:r>
      <w:r w:rsidRPr="00431D19">
        <w:rPr>
          <w:i/>
          <w:iCs/>
          <w:color w:val="000080"/>
        </w:rPr>
        <w:t>Scelgo di seguire la mia Anima – .</w:t>
      </w:r>
    </w:p>
    <w:p w:rsidR="00BF55E1" w:rsidRPr="00431D19" w:rsidRDefault="00BF55E1" w:rsidP="00431D19">
      <w:pPr>
        <w:spacing w:line="360" w:lineRule="auto"/>
        <w:jc w:val="both"/>
        <w:rPr>
          <w:color w:val="000080"/>
        </w:rPr>
      </w:pPr>
      <w:r w:rsidRPr="00431D19">
        <w:rPr>
          <w:color w:val="000080"/>
        </w:rPr>
        <w:t>Con umiltà accetta che, talvolta, per dei timori, per trattenere delle sicurezze, si possono distorcere le parole dell’Anima, o non la si ascolta.</w:t>
      </w:r>
    </w:p>
    <w:p w:rsidR="00BF55E1" w:rsidRPr="00431D19" w:rsidRDefault="00BF55E1" w:rsidP="00431D19">
      <w:pPr>
        <w:spacing w:line="360" w:lineRule="auto"/>
        <w:jc w:val="both"/>
        <w:rPr>
          <w:color w:val="000080"/>
        </w:rPr>
      </w:pPr>
      <w:r w:rsidRPr="00431D19">
        <w:rPr>
          <w:color w:val="000080"/>
        </w:rPr>
        <w:t>Vi è una chiave per ascoltare sempre l’Anima ed essere certi che ciò che si sente sono le parole dell’Anima: non aver timore di perdere, di dover lasciare, di dover cambiare, ed essere pronti a lasciare, cambiare, perdere.</w:t>
      </w:r>
    </w:p>
    <w:p w:rsidR="00BF55E1" w:rsidRPr="00431D19" w:rsidRDefault="00BF55E1" w:rsidP="00431D19">
      <w:pPr>
        <w:spacing w:line="360" w:lineRule="auto"/>
        <w:jc w:val="both"/>
        <w:rPr>
          <w:color w:val="000080"/>
        </w:rPr>
      </w:pPr>
      <w:r w:rsidRPr="00431D19">
        <w:rPr>
          <w:color w:val="000080"/>
        </w:rPr>
        <w:t>Se si è pronti a questo, se si è lasciato andare tutta la personalità, se il cuore è candido, si comprende il linguaggio dell’Anima.”</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Talvolta ho dei timori che non comprendo</w:t>
      </w:r>
      <w:r w:rsidRPr="00431D19">
        <w:rPr>
          <w:color w:val="000080"/>
        </w:rPr>
        <w:t>.</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“Con serenità accetta che uscire dai castelli che si sono costruiti per creare delle sicurezze, camminare all’aperto senza ripari, e andare incontro allo sconosciuto, creerà sempre timore, finché comprenderai che nello sconosciuto vi sono grandi doni, grandi opportunità, grandi gioie che ti attendono.</w:t>
      </w:r>
    </w:p>
    <w:p w:rsidR="00BF55E1" w:rsidRPr="00431D19" w:rsidRDefault="00BF55E1" w:rsidP="00431D19">
      <w:pPr>
        <w:spacing w:line="360" w:lineRule="auto"/>
        <w:jc w:val="both"/>
        <w:rPr>
          <w:color w:val="000080"/>
        </w:rPr>
      </w:pPr>
      <w:r w:rsidRPr="00431D19">
        <w:rPr>
          <w:color w:val="000080"/>
        </w:rPr>
        <w:t xml:space="preserve">Dona a Me tutti i tuoi timori, Io infonderò in te ciò che ti aiuterà ad andare oltre ad essi, Io li scioglierò. </w:t>
      </w:r>
    </w:p>
    <w:p w:rsidR="00BF55E1" w:rsidRPr="00431D19" w:rsidRDefault="00BF55E1" w:rsidP="00431D19">
      <w:pPr>
        <w:spacing w:line="360" w:lineRule="auto"/>
        <w:jc w:val="both"/>
        <w:rPr>
          <w:color w:val="000080"/>
        </w:rPr>
      </w:pPr>
      <w:r w:rsidRPr="00431D19">
        <w:rPr>
          <w:color w:val="000080"/>
        </w:rPr>
        <w:t xml:space="preserve">Prima accetta il timore, solo così lo puoi vedere, anche se da lontano, e quindi volgi lo sguardo al Cielo e lì sali con Me. </w:t>
      </w:r>
    </w:p>
    <w:p w:rsidR="00BF55E1" w:rsidRPr="00431D19" w:rsidRDefault="00BF55E1" w:rsidP="00431D19">
      <w:pPr>
        <w:spacing w:line="360" w:lineRule="auto"/>
        <w:jc w:val="both"/>
        <w:rPr>
          <w:color w:val="000080"/>
        </w:rPr>
      </w:pPr>
      <w:r w:rsidRPr="00431D19">
        <w:rPr>
          <w:color w:val="000080"/>
        </w:rPr>
        <w:t>Se non accetti un timore, non lo vedrai, e potrà anche impedirti di camminare.</w:t>
      </w:r>
    </w:p>
    <w:p w:rsidR="00BF55E1" w:rsidRPr="00431D19" w:rsidRDefault="00BF55E1" w:rsidP="00431D19">
      <w:pPr>
        <w:spacing w:line="360" w:lineRule="auto"/>
        <w:jc w:val="both"/>
        <w:rPr>
          <w:color w:val="000080"/>
        </w:rPr>
      </w:pPr>
      <w:r w:rsidRPr="00431D19">
        <w:rPr>
          <w:color w:val="000080"/>
        </w:rPr>
        <w:t xml:space="preserve">Molte cose possono creare timori, per questo essi vanno accettati e condivisi con umiltà. </w:t>
      </w:r>
    </w:p>
    <w:p w:rsidR="00BF55E1" w:rsidRPr="00431D19" w:rsidRDefault="00BF55E1" w:rsidP="00431D19">
      <w:pPr>
        <w:spacing w:line="360" w:lineRule="auto"/>
        <w:jc w:val="both"/>
        <w:rPr>
          <w:color w:val="000080"/>
        </w:rPr>
      </w:pPr>
      <w:r w:rsidRPr="00431D19">
        <w:rPr>
          <w:color w:val="000080"/>
        </w:rPr>
        <w:t>Solo così rafforzerai il tuo Credo, e, appena un timore appare, lo saprai riconoscere e poi sciogliere. I timori sono pericolosi perché tolgono la forza, creano dubbi, indeboliscono il Credo.</w:t>
      </w:r>
    </w:p>
    <w:p w:rsidR="00BF55E1" w:rsidRPr="00431D19" w:rsidRDefault="00BF55E1" w:rsidP="00431D19">
      <w:pPr>
        <w:spacing w:line="360" w:lineRule="auto"/>
        <w:jc w:val="both"/>
        <w:rPr>
          <w:color w:val="000080"/>
        </w:rPr>
      </w:pPr>
      <w:r w:rsidRPr="00431D19">
        <w:rPr>
          <w:color w:val="000080"/>
        </w:rPr>
        <w:t>Se li accetti e li ami, se chiedi a Me di aiutarti in questo, li saprai sempre riconoscere, anche da lontano, e, quindi, da essi innalzarti con Me.”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360" w:lineRule="auto"/>
        <w:jc w:val="both"/>
        <w:rPr>
          <w:color w:val="000080"/>
        </w:rPr>
      </w:pPr>
      <w:r w:rsidRPr="00431D19">
        <w:rPr>
          <w:i/>
          <w:iCs/>
          <w:color w:val="000080"/>
        </w:rPr>
        <w:t>Non so quando devo accettare il quotidiano che sto vivendo o quando posso cercare di cambiare le cose che non mi piacciono.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“Con Amore accetta il tuo quotidiano ed amalo.</w:t>
      </w:r>
    </w:p>
    <w:p w:rsidR="00BF55E1" w:rsidRPr="00431D19" w:rsidRDefault="00BF55E1" w:rsidP="00431D19">
      <w:pPr>
        <w:spacing w:line="360" w:lineRule="auto"/>
        <w:jc w:val="both"/>
        <w:rPr>
          <w:color w:val="000080"/>
        </w:rPr>
      </w:pPr>
      <w:r w:rsidRPr="00431D19">
        <w:rPr>
          <w:color w:val="000080"/>
        </w:rPr>
        <w:t xml:space="preserve">Cerca di trasformarlo sempre in occasioni continue per la tua crescita, ma fa’ ogni cosa possibile per renderlo più leggero e gioioso. </w:t>
      </w:r>
    </w:p>
    <w:p w:rsidR="00BF55E1" w:rsidRPr="00431D19" w:rsidRDefault="00BF55E1" w:rsidP="00431D19">
      <w:pPr>
        <w:spacing w:line="360" w:lineRule="auto"/>
        <w:jc w:val="both"/>
        <w:rPr>
          <w:color w:val="000080"/>
        </w:rPr>
      </w:pPr>
      <w:r w:rsidRPr="00431D19">
        <w:rPr>
          <w:color w:val="000080"/>
        </w:rPr>
        <w:t>Come ti invito ad accettarti come sei, per diventare poi sempre più luminosa, così è per il quotidiano, così è per ogni cosa.</w:t>
      </w:r>
    </w:p>
    <w:p w:rsidR="00BF55E1" w:rsidRPr="00431D19" w:rsidRDefault="00BF55E1" w:rsidP="00431D19">
      <w:pPr>
        <w:spacing w:line="360" w:lineRule="auto"/>
        <w:jc w:val="both"/>
        <w:rPr>
          <w:color w:val="000080"/>
        </w:rPr>
      </w:pPr>
      <w:r w:rsidRPr="00431D19">
        <w:rPr>
          <w:color w:val="000080"/>
        </w:rPr>
        <w:t>Fa’ che i tuoi pensieri, i tuoi desideri, le tue azioni, siano rivolte a cambiare in meglio.</w:t>
      </w:r>
    </w:p>
    <w:p w:rsidR="00BF55E1" w:rsidRPr="00431D19" w:rsidRDefault="00BF55E1" w:rsidP="00431D19">
      <w:pPr>
        <w:spacing w:line="360" w:lineRule="auto"/>
        <w:jc w:val="both"/>
        <w:rPr>
          <w:color w:val="000080"/>
        </w:rPr>
      </w:pPr>
      <w:r w:rsidRPr="00431D19">
        <w:rPr>
          <w:color w:val="000080"/>
        </w:rPr>
        <w:t xml:space="preserve">Ovunque ti trovi, con chiunque sei, ricorda che lì sei giunta per crescere, per donare la tua Luce, per esprimere la tua Essenza. </w:t>
      </w:r>
    </w:p>
    <w:p w:rsidR="00BF55E1" w:rsidRPr="00431D19" w:rsidRDefault="00BF55E1" w:rsidP="00431D19">
      <w:pPr>
        <w:spacing w:line="360" w:lineRule="auto"/>
        <w:jc w:val="both"/>
        <w:rPr>
          <w:color w:val="000080"/>
        </w:rPr>
      </w:pPr>
      <w:r w:rsidRPr="00431D19">
        <w:rPr>
          <w:color w:val="000080"/>
        </w:rPr>
        <w:t xml:space="preserve">Quindi, vivi tutto intensamente, dona tutta te stessa, aiuta in ogni modo possibile, e sii sempre pronta a nuovi cambiamenti e per altri luoghi. </w:t>
      </w:r>
    </w:p>
    <w:p w:rsidR="00BF55E1" w:rsidRPr="00431D19" w:rsidRDefault="00BF55E1" w:rsidP="00431D19">
      <w:pPr>
        <w:spacing w:line="360" w:lineRule="auto"/>
        <w:jc w:val="both"/>
        <w:rPr>
          <w:color w:val="000080"/>
        </w:rPr>
      </w:pPr>
      <w:r w:rsidRPr="00431D19">
        <w:rPr>
          <w:color w:val="000080"/>
        </w:rPr>
        <w:t>Questo è vivere l’abbandono.</w:t>
      </w:r>
    </w:p>
    <w:p w:rsidR="00BF55E1" w:rsidRPr="00431D19" w:rsidRDefault="00BF55E1" w:rsidP="00431D19">
      <w:pPr>
        <w:spacing w:line="360" w:lineRule="auto"/>
        <w:jc w:val="both"/>
        <w:rPr>
          <w:color w:val="000080"/>
        </w:rPr>
      </w:pPr>
      <w:r w:rsidRPr="00431D19">
        <w:rPr>
          <w:color w:val="000080"/>
        </w:rPr>
        <w:t>ChiediMi di aiutarti a comprendere dove, quando e cosa, è necessario accettare, trasformare, o cambiare, e di aiutarti in tutto questo.</w:t>
      </w:r>
    </w:p>
    <w:p w:rsidR="00BF55E1" w:rsidRPr="00431D19" w:rsidRDefault="00BF55E1" w:rsidP="00431D19">
      <w:pPr>
        <w:spacing w:line="360" w:lineRule="auto"/>
        <w:jc w:val="both"/>
        <w:rPr>
          <w:color w:val="000080"/>
        </w:rPr>
      </w:pPr>
      <w:r w:rsidRPr="00431D19">
        <w:rPr>
          <w:color w:val="000080"/>
        </w:rPr>
        <w:t>Poi, ascolta nel cuore, la voce dell’Anima e osserva cosa accade attorno a te.</w:t>
      </w:r>
    </w:p>
    <w:p w:rsidR="00BF55E1" w:rsidRPr="00431D19" w:rsidRDefault="00BF55E1" w:rsidP="00431D19">
      <w:pPr>
        <w:spacing w:line="360" w:lineRule="auto"/>
        <w:jc w:val="both"/>
        <w:rPr>
          <w:color w:val="000080"/>
        </w:rPr>
      </w:pPr>
      <w:r w:rsidRPr="00431D19">
        <w:rPr>
          <w:color w:val="000080"/>
        </w:rPr>
        <w:t>Così puoi cogliere le conferme di quanto hai sentito nel cuore.”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Quando mi sento disorientata, ho molto timore</w:t>
      </w:r>
      <w:r w:rsidRPr="00431D19">
        <w:rPr>
          <w:color w:val="000080"/>
        </w:rPr>
        <w:t>.</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“Dona a Me questo timore e chiediMi di aiutarti.</w:t>
      </w:r>
    </w:p>
    <w:p w:rsidR="00BF55E1" w:rsidRPr="00431D19" w:rsidRDefault="00BF55E1" w:rsidP="00431D19">
      <w:pPr>
        <w:spacing w:line="360" w:lineRule="auto"/>
        <w:jc w:val="both"/>
        <w:rPr>
          <w:color w:val="000080"/>
        </w:rPr>
      </w:pPr>
      <w:r w:rsidRPr="00431D19">
        <w:rPr>
          <w:color w:val="000080"/>
        </w:rPr>
        <w:t xml:space="preserve">Non permettere mai alla tua mente di dare spiegazione del tuo disorientamento, di chiedere perché sei in quel luogo, perché accade la cosa che stai vivendo, ma permetti che tutto accada, lascia che tutto fluisca. </w:t>
      </w:r>
    </w:p>
    <w:p w:rsidR="00BF55E1" w:rsidRPr="00431D19" w:rsidRDefault="00BF55E1" w:rsidP="00431D19">
      <w:pPr>
        <w:spacing w:line="360" w:lineRule="auto"/>
        <w:jc w:val="both"/>
        <w:rPr>
          <w:color w:val="000080"/>
        </w:rPr>
      </w:pPr>
      <w:r w:rsidRPr="00431D19">
        <w:rPr>
          <w:color w:val="000080"/>
        </w:rPr>
        <w:t>Possono accadere momenti in cui senti di perderti perché stai contattando ciò che ora è invisibile a te.</w:t>
      </w:r>
    </w:p>
    <w:p w:rsidR="00BF55E1" w:rsidRPr="00431D19" w:rsidRDefault="00BF55E1" w:rsidP="00431D19">
      <w:pPr>
        <w:spacing w:line="360" w:lineRule="auto"/>
        <w:jc w:val="both"/>
        <w:rPr>
          <w:color w:val="000080"/>
        </w:rPr>
      </w:pPr>
      <w:r w:rsidRPr="00431D19">
        <w:rPr>
          <w:color w:val="000080"/>
        </w:rPr>
        <w:t>Ti puoi sentire disorientata perché senti strano ciò che stai vivendo, o non ne comprendi il significato.</w:t>
      </w:r>
    </w:p>
    <w:p w:rsidR="00BF55E1" w:rsidRPr="00431D19" w:rsidRDefault="00BF55E1" w:rsidP="00431D19">
      <w:pPr>
        <w:spacing w:line="360" w:lineRule="auto"/>
        <w:jc w:val="both"/>
        <w:rPr>
          <w:color w:val="000080"/>
        </w:rPr>
      </w:pPr>
      <w:r w:rsidRPr="00431D19">
        <w:rPr>
          <w:color w:val="000080"/>
        </w:rPr>
        <w:t>Allunga la tua mano a Me, chiediMi di aiutarti e non temere nulla.</w:t>
      </w:r>
    </w:p>
    <w:p w:rsidR="00BF55E1" w:rsidRPr="00431D19" w:rsidRDefault="00BF55E1" w:rsidP="00431D19">
      <w:pPr>
        <w:spacing w:line="360" w:lineRule="auto"/>
        <w:jc w:val="both"/>
        <w:rPr>
          <w:color w:val="000080"/>
        </w:rPr>
      </w:pPr>
      <w:r w:rsidRPr="00431D19">
        <w:rPr>
          <w:color w:val="000080"/>
        </w:rPr>
        <w:t xml:space="preserve">Pensa che quando entrerai nel mondo ora a te invisibile, sentirai gioie nuove. </w:t>
      </w:r>
    </w:p>
    <w:p w:rsidR="00BF55E1" w:rsidRPr="00431D19" w:rsidRDefault="00BF55E1" w:rsidP="00431D19">
      <w:pPr>
        <w:spacing w:line="360" w:lineRule="auto"/>
        <w:jc w:val="both"/>
        <w:rPr>
          <w:color w:val="000080"/>
        </w:rPr>
      </w:pPr>
      <w:r w:rsidRPr="00431D19">
        <w:rPr>
          <w:color w:val="000080"/>
        </w:rPr>
        <w:t>Quando senti strano ciò che stai vivendo, o non ne comprendi il significato, senti che vivere questo momento, ti può rafforzare, può aumentare il tuo Credo, ti può aiutare ad imparare a distaccarti da ciò che accade.”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Mi puoi dare un aiuto per aumentare il mio abbandono?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 xml:space="preserve">“Puoi fare questo gioco con me. </w:t>
      </w:r>
    </w:p>
    <w:p w:rsidR="00BF55E1" w:rsidRPr="00431D19" w:rsidRDefault="00BF55E1" w:rsidP="00431D19">
      <w:pPr>
        <w:spacing w:line="360" w:lineRule="auto"/>
        <w:jc w:val="both"/>
        <w:rPr>
          <w:color w:val="000080"/>
        </w:rPr>
      </w:pPr>
      <w:r w:rsidRPr="00431D19">
        <w:rPr>
          <w:color w:val="000080"/>
        </w:rPr>
        <w:t xml:space="preserve">Vai in un bosco e lì cammina, ricordando i boschi della tua vita; poi cammina in una valle, poi in un prato, e di’: </w:t>
      </w:r>
    </w:p>
    <w:p w:rsidR="00BF55E1" w:rsidRPr="00431D19" w:rsidRDefault="00BF55E1" w:rsidP="00431D19">
      <w:pPr>
        <w:spacing w:before="120" w:after="120" w:line="360" w:lineRule="auto"/>
        <w:jc w:val="both"/>
        <w:rPr>
          <w:color w:val="000080"/>
        </w:rPr>
      </w:pPr>
      <w:r w:rsidRPr="00431D19">
        <w:rPr>
          <w:color w:val="000080"/>
        </w:rPr>
        <w:t xml:space="preserve">– </w:t>
      </w:r>
      <w:r w:rsidRPr="00431D19">
        <w:rPr>
          <w:i/>
          <w:iCs/>
          <w:color w:val="000080"/>
        </w:rPr>
        <w:t>Non è stato semplice camminare in un bosco, in molte valli ho camminato con difficoltà, sui prati so camminare serenamente. Ora sento la gioia di lasciare andare i boschi, le valli e i prati conosciuti, per salire in Cielo, e lì camminare – .</w:t>
      </w:r>
    </w:p>
    <w:p w:rsidR="00BF55E1" w:rsidRPr="00431D19" w:rsidRDefault="00BF55E1" w:rsidP="00431D19">
      <w:pPr>
        <w:spacing w:line="360" w:lineRule="auto"/>
        <w:jc w:val="both"/>
        <w:rPr>
          <w:color w:val="000080"/>
        </w:rPr>
      </w:pPr>
      <w:r w:rsidRPr="00431D19">
        <w:rPr>
          <w:color w:val="000080"/>
        </w:rPr>
        <w:t>Chiudi gli occhi, scegli di appoggiare i tuoi piedi nel Cielo, e poi senti i tuoi piedi appoggiarsi nel Cielo.</w:t>
      </w:r>
    </w:p>
    <w:p w:rsidR="00BF55E1" w:rsidRPr="00431D19" w:rsidRDefault="00BF55E1" w:rsidP="00431D19">
      <w:pPr>
        <w:spacing w:line="360" w:lineRule="auto"/>
        <w:jc w:val="both"/>
        <w:rPr>
          <w:color w:val="000080"/>
        </w:rPr>
      </w:pPr>
      <w:r w:rsidRPr="00431D19">
        <w:rPr>
          <w:color w:val="000080"/>
        </w:rPr>
        <w:t xml:space="preserve">Ecco che il tuo cuore e la tua Anima possono così rimanere nel Cielo. </w:t>
      </w:r>
    </w:p>
    <w:p w:rsidR="00BF55E1" w:rsidRPr="00431D19" w:rsidRDefault="00BF55E1" w:rsidP="00431D19">
      <w:pPr>
        <w:spacing w:line="360" w:lineRule="auto"/>
        <w:jc w:val="both"/>
        <w:rPr>
          <w:color w:val="000080"/>
        </w:rPr>
      </w:pPr>
      <w:r w:rsidRPr="00431D19">
        <w:rPr>
          <w:color w:val="000080"/>
        </w:rPr>
        <w:t>Da lì, tutto potrai osservare, e molto di più così comprendere.</w:t>
      </w:r>
    </w:p>
    <w:p w:rsidR="00BF55E1" w:rsidRPr="00431D19" w:rsidRDefault="00BF55E1" w:rsidP="00431D19">
      <w:pPr>
        <w:spacing w:line="360" w:lineRule="auto"/>
        <w:jc w:val="both"/>
        <w:rPr>
          <w:color w:val="000080"/>
        </w:rPr>
      </w:pPr>
      <w:r w:rsidRPr="00431D19">
        <w:rPr>
          <w:color w:val="000080"/>
        </w:rPr>
        <w:t>Per essere pronta a fare questo gioco, prima accetta che tutto ciò che hai conosciuto nei boschi, nelle valli, nei prati, non ti serve più, perché ha avuto il suo tempo e perché nel Cielo il cammino è diverso. Nel Cielo tutto è diverso.</w:t>
      </w:r>
    </w:p>
    <w:p w:rsidR="00BF55E1" w:rsidRPr="00431D19" w:rsidRDefault="00BF55E1" w:rsidP="00431D19">
      <w:pPr>
        <w:spacing w:line="360" w:lineRule="auto"/>
        <w:jc w:val="both"/>
        <w:rPr>
          <w:color w:val="000080"/>
        </w:rPr>
      </w:pPr>
      <w:r w:rsidRPr="00431D19">
        <w:rPr>
          <w:color w:val="000080"/>
        </w:rPr>
        <w:t>Questo gioco ti può aiutare nel vivere abbandonata.</w:t>
      </w:r>
    </w:p>
    <w:p w:rsidR="00BF55E1" w:rsidRPr="00431D19" w:rsidRDefault="00BF55E1" w:rsidP="00431D19">
      <w:pPr>
        <w:spacing w:line="360" w:lineRule="auto"/>
        <w:jc w:val="both"/>
        <w:rPr>
          <w:color w:val="000080"/>
        </w:rPr>
      </w:pPr>
      <w:r w:rsidRPr="00431D19">
        <w:rPr>
          <w:color w:val="000080"/>
        </w:rPr>
        <w:t>Ricorda che questa è una scelta e, come tutte le scelte, può richiamare situazioni per poterla sperimentare.</w:t>
      </w:r>
    </w:p>
    <w:p w:rsidR="00BF55E1" w:rsidRPr="00431D19" w:rsidRDefault="00BF55E1" w:rsidP="00431D19">
      <w:pPr>
        <w:spacing w:line="360" w:lineRule="auto"/>
        <w:jc w:val="both"/>
        <w:rPr>
          <w:color w:val="000080"/>
        </w:rPr>
      </w:pPr>
      <w:r w:rsidRPr="00431D19">
        <w:rPr>
          <w:color w:val="000080"/>
        </w:rPr>
        <w:t xml:space="preserve">Se senti che non è facile da vivere, pensa che lo può divenire, se unisci la tua mano alla Mia, se con gioia segui la tua Anima, se metti la tua Anima innanzi a tutto. </w:t>
      </w:r>
    </w:p>
    <w:p w:rsidR="00BF55E1" w:rsidRPr="00431D19" w:rsidRDefault="00BF55E1" w:rsidP="00431D19">
      <w:pPr>
        <w:spacing w:line="360" w:lineRule="auto"/>
        <w:jc w:val="both"/>
        <w:rPr>
          <w:color w:val="000080"/>
        </w:rPr>
      </w:pPr>
      <w:r w:rsidRPr="00431D19">
        <w:rPr>
          <w:color w:val="000080"/>
        </w:rPr>
        <w:t xml:space="preserve">Ricordati che nel Cielo non puoi portare nulla del tuo conosciuto, nulla della tua personalità, nulla delle tue abitudini. </w:t>
      </w:r>
    </w:p>
    <w:p w:rsidR="00BF55E1" w:rsidRPr="00431D19" w:rsidRDefault="00BF55E1" w:rsidP="00431D19">
      <w:pPr>
        <w:spacing w:line="360" w:lineRule="auto"/>
        <w:jc w:val="both"/>
        <w:rPr>
          <w:color w:val="000080"/>
        </w:rPr>
      </w:pPr>
      <w:r w:rsidRPr="00431D19">
        <w:rPr>
          <w:color w:val="000080"/>
        </w:rPr>
        <w:t xml:space="preserve">Staccandoti dal passato, darai molto più spazio alla tua Essenza antica, e manifesterai tutta la tua Essenza. </w:t>
      </w:r>
    </w:p>
    <w:p w:rsidR="00BF55E1" w:rsidRPr="00431D19" w:rsidRDefault="00BF55E1" w:rsidP="00431D19">
      <w:pPr>
        <w:spacing w:line="360" w:lineRule="auto"/>
        <w:jc w:val="both"/>
        <w:rPr>
          <w:color w:val="000080"/>
        </w:rPr>
      </w:pPr>
      <w:r w:rsidRPr="00431D19">
        <w:rPr>
          <w:color w:val="000080"/>
        </w:rPr>
        <w:t>Staccandoti da tutte le conoscenze della mente, scoprirai le conoscenze dell’Anima.</w:t>
      </w:r>
    </w:p>
    <w:p w:rsidR="00BF55E1" w:rsidRPr="00431D19" w:rsidRDefault="00BF55E1" w:rsidP="00431D19">
      <w:pPr>
        <w:spacing w:line="360" w:lineRule="auto"/>
        <w:jc w:val="both"/>
        <w:rPr>
          <w:color w:val="000080"/>
        </w:rPr>
      </w:pPr>
      <w:r w:rsidRPr="00431D19">
        <w:rPr>
          <w:color w:val="000080"/>
        </w:rPr>
        <w:t>Facendo questo, ti staccherai dal mondo, pur camminando nel mondo, pur amandolo, per vivere le conoscenze della tua Anima, e lasciarla così libera nel Cielo.”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Tu sai che guardo sempre in alto, perché è lì che voglio arrivare, quindi scelgo di fare questo gioco.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“Con questa determinazione puoi fare serenamente questo gioco, puoi essere pronta a portare i tuoi piedi nel Cielo, con l’entusiasmo di scoprire che sei Figlia del Cielo, che la tua Casa è il Cielo, che il tuo posto è lì.</w:t>
      </w:r>
    </w:p>
    <w:p w:rsidR="00BF55E1" w:rsidRPr="00431D19" w:rsidRDefault="00BF55E1" w:rsidP="00431D19">
      <w:pPr>
        <w:spacing w:line="360" w:lineRule="auto"/>
        <w:jc w:val="both"/>
        <w:rPr>
          <w:color w:val="000080"/>
        </w:rPr>
      </w:pPr>
      <w:r w:rsidRPr="00431D19">
        <w:rPr>
          <w:color w:val="000080"/>
        </w:rPr>
        <w:t>Da lì, puoi volgere lo sguardo a chi cammina sulla Terra con una nuova compassione, comprensione, pazienza, con un distacco nuovo.</w:t>
      </w:r>
    </w:p>
    <w:p w:rsidR="00BF55E1" w:rsidRPr="00431D19" w:rsidRDefault="00BF55E1" w:rsidP="00431D19">
      <w:pPr>
        <w:spacing w:line="360" w:lineRule="auto"/>
        <w:jc w:val="both"/>
        <w:rPr>
          <w:color w:val="000080"/>
        </w:rPr>
      </w:pPr>
      <w:r w:rsidRPr="00431D19">
        <w:rPr>
          <w:color w:val="000080"/>
        </w:rPr>
        <w:t>Da lì, puoi guardare la tua personalità rimanere a terra, e sentirti così Essenza pura.”</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Voglio seguire la mia Anima, mi dai un aiuto?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“Immagina che stai salendo su un monte che non conosci, che non ha sentieri, ma vi è un lungo filo dorato che collega la vetta alla valle. Se segui quel filo non ti perderai, e alla vetta giungerai.</w:t>
      </w:r>
    </w:p>
    <w:p w:rsidR="00BF55E1" w:rsidRPr="00431D19" w:rsidRDefault="00BF55E1" w:rsidP="00431D19">
      <w:pPr>
        <w:spacing w:line="360" w:lineRule="auto"/>
        <w:jc w:val="both"/>
        <w:rPr>
          <w:color w:val="000080"/>
        </w:rPr>
      </w:pPr>
      <w:r w:rsidRPr="00431D19">
        <w:rPr>
          <w:color w:val="000080"/>
        </w:rPr>
        <w:t xml:space="preserve">Al mattino, immagina questo filo che unisce la tua Anima alla Grande Luce, ascolta la tua Anima e permetti a Lei di seguire questo filo dorato. </w:t>
      </w:r>
    </w:p>
    <w:p w:rsidR="00BF55E1" w:rsidRPr="00431D19" w:rsidRDefault="00BF55E1" w:rsidP="00431D19">
      <w:pPr>
        <w:spacing w:line="360" w:lineRule="auto"/>
        <w:jc w:val="both"/>
        <w:rPr>
          <w:color w:val="000080"/>
        </w:rPr>
      </w:pPr>
      <w:r w:rsidRPr="00431D19">
        <w:rPr>
          <w:color w:val="000080"/>
        </w:rPr>
        <w:t>Poi, vedi un altro filo che unisce il tuo cuore al Mio, e senti che con Amore ti sosterrò in questo seguire l’Anima.</w:t>
      </w:r>
    </w:p>
    <w:p w:rsidR="00BF55E1" w:rsidRPr="00431D19" w:rsidRDefault="00BF55E1" w:rsidP="00431D19">
      <w:pPr>
        <w:spacing w:line="360" w:lineRule="auto"/>
        <w:jc w:val="both"/>
        <w:rPr>
          <w:color w:val="000080"/>
        </w:rPr>
      </w:pPr>
      <w:r w:rsidRPr="00431D19">
        <w:rPr>
          <w:color w:val="000080"/>
        </w:rPr>
        <w:t xml:space="preserve">Sii attenta a tenere sempre lo sguardo su questi fili, perché basta poco per perderli di vista e smarrirsi. Questo può accadere anche guardando attorno, o la valle. E poi non è facile ritrovarli... </w:t>
      </w:r>
    </w:p>
    <w:p w:rsidR="00BF55E1" w:rsidRPr="00431D19" w:rsidRDefault="00BF55E1" w:rsidP="00431D19">
      <w:pPr>
        <w:spacing w:line="360" w:lineRule="auto"/>
        <w:jc w:val="both"/>
        <w:rPr>
          <w:color w:val="000080"/>
        </w:rPr>
      </w:pPr>
      <w:r w:rsidRPr="00431D19">
        <w:rPr>
          <w:color w:val="000080"/>
        </w:rPr>
        <w:t>Non ascoltare solo il cuore, ma con il cuore ascolta e segui l’Anima. Lei ha scelto la Luce.</w:t>
      </w:r>
    </w:p>
    <w:p w:rsidR="00BF55E1" w:rsidRPr="00431D19" w:rsidRDefault="00BF55E1" w:rsidP="00431D19">
      <w:pPr>
        <w:spacing w:line="360" w:lineRule="auto"/>
        <w:jc w:val="both"/>
        <w:rPr>
          <w:color w:val="000080"/>
        </w:rPr>
      </w:pPr>
      <w:r w:rsidRPr="00431D19">
        <w:rPr>
          <w:color w:val="000080"/>
        </w:rPr>
        <w:t xml:space="preserve">Ogni mattino, quando immagini quel filo, ripeti la promessa di lasciar libera l’Anima di seguir quel filo. </w:t>
      </w:r>
    </w:p>
    <w:p w:rsidR="00BF55E1" w:rsidRPr="00431D19" w:rsidRDefault="00BF55E1" w:rsidP="00431D19">
      <w:pPr>
        <w:spacing w:line="360" w:lineRule="auto"/>
        <w:jc w:val="both"/>
        <w:rPr>
          <w:color w:val="000080"/>
        </w:rPr>
      </w:pPr>
      <w:r w:rsidRPr="00431D19">
        <w:rPr>
          <w:color w:val="000080"/>
        </w:rPr>
        <w:t>E non pensare che ancora non conosci il linguaggio dell’Anima.</w:t>
      </w:r>
    </w:p>
    <w:p w:rsidR="00BF55E1" w:rsidRPr="00431D19" w:rsidRDefault="00BF55E1" w:rsidP="00431D19">
      <w:pPr>
        <w:spacing w:line="360" w:lineRule="auto"/>
        <w:jc w:val="both"/>
        <w:rPr>
          <w:color w:val="000080"/>
        </w:rPr>
      </w:pPr>
      <w:r w:rsidRPr="00431D19">
        <w:rPr>
          <w:color w:val="000080"/>
        </w:rPr>
        <w:t xml:space="preserve">L’Anima si fa già sentire dentro il tuo cuore, anche se ora a te sembra di non sentirla. Sempre di più ti affinerai nell’udire il suo linguaggio. </w:t>
      </w:r>
    </w:p>
    <w:p w:rsidR="00BF55E1" w:rsidRPr="00431D19" w:rsidRDefault="00BF55E1" w:rsidP="00431D19">
      <w:pPr>
        <w:spacing w:line="360" w:lineRule="auto"/>
        <w:jc w:val="both"/>
        <w:rPr>
          <w:color w:val="000080"/>
        </w:rPr>
      </w:pPr>
      <w:r w:rsidRPr="00431D19">
        <w:rPr>
          <w:color w:val="000080"/>
        </w:rPr>
        <w:t>Vivi con il cuore spalancato all’Amore, tieni lo sguardo su questi fili, nel Cielo.</w:t>
      </w:r>
    </w:p>
    <w:p w:rsidR="00BF55E1" w:rsidRPr="00431D19" w:rsidRDefault="00BF55E1" w:rsidP="00431D19">
      <w:pPr>
        <w:spacing w:line="360" w:lineRule="auto"/>
        <w:jc w:val="both"/>
        <w:rPr>
          <w:color w:val="000080"/>
        </w:rPr>
      </w:pPr>
      <w:r w:rsidRPr="00431D19">
        <w:rPr>
          <w:color w:val="000080"/>
        </w:rPr>
        <w:t xml:space="preserve">Non fermarti mai in questa salita verso la ricongiunzione luminosa che l’Anima avrà con la Luce. </w:t>
      </w:r>
    </w:p>
    <w:p w:rsidR="00BF55E1" w:rsidRPr="00431D19" w:rsidRDefault="00BF55E1" w:rsidP="00431D19">
      <w:pPr>
        <w:spacing w:line="360" w:lineRule="auto"/>
        <w:jc w:val="both"/>
        <w:rPr>
          <w:color w:val="000080"/>
        </w:rPr>
      </w:pPr>
      <w:r w:rsidRPr="00431D19">
        <w:rPr>
          <w:color w:val="000080"/>
        </w:rPr>
        <w:t xml:space="preserve">Vivere nel mondo e vivere tutto in funzione dell’Anima, guardare dove si possono posare i piedi, senza togliere lo sguardo dalla Luce, richiede un grande equilibrio. </w:t>
      </w:r>
    </w:p>
    <w:p w:rsidR="00BF55E1" w:rsidRPr="00431D19" w:rsidRDefault="00BF55E1" w:rsidP="00431D19">
      <w:pPr>
        <w:spacing w:line="360" w:lineRule="auto"/>
        <w:jc w:val="both"/>
        <w:rPr>
          <w:color w:val="000080"/>
        </w:rPr>
      </w:pPr>
      <w:r w:rsidRPr="00431D19">
        <w:rPr>
          <w:color w:val="000080"/>
        </w:rPr>
        <w:t xml:space="preserve">È facile vivere staccati da terra, dal quotidiano, lontani da tutto e da tutti, ed essere come voi dite ‘spirituali’. </w:t>
      </w:r>
    </w:p>
    <w:p w:rsidR="00BF55E1" w:rsidRPr="00431D19" w:rsidRDefault="00BF55E1" w:rsidP="00431D19">
      <w:pPr>
        <w:spacing w:line="360" w:lineRule="auto"/>
        <w:jc w:val="both"/>
        <w:rPr>
          <w:color w:val="000080"/>
        </w:rPr>
      </w:pPr>
      <w:r w:rsidRPr="00431D19">
        <w:rPr>
          <w:color w:val="000080"/>
        </w:rPr>
        <w:t xml:space="preserve">Non è semplice vivere responsabilmente con i piedi ben posati sulla terra, portare attenzione al corpo, porre l’Anima innanzi a tutto e tenere sempre lo sguardo al Cielo. Ma questo è essere realmente ‘spirituali’. </w:t>
      </w:r>
    </w:p>
    <w:p w:rsidR="00BF55E1" w:rsidRPr="00431D19" w:rsidRDefault="00BF55E1" w:rsidP="00431D19">
      <w:pPr>
        <w:spacing w:line="360" w:lineRule="auto"/>
        <w:jc w:val="both"/>
        <w:rPr>
          <w:color w:val="000080"/>
        </w:rPr>
      </w:pPr>
      <w:r w:rsidRPr="00431D19">
        <w:rPr>
          <w:color w:val="000080"/>
        </w:rPr>
        <w:t>Stringi la Mia mano, e chiediMi di aiutarti in questo.</w:t>
      </w:r>
    </w:p>
    <w:p w:rsidR="00BF55E1" w:rsidRPr="00431D19" w:rsidRDefault="00BF55E1" w:rsidP="00431D19">
      <w:pPr>
        <w:spacing w:line="360" w:lineRule="auto"/>
        <w:jc w:val="both"/>
        <w:rPr>
          <w:color w:val="000080"/>
        </w:rPr>
      </w:pPr>
      <w:r w:rsidRPr="00431D19">
        <w:rPr>
          <w:color w:val="000080"/>
        </w:rPr>
        <w:t>Così puoi sentirti forte e pronta a vivere tutto ciò che ti può portare a questo grande equilibrio.”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360" w:lineRule="auto"/>
        <w:jc w:val="both"/>
        <w:rPr>
          <w:color w:val="000080"/>
        </w:rPr>
      </w:pPr>
      <w:r w:rsidRPr="00431D19">
        <w:rPr>
          <w:i/>
          <w:iCs/>
          <w:color w:val="000080"/>
        </w:rPr>
        <w:t>Da un po’ di tempo non sento più il desiderio di frequentare dei corsi per apprendere cose nuove, o di leggere, come mi piaceva fare tempo fa...</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“Stai ricontattando la tua Anima, stai permettendo a Me di agire in te, stai sentendo che dove sei, è il Sentiero giusto per te, che ciò che stai facendo è bene per te.</w:t>
      </w:r>
    </w:p>
    <w:p w:rsidR="00BF55E1" w:rsidRPr="00431D19" w:rsidRDefault="00BF55E1" w:rsidP="00431D19">
      <w:pPr>
        <w:spacing w:line="360" w:lineRule="auto"/>
        <w:jc w:val="both"/>
        <w:rPr>
          <w:color w:val="000080"/>
        </w:rPr>
      </w:pPr>
      <w:r w:rsidRPr="00431D19">
        <w:rPr>
          <w:color w:val="000080"/>
        </w:rPr>
        <w:t xml:space="preserve">Sii serena, ciò che conta è scoprire sempre di più la tua Essenza, e lasciarla libera affinché possa seguire l’Anima. </w:t>
      </w:r>
    </w:p>
    <w:p w:rsidR="00BF55E1" w:rsidRPr="00431D19" w:rsidRDefault="00BF55E1" w:rsidP="00431D19">
      <w:pPr>
        <w:spacing w:line="360" w:lineRule="auto"/>
        <w:jc w:val="both"/>
        <w:rPr>
          <w:color w:val="000080"/>
        </w:rPr>
      </w:pPr>
      <w:r w:rsidRPr="00431D19">
        <w:rPr>
          <w:color w:val="000080"/>
        </w:rPr>
        <w:t>Ciò che conta è lasciare la tua mano nella Mia e da Me farti accompagnare e aiutare.</w:t>
      </w:r>
    </w:p>
    <w:p w:rsidR="00BF55E1" w:rsidRPr="00431D19" w:rsidRDefault="00BF55E1" w:rsidP="00431D19">
      <w:pPr>
        <w:spacing w:line="360" w:lineRule="auto"/>
        <w:jc w:val="both"/>
        <w:rPr>
          <w:color w:val="000080"/>
        </w:rPr>
      </w:pPr>
      <w:r w:rsidRPr="00431D19">
        <w:rPr>
          <w:color w:val="000080"/>
        </w:rPr>
        <w:t>Questa è la via più semplice, non è certamente la più facile, ma è la Grande Via.</w:t>
      </w:r>
    </w:p>
    <w:p w:rsidR="00BF55E1" w:rsidRPr="00431D19" w:rsidRDefault="00BF55E1" w:rsidP="00431D19">
      <w:pPr>
        <w:spacing w:line="360" w:lineRule="auto"/>
        <w:jc w:val="both"/>
        <w:rPr>
          <w:color w:val="000080"/>
        </w:rPr>
      </w:pPr>
      <w:r w:rsidRPr="00431D19">
        <w:rPr>
          <w:color w:val="000080"/>
        </w:rPr>
        <w:t>Molti cuori conoscono e ricercano tante cose, ma temono di conoscere se stessi e seguire l’Anima.</w:t>
      </w:r>
    </w:p>
    <w:p w:rsidR="00BF55E1" w:rsidRPr="00431D19" w:rsidRDefault="00BF55E1" w:rsidP="00431D19">
      <w:pPr>
        <w:spacing w:line="360" w:lineRule="auto"/>
        <w:jc w:val="both"/>
        <w:rPr>
          <w:color w:val="000080"/>
        </w:rPr>
      </w:pPr>
      <w:r w:rsidRPr="00431D19">
        <w:rPr>
          <w:color w:val="000080"/>
        </w:rPr>
        <w:t>Scegliere di conoscere se stessi e seguire l’Anima innanzi a tutto, richiede tanta forza e un grande coraggio, perché non si conosce cosa l’Anima ha scelto di vivere o non vivere.</w:t>
      </w:r>
    </w:p>
    <w:p w:rsidR="00BF55E1" w:rsidRPr="00431D19" w:rsidRDefault="00BF55E1" w:rsidP="00431D19">
      <w:pPr>
        <w:spacing w:line="360" w:lineRule="auto"/>
        <w:jc w:val="both"/>
        <w:rPr>
          <w:color w:val="000080"/>
        </w:rPr>
      </w:pPr>
      <w:r w:rsidRPr="00431D19">
        <w:rPr>
          <w:color w:val="000080"/>
        </w:rPr>
        <w:t>Continua a seguire la tua Anima, abbandonata nelle Mie braccia, e permetti a Me di prenderti in braccio.</w:t>
      </w:r>
    </w:p>
    <w:p w:rsidR="00BF55E1" w:rsidRPr="00431D19" w:rsidRDefault="00BF55E1" w:rsidP="00431D19">
      <w:pPr>
        <w:spacing w:line="360" w:lineRule="auto"/>
        <w:jc w:val="both"/>
        <w:rPr>
          <w:color w:val="000080"/>
        </w:rPr>
      </w:pPr>
      <w:r w:rsidRPr="00431D19">
        <w:rPr>
          <w:color w:val="000080"/>
        </w:rPr>
        <w:t xml:space="preserve">Serenamente alleggerisci sempre di più il tuo cuore, purifica sempre di più il tuo corpo. </w:t>
      </w:r>
    </w:p>
    <w:p w:rsidR="00BF55E1" w:rsidRPr="00431D19" w:rsidRDefault="00BF55E1" w:rsidP="00431D19">
      <w:pPr>
        <w:spacing w:line="360" w:lineRule="auto"/>
        <w:jc w:val="both"/>
        <w:rPr>
          <w:color w:val="000080"/>
        </w:rPr>
      </w:pPr>
      <w:r w:rsidRPr="00431D19">
        <w:rPr>
          <w:color w:val="000080"/>
        </w:rPr>
        <w:t>DamMi la tua mano, e segui la tua Anima come un’innamorata, gioendo, sorridendo, e così conoscerai l’Amore che stai cercando, vivrai con la pace nel cuore.”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color w:val="000080"/>
        </w:rPr>
        <w:t>“… Come una piccola bimba ti prendo per mano, per condurti dove hai scelto di andare.</w:t>
      </w:r>
    </w:p>
    <w:p w:rsidR="00BF55E1" w:rsidRPr="00431D19" w:rsidRDefault="00BF55E1" w:rsidP="00431D19">
      <w:pPr>
        <w:spacing w:line="360" w:lineRule="auto"/>
        <w:jc w:val="both"/>
        <w:rPr>
          <w:color w:val="000080"/>
        </w:rPr>
      </w:pPr>
      <w:r w:rsidRPr="00431D19">
        <w:rPr>
          <w:color w:val="000080"/>
        </w:rPr>
        <w:t>Può accadere che, pur essendoci il sole, tu ti senta in mezzo al temporale, al buio, e così, talvolta, perdere il sentiero.</w:t>
      </w:r>
    </w:p>
    <w:p w:rsidR="00BF55E1" w:rsidRPr="00431D19" w:rsidRDefault="00BF55E1" w:rsidP="00431D19">
      <w:pPr>
        <w:spacing w:line="360" w:lineRule="auto"/>
        <w:jc w:val="both"/>
        <w:rPr>
          <w:color w:val="000080"/>
        </w:rPr>
      </w:pPr>
      <w:r w:rsidRPr="00431D19">
        <w:rPr>
          <w:color w:val="000080"/>
        </w:rPr>
        <w:t>Dolcemente, sempre ti aiuterò a scoprire nuovamente il sole, e riprendere il cammino nel sentiero scelto dalla tua Anima.”</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color w:val="000080"/>
        </w:rPr>
        <w:t>“… Ciò che suggerisco a te, ciò che in certi momenti ti sollecito a fare, ricorda che è solo per aiutarti a realizzare il disegno della tua Anima, e vivere nella gioia, con la pace nel cuore.</w:t>
      </w:r>
    </w:p>
    <w:p w:rsidR="00BF55E1" w:rsidRPr="00431D19" w:rsidRDefault="00BF55E1" w:rsidP="00431D19">
      <w:pPr>
        <w:spacing w:line="360" w:lineRule="auto"/>
        <w:jc w:val="both"/>
        <w:rPr>
          <w:color w:val="000080"/>
        </w:rPr>
      </w:pPr>
      <w:r w:rsidRPr="00431D19">
        <w:rPr>
          <w:color w:val="000080"/>
        </w:rPr>
        <w:t>Se qualcosa ti sembra difficile, o lo senti faticoso, doloroso, ricorda che è per il tuo bene, è solo ciò che la tua Anima ha scelto di vivere, per raggiungere la vetta, per conquistare un’immensità inimmaginabile.”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color w:val="000080"/>
        </w:rPr>
        <w:t>“… Le Mie parole possono essere totalmente semplici, le consapevolezze ti possono sembrare chiare, ma più cresci, più ne comprenderai il significato profondo.</w:t>
      </w:r>
    </w:p>
    <w:p w:rsidR="00BF55E1" w:rsidRPr="00431D19" w:rsidRDefault="00BF55E1" w:rsidP="00431D19">
      <w:pPr>
        <w:spacing w:line="360" w:lineRule="auto"/>
        <w:jc w:val="both"/>
        <w:rPr>
          <w:color w:val="000080"/>
        </w:rPr>
      </w:pPr>
      <w:r w:rsidRPr="00431D19">
        <w:rPr>
          <w:color w:val="000080"/>
        </w:rPr>
        <w:t>E per quanto ti sembrerà di aver compreso totalmente una consapevolezza, e di averla depositata nel tuo cuore, sarà tua solo quando l’avrai sperimentata, molte volte, in situazioni diverse.</w:t>
      </w:r>
    </w:p>
    <w:p w:rsidR="00BF55E1" w:rsidRPr="00431D19" w:rsidRDefault="00BF55E1" w:rsidP="00431D19">
      <w:pPr>
        <w:spacing w:line="360" w:lineRule="auto"/>
        <w:jc w:val="both"/>
        <w:rPr>
          <w:color w:val="000080"/>
        </w:rPr>
      </w:pPr>
      <w:r w:rsidRPr="00431D19">
        <w:rPr>
          <w:color w:val="000080"/>
        </w:rPr>
        <w:t>Questo perché le Nostre parole contengono molti significati.</w:t>
      </w:r>
    </w:p>
    <w:p w:rsidR="00BF55E1" w:rsidRPr="00431D19" w:rsidRDefault="00BF55E1" w:rsidP="00431D19">
      <w:pPr>
        <w:spacing w:line="360" w:lineRule="auto"/>
        <w:jc w:val="both"/>
        <w:rPr>
          <w:color w:val="000080"/>
        </w:rPr>
      </w:pPr>
      <w:r w:rsidRPr="00431D19">
        <w:rPr>
          <w:color w:val="000080"/>
        </w:rPr>
        <w:t>Questo perché ciò che finora hai vissuto o stai vivendo, può essere un aiuto per comprenderle, ma spesso anche un impedimento.”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i/>
          <w:iCs/>
          <w:color w:val="000080"/>
        </w:rPr>
        <w:t>Cara Anima Luminosa, questi messaggi esprimono anche la mia esperienza all’inizio del Cammino di crescita.</w:t>
      </w:r>
    </w:p>
    <w:p w:rsidR="00BF55E1" w:rsidRPr="00431D19" w:rsidRDefault="00BF55E1" w:rsidP="00431D19">
      <w:pPr>
        <w:spacing w:line="360" w:lineRule="auto"/>
        <w:jc w:val="both"/>
        <w:rPr>
          <w:color w:val="000080"/>
        </w:rPr>
      </w:pPr>
      <w:r w:rsidRPr="00431D19">
        <w:rPr>
          <w:i/>
          <w:iCs/>
          <w:color w:val="000080"/>
        </w:rPr>
        <w:t>Naturalmente ne ho continue conferme.</w:t>
      </w:r>
    </w:p>
    <w:p w:rsidR="00BF55E1" w:rsidRPr="00431D19" w:rsidRDefault="00BF55E1" w:rsidP="00431D19">
      <w:pPr>
        <w:spacing w:line="360" w:lineRule="auto"/>
        <w:jc w:val="both"/>
        <w:rPr>
          <w:color w:val="000080"/>
        </w:rPr>
      </w:pPr>
      <w:r w:rsidRPr="00431D19">
        <w:rPr>
          <w:i/>
          <w:iCs/>
          <w:color w:val="000080"/>
        </w:rPr>
        <w:t>Spesso, ciò che mi sembrava difficile da vivere tutti i giorni, in tutte le situazioni, non lo era poi così tanto.</w:t>
      </w:r>
    </w:p>
    <w:p w:rsidR="00BF55E1" w:rsidRPr="00431D19" w:rsidRDefault="00BF55E1" w:rsidP="00431D19">
      <w:pPr>
        <w:spacing w:line="360" w:lineRule="auto"/>
        <w:jc w:val="both"/>
        <w:rPr>
          <w:color w:val="000080"/>
        </w:rPr>
      </w:pPr>
      <w:r w:rsidRPr="00431D19">
        <w:rPr>
          <w:i/>
          <w:iCs/>
          <w:color w:val="000080"/>
        </w:rPr>
        <w:t>Ciò che, invece, mi sembrava più facile, o lo sentivo un gioco divertente, in realtà mi richiedeva molte più attenzioni, costanza e maggior impegno.</w:t>
      </w:r>
    </w:p>
    <w:p w:rsidR="00BF55E1" w:rsidRPr="00431D19" w:rsidRDefault="00BF55E1" w:rsidP="00431D19">
      <w:pPr>
        <w:spacing w:line="360" w:lineRule="auto"/>
        <w:jc w:val="both"/>
        <w:rPr>
          <w:color w:val="000080"/>
        </w:rPr>
      </w:pPr>
      <w:r w:rsidRPr="00431D19">
        <w:rPr>
          <w:i/>
          <w:iCs/>
          <w:color w:val="000080"/>
        </w:rPr>
        <w:t>Ma tutto sono riuscita a fare e vivere con l’aiuto degli Angeli.</w:t>
      </w:r>
    </w:p>
    <w:p w:rsidR="00BF55E1" w:rsidRPr="00431D19" w:rsidRDefault="00BF55E1" w:rsidP="00431D19">
      <w:pPr>
        <w:spacing w:line="360" w:lineRule="auto"/>
        <w:jc w:val="both"/>
        <w:rPr>
          <w:color w:val="000080"/>
        </w:rPr>
      </w:pPr>
      <w:r w:rsidRPr="00431D19">
        <w:rPr>
          <w:i/>
          <w:iCs/>
          <w:color w:val="000080"/>
        </w:rPr>
        <w:t>Con lo scopo di ricordarci che la vita è in realtà un grande gioco, che tutto ciò che noi</w:t>
      </w:r>
      <w:r w:rsidRPr="00431D19">
        <w:rPr>
          <w:color w:val="000080"/>
        </w:rPr>
        <w:t xml:space="preserve"> </w:t>
      </w:r>
      <w:r w:rsidRPr="00431D19">
        <w:rPr>
          <w:i/>
          <w:iCs/>
          <w:color w:val="000080"/>
        </w:rPr>
        <w:t>facciamo possiamo trasformare in gioco, gli Angeli chiamano ‘giochi’</w:t>
      </w:r>
      <w:r w:rsidRPr="00431D19">
        <w:rPr>
          <w:color w:val="000080"/>
        </w:rPr>
        <w:t xml:space="preserve"> </w:t>
      </w:r>
      <w:r w:rsidRPr="00431D19">
        <w:rPr>
          <w:i/>
          <w:iCs/>
          <w:color w:val="000080"/>
        </w:rPr>
        <w:t>tutte le</w:t>
      </w:r>
      <w:r w:rsidRPr="00431D19">
        <w:rPr>
          <w:color w:val="000080"/>
        </w:rPr>
        <w:t xml:space="preserve"> </w:t>
      </w:r>
      <w:r w:rsidRPr="00431D19">
        <w:rPr>
          <w:i/>
          <w:iCs/>
          <w:color w:val="000080"/>
        </w:rPr>
        <w:t>piccole meditazioni, visualizzazioni che ci donano, le espressioni che ci suggeriscono di dire, sia nel cuore o ad alta voce.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i/>
          <w:iCs/>
          <w:color w:val="000080"/>
        </w:rPr>
        <w:t>Loro ci dicono: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color w:val="000080"/>
        </w:rPr>
        <w:t>“... Anche Noi ci siamo presi per mano per giocare con voi...</w:t>
      </w:r>
    </w:p>
    <w:p w:rsidR="00BF55E1" w:rsidRPr="00431D19" w:rsidRDefault="00BF55E1" w:rsidP="00431D19">
      <w:pPr>
        <w:spacing w:line="360" w:lineRule="auto"/>
        <w:jc w:val="both"/>
        <w:rPr>
          <w:color w:val="000080"/>
        </w:rPr>
      </w:pPr>
      <w:r w:rsidRPr="00431D19">
        <w:rPr>
          <w:color w:val="000080"/>
        </w:rPr>
        <w:t>Noi conosciamo ogni gioco che ti doniamo, tu lo puoi conoscere totalmente solo dopo che lo hai fatto.</w:t>
      </w:r>
    </w:p>
    <w:p w:rsidR="00BF55E1" w:rsidRPr="00431D19" w:rsidRDefault="00BF55E1" w:rsidP="00431D19">
      <w:pPr>
        <w:spacing w:line="360" w:lineRule="auto"/>
        <w:jc w:val="both"/>
        <w:rPr>
          <w:color w:val="000080"/>
        </w:rPr>
      </w:pPr>
      <w:r w:rsidRPr="00431D19">
        <w:rPr>
          <w:color w:val="000080"/>
        </w:rPr>
        <w:t>Allora, gioca con Me nella gioia, nella semplicità, nella fiducia.</w:t>
      </w:r>
    </w:p>
    <w:p w:rsidR="00BF55E1" w:rsidRPr="00431D19" w:rsidRDefault="00BF55E1" w:rsidP="00431D19">
      <w:pPr>
        <w:spacing w:line="360" w:lineRule="auto"/>
        <w:jc w:val="both"/>
        <w:rPr>
          <w:color w:val="000080"/>
        </w:rPr>
      </w:pPr>
      <w:r w:rsidRPr="00431D19">
        <w:rPr>
          <w:color w:val="000080"/>
        </w:rPr>
        <w:t>Ogni volta che il gioco cambierà, ti insegnerò le regole del gioco, così potrai giocare ancora.</w:t>
      </w:r>
    </w:p>
    <w:p w:rsidR="00BF55E1" w:rsidRPr="00431D19" w:rsidRDefault="00BF55E1" w:rsidP="00431D19">
      <w:pPr>
        <w:spacing w:line="360" w:lineRule="auto"/>
        <w:jc w:val="both"/>
        <w:rPr>
          <w:color w:val="000080"/>
        </w:rPr>
      </w:pPr>
      <w:r w:rsidRPr="00431D19">
        <w:rPr>
          <w:color w:val="000080"/>
        </w:rPr>
        <w:t>Non importa se ancora non conosci tutto il gioco: semplicemente</w:t>
      </w:r>
      <w:r w:rsidRPr="00431D19">
        <w:rPr>
          <w:i/>
          <w:iCs/>
          <w:color w:val="000080"/>
        </w:rPr>
        <w:t xml:space="preserve"> </w:t>
      </w:r>
      <w:r w:rsidRPr="00431D19">
        <w:rPr>
          <w:color w:val="000080"/>
        </w:rPr>
        <w:t>gioca come una bimba gioiosa, spensierata.”</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color w:val="000080"/>
        </w:rPr>
        <w:t>“… Fa’ i giochi che dono a te con il cuore di bimba, con la mente lontana, con la gioia.</w:t>
      </w:r>
    </w:p>
    <w:p w:rsidR="00BF55E1" w:rsidRPr="00431D19" w:rsidRDefault="00BF55E1" w:rsidP="00431D19">
      <w:pPr>
        <w:spacing w:line="360" w:lineRule="auto"/>
        <w:jc w:val="both"/>
        <w:rPr>
          <w:color w:val="000080"/>
        </w:rPr>
      </w:pPr>
      <w:r w:rsidRPr="00431D19">
        <w:rPr>
          <w:color w:val="000080"/>
        </w:rPr>
        <w:t>Fa’ molto questi giochi, così molto essi ti possono aiutare ad apprendere, a crescere in fretta, a vivere nella serenità e nella pace.</w:t>
      </w:r>
    </w:p>
    <w:p w:rsidR="00BF55E1" w:rsidRPr="00431D19" w:rsidRDefault="00BF55E1" w:rsidP="00431D19">
      <w:pPr>
        <w:spacing w:line="360" w:lineRule="auto"/>
        <w:jc w:val="both"/>
        <w:rPr>
          <w:color w:val="000080"/>
        </w:rPr>
      </w:pPr>
      <w:r w:rsidRPr="00431D19">
        <w:rPr>
          <w:color w:val="000080"/>
        </w:rPr>
        <w:t>E così, l’andare a scuola, vivere il quotidiano, vivere la vita, diventeranno nient’altro che un gioco che alleggerisce il cuore, che porta gioia.</w:t>
      </w:r>
    </w:p>
    <w:p w:rsidR="00BF55E1" w:rsidRPr="00431D19" w:rsidRDefault="00BF55E1" w:rsidP="00431D19">
      <w:pPr>
        <w:spacing w:line="360" w:lineRule="auto"/>
        <w:jc w:val="both"/>
        <w:rPr>
          <w:color w:val="000080"/>
        </w:rPr>
      </w:pPr>
      <w:r w:rsidRPr="00431D19">
        <w:rPr>
          <w:color w:val="000080"/>
        </w:rPr>
        <w:t>Quando puoi, fa’ questi giochi nella Natura, perché essa contiene molte saggezze, anche le saggezze antiche.”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color w:val="000080"/>
          <w:sz w:val="16"/>
          <w:szCs w:val="16"/>
        </w:rPr>
        <w:t> </w:t>
      </w:r>
      <w:r w:rsidRPr="00431D19">
        <w:rPr>
          <w:i/>
          <w:iCs/>
          <w:color w:val="000080"/>
        </w:rPr>
        <w:t>Come posso apprendere l’Umiltà?</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“Sentiti una bimba che tutto deve apprendere, sapendo che per apprendere è indispensabile l’Umiltà di riconoscere che non si sa, sentendo che sempre vi è la necessità di imparare.</w:t>
      </w:r>
    </w:p>
    <w:p w:rsidR="00BF55E1" w:rsidRPr="00431D19" w:rsidRDefault="00BF55E1" w:rsidP="00431D19">
      <w:pPr>
        <w:spacing w:line="360" w:lineRule="auto"/>
        <w:jc w:val="both"/>
        <w:rPr>
          <w:color w:val="000080"/>
        </w:rPr>
      </w:pPr>
      <w:r w:rsidRPr="00431D19">
        <w:rPr>
          <w:color w:val="000080"/>
        </w:rPr>
        <w:t>La bimba è semplice e non s’impone, mentre l’ ‘io’ sì, e vuole sempre parlare...</w:t>
      </w:r>
    </w:p>
    <w:p w:rsidR="00BF55E1" w:rsidRPr="00431D19" w:rsidRDefault="00BF55E1" w:rsidP="00431D19">
      <w:pPr>
        <w:spacing w:line="360" w:lineRule="auto"/>
        <w:jc w:val="both"/>
        <w:rPr>
          <w:color w:val="000080"/>
        </w:rPr>
      </w:pPr>
      <w:r w:rsidRPr="00431D19">
        <w:rPr>
          <w:color w:val="000080"/>
        </w:rPr>
        <w:t>Con Me puoi imparare l’Umiltà che desideri, l’Umiltà necessaria nel tuo cammino.</w:t>
      </w:r>
    </w:p>
    <w:p w:rsidR="00BF55E1" w:rsidRPr="00431D19" w:rsidRDefault="00BF55E1" w:rsidP="00431D19">
      <w:pPr>
        <w:spacing w:line="360" w:lineRule="auto"/>
        <w:jc w:val="both"/>
        <w:rPr>
          <w:color w:val="000080"/>
        </w:rPr>
      </w:pPr>
      <w:r w:rsidRPr="00431D19">
        <w:rPr>
          <w:color w:val="000080"/>
        </w:rPr>
        <w:t>Sentiti solo una bimba a scuola, e, in ogni cosa che fai, puoi dire:</w:t>
      </w:r>
    </w:p>
    <w:p w:rsidR="00BF55E1" w:rsidRPr="00431D19" w:rsidRDefault="00BF55E1" w:rsidP="00431D19">
      <w:pPr>
        <w:spacing w:before="120" w:after="120" w:line="360" w:lineRule="auto"/>
        <w:jc w:val="both"/>
        <w:rPr>
          <w:color w:val="000080"/>
        </w:rPr>
      </w:pPr>
      <w:r w:rsidRPr="00431D19">
        <w:rPr>
          <w:color w:val="000080"/>
        </w:rPr>
        <w:t xml:space="preserve">– </w:t>
      </w:r>
      <w:r w:rsidRPr="00431D19">
        <w:rPr>
          <w:i/>
          <w:iCs/>
          <w:color w:val="000080"/>
        </w:rPr>
        <w:t>Sento che ora sto apprendendo come pormi in questa cosa, in questa situazione – .</w:t>
      </w:r>
    </w:p>
    <w:p w:rsidR="00BF55E1" w:rsidRPr="00431D19" w:rsidRDefault="00BF55E1" w:rsidP="00431D19">
      <w:pPr>
        <w:spacing w:line="360" w:lineRule="auto"/>
        <w:jc w:val="both"/>
        <w:rPr>
          <w:color w:val="000080"/>
        </w:rPr>
      </w:pPr>
      <w:r w:rsidRPr="00431D19">
        <w:rPr>
          <w:color w:val="000080"/>
        </w:rPr>
        <w:t xml:space="preserve">Tutta la vita è una grande scuola, dove le conoscenze, apprese prima dal mondo, non possono più avere spazio, perché tutto lo spazio è necessario per le conoscenze dell’Anima. </w:t>
      </w:r>
    </w:p>
    <w:p w:rsidR="00BF55E1" w:rsidRPr="00431D19" w:rsidRDefault="00BF55E1" w:rsidP="00431D19">
      <w:pPr>
        <w:spacing w:line="360" w:lineRule="auto"/>
        <w:jc w:val="both"/>
        <w:rPr>
          <w:color w:val="000080"/>
        </w:rPr>
      </w:pPr>
      <w:r w:rsidRPr="00431D19">
        <w:rPr>
          <w:color w:val="000080"/>
        </w:rPr>
        <w:t>Quando parli, poniti come stessi imparando a parlare, così apprenderai il linguaggio dell’Umiltà, imparerai a comunicare con l’Umiltà.</w:t>
      </w:r>
    </w:p>
    <w:p w:rsidR="00BF55E1" w:rsidRPr="00431D19" w:rsidRDefault="00BF55E1" w:rsidP="00431D19">
      <w:pPr>
        <w:spacing w:line="360" w:lineRule="auto"/>
        <w:jc w:val="both"/>
        <w:rPr>
          <w:color w:val="000080"/>
        </w:rPr>
      </w:pPr>
      <w:r w:rsidRPr="00431D19">
        <w:rPr>
          <w:color w:val="000080"/>
        </w:rPr>
        <w:t xml:space="preserve">Quando fai qualcosa, senti che stai imparando a fare quel qualcosa, così farai tutto con Umiltà. </w:t>
      </w:r>
    </w:p>
    <w:p w:rsidR="00BF55E1" w:rsidRPr="00431D19" w:rsidRDefault="00BF55E1" w:rsidP="00431D19">
      <w:pPr>
        <w:spacing w:line="360" w:lineRule="auto"/>
        <w:jc w:val="both"/>
        <w:rPr>
          <w:color w:val="000080"/>
        </w:rPr>
      </w:pPr>
      <w:r w:rsidRPr="00431D19">
        <w:rPr>
          <w:color w:val="000080"/>
        </w:rPr>
        <w:t>Quando aiuti, senti che lo stai facendo per apprendere l’arte dell’aiutare.</w:t>
      </w:r>
    </w:p>
    <w:p w:rsidR="00BF55E1" w:rsidRPr="00431D19" w:rsidRDefault="00BF55E1" w:rsidP="00431D19">
      <w:pPr>
        <w:spacing w:line="360" w:lineRule="auto"/>
        <w:jc w:val="both"/>
        <w:rPr>
          <w:color w:val="000080"/>
        </w:rPr>
      </w:pPr>
      <w:r w:rsidRPr="00431D19">
        <w:rPr>
          <w:color w:val="000080"/>
        </w:rPr>
        <w:t>Quando doni, senti che ti stai allenando a donare per apprendere l’arte del donare.</w:t>
      </w:r>
    </w:p>
    <w:p w:rsidR="00BF55E1" w:rsidRPr="00431D19" w:rsidRDefault="00BF55E1" w:rsidP="00431D19">
      <w:pPr>
        <w:spacing w:line="360" w:lineRule="auto"/>
        <w:jc w:val="both"/>
        <w:rPr>
          <w:color w:val="000080"/>
        </w:rPr>
      </w:pPr>
      <w:r w:rsidRPr="00431D19">
        <w:rPr>
          <w:color w:val="000080"/>
        </w:rPr>
        <w:t xml:space="preserve">Quando ricevi qualcosa, senti che stai apprendendo l’arte del ricevere. </w:t>
      </w:r>
    </w:p>
    <w:p w:rsidR="00BF55E1" w:rsidRPr="00431D19" w:rsidRDefault="00BF55E1" w:rsidP="00431D19">
      <w:pPr>
        <w:spacing w:line="360" w:lineRule="auto"/>
        <w:jc w:val="both"/>
        <w:rPr>
          <w:color w:val="000080"/>
        </w:rPr>
      </w:pPr>
      <w:r w:rsidRPr="00431D19">
        <w:rPr>
          <w:color w:val="000080"/>
        </w:rPr>
        <w:t xml:space="preserve">E sia il donare che il ricevere, vanno sempre avvolti dall’Umiltà. </w:t>
      </w:r>
    </w:p>
    <w:p w:rsidR="00BF55E1" w:rsidRPr="00431D19" w:rsidRDefault="00BF55E1" w:rsidP="00431D19">
      <w:pPr>
        <w:spacing w:line="360" w:lineRule="auto"/>
        <w:jc w:val="both"/>
        <w:rPr>
          <w:color w:val="000080"/>
        </w:rPr>
      </w:pPr>
      <w:r w:rsidRPr="00431D19">
        <w:rPr>
          <w:color w:val="000080"/>
        </w:rPr>
        <w:t>E così poniti in tutto e per tutto.</w:t>
      </w:r>
    </w:p>
    <w:p w:rsidR="00BF55E1" w:rsidRPr="00431D19" w:rsidRDefault="00BF55E1" w:rsidP="00431D19">
      <w:pPr>
        <w:spacing w:line="360" w:lineRule="auto"/>
        <w:jc w:val="both"/>
        <w:rPr>
          <w:color w:val="000080"/>
        </w:rPr>
      </w:pPr>
      <w:r w:rsidRPr="00431D19">
        <w:rPr>
          <w:color w:val="000080"/>
        </w:rPr>
        <w:t>Comprendi ora che tutto ciò richiederà molta attenzione e un grande impegno, ma ti donerà molto.</w:t>
      </w:r>
    </w:p>
    <w:p w:rsidR="00BF55E1" w:rsidRPr="00431D19" w:rsidRDefault="00BF55E1" w:rsidP="00431D19">
      <w:pPr>
        <w:spacing w:line="360" w:lineRule="auto"/>
        <w:jc w:val="both"/>
        <w:rPr>
          <w:color w:val="000080"/>
        </w:rPr>
      </w:pPr>
      <w:r w:rsidRPr="00431D19">
        <w:rPr>
          <w:color w:val="000080"/>
        </w:rPr>
        <w:t>L’attenzione e l’impegno dovranno essere ininterrotti, nelle piccole e grandi cose. Così il tuo ‘io’ non può avere neppure un piccolo spazio.</w:t>
      </w:r>
    </w:p>
    <w:p w:rsidR="00BF55E1" w:rsidRPr="00431D19" w:rsidRDefault="00BF55E1" w:rsidP="00431D19">
      <w:pPr>
        <w:spacing w:line="360" w:lineRule="auto"/>
        <w:jc w:val="both"/>
        <w:rPr>
          <w:color w:val="000080"/>
        </w:rPr>
      </w:pPr>
      <w:r w:rsidRPr="00431D19">
        <w:rPr>
          <w:color w:val="000080"/>
        </w:rPr>
        <w:t>Ricorda che la mente non potrà mai comprendere come, quando offri un aiuto, è chi riceve il tuo aiuto che sta insegnando a te l’arte di aiutare, e va visto quindi come un insegnante che ti sta insegnando quest’arte. Ma il tuo cuore sì, e sentirà quanto questo è reale.</w:t>
      </w:r>
    </w:p>
    <w:p w:rsidR="00BF55E1" w:rsidRPr="00431D19" w:rsidRDefault="00BF55E1" w:rsidP="00431D19">
      <w:pPr>
        <w:spacing w:line="360" w:lineRule="auto"/>
        <w:jc w:val="both"/>
        <w:rPr>
          <w:color w:val="000080"/>
        </w:rPr>
      </w:pPr>
      <w:r w:rsidRPr="00431D19">
        <w:rPr>
          <w:color w:val="000080"/>
        </w:rPr>
        <w:t>E così è quando doni: chi riceve sta insegnando a te l’arte di donare.</w:t>
      </w:r>
    </w:p>
    <w:p w:rsidR="00BF55E1" w:rsidRPr="00431D19" w:rsidRDefault="00BF55E1" w:rsidP="00431D19">
      <w:pPr>
        <w:spacing w:line="360" w:lineRule="auto"/>
        <w:jc w:val="both"/>
        <w:rPr>
          <w:color w:val="000080"/>
        </w:rPr>
      </w:pPr>
      <w:r w:rsidRPr="00431D19">
        <w:rPr>
          <w:color w:val="000080"/>
        </w:rPr>
        <w:t>Ti ripeto, la mente non può comprendere tutto questo, ma se ti senti una bimba in una scuola speciale, in una scuola di Luce, sentirai che è così.</w:t>
      </w:r>
    </w:p>
    <w:p w:rsidR="00BF55E1" w:rsidRPr="00431D19" w:rsidRDefault="00BF55E1" w:rsidP="00431D19">
      <w:pPr>
        <w:spacing w:line="360" w:lineRule="auto"/>
        <w:jc w:val="both"/>
        <w:rPr>
          <w:color w:val="000080"/>
        </w:rPr>
      </w:pPr>
      <w:r w:rsidRPr="00431D19">
        <w:rPr>
          <w:color w:val="000080"/>
        </w:rPr>
        <w:t>Vivendo, ricordando ciò, sarai sempre grata a chi ti permette di apprendere tutto questo, a chi, in realtà, è mezzo per questo.</w:t>
      </w:r>
    </w:p>
    <w:p w:rsidR="00BF55E1" w:rsidRPr="00431D19" w:rsidRDefault="00BF55E1" w:rsidP="00431D19">
      <w:pPr>
        <w:spacing w:line="360" w:lineRule="auto"/>
        <w:jc w:val="both"/>
        <w:rPr>
          <w:color w:val="000080"/>
        </w:rPr>
      </w:pPr>
      <w:r w:rsidRPr="00431D19">
        <w:rPr>
          <w:color w:val="000080"/>
        </w:rPr>
        <w:t xml:space="preserve">E in tutto, come sempre, Io sarò lì, accanto a te, ad aiutarti, a sostenerti, con il Mio Amore. </w:t>
      </w:r>
    </w:p>
    <w:p w:rsidR="00BF55E1" w:rsidRPr="00431D19" w:rsidRDefault="00BF55E1" w:rsidP="00431D19">
      <w:pPr>
        <w:spacing w:line="360" w:lineRule="auto"/>
        <w:jc w:val="both"/>
        <w:rPr>
          <w:color w:val="000080"/>
        </w:rPr>
      </w:pPr>
      <w:r w:rsidRPr="00431D19">
        <w:rPr>
          <w:color w:val="000080"/>
        </w:rPr>
        <w:t xml:space="preserve">Osserva quanto l’ ‘io’ è un castello fortificato che sembra imprendibile, ma quanto in realtà è un castello di carta che basta una goccia di Luce, un soffio di vento di Luce, per farlo crollare. </w:t>
      </w:r>
    </w:p>
    <w:p w:rsidR="00BF55E1" w:rsidRPr="00431D19" w:rsidRDefault="00BF55E1" w:rsidP="00431D19">
      <w:pPr>
        <w:spacing w:line="360" w:lineRule="auto"/>
        <w:jc w:val="both"/>
        <w:rPr>
          <w:color w:val="000080"/>
        </w:rPr>
      </w:pPr>
      <w:r w:rsidRPr="00431D19">
        <w:rPr>
          <w:color w:val="000080"/>
        </w:rPr>
        <w:t>Vedine l’illusione, la fragilità. Osserva dove esso porta, quanto crea dolori, quanto rende tutte le situazioni difficili, anche quelle più semplici.</w:t>
      </w:r>
    </w:p>
    <w:p w:rsidR="00BF55E1" w:rsidRPr="00431D19" w:rsidRDefault="00BF55E1" w:rsidP="00431D19">
      <w:pPr>
        <w:spacing w:line="360" w:lineRule="auto"/>
        <w:jc w:val="both"/>
        <w:rPr>
          <w:color w:val="000080"/>
        </w:rPr>
      </w:pPr>
      <w:r w:rsidRPr="00431D19">
        <w:rPr>
          <w:color w:val="000080"/>
        </w:rPr>
        <w:t xml:space="preserve">E poi osserva l’Essenza del bimbo, quanto lui crea sempre occasioni per giocare, quando tutte le situazioni vive come fossero un gioco. </w:t>
      </w:r>
    </w:p>
    <w:p w:rsidR="00BF55E1" w:rsidRPr="00431D19" w:rsidRDefault="00BF55E1" w:rsidP="00431D19">
      <w:pPr>
        <w:spacing w:line="360" w:lineRule="auto"/>
        <w:jc w:val="both"/>
        <w:rPr>
          <w:color w:val="000080"/>
        </w:rPr>
      </w:pPr>
      <w:r w:rsidRPr="00431D19">
        <w:rPr>
          <w:color w:val="000080"/>
        </w:rPr>
        <w:t xml:space="preserve">Senti quanto esprimere il bimbo fa diventare liberi, fa apprendere ciò che realmente conta, fa vivere come realmente la vita va vissuta. </w:t>
      </w:r>
    </w:p>
    <w:p w:rsidR="00BF55E1" w:rsidRPr="00431D19" w:rsidRDefault="00BF55E1" w:rsidP="00431D19">
      <w:pPr>
        <w:spacing w:line="360" w:lineRule="auto"/>
        <w:jc w:val="both"/>
        <w:rPr>
          <w:color w:val="000080"/>
        </w:rPr>
      </w:pPr>
      <w:r w:rsidRPr="00431D19">
        <w:rPr>
          <w:color w:val="000080"/>
        </w:rPr>
        <w:t xml:space="preserve">E il bimbo tutto fa semplicemente, con Umiltà. </w:t>
      </w:r>
    </w:p>
    <w:p w:rsidR="00BF55E1" w:rsidRPr="00431D19" w:rsidRDefault="00BF55E1" w:rsidP="00431D19">
      <w:pPr>
        <w:spacing w:line="360" w:lineRule="auto"/>
        <w:jc w:val="both"/>
        <w:rPr>
          <w:color w:val="000080"/>
        </w:rPr>
      </w:pPr>
      <w:r w:rsidRPr="00431D19">
        <w:rPr>
          <w:color w:val="000080"/>
        </w:rPr>
        <w:t>Questa Semplicità, questa Umiltà, ti porteranno ad irradiare Luce, vivere nella gioia, nella pace.”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Non mi è semplice comprendere quando devo accettare una cosa con Umiltà, o lottare con fierezza.</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 xml:space="preserve">“Ora unisci, nel tuo cuore, il significato della parola ‘lottare’ al significato della parola ‘arrendersi’. </w:t>
      </w:r>
    </w:p>
    <w:p w:rsidR="00BF55E1" w:rsidRPr="00431D19" w:rsidRDefault="00BF55E1" w:rsidP="00431D19">
      <w:pPr>
        <w:spacing w:line="360" w:lineRule="auto"/>
        <w:jc w:val="both"/>
        <w:rPr>
          <w:color w:val="000080"/>
        </w:rPr>
      </w:pPr>
      <w:r w:rsidRPr="00431D19">
        <w:rPr>
          <w:color w:val="000080"/>
        </w:rPr>
        <w:t xml:space="preserve">Non dico unisci queste parole, perché rimarrebbero tali, ma dico unisci nel tuo cuore il loro significato che comprende l’azione e la totalità dell’espressione. </w:t>
      </w:r>
    </w:p>
    <w:p w:rsidR="00BF55E1" w:rsidRPr="00431D19" w:rsidRDefault="00BF55E1" w:rsidP="00431D19">
      <w:pPr>
        <w:spacing w:line="360" w:lineRule="auto"/>
        <w:jc w:val="both"/>
        <w:rPr>
          <w:color w:val="000080"/>
        </w:rPr>
      </w:pPr>
      <w:r w:rsidRPr="00431D19">
        <w:rPr>
          <w:color w:val="000080"/>
        </w:rPr>
        <w:t xml:space="preserve">Forse saranno necessarie molte battaglie, soprattutto per sciogliere l’ ‘io’, la personalità, che offuscano l’Anima, offuscano il cuore. </w:t>
      </w:r>
    </w:p>
    <w:p w:rsidR="00BF55E1" w:rsidRPr="00431D19" w:rsidRDefault="00BF55E1" w:rsidP="00431D19">
      <w:pPr>
        <w:spacing w:line="360" w:lineRule="auto"/>
        <w:jc w:val="both"/>
        <w:rPr>
          <w:color w:val="000080"/>
        </w:rPr>
      </w:pPr>
      <w:r w:rsidRPr="00431D19">
        <w:rPr>
          <w:color w:val="000080"/>
        </w:rPr>
        <w:t xml:space="preserve">Ma molte battaglie può la tua Anima aver scelto anche per confermare le tue conquiste, per sigillare le tue vittorie. </w:t>
      </w:r>
    </w:p>
    <w:p w:rsidR="00BF55E1" w:rsidRPr="00431D19" w:rsidRDefault="00BF55E1" w:rsidP="00431D19">
      <w:pPr>
        <w:spacing w:line="360" w:lineRule="auto"/>
        <w:jc w:val="both"/>
        <w:rPr>
          <w:color w:val="000080"/>
        </w:rPr>
      </w:pPr>
      <w:r w:rsidRPr="00431D19">
        <w:rPr>
          <w:color w:val="000080"/>
        </w:rPr>
        <w:t xml:space="preserve">Per questo sentiti sempre pronta a vivere le battaglie che incontri. Gioisci nel farle, perché con esse confermi le tue conquiste, sigilli le tue vittorie, manifesti la tua Luce. </w:t>
      </w:r>
    </w:p>
    <w:p w:rsidR="00BF55E1" w:rsidRPr="00431D19" w:rsidRDefault="00BF55E1" w:rsidP="00431D19">
      <w:pPr>
        <w:spacing w:line="360" w:lineRule="auto"/>
        <w:jc w:val="both"/>
        <w:rPr>
          <w:color w:val="000080"/>
        </w:rPr>
      </w:pPr>
      <w:r w:rsidRPr="00431D19">
        <w:rPr>
          <w:color w:val="000080"/>
        </w:rPr>
        <w:t>E sentiMi ininterrottamente accanto a te.</w:t>
      </w:r>
    </w:p>
    <w:p w:rsidR="00BF55E1" w:rsidRPr="00431D19" w:rsidRDefault="00BF55E1" w:rsidP="00431D19">
      <w:pPr>
        <w:spacing w:line="360" w:lineRule="auto"/>
        <w:jc w:val="both"/>
        <w:rPr>
          <w:color w:val="000080"/>
        </w:rPr>
      </w:pPr>
      <w:r w:rsidRPr="00431D19">
        <w:rPr>
          <w:color w:val="000080"/>
        </w:rPr>
        <w:t xml:space="preserve">È così che ti sentirai una guerriera della Luce, sempre pronta a tutto. </w:t>
      </w:r>
    </w:p>
    <w:p w:rsidR="00BF55E1" w:rsidRPr="00431D19" w:rsidRDefault="00BF55E1" w:rsidP="00431D19">
      <w:pPr>
        <w:spacing w:line="360" w:lineRule="auto"/>
        <w:jc w:val="both"/>
        <w:rPr>
          <w:color w:val="000080"/>
        </w:rPr>
      </w:pPr>
      <w:r w:rsidRPr="00431D19">
        <w:rPr>
          <w:color w:val="000080"/>
        </w:rPr>
        <w:t xml:space="preserve">Vi può essere la possibilità che accada qualcosa dove non puoi lottare, dove solo ti è richiesto l’arrenderti. Lì è necessaria l’Umiltà e dire: </w:t>
      </w:r>
    </w:p>
    <w:p w:rsidR="00BF55E1" w:rsidRPr="00431D19" w:rsidRDefault="00BF55E1" w:rsidP="00431D19">
      <w:pPr>
        <w:spacing w:before="120" w:after="120" w:line="360" w:lineRule="auto"/>
        <w:jc w:val="both"/>
        <w:rPr>
          <w:color w:val="000080"/>
        </w:rPr>
      </w:pPr>
      <w:r w:rsidRPr="00431D19">
        <w:rPr>
          <w:color w:val="000080"/>
        </w:rPr>
        <w:t xml:space="preserve">– </w:t>
      </w:r>
      <w:r w:rsidRPr="00431D19">
        <w:rPr>
          <w:i/>
          <w:iCs/>
          <w:color w:val="000080"/>
        </w:rPr>
        <w:t>Io non posso più andare oltre – .</w:t>
      </w:r>
    </w:p>
    <w:p w:rsidR="00BF55E1" w:rsidRPr="00431D19" w:rsidRDefault="00BF55E1" w:rsidP="00431D19">
      <w:pPr>
        <w:spacing w:line="360" w:lineRule="auto"/>
        <w:jc w:val="both"/>
        <w:rPr>
          <w:color w:val="000080"/>
        </w:rPr>
      </w:pPr>
      <w:r w:rsidRPr="00431D19">
        <w:rPr>
          <w:color w:val="000080"/>
        </w:rPr>
        <w:t>E lì cedi le tue ‘armi’ a Me, chiedi le Mie ‘armi’, sali sulle Mie braccia, fatti avvolgere dalla Luce, dal mio Amore.”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color w:val="000080"/>
        </w:rPr>
        <w:t xml:space="preserve">“Ed ecco che l’Umiltà diventa indispensabile per sciogliere l’ ‘io’ e tutte le parti della personalità che ti allontanano dalla tua Essenza, che ti allontanano dall’Umiltà che sempre accompagna la Luce e l’Amore. </w:t>
      </w:r>
    </w:p>
    <w:p w:rsidR="00BF55E1" w:rsidRPr="00431D19" w:rsidRDefault="00BF55E1" w:rsidP="00431D19">
      <w:pPr>
        <w:spacing w:line="360" w:lineRule="auto"/>
        <w:jc w:val="both"/>
        <w:rPr>
          <w:color w:val="000080"/>
        </w:rPr>
      </w:pPr>
      <w:r w:rsidRPr="00431D19">
        <w:rPr>
          <w:color w:val="000080"/>
        </w:rPr>
        <w:t xml:space="preserve">Poi, allontana l’ ‘io’che in tutto vuole imporsi. </w:t>
      </w:r>
    </w:p>
    <w:p w:rsidR="00BF55E1" w:rsidRPr="00431D19" w:rsidRDefault="00BF55E1" w:rsidP="00431D19">
      <w:pPr>
        <w:spacing w:line="360" w:lineRule="auto"/>
        <w:jc w:val="both"/>
        <w:rPr>
          <w:color w:val="000080"/>
        </w:rPr>
      </w:pPr>
      <w:r w:rsidRPr="00431D19">
        <w:rPr>
          <w:color w:val="000080"/>
        </w:rPr>
        <w:t xml:space="preserve">Questo è arrendersi e affidarsi alla Luce. </w:t>
      </w:r>
    </w:p>
    <w:p w:rsidR="00BF55E1" w:rsidRPr="00431D19" w:rsidRDefault="00BF55E1" w:rsidP="00431D19">
      <w:pPr>
        <w:spacing w:line="360" w:lineRule="auto"/>
        <w:jc w:val="both"/>
        <w:rPr>
          <w:color w:val="000080"/>
        </w:rPr>
      </w:pPr>
      <w:r w:rsidRPr="00431D19">
        <w:rPr>
          <w:color w:val="000080"/>
        </w:rPr>
        <w:t>Questo è accettare la storia, gli eventi, che rimangono ancora nello sconosciuto del disegno della propria Anima, ricordando che il disegno dell’Anima porta a diventare sempre luminosi, porta a innalzarsi, a vincere.</w:t>
      </w:r>
    </w:p>
    <w:p w:rsidR="00BF55E1" w:rsidRPr="00431D19" w:rsidRDefault="00BF55E1" w:rsidP="00431D19">
      <w:pPr>
        <w:spacing w:line="360" w:lineRule="auto"/>
        <w:jc w:val="both"/>
        <w:rPr>
          <w:color w:val="000080"/>
        </w:rPr>
      </w:pPr>
      <w:r w:rsidRPr="00431D19">
        <w:rPr>
          <w:color w:val="000080"/>
        </w:rPr>
        <w:t>Molte cose per l’ ‘io’ sono delle perdite, delle sconfitte, mentre tutto per l’Anima sono delle vittorie, se vissute così, anche le apparenti sconfitte.</w:t>
      </w:r>
    </w:p>
    <w:p w:rsidR="00BF55E1" w:rsidRPr="00431D19" w:rsidRDefault="00BF55E1" w:rsidP="00431D19">
      <w:pPr>
        <w:spacing w:line="360" w:lineRule="auto"/>
        <w:jc w:val="both"/>
        <w:rPr>
          <w:color w:val="000080"/>
        </w:rPr>
      </w:pPr>
      <w:r w:rsidRPr="00431D19">
        <w:rPr>
          <w:color w:val="000080"/>
        </w:rPr>
        <w:t>Per apprendere l’arte dell’arrendersi è necessario allenarsi ad arrendersi a tante parti del proprio ‘io’, della propria personalità.</w:t>
      </w:r>
    </w:p>
    <w:p w:rsidR="00BF55E1" w:rsidRPr="00431D19" w:rsidRDefault="00BF55E1" w:rsidP="00431D19">
      <w:pPr>
        <w:spacing w:line="360" w:lineRule="auto"/>
        <w:jc w:val="both"/>
        <w:rPr>
          <w:color w:val="000080"/>
        </w:rPr>
      </w:pPr>
      <w:r w:rsidRPr="00431D19">
        <w:rPr>
          <w:color w:val="000080"/>
        </w:rPr>
        <w:t>Questo non significa farsi dominare da queste parti, ma accettare che esistono, arrendersi quindi a questa realtà.</w:t>
      </w:r>
    </w:p>
    <w:p w:rsidR="00BF55E1" w:rsidRPr="00431D19" w:rsidRDefault="00BF55E1" w:rsidP="00431D19">
      <w:pPr>
        <w:spacing w:line="360" w:lineRule="auto"/>
        <w:jc w:val="both"/>
        <w:rPr>
          <w:color w:val="000080"/>
        </w:rPr>
      </w:pPr>
      <w:r w:rsidRPr="00431D19">
        <w:rPr>
          <w:color w:val="000080"/>
        </w:rPr>
        <w:t>Non è semplice comprendere come si deve vincere su queste parti arrendendosi, ma è così: nell’arrendersi si accettano queste parti con Amore, con Umiltà, e quindi, poi, si agisce con Amore e Umiltà per vincere su di esse.</w:t>
      </w:r>
    </w:p>
    <w:p w:rsidR="00BF55E1" w:rsidRPr="00431D19" w:rsidRDefault="00BF55E1" w:rsidP="00431D19">
      <w:pPr>
        <w:spacing w:line="360" w:lineRule="auto"/>
        <w:jc w:val="both"/>
        <w:rPr>
          <w:color w:val="000080"/>
        </w:rPr>
      </w:pPr>
      <w:r w:rsidRPr="00431D19">
        <w:rPr>
          <w:color w:val="000080"/>
        </w:rPr>
        <w:t xml:space="preserve">Se questo desideri fare, con Umiltà, di’: </w:t>
      </w:r>
    </w:p>
    <w:p w:rsidR="00BF55E1" w:rsidRPr="00431D19" w:rsidRDefault="00BF55E1" w:rsidP="00431D19">
      <w:pPr>
        <w:spacing w:before="120" w:after="120" w:line="360" w:lineRule="auto"/>
        <w:jc w:val="both"/>
        <w:rPr>
          <w:color w:val="000080"/>
        </w:rPr>
      </w:pPr>
      <w:r w:rsidRPr="00431D19">
        <w:rPr>
          <w:color w:val="000080"/>
        </w:rPr>
        <w:t xml:space="preserve">– </w:t>
      </w:r>
      <w:r w:rsidRPr="00431D19">
        <w:rPr>
          <w:i/>
          <w:iCs/>
          <w:color w:val="000080"/>
        </w:rPr>
        <w:t>Voglio sciogliere il mio ‘io’, scelgo di sciogliere ciò che lo rafforza, ciò che lo fa vivere – .</w:t>
      </w:r>
    </w:p>
    <w:p w:rsidR="00BF55E1" w:rsidRPr="00431D19" w:rsidRDefault="00BF55E1" w:rsidP="00431D19">
      <w:pPr>
        <w:spacing w:line="360" w:lineRule="auto"/>
        <w:jc w:val="both"/>
        <w:rPr>
          <w:color w:val="000080"/>
        </w:rPr>
      </w:pPr>
      <w:r w:rsidRPr="00431D19">
        <w:rPr>
          <w:color w:val="000080"/>
        </w:rPr>
        <w:t xml:space="preserve">E qui è necessaria l’Umiltà totale, continua, ma poi anche lottare con determinazione per sciogliere queste parti. </w:t>
      </w:r>
    </w:p>
    <w:p w:rsidR="00BF55E1" w:rsidRPr="00431D19" w:rsidRDefault="00BF55E1" w:rsidP="00431D19">
      <w:pPr>
        <w:spacing w:line="360" w:lineRule="auto"/>
        <w:jc w:val="both"/>
        <w:rPr>
          <w:color w:val="000080"/>
        </w:rPr>
      </w:pPr>
      <w:r w:rsidRPr="00431D19">
        <w:rPr>
          <w:color w:val="000080"/>
        </w:rPr>
        <w:t>È arrendersi alla propria storia, alla propria Anima, al proprio disegno, talvolta incomprensibile.</w:t>
      </w:r>
    </w:p>
    <w:p w:rsidR="00BF55E1" w:rsidRPr="00431D19" w:rsidRDefault="00BF55E1" w:rsidP="00431D19">
      <w:pPr>
        <w:spacing w:line="360" w:lineRule="auto"/>
        <w:jc w:val="both"/>
        <w:rPr>
          <w:color w:val="000080"/>
        </w:rPr>
      </w:pPr>
      <w:r w:rsidRPr="00431D19">
        <w:rPr>
          <w:color w:val="000080"/>
        </w:rPr>
        <w:t>È arrendersi al vedersi completamente diversi da come si pensava di essere, di dover essere, di poter essere, da come si desiderava essere, per amarsi come si è.</w:t>
      </w:r>
    </w:p>
    <w:p w:rsidR="00BF55E1" w:rsidRPr="00431D19" w:rsidRDefault="00BF55E1" w:rsidP="00431D19">
      <w:pPr>
        <w:spacing w:line="360" w:lineRule="auto"/>
        <w:jc w:val="both"/>
        <w:rPr>
          <w:color w:val="000080"/>
        </w:rPr>
      </w:pPr>
      <w:r w:rsidRPr="00431D19">
        <w:rPr>
          <w:color w:val="000080"/>
        </w:rPr>
        <w:t>È in questo scioglimento che emergono i veri fiori, i fiori più belli che ognuno ha nel cuore, che ognuno ha portato dall’Antico, che ognuno ha nell’Anima.</w:t>
      </w:r>
    </w:p>
    <w:p w:rsidR="00BF55E1" w:rsidRPr="00431D19" w:rsidRDefault="00BF55E1" w:rsidP="00431D19">
      <w:pPr>
        <w:spacing w:line="360" w:lineRule="auto"/>
        <w:jc w:val="both"/>
        <w:rPr>
          <w:color w:val="000080"/>
        </w:rPr>
      </w:pPr>
      <w:r w:rsidRPr="00431D19">
        <w:rPr>
          <w:color w:val="000080"/>
        </w:rPr>
        <w:t xml:space="preserve">Qui è necessaria l’Umiltà totale, per essere ben vigili, perché questo ‘arrendersi’ è richiesto continuamente, perché questa battaglia è richiesta continuamente, perché lo sciogliersi è un processo che continua. </w:t>
      </w:r>
    </w:p>
    <w:p w:rsidR="00BF55E1" w:rsidRPr="00431D19" w:rsidRDefault="00BF55E1" w:rsidP="00431D19">
      <w:pPr>
        <w:spacing w:line="360" w:lineRule="auto"/>
        <w:jc w:val="both"/>
        <w:rPr>
          <w:color w:val="000080"/>
        </w:rPr>
      </w:pPr>
      <w:r w:rsidRPr="00431D19">
        <w:rPr>
          <w:color w:val="000080"/>
        </w:rPr>
        <w:t>È solo quando si è accorti, vigili, in ogni momento, in ogni situazione, in ogni azione, in ogni espressione, che tutto si può comprendere, che si agisce dove è necessario, che ci si arrende dove questo è richiesto, e si sa sorridere a tutto.</w:t>
      </w:r>
    </w:p>
    <w:p w:rsidR="00BF55E1" w:rsidRPr="00431D19" w:rsidRDefault="00BF55E1" w:rsidP="00431D19">
      <w:pPr>
        <w:spacing w:line="360" w:lineRule="auto"/>
        <w:jc w:val="both"/>
        <w:rPr>
          <w:color w:val="000080"/>
        </w:rPr>
      </w:pPr>
      <w:r w:rsidRPr="00431D19">
        <w:rPr>
          <w:color w:val="000080"/>
        </w:rPr>
        <w:t>L’ ‘io’ non muore, è sempre pronto a ritornare vitale, ad alimentarsi, a farsi sentire indispensabile. Solo non dando più cibo all’ ‘io’ , questo rimane in disparte, e non dandogli spazio, non può più emergere.</w:t>
      </w:r>
    </w:p>
    <w:p w:rsidR="00BF55E1" w:rsidRPr="00431D19" w:rsidRDefault="00BF55E1" w:rsidP="00431D19">
      <w:pPr>
        <w:spacing w:line="360" w:lineRule="auto"/>
        <w:jc w:val="both"/>
        <w:rPr>
          <w:color w:val="000080"/>
        </w:rPr>
      </w:pPr>
      <w:r w:rsidRPr="00431D19">
        <w:rPr>
          <w:color w:val="000080"/>
        </w:rPr>
        <w:t>Sii attenta e sempre umile nel vivere la tua storia.</w:t>
      </w:r>
    </w:p>
    <w:p w:rsidR="00BF55E1" w:rsidRPr="00431D19" w:rsidRDefault="00BF55E1" w:rsidP="00431D19">
      <w:pPr>
        <w:spacing w:line="360" w:lineRule="auto"/>
        <w:jc w:val="both"/>
        <w:rPr>
          <w:color w:val="000080"/>
        </w:rPr>
      </w:pPr>
      <w:r w:rsidRPr="00431D19">
        <w:rPr>
          <w:color w:val="000080"/>
        </w:rPr>
        <w:t xml:space="preserve">Sii altrettanto attenta anche a chi fa apparire una grande Umiltà, ma non è umile. </w:t>
      </w:r>
    </w:p>
    <w:p w:rsidR="00BF55E1" w:rsidRPr="00431D19" w:rsidRDefault="00BF55E1" w:rsidP="00431D19">
      <w:pPr>
        <w:spacing w:line="360" w:lineRule="auto"/>
        <w:jc w:val="both"/>
        <w:rPr>
          <w:color w:val="000080"/>
        </w:rPr>
      </w:pPr>
      <w:r w:rsidRPr="00431D19">
        <w:rPr>
          <w:color w:val="000080"/>
        </w:rPr>
        <w:t>Ma se sei vigile, sarà facile scoprire la differenza tra la vera Umiltà e l’umiltà che nasconde un ‘io’ ben forte, ben grande.”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Perché l’Umiltà è così indispensabile nel Cammino di crescita?</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“L’Umiltà è necessaria per riconoscere tutte le parti da trasformare, per riconoscere tutte le ferite da guarire, per riconoscere tutto ciò che vi è da togliere, per comprendere tutto ciò che vi è da lasciare andare.</w:t>
      </w:r>
    </w:p>
    <w:p w:rsidR="00BF55E1" w:rsidRPr="00431D19" w:rsidRDefault="00BF55E1" w:rsidP="00431D19">
      <w:pPr>
        <w:spacing w:line="360" w:lineRule="auto"/>
        <w:jc w:val="both"/>
        <w:rPr>
          <w:color w:val="000080"/>
        </w:rPr>
      </w:pPr>
      <w:r w:rsidRPr="00431D19">
        <w:rPr>
          <w:color w:val="000080"/>
        </w:rPr>
        <w:t>L’Umiltà è indispensabile per tutto illuminare, e nel saper poi chiedere aiuto per poter tutto questo fare.</w:t>
      </w:r>
    </w:p>
    <w:p w:rsidR="00BF55E1" w:rsidRPr="00431D19" w:rsidRDefault="00BF55E1" w:rsidP="00431D19">
      <w:pPr>
        <w:spacing w:line="360" w:lineRule="auto"/>
        <w:jc w:val="both"/>
        <w:rPr>
          <w:color w:val="000080"/>
        </w:rPr>
      </w:pPr>
      <w:r w:rsidRPr="00431D19">
        <w:rPr>
          <w:color w:val="000080"/>
        </w:rPr>
        <w:t>L’Umiltà è necessaria per riconoscere ed accettare la propria fragilità, e così diventare forti, perché è nel riconoscere le proprie debolezze che poi si diventa veri guerrieri di Luce, invincibili.</w:t>
      </w:r>
    </w:p>
    <w:p w:rsidR="00BF55E1" w:rsidRPr="00431D19" w:rsidRDefault="00BF55E1" w:rsidP="00431D19">
      <w:pPr>
        <w:spacing w:line="360" w:lineRule="auto"/>
        <w:jc w:val="both"/>
        <w:rPr>
          <w:color w:val="000080"/>
        </w:rPr>
      </w:pPr>
      <w:r w:rsidRPr="00431D19">
        <w:rPr>
          <w:color w:val="000080"/>
        </w:rPr>
        <w:t>L’Umiltà è indispensabile per riconoscere i propri timori, e quindi scoprire la grande forza e il grande coraggio dell’Anima.</w:t>
      </w:r>
    </w:p>
    <w:p w:rsidR="00BF55E1" w:rsidRPr="00431D19" w:rsidRDefault="00BF55E1" w:rsidP="00431D19">
      <w:pPr>
        <w:spacing w:line="360" w:lineRule="auto"/>
        <w:jc w:val="both"/>
        <w:rPr>
          <w:color w:val="000080"/>
        </w:rPr>
      </w:pPr>
      <w:r w:rsidRPr="00431D19">
        <w:rPr>
          <w:color w:val="000080"/>
        </w:rPr>
        <w:t>L’Umiltà vi deve essere quando con coraggio si tolgono le maschere create per proteggersi, sentendo che, in realtà, impediscono l’espressione vera della propria Essenza.</w:t>
      </w:r>
    </w:p>
    <w:p w:rsidR="00BF55E1" w:rsidRPr="00431D19" w:rsidRDefault="00BF55E1" w:rsidP="00431D19">
      <w:pPr>
        <w:spacing w:line="360" w:lineRule="auto"/>
        <w:jc w:val="both"/>
        <w:rPr>
          <w:color w:val="000080"/>
        </w:rPr>
      </w:pPr>
      <w:r w:rsidRPr="00431D19">
        <w:rPr>
          <w:color w:val="000080"/>
        </w:rPr>
        <w:t>L’Umiltà fa scavare, con le proprie mani, nella terra, fra il fango, e ritrovare così i propri tesori.</w:t>
      </w:r>
    </w:p>
    <w:p w:rsidR="00BF55E1" w:rsidRPr="00431D19" w:rsidRDefault="00BF55E1" w:rsidP="00431D19">
      <w:pPr>
        <w:spacing w:line="360" w:lineRule="auto"/>
        <w:jc w:val="both"/>
        <w:rPr>
          <w:color w:val="000080"/>
        </w:rPr>
      </w:pPr>
      <w:r w:rsidRPr="00431D19">
        <w:rPr>
          <w:color w:val="000080"/>
        </w:rPr>
        <w:t>L’Umiltà fa tendere la mano, per permettere ad un’altra mano di aiutare, e così permettere a Noi di prendere entrambe le mani.</w:t>
      </w:r>
    </w:p>
    <w:p w:rsidR="00BF55E1" w:rsidRPr="00431D19" w:rsidRDefault="00BF55E1" w:rsidP="00431D19">
      <w:pPr>
        <w:spacing w:line="360" w:lineRule="auto"/>
        <w:jc w:val="both"/>
        <w:rPr>
          <w:color w:val="000080"/>
        </w:rPr>
      </w:pPr>
      <w:r w:rsidRPr="00431D19">
        <w:rPr>
          <w:color w:val="000080"/>
        </w:rPr>
        <w:t>L’Umiltà porta a chiedere aiuto serenamente, per saper poi aiutare, perché se umilmente si accettano aiuti, umilmente poi si saprà donarli.</w:t>
      </w:r>
    </w:p>
    <w:p w:rsidR="00BF55E1" w:rsidRPr="00431D19" w:rsidRDefault="00BF55E1" w:rsidP="00431D19">
      <w:pPr>
        <w:spacing w:line="360" w:lineRule="auto"/>
        <w:jc w:val="both"/>
        <w:rPr>
          <w:color w:val="000080"/>
        </w:rPr>
      </w:pPr>
      <w:r w:rsidRPr="00431D19">
        <w:rPr>
          <w:color w:val="000080"/>
        </w:rPr>
        <w:t>L’Umiltà è indispensabile per lasciar fluire tutto, per vivere abbandonati.</w:t>
      </w:r>
    </w:p>
    <w:p w:rsidR="00BF55E1" w:rsidRPr="00431D19" w:rsidRDefault="00BF55E1" w:rsidP="00431D19">
      <w:pPr>
        <w:spacing w:line="360" w:lineRule="auto"/>
        <w:jc w:val="both"/>
        <w:rPr>
          <w:color w:val="000080"/>
        </w:rPr>
      </w:pPr>
      <w:r w:rsidRPr="00431D19">
        <w:rPr>
          <w:color w:val="000080"/>
        </w:rPr>
        <w:t>L’Umiltà è indispensabile nelle lotte, nelle battaglie, nelle conquiste, nelle vittorie.</w:t>
      </w:r>
    </w:p>
    <w:p w:rsidR="00BF55E1" w:rsidRPr="00431D19" w:rsidRDefault="00BF55E1" w:rsidP="00431D19">
      <w:pPr>
        <w:spacing w:line="360" w:lineRule="auto"/>
        <w:jc w:val="both"/>
        <w:rPr>
          <w:color w:val="000080"/>
        </w:rPr>
      </w:pPr>
      <w:r w:rsidRPr="00431D19">
        <w:rPr>
          <w:color w:val="000080"/>
        </w:rPr>
        <w:t>Se con Umiltà vivi la scuola della vita, con Umiltà ti sentirai sempre un’alunna in una scuola luminosa. Diverrai così una grande maestra, rimanendo comunque sempre un’alunna.</w:t>
      </w:r>
    </w:p>
    <w:p w:rsidR="00BF55E1" w:rsidRPr="00431D19" w:rsidRDefault="00BF55E1" w:rsidP="00431D19">
      <w:pPr>
        <w:spacing w:line="360" w:lineRule="auto"/>
        <w:jc w:val="both"/>
        <w:rPr>
          <w:color w:val="000080"/>
        </w:rPr>
      </w:pPr>
      <w:r w:rsidRPr="00431D19">
        <w:rPr>
          <w:color w:val="000080"/>
        </w:rPr>
        <w:t>Questa è la via della Luce che insegna l’Umiltà.</w:t>
      </w:r>
    </w:p>
    <w:p w:rsidR="00BF55E1" w:rsidRPr="00431D19" w:rsidRDefault="00BF55E1" w:rsidP="00431D19">
      <w:pPr>
        <w:spacing w:line="360" w:lineRule="auto"/>
        <w:jc w:val="both"/>
        <w:rPr>
          <w:color w:val="000080"/>
        </w:rPr>
      </w:pPr>
      <w:r w:rsidRPr="00431D19">
        <w:rPr>
          <w:color w:val="000080"/>
        </w:rPr>
        <w:t>Questa è l’Umiltà che il Cammino di Luce richiede.</w:t>
      </w:r>
    </w:p>
    <w:p w:rsidR="00BF55E1" w:rsidRPr="00431D19" w:rsidRDefault="00BF55E1" w:rsidP="00431D19">
      <w:pPr>
        <w:spacing w:line="360" w:lineRule="auto"/>
        <w:jc w:val="both"/>
        <w:rPr>
          <w:color w:val="000080"/>
        </w:rPr>
      </w:pPr>
      <w:r w:rsidRPr="00431D19">
        <w:rPr>
          <w:color w:val="000080"/>
        </w:rPr>
        <w:t>Vivi con Umiltà le tue grandezze e sarai grande.</w:t>
      </w:r>
    </w:p>
    <w:p w:rsidR="00BF55E1" w:rsidRPr="00431D19" w:rsidRDefault="00BF55E1" w:rsidP="00431D19">
      <w:pPr>
        <w:spacing w:line="360" w:lineRule="auto"/>
        <w:jc w:val="both"/>
        <w:rPr>
          <w:color w:val="000080"/>
        </w:rPr>
      </w:pPr>
      <w:r w:rsidRPr="00431D19">
        <w:rPr>
          <w:color w:val="000080"/>
        </w:rPr>
        <w:t>Vivi con Umiltà la tua vita e dalla vita riceverai tutto.</w:t>
      </w:r>
    </w:p>
    <w:p w:rsidR="00BF55E1" w:rsidRPr="00431D19" w:rsidRDefault="00BF55E1" w:rsidP="00431D19">
      <w:pPr>
        <w:spacing w:line="360" w:lineRule="auto"/>
        <w:jc w:val="both"/>
        <w:rPr>
          <w:color w:val="000080"/>
        </w:rPr>
      </w:pPr>
      <w:r w:rsidRPr="00431D19">
        <w:rPr>
          <w:color w:val="000080"/>
        </w:rPr>
        <w:t>Vivi con Umiltà la tua Essenza e manifesterai la tua grandezza, la tua Luce.</w:t>
      </w:r>
    </w:p>
    <w:p w:rsidR="00BF55E1" w:rsidRPr="00431D19" w:rsidRDefault="00BF55E1" w:rsidP="00431D19">
      <w:pPr>
        <w:spacing w:line="360" w:lineRule="auto"/>
        <w:jc w:val="both"/>
        <w:rPr>
          <w:color w:val="000080"/>
        </w:rPr>
      </w:pPr>
      <w:r w:rsidRPr="00431D19">
        <w:rPr>
          <w:color w:val="000080"/>
        </w:rPr>
        <w:t>Con Umiltà dona e donati, così riceverai tutto, diverrai un dono d’Amore.</w:t>
      </w:r>
    </w:p>
    <w:p w:rsidR="00BF55E1" w:rsidRPr="00431D19" w:rsidRDefault="00BF55E1" w:rsidP="00431D19">
      <w:pPr>
        <w:spacing w:line="360" w:lineRule="auto"/>
        <w:jc w:val="both"/>
        <w:rPr>
          <w:color w:val="000080"/>
        </w:rPr>
      </w:pPr>
      <w:r w:rsidRPr="00431D19">
        <w:rPr>
          <w:color w:val="000080"/>
        </w:rPr>
        <w:t>Con Umiltà cammina nel tuo Sentiero luminoso, e tutto il disegno della tua Anima vivrai, alla tua meta giungerai.</w:t>
      </w:r>
    </w:p>
    <w:p w:rsidR="00BF55E1" w:rsidRPr="00431D19" w:rsidRDefault="00BF55E1" w:rsidP="00431D19">
      <w:pPr>
        <w:spacing w:line="360" w:lineRule="auto"/>
        <w:jc w:val="both"/>
        <w:rPr>
          <w:color w:val="000080"/>
        </w:rPr>
      </w:pPr>
      <w:r w:rsidRPr="00431D19">
        <w:rPr>
          <w:color w:val="000080"/>
        </w:rPr>
        <w:t>Con Umiltà e semplicità ama, aiuta, accompagna, risveglia, apprendi, insegna, e sarai un’Anima Luminosa che dona la Luce, l’Amore, che vive nella Luce, nell’Amore.</w:t>
      </w:r>
    </w:p>
    <w:p w:rsidR="00BF55E1" w:rsidRPr="00431D19" w:rsidRDefault="00BF55E1" w:rsidP="00431D19">
      <w:pPr>
        <w:spacing w:line="360" w:lineRule="auto"/>
        <w:jc w:val="both"/>
        <w:rPr>
          <w:color w:val="000080"/>
        </w:rPr>
      </w:pPr>
      <w:r w:rsidRPr="00431D19">
        <w:rPr>
          <w:color w:val="000080"/>
        </w:rPr>
        <w:t>E così vivrai la più grande scelta, quella di essere al servizio della Luce, dell’Amore, nell’Umiltà, con la Semplicità.”</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Con questa Umiltà posso aiutare anche il mio compagno?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“Sì.</w:t>
      </w:r>
    </w:p>
    <w:p w:rsidR="00BF55E1" w:rsidRPr="00431D19" w:rsidRDefault="00BF55E1" w:rsidP="00431D19">
      <w:pPr>
        <w:spacing w:line="360" w:lineRule="auto"/>
        <w:jc w:val="both"/>
        <w:rPr>
          <w:color w:val="000080"/>
        </w:rPr>
      </w:pPr>
      <w:r w:rsidRPr="00431D19">
        <w:rPr>
          <w:color w:val="000080"/>
        </w:rPr>
        <w:t>Senti che lui ha la stessa tua fragilità, semplicemente tu ora l’hai riconosciuta, mentre lui teme di riconoscerla.</w:t>
      </w:r>
    </w:p>
    <w:p w:rsidR="00BF55E1" w:rsidRPr="00431D19" w:rsidRDefault="00BF55E1" w:rsidP="00431D19">
      <w:pPr>
        <w:spacing w:line="360" w:lineRule="auto"/>
        <w:jc w:val="both"/>
        <w:rPr>
          <w:color w:val="000080"/>
        </w:rPr>
      </w:pPr>
      <w:r w:rsidRPr="00431D19">
        <w:rPr>
          <w:color w:val="000080"/>
        </w:rPr>
        <w:t>Ecco perché teme di tuffarsi fino in fondo nella Luce del Cammino scelto, teme di tuffarsi fino in fondo nel Nostro mare.</w:t>
      </w:r>
    </w:p>
    <w:p w:rsidR="00BF55E1" w:rsidRPr="00431D19" w:rsidRDefault="00BF55E1" w:rsidP="00431D19">
      <w:pPr>
        <w:spacing w:line="360" w:lineRule="auto"/>
        <w:jc w:val="both"/>
        <w:rPr>
          <w:color w:val="000080"/>
        </w:rPr>
      </w:pPr>
      <w:r w:rsidRPr="00431D19">
        <w:rPr>
          <w:color w:val="000080"/>
        </w:rPr>
        <w:t xml:space="preserve">Se accetta la sua fragilità, riconoscerà tante parti bellissime di sé, riscoprirà ciò che è necessario trasformare, ma anche la sua Essenza luminosa. </w:t>
      </w:r>
    </w:p>
    <w:p w:rsidR="00BF55E1" w:rsidRPr="00431D19" w:rsidRDefault="00BF55E1" w:rsidP="00431D19">
      <w:pPr>
        <w:spacing w:line="360" w:lineRule="auto"/>
        <w:jc w:val="both"/>
        <w:rPr>
          <w:color w:val="000080"/>
        </w:rPr>
      </w:pPr>
      <w:r w:rsidRPr="00431D19">
        <w:rPr>
          <w:color w:val="000080"/>
        </w:rPr>
        <w:t>Quando, con coraggio, si accettano le parti da trasformare, si dà spazio alle parti che rendono splendenti, luminosi, si manifesta la propria Essenza.</w:t>
      </w:r>
    </w:p>
    <w:p w:rsidR="00BF55E1" w:rsidRPr="00431D19" w:rsidRDefault="00BF55E1" w:rsidP="00431D19">
      <w:pPr>
        <w:spacing w:line="360" w:lineRule="auto"/>
        <w:jc w:val="both"/>
        <w:rPr>
          <w:color w:val="000080"/>
        </w:rPr>
      </w:pPr>
      <w:r w:rsidRPr="00431D19">
        <w:rPr>
          <w:color w:val="000080"/>
        </w:rPr>
        <w:t>Condividi a lui i tuoi timori di scoprire parti di te che non ti piacciono, di accettare la tua fragilità.</w:t>
      </w:r>
    </w:p>
    <w:p w:rsidR="00BF55E1" w:rsidRPr="00431D19" w:rsidRDefault="00BF55E1" w:rsidP="00431D19">
      <w:pPr>
        <w:spacing w:line="360" w:lineRule="auto"/>
        <w:jc w:val="both"/>
        <w:rPr>
          <w:color w:val="000080"/>
        </w:rPr>
      </w:pPr>
      <w:r w:rsidRPr="00431D19">
        <w:rPr>
          <w:color w:val="000080"/>
        </w:rPr>
        <w:t>Di’ a lui che quanto di bello sta accadendo in te e le cose belle che ti sono arrivate, è grazie all’aver riconosciuto e accettato tutto.</w:t>
      </w:r>
    </w:p>
    <w:p w:rsidR="00BF55E1" w:rsidRPr="00431D19" w:rsidRDefault="00BF55E1" w:rsidP="00431D19">
      <w:pPr>
        <w:spacing w:line="360" w:lineRule="auto"/>
        <w:jc w:val="both"/>
        <w:rPr>
          <w:color w:val="000080"/>
        </w:rPr>
      </w:pPr>
      <w:r w:rsidRPr="00431D19">
        <w:rPr>
          <w:color w:val="000080"/>
        </w:rPr>
        <w:t xml:space="preserve">Sii consapevole che ognuno deve togliere le proprie vesti, deve abbandonare le proprie maschere di protezione, deve scavare nella terra con le proprie mani, per ritrovare i propri tesori. </w:t>
      </w:r>
    </w:p>
    <w:p w:rsidR="00BF55E1" w:rsidRPr="00431D19" w:rsidRDefault="00BF55E1" w:rsidP="00431D19">
      <w:pPr>
        <w:spacing w:line="360" w:lineRule="auto"/>
        <w:jc w:val="both"/>
        <w:rPr>
          <w:color w:val="000080"/>
        </w:rPr>
      </w:pPr>
      <w:r w:rsidRPr="00431D19">
        <w:rPr>
          <w:color w:val="000080"/>
        </w:rPr>
        <w:t>Quindi condividere è un grande aiuto, ma l’aiutare si ferma lì, se poi non è richiesto dell’altro.</w:t>
      </w:r>
    </w:p>
    <w:p w:rsidR="00BF55E1" w:rsidRPr="00431D19" w:rsidRDefault="00BF55E1" w:rsidP="00431D19">
      <w:pPr>
        <w:spacing w:line="360" w:lineRule="auto"/>
        <w:jc w:val="both"/>
        <w:rPr>
          <w:color w:val="000080"/>
        </w:rPr>
      </w:pPr>
      <w:r w:rsidRPr="00431D19">
        <w:rPr>
          <w:color w:val="000080"/>
        </w:rPr>
        <w:t>Ora che stai comprendendo che non vi è motivo di temere di togliere le vesti che impediscono alle Nostre vesti ‘preziose’ di arrivare, ora che senti il cambiamento che sta accadendo in te per quanto hai accettato, hai scelto di trasformare, puoi comprendere che solo facendo questo si può sentire la voce dell’Anima, che chiama, che invita, che spinge verso l’espressione della propria Essenza.</w:t>
      </w:r>
    </w:p>
    <w:p w:rsidR="00BF55E1" w:rsidRPr="00431D19" w:rsidRDefault="00BF55E1" w:rsidP="00431D19">
      <w:pPr>
        <w:spacing w:line="360" w:lineRule="auto"/>
        <w:jc w:val="both"/>
        <w:rPr>
          <w:color w:val="000080"/>
        </w:rPr>
      </w:pPr>
      <w:r w:rsidRPr="00431D19">
        <w:rPr>
          <w:color w:val="000080"/>
        </w:rPr>
        <w:t>Condividi con Amore, con Umiltà, con Semplicità, e poi prosegui con fierezza il tuo cammino, con sicurezza continua la tua guarigione, la tua trasformazione, e segui serena la tua Anima che ti sta spingendo verso una nuova realtà.</w:t>
      </w:r>
    </w:p>
    <w:p w:rsidR="00BF55E1" w:rsidRPr="00431D19" w:rsidRDefault="00BF55E1" w:rsidP="00431D19">
      <w:pPr>
        <w:spacing w:line="360" w:lineRule="auto"/>
        <w:jc w:val="both"/>
        <w:rPr>
          <w:color w:val="000080"/>
        </w:rPr>
      </w:pPr>
      <w:r w:rsidRPr="00431D19">
        <w:rPr>
          <w:color w:val="000080"/>
        </w:rPr>
        <w:t>Così potrai allungare sempre una mano a lui, come Io l’allungo a te, certa che Noi la allungheremo sempre a lui, se questo lui ci chiederà.</w:t>
      </w:r>
    </w:p>
    <w:p w:rsidR="00BF55E1" w:rsidRPr="00431D19" w:rsidRDefault="00BF55E1" w:rsidP="00431D19">
      <w:pPr>
        <w:spacing w:line="360" w:lineRule="auto"/>
        <w:jc w:val="both"/>
        <w:rPr>
          <w:color w:val="000080"/>
        </w:rPr>
      </w:pPr>
      <w:r w:rsidRPr="00431D19">
        <w:rPr>
          <w:color w:val="000080"/>
        </w:rPr>
        <w:t>Ora puoi vedere come tutte le ferite si possono trasformare in esperienze per aiutare poi, tutte le sofferenze si possono trasformare in gioie da donare poi, tutti i passi fatti possono diventare sicurezze da infondere poi.</w:t>
      </w:r>
    </w:p>
    <w:p w:rsidR="00BF55E1" w:rsidRPr="00431D19" w:rsidRDefault="00BF55E1" w:rsidP="00431D19">
      <w:pPr>
        <w:spacing w:line="360" w:lineRule="auto"/>
        <w:jc w:val="both"/>
        <w:rPr>
          <w:color w:val="000080"/>
        </w:rPr>
      </w:pPr>
      <w:r w:rsidRPr="00431D19">
        <w:rPr>
          <w:color w:val="000080"/>
        </w:rPr>
        <w:t>Nel tuo andare sii ferma, decisa, sicura, e sempre molto umile, semplice, amorevole.</w:t>
      </w:r>
    </w:p>
    <w:p w:rsidR="00BF55E1" w:rsidRPr="00431D19" w:rsidRDefault="00BF55E1" w:rsidP="00431D19">
      <w:pPr>
        <w:spacing w:line="360" w:lineRule="auto"/>
        <w:jc w:val="both"/>
        <w:rPr>
          <w:color w:val="000080"/>
        </w:rPr>
      </w:pPr>
      <w:r w:rsidRPr="00431D19">
        <w:rPr>
          <w:color w:val="000080"/>
        </w:rPr>
        <w:t xml:space="preserve">Così esprimerai tutta la tua Essenza, e lui, se con Umiltà riconoscerà i tuoi passi, le tue conquiste, comprenderà che i tuoi aiuti sono grandi doni, come tu hai ricevuto doni da chi ti sta aiutando. </w:t>
      </w:r>
    </w:p>
    <w:p w:rsidR="00BF55E1" w:rsidRPr="00431D19" w:rsidRDefault="00BF55E1" w:rsidP="00431D19">
      <w:pPr>
        <w:spacing w:line="360" w:lineRule="auto"/>
        <w:jc w:val="both"/>
        <w:rPr>
          <w:color w:val="000080"/>
        </w:rPr>
      </w:pPr>
      <w:r w:rsidRPr="00431D19">
        <w:rPr>
          <w:color w:val="000080"/>
        </w:rPr>
        <w:t>Ecco perché, ancora una volta, sono necessarie, la fermezza, la sicurezza, la forza, la certezza.</w:t>
      </w:r>
    </w:p>
    <w:p w:rsidR="00BF55E1" w:rsidRPr="00431D19" w:rsidRDefault="00BF55E1" w:rsidP="00431D19">
      <w:pPr>
        <w:spacing w:line="360" w:lineRule="auto"/>
        <w:jc w:val="both"/>
        <w:rPr>
          <w:color w:val="000080"/>
        </w:rPr>
      </w:pPr>
      <w:r w:rsidRPr="00431D19">
        <w:rPr>
          <w:color w:val="000080"/>
        </w:rPr>
        <w:t>Così, come umilmente hai accettato aiuti, ora saprai umilmente aiutare, lasciando sempre totalmente liberi.</w:t>
      </w:r>
    </w:p>
    <w:p w:rsidR="00BF55E1" w:rsidRPr="00431D19" w:rsidRDefault="00BF55E1" w:rsidP="00431D19">
      <w:pPr>
        <w:spacing w:line="360" w:lineRule="auto"/>
        <w:jc w:val="both"/>
        <w:rPr>
          <w:color w:val="000080"/>
        </w:rPr>
      </w:pPr>
      <w:r w:rsidRPr="00431D19">
        <w:rPr>
          <w:color w:val="000080"/>
        </w:rPr>
        <w:t xml:space="preserve">Ricorda che chi non accetta di andare a scuola, non può diventare un maestro di Luce. </w:t>
      </w:r>
    </w:p>
    <w:p w:rsidR="00BF55E1" w:rsidRPr="00431D19" w:rsidRDefault="00BF55E1" w:rsidP="00431D19">
      <w:pPr>
        <w:spacing w:line="360" w:lineRule="auto"/>
        <w:jc w:val="both"/>
        <w:rPr>
          <w:color w:val="000080"/>
        </w:rPr>
      </w:pPr>
      <w:r w:rsidRPr="00431D19">
        <w:rPr>
          <w:color w:val="000080"/>
        </w:rPr>
        <w:t>Questa è la Via della Luce che insegna la vita: la vera Via non insegna parole.</w:t>
      </w:r>
    </w:p>
    <w:p w:rsidR="00BF55E1" w:rsidRPr="00431D19" w:rsidRDefault="00BF55E1" w:rsidP="00431D19">
      <w:pPr>
        <w:spacing w:line="360" w:lineRule="auto"/>
        <w:jc w:val="both"/>
        <w:rPr>
          <w:color w:val="000080"/>
        </w:rPr>
      </w:pPr>
      <w:r w:rsidRPr="00431D19">
        <w:rPr>
          <w:color w:val="000080"/>
        </w:rPr>
        <w:t>Di’ a lui che Noi lo amiamo con i suoi timori che cerca di celare a se stesso, perché per Noi siete tutti bimbi che giocano alla vita, e, con gioia, vi aiutiamo a diventare bimbi che sanno vivere giocando.”</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Domanda:</w:t>
      </w:r>
    </w:p>
    <w:p w:rsidR="00BF55E1" w:rsidRPr="00431D19" w:rsidRDefault="00BF55E1" w:rsidP="00431D19">
      <w:pPr>
        <w:spacing w:line="261" w:lineRule="auto"/>
        <w:jc w:val="both"/>
        <w:rPr>
          <w:color w:val="000080"/>
        </w:rPr>
      </w:pPr>
      <w:r w:rsidRPr="00431D19">
        <w:rPr>
          <w:i/>
          <w:iCs/>
          <w:color w:val="000080"/>
        </w:rPr>
        <w:t>In che cosa consiste vivere in modo semplice?</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sz w:val="26"/>
          <w:szCs w:val="26"/>
        </w:rPr>
        <w:t>Risposta:</w:t>
      </w:r>
    </w:p>
    <w:p w:rsidR="00BF55E1" w:rsidRPr="00431D19" w:rsidRDefault="00BF55E1" w:rsidP="00431D19">
      <w:pPr>
        <w:spacing w:line="360" w:lineRule="auto"/>
        <w:jc w:val="both"/>
        <w:rPr>
          <w:color w:val="000080"/>
        </w:rPr>
      </w:pPr>
      <w:r w:rsidRPr="00431D19">
        <w:rPr>
          <w:color w:val="000080"/>
        </w:rPr>
        <w:t>“La Semplicità vera è la Semplicità dell’Anima, la Semplicità del cuore.</w:t>
      </w:r>
    </w:p>
    <w:p w:rsidR="00BF55E1" w:rsidRPr="00431D19" w:rsidRDefault="00BF55E1" w:rsidP="00431D19">
      <w:pPr>
        <w:spacing w:line="360" w:lineRule="auto"/>
        <w:jc w:val="both"/>
        <w:rPr>
          <w:color w:val="000080"/>
        </w:rPr>
      </w:pPr>
      <w:r w:rsidRPr="00431D19">
        <w:rPr>
          <w:color w:val="000080"/>
        </w:rPr>
        <w:t>Una persona può vivere di solo pane, possedere una sola veste, parlare di Umiltà, di Semplicità, ma essere ben lontana dall’Umiltà, dalla Semplicità.</w:t>
      </w:r>
    </w:p>
    <w:p w:rsidR="00BF55E1" w:rsidRPr="00431D19" w:rsidRDefault="00BF55E1" w:rsidP="00431D19">
      <w:pPr>
        <w:spacing w:line="360" w:lineRule="auto"/>
        <w:jc w:val="both"/>
        <w:rPr>
          <w:color w:val="000080"/>
        </w:rPr>
      </w:pPr>
      <w:r w:rsidRPr="00431D19">
        <w:rPr>
          <w:color w:val="000080"/>
        </w:rPr>
        <w:t>Una persona può avere vesti preziose, può possedere molte cose, ed essere semplice, umile.</w:t>
      </w:r>
    </w:p>
    <w:p w:rsidR="00BF55E1" w:rsidRPr="00431D19" w:rsidRDefault="00BF55E1" w:rsidP="00431D19">
      <w:pPr>
        <w:spacing w:line="360" w:lineRule="auto"/>
        <w:jc w:val="both"/>
        <w:rPr>
          <w:color w:val="000080"/>
        </w:rPr>
      </w:pPr>
      <w:r w:rsidRPr="00431D19">
        <w:rPr>
          <w:color w:val="000080"/>
        </w:rPr>
        <w:t>La Semplicità è nel cuore, nell’Anima, e solo con il cuore, con l’Anima, va vissuta.</w:t>
      </w:r>
    </w:p>
    <w:p w:rsidR="00BF55E1" w:rsidRPr="00431D19" w:rsidRDefault="00BF55E1" w:rsidP="00431D19">
      <w:pPr>
        <w:spacing w:line="360" w:lineRule="auto"/>
        <w:jc w:val="both"/>
        <w:rPr>
          <w:color w:val="000080"/>
        </w:rPr>
      </w:pPr>
      <w:r w:rsidRPr="00431D19">
        <w:rPr>
          <w:color w:val="000080"/>
        </w:rPr>
        <w:t>È essere staccati dalle cose: se queste ci sono, si è felici e grati di averle, con gioia si assaporano totalmente.</w:t>
      </w:r>
    </w:p>
    <w:p w:rsidR="00BF55E1" w:rsidRPr="00431D19" w:rsidRDefault="00BF55E1" w:rsidP="00431D19">
      <w:pPr>
        <w:spacing w:line="360" w:lineRule="auto"/>
        <w:jc w:val="both"/>
        <w:rPr>
          <w:color w:val="000080"/>
        </w:rPr>
      </w:pPr>
      <w:r w:rsidRPr="00431D19">
        <w:rPr>
          <w:color w:val="000080"/>
        </w:rPr>
        <w:t>Se non ci sono, si è felici e grati ugualmente, e si sorride comunque.</w:t>
      </w:r>
    </w:p>
    <w:p w:rsidR="00BF55E1" w:rsidRPr="00431D19" w:rsidRDefault="00BF55E1" w:rsidP="00431D19">
      <w:pPr>
        <w:spacing w:line="360" w:lineRule="auto"/>
        <w:jc w:val="both"/>
        <w:rPr>
          <w:color w:val="000080"/>
        </w:rPr>
      </w:pPr>
      <w:r w:rsidRPr="00431D19">
        <w:rPr>
          <w:color w:val="000080"/>
        </w:rPr>
        <w:t>La Semplicità è saper gustare un pane, come un cibo raffinato.</w:t>
      </w:r>
    </w:p>
    <w:p w:rsidR="00BF55E1" w:rsidRPr="00431D19" w:rsidRDefault="00BF55E1" w:rsidP="00431D19">
      <w:pPr>
        <w:spacing w:line="360" w:lineRule="auto"/>
        <w:jc w:val="both"/>
        <w:rPr>
          <w:color w:val="000080"/>
        </w:rPr>
      </w:pPr>
      <w:r w:rsidRPr="00431D19">
        <w:rPr>
          <w:color w:val="000080"/>
        </w:rPr>
        <w:t>La Semplicità è nutrire innanzi tutto l’Anima.</w:t>
      </w:r>
    </w:p>
    <w:p w:rsidR="00BF55E1" w:rsidRPr="00431D19" w:rsidRDefault="00BF55E1" w:rsidP="00431D19">
      <w:pPr>
        <w:spacing w:line="360" w:lineRule="auto"/>
        <w:jc w:val="both"/>
        <w:rPr>
          <w:color w:val="000080"/>
        </w:rPr>
      </w:pPr>
      <w:r w:rsidRPr="00431D19">
        <w:rPr>
          <w:color w:val="000080"/>
        </w:rPr>
        <w:t>La Semplicità è avere un cuore realmente umile, candido.</w:t>
      </w:r>
    </w:p>
    <w:p w:rsidR="00BF55E1" w:rsidRPr="00431D19" w:rsidRDefault="00BF55E1" w:rsidP="00431D19">
      <w:pPr>
        <w:spacing w:line="360" w:lineRule="auto"/>
        <w:jc w:val="both"/>
        <w:rPr>
          <w:color w:val="000080"/>
        </w:rPr>
      </w:pPr>
      <w:r w:rsidRPr="00431D19">
        <w:rPr>
          <w:color w:val="000080"/>
        </w:rPr>
        <w:t>È essere staccati dal mondo, pur camminando nel mondo.</w:t>
      </w:r>
    </w:p>
    <w:p w:rsidR="00BF55E1" w:rsidRPr="00431D19" w:rsidRDefault="00BF55E1" w:rsidP="00431D19">
      <w:pPr>
        <w:spacing w:line="360" w:lineRule="auto"/>
        <w:jc w:val="both"/>
        <w:rPr>
          <w:color w:val="000080"/>
        </w:rPr>
      </w:pPr>
      <w:r w:rsidRPr="00431D19">
        <w:rPr>
          <w:color w:val="000080"/>
        </w:rPr>
        <w:t>È saper godere del canto degli uccelli, della brezza del mattino, delle stelle, della terra, del sole.</w:t>
      </w:r>
    </w:p>
    <w:p w:rsidR="00BF55E1" w:rsidRPr="00431D19" w:rsidRDefault="00BF55E1" w:rsidP="00431D19">
      <w:pPr>
        <w:spacing w:line="360" w:lineRule="auto"/>
        <w:jc w:val="both"/>
        <w:rPr>
          <w:color w:val="000080"/>
        </w:rPr>
      </w:pPr>
      <w:r w:rsidRPr="00431D19">
        <w:rPr>
          <w:color w:val="000080"/>
        </w:rPr>
        <w:t>È saper ascoltare in silenzio, e godere della musica della Natura.</w:t>
      </w:r>
    </w:p>
    <w:p w:rsidR="00BF55E1" w:rsidRPr="00431D19" w:rsidRDefault="00BF55E1" w:rsidP="00431D19">
      <w:pPr>
        <w:spacing w:line="360" w:lineRule="auto"/>
        <w:jc w:val="both"/>
        <w:rPr>
          <w:color w:val="000080"/>
        </w:rPr>
      </w:pPr>
      <w:r w:rsidRPr="00431D19">
        <w:rPr>
          <w:color w:val="000080"/>
        </w:rPr>
        <w:t>È essere soli e non sentirsi mai soli.</w:t>
      </w:r>
    </w:p>
    <w:p w:rsidR="00BF55E1" w:rsidRPr="00431D19" w:rsidRDefault="00BF55E1" w:rsidP="00431D19">
      <w:pPr>
        <w:spacing w:line="360" w:lineRule="auto"/>
        <w:jc w:val="both"/>
        <w:rPr>
          <w:color w:val="000080"/>
        </w:rPr>
      </w:pPr>
      <w:r w:rsidRPr="00431D19">
        <w:rPr>
          <w:color w:val="000080"/>
        </w:rPr>
        <w:t>La Semplicità è comunicare le grandi cose con il linguaggio semplice dei bimbi, con il linguaggio del cuore e dell’Anima.</w:t>
      </w:r>
    </w:p>
    <w:p w:rsidR="00BF55E1" w:rsidRPr="00431D19" w:rsidRDefault="00BF55E1" w:rsidP="00431D19">
      <w:pPr>
        <w:spacing w:line="360" w:lineRule="auto"/>
        <w:jc w:val="both"/>
        <w:rPr>
          <w:color w:val="000080"/>
        </w:rPr>
      </w:pPr>
      <w:r w:rsidRPr="00431D19">
        <w:rPr>
          <w:color w:val="000080"/>
        </w:rPr>
        <w:t>La Semplicità è saper essere bimbi, vivere come bimbi.”</w:t>
      </w:r>
    </w:p>
    <w:p w:rsidR="00BF55E1" w:rsidRPr="00431D19" w:rsidRDefault="00BF55E1" w:rsidP="00431D19">
      <w:pPr>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color w:val="000080"/>
        </w:rPr>
        <w:t> </w:t>
      </w:r>
    </w:p>
    <w:p w:rsidR="00BF55E1" w:rsidRPr="00431D19" w:rsidRDefault="00BF55E1" w:rsidP="00431D19">
      <w:pPr>
        <w:spacing w:line="261" w:lineRule="auto"/>
        <w:jc w:val="both"/>
        <w:rPr>
          <w:color w:val="000080"/>
        </w:rPr>
      </w:pPr>
      <w:r w:rsidRPr="00431D19">
        <w:rPr>
          <w:i/>
          <w:iCs/>
          <w:color w:val="000080"/>
          <w:sz w:val="36"/>
          <w:szCs w:val="36"/>
        </w:rPr>
        <w:t>Commento</w:t>
      </w:r>
    </w:p>
    <w:p w:rsidR="00BF55E1" w:rsidRPr="00431D19" w:rsidRDefault="00BF55E1" w:rsidP="00431D19">
      <w:pPr>
        <w:spacing w:line="360" w:lineRule="auto"/>
        <w:jc w:val="both"/>
        <w:rPr>
          <w:color w:val="000080"/>
        </w:rPr>
      </w:pPr>
      <w:r w:rsidRPr="00431D19">
        <w:rPr>
          <w:color w:val="000080"/>
        </w:rPr>
        <w:t> </w:t>
      </w:r>
    </w:p>
    <w:p w:rsidR="00BF55E1" w:rsidRPr="00431D19" w:rsidRDefault="00BF55E1" w:rsidP="00431D19">
      <w:pPr>
        <w:spacing w:line="360" w:lineRule="auto"/>
        <w:jc w:val="both"/>
        <w:rPr>
          <w:color w:val="000080"/>
        </w:rPr>
      </w:pPr>
      <w:r w:rsidRPr="00431D19">
        <w:rPr>
          <w:i/>
          <w:iCs/>
          <w:color w:val="000080"/>
        </w:rPr>
        <w:t xml:space="preserve">Anima Luminosa, </w:t>
      </w:r>
    </w:p>
    <w:p w:rsidR="00BF55E1" w:rsidRPr="00431D19" w:rsidRDefault="00BF55E1" w:rsidP="00431D19">
      <w:pPr>
        <w:spacing w:line="360" w:lineRule="auto"/>
        <w:jc w:val="both"/>
        <w:rPr>
          <w:color w:val="000080"/>
        </w:rPr>
      </w:pPr>
      <w:r w:rsidRPr="00431D19">
        <w:rPr>
          <w:i/>
          <w:iCs/>
          <w:color w:val="000080"/>
        </w:rPr>
        <w:t>                                      sicuramente hai già avuto modo di constatare quanto nel mondo l’Umiltà e la Semplicità non sempre sono apprezzate, e poche volte si dà loro il grande valore che in realtà hanno.</w:t>
      </w:r>
    </w:p>
    <w:p w:rsidR="00BF55E1" w:rsidRPr="00431D19" w:rsidRDefault="00BF55E1" w:rsidP="00431D19">
      <w:pPr>
        <w:spacing w:line="360" w:lineRule="auto"/>
        <w:jc w:val="both"/>
        <w:rPr>
          <w:color w:val="000080"/>
        </w:rPr>
      </w:pPr>
      <w:r w:rsidRPr="00431D19">
        <w:rPr>
          <w:i/>
          <w:iCs/>
          <w:color w:val="000080"/>
        </w:rPr>
        <w:t>Frequentemente si confonde l’Umiltà e la Semplicità con altre cose totalmente diverse.</w:t>
      </w:r>
    </w:p>
    <w:p w:rsidR="00BF55E1" w:rsidRPr="00431D19" w:rsidRDefault="00BF55E1" w:rsidP="00431D19">
      <w:pPr>
        <w:spacing w:line="360" w:lineRule="auto"/>
        <w:jc w:val="both"/>
        <w:rPr>
          <w:color w:val="000080"/>
        </w:rPr>
      </w:pPr>
      <w:r w:rsidRPr="00431D19">
        <w:rPr>
          <w:i/>
          <w:iCs/>
          <w:color w:val="000080"/>
        </w:rPr>
        <w:t>Spesso si teme di viverle, anche se nel cuore si apprezzano, perché sono molto lontane da ciò che la società considera importante, vitale, di valore.</w:t>
      </w:r>
    </w:p>
    <w:p w:rsidR="00BF55E1" w:rsidRPr="00431D19" w:rsidRDefault="00BF55E1" w:rsidP="00431D19">
      <w:pPr>
        <w:spacing w:line="360" w:lineRule="auto"/>
        <w:jc w:val="both"/>
        <w:rPr>
          <w:color w:val="000080"/>
        </w:rPr>
      </w:pPr>
      <w:r w:rsidRPr="00431D19">
        <w:rPr>
          <w:i/>
          <w:iCs/>
          <w:color w:val="000080"/>
        </w:rPr>
        <w:t xml:space="preserve">Talvolta, quando le esprimiamo, qualcuno cerca di sopraffarci, e così ci sembra che, per sopravvivere e difenderci nell’ambiente in cui viviamo, non le possiamo esprimere. </w:t>
      </w:r>
    </w:p>
    <w:p w:rsidR="00BF55E1" w:rsidRPr="00431D19" w:rsidRDefault="00BF55E1" w:rsidP="00431D19">
      <w:pPr>
        <w:spacing w:line="360" w:lineRule="auto"/>
        <w:jc w:val="both"/>
        <w:rPr>
          <w:color w:val="000080"/>
        </w:rPr>
      </w:pPr>
      <w:r w:rsidRPr="00431D19">
        <w:rPr>
          <w:i/>
          <w:iCs/>
          <w:color w:val="000080"/>
        </w:rPr>
        <w:t xml:space="preserve">In parte tutto questo è vero, ma se abbiamo il coraggio di viverle serenamente, con il sorriso, senza curarci dei vantaggi o degli svantaggi, ma solo con la gioia di poter vivere come sentiamo giusto per noi, si può essere umili sempre, con chiunque, si può vivere semplicemente ovunque. </w:t>
      </w:r>
    </w:p>
    <w:p w:rsidR="00BF55E1" w:rsidRPr="00431D19" w:rsidRDefault="00BF55E1" w:rsidP="00431D19">
      <w:pPr>
        <w:spacing w:line="360" w:lineRule="auto"/>
        <w:jc w:val="both"/>
        <w:rPr>
          <w:color w:val="000080"/>
        </w:rPr>
      </w:pPr>
      <w:r w:rsidRPr="00431D19">
        <w:rPr>
          <w:i/>
          <w:iCs/>
          <w:color w:val="000080"/>
        </w:rPr>
        <w:t>Questo perché l’Umiltà non impedisce la fierezza, e la Semplicità è soprattutto nel cuore, nel nostro intimo.</w:t>
      </w:r>
    </w:p>
    <w:p w:rsidR="00BF55E1" w:rsidRPr="00431D19" w:rsidRDefault="00BF55E1" w:rsidP="00431D19">
      <w:pPr>
        <w:spacing w:line="360" w:lineRule="auto"/>
        <w:jc w:val="both"/>
        <w:rPr>
          <w:color w:val="000080"/>
        </w:rPr>
      </w:pPr>
      <w:r w:rsidRPr="00431D19">
        <w:rPr>
          <w:i/>
          <w:iCs/>
          <w:color w:val="000080"/>
        </w:rPr>
        <w:t xml:space="preserve">La vera Umiltà, la vera Semplicità, sono delle grandi conquiste che richiedono molta forza. Sono delle vittorie sul nostro ego, sulla nostra personalità, che richiedono grande volontà, costanza, tenacia, e coraggio. </w:t>
      </w:r>
    </w:p>
    <w:p w:rsidR="00BF55E1" w:rsidRPr="00431D19" w:rsidRDefault="00BF55E1" w:rsidP="00431D19">
      <w:pPr>
        <w:spacing w:line="360" w:lineRule="auto"/>
        <w:jc w:val="both"/>
        <w:rPr>
          <w:color w:val="000080"/>
        </w:rPr>
      </w:pPr>
      <w:r w:rsidRPr="00431D19">
        <w:rPr>
          <w:i/>
          <w:iCs/>
          <w:color w:val="000080"/>
        </w:rPr>
        <w:t>L’espressione dell’Umiltà e della Semplicità, richiede un equilibrio non facile da raggiungere, se si sceglie di camminare nel mondo lasciando libera la nostra Anima, rispettando la libertà e le scelte degli altri.</w:t>
      </w:r>
    </w:p>
    <w:p w:rsidR="00BF55E1" w:rsidRPr="00431D19" w:rsidRDefault="00BF55E1" w:rsidP="00431D19">
      <w:pPr>
        <w:spacing w:line="360" w:lineRule="auto"/>
        <w:jc w:val="both"/>
        <w:rPr>
          <w:color w:val="000080"/>
        </w:rPr>
      </w:pPr>
      <w:r w:rsidRPr="00431D19">
        <w:rPr>
          <w:i/>
          <w:iCs/>
          <w:color w:val="000080"/>
        </w:rPr>
        <w:t xml:space="preserve">Molto più semplice sarebbe vivere nella Semplicità e nell’Umiltà, camminare in un Sentiero di Luce, ritirandosi dal mondo. </w:t>
      </w:r>
    </w:p>
    <w:p w:rsidR="00BF55E1" w:rsidRPr="00431D19" w:rsidRDefault="00BF55E1" w:rsidP="00431D19">
      <w:pPr>
        <w:spacing w:line="360" w:lineRule="auto"/>
        <w:jc w:val="both"/>
        <w:rPr>
          <w:color w:val="000080"/>
        </w:rPr>
      </w:pPr>
      <w:r w:rsidRPr="00431D19">
        <w:rPr>
          <w:i/>
          <w:iCs/>
          <w:color w:val="000080"/>
        </w:rPr>
        <w:t>Vivere nel mondo e lasciare sempre libera la nostra Anima, richiede una scelta continua, un’attenzione costante, l’ardimento dei guerrieri, per lasciare andare tutto ciò che apparentemente dà vantaggi, sicurezze, prestigio e potere.</w:t>
      </w:r>
    </w:p>
    <w:p w:rsidR="00BF55E1" w:rsidRPr="00431D19" w:rsidRDefault="00BF55E1" w:rsidP="00431D19">
      <w:pPr>
        <w:spacing w:line="360" w:lineRule="auto"/>
        <w:jc w:val="both"/>
        <w:rPr>
          <w:color w:val="000080"/>
        </w:rPr>
      </w:pPr>
      <w:r w:rsidRPr="00431D19">
        <w:rPr>
          <w:i/>
          <w:iCs/>
          <w:color w:val="000080"/>
        </w:rPr>
        <w:t xml:space="preserve">Ma la grande conquista è camminare liberi nel mondo, come Anime Luminose, seguendo solo il richiamo dell’Anima, sentendo di non appartenere a questo mondo. </w:t>
      </w:r>
    </w:p>
    <w:p w:rsidR="00BF55E1" w:rsidRPr="00431D19" w:rsidRDefault="00BF55E1" w:rsidP="00431D19">
      <w:pPr>
        <w:spacing w:line="360" w:lineRule="auto"/>
        <w:jc w:val="both"/>
        <w:rPr>
          <w:color w:val="000080"/>
        </w:rPr>
      </w:pPr>
      <w:r w:rsidRPr="00431D19">
        <w:rPr>
          <w:i/>
          <w:iCs/>
          <w:color w:val="000080"/>
        </w:rPr>
        <w:t>Sempre nel risveglio e lungo il Cammino di crescita, vi è il pericolo di dar spazio al nostro ego, dandogli un’espressione spirituale.</w:t>
      </w:r>
    </w:p>
    <w:p w:rsidR="00BF55E1" w:rsidRPr="00431D19" w:rsidRDefault="00BF55E1" w:rsidP="00431D19">
      <w:pPr>
        <w:spacing w:line="360" w:lineRule="auto"/>
        <w:jc w:val="both"/>
        <w:rPr>
          <w:color w:val="000080"/>
        </w:rPr>
      </w:pPr>
      <w:r w:rsidRPr="00431D19">
        <w:rPr>
          <w:i/>
          <w:iCs/>
          <w:color w:val="000080"/>
        </w:rPr>
        <w:t>L’ego ci fa sentire dei ‘risvegliati’, vedere gli altri degli ‘addormentati’, ci fa sentire migliori di chi ci è accanto, ci fa credere di conoscere la realtà, di detenere la verità.</w:t>
      </w:r>
    </w:p>
    <w:p w:rsidR="00BF55E1" w:rsidRPr="00431D19" w:rsidRDefault="00BF55E1" w:rsidP="00431D19">
      <w:pPr>
        <w:spacing w:line="360" w:lineRule="auto"/>
        <w:jc w:val="both"/>
        <w:rPr>
          <w:color w:val="000080"/>
        </w:rPr>
      </w:pPr>
      <w:r w:rsidRPr="00431D19">
        <w:rPr>
          <w:i/>
          <w:iCs/>
          <w:color w:val="000080"/>
        </w:rPr>
        <w:t>L’ego può diventare ancora più grande, facendoci sentire importanti, quando doniamo le nostre consapevolezze, le nostre esperienze, i nostri aiuti, a chi incontriamo, se non facciamo questo con l’Umiltà e nella Semplicità.</w:t>
      </w:r>
    </w:p>
    <w:p w:rsidR="00BF55E1" w:rsidRPr="00431D19" w:rsidRDefault="00BF55E1" w:rsidP="00431D19">
      <w:pPr>
        <w:spacing w:line="360" w:lineRule="auto"/>
        <w:jc w:val="both"/>
        <w:rPr>
          <w:color w:val="000080"/>
        </w:rPr>
      </w:pPr>
      <w:r w:rsidRPr="00431D19">
        <w:rPr>
          <w:i/>
          <w:iCs/>
          <w:color w:val="000080"/>
        </w:rPr>
        <w:t>Tutto questo perché l’ego diventa sempre più astuto, e, pur di rimanere, si nasconde anche dietro ad intenti d’Amore, ad azioni di aiuto, ad espressioni di Luce.</w:t>
      </w:r>
    </w:p>
    <w:p w:rsidR="00BF55E1" w:rsidRPr="00431D19" w:rsidRDefault="00BF55E1" w:rsidP="00431D19">
      <w:pPr>
        <w:spacing w:line="360" w:lineRule="auto"/>
        <w:jc w:val="both"/>
        <w:rPr>
          <w:color w:val="000080"/>
        </w:rPr>
      </w:pPr>
      <w:r w:rsidRPr="00431D19">
        <w:rPr>
          <w:i/>
          <w:iCs/>
          <w:color w:val="000080"/>
        </w:rPr>
        <w:t>Ecco perché, nel Cammino di crescita, è indispensabile accompagnare ogni espressione della propria Essenza, ogni azione, ogni aiuto, ogni dono, con l’Umiltà profonda, ininterrotta, con la Semplicità totale.</w:t>
      </w: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pPr>
      <w:r>
        <w:rPr>
          <w:rStyle w:val="Strong"/>
          <w:i/>
          <w:iCs/>
          <w:color w:val="000080"/>
          <w:sz w:val="28"/>
          <w:szCs w:val="28"/>
        </w:rPr>
        <w:t>Kryon canalizzato da Lee Carroll</w:t>
      </w:r>
    </w:p>
    <w:p w:rsidR="00BF55E1" w:rsidRDefault="00BF55E1" w:rsidP="005515F7">
      <w:pPr>
        <w:pStyle w:val="NormalWeb"/>
        <w:spacing w:after="0" w:afterAutospacing="0"/>
        <w:jc w:val="center"/>
      </w:pPr>
      <w:r>
        <w:rPr>
          <w:rStyle w:val="Strong"/>
          <w:color w:val="000080"/>
          <w:sz w:val="36"/>
          <w:szCs w:val="36"/>
        </w:rPr>
        <w:t>L'Anima Umana - Parte 1</w:t>
      </w:r>
    </w:p>
    <w:p w:rsidR="00BF55E1" w:rsidRDefault="00BF55E1" w:rsidP="005515F7">
      <w:pPr>
        <w:pStyle w:val="NormalWeb"/>
        <w:spacing w:after="0" w:afterAutospacing="0"/>
        <w:jc w:val="center"/>
      </w:pPr>
      <w:r>
        <w:rPr>
          <w:rStyle w:val="Strong"/>
          <w:color w:val="000080"/>
          <w:sz w:val="28"/>
          <w:szCs w:val="28"/>
        </w:rPr>
        <w:t>30 aprile 2016</w:t>
      </w:r>
    </w:p>
    <w:p w:rsidR="00BF55E1" w:rsidRDefault="00BF55E1" w:rsidP="005515F7">
      <w:pPr>
        <w:pStyle w:val="NormalWeb"/>
        <w:spacing w:after="0" w:afterAutospacing="0"/>
        <w:jc w:val="center"/>
      </w:pPr>
      <w:r>
        <w:t> </w:t>
      </w:r>
    </w:p>
    <w:p w:rsidR="00BF55E1" w:rsidRDefault="00BF55E1" w:rsidP="005515F7">
      <w:pPr>
        <w:pStyle w:val="NormalWeb"/>
        <w:spacing w:after="0" w:afterAutospacing="0"/>
        <w:jc w:val="center"/>
      </w:pPr>
      <w:r>
        <w:rPr>
          <w:color w:val="000080"/>
          <w:sz w:val="28"/>
          <w:szCs w:val="28"/>
        </w:rPr>
        <w:t>traduzione ed editing di Leonardo Luca</w:t>
      </w:r>
    </w:p>
    <w:p w:rsidR="00BF55E1" w:rsidRDefault="00BF55E1" w:rsidP="005515F7">
      <w:pPr>
        <w:pStyle w:val="NormalWeb"/>
        <w:spacing w:after="0" w:afterAutospacing="0"/>
        <w:jc w:val="center"/>
      </w:pPr>
      <w:r>
        <w:rPr>
          <w:color w:val="000080"/>
          <w:sz w:val="28"/>
          <w:szCs w:val="28"/>
        </w:rPr>
        <w:t>revisione di Deva Mati</w:t>
      </w:r>
    </w:p>
    <w:p w:rsidR="00BF55E1" w:rsidRDefault="00BF55E1" w:rsidP="005515F7">
      <w:pPr>
        <w:pStyle w:val="NormalWeb"/>
        <w:spacing w:before="10" w:beforeAutospacing="0" w:after="10" w:afterAutospacing="0"/>
        <w:jc w:val="center"/>
      </w:pPr>
      <w:r>
        <w:t> </w:t>
      </w:r>
    </w:p>
    <w:p w:rsidR="00BF55E1" w:rsidRDefault="00BF55E1" w:rsidP="005515F7">
      <w:pPr>
        <w:pStyle w:val="NormalWeb"/>
        <w:spacing w:before="10" w:beforeAutospacing="0" w:after="10" w:afterAutospacing="0"/>
        <w:jc w:val="center"/>
      </w:pPr>
      <w:r>
        <w:t> </w:t>
      </w:r>
    </w:p>
    <w:p w:rsidR="00BF55E1" w:rsidRDefault="00BF55E1" w:rsidP="005515F7">
      <w:pPr>
        <w:pStyle w:val="NormalWeb"/>
        <w:spacing w:after="0" w:afterAutospacing="0"/>
        <w:jc w:val="center"/>
      </w:pPr>
      <w:r>
        <w:rPr>
          <w:color w:val="000080"/>
          <w:sz w:val="28"/>
          <w:szCs w:val="28"/>
        </w:rPr>
        <w:t>Saluti miei cari, io sono Kryon del Servizio Magnetico.</w:t>
      </w:r>
    </w:p>
    <w:p w:rsidR="00BF55E1" w:rsidRDefault="00BF55E1" w:rsidP="005515F7">
      <w:pPr>
        <w:pStyle w:val="NormalWeb"/>
        <w:spacing w:after="0" w:afterAutospacing="0"/>
        <w:jc w:val="center"/>
      </w:pPr>
      <w:r>
        <w:rPr>
          <w:color w:val="000080"/>
          <w:sz w:val="28"/>
          <w:szCs w:val="28"/>
        </w:rPr>
        <w:t>Una confluenza di frequenze arriva alle vostre orecchie,</w:t>
      </w:r>
    </w:p>
    <w:p w:rsidR="00BF55E1" w:rsidRDefault="00BF55E1" w:rsidP="005515F7">
      <w:pPr>
        <w:pStyle w:val="NormalWeb"/>
        <w:spacing w:after="0" w:afterAutospacing="0"/>
        <w:jc w:val="center"/>
      </w:pPr>
      <w:r>
        <w:rPr>
          <w:color w:val="000080"/>
          <w:sz w:val="28"/>
          <w:szCs w:val="28"/>
        </w:rPr>
        <w:t>sono riunite in un modo molto strutturato.</w:t>
      </w:r>
    </w:p>
    <w:p w:rsidR="00BF55E1" w:rsidRDefault="00BF55E1" w:rsidP="005515F7">
      <w:pPr>
        <w:pStyle w:val="NormalWeb"/>
        <w:spacing w:after="0" w:afterAutospacing="0"/>
        <w:jc w:val="center"/>
      </w:pPr>
      <w:r>
        <w:rPr>
          <w:color w:val="000080"/>
          <w:sz w:val="28"/>
          <w:szCs w:val="28"/>
        </w:rPr>
        <w:t>Pezzi e parti che voi ascoltate sono mandate al cervello,</w:t>
      </w:r>
    </w:p>
    <w:p w:rsidR="00BF55E1" w:rsidRDefault="00BF55E1" w:rsidP="005515F7">
      <w:pPr>
        <w:pStyle w:val="NormalWeb"/>
        <w:spacing w:after="0" w:afterAutospacing="0"/>
        <w:jc w:val="center"/>
      </w:pPr>
      <w:r>
        <w:rPr>
          <w:color w:val="000080"/>
          <w:sz w:val="28"/>
          <w:szCs w:val="28"/>
        </w:rPr>
        <w:t>le sinapsi dei neuroni iniziano il loro lavoro</w:t>
      </w:r>
    </w:p>
    <w:p w:rsidR="00BF55E1" w:rsidRDefault="00BF55E1" w:rsidP="005515F7">
      <w:pPr>
        <w:pStyle w:val="NormalWeb"/>
        <w:spacing w:after="0" w:afterAutospacing="0"/>
        <w:jc w:val="center"/>
      </w:pPr>
      <w:r>
        <w:rPr>
          <w:color w:val="000080"/>
          <w:sz w:val="28"/>
          <w:szCs w:val="28"/>
        </w:rPr>
        <w:t>ed avviene la percezione</w:t>
      </w:r>
    </w:p>
    <w:p w:rsidR="00BF55E1" w:rsidRDefault="00BF55E1" w:rsidP="005515F7">
      <w:pPr>
        <w:pStyle w:val="NormalWeb"/>
        <w:spacing w:after="0" w:afterAutospacing="0"/>
        <w:jc w:val="center"/>
      </w:pPr>
      <w:r>
        <w:rPr>
          <w:color w:val="000080"/>
          <w:sz w:val="28"/>
          <w:szCs w:val="28"/>
        </w:rPr>
        <w:t>ed è chiamata musica</w:t>
      </w:r>
    </w:p>
    <w:p w:rsidR="00BF55E1" w:rsidRDefault="00BF55E1" w:rsidP="005515F7">
      <w:pPr>
        <w:pStyle w:val="NormalWeb"/>
        <w:spacing w:after="0" w:afterAutospacing="0"/>
        <w:jc w:val="center"/>
      </w:pPr>
      <w:r>
        <w:rPr>
          <w:color w:val="000080"/>
          <w:sz w:val="28"/>
          <w:szCs w:val="28"/>
        </w:rPr>
        <w:t>e si crea una sensazione,</w:t>
      </w:r>
    </w:p>
    <w:p w:rsidR="00BF55E1" w:rsidRDefault="00BF55E1" w:rsidP="005515F7">
      <w:pPr>
        <w:pStyle w:val="NormalWeb"/>
        <w:spacing w:after="0" w:afterAutospacing="0"/>
        <w:jc w:val="center"/>
      </w:pPr>
      <w:r>
        <w:rPr>
          <w:color w:val="000080"/>
          <w:sz w:val="28"/>
          <w:szCs w:val="28"/>
        </w:rPr>
        <w:t>un'emozione,</w:t>
      </w:r>
    </w:p>
    <w:p w:rsidR="00BF55E1" w:rsidRDefault="00BF55E1" w:rsidP="005515F7">
      <w:pPr>
        <w:pStyle w:val="NormalWeb"/>
        <w:spacing w:after="0" w:afterAutospacing="0"/>
        <w:jc w:val="center"/>
      </w:pPr>
      <w:r>
        <w:rPr>
          <w:color w:val="000080"/>
          <w:sz w:val="28"/>
          <w:szCs w:val="28"/>
        </w:rPr>
        <w:t>può persino cambiare la personalità</w:t>
      </w:r>
    </w:p>
    <w:p w:rsidR="00BF55E1" w:rsidRDefault="00BF55E1" w:rsidP="005515F7">
      <w:pPr>
        <w:pStyle w:val="NormalWeb"/>
        <w:spacing w:after="0" w:afterAutospacing="0"/>
        <w:jc w:val="center"/>
      </w:pPr>
      <w:r>
        <w:rPr>
          <w:color w:val="000080"/>
          <w:sz w:val="28"/>
          <w:szCs w:val="28"/>
        </w:rPr>
        <w:t>e voi tutti conoscete il potere della musica.</w:t>
      </w:r>
    </w:p>
    <w:p w:rsidR="00BF55E1" w:rsidRDefault="00BF55E1" w:rsidP="005515F7">
      <w:pPr>
        <w:pStyle w:val="NormalWeb"/>
        <w:spacing w:after="0" w:afterAutospacing="0"/>
        <w:jc w:val="center"/>
      </w:pPr>
      <w:r>
        <w:rPr>
          <w:color w:val="000080"/>
          <w:sz w:val="28"/>
          <w:szCs w:val="28"/>
        </w:rPr>
        <w:t>Da dove proviene?</w:t>
      </w:r>
    </w:p>
    <w:p w:rsidR="00BF55E1" w:rsidRDefault="00BF55E1" w:rsidP="005515F7">
      <w:pPr>
        <w:pStyle w:val="NormalWeb"/>
        <w:spacing w:after="0" w:afterAutospacing="0"/>
        <w:jc w:val="center"/>
      </w:pPr>
      <w:r>
        <w:rPr>
          <w:color w:val="000080"/>
          <w:sz w:val="28"/>
          <w:szCs w:val="28"/>
        </w:rPr>
        <w:t>Nell'evoluzione dei mammiferi, da dove proviene?</w:t>
      </w:r>
    </w:p>
    <w:p w:rsidR="00BF55E1" w:rsidRDefault="00BF55E1" w:rsidP="005515F7">
      <w:pPr>
        <w:pStyle w:val="NormalWeb"/>
        <w:spacing w:after="0" w:afterAutospacing="0"/>
        <w:jc w:val="center"/>
      </w:pPr>
      <w:r>
        <w:rPr>
          <w:color w:val="000080"/>
          <w:sz w:val="28"/>
          <w:szCs w:val="28"/>
        </w:rPr>
        <w:t>Nelle migliaia e migliaia di anni che sono stati necessari per arrivare all'essere umano</w:t>
      </w:r>
    </w:p>
    <w:p w:rsidR="00BF55E1" w:rsidRDefault="00BF55E1" w:rsidP="005515F7">
      <w:pPr>
        <w:pStyle w:val="NormalWeb"/>
        <w:spacing w:after="0" w:afterAutospacing="0"/>
        <w:jc w:val="center"/>
      </w:pPr>
      <w:r>
        <w:rPr>
          <w:color w:val="000080"/>
          <w:sz w:val="28"/>
          <w:szCs w:val="28"/>
        </w:rPr>
        <w:t>e vi sono stati detti quanti stadi vi sono,</w:t>
      </w:r>
    </w:p>
    <w:p w:rsidR="00BF55E1" w:rsidRDefault="00BF55E1" w:rsidP="005515F7">
      <w:pPr>
        <w:pStyle w:val="NormalWeb"/>
        <w:spacing w:after="0" w:afterAutospacing="0"/>
        <w:jc w:val="center"/>
      </w:pPr>
      <w:r>
        <w:rPr>
          <w:color w:val="000080"/>
          <w:sz w:val="28"/>
          <w:szCs w:val="28"/>
        </w:rPr>
        <w:t>in quale momento la vostra evoluzione vi donato ciò?</w:t>
      </w:r>
    </w:p>
    <w:p w:rsidR="00BF55E1" w:rsidRDefault="00BF55E1" w:rsidP="005515F7">
      <w:pPr>
        <w:pStyle w:val="NormalWeb"/>
        <w:spacing w:after="0" w:afterAutospacing="0"/>
        <w:jc w:val="center"/>
      </w:pPr>
      <w:r>
        <w:rPr>
          <w:color w:val="000080"/>
          <w:sz w:val="28"/>
          <w:szCs w:val="28"/>
        </w:rPr>
        <w:t>Quando la musica può entrare dentro e vi fa risuonare.</w:t>
      </w:r>
    </w:p>
    <w:p w:rsidR="00BF55E1" w:rsidRDefault="00BF55E1" w:rsidP="005515F7">
      <w:pPr>
        <w:pStyle w:val="NormalWeb"/>
        <w:spacing w:after="0" w:afterAutospacing="0"/>
        <w:jc w:val="center"/>
      </w:pPr>
      <w:r>
        <w:rPr>
          <w:color w:val="000080"/>
          <w:sz w:val="28"/>
          <w:szCs w:val="28"/>
        </w:rPr>
        <w:t>Desidero dirvi la verità</w:t>
      </w:r>
    </w:p>
    <w:p w:rsidR="00BF55E1" w:rsidRDefault="00BF55E1" w:rsidP="005515F7">
      <w:pPr>
        <w:pStyle w:val="NormalWeb"/>
        <w:spacing w:after="0" w:afterAutospacing="0"/>
        <w:jc w:val="center"/>
      </w:pPr>
      <w:r>
        <w:rPr>
          <w:color w:val="000080"/>
          <w:sz w:val="28"/>
          <w:szCs w:val="28"/>
        </w:rPr>
        <w:t>ed è con questo che avremo a che fare oggi</w:t>
      </w:r>
    </w:p>
    <w:p w:rsidR="00BF55E1" w:rsidRDefault="00BF55E1" w:rsidP="005515F7">
      <w:pPr>
        <w:pStyle w:val="NormalWeb"/>
        <w:spacing w:after="0" w:afterAutospacing="0"/>
        <w:jc w:val="center"/>
      </w:pPr>
      <w:r>
        <w:rPr>
          <w:color w:val="000080"/>
          <w:sz w:val="28"/>
          <w:szCs w:val="28"/>
        </w:rPr>
        <w:t>ed ogni giorno</w:t>
      </w:r>
    </w:p>
    <w:p w:rsidR="00BF55E1" w:rsidRDefault="00BF55E1" w:rsidP="005515F7">
      <w:pPr>
        <w:pStyle w:val="NormalWeb"/>
        <w:spacing w:after="0" w:afterAutospacing="0"/>
        <w:jc w:val="center"/>
      </w:pPr>
      <w:r>
        <w:rPr>
          <w:color w:val="000080"/>
          <w:sz w:val="28"/>
          <w:szCs w:val="28"/>
        </w:rPr>
        <w:t>che venite su questo pianeta con qualcosa di inusuale e speciale.</w:t>
      </w:r>
    </w:p>
    <w:p w:rsidR="00BF55E1" w:rsidRDefault="00BF55E1" w:rsidP="005515F7">
      <w:pPr>
        <w:pStyle w:val="NormalWeb"/>
        <w:spacing w:after="0" w:afterAutospacing="0"/>
        <w:jc w:val="center"/>
      </w:pPr>
      <w:r>
        <w:rPr>
          <w:color w:val="000080"/>
          <w:sz w:val="28"/>
          <w:szCs w:val="28"/>
        </w:rPr>
        <w:t>E non è nulla che ha a che fare con qualsiasi tipo di evoluzione dell'umanità,</w:t>
      </w:r>
    </w:p>
    <w:p w:rsidR="00BF55E1" w:rsidRDefault="00BF55E1" w:rsidP="005515F7">
      <w:pPr>
        <w:pStyle w:val="NormalWeb"/>
        <w:spacing w:after="0" w:afterAutospacing="0"/>
        <w:jc w:val="center"/>
      </w:pPr>
      <w:r>
        <w:rPr>
          <w:color w:val="000080"/>
          <w:sz w:val="28"/>
          <w:szCs w:val="28"/>
        </w:rPr>
        <w:t>è un altro tipo di evoluzione,</w:t>
      </w:r>
    </w:p>
    <w:p w:rsidR="00BF55E1" w:rsidRDefault="00BF55E1" w:rsidP="005515F7">
      <w:pPr>
        <w:pStyle w:val="NormalWeb"/>
        <w:spacing w:after="0" w:afterAutospacing="0"/>
        <w:jc w:val="center"/>
      </w:pPr>
      <w:r>
        <w:rPr>
          <w:color w:val="000080"/>
          <w:sz w:val="28"/>
          <w:szCs w:val="28"/>
        </w:rPr>
        <w:t>è una coscienza animica in evoluzione.</w:t>
      </w:r>
    </w:p>
    <w:p w:rsidR="00BF55E1" w:rsidRDefault="00BF55E1" w:rsidP="005515F7">
      <w:pPr>
        <w:pStyle w:val="NormalWeb"/>
        <w:spacing w:after="0" w:afterAutospacing="0"/>
        <w:jc w:val="center"/>
      </w:pPr>
      <w:r>
        <w:rPr>
          <w:color w:val="000080"/>
          <w:sz w:val="28"/>
          <w:szCs w:val="28"/>
        </w:rPr>
        <w:t>Il vostro apprezzamento per quello che udite e che chiamate musica</w:t>
      </w:r>
    </w:p>
    <w:p w:rsidR="00BF55E1" w:rsidRDefault="00BF55E1" w:rsidP="005515F7">
      <w:pPr>
        <w:pStyle w:val="NormalWeb"/>
        <w:spacing w:after="0" w:afterAutospacing="0"/>
        <w:jc w:val="center"/>
      </w:pPr>
      <w:r>
        <w:rPr>
          <w:color w:val="000080"/>
          <w:sz w:val="28"/>
          <w:szCs w:val="28"/>
        </w:rPr>
        <w:t>viene dal mio lato del Velo.</w:t>
      </w:r>
    </w:p>
    <w:p w:rsidR="00BF55E1" w:rsidRDefault="00BF55E1" w:rsidP="005515F7">
      <w:pPr>
        <w:pStyle w:val="NormalWeb"/>
        <w:spacing w:after="0" w:afterAutospacing="0"/>
        <w:jc w:val="center"/>
      </w:pPr>
      <w:r>
        <w:rPr>
          <w:color w:val="000080"/>
          <w:sz w:val="28"/>
          <w:szCs w:val="28"/>
        </w:rPr>
        <w:t>Miei cari, questa è canalizzazione</w:t>
      </w:r>
    </w:p>
    <w:p w:rsidR="00BF55E1" w:rsidRDefault="00BF55E1" w:rsidP="005515F7">
      <w:pPr>
        <w:pStyle w:val="NormalWeb"/>
        <w:spacing w:after="0" w:afterAutospacing="0"/>
        <w:jc w:val="center"/>
      </w:pPr>
      <w:r>
        <w:rPr>
          <w:color w:val="000080"/>
          <w:sz w:val="28"/>
          <w:szCs w:val="28"/>
        </w:rPr>
        <w:t>e per alcuni di voi, ancora, questo è (qualcosa di) nuovo.</w:t>
      </w:r>
    </w:p>
    <w:p w:rsidR="00BF55E1" w:rsidRDefault="00BF55E1" w:rsidP="005515F7">
      <w:pPr>
        <w:pStyle w:val="NormalWeb"/>
        <w:spacing w:after="0" w:afterAutospacing="0"/>
        <w:jc w:val="center"/>
      </w:pPr>
      <w:r>
        <w:rPr>
          <w:color w:val="000080"/>
          <w:sz w:val="28"/>
          <w:szCs w:val="28"/>
        </w:rPr>
        <w:t>E' davvero possibile</w:t>
      </w:r>
    </w:p>
    <w:p w:rsidR="00BF55E1" w:rsidRDefault="00BF55E1" w:rsidP="005515F7">
      <w:pPr>
        <w:pStyle w:val="NormalWeb"/>
        <w:spacing w:after="0" w:afterAutospacing="0"/>
        <w:jc w:val="center"/>
      </w:pPr>
      <w:r>
        <w:rPr>
          <w:color w:val="000080"/>
          <w:sz w:val="28"/>
          <w:szCs w:val="28"/>
        </w:rPr>
        <w:t>che un normale essere umano possa sedere in una sedia</w:t>
      </w:r>
    </w:p>
    <w:p w:rsidR="00BF55E1" w:rsidRDefault="00BF55E1" w:rsidP="005515F7">
      <w:pPr>
        <w:pStyle w:val="NormalWeb"/>
        <w:spacing w:after="0" w:afterAutospacing="0"/>
        <w:jc w:val="center"/>
      </w:pPr>
      <w:r>
        <w:rPr>
          <w:color w:val="000080"/>
          <w:sz w:val="28"/>
          <w:szCs w:val="28"/>
        </w:rPr>
        <w:t>e con la piena coscienza che si fa da parte</w:t>
      </w:r>
    </w:p>
    <w:p w:rsidR="00BF55E1" w:rsidRDefault="00BF55E1" w:rsidP="005515F7">
      <w:pPr>
        <w:pStyle w:val="NormalWeb"/>
        <w:spacing w:after="0" w:afterAutospacing="0"/>
        <w:jc w:val="center"/>
      </w:pPr>
      <w:r>
        <w:rPr>
          <w:color w:val="000080"/>
          <w:sz w:val="28"/>
          <w:szCs w:val="28"/>
        </w:rPr>
        <w:t>e con riconoscenza, permesso ed amore,</w:t>
      </w:r>
    </w:p>
    <w:p w:rsidR="00BF55E1" w:rsidRDefault="00BF55E1" w:rsidP="005515F7">
      <w:pPr>
        <w:pStyle w:val="NormalWeb"/>
        <w:spacing w:after="0" w:afterAutospacing="0"/>
        <w:jc w:val="center"/>
      </w:pPr>
      <w:r>
        <w:rPr>
          <w:color w:val="000080"/>
          <w:sz w:val="28"/>
          <w:szCs w:val="28"/>
        </w:rPr>
        <w:t>permette ad una voce dall'altra parte del Velo di parlare attraverso di lui.</w:t>
      </w:r>
    </w:p>
    <w:p w:rsidR="00BF55E1" w:rsidRDefault="00BF55E1" w:rsidP="005515F7">
      <w:pPr>
        <w:pStyle w:val="NormalWeb"/>
        <w:spacing w:after="0" w:afterAutospacing="0"/>
        <w:jc w:val="center"/>
      </w:pPr>
      <w:r>
        <w:rPr>
          <w:color w:val="000080"/>
          <w:sz w:val="28"/>
          <w:szCs w:val="28"/>
        </w:rPr>
        <w:t>E ci sono sempre alcuni nel gruppo che dicono "no"</w:t>
      </w:r>
    </w:p>
    <w:p w:rsidR="00BF55E1" w:rsidRDefault="00BF55E1" w:rsidP="005515F7">
      <w:pPr>
        <w:pStyle w:val="NormalWeb"/>
        <w:spacing w:after="0" w:afterAutospacing="0"/>
        <w:jc w:val="center"/>
      </w:pPr>
      <w:r>
        <w:rPr>
          <w:color w:val="000080"/>
          <w:sz w:val="28"/>
          <w:szCs w:val="28"/>
        </w:rPr>
        <w:t>e la decisione che prendete</w:t>
      </w:r>
    </w:p>
    <w:p w:rsidR="00BF55E1" w:rsidRDefault="00BF55E1" w:rsidP="005515F7">
      <w:pPr>
        <w:pStyle w:val="NormalWeb"/>
        <w:spacing w:after="0" w:afterAutospacing="0"/>
        <w:jc w:val="center"/>
      </w:pPr>
      <w:r>
        <w:rPr>
          <w:color w:val="000080"/>
          <w:sz w:val="28"/>
          <w:szCs w:val="28"/>
        </w:rPr>
        <w:t>è un prodotto della vostra percezione</w:t>
      </w:r>
    </w:p>
    <w:p w:rsidR="00BF55E1" w:rsidRDefault="00BF55E1" w:rsidP="005515F7">
      <w:pPr>
        <w:pStyle w:val="NormalWeb"/>
        <w:spacing w:after="0" w:afterAutospacing="0"/>
        <w:jc w:val="center"/>
      </w:pPr>
      <w:r>
        <w:rPr>
          <w:color w:val="000080"/>
          <w:sz w:val="28"/>
          <w:szCs w:val="28"/>
        </w:rPr>
        <w:t>e la vostra percezione è basata sulla realtà che avete</w:t>
      </w:r>
    </w:p>
    <w:p w:rsidR="00BF55E1" w:rsidRDefault="00BF55E1" w:rsidP="005515F7">
      <w:pPr>
        <w:pStyle w:val="NormalWeb"/>
        <w:spacing w:after="0" w:afterAutospacing="0"/>
        <w:jc w:val="center"/>
      </w:pPr>
      <w:r>
        <w:rPr>
          <w:color w:val="000080"/>
          <w:sz w:val="28"/>
          <w:szCs w:val="28"/>
        </w:rPr>
        <w:t>e da quello che vi è stato detto da coloro che rispettate.</w:t>
      </w:r>
    </w:p>
    <w:p w:rsidR="00BF55E1" w:rsidRDefault="00BF55E1" w:rsidP="005515F7">
      <w:pPr>
        <w:pStyle w:val="NormalWeb"/>
        <w:spacing w:after="0" w:afterAutospacing="0"/>
        <w:jc w:val="center"/>
      </w:pPr>
      <w:r>
        <w:rPr>
          <w:color w:val="000080"/>
          <w:sz w:val="28"/>
          <w:szCs w:val="28"/>
        </w:rPr>
        <w:t>E tutte queste cose</w:t>
      </w:r>
    </w:p>
    <w:p w:rsidR="00BF55E1" w:rsidRDefault="00BF55E1" w:rsidP="005515F7">
      <w:pPr>
        <w:pStyle w:val="NormalWeb"/>
        <w:spacing w:after="0" w:afterAutospacing="0"/>
        <w:jc w:val="center"/>
      </w:pPr>
      <w:r>
        <w:rPr>
          <w:color w:val="000080"/>
          <w:sz w:val="28"/>
          <w:szCs w:val="28"/>
        </w:rPr>
        <w:t>vi abbiamo detto più e più volte</w:t>
      </w:r>
    </w:p>
    <w:p w:rsidR="00BF55E1" w:rsidRDefault="00BF55E1" w:rsidP="005515F7">
      <w:pPr>
        <w:pStyle w:val="NormalWeb"/>
        <w:spacing w:after="0" w:afterAutospacing="0"/>
        <w:jc w:val="center"/>
      </w:pPr>
      <w:r>
        <w:rPr>
          <w:color w:val="000080"/>
          <w:sz w:val="28"/>
          <w:szCs w:val="28"/>
        </w:rPr>
        <w:t>che voi avete la libera scelta di discernere,</w:t>
      </w:r>
    </w:p>
    <w:p w:rsidR="00BF55E1" w:rsidRDefault="00BF55E1" w:rsidP="005515F7">
      <w:pPr>
        <w:pStyle w:val="NormalWeb"/>
        <w:spacing w:after="0" w:afterAutospacing="0"/>
        <w:jc w:val="center"/>
      </w:pPr>
      <w:r>
        <w:rPr>
          <w:color w:val="000080"/>
          <w:sz w:val="28"/>
          <w:szCs w:val="28"/>
        </w:rPr>
        <w:t>non rimanete con quello che vi è stato detto</w:t>
      </w:r>
    </w:p>
    <w:p w:rsidR="00BF55E1" w:rsidRDefault="00BF55E1" w:rsidP="005515F7">
      <w:pPr>
        <w:pStyle w:val="NormalWeb"/>
        <w:spacing w:after="0" w:afterAutospacing="0"/>
        <w:jc w:val="center"/>
      </w:pPr>
      <w:r>
        <w:rPr>
          <w:color w:val="000080"/>
          <w:sz w:val="28"/>
          <w:szCs w:val="28"/>
        </w:rPr>
        <w:t>invece di seguire ciò che sentite.</w:t>
      </w:r>
    </w:p>
    <w:p w:rsidR="00BF55E1" w:rsidRDefault="00BF55E1" w:rsidP="005515F7">
      <w:pPr>
        <w:pStyle w:val="NormalWeb"/>
        <w:spacing w:after="0" w:afterAutospacing="0"/>
        <w:jc w:val="center"/>
      </w:pPr>
      <w:r>
        <w:rPr>
          <w:color w:val="000080"/>
          <w:sz w:val="28"/>
          <w:szCs w:val="28"/>
        </w:rPr>
        <w:t>Perché voi avete la vostra mente ed è una sacra parte di Dio</w:t>
      </w:r>
    </w:p>
    <w:p w:rsidR="00BF55E1" w:rsidRDefault="00BF55E1" w:rsidP="005515F7">
      <w:pPr>
        <w:pStyle w:val="NormalWeb"/>
        <w:spacing w:after="0" w:afterAutospacing="0"/>
        <w:jc w:val="center"/>
      </w:pPr>
      <w:r>
        <w:rPr>
          <w:color w:val="000080"/>
          <w:sz w:val="28"/>
          <w:szCs w:val="28"/>
        </w:rPr>
        <w:t>e così come la musica può toccare i neuroni nel vostro cervello,</w:t>
      </w:r>
    </w:p>
    <w:p w:rsidR="00BF55E1" w:rsidRDefault="00BF55E1" w:rsidP="005515F7">
      <w:pPr>
        <w:pStyle w:val="NormalWeb"/>
        <w:spacing w:after="0" w:afterAutospacing="0"/>
        <w:jc w:val="center"/>
      </w:pPr>
      <w:r>
        <w:rPr>
          <w:color w:val="000080"/>
          <w:sz w:val="28"/>
          <w:szCs w:val="28"/>
        </w:rPr>
        <w:t>l'energia di questa canalizzazione</w:t>
      </w:r>
    </w:p>
    <w:p w:rsidR="00BF55E1" w:rsidRDefault="00BF55E1" w:rsidP="005515F7">
      <w:pPr>
        <w:pStyle w:val="NormalWeb"/>
        <w:spacing w:after="0" w:afterAutospacing="0"/>
        <w:jc w:val="center"/>
      </w:pPr>
      <w:r>
        <w:rPr>
          <w:color w:val="000080"/>
          <w:sz w:val="28"/>
          <w:szCs w:val="28"/>
        </w:rPr>
        <w:t>tocca la parte esoterica e multidimensionale di voi,</w:t>
      </w:r>
    </w:p>
    <w:p w:rsidR="00BF55E1" w:rsidRDefault="00BF55E1" w:rsidP="005515F7">
      <w:pPr>
        <w:pStyle w:val="NormalWeb"/>
        <w:spacing w:after="0" w:afterAutospacing="0"/>
        <w:jc w:val="center"/>
      </w:pPr>
      <w:r>
        <w:rPr>
          <w:color w:val="000080"/>
          <w:sz w:val="28"/>
          <w:szCs w:val="28"/>
        </w:rPr>
        <w:t>così che possiate rendervi conto che questo è reale</w:t>
      </w:r>
    </w:p>
    <w:p w:rsidR="00BF55E1" w:rsidRDefault="00BF55E1" w:rsidP="005515F7">
      <w:pPr>
        <w:pStyle w:val="NormalWeb"/>
        <w:spacing w:after="0" w:afterAutospacing="0"/>
        <w:jc w:val="center"/>
      </w:pPr>
      <w:r>
        <w:rPr>
          <w:color w:val="000080"/>
          <w:sz w:val="28"/>
          <w:szCs w:val="28"/>
        </w:rPr>
        <w:t>ed è sicuro</w:t>
      </w:r>
    </w:p>
    <w:p w:rsidR="00BF55E1" w:rsidRDefault="00BF55E1" w:rsidP="005515F7">
      <w:pPr>
        <w:pStyle w:val="NormalWeb"/>
        <w:spacing w:after="0" w:afterAutospacing="0"/>
        <w:jc w:val="center"/>
      </w:pPr>
      <w:r>
        <w:rPr>
          <w:color w:val="000080"/>
          <w:sz w:val="28"/>
          <w:szCs w:val="28"/>
        </w:rPr>
        <w:t>ed è bello.</w:t>
      </w:r>
    </w:p>
    <w:p w:rsidR="00BF55E1" w:rsidRDefault="00BF55E1" w:rsidP="005515F7">
      <w:pPr>
        <w:pStyle w:val="NormalWeb"/>
        <w:spacing w:after="0" w:afterAutospacing="0"/>
        <w:jc w:val="center"/>
      </w:pPr>
      <w:r>
        <w:rPr>
          <w:color w:val="000080"/>
          <w:sz w:val="28"/>
          <w:szCs w:val="28"/>
        </w:rPr>
        <w:t>Ho voluto dirvi questo.</w:t>
      </w:r>
    </w:p>
    <w:p w:rsidR="00BF55E1" w:rsidRDefault="00BF55E1" w:rsidP="005515F7">
      <w:pPr>
        <w:pStyle w:val="NormalWeb"/>
        <w:spacing w:after="0" w:afterAutospacing="0"/>
        <w:jc w:val="center"/>
      </w:pPr>
      <w:r>
        <w:rPr>
          <w:color w:val="000080"/>
          <w:sz w:val="28"/>
          <w:szCs w:val="28"/>
        </w:rPr>
        <w:t>Voi pensate di essere in un pubblico che sta ascoltando un uomo in una sedia che canalizza</w:t>
      </w:r>
    </w:p>
    <w:p w:rsidR="00BF55E1" w:rsidRDefault="00BF55E1" w:rsidP="005515F7">
      <w:pPr>
        <w:pStyle w:val="NormalWeb"/>
        <w:spacing w:after="0" w:afterAutospacing="0"/>
        <w:jc w:val="center"/>
      </w:pPr>
      <w:r>
        <w:rPr>
          <w:color w:val="000080"/>
          <w:sz w:val="28"/>
          <w:szCs w:val="28"/>
        </w:rPr>
        <w:t>e non avete idea</w:t>
      </w:r>
    </w:p>
    <w:p w:rsidR="00BF55E1" w:rsidRDefault="00BF55E1" w:rsidP="005515F7">
      <w:pPr>
        <w:pStyle w:val="NormalWeb"/>
        <w:spacing w:after="0" w:afterAutospacing="0"/>
        <w:jc w:val="center"/>
      </w:pPr>
      <w:r>
        <w:rPr>
          <w:color w:val="000080"/>
          <w:sz w:val="28"/>
          <w:szCs w:val="28"/>
        </w:rPr>
        <w:t>che i messaggi sono per voi personalmente.</w:t>
      </w:r>
    </w:p>
    <w:p w:rsidR="00BF55E1" w:rsidRDefault="00BF55E1" w:rsidP="005515F7">
      <w:pPr>
        <w:pStyle w:val="NormalWeb"/>
        <w:spacing w:after="0" w:afterAutospacing="0"/>
        <w:jc w:val="center"/>
      </w:pPr>
      <w:r>
        <w:rPr>
          <w:color w:val="000080"/>
          <w:sz w:val="28"/>
          <w:szCs w:val="28"/>
        </w:rPr>
        <w:t>Non è "voi" e poi "il palco",</w:t>
      </w:r>
    </w:p>
    <w:p w:rsidR="00BF55E1" w:rsidRDefault="00BF55E1" w:rsidP="005515F7">
      <w:pPr>
        <w:pStyle w:val="NormalWeb"/>
        <w:spacing w:after="0" w:afterAutospacing="0"/>
        <w:jc w:val="center"/>
      </w:pPr>
      <w:r>
        <w:rPr>
          <w:color w:val="000080"/>
          <w:sz w:val="28"/>
          <w:szCs w:val="28"/>
        </w:rPr>
        <w:t>piuttosto è una miscela di energia e coscienza che è qui,</w:t>
      </w:r>
    </w:p>
    <w:p w:rsidR="00BF55E1" w:rsidRDefault="00BF55E1" w:rsidP="005515F7">
      <w:pPr>
        <w:pStyle w:val="NormalWeb"/>
        <w:spacing w:after="0" w:afterAutospacing="0"/>
        <w:jc w:val="center"/>
      </w:pPr>
      <w:r>
        <w:rPr>
          <w:color w:val="000080"/>
          <w:sz w:val="28"/>
          <w:szCs w:val="28"/>
        </w:rPr>
        <w:t>che può solo accadere con gli umani</w:t>
      </w:r>
    </w:p>
    <w:p w:rsidR="00BF55E1" w:rsidRDefault="00BF55E1" w:rsidP="005515F7">
      <w:pPr>
        <w:pStyle w:val="NormalWeb"/>
        <w:spacing w:after="0" w:afterAutospacing="0"/>
        <w:jc w:val="center"/>
      </w:pPr>
      <w:r>
        <w:rPr>
          <w:color w:val="000080"/>
          <w:sz w:val="28"/>
          <w:szCs w:val="28"/>
        </w:rPr>
        <w:t>perché voi avete qualcosa che nessuno degli altri mammiferi ha.</w:t>
      </w:r>
    </w:p>
    <w:p w:rsidR="00BF55E1" w:rsidRDefault="00BF55E1" w:rsidP="005515F7">
      <w:pPr>
        <w:pStyle w:val="NormalWeb"/>
        <w:spacing w:after="0" w:afterAutospacing="0"/>
        <w:jc w:val="center"/>
      </w:pPr>
      <w:r>
        <w:rPr>
          <w:color w:val="000080"/>
          <w:sz w:val="28"/>
          <w:szCs w:val="28"/>
        </w:rPr>
        <w:t>Voi siete creati ad immagine di Dio</w:t>
      </w:r>
    </w:p>
    <w:p w:rsidR="00BF55E1" w:rsidRDefault="00BF55E1" w:rsidP="005515F7">
      <w:pPr>
        <w:pStyle w:val="NormalWeb"/>
        <w:spacing w:after="0" w:afterAutospacing="0"/>
        <w:jc w:val="center"/>
      </w:pPr>
      <w:r>
        <w:rPr>
          <w:color w:val="000080"/>
          <w:sz w:val="28"/>
          <w:szCs w:val="28"/>
        </w:rPr>
        <w:t>e l'immagine</w:t>
      </w:r>
    </w:p>
    <w:p w:rsidR="00BF55E1" w:rsidRDefault="00BF55E1" w:rsidP="005515F7">
      <w:pPr>
        <w:pStyle w:val="NormalWeb"/>
        <w:spacing w:after="0" w:afterAutospacing="0"/>
        <w:jc w:val="center"/>
      </w:pPr>
      <w:r>
        <w:rPr>
          <w:color w:val="000080"/>
          <w:sz w:val="28"/>
          <w:szCs w:val="28"/>
        </w:rPr>
        <w:t>è compassione,</w:t>
      </w:r>
    </w:p>
    <w:p w:rsidR="00BF55E1" w:rsidRDefault="00BF55E1" w:rsidP="005515F7">
      <w:pPr>
        <w:pStyle w:val="NormalWeb"/>
        <w:spacing w:after="0" w:afterAutospacing="0"/>
        <w:jc w:val="center"/>
      </w:pPr>
      <w:r>
        <w:rPr>
          <w:color w:val="000080"/>
          <w:sz w:val="28"/>
          <w:szCs w:val="28"/>
        </w:rPr>
        <w:t>amore,</w:t>
      </w:r>
    </w:p>
    <w:p w:rsidR="00BF55E1" w:rsidRDefault="00BF55E1" w:rsidP="005515F7">
      <w:pPr>
        <w:pStyle w:val="NormalWeb"/>
        <w:spacing w:after="0" w:afterAutospacing="0"/>
        <w:jc w:val="center"/>
      </w:pPr>
      <w:r>
        <w:rPr>
          <w:color w:val="000080"/>
          <w:sz w:val="28"/>
          <w:szCs w:val="28"/>
        </w:rPr>
        <w:t>bilanciamento,</w:t>
      </w:r>
    </w:p>
    <w:p w:rsidR="00BF55E1" w:rsidRDefault="00BF55E1" w:rsidP="005515F7">
      <w:pPr>
        <w:pStyle w:val="NormalWeb"/>
        <w:spacing w:after="0" w:afterAutospacing="0"/>
        <w:jc w:val="center"/>
      </w:pPr>
      <w:r>
        <w:rPr>
          <w:color w:val="000080"/>
          <w:sz w:val="28"/>
          <w:szCs w:val="28"/>
        </w:rPr>
        <w:t>conoscenza,</w:t>
      </w:r>
    </w:p>
    <w:p w:rsidR="00BF55E1" w:rsidRDefault="00BF55E1" w:rsidP="005515F7">
      <w:pPr>
        <w:pStyle w:val="NormalWeb"/>
        <w:spacing w:after="0" w:afterAutospacing="0"/>
        <w:jc w:val="center"/>
      </w:pPr>
      <w:r>
        <w:rPr>
          <w:color w:val="000080"/>
          <w:sz w:val="28"/>
          <w:szCs w:val="28"/>
        </w:rPr>
        <w:t>comprensione</w:t>
      </w:r>
    </w:p>
    <w:p w:rsidR="00BF55E1" w:rsidRDefault="00BF55E1" w:rsidP="005515F7">
      <w:pPr>
        <w:pStyle w:val="NormalWeb"/>
        <w:spacing w:after="0" w:afterAutospacing="0"/>
        <w:jc w:val="center"/>
      </w:pPr>
      <w:r>
        <w:rPr>
          <w:color w:val="000080"/>
          <w:sz w:val="28"/>
          <w:szCs w:val="28"/>
        </w:rPr>
        <w:t>e bellezza.</w:t>
      </w:r>
    </w:p>
    <w:p w:rsidR="00BF55E1" w:rsidRDefault="00BF55E1" w:rsidP="005515F7">
      <w:pPr>
        <w:pStyle w:val="NormalWeb"/>
        <w:spacing w:after="0" w:afterAutospacing="0"/>
        <w:jc w:val="center"/>
      </w:pPr>
      <w:r>
        <w:rPr>
          <w:color w:val="000080"/>
          <w:sz w:val="28"/>
          <w:szCs w:val="28"/>
        </w:rPr>
        <w:t>Darò tre canalizzazioni oggi</w:t>
      </w:r>
    </w:p>
    <w:p w:rsidR="00BF55E1" w:rsidRDefault="00BF55E1" w:rsidP="005515F7">
      <w:pPr>
        <w:pStyle w:val="NormalWeb"/>
        <w:spacing w:after="0" w:afterAutospacing="0"/>
        <w:jc w:val="center"/>
      </w:pPr>
      <w:r>
        <w:rPr>
          <w:color w:val="000080"/>
          <w:sz w:val="28"/>
          <w:szCs w:val="28"/>
        </w:rPr>
        <w:t>e riguarderanno l'anima.</w:t>
      </w:r>
    </w:p>
    <w:p w:rsidR="00BF55E1" w:rsidRDefault="00BF55E1" w:rsidP="005515F7">
      <w:pPr>
        <w:pStyle w:val="NormalWeb"/>
        <w:spacing w:after="0" w:afterAutospacing="0"/>
        <w:jc w:val="center"/>
      </w:pPr>
      <w:r>
        <w:rPr>
          <w:color w:val="000080"/>
          <w:sz w:val="28"/>
          <w:szCs w:val="28"/>
        </w:rPr>
        <w:t>Chiamerò questa prima l'Essenza dell'Anima,</w:t>
      </w:r>
    </w:p>
    <w:p w:rsidR="00BF55E1" w:rsidRDefault="00BF55E1" w:rsidP="005515F7">
      <w:pPr>
        <w:pStyle w:val="NormalWeb"/>
        <w:spacing w:after="0" w:afterAutospacing="0"/>
        <w:jc w:val="center"/>
      </w:pPr>
      <w:r>
        <w:rPr>
          <w:color w:val="000080"/>
          <w:sz w:val="28"/>
          <w:szCs w:val="28"/>
        </w:rPr>
        <w:t>la prossima la chiamerò il Viaggio dell'Anima</w:t>
      </w:r>
    </w:p>
    <w:p w:rsidR="00BF55E1" w:rsidRDefault="00BF55E1" w:rsidP="005515F7">
      <w:pPr>
        <w:pStyle w:val="NormalWeb"/>
        <w:spacing w:after="0" w:afterAutospacing="0"/>
        <w:jc w:val="center"/>
      </w:pPr>
      <w:r>
        <w:rPr>
          <w:color w:val="000080"/>
          <w:sz w:val="28"/>
          <w:szCs w:val="28"/>
        </w:rPr>
        <w:t>e l'ultima di oggi sarà</w:t>
      </w:r>
    </w:p>
    <w:p w:rsidR="00BF55E1" w:rsidRDefault="00BF55E1" w:rsidP="005515F7">
      <w:pPr>
        <w:pStyle w:val="NormalWeb"/>
        <w:spacing w:after="0" w:afterAutospacing="0"/>
        <w:jc w:val="center"/>
      </w:pPr>
      <w:r>
        <w:rPr>
          <w:color w:val="000080"/>
          <w:sz w:val="28"/>
          <w:szCs w:val="28"/>
        </w:rPr>
        <w:t>il Carattere dell'Anima.</w:t>
      </w:r>
    </w:p>
    <w:p w:rsidR="00BF55E1" w:rsidRDefault="00BF55E1" w:rsidP="005515F7">
      <w:pPr>
        <w:pStyle w:val="NormalWeb"/>
        <w:spacing w:after="0" w:afterAutospacing="0"/>
        <w:jc w:val="center"/>
      </w:pPr>
      <w:r>
        <w:rPr>
          <w:color w:val="000080"/>
          <w:sz w:val="28"/>
          <w:szCs w:val="28"/>
        </w:rPr>
        <w:t>Non sono canalizzazioni lunghe,</w:t>
      </w:r>
    </w:p>
    <w:p w:rsidR="00BF55E1" w:rsidRDefault="00BF55E1" w:rsidP="005515F7">
      <w:pPr>
        <w:pStyle w:val="NormalWeb"/>
        <w:spacing w:after="0" w:afterAutospacing="0"/>
        <w:jc w:val="center"/>
      </w:pPr>
      <w:r>
        <w:rPr>
          <w:color w:val="000080"/>
          <w:sz w:val="28"/>
          <w:szCs w:val="28"/>
        </w:rPr>
        <w:t>voglio che ognuna dipinga una immagine,</w:t>
      </w:r>
    </w:p>
    <w:p w:rsidR="00BF55E1" w:rsidRDefault="00BF55E1" w:rsidP="005515F7">
      <w:pPr>
        <w:pStyle w:val="NormalWeb"/>
        <w:spacing w:after="0" w:afterAutospacing="0"/>
        <w:jc w:val="center"/>
      </w:pPr>
      <w:r>
        <w:rPr>
          <w:color w:val="000080"/>
          <w:sz w:val="28"/>
          <w:szCs w:val="28"/>
        </w:rPr>
        <w:t>voglio portarvi in un posto dove possiate "vedere" ciò di cui parlo,</w:t>
      </w:r>
    </w:p>
    <w:p w:rsidR="00BF55E1" w:rsidRDefault="00BF55E1" w:rsidP="005515F7">
      <w:pPr>
        <w:pStyle w:val="NormalWeb"/>
        <w:spacing w:after="0" w:afterAutospacing="0"/>
        <w:jc w:val="center"/>
      </w:pPr>
      <w:r>
        <w:rPr>
          <w:color w:val="000080"/>
          <w:sz w:val="28"/>
          <w:szCs w:val="28"/>
        </w:rPr>
        <w:t>di vederlo con la vostra mente</w:t>
      </w:r>
    </w:p>
    <w:p w:rsidR="00BF55E1" w:rsidRDefault="00BF55E1" w:rsidP="005515F7">
      <w:pPr>
        <w:pStyle w:val="NormalWeb"/>
        <w:spacing w:after="0" w:afterAutospacing="0"/>
        <w:jc w:val="center"/>
      </w:pPr>
      <w:r>
        <w:rPr>
          <w:color w:val="000080"/>
          <w:sz w:val="28"/>
          <w:szCs w:val="28"/>
        </w:rPr>
        <w:t>perché ogni cosa che andrò a dire da ora in poi</w:t>
      </w:r>
    </w:p>
    <w:p w:rsidR="00BF55E1" w:rsidRDefault="00BF55E1" w:rsidP="005515F7">
      <w:pPr>
        <w:pStyle w:val="NormalWeb"/>
        <w:spacing w:after="0" w:afterAutospacing="0"/>
        <w:jc w:val="center"/>
      </w:pPr>
      <w:r>
        <w:rPr>
          <w:color w:val="000080"/>
          <w:sz w:val="28"/>
          <w:szCs w:val="28"/>
        </w:rPr>
        <w:t>voi ne avete un'esperienza personale.</w:t>
      </w:r>
    </w:p>
    <w:p w:rsidR="00BF55E1" w:rsidRDefault="00BF55E1" w:rsidP="005515F7">
      <w:pPr>
        <w:pStyle w:val="NormalWeb"/>
        <w:spacing w:after="0" w:afterAutospacing="0"/>
        <w:jc w:val="center"/>
      </w:pPr>
      <w:r>
        <w:rPr>
          <w:color w:val="000080"/>
          <w:sz w:val="28"/>
          <w:szCs w:val="28"/>
        </w:rPr>
        <w:t>Come posso dirvi questo?</w:t>
      </w:r>
    </w:p>
    <w:p w:rsidR="00BF55E1" w:rsidRDefault="00BF55E1" w:rsidP="005515F7">
      <w:pPr>
        <w:pStyle w:val="NormalWeb"/>
        <w:spacing w:after="0" w:afterAutospacing="0"/>
        <w:jc w:val="center"/>
      </w:pPr>
      <w:r>
        <w:rPr>
          <w:color w:val="000080"/>
          <w:sz w:val="28"/>
          <w:szCs w:val="28"/>
        </w:rPr>
        <w:t>Nella vastità di quello che voi chiamate "nulla"</w:t>
      </w:r>
    </w:p>
    <w:p w:rsidR="00BF55E1" w:rsidRDefault="00BF55E1" w:rsidP="005515F7">
      <w:pPr>
        <w:pStyle w:val="NormalWeb"/>
        <w:spacing w:after="0" w:afterAutospacing="0"/>
        <w:jc w:val="center"/>
      </w:pPr>
      <w:r>
        <w:rPr>
          <w:color w:val="000080"/>
          <w:sz w:val="28"/>
          <w:szCs w:val="28"/>
        </w:rPr>
        <w:t>è sempre esistito Dio,</w:t>
      </w:r>
    </w:p>
    <w:p w:rsidR="00BF55E1" w:rsidRDefault="00BF55E1" w:rsidP="005515F7">
      <w:pPr>
        <w:pStyle w:val="NormalWeb"/>
        <w:spacing w:after="0" w:afterAutospacing="0"/>
        <w:jc w:val="center"/>
      </w:pPr>
      <w:r>
        <w:rPr>
          <w:color w:val="000080"/>
          <w:sz w:val="28"/>
          <w:szCs w:val="28"/>
        </w:rPr>
        <w:t>quello che voi chiamate "il Divino",</w:t>
      </w:r>
    </w:p>
    <w:p w:rsidR="00BF55E1" w:rsidRDefault="00BF55E1" w:rsidP="005515F7">
      <w:pPr>
        <w:pStyle w:val="NormalWeb"/>
        <w:spacing w:after="0" w:afterAutospacing="0"/>
        <w:jc w:val="center"/>
      </w:pPr>
      <w:r>
        <w:rPr>
          <w:color w:val="000080"/>
          <w:sz w:val="28"/>
          <w:szCs w:val="28"/>
        </w:rPr>
        <w:t>quello che voi descrivete essere il creatore di ogni cosa.</w:t>
      </w:r>
    </w:p>
    <w:p w:rsidR="00BF55E1" w:rsidRDefault="00BF55E1" w:rsidP="005515F7">
      <w:pPr>
        <w:pStyle w:val="NormalWeb"/>
        <w:spacing w:after="0" w:afterAutospacing="0"/>
        <w:jc w:val="center"/>
      </w:pPr>
      <w:r>
        <w:rPr>
          <w:color w:val="000080"/>
          <w:sz w:val="28"/>
          <w:szCs w:val="28"/>
        </w:rPr>
        <w:t>Ha una essenza che non potete vedere, comprendere o davvero conoscere.</w:t>
      </w:r>
    </w:p>
    <w:p w:rsidR="00BF55E1" w:rsidRDefault="00BF55E1" w:rsidP="005515F7">
      <w:pPr>
        <w:pStyle w:val="NormalWeb"/>
        <w:spacing w:after="0" w:afterAutospacing="0"/>
        <w:jc w:val="center"/>
      </w:pPr>
      <w:r>
        <w:rPr>
          <w:color w:val="000080"/>
          <w:sz w:val="28"/>
          <w:szCs w:val="28"/>
        </w:rPr>
        <w:t>Esso rappresenta ciò che voglio chiamare la piena fisica (la fisica completa),</w:t>
      </w:r>
    </w:p>
    <w:p w:rsidR="00BF55E1" w:rsidRDefault="00BF55E1" w:rsidP="005515F7">
      <w:pPr>
        <w:pStyle w:val="NormalWeb"/>
        <w:spacing w:after="0" w:afterAutospacing="0"/>
        <w:jc w:val="center"/>
      </w:pPr>
      <w:r>
        <w:rPr>
          <w:color w:val="000080"/>
          <w:sz w:val="28"/>
          <w:szCs w:val="28"/>
        </w:rPr>
        <w:t>tutto ciò che è possibile è in essa</w:t>
      </w:r>
    </w:p>
    <w:p w:rsidR="00BF55E1" w:rsidRDefault="00BF55E1" w:rsidP="005515F7">
      <w:pPr>
        <w:pStyle w:val="NormalWeb"/>
        <w:spacing w:after="0" w:afterAutospacing="0"/>
        <w:jc w:val="center"/>
      </w:pPr>
      <w:r>
        <w:rPr>
          <w:color w:val="000080"/>
          <w:sz w:val="28"/>
          <w:szCs w:val="28"/>
        </w:rPr>
        <w:t>e qui voi siete in una fisica parziale.</w:t>
      </w:r>
    </w:p>
    <w:p w:rsidR="00BF55E1" w:rsidRDefault="00BF55E1" w:rsidP="005515F7">
      <w:pPr>
        <w:pStyle w:val="NormalWeb"/>
        <w:spacing w:after="0" w:afterAutospacing="0"/>
        <w:jc w:val="center"/>
      </w:pPr>
      <w:r>
        <w:rPr>
          <w:color w:val="000080"/>
          <w:sz w:val="28"/>
          <w:szCs w:val="28"/>
        </w:rPr>
        <w:t>Voi conoscete e sentite una frazione di ciò che è reale,</w:t>
      </w:r>
    </w:p>
    <w:p w:rsidR="00BF55E1" w:rsidRDefault="00BF55E1" w:rsidP="005515F7">
      <w:pPr>
        <w:pStyle w:val="NormalWeb"/>
        <w:spacing w:after="0" w:afterAutospacing="0"/>
        <w:jc w:val="center"/>
      </w:pPr>
      <w:r>
        <w:rPr>
          <w:color w:val="000080"/>
          <w:sz w:val="28"/>
          <w:szCs w:val="28"/>
        </w:rPr>
        <w:t>come un pesce in un grande acquario,</w:t>
      </w:r>
    </w:p>
    <w:p w:rsidR="00BF55E1" w:rsidRDefault="00BF55E1" w:rsidP="005515F7">
      <w:pPr>
        <w:pStyle w:val="NormalWeb"/>
        <w:spacing w:after="0" w:afterAutospacing="0"/>
        <w:jc w:val="center"/>
      </w:pPr>
      <w:r>
        <w:rPr>
          <w:color w:val="000080"/>
          <w:sz w:val="28"/>
          <w:szCs w:val="28"/>
        </w:rPr>
        <w:t>voi sentite che c'è qualcosa dall'altra parte del vetro</w:t>
      </w:r>
    </w:p>
    <w:p w:rsidR="00BF55E1" w:rsidRDefault="00BF55E1" w:rsidP="005515F7">
      <w:pPr>
        <w:pStyle w:val="NormalWeb"/>
        <w:spacing w:after="0" w:afterAutospacing="0"/>
        <w:jc w:val="center"/>
      </w:pPr>
      <w:r>
        <w:rPr>
          <w:color w:val="000080"/>
          <w:sz w:val="28"/>
          <w:szCs w:val="28"/>
        </w:rPr>
        <w:t>ma il vostro mondo è completo</w:t>
      </w:r>
    </w:p>
    <w:p w:rsidR="00BF55E1" w:rsidRDefault="00BF55E1" w:rsidP="005515F7">
      <w:pPr>
        <w:pStyle w:val="NormalWeb"/>
        <w:spacing w:after="0" w:afterAutospacing="0"/>
        <w:jc w:val="center"/>
      </w:pPr>
      <w:r>
        <w:rPr>
          <w:color w:val="000080"/>
          <w:sz w:val="28"/>
          <w:szCs w:val="28"/>
        </w:rPr>
        <w:t>e la vostra realtà è confortevole.</w:t>
      </w:r>
    </w:p>
    <w:p w:rsidR="00BF55E1" w:rsidRDefault="00BF55E1" w:rsidP="005515F7">
      <w:pPr>
        <w:pStyle w:val="NormalWeb"/>
        <w:spacing w:after="0" w:afterAutospacing="0"/>
        <w:jc w:val="center"/>
      </w:pPr>
      <w:r>
        <w:rPr>
          <w:color w:val="000080"/>
          <w:sz w:val="28"/>
          <w:szCs w:val="28"/>
        </w:rPr>
        <w:t>Miei cari, lasciate che vi faccia una domanda:</w:t>
      </w:r>
    </w:p>
    <w:p w:rsidR="00BF55E1" w:rsidRDefault="00BF55E1" w:rsidP="005515F7">
      <w:pPr>
        <w:pStyle w:val="NormalWeb"/>
        <w:spacing w:after="0" w:afterAutospacing="0"/>
        <w:jc w:val="center"/>
      </w:pPr>
      <w:r>
        <w:rPr>
          <w:color w:val="000080"/>
          <w:sz w:val="28"/>
          <w:szCs w:val="28"/>
        </w:rPr>
        <w:t>come mai la maggioranza dell'umanità crede che ci sia qualcosa nell'aldilà?</w:t>
      </w:r>
    </w:p>
    <w:p w:rsidR="00BF55E1" w:rsidRDefault="00BF55E1" w:rsidP="005515F7">
      <w:pPr>
        <w:pStyle w:val="NormalWeb"/>
        <w:spacing w:after="0" w:afterAutospacing="0"/>
        <w:jc w:val="center"/>
      </w:pPr>
      <w:r>
        <w:rPr>
          <w:color w:val="000080"/>
          <w:sz w:val="28"/>
          <w:szCs w:val="28"/>
        </w:rPr>
        <w:t>Perché c'è qualcosa dentro di voi</w:t>
      </w:r>
    </w:p>
    <w:p w:rsidR="00BF55E1" w:rsidRDefault="00BF55E1" w:rsidP="005515F7">
      <w:pPr>
        <w:pStyle w:val="NormalWeb"/>
        <w:spacing w:after="0" w:afterAutospacing="0"/>
        <w:jc w:val="center"/>
      </w:pPr>
      <w:r>
        <w:rPr>
          <w:color w:val="000080"/>
          <w:sz w:val="28"/>
          <w:szCs w:val="28"/>
        </w:rPr>
        <w:t>che sa che c'è qualcosa oltre il vetro dell'acquario.</w:t>
      </w:r>
    </w:p>
    <w:p w:rsidR="00BF55E1" w:rsidRDefault="00BF55E1" w:rsidP="005515F7">
      <w:pPr>
        <w:pStyle w:val="NormalWeb"/>
        <w:spacing w:after="0" w:afterAutospacing="0"/>
        <w:jc w:val="center"/>
      </w:pPr>
      <w:r>
        <w:rPr>
          <w:color w:val="000080"/>
          <w:sz w:val="28"/>
          <w:szCs w:val="28"/>
        </w:rPr>
        <w:t>Ogni tanto ne avete un barlume,</w:t>
      </w:r>
    </w:p>
    <w:p w:rsidR="00BF55E1" w:rsidRDefault="00BF55E1" w:rsidP="005515F7">
      <w:pPr>
        <w:pStyle w:val="NormalWeb"/>
        <w:spacing w:after="0" w:afterAutospacing="0"/>
        <w:jc w:val="center"/>
      </w:pPr>
      <w:r>
        <w:rPr>
          <w:color w:val="000080"/>
          <w:sz w:val="28"/>
          <w:szCs w:val="28"/>
        </w:rPr>
        <w:t>alcune volte lo sentite.</w:t>
      </w:r>
    </w:p>
    <w:p w:rsidR="00BF55E1" w:rsidRDefault="00BF55E1" w:rsidP="005515F7">
      <w:pPr>
        <w:pStyle w:val="NormalWeb"/>
        <w:spacing w:after="0" w:afterAutospacing="0"/>
        <w:jc w:val="center"/>
      </w:pPr>
      <w:r>
        <w:rPr>
          <w:color w:val="000080"/>
          <w:sz w:val="28"/>
          <w:szCs w:val="28"/>
        </w:rPr>
        <w:t>Se io vi dicessi che è enorme,</w:t>
      </w:r>
    </w:p>
    <w:p w:rsidR="00BF55E1" w:rsidRDefault="00BF55E1" w:rsidP="005515F7">
      <w:pPr>
        <w:pStyle w:val="NormalWeb"/>
        <w:spacing w:after="0" w:afterAutospacing="0"/>
        <w:jc w:val="center"/>
      </w:pPr>
      <w:r>
        <w:rPr>
          <w:color w:val="000080"/>
          <w:sz w:val="28"/>
          <w:szCs w:val="28"/>
        </w:rPr>
        <w:t>che questo vi è davvero molto familiare.</w:t>
      </w:r>
    </w:p>
    <w:p w:rsidR="00BF55E1" w:rsidRDefault="00BF55E1" w:rsidP="005515F7">
      <w:pPr>
        <w:pStyle w:val="NormalWeb"/>
        <w:spacing w:after="0" w:afterAutospacing="0"/>
        <w:jc w:val="center"/>
      </w:pPr>
      <w:r>
        <w:rPr>
          <w:color w:val="000080"/>
          <w:sz w:val="28"/>
          <w:szCs w:val="28"/>
        </w:rPr>
        <w:t>Voi parlate a proposito del Velo,</w:t>
      </w:r>
    </w:p>
    <w:p w:rsidR="00BF55E1" w:rsidRDefault="00BF55E1" w:rsidP="005515F7">
      <w:pPr>
        <w:pStyle w:val="NormalWeb"/>
        <w:spacing w:after="0" w:afterAutospacing="0"/>
        <w:jc w:val="center"/>
      </w:pPr>
      <w:r>
        <w:rPr>
          <w:color w:val="000080"/>
          <w:sz w:val="28"/>
          <w:szCs w:val="28"/>
        </w:rPr>
        <w:t>è una barriera tra le realtà,</w:t>
      </w:r>
    </w:p>
    <w:p w:rsidR="00BF55E1" w:rsidRDefault="00BF55E1" w:rsidP="005515F7">
      <w:pPr>
        <w:pStyle w:val="NormalWeb"/>
        <w:spacing w:after="0" w:afterAutospacing="0"/>
        <w:jc w:val="center"/>
      </w:pPr>
      <w:r>
        <w:rPr>
          <w:color w:val="000080"/>
          <w:sz w:val="28"/>
          <w:szCs w:val="28"/>
        </w:rPr>
        <w:t>vi tiene lontani dal conoscere chi davvero voi siete</w:t>
      </w:r>
    </w:p>
    <w:p w:rsidR="00BF55E1" w:rsidRDefault="00BF55E1" w:rsidP="005515F7">
      <w:pPr>
        <w:pStyle w:val="NormalWeb"/>
        <w:spacing w:after="0" w:afterAutospacing="0"/>
        <w:jc w:val="center"/>
      </w:pPr>
      <w:r>
        <w:rPr>
          <w:color w:val="000080"/>
          <w:sz w:val="28"/>
          <w:szCs w:val="28"/>
        </w:rPr>
        <w:t>e (questo) è per uno scopo.</w:t>
      </w:r>
    </w:p>
    <w:p w:rsidR="00BF55E1" w:rsidRDefault="00BF55E1" w:rsidP="005515F7">
      <w:pPr>
        <w:pStyle w:val="NormalWeb"/>
        <w:spacing w:after="0" w:afterAutospacing="0"/>
        <w:jc w:val="center"/>
      </w:pPr>
      <w:r>
        <w:rPr>
          <w:color w:val="000080"/>
          <w:sz w:val="28"/>
          <w:szCs w:val="28"/>
        </w:rPr>
        <w:t>Andrò ora a descrivere ciò che davvero siete.</w:t>
      </w:r>
    </w:p>
    <w:p w:rsidR="00BF55E1" w:rsidRDefault="00BF55E1" w:rsidP="005515F7">
      <w:pPr>
        <w:pStyle w:val="NormalWeb"/>
        <w:spacing w:after="0" w:afterAutospacing="0"/>
        <w:jc w:val="center"/>
      </w:pPr>
      <w:r>
        <w:rPr>
          <w:color w:val="000080"/>
          <w:sz w:val="28"/>
          <w:szCs w:val="28"/>
        </w:rPr>
        <w:t>Vi è una vastità del nulla,</w:t>
      </w:r>
    </w:p>
    <w:p w:rsidR="00BF55E1" w:rsidRDefault="00BF55E1" w:rsidP="005515F7">
      <w:pPr>
        <w:pStyle w:val="NormalWeb"/>
        <w:spacing w:after="0" w:afterAutospacing="0"/>
        <w:jc w:val="center"/>
      </w:pPr>
      <w:r>
        <w:rPr>
          <w:color w:val="000080"/>
          <w:sz w:val="28"/>
          <w:szCs w:val="28"/>
        </w:rPr>
        <w:t>l'unica cosa che potete vedere in esso è l'amore</w:t>
      </w:r>
    </w:p>
    <w:p w:rsidR="00BF55E1" w:rsidRDefault="00BF55E1" w:rsidP="005515F7">
      <w:pPr>
        <w:pStyle w:val="NormalWeb"/>
        <w:spacing w:after="0" w:afterAutospacing="0"/>
        <w:jc w:val="center"/>
      </w:pPr>
      <w:r>
        <w:rPr>
          <w:color w:val="000080"/>
          <w:sz w:val="28"/>
          <w:szCs w:val="28"/>
        </w:rPr>
        <w:t>ma non è l'amore che potete sentire come umani.</w:t>
      </w:r>
    </w:p>
    <w:p w:rsidR="00BF55E1" w:rsidRDefault="00BF55E1" w:rsidP="005515F7">
      <w:pPr>
        <w:pStyle w:val="NormalWeb"/>
        <w:spacing w:after="0" w:afterAutospacing="0"/>
        <w:jc w:val="center"/>
      </w:pPr>
      <w:r>
        <w:rPr>
          <w:color w:val="000080"/>
          <w:sz w:val="28"/>
          <w:szCs w:val="28"/>
        </w:rPr>
        <w:t>Voi potete averne solo una parte,</w:t>
      </w:r>
    </w:p>
    <w:p w:rsidR="00BF55E1" w:rsidRDefault="00BF55E1" w:rsidP="005515F7">
      <w:pPr>
        <w:pStyle w:val="NormalWeb"/>
        <w:spacing w:after="0" w:afterAutospacing="0"/>
        <w:jc w:val="center"/>
      </w:pPr>
      <w:r>
        <w:rPr>
          <w:color w:val="000080"/>
          <w:sz w:val="28"/>
          <w:szCs w:val="28"/>
        </w:rPr>
        <w:t>il più grande amore che abbiate mai sentito per qualcosa su questo pianeta</w:t>
      </w:r>
    </w:p>
    <w:p w:rsidR="00BF55E1" w:rsidRDefault="00BF55E1" w:rsidP="005515F7">
      <w:pPr>
        <w:pStyle w:val="NormalWeb"/>
        <w:spacing w:after="0" w:afterAutospacing="0"/>
        <w:jc w:val="center"/>
      </w:pPr>
      <w:r>
        <w:rPr>
          <w:color w:val="000080"/>
          <w:sz w:val="28"/>
          <w:szCs w:val="28"/>
        </w:rPr>
        <w:t>è come una tintura (una diluizione), un rimedio,</w:t>
      </w:r>
    </w:p>
    <w:p w:rsidR="00BF55E1" w:rsidRDefault="00BF55E1" w:rsidP="005515F7">
      <w:pPr>
        <w:pStyle w:val="NormalWeb"/>
        <w:spacing w:after="0" w:afterAutospacing="0"/>
        <w:jc w:val="center"/>
      </w:pPr>
      <w:r>
        <w:rPr>
          <w:color w:val="000080"/>
          <w:sz w:val="28"/>
          <w:szCs w:val="28"/>
        </w:rPr>
        <w:t>è molto piccolo</w:t>
      </w:r>
    </w:p>
    <w:p w:rsidR="00BF55E1" w:rsidRDefault="00BF55E1" w:rsidP="005515F7">
      <w:pPr>
        <w:pStyle w:val="NormalWeb"/>
        <w:spacing w:after="0" w:afterAutospacing="0"/>
        <w:jc w:val="center"/>
      </w:pPr>
      <w:r>
        <w:rPr>
          <w:color w:val="000080"/>
          <w:sz w:val="28"/>
          <w:szCs w:val="28"/>
        </w:rPr>
        <w:t>in comparazione con quello che è davvero lì.</w:t>
      </w:r>
    </w:p>
    <w:p w:rsidR="00BF55E1" w:rsidRDefault="00BF55E1" w:rsidP="005515F7">
      <w:pPr>
        <w:pStyle w:val="NormalWeb"/>
        <w:spacing w:after="0" w:afterAutospacing="0"/>
        <w:jc w:val="center"/>
      </w:pPr>
      <w:r>
        <w:rPr>
          <w:color w:val="000080"/>
          <w:sz w:val="28"/>
          <w:szCs w:val="28"/>
        </w:rPr>
        <w:t>Prima che l'universo esistesse c'era Dio,</w:t>
      </w:r>
    </w:p>
    <w:p w:rsidR="00BF55E1" w:rsidRDefault="00BF55E1" w:rsidP="005515F7">
      <w:pPr>
        <w:pStyle w:val="NormalWeb"/>
        <w:spacing w:after="0" w:afterAutospacing="0"/>
        <w:jc w:val="center"/>
      </w:pPr>
      <w:r>
        <w:rPr>
          <w:color w:val="000080"/>
          <w:sz w:val="28"/>
          <w:szCs w:val="28"/>
        </w:rPr>
        <w:t>prima che esistesse qualsiasi cosa c'era Dio</w:t>
      </w:r>
    </w:p>
    <w:p w:rsidR="00BF55E1" w:rsidRDefault="00BF55E1" w:rsidP="005515F7">
      <w:pPr>
        <w:pStyle w:val="NormalWeb"/>
        <w:spacing w:after="0" w:afterAutospacing="0"/>
        <w:jc w:val="center"/>
      </w:pPr>
      <w:r>
        <w:rPr>
          <w:color w:val="000080"/>
          <w:sz w:val="28"/>
          <w:szCs w:val="28"/>
        </w:rPr>
        <w:t>e la mente umana è così lineare</w:t>
      </w:r>
    </w:p>
    <w:p w:rsidR="00BF55E1" w:rsidRDefault="00BF55E1" w:rsidP="005515F7">
      <w:pPr>
        <w:pStyle w:val="NormalWeb"/>
        <w:spacing w:after="0" w:afterAutospacing="0"/>
        <w:jc w:val="center"/>
      </w:pPr>
      <w:r>
        <w:rPr>
          <w:color w:val="000080"/>
          <w:sz w:val="28"/>
          <w:szCs w:val="28"/>
        </w:rPr>
        <w:t>voi dite: cosa c'era prima di questo?</w:t>
      </w:r>
    </w:p>
    <w:p w:rsidR="00BF55E1" w:rsidRDefault="00BF55E1" w:rsidP="005515F7">
      <w:pPr>
        <w:pStyle w:val="NormalWeb"/>
        <w:spacing w:after="0" w:afterAutospacing="0"/>
        <w:jc w:val="center"/>
      </w:pPr>
      <w:r>
        <w:rPr>
          <w:color w:val="000080"/>
          <w:sz w:val="28"/>
          <w:szCs w:val="28"/>
        </w:rPr>
        <w:t>E cosa c'era prima di questo.</w:t>
      </w:r>
    </w:p>
    <w:p w:rsidR="00BF55E1" w:rsidRDefault="00BF55E1" w:rsidP="005515F7">
      <w:pPr>
        <w:pStyle w:val="NormalWeb"/>
        <w:spacing w:after="0" w:afterAutospacing="0"/>
        <w:jc w:val="center"/>
      </w:pPr>
      <w:r>
        <w:rPr>
          <w:color w:val="000080"/>
          <w:sz w:val="28"/>
          <w:szCs w:val="28"/>
        </w:rPr>
        <w:t>Permettetemi di metterla in un modo davvero confuso:</w:t>
      </w:r>
    </w:p>
    <w:p w:rsidR="00BF55E1" w:rsidRDefault="00BF55E1" w:rsidP="005515F7">
      <w:pPr>
        <w:pStyle w:val="NormalWeb"/>
        <w:spacing w:after="0" w:afterAutospacing="0"/>
        <w:jc w:val="center"/>
      </w:pPr>
      <w:r>
        <w:rPr>
          <w:color w:val="000080"/>
          <w:sz w:val="28"/>
          <w:szCs w:val="28"/>
        </w:rPr>
        <w:t>tutta la realtà è un circolo</w:t>
      </w:r>
    </w:p>
    <w:p w:rsidR="00BF55E1" w:rsidRDefault="00BF55E1" w:rsidP="005515F7">
      <w:pPr>
        <w:pStyle w:val="NormalWeb"/>
        <w:spacing w:after="0" w:afterAutospacing="0"/>
        <w:jc w:val="center"/>
      </w:pPr>
      <w:r>
        <w:rPr>
          <w:color w:val="000080"/>
          <w:sz w:val="28"/>
          <w:szCs w:val="28"/>
        </w:rPr>
        <w:t>e vi chiedo dove sia l'inizio e dove la fine.</w:t>
      </w:r>
    </w:p>
    <w:p w:rsidR="00BF55E1" w:rsidRDefault="00BF55E1" w:rsidP="005515F7">
      <w:pPr>
        <w:pStyle w:val="NormalWeb"/>
        <w:spacing w:after="0" w:afterAutospacing="0"/>
        <w:jc w:val="center"/>
      </w:pPr>
      <w:r>
        <w:rPr>
          <w:color w:val="000080"/>
          <w:sz w:val="28"/>
          <w:szCs w:val="28"/>
        </w:rPr>
        <w:t>Nel vostro mondo lineare voi dovete trovare una origine</w:t>
      </w:r>
    </w:p>
    <w:p w:rsidR="00BF55E1" w:rsidRDefault="00BF55E1" w:rsidP="005515F7">
      <w:pPr>
        <w:pStyle w:val="NormalWeb"/>
        <w:spacing w:after="0" w:afterAutospacing="0"/>
        <w:jc w:val="center"/>
      </w:pPr>
      <w:r>
        <w:rPr>
          <w:color w:val="000080"/>
          <w:sz w:val="28"/>
          <w:szCs w:val="28"/>
        </w:rPr>
        <w:t>ma nel mondo sacro</w:t>
      </w:r>
    </w:p>
    <w:p w:rsidR="00BF55E1" w:rsidRDefault="00BF55E1" w:rsidP="005515F7">
      <w:pPr>
        <w:pStyle w:val="NormalWeb"/>
        <w:spacing w:after="0" w:afterAutospacing="0"/>
        <w:jc w:val="center"/>
      </w:pPr>
      <w:r>
        <w:rPr>
          <w:color w:val="000080"/>
          <w:sz w:val="28"/>
          <w:szCs w:val="28"/>
        </w:rPr>
        <w:t>non c'è.</w:t>
      </w:r>
    </w:p>
    <w:p w:rsidR="00BF55E1" w:rsidRDefault="00BF55E1" w:rsidP="005515F7">
      <w:pPr>
        <w:pStyle w:val="NormalWeb"/>
        <w:spacing w:after="0" w:afterAutospacing="0"/>
        <w:jc w:val="center"/>
      </w:pPr>
      <w:r>
        <w:rPr>
          <w:color w:val="000080"/>
          <w:sz w:val="28"/>
          <w:szCs w:val="28"/>
        </w:rPr>
        <w:t>Potete estendere la vostra mente per un momento,</w:t>
      </w:r>
    </w:p>
    <w:p w:rsidR="00BF55E1" w:rsidRDefault="00BF55E1" w:rsidP="005515F7">
      <w:pPr>
        <w:pStyle w:val="NormalWeb"/>
        <w:spacing w:after="0" w:afterAutospacing="0"/>
        <w:jc w:val="center"/>
      </w:pPr>
      <w:r>
        <w:rPr>
          <w:color w:val="000080"/>
          <w:sz w:val="28"/>
          <w:szCs w:val="28"/>
        </w:rPr>
        <w:t>potete pensare a qualcosa</w:t>
      </w:r>
    </w:p>
    <w:p w:rsidR="00BF55E1" w:rsidRDefault="00BF55E1" w:rsidP="005515F7">
      <w:pPr>
        <w:pStyle w:val="NormalWeb"/>
        <w:spacing w:after="0" w:afterAutospacing="0"/>
        <w:jc w:val="center"/>
      </w:pPr>
      <w:r>
        <w:rPr>
          <w:color w:val="000080"/>
          <w:sz w:val="28"/>
          <w:szCs w:val="28"/>
        </w:rPr>
        <w:t>non c'è inizio e non c'è fine.</w:t>
      </w:r>
    </w:p>
    <w:p w:rsidR="00BF55E1" w:rsidRDefault="00BF55E1" w:rsidP="005515F7">
      <w:pPr>
        <w:pStyle w:val="NormalWeb"/>
        <w:spacing w:after="0" w:afterAutospacing="0"/>
        <w:jc w:val="center"/>
      </w:pPr>
      <w:r>
        <w:rPr>
          <w:color w:val="000080"/>
          <w:sz w:val="28"/>
          <w:szCs w:val="28"/>
        </w:rPr>
        <w:t>E' sempre stato</w:t>
      </w:r>
    </w:p>
    <w:p w:rsidR="00BF55E1" w:rsidRDefault="00BF55E1" w:rsidP="005515F7">
      <w:pPr>
        <w:pStyle w:val="NormalWeb"/>
        <w:spacing w:after="0" w:afterAutospacing="0"/>
        <w:jc w:val="center"/>
      </w:pPr>
      <w:r>
        <w:rPr>
          <w:color w:val="000080"/>
          <w:sz w:val="28"/>
          <w:szCs w:val="28"/>
        </w:rPr>
        <w:t>e sempre sarà.</w:t>
      </w:r>
    </w:p>
    <w:p w:rsidR="00BF55E1" w:rsidRDefault="00BF55E1" w:rsidP="005515F7">
      <w:pPr>
        <w:pStyle w:val="NormalWeb"/>
        <w:spacing w:after="0" w:afterAutospacing="0"/>
        <w:jc w:val="center"/>
      </w:pPr>
      <w:r>
        <w:rPr>
          <w:color w:val="000080"/>
          <w:sz w:val="28"/>
          <w:szCs w:val="28"/>
        </w:rPr>
        <w:t>Il circolo.</w:t>
      </w:r>
    </w:p>
    <w:p w:rsidR="00BF55E1" w:rsidRDefault="00BF55E1" w:rsidP="005515F7">
      <w:pPr>
        <w:pStyle w:val="NormalWeb"/>
        <w:spacing w:after="0" w:afterAutospacing="0"/>
        <w:jc w:val="center"/>
      </w:pPr>
      <w:r>
        <w:rPr>
          <w:color w:val="000080"/>
          <w:sz w:val="28"/>
          <w:szCs w:val="28"/>
        </w:rPr>
        <w:t>Vi è un vasto vuoto</w:t>
      </w:r>
    </w:p>
    <w:p w:rsidR="00BF55E1" w:rsidRDefault="00BF55E1" w:rsidP="005515F7">
      <w:pPr>
        <w:pStyle w:val="NormalWeb"/>
        <w:spacing w:after="0" w:afterAutospacing="0"/>
        <w:jc w:val="center"/>
      </w:pPr>
      <w:r>
        <w:rPr>
          <w:color w:val="000080"/>
          <w:sz w:val="28"/>
          <w:szCs w:val="28"/>
        </w:rPr>
        <w:t>che è davvero pieno d'amore</w:t>
      </w:r>
    </w:p>
    <w:p w:rsidR="00BF55E1" w:rsidRDefault="00BF55E1" w:rsidP="005515F7">
      <w:pPr>
        <w:pStyle w:val="NormalWeb"/>
        <w:spacing w:after="0" w:afterAutospacing="0"/>
        <w:jc w:val="center"/>
      </w:pPr>
      <w:r>
        <w:rPr>
          <w:color w:val="000080"/>
          <w:sz w:val="28"/>
          <w:szCs w:val="28"/>
        </w:rPr>
        <w:t>e voi potreste dire che sia una singolarità.</w:t>
      </w:r>
    </w:p>
    <w:p w:rsidR="00BF55E1" w:rsidRDefault="00BF55E1" w:rsidP="005515F7">
      <w:pPr>
        <w:pStyle w:val="NormalWeb"/>
        <w:spacing w:after="0" w:afterAutospacing="0"/>
        <w:jc w:val="center"/>
      </w:pPr>
      <w:r>
        <w:rPr>
          <w:color w:val="000080"/>
          <w:sz w:val="28"/>
          <w:szCs w:val="28"/>
        </w:rPr>
        <w:t>In fisica è qualcosa che è attualmente impossibile</w:t>
      </w:r>
    </w:p>
    <w:p w:rsidR="00BF55E1" w:rsidRDefault="00BF55E1" w:rsidP="005515F7">
      <w:pPr>
        <w:pStyle w:val="NormalWeb"/>
        <w:spacing w:after="0" w:afterAutospacing="0"/>
        <w:jc w:val="center"/>
      </w:pPr>
      <w:r>
        <w:rPr>
          <w:color w:val="000080"/>
          <w:sz w:val="28"/>
          <w:szCs w:val="28"/>
        </w:rPr>
        <w:t>ma è possibile con Dio.</w:t>
      </w:r>
    </w:p>
    <w:p w:rsidR="00BF55E1" w:rsidRDefault="00BF55E1" w:rsidP="005515F7">
      <w:pPr>
        <w:pStyle w:val="NormalWeb"/>
        <w:spacing w:after="0" w:afterAutospacing="0"/>
        <w:jc w:val="center"/>
      </w:pPr>
      <w:r>
        <w:rPr>
          <w:color w:val="000080"/>
          <w:sz w:val="28"/>
          <w:szCs w:val="28"/>
        </w:rPr>
        <w:t>E' qualcosa che ha una realtà molto localizzata ed allo stesso tempo è ovunque.</w:t>
      </w:r>
    </w:p>
    <w:p w:rsidR="00BF55E1" w:rsidRDefault="00BF55E1" w:rsidP="005515F7">
      <w:pPr>
        <w:pStyle w:val="NormalWeb"/>
        <w:spacing w:after="0" w:afterAutospacing="0"/>
        <w:jc w:val="center"/>
      </w:pPr>
      <w:r>
        <w:rPr>
          <w:color w:val="000080"/>
          <w:sz w:val="28"/>
          <w:szCs w:val="28"/>
        </w:rPr>
        <w:t>Può essere con un filo d'erba</w:t>
      </w:r>
    </w:p>
    <w:p w:rsidR="00BF55E1" w:rsidRDefault="00BF55E1" w:rsidP="005515F7">
      <w:pPr>
        <w:pStyle w:val="NormalWeb"/>
        <w:spacing w:after="0" w:afterAutospacing="0"/>
        <w:jc w:val="center"/>
      </w:pPr>
      <w:r>
        <w:rPr>
          <w:color w:val="000080"/>
          <w:sz w:val="28"/>
          <w:szCs w:val="28"/>
        </w:rPr>
        <w:t>e con la galassia allo stesso tempo.</w:t>
      </w:r>
    </w:p>
    <w:p w:rsidR="00BF55E1" w:rsidRDefault="00BF55E1" w:rsidP="005515F7">
      <w:pPr>
        <w:pStyle w:val="NormalWeb"/>
        <w:spacing w:after="0" w:afterAutospacing="0"/>
        <w:jc w:val="center"/>
      </w:pPr>
      <w:r>
        <w:rPr>
          <w:color w:val="000080"/>
          <w:sz w:val="28"/>
          <w:szCs w:val="28"/>
        </w:rPr>
        <w:t>Non ha una grandezza,</w:t>
      </w:r>
    </w:p>
    <w:p w:rsidR="00BF55E1" w:rsidRDefault="00BF55E1" w:rsidP="005515F7">
      <w:pPr>
        <w:pStyle w:val="NormalWeb"/>
        <w:spacing w:after="0" w:afterAutospacing="0"/>
        <w:jc w:val="center"/>
      </w:pPr>
      <w:r>
        <w:rPr>
          <w:color w:val="000080"/>
          <w:sz w:val="28"/>
          <w:szCs w:val="28"/>
        </w:rPr>
        <w:t>non ha un posto dov'è,</w:t>
      </w:r>
    </w:p>
    <w:p w:rsidR="00BF55E1" w:rsidRDefault="00BF55E1" w:rsidP="005515F7">
      <w:pPr>
        <w:pStyle w:val="NormalWeb"/>
        <w:spacing w:after="0" w:afterAutospacing="0"/>
        <w:jc w:val="center"/>
      </w:pPr>
      <w:r>
        <w:rPr>
          <w:color w:val="000080"/>
          <w:sz w:val="28"/>
          <w:szCs w:val="28"/>
        </w:rPr>
        <w:t>semplicemente è.</w:t>
      </w:r>
    </w:p>
    <w:p w:rsidR="00BF55E1" w:rsidRDefault="00BF55E1" w:rsidP="005515F7">
      <w:pPr>
        <w:pStyle w:val="NormalWeb"/>
        <w:spacing w:after="0" w:afterAutospacing="0"/>
        <w:jc w:val="center"/>
      </w:pPr>
      <w:r>
        <w:rPr>
          <w:color w:val="000080"/>
          <w:sz w:val="28"/>
          <w:szCs w:val="28"/>
        </w:rPr>
        <w:t>E se dovete darle un nome</w:t>
      </w:r>
    </w:p>
    <w:p w:rsidR="00BF55E1" w:rsidRDefault="00BF55E1" w:rsidP="005515F7">
      <w:pPr>
        <w:pStyle w:val="NormalWeb"/>
        <w:spacing w:after="0" w:afterAutospacing="0"/>
        <w:jc w:val="center"/>
      </w:pPr>
      <w:r>
        <w:rPr>
          <w:color w:val="000080"/>
          <w:sz w:val="28"/>
          <w:szCs w:val="28"/>
        </w:rPr>
        <w:t>la chiamate la Sorgente Creativa.</w:t>
      </w:r>
    </w:p>
    <w:p w:rsidR="00BF55E1" w:rsidRDefault="00BF55E1" w:rsidP="005515F7">
      <w:pPr>
        <w:pStyle w:val="NormalWeb"/>
        <w:spacing w:after="0" w:afterAutospacing="0"/>
        <w:jc w:val="center"/>
      </w:pPr>
      <w:r>
        <w:rPr>
          <w:color w:val="000080"/>
          <w:sz w:val="28"/>
          <w:szCs w:val="28"/>
        </w:rPr>
        <w:t>E poi c'erano universi</w:t>
      </w:r>
    </w:p>
    <w:p w:rsidR="00BF55E1" w:rsidRDefault="00BF55E1" w:rsidP="005515F7">
      <w:pPr>
        <w:pStyle w:val="NormalWeb"/>
        <w:spacing w:after="0" w:afterAutospacing="0"/>
        <w:jc w:val="center"/>
      </w:pPr>
      <w:r>
        <w:rPr>
          <w:color w:val="000080"/>
          <w:sz w:val="28"/>
          <w:szCs w:val="28"/>
        </w:rPr>
        <w:t>e c'erano diversi tipi di fisica (leggi fisiche),</w:t>
      </w:r>
    </w:p>
    <w:p w:rsidR="00BF55E1" w:rsidRDefault="00BF55E1" w:rsidP="005515F7">
      <w:pPr>
        <w:pStyle w:val="NormalWeb"/>
        <w:spacing w:after="0" w:afterAutospacing="0"/>
        <w:jc w:val="center"/>
      </w:pPr>
      <w:r>
        <w:rPr>
          <w:color w:val="000080"/>
          <w:sz w:val="28"/>
          <w:szCs w:val="28"/>
        </w:rPr>
        <w:t>c'erano galassie,</w:t>
      </w:r>
    </w:p>
    <w:p w:rsidR="00BF55E1" w:rsidRDefault="00BF55E1" w:rsidP="005515F7">
      <w:pPr>
        <w:pStyle w:val="NormalWeb"/>
        <w:spacing w:after="0" w:afterAutospacing="0"/>
        <w:jc w:val="center"/>
      </w:pPr>
      <w:r>
        <w:rPr>
          <w:color w:val="000080"/>
          <w:sz w:val="28"/>
          <w:szCs w:val="28"/>
        </w:rPr>
        <w:t>pianeti</w:t>
      </w:r>
    </w:p>
    <w:p w:rsidR="00BF55E1" w:rsidRDefault="00BF55E1" w:rsidP="005515F7">
      <w:pPr>
        <w:pStyle w:val="NormalWeb"/>
        <w:spacing w:after="0" w:afterAutospacing="0"/>
        <w:jc w:val="center"/>
      </w:pPr>
      <w:r>
        <w:rPr>
          <w:color w:val="000080"/>
          <w:sz w:val="28"/>
          <w:szCs w:val="28"/>
        </w:rPr>
        <w:t>e poi voi.</w:t>
      </w:r>
    </w:p>
    <w:p w:rsidR="00BF55E1" w:rsidRDefault="00BF55E1" w:rsidP="005515F7">
      <w:pPr>
        <w:pStyle w:val="NormalWeb"/>
        <w:spacing w:after="0" w:afterAutospacing="0"/>
        <w:jc w:val="center"/>
      </w:pPr>
      <w:r>
        <w:rPr>
          <w:color w:val="000080"/>
          <w:sz w:val="28"/>
          <w:szCs w:val="28"/>
        </w:rPr>
        <w:t>E ciò che era (originario) dalla sorgente d'amore (che era) nel nulla</w:t>
      </w:r>
    </w:p>
    <w:p w:rsidR="00BF55E1" w:rsidRDefault="00BF55E1" w:rsidP="005515F7">
      <w:pPr>
        <w:pStyle w:val="NormalWeb"/>
        <w:spacing w:after="0" w:afterAutospacing="0"/>
        <w:jc w:val="center"/>
      </w:pPr>
      <w:r>
        <w:rPr>
          <w:color w:val="000080"/>
          <w:sz w:val="28"/>
          <w:szCs w:val="28"/>
        </w:rPr>
        <w:t>divenne l'anima umana.</w:t>
      </w:r>
    </w:p>
    <w:p w:rsidR="00BF55E1" w:rsidRDefault="00BF55E1" w:rsidP="005515F7">
      <w:pPr>
        <w:pStyle w:val="NormalWeb"/>
        <w:spacing w:after="0" w:afterAutospacing="0"/>
        <w:jc w:val="center"/>
      </w:pPr>
      <w:r>
        <w:rPr>
          <w:color w:val="000080"/>
          <w:sz w:val="28"/>
          <w:szCs w:val="28"/>
        </w:rPr>
        <w:t>Ora, qui è dove diviene davvero complesso,</w:t>
      </w:r>
    </w:p>
    <w:p w:rsidR="00BF55E1" w:rsidRDefault="00BF55E1" w:rsidP="005515F7">
      <w:pPr>
        <w:pStyle w:val="NormalWeb"/>
        <w:spacing w:after="0" w:afterAutospacing="0"/>
        <w:jc w:val="center"/>
      </w:pPr>
      <w:r>
        <w:rPr>
          <w:color w:val="000080"/>
          <w:sz w:val="28"/>
          <w:szCs w:val="28"/>
        </w:rPr>
        <w:t>ci sono miliardi di voi</w:t>
      </w:r>
    </w:p>
    <w:p w:rsidR="00BF55E1" w:rsidRDefault="00BF55E1" w:rsidP="005515F7">
      <w:pPr>
        <w:pStyle w:val="NormalWeb"/>
        <w:spacing w:after="0" w:afterAutospacing="0"/>
        <w:jc w:val="center"/>
      </w:pPr>
      <w:r>
        <w:rPr>
          <w:color w:val="000080"/>
          <w:sz w:val="28"/>
          <w:szCs w:val="28"/>
        </w:rPr>
        <w:t>e così voi dite che ci devono essere milioni di anime.</w:t>
      </w:r>
    </w:p>
    <w:p w:rsidR="00BF55E1" w:rsidRDefault="00BF55E1" w:rsidP="005515F7">
      <w:pPr>
        <w:pStyle w:val="NormalWeb"/>
        <w:spacing w:after="0" w:afterAutospacing="0"/>
        <w:jc w:val="center"/>
      </w:pPr>
      <w:r>
        <w:rPr>
          <w:color w:val="000080"/>
          <w:sz w:val="28"/>
          <w:szCs w:val="28"/>
        </w:rPr>
        <w:t>E se ci fosse un bellissimo filo d'argento che dalla sorgente giunge ad ogni essere umano</w:t>
      </w:r>
    </w:p>
    <w:p w:rsidR="00BF55E1" w:rsidRDefault="00BF55E1" w:rsidP="005515F7">
      <w:pPr>
        <w:pStyle w:val="NormalWeb"/>
        <w:spacing w:after="0" w:afterAutospacing="0"/>
        <w:jc w:val="center"/>
      </w:pPr>
      <w:r>
        <w:rPr>
          <w:color w:val="000080"/>
          <w:sz w:val="28"/>
          <w:szCs w:val="28"/>
        </w:rPr>
        <w:t>e se la Sorgente Creativa fosse come un albero madre con radici</w:t>
      </w:r>
    </w:p>
    <w:p w:rsidR="00BF55E1" w:rsidRDefault="00BF55E1" w:rsidP="005515F7">
      <w:pPr>
        <w:pStyle w:val="NormalWeb"/>
        <w:spacing w:after="0" w:afterAutospacing="0"/>
        <w:jc w:val="center"/>
      </w:pPr>
      <w:r>
        <w:rPr>
          <w:color w:val="000080"/>
          <w:sz w:val="28"/>
          <w:szCs w:val="28"/>
        </w:rPr>
        <w:t>e queste miliardi di radici fossero le vostre anime,</w:t>
      </w:r>
    </w:p>
    <w:p w:rsidR="00BF55E1" w:rsidRDefault="00BF55E1" w:rsidP="005515F7">
      <w:pPr>
        <w:pStyle w:val="NormalWeb"/>
        <w:spacing w:after="0" w:afterAutospacing="0"/>
        <w:jc w:val="center"/>
      </w:pPr>
      <w:r>
        <w:rPr>
          <w:color w:val="000080"/>
          <w:sz w:val="28"/>
          <w:szCs w:val="28"/>
        </w:rPr>
        <w:t>lasciate che vi chieda</w:t>
      </w:r>
    </w:p>
    <w:p w:rsidR="00BF55E1" w:rsidRDefault="00BF55E1" w:rsidP="005515F7">
      <w:pPr>
        <w:pStyle w:val="NormalWeb"/>
        <w:spacing w:after="0" w:afterAutospacing="0"/>
        <w:jc w:val="center"/>
      </w:pPr>
      <w:r>
        <w:rPr>
          <w:color w:val="000080"/>
          <w:sz w:val="28"/>
          <w:szCs w:val="28"/>
        </w:rPr>
        <w:t>quante anime ci sono?</w:t>
      </w:r>
    </w:p>
    <w:p w:rsidR="00BF55E1" w:rsidRDefault="00BF55E1" w:rsidP="005515F7">
      <w:pPr>
        <w:pStyle w:val="NormalWeb"/>
        <w:spacing w:after="0" w:afterAutospacing="0"/>
        <w:jc w:val="center"/>
      </w:pPr>
      <w:r>
        <w:rPr>
          <w:color w:val="000080"/>
          <w:sz w:val="28"/>
          <w:szCs w:val="28"/>
        </w:rPr>
        <w:t>Sono individuali ma sono anche l'albero,</w:t>
      </w:r>
    </w:p>
    <w:p w:rsidR="00BF55E1" w:rsidRDefault="00BF55E1" w:rsidP="005515F7">
      <w:pPr>
        <w:pStyle w:val="NormalWeb"/>
        <w:spacing w:after="0" w:afterAutospacing="0"/>
        <w:jc w:val="center"/>
      </w:pPr>
      <w:r>
        <w:rPr>
          <w:color w:val="000080"/>
          <w:sz w:val="28"/>
          <w:szCs w:val="28"/>
        </w:rPr>
        <w:t>non si sono mai sconnesse.</w:t>
      </w:r>
    </w:p>
    <w:p w:rsidR="00BF55E1" w:rsidRDefault="00BF55E1" w:rsidP="005515F7">
      <w:pPr>
        <w:pStyle w:val="NormalWeb"/>
        <w:spacing w:after="0" w:afterAutospacing="0"/>
        <w:jc w:val="center"/>
      </w:pPr>
      <w:r>
        <w:rPr>
          <w:color w:val="000080"/>
          <w:sz w:val="28"/>
          <w:szCs w:val="28"/>
        </w:rPr>
        <w:t>Esse provengono dalla vastità dove c'era il nulla.</w:t>
      </w:r>
    </w:p>
    <w:p w:rsidR="00BF55E1" w:rsidRDefault="00BF55E1" w:rsidP="005515F7">
      <w:pPr>
        <w:pStyle w:val="NormalWeb"/>
        <w:spacing w:after="0" w:afterAutospacing="0"/>
        <w:jc w:val="center"/>
      </w:pPr>
      <w:r>
        <w:rPr>
          <w:color w:val="000080"/>
          <w:sz w:val="28"/>
          <w:szCs w:val="28"/>
        </w:rPr>
        <w:t>Esse sono sempre state e sempre saranno.</w:t>
      </w:r>
    </w:p>
    <w:p w:rsidR="00BF55E1" w:rsidRDefault="00BF55E1" w:rsidP="005515F7">
      <w:pPr>
        <w:pStyle w:val="NormalWeb"/>
        <w:spacing w:after="0" w:afterAutospacing="0"/>
        <w:jc w:val="center"/>
      </w:pPr>
      <w:r>
        <w:rPr>
          <w:color w:val="000080"/>
          <w:sz w:val="28"/>
          <w:szCs w:val="28"/>
        </w:rPr>
        <w:t>Ed ogni singolo essere umano è coinvolto,</w:t>
      </w:r>
    </w:p>
    <w:p w:rsidR="00BF55E1" w:rsidRDefault="00BF55E1" w:rsidP="005515F7">
      <w:pPr>
        <w:pStyle w:val="NormalWeb"/>
        <w:spacing w:after="0" w:afterAutospacing="0"/>
        <w:jc w:val="center"/>
      </w:pPr>
      <w:r>
        <w:rPr>
          <w:color w:val="000080"/>
          <w:sz w:val="28"/>
          <w:szCs w:val="28"/>
        </w:rPr>
        <w:t>ognuno di voi.</w:t>
      </w:r>
    </w:p>
    <w:p w:rsidR="00BF55E1" w:rsidRDefault="00BF55E1" w:rsidP="005515F7">
      <w:pPr>
        <w:pStyle w:val="NormalWeb"/>
        <w:spacing w:after="0" w:afterAutospacing="0"/>
        <w:jc w:val="center"/>
      </w:pPr>
      <w:r>
        <w:rPr>
          <w:color w:val="000080"/>
          <w:sz w:val="28"/>
          <w:szCs w:val="28"/>
        </w:rPr>
        <w:t>Si nasconde</w:t>
      </w:r>
    </w:p>
    <w:p w:rsidR="00BF55E1" w:rsidRDefault="00BF55E1" w:rsidP="005515F7">
      <w:pPr>
        <w:pStyle w:val="NormalWeb"/>
        <w:spacing w:after="0" w:afterAutospacing="0"/>
        <w:jc w:val="center"/>
      </w:pPr>
      <w:r>
        <w:rPr>
          <w:color w:val="000080"/>
          <w:sz w:val="28"/>
          <w:szCs w:val="28"/>
        </w:rPr>
        <w:t>ed allo stesso tempo vi cerca.</w:t>
      </w:r>
    </w:p>
    <w:p w:rsidR="00BF55E1" w:rsidRDefault="00BF55E1" w:rsidP="005515F7">
      <w:pPr>
        <w:pStyle w:val="NormalWeb"/>
        <w:spacing w:after="0" w:afterAutospacing="0"/>
        <w:jc w:val="center"/>
      </w:pPr>
      <w:r>
        <w:rPr>
          <w:color w:val="000080"/>
          <w:sz w:val="28"/>
          <w:szCs w:val="28"/>
        </w:rPr>
        <w:t>C'è qualcosa al di là de vetro qui.</w:t>
      </w:r>
    </w:p>
    <w:p w:rsidR="00BF55E1" w:rsidRDefault="00BF55E1" w:rsidP="005515F7">
      <w:pPr>
        <w:pStyle w:val="NormalWeb"/>
        <w:spacing w:after="0" w:afterAutospacing="0"/>
        <w:jc w:val="center"/>
      </w:pPr>
      <w:r>
        <w:rPr>
          <w:color w:val="000080"/>
          <w:sz w:val="28"/>
          <w:szCs w:val="28"/>
        </w:rPr>
        <w:t>Tutta l'umanità lo sa</w:t>
      </w:r>
    </w:p>
    <w:p w:rsidR="00BF55E1" w:rsidRDefault="00BF55E1" w:rsidP="005515F7">
      <w:pPr>
        <w:pStyle w:val="NormalWeb"/>
        <w:spacing w:after="0" w:afterAutospacing="0"/>
        <w:jc w:val="center"/>
      </w:pPr>
      <w:r>
        <w:rPr>
          <w:color w:val="000080"/>
          <w:sz w:val="28"/>
          <w:szCs w:val="28"/>
        </w:rPr>
        <w:t>e portate con voi qualcosa che lo prova</w:t>
      </w:r>
    </w:p>
    <w:p w:rsidR="00BF55E1" w:rsidRDefault="00BF55E1" w:rsidP="005515F7">
      <w:pPr>
        <w:pStyle w:val="NormalWeb"/>
        <w:spacing w:after="0" w:afterAutospacing="0"/>
        <w:jc w:val="center"/>
      </w:pPr>
      <w:r>
        <w:rPr>
          <w:color w:val="000080"/>
          <w:sz w:val="28"/>
          <w:szCs w:val="28"/>
        </w:rPr>
        <w:t>la stessa ricerca del Divino</w:t>
      </w:r>
    </w:p>
    <w:p w:rsidR="00BF55E1" w:rsidRDefault="00BF55E1" w:rsidP="005515F7">
      <w:pPr>
        <w:pStyle w:val="NormalWeb"/>
        <w:spacing w:after="0" w:afterAutospacing="0"/>
        <w:jc w:val="center"/>
      </w:pPr>
      <w:r>
        <w:rPr>
          <w:color w:val="000080"/>
          <w:sz w:val="28"/>
          <w:szCs w:val="28"/>
        </w:rPr>
        <w:t>è la ricerca dell'albero</w:t>
      </w:r>
    </w:p>
    <w:p w:rsidR="00BF55E1" w:rsidRDefault="00BF55E1" w:rsidP="005515F7">
      <w:pPr>
        <w:pStyle w:val="NormalWeb"/>
        <w:spacing w:after="0" w:afterAutospacing="0"/>
        <w:jc w:val="center"/>
      </w:pPr>
      <w:r>
        <w:rPr>
          <w:color w:val="000080"/>
          <w:sz w:val="28"/>
          <w:szCs w:val="28"/>
        </w:rPr>
        <w:t>dall'altra parte del vetro.</w:t>
      </w:r>
    </w:p>
    <w:p w:rsidR="00BF55E1" w:rsidRDefault="00BF55E1" w:rsidP="005515F7">
      <w:pPr>
        <w:pStyle w:val="NormalWeb"/>
        <w:spacing w:after="0" w:afterAutospacing="0"/>
        <w:jc w:val="center"/>
      </w:pPr>
      <w:r>
        <w:rPr>
          <w:color w:val="000080"/>
          <w:sz w:val="28"/>
          <w:szCs w:val="28"/>
        </w:rPr>
        <w:t>E la musica?</w:t>
      </w:r>
    </w:p>
    <w:p w:rsidR="00BF55E1" w:rsidRDefault="00BF55E1" w:rsidP="005515F7">
      <w:pPr>
        <w:pStyle w:val="NormalWeb"/>
        <w:spacing w:after="0" w:afterAutospacing="0"/>
        <w:jc w:val="center"/>
      </w:pPr>
      <w:r>
        <w:rPr>
          <w:color w:val="000080"/>
          <w:sz w:val="28"/>
          <w:szCs w:val="28"/>
        </w:rPr>
        <w:t>E' con me dall'altra parte del velo, proprio ora</w:t>
      </w:r>
    </w:p>
    <w:p w:rsidR="00BF55E1" w:rsidRDefault="00BF55E1" w:rsidP="005515F7">
      <w:pPr>
        <w:pStyle w:val="NormalWeb"/>
        <w:spacing w:after="0" w:afterAutospacing="0"/>
        <w:jc w:val="center"/>
      </w:pPr>
      <w:r>
        <w:rPr>
          <w:color w:val="000080"/>
          <w:sz w:val="28"/>
          <w:szCs w:val="28"/>
        </w:rPr>
        <w:t>riuscite ad udirla?</w:t>
      </w:r>
    </w:p>
    <w:p w:rsidR="00BF55E1" w:rsidRDefault="00BF55E1" w:rsidP="005515F7">
      <w:pPr>
        <w:pStyle w:val="NormalWeb"/>
        <w:spacing w:after="0" w:afterAutospacing="0"/>
        <w:jc w:val="center"/>
      </w:pPr>
      <w:r>
        <w:rPr>
          <w:color w:val="000080"/>
          <w:sz w:val="28"/>
          <w:szCs w:val="28"/>
        </w:rPr>
        <w:t>Voi portate con voi</w:t>
      </w:r>
    </w:p>
    <w:p w:rsidR="00BF55E1" w:rsidRDefault="00BF55E1" w:rsidP="005515F7">
      <w:pPr>
        <w:pStyle w:val="NormalWeb"/>
        <w:spacing w:after="0" w:afterAutospacing="0"/>
        <w:jc w:val="center"/>
      </w:pPr>
      <w:r>
        <w:rPr>
          <w:color w:val="000080"/>
          <w:sz w:val="28"/>
          <w:szCs w:val="28"/>
        </w:rPr>
        <w:t>il ricordo</w:t>
      </w:r>
    </w:p>
    <w:p w:rsidR="00BF55E1" w:rsidRDefault="00BF55E1" w:rsidP="005515F7">
      <w:pPr>
        <w:pStyle w:val="NormalWeb"/>
        <w:spacing w:after="0" w:afterAutospacing="0"/>
        <w:jc w:val="center"/>
      </w:pPr>
      <w:r>
        <w:rPr>
          <w:color w:val="000080"/>
          <w:sz w:val="28"/>
          <w:szCs w:val="28"/>
        </w:rPr>
        <w:t>di cosa fa la musica</w:t>
      </w:r>
    </w:p>
    <w:p w:rsidR="00BF55E1" w:rsidRDefault="00BF55E1" w:rsidP="005515F7">
      <w:pPr>
        <w:pStyle w:val="NormalWeb"/>
        <w:spacing w:after="0" w:afterAutospacing="0"/>
        <w:jc w:val="center"/>
      </w:pPr>
      <w:r>
        <w:rPr>
          <w:color w:val="000080"/>
          <w:sz w:val="28"/>
          <w:szCs w:val="28"/>
        </w:rPr>
        <w:t>e l'anima è ciò che la porta in sé.</w:t>
      </w:r>
    </w:p>
    <w:p w:rsidR="00BF55E1" w:rsidRDefault="00BF55E1" w:rsidP="005515F7">
      <w:pPr>
        <w:pStyle w:val="NormalWeb"/>
        <w:spacing w:after="0" w:afterAutospacing="0"/>
        <w:jc w:val="center"/>
      </w:pPr>
      <w:r>
        <w:rPr>
          <w:color w:val="000080"/>
          <w:sz w:val="28"/>
          <w:szCs w:val="28"/>
        </w:rPr>
        <w:t>Potete sentire che è divina?</w:t>
      </w:r>
    </w:p>
    <w:p w:rsidR="00BF55E1" w:rsidRDefault="00BF55E1" w:rsidP="005515F7">
      <w:pPr>
        <w:pStyle w:val="NormalWeb"/>
        <w:spacing w:after="0" w:afterAutospacing="0"/>
        <w:jc w:val="center"/>
      </w:pPr>
      <w:r>
        <w:rPr>
          <w:color w:val="000080"/>
          <w:sz w:val="28"/>
          <w:szCs w:val="28"/>
        </w:rPr>
        <w:t>La compassione e l'amore che potete avere l'un l'altro,</w:t>
      </w:r>
    </w:p>
    <w:p w:rsidR="00BF55E1" w:rsidRDefault="00BF55E1" w:rsidP="005515F7">
      <w:pPr>
        <w:pStyle w:val="NormalWeb"/>
        <w:spacing w:after="0" w:afterAutospacing="0"/>
        <w:jc w:val="center"/>
      </w:pPr>
      <w:r>
        <w:rPr>
          <w:color w:val="000080"/>
          <w:sz w:val="28"/>
          <w:szCs w:val="28"/>
        </w:rPr>
        <w:t>per un bambino,</w:t>
      </w:r>
    </w:p>
    <w:p w:rsidR="00BF55E1" w:rsidRDefault="00BF55E1" w:rsidP="005515F7">
      <w:pPr>
        <w:pStyle w:val="NormalWeb"/>
        <w:spacing w:after="0" w:afterAutospacing="0"/>
        <w:jc w:val="center"/>
      </w:pPr>
      <w:r>
        <w:rPr>
          <w:color w:val="000080"/>
          <w:sz w:val="28"/>
          <w:szCs w:val="28"/>
        </w:rPr>
        <w:t>per un animale,</w:t>
      </w:r>
    </w:p>
    <w:p w:rsidR="00BF55E1" w:rsidRDefault="00BF55E1" w:rsidP="005515F7">
      <w:pPr>
        <w:pStyle w:val="NormalWeb"/>
        <w:spacing w:after="0" w:afterAutospacing="0"/>
        <w:jc w:val="center"/>
      </w:pPr>
      <w:r>
        <w:rPr>
          <w:color w:val="000080"/>
          <w:sz w:val="28"/>
          <w:szCs w:val="28"/>
        </w:rPr>
        <w:t>tutto viene dall'altra parte del vetro.</w:t>
      </w:r>
    </w:p>
    <w:p w:rsidR="00BF55E1" w:rsidRDefault="00BF55E1" w:rsidP="005515F7">
      <w:pPr>
        <w:pStyle w:val="NormalWeb"/>
        <w:spacing w:after="0" w:afterAutospacing="0"/>
        <w:jc w:val="center"/>
      </w:pPr>
      <w:r>
        <w:rPr>
          <w:color w:val="000080"/>
          <w:sz w:val="28"/>
          <w:szCs w:val="28"/>
        </w:rPr>
        <w:t>Non è qualcosa che viene dalla chimica dell'evoluzione.</w:t>
      </w:r>
    </w:p>
    <w:p w:rsidR="00BF55E1" w:rsidRDefault="00BF55E1" w:rsidP="005515F7">
      <w:pPr>
        <w:pStyle w:val="NormalWeb"/>
        <w:spacing w:after="0" w:afterAutospacing="0"/>
        <w:jc w:val="center"/>
      </w:pPr>
      <w:r>
        <w:rPr>
          <w:color w:val="000080"/>
          <w:sz w:val="28"/>
          <w:szCs w:val="28"/>
        </w:rPr>
        <w:t>E' bellissimo</w:t>
      </w:r>
    </w:p>
    <w:p w:rsidR="00BF55E1" w:rsidRDefault="00BF55E1" w:rsidP="005515F7">
      <w:pPr>
        <w:pStyle w:val="NormalWeb"/>
        <w:spacing w:after="0" w:afterAutospacing="0"/>
        <w:jc w:val="center"/>
      </w:pPr>
      <w:r>
        <w:rPr>
          <w:color w:val="000080"/>
          <w:sz w:val="28"/>
          <w:szCs w:val="28"/>
        </w:rPr>
        <w:t>ciò che avete</w:t>
      </w:r>
    </w:p>
    <w:p w:rsidR="00BF55E1" w:rsidRDefault="00BF55E1" w:rsidP="005515F7">
      <w:pPr>
        <w:pStyle w:val="NormalWeb"/>
        <w:spacing w:after="0" w:afterAutospacing="0"/>
        <w:jc w:val="center"/>
      </w:pPr>
      <w:r>
        <w:rPr>
          <w:color w:val="000080"/>
          <w:sz w:val="28"/>
          <w:szCs w:val="28"/>
        </w:rPr>
        <w:t>e voi siete dentro le tre dimensioni</w:t>
      </w:r>
    </w:p>
    <w:p w:rsidR="00BF55E1" w:rsidRDefault="00BF55E1" w:rsidP="005515F7">
      <w:pPr>
        <w:pStyle w:val="NormalWeb"/>
        <w:spacing w:after="0" w:afterAutospacing="0"/>
        <w:jc w:val="center"/>
      </w:pPr>
      <w:r>
        <w:rPr>
          <w:color w:val="000080"/>
          <w:sz w:val="28"/>
          <w:szCs w:val="28"/>
        </w:rPr>
        <w:t>e la maggioranza delle domande sul pianeta è sulla loro esistenza</w:t>
      </w:r>
    </w:p>
    <w:p w:rsidR="00BF55E1" w:rsidRDefault="00BF55E1" w:rsidP="005515F7">
      <w:pPr>
        <w:pStyle w:val="NormalWeb"/>
        <w:spacing w:after="0" w:afterAutospacing="0"/>
        <w:jc w:val="center"/>
      </w:pPr>
      <w:r>
        <w:rPr>
          <w:color w:val="000080"/>
          <w:sz w:val="28"/>
          <w:szCs w:val="28"/>
        </w:rPr>
        <w:t>ed allo stesso tempo usa tutti gli strumenti</w:t>
      </w:r>
    </w:p>
    <w:p w:rsidR="00BF55E1" w:rsidRDefault="00BF55E1" w:rsidP="005515F7">
      <w:pPr>
        <w:pStyle w:val="NormalWeb"/>
        <w:spacing w:after="0" w:afterAutospacing="0"/>
        <w:jc w:val="center"/>
      </w:pPr>
      <w:r>
        <w:rPr>
          <w:color w:val="000080"/>
          <w:sz w:val="28"/>
          <w:szCs w:val="28"/>
        </w:rPr>
        <w:t>della Sorgente Creativa.</w:t>
      </w:r>
    </w:p>
    <w:p w:rsidR="00BF55E1" w:rsidRDefault="00BF55E1" w:rsidP="005515F7">
      <w:pPr>
        <w:pStyle w:val="NormalWeb"/>
        <w:spacing w:after="0" w:afterAutospacing="0"/>
        <w:jc w:val="center"/>
      </w:pPr>
      <w:r>
        <w:rPr>
          <w:color w:val="000080"/>
          <w:sz w:val="28"/>
          <w:szCs w:val="28"/>
        </w:rPr>
        <w:t>Questa è l'esistenza dell'anima:</w:t>
      </w:r>
    </w:p>
    <w:p w:rsidR="00BF55E1" w:rsidRDefault="00BF55E1" w:rsidP="005515F7">
      <w:pPr>
        <w:pStyle w:val="NormalWeb"/>
        <w:spacing w:after="0" w:afterAutospacing="0"/>
        <w:jc w:val="center"/>
      </w:pPr>
      <w:r>
        <w:rPr>
          <w:color w:val="000080"/>
          <w:sz w:val="28"/>
          <w:szCs w:val="28"/>
        </w:rPr>
        <w:t>qualcosa è lì,</w:t>
      </w:r>
    </w:p>
    <w:p w:rsidR="00BF55E1" w:rsidRDefault="00BF55E1" w:rsidP="005515F7">
      <w:pPr>
        <w:pStyle w:val="NormalWeb"/>
        <w:spacing w:after="0" w:afterAutospacing="0"/>
        <w:jc w:val="center"/>
      </w:pPr>
      <w:r>
        <w:rPr>
          <w:color w:val="000080"/>
          <w:sz w:val="28"/>
          <w:szCs w:val="28"/>
        </w:rPr>
        <w:t>è grande</w:t>
      </w:r>
    </w:p>
    <w:p w:rsidR="00BF55E1" w:rsidRDefault="00BF55E1" w:rsidP="005515F7">
      <w:pPr>
        <w:pStyle w:val="NormalWeb"/>
        <w:spacing w:after="0" w:afterAutospacing="0"/>
        <w:jc w:val="center"/>
      </w:pPr>
      <w:r>
        <w:rPr>
          <w:color w:val="000080"/>
          <w:sz w:val="28"/>
          <w:szCs w:val="28"/>
        </w:rPr>
        <w:t>ed allo stesso tempo può entrare dentro una molecola del DNA.</w:t>
      </w:r>
    </w:p>
    <w:p w:rsidR="00BF55E1" w:rsidRDefault="00BF55E1" w:rsidP="005515F7">
      <w:pPr>
        <w:pStyle w:val="NormalWeb"/>
        <w:spacing w:after="0" w:afterAutospacing="0"/>
        <w:jc w:val="center"/>
      </w:pPr>
      <w:r>
        <w:rPr>
          <w:color w:val="000080"/>
          <w:sz w:val="28"/>
          <w:szCs w:val="28"/>
        </w:rPr>
        <w:t>L'energia multidimensionale è così</w:t>
      </w:r>
    </w:p>
    <w:p w:rsidR="00BF55E1" w:rsidRDefault="00BF55E1" w:rsidP="005515F7">
      <w:pPr>
        <w:pStyle w:val="NormalWeb"/>
        <w:spacing w:after="0" w:afterAutospacing="0"/>
        <w:jc w:val="center"/>
      </w:pPr>
      <w:r>
        <w:rPr>
          <w:color w:val="000080"/>
          <w:sz w:val="28"/>
          <w:szCs w:val="28"/>
        </w:rPr>
        <w:t>ma non nella vostra realtà</w:t>
      </w:r>
    </w:p>
    <w:p w:rsidR="00BF55E1" w:rsidRDefault="00BF55E1" w:rsidP="005515F7">
      <w:pPr>
        <w:pStyle w:val="NormalWeb"/>
        <w:spacing w:after="0" w:afterAutospacing="0"/>
        <w:jc w:val="center"/>
      </w:pPr>
      <w:r>
        <w:rPr>
          <w:color w:val="000080"/>
          <w:sz w:val="28"/>
          <w:szCs w:val="28"/>
        </w:rPr>
        <w:t>ed ecco perché è misterioso</w:t>
      </w:r>
    </w:p>
    <w:p w:rsidR="00BF55E1" w:rsidRDefault="00BF55E1" w:rsidP="005515F7">
      <w:pPr>
        <w:pStyle w:val="NormalWeb"/>
        <w:spacing w:after="0" w:afterAutospacing="0"/>
        <w:jc w:val="center"/>
      </w:pPr>
      <w:r>
        <w:rPr>
          <w:color w:val="000080"/>
          <w:sz w:val="28"/>
          <w:szCs w:val="28"/>
        </w:rPr>
        <w:t>ma non lo è.</w:t>
      </w:r>
    </w:p>
    <w:p w:rsidR="00BF55E1" w:rsidRDefault="00BF55E1" w:rsidP="005515F7">
      <w:pPr>
        <w:pStyle w:val="NormalWeb"/>
        <w:spacing w:after="0" w:afterAutospacing="0"/>
        <w:jc w:val="center"/>
      </w:pPr>
      <w:r>
        <w:rPr>
          <w:color w:val="000080"/>
          <w:sz w:val="28"/>
          <w:szCs w:val="28"/>
        </w:rPr>
        <w:t>Lasciate che vi chieda alla fine questo:</w:t>
      </w:r>
    </w:p>
    <w:p w:rsidR="00BF55E1" w:rsidRDefault="00BF55E1" w:rsidP="005515F7">
      <w:pPr>
        <w:pStyle w:val="NormalWeb"/>
        <w:spacing w:after="0" w:afterAutospacing="0"/>
        <w:jc w:val="center"/>
      </w:pPr>
      <w:r>
        <w:rPr>
          <w:color w:val="000080"/>
          <w:sz w:val="28"/>
          <w:szCs w:val="28"/>
        </w:rPr>
        <w:t>è misterioso l'amore?</w:t>
      </w:r>
    </w:p>
    <w:p w:rsidR="00BF55E1" w:rsidRDefault="00BF55E1" w:rsidP="005515F7">
      <w:pPr>
        <w:pStyle w:val="NormalWeb"/>
        <w:spacing w:after="0" w:afterAutospacing="0"/>
        <w:jc w:val="center"/>
      </w:pPr>
      <w:r>
        <w:rPr>
          <w:color w:val="000080"/>
          <w:sz w:val="28"/>
          <w:szCs w:val="28"/>
        </w:rPr>
        <w:t>Direste: "no è naturale".</w:t>
      </w:r>
    </w:p>
    <w:p w:rsidR="00BF55E1" w:rsidRDefault="00BF55E1" w:rsidP="005515F7">
      <w:pPr>
        <w:pStyle w:val="NormalWeb"/>
        <w:spacing w:after="0" w:afterAutospacing="0"/>
        <w:jc w:val="center"/>
      </w:pPr>
      <w:r>
        <w:rPr>
          <w:color w:val="000080"/>
          <w:sz w:val="28"/>
          <w:szCs w:val="28"/>
        </w:rPr>
        <w:t>Così è Dio in voi.</w:t>
      </w:r>
    </w:p>
    <w:p w:rsidR="00BF55E1" w:rsidRDefault="00BF55E1" w:rsidP="005515F7">
      <w:pPr>
        <w:pStyle w:val="NormalWeb"/>
        <w:spacing w:after="0" w:afterAutospacing="0"/>
        <w:jc w:val="center"/>
      </w:pPr>
      <w:r>
        <w:rPr>
          <w:color w:val="000080"/>
          <w:sz w:val="28"/>
          <w:szCs w:val="28"/>
        </w:rPr>
        <w:t>(più tardi) tornerò.</w:t>
      </w:r>
    </w:p>
    <w:p w:rsidR="00BF55E1" w:rsidRDefault="00BF55E1" w:rsidP="005515F7">
      <w:pPr>
        <w:pStyle w:val="NormalWeb"/>
        <w:spacing w:after="0" w:afterAutospacing="0"/>
        <w:jc w:val="center"/>
      </w:pPr>
      <w:r>
        <w:rPr>
          <w:color w:val="000080"/>
          <w:sz w:val="28"/>
          <w:szCs w:val="28"/>
        </w:rPr>
        <w:t>E così E'.</w:t>
      </w:r>
    </w:p>
    <w:p w:rsidR="00BF55E1" w:rsidRDefault="00BF55E1" w:rsidP="005515F7">
      <w:pPr>
        <w:pStyle w:val="NormalWeb"/>
        <w:spacing w:before="10" w:beforeAutospacing="0" w:after="10" w:afterAutospacing="0"/>
        <w:jc w:val="center"/>
      </w:pPr>
      <w:r>
        <w:t> </w:t>
      </w:r>
    </w:p>
    <w:p w:rsidR="00BF55E1" w:rsidRDefault="00BF55E1" w:rsidP="005515F7">
      <w:pPr>
        <w:pStyle w:val="NormalWeb"/>
        <w:spacing w:before="10" w:beforeAutospacing="0" w:after="10" w:afterAutospacing="0"/>
        <w:jc w:val="center"/>
      </w:pPr>
    </w:p>
    <w:p w:rsidR="00BF55E1" w:rsidRDefault="00BF55E1" w:rsidP="005515F7">
      <w:pPr>
        <w:pStyle w:val="NormalWeb"/>
        <w:spacing w:before="10" w:beforeAutospacing="0" w:after="10" w:afterAutospacing="0"/>
        <w:jc w:val="center"/>
      </w:pPr>
      <w:r>
        <w:t> </w:t>
      </w:r>
    </w:p>
    <w:p w:rsidR="00BF55E1" w:rsidRDefault="00BF55E1" w:rsidP="005515F7">
      <w:pPr>
        <w:pStyle w:val="NormalWeb"/>
        <w:spacing w:after="0" w:afterAutospacing="0"/>
        <w:jc w:val="center"/>
      </w:pPr>
      <w:r>
        <w:rPr>
          <w:rStyle w:val="Strong"/>
          <w:i/>
          <w:iCs/>
          <w:color w:val="000080"/>
          <w:sz w:val="28"/>
          <w:szCs w:val="28"/>
        </w:rPr>
        <w:t>Kryon canalizzato da Lee Carroll</w:t>
      </w:r>
    </w:p>
    <w:p w:rsidR="00BF55E1" w:rsidRDefault="00BF55E1" w:rsidP="005515F7">
      <w:pPr>
        <w:pStyle w:val="NormalWeb"/>
        <w:spacing w:after="0" w:afterAutospacing="0"/>
        <w:jc w:val="center"/>
      </w:pPr>
      <w:r>
        <w:rPr>
          <w:rStyle w:val="Strong"/>
          <w:color w:val="000080"/>
          <w:sz w:val="36"/>
          <w:szCs w:val="36"/>
        </w:rPr>
        <w:t xml:space="preserve">L'Anima Umana - Parte 2 </w:t>
      </w:r>
    </w:p>
    <w:p w:rsidR="00BF55E1" w:rsidRDefault="00BF55E1" w:rsidP="005515F7">
      <w:pPr>
        <w:pStyle w:val="NormalWeb"/>
        <w:spacing w:after="0" w:afterAutospacing="0"/>
        <w:jc w:val="center"/>
      </w:pPr>
      <w:r>
        <w:rPr>
          <w:rStyle w:val="Strong"/>
          <w:color w:val="000080"/>
          <w:sz w:val="28"/>
          <w:szCs w:val="28"/>
        </w:rPr>
        <w:t>30 aprile 2016</w:t>
      </w:r>
    </w:p>
    <w:p w:rsidR="00BF55E1" w:rsidRDefault="00BF55E1" w:rsidP="005515F7">
      <w:pPr>
        <w:pStyle w:val="NormalWeb"/>
        <w:spacing w:after="0" w:afterAutospacing="0"/>
        <w:jc w:val="center"/>
      </w:pPr>
      <w:r>
        <w:t> </w:t>
      </w:r>
    </w:p>
    <w:p w:rsidR="00BF55E1" w:rsidRDefault="00BF55E1" w:rsidP="005515F7">
      <w:pPr>
        <w:pStyle w:val="NormalWeb"/>
        <w:spacing w:after="0" w:afterAutospacing="0"/>
        <w:jc w:val="center"/>
      </w:pPr>
      <w:r>
        <w:rPr>
          <w:color w:val="000080"/>
          <w:sz w:val="28"/>
          <w:szCs w:val="28"/>
        </w:rPr>
        <w:t>traduzione di AM</w:t>
      </w:r>
    </w:p>
    <w:p w:rsidR="00BF55E1" w:rsidRDefault="00BF55E1" w:rsidP="005515F7">
      <w:pPr>
        <w:pStyle w:val="NormalWeb"/>
        <w:spacing w:after="0" w:afterAutospacing="0"/>
        <w:jc w:val="center"/>
      </w:pPr>
      <w:r>
        <w:rPr>
          <w:color w:val="000080"/>
          <w:sz w:val="28"/>
          <w:szCs w:val="28"/>
        </w:rPr>
        <w:t>revisione di Leonardo Luca</w:t>
      </w:r>
    </w:p>
    <w:p w:rsidR="00BF55E1" w:rsidRDefault="00BF55E1" w:rsidP="005515F7">
      <w:pPr>
        <w:pStyle w:val="NormalWeb"/>
        <w:spacing w:after="0" w:afterAutospacing="0"/>
        <w:jc w:val="center"/>
      </w:pPr>
      <w:r>
        <w:rPr>
          <w:color w:val="000080"/>
          <w:sz w:val="28"/>
          <w:szCs w:val="28"/>
        </w:rPr>
        <w:t>editing di Pierluigi Tozzi</w:t>
      </w:r>
    </w:p>
    <w:p w:rsidR="00BF55E1" w:rsidRDefault="00BF55E1" w:rsidP="005515F7">
      <w:pPr>
        <w:pStyle w:val="NormalWeb"/>
        <w:spacing w:before="10" w:beforeAutospacing="0" w:after="10" w:afterAutospacing="0"/>
        <w:jc w:val="center"/>
      </w:pPr>
      <w:r>
        <w:t> </w:t>
      </w:r>
    </w:p>
    <w:p w:rsidR="00BF55E1" w:rsidRDefault="00BF55E1" w:rsidP="005515F7">
      <w:pPr>
        <w:pStyle w:val="NormalWeb"/>
        <w:spacing w:before="10" w:beforeAutospacing="0" w:after="10" w:afterAutospacing="0"/>
        <w:jc w:val="center"/>
      </w:pPr>
      <w:r>
        <w:t> </w:t>
      </w:r>
    </w:p>
    <w:p w:rsidR="00BF55E1" w:rsidRDefault="00BF55E1" w:rsidP="005515F7">
      <w:pPr>
        <w:pStyle w:val="NormalWeb"/>
        <w:spacing w:after="0" w:afterAutospacing="0"/>
        <w:jc w:val="both"/>
      </w:pPr>
      <w:r>
        <w:rPr>
          <w:color w:val="000080"/>
          <w:sz w:val="28"/>
          <w:szCs w:val="28"/>
        </w:rPr>
        <w:t>Saluti miei cari, sono Kryon del servizio magnetico.</w:t>
      </w:r>
    </w:p>
    <w:p w:rsidR="00BF55E1" w:rsidRDefault="00BF55E1" w:rsidP="005515F7">
      <w:pPr>
        <w:pStyle w:val="NormalWeb"/>
        <w:spacing w:after="0" w:afterAutospacing="0"/>
        <w:jc w:val="both"/>
      </w:pPr>
      <w:r>
        <w:rPr>
          <w:color w:val="000080"/>
          <w:sz w:val="28"/>
          <w:szCs w:val="28"/>
        </w:rPr>
        <w:t xml:space="preserve">Ancora una volta vi portiamo dei messaggi, ma, prima che cominci, siete consapevoli del fatto che so chi è qui? Forse non lo avevate sentito prima, ma ogni problema con il quale siete venuti, Dio lo conosce, ogni confusione che vi portate dentro è conosciuta da Dio, ogni paura e frustrazione Dio la conosce. Immaginate questa energia animica collegata attraverso un cordone d'argento con l'Albero Maestro, siete semplicemente radici di un'unica anima chiamata Dio. Vi voglio portare indietro, voglio portarvi indietro nel tempo in un modo molto lineare per voi, voglio che sappiate queste cose e, nella conoscenza, troverete la rivelazione e lo vedrete tra un po'. Vi porto indietro al tempo prima dell'universo (dell'esistenza come la conosciamo, </w:t>
      </w:r>
      <w:r>
        <w:rPr>
          <w:i/>
          <w:iCs/>
          <w:color w:val="000080"/>
          <w:sz w:val="28"/>
          <w:szCs w:val="28"/>
        </w:rPr>
        <w:t>ndr</w:t>
      </w:r>
      <w:r>
        <w:rPr>
          <w:color w:val="000080"/>
          <w:sz w:val="28"/>
          <w:szCs w:val="28"/>
        </w:rPr>
        <w:t xml:space="preserve">) , al tempo prima di qualsiasi universo: abbiamo detto sia a voi e che ai vostri fisici che esistono diversi multiversi. Visto che non comprendete ancora pienamente la fisica non avete idea dei livelli dimensionali possibili, intere realtà esistono che non potete vedere, non vi appartengono e, tuttavia, sono lì e, tra queste, una è quella che chiamate il vostro universo. Dio era lì, l'energia animica di cui vi abbiamo parlato era lì. Non c'è stato niente di simile al Big Bang, quello che è avvenuto è, invece, ciò che chiameremmo uno spostamento dimensionale quando le stesse membrane fisiche entrarono in collisione e, quello, è stato il momento in cui il vostro universo è nato. Alcuni dicono che tutto è venuto dal nulla. Tutto è venuto dal tutto. Non c'è stata creazione dal nulla, semplicemente un aggiustamento di quel principio della fisica che crea queste cose. Il mio partner non possiede le parole adeguate perché non avete la comprensione di come siano alcune di queste cose visto che non vi sono ancora neanche capitate. Il vostro universo è nato e la vostra galassia si è formata. Ecco cosa voglio che sappiate, mentre il vostro universo si formava altri universi erano lì così come altre galassie e pianeti; il vostro universo non è né il primo né l'ultimo, è uno tra i molti. L'energia animica che è il Creatore è parte dei piani spirituali di ogni universo, quindi, quella che chiamereste la Coscienza di Dio è presente in ognuno di loro. Ciò che chiamereste l'Anima è parte di qualcosa di immensamente grande ed era coinvolta negli universi prima del vostro. Ora, pensate per un attimo anime antiche: se siete parte della fonte creativa, voi eravate lì. </w:t>
      </w:r>
    </w:p>
    <w:p w:rsidR="00BF55E1" w:rsidRDefault="00BF55E1" w:rsidP="005515F7">
      <w:pPr>
        <w:pStyle w:val="NormalWeb"/>
        <w:spacing w:after="0" w:afterAutospacing="0"/>
        <w:jc w:val="both"/>
      </w:pPr>
      <w:r>
        <w:rPr>
          <w:color w:val="000080"/>
          <w:sz w:val="28"/>
          <w:szCs w:val="28"/>
        </w:rPr>
        <w:t xml:space="preserve">La vostra galassia è molto più antica dei 4 miliardi di anni a cui fanno riferimento gli scienziati; l'universo stesso ha molte età stratificate; è interessante come la vostra scienza guardi alle cose: un unico inizio, tutto invecchia allo stesso modo; tutte le velocità sono uguali; tutte le regole sono uguali solo perché le vedete qui (da dove vi trovate, </w:t>
      </w:r>
      <w:r>
        <w:rPr>
          <w:i/>
          <w:iCs/>
          <w:color w:val="000080"/>
          <w:sz w:val="28"/>
          <w:szCs w:val="28"/>
        </w:rPr>
        <w:t>ndr</w:t>
      </w:r>
      <w:r>
        <w:rPr>
          <w:color w:val="000080"/>
          <w:sz w:val="28"/>
          <w:szCs w:val="28"/>
        </w:rPr>
        <w:t xml:space="preserve">) come se fossero uguali . Ci sono così tante differenze che non avete ancora visto. Se il tempo è relativo vuol dire che certe parti della galassia stessa possono essere più vecchie di altre, alcuni degli ossimori e degli enigmi (stranezze) che vedete nello spazio sono tali perché applicate la stessa regola a tutto. Mentre il vostro sistema solare era letteralmente un infante, questa galassia aveva già 2 miliardi di anni e c'erano altri pianeti. Cosa direste se vi dicessi che un giorno o l'altro quando scoprirete la vita, anche la più microscopica, in altre parti del vostro sistema solare e della vostra galassia troverete DNA? Gli stessi processi che hanno creato voi hanno creato altri. Come mai pensate di essere così unici, non è forse possibile che gli stessi processi che hanno creato voi potrebbero aver creato altri? Prima ancora che ci fosse il primo organismo unicellulare nel vostro pianeta c'erano altri come voi e alcuni avevano un'anima, e da dove venivano queste anime? Dal vasto nulla che è sempre stato lì senza una fine e senza un principio, avete già afferrato il concetto? Comprendete che l'energia animica è vecchia tanto quanto Dio? E, visto che Dio non ha età, è sempre nella sua forma primaria: nessun inizio, nessuna fine. Parte della vostra anima esisteva con le altre prima della Terra e voi eravate lì, una cosa portò ad un'altra, ci sono stati pianeti che hanno attraversato quello che voi state attraversando adesso prima ancora che ci fosse la Terra e, molti di loro, si "laurearono spiritualmente" cambiando la vibrazione della galassia con la libera scelta. Pianeta dopo pianeta l'anima veniva accolta e trovava la luce e, così facendo, la fisica al centro della galassia ha iniziato a cambiare. Vi ho appena raccontato la fisica del perché tutto esiste: così che le energie animiche che viaggiano all'interno di corpi fisici abbiano una possibilità, attraverso il tempo, di trovare il Divino con la libera scelta cambiando così gli attributi stessi della Luce. Quando un pianeta si sveglia, l'intera galassia cambia. Volete sapere perché esistete? É per la musica che emana dalla grande fonte centrale che diventa più luminosa. Dio è lo stesso ieri, oggi e per sempre, ma le relazioni tra i diversi universi nei confronti di Dio è cambiata, pianeta dopo pianeta, e lentamente venne creata la Terra. Miei cari, siete arrivati come umanità all'ultimo momento possibile, l'umanità è la vita più nuova nella galassia, siete giovani giovani e, tuttavia, le anime in voi sono vecchie quanto Dio. Ora, ascoltate attentamente, cosa pensate che possa realmente esserci nella vostra Akasha? Ci sono diversi tipi di Akasha, c'è l'Akasha attuale, cioè ciò che siete stati in questo pianeta e poi c'è il resto. In quanti pianeti siete stati e vi siete risvegliati alla Luce! Cosa portate con voi proprio ora e vi ha condotto su questa sedia? Potrebbe essere che avete viaggiato attraverso tutti i pianeti, tutte le galassie e tutti gli universi fino a questo punto? In altre parole, voi ricordate la Luce, voi ricordate lo spostamento (delle membrane, </w:t>
      </w:r>
      <w:r>
        <w:rPr>
          <w:i/>
          <w:iCs/>
          <w:color w:val="000080"/>
          <w:sz w:val="28"/>
          <w:szCs w:val="28"/>
        </w:rPr>
        <w:t>ndr</w:t>
      </w:r>
      <w:r>
        <w:rPr>
          <w:color w:val="000080"/>
          <w:sz w:val="28"/>
          <w:szCs w:val="28"/>
        </w:rPr>
        <w:t xml:space="preserve">), non ricordate i fatti o il quando, ma eravate lì. Questo è il viaggio e volevo che ve ne rendeste conto. Anime antiche proprio ora sulle vostre sedie, siete senza età, avete preso parte a tutto e non c'è niente di nuovo qui. Mentre chiudo questo messaggio, vi invito a ricordare, voglio che vi ricordiate com'è stato cominciare un processo di risveglio che vi renderà senza età, che vi permetterà di controllare la fisica con la vostra coscienza e il vostro pensiero e muovervi verso quella che chiameremo "laurea". Ascoltate! È un processo lento e avete appena cominciato! Le migliaia di anni di basse coscienze in guerra tra loro sono state abbastanza, la precessione degli equinozi si è allineata e la Coscienza sta iniziando ad alzarsi, lo vedrete nei vostri figli, nella vostra politica, lo vedrete nell'integrità di quello che accetterete o meno nel lavoro, comincerete a pensare differentemente: la compassione sarà la regina di tutte le emozioni e la cercherete nei vostri leader come prima cosa. Arriverà un giorno in cui se sceglierete di candidarvi per qualsiasi posizione di leadership o per qualsiasi altra cosa in questo pianeta il metro di giudizio sarà la vostra capacità di essere compassionevoli, perché la compassione porta con sé tutta la saggezza che consegue: una persona compassionevole è anche una persona saggia. Anime antiche, lo avete già fatto e lo avete già visto, questo è il vostro viaggio. Oh ma c'è altro ancora! </w:t>
      </w:r>
    </w:p>
    <w:p w:rsidR="00BF55E1" w:rsidRDefault="00BF55E1" w:rsidP="005515F7">
      <w:pPr>
        <w:pStyle w:val="NormalWeb"/>
        <w:spacing w:after="0" w:afterAutospacing="0"/>
        <w:jc w:val="both"/>
      </w:pPr>
      <w:r>
        <w:rPr>
          <w:color w:val="000080"/>
          <w:sz w:val="28"/>
          <w:szCs w:val="28"/>
        </w:rPr>
        <w:t xml:space="preserve">Per ora è sufficiente. </w:t>
      </w:r>
    </w:p>
    <w:p w:rsidR="00BF55E1" w:rsidRDefault="00BF55E1" w:rsidP="005515F7">
      <w:pPr>
        <w:pStyle w:val="NormalWeb"/>
        <w:spacing w:after="0" w:afterAutospacing="0"/>
        <w:jc w:val="both"/>
      </w:pPr>
      <w:r>
        <w:rPr>
          <w:color w:val="000080"/>
          <w:sz w:val="28"/>
          <w:szCs w:val="28"/>
        </w:rPr>
        <w:t>E così è.</w:t>
      </w: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rPr>
          <w:rStyle w:val="Strong"/>
          <w:i/>
          <w:iCs/>
          <w:color w:val="000080"/>
          <w:sz w:val="28"/>
          <w:szCs w:val="28"/>
        </w:rPr>
      </w:pPr>
    </w:p>
    <w:p w:rsidR="00BF55E1" w:rsidRDefault="00BF55E1" w:rsidP="005515F7">
      <w:pPr>
        <w:pStyle w:val="NormalWeb"/>
        <w:spacing w:after="0" w:afterAutospacing="0"/>
        <w:jc w:val="center"/>
      </w:pPr>
      <w:r>
        <w:rPr>
          <w:rStyle w:val="Strong"/>
          <w:i/>
          <w:iCs/>
          <w:color w:val="000080"/>
          <w:sz w:val="28"/>
          <w:szCs w:val="28"/>
        </w:rPr>
        <w:t>Kryon canalizzato da Lee Carroll</w:t>
      </w:r>
    </w:p>
    <w:p w:rsidR="00BF55E1" w:rsidRDefault="00BF55E1" w:rsidP="005515F7">
      <w:pPr>
        <w:pStyle w:val="NormalWeb"/>
        <w:spacing w:after="0" w:afterAutospacing="0"/>
        <w:jc w:val="center"/>
      </w:pPr>
      <w:r>
        <w:rPr>
          <w:rStyle w:val="Strong"/>
          <w:color w:val="000080"/>
          <w:sz w:val="36"/>
          <w:szCs w:val="36"/>
        </w:rPr>
        <w:t xml:space="preserve">L'Anima Umana - Parte 3 </w:t>
      </w:r>
    </w:p>
    <w:p w:rsidR="00BF55E1" w:rsidRDefault="00BF55E1" w:rsidP="005515F7">
      <w:pPr>
        <w:pStyle w:val="NormalWeb"/>
        <w:spacing w:after="0" w:afterAutospacing="0"/>
        <w:jc w:val="center"/>
      </w:pPr>
      <w:r>
        <w:rPr>
          <w:rStyle w:val="Strong"/>
          <w:color w:val="000080"/>
          <w:sz w:val="28"/>
          <w:szCs w:val="28"/>
        </w:rPr>
        <w:t>30 aprile 2016</w:t>
      </w:r>
    </w:p>
    <w:p w:rsidR="00BF55E1" w:rsidRDefault="00BF55E1" w:rsidP="005515F7">
      <w:pPr>
        <w:pStyle w:val="NormalWeb"/>
        <w:spacing w:after="0" w:afterAutospacing="0"/>
        <w:jc w:val="center"/>
      </w:pPr>
      <w:r>
        <w:t> </w:t>
      </w:r>
    </w:p>
    <w:p w:rsidR="00BF55E1" w:rsidRDefault="00BF55E1" w:rsidP="005515F7">
      <w:pPr>
        <w:pStyle w:val="NormalWeb"/>
        <w:spacing w:after="0" w:afterAutospacing="0"/>
        <w:jc w:val="center"/>
      </w:pPr>
      <w:r>
        <w:rPr>
          <w:color w:val="000080"/>
          <w:sz w:val="28"/>
          <w:szCs w:val="28"/>
        </w:rPr>
        <w:t>traduzione di Deva Mati</w:t>
      </w:r>
    </w:p>
    <w:p w:rsidR="00BF55E1" w:rsidRDefault="00BF55E1" w:rsidP="005515F7">
      <w:pPr>
        <w:pStyle w:val="NormalWeb"/>
        <w:spacing w:after="0" w:afterAutospacing="0"/>
        <w:jc w:val="center"/>
      </w:pPr>
      <w:r>
        <w:rPr>
          <w:color w:val="000080"/>
          <w:sz w:val="28"/>
          <w:szCs w:val="28"/>
        </w:rPr>
        <w:t>revisione di Leonardo Luca</w:t>
      </w:r>
    </w:p>
    <w:p w:rsidR="00BF55E1" w:rsidRDefault="00BF55E1" w:rsidP="005515F7">
      <w:pPr>
        <w:pStyle w:val="NormalWeb"/>
        <w:spacing w:after="0" w:afterAutospacing="0"/>
        <w:jc w:val="center"/>
      </w:pPr>
      <w:r>
        <w:rPr>
          <w:color w:val="000080"/>
          <w:sz w:val="28"/>
          <w:szCs w:val="28"/>
        </w:rPr>
        <w:t>editing di Pierluigi Tozzi</w:t>
      </w:r>
    </w:p>
    <w:p w:rsidR="00BF55E1" w:rsidRDefault="00BF55E1" w:rsidP="005515F7">
      <w:pPr>
        <w:pStyle w:val="NormalWeb"/>
        <w:spacing w:before="10" w:beforeAutospacing="0" w:after="10" w:afterAutospacing="0"/>
        <w:jc w:val="center"/>
      </w:pPr>
      <w:r>
        <w:t> </w:t>
      </w:r>
    </w:p>
    <w:p w:rsidR="00BF55E1" w:rsidRDefault="00BF55E1" w:rsidP="005515F7">
      <w:pPr>
        <w:pStyle w:val="NormalWeb"/>
        <w:spacing w:before="10" w:beforeAutospacing="0" w:after="10" w:afterAutospacing="0"/>
        <w:jc w:val="both"/>
      </w:pPr>
      <w:r>
        <w:rPr>
          <w:color w:val="000080"/>
          <w:sz w:val="28"/>
          <w:szCs w:val="28"/>
        </w:rPr>
        <w:t>Vi saluto, miei cari, Io Sono Kryon del Servizio Magnetico. Voglio che sappiate il più possibile e posso darvi tutte le informazioni che riguardano l’anima, ma vi dico che niente succederà, se non ci crederete, a meno che non siate aperti a esse. Sono solo parole? Oppure potrebbe esserci una Terza Lingua, qui, che preme su di voi, una lingua che dice “ascoltate, ascoltate, ascoltate...” e che domanda “e se queste parole fossero vere?”. Voglio continuare la storia dell’anima. Adesso si trova sulla Terra, questa meravigliosa energia, che è addirittura difficile da descrivere... è Dio? è Umana? Dov’è? È dentro? È fuori? È in due luoghi allo stesso tempo? E se è un’anima, ha un’identità? Oppure no? Se è parte del tutto, possono le parti che sono connesse con il tutto avere una propria identità? Oppure appartengono semplicemente al tutto? Tutte queste domande tradiscono il fatto che siete lineari. Volete sapere tutto, non è così? Dov’è? Che cosa sta pensando? Di che cosa si tratta? Queste domande lineari vi impediscono di comprendere la bellezza di tutto ciò che È. Ma gli Esseri Umani hanno una coscienza curiosa e un intelletto che dice loro che devono essere in grado di comprendere una cosa prima di poter credere in essa e questo vi impedisce di conoscere la verità. Tutto ciò che è Umano è lineare. Ci sono pezzi e parti del vostro DNA che hanno degli elementi quantici molto piccoli e che si stanno risvegliando. La vostra curiosità sta crescendo, perché percepite queste cose. Perciò ecco la Terra, che viene, come lo chiamiamo noi, “inseminata” - che è la storia della creazione - e gli Esseri Umani acquisiscono poi la conoscenza della Luce e dell’Oscurità. Ed è qui dove l’anima fa realmente il suo ingresso per gli umani. Miei cari, non siete qui da molto 2 tempo... non conoscete nemmeno l’atteggiamento dell’anima. L’anima è vostra? Assolutamente sì! Totalmente! Ed era vostra anche nella vita precedente e in quella precedente ancora. Significa che ha molti nomi, se volete darle un nome. “Kryon, se l’anima è parte dell’albero maestro, potrebbe essere che la mia anima sia connessa in qualche modo a quella di qualcun altro?”. Ah, come siete perspicaci. Siete tutti connessi, ma non in modo lineare. Avete mai incontrato un altro Essere Umano i cui pensieri sono molto simili ai vostri? Giurate che in qualche modo siete connessi, magari c’è una connessione esoterica, una connessione tra coscienze. Incontrate un fratello o una sorella, un’anima gemella, e sapete che in qualche modo una parte di voi è dentro una parte di loro. Ma questo riguarderà un’altra canalizzazione. Qual è il comportamento di un’anima? Volete attribuire delle caratteristiche a questa cosa meravigliosa che chiamate anima. Se è parte di Dio ed è parte di voi, qual è il suo scopo? E se esiste uno scopo, come lo avete ricevuto? Dipende da voi o non dipende da voi? Miei cari, questa è la dualità, questo è il velo che separa la biologia degli Esseri Umani dall’anima esoterica multidimensionale. Qual è l’atteggiamento? L’integrazione. L’energia di questo Pianeta sta iniziando a modificarsi; sempre più Esseri Umani si stanno risvegliando ad alcune verità: che Dio non è separato da loro, ma è una parte di loro, e che tutti i Maestri di questo Pianeta lo hanno affermato. Perciò, se esiste un’anima, la domanda successiva è: come la integrate? Come potete prendere una biologia tridimensionale e ottenere in qualche modo questa meravigliosa comunicazione con questa parte di Dio che siete voi. Potete percepire di essere voi? Oppure è ancora qualcosa di esoterico che fluttua là fuori da qualche parte? Dov’è l’anima? Miei cari, in ogni singolo caso in cui sia presente una biologia fisica abitata da un’anima - l’anima abita l’Essere 3 Umano a livello molecolare – l’anima è dentro, non fuori. E ciò comporta il creare in voi un potenziale di integrazione. Ascoltate! Vi è stato insegnato che dovete arrampicarvi sui gradini e che dovete fare ogni genere di cose al fine di compiacere Dio. L’anima è parte di Dio ed è dentro di voi. Qual è l’atteggiamento? Che cosa c’è al di là dell’integrazione? Perché? E la risposta è: Amore. Ed è un amore che ancora non conoscete. È un amore che dice che Dio conosce ogni singola persona. Più integrate, più risplendete su questo Pianeta; più vediamo i vostri volti, più potete percepire per voi scopo e amore. Arriverà un giorno in cui getterete via tutta quella ‘umanità’, le domande intellettuali, le emozioni, e tutto si integrerà. Li conserverete, ma semplicemente si bilanceranno. Ed è in quel momento che vi rilasserete e sorriderete, dicendo “va tutto così bene con la mia anima, che sono felice per il solo fatto di esistere; non devo sapere perché”. E poi arrivano i ricordi. Conoscete i vostri antenati, sapete che la morte non può ferire, vedete il ciclo della vita e lo comprendete. Siete a vostro agio, anche con quelli intorno a voi che avete perso. Sto parlando quelli qui presenti, che non riescono a lasciare andare coloro che hanno amato e perduto. Vi tormentate continuamente, pieni di dolore, ma voglio dirvi che l’unica cosa che è morta è la biologia e che le anime di quelli che avete amato e perduto sono ancora qui, alcuni di loro sono con voi, alcuni di loro si sono collegati alla vostra anima nell’albero maestro del Creatore, ma nelle 3D non potete vederlo. Siete nella scatola del vostro dolore, che rende la vostra vita quella che è. Perché avete paura della verità? Farete la stessa cosa! Preparate quelli intorno a voi a celebrare quando morirete... avete tempo, avete tempo! Mostrate loro come funziona, cosicché quando arriverà il vostro momento i vostri figli si gonfieranno di gioia. Sentiranno la vostra mancanza, ma non sarete ‘andati’. Che grande verità è questa! Questo è 4 l’atteggiamento! Gioia, conoscenza e amore creano un quadro più grande. Potete farlo? Ci sono alcuni Esseri Umani su questo Pianeta che hanno davvero visto Dio, alcuni di quelli antichi, alcune scritture ne hanno parlato e, quando hanno percepito l’energia della Sorgente Creatrice, ogni muscolo delle loro gambe ha ceduto: sono stati messi in ginocchio da un’energia che non potevano comprendere, le lacrime hanno cominciato a scorrere dai loro occhi, erano con il viso e il naso a terra, perché non riuscivano a capire che cosa stavano sentendo. Semplicemente la percepivano. Alcuni di loro ne hanno avuto paura, perché non riuscivano a capire che cosa fosse, perché ha amato me e ha amato loro, e non era come era stato detto loro, non era ciò che si aspettavano. Volevano essere portati via, proprio lì, e tornare indietro alla Sorgente, tornare indietro alla Sorgente. Vi è stato detto di temere Dio. Sapete di che cosa avete paura? Del troppo amore! Non ce la fareste. Chiedete a quelli che sono caduti in ginocchio col viso a terra, perché non riuscivano a reggere. Questo è l’atteggiamento. È connesso con la Sorgente Creatrice. Voi, la vostra essenza è connessa alla Sorgente Creatrice e voi avete il Libero Arbitrio di vederlo o no, proprio adesso... se sia vero o no. È meraviglioso percepire questa liberazione, sapere che tutte le cose sono appropriate, che voi andate bene. Anime Antiche, che camminate vita dopo vita, aiutando il Pianeta mentre procedete. Miei cari, come vi fa sentire questo? L’iniziare a realizzare che ognuno di voi è amato al di là di ogni misura e che il Creatore dell’universo amerebbe prendervi per mano e integrare. Ci sono molte più informazioni. C’è la memoria dell’anima, il futuro dell’anima, ci sono gli attributi di come l’anima si divide. Sono tutte informazioni multidimensionali che difficilmente sono state comunicate nel tempo, ma che vogliamo darvi e lo faremo. Ma per ora è abbastanza il sapere che la stupefacente attitudine della Sorgente Creatrice, che chiamate Dio, non è di essere 5 adorata, non è di essere temuta, ma è di ricevere il permesso di amarvi e di integrarsi nella vostra vita, di cambiare il vostro processo di invecchiamento, di farvi avere gioia. In molti sono venuti qui per essere guariti. Non pensate che sappiamo chi siete? Siete seduti qui pensando di essere invisibili? Questo è il vero messaggio di oggi: voglio che vi alziate da questo posto e che rivendichiate la guarigione per cui siete venuti. Questa è l’integrazione. E la guarigione non vi è arrivata dal palco: è arrivata da dentro di voi. Ne dubitate? Che cosa pensate che sia davvero la ‘remissione spontanea’? È un mistero! Chiedete agli scienziati, ai dottori, come può un corpo all’improvviso mondarsi da solo dalla malattia? Spontaneamente, all’improvviso in equilibrio, a livello chimico, cellulare. Ciò che c’era è sparito! Suona come un miracolo, non è così? Benvenuti nell’integrazione. Questo è l’atteggiamento della vostra anima, perché non anche il vostro? Il tempo è qui; è la sincronicità che vi ha condotti qui per udire questo (messaggio) e avete il Libero Arbitrio di ignorarlo oppure di andare via diversi da come siete arrivati. Questo è il messaggio di Kryon e lo sarà sempre. Man mano che la Terra attraversa questa trasformazione, gli strumenti della Luce stanno cambiando. Potete prenderli e usarli e iniziare il processo di integrazione. Domani vi trasmetterò ancora un po’ di storia. C’è un precedente di quello che state attraversando e lo abbiamo visto molte volte, così come voi, Anime Antiche. Siate felici. E così è.</w:t>
      </w:r>
    </w:p>
    <w:p w:rsidR="00BF55E1" w:rsidRPr="00737689" w:rsidRDefault="00BF55E1" w:rsidP="005515F7">
      <w:pPr>
        <w:jc w:val="both"/>
        <w:rPr>
          <w:rFonts w:eastAsia="Batang"/>
          <w:szCs w:val="26"/>
        </w:rPr>
      </w:pPr>
    </w:p>
    <w:sectPr w:rsidR="00BF55E1" w:rsidRPr="00737689"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5E1" w:rsidRDefault="00BF55E1">
      <w:r>
        <w:separator/>
      </w:r>
    </w:p>
  </w:endnote>
  <w:endnote w:type="continuationSeparator" w:id="0">
    <w:p w:rsidR="00BF55E1" w:rsidRDefault="00BF5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5E1" w:rsidRDefault="00BF55E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BF55E1" w:rsidRDefault="00BF55E1"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5E1" w:rsidRDefault="00BF55E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F55E1" w:rsidRDefault="00BF55E1"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5E1" w:rsidRDefault="00BF55E1">
      <w:r>
        <w:separator/>
      </w:r>
    </w:p>
  </w:footnote>
  <w:footnote w:type="continuationSeparator" w:id="0">
    <w:p w:rsidR="00BF55E1" w:rsidRDefault="00BF5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BBA"/>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2A7"/>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4ED"/>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35E"/>
    <w:rsid w:val="003318D4"/>
    <w:rsid w:val="00334442"/>
    <w:rsid w:val="003344FD"/>
    <w:rsid w:val="003354F0"/>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1D19"/>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457A7"/>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0678"/>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6C49"/>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15F7"/>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513C"/>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11C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689"/>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5AF7"/>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5E1"/>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B83"/>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8F4"/>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3969"/>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unhideWhenUsed="1"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s>
</file>

<file path=word/webSettings.xml><?xml version="1.0" encoding="utf-8"?>
<w:webSettings xmlns:r="http://schemas.openxmlformats.org/officeDocument/2006/relationships" xmlns:w="http://schemas.openxmlformats.org/wordprocessingml/2006/main">
  <w:divs>
    <w:div w:id="1044721545">
      <w:marLeft w:val="0"/>
      <w:marRight w:val="0"/>
      <w:marTop w:val="0"/>
      <w:marBottom w:val="0"/>
      <w:divBdr>
        <w:top w:val="none" w:sz="0" w:space="0" w:color="auto"/>
        <w:left w:val="none" w:sz="0" w:space="0" w:color="auto"/>
        <w:bottom w:val="none" w:sz="0" w:space="0" w:color="auto"/>
        <w:right w:val="none" w:sz="0" w:space="0" w:color="auto"/>
      </w:divBdr>
    </w:div>
    <w:div w:id="1044721546">
      <w:marLeft w:val="0"/>
      <w:marRight w:val="0"/>
      <w:marTop w:val="0"/>
      <w:marBottom w:val="0"/>
      <w:divBdr>
        <w:top w:val="none" w:sz="0" w:space="0" w:color="auto"/>
        <w:left w:val="none" w:sz="0" w:space="0" w:color="auto"/>
        <w:bottom w:val="none" w:sz="0" w:space="0" w:color="auto"/>
        <w:right w:val="none" w:sz="0" w:space="0" w:color="auto"/>
      </w:divBdr>
    </w:div>
    <w:div w:id="1044721548">
      <w:marLeft w:val="0"/>
      <w:marRight w:val="0"/>
      <w:marTop w:val="0"/>
      <w:marBottom w:val="0"/>
      <w:divBdr>
        <w:top w:val="none" w:sz="0" w:space="0" w:color="auto"/>
        <w:left w:val="none" w:sz="0" w:space="0" w:color="auto"/>
        <w:bottom w:val="none" w:sz="0" w:space="0" w:color="auto"/>
        <w:right w:val="none" w:sz="0" w:space="0" w:color="auto"/>
      </w:divBdr>
      <w:divsChild>
        <w:div w:id="1044722189">
          <w:marLeft w:val="0"/>
          <w:marRight w:val="0"/>
          <w:marTop w:val="0"/>
          <w:marBottom w:val="0"/>
          <w:divBdr>
            <w:top w:val="none" w:sz="0" w:space="0" w:color="auto"/>
            <w:left w:val="none" w:sz="0" w:space="0" w:color="auto"/>
            <w:bottom w:val="none" w:sz="0" w:space="0" w:color="auto"/>
            <w:right w:val="none" w:sz="0" w:space="0" w:color="auto"/>
          </w:divBdr>
          <w:divsChild>
            <w:div w:id="1044721584">
              <w:marLeft w:val="0"/>
              <w:marRight w:val="0"/>
              <w:marTop w:val="0"/>
              <w:marBottom w:val="0"/>
              <w:divBdr>
                <w:top w:val="none" w:sz="0" w:space="0" w:color="auto"/>
                <w:left w:val="none" w:sz="0" w:space="0" w:color="auto"/>
                <w:bottom w:val="none" w:sz="0" w:space="0" w:color="auto"/>
                <w:right w:val="none" w:sz="0" w:space="0" w:color="auto"/>
              </w:divBdr>
              <w:divsChild>
                <w:div w:id="1044723546">
                  <w:marLeft w:val="0"/>
                  <w:marRight w:val="0"/>
                  <w:marTop w:val="0"/>
                  <w:marBottom w:val="0"/>
                  <w:divBdr>
                    <w:top w:val="none" w:sz="0" w:space="0" w:color="auto"/>
                    <w:left w:val="none" w:sz="0" w:space="0" w:color="auto"/>
                    <w:bottom w:val="none" w:sz="0" w:space="0" w:color="auto"/>
                    <w:right w:val="none" w:sz="0" w:space="0" w:color="auto"/>
                  </w:divBdr>
                  <w:divsChild>
                    <w:div w:id="1044722905">
                      <w:marLeft w:val="0"/>
                      <w:marRight w:val="0"/>
                      <w:marTop w:val="0"/>
                      <w:marBottom w:val="0"/>
                      <w:divBdr>
                        <w:top w:val="none" w:sz="0" w:space="0" w:color="auto"/>
                        <w:left w:val="none" w:sz="0" w:space="0" w:color="auto"/>
                        <w:bottom w:val="none" w:sz="0" w:space="0" w:color="auto"/>
                        <w:right w:val="none" w:sz="0" w:space="0" w:color="auto"/>
                      </w:divBdr>
                      <w:divsChild>
                        <w:div w:id="1044724345">
                          <w:marLeft w:val="0"/>
                          <w:marRight w:val="0"/>
                          <w:marTop w:val="0"/>
                          <w:marBottom w:val="0"/>
                          <w:divBdr>
                            <w:top w:val="none" w:sz="0" w:space="0" w:color="auto"/>
                            <w:left w:val="none" w:sz="0" w:space="0" w:color="auto"/>
                            <w:bottom w:val="none" w:sz="0" w:space="0" w:color="auto"/>
                            <w:right w:val="none" w:sz="0" w:space="0" w:color="auto"/>
                          </w:divBdr>
                          <w:divsChild>
                            <w:div w:id="1044724101">
                              <w:marLeft w:val="0"/>
                              <w:marRight w:val="0"/>
                              <w:marTop w:val="0"/>
                              <w:marBottom w:val="0"/>
                              <w:divBdr>
                                <w:top w:val="none" w:sz="0" w:space="0" w:color="auto"/>
                                <w:left w:val="none" w:sz="0" w:space="0" w:color="auto"/>
                                <w:bottom w:val="none" w:sz="0" w:space="0" w:color="auto"/>
                                <w:right w:val="none" w:sz="0" w:space="0" w:color="auto"/>
                              </w:divBdr>
                              <w:divsChild>
                                <w:div w:id="1044723584">
                                  <w:marLeft w:val="0"/>
                                  <w:marRight w:val="0"/>
                                  <w:marTop w:val="0"/>
                                  <w:marBottom w:val="0"/>
                                  <w:divBdr>
                                    <w:top w:val="none" w:sz="0" w:space="0" w:color="auto"/>
                                    <w:left w:val="none" w:sz="0" w:space="0" w:color="auto"/>
                                    <w:bottom w:val="none" w:sz="0" w:space="0" w:color="auto"/>
                                    <w:right w:val="none" w:sz="0" w:space="0" w:color="auto"/>
                                  </w:divBdr>
                                  <w:divsChild>
                                    <w:div w:id="1044723767">
                                      <w:marLeft w:val="0"/>
                                      <w:marRight w:val="0"/>
                                      <w:marTop w:val="0"/>
                                      <w:marBottom w:val="0"/>
                                      <w:divBdr>
                                        <w:top w:val="none" w:sz="0" w:space="0" w:color="auto"/>
                                        <w:left w:val="none" w:sz="0" w:space="0" w:color="auto"/>
                                        <w:bottom w:val="none" w:sz="0" w:space="0" w:color="auto"/>
                                        <w:right w:val="none" w:sz="0" w:space="0" w:color="auto"/>
                                      </w:divBdr>
                                      <w:divsChild>
                                        <w:div w:id="1044723084">
                                          <w:marLeft w:val="0"/>
                                          <w:marRight w:val="0"/>
                                          <w:marTop w:val="0"/>
                                          <w:marBottom w:val="0"/>
                                          <w:divBdr>
                                            <w:top w:val="none" w:sz="0" w:space="0" w:color="auto"/>
                                            <w:left w:val="none" w:sz="0" w:space="0" w:color="auto"/>
                                            <w:bottom w:val="none" w:sz="0" w:space="0" w:color="auto"/>
                                            <w:right w:val="none" w:sz="0" w:space="0" w:color="auto"/>
                                          </w:divBdr>
                                          <w:divsChild>
                                            <w:div w:id="1044722637">
                                              <w:marLeft w:val="0"/>
                                              <w:marRight w:val="0"/>
                                              <w:marTop w:val="0"/>
                                              <w:marBottom w:val="0"/>
                                              <w:divBdr>
                                                <w:top w:val="none" w:sz="0" w:space="0" w:color="auto"/>
                                                <w:left w:val="none" w:sz="0" w:space="0" w:color="auto"/>
                                                <w:bottom w:val="none" w:sz="0" w:space="0" w:color="auto"/>
                                                <w:right w:val="none" w:sz="0" w:space="0" w:color="auto"/>
                                              </w:divBdr>
                                              <w:divsChild>
                                                <w:div w:id="1044721996">
                                                  <w:marLeft w:val="0"/>
                                                  <w:marRight w:val="0"/>
                                                  <w:marTop w:val="0"/>
                                                  <w:marBottom w:val="0"/>
                                                  <w:divBdr>
                                                    <w:top w:val="none" w:sz="0" w:space="0" w:color="auto"/>
                                                    <w:left w:val="none" w:sz="0" w:space="0" w:color="auto"/>
                                                    <w:bottom w:val="none" w:sz="0" w:space="0" w:color="auto"/>
                                                    <w:right w:val="none" w:sz="0" w:space="0" w:color="auto"/>
                                                  </w:divBdr>
                                                  <w:divsChild>
                                                    <w:div w:id="104472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721550">
      <w:marLeft w:val="0"/>
      <w:marRight w:val="0"/>
      <w:marTop w:val="0"/>
      <w:marBottom w:val="0"/>
      <w:divBdr>
        <w:top w:val="none" w:sz="0" w:space="0" w:color="auto"/>
        <w:left w:val="none" w:sz="0" w:space="0" w:color="auto"/>
        <w:bottom w:val="none" w:sz="0" w:space="0" w:color="auto"/>
        <w:right w:val="none" w:sz="0" w:space="0" w:color="auto"/>
      </w:divBdr>
      <w:divsChild>
        <w:div w:id="1044723522">
          <w:marLeft w:val="0"/>
          <w:marRight w:val="0"/>
          <w:marTop w:val="0"/>
          <w:marBottom w:val="0"/>
          <w:divBdr>
            <w:top w:val="none" w:sz="0" w:space="0" w:color="auto"/>
            <w:left w:val="none" w:sz="0" w:space="0" w:color="auto"/>
            <w:bottom w:val="none" w:sz="0" w:space="0" w:color="auto"/>
            <w:right w:val="none" w:sz="0" w:space="0" w:color="auto"/>
          </w:divBdr>
          <w:divsChild>
            <w:div w:id="1044724302">
              <w:marLeft w:val="0"/>
              <w:marRight w:val="0"/>
              <w:marTop w:val="0"/>
              <w:marBottom w:val="0"/>
              <w:divBdr>
                <w:top w:val="none" w:sz="0" w:space="0" w:color="auto"/>
                <w:left w:val="none" w:sz="0" w:space="0" w:color="auto"/>
                <w:bottom w:val="none" w:sz="0" w:space="0" w:color="auto"/>
                <w:right w:val="none" w:sz="0" w:space="0" w:color="auto"/>
              </w:divBdr>
              <w:divsChild>
                <w:div w:id="1044724259">
                  <w:marLeft w:val="0"/>
                  <w:marRight w:val="0"/>
                  <w:marTop w:val="0"/>
                  <w:marBottom w:val="0"/>
                  <w:divBdr>
                    <w:top w:val="none" w:sz="0" w:space="0" w:color="auto"/>
                    <w:left w:val="none" w:sz="0" w:space="0" w:color="auto"/>
                    <w:bottom w:val="none" w:sz="0" w:space="0" w:color="auto"/>
                    <w:right w:val="none" w:sz="0" w:space="0" w:color="auto"/>
                  </w:divBdr>
                </w:div>
              </w:divsChild>
            </w:div>
            <w:div w:id="1044724365">
              <w:marLeft w:val="0"/>
              <w:marRight w:val="0"/>
              <w:marTop w:val="0"/>
              <w:marBottom w:val="0"/>
              <w:divBdr>
                <w:top w:val="none" w:sz="0" w:space="0" w:color="auto"/>
                <w:left w:val="none" w:sz="0" w:space="0" w:color="auto"/>
                <w:bottom w:val="none" w:sz="0" w:space="0" w:color="auto"/>
                <w:right w:val="none" w:sz="0" w:space="0" w:color="auto"/>
              </w:divBdr>
              <w:divsChild>
                <w:div w:id="1044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1555">
      <w:marLeft w:val="0"/>
      <w:marRight w:val="0"/>
      <w:marTop w:val="0"/>
      <w:marBottom w:val="0"/>
      <w:divBdr>
        <w:top w:val="none" w:sz="0" w:space="0" w:color="auto"/>
        <w:left w:val="none" w:sz="0" w:space="0" w:color="auto"/>
        <w:bottom w:val="none" w:sz="0" w:space="0" w:color="auto"/>
        <w:right w:val="none" w:sz="0" w:space="0" w:color="auto"/>
      </w:divBdr>
    </w:div>
    <w:div w:id="1044721557">
      <w:marLeft w:val="0"/>
      <w:marRight w:val="0"/>
      <w:marTop w:val="0"/>
      <w:marBottom w:val="0"/>
      <w:divBdr>
        <w:top w:val="none" w:sz="0" w:space="0" w:color="auto"/>
        <w:left w:val="none" w:sz="0" w:space="0" w:color="auto"/>
        <w:bottom w:val="none" w:sz="0" w:space="0" w:color="auto"/>
        <w:right w:val="none" w:sz="0" w:space="0" w:color="auto"/>
      </w:divBdr>
      <w:divsChild>
        <w:div w:id="1044721549">
          <w:marLeft w:val="0"/>
          <w:marRight w:val="0"/>
          <w:marTop w:val="0"/>
          <w:marBottom w:val="0"/>
          <w:divBdr>
            <w:top w:val="none" w:sz="0" w:space="0" w:color="auto"/>
            <w:left w:val="none" w:sz="0" w:space="0" w:color="auto"/>
            <w:bottom w:val="none" w:sz="0" w:space="0" w:color="auto"/>
            <w:right w:val="none" w:sz="0" w:space="0" w:color="auto"/>
          </w:divBdr>
          <w:divsChild>
            <w:div w:id="1044721585">
              <w:marLeft w:val="0"/>
              <w:marRight w:val="0"/>
              <w:marTop w:val="0"/>
              <w:marBottom w:val="0"/>
              <w:divBdr>
                <w:top w:val="none" w:sz="0" w:space="0" w:color="auto"/>
                <w:left w:val="none" w:sz="0" w:space="0" w:color="auto"/>
                <w:bottom w:val="none" w:sz="0" w:space="0" w:color="auto"/>
                <w:right w:val="none" w:sz="0" w:space="0" w:color="auto"/>
              </w:divBdr>
            </w:div>
            <w:div w:id="104472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559">
      <w:marLeft w:val="0"/>
      <w:marRight w:val="0"/>
      <w:marTop w:val="0"/>
      <w:marBottom w:val="0"/>
      <w:divBdr>
        <w:top w:val="none" w:sz="0" w:space="0" w:color="auto"/>
        <w:left w:val="none" w:sz="0" w:space="0" w:color="auto"/>
        <w:bottom w:val="none" w:sz="0" w:space="0" w:color="auto"/>
        <w:right w:val="none" w:sz="0" w:space="0" w:color="auto"/>
      </w:divBdr>
      <w:divsChild>
        <w:div w:id="1044722163">
          <w:marLeft w:val="0"/>
          <w:marRight w:val="0"/>
          <w:marTop w:val="0"/>
          <w:marBottom w:val="0"/>
          <w:divBdr>
            <w:top w:val="none" w:sz="0" w:space="0" w:color="auto"/>
            <w:left w:val="none" w:sz="0" w:space="0" w:color="auto"/>
            <w:bottom w:val="none" w:sz="0" w:space="0" w:color="auto"/>
            <w:right w:val="none" w:sz="0" w:space="0" w:color="auto"/>
          </w:divBdr>
          <w:divsChild>
            <w:div w:id="1044724289">
              <w:marLeft w:val="0"/>
              <w:marRight w:val="0"/>
              <w:marTop w:val="0"/>
              <w:marBottom w:val="0"/>
              <w:divBdr>
                <w:top w:val="none" w:sz="0" w:space="0" w:color="auto"/>
                <w:left w:val="none" w:sz="0" w:space="0" w:color="auto"/>
                <w:bottom w:val="none" w:sz="0" w:space="0" w:color="auto"/>
                <w:right w:val="none" w:sz="0" w:space="0" w:color="auto"/>
              </w:divBdr>
              <w:divsChild>
                <w:div w:id="104472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1563">
      <w:marLeft w:val="0"/>
      <w:marRight w:val="0"/>
      <w:marTop w:val="0"/>
      <w:marBottom w:val="0"/>
      <w:divBdr>
        <w:top w:val="none" w:sz="0" w:space="0" w:color="auto"/>
        <w:left w:val="none" w:sz="0" w:space="0" w:color="auto"/>
        <w:bottom w:val="none" w:sz="0" w:space="0" w:color="auto"/>
        <w:right w:val="none" w:sz="0" w:space="0" w:color="auto"/>
      </w:divBdr>
    </w:div>
    <w:div w:id="1044721564">
      <w:marLeft w:val="0"/>
      <w:marRight w:val="0"/>
      <w:marTop w:val="0"/>
      <w:marBottom w:val="0"/>
      <w:divBdr>
        <w:top w:val="none" w:sz="0" w:space="0" w:color="auto"/>
        <w:left w:val="none" w:sz="0" w:space="0" w:color="auto"/>
        <w:bottom w:val="none" w:sz="0" w:space="0" w:color="auto"/>
        <w:right w:val="none" w:sz="0" w:space="0" w:color="auto"/>
      </w:divBdr>
    </w:div>
    <w:div w:id="1044721568">
      <w:marLeft w:val="0"/>
      <w:marRight w:val="0"/>
      <w:marTop w:val="0"/>
      <w:marBottom w:val="0"/>
      <w:divBdr>
        <w:top w:val="none" w:sz="0" w:space="0" w:color="auto"/>
        <w:left w:val="none" w:sz="0" w:space="0" w:color="auto"/>
        <w:bottom w:val="none" w:sz="0" w:space="0" w:color="auto"/>
        <w:right w:val="none" w:sz="0" w:space="0" w:color="auto"/>
      </w:divBdr>
    </w:div>
    <w:div w:id="1044721572">
      <w:marLeft w:val="0"/>
      <w:marRight w:val="0"/>
      <w:marTop w:val="0"/>
      <w:marBottom w:val="0"/>
      <w:divBdr>
        <w:top w:val="none" w:sz="0" w:space="0" w:color="auto"/>
        <w:left w:val="none" w:sz="0" w:space="0" w:color="auto"/>
        <w:bottom w:val="none" w:sz="0" w:space="0" w:color="auto"/>
        <w:right w:val="none" w:sz="0" w:space="0" w:color="auto"/>
      </w:divBdr>
    </w:div>
    <w:div w:id="1044721573">
      <w:marLeft w:val="0"/>
      <w:marRight w:val="0"/>
      <w:marTop w:val="0"/>
      <w:marBottom w:val="0"/>
      <w:divBdr>
        <w:top w:val="none" w:sz="0" w:space="0" w:color="auto"/>
        <w:left w:val="none" w:sz="0" w:space="0" w:color="auto"/>
        <w:bottom w:val="none" w:sz="0" w:space="0" w:color="auto"/>
        <w:right w:val="none" w:sz="0" w:space="0" w:color="auto"/>
      </w:divBdr>
    </w:div>
    <w:div w:id="1044721574">
      <w:marLeft w:val="0"/>
      <w:marRight w:val="0"/>
      <w:marTop w:val="0"/>
      <w:marBottom w:val="0"/>
      <w:divBdr>
        <w:top w:val="none" w:sz="0" w:space="0" w:color="auto"/>
        <w:left w:val="none" w:sz="0" w:space="0" w:color="auto"/>
        <w:bottom w:val="none" w:sz="0" w:space="0" w:color="auto"/>
        <w:right w:val="none" w:sz="0" w:space="0" w:color="auto"/>
      </w:divBdr>
    </w:div>
    <w:div w:id="1044721576">
      <w:marLeft w:val="0"/>
      <w:marRight w:val="0"/>
      <w:marTop w:val="0"/>
      <w:marBottom w:val="0"/>
      <w:divBdr>
        <w:top w:val="none" w:sz="0" w:space="0" w:color="auto"/>
        <w:left w:val="none" w:sz="0" w:space="0" w:color="auto"/>
        <w:bottom w:val="none" w:sz="0" w:space="0" w:color="auto"/>
        <w:right w:val="none" w:sz="0" w:space="0" w:color="auto"/>
      </w:divBdr>
    </w:div>
    <w:div w:id="1044721579">
      <w:marLeft w:val="0"/>
      <w:marRight w:val="0"/>
      <w:marTop w:val="0"/>
      <w:marBottom w:val="0"/>
      <w:divBdr>
        <w:top w:val="none" w:sz="0" w:space="0" w:color="auto"/>
        <w:left w:val="none" w:sz="0" w:space="0" w:color="auto"/>
        <w:bottom w:val="none" w:sz="0" w:space="0" w:color="auto"/>
        <w:right w:val="none" w:sz="0" w:space="0" w:color="auto"/>
      </w:divBdr>
      <w:divsChild>
        <w:div w:id="1044724144">
          <w:marLeft w:val="0"/>
          <w:marRight w:val="0"/>
          <w:marTop w:val="0"/>
          <w:marBottom w:val="0"/>
          <w:divBdr>
            <w:top w:val="none" w:sz="0" w:space="0" w:color="auto"/>
            <w:left w:val="none" w:sz="0" w:space="0" w:color="auto"/>
            <w:bottom w:val="none" w:sz="0" w:space="0" w:color="auto"/>
            <w:right w:val="none" w:sz="0" w:space="0" w:color="auto"/>
          </w:divBdr>
          <w:divsChild>
            <w:div w:id="1044721633">
              <w:marLeft w:val="0"/>
              <w:marRight w:val="0"/>
              <w:marTop w:val="0"/>
              <w:marBottom w:val="0"/>
              <w:divBdr>
                <w:top w:val="none" w:sz="0" w:space="0" w:color="auto"/>
                <w:left w:val="none" w:sz="0" w:space="0" w:color="auto"/>
                <w:bottom w:val="none" w:sz="0" w:space="0" w:color="auto"/>
                <w:right w:val="none" w:sz="0" w:space="0" w:color="auto"/>
              </w:divBdr>
              <w:divsChild>
                <w:div w:id="1044723784">
                  <w:marLeft w:val="0"/>
                  <w:marRight w:val="0"/>
                  <w:marTop w:val="0"/>
                  <w:marBottom w:val="0"/>
                  <w:divBdr>
                    <w:top w:val="none" w:sz="0" w:space="0" w:color="auto"/>
                    <w:left w:val="none" w:sz="0" w:space="0" w:color="auto"/>
                    <w:bottom w:val="none" w:sz="0" w:space="0" w:color="auto"/>
                    <w:right w:val="none" w:sz="0" w:space="0" w:color="auto"/>
                  </w:divBdr>
                  <w:divsChild>
                    <w:div w:id="104472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1583">
      <w:marLeft w:val="0"/>
      <w:marRight w:val="0"/>
      <w:marTop w:val="0"/>
      <w:marBottom w:val="0"/>
      <w:divBdr>
        <w:top w:val="none" w:sz="0" w:space="0" w:color="auto"/>
        <w:left w:val="none" w:sz="0" w:space="0" w:color="auto"/>
        <w:bottom w:val="none" w:sz="0" w:space="0" w:color="auto"/>
        <w:right w:val="none" w:sz="0" w:space="0" w:color="auto"/>
      </w:divBdr>
      <w:divsChild>
        <w:div w:id="1044721853">
          <w:marLeft w:val="0"/>
          <w:marRight w:val="0"/>
          <w:marTop w:val="0"/>
          <w:marBottom w:val="0"/>
          <w:divBdr>
            <w:top w:val="none" w:sz="0" w:space="0" w:color="auto"/>
            <w:left w:val="none" w:sz="0" w:space="0" w:color="auto"/>
            <w:bottom w:val="none" w:sz="0" w:space="0" w:color="auto"/>
            <w:right w:val="none" w:sz="0" w:space="0" w:color="auto"/>
          </w:divBdr>
          <w:divsChild>
            <w:div w:id="1044722872">
              <w:marLeft w:val="0"/>
              <w:marRight w:val="0"/>
              <w:marTop w:val="0"/>
              <w:marBottom w:val="0"/>
              <w:divBdr>
                <w:top w:val="none" w:sz="0" w:space="0" w:color="auto"/>
                <w:left w:val="none" w:sz="0" w:space="0" w:color="auto"/>
                <w:bottom w:val="none" w:sz="0" w:space="0" w:color="auto"/>
                <w:right w:val="none" w:sz="0" w:space="0" w:color="auto"/>
              </w:divBdr>
            </w:div>
            <w:div w:id="1044723457">
              <w:marLeft w:val="0"/>
              <w:marRight w:val="0"/>
              <w:marTop w:val="0"/>
              <w:marBottom w:val="0"/>
              <w:divBdr>
                <w:top w:val="none" w:sz="0" w:space="0" w:color="auto"/>
                <w:left w:val="none" w:sz="0" w:space="0" w:color="auto"/>
                <w:bottom w:val="none" w:sz="0" w:space="0" w:color="auto"/>
                <w:right w:val="none" w:sz="0" w:space="0" w:color="auto"/>
              </w:divBdr>
            </w:div>
          </w:divsChild>
        </w:div>
        <w:div w:id="1044722307">
          <w:marLeft w:val="0"/>
          <w:marRight w:val="0"/>
          <w:marTop w:val="0"/>
          <w:marBottom w:val="0"/>
          <w:divBdr>
            <w:top w:val="none" w:sz="0" w:space="0" w:color="auto"/>
            <w:left w:val="none" w:sz="0" w:space="0" w:color="auto"/>
            <w:bottom w:val="none" w:sz="0" w:space="0" w:color="auto"/>
            <w:right w:val="none" w:sz="0" w:space="0" w:color="auto"/>
          </w:divBdr>
        </w:div>
        <w:div w:id="1044722375">
          <w:marLeft w:val="0"/>
          <w:marRight w:val="0"/>
          <w:marTop w:val="0"/>
          <w:marBottom w:val="0"/>
          <w:divBdr>
            <w:top w:val="none" w:sz="0" w:space="0" w:color="auto"/>
            <w:left w:val="none" w:sz="0" w:space="0" w:color="auto"/>
            <w:bottom w:val="none" w:sz="0" w:space="0" w:color="auto"/>
            <w:right w:val="none" w:sz="0" w:space="0" w:color="auto"/>
          </w:divBdr>
        </w:div>
        <w:div w:id="1044722606">
          <w:marLeft w:val="0"/>
          <w:marRight w:val="0"/>
          <w:marTop w:val="0"/>
          <w:marBottom w:val="0"/>
          <w:divBdr>
            <w:top w:val="none" w:sz="0" w:space="0" w:color="auto"/>
            <w:left w:val="none" w:sz="0" w:space="0" w:color="auto"/>
            <w:bottom w:val="none" w:sz="0" w:space="0" w:color="auto"/>
            <w:right w:val="none" w:sz="0" w:space="0" w:color="auto"/>
          </w:divBdr>
        </w:div>
        <w:div w:id="1044723646">
          <w:marLeft w:val="0"/>
          <w:marRight w:val="0"/>
          <w:marTop w:val="0"/>
          <w:marBottom w:val="0"/>
          <w:divBdr>
            <w:top w:val="none" w:sz="0" w:space="0" w:color="auto"/>
            <w:left w:val="none" w:sz="0" w:space="0" w:color="auto"/>
            <w:bottom w:val="none" w:sz="0" w:space="0" w:color="auto"/>
            <w:right w:val="none" w:sz="0" w:space="0" w:color="auto"/>
          </w:divBdr>
        </w:div>
      </w:divsChild>
    </w:div>
    <w:div w:id="1044721589">
      <w:marLeft w:val="0"/>
      <w:marRight w:val="0"/>
      <w:marTop w:val="0"/>
      <w:marBottom w:val="0"/>
      <w:divBdr>
        <w:top w:val="none" w:sz="0" w:space="0" w:color="auto"/>
        <w:left w:val="none" w:sz="0" w:space="0" w:color="auto"/>
        <w:bottom w:val="none" w:sz="0" w:space="0" w:color="auto"/>
        <w:right w:val="none" w:sz="0" w:space="0" w:color="auto"/>
      </w:divBdr>
    </w:div>
    <w:div w:id="1044721590">
      <w:marLeft w:val="0"/>
      <w:marRight w:val="0"/>
      <w:marTop w:val="0"/>
      <w:marBottom w:val="0"/>
      <w:divBdr>
        <w:top w:val="none" w:sz="0" w:space="0" w:color="auto"/>
        <w:left w:val="none" w:sz="0" w:space="0" w:color="auto"/>
        <w:bottom w:val="none" w:sz="0" w:space="0" w:color="auto"/>
        <w:right w:val="none" w:sz="0" w:space="0" w:color="auto"/>
      </w:divBdr>
    </w:div>
    <w:div w:id="1044721593">
      <w:marLeft w:val="0"/>
      <w:marRight w:val="0"/>
      <w:marTop w:val="0"/>
      <w:marBottom w:val="0"/>
      <w:divBdr>
        <w:top w:val="none" w:sz="0" w:space="0" w:color="auto"/>
        <w:left w:val="none" w:sz="0" w:space="0" w:color="auto"/>
        <w:bottom w:val="none" w:sz="0" w:space="0" w:color="auto"/>
        <w:right w:val="none" w:sz="0" w:space="0" w:color="auto"/>
      </w:divBdr>
      <w:divsChild>
        <w:div w:id="1044723223">
          <w:marLeft w:val="0"/>
          <w:marRight w:val="0"/>
          <w:marTop w:val="0"/>
          <w:marBottom w:val="0"/>
          <w:divBdr>
            <w:top w:val="none" w:sz="0" w:space="0" w:color="auto"/>
            <w:left w:val="none" w:sz="0" w:space="0" w:color="auto"/>
            <w:bottom w:val="none" w:sz="0" w:space="0" w:color="auto"/>
            <w:right w:val="none" w:sz="0" w:space="0" w:color="auto"/>
          </w:divBdr>
          <w:divsChild>
            <w:div w:id="1044724394">
              <w:marLeft w:val="0"/>
              <w:marRight w:val="0"/>
              <w:marTop w:val="0"/>
              <w:marBottom w:val="0"/>
              <w:divBdr>
                <w:top w:val="none" w:sz="0" w:space="0" w:color="auto"/>
                <w:left w:val="none" w:sz="0" w:space="0" w:color="auto"/>
                <w:bottom w:val="none" w:sz="0" w:space="0" w:color="auto"/>
                <w:right w:val="none" w:sz="0" w:space="0" w:color="auto"/>
              </w:divBdr>
              <w:divsChild>
                <w:div w:id="1044724315">
                  <w:marLeft w:val="0"/>
                  <w:marRight w:val="0"/>
                  <w:marTop w:val="0"/>
                  <w:marBottom w:val="0"/>
                  <w:divBdr>
                    <w:top w:val="none" w:sz="0" w:space="0" w:color="auto"/>
                    <w:left w:val="none" w:sz="0" w:space="0" w:color="auto"/>
                    <w:bottom w:val="none" w:sz="0" w:space="0" w:color="auto"/>
                    <w:right w:val="none" w:sz="0" w:space="0" w:color="auto"/>
                  </w:divBdr>
                  <w:divsChild>
                    <w:div w:id="1044724207">
                      <w:marLeft w:val="0"/>
                      <w:marRight w:val="0"/>
                      <w:marTop w:val="0"/>
                      <w:marBottom w:val="0"/>
                      <w:divBdr>
                        <w:top w:val="none" w:sz="0" w:space="0" w:color="auto"/>
                        <w:left w:val="none" w:sz="0" w:space="0" w:color="auto"/>
                        <w:bottom w:val="none" w:sz="0" w:space="0" w:color="auto"/>
                        <w:right w:val="none" w:sz="0" w:space="0" w:color="auto"/>
                      </w:divBdr>
                      <w:divsChild>
                        <w:div w:id="1044723052">
                          <w:marLeft w:val="0"/>
                          <w:marRight w:val="0"/>
                          <w:marTop w:val="0"/>
                          <w:marBottom w:val="0"/>
                          <w:divBdr>
                            <w:top w:val="none" w:sz="0" w:space="0" w:color="auto"/>
                            <w:left w:val="none" w:sz="0" w:space="0" w:color="auto"/>
                            <w:bottom w:val="none" w:sz="0" w:space="0" w:color="auto"/>
                            <w:right w:val="none" w:sz="0" w:space="0" w:color="auto"/>
                          </w:divBdr>
                          <w:divsChild>
                            <w:div w:id="104472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721594">
      <w:marLeft w:val="0"/>
      <w:marRight w:val="0"/>
      <w:marTop w:val="0"/>
      <w:marBottom w:val="0"/>
      <w:divBdr>
        <w:top w:val="none" w:sz="0" w:space="0" w:color="auto"/>
        <w:left w:val="none" w:sz="0" w:space="0" w:color="auto"/>
        <w:bottom w:val="none" w:sz="0" w:space="0" w:color="auto"/>
        <w:right w:val="none" w:sz="0" w:space="0" w:color="auto"/>
      </w:divBdr>
    </w:div>
    <w:div w:id="1044721595">
      <w:marLeft w:val="0"/>
      <w:marRight w:val="0"/>
      <w:marTop w:val="0"/>
      <w:marBottom w:val="0"/>
      <w:divBdr>
        <w:top w:val="none" w:sz="0" w:space="0" w:color="auto"/>
        <w:left w:val="none" w:sz="0" w:space="0" w:color="auto"/>
        <w:bottom w:val="none" w:sz="0" w:space="0" w:color="auto"/>
        <w:right w:val="none" w:sz="0" w:space="0" w:color="auto"/>
      </w:divBdr>
    </w:div>
    <w:div w:id="1044721598">
      <w:marLeft w:val="0"/>
      <w:marRight w:val="0"/>
      <w:marTop w:val="0"/>
      <w:marBottom w:val="0"/>
      <w:divBdr>
        <w:top w:val="none" w:sz="0" w:space="0" w:color="auto"/>
        <w:left w:val="none" w:sz="0" w:space="0" w:color="auto"/>
        <w:bottom w:val="none" w:sz="0" w:space="0" w:color="auto"/>
        <w:right w:val="none" w:sz="0" w:space="0" w:color="auto"/>
      </w:divBdr>
      <w:divsChild>
        <w:div w:id="1044722350">
          <w:marLeft w:val="0"/>
          <w:marRight w:val="0"/>
          <w:marTop w:val="0"/>
          <w:marBottom w:val="0"/>
          <w:divBdr>
            <w:top w:val="none" w:sz="0" w:space="0" w:color="auto"/>
            <w:left w:val="none" w:sz="0" w:space="0" w:color="auto"/>
            <w:bottom w:val="none" w:sz="0" w:space="0" w:color="auto"/>
            <w:right w:val="none" w:sz="0" w:space="0" w:color="auto"/>
          </w:divBdr>
        </w:div>
        <w:div w:id="1044724438">
          <w:marLeft w:val="0"/>
          <w:marRight w:val="0"/>
          <w:marTop w:val="0"/>
          <w:marBottom w:val="0"/>
          <w:divBdr>
            <w:top w:val="none" w:sz="0" w:space="0" w:color="auto"/>
            <w:left w:val="none" w:sz="0" w:space="0" w:color="auto"/>
            <w:bottom w:val="none" w:sz="0" w:space="0" w:color="auto"/>
            <w:right w:val="none" w:sz="0" w:space="0" w:color="auto"/>
          </w:divBdr>
        </w:div>
      </w:divsChild>
    </w:div>
    <w:div w:id="1044721601">
      <w:marLeft w:val="0"/>
      <w:marRight w:val="0"/>
      <w:marTop w:val="0"/>
      <w:marBottom w:val="0"/>
      <w:divBdr>
        <w:top w:val="none" w:sz="0" w:space="0" w:color="auto"/>
        <w:left w:val="none" w:sz="0" w:space="0" w:color="auto"/>
        <w:bottom w:val="none" w:sz="0" w:space="0" w:color="auto"/>
        <w:right w:val="none" w:sz="0" w:space="0" w:color="auto"/>
      </w:divBdr>
    </w:div>
    <w:div w:id="1044721603">
      <w:marLeft w:val="0"/>
      <w:marRight w:val="0"/>
      <w:marTop w:val="0"/>
      <w:marBottom w:val="0"/>
      <w:divBdr>
        <w:top w:val="none" w:sz="0" w:space="0" w:color="auto"/>
        <w:left w:val="none" w:sz="0" w:space="0" w:color="auto"/>
        <w:bottom w:val="none" w:sz="0" w:space="0" w:color="auto"/>
        <w:right w:val="none" w:sz="0" w:space="0" w:color="auto"/>
      </w:divBdr>
    </w:div>
    <w:div w:id="1044721604">
      <w:marLeft w:val="0"/>
      <w:marRight w:val="0"/>
      <w:marTop w:val="0"/>
      <w:marBottom w:val="0"/>
      <w:divBdr>
        <w:top w:val="none" w:sz="0" w:space="0" w:color="auto"/>
        <w:left w:val="none" w:sz="0" w:space="0" w:color="auto"/>
        <w:bottom w:val="none" w:sz="0" w:space="0" w:color="auto"/>
        <w:right w:val="none" w:sz="0" w:space="0" w:color="auto"/>
      </w:divBdr>
    </w:div>
    <w:div w:id="1044721606">
      <w:marLeft w:val="0"/>
      <w:marRight w:val="0"/>
      <w:marTop w:val="0"/>
      <w:marBottom w:val="0"/>
      <w:divBdr>
        <w:top w:val="none" w:sz="0" w:space="0" w:color="auto"/>
        <w:left w:val="none" w:sz="0" w:space="0" w:color="auto"/>
        <w:bottom w:val="none" w:sz="0" w:space="0" w:color="auto"/>
        <w:right w:val="none" w:sz="0" w:space="0" w:color="auto"/>
      </w:divBdr>
    </w:div>
    <w:div w:id="1044721607">
      <w:marLeft w:val="0"/>
      <w:marRight w:val="0"/>
      <w:marTop w:val="0"/>
      <w:marBottom w:val="0"/>
      <w:divBdr>
        <w:top w:val="none" w:sz="0" w:space="0" w:color="auto"/>
        <w:left w:val="none" w:sz="0" w:space="0" w:color="auto"/>
        <w:bottom w:val="none" w:sz="0" w:space="0" w:color="auto"/>
        <w:right w:val="none" w:sz="0" w:space="0" w:color="auto"/>
      </w:divBdr>
      <w:divsChild>
        <w:div w:id="1044722201">
          <w:marLeft w:val="0"/>
          <w:marRight w:val="0"/>
          <w:marTop w:val="0"/>
          <w:marBottom w:val="0"/>
          <w:divBdr>
            <w:top w:val="none" w:sz="0" w:space="0" w:color="auto"/>
            <w:left w:val="none" w:sz="0" w:space="0" w:color="auto"/>
            <w:bottom w:val="none" w:sz="0" w:space="0" w:color="auto"/>
            <w:right w:val="none" w:sz="0" w:space="0" w:color="auto"/>
          </w:divBdr>
        </w:div>
      </w:divsChild>
    </w:div>
    <w:div w:id="1044721608">
      <w:marLeft w:val="0"/>
      <w:marRight w:val="0"/>
      <w:marTop w:val="0"/>
      <w:marBottom w:val="0"/>
      <w:divBdr>
        <w:top w:val="none" w:sz="0" w:space="0" w:color="auto"/>
        <w:left w:val="none" w:sz="0" w:space="0" w:color="auto"/>
        <w:bottom w:val="none" w:sz="0" w:space="0" w:color="auto"/>
        <w:right w:val="none" w:sz="0" w:space="0" w:color="auto"/>
      </w:divBdr>
    </w:div>
    <w:div w:id="1044721615">
      <w:marLeft w:val="0"/>
      <w:marRight w:val="0"/>
      <w:marTop w:val="0"/>
      <w:marBottom w:val="0"/>
      <w:divBdr>
        <w:top w:val="none" w:sz="0" w:space="0" w:color="auto"/>
        <w:left w:val="none" w:sz="0" w:space="0" w:color="auto"/>
        <w:bottom w:val="none" w:sz="0" w:space="0" w:color="auto"/>
        <w:right w:val="none" w:sz="0" w:space="0" w:color="auto"/>
      </w:divBdr>
    </w:div>
    <w:div w:id="1044721616">
      <w:marLeft w:val="0"/>
      <w:marRight w:val="0"/>
      <w:marTop w:val="0"/>
      <w:marBottom w:val="0"/>
      <w:divBdr>
        <w:top w:val="none" w:sz="0" w:space="0" w:color="auto"/>
        <w:left w:val="none" w:sz="0" w:space="0" w:color="auto"/>
        <w:bottom w:val="none" w:sz="0" w:space="0" w:color="auto"/>
        <w:right w:val="none" w:sz="0" w:space="0" w:color="auto"/>
      </w:divBdr>
      <w:divsChild>
        <w:div w:id="1044722648">
          <w:marLeft w:val="720"/>
          <w:marRight w:val="720"/>
          <w:marTop w:val="100"/>
          <w:marBottom w:val="100"/>
          <w:divBdr>
            <w:top w:val="none" w:sz="0" w:space="0" w:color="auto"/>
            <w:left w:val="none" w:sz="0" w:space="0" w:color="auto"/>
            <w:bottom w:val="none" w:sz="0" w:space="0" w:color="auto"/>
            <w:right w:val="none" w:sz="0" w:space="0" w:color="auto"/>
          </w:divBdr>
          <w:divsChild>
            <w:div w:id="1044721565">
              <w:marLeft w:val="720"/>
              <w:marRight w:val="720"/>
              <w:marTop w:val="100"/>
              <w:marBottom w:val="100"/>
              <w:divBdr>
                <w:top w:val="none" w:sz="0" w:space="0" w:color="auto"/>
                <w:left w:val="none" w:sz="0" w:space="0" w:color="auto"/>
                <w:bottom w:val="none" w:sz="0" w:space="0" w:color="auto"/>
                <w:right w:val="none" w:sz="0" w:space="0" w:color="auto"/>
              </w:divBdr>
            </w:div>
            <w:div w:id="1044722108">
              <w:marLeft w:val="720"/>
              <w:marRight w:val="720"/>
              <w:marTop w:val="100"/>
              <w:marBottom w:val="100"/>
              <w:divBdr>
                <w:top w:val="none" w:sz="0" w:space="0" w:color="auto"/>
                <w:left w:val="none" w:sz="0" w:space="0" w:color="auto"/>
                <w:bottom w:val="none" w:sz="0" w:space="0" w:color="auto"/>
                <w:right w:val="none" w:sz="0" w:space="0" w:color="auto"/>
              </w:divBdr>
            </w:div>
            <w:div w:id="1044722540">
              <w:marLeft w:val="720"/>
              <w:marRight w:val="720"/>
              <w:marTop w:val="100"/>
              <w:marBottom w:val="100"/>
              <w:divBdr>
                <w:top w:val="none" w:sz="0" w:space="0" w:color="auto"/>
                <w:left w:val="none" w:sz="0" w:space="0" w:color="auto"/>
                <w:bottom w:val="none" w:sz="0" w:space="0" w:color="auto"/>
                <w:right w:val="none" w:sz="0" w:space="0" w:color="auto"/>
              </w:divBdr>
            </w:div>
            <w:div w:id="1044722798">
              <w:marLeft w:val="720"/>
              <w:marRight w:val="720"/>
              <w:marTop w:val="100"/>
              <w:marBottom w:val="100"/>
              <w:divBdr>
                <w:top w:val="none" w:sz="0" w:space="0" w:color="auto"/>
                <w:left w:val="none" w:sz="0" w:space="0" w:color="auto"/>
                <w:bottom w:val="none" w:sz="0" w:space="0" w:color="auto"/>
                <w:right w:val="none" w:sz="0" w:space="0" w:color="auto"/>
              </w:divBdr>
            </w:div>
            <w:div w:id="1044722949">
              <w:marLeft w:val="720"/>
              <w:marRight w:val="720"/>
              <w:marTop w:val="100"/>
              <w:marBottom w:val="100"/>
              <w:divBdr>
                <w:top w:val="none" w:sz="0" w:space="0" w:color="auto"/>
                <w:left w:val="none" w:sz="0" w:space="0" w:color="auto"/>
                <w:bottom w:val="none" w:sz="0" w:space="0" w:color="auto"/>
                <w:right w:val="none" w:sz="0" w:space="0" w:color="auto"/>
              </w:divBdr>
            </w:div>
            <w:div w:id="1044722950">
              <w:marLeft w:val="720"/>
              <w:marRight w:val="720"/>
              <w:marTop w:val="100"/>
              <w:marBottom w:val="100"/>
              <w:divBdr>
                <w:top w:val="none" w:sz="0" w:space="0" w:color="auto"/>
                <w:left w:val="none" w:sz="0" w:space="0" w:color="auto"/>
                <w:bottom w:val="none" w:sz="0" w:space="0" w:color="auto"/>
                <w:right w:val="none" w:sz="0" w:space="0" w:color="auto"/>
              </w:divBdr>
            </w:div>
            <w:div w:id="1044723093">
              <w:marLeft w:val="720"/>
              <w:marRight w:val="720"/>
              <w:marTop w:val="100"/>
              <w:marBottom w:val="100"/>
              <w:divBdr>
                <w:top w:val="none" w:sz="0" w:space="0" w:color="auto"/>
                <w:left w:val="none" w:sz="0" w:space="0" w:color="auto"/>
                <w:bottom w:val="none" w:sz="0" w:space="0" w:color="auto"/>
                <w:right w:val="none" w:sz="0" w:space="0" w:color="auto"/>
              </w:divBdr>
            </w:div>
            <w:div w:id="1044723329">
              <w:marLeft w:val="720"/>
              <w:marRight w:val="720"/>
              <w:marTop w:val="100"/>
              <w:marBottom w:val="100"/>
              <w:divBdr>
                <w:top w:val="none" w:sz="0" w:space="0" w:color="auto"/>
                <w:left w:val="none" w:sz="0" w:space="0" w:color="auto"/>
                <w:bottom w:val="none" w:sz="0" w:space="0" w:color="auto"/>
                <w:right w:val="none" w:sz="0" w:space="0" w:color="auto"/>
              </w:divBdr>
            </w:div>
            <w:div w:id="1044723441">
              <w:marLeft w:val="720"/>
              <w:marRight w:val="720"/>
              <w:marTop w:val="100"/>
              <w:marBottom w:val="100"/>
              <w:divBdr>
                <w:top w:val="none" w:sz="0" w:space="0" w:color="auto"/>
                <w:left w:val="none" w:sz="0" w:space="0" w:color="auto"/>
                <w:bottom w:val="none" w:sz="0" w:space="0" w:color="auto"/>
                <w:right w:val="none" w:sz="0" w:space="0" w:color="auto"/>
              </w:divBdr>
            </w:div>
            <w:div w:id="1044723499">
              <w:marLeft w:val="720"/>
              <w:marRight w:val="720"/>
              <w:marTop w:val="100"/>
              <w:marBottom w:val="100"/>
              <w:divBdr>
                <w:top w:val="none" w:sz="0" w:space="0" w:color="auto"/>
                <w:left w:val="none" w:sz="0" w:space="0" w:color="auto"/>
                <w:bottom w:val="none" w:sz="0" w:space="0" w:color="auto"/>
                <w:right w:val="none" w:sz="0" w:space="0" w:color="auto"/>
              </w:divBdr>
            </w:div>
            <w:div w:id="1044723588">
              <w:marLeft w:val="720"/>
              <w:marRight w:val="720"/>
              <w:marTop w:val="100"/>
              <w:marBottom w:val="100"/>
              <w:divBdr>
                <w:top w:val="none" w:sz="0" w:space="0" w:color="auto"/>
                <w:left w:val="none" w:sz="0" w:space="0" w:color="auto"/>
                <w:bottom w:val="none" w:sz="0" w:space="0" w:color="auto"/>
                <w:right w:val="none" w:sz="0" w:space="0" w:color="auto"/>
              </w:divBdr>
            </w:div>
            <w:div w:id="1044724468">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44721617">
      <w:marLeft w:val="0"/>
      <w:marRight w:val="0"/>
      <w:marTop w:val="0"/>
      <w:marBottom w:val="0"/>
      <w:divBdr>
        <w:top w:val="none" w:sz="0" w:space="0" w:color="auto"/>
        <w:left w:val="none" w:sz="0" w:space="0" w:color="auto"/>
        <w:bottom w:val="none" w:sz="0" w:space="0" w:color="auto"/>
        <w:right w:val="none" w:sz="0" w:space="0" w:color="auto"/>
      </w:divBdr>
    </w:div>
    <w:div w:id="1044721620">
      <w:marLeft w:val="0"/>
      <w:marRight w:val="0"/>
      <w:marTop w:val="0"/>
      <w:marBottom w:val="0"/>
      <w:divBdr>
        <w:top w:val="none" w:sz="0" w:space="0" w:color="auto"/>
        <w:left w:val="none" w:sz="0" w:space="0" w:color="auto"/>
        <w:bottom w:val="none" w:sz="0" w:space="0" w:color="auto"/>
        <w:right w:val="none" w:sz="0" w:space="0" w:color="auto"/>
      </w:divBdr>
      <w:divsChild>
        <w:div w:id="1044722255">
          <w:marLeft w:val="0"/>
          <w:marRight w:val="0"/>
          <w:marTop w:val="0"/>
          <w:marBottom w:val="0"/>
          <w:divBdr>
            <w:top w:val="none" w:sz="0" w:space="0" w:color="auto"/>
            <w:left w:val="none" w:sz="0" w:space="0" w:color="auto"/>
            <w:bottom w:val="none" w:sz="0" w:space="0" w:color="auto"/>
            <w:right w:val="none" w:sz="0" w:space="0" w:color="auto"/>
          </w:divBdr>
        </w:div>
        <w:div w:id="1044722806">
          <w:marLeft w:val="0"/>
          <w:marRight w:val="0"/>
          <w:marTop w:val="0"/>
          <w:marBottom w:val="0"/>
          <w:divBdr>
            <w:top w:val="none" w:sz="0" w:space="0" w:color="auto"/>
            <w:left w:val="none" w:sz="0" w:space="0" w:color="auto"/>
            <w:bottom w:val="none" w:sz="0" w:space="0" w:color="auto"/>
            <w:right w:val="none" w:sz="0" w:space="0" w:color="auto"/>
          </w:divBdr>
        </w:div>
        <w:div w:id="1044722995">
          <w:marLeft w:val="0"/>
          <w:marRight w:val="0"/>
          <w:marTop w:val="0"/>
          <w:marBottom w:val="0"/>
          <w:divBdr>
            <w:top w:val="none" w:sz="0" w:space="0" w:color="auto"/>
            <w:left w:val="none" w:sz="0" w:space="0" w:color="auto"/>
            <w:bottom w:val="none" w:sz="0" w:space="0" w:color="auto"/>
            <w:right w:val="none" w:sz="0" w:space="0" w:color="auto"/>
          </w:divBdr>
        </w:div>
        <w:div w:id="1044723518">
          <w:marLeft w:val="0"/>
          <w:marRight w:val="0"/>
          <w:marTop w:val="0"/>
          <w:marBottom w:val="0"/>
          <w:divBdr>
            <w:top w:val="none" w:sz="0" w:space="0" w:color="auto"/>
            <w:left w:val="none" w:sz="0" w:space="0" w:color="auto"/>
            <w:bottom w:val="none" w:sz="0" w:space="0" w:color="auto"/>
            <w:right w:val="none" w:sz="0" w:space="0" w:color="auto"/>
          </w:divBdr>
          <w:divsChild>
            <w:div w:id="1044723699">
              <w:marLeft w:val="0"/>
              <w:marRight w:val="0"/>
              <w:marTop w:val="0"/>
              <w:marBottom w:val="0"/>
              <w:divBdr>
                <w:top w:val="none" w:sz="0" w:space="0" w:color="auto"/>
                <w:left w:val="none" w:sz="0" w:space="0" w:color="auto"/>
                <w:bottom w:val="none" w:sz="0" w:space="0" w:color="auto"/>
                <w:right w:val="none" w:sz="0" w:space="0" w:color="auto"/>
              </w:divBdr>
            </w:div>
            <w:div w:id="1044724348">
              <w:marLeft w:val="0"/>
              <w:marRight w:val="0"/>
              <w:marTop w:val="0"/>
              <w:marBottom w:val="0"/>
              <w:divBdr>
                <w:top w:val="none" w:sz="0" w:space="0" w:color="auto"/>
                <w:left w:val="none" w:sz="0" w:space="0" w:color="auto"/>
                <w:bottom w:val="none" w:sz="0" w:space="0" w:color="auto"/>
                <w:right w:val="none" w:sz="0" w:space="0" w:color="auto"/>
              </w:divBdr>
            </w:div>
            <w:div w:id="1044724405">
              <w:marLeft w:val="0"/>
              <w:marRight w:val="0"/>
              <w:marTop w:val="0"/>
              <w:marBottom w:val="0"/>
              <w:divBdr>
                <w:top w:val="none" w:sz="0" w:space="0" w:color="auto"/>
                <w:left w:val="none" w:sz="0" w:space="0" w:color="auto"/>
                <w:bottom w:val="none" w:sz="0" w:space="0" w:color="auto"/>
                <w:right w:val="none" w:sz="0" w:space="0" w:color="auto"/>
              </w:divBdr>
              <w:divsChild>
                <w:div w:id="1044723048">
                  <w:marLeft w:val="0"/>
                  <w:marRight w:val="0"/>
                  <w:marTop w:val="0"/>
                  <w:marBottom w:val="0"/>
                  <w:divBdr>
                    <w:top w:val="none" w:sz="0" w:space="0" w:color="auto"/>
                    <w:left w:val="none" w:sz="0" w:space="0" w:color="auto"/>
                    <w:bottom w:val="none" w:sz="0" w:space="0" w:color="auto"/>
                    <w:right w:val="none" w:sz="0" w:space="0" w:color="auto"/>
                  </w:divBdr>
                </w:div>
                <w:div w:id="1044723634">
                  <w:marLeft w:val="0"/>
                  <w:marRight w:val="0"/>
                  <w:marTop w:val="0"/>
                  <w:marBottom w:val="0"/>
                  <w:divBdr>
                    <w:top w:val="none" w:sz="0" w:space="0" w:color="auto"/>
                    <w:left w:val="none" w:sz="0" w:space="0" w:color="auto"/>
                    <w:bottom w:val="none" w:sz="0" w:space="0" w:color="auto"/>
                    <w:right w:val="none" w:sz="0" w:space="0" w:color="auto"/>
                  </w:divBdr>
                </w:div>
                <w:div w:id="104472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967">
          <w:marLeft w:val="0"/>
          <w:marRight w:val="0"/>
          <w:marTop w:val="0"/>
          <w:marBottom w:val="0"/>
          <w:divBdr>
            <w:top w:val="none" w:sz="0" w:space="0" w:color="auto"/>
            <w:left w:val="none" w:sz="0" w:space="0" w:color="auto"/>
            <w:bottom w:val="none" w:sz="0" w:space="0" w:color="auto"/>
            <w:right w:val="none" w:sz="0" w:space="0" w:color="auto"/>
          </w:divBdr>
        </w:div>
      </w:divsChild>
    </w:div>
    <w:div w:id="1044721621">
      <w:marLeft w:val="0"/>
      <w:marRight w:val="0"/>
      <w:marTop w:val="0"/>
      <w:marBottom w:val="0"/>
      <w:divBdr>
        <w:top w:val="none" w:sz="0" w:space="0" w:color="auto"/>
        <w:left w:val="none" w:sz="0" w:space="0" w:color="auto"/>
        <w:bottom w:val="none" w:sz="0" w:space="0" w:color="auto"/>
        <w:right w:val="none" w:sz="0" w:space="0" w:color="auto"/>
      </w:divBdr>
    </w:div>
    <w:div w:id="1044721622">
      <w:marLeft w:val="0"/>
      <w:marRight w:val="0"/>
      <w:marTop w:val="0"/>
      <w:marBottom w:val="0"/>
      <w:divBdr>
        <w:top w:val="none" w:sz="0" w:space="0" w:color="auto"/>
        <w:left w:val="none" w:sz="0" w:space="0" w:color="auto"/>
        <w:bottom w:val="none" w:sz="0" w:space="0" w:color="auto"/>
        <w:right w:val="none" w:sz="0" w:space="0" w:color="auto"/>
      </w:divBdr>
    </w:div>
    <w:div w:id="1044721623">
      <w:marLeft w:val="0"/>
      <w:marRight w:val="0"/>
      <w:marTop w:val="0"/>
      <w:marBottom w:val="0"/>
      <w:divBdr>
        <w:top w:val="none" w:sz="0" w:space="0" w:color="auto"/>
        <w:left w:val="none" w:sz="0" w:space="0" w:color="auto"/>
        <w:bottom w:val="none" w:sz="0" w:space="0" w:color="auto"/>
        <w:right w:val="none" w:sz="0" w:space="0" w:color="auto"/>
      </w:divBdr>
      <w:divsChild>
        <w:div w:id="1044724338">
          <w:marLeft w:val="0"/>
          <w:marRight w:val="0"/>
          <w:marTop w:val="0"/>
          <w:marBottom w:val="0"/>
          <w:divBdr>
            <w:top w:val="none" w:sz="0" w:space="0" w:color="auto"/>
            <w:left w:val="none" w:sz="0" w:space="0" w:color="auto"/>
            <w:bottom w:val="none" w:sz="0" w:space="0" w:color="auto"/>
            <w:right w:val="none" w:sz="0" w:space="0" w:color="auto"/>
          </w:divBdr>
          <w:divsChild>
            <w:div w:id="104472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624">
      <w:marLeft w:val="0"/>
      <w:marRight w:val="0"/>
      <w:marTop w:val="0"/>
      <w:marBottom w:val="0"/>
      <w:divBdr>
        <w:top w:val="none" w:sz="0" w:space="0" w:color="auto"/>
        <w:left w:val="none" w:sz="0" w:space="0" w:color="auto"/>
        <w:bottom w:val="none" w:sz="0" w:space="0" w:color="auto"/>
        <w:right w:val="none" w:sz="0" w:space="0" w:color="auto"/>
      </w:divBdr>
    </w:div>
    <w:div w:id="1044721625">
      <w:marLeft w:val="0"/>
      <w:marRight w:val="0"/>
      <w:marTop w:val="0"/>
      <w:marBottom w:val="0"/>
      <w:divBdr>
        <w:top w:val="none" w:sz="0" w:space="0" w:color="auto"/>
        <w:left w:val="none" w:sz="0" w:space="0" w:color="auto"/>
        <w:bottom w:val="none" w:sz="0" w:space="0" w:color="auto"/>
        <w:right w:val="none" w:sz="0" w:space="0" w:color="auto"/>
      </w:divBdr>
    </w:div>
    <w:div w:id="1044721626">
      <w:marLeft w:val="0"/>
      <w:marRight w:val="0"/>
      <w:marTop w:val="0"/>
      <w:marBottom w:val="0"/>
      <w:divBdr>
        <w:top w:val="none" w:sz="0" w:space="0" w:color="auto"/>
        <w:left w:val="none" w:sz="0" w:space="0" w:color="auto"/>
        <w:bottom w:val="none" w:sz="0" w:space="0" w:color="auto"/>
        <w:right w:val="none" w:sz="0" w:space="0" w:color="auto"/>
      </w:divBdr>
    </w:div>
    <w:div w:id="1044721632">
      <w:marLeft w:val="0"/>
      <w:marRight w:val="0"/>
      <w:marTop w:val="0"/>
      <w:marBottom w:val="0"/>
      <w:divBdr>
        <w:top w:val="none" w:sz="0" w:space="0" w:color="auto"/>
        <w:left w:val="none" w:sz="0" w:space="0" w:color="auto"/>
        <w:bottom w:val="none" w:sz="0" w:space="0" w:color="auto"/>
        <w:right w:val="none" w:sz="0" w:space="0" w:color="auto"/>
      </w:divBdr>
    </w:div>
    <w:div w:id="1044721635">
      <w:marLeft w:val="0"/>
      <w:marRight w:val="0"/>
      <w:marTop w:val="0"/>
      <w:marBottom w:val="0"/>
      <w:divBdr>
        <w:top w:val="none" w:sz="0" w:space="0" w:color="auto"/>
        <w:left w:val="none" w:sz="0" w:space="0" w:color="auto"/>
        <w:bottom w:val="none" w:sz="0" w:space="0" w:color="auto"/>
        <w:right w:val="none" w:sz="0" w:space="0" w:color="auto"/>
      </w:divBdr>
    </w:div>
    <w:div w:id="1044721637">
      <w:marLeft w:val="0"/>
      <w:marRight w:val="0"/>
      <w:marTop w:val="0"/>
      <w:marBottom w:val="0"/>
      <w:divBdr>
        <w:top w:val="none" w:sz="0" w:space="0" w:color="auto"/>
        <w:left w:val="none" w:sz="0" w:space="0" w:color="auto"/>
        <w:bottom w:val="none" w:sz="0" w:space="0" w:color="auto"/>
        <w:right w:val="none" w:sz="0" w:space="0" w:color="auto"/>
      </w:divBdr>
    </w:div>
    <w:div w:id="1044721639">
      <w:marLeft w:val="0"/>
      <w:marRight w:val="0"/>
      <w:marTop w:val="0"/>
      <w:marBottom w:val="0"/>
      <w:divBdr>
        <w:top w:val="none" w:sz="0" w:space="0" w:color="auto"/>
        <w:left w:val="none" w:sz="0" w:space="0" w:color="auto"/>
        <w:bottom w:val="none" w:sz="0" w:space="0" w:color="auto"/>
        <w:right w:val="none" w:sz="0" w:space="0" w:color="auto"/>
      </w:divBdr>
    </w:div>
    <w:div w:id="1044721640">
      <w:marLeft w:val="0"/>
      <w:marRight w:val="0"/>
      <w:marTop w:val="0"/>
      <w:marBottom w:val="0"/>
      <w:divBdr>
        <w:top w:val="none" w:sz="0" w:space="0" w:color="auto"/>
        <w:left w:val="none" w:sz="0" w:space="0" w:color="auto"/>
        <w:bottom w:val="none" w:sz="0" w:space="0" w:color="auto"/>
        <w:right w:val="none" w:sz="0" w:space="0" w:color="auto"/>
      </w:divBdr>
    </w:div>
    <w:div w:id="1044721642">
      <w:marLeft w:val="0"/>
      <w:marRight w:val="0"/>
      <w:marTop w:val="0"/>
      <w:marBottom w:val="0"/>
      <w:divBdr>
        <w:top w:val="none" w:sz="0" w:space="0" w:color="auto"/>
        <w:left w:val="none" w:sz="0" w:space="0" w:color="auto"/>
        <w:bottom w:val="none" w:sz="0" w:space="0" w:color="auto"/>
        <w:right w:val="none" w:sz="0" w:space="0" w:color="auto"/>
      </w:divBdr>
    </w:div>
    <w:div w:id="1044721647">
      <w:marLeft w:val="0"/>
      <w:marRight w:val="0"/>
      <w:marTop w:val="0"/>
      <w:marBottom w:val="0"/>
      <w:divBdr>
        <w:top w:val="none" w:sz="0" w:space="0" w:color="auto"/>
        <w:left w:val="none" w:sz="0" w:space="0" w:color="auto"/>
        <w:bottom w:val="none" w:sz="0" w:space="0" w:color="auto"/>
        <w:right w:val="none" w:sz="0" w:space="0" w:color="auto"/>
      </w:divBdr>
      <w:divsChild>
        <w:div w:id="1044721611">
          <w:marLeft w:val="0"/>
          <w:marRight w:val="0"/>
          <w:marTop w:val="0"/>
          <w:marBottom w:val="0"/>
          <w:divBdr>
            <w:top w:val="none" w:sz="0" w:space="0" w:color="auto"/>
            <w:left w:val="none" w:sz="0" w:space="0" w:color="auto"/>
            <w:bottom w:val="none" w:sz="0" w:space="0" w:color="auto"/>
            <w:right w:val="none" w:sz="0" w:space="0" w:color="auto"/>
          </w:divBdr>
          <w:divsChild>
            <w:div w:id="1044721860">
              <w:marLeft w:val="0"/>
              <w:marRight w:val="0"/>
              <w:marTop w:val="0"/>
              <w:marBottom w:val="0"/>
              <w:divBdr>
                <w:top w:val="none" w:sz="0" w:space="0" w:color="auto"/>
                <w:left w:val="none" w:sz="0" w:space="0" w:color="auto"/>
                <w:bottom w:val="none" w:sz="0" w:space="0" w:color="auto"/>
                <w:right w:val="none" w:sz="0" w:space="0" w:color="auto"/>
              </w:divBdr>
            </w:div>
          </w:divsChild>
        </w:div>
        <w:div w:id="1044721922">
          <w:marLeft w:val="0"/>
          <w:marRight w:val="0"/>
          <w:marTop w:val="0"/>
          <w:marBottom w:val="0"/>
          <w:divBdr>
            <w:top w:val="none" w:sz="0" w:space="0" w:color="auto"/>
            <w:left w:val="none" w:sz="0" w:space="0" w:color="auto"/>
            <w:bottom w:val="none" w:sz="0" w:space="0" w:color="auto"/>
            <w:right w:val="none" w:sz="0" w:space="0" w:color="auto"/>
          </w:divBdr>
        </w:div>
      </w:divsChild>
    </w:div>
    <w:div w:id="1044721650">
      <w:marLeft w:val="0"/>
      <w:marRight w:val="0"/>
      <w:marTop w:val="0"/>
      <w:marBottom w:val="0"/>
      <w:divBdr>
        <w:top w:val="none" w:sz="0" w:space="0" w:color="auto"/>
        <w:left w:val="none" w:sz="0" w:space="0" w:color="auto"/>
        <w:bottom w:val="none" w:sz="0" w:space="0" w:color="auto"/>
        <w:right w:val="none" w:sz="0" w:space="0" w:color="auto"/>
      </w:divBdr>
    </w:div>
    <w:div w:id="1044721651">
      <w:marLeft w:val="0"/>
      <w:marRight w:val="0"/>
      <w:marTop w:val="0"/>
      <w:marBottom w:val="0"/>
      <w:divBdr>
        <w:top w:val="none" w:sz="0" w:space="0" w:color="auto"/>
        <w:left w:val="none" w:sz="0" w:space="0" w:color="auto"/>
        <w:bottom w:val="none" w:sz="0" w:space="0" w:color="auto"/>
        <w:right w:val="none" w:sz="0" w:space="0" w:color="auto"/>
      </w:divBdr>
    </w:div>
    <w:div w:id="1044721652">
      <w:marLeft w:val="0"/>
      <w:marRight w:val="0"/>
      <w:marTop w:val="0"/>
      <w:marBottom w:val="0"/>
      <w:divBdr>
        <w:top w:val="none" w:sz="0" w:space="0" w:color="auto"/>
        <w:left w:val="none" w:sz="0" w:space="0" w:color="auto"/>
        <w:bottom w:val="none" w:sz="0" w:space="0" w:color="auto"/>
        <w:right w:val="none" w:sz="0" w:space="0" w:color="auto"/>
      </w:divBdr>
    </w:div>
    <w:div w:id="1044721656">
      <w:marLeft w:val="0"/>
      <w:marRight w:val="0"/>
      <w:marTop w:val="0"/>
      <w:marBottom w:val="0"/>
      <w:divBdr>
        <w:top w:val="none" w:sz="0" w:space="0" w:color="auto"/>
        <w:left w:val="none" w:sz="0" w:space="0" w:color="auto"/>
        <w:bottom w:val="none" w:sz="0" w:space="0" w:color="auto"/>
        <w:right w:val="none" w:sz="0" w:space="0" w:color="auto"/>
      </w:divBdr>
    </w:div>
    <w:div w:id="1044721657">
      <w:marLeft w:val="0"/>
      <w:marRight w:val="0"/>
      <w:marTop w:val="0"/>
      <w:marBottom w:val="0"/>
      <w:divBdr>
        <w:top w:val="none" w:sz="0" w:space="0" w:color="auto"/>
        <w:left w:val="none" w:sz="0" w:space="0" w:color="auto"/>
        <w:bottom w:val="none" w:sz="0" w:space="0" w:color="auto"/>
        <w:right w:val="none" w:sz="0" w:space="0" w:color="auto"/>
      </w:divBdr>
    </w:div>
    <w:div w:id="1044721658">
      <w:marLeft w:val="0"/>
      <w:marRight w:val="0"/>
      <w:marTop w:val="0"/>
      <w:marBottom w:val="0"/>
      <w:divBdr>
        <w:top w:val="none" w:sz="0" w:space="0" w:color="auto"/>
        <w:left w:val="none" w:sz="0" w:space="0" w:color="auto"/>
        <w:bottom w:val="none" w:sz="0" w:space="0" w:color="auto"/>
        <w:right w:val="none" w:sz="0" w:space="0" w:color="auto"/>
      </w:divBdr>
      <w:divsChild>
        <w:div w:id="1044724025">
          <w:marLeft w:val="0"/>
          <w:marRight w:val="0"/>
          <w:marTop w:val="0"/>
          <w:marBottom w:val="0"/>
          <w:divBdr>
            <w:top w:val="none" w:sz="0" w:space="0" w:color="auto"/>
            <w:left w:val="none" w:sz="0" w:space="0" w:color="auto"/>
            <w:bottom w:val="none" w:sz="0" w:space="0" w:color="auto"/>
            <w:right w:val="none" w:sz="0" w:space="0" w:color="auto"/>
          </w:divBdr>
        </w:div>
        <w:div w:id="1044724252">
          <w:marLeft w:val="0"/>
          <w:marRight w:val="0"/>
          <w:marTop w:val="0"/>
          <w:marBottom w:val="0"/>
          <w:divBdr>
            <w:top w:val="none" w:sz="0" w:space="0" w:color="auto"/>
            <w:left w:val="none" w:sz="0" w:space="0" w:color="auto"/>
            <w:bottom w:val="none" w:sz="0" w:space="0" w:color="auto"/>
            <w:right w:val="none" w:sz="0" w:space="0" w:color="auto"/>
          </w:divBdr>
        </w:div>
      </w:divsChild>
    </w:div>
    <w:div w:id="1044721663">
      <w:marLeft w:val="0"/>
      <w:marRight w:val="0"/>
      <w:marTop w:val="0"/>
      <w:marBottom w:val="0"/>
      <w:divBdr>
        <w:top w:val="none" w:sz="0" w:space="0" w:color="auto"/>
        <w:left w:val="none" w:sz="0" w:space="0" w:color="auto"/>
        <w:bottom w:val="none" w:sz="0" w:space="0" w:color="auto"/>
        <w:right w:val="none" w:sz="0" w:space="0" w:color="auto"/>
      </w:divBdr>
      <w:divsChild>
        <w:div w:id="1044723163">
          <w:marLeft w:val="0"/>
          <w:marRight w:val="0"/>
          <w:marTop w:val="0"/>
          <w:marBottom w:val="0"/>
          <w:divBdr>
            <w:top w:val="none" w:sz="0" w:space="0" w:color="auto"/>
            <w:left w:val="none" w:sz="0" w:space="0" w:color="auto"/>
            <w:bottom w:val="none" w:sz="0" w:space="0" w:color="auto"/>
            <w:right w:val="none" w:sz="0" w:space="0" w:color="auto"/>
          </w:divBdr>
        </w:div>
        <w:div w:id="1044724081">
          <w:marLeft w:val="0"/>
          <w:marRight w:val="0"/>
          <w:marTop w:val="0"/>
          <w:marBottom w:val="0"/>
          <w:divBdr>
            <w:top w:val="none" w:sz="0" w:space="0" w:color="auto"/>
            <w:left w:val="none" w:sz="0" w:space="0" w:color="auto"/>
            <w:bottom w:val="none" w:sz="0" w:space="0" w:color="auto"/>
            <w:right w:val="none" w:sz="0" w:space="0" w:color="auto"/>
          </w:divBdr>
          <w:divsChild>
            <w:div w:id="1044724329">
              <w:marLeft w:val="0"/>
              <w:marRight w:val="0"/>
              <w:marTop w:val="0"/>
              <w:marBottom w:val="0"/>
              <w:divBdr>
                <w:top w:val="none" w:sz="0" w:space="0" w:color="auto"/>
                <w:left w:val="none" w:sz="0" w:space="0" w:color="auto"/>
                <w:bottom w:val="none" w:sz="0" w:space="0" w:color="auto"/>
                <w:right w:val="none" w:sz="0" w:space="0" w:color="auto"/>
              </w:divBdr>
              <w:divsChild>
                <w:div w:id="104472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1664">
      <w:marLeft w:val="0"/>
      <w:marRight w:val="0"/>
      <w:marTop w:val="0"/>
      <w:marBottom w:val="0"/>
      <w:divBdr>
        <w:top w:val="none" w:sz="0" w:space="0" w:color="auto"/>
        <w:left w:val="none" w:sz="0" w:space="0" w:color="auto"/>
        <w:bottom w:val="none" w:sz="0" w:space="0" w:color="auto"/>
        <w:right w:val="none" w:sz="0" w:space="0" w:color="auto"/>
      </w:divBdr>
    </w:div>
    <w:div w:id="1044721666">
      <w:marLeft w:val="0"/>
      <w:marRight w:val="0"/>
      <w:marTop w:val="0"/>
      <w:marBottom w:val="0"/>
      <w:divBdr>
        <w:top w:val="none" w:sz="0" w:space="0" w:color="auto"/>
        <w:left w:val="none" w:sz="0" w:space="0" w:color="auto"/>
        <w:bottom w:val="none" w:sz="0" w:space="0" w:color="auto"/>
        <w:right w:val="none" w:sz="0" w:space="0" w:color="auto"/>
      </w:divBdr>
    </w:div>
    <w:div w:id="1044721667">
      <w:marLeft w:val="0"/>
      <w:marRight w:val="0"/>
      <w:marTop w:val="0"/>
      <w:marBottom w:val="0"/>
      <w:divBdr>
        <w:top w:val="none" w:sz="0" w:space="0" w:color="auto"/>
        <w:left w:val="none" w:sz="0" w:space="0" w:color="auto"/>
        <w:bottom w:val="none" w:sz="0" w:space="0" w:color="auto"/>
        <w:right w:val="none" w:sz="0" w:space="0" w:color="auto"/>
      </w:divBdr>
    </w:div>
    <w:div w:id="1044721670">
      <w:marLeft w:val="0"/>
      <w:marRight w:val="0"/>
      <w:marTop w:val="0"/>
      <w:marBottom w:val="0"/>
      <w:divBdr>
        <w:top w:val="none" w:sz="0" w:space="0" w:color="auto"/>
        <w:left w:val="none" w:sz="0" w:space="0" w:color="auto"/>
        <w:bottom w:val="none" w:sz="0" w:space="0" w:color="auto"/>
        <w:right w:val="none" w:sz="0" w:space="0" w:color="auto"/>
      </w:divBdr>
    </w:div>
    <w:div w:id="1044721671">
      <w:marLeft w:val="0"/>
      <w:marRight w:val="0"/>
      <w:marTop w:val="0"/>
      <w:marBottom w:val="0"/>
      <w:divBdr>
        <w:top w:val="none" w:sz="0" w:space="0" w:color="auto"/>
        <w:left w:val="none" w:sz="0" w:space="0" w:color="auto"/>
        <w:bottom w:val="none" w:sz="0" w:space="0" w:color="auto"/>
        <w:right w:val="none" w:sz="0" w:space="0" w:color="auto"/>
      </w:divBdr>
    </w:div>
    <w:div w:id="1044721674">
      <w:marLeft w:val="0"/>
      <w:marRight w:val="0"/>
      <w:marTop w:val="0"/>
      <w:marBottom w:val="0"/>
      <w:divBdr>
        <w:top w:val="none" w:sz="0" w:space="0" w:color="auto"/>
        <w:left w:val="none" w:sz="0" w:space="0" w:color="auto"/>
        <w:bottom w:val="none" w:sz="0" w:space="0" w:color="auto"/>
        <w:right w:val="none" w:sz="0" w:space="0" w:color="auto"/>
      </w:divBdr>
      <w:divsChild>
        <w:div w:id="1044721591">
          <w:marLeft w:val="0"/>
          <w:marRight w:val="0"/>
          <w:marTop w:val="0"/>
          <w:marBottom w:val="0"/>
          <w:divBdr>
            <w:top w:val="none" w:sz="0" w:space="0" w:color="auto"/>
            <w:left w:val="none" w:sz="0" w:space="0" w:color="auto"/>
            <w:bottom w:val="none" w:sz="0" w:space="0" w:color="auto"/>
            <w:right w:val="none" w:sz="0" w:space="0" w:color="auto"/>
          </w:divBdr>
        </w:div>
        <w:div w:id="1044721904">
          <w:marLeft w:val="0"/>
          <w:marRight w:val="0"/>
          <w:marTop w:val="0"/>
          <w:marBottom w:val="0"/>
          <w:divBdr>
            <w:top w:val="none" w:sz="0" w:space="0" w:color="auto"/>
            <w:left w:val="none" w:sz="0" w:space="0" w:color="auto"/>
            <w:bottom w:val="none" w:sz="0" w:space="0" w:color="auto"/>
            <w:right w:val="none" w:sz="0" w:space="0" w:color="auto"/>
          </w:divBdr>
        </w:div>
        <w:div w:id="1044722729">
          <w:marLeft w:val="0"/>
          <w:marRight w:val="0"/>
          <w:marTop w:val="0"/>
          <w:marBottom w:val="0"/>
          <w:divBdr>
            <w:top w:val="none" w:sz="0" w:space="0" w:color="auto"/>
            <w:left w:val="none" w:sz="0" w:space="0" w:color="auto"/>
            <w:bottom w:val="none" w:sz="0" w:space="0" w:color="auto"/>
            <w:right w:val="none" w:sz="0" w:space="0" w:color="auto"/>
          </w:divBdr>
        </w:div>
      </w:divsChild>
    </w:div>
    <w:div w:id="1044721678">
      <w:marLeft w:val="0"/>
      <w:marRight w:val="0"/>
      <w:marTop w:val="0"/>
      <w:marBottom w:val="0"/>
      <w:divBdr>
        <w:top w:val="none" w:sz="0" w:space="0" w:color="auto"/>
        <w:left w:val="none" w:sz="0" w:space="0" w:color="auto"/>
        <w:bottom w:val="none" w:sz="0" w:space="0" w:color="auto"/>
        <w:right w:val="none" w:sz="0" w:space="0" w:color="auto"/>
      </w:divBdr>
      <w:divsChild>
        <w:div w:id="1044721959">
          <w:marLeft w:val="0"/>
          <w:marRight w:val="0"/>
          <w:marTop w:val="0"/>
          <w:marBottom w:val="0"/>
          <w:divBdr>
            <w:top w:val="none" w:sz="0" w:space="0" w:color="auto"/>
            <w:left w:val="none" w:sz="0" w:space="0" w:color="auto"/>
            <w:bottom w:val="none" w:sz="0" w:space="0" w:color="auto"/>
            <w:right w:val="none" w:sz="0" w:space="0" w:color="auto"/>
          </w:divBdr>
        </w:div>
        <w:div w:id="1044722986">
          <w:marLeft w:val="0"/>
          <w:marRight w:val="0"/>
          <w:marTop w:val="0"/>
          <w:marBottom w:val="0"/>
          <w:divBdr>
            <w:top w:val="none" w:sz="0" w:space="0" w:color="auto"/>
            <w:left w:val="none" w:sz="0" w:space="0" w:color="auto"/>
            <w:bottom w:val="none" w:sz="0" w:space="0" w:color="auto"/>
            <w:right w:val="none" w:sz="0" w:space="0" w:color="auto"/>
          </w:divBdr>
          <w:divsChild>
            <w:div w:id="1044724444">
              <w:marLeft w:val="0"/>
              <w:marRight w:val="0"/>
              <w:marTop w:val="0"/>
              <w:marBottom w:val="0"/>
              <w:divBdr>
                <w:top w:val="none" w:sz="0" w:space="0" w:color="auto"/>
                <w:left w:val="none" w:sz="0" w:space="0" w:color="auto"/>
                <w:bottom w:val="none" w:sz="0" w:space="0" w:color="auto"/>
                <w:right w:val="none" w:sz="0" w:space="0" w:color="auto"/>
              </w:divBdr>
            </w:div>
          </w:divsChild>
        </w:div>
        <w:div w:id="1044723519">
          <w:marLeft w:val="0"/>
          <w:marRight w:val="0"/>
          <w:marTop w:val="0"/>
          <w:marBottom w:val="0"/>
          <w:divBdr>
            <w:top w:val="none" w:sz="0" w:space="0" w:color="auto"/>
            <w:left w:val="none" w:sz="0" w:space="0" w:color="auto"/>
            <w:bottom w:val="none" w:sz="0" w:space="0" w:color="auto"/>
            <w:right w:val="none" w:sz="0" w:space="0" w:color="auto"/>
          </w:divBdr>
        </w:div>
        <w:div w:id="1044723599">
          <w:marLeft w:val="0"/>
          <w:marRight w:val="0"/>
          <w:marTop w:val="0"/>
          <w:marBottom w:val="0"/>
          <w:divBdr>
            <w:top w:val="none" w:sz="0" w:space="0" w:color="auto"/>
            <w:left w:val="none" w:sz="0" w:space="0" w:color="auto"/>
            <w:bottom w:val="none" w:sz="0" w:space="0" w:color="auto"/>
            <w:right w:val="none" w:sz="0" w:space="0" w:color="auto"/>
          </w:divBdr>
        </w:div>
      </w:divsChild>
    </w:div>
    <w:div w:id="1044721682">
      <w:marLeft w:val="0"/>
      <w:marRight w:val="0"/>
      <w:marTop w:val="0"/>
      <w:marBottom w:val="0"/>
      <w:divBdr>
        <w:top w:val="none" w:sz="0" w:space="0" w:color="auto"/>
        <w:left w:val="none" w:sz="0" w:space="0" w:color="auto"/>
        <w:bottom w:val="none" w:sz="0" w:space="0" w:color="auto"/>
        <w:right w:val="none" w:sz="0" w:space="0" w:color="auto"/>
      </w:divBdr>
    </w:div>
    <w:div w:id="1044721683">
      <w:marLeft w:val="0"/>
      <w:marRight w:val="0"/>
      <w:marTop w:val="0"/>
      <w:marBottom w:val="0"/>
      <w:divBdr>
        <w:top w:val="none" w:sz="0" w:space="0" w:color="auto"/>
        <w:left w:val="none" w:sz="0" w:space="0" w:color="auto"/>
        <w:bottom w:val="none" w:sz="0" w:space="0" w:color="auto"/>
        <w:right w:val="none" w:sz="0" w:space="0" w:color="auto"/>
      </w:divBdr>
    </w:div>
    <w:div w:id="1044721684">
      <w:marLeft w:val="0"/>
      <w:marRight w:val="0"/>
      <w:marTop w:val="0"/>
      <w:marBottom w:val="0"/>
      <w:divBdr>
        <w:top w:val="none" w:sz="0" w:space="0" w:color="auto"/>
        <w:left w:val="none" w:sz="0" w:space="0" w:color="auto"/>
        <w:bottom w:val="none" w:sz="0" w:space="0" w:color="auto"/>
        <w:right w:val="none" w:sz="0" w:space="0" w:color="auto"/>
      </w:divBdr>
    </w:div>
    <w:div w:id="1044721688">
      <w:marLeft w:val="0"/>
      <w:marRight w:val="0"/>
      <w:marTop w:val="0"/>
      <w:marBottom w:val="0"/>
      <w:divBdr>
        <w:top w:val="none" w:sz="0" w:space="0" w:color="auto"/>
        <w:left w:val="none" w:sz="0" w:space="0" w:color="auto"/>
        <w:bottom w:val="none" w:sz="0" w:space="0" w:color="auto"/>
        <w:right w:val="none" w:sz="0" w:space="0" w:color="auto"/>
      </w:divBdr>
    </w:div>
    <w:div w:id="1044721689">
      <w:marLeft w:val="0"/>
      <w:marRight w:val="0"/>
      <w:marTop w:val="0"/>
      <w:marBottom w:val="0"/>
      <w:divBdr>
        <w:top w:val="none" w:sz="0" w:space="0" w:color="auto"/>
        <w:left w:val="none" w:sz="0" w:space="0" w:color="auto"/>
        <w:bottom w:val="none" w:sz="0" w:space="0" w:color="auto"/>
        <w:right w:val="none" w:sz="0" w:space="0" w:color="auto"/>
      </w:divBdr>
      <w:divsChild>
        <w:div w:id="1044721872">
          <w:marLeft w:val="0"/>
          <w:marRight w:val="0"/>
          <w:marTop w:val="0"/>
          <w:marBottom w:val="0"/>
          <w:divBdr>
            <w:top w:val="none" w:sz="0" w:space="0" w:color="auto"/>
            <w:left w:val="none" w:sz="0" w:space="0" w:color="auto"/>
            <w:bottom w:val="none" w:sz="0" w:space="0" w:color="auto"/>
            <w:right w:val="none" w:sz="0" w:space="0" w:color="auto"/>
          </w:divBdr>
          <w:divsChild>
            <w:div w:id="104472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690">
      <w:marLeft w:val="0"/>
      <w:marRight w:val="0"/>
      <w:marTop w:val="0"/>
      <w:marBottom w:val="0"/>
      <w:divBdr>
        <w:top w:val="none" w:sz="0" w:space="0" w:color="auto"/>
        <w:left w:val="none" w:sz="0" w:space="0" w:color="auto"/>
        <w:bottom w:val="none" w:sz="0" w:space="0" w:color="auto"/>
        <w:right w:val="none" w:sz="0" w:space="0" w:color="auto"/>
      </w:divBdr>
    </w:div>
    <w:div w:id="1044721692">
      <w:marLeft w:val="0"/>
      <w:marRight w:val="0"/>
      <w:marTop w:val="0"/>
      <w:marBottom w:val="0"/>
      <w:divBdr>
        <w:top w:val="none" w:sz="0" w:space="0" w:color="auto"/>
        <w:left w:val="none" w:sz="0" w:space="0" w:color="auto"/>
        <w:bottom w:val="none" w:sz="0" w:space="0" w:color="auto"/>
        <w:right w:val="none" w:sz="0" w:space="0" w:color="auto"/>
      </w:divBdr>
      <w:divsChild>
        <w:div w:id="1044722360">
          <w:marLeft w:val="0"/>
          <w:marRight w:val="0"/>
          <w:marTop w:val="0"/>
          <w:marBottom w:val="0"/>
          <w:divBdr>
            <w:top w:val="none" w:sz="0" w:space="0" w:color="auto"/>
            <w:left w:val="none" w:sz="0" w:space="0" w:color="auto"/>
            <w:bottom w:val="none" w:sz="0" w:space="0" w:color="auto"/>
            <w:right w:val="none" w:sz="0" w:space="0" w:color="auto"/>
          </w:divBdr>
        </w:div>
        <w:div w:id="1044722390">
          <w:marLeft w:val="0"/>
          <w:marRight w:val="0"/>
          <w:marTop w:val="0"/>
          <w:marBottom w:val="0"/>
          <w:divBdr>
            <w:top w:val="none" w:sz="0" w:space="0" w:color="auto"/>
            <w:left w:val="none" w:sz="0" w:space="0" w:color="auto"/>
            <w:bottom w:val="none" w:sz="0" w:space="0" w:color="auto"/>
            <w:right w:val="none" w:sz="0" w:space="0" w:color="auto"/>
          </w:divBdr>
        </w:div>
        <w:div w:id="1044723366">
          <w:marLeft w:val="0"/>
          <w:marRight w:val="0"/>
          <w:marTop w:val="0"/>
          <w:marBottom w:val="0"/>
          <w:divBdr>
            <w:top w:val="none" w:sz="0" w:space="0" w:color="auto"/>
            <w:left w:val="none" w:sz="0" w:space="0" w:color="auto"/>
            <w:bottom w:val="none" w:sz="0" w:space="0" w:color="auto"/>
            <w:right w:val="none" w:sz="0" w:space="0" w:color="auto"/>
          </w:divBdr>
        </w:div>
        <w:div w:id="1044723594">
          <w:marLeft w:val="0"/>
          <w:marRight w:val="0"/>
          <w:marTop w:val="0"/>
          <w:marBottom w:val="0"/>
          <w:divBdr>
            <w:top w:val="none" w:sz="0" w:space="0" w:color="auto"/>
            <w:left w:val="none" w:sz="0" w:space="0" w:color="auto"/>
            <w:bottom w:val="none" w:sz="0" w:space="0" w:color="auto"/>
            <w:right w:val="none" w:sz="0" w:space="0" w:color="auto"/>
          </w:divBdr>
        </w:div>
      </w:divsChild>
    </w:div>
    <w:div w:id="1044721693">
      <w:marLeft w:val="0"/>
      <w:marRight w:val="0"/>
      <w:marTop w:val="0"/>
      <w:marBottom w:val="0"/>
      <w:divBdr>
        <w:top w:val="none" w:sz="0" w:space="0" w:color="auto"/>
        <w:left w:val="none" w:sz="0" w:space="0" w:color="auto"/>
        <w:bottom w:val="none" w:sz="0" w:space="0" w:color="auto"/>
        <w:right w:val="none" w:sz="0" w:space="0" w:color="auto"/>
      </w:divBdr>
    </w:div>
    <w:div w:id="1044721697">
      <w:marLeft w:val="0"/>
      <w:marRight w:val="0"/>
      <w:marTop w:val="0"/>
      <w:marBottom w:val="0"/>
      <w:divBdr>
        <w:top w:val="none" w:sz="0" w:space="0" w:color="auto"/>
        <w:left w:val="none" w:sz="0" w:space="0" w:color="auto"/>
        <w:bottom w:val="none" w:sz="0" w:space="0" w:color="auto"/>
        <w:right w:val="none" w:sz="0" w:space="0" w:color="auto"/>
      </w:divBdr>
    </w:div>
    <w:div w:id="1044721702">
      <w:marLeft w:val="0"/>
      <w:marRight w:val="0"/>
      <w:marTop w:val="0"/>
      <w:marBottom w:val="0"/>
      <w:divBdr>
        <w:top w:val="none" w:sz="0" w:space="0" w:color="auto"/>
        <w:left w:val="none" w:sz="0" w:space="0" w:color="auto"/>
        <w:bottom w:val="none" w:sz="0" w:space="0" w:color="auto"/>
        <w:right w:val="none" w:sz="0" w:space="0" w:color="auto"/>
      </w:divBdr>
    </w:div>
    <w:div w:id="1044721704">
      <w:marLeft w:val="0"/>
      <w:marRight w:val="0"/>
      <w:marTop w:val="0"/>
      <w:marBottom w:val="0"/>
      <w:divBdr>
        <w:top w:val="none" w:sz="0" w:space="0" w:color="auto"/>
        <w:left w:val="none" w:sz="0" w:space="0" w:color="auto"/>
        <w:bottom w:val="none" w:sz="0" w:space="0" w:color="auto"/>
        <w:right w:val="none" w:sz="0" w:space="0" w:color="auto"/>
      </w:divBdr>
    </w:div>
    <w:div w:id="1044721707">
      <w:marLeft w:val="0"/>
      <w:marRight w:val="0"/>
      <w:marTop w:val="0"/>
      <w:marBottom w:val="0"/>
      <w:divBdr>
        <w:top w:val="none" w:sz="0" w:space="0" w:color="auto"/>
        <w:left w:val="none" w:sz="0" w:space="0" w:color="auto"/>
        <w:bottom w:val="none" w:sz="0" w:space="0" w:color="auto"/>
        <w:right w:val="none" w:sz="0" w:space="0" w:color="auto"/>
      </w:divBdr>
    </w:div>
    <w:div w:id="1044721713">
      <w:marLeft w:val="0"/>
      <w:marRight w:val="0"/>
      <w:marTop w:val="0"/>
      <w:marBottom w:val="0"/>
      <w:divBdr>
        <w:top w:val="none" w:sz="0" w:space="0" w:color="auto"/>
        <w:left w:val="none" w:sz="0" w:space="0" w:color="auto"/>
        <w:bottom w:val="none" w:sz="0" w:space="0" w:color="auto"/>
        <w:right w:val="none" w:sz="0" w:space="0" w:color="auto"/>
      </w:divBdr>
      <w:divsChild>
        <w:div w:id="1044722075">
          <w:marLeft w:val="0"/>
          <w:marRight w:val="0"/>
          <w:marTop w:val="0"/>
          <w:marBottom w:val="0"/>
          <w:divBdr>
            <w:top w:val="none" w:sz="0" w:space="0" w:color="auto"/>
            <w:left w:val="none" w:sz="0" w:space="0" w:color="auto"/>
            <w:bottom w:val="none" w:sz="0" w:space="0" w:color="auto"/>
            <w:right w:val="none" w:sz="0" w:space="0" w:color="auto"/>
          </w:divBdr>
        </w:div>
      </w:divsChild>
    </w:div>
    <w:div w:id="1044721716">
      <w:marLeft w:val="0"/>
      <w:marRight w:val="0"/>
      <w:marTop w:val="0"/>
      <w:marBottom w:val="0"/>
      <w:divBdr>
        <w:top w:val="none" w:sz="0" w:space="0" w:color="auto"/>
        <w:left w:val="none" w:sz="0" w:space="0" w:color="auto"/>
        <w:bottom w:val="none" w:sz="0" w:space="0" w:color="auto"/>
        <w:right w:val="none" w:sz="0" w:space="0" w:color="auto"/>
      </w:divBdr>
    </w:div>
    <w:div w:id="1044721718">
      <w:marLeft w:val="0"/>
      <w:marRight w:val="0"/>
      <w:marTop w:val="0"/>
      <w:marBottom w:val="0"/>
      <w:divBdr>
        <w:top w:val="none" w:sz="0" w:space="0" w:color="auto"/>
        <w:left w:val="none" w:sz="0" w:space="0" w:color="auto"/>
        <w:bottom w:val="none" w:sz="0" w:space="0" w:color="auto"/>
        <w:right w:val="none" w:sz="0" w:space="0" w:color="auto"/>
      </w:divBdr>
    </w:div>
    <w:div w:id="1044721719">
      <w:marLeft w:val="0"/>
      <w:marRight w:val="0"/>
      <w:marTop w:val="0"/>
      <w:marBottom w:val="0"/>
      <w:divBdr>
        <w:top w:val="none" w:sz="0" w:space="0" w:color="auto"/>
        <w:left w:val="none" w:sz="0" w:space="0" w:color="auto"/>
        <w:bottom w:val="none" w:sz="0" w:space="0" w:color="auto"/>
        <w:right w:val="none" w:sz="0" w:space="0" w:color="auto"/>
      </w:divBdr>
    </w:div>
    <w:div w:id="1044721723">
      <w:marLeft w:val="0"/>
      <w:marRight w:val="0"/>
      <w:marTop w:val="0"/>
      <w:marBottom w:val="0"/>
      <w:divBdr>
        <w:top w:val="none" w:sz="0" w:space="0" w:color="auto"/>
        <w:left w:val="none" w:sz="0" w:space="0" w:color="auto"/>
        <w:bottom w:val="none" w:sz="0" w:space="0" w:color="auto"/>
        <w:right w:val="none" w:sz="0" w:space="0" w:color="auto"/>
      </w:divBdr>
      <w:divsChild>
        <w:div w:id="1044721609">
          <w:marLeft w:val="0"/>
          <w:marRight w:val="0"/>
          <w:marTop w:val="0"/>
          <w:marBottom w:val="0"/>
          <w:divBdr>
            <w:top w:val="none" w:sz="0" w:space="0" w:color="auto"/>
            <w:left w:val="none" w:sz="0" w:space="0" w:color="auto"/>
            <w:bottom w:val="none" w:sz="0" w:space="0" w:color="auto"/>
            <w:right w:val="none" w:sz="0" w:space="0" w:color="auto"/>
          </w:divBdr>
        </w:div>
        <w:div w:id="1044722935">
          <w:marLeft w:val="0"/>
          <w:marRight w:val="0"/>
          <w:marTop w:val="0"/>
          <w:marBottom w:val="0"/>
          <w:divBdr>
            <w:top w:val="none" w:sz="0" w:space="0" w:color="auto"/>
            <w:left w:val="none" w:sz="0" w:space="0" w:color="auto"/>
            <w:bottom w:val="none" w:sz="0" w:space="0" w:color="auto"/>
            <w:right w:val="none" w:sz="0" w:space="0" w:color="auto"/>
          </w:divBdr>
        </w:div>
        <w:div w:id="1044723485">
          <w:marLeft w:val="0"/>
          <w:marRight w:val="0"/>
          <w:marTop w:val="0"/>
          <w:marBottom w:val="0"/>
          <w:divBdr>
            <w:top w:val="none" w:sz="0" w:space="0" w:color="auto"/>
            <w:left w:val="none" w:sz="0" w:space="0" w:color="auto"/>
            <w:bottom w:val="none" w:sz="0" w:space="0" w:color="auto"/>
            <w:right w:val="none" w:sz="0" w:space="0" w:color="auto"/>
          </w:divBdr>
        </w:div>
        <w:div w:id="1044723560">
          <w:marLeft w:val="0"/>
          <w:marRight w:val="0"/>
          <w:marTop w:val="0"/>
          <w:marBottom w:val="0"/>
          <w:divBdr>
            <w:top w:val="none" w:sz="0" w:space="0" w:color="auto"/>
            <w:left w:val="none" w:sz="0" w:space="0" w:color="auto"/>
            <w:bottom w:val="none" w:sz="0" w:space="0" w:color="auto"/>
            <w:right w:val="none" w:sz="0" w:space="0" w:color="auto"/>
          </w:divBdr>
          <w:divsChild>
            <w:div w:id="10447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724">
      <w:marLeft w:val="0"/>
      <w:marRight w:val="0"/>
      <w:marTop w:val="0"/>
      <w:marBottom w:val="0"/>
      <w:divBdr>
        <w:top w:val="none" w:sz="0" w:space="0" w:color="auto"/>
        <w:left w:val="none" w:sz="0" w:space="0" w:color="auto"/>
        <w:bottom w:val="none" w:sz="0" w:space="0" w:color="auto"/>
        <w:right w:val="none" w:sz="0" w:space="0" w:color="auto"/>
      </w:divBdr>
    </w:div>
    <w:div w:id="1044721726">
      <w:marLeft w:val="0"/>
      <w:marRight w:val="0"/>
      <w:marTop w:val="0"/>
      <w:marBottom w:val="0"/>
      <w:divBdr>
        <w:top w:val="none" w:sz="0" w:space="0" w:color="auto"/>
        <w:left w:val="none" w:sz="0" w:space="0" w:color="auto"/>
        <w:bottom w:val="none" w:sz="0" w:space="0" w:color="auto"/>
        <w:right w:val="none" w:sz="0" w:space="0" w:color="auto"/>
      </w:divBdr>
    </w:div>
    <w:div w:id="1044721727">
      <w:marLeft w:val="0"/>
      <w:marRight w:val="0"/>
      <w:marTop w:val="0"/>
      <w:marBottom w:val="0"/>
      <w:divBdr>
        <w:top w:val="none" w:sz="0" w:space="0" w:color="auto"/>
        <w:left w:val="none" w:sz="0" w:space="0" w:color="auto"/>
        <w:bottom w:val="none" w:sz="0" w:space="0" w:color="auto"/>
        <w:right w:val="none" w:sz="0" w:space="0" w:color="auto"/>
      </w:divBdr>
    </w:div>
    <w:div w:id="1044721729">
      <w:marLeft w:val="0"/>
      <w:marRight w:val="0"/>
      <w:marTop w:val="0"/>
      <w:marBottom w:val="0"/>
      <w:divBdr>
        <w:top w:val="none" w:sz="0" w:space="0" w:color="auto"/>
        <w:left w:val="none" w:sz="0" w:space="0" w:color="auto"/>
        <w:bottom w:val="none" w:sz="0" w:space="0" w:color="auto"/>
        <w:right w:val="none" w:sz="0" w:space="0" w:color="auto"/>
      </w:divBdr>
    </w:div>
    <w:div w:id="1044721730">
      <w:marLeft w:val="0"/>
      <w:marRight w:val="0"/>
      <w:marTop w:val="0"/>
      <w:marBottom w:val="0"/>
      <w:divBdr>
        <w:top w:val="none" w:sz="0" w:space="0" w:color="auto"/>
        <w:left w:val="none" w:sz="0" w:space="0" w:color="auto"/>
        <w:bottom w:val="none" w:sz="0" w:space="0" w:color="auto"/>
        <w:right w:val="none" w:sz="0" w:space="0" w:color="auto"/>
      </w:divBdr>
    </w:div>
    <w:div w:id="1044721735">
      <w:marLeft w:val="0"/>
      <w:marRight w:val="0"/>
      <w:marTop w:val="0"/>
      <w:marBottom w:val="0"/>
      <w:divBdr>
        <w:top w:val="none" w:sz="0" w:space="0" w:color="auto"/>
        <w:left w:val="none" w:sz="0" w:space="0" w:color="auto"/>
        <w:bottom w:val="none" w:sz="0" w:space="0" w:color="auto"/>
        <w:right w:val="none" w:sz="0" w:space="0" w:color="auto"/>
      </w:divBdr>
    </w:div>
    <w:div w:id="1044721738">
      <w:marLeft w:val="0"/>
      <w:marRight w:val="0"/>
      <w:marTop w:val="0"/>
      <w:marBottom w:val="0"/>
      <w:divBdr>
        <w:top w:val="none" w:sz="0" w:space="0" w:color="auto"/>
        <w:left w:val="none" w:sz="0" w:space="0" w:color="auto"/>
        <w:bottom w:val="none" w:sz="0" w:space="0" w:color="auto"/>
        <w:right w:val="none" w:sz="0" w:space="0" w:color="auto"/>
      </w:divBdr>
    </w:div>
    <w:div w:id="1044721739">
      <w:marLeft w:val="0"/>
      <w:marRight w:val="0"/>
      <w:marTop w:val="0"/>
      <w:marBottom w:val="0"/>
      <w:divBdr>
        <w:top w:val="none" w:sz="0" w:space="0" w:color="auto"/>
        <w:left w:val="none" w:sz="0" w:space="0" w:color="auto"/>
        <w:bottom w:val="none" w:sz="0" w:space="0" w:color="auto"/>
        <w:right w:val="none" w:sz="0" w:space="0" w:color="auto"/>
      </w:divBdr>
    </w:div>
    <w:div w:id="1044721740">
      <w:marLeft w:val="0"/>
      <w:marRight w:val="0"/>
      <w:marTop w:val="0"/>
      <w:marBottom w:val="0"/>
      <w:divBdr>
        <w:top w:val="none" w:sz="0" w:space="0" w:color="auto"/>
        <w:left w:val="none" w:sz="0" w:space="0" w:color="auto"/>
        <w:bottom w:val="none" w:sz="0" w:space="0" w:color="auto"/>
        <w:right w:val="none" w:sz="0" w:space="0" w:color="auto"/>
      </w:divBdr>
    </w:div>
    <w:div w:id="1044721741">
      <w:marLeft w:val="0"/>
      <w:marRight w:val="0"/>
      <w:marTop w:val="0"/>
      <w:marBottom w:val="0"/>
      <w:divBdr>
        <w:top w:val="none" w:sz="0" w:space="0" w:color="auto"/>
        <w:left w:val="none" w:sz="0" w:space="0" w:color="auto"/>
        <w:bottom w:val="none" w:sz="0" w:space="0" w:color="auto"/>
        <w:right w:val="none" w:sz="0" w:space="0" w:color="auto"/>
      </w:divBdr>
      <w:divsChild>
        <w:div w:id="1044722481">
          <w:marLeft w:val="0"/>
          <w:marRight w:val="0"/>
          <w:marTop w:val="0"/>
          <w:marBottom w:val="0"/>
          <w:divBdr>
            <w:top w:val="none" w:sz="0" w:space="0" w:color="auto"/>
            <w:left w:val="none" w:sz="0" w:space="0" w:color="auto"/>
            <w:bottom w:val="none" w:sz="0" w:space="0" w:color="auto"/>
            <w:right w:val="none" w:sz="0" w:space="0" w:color="auto"/>
          </w:divBdr>
          <w:divsChild>
            <w:div w:id="1044722356">
              <w:marLeft w:val="0"/>
              <w:marRight w:val="0"/>
              <w:marTop w:val="0"/>
              <w:marBottom w:val="0"/>
              <w:divBdr>
                <w:top w:val="none" w:sz="0" w:space="0" w:color="auto"/>
                <w:left w:val="none" w:sz="0" w:space="0" w:color="auto"/>
                <w:bottom w:val="none" w:sz="0" w:space="0" w:color="auto"/>
                <w:right w:val="none" w:sz="0" w:space="0" w:color="auto"/>
              </w:divBdr>
              <w:divsChild>
                <w:div w:id="1044722733">
                  <w:marLeft w:val="0"/>
                  <w:marRight w:val="0"/>
                  <w:marTop w:val="0"/>
                  <w:marBottom w:val="0"/>
                  <w:divBdr>
                    <w:top w:val="none" w:sz="0" w:space="0" w:color="auto"/>
                    <w:left w:val="none" w:sz="0" w:space="0" w:color="auto"/>
                    <w:bottom w:val="none" w:sz="0" w:space="0" w:color="auto"/>
                    <w:right w:val="none" w:sz="0" w:space="0" w:color="auto"/>
                  </w:divBdr>
                  <w:divsChild>
                    <w:div w:id="104472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434">
          <w:marLeft w:val="0"/>
          <w:marRight w:val="0"/>
          <w:marTop w:val="0"/>
          <w:marBottom w:val="0"/>
          <w:divBdr>
            <w:top w:val="none" w:sz="0" w:space="0" w:color="auto"/>
            <w:left w:val="none" w:sz="0" w:space="0" w:color="auto"/>
            <w:bottom w:val="none" w:sz="0" w:space="0" w:color="auto"/>
            <w:right w:val="none" w:sz="0" w:space="0" w:color="auto"/>
          </w:divBdr>
        </w:div>
        <w:div w:id="1044724057">
          <w:marLeft w:val="0"/>
          <w:marRight w:val="0"/>
          <w:marTop w:val="0"/>
          <w:marBottom w:val="0"/>
          <w:divBdr>
            <w:top w:val="none" w:sz="0" w:space="0" w:color="auto"/>
            <w:left w:val="none" w:sz="0" w:space="0" w:color="auto"/>
            <w:bottom w:val="none" w:sz="0" w:space="0" w:color="auto"/>
            <w:right w:val="none" w:sz="0" w:space="0" w:color="auto"/>
          </w:divBdr>
        </w:div>
        <w:div w:id="1044724201">
          <w:marLeft w:val="0"/>
          <w:marRight w:val="0"/>
          <w:marTop w:val="0"/>
          <w:marBottom w:val="0"/>
          <w:divBdr>
            <w:top w:val="none" w:sz="0" w:space="0" w:color="auto"/>
            <w:left w:val="none" w:sz="0" w:space="0" w:color="auto"/>
            <w:bottom w:val="none" w:sz="0" w:space="0" w:color="auto"/>
            <w:right w:val="none" w:sz="0" w:space="0" w:color="auto"/>
          </w:divBdr>
          <w:divsChild>
            <w:div w:id="1044721694">
              <w:marLeft w:val="0"/>
              <w:marRight w:val="0"/>
              <w:marTop w:val="0"/>
              <w:marBottom w:val="0"/>
              <w:divBdr>
                <w:top w:val="none" w:sz="0" w:space="0" w:color="auto"/>
                <w:left w:val="none" w:sz="0" w:space="0" w:color="auto"/>
                <w:bottom w:val="none" w:sz="0" w:space="0" w:color="auto"/>
                <w:right w:val="none" w:sz="0" w:space="0" w:color="auto"/>
              </w:divBdr>
              <w:divsChild>
                <w:div w:id="104472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1744">
      <w:marLeft w:val="0"/>
      <w:marRight w:val="0"/>
      <w:marTop w:val="0"/>
      <w:marBottom w:val="0"/>
      <w:divBdr>
        <w:top w:val="none" w:sz="0" w:space="0" w:color="auto"/>
        <w:left w:val="none" w:sz="0" w:space="0" w:color="auto"/>
        <w:bottom w:val="none" w:sz="0" w:space="0" w:color="auto"/>
        <w:right w:val="none" w:sz="0" w:space="0" w:color="auto"/>
      </w:divBdr>
    </w:div>
    <w:div w:id="1044721747">
      <w:marLeft w:val="0"/>
      <w:marRight w:val="0"/>
      <w:marTop w:val="0"/>
      <w:marBottom w:val="0"/>
      <w:divBdr>
        <w:top w:val="none" w:sz="0" w:space="0" w:color="auto"/>
        <w:left w:val="none" w:sz="0" w:space="0" w:color="auto"/>
        <w:bottom w:val="none" w:sz="0" w:space="0" w:color="auto"/>
        <w:right w:val="none" w:sz="0" w:space="0" w:color="auto"/>
      </w:divBdr>
      <w:divsChild>
        <w:div w:id="1044723140">
          <w:marLeft w:val="0"/>
          <w:marRight w:val="0"/>
          <w:marTop w:val="0"/>
          <w:marBottom w:val="0"/>
          <w:divBdr>
            <w:top w:val="none" w:sz="0" w:space="0" w:color="auto"/>
            <w:left w:val="none" w:sz="0" w:space="0" w:color="auto"/>
            <w:bottom w:val="none" w:sz="0" w:space="0" w:color="auto"/>
            <w:right w:val="none" w:sz="0" w:space="0" w:color="auto"/>
          </w:divBdr>
          <w:divsChild>
            <w:div w:id="1044723137">
              <w:marLeft w:val="0"/>
              <w:marRight w:val="0"/>
              <w:marTop w:val="0"/>
              <w:marBottom w:val="0"/>
              <w:divBdr>
                <w:top w:val="none" w:sz="0" w:space="0" w:color="auto"/>
                <w:left w:val="none" w:sz="0" w:space="0" w:color="auto"/>
                <w:bottom w:val="none" w:sz="0" w:space="0" w:color="auto"/>
                <w:right w:val="none" w:sz="0" w:space="0" w:color="auto"/>
              </w:divBdr>
              <w:divsChild>
                <w:div w:id="1044724221">
                  <w:marLeft w:val="0"/>
                  <w:marRight w:val="0"/>
                  <w:marTop w:val="0"/>
                  <w:marBottom w:val="0"/>
                  <w:divBdr>
                    <w:top w:val="none" w:sz="0" w:space="0" w:color="auto"/>
                    <w:left w:val="none" w:sz="0" w:space="0" w:color="auto"/>
                    <w:bottom w:val="none" w:sz="0" w:space="0" w:color="auto"/>
                    <w:right w:val="none" w:sz="0" w:space="0" w:color="auto"/>
                  </w:divBdr>
                </w:div>
              </w:divsChild>
            </w:div>
            <w:div w:id="1044724112">
              <w:marLeft w:val="0"/>
              <w:marRight w:val="0"/>
              <w:marTop w:val="0"/>
              <w:marBottom w:val="0"/>
              <w:divBdr>
                <w:top w:val="none" w:sz="0" w:space="0" w:color="auto"/>
                <w:left w:val="none" w:sz="0" w:space="0" w:color="auto"/>
                <w:bottom w:val="none" w:sz="0" w:space="0" w:color="auto"/>
                <w:right w:val="none" w:sz="0" w:space="0" w:color="auto"/>
              </w:divBdr>
            </w:div>
          </w:divsChild>
        </w:div>
        <w:div w:id="1044723184">
          <w:marLeft w:val="0"/>
          <w:marRight w:val="0"/>
          <w:marTop w:val="0"/>
          <w:marBottom w:val="0"/>
          <w:divBdr>
            <w:top w:val="none" w:sz="0" w:space="0" w:color="auto"/>
            <w:left w:val="none" w:sz="0" w:space="0" w:color="auto"/>
            <w:bottom w:val="none" w:sz="0" w:space="0" w:color="auto"/>
            <w:right w:val="none" w:sz="0" w:space="0" w:color="auto"/>
          </w:divBdr>
        </w:div>
        <w:div w:id="1044723413">
          <w:marLeft w:val="0"/>
          <w:marRight w:val="0"/>
          <w:marTop w:val="0"/>
          <w:marBottom w:val="0"/>
          <w:divBdr>
            <w:top w:val="none" w:sz="0" w:space="0" w:color="auto"/>
            <w:left w:val="none" w:sz="0" w:space="0" w:color="auto"/>
            <w:bottom w:val="none" w:sz="0" w:space="0" w:color="auto"/>
            <w:right w:val="none" w:sz="0" w:space="0" w:color="auto"/>
          </w:divBdr>
        </w:div>
        <w:div w:id="1044724359">
          <w:marLeft w:val="0"/>
          <w:marRight w:val="0"/>
          <w:marTop w:val="0"/>
          <w:marBottom w:val="0"/>
          <w:divBdr>
            <w:top w:val="none" w:sz="0" w:space="0" w:color="auto"/>
            <w:left w:val="none" w:sz="0" w:space="0" w:color="auto"/>
            <w:bottom w:val="none" w:sz="0" w:space="0" w:color="auto"/>
            <w:right w:val="none" w:sz="0" w:space="0" w:color="auto"/>
          </w:divBdr>
        </w:div>
      </w:divsChild>
    </w:div>
    <w:div w:id="1044721748">
      <w:marLeft w:val="0"/>
      <w:marRight w:val="0"/>
      <w:marTop w:val="0"/>
      <w:marBottom w:val="0"/>
      <w:divBdr>
        <w:top w:val="none" w:sz="0" w:space="0" w:color="auto"/>
        <w:left w:val="none" w:sz="0" w:space="0" w:color="auto"/>
        <w:bottom w:val="none" w:sz="0" w:space="0" w:color="auto"/>
        <w:right w:val="none" w:sz="0" w:space="0" w:color="auto"/>
      </w:divBdr>
    </w:div>
    <w:div w:id="1044721750">
      <w:marLeft w:val="0"/>
      <w:marRight w:val="0"/>
      <w:marTop w:val="0"/>
      <w:marBottom w:val="0"/>
      <w:divBdr>
        <w:top w:val="none" w:sz="0" w:space="0" w:color="auto"/>
        <w:left w:val="none" w:sz="0" w:space="0" w:color="auto"/>
        <w:bottom w:val="none" w:sz="0" w:space="0" w:color="auto"/>
        <w:right w:val="none" w:sz="0" w:space="0" w:color="auto"/>
      </w:divBdr>
    </w:div>
    <w:div w:id="1044721753">
      <w:marLeft w:val="0"/>
      <w:marRight w:val="0"/>
      <w:marTop w:val="0"/>
      <w:marBottom w:val="0"/>
      <w:divBdr>
        <w:top w:val="none" w:sz="0" w:space="0" w:color="auto"/>
        <w:left w:val="none" w:sz="0" w:space="0" w:color="auto"/>
        <w:bottom w:val="none" w:sz="0" w:space="0" w:color="auto"/>
        <w:right w:val="none" w:sz="0" w:space="0" w:color="auto"/>
      </w:divBdr>
    </w:div>
    <w:div w:id="1044721759">
      <w:marLeft w:val="0"/>
      <w:marRight w:val="0"/>
      <w:marTop w:val="0"/>
      <w:marBottom w:val="0"/>
      <w:divBdr>
        <w:top w:val="none" w:sz="0" w:space="0" w:color="auto"/>
        <w:left w:val="none" w:sz="0" w:space="0" w:color="auto"/>
        <w:bottom w:val="none" w:sz="0" w:space="0" w:color="auto"/>
        <w:right w:val="none" w:sz="0" w:space="0" w:color="auto"/>
      </w:divBdr>
    </w:div>
    <w:div w:id="1044721760">
      <w:marLeft w:val="0"/>
      <w:marRight w:val="0"/>
      <w:marTop w:val="0"/>
      <w:marBottom w:val="0"/>
      <w:divBdr>
        <w:top w:val="none" w:sz="0" w:space="0" w:color="auto"/>
        <w:left w:val="none" w:sz="0" w:space="0" w:color="auto"/>
        <w:bottom w:val="none" w:sz="0" w:space="0" w:color="auto"/>
        <w:right w:val="none" w:sz="0" w:space="0" w:color="auto"/>
      </w:divBdr>
    </w:div>
    <w:div w:id="1044721763">
      <w:marLeft w:val="0"/>
      <w:marRight w:val="0"/>
      <w:marTop w:val="0"/>
      <w:marBottom w:val="0"/>
      <w:divBdr>
        <w:top w:val="none" w:sz="0" w:space="0" w:color="auto"/>
        <w:left w:val="none" w:sz="0" w:space="0" w:color="auto"/>
        <w:bottom w:val="none" w:sz="0" w:space="0" w:color="auto"/>
        <w:right w:val="none" w:sz="0" w:space="0" w:color="auto"/>
      </w:divBdr>
    </w:div>
    <w:div w:id="1044721765">
      <w:marLeft w:val="0"/>
      <w:marRight w:val="0"/>
      <w:marTop w:val="0"/>
      <w:marBottom w:val="0"/>
      <w:divBdr>
        <w:top w:val="none" w:sz="0" w:space="0" w:color="auto"/>
        <w:left w:val="none" w:sz="0" w:space="0" w:color="auto"/>
        <w:bottom w:val="none" w:sz="0" w:space="0" w:color="auto"/>
        <w:right w:val="none" w:sz="0" w:space="0" w:color="auto"/>
      </w:divBdr>
    </w:div>
    <w:div w:id="1044721766">
      <w:marLeft w:val="0"/>
      <w:marRight w:val="0"/>
      <w:marTop w:val="0"/>
      <w:marBottom w:val="0"/>
      <w:divBdr>
        <w:top w:val="none" w:sz="0" w:space="0" w:color="auto"/>
        <w:left w:val="none" w:sz="0" w:space="0" w:color="auto"/>
        <w:bottom w:val="none" w:sz="0" w:space="0" w:color="auto"/>
        <w:right w:val="none" w:sz="0" w:space="0" w:color="auto"/>
      </w:divBdr>
    </w:div>
    <w:div w:id="1044721776">
      <w:marLeft w:val="0"/>
      <w:marRight w:val="0"/>
      <w:marTop w:val="0"/>
      <w:marBottom w:val="0"/>
      <w:divBdr>
        <w:top w:val="none" w:sz="0" w:space="0" w:color="auto"/>
        <w:left w:val="none" w:sz="0" w:space="0" w:color="auto"/>
        <w:bottom w:val="none" w:sz="0" w:space="0" w:color="auto"/>
        <w:right w:val="none" w:sz="0" w:space="0" w:color="auto"/>
      </w:divBdr>
    </w:div>
    <w:div w:id="1044721778">
      <w:marLeft w:val="0"/>
      <w:marRight w:val="0"/>
      <w:marTop w:val="0"/>
      <w:marBottom w:val="0"/>
      <w:divBdr>
        <w:top w:val="none" w:sz="0" w:space="0" w:color="auto"/>
        <w:left w:val="none" w:sz="0" w:space="0" w:color="auto"/>
        <w:bottom w:val="none" w:sz="0" w:space="0" w:color="auto"/>
        <w:right w:val="none" w:sz="0" w:space="0" w:color="auto"/>
      </w:divBdr>
    </w:div>
    <w:div w:id="1044721779">
      <w:marLeft w:val="0"/>
      <w:marRight w:val="0"/>
      <w:marTop w:val="0"/>
      <w:marBottom w:val="0"/>
      <w:divBdr>
        <w:top w:val="none" w:sz="0" w:space="0" w:color="auto"/>
        <w:left w:val="none" w:sz="0" w:space="0" w:color="auto"/>
        <w:bottom w:val="none" w:sz="0" w:space="0" w:color="auto"/>
        <w:right w:val="none" w:sz="0" w:space="0" w:color="auto"/>
      </w:divBdr>
    </w:div>
    <w:div w:id="1044721780">
      <w:marLeft w:val="0"/>
      <w:marRight w:val="0"/>
      <w:marTop w:val="0"/>
      <w:marBottom w:val="0"/>
      <w:divBdr>
        <w:top w:val="none" w:sz="0" w:space="0" w:color="auto"/>
        <w:left w:val="none" w:sz="0" w:space="0" w:color="auto"/>
        <w:bottom w:val="none" w:sz="0" w:space="0" w:color="auto"/>
        <w:right w:val="none" w:sz="0" w:space="0" w:color="auto"/>
      </w:divBdr>
      <w:divsChild>
        <w:div w:id="1044722876">
          <w:marLeft w:val="0"/>
          <w:marRight w:val="0"/>
          <w:marTop w:val="0"/>
          <w:marBottom w:val="0"/>
          <w:divBdr>
            <w:top w:val="none" w:sz="0" w:space="0" w:color="auto"/>
            <w:left w:val="none" w:sz="0" w:space="0" w:color="auto"/>
            <w:bottom w:val="none" w:sz="0" w:space="0" w:color="auto"/>
            <w:right w:val="none" w:sz="0" w:space="0" w:color="auto"/>
          </w:divBdr>
          <w:divsChild>
            <w:div w:id="1044722217">
              <w:marLeft w:val="0"/>
              <w:marRight w:val="0"/>
              <w:marTop w:val="0"/>
              <w:marBottom w:val="0"/>
              <w:divBdr>
                <w:top w:val="none" w:sz="0" w:space="0" w:color="auto"/>
                <w:left w:val="none" w:sz="0" w:space="0" w:color="auto"/>
                <w:bottom w:val="none" w:sz="0" w:space="0" w:color="auto"/>
                <w:right w:val="none" w:sz="0" w:space="0" w:color="auto"/>
              </w:divBdr>
              <w:divsChild>
                <w:div w:id="104472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164">
          <w:marLeft w:val="0"/>
          <w:marRight w:val="0"/>
          <w:marTop w:val="0"/>
          <w:marBottom w:val="0"/>
          <w:divBdr>
            <w:top w:val="none" w:sz="0" w:space="0" w:color="auto"/>
            <w:left w:val="none" w:sz="0" w:space="0" w:color="auto"/>
            <w:bottom w:val="none" w:sz="0" w:space="0" w:color="auto"/>
            <w:right w:val="none" w:sz="0" w:space="0" w:color="auto"/>
          </w:divBdr>
        </w:div>
      </w:divsChild>
    </w:div>
    <w:div w:id="1044721781">
      <w:marLeft w:val="0"/>
      <w:marRight w:val="0"/>
      <w:marTop w:val="0"/>
      <w:marBottom w:val="0"/>
      <w:divBdr>
        <w:top w:val="none" w:sz="0" w:space="0" w:color="auto"/>
        <w:left w:val="none" w:sz="0" w:space="0" w:color="auto"/>
        <w:bottom w:val="none" w:sz="0" w:space="0" w:color="auto"/>
        <w:right w:val="none" w:sz="0" w:space="0" w:color="auto"/>
      </w:divBdr>
    </w:div>
    <w:div w:id="1044721782">
      <w:marLeft w:val="0"/>
      <w:marRight w:val="0"/>
      <w:marTop w:val="0"/>
      <w:marBottom w:val="0"/>
      <w:divBdr>
        <w:top w:val="none" w:sz="0" w:space="0" w:color="auto"/>
        <w:left w:val="none" w:sz="0" w:space="0" w:color="auto"/>
        <w:bottom w:val="none" w:sz="0" w:space="0" w:color="auto"/>
        <w:right w:val="none" w:sz="0" w:space="0" w:color="auto"/>
      </w:divBdr>
    </w:div>
    <w:div w:id="1044721784">
      <w:marLeft w:val="0"/>
      <w:marRight w:val="0"/>
      <w:marTop w:val="0"/>
      <w:marBottom w:val="0"/>
      <w:divBdr>
        <w:top w:val="none" w:sz="0" w:space="0" w:color="auto"/>
        <w:left w:val="none" w:sz="0" w:space="0" w:color="auto"/>
        <w:bottom w:val="none" w:sz="0" w:space="0" w:color="auto"/>
        <w:right w:val="none" w:sz="0" w:space="0" w:color="auto"/>
      </w:divBdr>
    </w:div>
    <w:div w:id="1044721792">
      <w:marLeft w:val="0"/>
      <w:marRight w:val="0"/>
      <w:marTop w:val="0"/>
      <w:marBottom w:val="0"/>
      <w:divBdr>
        <w:top w:val="none" w:sz="0" w:space="0" w:color="auto"/>
        <w:left w:val="none" w:sz="0" w:space="0" w:color="auto"/>
        <w:bottom w:val="none" w:sz="0" w:space="0" w:color="auto"/>
        <w:right w:val="none" w:sz="0" w:space="0" w:color="auto"/>
      </w:divBdr>
    </w:div>
    <w:div w:id="1044721794">
      <w:marLeft w:val="0"/>
      <w:marRight w:val="0"/>
      <w:marTop w:val="0"/>
      <w:marBottom w:val="0"/>
      <w:divBdr>
        <w:top w:val="none" w:sz="0" w:space="0" w:color="auto"/>
        <w:left w:val="none" w:sz="0" w:space="0" w:color="auto"/>
        <w:bottom w:val="none" w:sz="0" w:space="0" w:color="auto"/>
        <w:right w:val="none" w:sz="0" w:space="0" w:color="auto"/>
      </w:divBdr>
    </w:div>
    <w:div w:id="1044721795">
      <w:marLeft w:val="0"/>
      <w:marRight w:val="0"/>
      <w:marTop w:val="0"/>
      <w:marBottom w:val="0"/>
      <w:divBdr>
        <w:top w:val="none" w:sz="0" w:space="0" w:color="auto"/>
        <w:left w:val="none" w:sz="0" w:space="0" w:color="auto"/>
        <w:bottom w:val="none" w:sz="0" w:space="0" w:color="auto"/>
        <w:right w:val="none" w:sz="0" w:space="0" w:color="auto"/>
      </w:divBdr>
    </w:div>
    <w:div w:id="1044721797">
      <w:marLeft w:val="0"/>
      <w:marRight w:val="0"/>
      <w:marTop w:val="0"/>
      <w:marBottom w:val="0"/>
      <w:divBdr>
        <w:top w:val="none" w:sz="0" w:space="0" w:color="auto"/>
        <w:left w:val="none" w:sz="0" w:space="0" w:color="auto"/>
        <w:bottom w:val="none" w:sz="0" w:space="0" w:color="auto"/>
        <w:right w:val="none" w:sz="0" w:space="0" w:color="auto"/>
      </w:divBdr>
    </w:div>
    <w:div w:id="1044721798">
      <w:marLeft w:val="0"/>
      <w:marRight w:val="0"/>
      <w:marTop w:val="0"/>
      <w:marBottom w:val="0"/>
      <w:divBdr>
        <w:top w:val="none" w:sz="0" w:space="0" w:color="auto"/>
        <w:left w:val="none" w:sz="0" w:space="0" w:color="auto"/>
        <w:bottom w:val="none" w:sz="0" w:space="0" w:color="auto"/>
        <w:right w:val="none" w:sz="0" w:space="0" w:color="auto"/>
      </w:divBdr>
    </w:div>
    <w:div w:id="1044721799">
      <w:marLeft w:val="0"/>
      <w:marRight w:val="0"/>
      <w:marTop w:val="0"/>
      <w:marBottom w:val="0"/>
      <w:divBdr>
        <w:top w:val="none" w:sz="0" w:space="0" w:color="auto"/>
        <w:left w:val="none" w:sz="0" w:space="0" w:color="auto"/>
        <w:bottom w:val="none" w:sz="0" w:space="0" w:color="auto"/>
        <w:right w:val="none" w:sz="0" w:space="0" w:color="auto"/>
      </w:divBdr>
      <w:divsChild>
        <w:div w:id="1044721551">
          <w:marLeft w:val="0"/>
          <w:marRight w:val="0"/>
          <w:marTop w:val="0"/>
          <w:marBottom w:val="0"/>
          <w:divBdr>
            <w:top w:val="none" w:sz="0" w:space="0" w:color="auto"/>
            <w:left w:val="none" w:sz="0" w:space="0" w:color="auto"/>
            <w:bottom w:val="none" w:sz="0" w:space="0" w:color="auto"/>
            <w:right w:val="none" w:sz="0" w:space="0" w:color="auto"/>
          </w:divBdr>
        </w:div>
        <w:div w:id="1044721614">
          <w:marLeft w:val="0"/>
          <w:marRight w:val="0"/>
          <w:marTop w:val="0"/>
          <w:marBottom w:val="0"/>
          <w:divBdr>
            <w:top w:val="none" w:sz="0" w:space="0" w:color="auto"/>
            <w:left w:val="none" w:sz="0" w:space="0" w:color="auto"/>
            <w:bottom w:val="none" w:sz="0" w:space="0" w:color="auto"/>
            <w:right w:val="none" w:sz="0" w:space="0" w:color="auto"/>
          </w:divBdr>
        </w:div>
        <w:div w:id="1044723244">
          <w:marLeft w:val="0"/>
          <w:marRight w:val="0"/>
          <w:marTop w:val="0"/>
          <w:marBottom w:val="0"/>
          <w:divBdr>
            <w:top w:val="none" w:sz="0" w:space="0" w:color="auto"/>
            <w:left w:val="none" w:sz="0" w:space="0" w:color="auto"/>
            <w:bottom w:val="none" w:sz="0" w:space="0" w:color="auto"/>
            <w:right w:val="none" w:sz="0" w:space="0" w:color="auto"/>
          </w:divBdr>
        </w:div>
        <w:div w:id="1044723559">
          <w:marLeft w:val="0"/>
          <w:marRight w:val="0"/>
          <w:marTop w:val="0"/>
          <w:marBottom w:val="0"/>
          <w:divBdr>
            <w:top w:val="none" w:sz="0" w:space="0" w:color="auto"/>
            <w:left w:val="none" w:sz="0" w:space="0" w:color="auto"/>
            <w:bottom w:val="none" w:sz="0" w:space="0" w:color="auto"/>
            <w:right w:val="none" w:sz="0" w:space="0" w:color="auto"/>
          </w:divBdr>
          <w:divsChild>
            <w:div w:id="1044721887">
              <w:marLeft w:val="0"/>
              <w:marRight w:val="0"/>
              <w:marTop w:val="0"/>
              <w:marBottom w:val="0"/>
              <w:divBdr>
                <w:top w:val="none" w:sz="0" w:space="0" w:color="auto"/>
                <w:left w:val="none" w:sz="0" w:space="0" w:color="auto"/>
                <w:bottom w:val="none" w:sz="0" w:space="0" w:color="auto"/>
                <w:right w:val="none" w:sz="0" w:space="0" w:color="auto"/>
              </w:divBdr>
            </w:div>
            <w:div w:id="1044724124">
              <w:marLeft w:val="0"/>
              <w:marRight w:val="0"/>
              <w:marTop w:val="0"/>
              <w:marBottom w:val="0"/>
              <w:divBdr>
                <w:top w:val="none" w:sz="0" w:space="0" w:color="auto"/>
                <w:left w:val="none" w:sz="0" w:space="0" w:color="auto"/>
                <w:bottom w:val="none" w:sz="0" w:space="0" w:color="auto"/>
                <w:right w:val="none" w:sz="0" w:space="0" w:color="auto"/>
              </w:divBdr>
              <w:divsChild>
                <w:div w:id="10447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1803">
      <w:marLeft w:val="0"/>
      <w:marRight w:val="0"/>
      <w:marTop w:val="0"/>
      <w:marBottom w:val="0"/>
      <w:divBdr>
        <w:top w:val="none" w:sz="0" w:space="0" w:color="auto"/>
        <w:left w:val="none" w:sz="0" w:space="0" w:color="auto"/>
        <w:bottom w:val="none" w:sz="0" w:space="0" w:color="auto"/>
        <w:right w:val="none" w:sz="0" w:space="0" w:color="auto"/>
      </w:divBdr>
    </w:div>
    <w:div w:id="1044721808">
      <w:marLeft w:val="0"/>
      <w:marRight w:val="0"/>
      <w:marTop w:val="0"/>
      <w:marBottom w:val="0"/>
      <w:divBdr>
        <w:top w:val="none" w:sz="0" w:space="0" w:color="auto"/>
        <w:left w:val="none" w:sz="0" w:space="0" w:color="auto"/>
        <w:bottom w:val="none" w:sz="0" w:space="0" w:color="auto"/>
        <w:right w:val="none" w:sz="0" w:space="0" w:color="auto"/>
      </w:divBdr>
      <w:divsChild>
        <w:div w:id="1044721645">
          <w:marLeft w:val="0"/>
          <w:marRight w:val="0"/>
          <w:marTop w:val="0"/>
          <w:marBottom w:val="0"/>
          <w:divBdr>
            <w:top w:val="none" w:sz="0" w:space="0" w:color="auto"/>
            <w:left w:val="none" w:sz="0" w:space="0" w:color="auto"/>
            <w:bottom w:val="none" w:sz="0" w:space="0" w:color="auto"/>
            <w:right w:val="none" w:sz="0" w:space="0" w:color="auto"/>
          </w:divBdr>
        </w:div>
        <w:div w:id="1044722328">
          <w:marLeft w:val="0"/>
          <w:marRight w:val="0"/>
          <w:marTop w:val="0"/>
          <w:marBottom w:val="0"/>
          <w:divBdr>
            <w:top w:val="none" w:sz="0" w:space="0" w:color="auto"/>
            <w:left w:val="none" w:sz="0" w:space="0" w:color="auto"/>
            <w:bottom w:val="none" w:sz="0" w:space="0" w:color="auto"/>
            <w:right w:val="none" w:sz="0" w:space="0" w:color="auto"/>
          </w:divBdr>
          <w:divsChild>
            <w:div w:id="1044722096">
              <w:marLeft w:val="0"/>
              <w:marRight w:val="0"/>
              <w:marTop w:val="0"/>
              <w:marBottom w:val="0"/>
              <w:divBdr>
                <w:top w:val="none" w:sz="0" w:space="0" w:color="auto"/>
                <w:left w:val="none" w:sz="0" w:space="0" w:color="auto"/>
                <w:bottom w:val="none" w:sz="0" w:space="0" w:color="auto"/>
                <w:right w:val="none" w:sz="0" w:space="0" w:color="auto"/>
              </w:divBdr>
              <w:divsChild>
                <w:div w:id="104472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378">
          <w:marLeft w:val="0"/>
          <w:marRight w:val="0"/>
          <w:marTop w:val="0"/>
          <w:marBottom w:val="0"/>
          <w:divBdr>
            <w:top w:val="none" w:sz="0" w:space="0" w:color="auto"/>
            <w:left w:val="none" w:sz="0" w:space="0" w:color="auto"/>
            <w:bottom w:val="none" w:sz="0" w:space="0" w:color="auto"/>
            <w:right w:val="none" w:sz="0" w:space="0" w:color="auto"/>
          </w:divBdr>
          <w:divsChild>
            <w:div w:id="1044721873">
              <w:marLeft w:val="0"/>
              <w:marRight w:val="0"/>
              <w:marTop w:val="0"/>
              <w:marBottom w:val="0"/>
              <w:divBdr>
                <w:top w:val="none" w:sz="0" w:space="0" w:color="auto"/>
                <w:left w:val="none" w:sz="0" w:space="0" w:color="auto"/>
                <w:bottom w:val="none" w:sz="0" w:space="0" w:color="auto"/>
                <w:right w:val="none" w:sz="0" w:space="0" w:color="auto"/>
              </w:divBdr>
              <w:divsChild>
                <w:div w:id="104472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1809">
      <w:marLeft w:val="0"/>
      <w:marRight w:val="0"/>
      <w:marTop w:val="0"/>
      <w:marBottom w:val="0"/>
      <w:divBdr>
        <w:top w:val="none" w:sz="0" w:space="0" w:color="auto"/>
        <w:left w:val="none" w:sz="0" w:space="0" w:color="auto"/>
        <w:bottom w:val="none" w:sz="0" w:space="0" w:color="auto"/>
        <w:right w:val="none" w:sz="0" w:space="0" w:color="auto"/>
      </w:divBdr>
    </w:div>
    <w:div w:id="1044721811">
      <w:marLeft w:val="0"/>
      <w:marRight w:val="0"/>
      <w:marTop w:val="0"/>
      <w:marBottom w:val="0"/>
      <w:divBdr>
        <w:top w:val="none" w:sz="0" w:space="0" w:color="auto"/>
        <w:left w:val="none" w:sz="0" w:space="0" w:color="auto"/>
        <w:bottom w:val="none" w:sz="0" w:space="0" w:color="auto"/>
        <w:right w:val="none" w:sz="0" w:space="0" w:color="auto"/>
      </w:divBdr>
      <w:divsChild>
        <w:div w:id="1044724154">
          <w:marLeft w:val="0"/>
          <w:marRight w:val="0"/>
          <w:marTop w:val="0"/>
          <w:marBottom w:val="0"/>
          <w:divBdr>
            <w:top w:val="none" w:sz="0" w:space="0" w:color="auto"/>
            <w:left w:val="none" w:sz="0" w:space="0" w:color="auto"/>
            <w:bottom w:val="none" w:sz="0" w:space="0" w:color="auto"/>
            <w:right w:val="none" w:sz="0" w:space="0" w:color="auto"/>
          </w:divBdr>
        </w:div>
      </w:divsChild>
    </w:div>
    <w:div w:id="1044721812">
      <w:marLeft w:val="0"/>
      <w:marRight w:val="0"/>
      <w:marTop w:val="0"/>
      <w:marBottom w:val="0"/>
      <w:divBdr>
        <w:top w:val="none" w:sz="0" w:space="0" w:color="auto"/>
        <w:left w:val="none" w:sz="0" w:space="0" w:color="auto"/>
        <w:bottom w:val="none" w:sz="0" w:space="0" w:color="auto"/>
        <w:right w:val="none" w:sz="0" w:space="0" w:color="auto"/>
      </w:divBdr>
      <w:divsChild>
        <w:div w:id="1044723256">
          <w:marLeft w:val="0"/>
          <w:marRight w:val="0"/>
          <w:marTop w:val="0"/>
          <w:marBottom w:val="0"/>
          <w:divBdr>
            <w:top w:val="none" w:sz="0" w:space="0" w:color="auto"/>
            <w:left w:val="none" w:sz="0" w:space="0" w:color="auto"/>
            <w:bottom w:val="none" w:sz="0" w:space="0" w:color="auto"/>
            <w:right w:val="none" w:sz="0" w:space="0" w:color="auto"/>
          </w:divBdr>
          <w:divsChild>
            <w:div w:id="1044722352">
              <w:marLeft w:val="0"/>
              <w:marRight w:val="0"/>
              <w:marTop w:val="0"/>
              <w:marBottom w:val="0"/>
              <w:divBdr>
                <w:top w:val="none" w:sz="0" w:space="0" w:color="auto"/>
                <w:left w:val="none" w:sz="0" w:space="0" w:color="auto"/>
                <w:bottom w:val="none" w:sz="0" w:space="0" w:color="auto"/>
                <w:right w:val="none" w:sz="0" w:space="0" w:color="auto"/>
              </w:divBdr>
              <w:divsChild>
                <w:div w:id="1044723348">
                  <w:marLeft w:val="0"/>
                  <w:marRight w:val="0"/>
                  <w:marTop w:val="0"/>
                  <w:marBottom w:val="0"/>
                  <w:divBdr>
                    <w:top w:val="none" w:sz="0" w:space="0" w:color="auto"/>
                    <w:left w:val="none" w:sz="0" w:space="0" w:color="auto"/>
                    <w:bottom w:val="none" w:sz="0" w:space="0" w:color="auto"/>
                    <w:right w:val="none" w:sz="0" w:space="0" w:color="auto"/>
                  </w:divBdr>
                  <w:divsChild>
                    <w:div w:id="1044723182">
                      <w:marLeft w:val="0"/>
                      <w:marRight w:val="0"/>
                      <w:marTop w:val="0"/>
                      <w:marBottom w:val="0"/>
                      <w:divBdr>
                        <w:top w:val="none" w:sz="0" w:space="0" w:color="auto"/>
                        <w:left w:val="none" w:sz="0" w:space="0" w:color="auto"/>
                        <w:bottom w:val="none" w:sz="0" w:space="0" w:color="auto"/>
                        <w:right w:val="none" w:sz="0" w:space="0" w:color="auto"/>
                      </w:divBdr>
                      <w:divsChild>
                        <w:div w:id="104472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3774">
          <w:marLeft w:val="0"/>
          <w:marRight w:val="0"/>
          <w:marTop w:val="0"/>
          <w:marBottom w:val="0"/>
          <w:divBdr>
            <w:top w:val="none" w:sz="0" w:space="0" w:color="auto"/>
            <w:left w:val="none" w:sz="0" w:space="0" w:color="auto"/>
            <w:bottom w:val="none" w:sz="0" w:space="0" w:color="auto"/>
            <w:right w:val="none" w:sz="0" w:space="0" w:color="auto"/>
          </w:divBdr>
        </w:div>
      </w:divsChild>
    </w:div>
    <w:div w:id="1044721813">
      <w:marLeft w:val="0"/>
      <w:marRight w:val="0"/>
      <w:marTop w:val="0"/>
      <w:marBottom w:val="0"/>
      <w:divBdr>
        <w:top w:val="none" w:sz="0" w:space="0" w:color="auto"/>
        <w:left w:val="none" w:sz="0" w:space="0" w:color="auto"/>
        <w:bottom w:val="none" w:sz="0" w:space="0" w:color="auto"/>
        <w:right w:val="none" w:sz="0" w:space="0" w:color="auto"/>
      </w:divBdr>
    </w:div>
    <w:div w:id="1044721814">
      <w:marLeft w:val="0"/>
      <w:marRight w:val="0"/>
      <w:marTop w:val="0"/>
      <w:marBottom w:val="0"/>
      <w:divBdr>
        <w:top w:val="none" w:sz="0" w:space="0" w:color="auto"/>
        <w:left w:val="none" w:sz="0" w:space="0" w:color="auto"/>
        <w:bottom w:val="none" w:sz="0" w:space="0" w:color="auto"/>
        <w:right w:val="none" w:sz="0" w:space="0" w:color="auto"/>
      </w:divBdr>
      <w:divsChild>
        <w:div w:id="1044724129">
          <w:marLeft w:val="0"/>
          <w:marRight w:val="0"/>
          <w:marTop w:val="0"/>
          <w:marBottom w:val="0"/>
          <w:divBdr>
            <w:top w:val="none" w:sz="0" w:space="0" w:color="auto"/>
            <w:left w:val="none" w:sz="0" w:space="0" w:color="auto"/>
            <w:bottom w:val="none" w:sz="0" w:space="0" w:color="auto"/>
            <w:right w:val="none" w:sz="0" w:space="0" w:color="auto"/>
          </w:divBdr>
        </w:div>
      </w:divsChild>
    </w:div>
    <w:div w:id="1044721815">
      <w:marLeft w:val="0"/>
      <w:marRight w:val="0"/>
      <w:marTop w:val="0"/>
      <w:marBottom w:val="0"/>
      <w:divBdr>
        <w:top w:val="none" w:sz="0" w:space="0" w:color="auto"/>
        <w:left w:val="none" w:sz="0" w:space="0" w:color="auto"/>
        <w:bottom w:val="none" w:sz="0" w:space="0" w:color="auto"/>
        <w:right w:val="none" w:sz="0" w:space="0" w:color="auto"/>
      </w:divBdr>
      <w:divsChild>
        <w:div w:id="1044723142">
          <w:marLeft w:val="0"/>
          <w:marRight w:val="0"/>
          <w:marTop w:val="0"/>
          <w:marBottom w:val="0"/>
          <w:divBdr>
            <w:top w:val="none" w:sz="0" w:space="0" w:color="auto"/>
            <w:left w:val="none" w:sz="0" w:space="0" w:color="auto"/>
            <w:bottom w:val="none" w:sz="0" w:space="0" w:color="auto"/>
            <w:right w:val="none" w:sz="0" w:space="0" w:color="auto"/>
          </w:divBdr>
          <w:divsChild>
            <w:div w:id="1044723474">
              <w:marLeft w:val="0"/>
              <w:marRight w:val="0"/>
              <w:marTop w:val="0"/>
              <w:marBottom w:val="0"/>
              <w:divBdr>
                <w:top w:val="none" w:sz="0" w:space="0" w:color="auto"/>
                <w:left w:val="none" w:sz="0" w:space="0" w:color="auto"/>
                <w:bottom w:val="none" w:sz="0" w:space="0" w:color="auto"/>
                <w:right w:val="none" w:sz="0" w:space="0" w:color="auto"/>
              </w:divBdr>
              <w:divsChild>
                <w:div w:id="1044722917">
                  <w:marLeft w:val="0"/>
                  <w:marRight w:val="0"/>
                  <w:marTop w:val="0"/>
                  <w:marBottom w:val="0"/>
                  <w:divBdr>
                    <w:top w:val="none" w:sz="0" w:space="0" w:color="auto"/>
                    <w:left w:val="none" w:sz="0" w:space="0" w:color="auto"/>
                    <w:bottom w:val="none" w:sz="0" w:space="0" w:color="auto"/>
                    <w:right w:val="none" w:sz="0" w:space="0" w:color="auto"/>
                  </w:divBdr>
                  <w:divsChild>
                    <w:div w:id="10447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221">
          <w:marLeft w:val="0"/>
          <w:marRight w:val="0"/>
          <w:marTop w:val="0"/>
          <w:marBottom w:val="0"/>
          <w:divBdr>
            <w:top w:val="none" w:sz="0" w:space="0" w:color="auto"/>
            <w:left w:val="none" w:sz="0" w:space="0" w:color="auto"/>
            <w:bottom w:val="none" w:sz="0" w:space="0" w:color="auto"/>
            <w:right w:val="none" w:sz="0" w:space="0" w:color="auto"/>
          </w:divBdr>
        </w:div>
        <w:div w:id="1044724307">
          <w:marLeft w:val="0"/>
          <w:marRight w:val="0"/>
          <w:marTop w:val="0"/>
          <w:marBottom w:val="0"/>
          <w:divBdr>
            <w:top w:val="none" w:sz="0" w:space="0" w:color="auto"/>
            <w:left w:val="none" w:sz="0" w:space="0" w:color="auto"/>
            <w:bottom w:val="none" w:sz="0" w:space="0" w:color="auto"/>
            <w:right w:val="none" w:sz="0" w:space="0" w:color="auto"/>
          </w:divBdr>
          <w:divsChild>
            <w:div w:id="1044722849">
              <w:marLeft w:val="0"/>
              <w:marRight w:val="0"/>
              <w:marTop w:val="0"/>
              <w:marBottom w:val="0"/>
              <w:divBdr>
                <w:top w:val="none" w:sz="0" w:space="0" w:color="auto"/>
                <w:left w:val="none" w:sz="0" w:space="0" w:color="auto"/>
                <w:bottom w:val="none" w:sz="0" w:space="0" w:color="auto"/>
                <w:right w:val="none" w:sz="0" w:space="0" w:color="auto"/>
              </w:divBdr>
              <w:divsChild>
                <w:div w:id="104472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1816">
      <w:marLeft w:val="0"/>
      <w:marRight w:val="0"/>
      <w:marTop w:val="0"/>
      <w:marBottom w:val="0"/>
      <w:divBdr>
        <w:top w:val="none" w:sz="0" w:space="0" w:color="auto"/>
        <w:left w:val="none" w:sz="0" w:space="0" w:color="auto"/>
        <w:bottom w:val="none" w:sz="0" w:space="0" w:color="auto"/>
        <w:right w:val="none" w:sz="0" w:space="0" w:color="auto"/>
      </w:divBdr>
    </w:div>
    <w:div w:id="1044721819">
      <w:marLeft w:val="0"/>
      <w:marRight w:val="0"/>
      <w:marTop w:val="0"/>
      <w:marBottom w:val="0"/>
      <w:divBdr>
        <w:top w:val="none" w:sz="0" w:space="0" w:color="auto"/>
        <w:left w:val="none" w:sz="0" w:space="0" w:color="auto"/>
        <w:bottom w:val="none" w:sz="0" w:space="0" w:color="auto"/>
        <w:right w:val="none" w:sz="0" w:space="0" w:color="auto"/>
      </w:divBdr>
    </w:div>
    <w:div w:id="1044721821">
      <w:marLeft w:val="0"/>
      <w:marRight w:val="0"/>
      <w:marTop w:val="0"/>
      <w:marBottom w:val="0"/>
      <w:divBdr>
        <w:top w:val="none" w:sz="0" w:space="0" w:color="auto"/>
        <w:left w:val="none" w:sz="0" w:space="0" w:color="auto"/>
        <w:bottom w:val="none" w:sz="0" w:space="0" w:color="auto"/>
        <w:right w:val="none" w:sz="0" w:space="0" w:color="auto"/>
      </w:divBdr>
    </w:div>
    <w:div w:id="1044721824">
      <w:marLeft w:val="0"/>
      <w:marRight w:val="0"/>
      <w:marTop w:val="0"/>
      <w:marBottom w:val="0"/>
      <w:divBdr>
        <w:top w:val="none" w:sz="0" w:space="0" w:color="auto"/>
        <w:left w:val="none" w:sz="0" w:space="0" w:color="auto"/>
        <w:bottom w:val="none" w:sz="0" w:space="0" w:color="auto"/>
        <w:right w:val="none" w:sz="0" w:space="0" w:color="auto"/>
      </w:divBdr>
    </w:div>
    <w:div w:id="1044721826">
      <w:marLeft w:val="0"/>
      <w:marRight w:val="0"/>
      <w:marTop w:val="0"/>
      <w:marBottom w:val="0"/>
      <w:divBdr>
        <w:top w:val="none" w:sz="0" w:space="0" w:color="auto"/>
        <w:left w:val="none" w:sz="0" w:space="0" w:color="auto"/>
        <w:bottom w:val="none" w:sz="0" w:space="0" w:color="auto"/>
        <w:right w:val="none" w:sz="0" w:space="0" w:color="auto"/>
      </w:divBdr>
    </w:div>
    <w:div w:id="1044721827">
      <w:marLeft w:val="0"/>
      <w:marRight w:val="0"/>
      <w:marTop w:val="0"/>
      <w:marBottom w:val="0"/>
      <w:divBdr>
        <w:top w:val="none" w:sz="0" w:space="0" w:color="auto"/>
        <w:left w:val="none" w:sz="0" w:space="0" w:color="auto"/>
        <w:bottom w:val="none" w:sz="0" w:space="0" w:color="auto"/>
        <w:right w:val="none" w:sz="0" w:space="0" w:color="auto"/>
      </w:divBdr>
      <w:divsChild>
        <w:div w:id="1044722277">
          <w:marLeft w:val="0"/>
          <w:marRight w:val="0"/>
          <w:marTop w:val="0"/>
          <w:marBottom w:val="0"/>
          <w:divBdr>
            <w:top w:val="none" w:sz="0" w:space="0" w:color="auto"/>
            <w:left w:val="none" w:sz="0" w:space="0" w:color="auto"/>
            <w:bottom w:val="none" w:sz="0" w:space="0" w:color="auto"/>
            <w:right w:val="none" w:sz="0" w:space="0" w:color="auto"/>
          </w:divBdr>
          <w:divsChild>
            <w:div w:id="104472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828">
      <w:marLeft w:val="0"/>
      <w:marRight w:val="0"/>
      <w:marTop w:val="0"/>
      <w:marBottom w:val="0"/>
      <w:divBdr>
        <w:top w:val="none" w:sz="0" w:space="0" w:color="auto"/>
        <w:left w:val="none" w:sz="0" w:space="0" w:color="auto"/>
        <w:bottom w:val="none" w:sz="0" w:space="0" w:color="auto"/>
        <w:right w:val="none" w:sz="0" w:space="0" w:color="auto"/>
      </w:divBdr>
      <w:divsChild>
        <w:div w:id="1044723040">
          <w:marLeft w:val="0"/>
          <w:marRight w:val="0"/>
          <w:marTop w:val="0"/>
          <w:marBottom w:val="0"/>
          <w:divBdr>
            <w:top w:val="none" w:sz="0" w:space="0" w:color="auto"/>
            <w:left w:val="none" w:sz="0" w:space="0" w:color="auto"/>
            <w:bottom w:val="none" w:sz="0" w:space="0" w:color="auto"/>
            <w:right w:val="none" w:sz="0" w:space="0" w:color="auto"/>
          </w:divBdr>
          <w:divsChild>
            <w:div w:id="1044723659">
              <w:marLeft w:val="0"/>
              <w:marRight w:val="0"/>
              <w:marTop w:val="0"/>
              <w:marBottom w:val="0"/>
              <w:divBdr>
                <w:top w:val="none" w:sz="0" w:space="0" w:color="auto"/>
                <w:left w:val="none" w:sz="0" w:space="0" w:color="auto"/>
                <w:bottom w:val="none" w:sz="0" w:space="0" w:color="auto"/>
                <w:right w:val="none" w:sz="0" w:space="0" w:color="auto"/>
              </w:divBdr>
              <w:divsChild>
                <w:div w:id="1044721638">
                  <w:marLeft w:val="0"/>
                  <w:marRight w:val="0"/>
                  <w:marTop w:val="0"/>
                  <w:marBottom w:val="0"/>
                  <w:divBdr>
                    <w:top w:val="none" w:sz="0" w:space="0" w:color="auto"/>
                    <w:left w:val="none" w:sz="0" w:space="0" w:color="auto"/>
                    <w:bottom w:val="none" w:sz="0" w:space="0" w:color="auto"/>
                    <w:right w:val="none" w:sz="0" w:space="0" w:color="auto"/>
                  </w:divBdr>
                  <w:divsChild>
                    <w:div w:id="1044723261">
                      <w:marLeft w:val="0"/>
                      <w:marRight w:val="0"/>
                      <w:marTop w:val="0"/>
                      <w:marBottom w:val="0"/>
                      <w:divBdr>
                        <w:top w:val="none" w:sz="0" w:space="0" w:color="auto"/>
                        <w:left w:val="none" w:sz="0" w:space="0" w:color="auto"/>
                        <w:bottom w:val="none" w:sz="0" w:space="0" w:color="auto"/>
                        <w:right w:val="none" w:sz="0" w:space="0" w:color="auto"/>
                      </w:divBdr>
                      <w:divsChild>
                        <w:div w:id="1044721818">
                          <w:marLeft w:val="0"/>
                          <w:marRight w:val="0"/>
                          <w:marTop w:val="0"/>
                          <w:marBottom w:val="0"/>
                          <w:divBdr>
                            <w:top w:val="none" w:sz="0" w:space="0" w:color="auto"/>
                            <w:left w:val="none" w:sz="0" w:space="0" w:color="auto"/>
                            <w:bottom w:val="none" w:sz="0" w:space="0" w:color="auto"/>
                            <w:right w:val="none" w:sz="0" w:space="0" w:color="auto"/>
                          </w:divBdr>
                          <w:divsChild>
                            <w:div w:id="1044724328">
                              <w:marLeft w:val="0"/>
                              <w:marRight w:val="0"/>
                              <w:marTop w:val="0"/>
                              <w:marBottom w:val="0"/>
                              <w:divBdr>
                                <w:top w:val="none" w:sz="0" w:space="0" w:color="auto"/>
                                <w:left w:val="none" w:sz="0" w:space="0" w:color="auto"/>
                                <w:bottom w:val="none" w:sz="0" w:space="0" w:color="auto"/>
                                <w:right w:val="none" w:sz="0" w:space="0" w:color="auto"/>
                              </w:divBdr>
                              <w:divsChild>
                                <w:div w:id="1044723548">
                                  <w:marLeft w:val="0"/>
                                  <w:marRight w:val="0"/>
                                  <w:marTop w:val="0"/>
                                  <w:marBottom w:val="0"/>
                                  <w:divBdr>
                                    <w:top w:val="none" w:sz="0" w:space="0" w:color="auto"/>
                                    <w:left w:val="none" w:sz="0" w:space="0" w:color="auto"/>
                                    <w:bottom w:val="none" w:sz="0" w:space="0" w:color="auto"/>
                                    <w:right w:val="none" w:sz="0" w:space="0" w:color="auto"/>
                                  </w:divBdr>
                                  <w:divsChild>
                                    <w:div w:id="1044722975">
                                      <w:marLeft w:val="0"/>
                                      <w:marRight w:val="0"/>
                                      <w:marTop w:val="0"/>
                                      <w:marBottom w:val="0"/>
                                      <w:divBdr>
                                        <w:top w:val="none" w:sz="0" w:space="0" w:color="auto"/>
                                        <w:left w:val="none" w:sz="0" w:space="0" w:color="auto"/>
                                        <w:bottom w:val="none" w:sz="0" w:space="0" w:color="auto"/>
                                        <w:right w:val="none" w:sz="0" w:space="0" w:color="auto"/>
                                      </w:divBdr>
                                      <w:divsChild>
                                        <w:div w:id="1044724317">
                                          <w:marLeft w:val="0"/>
                                          <w:marRight w:val="0"/>
                                          <w:marTop w:val="0"/>
                                          <w:marBottom w:val="0"/>
                                          <w:divBdr>
                                            <w:top w:val="none" w:sz="0" w:space="0" w:color="auto"/>
                                            <w:left w:val="none" w:sz="0" w:space="0" w:color="auto"/>
                                            <w:bottom w:val="none" w:sz="0" w:space="0" w:color="auto"/>
                                            <w:right w:val="none" w:sz="0" w:space="0" w:color="auto"/>
                                          </w:divBdr>
                                          <w:divsChild>
                                            <w:div w:id="1044724446">
                                              <w:marLeft w:val="0"/>
                                              <w:marRight w:val="0"/>
                                              <w:marTop w:val="0"/>
                                              <w:marBottom w:val="0"/>
                                              <w:divBdr>
                                                <w:top w:val="none" w:sz="0" w:space="0" w:color="auto"/>
                                                <w:left w:val="none" w:sz="0" w:space="0" w:color="auto"/>
                                                <w:bottom w:val="none" w:sz="0" w:space="0" w:color="auto"/>
                                                <w:right w:val="none" w:sz="0" w:space="0" w:color="auto"/>
                                              </w:divBdr>
                                              <w:divsChild>
                                                <w:div w:id="1044722041">
                                                  <w:marLeft w:val="0"/>
                                                  <w:marRight w:val="0"/>
                                                  <w:marTop w:val="0"/>
                                                  <w:marBottom w:val="0"/>
                                                  <w:divBdr>
                                                    <w:top w:val="none" w:sz="0" w:space="0" w:color="auto"/>
                                                    <w:left w:val="none" w:sz="0" w:space="0" w:color="auto"/>
                                                    <w:bottom w:val="none" w:sz="0" w:space="0" w:color="auto"/>
                                                    <w:right w:val="none" w:sz="0" w:space="0" w:color="auto"/>
                                                  </w:divBdr>
                                                  <w:divsChild>
                                                    <w:div w:id="104472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721833">
      <w:marLeft w:val="0"/>
      <w:marRight w:val="0"/>
      <w:marTop w:val="0"/>
      <w:marBottom w:val="0"/>
      <w:divBdr>
        <w:top w:val="none" w:sz="0" w:space="0" w:color="auto"/>
        <w:left w:val="none" w:sz="0" w:space="0" w:color="auto"/>
        <w:bottom w:val="none" w:sz="0" w:space="0" w:color="auto"/>
        <w:right w:val="none" w:sz="0" w:space="0" w:color="auto"/>
      </w:divBdr>
    </w:div>
    <w:div w:id="1044721834">
      <w:marLeft w:val="0"/>
      <w:marRight w:val="0"/>
      <w:marTop w:val="0"/>
      <w:marBottom w:val="0"/>
      <w:divBdr>
        <w:top w:val="none" w:sz="0" w:space="0" w:color="auto"/>
        <w:left w:val="none" w:sz="0" w:space="0" w:color="auto"/>
        <w:bottom w:val="none" w:sz="0" w:space="0" w:color="auto"/>
        <w:right w:val="none" w:sz="0" w:space="0" w:color="auto"/>
      </w:divBdr>
    </w:div>
    <w:div w:id="1044721835">
      <w:marLeft w:val="0"/>
      <w:marRight w:val="0"/>
      <w:marTop w:val="0"/>
      <w:marBottom w:val="0"/>
      <w:divBdr>
        <w:top w:val="none" w:sz="0" w:space="0" w:color="auto"/>
        <w:left w:val="none" w:sz="0" w:space="0" w:color="auto"/>
        <w:bottom w:val="none" w:sz="0" w:space="0" w:color="auto"/>
        <w:right w:val="none" w:sz="0" w:space="0" w:color="auto"/>
      </w:divBdr>
      <w:divsChild>
        <w:div w:id="1044721732">
          <w:marLeft w:val="0"/>
          <w:marRight w:val="0"/>
          <w:marTop w:val="0"/>
          <w:marBottom w:val="0"/>
          <w:divBdr>
            <w:top w:val="none" w:sz="0" w:space="0" w:color="auto"/>
            <w:left w:val="none" w:sz="0" w:space="0" w:color="auto"/>
            <w:bottom w:val="none" w:sz="0" w:space="0" w:color="auto"/>
            <w:right w:val="none" w:sz="0" w:space="0" w:color="auto"/>
          </w:divBdr>
          <w:divsChild>
            <w:div w:id="1044722338">
              <w:marLeft w:val="0"/>
              <w:marRight w:val="0"/>
              <w:marTop w:val="0"/>
              <w:marBottom w:val="0"/>
              <w:divBdr>
                <w:top w:val="none" w:sz="0" w:space="0" w:color="auto"/>
                <w:left w:val="none" w:sz="0" w:space="0" w:color="auto"/>
                <w:bottom w:val="none" w:sz="0" w:space="0" w:color="auto"/>
                <w:right w:val="none" w:sz="0" w:space="0" w:color="auto"/>
              </w:divBdr>
              <w:divsChild>
                <w:div w:id="1044722553">
                  <w:marLeft w:val="0"/>
                  <w:marRight w:val="0"/>
                  <w:marTop w:val="0"/>
                  <w:marBottom w:val="0"/>
                  <w:divBdr>
                    <w:top w:val="none" w:sz="0" w:space="0" w:color="auto"/>
                    <w:left w:val="none" w:sz="0" w:space="0" w:color="auto"/>
                    <w:bottom w:val="none" w:sz="0" w:space="0" w:color="auto"/>
                    <w:right w:val="none" w:sz="0" w:space="0" w:color="auto"/>
                  </w:divBdr>
                  <w:divsChild>
                    <w:div w:id="1044722824">
                      <w:marLeft w:val="0"/>
                      <w:marRight w:val="0"/>
                      <w:marTop w:val="0"/>
                      <w:marBottom w:val="0"/>
                      <w:divBdr>
                        <w:top w:val="none" w:sz="0" w:space="0" w:color="auto"/>
                        <w:left w:val="none" w:sz="0" w:space="0" w:color="auto"/>
                        <w:bottom w:val="none" w:sz="0" w:space="0" w:color="auto"/>
                        <w:right w:val="none" w:sz="0" w:space="0" w:color="auto"/>
                      </w:divBdr>
                      <w:divsChild>
                        <w:div w:id="1044721773">
                          <w:marLeft w:val="0"/>
                          <w:marRight w:val="0"/>
                          <w:marTop w:val="0"/>
                          <w:marBottom w:val="0"/>
                          <w:divBdr>
                            <w:top w:val="none" w:sz="0" w:space="0" w:color="auto"/>
                            <w:left w:val="none" w:sz="0" w:space="0" w:color="auto"/>
                            <w:bottom w:val="none" w:sz="0" w:space="0" w:color="auto"/>
                            <w:right w:val="none" w:sz="0" w:space="0" w:color="auto"/>
                          </w:divBdr>
                        </w:div>
                        <w:div w:id="104472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1837">
      <w:marLeft w:val="0"/>
      <w:marRight w:val="0"/>
      <w:marTop w:val="0"/>
      <w:marBottom w:val="0"/>
      <w:divBdr>
        <w:top w:val="none" w:sz="0" w:space="0" w:color="auto"/>
        <w:left w:val="none" w:sz="0" w:space="0" w:color="auto"/>
        <w:bottom w:val="none" w:sz="0" w:space="0" w:color="auto"/>
        <w:right w:val="none" w:sz="0" w:space="0" w:color="auto"/>
      </w:divBdr>
    </w:div>
    <w:div w:id="1044721842">
      <w:marLeft w:val="0"/>
      <w:marRight w:val="0"/>
      <w:marTop w:val="0"/>
      <w:marBottom w:val="0"/>
      <w:divBdr>
        <w:top w:val="none" w:sz="0" w:space="0" w:color="auto"/>
        <w:left w:val="none" w:sz="0" w:space="0" w:color="auto"/>
        <w:bottom w:val="none" w:sz="0" w:space="0" w:color="auto"/>
        <w:right w:val="none" w:sz="0" w:space="0" w:color="auto"/>
      </w:divBdr>
      <w:divsChild>
        <w:div w:id="1044723039">
          <w:marLeft w:val="0"/>
          <w:marRight w:val="0"/>
          <w:marTop w:val="0"/>
          <w:marBottom w:val="0"/>
          <w:divBdr>
            <w:top w:val="none" w:sz="0" w:space="0" w:color="auto"/>
            <w:left w:val="none" w:sz="0" w:space="0" w:color="auto"/>
            <w:bottom w:val="none" w:sz="0" w:space="0" w:color="auto"/>
            <w:right w:val="none" w:sz="0" w:space="0" w:color="auto"/>
          </w:divBdr>
          <w:divsChild>
            <w:div w:id="1044723062">
              <w:marLeft w:val="0"/>
              <w:marRight w:val="0"/>
              <w:marTop w:val="0"/>
              <w:marBottom w:val="0"/>
              <w:divBdr>
                <w:top w:val="none" w:sz="0" w:space="0" w:color="auto"/>
                <w:left w:val="none" w:sz="0" w:space="0" w:color="auto"/>
                <w:bottom w:val="none" w:sz="0" w:space="0" w:color="auto"/>
                <w:right w:val="none" w:sz="0" w:space="0" w:color="auto"/>
              </w:divBdr>
              <w:divsChild>
                <w:div w:id="104472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427">
          <w:marLeft w:val="0"/>
          <w:marRight w:val="0"/>
          <w:marTop w:val="0"/>
          <w:marBottom w:val="0"/>
          <w:divBdr>
            <w:top w:val="none" w:sz="0" w:space="0" w:color="auto"/>
            <w:left w:val="none" w:sz="0" w:space="0" w:color="auto"/>
            <w:bottom w:val="none" w:sz="0" w:space="0" w:color="auto"/>
            <w:right w:val="none" w:sz="0" w:space="0" w:color="auto"/>
          </w:divBdr>
        </w:div>
        <w:div w:id="1044723503">
          <w:marLeft w:val="0"/>
          <w:marRight w:val="0"/>
          <w:marTop w:val="0"/>
          <w:marBottom w:val="0"/>
          <w:divBdr>
            <w:top w:val="none" w:sz="0" w:space="0" w:color="auto"/>
            <w:left w:val="none" w:sz="0" w:space="0" w:color="auto"/>
            <w:bottom w:val="none" w:sz="0" w:space="0" w:color="auto"/>
            <w:right w:val="none" w:sz="0" w:space="0" w:color="auto"/>
          </w:divBdr>
        </w:div>
        <w:div w:id="1044723543">
          <w:marLeft w:val="0"/>
          <w:marRight w:val="0"/>
          <w:marTop w:val="0"/>
          <w:marBottom w:val="0"/>
          <w:divBdr>
            <w:top w:val="none" w:sz="0" w:space="0" w:color="auto"/>
            <w:left w:val="none" w:sz="0" w:space="0" w:color="auto"/>
            <w:bottom w:val="none" w:sz="0" w:space="0" w:color="auto"/>
            <w:right w:val="none" w:sz="0" w:space="0" w:color="auto"/>
          </w:divBdr>
        </w:div>
      </w:divsChild>
    </w:div>
    <w:div w:id="1044721843">
      <w:marLeft w:val="0"/>
      <w:marRight w:val="0"/>
      <w:marTop w:val="0"/>
      <w:marBottom w:val="0"/>
      <w:divBdr>
        <w:top w:val="none" w:sz="0" w:space="0" w:color="auto"/>
        <w:left w:val="none" w:sz="0" w:space="0" w:color="auto"/>
        <w:bottom w:val="none" w:sz="0" w:space="0" w:color="auto"/>
        <w:right w:val="none" w:sz="0" w:space="0" w:color="auto"/>
      </w:divBdr>
    </w:div>
    <w:div w:id="1044721844">
      <w:marLeft w:val="0"/>
      <w:marRight w:val="0"/>
      <w:marTop w:val="0"/>
      <w:marBottom w:val="0"/>
      <w:divBdr>
        <w:top w:val="none" w:sz="0" w:space="0" w:color="auto"/>
        <w:left w:val="none" w:sz="0" w:space="0" w:color="auto"/>
        <w:bottom w:val="none" w:sz="0" w:space="0" w:color="auto"/>
        <w:right w:val="none" w:sz="0" w:space="0" w:color="auto"/>
      </w:divBdr>
      <w:divsChild>
        <w:div w:id="1044721659">
          <w:marLeft w:val="0"/>
          <w:marRight w:val="0"/>
          <w:marTop w:val="0"/>
          <w:marBottom w:val="0"/>
          <w:divBdr>
            <w:top w:val="none" w:sz="0" w:space="0" w:color="auto"/>
            <w:left w:val="none" w:sz="0" w:space="0" w:color="auto"/>
            <w:bottom w:val="none" w:sz="0" w:space="0" w:color="auto"/>
            <w:right w:val="none" w:sz="0" w:space="0" w:color="auto"/>
          </w:divBdr>
        </w:div>
      </w:divsChild>
    </w:div>
    <w:div w:id="1044721845">
      <w:marLeft w:val="0"/>
      <w:marRight w:val="0"/>
      <w:marTop w:val="0"/>
      <w:marBottom w:val="0"/>
      <w:divBdr>
        <w:top w:val="none" w:sz="0" w:space="0" w:color="auto"/>
        <w:left w:val="none" w:sz="0" w:space="0" w:color="auto"/>
        <w:bottom w:val="none" w:sz="0" w:space="0" w:color="auto"/>
        <w:right w:val="none" w:sz="0" w:space="0" w:color="auto"/>
      </w:divBdr>
    </w:div>
    <w:div w:id="1044721847">
      <w:marLeft w:val="0"/>
      <w:marRight w:val="0"/>
      <w:marTop w:val="0"/>
      <w:marBottom w:val="0"/>
      <w:divBdr>
        <w:top w:val="none" w:sz="0" w:space="0" w:color="auto"/>
        <w:left w:val="none" w:sz="0" w:space="0" w:color="auto"/>
        <w:bottom w:val="none" w:sz="0" w:space="0" w:color="auto"/>
        <w:right w:val="none" w:sz="0" w:space="0" w:color="auto"/>
      </w:divBdr>
    </w:div>
    <w:div w:id="1044721849">
      <w:marLeft w:val="0"/>
      <w:marRight w:val="0"/>
      <w:marTop w:val="0"/>
      <w:marBottom w:val="0"/>
      <w:divBdr>
        <w:top w:val="none" w:sz="0" w:space="0" w:color="auto"/>
        <w:left w:val="none" w:sz="0" w:space="0" w:color="auto"/>
        <w:bottom w:val="none" w:sz="0" w:space="0" w:color="auto"/>
        <w:right w:val="none" w:sz="0" w:space="0" w:color="auto"/>
      </w:divBdr>
      <w:divsChild>
        <w:div w:id="1044721715">
          <w:marLeft w:val="0"/>
          <w:marRight w:val="0"/>
          <w:marTop w:val="0"/>
          <w:marBottom w:val="0"/>
          <w:divBdr>
            <w:top w:val="single" w:sz="4" w:space="1" w:color="auto"/>
            <w:left w:val="single" w:sz="4" w:space="4" w:color="auto"/>
            <w:bottom w:val="single" w:sz="4" w:space="1" w:color="auto"/>
            <w:right w:val="single" w:sz="4" w:space="4" w:color="auto"/>
          </w:divBdr>
        </w:div>
        <w:div w:id="1044723834">
          <w:marLeft w:val="0"/>
          <w:marRight w:val="0"/>
          <w:marTop w:val="0"/>
          <w:marBottom w:val="0"/>
          <w:divBdr>
            <w:top w:val="single" w:sz="4" w:space="1" w:color="auto"/>
            <w:left w:val="single" w:sz="4" w:space="4" w:color="auto"/>
            <w:bottom w:val="single" w:sz="4" w:space="1" w:color="auto"/>
            <w:right w:val="single" w:sz="4" w:space="4" w:color="auto"/>
          </w:divBdr>
        </w:div>
        <w:div w:id="1044724093">
          <w:marLeft w:val="0"/>
          <w:marRight w:val="0"/>
          <w:marTop w:val="0"/>
          <w:marBottom w:val="0"/>
          <w:divBdr>
            <w:top w:val="none" w:sz="0" w:space="0" w:color="auto"/>
            <w:left w:val="none" w:sz="0" w:space="0" w:color="auto"/>
            <w:bottom w:val="none" w:sz="0" w:space="0" w:color="auto"/>
            <w:right w:val="none" w:sz="0" w:space="0" w:color="auto"/>
          </w:divBdr>
          <w:divsChild>
            <w:div w:id="1044721628">
              <w:marLeft w:val="0"/>
              <w:marRight w:val="0"/>
              <w:marTop w:val="0"/>
              <w:marBottom w:val="0"/>
              <w:divBdr>
                <w:top w:val="none" w:sz="0" w:space="0" w:color="auto"/>
                <w:left w:val="none" w:sz="0" w:space="0" w:color="auto"/>
                <w:bottom w:val="none" w:sz="0" w:space="0" w:color="auto"/>
                <w:right w:val="none" w:sz="0" w:space="0" w:color="auto"/>
              </w:divBdr>
            </w:div>
            <w:div w:id="1044723418">
              <w:marLeft w:val="0"/>
              <w:marRight w:val="0"/>
              <w:marTop w:val="0"/>
              <w:marBottom w:val="0"/>
              <w:divBdr>
                <w:top w:val="none" w:sz="0" w:space="0" w:color="auto"/>
                <w:left w:val="none" w:sz="0" w:space="0" w:color="auto"/>
                <w:bottom w:val="none" w:sz="0" w:space="0" w:color="auto"/>
                <w:right w:val="none" w:sz="0" w:space="0" w:color="auto"/>
              </w:divBdr>
            </w:div>
            <w:div w:id="104472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851">
      <w:marLeft w:val="0"/>
      <w:marRight w:val="0"/>
      <w:marTop w:val="0"/>
      <w:marBottom w:val="0"/>
      <w:divBdr>
        <w:top w:val="none" w:sz="0" w:space="0" w:color="auto"/>
        <w:left w:val="none" w:sz="0" w:space="0" w:color="auto"/>
        <w:bottom w:val="none" w:sz="0" w:space="0" w:color="auto"/>
        <w:right w:val="none" w:sz="0" w:space="0" w:color="auto"/>
      </w:divBdr>
      <w:divsChild>
        <w:div w:id="1044723893">
          <w:marLeft w:val="0"/>
          <w:marRight w:val="0"/>
          <w:marTop w:val="0"/>
          <w:marBottom w:val="0"/>
          <w:divBdr>
            <w:top w:val="none" w:sz="0" w:space="0" w:color="auto"/>
            <w:left w:val="none" w:sz="0" w:space="0" w:color="auto"/>
            <w:bottom w:val="none" w:sz="0" w:space="0" w:color="auto"/>
            <w:right w:val="none" w:sz="0" w:space="0" w:color="auto"/>
          </w:divBdr>
        </w:div>
        <w:div w:id="1044724402">
          <w:marLeft w:val="0"/>
          <w:marRight w:val="0"/>
          <w:marTop w:val="0"/>
          <w:marBottom w:val="0"/>
          <w:divBdr>
            <w:top w:val="none" w:sz="0" w:space="0" w:color="auto"/>
            <w:left w:val="none" w:sz="0" w:space="0" w:color="auto"/>
            <w:bottom w:val="none" w:sz="0" w:space="0" w:color="auto"/>
            <w:right w:val="none" w:sz="0" w:space="0" w:color="auto"/>
          </w:divBdr>
        </w:div>
      </w:divsChild>
    </w:div>
    <w:div w:id="1044721855">
      <w:marLeft w:val="0"/>
      <w:marRight w:val="0"/>
      <w:marTop w:val="0"/>
      <w:marBottom w:val="0"/>
      <w:divBdr>
        <w:top w:val="none" w:sz="0" w:space="0" w:color="auto"/>
        <w:left w:val="none" w:sz="0" w:space="0" w:color="auto"/>
        <w:bottom w:val="none" w:sz="0" w:space="0" w:color="auto"/>
        <w:right w:val="none" w:sz="0" w:space="0" w:color="auto"/>
      </w:divBdr>
      <w:divsChild>
        <w:div w:id="1044723213">
          <w:marLeft w:val="0"/>
          <w:marRight w:val="0"/>
          <w:marTop w:val="0"/>
          <w:marBottom w:val="0"/>
          <w:divBdr>
            <w:top w:val="none" w:sz="0" w:space="0" w:color="auto"/>
            <w:left w:val="none" w:sz="0" w:space="0" w:color="auto"/>
            <w:bottom w:val="none" w:sz="0" w:space="0" w:color="auto"/>
            <w:right w:val="none" w:sz="0" w:space="0" w:color="auto"/>
          </w:divBdr>
          <w:divsChild>
            <w:div w:id="1044721806">
              <w:marLeft w:val="0"/>
              <w:marRight w:val="0"/>
              <w:marTop w:val="0"/>
              <w:marBottom w:val="0"/>
              <w:divBdr>
                <w:top w:val="none" w:sz="0" w:space="0" w:color="auto"/>
                <w:left w:val="none" w:sz="0" w:space="0" w:color="auto"/>
                <w:bottom w:val="none" w:sz="0" w:space="0" w:color="auto"/>
                <w:right w:val="none" w:sz="0" w:space="0" w:color="auto"/>
              </w:divBdr>
            </w:div>
          </w:divsChild>
        </w:div>
        <w:div w:id="1044724454">
          <w:marLeft w:val="0"/>
          <w:marRight w:val="0"/>
          <w:marTop w:val="0"/>
          <w:marBottom w:val="0"/>
          <w:divBdr>
            <w:top w:val="none" w:sz="0" w:space="0" w:color="auto"/>
            <w:left w:val="none" w:sz="0" w:space="0" w:color="auto"/>
            <w:bottom w:val="none" w:sz="0" w:space="0" w:color="auto"/>
            <w:right w:val="none" w:sz="0" w:space="0" w:color="auto"/>
          </w:divBdr>
          <w:divsChild>
            <w:div w:id="104472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859">
      <w:marLeft w:val="0"/>
      <w:marRight w:val="0"/>
      <w:marTop w:val="0"/>
      <w:marBottom w:val="0"/>
      <w:divBdr>
        <w:top w:val="none" w:sz="0" w:space="0" w:color="auto"/>
        <w:left w:val="none" w:sz="0" w:space="0" w:color="auto"/>
        <w:bottom w:val="none" w:sz="0" w:space="0" w:color="auto"/>
        <w:right w:val="none" w:sz="0" w:space="0" w:color="auto"/>
      </w:divBdr>
    </w:div>
    <w:div w:id="1044721861">
      <w:marLeft w:val="0"/>
      <w:marRight w:val="0"/>
      <w:marTop w:val="0"/>
      <w:marBottom w:val="0"/>
      <w:divBdr>
        <w:top w:val="none" w:sz="0" w:space="0" w:color="auto"/>
        <w:left w:val="none" w:sz="0" w:space="0" w:color="auto"/>
        <w:bottom w:val="none" w:sz="0" w:space="0" w:color="auto"/>
        <w:right w:val="none" w:sz="0" w:space="0" w:color="auto"/>
      </w:divBdr>
    </w:div>
    <w:div w:id="1044721864">
      <w:marLeft w:val="0"/>
      <w:marRight w:val="0"/>
      <w:marTop w:val="0"/>
      <w:marBottom w:val="0"/>
      <w:divBdr>
        <w:top w:val="none" w:sz="0" w:space="0" w:color="auto"/>
        <w:left w:val="none" w:sz="0" w:space="0" w:color="auto"/>
        <w:bottom w:val="none" w:sz="0" w:space="0" w:color="auto"/>
        <w:right w:val="none" w:sz="0" w:space="0" w:color="auto"/>
      </w:divBdr>
    </w:div>
    <w:div w:id="1044721867">
      <w:marLeft w:val="0"/>
      <w:marRight w:val="0"/>
      <w:marTop w:val="0"/>
      <w:marBottom w:val="0"/>
      <w:divBdr>
        <w:top w:val="none" w:sz="0" w:space="0" w:color="auto"/>
        <w:left w:val="none" w:sz="0" w:space="0" w:color="auto"/>
        <w:bottom w:val="none" w:sz="0" w:space="0" w:color="auto"/>
        <w:right w:val="none" w:sz="0" w:space="0" w:color="auto"/>
      </w:divBdr>
    </w:div>
    <w:div w:id="1044721868">
      <w:marLeft w:val="0"/>
      <w:marRight w:val="0"/>
      <w:marTop w:val="0"/>
      <w:marBottom w:val="0"/>
      <w:divBdr>
        <w:top w:val="none" w:sz="0" w:space="0" w:color="auto"/>
        <w:left w:val="none" w:sz="0" w:space="0" w:color="auto"/>
        <w:bottom w:val="none" w:sz="0" w:space="0" w:color="auto"/>
        <w:right w:val="none" w:sz="0" w:space="0" w:color="auto"/>
      </w:divBdr>
    </w:div>
    <w:div w:id="1044721874">
      <w:marLeft w:val="0"/>
      <w:marRight w:val="0"/>
      <w:marTop w:val="0"/>
      <w:marBottom w:val="0"/>
      <w:divBdr>
        <w:top w:val="none" w:sz="0" w:space="0" w:color="auto"/>
        <w:left w:val="none" w:sz="0" w:space="0" w:color="auto"/>
        <w:bottom w:val="none" w:sz="0" w:space="0" w:color="auto"/>
        <w:right w:val="none" w:sz="0" w:space="0" w:color="auto"/>
      </w:divBdr>
    </w:div>
    <w:div w:id="1044721877">
      <w:marLeft w:val="0"/>
      <w:marRight w:val="0"/>
      <w:marTop w:val="0"/>
      <w:marBottom w:val="0"/>
      <w:divBdr>
        <w:top w:val="none" w:sz="0" w:space="0" w:color="auto"/>
        <w:left w:val="none" w:sz="0" w:space="0" w:color="auto"/>
        <w:bottom w:val="none" w:sz="0" w:space="0" w:color="auto"/>
        <w:right w:val="none" w:sz="0" w:space="0" w:color="auto"/>
      </w:divBdr>
    </w:div>
    <w:div w:id="1044721879">
      <w:marLeft w:val="0"/>
      <w:marRight w:val="0"/>
      <w:marTop w:val="0"/>
      <w:marBottom w:val="0"/>
      <w:divBdr>
        <w:top w:val="none" w:sz="0" w:space="0" w:color="auto"/>
        <w:left w:val="none" w:sz="0" w:space="0" w:color="auto"/>
        <w:bottom w:val="none" w:sz="0" w:space="0" w:color="auto"/>
        <w:right w:val="none" w:sz="0" w:space="0" w:color="auto"/>
      </w:divBdr>
      <w:divsChild>
        <w:div w:id="1044722334">
          <w:marLeft w:val="0"/>
          <w:marRight w:val="0"/>
          <w:marTop w:val="0"/>
          <w:marBottom w:val="0"/>
          <w:divBdr>
            <w:top w:val="none" w:sz="0" w:space="0" w:color="auto"/>
            <w:left w:val="none" w:sz="0" w:space="0" w:color="auto"/>
            <w:bottom w:val="none" w:sz="0" w:space="0" w:color="auto"/>
            <w:right w:val="none" w:sz="0" w:space="0" w:color="auto"/>
          </w:divBdr>
          <w:divsChild>
            <w:div w:id="1044721687">
              <w:marLeft w:val="0"/>
              <w:marRight w:val="0"/>
              <w:marTop w:val="0"/>
              <w:marBottom w:val="0"/>
              <w:divBdr>
                <w:top w:val="none" w:sz="0" w:space="0" w:color="auto"/>
                <w:left w:val="none" w:sz="0" w:space="0" w:color="auto"/>
                <w:bottom w:val="none" w:sz="0" w:space="0" w:color="auto"/>
                <w:right w:val="none" w:sz="0" w:space="0" w:color="auto"/>
              </w:divBdr>
              <w:divsChild>
                <w:div w:id="104472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838">
          <w:marLeft w:val="0"/>
          <w:marRight w:val="0"/>
          <w:marTop w:val="0"/>
          <w:marBottom w:val="0"/>
          <w:divBdr>
            <w:top w:val="none" w:sz="0" w:space="0" w:color="auto"/>
            <w:left w:val="none" w:sz="0" w:space="0" w:color="auto"/>
            <w:bottom w:val="none" w:sz="0" w:space="0" w:color="auto"/>
            <w:right w:val="none" w:sz="0" w:space="0" w:color="auto"/>
          </w:divBdr>
          <w:divsChild>
            <w:div w:id="104472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881">
      <w:marLeft w:val="0"/>
      <w:marRight w:val="0"/>
      <w:marTop w:val="0"/>
      <w:marBottom w:val="0"/>
      <w:divBdr>
        <w:top w:val="none" w:sz="0" w:space="0" w:color="auto"/>
        <w:left w:val="none" w:sz="0" w:space="0" w:color="auto"/>
        <w:bottom w:val="none" w:sz="0" w:space="0" w:color="auto"/>
        <w:right w:val="none" w:sz="0" w:space="0" w:color="auto"/>
      </w:divBdr>
    </w:div>
    <w:div w:id="1044721882">
      <w:marLeft w:val="0"/>
      <w:marRight w:val="0"/>
      <w:marTop w:val="0"/>
      <w:marBottom w:val="0"/>
      <w:divBdr>
        <w:top w:val="none" w:sz="0" w:space="0" w:color="auto"/>
        <w:left w:val="none" w:sz="0" w:space="0" w:color="auto"/>
        <w:bottom w:val="none" w:sz="0" w:space="0" w:color="auto"/>
        <w:right w:val="none" w:sz="0" w:space="0" w:color="auto"/>
      </w:divBdr>
    </w:div>
    <w:div w:id="1044721883">
      <w:marLeft w:val="0"/>
      <w:marRight w:val="0"/>
      <w:marTop w:val="0"/>
      <w:marBottom w:val="0"/>
      <w:divBdr>
        <w:top w:val="none" w:sz="0" w:space="0" w:color="auto"/>
        <w:left w:val="none" w:sz="0" w:space="0" w:color="auto"/>
        <w:bottom w:val="none" w:sz="0" w:space="0" w:color="auto"/>
        <w:right w:val="none" w:sz="0" w:space="0" w:color="auto"/>
      </w:divBdr>
    </w:div>
    <w:div w:id="1044721886">
      <w:marLeft w:val="0"/>
      <w:marRight w:val="0"/>
      <w:marTop w:val="0"/>
      <w:marBottom w:val="0"/>
      <w:divBdr>
        <w:top w:val="none" w:sz="0" w:space="0" w:color="auto"/>
        <w:left w:val="none" w:sz="0" w:space="0" w:color="auto"/>
        <w:bottom w:val="none" w:sz="0" w:space="0" w:color="auto"/>
        <w:right w:val="none" w:sz="0" w:space="0" w:color="auto"/>
      </w:divBdr>
    </w:div>
    <w:div w:id="1044721888">
      <w:marLeft w:val="0"/>
      <w:marRight w:val="0"/>
      <w:marTop w:val="0"/>
      <w:marBottom w:val="0"/>
      <w:divBdr>
        <w:top w:val="none" w:sz="0" w:space="0" w:color="auto"/>
        <w:left w:val="none" w:sz="0" w:space="0" w:color="auto"/>
        <w:bottom w:val="none" w:sz="0" w:space="0" w:color="auto"/>
        <w:right w:val="none" w:sz="0" w:space="0" w:color="auto"/>
      </w:divBdr>
    </w:div>
    <w:div w:id="1044721895">
      <w:marLeft w:val="0"/>
      <w:marRight w:val="0"/>
      <w:marTop w:val="0"/>
      <w:marBottom w:val="0"/>
      <w:divBdr>
        <w:top w:val="none" w:sz="0" w:space="0" w:color="auto"/>
        <w:left w:val="none" w:sz="0" w:space="0" w:color="auto"/>
        <w:bottom w:val="none" w:sz="0" w:space="0" w:color="auto"/>
        <w:right w:val="none" w:sz="0" w:space="0" w:color="auto"/>
      </w:divBdr>
      <w:divsChild>
        <w:div w:id="1044722711">
          <w:marLeft w:val="0"/>
          <w:marRight w:val="0"/>
          <w:marTop w:val="0"/>
          <w:marBottom w:val="0"/>
          <w:divBdr>
            <w:top w:val="none" w:sz="0" w:space="0" w:color="auto"/>
            <w:left w:val="none" w:sz="0" w:space="0" w:color="auto"/>
            <w:bottom w:val="none" w:sz="0" w:space="0" w:color="auto"/>
            <w:right w:val="none" w:sz="0" w:space="0" w:color="auto"/>
          </w:divBdr>
          <w:divsChild>
            <w:div w:id="104472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896">
      <w:marLeft w:val="0"/>
      <w:marRight w:val="0"/>
      <w:marTop w:val="0"/>
      <w:marBottom w:val="0"/>
      <w:divBdr>
        <w:top w:val="none" w:sz="0" w:space="0" w:color="auto"/>
        <w:left w:val="none" w:sz="0" w:space="0" w:color="auto"/>
        <w:bottom w:val="none" w:sz="0" w:space="0" w:color="auto"/>
        <w:right w:val="none" w:sz="0" w:space="0" w:color="auto"/>
      </w:divBdr>
    </w:div>
    <w:div w:id="1044721897">
      <w:marLeft w:val="0"/>
      <w:marRight w:val="0"/>
      <w:marTop w:val="0"/>
      <w:marBottom w:val="0"/>
      <w:divBdr>
        <w:top w:val="none" w:sz="0" w:space="0" w:color="auto"/>
        <w:left w:val="none" w:sz="0" w:space="0" w:color="auto"/>
        <w:bottom w:val="none" w:sz="0" w:space="0" w:color="auto"/>
        <w:right w:val="none" w:sz="0" w:space="0" w:color="auto"/>
      </w:divBdr>
      <w:divsChild>
        <w:div w:id="1044723810">
          <w:marLeft w:val="0"/>
          <w:marRight w:val="0"/>
          <w:marTop w:val="0"/>
          <w:marBottom w:val="0"/>
          <w:divBdr>
            <w:top w:val="none" w:sz="0" w:space="0" w:color="auto"/>
            <w:left w:val="none" w:sz="0" w:space="0" w:color="auto"/>
            <w:bottom w:val="none" w:sz="0" w:space="0" w:color="auto"/>
            <w:right w:val="none" w:sz="0" w:space="0" w:color="auto"/>
          </w:divBdr>
          <w:divsChild>
            <w:div w:id="1044723829">
              <w:marLeft w:val="0"/>
              <w:marRight w:val="0"/>
              <w:marTop w:val="0"/>
              <w:marBottom w:val="0"/>
              <w:divBdr>
                <w:top w:val="none" w:sz="0" w:space="0" w:color="auto"/>
                <w:left w:val="none" w:sz="0" w:space="0" w:color="auto"/>
                <w:bottom w:val="none" w:sz="0" w:space="0" w:color="auto"/>
                <w:right w:val="none" w:sz="0" w:space="0" w:color="auto"/>
              </w:divBdr>
              <w:divsChild>
                <w:div w:id="1044723691">
                  <w:marLeft w:val="0"/>
                  <w:marRight w:val="0"/>
                  <w:marTop w:val="0"/>
                  <w:marBottom w:val="0"/>
                  <w:divBdr>
                    <w:top w:val="none" w:sz="0" w:space="0" w:color="auto"/>
                    <w:left w:val="none" w:sz="0" w:space="0" w:color="auto"/>
                    <w:bottom w:val="none" w:sz="0" w:space="0" w:color="auto"/>
                    <w:right w:val="none" w:sz="0" w:space="0" w:color="auto"/>
                  </w:divBdr>
                  <w:divsChild>
                    <w:div w:id="1044722087">
                      <w:marLeft w:val="0"/>
                      <w:marRight w:val="0"/>
                      <w:marTop w:val="0"/>
                      <w:marBottom w:val="0"/>
                      <w:divBdr>
                        <w:top w:val="none" w:sz="0" w:space="0" w:color="auto"/>
                        <w:left w:val="none" w:sz="0" w:space="0" w:color="auto"/>
                        <w:bottom w:val="none" w:sz="0" w:space="0" w:color="auto"/>
                        <w:right w:val="none" w:sz="0" w:space="0" w:color="auto"/>
                      </w:divBdr>
                    </w:div>
                    <w:div w:id="1044723404">
                      <w:marLeft w:val="0"/>
                      <w:marRight w:val="0"/>
                      <w:marTop w:val="0"/>
                      <w:marBottom w:val="0"/>
                      <w:divBdr>
                        <w:top w:val="none" w:sz="0" w:space="0" w:color="auto"/>
                        <w:left w:val="none" w:sz="0" w:space="0" w:color="auto"/>
                        <w:bottom w:val="none" w:sz="0" w:space="0" w:color="auto"/>
                        <w:right w:val="none" w:sz="0" w:space="0" w:color="auto"/>
                      </w:divBdr>
                    </w:div>
                    <w:div w:id="104472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900">
          <w:marLeft w:val="0"/>
          <w:marRight w:val="0"/>
          <w:marTop w:val="0"/>
          <w:marBottom w:val="0"/>
          <w:divBdr>
            <w:top w:val="none" w:sz="0" w:space="0" w:color="auto"/>
            <w:left w:val="none" w:sz="0" w:space="0" w:color="auto"/>
            <w:bottom w:val="none" w:sz="0" w:space="0" w:color="auto"/>
            <w:right w:val="none" w:sz="0" w:space="0" w:color="auto"/>
          </w:divBdr>
        </w:div>
      </w:divsChild>
    </w:div>
    <w:div w:id="1044721899">
      <w:marLeft w:val="0"/>
      <w:marRight w:val="0"/>
      <w:marTop w:val="0"/>
      <w:marBottom w:val="0"/>
      <w:divBdr>
        <w:top w:val="none" w:sz="0" w:space="0" w:color="auto"/>
        <w:left w:val="none" w:sz="0" w:space="0" w:color="auto"/>
        <w:bottom w:val="none" w:sz="0" w:space="0" w:color="auto"/>
        <w:right w:val="none" w:sz="0" w:space="0" w:color="auto"/>
      </w:divBdr>
    </w:div>
    <w:div w:id="1044721900">
      <w:marLeft w:val="0"/>
      <w:marRight w:val="0"/>
      <w:marTop w:val="0"/>
      <w:marBottom w:val="0"/>
      <w:divBdr>
        <w:top w:val="none" w:sz="0" w:space="0" w:color="auto"/>
        <w:left w:val="none" w:sz="0" w:space="0" w:color="auto"/>
        <w:bottom w:val="none" w:sz="0" w:space="0" w:color="auto"/>
        <w:right w:val="none" w:sz="0" w:space="0" w:color="auto"/>
      </w:divBdr>
    </w:div>
    <w:div w:id="1044721902">
      <w:marLeft w:val="0"/>
      <w:marRight w:val="0"/>
      <w:marTop w:val="0"/>
      <w:marBottom w:val="0"/>
      <w:divBdr>
        <w:top w:val="none" w:sz="0" w:space="0" w:color="auto"/>
        <w:left w:val="none" w:sz="0" w:space="0" w:color="auto"/>
        <w:bottom w:val="none" w:sz="0" w:space="0" w:color="auto"/>
        <w:right w:val="none" w:sz="0" w:space="0" w:color="auto"/>
      </w:divBdr>
      <w:divsChild>
        <w:div w:id="1044722457">
          <w:marLeft w:val="0"/>
          <w:marRight w:val="0"/>
          <w:marTop w:val="0"/>
          <w:marBottom w:val="0"/>
          <w:divBdr>
            <w:top w:val="none" w:sz="0" w:space="0" w:color="auto"/>
            <w:left w:val="none" w:sz="0" w:space="0" w:color="auto"/>
            <w:bottom w:val="none" w:sz="0" w:space="0" w:color="auto"/>
            <w:right w:val="none" w:sz="0" w:space="0" w:color="auto"/>
          </w:divBdr>
        </w:div>
        <w:div w:id="1044722660">
          <w:marLeft w:val="0"/>
          <w:marRight w:val="0"/>
          <w:marTop w:val="0"/>
          <w:marBottom w:val="0"/>
          <w:divBdr>
            <w:top w:val="none" w:sz="0" w:space="0" w:color="auto"/>
            <w:left w:val="none" w:sz="0" w:space="0" w:color="auto"/>
            <w:bottom w:val="none" w:sz="0" w:space="0" w:color="auto"/>
            <w:right w:val="none" w:sz="0" w:space="0" w:color="auto"/>
          </w:divBdr>
        </w:div>
      </w:divsChild>
    </w:div>
    <w:div w:id="1044721903">
      <w:marLeft w:val="0"/>
      <w:marRight w:val="0"/>
      <w:marTop w:val="0"/>
      <w:marBottom w:val="0"/>
      <w:divBdr>
        <w:top w:val="none" w:sz="0" w:space="0" w:color="auto"/>
        <w:left w:val="none" w:sz="0" w:space="0" w:color="auto"/>
        <w:bottom w:val="none" w:sz="0" w:space="0" w:color="auto"/>
        <w:right w:val="none" w:sz="0" w:space="0" w:color="auto"/>
      </w:divBdr>
    </w:div>
    <w:div w:id="1044721906">
      <w:marLeft w:val="0"/>
      <w:marRight w:val="0"/>
      <w:marTop w:val="0"/>
      <w:marBottom w:val="0"/>
      <w:divBdr>
        <w:top w:val="none" w:sz="0" w:space="0" w:color="auto"/>
        <w:left w:val="none" w:sz="0" w:space="0" w:color="auto"/>
        <w:bottom w:val="none" w:sz="0" w:space="0" w:color="auto"/>
        <w:right w:val="none" w:sz="0" w:space="0" w:color="auto"/>
      </w:divBdr>
    </w:div>
    <w:div w:id="1044721907">
      <w:marLeft w:val="0"/>
      <w:marRight w:val="0"/>
      <w:marTop w:val="0"/>
      <w:marBottom w:val="0"/>
      <w:divBdr>
        <w:top w:val="none" w:sz="0" w:space="0" w:color="auto"/>
        <w:left w:val="none" w:sz="0" w:space="0" w:color="auto"/>
        <w:bottom w:val="none" w:sz="0" w:space="0" w:color="auto"/>
        <w:right w:val="none" w:sz="0" w:space="0" w:color="auto"/>
      </w:divBdr>
    </w:div>
    <w:div w:id="1044721908">
      <w:marLeft w:val="0"/>
      <w:marRight w:val="0"/>
      <w:marTop w:val="0"/>
      <w:marBottom w:val="0"/>
      <w:divBdr>
        <w:top w:val="none" w:sz="0" w:space="0" w:color="auto"/>
        <w:left w:val="none" w:sz="0" w:space="0" w:color="auto"/>
        <w:bottom w:val="none" w:sz="0" w:space="0" w:color="auto"/>
        <w:right w:val="none" w:sz="0" w:space="0" w:color="auto"/>
      </w:divBdr>
    </w:div>
    <w:div w:id="1044721909">
      <w:marLeft w:val="0"/>
      <w:marRight w:val="0"/>
      <w:marTop w:val="0"/>
      <w:marBottom w:val="0"/>
      <w:divBdr>
        <w:top w:val="none" w:sz="0" w:space="0" w:color="auto"/>
        <w:left w:val="none" w:sz="0" w:space="0" w:color="auto"/>
        <w:bottom w:val="none" w:sz="0" w:space="0" w:color="auto"/>
        <w:right w:val="none" w:sz="0" w:space="0" w:color="auto"/>
      </w:divBdr>
    </w:div>
    <w:div w:id="1044721910">
      <w:marLeft w:val="0"/>
      <w:marRight w:val="0"/>
      <w:marTop w:val="0"/>
      <w:marBottom w:val="0"/>
      <w:divBdr>
        <w:top w:val="none" w:sz="0" w:space="0" w:color="auto"/>
        <w:left w:val="none" w:sz="0" w:space="0" w:color="auto"/>
        <w:bottom w:val="none" w:sz="0" w:space="0" w:color="auto"/>
        <w:right w:val="none" w:sz="0" w:space="0" w:color="auto"/>
      </w:divBdr>
    </w:div>
    <w:div w:id="1044721911">
      <w:marLeft w:val="0"/>
      <w:marRight w:val="0"/>
      <w:marTop w:val="0"/>
      <w:marBottom w:val="0"/>
      <w:divBdr>
        <w:top w:val="none" w:sz="0" w:space="0" w:color="auto"/>
        <w:left w:val="none" w:sz="0" w:space="0" w:color="auto"/>
        <w:bottom w:val="none" w:sz="0" w:space="0" w:color="auto"/>
        <w:right w:val="none" w:sz="0" w:space="0" w:color="auto"/>
      </w:divBdr>
      <w:divsChild>
        <w:div w:id="1044723625">
          <w:marLeft w:val="0"/>
          <w:marRight w:val="0"/>
          <w:marTop w:val="0"/>
          <w:marBottom w:val="0"/>
          <w:divBdr>
            <w:top w:val="none" w:sz="0" w:space="0" w:color="auto"/>
            <w:left w:val="none" w:sz="0" w:space="0" w:color="auto"/>
            <w:bottom w:val="none" w:sz="0" w:space="0" w:color="auto"/>
            <w:right w:val="none" w:sz="0" w:space="0" w:color="auto"/>
          </w:divBdr>
          <w:divsChild>
            <w:div w:id="104472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1912">
      <w:marLeft w:val="0"/>
      <w:marRight w:val="0"/>
      <w:marTop w:val="0"/>
      <w:marBottom w:val="0"/>
      <w:divBdr>
        <w:top w:val="none" w:sz="0" w:space="0" w:color="auto"/>
        <w:left w:val="none" w:sz="0" w:space="0" w:color="auto"/>
        <w:bottom w:val="none" w:sz="0" w:space="0" w:color="auto"/>
        <w:right w:val="none" w:sz="0" w:space="0" w:color="auto"/>
      </w:divBdr>
      <w:divsChild>
        <w:div w:id="1044721905">
          <w:marLeft w:val="0"/>
          <w:marRight w:val="0"/>
          <w:marTop w:val="0"/>
          <w:marBottom w:val="0"/>
          <w:divBdr>
            <w:top w:val="none" w:sz="0" w:space="0" w:color="auto"/>
            <w:left w:val="none" w:sz="0" w:space="0" w:color="auto"/>
            <w:bottom w:val="none" w:sz="0" w:space="0" w:color="auto"/>
            <w:right w:val="none" w:sz="0" w:space="0" w:color="auto"/>
          </w:divBdr>
        </w:div>
        <w:div w:id="1044723833">
          <w:marLeft w:val="0"/>
          <w:marRight w:val="0"/>
          <w:marTop w:val="0"/>
          <w:marBottom w:val="0"/>
          <w:divBdr>
            <w:top w:val="none" w:sz="0" w:space="0" w:color="auto"/>
            <w:left w:val="none" w:sz="0" w:space="0" w:color="auto"/>
            <w:bottom w:val="none" w:sz="0" w:space="0" w:color="auto"/>
            <w:right w:val="none" w:sz="0" w:space="0" w:color="auto"/>
          </w:divBdr>
        </w:div>
      </w:divsChild>
    </w:div>
    <w:div w:id="1044721913">
      <w:marLeft w:val="0"/>
      <w:marRight w:val="0"/>
      <w:marTop w:val="0"/>
      <w:marBottom w:val="0"/>
      <w:divBdr>
        <w:top w:val="none" w:sz="0" w:space="0" w:color="auto"/>
        <w:left w:val="none" w:sz="0" w:space="0" w:color="auto"/>
        <w:bottom w:val="none" w:sz="0" w:space="0" w:color="auto"/>
        <w:right w:val="none" w:sz="0" w:space="0" w:color="auto"/>
      </w:divBdr>
      <w:divsChild>
        <w:div w:id="1044722895">
          <w:marLeft w:val="0"/>
          <w:marRight w:val="0"/>
          <w:marTop w:val="0"/>
          <w:marBottom w:val="0"/>
          <w:divBdr>
            <w:top w:val="none" w:sz="0" w:space="0" w:color="auto"/>
            <w:left w:val="none" w:sz="0" w:space="0" w:color="auto"/>
            <w:bottom w:val="none" w:sz="0" w:space="0" w:color="auto"/>
            <w:right w:val="none" w:sz="0" w:space="0" w:color="auto"/>
          </w:divBdr>
        </w:div>
        <w:div w:id="1044722971">
          <w:marLeft w:val="0"/>
          <w:marRight w:val="0"/>
          <w:marTop w:val="0"/>
          <w:marBottom w:val="0"/>
          <w:divBdr>
            <w:top w:val="none" w:sz="0" w:space="0" w:color="auto"/>
            <w:left w:val="none" w:sz="0" w:space="0" w:color="auto"/>
            <w:bottom w:val="none" w:sz="0" w:space="0" w:color="auto"/>
            <w:right w:val="none" w:sz="0" w:space="0" w:color="auto"/>
          </w:divBdr>
        </w:div>
        <w:div w:id="1044724000">
          <w:marLeft w:val="0"/>
          <w:marRight w:val="0"/>
          <w:marTop w:val="0"/>
          <w:marBottom w:val="0"/>
          <w:divBdr>
            <w:top w:val="none" w:sz="0" w:space="0" w:color="auto"/>
            <w:left w:val="none" w:sz="0" w:space="0" w:color="auto"/>
            <w:bottom w:val="none" w:sz="0" w:space="0" w:color="auto"/>
            <w:right w:val="none" w:sz="0" w:space="0" w:color="auto"/>
          </w:divBdr>
        </w:div>
        <w:div w:id="1044724059">
          <w:marLeft w:val="0"/>
          <w:marRight w:val="0"/>
          <w:marTop w:val="0"/>
          <w:marBottom w:val="0"/>
          <w:divBdr>
            <w:top w:val="none" w:sz="0" w:space="0" w:color="auto"/>
            <w:left w:val="none" w:sz="0" w:space="0" w:color="auto"/>
            <w:bottom w:val="none" w:sz="0" w:space="0" w:color="auto"/>
            <w:right w:val="none" w:sz="0" w:space="0" w:color="auto"/>
          </w:divBdr>
          <w:divsChild>
            <w:div w:id="1044721962">
              <w:marLeft w:val="0"/>
              <w:marRight w:val="0"/>
              <w:marTop w:val="0"/>
              <w:marBottom w:val="0"/>
              <w:divBdr>
                <w:top w:val="none" w:sz="0" w:space="0" w:color="auto"/>
                <w:left w:val="none" w:sz="0" w:space="0" w:color="auto"/>
                <w:bottom w:val="none" w:sz="0" w:space="0" w:color="auto"/>
                <w:right w:val="none" w:sz="0" w:space="0" w:color="auto"/>
              </w:divBdr>
            </w:div>
            <w:div w:id="1044723908">
              <w:marLeft w:val="0"/>
              <w:marRight w:val="0"/>
              <w:marTop w:val="0"/>
              <w:marBottom w:val="0"/>
              <w:divBdr>
                <w:top w:val="none" w:sz="0" w:space="0" w:color="auto"/>
                <w:left w:val="none" w:sz="0" w:space="0" w:color="auto"/>
                <w:bottom w:val="none" w:sz="0" w:space="0" w:color="auto"/>
                <w:right w:val="none" w:sz="0" w:space="0" w:color="auto"/>
              </w:divBdr>
              <w:divsChild>
                <w:div w:id="1044722773">
                  <w:marLeft w:val="0"/>
                  <w:marRight w:val="0"/>
                  <w:marTop w:val="0"/>
                  <w:marBottom w:val="0"/>
                  <w:divBdr>
                    <w:top w:val="none" w:sz="0" w:space="0" w:color="auto"/>
                    <w:left w:val="none" w:sz="0" w:space="0" w:color="auto"/>
                    <w:bottom w:val="none" w:sz="0" w:space="0" w:color="auto"/>
                    <w:right w:val="none" w:sz="0" w:space="0" w:color="auto"/>
                  </w:divBdr>
                </w:div>
                <w:div w:id="1044724320">
                  <w:marLeft w:val="0"/>
                  <w:marRight w:val="0"/>
                  <w:marTop w:val="0"/>
                  <w:marBottom w:val="0"/>
                  <w:divBdr>
                    <w:top w:val="none" w:sz="0" w:space="0" w:color="auto"/>
                    <w:left w:val="none" w:sz="0" w:space="0" w:color="auto"/>
                    <w:bottom w:val="none" w:sz="0" w:space="0" w:color="auto"/>
                    <w:right w:val="none" w:sz="0" w:space="0" w:color="auto"/>
                  </w:divBdr>
                </w:div>
              </w:divsChild>
            </w:div>
            <w:div w:id="1044724372">
              <w:marLeft w:val="0"/>
              <w:marRight w:val="0"/>
              <w:marTop w:val="0"/>
              <w:marBottom w:val="0"/>
              <w:divBdr>
                <w:top w:val="none" w:sz="0" w:space="0" w:color="auto"/>
                <w:left w:val="none" w:sz="0" w:space="0" w:color="auto"/>
                <w:bottom w:val="none" w:sz="0" w:space="0" w:color="auto"/>
                <w:right w:val="none" w:sz="0" w:space="0" w:color="auto"/>
              </w:divBdr>
            </w:div>
          </w:divsChild>
        </w:div>
        <w:div w:id="1044724091">
          <w:marLeft w:val="0"/>
          <w:marRight w:val="0"/>
          <w:marTop w:val="0"/>
          <w:marBottom w:val="0"/>
          <w:divBdr>
            <w:top w:val="none" w:sz="0" w:space="0" w:color="auto"/>
            <w:left w:val="none" w:sz="0" w:space="0" w:color="auto"/>
            <w:bottom w:val="none" w:sz="0" w:space="0" w:color="auto"/>
            <w:right w:val="none" w:sz="0" w:space="0" w:color="auto"/>
          </w:divBdr>
        </w:div>
        <w:div w:id="1044724263">
          <w:marLeft w:val="0"/>
          <w:marRight w:val="0"/>
          <w:marTop w:val="0"/>
          <w:marBottom w:val="0"/>
          <w:divBdr>
            <w:top w:val="none" w:sz="0" w:space="0" w:color="auto"/>
            <w:left w:val="none" w:sz="0" w:space="0" w:color="auto"/>
            <w:bottom w:val="none" w:sz="0" w:space="0" w:color="auto"/>
            <w:right w:val="none" w:sz="0" w:space="0" w:color="auto"/>
          </w:divBdr>
        </w:div>
      </w:divsChild>
    </w:div>
    <w:div w:id="1044721918">
      <w:marLeft w:val="0"/>
      <w:marRight w:val="0"/>
      <w:marTop w:val="0"/>
      <w:marBottom w:val="0"/>
      <w:divBdr>
        <w:top w:val="none" w:sz="0" w:space="0" w:color="auto"/>
        <w:left w:val="none" w:sz="0" w:space="0" w:color="auto"/>
        <w:bottom w:val="none" w:sz="0" w:space="0" w:color="auto"/>
        <w:right w:val="none" w:sz="0" w:space="0" w:color="auto"/>
      </w:divBdr>
    </w:div>
    <w:div w:id="1044721920">
      <w:marLeft w:val="0"/>
      <w:marRight w:val="0"/>
      <w:marTop w:val="0"/>
      <w:marBottom w:val="0"/>
      <w:divBdr>
        <w:top w:val="none" w:sz="0" w:space="0" w:color="auto"/>
        <w:left w:val="none" w:sz="0" w:space="0" w:color="auto"/>
        <w:bottom w:val="none" w:sz="0" w:space="0" w:color="auto"/>
        <w:right w:val="none" w:sz="0" w:space="0" w:color="auto"/>
      </w:divBdr>
    </w:div>
    <w:div w:id="1044721921">
      <w:marLeft w:val="0"/>
      <w:marRight w:val="0"/>
      <w:marTop w:val="0"/>
      <w:marBottom w:val="0"/>
      <w:divBdr>
        <w:top w:val="none" w:sz="0" w:space="0" w:color="auto"/>
        <w:left w:val="none" w:sz="0" w:space="0" w:color="auto"/>
        <w:bottom w:val="none" w:sz="0" w:space="0" w:color="auto"/>
        <w:right w:val="none" w:sz="0" w:space="0" w:color="auto"/>
      </w:divBdr>
    </w:div>
    <w:div w:id="1044721923">
      <w:marLeft w:val="0"/>
      <w:marRight w:val="0"/>
      <w:marTop w:val="0"/>
      <w:marBottom w:val="0"/>
      <w:divBdr>
        <w:top w:val="none" w:sz="0" w:space="0" w:color="auto"/>
        <w:left w:val="none" w:sz="0" w:space="0" w:color="auto"/>
        <w:bottom w:val="none" w:sz="0" w:space="0" w:color="auto"/>
        <w:right w:val="none" w:sz="0" w:space="0" w:color="auto"/>
      </w:divBdr>
    </w:div>
    <w:div w:id="1044721924">
      <w:marLeft w:val="0"/>
      <w:marRight w:val="0"/>
      <w:marTop w:val="0"/>
      <w:marBottom w:val="0"/>
      <w:divBdr>
        <w:top w:val="none" w:sz="0" w:space="0" w:color="auto"/>
        <w:left w:val="none" w:sz="0" w:space="0" w:color="auto"/>
        <w:bottom w:val="none" w:sz="0" w:space="0" w:color="auto"/>
        <w:right w:val="none" w:sz="0" w:space="0" w:color="auto"/>
      </w:divBdr>
    </w:div>
    <w:div w:id="1044721926">
      <w:marLeft w:val="0"/>
      <w:marRight w:val="0"/>
      <w:marTop w:val="0"/>
      <w:marBottom w:val="0"/>
      <w:divBdr>
        <w:top w:val="none" w:sz="0" w:space="0" w:color="auto"/>
        <w:left w:val="none" w:sz="0" w:space="0" w:color="auto"/>
        <w:bottom w:val="none" w:sz="0" w:space="0" w:color="auto"/>
        <w:right w:val="none" w:sz="0" w:space="0" w:color="auto"/>
      </w:divBdr>
    </w:div>
    <w:div w:id="1044721927">
      <w:marLeft w:val="0"/>
      <w:marRight w:val="0"/>
      <w:marTop w:val="0"/>
      <w:marBottom w:val="0"/>
      <w:divBdr>
        <w:top w:val="none" w:sz="0" w:space="0" w:color="auto"/>
        <w:left w:val="none" w:sz="0" w:space="0" w:color="auto"/>
        <w:bottom w:val="none" w:sz="0" w:space="0" w:color="auto"/>
        <w:right w:val="none" w:sz="0" w:space="0" w:color="auto"/>
      </w:divBdr>
    </w:div>
    <w:div w:id="1044721928">
      <w:marLeft w:val="0"/>
      <w:marRight w:val="0"/>
      <w:marTop w:val="0"/>
      <w:marBottom w:val="0"/>
      <w:divBdr>
        <w:top w:val="none" w:sz="0" w:space="0" w:color="auto"/>
        <w:left w:val="none" w:sz="0" w:space="0" w:color="auto"/>
        <w:bottom w:val="none" w:sz="0" w:space="0" w:color="auto"/>
        <w:right w:val="none" w:sz="0" w:space="0" w:color="auto"/>
      </w:divBdr>
      <w:divsChild>
        <w:div w:id="1044722199">
          <w:marLeft w:val="0"/>
          <w:marRight w:val="0"/>
          <w:marTop w:val="0"/>
          <w:marBottom w:val="0"/>
          <w:divBdr>
            <w:top w:val="none" w:sz="0" w:space="0" w:color="auto"/>
            <w:left w:val="none" w:sz="0" w:space="0" w:color="auto"/>
            <w:bottom w:val="none" w:sz="0" w:space="0" w:color="auto"/>
            <w:right w:val="none" w:sz="0" w:space="0" w:color="auto"/>
          </w:divBdr>
        </w:div>
      </w:divsChild>
    </w:div>
    <w:div w:id="1044721929">
      <w:marLeft w:val="0"/>
      <w:marRight w:val="0"/>
      <w:marTop w:val="0"/>
      <w:marBottom w:val="0"/>
      <w:divBdr>
        <w:top w:val="none" w:sz="0" w:space="0" w:color="auto"/>
        <w:left w:val="none" w:sz="0" w:space="0" w:color="auto"/>
        <w:bottom w:val="none" w:sz="0" w:space="0" w:color="auto"/>
        <w:right w:val="none" w:sz="0" w:space="0" w:color="auto"/>
      </w:divBdr>
    </w:div>
    <w:div w:id="1044721931">
      <w:marLeft w:val="0"/>
      <w:marRight w:val="0"/>
      <w:marTop w:val="0"/>
      <w:marBottom w:val="0"/>
      <w:divBdr>
        <w:top w:val="none" w:sz="0" w:space="0" w:color="auto"/>
        <w:left w:val="none" w:sz="0" w:space="0" w:color="auto"/>
        <w:bottom w:val="none" w:sz="0" w:space="0" w:color="auto"/>
        <w:right w:val="none" w:sz="0" w:space="0" w:color="auto"/>
      </w:divBdr>
    </w:div>
    <w:div w:id="1044721932">
      <w:marLeft w:val="0"/>
      <w:marRight w:val="0"/>
      <w:marTop w:val="0"/>
      <w:marBottom w:val="0"/>
      <w:divBdr>
        <w:top w:val="none" w:sz="0" w:space="0" w:color="auto"/>
        <w:left w:val="none" w:sz="0" w:space="0" w:color="auto"/>
        <w:bottom w:val="none" w:sz="0" w:space="0" w:color="auto"/>
        <w:right w:val="none" w:sz="0" w:space="0" w:color="auto"/>
      </w:divBdr>
    </w:div>
    <w:div w:id="1044721933">
      <w:marLeft w:val="0"/>
      <w:marRight w:val="0"/>
      <w:marTop w:val="0"/>
      <w:marBottom w:val="0"/>
      <w:divBdr>
        <w:top w:val="none" w:sz="0" w:space="0" w:color="auto"/>
        <w:left w:val="none" w:sz="0" w:space="0" w:color="auto"/>
        <w:bottom w:val="none" w:sz="0" w:space="0" w:color="auto"/>
        <w:right w:val="none" w:sz="0" w:space="0" w:color="auto"/>
      </w:divBdr>
    </w:div>
    <w:div w:id="1044721936">
      <w:marLeft w:val="0"/>
      <w:marRight w:val="0"/>
      <w:marTop w:val="0"/>
      <w:marBottom w:val="0"/>
      <w:divBdr>
        <w:top w:val="none" w:sz="0" w:space="0" w:color="auto"/>
        <w:left w:val="none" w:sz="0" w:space="0" w:color="auto"/>
        <w:bottom w:val="none" w:sz="0" w:space="0" w:color="auto"/>
        <w:right w:val="none" w:sz="0" w:space="0" w:color="auto"/>
      </w:divBdr>
    </w:div>
    <w:div w:id="1044721937">
      <w:marLeft w:val="0"/>
      <w:marRight w:val="0"/>
      <w:marTop w:val="0"/>
      <w:marBottom w:val="0"/>
      <w:divBdr>
        <w:top w:val="none" w:sz="0" w:space="0" w:color="auto"/>
        <w:left w:val="none" w:sz="0" w:space="0" w:color="auto"/>
        <w:bottom w:val="none" w:sz="0" w:space="0" w:color="auto"/>
        <w:right w:val="none" w:sz="0" w:space="0" w:color="auto"/>
      </w:divBdr>
    </w:div>
    <w:div w:id="1044721939">
      <w:marLeft w:val="0"/>
      <w:marRight w:val="0"/>
      <w:marTop w:val="0"/>
      <w:marBottom w:val="0"/>
      <w:divBdr>
        <w:top w:val="none" w:sz="0" w:space="0" w:color="auto"/>
        <w:left w:val="none" w:sz="0" w:space="0" w:color="auto"/>
        <w:bottom w:val="none" w:sz="0" w:space="0" w:color="auto"/>
        <w:right w:val="none" w:sz="0" w:space="0" w:color="auto"/>
      </w:divBdr>
    </w:div>
    <w:div w:id="1044721940">
      <w:marLeft w:val="0"/>
      <w:marRight w:val="0"/>
      <w:marTop w:val="0"/>
      <w:marBottom w:val="0"/>
      <w:divBdr>
        <w:top w:val="none" w:sz="0" w:space="0" w:color="auto"/>
        <w:left w:val="none" w:sz="0" w:space="0" w:color="auto"/>
        <w:bottom w:val="none" w:sz="0" w:space="0" w:color="auto"/>
        <w:right w:val="none" w:sz="0" w:space="0" w:color="auto"/>
      </w:divBdr>
    </w:div>
    <w:div w:id="1044721945">
      <w:marLeft w:val="0"/>
      <w:marRight w:val="0"/>
      <w:marTop w:val="0"/>
      <w:marBottom w:val="0"/>
      <w:divBdr>
        <w:top w:val="none" w:sz="0" w:space="0" w:color="auto"/>
        <w:left w:val="none" w:sz="0" w:space="0" w:color="auto"/>
        <w:bottom w:val="none" w:sz="0" w:space="0" w:color="auto"/>
        <w:right w:val="none" w:sz="0" w:space="0" w:color="auto"/>
      </w:divBdr>
    </w:div>
    <w:div w:id="1044721946">
      <w:marLeft w:val="0"/>
      <w:marRight w:val="0"/>
      <w:marTop w:val="0"/>
      <w:marBottom w:val="0"/>
      <w:divBdr>
        <w:top w:val="none" w:sz="0" w:space="0" w:color="auto"/>
        <w:left w:val="none" w:sz="0" w:space="0" w:color="auto"/>
        <w:bottom w:val="none" w:sz="0" w:space="0" w:color="auto"/>
        <w:right w:val="none" w:sz="0" w:space="0" w:color="auto"/>
      </w:divBdr>
    </w:div>
    <w:div w:id="1044721947">
      <w:marLeft w:val="0"/>
      <w:marRight w:val="0"/>
      <w:marTop w:val="0"/>
      <w:marBottom w:val="0"/>
      <w:divBdr>
        <w:top w:val="none" w:sz="0" w:space="0" w:color="auto"/>
        <w:left w:val="none" w:sz="0" w:space="0" w:color="auto"/>
        <w:bottom w:val="none" w:sz="0" w:space="0" w:color="auto"/>
        <w:right w:val="none" w:sz="0" w:space="0" w:color="auto"/>
      </w:divBdr>
    </w:div>
    <w:div w:id="1044721948">
      <w:marLeft w:val="0"/>
      <w:marRight w:val="0"/>
      <w:marTop w:val="0"/>
      <w:marBottom w:val="0"/>
      <w:divBdr>
        <w:top w:val="none" w:sz="0" w:space="0" w:color="auto"/>
        <w:left w:val="none" w:sz="0" w:space="0" w:color="auto"/>
        <w:bottom w:val="none" w:sz="0" w:space="0" w:color="auto"/>
        <w:right w:val="none" w:sz="0" w:space="0" w:color="auto"/>
      </w:divBdr>
    </w:div>
    <w:div w:id="1044721950">
      <w:marLeft w:val="0"/>
      <w:marRight w:val="0"/>
      <w:marTop w:val="0"/>
      <w:marBottom w:val="0"/>
      <w:divBdr>
        <w:top w:val="none" w:sz="0" w:space="0" w:color="auto"/>
        <w:left w:val="none" w:sz="0" w:space="0" w:color="auto"/>
        <w:bottom w:val="none" w:sz="0" w:space="0" w:color="auto"/>
        <w:right w:val="none" w:sz="0" w:space="0" w:color="auto"/>
      </w:divBdr>
    </w:div>
    <w:div w:id="1044721951">
      <w:marLeft w:val="0"/>
      <w:marRight w:val="0"/>
      <w:marTop w:val="0"/>
      <w:marBottom w:val="0"/>
      <w:divBdr>
        <w:top w:val="none" w:sz="0" w:space="0" w:color="auto"/>
        <w:left w:val="none" w:sz="0" w:space="0" w:color="auto"/>
        <w:bottom w:val="none" w:sz="0" w:space="0" w:color="auto"/>
        <w:right w:val="none" w:sz="0" w:space="0" w:color="auto"/>
      </w:divBdr>
    </w:div>
    <w:div w:id="1044721952">
      <w:marLeft w:val="0"/>
      <w:marRight w:val="0"/>
      <w:marTop w:val="0"/>
      <w:marBottom w:val="0"/>
      <w:divBdr>
        <w:top w:val="none" w:sz="0" w:space="0" w:color="auto"/>
        <w:left w:val="none" w:sz="0" w:space="0" w:color="auto"/>
        <w:bottom w:val="none" w:sz="0" w:space="0" w:color="auto"/>
        <w:right w:val="none" w:sz="0" w:space="0" w:color="auto"/>
      </w:divBdr>
    </w:div>
    <w:div w:id="1044721953">
      <w:marLeft w:val="0"/>
      <w:marRight w:val="0"/>
      <w:marTop w:val="0"/>
      <w:marBottom w:val="0"/>
      <w:divBdr>
        <w:top w:val="none" w:sz="0" w:space="0" w:color="auto"/>
        <w:left w:val="none" w:sz="0" w:space="0" w:color="auto"/>
        <w:bottom w:val="none" w:sz="0" w:space="0" w:color="auto"/>
        <w:right w:val="none" w:sz="0" w:space="0" w:color="auto"/>
      </w:divBdr>
    </w:div>
    <w:div w:id="1044721954">
      <w:marLeft w:val="0"/>
      <w:marRight w:val="0"/>
      <w:marTop w:val="0"/>
      <w:marBottom w:val="0"/>
      <w:divBdr>
        <w:top w:val="none" w:sz="0" w:space="0" w:color="auto"/>
        <w:left w:val="none" w:sz="0" w:space="0" w:color="auto"/>
        <w:bottom w:val="none" w:sz="0" w:space="0" w:color="auto"/>
        <w:right w:val="none" w:sz="0" w:space="0" w:color="auto"/>
      </w:divBdr>
    </w:div>
    <w:div w:id="1044721956">
      <w:marLeft w:val="0"/>
      <w:marRight w:val="0"/>
      <w:marTop w:val="0"/>
      <w:marBottom w:val="0"/>
      <w:divBdr>
        <w:top w:val="none" w:sz="0" w:space="0" w:color="auto"/>
        <w:left w:val="none" w:sz="0" w:space="0" w:color="auto"/>
        <w:bottom w:val="none" w:sz="0" w:space="0" w:color="auto"/>
        <w:right w:val="none" w:sz="0" w:space="0" w:color="auto"/>
      </w:divBdr>
    </w:div>
    <w:div w:id="1044721960">
      <w:marLeft w:val="0"/>
      <w:marRight w:val="0"/>
      <w:marTop w:val="0"/>
      <w:marBottom w:val="0"/>
      <w:divBdr>
        <w:top w:val="none" w:sz="0" w:space="0" w:color="auto"/>
        <w:left w:val="none" w:sz="0" w:space="0" w:color="auto"/>
        <w:bottom w:val="none" w:sz="0" w:space="0" w:color="auto"/>
        <w:right w:val="none" w:sz="0" w:space="0" w:color="auto"/>
      </w:divBdr>
    </w:div>
    <w:div w:id="1044721961">
      <w:marLeft w:val="0"/>
      <w:marRight w:val="0"/>
      <w:marTop w:val="0"/>
      <w:marBottom w:val="0"/>
      <w:divBdr>
        <w:top w:val="none" w:sz="0" w:space="0" w:color="auto"/>
        <w:left w:val="none" w:sz="0" w:space="0" w:color="auto"/>
        <w:bottom w:val="none" w:sz="0" w:space="0" w:color="auto"/>
        <w:right w:val="none" w:sz="0" w:space="0" w:color="auto"/>
      </w:divBdr>
    </w:div>
    <w:div w:id="1044721964">
      <w:marLeft w:val="0"/>
      <w:marRight w:val="0"/>
      <w:marTop w:val="0"/>
      <w:marBottom w:val="0"/>
      <w:divBdr>
        <w:top w:val="none" w:sz="0" w:space="0" w:color="auto"/>
        <w:left w:val="none" w:sz="0" w:space="0" w:color="auto"/>
        <w:bottom w:val="none" w:sz="0" w:space="0" w:color="auto"/>
        <w:right w:val="none" w:sz="0" w:space="0" w:color="auto"/>
      </w:divBdr>
    </w:div>
    <w:div w:id="1044721965">
      <w:marLeft w:val="0"/>
      <w:marRight w:val="0"/>
      <w:marTop w:val="0"/>
      <w:marBottom w:val="0"/>
      <w:divBdr>
        <w:top w:val="none" w:sz="0" w:space="0" w:color="auto"/>
        <w:left w:val="none" w:sz="0" w:space="0" w:color="auto"/>
        <w:bottom w:val="none" w:sz="0" w:space="0" w:color="auto"/>
        <w:right w:val="none" w:sz="0" w:space="0" w:color="auto"/>
      </w:divBdr>
    </w:div>
    <w:div w:id="1044721966">
      <w:marLeft w:val="0"/>
      <w:marRight w:val="0"/>
      <w:marTop w:val="0"/>
      <w:marBottom w:val="0"/>
      <w:divBdr>
        <w:top w:val="none" w:sz="0" w:space="0" w:color="auto"/>
        <w:left w:val="none" w:sz="0" w:space="0" w:color="auto"/>
        <w:bottom w:val="none" w:sz="0" w:space="0" w:color="auto"/>
        <w:right w:val="none" w:sz="0" w:space="0" w:color="auto"/>
      </w:divBdr>
    </w:div>
    <w:div w:id="1044721969">
      <w:marLeft w:val="0"/>
      <w:marRight w:val="0"/>
      <w:marTop w:val="0"/>
      <w:marBottom w:val="0"/>
      <w:divBdr>
        <w:top w:val="none" w:sz="0" w:space="0" w:color="auto"/>
        <w:left w:val="none" w:sz="0" w:space="0" w:color="auto"/>
        <w:bottom w:val="none" w:sz="0" w:space="0" w:color="auto"/>
        <w:right w:val="none" w:sz="0" w:space="0" w:color="auto"/>
      </w:divBdr>
    </w:div>
    <w:div w:id="1044721971">
      <w:marLeft w:val="0"/>
      <w:marRight w:val="0"/>
      <w:marTop w:val="0"/>
      <w:marBottom w:val="0"/>
      <w:divBdr>
        <w:top w:val="none" w:sz="0" w:space="0" w:color="auto"/>
        <w:left w:val="none" w:sz="0" w:space="0" w:color="auto"/>
        <w:bottom w:val="none" w:sz="0" w:space="0" w:color="auto"/>
        <w:right w:val="none" w:sz="0" w:space="0" w:color="auto"/>
      </w:divBdr>
    </w:div>
    <w:div w:id="1044721972">
      <w:marLeft w:val="0"/>
      <w:marRight w:val="0"/>
      <w:marTop w:val="0"/>
      <w:marBottom w:val="0"/>
      <w:divBdr>
        <w:top w:val="none" w:sz="0" w:space="0" w:color="auto"/>
        <w:left w:val="none" w:sz="0" w:space="0" w:color="auto"/>
        <w:bottom w:val="none" w:sz="0" w:space="0" w:color="auto"/>
        <w:right w:val="none" w:sz="0" w:space="0" w:color="auto"/>
      </w:divBdr>
    </w:div>
    <w:div w:id="1044721973">
      <w:marLeft w:val="0"/>
      <w:marRight w:val="0"/>
      <w:marTop w:val="0"/>
      <w:marBottom w:val="0"/>
      <w:divBdr>
        <w:top w:val="none" w:sz="0" w:space="0" w:color="auto"/>
        <w:left w:val="none" w:sz="0" w:space="0" w:color="auto"/>
        <w:bottom w:val="none" w:sz="0" w:space="0" w:color="auto"/>
        <w:right w:val="none" w:sz="0" w:space="0" w:color="auto"/>
      </w:divBdr>
      <w:divsChild>
        <w:div w:id="1044722228">
          <w:marLeft w:val="0"/>
          <w:marRight w:val="0"/>
          <w:marTop w:val="0"/>
          <w:marBottom w:val="0"/>
          <w:divBdr>
            <w:top w:val="none" w:sz="0" w:space="0" w:color="auto"/>
            <w:left w:val="none" w:sz="0" w:space="0" w:color="auto"/>
            <w:bottom w:val="none" w:sz="0" w:space="0" w:color="auto"/>
            <w:right w:val="none" w:sz="0" w:space="0" w:color="auto"/>
          </w:divBdr>
        </w:div>
      </w:divsChild>
    </w:div>
    <w:div w:id="1044721974">
      <w:marLeft w:val="0"/>
      <w:marRight w:val="0"/>
      <w:marTop w:val="0"/>
      <w:marBottom w:val="0"/>
      <w:divBdr>
        <w:top w:val="none" w:sz="0" w:space="0" w:color="auto"/>
        <w:left w:val="none" w:sz="0" w:space="0" w:color="auto"/>
        <w:bottom w:val="none" w:sz="0" w:space="0" w:color="auto"/>
        <w:right w:val="none" w:sz="0" w:space="0" w:color="auto"/>
      </w:divBdr>
    </w:div>
    <w:div w:id="1044721976">
      <w:marLeft w:val="0"/>
      <w:marRight w:val="0"/>
      <w:marTop w:val="0"/>
      <w:marBottom w:val="0"/>
      <w:divBdr>
        <w:top w:val="none" w:sz="0" w:space="0" w:color="auto"/>
        <w:left w:val="none" w:sz="0" w:space="0" w:color="auto"/>
        <w:bottom w:val="none" w:sz="0" w:space="0" w:color="auto"/>
        <w:right w:val="none" w:sz="0" w:space="0" w:color="auto"/>
      </w:divBdr>
    </w:div>
    <w:div w:id="1044721977">
      <w:marLeft w:val="0"/>
      <w:marRight w:val="0"/>
      <w:marTop w:val="0"/>
      <w:marBottom w:val="0"/>
      <w:divBdr>
        <w:top w:val="none" w:sz="0" w:space="0" w:color="auto"/>
        <w:left w:val="none" w:sz="0" w:space="0" w:color="auto"/>
        <w:bottom w:val="none" w:sz="0" w:space="0" w:color="auto"/>
        <w:right w:val="none" w:sz="0" w:space="0" w:color="auto"/>
      </w:divBdr>
    </w:div>
    <w:div w:id="1044721978">
      <w:marLeft w:val="0"/>
      <w:marRight w:val="0"/>
      <w:marTop w:val="0"/>
      <w:marBottom w:val="0"/>
      <w:divBdr>
        <w:top w:val="none" w:sz="0" w:space="0" w:color="auto"/>
        <w:left w:val="none" w:sz="0" w:space="0" w:color="auto"/>
        <w:bottom w:val="none" w:sz="0" w:space="0" w:color="auto"/>
        <w:right w:val="none" w:sz="0" w:space="0" w:color="auto"/>
      </w:divBdr>
    </w:div>
    <w:div w:id="1044721979">
      <w:marLeft w:val="0"/>
      <w:marRight w:val="0"/>
      <w:marTop w:val="0"/>
      <w:marBottom w:val="0"/>
      <w:divBdr>
        <w:top w:val="none" w:sz="0" w:space="0" w:color="auto"/>
        <w:left w:val="none" w:sz="0" w:space="0" w:color="auto"/>
        <w:bottom w:val="none" w:sz="0" w:space="0" w:color="auto"/>
        <w:right w:val="none" w:sz="0" w:space="0" w:color="auto"/>
      </w:divBdr>
    </w:div>
    <w:div w:id="1044721984">
      <w:marLeft w:val="0"/>
      <w:marRight w:val="0"/>
      <w:marTop w:val="0"/>
      <w:marBottom w:val="0"/>
      <w:divBdr>
        <w:top w:val="none" w:sz="0" w:space="0" w:color="auto"/>
        <w:left w:val="none" w:sz="0" w:space="0" w:color="auto"/>
        <w:bottom w:val="none" w:sz="0" w:space="0" w:color="auto"/>
        <w:right w:val="none" w:sz="0" w:space="0" w:color="auto"/>
      </w:divBdr>
    </w:div>
    <w:div w:id="1044721985">
      <w:marLeft w:val="0"/>
      <w:marRight w:val="0"/>
      <w:marTop w:val="0"/>
      <w:marBottom w:val="0"/>
      <w:divBdr>
        <w:top w:val="none" w:sz="0" w:space="0" w:color="auto"/>
        <w:left w:val="none" w:sz="0" w:space="0" w:color="auto"/>
        <w:bottom w:val="none" w:sz="0" w:space="0" w:color="auto"/>
        <w:right w:val="none" w:sz="0" w:space="0" w:color="auto"/>
      </w:divBdr>
    </w:div>
    <w:div w:id="1044721986">
      <w:marLeft w:val="0"/>
      <w:marRight w:val="0"/>
      <w:marTop w:val="0"/>
      <w:marBottom w:val="0"/>
      <w:divBdr>
        <w:top w:val="none" w:sz="0" w:space="0" w:color="auto"/>
        <w:left w:val="none" w:sz="0" w:space="0" w:color="auto"/>
        <w:bottom w:val="none" w:sz="0" w:space="0" w:color="auto"/>
        <w:right w:val="none" w:sz="0" w:space="0" w:color="auto"/>
      </w:divBdr>
    </w:div>
    <w:div w:id="1044721989">
      <w:marLeft w:val="0"/>
      <w:marRight w:val="0"/>
      <w:marTop w:val="0"/>
      <w:marBottom w:val="0"/>
      <w:divBdr>
        <w:top w:val="none" w:sz="0" w:space="0" w:color="auto"/>
        <w:left w:val="none" w:sz="0" w:space="0" w:color="auto"/>
        <w:bottom w:val="none" w:sz="0" w:space="0" w:color="auto"/>
        <w:right w:val="none" w:sz="0" w:space="0" w:color="auto"/>
      </w:divBdr>
    </w:div>
    <w:div w:id="1044721991">
      <w:marLeft w:val="0"/>
      <w:marRight w:val="0"/>
      <w:marTop w:val="0"/>
      <w:marBottom w:val="0"/>
      <w:divBdr>
        <w:top w:val="none" w:sz="0" w:space="0" w:color="auto"/>
        <w:left w:val="none" w:sz="0" w:space="0" w:color="auto"/>
        <w:bottom w:val="none" w:sz="0" w:space="0" w:color="auto"/>
        <w:right w:val="none" w:sz="0" w:space="0" w:color="auto"/>
      </w:divBdr>
    </w:div>
    <w:div w:id="1044721999">
      <w:marLeft w:val="0"/>
      <w:marRight w:val="0"/>
      <w:marTop w:val="0"/>
      <w:marBottom w:val="0"/>
      <w:divBdr>
        <w:top w:val="none" w:sz="0" w:space="0" w:color="auto"/>
        <w:left w:val="none" w:sz="0" w:space="0" w:color="auto"/>
        <w:bottom w:val="none" w:sz="0" w:space="0" w:color="auto"/>
        <w:right w:val="none" w:sz="0" w:space="0" w:color="auto"/>
      </w:divBdr>
    </w:div>
    <w:div w:id="1044722004">
      <w:marLeft w:val="0"/>
      <w:marRight w:val="0"/>
      <w:marTop w:val="0"/>
      <w:marBottom w:val="0"/>
      <w:divBdr>
        <w:top w:val="none" w:sz="0" w:space="0" w:color="auto"/>
        <w:left w:val="none" w:sz="0" w:space="0" w:color="auto"/>
        <w:bottom w:val="none" w:sz="0" w:space="0" w:color="auto"/>
        <w:right w:val="none" w:sz="0" w:space="0" w:color="auto"/>
      </w:divBdr>
    </w:div>
    <w:div w:id="1044722007">
      <w:marLeft w:val="0"/>
      <w:marRight w:val="0"/>
      <w:marTop w:val="0"/>
      <w:marBottom w:val="0"/>
      <w:divBdr>
        <w:top w:val="none" w:sz="0" w:space="0" w:color="auto"/>
        <w:left w:val="none" w:sz="0" w:space="0" w:color="auto"/>
        <w:bottom w:val="none" w:sz="0" w:space="0" w:color="auto"/>
        <w:right w:val="none" w:sz="0" w:space="0" w:color="auto"/>
      </w:divBdr>
      <w:divsChild>
        <w:div w:id="1044723133">
          <w:marLeft w:val="0"/>
          <w:marRight w:val="0"/>
          <w:marTop w:val="0"/>
          <w:marBottom w:val="0"/>
          <w:divBdr>
            <w:top w:val="none" w:sz="0" w:space="0" w:color="auto"/>
            <w:left w:val="none" w:sz="0" w:space="0" w:color="auto"/>
            <w:bottom w:val="none" w:sz="0" w:space="0" w:color="auto"/>
            <w:right w:val="none" w:sz="0" w:space="0" w:color="auto"/>
          </w:divBdr>
          <w:divsChild>
            <w:div w:id="1044722325">
              <w:marLeft w:val="0"/>
              <w:marRight w:val="0"/>
              <w:marTop w:val="0"/>
              <w:marBottom w:val="0"/>
              <w:divBdr>
                <w:top w:val="none" w:sz="0" w:space="0" w:color="auto"/>
                <w:left w:val="none" w:sz="0" w:space="0" w:color="auto"/>
                <w:bottom w:val="none" w:sz="0" w:space="0" w:color="auto"/>
                <w:right w:val="none" w:sz="0" w:space="0" w:color="auto"/>
              </w:divBdr>
            </w:div>
          </w:divsChild>
        </w:div>
        <w:div w:id="1044723187">
          <w:marLeft w:val="0"/>
          <w:marRight w:val="0"/>
          <w:marTop w:val="0"/>
          <w:marBottom w:val="0"/>
          <w:divBdr>
            <w:top w:val="none" w:sz="0" w:space="0" w:color="auto"/>
            <w:left w:val="none" w:sz="0" w:space="0" w:color="auto"/>
            <w:bottom w:val="none" w:sz="0" w:space="0" w:color="auto"/>
            <w:right w:val="none" w:sz="0" w:space="0" w:color="auto"/>
          </w:divBdr>
          <w:divsChild>
            <w:div w:id="104472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009">
      <w:marLeft w:val="0"/>
      <w:marRight w:val="0"/>
      <w:marTop w:val="0"/>
      <w:marBottom w:val="0"/>
      <w:divBdr>
        <w:top w:val="none" w:sz="0" w:space="0" w:color="auto"/>
        <w:left w:val="none" w:sz="0" w:space="0" w:color="auto"/>
        <w:bottom w:val="none" w:sz="0" w:space="0" w:color="auto"/>
        <w:right w:val="none" w:sz="0" w:space="0" w:color="auto"/>
      </w:divBdr>
    </w:div>
    <w:div w:id="1044722010">
      <w:marLeft w:val="0"/>
      <w:marRight w:val="0"/>
      <w:marTop w:val="0"/>
      <w:marBottom w:val="0"/>
      <w:divBdr>
        <w:top w:val="none" w:sz="0" w:space="0" w:color="auto"/>
        <w:left w:val="none" w:sz="0" w:space="0" w:color="auto"/>
        <w:bottom w:val="none" w:sz="0" w:space="0" w:color="auto"/>
        <w:right w:val="none" w:sz="0" w:space="0" w:color="auto"/>
      </w:divBdr>
    </w:div>
    <w:div w:id="1044722011">
      <w:marLeft w:val="0"/>
      <w:marRight w:val="0"/>
      <w:marTop w:val="0"/>
      <w:marBottom w:val="0"/>
      <w:divBdr>
        <w:top w:val="none" w:sz="0" w:space="0" w:color="auto"/>
        <w:left w:val="none" w:sz="0" w:space="0" w:color="auto"/>
        <w:bottom w:val="none" w:sz="0" w:space="0" w:color="auto"/>
        <w:right w:val="none" w:sz="0" w:space="0" w:color="auto"/>
      </w:divBdr>
    </w:div>
    <w:div w:id="1044722012">
      <w:marLeft w:val="0"/>
      <w:marRight w:val="0"/>
      <w:marTop w:val="0"/>
      <w:marBottom w:val="0"/>
      <w:divBdr>
        <w:top w:val="none" w:sz="0" w:space="0" w:color="auto"/>
        <w:left w:val="none" w:sz="0" w:space="0" w:color="auto"/>
        <w:bottom w:val="none" w:sz="0" w:space="0" w:color="auto"/>
        <w:right w:val="none" w:sz="0" w:space="0" w:color="auto"/>
      </w:divBdr>
    </w:div>
    <w:div w:id="1044722014">
      <w:marLeft w:val="0"/>
      <w:marRight w:val="0"/>
      <w:marTop w:val="0"/>
      <w:marBottom w:val="0"/>
      <w:divBdr>
        <w:top w:val="none" w:sz="0" w:space="0" w:color="auto"/>
        <w:left w:val="none" w:sz="0" w:space="0" w:color="auto"/>
        <w:bottom w:val="none" w:sz="0" w:space="0" w:color="auto"/>
        <w:right w:val="none" w:sz="0" w:space="0" w:color="auto"/>
      </w:divBdr>
      <w:divsChild>
        <w:div w:id="1044723452">
          <w:marLeft w:val="0"/>
          <w:marRight w:val="0"/>
          <w:marTop w:val="0"/>
          <w:marBottom w:val="0"/>
          <w:divBdr>
            <w:top w:val="none" w:sz="0" w:space="0" w:color="auto"/>
            <w:left w:val="none" w:sz="0" w:space="0" w:color="auto"/>
            <w:bottom w:val="none" w:sz="0" w:space="0" w:color="auto"/>
            <w:right w:val="none" w:sz="0" w:space="0" w:color="auto"/>
          </w:divBdr>
          <w:divsChild>
            <w:div w:id="1044722870">
              <w:marLeft w:val="0"/>
              <w:marRight w:val="0"/>
              <w:marTop w:val="0"/>
              <w:marBottom w:val="0"/>
              <w:divBdr>
                <w:top w:val="none" w:sz="0" w:space="0" w:color="auto"/>
                <w:left w:val="none" w:sz="0" w:space="0" w:color="auto"/>
                <w:bottom w:val="none" w:sz="0" w:space="0" w:color="auto"/>
                <w:right w:val="none" w:sz="0" w:space="0" w:color="auto"/>
              </w:divBdr>
              <w:divsChild>
                <w:div w:id="1044723919">
                  <w:marLeft w:val="0"/>
                  <w:marRight w:val="0"/>
                  <w:marTop w:val="0"/>
                  <w:marBottom w:val="0"/>
                  <w:divBdr>
                    <w:top w:val="none" w:sz="0" w:space="0" w:color="auto"/>
                    <w:left w:val="none" w:sz="0" w:space="0" w:color="auto"/>
                    <w:bottom w:val="none" w:sz="0" w:space="0" w:color="auto"/>
                    <w:right w:val="none" w:sz="0" w:space="0" w:color="auto"/>
                  </w:divBdr>
                  <w:divsChild>
                    <w:div w:id="1044721796">
                      <w:marLeft w:val="0"/>
                      <w:marRight w:val="0"/>
                      <w:marTop w:val="0"/>
                      <w:marBottom w:val="0"/>
                      <w:divBdr>
                        <w:top w:val="none" w:sz="0" w:space="0" w:color="auto"/>
                        <w:left w:val="none" w:sz="0" w:space="0" w:color="auto"/>
                        <w:bottom w:val="none" w:sz="0" w:space="0" w:color="auto"/>
                        <w:right w:val="none" w:sz="0" w:space="0" w:color="auto"/>
                      </w:divBdr>
                      <w:divsChild>
                        <w:div w:id="1044722450">
                          <w:marLeft w:val="0"/>
                          <w:marRight w:val="0"/>
                          <w:marTop w:val="0"/>
                          <w:marBottom w:val="0"/>
                          <w:divBdr>
                            <w:top w:val="none" w:sz="0" w:space="0" w:color="auto"/>
                            <w:left w:val="none" w:sz="0" w:space="0" w:color="auto"/>
                            <w:bottom w:val="none" w:sz="0" w:space="0" w:color="auto"/>
                            <w:right w:val="none" w:sz="0" w:space="0" w:color="auto"/>
                          </w:divBdr>
                          <w:divsChild>
                            <w:div w:id="104472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722015">
      <w:marLeft w:val="0"/>
      <w:marRight w:val="0"/>
      <w:marTop w:val="0"/>
      <w:marBottom w:val="0"/>
      <w:divBdr>
        <w:top w:val="none" w:sz="0" w:space="0" w:color="auto"/>
        <w:left w:val="none" w:sz="0" w:space="0" w:color="auto"/>
        <w:bottom w:val="none" w:sz="0" w:space="0" w:color="auto"/>
        <w:right w:val="none" w:sz="0" w:space="0" w:color="auto"/>
      </w:divBdr>
    </w:div>
    <w:div w:id="1044722017">
      <w:marLeft w:val="0"/>
      <w:marRight w:val="0"/>
      <w:marTop w:val="0"/>
      <w:marBottom w:val="0"/>
      <w:divBdr>
        <w:top w:val="none" w:sz="0" w:space="0" w:color="auto"/>
        <w:left w:val="none" w:sz="0" w:space="0" w:color="auto"/>
        <w:bottom w:val="none" w:sz="0" w:space="0" w:color="auto"/>
        <w:right w:val="none" w:sz="0" w:space="0" w:color="auto"/>
      </w:divBdr>
      <w:divsChild>
        <w:div w:id="1044721771">
          <w:marLeft w:val="0"/>
          <w:marRight w:val="0"/>
          <w:marTop w:val="0"/>
          <w:marBottom w:val="0"/>
          <w:divBdr>
            <w:top w:val="none" w:sz="0" w:space="0" w:color="auto"/>
            <w:left w:val="none" w:sz="0" w:space="0" w:color="auto"/>
            <w:bottom w:val="none" w:sz="0" w:space="0" w:color="auto"/>
            <w:right w:val="none" w:sz="0" w:space="0" w:color="auto"/>
          </w:divBdr>
          <w:divsChild>
            <w:div w:id="1044723927">
              <w:marLeft w:val="0"/>
              <w:marRight w:val="0"/>
              <w:marTop w:val="0"/>
              <w:marBottom w:val="0"/>
              <w:divBdr>
                <w:top w:val="none" w:sz="0" w:space="0" w:color="auto"/>
                <w:left w:val="none" w:sz="0" w:space="0" w:color="auto"/>
                <w:bottom w:val="none" w:sz="0" w:space="0" w:color="auto"/>
                <w:right w:val="none" w:sz="0" w:space="0" w:color="auto"/>
              </w:divBdr>
              <w:divsChild>
                <w:div w:id="104472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065">
          <w:marLeft w:val="0"/>
          <w:marRight w:val="0"/>
          <w:marTop w:val="0"/>
          <w:marBottom w:val="0"/>
          <w:divBdr>
            <w:top w:val="none" w:sz="0" w:space="0" w:color="auto"/>
            <w:left w:val="none" w:sz="0" w:space="0" w:color="auto"/>
            <w:bottom w:val="none" w:sz="0" w:space="0" w:color="auto"/>
            <w:right w:val="none" w:sz="0" w:space="0" w:color="auto"/>
          </w:divBdr>
        </w:div>
      </w:divsChild>
    </w:div>
    <w:div w:id="1044722018">
      <w:marLeft w:val="0"/>
      <w:marRight w:val="0"/>
      <w:marTop w:val="0"/>
      <w:marBottom w:val="0"/>
      <w:divBdr>
        <w:top w:val="none" w:sz="0" w:space="0" w:color="auto"/>
        <w:left w:val="none" w:sz="0" w:space="0" w:color="auto"/>
        <w:bottom w:val="none" w:sz="0" w:space="0" w:color="auto"/>
        <w:right w:val="none" w:sz="0" w:space="0" w:color="auto"/>
      </w:divBdr>
    </w:div>
    <w:div w:id="1044722019">
      <w:marLeft w:val="0"/>
      <w:marRight w:val="0"/>
      <w:marTop w:val="0"/>
      <w:marBottom w:val="0"/>
      <w:divBdr>
        <w:top w:val="none" w:sz="0" w:space="0" w:color="auto"/>
        <w:left w:val="none" w:sz="0" w:space="0" w:color="auto"/>
        <w:bottom w:val="none" w:sz="0" w:space="0" w:color="auto"/>
        <w:right w:val="none" w:sz="0" w:space="0" w:color="auto"/>
      </w:divBdr>
    </w:div>
    <w:div w:id="1044722021">
      <w:marLeft w:val="0"/>
      <w:marRight w:val="0"/>
      <w:marTop w:val="0"/>
      <w:marBottom w:val="0"/>
      <w:divBdr>
        <w:top w:val="none" w:sz="0" w:space="0" w:color="auto"/>
        <w:left w:val="none" w:sz="0" w:space="0" w:color="auto"/>
        <w:bottom w:val="none" w:sz="0" w:space="0" w:color="auto"/>
        <w:right w:val="none" w:sz="0" w:space="0" w:color="auto"/>
      </w:divBdr>
    </w:div>
    <w:div w:id="1044722022">
      <w:marLeft w:val="0"/>
      <w:marRight w:val="0"/>
      <w:marTop w:val="0"/>
      <w:marBottom w:val="0"/>
      <w:divBdr>
        <w:top w:val="none" w:sz="0" w:space="0" w:color="auto"/>
        <w:left w:val="none" w:sz="0" w:space="0" w:color="auto"/>
        <w:bottom w:val="none" w:sz="0" w:space="0" w:color="auto"/>
        <w:right w:val="none" w:sz="0" w:space="0" w:color="auto"/>
      </w:divBdr>
    </w:div>
    <w:div w:id="1044722027">
      <w:marLeft w:val="0"/>
      <w:marRight w:val="0"/>
      <w:marTop w:val="0"/>
      <w:marBottom w:val="0"/>
      <w:divBdr>
        <w:top w:val="none" w:sz="0" w:space="0" w:color="auto"/>
        <w:left w:val="none" w:sz="0" w:space="0" w:color="auto"/>
        <w:bottom w:val="none" w:sz="0" w:space="0" w:color="auto"/>
        <w:right w:val="none" w:sz="0" w:space="0" w:color="auto"/>
      </w:divBdr>
      <w:divsChild>
        <w:div w:id="1044723700">
          <w:marLeft w:val="0"/>
          <w:marRight w:val="0"/>
          <w:marTop w:val="0"/>
          <w:marBottom w:val="0"/>
          <w:divBdr>
            <w:top w:val="none" w:sz="0" w:space="0" w:color="auto"/>
            <w:left w:val="none" w:sz="0" w:space="0" w:color="auto"/>
            <w:bottom w:val="none" w:sz="0" w:space="0" w:color="auto"/>
            <w:right w:val="none" w:sz="0" w:space="0" w:color="auto"/>
          </w:divBdr>
        </w:div>
      </w:divsChild>
    </w:div>
    <w:div w:id="1044722028">
      <w:marLeft w:val="0"/>
      <w:marRight w:val="0"/>
      <w:marTop w:val="0"/>
      <w:marBottom w:val="0"/>
      <w:divBdr>
        <w:top w:val="none" w:sz="0" w:space="0" w:color="auto"/>
        <w:left w:val="none" w:sz="0" w:space="0" w:color="auto"/>
        <w:bottom w:val="none" w:sz="0" w:space="0" w:color="auto"/>
        <w:right w:val="none" w:sz="0" w:space="0" w:color="auto"/>
      </w:divBdr>
    </w:div>
    <w:div w:id="1044722030">
      <w:marLeft w:val="0"/>
      <w:marRight w:val="0"/>
      <w:marTop w:val="0"/>
      <w:marBottom w:val="0"/>
      <w:divBdr>
        <w:top w:val="none" w:sz="0" w:space="0" w:color="auto"/>
        <w:left w:val="none" w:sz="0" w:space="0" w:color="auto"/>
        <w:bottom w:val="none" w:sz="0" w:space="0" w:color="auto"/>
        <w:right w:val="none" w:sz="0" w:space="0" w:color="auto"/>
      </w:divBdr>
    </w:div>
    <w:div w:id="1044722032">
      <w:marLeft w:val="0"/>
      <w:marRight w:val="0"/>
      <w:marTop w:val="0"/>
      <w:marBottom w:val="0"/>
      <w:divBdr>
        <w:top w:val="none" w:sz="0" w:space="0" w:color="auto"/>
        <w:left w:val="none" w:sz="0" w:space="0" w:color="auto"/>
        <w:bottom w:val="none" w:sz="0" w:space="0" w:color="auto"/>
        <w:right w:val="none" w:sz="0" w:space="0" w:color="auto"/>
      </w:divBdr>
      <w:divsChild>
        <w:div w:id="1044721685">
          <w:marLeft w:val="0"/>
          <w:marRight w:val="0"/>
          <w:marTop w:val="0"/>
          <w:marBottom w:val="0"/>
          <w:divBdr>
            <w:top w:val="none" w:sz="0" w:space="0" w:color="auto"/>
            <w:left w:val="none" w:sz="0" w:space="0" w:color="auto"/>
            <w:bottom w:val="none" w:sz="0" w:space="0" w:color="auto"/>
            <w:right w:val="none" w:sz="0" w:space="0" w:color="auto"/>
          </w:divBdr>
        </w:div>
        <w:div w:id="1044722122">
          <w:marLeft w:val="0"/>
          <w:marRight w:val="0"/>
          <w:marTop w:val="0"/>
          <w:marBottom w:val="0"/>
          <w:divBdr>
            <w:top w:val="none" w:sz="0" w:space="0" w:color="auto"/>
            <w:left w:val="none" w:sz="0" w:space="0" w:color="auto"/>
            <w:bottom w:val="none" w:sz="0" w:space="0" w:color="auto"/>
            <w:right w:val="none" w:sz="0" w:space="0" w:color="auto"/>
          </w:divBdr>
        </w:div>
        <w:div w:id="1044722546">
          <w:marLeft w:val="0"/>
          <w:marRight w:val="0"/>
          <w:marTop w:val="0"/>
          <w:marBottom w:val="0"/>
          <w:divBdr>
            <w:top w:val="none" w:sz="0" w:space="0" w:color="auto"/>
            <w:left w:val="none" w:sz="0" w:space="0" w:color="auto"/>
            <w:bottom w:val="none" w:sz="0" w:space="0" w:color="auto"/>
            <w:right w:val="none" w:sz="0" w:space="0" w:color="auto"/>
          </w:divBdr>
        </w:div>
        <w:div w:id="1044723169">
          <w:marLeft w:val="0"/>
          <w:marRight w:val="0"/>
          <w:marTop w:val="0"/>
          <w:marBottom w:val="0"/>
          <w:divBdr>
            <w:top w:val="none" w:sz="0" w:space="0" w:color="auto"/>
            <w:left w:val="none" w:sz="0" w:space="0" w:color="auto"/>
            <w:bottom w:val="none" w:sz="0" w:space="0" w:color="auto"/>
            <w:right w:val="none" w:sz="0" w:space="0" w:color="auto"/>
          </w:divBdr>
        </w:div>
        <w:div w:id="1044723410">
          <w:marLeft w:val="0"/>
          <w:marRight w:val="0"/>
          <w:marTop w:val="0"/>
          <w:marBottom w:val="0"/>
          <w:divBdr>
            <w:top w:val="none" w:sz="0" w:space="0" w:color="auto"/>
            <w:left w:val="none" w:sz="0" w:space="0" w:color="auto"/>
            <w:bottom w:val="none" w:sz="0" w:space="0" w:color="auto"/>
            <w:right w:val="none" w:sz="0" w:space="0" w:color="auto"/>
          </w:divBdr>
        </w:div>
      </w:divsChild>
    </w:div>
    <w:div w:id="1044722035">
      <w:marLeft w:val="0"/>
      <w:marRight w:val="0"/>
      <w:marTop w:val="0"/>
      <w:marBottom w:val="0"/>
      <w:divBdr>
        <w:top w:val="none" w:sz="0" w:space="0" w:color="auto"/>
        <w:left w:val="none" w:sz="0" w:space="0" w:color="auto"/>
        <w:bottom w:val="none" w:sz="0" w:space="0" w:color="auto"/>
        <w:right w:val="none" w:sz="0" w:space="0" w:color="auto"/>
      </w:divBdr>
    </w:div>
    <w:div w:id="1044722037">
      <w:marLeft w:val="0"/>
      <w:marRight w:val="0"/>
      <w:marTop w:val="0"/>
      <w:marBottom w:val="0"/>
      <w:divBdr>
        <w:top w:val="none" w:sz="0" w:space="0" w:color="auto"/>
        <w:left w:val="none" w:sz="0" w:space="0" w:color="auto"/>
        <w:bottom w:val="none" w:sz="0" w:space="0" w:color="auto"/>
        <w:right w:val="none" w:sz="0" w:space="0" w:color="auto"/>
      </w:divBdr>
    </w:div>
    <w:div w:id="1044722040">
      <w:marLeft w:val="0"/>
      <w:marRight w:val="0"/>
      <w:marTop w:val="0"/>
      <w:marBottom w:val="0"/>
      <w:divBdr>
        <w:top w:val="none" w:sz="0" w:space="0" w:color="auto"/>
        <w:left w:val="none" w:sz="0" w:space="0" w:color="auto"/>
        <w:bottom w:val="none" w:sz="0" w:space="0" w:color="auto"/>
        <w:right w:val="none" w:sz="0" w:space="0" w:color="auto"/>
      </w:divBdr>
    </w:div>
    <w:div w:id="1044722044">
      <w:marLeft w:val="0"/>
      <w:marRight w:val="0"/>
      <w:marTop w:val="0"/>
      <w:marBottom w:val="0"/>
      <w:divBdr>
        <w:top w:val="none" w:sz="0" w:space="0" w:color="auto"/>
        <w:left w:val="none" w:sz="0" w:space="0" w:color="auto"/>
        <w:bottom w:val="none" w:sz="0" w:space="0" w:color="auto"/>
        <w:right w:val="none" w:sz="0" w:space="0" w:color="auto"/>
      </w:divBdr>
    </w:div>
    <w:div w:id="1044722045">
      <w:marLeft w:val="0"/>
      <w:marRight w:val="0"/>
      <w:marTop w:val="0"/>
      <w:marBottom w:val="0"/>
      <w:divBdr>
        <w:top w:val="none" w:sz="0" w:space="0" w:color="auto"/>
        <w:left w:val="none" w:sz="0" w:space="0" w:color="auto"/>
        <w:bottom w:val="none" w:sz="0" w:space="0" w:color="auto"/>
        <w:right w:val="none" w:sz="0" w:space="0" w:color="auto"/>
      </w:divBdr>
    </w:div>
    <w:div w:id="1044722046">
      <w:marLeft w:val="0"/>
      <w:marRight w:val="0"/>
      <w:marTop w:val="0"/>
      <w:marBottom w:val="0"/>
      <w:divBdr>
        <w:top w:val="none" w:sz="0" w:space="0" w:color="auto"/>
        <w:left w:val="none" w:sz="0" w:space="0" w:color="auto"/>
        <w:bottom w:val="none" w:sz="0" w:space="0" w:color="auto"/>
        <w:right w:val="none" w:sz="0" w:space="0" w:color="auto"/>
      </w:divBdr>
    </w:div>
    <w:div w:id="1044722051">
      <w:marLeft w:val="0"/>
      <w:marRight w:val="0"/>
      <w:marTop w:val="0"/>
      <w:marBottom w:val="0"/>
      <w:divBdr>
        <w:top w:val="none" w:sz="0" w:space="0" w:color="auto"/>
        <w:left w:val="none" w:sz="0" w:space="0" w:color="auto"/>
        <w:bottom w:val="none" w:sz="0" w:space="0" w:color="auto"/>
        <w:right w:val="none" w:sz="0" w:space="0" w:color="auto"/>
      </w:divBdr>
    </w:div>
    <w:div w:id="1044722052">
      <w:marLeft w:val="0"/>
      <w:marRight w:val="0"/>
      <w:marTop w:val="0"/>
      <w:marBottom w:val="0"/>
      <w:divBdr>
        <w:top w:val="none" w:sz="0" w:space="0" w:color="auto"/>
        <w:left w:val="none" w:sz="0" w:space="0" w:color="auto"/>
        <w:bottom w:val="none" w:sz="0" w:space="0" w:color="auto"/>
        <w:right w:val="none" w:sz="0" w:space="0" w:color="auto"/>
      </w:divBdr>
      <w:divsChild>
        <w:div w:id="1044722089">
          <w:marLeft w:val="0"/>
          <w:marRight w:val="0"/>
          <w:marTop w:val="0"/>
          <w:marBottom w:val="0"/>
          <w:divBdr>
            <w:top w:val="none" w:sz="0" w:space="0" w:color="auto"/>
            <w:left w:val="none" w:sz="0" w:space="0" w:color="auto"/>
            <w:bottom w:val="none" w:sz="0" w:space="0" w:color="auto"/>
            <w:right w:val="none" w:sz="0" w:space="0" w:color="auto"/>
          </w:divBdr>
        </w:div>
        <w:div w:id="1044722417">
          <w:marLeft w:val="0"/>
          <w:marRight w:val="0"/>
          <w:marTop w:val="0"/>
          <w:marBottom w:val="0"/>
          <w:divBdr>
            <w:top w:val="none" w:sz="0" w:space="0" w:color="auto"/>
            <w:left w:val="none" w:sz="0" w:space="0" w:color="auto"/>
            <w:bottom w:val="none" w:sz="0" w:space="0" w:color="auto"/>
            <w:right w:val="none" w:sz="0" w:space="0" w:color="auto"/>
          </w:divBdr>
        </w:div>
        <w:div w:id="1044723033">
          <w:marLeft w:val="0"/>
          <w:marRight w:val="0"/>
          <w:marTop w:val="0"/>
          <w:marBottom w:val="0"/>
          <w:divBdr>
            <w:top w:val="none" w:sz="0" w:space="0" w:color="auto"/>
            <w:left w:val="none" w:sz="0" w:space="0" w:color="auto"/>
            <w:bottom w:val="none" w:sz="0" w:space="0" w:color="auto"/>
            <w:right w:val="none" w:sz="0" w:space="0" w:color="auto"/>
          </w:divBdr>
          <w:divsChild>
            <w:div w:id="1044722461">
              <w:marLeft w:val="0"/>
              <w:marRight w:val="0"/>
              <w:marTop w:val="0"/>
              <w:marBottom w:val="0"/>
              <w:divBdr>
                <w:top w:val="none" w:sz="0" w:space="0" w:color="auto"/>
                <w:left w:val="none" w:sz="0" w:space="0" w:color="auto"/>
                <w:bottom w:val="none" w:sz="0" w:space="0" w:color="auto"/>
                <w:right w:val="none" w:sz="0" w:space="0" w:color="auto"/>
              </w:divBdr>
            </w:div>
            <w:div w:id="1044724257">
              <w:marLeft w:val="0"/>
              <w:marRight w:val="0"/>
              <w:marTop w:val="0"/>
              <w:marBottom w:val="0"/>
              <w:divBdr>
                <w:top w:val="none" w:sz="0" w:space="0" w:color="auto"/>
                <w:left w:val="none" w:sz="0" w:space="0" w:color="auto"/>
                <w:bottom w:val="none" w:sz="0" w:space="0" w:color="auto"/>
                <w:right w:val="none" w:sz="0" w:space="0" w:color="auto"/>
              </w:divBdr>
              <w:divsChild>
                <w:div w:id="104472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049">
          <w:marLeft w:val="0"/>
          <w:marRight w:val="0"/>
          <w:marTop w:val="0"/>
          <w:marBottom w:val="0"/>
          <w:divBdr>
            <w:top w:val="none" w:sz="0" w:space="0" w:color="auto"/>
            <w:left w:val="none" w:sz="0" w:space="0" w:color="auto"/>
            <w:bottom w:val="none" w:sz="0" w:space="0" w:color="auto"/>
            <w:right w:val="none" w:sz="0" w:space="0" w:color="auto"/>
          </w:divBdr>
        </w:div>
      </w:divsChild>
    </w:div>
    <w:div w:id="1044722055">
      <w:marLeft w:val="0"/>
      <w:marRight w:val="0"/>
      <w:marTop w:val="0"/>
      <w:marBottom w:val="0"/>
      <w:divBdr>
        <w:top w:val="none" w:sz="0" w:space="0" w:color="auto"/>
        <w:left w:val="none" w:sz="0" w:space="0" w:color="auto"/>
        <w:bottom w:val="none" w:sz="0" w:space="0" w:color="auto"/>
        <w:right w:val="none" w:sz="0" w:space="0" w:color="auto"/>
      </w:divBdr>
      <w:divsChild>
        <w:div w:id="1044722137">
          <w:marLeft w:val="0"/>
          <w:marRight w:val="0"/>
          <w:marTop w:val="0"/>
          <w:marBottom w:val="0"/>
          <w:divBdr>
            <w:top w:val="none" w:sz="0" w:space="0" w:color="auto"/>
            <w:left w:val="none" w:sz="0" w:space="0" w:color="auto"/>
            <w:bottom w:val="none" w:sz="0" w:space="0" w:color="auto"/>
            <w:right w:val="none" w:sz="0" w:space="0" w:color="auto"/>
          </w:divBdr>
          <w:divsChild>
            <w:div w:id="1044723171">
              <w:marLeft w:val="0"/>
              <w:marRight w:val="0"/>
              <w:marTop w:val="0"/>
              <w:marBottom w:val="0"/>
              <w:divBdr>
                <w:top w:val="none" w:sz="0" w:space="0" w:color="auto"/>
                <w:left w:val="none" w:sz="0" w:space="0" w:color="auto"/>
                <w:bottom w:val="none" w:sz="0" w:space="0" w:color="auto"/>
                <w:right w:val="none" w:sz="0" w:space="0" w:color="auto"/>
              </w:divBdr>
              <w:divsChild>
                <w:div w:id="1044723085">
                  <w:marLeft w:val="0"/>
                  <w:marRight w:val="0"/>
                  <w:marTop w:val="72"/>
                  <w:marBottom w:val="300"/>
                  <w:divBdr>
                    <w:top w:val="dotted" w:sz="4" w:space="0" w:color="FFFFFF"/>
                    <w:left w:val="dotted" w:sz="2" w:space="8" w:color="FFFFFF"/>
                    <w:bottom w:val="dotted" w:sz="4" w:space="0" w:color="FFFFFF"/>
                    <w:right w:val="dotted" w:sz="2" w:space="8" w:color="FFFFFF"/>
                  </w:divBdr>
                  <w:divsChild>
                    <w:div w:id="1044722605">
                      <w:marLeft w:val="0"/>
                      <w:marRight w:val="0"/>
                      <w:marTop w:val="0"/>
                      <w:marBottom w:val="0"/>
                      <w:divBdr>
                        <w:top w:val="dotted" w:sz="2" w:space="6" w:color="FFFFFF"/>
                        <w:left w:val="dotted" w:sz="4" w:space="17" w:color="FFFFFF"/>
                        <w:bottom w:val="dotted" w:sz="4" w:space="1" w:color="FFFFFF"/>
                        <w:right w:val="dotted" w:sz="4" w:space="8" w:color="FFFFFF"/>
                      </w:divBdr>
                      <w:divsChild>
                        <w:div w:id="1044721982">
                          <w:marLeft w:val="0"/>
                          <w:marRight w:val="0"/>
                          <w:marTop w:val="0"/>
                          <w:marBottom w:val="0"/>
                          <w:divBdr>
                            <w:top w:val="none" w:sz="0" w:space="0" w:color="auto"/>
                            <w:left w:val="none" w:sz="0" w:space="0" w:color="auto"/>
                            <w:bottom w:val="none" w:sz="0" w:space="0" w:color="auto"/>
                            <w:right w:val="none" w:sz="0" w:space="0" w:color="auto"/>
                          </w:divBdr>
                        </w:div>
                        <w:div w:id="1044722138">
                          <w:marLeft w:val="0"/>
                          <w:marRight w:val="0"/>
                          <w:marTop w:val="0"/>
                          <w:marBottom w:val="0"/>
                          <w:divBdr>
                            <w:top w:val="none" w:sz="0" w:space="0" w:color="auto"/>
                            <w:left w:val="none" w:sz="0" w:space="0" w:color="auto"/>
                            <w:bottom w:val="none" w:sz="0" w:space="0" w:color="auto"/>
                            <w:right w:val="none" w:sz="0" w:space="0" w:color="auto"/>
                          </w:divBdr>
                        </w:div>
                        <w:div w:id="1044722287">
                          <w:marLeft w:val="0"/>
                          <w:marRight w:val="0"/>
                          <w:marTop w:val="0"/>
                          <w:marBottom w:val="0"/>
                          <w:divBdr>
                            <w:top w:val="none" w:sz="0" w:space="0" w:color="auto"/>
                            <w:left w:val="none" w:sz="0" w:space="0" w:color="auto"/>
                            <w:bottom w:val="none" w:sz="0" w:space="0" w:color="auto"/>
                            <w:right w:val="none" w:sz="0" w:space="0" w:color="auto"/>
                          </w:divBdr>
                        </w:div>
                        <w:div w:id="1044722572">
                          <w:marLeft w:val="0"/>
                          <w:marRight w:val="0"/>
                          <w:marTop w:val="0"/>
                          <w:marBottom w:val="0"/>
                          <w:divBdr>
                            <w:top w:val="none" w:sz="0" w:space="0" w:color="auto"/>
                            <w:left w:val="none" w:sz="0" w:space="0" w:color="auto"/>
                            <w:bottom w:val="none" w:sz="0" w:space="0" w:color="auto"/>
                            <w:right w:val="none" w:sz="0" w:space="0" w:color="auto"/>
                          </w:divBdr>
                        </w:div>
                        <w:div w:id="1044722701">
                          <w:marLeft w:val="0"/>
                          <w:marRight w:val="0"/>
                          <w:marTop w:val="0"/>
                          <w:marBottom w:val="0"/>
                          <w:divBdr>
                            <w:top w:val="none" w:sz="0" w:space="0" w:color="auto"/>
                            <w:left w:val="none" w:sz="0" w:space="0" w:color="auto"/>
                            <w:bottom w:val="none" w:sz="0" w:space="0" w:color="auto"/>
                            <w:right w:val="none" w:sz="0" w:space="0" w:color="auto"/>
                          </w:divBdr>
                        </w:div>
                        <w:div w:id="1044722722">
                          <w:marLeft w:val="0"/>
                          <w:marRight w:val="0"/>
                          <w:marTop w:val="0"/>
                          <w:marBottom w:val="0"/>
                          <w:divBdr>
                            <w:top w:val="none" w:sz="0" w:space="0" w:color="auto"/>
                            <w:left w:val="none" w:sz="0" w:space="0" w:color="auto"/>
                            <w:bottom w:val="none" w:sz="0" w:space="0" w:color="auto"/>
                            <w:right w:val="none" w:sz="0" w:space="0" w:color="auto"/>
                          </w:divBdr>
                        </w:div>
                        <w:div w:id="1044723091">
                          <w:marLeft w:val="0"/>
                          <w:marRight w:val="0"/>
                          <w:marTop w:val="0"/>
                          <w:marBottom w:val="0"/>
                          <w:divBdr>
                            <w:top w:val="none" w:sz="0" w:space="0" w:color="auto"/>
                            <w:left w:val="none" w:sz="0" w:space="0" w:color="auto"/>
                            <w:bottom w:val="none" w:sz="0" w:space="0" w:color="auto"/>
                            <w:right w:val="none" w:sz="0" w:space="0" w:color="auto"/>
                          </w:divBdr>
                        </w:div>
                        <w:div w:id="1044723323">
                          <w:marLeft w:val="0"/>
                          <w:marRight w:val="0"/>
                          <w:marTop w:val="0"/>
                          <w:marBottom w:val="0"/>
                          <w:divBdr>
                            <w:top w:val="none" w:sz="0" w:space="0" w:color="auto"/>
                            <w:left w:val="none" w:sz="0" w:space="0" w:color="auto"/>
                            <w:bottom w:val="none" w:sz="0" w:space="0" w:color="auto"/>
                            <w:right w:val="none" w:sz="0" w:space="0" w:color="auto"/>
                          </w:divBdr>
                        </w:div>
                        <w:div w:id="1044723335">
                          <w:marLeft w:val="0"/>
                          <w:marRight w:val="0"/>
                          <w:marTop w:val="0"/>
                          <w:marBottom w:val="0"/>
                          <w:divBdr>
                            <w:top w:val="none" w:sz="0" w:space="0" w:color="auto"/>
                            <w:left w:val="none" w:sz="0" w:space="0" w:color="auto"/>
                            <w:bottom w:val="none" w:sz="0" w:space="0" w:color="auto"/>
                            <w:right w:val="none" w:sz="0" w:space="0" w:color="auto"/>
                          </w:divBdr>
                        </w:div>
                        <w:div w:id="1044723446">
                          <w:marLeft w:val="0"/>
                          <w:marRight w:val="0"/>
                          <w:marTop w:val="0"/>
                          <w:marBottom w:val="0"/>
                          <w:divBdr>
                            <w:top w:val="none" w:sz="0" w:space="0" w:color="auto"/>
                            <w:left w:val="none" w:sz="0" w:space="0" w:color="auto"/>
                            <w:bottom w:val="none" w:sz="0" w:space="0" w:color="auto"/>
                            <w:right w:val="none" w:sz="0" w:space="0" w:color="auto"/>
                          </w:divBdr>
                        </w:div>
                        <w:div w:id="1044723549">
                          <w:marLeft w:val="0"/>
                          <w:marRight w:val="0"/>
                          <w:marTop w:val="0"/>
                          <w:marBottom w:val="0"/>
                          <w:divBdr>
                            <w:top w:val="none" w:sz="0" w:space="0" w:color="auto"/>
                            <w:left w:val="none" w:sz="0" w:space="0" w:color="auto"/>
                            <w:bottom w:val="none" w:sz="0" w:space="0" w:color="auto"/>
                            <w:right w:val="none" w:sz="0" w:space="0" w:color="auto"/>
                          </w:divBdr>
                        </w:div>
                        <w:div w:id="1044723649">
                          <w:marLeft w:val="0"/>
                          <w:marRight w:val="0"/>
                          <w:marTop w:val="0"/>
                          <w:marBottom w:val="0"/>
                          <w:divBdr>
                            <w:top w:val="none" w:sz="0" w:space="0" w:color="auto"/>
                            <w:left w:val="none" w:sz="0" w:space="0" w:color="auto"/>
                            <w:bottom w:val="none" w:sz="0" w:space="0" w:color="auto"/>
                            <w:right w:val="none" w:sz="0" w:space="0" w:color="auto"/>
                          </w:divBdr>
                        </w:div>
                        <w:div w:id="1044723822">
                          <w:marLeft w:val="0"/>
                          <w:marRight w:val="0"/>
                          <w:marTop w:val="0"/>
                          <w:marBottom w:val="0"/>
                          <w:divBdr>
                            <w:top w:val="none" w:sz="0" w:space="0" w:color="auto"/>
                            <w:left w:val="none" w:sz="0" w:space="0" w:color="auto"/>
                            <w:bottom w:val="none" w:sz="0" w:space="0" w:color="auto"/>
                            <w:right w:val="none" w:sz="0" w:space="0" w:color="auto"/>
                          </w:divBdr>
                        </w:div>
                        <w:div w:id="1044724019">
                          <w:marLeft w:val="0"/>
                          <w:marRight w:val="0"/>
                          <w:marTop w:val="0"/>
                          <w:marBottom w:val="0"/>
                          <w:divBdr>
                            <w:top w:val="none" w:sz="0" w:space="0" w:color="auto"/>
                            <w:left w:val="none" w:sz="0" w:space="0" w:color="auto"/>
                            <w:bottom w:val="none" w:sz="0" w:space="0" w:color="auto"/>
                            <w:right w:val="none" w:sz="0" w:space="0" w:color="auto"/>
                          </w:divBdr>
                        </w:div>
                        <w:div w:id="1044724265">
                          <w:marLeft w:val="0"/>
                          <w:marRight w:val="0"/>
                          <w:marTop w:val="0"/>
                          <w:marBottom w:val="0"/>
                          <w:divBdr>
                            <w:top w:val="none" w:sz="0" w:space="0" w:color="auto"/>
                            <w:left w:val="none" w:sz="0" w:space="0" w:color="auto"/>
                            <w:bottom w:val="none" w:sz="0" w:space="0" w:color="auto"/>
                            <w:right w:val="none" w:sz="0" w:space="0" w:color="auto"/>
                          </w:divBdr>
                        </w:div>
                        <w:div w:id="1044724375">
                          <w:marLeft w:val="0"/>
                          <w:marRight w:val="0"/>
                          <w:marTop w:val="0"/>
                          <w:marBottom w:val="0"/>
                          <w:divBdr>
                            <w:top w:val="none" w:sz="0" w:space="0" w:color="auto"/>
                            <w:left w:val="none" w:sz="0" w:space="0" w:color="auto"/>
                            <w:bottom w:val="none" w:sz="0" w:space="0" w:color="auto"/>
                            <w:right w:val="none" w:sz="0" w:space="0" w:color="auto"/>
                          </w:divBdr>
                        </w:div>
                        <w:div w:id="1044724389">
                          <w:marLeft w:val="0"/>
                          <w:marRight w:val="0"/>
                          <w:marTop w:val="0"/>
                          <w:marBottom w:val="0"/>
                          <w:divBdr>
                            <w:top w:val="none" w:sz="0" w:space="0" w:color="auto"/>
                            <w:left w:val="none" w:sz="0" w:space="0" w:color="auto"/>
                            <w:bottom w:val="none" w:sz="0" w:space="0" w:color="auto"/>
                            <w:right w:val="none" w:sz="0" w:space="0" w:color="auto"/>
                          </w:divBdr>
                        </w:div>
                      </w:divsChild>
                    </w:div>
                    <w:div w:id="1044723998">
                      <w:marLeft w:val="0"/>
                      <w:marRight w:val="0"/>
                      <w:marTop w:val="0"/>
                      <w:marBottom w:val="0"/>
                      <w:divBdr>
                        <w:top w:val="none" w:sz="0" w:space="0" w:color="auto"/>
                        <w:left w:val="none" w:sz="0" w:space="0" w:color="auto"/>
                        <w:bottom w:val="none" w:sz="0" w:space="0" w:color="auto"/>
                        <w:right w:val="none" w:sz="0" w:space="0" w:color="auto"/>
                      </w:divBdr>
                      <w:divsChild>
                        <w:div w:id="104472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2056">
      <w:marLeft w:val="0"/>
      <w:marRight w:val="0"/>
      <w:marTop w:val="0"/>
      <w:marBottom w:val="0"/>
      <w:divBdr>
        <w:top w:val="none" w:sz="0" w:space="0" w:color="auto"/>
        <w:left w:val="none" w:sz="0" w:space="0" w:color="auto"/>
        <w:bottom w:val="none" w:sz="0" w:space="0" w:color="auto"/>
        <w:right w:val="none" w:sz="0" w:space="0" w:color="auto"/>
      </w:divBdr>
    </w:div>
    <w:div w:id="1044722058">
      <w:marLeft w:val="0"/>
      <w:marRight w:val="0"/>
      <w:marTop w:val="0"/>
      <w:marBottom w:val="0"/>
      <w:divBdr>
        <w:top w:val="none" w:sz="0" w:space="0" w:color="auto"/>
        <w:left w:val="none" w:sz="0" w:space="0" w:color="auto"/>
        <w:bottom w:val="none" w:sz="0" w:space="0" w:color="auto"/>
        <w:right w:val="none" w:sz="0" w:space="0" w:color="auto"/>
      </w:divBdr>
    </w:div>
    <w:div w:id="1044722059">
      <w:marLeft w:val="0"/>
      <w:marRight w:val="0"/>
      <w:marTop w:val="0"/>
      <w:marBottom w:val="0"/>
      <w:divBdr>
        <w:top w:val="none" w:sz="0" w:space="0" w:color="auto"/>
        <w:left w:val="none" w:sz="0" w:space="0" w:color="auto"/>
        <w:bottom w:val="none" w:sz="0" w:space="0" w:color="auto"/>
        <w:right w:val="none" w:sz="0" w:space="0" w:color="auto"/>
      </w:divBdr>
    </w:div>
    <w:div w:id="1044722060">
      <w:marLeft w:val="0"/>
      <w:marRight w:val="0"/>
      <w:marTop w:val="0"/>
      <w:marBottom w:val="0"/>
      <w:divBdr>
        <w:top w:val="none" w:sz="0" w:space="0" w:color="auto"/>
        <w:left w:val="none" w:sz="0" w:space="0" w:color="auto"/>
        <w:bottom w:val="none" w:sz="0" w:space="0" w:color="auto"/>
        <w:right w:val="none" w:sz="0" w:space="0" w:color="auto"/>
      </w:divBdr>
    </w:div>
    <w:div w:id="1044722066">
      <w:marLeft w:val="0"/>
      <w:marRight w:val="0"/>
      <w:marTop w:val="0"/>
      <w:marBottom w:val="0"/>
      <w:divBdr>
        <w:top w:val="none" w:sz="0" w:space="0" w:color="auto"/>
        <w:left w:val="none" w:sz="0" w:space="0" w:color="auto"/>
        <w:bottom w:val="none" w:sz="0" w:space="0" w:color="auto"/>
        <w:right w:val="none" w:sz="0" w:space="0" w:color="auto"/>
      </w:divBdr>
    </w:div>
    <w:div w:id="1044722067">
      <w:marLeft w:val="0"/>
      <w:marRight w:val="0"/>
      <w:marTop w:val="0"/>
      <w:marBottom w:val="0"/>
      <w:divBdr>
        <w:top w:val="none" w:sz="0" w:space="0" w:color="auto"/>
        <w:left w:val="none" w:sz="0" w:space="0" w:color="auto"/>
        <w:bottom w:val="none" w:sz="0" w:space="0" w:color="auto"/>
        <w:right w:val="none" w:sz="0" w:space="0" w:color="auto"/>
      </w:divBdr>
      <w:divsChild>
        <w:div w:id="1044722830">
          <w:marLeft w:val="0"/>
          <w:marRight w:val="0"/>
          <w:marTop w:val="0"/>
          <w:marBottom w:val="0"/>
          <w:divBdr>
            <w:top w:val="none" w:sz="0" w:space="0" w:color="auto"/>
            <w:left w:val="none" w:sz="0" w:space="0" w:color="auto"/>
            <w:bottom w:val="none" w:sz="0" w:space="0" w:color="auto"/>
            <w:right w:val="none" w:sz="0" w:space="0" w:color="auto"/>
          </w:divBdr>
          <w:divsChild>
            <w:div w:id="1044723702">
              <w:marLeft w:val="0"/>
              <w:marRight w:val="0"/>
              <w:marTop w:val="0"/>
              <w:marBottom w:val="0"/>
              <w:divBdr>
                <w:top w:val="none" w:sz="0" w:space="0" w:color="auto"/>
                <w:left w:val="none" w:sz="0" w:space="0" w:color="auto"/>
                <w:bottom w:val="none" w:sz="0" w:space="0" w:color="auto"/>
                <w:right w:val="none" w:sz="0" w:space="0" w:color="auto"/>
              </w:divBdr>
              <w:divsChild>
                <w:div w:id="104472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068">
      <w:marLeft w:val="0"/>
      <w:marRight w:val="0"/>
      <w:marTop w:val="0"/>
      <w:marBottom w:val="0"/>
      <w:divBdr>
        <w:top w:val="none" w:sz="0" w:space="0" w:color="auto"/>
        <w:left w:val="none" w:sz="0" w:space="0" w:color="auto"/>
        <w:bottom w:val="none" w:sz="0" w:space="0" w:color="auto"/>
        <w:right w:val="none" w:sz="0" w:space="0" w:color="auto"/>
      </w:divBdr>
    </w:div>
    <w:div w:id="1044722069">
      <w:marLeft w:val="0"/>
      <w:marRight w:val="0"/>
      <w:marTop w:val="0"/>
      <w:marBottom w:val="0"/>
      <w:divBdr>
        <w:top w:val="none" w:sz="0" w:space="0" w:color="auto"/>
        <w:left w:val="none" w:sz="0" w:space="0" w:color="auto"/>
        <w:bottom w:val="none" w:sz="0" w:space="0" w:color="auto"/>
        <w:right w:val="none" w:sz="0" w:space="0" w:color="auto"/>
      </w:divBdr>
    </w:div>
    <w:div w:id="1044722071">
      <w:marLeft w:val="0"/>
      <w:marRight w:val="0"/>
      <w:marTop w:val="0"/>
      <w:marBottom w:val="0"/>
      <w:divBdr>
        <w:top w:val="none" w:sz="0" w:space="0" w:color="auto"/>
        <w:left w:val="none" w:sz="0" w:space="0" w:color="auto"/>
        <w:bottom w:val="none" w:sz="0" w:space="0" w:color="auto"/>
        <w:right w:val="none" w:sz="0" w:space="0" w:color="auto"/>
      </w:divBdr>
    </w:div>
    <w:div w:id="1044722072">
      <w:marLeft w:val="0"/>
      <w:marRight w:val="0"/>
      <w:marTop w:val="0"/>
      <w:marBottom w:val="0"/>
      <w:divBdr>
        <w:top w:val="none" w:sz="0" w:space="0" w:color="auto"/>
        <w:left w:val="none" w:sz="0" w:space="0" w:color="auto"/>
        <w:bottom w:val="none" w:sz="0" w:space="0" w:color="auto"/>
        <w:right w:val="none" w:sz="0" w:space="0" w:color="auto"/>
      </w:divBdr>
    </w:div>
    <w:div w:id="1044722073">
      <w:marLeft w:val="0"/>
      <w:marRight w:val="0"/>
      <w:marTop w:val="0"/>
      <w:marBottom w:val="0"/>
      <w:divBdr>
        <w:top w:val="none" w:sz="0" w:space="0" w:color="auto"/>
        <w:left w:val="none" w:sz="0" w:space="0" w:color="auto"/>
        <w:bottom w:val="none" w:sz="0" w:space="0" w:color="auto"/>
        <w:right w:val="none" w:sz="0" w:space="0" w:color="auto"/>
      </w:divBdr>
    </w:div>
    <w:div w:id="1044722076">
      <w:marLeft w:val="0"/>
      <w:marRight w:val="0"/>
      <w:marTop w:val="0"/>
      <w:marBottom w:val="0"/>
      <w:divBdr>
        <w:top w:val="none" w:sz="0" w:space="0" w:color="auto"/>
        <w:left w:val="none" w:sz="0" w:space="0" w:color="auto"/>
        <w:bottom w:val="none" w:sz="0" w:space="0" w:color="auto"/>
        <w:right w:val="none" w:sz="0" w:space="0" w:color="auto"/>
      </w:divBdr>
    </w:div>
    <w:div w:id="1044722077">
      <w:marLeft w:val="0"/>
      <w:marRight w:val="0"/>
      <w:marTop w:val="0"/>
      <w:marBottom w:val="0"/>
      <w:divBdr>
        <w:top w:val="none" w:sz="0" w:space="0" w:color="auto"/>
        <w:left w:val="none" w:sz="0" w:space="0" w:color="auto"/>
        <w:bottom w:val="none" w:sz="0" w:space="0" w:color="auto"/>
        <w:right w:val="none" w:sz="0" w:space="0" w:color="auto"/>
      </w:divBdr>
    </w:div>
    <w:div w:id="1044722078">
      <w:marLeft w:val="0"/>
      <w:marRight w:val="0"/>
      <w:marTop w:val="0"/>
      <w:marBottom w:val="0"/>
      <w:divBdr>
        <w:top w:val="none" w:sz="0" w:space="0" w:color="auto"/>
        <w:left w:val="none" w:sz="0" w:space="0" w:color="auto"/>
        <w:bottom w:val="none" w:sz="0" w:space="0" w:color="auto"/>
        <w:right w:val="none" w:sz="0" w:space="0" w:color="auto"/>
      </w:divBdr>
    </w:div>
    <w:div w:id="1044722079">
      <w:marLeft w:val="0"/>
      <w:marRight w:val="0"/>
      <w:marTop w:val="0"/>
      <w:marBottom w:val="0"/>
      <w:divBdr>
        <w:top w:val="none" w:sz="0" w:space="0" w:color="auto"/>
        <w:left w:val="none" w:sz="0" w:space="0" w:color="auto"/>
        <w:bottom w:val="none" w:sz="0" w:space="0" w:color="auto"/>
        <w:right w:val="none" w:sz="0" w:space="0" w:color="auto"/>
      </w:divBdr>
    </w:div>
    <w:div w:id="1044722080">
      <w:marLeft w:val="0"/>
      <w:marRight w:val="0"/>
      <w:marTop w:val="0"/>
      <w:marBottom w:val="0"/>
      <w:divBdr>
        <w:top w:val="none" w:sz="0" w:space="0" w:color="auto"/>
        <w:left w:val="none" w:sz="0" w:space="0" w:color="auto"/>
        <w:bottom w:val="none" w:sz="0" w:space="0" w:color="auto"/>
        <w:right w:val="none" w:sz="0" w:space="0" w:color="auto"/>
      </w:divBdr>
      <w:divsChild>
        <w:div w:id="1044722419">
          <w:marLeft w:val="0"/>
          <w:marRight w:val="0"/>
          <w:marTop w:val="0"/>
          <w:marBottom w:val="0"/>
          <w:divBdr>
            <w:top w:val="none" w:sz="0" w:space="0" w:color="auto"/>
            <w:left w:val="none" w:sz="0" w:space="0" w:color="auto"/>
            <w:bottom w:val="none" w:sz="0" w:space="0" w:color="auto"/>
            <w:right w:val="none" w:sz="0" w:space="0" w:color="auto"/>
          </w:divBdr>
        </w:div>
      </w:divsChild>
    </w:div>
    <w:div w:id="1044722083">
      <w:marLeft w:val="0"/>
      <w:marRight w:val="0"/>
      <w:marTop w:val="0"/>
      <w:marBottom w:val="0"/>
      <w:divBdr>
        <w:top w:val="none" w:sz="0" w:space="0" w:color="auto"/>
        <w:left w:val="none" w:sz="0" w:space="0" w:color="auto"/>
        <w:bottom w:val="none" w:sz="0" w:space="0" w:color="auto"/>
        <w:right w:val="none" w:sz="0" w:space="0" w:color="auto"/>
      </w:divBdr>
    </w:div>
    <w:div w:id="1044722084">
      <w:marLeft w:val="0"/>
      <w:marRight w:val="0"/>
      <w:marTop w:val="0"/>
      <w:marBottom w:val="0"/>
      <w:divBdr>
        <w:top w:val="none" w:sz="0" w:space="0" w:color="auto"/>
        <w:left w:val="none" w:sz="0" w:space="0" w:color="auto"/>
        <w:bottom w:val="none" w:sz="0" w:space="0" w:color="auto"/>
        <w:right w:val="none" w:sz="0" w:space="0" w:color="auto"/>
      </w:divBdr>
    </w:div>
    <w:div w:id="1044722091">
      <w:marLeft w:val="0"/>
      <w:marRight w:val="0"/>
      <w:marTop w:val="0"/>
      <w:marBottom w:val="0"/>
      <w:divBdr>
        <w:top w:val="none" w:sz="0" w:space="0" w:color="auto"/>
        <w:left w:val="none" w:sz="0" w:space="0" w:color="auto"/>
        <w:bottom w:val="none" w:sz="0" w:space="0" w:color="auto"/>
        <w:right w:val="none" w:sz="0" w:space="0" w:color="auto"/>
      </w:divBdr>
    </w:div>
    <w:div w:id="1044722092">
      <w:marLeft w:val="0"/>
      <w:marRight w:val="0"/>
      <w:marTop w:val="0"/>
      <w:marBottom w:val="0"/>
      <w:divBdr>
        <w:top w:val="none" w:sz="0" w:space="0" w:color="auto"/>
        <w:left w:val="none" w:sz="0" w:space="0" w:color="auto"/>
        <w:bottom w:val="none" w:sz="0" w:space="0" w:color="auto"/>
        <w:right w:val="none" w:sz="0" w:space="0" w:color="auto"/>
      </w:divBdr>
    </w:div>
    <w:div w:id="1044722093">
      <w:marLeft w:val="0"/>
      <w:marRight w:val="0"/>
      <w:marTop w:val="0"/>
      <w:marBottom w:val="0"/>
      <w:divBdr>
        <w:top w:val="none" w:sz="0" w:space="0" w:color="auto"/>
        <w:left w:val="none" w:sz="0" w:space="0" w:color="auto"/>
        <w:bottom w:val="none" w:sz="0" w:space="0" w:color="auto"/>
        <w:right w:val="none" w:sz="0" w:space="0" w:color="auto"/>
      </w:divBdr>
    </w:div>
    <w:div w:id="1044722095">
      <w:marLeft w:val="0"/>
      <w:marRight w:val="0"/>
      <w:marTop w:val="0"/>
      <w:marBottom w:val="0"/>
      <w:divBdr>
        <w:top w:val="none" w:sz="0" w:space="0" w:color="auto"/>
        <w:left w:val="none" w:sz="0" w:space="0" w:color="auto"/>
        <w:bottom w:val="none" w:sz="0" w:space="0" w:color="auto"/>
        <w:right w:val="none" w:sz="0" w:space="0" w:color="auto"/>
      </w:divBdr>
      <w:divsChild>
        <w:div w:id="1044721547">
          <w:marLeft w:val="0"/>
          <w:marRight w:val="0"/>
          <w:marTop w:val="0"/>
          <w:marBottom w:val="0"/>
          <w:divBdr>
            <w:top w:val="none" w:sz="0" w:space="0" w:color="auto"/>
            <w:left w:val="none" w:sz="0" w:space="0" w:color="auto"/>
            <w:bottom w:val="none" w:sz="0" w:space="0" w:color="auto"/>
            <w:right w:val="none" w:sz="0" w:space="0" w:color="auto"/>
          </w:divBdr>
        </w:div>
      </w:divsChild>
    </w:div>
    <w:div w:id="1044722100">
      <w:marLeft w:val="0"/>
      <w:marRight w:val="0"/>
      <w:marTop w:val="0"/>
      <w:marBottom w:val="0"/>
      <w:divBdr>
        <w:top w:val="none" w:sz="0" w:space="0" w:color="auto"/>
        <w:left w:val="none" w:sz="0" w:space="0" w:color="auto"/>
        <w:bottom w:val="none" w:sz="0" w:space="0" w:color="auto"/>
        <w:right w:val="none" w:sz="0" w:space="0" w:color="auto"/>
      </w:divBdr>
    </w:div>
    <w:div w:id="1044722103">
      <w:marLeft w:val="0"/>
      <w:marRight w:val="0"/>
      <w:marTop w:val="0"/>
      <w:marBottom w:val="0"/>
      <w:divBdr>
        <w:top w:val="none" w:sz="0" w:space="0" w:color="auto"/>
        <w:left w:val="none" w:sz="0" w:space="0" w:color="auto"/>
        <w:bottom w:val="none" w:sz="0" w:space="0" w:color="auto"/>
        <w:right w:val="none" w:sz="0" w:space="0" w:color="auto"/>
      </w:divBdr>
    </w:div>
    <w:div w:id="1044722104">
      <w:marLeft w:val="0"/>
      <w:marRight w:val="0"/>
      <w:marTop w:val="0"/>
      <w:marBottom w:val="0"/>
      <w:divBdr>
        <w:top w:val="none" w:sz="0" w:space="0" w:color="auto"/>
        <w:left w:val="none" w:sz="0" w:space="0" w:color="auto"/>
        <w:bottom w:val="none" w:sz="0" w:space="0" w:color="auto"/>
        <w:right w:val="none" w:sz="0" w:space="0" w:color="auto"/>
      </w:divBdr>
    </w:div>
    <w:div w:id="1044722106">
      <w:marLeft w:val="0"/>
      <w:marRight w:val="0"/>
      <w:marTop w:val="0"/>
      <w:marBottom w:val="0"/>
      <w:divBdr>
        <w:top w:val="none" w:sz="0" w:space="0" w:color="auto"/>
        <w:left w:val="none" w:sz="0" w:space="0" w:color="auto"/>
        <w:bottom w:val="none" w:sz="0" w:space="0" w:color="auto"/>
        <w:right w:val="none" w:sz="0" w:space="0" w:color="auto"/>
      </w:divBdr>
    </w:div>
    <w:div w:id="1044722107">
      <w:marLeft w:val="0"/>
      <w:marRight w:val="0"/>
      <w:marTop w:val="0"/>
      <w:marBottom w:val="0"/>
      <w:divBdr>
        <w:top w:val="none" w:sz="0" w:space="0" w:color="auto"/>
        <w:left w:val="none" w:sz="0" w:space="0" w:color="auto"/>
        <w:bottom w:val="none" w:sz="0" w:space="0" w:color="auto"/>
        <w:right w:val="none" w:sz="0" w:space="0" w:color="auto"/>
      </w:divBdr>
    </w:div>
    <w:div w:id="1044722109">
      <w:marLeft w:val="0"/>
      <w:marRight w:val="0"/>
      <w:marTop w:val="0"/>
      <w:marBottom w:val="0"/>
      <w:divBdr>
        <w:top w:val="none" w:sz="0" w:space="0" w:color="auto"/>
        <w:left w:val="none" w:sz="0" w:space="0" w:color="auto"/>
        <w:bottom w:val="none" w:sz="0" w:space="0" w:color="auto"/>
        <w:right w:val="none" w:sz="0" w:space="0" w:color="auto"/>
      </w:divBdr>
      <w:divsChild>
        <w:div w:id="1044722081">
          <w:marLeft w:val="160"/>
          <w:marRight w:val="160"/>
          <w:marTop w:val="160"/>
          <w:marBottom w:val="160"/>
          <w:divBdr>
            <w:top w:val="none" w:sz="0" w:space="0" w:color="auto"/>
            <w:left w:val="none" w:sz="0" w:space="0" w:color="auto"/>
            <w:bottom w:val="none" w:sz="0" w:space="0" w:color="auto"/>
            <w:right w:val="none" w:sz="0" w:space="0" w:color="auto"/>
          </w:divBdr>
        </w:div>
        <w:div w:id="1044722868">
          <w:marLeft w:val="600"/>
          <w:marRight w:val="600"/>
          <w:marTop w:val="0"/>
          <w:marBottom w:val="0"/>
          <w:divBdr>
            <w:top w:val="none" w:sz="0" w:space="0" w:color="auto"/>
            <w:left w:val="none" w:sz="0" w:space="0" w:color="auto"/>
            <w:bottom w:val="none" w:sz="0" w:space="0" w:color="auto"/>
            <w:right w:val="none" w:sz="0" w:space="0" w:color="auto"/>
          </w:divBdr>
          <w:divsChild>
            <w:div w:id="1044723470">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44722111">
      <w:marLeft w:val="0"/>
      <w:marRight w:val="0"/>
      <w:marTop w:val="0"/>
      <w:marBottom w:val="0"/>
      <w:divBdr>
        <w:top w:val="none" w:sz="0" w:space="0" w:color="auto"/>
        <w:left w:val="none" w:sz="0" w:space="0" w:color="auto"/>
        <w:bottom w:val="none" w:sz="0" w:space="0" w:color="auto"/>
        <w:right w:val="none" w:sz="0" w:space="0" w:color="auto"/>
      </w:divBdr>
    </w:div>
    <w:div w:id="1044722113">
      <w:marLeft w:val="0"/>
      <w:marRight w:val="0"/>
      <w:marTop w:val="0"/>
      <w:marBottom w:val="0"/>
      <w:divBdr>
        <w:top w:val="none" w:sz="0" w:space="0" w:color="auto"/>
        <w:left w:val="none" w:sz="0" w:space="0" w:color="auto"/>
        <w:bottom w:val="none" w:sz="0" w:space="0" w:color="auto"/>
        <w:right w:val="none" w:sz="0" w:space="0" w:color="auto"/>
      </w:divBdr>
    </w:div>
    <w:div w:id="1044722116">
      <w:marLeft w:val="0"/>
      <w:marRight w:val="0"/>
      <w:marTop w:val="0"/>
      <w:marBottom w:val="0"/>
      <w:divBdr>
        <w:top w:val="none" w:sz="0" w:space="0" w:color="auto"/>
        <w:left w:val="none" w:sz="0" w:space="0" w:color="auto"/>
        <w:bottom w:val="none" w:sz="0" w:space="0" w:color="auto"/>
        <w:right w:val="none" w:sz="0" w:space="0" w:color="auto"/>
      </w:divBdr>
    </w:div>
    <w:div w:id="1044722117">
      <w:marLeft w:val="0"/>
      <w:marRight w:val="0"/>
      <w:marTop w:val="0"/>
      <w:marBottom w:val="0"/>
      <w:divBdr>
        <w:top w:val="none" w:sz="0" w:space="0" w:color="auto"/>
        <w:left w:val="none" w:sz="0" w:space="0" w:color="auto"/>
        <w:bottom w:val="none" w:sz="0" w:space="0" w:color="auto"/>
        <w:right w:val="none" w:sz="0" w:space="0" w:color="auto"/>
      </w:divBdr>
    </w:div>
    <w:div w:id="1044722123">
      <w:marLeft w:val="0"/>
      <w:marRight w:val="0"/>
      <w:marTop w:val="0"/>
      <w:marBottom w:val="0"/>
      <w:divBdr>
        <w:top w:val="none" w:sz="0" w:space="0" w:color="auto"/>
        <w:left w:val="none" w:sz="0" w:space="0" w:color="auto"/>
        <w:bottom w:val="none" w:sz="0" w:space="0" w:color="auto"/>
        <w:right w:val="none" w:sz="0" w:space="0" w:color="auto"/>
      </w:divBdr>
    </w:div>
    <w:div w:id="1044722126">
      <w:marLeft w:val="0"/>
      <w:marRight w:val="0"/>
      <w:marTop w:val="0"/>
      <w:marBottom w:val="0"/>
      <w:divBdr>
        <w:top w:val="none" w:sz="0" w:space="0" w:color="auto"/>
        <w:left w:val="none" w:sz="0" w:space="0" w:color="auto"/>
        <w:bottom w:val="none" w:sz="0" w:space="0" w:color="auto"/>
        <w:right w:val="none" w:sz="0" w:space="0" w:color="auto"/>
      </w:divBdr>
    </w:div>
    <w:div w:id="1044722129">
      <w:marLeft w:val="0"/>
      <w:marRight w:val="0"/>
      <w:marTop w:val="0"/>
      <w:marBottom w:val="0"/>
      <w:divBdr>
        <w:top w:val="none" w:sz="0" w:space="0" w:color="auto"/>
        <w:left w:val="none" w:sz="0" w:space="0" w:color="auto"/>
        <w:bottom w:val="none" w:sz="0" w:space="0" w:color="auto"/>
        <w:right w:val="none" w:sz="0" w:space="0" w:color="auto"/>
      </w:divBdr>
    </w:div>
    <w:div w:id="1044722131">
      <w:marLeft w:val="0"/>
      <w:marRight w:val="0"/>
      <w:marTop w:val="0"/>
      <w:marBottom w:val="0"/>
      <w:divBdr>
        <w:top w:val="none" w:sz="0" w:space="0" w:color="auto"/>
        <w:left w:val="none" w:sz="0" w:space="0" w:color="auto"/>
        <w:bottom w:val="none" w:sz="0" w:space="0" w:color="auto"/>
        <w:right w:val="none" w:sz="0" w:space="0" w:color="auto"/>
      </w:divBdr>
    </w:div>
    <w:div w:id="1044722132">
      <w:marLeft w:val="0"/>
      <w:marRight w:val="0"/>
      <w:marTop w:val="0"/>
      <w:marBottom w:val="0"/>
      <w:divBdr>
        <w:top w:val="none" w:sz="0" w:space="0" w:color="auto"/>
        <w:left w:val="none" w:sz="0" w:space="0" w:color="auto"/>
        <w:bottom w:val="none" w:sz="0" w:space="0" w:color="auto"/>
        <w:right w:val="none" w:sz="0" w:space="0" w:color="auto"/>
      </w:divBdr>
    </w:div>
    <w:div w:id="1044722134">
      <w:marLeft w:val="0"/>
      <w:marRight w:val="0"/>
      <w:marTop w:val="0"/>
      <w:marBottom w:val="0"/>
      <w:divBdr>
        <w:top w:val="none" w:sz="0" w:space="0" w:color="auto"/>
        <w:left w:val="none" w:sz="0" w:space="0" w:color="auto"/>
        <w:bottom w:val="none" w:sz="0" w:space="0" w:color="auto"/>
        <w:right w:val="none" w:sz="0" w:space="0" w:color="auto"/>
      </w:divBdr>
    </w:div>
    <w:div w:id="1044722135">
      <w:marLeft w:val="0"/>
      <w:marRight w:val="0"/>
      <w:marTop w:val="0"/>
      <w:marBottom w:val="0"/>
      <w:divBdr>
        <w:top w:val="none" w:sz="0" w:space="0" w:color="auto"/>
        <w:left w:val="none" w:sz="0" w:space="0" w:color="auto"/>
        <w:bottom w:val="none" w:sz="0" w:space="0" w:color="auto"/>
        <w:right w:val="none" w:sz="0" w:space="0" w:color="auto"/>
      </w:divBdr>
      <w:divsChild>
        <w:div w:id="1044722115">
          <w:marLeft w:val="0"/>
          <w:marRight w:val="0"/>
          <w:marTop w:val="0"/>
          <w:marBottom w:val="0"/>
          <w:divBdr>
            <w:top w:val="none" w:sz="0" w:space="0" w:color="auto"/>
            <w:left w:val="none" w:sz="0" w:space="0" w:color="auto"/>
            <w:bottom w:val="none" w:sz="0" w:space="0" w:color="auto"/>
            <w:right w:val="none" w:sz="0" w:space="0" w:color="auto"/>
          </w:divBdr>
        </w:div>
      </w:divsChild>
    </w:div>
    <w:div w:id="1044722136">
      <w:marLeft w:val="0"/>
      <w:marRight w:val="0"/>
      <w:marTop w:val="0"/>
      <w:marBottom w:val="0"/>
      <w:divBdr>
        <w:top w:val="none" w:sz="0" w:space="0" w:color="auto"/>
        <w:left w:val="none" w:sz="0" w:space="0" w:color="auto"/>
        <w:bottom w:val="none" w:sz="0" w:space="0" w:color="auto"/>
        <w:right w:val="none" w:sz="0" w:space="0" w:color="auto"/>
      </w:divBdr>
      <w:divsChild>
        <w:div w:id="1044721577">
          <w:marLeft w:val="0"/>
          <w:marRight w:val="0"/>
          <w:marTop w:val="0"/>
          <w:marBottom w:val="0"/>
          <w:divBdr>
            <w:top w:val="none" w:sz="0" w:space="0" w:color="auto"/>
            <w:left w:val="none" w:sz="0" w:space="0" w:color="auto"/>
            <w:bottom w:val="none" w:sz="0" w:space="0" w:color="auto"/>
            <w:right w:val="none" w:sz="0" w:space="0" w:color="auto"/>
          </w:divBdr>
        </w:div>
      </w:divsChild>
    </w:div>
    <w:div w:id="1044722139">
      <w:marLeft w:val="0"/>
      <w:marRight w:val="0"/>
      <w:marTop w:val="0"/>
      <w:marBottom w:val="0"/>
      <w:divBdr>
        <w:top w:val="none" w:sz="0" w:space="0" w:color="auto"/>
        <w:left w:val="none" w:sz="0" w:space="0" w:color="auto"/>
        <w:bottom w:val="none" w:sz="0" w:space="0" w:color="auto"/>
        <w:right w:val="none" w:sz="0" w:space="0" w:color="auto"/>
      </w:divBdr>
    </w:div>
    <w:div w:id="1044722140">
      <w:marLeft w:val="0"/>
      <w:marRight w:val="0"/>
      <w:marTop w:val="0"/>
      <w:marBottom w:val="0"/>
      <w:divBdr>
        <w:top w:val="none" w:sz="0" w:space="0" w:color="auto"/>
        <w:left w:val="none" w:sz="0" w:space="0" w:color="auto"/>
        <w:bottom w:val="none" w:sz="0" w:space="0" w:color="auto"/>
        <w:right w:val="none" w:sz="0" w:space="0" w:color="auto"/>
      </w:divBdr>
    </w:div>
    <w:div w:id="1044722143">
      <w:marLeft w:val="0"/>
      <w:marRight w:val="0"/>
      <w:marTop w:val="0"/>
      <w:marBottom w:val="0"/>
      <w:divBdr>
        <w:top w:val="none" w:sz="0" w:space="0" w:color="auto"/>
        <w:left w:val="none" w:sz="0" w:space="0" w:color="auto"/>
        <w:bottom w:val="none" w:sz="0" w:space="0" w:color="auto"/>
        <w:right w:val="none" w:sz="0" w:space="0" w:color="auto"/>
      </w:divBdr>
    </w:div>
    <w:div w:id="1044722144">
      <w:marLeft w:val="0"/>
      <w:marRight w:val="0"/>
      <w:marTop w:val="0"/>
      <w:marBottom w:val="0"/>
      <w:divBdr>
        <w:top w:val="none" w:sz="0" w:space="0" w:color="auto"/>
        <w:left w:val="none" w:sz="0" w:space="0" w:color="auto"/>
        <w:bottom w:val="none" w:sz="0" w:space="0" w:color="auto"/>
        <w:right w:val="none" w:sz="0" w:space="0" w:color="auto"/>
      </w:divBdr>
    </w:div>
    <w:div w:id="1044722146">
      <w:marLeft w:val="0"/>
      <w:marRight w:val="0"/>
      <w:marTop w:val="0"/>
      <w:marBottom w:val="0"/>
      <w:divBdr>
        <w:top w:val="none" w:sz="0" w:space="0" w:color="auto"/>
        <w:left w:val="none" w:sz="0" w:space="0" w:color="auto"/>
        <w:bottom w:val="none" w:sz="0" w:space="0" w:color="auto"/>
        <w:right w:val="none" w:sz="0" w:space="0" w:color="auto"/>
      </w:divBdr>
      <w:divsChild>
        <w:div w:id="1044721848">
          <w:marLeft w:val="0"/>
          <w:marRight w:val="0"/>
          <w:marTop w:val="0"/>
          <w:marBottom w:val="0"/>
          <w:divBdr>
            <w:top w:val="none" w:sz="0" w:space="0" w:color="auto"/>
            <w:left w:val="none" w:sz="0" w:space="0" w:color="auto"/>
            <w:bottom w:val="none" w:sz="0" w:space="0" w:color="auto"/>
            <w:right w:val="none" w:sz="0" w:space="0" w:color="auto"/>
          </w:divBdr>
        </w:div>
      </w:divsChild>
    </w:div>
    <w:div w:id="1044722147">
      <w:marLeft w:val="0"/>
      <w:marRight w:val="0"/>
      <w:marTop w:val="0"/>
      <w:marBottom w:val="0"/>
      <w:divBdr>
        <w:top w:val="none" w:sz="0" w:space="0" w:color="auto"/>
        <w:left w:val="none" w:sz="0" w:space="0" w:color="auto"/>
        <w:bottom w:val="none" w:sz="0" w:space="0" w:color="auto"/>
        <w:right w:val="none" w:sz="0" w:space="0" w:color="auto"/>
      </w:divBdr>
    </w:div>
    <w:div w:id="1044722149">
      <w:marLeft w:val="0"/>
      <w:marRight w:val="0"/>
      <w:marTop w:val="0"/>
      <w:marBottom w:val="0"/>
      <w:divBdr>
        <w:top w:val="none" w:sz="0" w:space="0" w:color="auto"/>
        <w:left w:val="none" w:sz="0" w:space="0" w:color="auto"/>
        <w:bottom w:val="none" w:sz="0" w:space="0" w:color="auto"/>
        <w:right w:val="none" w:sz="0" w:space="0" w:color="auto"/>
      </w:divBdr>
    </w:div>
    <w:div w:id="1044722153">
      <w:marLeft w:val="0"/>
      <w:marRight w:val="0"/>
      <w:marTop w:val="0"/>
      <w:marBottom w:val="0"/>
      <w:divBdr>
        <w:top w:val="none" w:sz="0" w:space="0" w:color="auto"/>
        <w:left w:val="none" w:sz="0" w:space="0" w:color="auto"/>
        <w:bottom w:val="none" w:sz="0" w:space="0" w:color="auto"/>
        <w:right w:val="none" w:sz="0" w:space="0" w:color="auto"/>
      </w:divBdr>
    </w:div>
    <w:div w:id="1044722154">
      <w:marLeft w:val="0"/>
      <w:marRight w:val="0"/>
      <w:marTop w:val="0"/>
      <w:marBottom w:val="0"/>
      <w:divBdr>
        <w:top w:val="none" w:sz="0" w:space="0" w:color="auto"/>
        <w:left w:val="none" w:sz="0" w:space="0" w:color="auto"/>
        <w:bottom w:val="none" w:sz="0" w:space="0" w:color="auto"/>
        <w:right w:val="none" w:sz="0" w:space="0" w:color="auto"/>
      </w:divBdr>
      <w:divsChild>
        <w:div w:id="1044723627">
          <w:marLeft w:val="160"/>
          <w:marRight w:val="160"/>
          <w:marTop w:val="160"/>
          <w:marBottom w:val="160"/>
          <w:divBdr>
            <w:top w:val="none" w:sz="0" w:space="0" w:color="auto"/>
            <w:left w:val="none" w:sz="0" w:space="0" w:color="auto"/>
            <w:bottom w:val="none" w:sz="0" w:space="0" w:color="auto"/>
            <w:right w:val="none" w:sz="0" w:space="0" w:color="auto"/>
          </w:divBdr>
        </w:div>
        <w:div w:id="1044724323">
          <w:marLeft w:val="600"/>
          <w:marRight w:val="600"/>
          <w:marTop w:val="0"/>
          <w:marBottom w:val="0"/>
          <w:divBdr>
            <w:top w:val="none" w:sz="0" w:space="0" w:color="auto"/>
            <w:left w:val="none" w:sz="0" w:space="0" w:color="auto"/>
            <w:bottom w:val="none" w:sz="0" w:space="0" w:color="auto"/>
            <w:right w:val="none" w:sz="0" w:space="0" w:color="auto"/>
          </w:divBdr>
          <w:divsChild>
            <w:div w:id="104472258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44722155">
      <w:marLeft w:val="0"/>
      <w:marRight w:val="0"/>
      <w:marTop w:val="0"/>
      <w:marBottom w:val="0"/>
      <w:divBdr>
        <w:top w:val="none" w:sz="0" w:space="0" w:color="auto"/>
        <w:left w:val="none" w:sz="0" w:space="0" w:color="auto"/>
        <w:bottom w:val="none" w:sz="0" w:space="0" w:color="auto"/>
        <w:right w:val="none" w:sz="0" w:space="0" w:color="auto"/>
      </w:divBdr>
      <w:divsChild>
        <w:div w:id="1044722902">
          <w:marLeft w:val="0"/>
          <w:marRight w:val="0"/>
          <w:marTop w:val="0"/>
          <w:marBottom w:val="0"/>
          <w:divBdr>
            <w:top w:val="none" w:sz="0" w:space="0" w:color="auto"/>
            <w:left w:val="none" w:sz="0" w:space="0" w:color="auto"/>
            <w:bottom w:val="none" w:sz="0" w:space="0" w:color="auto"/>
            <w:right w:val="none" w:sz="0" w:space="0" w:color="auto"/>
          </w:divBdr>
        </w:div>
        <w:div w:id="1044724168">
          <w:marLeft w:val="0"/>
          <w:marRight w:val="0"/>
          <w:marTop w:val="0"/>
          <w:marBottom w:val="0"/>
          <w:divBdr>
            <w:top w:val="none" w:sz="0" w:space="0" w:color="auto"/>
            <w:left w:val="none" w:sz="0" w:space="0" w:color="auto"/>
            <w:bottom w:val="none" w:sz="0" w:space="0" w:color="auto"/>
            <w:right w:val="none" w:sz="0" w:space="0" w:color="auto"/>
          </w:divBdr>
          <w:divsChild>
            <w:div w:id="1044722938">
              <w:marLeft w:val="0"/>
              <w:marRight w:val="0"/>
              <w:marTop w:val="0"/>
              <w:marBottom w:val="0"/>
              <w:divBdr>
                <w:top w:val="none" w:sz="0" w:space="0" w:color="auto"/>
                <w:left w:val="none" w:sz="0" w:space="0" w:color="auto"/>
                <w:bottom w:val="none" w:sz="0" w:space="0" w:color="auto"/>
                <w:right w:val="none" w:sz="0" w:space="0" w:color="auto"/>
              </w:divBdr>
              <w:divsChild>
                <w:div w:id="104472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157">
      <w:marLeft w:val="0"/>
      <w:marRight w:val="0"/>
      <w:marTop w:val="0"/>
      <w:marBottom w:val="0"/>
      <w:divBdr>
        <w:top w:val="none" w:sz="0" w:space="0" w:color="auto"/>
        <w:left w:val="none" w:sz="0" w:space="0" w:color="auto"/>
        <w:bottom w:val="none" w:sz="0" w:space="0" w:color="auto"/>
        <w:right w:val="none" w:sz="0" w:space="0" w:color="auto"/>
      </w:divBdr>
      <w:divsChild>
        <w:div w:id="1044723782">
          <w:marLeft w:val="0"/>
          <w:marRight w:val="0"/>
          <w:marTop w:val="0"/>
          <w:marBottom w:val="0"/>
          <w:divBdr>
            <w:top w:val="none" w:sz="0" w:space="0" w:color="auto"/>
            <w:left w:val="none" w:sz="0" w:space="0" w:color="auto"/>
            <w:bottom w:val="none" w:sz="0" w:space="0" w:color="auto"/>
            <w:right w:val="none" w:sz="0" w:space="0" w:color="auto"/>
          </w:divBdr>
          <w:divsChild>
            <w:div w:id="1044724312">
              <w:marLeft w:val="0"/>
              <w:marRight w:val="0"/>
              <w:marTop w:val="0"/>
              <w:marBottom w:val="0"/>
              <w:divBdr>
                <w:top w:val="none" w:sz="0" w:space="0" w:color="auto"/>
                <w:left w:val="none" w:sz="0" w:space="0" w:color="auto"/>
                <w:bottom w:val="none" w:sz="0" w:space="0" w:color="auto"/>
                <w:right w:val="none" w:sz="0" w:space="0" w:color="auto"/>
              </w:divBdr>
              <w:divsChild>
                <w:div w:id="1044722802">
                  <w:marLeft w:val="0"/>
                  <w:marRight w:val="0"/>
                  <w:marTop w:val="0"/>
                  <w:marBottom w:val="0"/>
                  <w:divBdr>
                    <w:top w:val="none" w:sz="0" w:space="0" w:color="auto"/>
                    <w:left w:val="none" w:sz="0" w:space="0" w:color="auto"/>
                    <w:bottom w:val="none" w:sz="0" w:space="0" w:color="auto"/>
                    <w:right w:val="none" w:sz="0" w:space="0" w:color="auto"/>
                  </w:divBdr>
                  <w:divsChild>
                    <w:div w:id="104472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2161">
      <w:marLeft w:val="0"/>
      <w:marRight w:val="0"/>
      <w:marTop w:val="0"/>
      <w:marBottom w:val="0"/>
      <w:divBdr>
        <w:top w:val="none" w:sz="0" w:space="0" w:color="auto"/>
        <w:left w:val="none" w:sz="0" w:space="0" w:color="auto"/>
        <w:bottom w:val="none" w:sz="0" w:space="0" w:color="auto"/>
        <w:right w:val="none" w:sz="0" w:space="0" w:color="auto"/>
      </w:divBdr>
    </w:div>
    <w:div w:id="1044722166">
      <w:marLeft w:val="0"/>
      <w:marRight w:val="0"/>
      <w:marTop w:val="0"/>
      <w:marBottom w:val="0"/>
      <w:divBdr>
        <w:top w:val="none" w:sz="0" w:space="0" w:color="auto"/>
        <w:left w:val="none" w:sz="0" w:space="0" w:color="auto"/>
        <w:bottom w:val="none" w:sz="0" w:space="0" w:color="auto"/>
        <w:right w:val="none" w:sz="0" w:space="0" w:color="auto"/>
      </w:divBdr>
    </w:div>
    <w:div w:id="1044722167">
      <w:marLeft w:val="0"/>
      <w:marRight w:val="0"/>
      <w:marTop w:val="0"/>
      <w:marBottom w:val="0"/>
      <w:divBdr>
        <w:top w:val="none" w:sz="0" w:space="0" w:color="auto"/>
        <w:left w:val="none" w:sz="0" w:space="0" w:color="auto"/>
        <w:bottom w:val="none" w:sz="0" w:space="0" w:color="auto"/>
        <w:right w:val="none" w:sz="0" w:space="0" w:color="auto"/>
      </w:divBdr>
    </w:div>
    <w:div w:id="1044722168">
      <w:marLeft w:val="0"/>
      <w:marRight w:val="0"/>
      <w:marTop w:val="0"/>
      <w:marBottom w:val="0"/>
      <w:divBdr>
        <w:top w:val="none" w:sz="0" w:space="0" w:color="auto"/>
        <w:left w:val="none" w:sz="0" w:space="0" w:color="auto"/>
        <w:bottom w:val="none" w:sz="0" w:space="0" w:color="auto"/>
        <w:right w:val="none" w:sz="0" w:space="0" w:color="auto"/>
      </w:divBdr>
    </w:div>
    <w:div w:id="1044722169">
      <w:marLeft w:val="0"/>
      <w:marRight w:val="0"/>
      <w:marTop w:val="0"/>
      <w:marBottom w:val="0"/>
      <w:divBdr>
        <w:top w:val="none" w:sz="0" w:space="0" w:color="auto"/>
        <w:left w:val="none" w:sz="0" w:space="0" w:color="auto"/>
        <w:bottom w:val="none" w:sz="0" w:space="0" w:color="auto"/>
        <w:right w:val="none" w:sz="0" w:space="0" w:color="auto"/>
      </w:divBdr>
    </w:div>
    <w:div w:id="1044722170">
      <w:marLeft w:val="0"/>
      <w:marRight w:val="0"/>
      <w:marTop w:val="0"/>
      <w:marBottom w:val="0"/>
      <w:divBdr>
        <w:top w:val="none" w:sz="0" w:space="0" w:color="auto"/>
        <w:left w:val="none" w:sz="0" w:space="0" w:color="auto"/>
        <w:bottom w:val="none" w:sz="0" w:space="0" w:color="auto"/>
        <w:right w:val="none" w:sz="0" w:space="0" w:color="auto"/>
      </w:divBdr>
    </w:div>
    <w:div w:id="1044722171">
      <w:marLeft w:val="0"/>
      <w:marRight w:val="0"/>
      <w:marTop w:val="0"/>
      <w:marBottom w:val="0"/>
      <w:divBdr>
        <w:top w:val="none" w:sz="0" w:space="0" w:color="auto"/>
        <w:left w:val="none" w:sz="0" w:space="0" w:color="auto"/>
        <w:bottom w:val="none" w:sz="0" w:space="0" w:color="auto"/>
        <w:right w:val="none" w:sz="0" w:space="0" w:color="auto"/>
      </w:divBdr>
    </w:div>
    <w:div w:id="1044722172">
      <w:marLeft w:val="0"/>
      <w:marRight w:val="0"/>
      <w:marTop w:val="0"/>
      <w:marBottom w:val="0"/>
      <w:divBdr>
        <w:top w:val="none" w:sz="0" w:space="0" w:color="auto"/>
        <w:left w:val="none" w:sz="0" w:space="0" w:color="auto"/>
        <w:bottom w:val="none" w:sz="0" w:space="0" w:color="auto"/>
        <w:right w:val="none" w:sz="0" w:space="0" w:color="auto"/>
      </w:divBdr>
    </w:div>
    <w:div w:id="1044722173">
      <w:marLeft w:val="0"/>
      <w:marRight w:val="0"/>
      <w:marTop w:val="0"/>
      <w:marBottom w:val="0"/>
      <w:divBdr>
        <w:top w:val="none" w:sz="0" w:space="0" w:color="auto"/>
        <w:left w:val="none" w:sz="0" w:space="0" w:color="auto"/>
        <w:bottom w:val="none" w:sz="0" w:space="0" w:color="auto"/>
        <w:right w:val="none" w:sz="0" w:space="0" w:color="auto"/>
      </w:divBdr>
    </w:div>
    <w:div w:id="1044722174">
      <w:marLeft w:val="0"/>
      <w:marRight w:val="0"/>
      <w:marTop w:val="0"/>
      <w:marBottom w:val="0"/>
      <w:divBdr>
        <w:top w:val="none" w:sz="0" w:space="0" w:color="auto"/>
        <w:left w:val="none" w:sz="0" w:space="0" w:color="auto"/>
        <w:bottom w:val="none" w:sz="0" w:space="0" w:color="auto"/>
        <w:right w:val="none" w:sz="0" w:space="0" w:color="auto"/>
      </w:divBdr>
    </w:div>
    <w:div w:id="1044722177">
      <w:marLeft w:val="0"/>
      <w:marRight w:val="0"/>
      <w:marTop w:val="0"/>
      <w:marBottom w:val="0"/>
      <w:divBdr>
        <w:top w:val="none" w:sz="0" w:space="0" w:color="auto"/>
        <w:left w:val="none" w:sz="0" w:space="0" w:color="auto"/>
        <w:bottom w:val="none" w:sz="0" w:space="0" w:color="auto"/>
        <w:right w:val="none" w:sz="0" w:space="0" w:color="auto"/>
      </w:divBdr>
    </w:div>
    <w:div w:id="1044722178">
      <w:marLeft w:val="0"/>
      <w:marRight w:val="0"/>
      <w:marTop w:val="0"/>
      <w:marBottom w:val="0"/>
      <w:divBdr>
        <w:top w:val="none" w:sz="0" w:space="0" w:color="auto"/>
        <w:left w:val="none" w:sz="0" w:space="0" w:color="auto"/>
        <w:bottom w:val="none" w:sz="0" w:space="0" w:color="auto"/>
        <w:right w:val="none" w:sz="0" w:space="0" w:color="auto"/>
      </w:divBdr>
    </w:div>
    <w:div w:id="1044722179">
      <w:marLeft w:val="0"/>
      <w:marRight w:val="0"/>
      <w:marTop w:val="0"/>
      <w:marBottom w:val="0"/>
      <w:divBdr>
        <w:top w:val="none" w:sz="0" w:space="0" w:color="auto"/>
        <w:left w:val="none" w:sz="0" w:space="0" w:color="auto"/>
        <w:bottom w:val="none" w:sz="0" w:space="0" w:color="auto"/>
        <w:right w:val="none" w:sz="0" w:space="0" w:color="auto"/>
      </w:divBdr>
    </w:div>
    <w:div w:id="1044722180">
      <w:marLeft w:val="0"/>
      <w:marRight w:val="0"/>
      <w:marTop w:val="0"/>
      <w:marBottom w:val="0"/>
      <w:divBdr>
        <w:top w:val="none" w:sz="0" w:space="0" w:color="auto"/>
        <w:left w:val="none" w:sz="0" w:space="0" w:color="auto"/>
        <w:bottom w:val="none" w:sz="0" w:space="0" w:color="auto"/>
        <w:right w:val="none" w:sz="0" w:space="0" w:color="auto"/>
      </w:divBdr>
      <w:divsChild>
        <w:div w:id="1044722039">
          <w:marLeft w:val="0"/>
          <w:marRight w:val="0"/>
          <w:marTop w:val="0"/>
          <w:marBottom w:val="0"/>
          <w:divBdr>
            <w:top w:val="single" w:sz="4" w:space="1" w:color="auto"/>
            <w:left w:val="single" w:sz="4" w:space="4" w:color="auto"/>
            <w:bottom w:val="single" w:sz="4" w:space="1" w:color="auto"/>
            <w:right w:val="single" w:sz="4" w:space="4" w:color="auto"/>
          </w:divBdr>
        </w:div>
        <w:div w:id="1044722833">
          <w:marLeft w:val="0"/>
          <w:marRight w:val="0"/>
          <w:marTop w:val="0"/>
          <w:marBottom w:val="0"/>
          <w:divBdr>
            <w:top w:val="none" w:sz="0" w:space="0" w:color="auto"/>
            <w:left w:val="none" w:sz="0" w:space="0" w:color="auto"/>
            <w:bottom w:val="none" w:sz="0" w:space="0" w:color="auto"/>
            <w:right w:val="none" w:sz="0" w:space="0" w:color="auto"/>
          </w:divBdr>
          <w:divsChild>
            <w:div w:id="1044723004">
              <w:marLeft w:val="0"/>
              <w:marRight w:val="0"/>
              <w:marTop w:val="0"/>
              <w:marBottom w:val="0"/>
              <w:divBdr>
                <w:top w:val="none" w:sz="0" w:space="0" w:color="auto"/>
                <w:left w:val="none" w:sz="0" w:space="0" w:color="auto"/>
                <w:bottom w:val="none" w:sz="0" w:space="0" w:color="auto"/>
                <w:right w:val="none" w:sz="0" w:space="0" w:color="auto"/>
              </w:divBdr>
            </w:div>
          </w:divsChild>
        </w:div>
        <w:div w:id="1044722859">
          <w:marLeft w:val="0"/>
          <w:marRight w:val="0"/>
          <w:marTop w:val="0"/>
          <w:marBottom w:val="0"/>
          <w:divBdr>
            <w:top w:val="none" w:sz="0" w:space="0" w:color="auto"/>
            <w:left w:val="none" w:sz="0" w:space="0" w:color="auto"/>
            <w:bottom w:val="none" w:sz="0" w:space="0" w:color="auto"/>
            <w:right w:val="none" w:sz="0" w:space="0" w:color="auto"/>
          </w:divBdr>
          <w:divsChild>
            <w:div w:id="1044721917">
              <w:marLeft w:val="0"/>
              <w:marRight w:val="0"/>
              <w:marTop w:val="0"/>
              <w:marBottom w:val="0"/>
              <w:divBdr>
                <w:top w:val="none" w:sz="0" w:space="0" w:color="auto"/>
                <w:left w:val="none" w:sz="0" w:space="0" w:color="auto"/>
                <w:bottom w:val="none" w:sz="0" w:space="0" w:color="auto"/>
                <w:right w:val="none" w:sz="0" w:space="0" w:color="auto"/>
              </w:divBdr>
            </w:div>
          </w:divsChild>
        </w:div>
        <w:div w:id="1044723685">
          <w:marLeft w:val="0"/>
          <w:marRight w:val="0"/>
          <w:marTop w:val="0"/>
          <w:marBottom w:val="0"/>
          <w:divBdr>
            <w:top w:val="single" w:sz="4" w:space="1" w:color="auto"/>
            <w:left w:val="single" w:sz="4" w:space="4" w:color="auto"/>
            <w:bottom w:val="single" w:sz="4" w:space="1" w:color="auto"/>
            <w:right w:val="single" w:sz="4" w:space="4" w:color="auto"/>
          </w:divBdr>
        </w:div>
      </w:divsChild>
    </w:div>
    <w:div w:id="1044722182">
      <w:marLeft w:val="0"/>
      <w:marRight w:val="0"/>
      <w:marTop w:val="0"/>
      <w:marBottom w:val="0"/>
      <w:divBdr>
        <w:top w:val="none" w:sz="0" w:space="0" w:color="auto"/>
        <w:left w:val="none" w:sz="0" w:space="0" w:color="auto"/>
        <w:bottom w:val="none" w:sz="0" w:space="0" w:color="auto"/>
        <w:right w:val="none" w:sz="0" w:space="0" w:color="auto"/>
      </w:divBdr>
      <w:divsChild>
        <w:div w:id="1044722383">
          <w:marLeft w:val="0"/>
          <w:marRight w:val="0"/>
          <w:marTop w:val="0"/>
          <w:marBottom w:val="0"/>
          <w:divBdr>
            <w:top w:val="none" w:sz="0" w:space="0" w:color="auto"/>
            <w:left w:val="none" w:sz="0" w:space="0" w:color="auto"/>
            <w:bottom w:val="none" w:sz="0" w:space="0" w:color="auto"/>
            <w:right w:val="none" w:sz="0" w:space="0" w:color="auto"/>
          </w:divBdr>
        </w:div>
        <w:div w:id="1044724277">
          <w:marLeft w:val="0"/>
          <w:marRight w:val="0"/>
          <w:marTop w:val="0"/>
          <w:marBottom w:val="0"/>
          <w:divBdr>
            <w:top w:val="none" w:sz="0" w:space="0" w:color="auto"/>
            <w:left w:val="none" w:sz="0" w:space="0" w:color="auto"/>
            <w:bottom w:val="none" w:sz="0" w:space="0" w:color="auto"/>
            <w:right w:val="none" w:sz="0" w:space="0" w:color="auto"/>
          </w:divBdr>
        </w:div>
      </w:divsChild>
    </w:div>
    <w:div w:id="1044722183">
      <w:marLeft w:val="0"/>
      <w:marRight w:val="0"/>
      <w:marTop w:val="0"/>
      <w:marBottom w:val="0"/>
      <w:divBdr>
        <w:top w:val="none" w:sz="0" w:space="0" w:color="auto"/>
        <w:left w:val="none" w:sz="0" w:space="0" w:color="auto"/>
        <w:bottom w:val="none" w:sz="0" w:space="0" w:color="auto"/>
        <w:right w:val="none" w:sz="0" w:space="0" w:color="auto"/>
      </w:divBdr>
      <w:divsChild>
        <w:div w:id="1044721941">
          <w:marLeft w:val="0"/>
          <w:marRight w:val="0"/>
          <w:marTop w:val="0"/>
          <w:marBottom w:val="0"/>
          <w:divBdr>
            <w:top w:val="none" w:sz="0" w:space="0" w:color="auto"/>
            <w:left w:val="none" w:sz="0" w:space="0" w:color="auto"/>
            <w:bottom w:val="none" w:sz="0" w:space="0" w:color="auto"/>
            <w:right w:val="none" w:sz="0" w:space="0" w:color="auto"/>
          </w:divBdr>
        </w:div>
      </w:divsChild>
    </w:div>
    <w:div w:id="1044722184">
      <w:marLeft w:val="0"/>
      <w:marRight w:val="0"/>
      <w:marTop w:val="0"/>
      <w:marBottom w:val="0"/>
      <w:divBdr>
        <w:top w:val="none" w:sz="0" w:space="0" w:color="auto"/>
        <w:left w:val="none" w:sz="0" w:space="0" w:color="auto"/>
        <w:bottom w:val="none" w:sz="0" w:space="0" w:color="auto"/>
        <w:right w:val="none" w:sz="0" w:space="0" w:color="auto"/>
      </w:divBdr>
    </w:div>
    <w:div w:id="1044722187">
      <w:marLeft w:val="0"/>
      <w:marRight w:val="0"/>
      <w:marTop w:val="0"/>
      <w:marBottom w:val="0"/>
      <w:divBdr>
        <w:top w:val="none" w:sz="0" w:space="0" w:color="auto"/>
        <w:left w:val="none" w:sz="0" w:space="0" w:color="auto"/>
        <w:bottom w:val="none" w:sz="0" w:space="0" w:color="auto"/>
        <w:right w:val="none" w:sz="0" w:space="0" w:color="auto"/>
      </w:divBdr>
    </w:div>
    <w:div w:id="1044722190">
      <w:marLeft w:val="0"/>
      <w:marRight w:val="0"/>
      <w:marTop w:val="0"/>
      <w:marBottom w:val="0"/>
      <w:divBdr>
        <w:top w:val="none" w:sz="0" w:space="0" w:color="auto"/>
        <w:left w:val="none" w:sz="0" w:space="0" w:color="auto"/>
        <w:bottom w:val="none" w:sz="0" w:space="0" w:color="auto"/>
        <w:right w:val="none" w:sz="0" w:space="0" w:color="auto"/>
      </w:divBdr>
      <w:divsChild>
        <w:div w:id="1044722151">
          <w:marLeft w:val="0"/>
          <w:marRight w:val="0"/>
          <w:marTop w:val="0"/>
          <w:marBottom w:val="0"/>
          <w:divBdr>
            <w:top w:val="none" w:sz="0" w:space="0" w:color="auto"/>
            <w:left w:val="none" w:sz="0" w:space="0" w:color="auto"/>
            <w:bottom w:val="none" w:sz="0" w:space="0" w:color="auto"/>
            <w:right w:val="none" w:sz="0" w:space="0" w:color="auto"/>
          </w:divBdr>
        </w:div>
      </w:divsChild>
    </w:div>
    <w:div w:id="1044722192">
      <w:marLeft w:val="0"/>
      <w:marRight w:val="0"/>
      <w:marTop w:val="0"/>
      <w:marBottom w:val="0"/>
      <w:divBdr>
        <w:top w:val="none" w:sz="0" w:space="0" w:color="auto"/>
        <w:left w:val="none" w:sz="0" w:space="0" w:color="auto"/>
        <w:bottom w:val="none" w:sz="0" w:space="0" w:color="auto"/>
        <w:right w:val="none" w:sz="0" w:space="0" w:color="auto"/>
      </w:divBdr>
    </w:div>
    <w:div w:id="1044722193">
      <w:marLeft w:val="0"/>
      <w:marRight w:val="0"/>
      <w:marTop w:val="0"/>
      <w:marBottom w:val="0"/>
      <w:divBdr>
        <w:top w:val="none" w:sz="0" w:space="0" w:color="auto"/>
        <w:left w:val="none" w:sz="0" w:space="0" w:color="auto"/>
        <w:bottom w:val="none" w:sz="0" w:space="0" w:color="auto"/>
        <w:right w:val="none" w:sz="0" w:space="0" w:color="auto"/>
      </w:divBdr>
    </w:div>
    <w:div w:id="1044722194">
      <w:marLeft w:val="0"/>
      <w:marRight w:val="0"/>
      <w:marTop w:val="0"/>
      <w:marBottom w:val="0"/>
      <w:divBdr>
        <w:top w:val="none" w:sz="0" w:space="0" w:color="auto"/>
        <w:left w:val="none" w:sz="0" w:space="0" w:color="auto"/>
        <w:bottom w:val="none" w:sz="0" w:space="0" w:color="auto"/>
        <w:right w:val="none" w:sz="0" w:space="0" w:color="auto"/>
      </w:divBdr>
    </w:div>
    <w:div w:id="1044722198">
      <w:marLeft w:val="0"/>
      <w:marRight w:val="0"/>
      <w:marTop w:val="0"/>
      <w:marBottom w:val="0"/>
      <w:divBdr>
        <w:top w:val="none" w:sz="0" w:space="0" w:color="auto"/>
        <w:left w:val="none" w:sz="0" w:space="0" w:color="auto"/>
        <w:bottom w:val="none" w:sz="0" w:space="0" w:color="auto"/>
        <w:right w:val="none" w:sz="0" w:space="0" w:color="auto"/>
      </w:divBdr>
    </w:div>
    <w:div w:id="1044722206">
      <w:marLeft w:val="0"/>
      <w:marRight w:val="0"/>
      <w:marTop w:val="0"/>
      <w:marBottom w:val="0"/>
      <w:divBdr>
        <w:top w:val="none" w:sz="0" w:space="0" w:color="auto"/>
        <w:left w:val="none" w:sz="0" w:space="0" w:color="auto"/>
        <w:bottom w:val="none" w:sz="0" w:space="0" w:color="auto"/>
        <w:right w:val="none" w:sz="0" w:space="0" w:color="auto"/>
      </w:divBdr>
      <w:divsChild>
        <w:div w:id="1044723831">
          <w:marLeft w:val="0"/>
          <w:marRight w:val="0"/>
          <w:marTop w:val="0"/>
          <w:marBottom w:val="0"/>
          <w:divBdr>
            <w:top w:val="none" w:sz="0" w:space="0" w:color="auto"/>
            <w:left w:val="none" w:sz="0" w:space="0" w:color="auto"/>
            <w:bottom w:val="none" w:sz="0" w:space="0" w:color="auto"/>
            <w:right w:val="none" w:sz="0" w:space="0" w:color="auto"/>
          </w:divBdr>
        </w:div>
        <w:div w:id="1044723882">
          <w:marLeft w:val="0"/>
          <w:marRight w:val="0"/>
          <w:marTop w:val="0"/>
          <w:marBottom w:val="0"/>
          <w:divBdr>
            <w:top w:val="none" w:sz="0" w:space="0" w:color="auto"/>
            <w:left w:val="none" w:sz="0" w:space="0" w:color="auto"/>
            <w:bottom w:val="none" w:sz="0" w:space="0" w:color="auto"/>
            <w:right w:val="none" w:sz="0" w:space="0" w:color="auto"/>
          </w:divBdr>
          <w:divsChild>
            <w:div w:id="1044722800">
              <w:marLeft w:val="0"/>
              <w:marRight w:val="0"/>
              <w:marTop w:val="0"/>
              <w:marBottom w:val="0"/>
              <w:divBdr>
                <w:top w:val="none" w:sz="0" w:space="0" w:color="auto"/>
                <w:left w:val="none" w:sz="0" w:space="0" w:color="auto"/>
                <w:bottom w:val="none" w:sz="0" w:space="0" w:color="auto"/>
                <w:right w:val="none" w:sz="0" w:space="0" w:color="auto"/>
              </w:divBdr>
              <w:divsChild>
                <w:div w:id="104472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207">
      <w:marLeft w:val="0"/>
      <w:marRight w:val="0"/>
      <w:marTop w:val="0"/>
      <w:marBottom w:val="0"/>
      <w:divBdr>
        <w:top w:val="none" w:sz="0" w:space="0" w:color="auto"/>
        <w:left w:val="none" w:sz="0" w:space="0" w:color="auto"/>
        <w:bottom w:val="none" w:sz="0" w:space="0" w:color="auto"/>
        <w:right w:val="none" w:sz="0" w:space="0" w:color="auto"/>
      </w:divBdr>
    </w:div>
    <w:div w:id="1044722209">
      <w:marLeft w:val="0"/>
      <w:marRight w:val="0"/>
      <w:marTop w:val="0"/>
      <w:marBottom w:val="0"/>
      <w:divBdr>
        <w:top w:val="none" w:sz="0" w:space="0" w:color="auto"/>
        <w:left w:val="none" w:sz="0" w:space="0" w:color="auto"/>
        <w:bottom w:val="none" w:sz="0" w:space="0" w:color="auto"/>
        <w:right w:val="none" w:sz="0" w:space="0" w:color="auto"/>
      </w:divBdr>
    </w:div>
    <w:div w:id="1044722214">
      <w:marLeft w:val="0"/>
      <w:marRight w:val="0"/>
      <w:marTop w:val="0"/>
      <w:marBottom w:val="0"/>
      <w:divBdr>
        <w:top w:val="none" w:sz="0" w:space="0" w:color="auto"/>
        <w:left w:val="none" w:sz="0" w:space="0" w:color="auto"/>
        <w:bottom w:val="none" w:sz="0" w:space="0" w:color="auto"/>
        <w:right w:val="none" w:sz="0" w:space="0" w:color="auto"/>
      </w:divBdr>
    </w:div>
    <w:div w:id="1044722215">
      <w:marLeft w:val="0"/>
      <w:marRight w:val="0"/>
      <w:marTop w:val="0"/>
      <w:marBottom w:val="0"/>
      <w:divBdr>
        <w:top w:val="none" w:sz="0" w:space="0" w:color="auto"/>
        <w:left w:val="none" w:sz="0" w:space="0" w:color="auto"/>
        <w:bottom w:val="none" w:sz="0" w:space="0" w:color="auto"/>
        <w:right w:val="none" w:sz="0" w:space="0" w:color="auto"/>
      </w:divBdr>
    </w:div>
    <w:div w:id="1044722222">
      <w:marLeft w:val="0"/>
      <w:marRight w:val="0"/>
      <w:marTop w:val="0"/>
      <w:marBottom w:val="0"/>
      <w:divBdr>
        <w:top w:val="none" w:sz="0" w:space="0" w:color="auto"/>
        <w:left w:val="none" w:sz="0" w:space="0" w:color="auto"/>
        <w:bottom w:val="none" w:sz="0" w:space="0" w:color="auto"/>
        <w:right w:val="none" w:sz="0" w:space="0" w:color="auto"/>
      </w:divBdr>
    </w:div>
    <w:div w:id="1044722224">
      <w:marLeft w:val="0"/>
      <w:marRight w:val="0"/>
      <w:marTop w:val="0"/>
      <w:marBottom w:val="0"/>
      <w:divBdr>
        <w:top w:val="none" w:sz="0" w:space="0" w:color="auto"/>
        <w:left w:val="none" w:sz="0" w:space="0" w:color="auto"/>
        <w:bottom w:val="none" w:sz="0" w:space="0" w:color="auto"/>
        <w:right w:val="none" w:sz="0" w:space="0" w:color="auto"/>
      </w:divBdr>
      <w:divsChild>
        <w:div w:id="1044722042">
          <w:marLeft w:val="0"/>
          <w:marRight w:val="0"/>
          <w:marTop w:val="0"/>
          <w:marBottom w:val="0"/>
          <w:divBdr>
            <w:top w:val="none" w:sz="0" w:space="0" w:color="auto"/>
            <w:left w:val="none" w:sz="0" w:space="0" w:color="auto"/>
            <w:bottom w:val="none" w:sz="0" w:space="0" w:color="auto"/>
            <w:right w:val="none" w:sz="0" w:space="0" w:color="auto"/>
          </w:divBdr>
          <w:divsChild>
            <w:div w:id="104472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225">
      <w:marLeft w:val="0"/>
      <w:marRight w:val="0"/>
      <w:marTop w:val="0"/>
      <w:marBottom w:val="0"/>
      <w:divBdr>
        <w:top w:val="none" w:sz="0" w:space="0" w:color="auto"/>
        <w:left w:val="none" w:sz="0" w:space="0" w:color="auto"/>
        <w:bottom w:val="none" w:sz="0" w:space="0" w:color="auto"/>
        <w:right w:val="none" w:sz="0" w:space="0" w:color="auto"/>
      </w:divBdr>
    </w:div>
    <w:div w:id="1044722226">
      <w:marLeft w:val="0"/>
      <w:marRight w:val="0"/>
      <w:marTop w:val="0"/>
      <w:marBottom w:val="0"/>
      <w:divBdr>
        <w:top w:val="none" w:sz="0" w:space="0" w:color="auto"/>
        <w:left w:val="none" w:sz="0" w:space="0" w:color="auto"/>
        <w:bottom w:val="none" w:sz="0" w:space="0" w:color="auto"/>
        <w:right w:val="none" w:sz="0" w:space="0" w:color="auto"/>
      </w:divBdr>
    </w:div>
    <w:div w:id="1044722229">
      <w:marLeft w:val="0"/>
      <w:marRight w:val="0"/>
      <w:marTop w:val="0"/>
      <w:marBottom w:val="0"/>
      <w:divBdr>
        <w:top w:val="none" w:sz="0" w:space="0" w:color="auto"/>
        <w:left w:val="none" w:sz="0" w:space="0" w:color="auto"/>
        <w:bottom w:val="none" w:sz="0" w:space="0" w:color="auto"/>
        <w:right w:val="none" w:sz="0" w:space="0" w:color="auto"/>
      </w:divBdr>
    </w:div>
    <w:div w:id="1044722230">
      <w:marLeft w:val="0"/>
      <w:marRight w:val="0"/>
      <w:marTop w:val="0"/>
      <w:marBottom w:val="0"/>
      <w:divBdr>
        <w:top w:val="none" w:sz="0" w:space="0" w:color="auto"/>
        <w:left w:val="none" w:sz="0" w:space="0" w:color="auto"/>
        <w:bottom w:val="none" w:sz="0" w:space="0" w:color="auto"/>
        <w:right w:val="none" w:sz="0" w:space="0" w:color="auto"/>
      </w:divBdr>
    </w:div>
    <w:div w:id="1044722234">
      <w:marLeft w:val="0"/>
      <w:marRight w:val="0"/>
      <w:marTop w:val="0"/>
      <w:marBottom w:val="0"/>
      <w:divBdr>
        <w:top w:val="none" w:sz="0" w:space="0" w:color="auto"/>
        <w:left w:val="none" w:sz="0" w:space="0" w:color="auto"/>
        <w:bottom w:val="none" w:sz="0" w:space="0" w:color="auto"/>
        <w:right w:val="none" w:sz="0" w:space="0" w:color="auto"/>
      </w:divBdr>
    </w:div>
    <w:div w:id="1044722237">
      <w:marLeft w:val="0"/>
      <w:marRight w:val="0"/>
      <w:marTop w:val="0"/>
      <w:marBottom w:val="0"/>
      <w:divBdr>
        <w:top w:val="none" w:sz="0" w:space="0" w:color="auto"/>
        <w:left w:val="none" w:sz="0" w:space="0" w:color="auto"/>
        <w:bottom w:val="none" w:sz="0" w:space="0" w:color="auto"/>
        <w:right w:val="none" w:sz="0" w:space="0" w:color="auto"/>
      </w:divBdr>
      <w:divsChild>
        <w:div w:id="1044721802">
          <w:marLeft w:val="0"/>
          <w:marRight w:val="0"/>
          <w:marTop w:val="0"/>
          <w:marBottom w:val="0"/>
          <w:divBdr>
            <w:top w:val="dotted" w:sz="2" w:space="6" w:color="FFFFFF"/>
            <w:left w:val="dotted" w:sz="4" w:space="17" w:color="FFFFFF"/>
            <w:bottom w:val="dotted" w:sz="4" w:space="1" w:color="FFFFFF"/>
            <w:right w:val="dotted" w:sz="4" w:space="8" w:color="FFFFFF"/>
          </w:divBdr>
        </w:div>
        <w:div w:id="1044722998">
          <w:marLeft w:val="0"/>
          <w:marRight w:val="0"/>
          <w:marTop w:val="0"/>
          <w:marBottom w:val="0"/>
          <w:divBdr>
            <w:top w:val="none" w:sz="0" w:space="0" w:color="auto"/>
            <w:left w:val="none" w:sz="0" w:space="0" w:color="auto"/>
            <w:bottom w:val="none" w:sz="0" w:space="0" w:color="auto"/>
            <w:right w:val="none" w:sz="0" w:space="0" w:color="auto"/>
          </w:divBdr>
          <w:divsChild>
            <w:div w:id="1044722435">
              <w:marLeft w:val="0"/>
              <w:marRight w:val="0"/>
              <w:marTop w:val="0"/>
              <w:marBottom w:val="0"/>
              <w:divBdr>
                <w:top w:val="none" w:sz="0" w:space="0" w:color="auto"/>
                <w:left w:val="none" w:sz="0" w:space="0" w:color="auto"/>
                <w:bottom w:val="none" w:sz="0" w:space="0" w:color="auto"/>
                <w:right w:val="none" w:sz="0" w:space="0" w:color="auto"/>
              </w:divBdr>
              <w:divsChild>
                <w:div w:id="1044724242">
                  <w:marLeft w:val="0"/>
                  <w:marRight w:val="0"/>
                  <w:marTop w:val="0"/>
                  <w:marBottom w:val="0"/>
                  <w:divBdr>
                    <w:top w:val="none" w:sz="0" w:space="0" w:color="auto"/>
                    <w:left w:val="none" w:sz="0" w:space="0" w:color="auto"/>
                    <w:bottom w:val="none" w:sz="0" w:space="0" w:color="auto"/>
                    <w:right w:val="none" w:sz="0" w:space="0" w:color="auto"/>
                  </w:divBdr>
                  <w:divsChild>
                    <w:div w:id="1044722807">
                      <w:marLeft w:val="0"/>
                      <w:marRight w:val="0"/>
                      <w:marTop w:val="0"/>
                      <w:marBottom w:val="0"/>
                      <w:divBdr>
                        <w:top w:val="none" w:sz="0" w:space="0" w:color="auto"/>
                        <w:left w:val="none" w:sz="0" w:space="0" w:color="auto"/>
                        <w:bottom w:val="none" w:sz="0" w:space="0" w:color="auto"/>
                        <w:right w:val="none" w:sz="0" w:space="0" w:color="auto"/>
                      </w:divBdr>
                      <w:divsChild>
                        <w:div w:id="1044723579">
                          <w:marLeft w:val="0"/>
                          <w:marRight w:val="0"/>
                          <w:marTop w:val="0"/>
                          <w:marBottom w:val="0"/>
                          <w:divBdr>
                            <w:top w:val="none" w:sz="0" w:space="0" w:color="auto"/>
                            <w:left w:val="none" w:sz="0" w:space="0" w:color="auto"/>
                            <w:bottom w:val="none" w:sz="0" w:space="0" w:color="auto"/>
                            <w:right w:val="none" w:sz="0" w:space="0" w:color="auto"/>
                          </w:divBdr>
                          <w:divsChild>
                            <w:div w:id="1044723343">
                              <w:marLeft w:val="0"/>
                              <w:marRight w:val="0"/>
                              <w:marTop w:val="0"/>
                              <w:marBottom w:val="0"/>
                              <w:divBdr>
                                <w:top w:val="none" w:sz="0" w:space="0" w:color="auto"/>
                                <w:left w:val="none" w:sz="0" w:space="0" w:color="auto"/>
                                <w:bottom w:val="none" w:sz="0" w:space="0" w:color="auto"/>
                                <w:right w:val="none" w:sz="0" w:space="0" w:color="auto"/>
                              </w:divBdr>
                              <w:divsChild>
                                <w:div w:id="1044723689">
                                  <w:marLeft w:val="0"/>
                                  <w:marRight w:val="0"/>
                                  <w:marTop w:val="0"/>
                                  <w:marBottom w:val="0"/>
                                  <w:divBdr>
                                    <w:top w:val="none" w:sz="0" w:space="0" w:color="auto"/>
                                    <w:left w:val="none" w:sz="0" w:space="0" w:color="auto"/>
                                    <w:bottom w:val="none" w:sz="0" w:space="0" w:color="auto"/>
                                    <w:right w:val="none" w:sz="0" w:space="0" w:color="auto"/>
                                  </w:divBdr>
                                  <w:divsChild>
                                    <w:div w:id="1044723287">
                                      <w:marLeft w:val="0"/>
                                      <w:marRight w:val="0"/>
                                      <w:marTop w:val="0"/>
                                      <w:marBottom w:val="0"/>
                                      <w:divBdr>
                                        <w:top w:val="none" w:sz="0" w:space="0" w:color="auto"/>
                                        <w:left w:val="none" w:sz="0" w:space="0" w:color="auto"/>
                                        <w:bottom w:val="none" w:sz="0" w:space="0" w:color="auto"/>
                                        <w:right w:val="none" w:sz="0" w:space="0" w:color="auto"/>
                                      </w:divBdr>
                                      <w:divsChild>
                                        <w:div w:id="1044723581">
                                          <w:marLeft w:val="0"/>
                                          <w:marRight w:val="0"/>
                                          <w:marTop w:val="0"/>
                                          <w:marBottom w:val="0"/>
                                          <w:divBdr>
                                            <w:top w:val="none" w:sz="0" w:space="0" w:color="auto"/>
                                            <w:left w:val="none" w:sz="0" w:space="0" w:color="auto"/>
                                            <w:bottom w:val="none" w:sz="0" w:space="0" w:color="auto"/>
                                            <w:right w:val="none" w:sz="0" w:space="0" w:color="auto"/>
                                          </w:divBdr>
                                          <w:divsChild>
                                            <w:div w:id="104472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722241">
      <w:marLeft w:val="0"/>
      <w:marRight w:val="0"/>
      <w:marTop w:val="0"/>
      <w:marBottom w:val="0"/>
      <w:divBdr>
        <w:top w:val="none" w:sz="0" w:space="0" w:color="auto"/>
        <w:left w:val="none" w:sz="0" w:space="0" w:color="auto"/>
        <w:bottom w:val="none" w:sz="0" w:space="0" w:color="auto"/>
        <w:right w:val="none" w:sz="0" w:space="0" w:color="auto"/>
      </w:divBdr>
    </w:div>
    <w:div w:id="1044722247">
      <w:marLeft w:val="0"/>
      <w:marRight w:val="0"/>
      <w:marTop w:val="0"/>
      <w:marBottom w:val="0"/>
      <w:divBdr>
        <w:top w:val="none" w:sz="0" w:space="0" w:color="auto"/>
        <w:left w:val="none" w:sz="0" w:space="0" w:color="auto"/>
        <w:bottom w:val="none" w:sz="0" w:space="0" w:color="auto"/>
        <w:right w:val="none" w:sz="0" w:space="0" w:color="auto"/>
      </w:divBdr>
    </w:div>
    <w:div w:id="1044722248">
      <w:marLeft w:val="0"/>
      <w:marRight w:val="0"/>
      <w:marTop w:val="0"/>
      <w:marBottom w:val="0"/>
      <w:divBdr>
        <w:top w:val="none" w:sz="0" w:space="0" w:color="auto"/>
        <w:left w:val="none" w:sz="0" w:space="0" w:color="auto"/>
        <w:bottom w:val="none" w:sz="0" w:space="0" w:color="auto"/>
        <w:right w:val="none" w:sz="0" w:space="0" w:color="auto"/>
      </w:divBdr>
    </w:div>
    <w:div w:id="1044722250">
      <w:marLeft w:val="0"/>
      <w:marRight w:val="0"/>
      <w:marTop w:val="0"/>
      <w:marBottom w:val="0"/>
      <w:divBdr>
        <w:top w:val="none" w:sz="0" w:space="0" w:color="auto"/>
        <w:left w:val="none" w:sz="0" w:space="0" w:color="auto"/>
        <w:bottom w:val="none" w:sz="0" w:space="0" w:color="auto"/>
        <w:right w:val="none" w:sz="0" w:space="0" w:color="auto"/>
      </w:divBdr>
    </w:div>
    <w:div w:id="1044722251">
      <w:marLeft w:val="0"/>
      <w:marRight w:val="0"/>
      <w:marTop w:val="0"/>
      <w:marBottom w:val="0"/>
      <w:divBdr>
        <w:top w:val="none" w:sz="0" w:space="0" w:color="auto"/>
        <w:left w:val="none" w:sz="0" w:space="0" w:color="auto"/>
        <w:bottom w:val="none" w:sz="0" w:space="0" w:color="auto"/>
        <w:right w:val="none" w:sz="0" w:space="0" w:color="auto"/>
      </w:divBdr>
      <w:divsChild>
        <w:div w:id="1044722276">
          <w:marLeft w:val="0"/>
          <w:marRight w:val="0"/>
          <w:marTop w:val="0"/>
          <w:marBottom w:val="0"/>
          <w:divBdr>
            <w:top w:val="none" w:sz="0" w:space="0" w:color="auto"/>
            <w:left w:val="none" w:sz="0" w:space="0" w:color="auto"/>
            <w:bottom w:val="none" w:sz="0" w:space="0" w:color="auto"/>
            <w:right w:val="none" w:sz="0" w:space="0" w:color="auto"/>
          </w:divBdr>
        </w:div>
        <w:div w:id="1044722406">
          <w:marLeft w:val="0"/>
          <w:marRight w:val="0"/>
          <w:marTop w:val="0"/>
          <w:marBottom w:val="0"/>
          <w:divBdr>
            <w:top w:val="none" w:sz="0" w:space="0" w:color="auto"/>
            <w:left w:val="none" w:sz="0" w:space="0" w:color="auto"/>
            <w:bottom w:val="none" w:sz="0" w:space="0" w:color="auto"/>
            <w:right w:val="none" w:sz="0" w:space="0" w:color="auto"/>
          </w:divBdr>
          <w:divsChild>
            <w:div w:id="1044722715">
              <w:marLeft w:val="0"/>
              <w:marRight w:val="0"/>
              <w:marTop w:val="0"/>
              <w:marBottom w:val="0"/>
              <w:divBdr>
                <w:top w:val="none" w:sz="0" w:space="0" w:color="auto"/>
                <w:left w:val="none" w:sz="0" w:space="0" w:color="auto"/>
                <w:bottom w:val="none" w:sz="0" w:space="0" w:color="auto"/>
                <w:right w:val="none" w:sz="0" w:space="0" w:color="auto"/>
              </w:divBdr>
              <w:divsChild>
                <w:div w:id="1044721731">
                  <w:marLeft w:val="0"/>
                  <w:marRight w:val="0"/>
                  <w:marTop w:val="0"/>
                  <w:marBottom w:val="0"/>
                  <w:divBdr>
                    <w:top w:val="none" w:sz="0" w:space="0" w:color="auto"/>
                    <w:left w:val="none" w:sz="0" w:space="0" w:color="auto"/>
                    <w:bottom w:val="none" w:sz="0" w:space="0" w:color="auto"/>
                    <w:right w:val="none" w:sz="0" w:space="0" w:color="auto"/>
                  </w:divBdr>
                </w:div>
                <w:div w:id="1044723183">
                  <w:marLeft w:val="0"/>
                  <w:marRight w:val="0"/>
                  <w:marTop w:val="0"/>
                  <w:marBottom w:val="0"/>
                  <w:divBdr>
                    <w:top w:val="none" w:sz="0" w:space="0" w:color="auto"/>
                    <w:left w:val="none" w:sz="0" w:space="0" w:color="auto"/>
                    <w:bottom w:val="none" w:sz="0" w:space="0" w:color="auto"/>
                    <w:right w:val="none" w:sz="0" w:space="0" w:color="auto"/>
                  </w:divBdr>
                </w:div>
              </w:divsChild>
            </w:div>
            <w:div w:id="1044724279">
              <w:marLeft w:val="0"/>
              <w:marRight w:val="0"/>
              <w:marTop w:val="0"/>
              <w:marBottom w:val="0"/>
              <w:divBdr>
                <w:top w:val="none" w:sz="0" w:space="0" w:color="auto"/>
                <w:left w:val="none" w:sz="0" w:space="0" w:color="auto"/>
                <w:bottom w:val="none" w:sz="0" w:space="0" w:color="auto"/>
                <w:right w:val="none" w:sz="0" w:space="0" w:color="auto"/>
              </w:divBdr>
            </w:div>
          </w:divsChild>
        </w:div>
        <w:div w:id="1044723517">
          <w:marLeft w:val="0"/>
          <w:marRight w:val="0"/>
          <w:marTop w:val="0"/>
          <w:marBottom w:val="0"/>
          <w:divBdr>
            <w:top w:val="none" w:sz="0" w:space="0" w:color="auto"/>
            <w:left w:val="none" w:sz="0" w:space="0" w:color="auto"/>
            <w:bottom w:val="none" w:sz="0" w:space="0" w:color="auto"/>
            <w:right w:val="none" w:sz="0" w:space="0" w:color="auto"/>
          </w:divBdr>
        </w:div>
        <w:div w:id="1044723675">
          <w:marLeft w:val="0"/>
          <w:marRight w:val="0"/>
          <w:marTop w:val="0"/>
          <w:marBottom w:val="0"/>
          <w:divBdr>
            <w:top w:val="none" w:sz="0" w:space="0" w:color="auto"/>
            <w:left w:val="none" w:sz="0" w:space="0" w:color="auto"/>
            <w:bottom w:val="none" w:sz="0" w:space="0" w:color="auto"/>
            <w:right w:val="none" w:sz="0" w:space="0" w:color="auto"/>
          </w:divBdr>
        </w:div>
        <w:div w:id="1044724371">
          <w:marLeft w:val="0"/>
          <w:marRight w:val="0"/>
          <w:marTop w:val="0"/>
          <w:marBottom w:val="0"/>
          <w:divBdr>
            <w:top w:val="none" w:sz="0" w:space="0" w:color="auto"/>
            <w:left w:val="none" w:sz="0" w:space="0" w:color="auto"/>
            <w:bottom w:val="none" w:sz="0" w:space="0" w:color="auto"/>
            <w:right w:val="none" w:sz="0" w:space="0" w:color="auto"/>
          </w:divBdr>
        </w:div>
      </w:divsChild>
    </w:div>
    <w:div w:id="1044722256">
      <w:marLeft w:val="0"/>
      <w:marRight w:val="0"/>
      <w:marTop w:val="0"/>
      <w:marBottom w:val="0"/>
      <w:divBdr>
        <w:top w:val="none" w:sz="0" w:space="0" w:color="auto"/>
        <w:left w:val="none" w:sz="0" w:space="0" w:color="auto"/>
        <w:bottom w:val="none" w:sz="0" w:space="0" w:color="auto"/>
        <w:right w:val="none" w:sz="0" w:space="0" w:color="auto"/>
      </w:divBdr>
    </w:div>
    <w:div w:id="1044722257">
      <w:marLeft w:val="0"/>
      <w:marRight w:val="0"/>
      <w:marTop w:val="0"/>
      <w:marBottom w:val="0"/>
      <w:divBdr>
        <w:top w:val="none" w:sz="0" w:space="0" w:color="auto"/>
        <w:left w:val="none" w:sz="0" w:space="0" w:color="auto"/>
        <w:bottom w:val="none" w:sz="0" w:space="0" w:color="auto"/>
        <w:right w:val="none" w:sz="0" w:space="0" w:color="auto"/>
      </w:divBdr>
      <w:divsChild>
        <w:div w:id="1044721757">
          <w:marLeft w:val="0"/>
          <w:marRight w:val="0"/>
          <w:marTop w:val="0"/>
          <w:marBottom w:val="0"/>
          <w:divBdr>
            <w:top w:val="none" w:sz="0" w:space="0" w:color="auto"/>
            <w:left w:val="none" w:sz="0" w:space="0" w:color="auto"/>
            <w:bottom w:val="none" w:sz="0" w:space="0" w:color="auto"/>
            <w:right w:val="none" w:sz="0" w:space="0" w:color="auto"/>
          </w:divBdr>
        </w:div>
        <w:div w:id="1044722914">
          <w:marLeft w:val="0"/>
          <w:marRight w:val="0"/>
          <w:marTop w:val="0"/>
          <w:marBottom w:val="0"/>
          <w:divBdr>
            <w:top w:val="none" w:sz="0" w:space="0" w:color="auto"/>
            <w:left w:val="none" w:sz="0" w:space="0" w:color="auto"/>
            <w:bottom w:val="none" w:sz="0" w:space="0" w:color="auto"/>
            <w:right w:val="none" w:sz="0" w:space="0" w:color="auto"/>
          </w:divBdr>
        </w:div>
      </w:divsChild>
    </w:div>
    <w:div w:id="1044722258">
      <w:marLeft w:val="0"/>
      <w:marRight w:val="0"/>
      <w:marTop w:val="0"/>
      <w:marBottom w:val="0"/>
      <w:divBdr>
        <w:top w:val="none" w:sz="0" w:space="0" w:color="auto"/>
        <w:left w:val="none" w:sz="0" w:space="0" w:color="auto"/>
        <w:bottom w:val="none" w:sz="0" w:space="0" w:color="auto"/>
        <w:right w:val="none" w:sz="0" w:space="0" w:color="auto"/>
      </w:divBdr>
    </w:div>
    <w:div w:id="1044722259">
      <w:marLeft w:val="0"/>
      <w:marRight w:val="0"/>
      <w:marTop w:val="0"/>
      <w:marBottom w:val="0"/>
      <w:divBdr>
        <w:top w:val="none" w:sz="0" w:space="0" w:color="auto"/>
        <w:left w:val="none" w:sz="0" w:space="0" w:color="auto"/>
        <w:bottom w:val="none" w:sz="0" w:space="0" w:color="auto"/>
        <w:right w:val="none" w:sz="0" w:space="0" w:color="auto"/>
      </w:divBdr>
      <w:divsChild>
        <w:div w:id="1044722472">
          <w:marLeft w:val="0"/>
          <w:marRight w:val="0"/>
          <w:marTop w:val="0"/>
          <w:marBottom w:val="0"/>
          <w:divBdr>
            <w:top w:val="none" w:sz="0" w:space="0" w:color="auto"/>
            <w:left w:val="none" w:sz="0" w:space="0" w:color="auto"/>
            <w:bottom w:val="none" w:sz="0" w:space="0" w:color="auto"/>
            <w:right w:val="none" w:sz="0" w:space="0" w:color="auto"/>
          </w:divBdr>
          <w:divsChild>
            <w:div w:id="1044722508">
              <w:marLeft w:val="0"/>
              <w:marRight w:val="0"/>
              <w:marTop w:val="0"/>
              <w:marBottom w:val="0"/>
              <w:divBdr>
                <w:top w:val="none" w:sz="0" w:space="0" w:color="auto"/>
                <w:left w:val="none" w:sz="0" w:space="0" w:color="auto"/>
                <w:bottom w:val="none" w:sz="0" w:space="0" w:color="auto"/>
                <w:right w:val="none" w:sz="0" w:space="0" w:color="auto"/>
              </w:divBdr>
              <w:divsChild>
                <w:div w:id="1044724085">
                  <w:marLeft w:val="0"/>
                  <w:marRight w:val="0"/>
                  <w:marTop w:val="0"/>
                  <w:marBottom w:val="0"/>
                  <w:divBdr>
                    <w:top w:val="none" w:sz="0" w:space="0" w:color="auto"/>
                    <w:left w:val="none" w:sz="0" w:space="0" w:color="auto"/>
                    <w:bottom w:val="none" w:sz="0" w:space="0" w:color="auto"/>
                    <w:right w:val="none" w:sz="0" w:space="0" w:color="auto"/>
                  </w:divBdr>
                </w:div>
              </w:divsChild>
            </w:div>
            <w:div w:id="104472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260">
      <w:marLeft w:val="0"/>
      <w:marRight w:val="0"/>
      <w:marTop w:val="0"/>
      <w:marBottom w:val="0"/>
      <w:divBdr>
        <w:top w:val="none" w:sz="0" w:space="0" w:color="auto"/>
        <w:left w:val="none" w:sz="0" w:space="0" w:color="auto"/>
        <w:bottom w:val="none" w:sz="0" w:space="0" w:color="auto"/>
        <w:right w:val="none" w:sz="0" w:space="0" w:color="auto"/>
      </w:divBdr>
    </w:div>
    <w:div w:id="1044722262">
      <w:marLeft w:val="0"/>
      <w:marRight w:val="0"/>
      <w:marTop w:val="0"/>
      <w:marBottom w:val="0"/>
      <w:divBdr>
        <w:top w:val="none" w:sz="0" w:space="0" w:color="auto"/>
        <w:left w:val="none" w:sz="0" w:space="0" w:color="auto"/>
        <w:bottom w:val="none" w:sz="0" w:space="0" w:color="auto"/>
        <w:right w:val="none" w:sz="0" w:space="0" w:color="auto"/>
      </w:divBdr>
    </w:div>
    <w:div w:id="1044722263">
      <w:marLeft w:val="0"/>
      <w:marRight w:val="0"/>
      <w:marTop w:val="0"/>
      <w:marBottom w:val="0"/>
      <w:divBdr>
        <w:top w:val="none" w:sz="0" w:space="0" w:color="auto"/>
        <w:left w:val="none" w:sz="0" w:space="0" w:color="auto"/>
        <w:bottom w:val="none" w:sz="0" w:space="0" w:color="auto"/>
        <w:right w:val="none" w:sz="0" w:space="0" w:color="auto"/>
      </w:divBdr>
    </w:div>
    <w:div w:id="1044722264">
      <w:marLeft w:val="0"/>
      <w:marRight w:val="0"/>
      <w:marTop w:val="0"/>
      <w:marBottom w:val="0"/>
      <w:divBdr>
        <w:top w:val="none" w:sz="0" w:space="0" w:color="auto"/>
        <w:left w:val="none" w:sz="0" w:space="0" w:color="auto"/>
        <w:bottom w:val="none" w:sz="0" w:space="0" w:color="auto"/>
        <w:right w:val="none" w:sz="0" w:space="0" w:color="auto"/>
      </w:divBdr>
    </w:div>
    <w:div w:id="1044722271">
      <w:marLeft w:val="0"/>
      <w:marRight w:val="0"/>
      <w:marTop w:val="0"/>
      <w:marBottom w:val="0"/>
      <w:divBdr>
        <w:top w:val="none" w:sz="0" w:space="0" w:color="auto"/>
        <w:left w:val="none" w:sz="0" w:space="0" w:color="auto"/>
        <w:bottom w:val="none" w:sz="0" w:space="0" w:color="auto"/>
        <w:right w:val="none" w:sz="0" w:space="0" w:color="auto"/>
      </w:divBdr>
    </w:div>
    <w:div w:id="1044722272">
      <w:marLeft w:val="0"/>
      <w:marRight w:val="0"/>
      <w:marTop w:val="0"/>
      <w:marBottom w:val="0"/>
      <w:divBdr>
        <w:top w:val="none" w:sz="0" w:space="0" w:color="auto"/>
        <w:left w:val="none" w:sz="0" w:space="0" w:color="auto"/>
        <w:bottom w:val="none" w:sz="0" w:space="0" w:color="auto"/>
        <w:right w:val="none" w:sz="0" w:space="0" w:color="auto"/>
      </w:divBdr>
      <w:divsChild>
        <w:div w:id="1044723352">
          <w:marLeft w:val="0"/>
          <w:marRight w:val="0"/>
          <w:marTop w:val="0"/>
          <w:marBottom w:val="0"/>
          <w:divBdr>
            <w:top w:val="none" w:sz="0" w:space="0" w:color="auto"/>
            <w:left w:val="none" w:sz="0" w:space="0" w:color="auto"/>
            <w:bottom w:val="none" w:sz="0" w:space="0" w:color="auto"/>
            <w:right w:val="none" w:sz="0" w:space="0" w:color="auto"/>
          </w:divBdr>
          <w:divsChild>
            <w:div w:id="1044722110">
              <w:marLeft w:val="0"/>
              <w:marRight w:val="0"/>
              <w:marTop w:val="0"/>
              <w:marBottom w:val="0"/>
              <w:divBdr>
                <w:top w:val="none" w:sz="0" w:space="0" w:color="auto"/>
                <w:left w:val="none" w:sz="0" w:space="0" w:color="auto"/>
                <w:bottom w:val="none" w:sz="0" w:space="0" w:color="auto"/>
                <w:right w:val="none" w:sz="0" w:space="0" w:color="auto"/>
              </w:divBdr>
              <w:divsChild>
                <w:div w:id="1044721891">
                  <w:marLeft w:val="0"/>
                  <w:marRight w:val="0"/>
                  <w:marTop w:val="0"/>
                  <w:marBottom w:val="0"/>
                  <w:divBdr>
                    <w:top w:val="none" w:sz="0" w:space="0" w:color="auto"/>
                    <w:left w:val="none" w:sz="0" w:space="0" w:color="auto"/>
                    <w:bottom w:val="none" w:sz="0" w:space="0" w:color="auto"/>
                    <w:right w:val="none" w:sz="0" w:space="0" w:color="auto"/>
                  </w:divBdr>
                  <w:divsChild>
                    <w:div w:id="1044723112">
                      <w:marLeft w:val="0"/>
                      <w:marRight w:val="0"/>
                      <w:marTop w:val="0"/>
                      <w:marBottom w:val="0"/>
                      <w:divBdr>
                        <w:top w:val="none" w:sz="0" w:space="0" w:color="auto"/>
                        <w:left w:val="none" w:sz="0" w:space="0" w:color="auto"/>
                        <w:bottom w:val="none" w:sz="0" w:space="0" w:color="auto"/>
                        <w:right w:val="none" w:sz="0" w:space="0" w:color="auto"/>
                      </w:divBdr>
                      <w:divsChild>
                        <w:div w:id="1044723586">
                          <w:marLeft w:val="0"/>
                          <w:marRight w:val="0"/>
                          <w:marTop w:val="0"/>
                          <w:marBottom w:val="0"/>
                          <w:divBdr>
                            <w:top w:val="none" w:sz="0" w:space="0" w:color="auto"/>
                            <w:left w:val="none" w:sz="0" w:space="0" w:color="auto"/>
                            <w:bottom w:val="none" w:sz="0" w:space="0" w:color="auto"/>
                            <w:right w:val="none" w:sz="0" w:space="0" w:color="auto"/>
                          </w:divBdr>
                          <w:divsChild>
                            <w:div w:id="1044722557">
                              <w:marLeft w:val="0"/>
                              <w:marRight w:val="0"/>
                              <w:marTop w:val="0"/>
                              <w:marBottom w:val="0"/>
                              <w:divBdr>
                                <w:top w:val="none" w:sz="0" w:space="0" w:color="auto"/>
                                <w:left w:val="none" w:sz="0" w:space="0" w:color="auto"/>
                                <w:bottom w:val="none" w:sz="0" w:space="0" w:color="auto"/>
                                <w:right w:val="none" w:sz="0" w:space="0" w:color="auto"/>
                              </w:divBdr>
                              <w:divsChild>
                                <w:div w:id="1044723960">
                                  <w:marLeft w:val="0"/>
                                  <w:marRight w:val="0"/>
                                  <w:marTop w:val="0"/>
                                  <w:marBottom w:val="0"/>
                                  <w:divBdr>
                                    <w:top w:val="none" w:sz="0" w:space="0" w:color="auto"/>
                                    <w:left w:val="none" w:sz="0" w:space="0" w:color="auto"/>
                                    <w:bottom w:val="none" w:sz="0" w:space="0" w:color="auto"/>
                                    <w:right w:val="none" w:sz="0" w:space="0" w:color="auto"/>
                                  </w:divBdr>
                                  <w:divsChild>
                                    <w:div w:id="1044723707">
                                      <w:marLeft w:val="0"/>
                                      <w:marRight w:val="0"/>
                                      <w:marTop w:val="0"/>
                                      <w:marBottom w:val="0"/>
                                      <w:divBdr>
                                        <w:top w:val="none" w:sz="0" w:space="0" w:color="auto"/>
                                        <w:left w:val="none" w:sz="0" w:space="0" w:color="auto"/>
                                        <w:bottom w:val="none" w:sz="0" w:space="0" w:color="auto"/>
                                        <w:right w:val="none" w:sz="0" w:space="0" w:color="auto"/>
                                      </w:divBdr>
                                      <w:divsChild>
                                        <w:div w:id="104472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4722273">
      <w:marLeft w:val="0"/>
      <w:marRight w:val="0"/>
      <w:marTop w:val="0"/>
      <w:marBottom w:val="0"/>
      <w:divBdr>
        <w:top w:val="none" w:sz="0" w:space="0" w:color="auto"/>
        <w:left w:val="none" w:sz="0" w:space="0" w:color="auto"/>
        <w:bottom w:val="none" w:sz="0" w:space="0" w:color="auto"/>
        <w:right w:val="none" w:sz="0" w:space="0" w:color="auto"/>
      </w:divBdr>
    </w:div>
    <w:div w:id="1044722274">
      <w:marLeft w:val="0"/>
      <w:marRight w:val="0"/>
      <w:marTop w:val="0"/>
      <w:marBottom w:val="0"/>
      <w:divBdr>
        <w:top w:val="none" w:sz="0" w:space="0" w:color="auto"/>
        <w:left w:val="none" w:sz="0" w:space="0" w:color="auto"/>
        <w:bottom w:val="none" w:sz="0" w:space="0" w:color="auto"/>
        <w:right w:val="none" w:sz="0" w:space="0" w:color="auto"/>
      </w:divBdr>
    </w:div>
    <w:div w:id="1044722275">
      <w:marLeft w:val="0"/>
      <w:marRight w:val="0"/>
      <w:marTop w:val="0"/>
      <w:marBottom w:val="0"/>
      <w:divBdr>
        <w:top w:val="none" w:sz="0" w:space="0" w:color="auto"/>
        <w:left w:val="none" w:sz="0" w:space="0" w:color="auto"/>
        <w:bottom w:val="none" w:sz="0" w:space="0" w:color="auto"/>
        <w:right w:val="none" w:sz="0" w:space="0" w:color="auto"/>
      </w:divBdr>
    </w:div>
    <w:div w:id="1044722279">
      <w:marLeft w:val="0"/>
      <w:marRight w:val="0"/>
      <w:marTop w:val="0"/>
      <w:marBottom w:val="0"/>
      <w:divBdr>
        <w:top w:val="none" w:sz="0" w:space="0" w:color="auto"/>
        <w:left w:val="none" w:sz="0" w:space="0" w:color="auto"/>
        <w:bottom w:val="none" w:sz="0" w:space="0" w:color="auto"/>
        <w:right w:val="none" w:sz="0" w:space="0" w:color="auto"/>
      </w:divBdr>
    </w:div>
    <w:div w:id="1044722280">
      <w:marLeft w:val="1134"/>
      <w:marRight w:val="1803"/>
      <w:marTop w:val="720"/>
      <w:marBottom w:val="720"/>
      <w:divBdr>
        <w:top w:val="none" w:sz="0" w:space="0" w:color="auto"/>
        <w:left w:val="none" w:sz="0" w:space="0" w:color="auto"/>
        <w:bottom w:val="none" w:sz="0" w:space="0" w:color="auto"/>
        <w:right w:val="none" w:sz="0" w:space="0" w:color="auto"/>
      </w:divBdr>
    </w:div>
    <w:div w:id="1044722282">
      <w:marLeft w:val="0"/>
      <w:marRight w:val="0"/>
      <w:marTop w:val="0"/>
      <w:marBottom w:val="0"/>
      <w:divBdr>
        <w:top w:val="none" w:sz="0" w:space="0" w:color="auto"/>
        <w:left w:val="none" w:sz="0" w:space="0" w:color="auto"/>
        <w:bottom w:val="none" w:sz="0" w:space="0" w:color="auto"/>
        <w:right w:val="none" w:sz="0" w:space="0" w:color="auto"/>
      </w:divBdr>
    </w:div>
    <w:div w:id="1044722284">
      <w:marLeft w:val="0"/>
      <w:marRight w:val="0"/>
      <w:marTop w:val="0"/>
      <w:marBottom w:val="0"/>
      <w:divBdr>
        <w:top w:val="none" w:sz="0" w:space="0" w:color="auto"/>
        <w:left w:val="none" w:sz="0" w:space="0" w:color="auto"/>
        <w:bottom w:val="none" w:sz="0" w:space="0" w:color="auto"/>
        <w:right w:val="none" w:sz="0" w:space="0" w:color="auto"/>
      </w:divBdr>
    </w:div>
    <w:div w:id="1044722285">
      <w:marLeft w:val="0"/>
      <w:marRight w:val="0"/>
      <w:marTop w:val="0"/>
      <w:marBottom w:val="0"/>
      <w:divBdr>
        <w:top w:val="none" w:sz="0" w:space="0" w:color="auto"/>
        <w:left w:val="none" w:sz="0" w:space="0" w:color="auto"/>
        <w:bottom w:val="none" w:sz="0" w:space="0" w:color="auto"/>
        <w:right w:val="none" w:sz="0" w:space="0" w:color="auto"/>
      </w:divBdr>
    </w:div>
    <w:div w:id="1044722288">
      <w:marLeft w:val="0"/>
      <w:marRight w:val="0"/>
      <w:marTop w:val="0"/>
      <w:marBottom w:val="0"/>
      <w:divBdr>
        <w:top w:val="none" w:sz="0" w:space="0" w:color="auto"/>
        <w:left w:val="none" w:sz="0" w:space="0" w:color="auto"/>
        <w:bottom w:val="none" w:sz="0" w:space="0" w:color="auto"/>
        <w:right w:val="none" w:sz="0" w:space="0" w:color="auto"/>
      </w:divBdr>
    </w:div>
    <w:div w:id="1044722290">
      <w:marLeft w:val="0"/>
      <w:marRight w:val="0"/>
      <w:marTop w:val="0"/>
      <w:marBottom w:val="0"/>
      <w:divBdr>
        <w:top w:val="none" w:sz="0" w:space="0" w:color="auto"/>
        <w:left w:val="none" w:sz="0" w:space="0" w:color="auto"/>
        <w:bottom w:val="none" w:sz="0" w:space="0" w:color="auto"/>
        <w:right w:val="none" w:sz="0" w:space="0" w:color="auto"/>
      </w:divBdr>
    </w:div>
    <w:div w:id="1044722291">
      <w:marLeft w:val="0"/>
      <w:marRight w:val="0"/>
      <w:marTop w:val="0"/>
      <w:marBottom w:val="0"/>
      <w:divBdr>
        <w:top w:val="none" w:sz="0" w:space="0" w:color="auto"/>
        <w:left w:val="none" w:sz="0" w:space="0" w:color="auto"/>
        <w:bottom w:val="none" w:sz="0" w:space="0" w:color="auto"/>
        <w:right w:val="none" w:sz="0" w:space="0" w:color="auto"/>
      </w:divBdr>
    </w:div>
    <w:div w:id="1044722292">
      <w:marLeft w:val="0"/>
      <w:marRight w:val="0"/>
      <w:marTop w:val="0"/>
      <w:marBottom w:val="0"/>
      <w:divBdr>
        <w:top w:val="none" w:sz="0" w:space="0" w:color="auto"/>
        <w:left w:val="none" w:sz="0" w:space="0" w:color="auto"/>
        <w:bottom w:val="none" w:sz="0" w:space="0" w:color="auto"/>
        <w:right w:val="none" w:sz="0" w:space="0" w:color="auto"/>
      </w:divBdr>
    </w:div>
    <w:div w:id="1044722293">
      <w:marLeft w:val="0"/>
      <w:marRight w:val="0"/>
      <w:marTop w:val="0"/>
      <w:marBottom w:val="0"/>
      <w:divBdr>
        <w:top w:val="none" w:sz="0" w:space="0" w:color="auto"/>
        <w:left w:val="none" w:sz="0" w:space="0" w:color="auto"/>
        <w:bottom w:val="none" w:sz="0" w:space="0" w:color="auto"/>
        <w:right w:val="none" w:sz="0" w:space="0" w:color="auto"/>
      </w:divBdr>
    </w:div>
    <w:div w:id="1044722295">
      <w:marLeft w:val="0"/>
      <w:marRight w:val="0"/>
      <w:marTop w:val="0"/>
      <w:marBottom w:val="0"/>
      <w:divBdr>
        <w:top w:val="none" w:sz="0" w:space="0" w:color="auto"/>
        <w:left w:val="none" w:sz="0" w:space="0" w:color="auto"/>
        <w:bottom w:val="none" w:sz="0" w:space="0" w:color="auto"/>
        <w:right w:val="none" w:sz="0" w:space="0" w:color="auto"/>
      </w:divBdr>
    </w:div>
    <w:div w:id="1044722296">
      <w:marLeft w:val="0"/>
      <w:marRight w:val="0"/>
      <w:marTop w:val="0"/>
      <w:marBottom w:val="0"/>
      <w:divBdr>
        <w:top w:val="none" w:sz="0" w:space="0" w:color="auto"/>
        <w:left w:val="none" w:sz="0" w:space="0" w:color="auto"/>
        <w:bottom w:val="none" w:sz="0" w:space="0" w:color="auto"/>
        <w:right w:val="none" w:sz="0" w:space="0" w:color="auto"/>
      </w:divBdr>
    </w:div>
    <w:div w:id="1044722298">
      <w:marLeft w:val="0"/>
      <w:marRight w:val="0"/>
      <w:marTop w:val="0"/>
      <w:marBottom w:val="0"/>
      <w:divBdr>
        <w:top w:val="none" w:sz="0" w:space="0" w:color="auto"/>
        <w:left w:val="none" w:sz="0" w:space="0" w:color="auto"/>
        <w:bottom w:val="none" w:sz="0" w:space="0" w:color="auto"/>
        <w:right w:val="none" w:sz="0" w:space="0" w:color="auto"/>
      </w:divBdr>
    </w:div>
    <w:div w:id="1044722299">
      <w:marLeft w:val="0"/>
      <w:marRight w:val="0"/>
      <w:marTop w:val="0"/>
      <w:marBottom w:val="0"/>
      <w:divBdr>
        <w:top w:val="none" w:sz="0" w:space="0" w:color="auto"/>
        <w:left w:val="none" w:sz="0" w:space="0" w:color="auto"/>
        <w:bottom w:val="none" w:sz="0" w:space="0" w:color="auto"/>
        <w:right w:val="none" w:sz="0" w:space="0" w:color="auto"/>
      </w:divBdr>
    </w:div>
    <w:div w:id="1044722300">
      <w:marLeft w:val="0"/>
      <w:marRight w:val="0"/>
      <w:marTop w:val="0"/>
      <w:marBottom w:val="0"/>
      <w:divBdr>
        <w:top w:val="none" w:sz="0" w:space="0" w:color="auto"/>
        <w:left w:val="none" w:sz="0" w:space="0" w:color="auto"/>
        <w:bottom w:val="none" w:sz="0" w:space="0" w:color="auto"/>
        <w:right w:val="none" w:sz="0" w:space="0" w:color="auto"/>
      </w:divBdr>
      <w:divsChild>
        <w:div w:id="1044721839">
          <w:marLeft w:val="0"/>
          <w:marRight w:val="0"/>
          <w:marTop w:val="0"/>
          <w:marBottom w:val="0"/>
          <w:divBdr>
            <w:top w:val="none" w:sz="0" w:space="0" w:color="auto"/>
            <w:left w:val="none" w:sz="0" w:space="0" w:color="auto"/>
            <w:bottom w:val="none" w:sz="0" w:space="0" w:color="auto"/>
            <w:right w:val="none" w:sz="0" w:space="0" w:color="auto"/>
          </w:divBdr>
        </w:div>
      </w:divsChild>
    </w:div>
    <w:div w:id="1044722301">
      <w:marLeft w:val="0"/>
      <w:marRight w:val="0"/>
      <w:marTop w:val="0"/>
      <w:marBottom w:val="0"/>
      <w:divBdr>
        <w:top w:val="none" w:sz="0" w:space="0" w:color="auto"/>
        <w:left w:val="none" w:sz="0" w:space="0" w:color="auto"/>
        <w:bottom w:val="none" w:sz="0" w:space="0" w:color="auto"/>
        <w:right w:val="none" w:sz="0" w:space="0" w:color="auto"/>
      </w:divBdr>
      <w:divsChild>
        <w:div w:id="1044722918">
          <w:marLeft w:val="0"/>
          <w:marRight w:val="0"/>
          <w:marTop w:val="0"/>
          <w:marBottom w:val="0"/>
          <w:divBdr>
            <w:top w:val="none" w:sz="0" w:space="0" w:color="auto"/>
            <w:left w:val="none" w:sz="0" w:space="0" w:color="auto"/>
            <w:bottom w:val="none" w:sz="0" w:space="0" w:color="auto"/>
            <w:right w:val="none" w:sz="0" w:space="0" w:color="auto"/>
          </w:divBdr>
          <w:divsChild>
            <w:div w:id="10447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302">
      <w:marLeft w:val="0"/>
      <w:marRight w:val="0"/>
      <w:marTop w:val="0"/>
      <w:marBottom w:val="0"/>
      <w:divBdr>
        <w:top w:val="none" w:sz="0" w:space="0" w:color="auto"/>
        <w:left w:val="none" w:sz="0" w:space="0" w:color="auto"/>
        <w:bottom w:val="none" w:sz="0" w:space="0" w:color="auto"/>
        <w:right w:val="none" w:sz="0" w:space="0" w:color="auto"/>
      </w:divBdr>
    </w:div>
    <w:div w:id="1044722311">
      <w:marLeft w:val="0"/>
      <w:marRight w:val="0"/>
      <w:marTop w:val="0"/>
      <w:marBottom w:val="0"/>
      <w:divBdr>
        <w:top w:val="none" w:sz="0" w:space="0" w:color="auto"/>
        <w:left w:val="none" w:sz="0" w:space="0" w:color="auto"/>
        <w:bottom w:val="none" w:sz="0" w:space="0" w:color="auto"/>
        <w:right w:val="none" w:sz="0" w:space="0" w:color="auto"/>
      </w:divBdr>
    </w:div>
    <w:div w:id="1044722312">
      <w:marLeft w:val="0"/>
      <w:marRight w:val="0"/>
      <w:marTop w:val="0"/>
      <w:marBottom w:val="0"/>
      <w:divBdr>
        <w:top w:val="none" w:sz="0" w:space="0" w:color="auto"/>
        <w:left w:val="none" w:sz="0" w:space="0" w:color="auto"/>
        <w:bottom w:val="none" w:sz="0" w:space="0" w:color="auto"/>
        <w:right w:val="none" w:sz="0" w:space="0" w:color="auto"/>
      </w:divBdr>
    </w:div>
    <w:div w:id="1044722315">
      <w:marLeft w:val="0"/>
      <w:marRight w:val="0"/>
      <w:marTop w:val="0"/>
      <w:marBottom w:val="0"/>
      <w:divBdr>
        <w:top w:val="none" w:sz="0" w:space="0" w:color="auto"/>
        <w:left w:val="none" w:sz="0" w:space="0" w:color="auto"/>
        <w:bottom w:val="none" w:sz="0" w:space="0" w:color="auto"/>
        <w:right w:val="none" w:sz="0" w:space="0" w:color="auto"/>
      </w:divBdr>
    </w:div>
    <w:div w:id="1044722316">
      <w:marLeft w:val="0"/>
      <w:marRight w:val="0"/>
      <w:marTop w:val="0"/>
      <w:marBottom w:val="0"/>
      <w:divBdr>
        <w:top w:val="none" w:sz="0" w:space="0" w:color="auto"/>
        <w:left w:val="none" w:sz="0" w:space="0" w:color="auto"/>
        <w:bottom w:val="none" w:sz="0" w:space="0" w:color="auto"/>
        <w:right w:val="none" w:sz="0" w:space="0" w:color="auto"/>
      </w:divBdr>
      <w:divsChild>
        <w:div w:id="1044722818">
          <w:marLeft w:val="0"/>
          <w:marRight w:val="0"/>
          <w:marTop w:val="0"/>
          <w:marBottom w:val="0"/>
          <w:divBdr>
            <w:top w:val="none" w:sz="0" w:space="0" w:color="auto"/>
            <w:left w:val="none" w:sz="0" w:space="0" w:color="auto"/>
            <w:bottom w:val="none" w:sz="0" w:space="0" w:color="auto"/>
            <w:right w:val="none" w:sz="0" w:space="0" w:color="auto"/>
          </w:divBdr>
          <w:divsChild>
            <w:div w:id="1044722816">
              <w:marLeft w:val="0"/>
              <w:marRight w:val="0"/>
              <w:marTop w:val="0"/>
              <w:marBottom w:val="0"/>
              <w:divBdr>
                <w:top w:val="none" w:sz="0" w:space="0" w:color="auto"/>
                <w:left w:val="none" w:sz="0" w:space="0" w:color="auto"/>
                <w:bottom w:val="none" w:sz="0" w:space="0" w:color="auto"/>
                <w:right w:val="none" w:sz="0" w:space="0" w:color="auto"/>
              </w:divBdr>
              <w:divsChild>
                <w:div w:id="1044723444">
                  <w:marLeft w:val="0"/>
                  <w:marRight w:val="0"/>
                  <w:marTop w:val="0"/>
                  <w:marBottom w:val="0"/>
                  <w:divBdr>
                    <w:top w:val="none" w:sz="0" w:space="0" w:color="auto"/>
                    <w:left w:val="none" w:sz="0" w:space="0" w:color="auto"/>
                    <w:bottom w:val="none" w:sz="0" w:space="0" w:color="auto"/>
                    <w:right w:val="none" w:sz="0" w:space="0" w:color="auto"/>
                  </w:divBdr>
                  <w:divsChild>
                    <w:div w:id="1044723255">
                      <w:marLeft w:val="0"/>
                      <w:marRight w:val="0"/>
                      <w:marTop w:val="0"/>
                      <w:marBottom w:val="0"/>
                      <w:divBdr>
                        <w:top w:val="none" w:sz="0" w:space="0" w:color="auto"/>
                        <w:left w:val="none" w:sz="0" w:space="0" w:color="auto"/>
                        <w:bottom w:val="none" w:sz="0" w:space="0" w:color="auto"/>
                        <w:right w:val="none" w:sz="0" w:space="0" w:color="auto"/>
                      </w:divBdr>
                      <w:divsChild>
                        <w:div w:id="1044722427">
                          <w:marLeft w:val="0"/>
                          <w:marRight w:val="0"/>
                          <w:marTop w:val="0"/>
                          <w:marBottom w:val="0"/>
                          <w:divBdr>
                            <w:top w:val="none" w:sz="0" w:space="0" w:color="auto"/>
                            <w:left w:val="none" w:sz="0" w:space="0" w:color="auto"/>
                            <w:bottom w:val="none" w:sz="0" w:space="0" w:color="auto"/>
                            <w:right w:val="none" w:sz="0" w:space="0" w:color="auto"/>
                          </w:divBdr>
                          <w:divsChild>
                            <w:div w:id="1044721805">
                              <w:marLeft w:val="0"/>
                              <w:marRight w:val="0"/>
                              <w:marTop w:val="0"/>
                              <w:marBottom w:val="0"/>
                              <w:divBdr>
                                <w:top w:val="none" w:sz="0" w:space="0" w:color="auto"/>
                                <w:left w:val="none" w:sz="0" w:space="0" w:color="auto"/>
                                <w:bottom w:val="none" w:sz="0" w:space="0" w:color="auto"/>
                                <w:right w:val="none" w:sz="0" w:space="0" w:color="auto"/>
                              </w:divBdr>
                              <w:divsChild>
                                <w:div w:id="104472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4722318">
      <w:marLeft w:val="0"/>
      <w:marRight w:val="0"/>
      <w:marTop w:val="0"/>
      <w:marBottom w:val="0"/>
      <w:divBdr>
        <w:top w:val="none" w:sz="0" w:space="0" w:color="auto"/>
        <w:left w:val="none" w:sz="0" w:space="0" w:color="auto"/>
        <w:bottom w:val="none" w:sz="0" w:space="0" w:color="auto"/>
        <w:right w:val="none" w:sz="0" w:space="0" w:color="auto"/>
      </w:divBdr>
      <w:divsChild>
        <w:div w:id="1044721820">
          <w:marLeft w:val="0"/>
          <w:marRight w:val="0"/>
          <w:marTop w:val="0"/>
          <w:marBottom w:val="0"/>
          <w:divBdr>
            <w:top w:val="none" w:sz="0" w:space="0" w:color="auto"/>
            <w:left w:val="none" w:sz="0" w:space="0" w:color="auto"/>
            <w:bottom w:val="none" w:sz="0" w:space="0" w:color="auto"/>
            <w:right w:val="none" w:sz="0" w:space="0" w:color="auto"/>
          </w:divBdr>
        </w:div>
        <w:div w:id="1044722459">
          <w:marLeft w:val="0"/>
          <w:marRight w:val="0"/>
          <w:marTop w:val="0"/>
          <w:marBottom w:val="0"/>
          <w:divBdr>
            <w:top w:val="none" w:sz="0" w:space="0" w:color="auto"/>
            <w:left w:val="none" w:sz="0" w:space="0" w:color="auto"/>
            <w:bottom w:val="none" w:sz="0" w:space="0" w:color="auto"/>
            <w:right w:val="none" w:sz="0" w:space="0" w:color="auto"/>
          </w:divBdr>
        </w:div>
        <w:div w:id="1044722735">
          <w:marLeft w:val="0"/>
          <w:marRight w:val="0"/>
          <w:marTop w:val="0"/>
          <w:marBottom w:val="0"/>
          <w:divBdr>
            <w:top w:val="none" w:sz="0" w:space="0" w:color="auto"/>
            <w:left w:val="none" w:sz="0" w:space="0" w:color="auto"/>
            <w:bottom w:val="none" w:sz="0" w:space="0" w:color="auto"/>
            <w:right w:val="none" w:sz="0" w:space="0" w:color="auto"/>
          </w:divBdr>
        </w:div>
        <w:div w:id="1044723592">
          <w:marLeft w:val="0"/>
          <w:marRight w:val="0"/>
          <w:marTop w:val="0"/>
          <w:marBottom w:val="0"/>
          <w:divBdr>
            <w:top w:val="none" w:sz="0" w:space="0" w:color="auto"/>
            <w:left w:val="none" w:sz="0" w:space="0" w:color="auto"/>
            <w:bottom w:val="none" w:sz="0" w:space="0" w:color="auto"/>
            <w:right w:val="none" w:sz="0" w:space="0" w:color="auto"/>
          </w:divBdr>
        </w:div>
        <w:div w:id="1044724130">
          <w:marLeft w:val="0"/>
          <w:marRight w:val="0"/>
          <w:marTop w:val="0"/>
          <w:marBottom w:val="0"/>
          <w:divBdr>
            <w:top w:val="none" w:sz="0" w:space="0" w:color="auto"/>
            <w:left w:val="none" w:sz="0" w:space="0" w:color="auto"/>
            <w:bottom w:val="none" w:sz="0" w:space="0" w:color="auto"/>
            <w:right w:val="none" w:sz="0" w:space="0" w:color="auto"/>
          </w:divBdr>
          <w:divsChild>
            <w:div w:id="1044722099">
              <w:marLeft w:val="0"/>
              <w:marRight w:val="0"/>
              <w:marTop w:val="0"/>
              <w:marBottom w:val="0"/>
              <w:divBdr>
                <w:top w:val="none" w:sz="0" w:space="0" w:color="auto"/>
                <w:left w:val="none" w:sz="0" w:space="0" w:color="auto"/>
                <w:bottom w:val="none" w:sz="0" w:space="0" w:color="auto"/>
                <w:right w:val="none" w:sz="0" w:space="0" w:color="auto"/>
              </w:divBdr>
            </w:div>
            <w:div w:id="1044722788">
              <w:marLeft w:val="0"/>
              <w:marRight w:val="0"/>
              <w:marTop w:val="0"/>
              <w:marBottom w:val="0"/>
              <w:divBdr>
                <w:top w:val="none" w:sz="0" w:space="0" w:color="auto"/>
                <w:left w:val="none" w:sz="0" w:space="0" w:color="auto"/>
                <w:bottom w:val="none" w:sz="0" w:space="0" w:color="auto"/>
                <w:right w:val="none" w:sz="0" w:space="0" w:color="auto"/>
              </w:divBdr>
            </w:div>
            <w:div w:id="1044723925">
              <w:marLeft w:val="0"/>
              <w:marRight w:val="0"/>
              <w:marTop w:val="0"/>
              <w:marBottom w:val="0"/>
              <w:divBdr>
                <w:top w:val="none" w:sz="0" w:space="0" w:color="auto"/>
                <w:left w:val="none" w:sz="0" w:space="0" w:color="auto"/>
                <w:bottom w:val="none" w:sz="0" w:space="0" w:color="auto"/>
                <w:right w:val="none" w:sz="0" w:space="0" w:color="auto"/>
              </w:divBdr>
            </w:div>
            <w:div w:id="1044724227">
              <w:marLeft w:val="0"/>
              <w:marRight w:val="0"/>
              <w:marTop w:val="0"/>
              <w:marBottom w:val="0"/>
              <w:divBdr>
                <w:top w:val="none" w:sz="0" w:space="0" w:color="auto"/>
                <w:left w:val="none" w:sz="0" w:space="0" w:color="auto"/>
                <w:bottom w:val="none" w:sz="0" w:space="0" w:color="auto"/>
                <w:right w:val="none" w:sz="0" w:space="0" w:color="auto"/>
              </w:divBdr>
            </w:div>
            <w:div w:id="1044724270">
              <w:marLeft w:val="0"/>
              <w:marRight w:val="0"/>
              <w:marTop w:val="0"/>
              <w:marBottom w:val="0"/>
              <w:divBdr>
                <w:top w:val="none" w:sz="0" w:space="0" w:color="auto"/>
                <w:left w:val="none" w:sz="0" w:space="0" w:color="auto"/>
                <w:bottom w:val="none" w:sz="0" w:space="0" w:color="auto"/>
                <w:right w:val="none" w:sz="0" w:space="0" w:color="auto"/>
              </w:divBdr>
              <w:divsChild>
                <w:div w:id="1044721825">
                  <w:marLeft w:val="0"/>
                  <w:marRight w:val="0"/>
                  <w:marTop w:val="0"/>
                  <w:marBottom w:val="0"/>
                  <w:divBdr>
                    <w:top w:val="none" w:sz="0" w:space="0" w:color="auto"/>
                    <w:left w:val="none" w:sz="0" w:space="0" w:color="auto"/>
                    <w:bottom w:val="none" w:sz="0" w:space="0" w:color="auto"/>
                    <w:right w:val="none" w:sz="0" w:space="0" w:color="auto"/>
                  </w:divBdr>
                </w:div>
                <w:div w:id="1044722983">
                  <w:marLeft w:val="0"/>
                  <w:marRight w:val="0"/>
                  <w:marTop w:val="0"/>
                  <w:marBottom w:val="0"/>
                  <w:divBdr>
                    <w:top w:val="none" w:sz="0" w:space="0" w:color="auto"/>
                    <w:left w:val="none" w:sz="0" w:space="0" w:color="auto"/>
                    <w:bottom w:val="none" w:sz="0" w:space="0" w:color="auto"/>
                    <w:right w:val="none" w:sz="0" w:space="0" w:color="auto"/>
                  </w:divBdr>
                </w:div>
                <w:div w:id="104472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322">
      <w:marLeft w:val="0"/>
      <w:marRight w:val="0"/>
      <w:marTop w:val="0"/>
      <w:marBottom w:val="0"/>
      <w:divBdr>
        <w:top w:val="none" w:sz="0" w:space="0" w:color="auto"/>
        <w:left w:val="none" w:sz="0" w:space="0" w:color="auto"/>
        <w:bottom w:val="none" w:sz="0" w:space="0" w:color="auto"/>
        <w:right w:val="none" w:sz="0" w:space="0" w:color="auto"/>
      </w:divBdr>
    </w:div>
    <w:div w:id="1044722326">
      <w:marLeft w:val="0"/>
      <w:marRight w:val="0"/>
      <w:marTop w:val="0"/>
      <w:marBottom w:val="0"/>
      <w:divBdr>
        <w:top w:val="none" w:sz="0" w:space="0" w:color="auto"/>
        <w:left w:val="none" w:sz="0" w:space="0" w:color="auto"/>
        <w:bottom w:val="none" w:sz="0" w:space="0" w:color="auto"/>
        <w:right w:val="none" w:sz="0" w:space="0" w:color="auto"/>
      </w:divBdr>
      <w:divsChild>
        <w:div w:id="1044721884">
          <w:marLeft w:val="0"/>
          <w:marRight w:val="0"/>
          <w:marTop w:val="0"/>
          <w:marBottom w:val="0"/>
          <w:divBdr>
            <w:top w:val="none" w:sz="0" w:space="0" w:color="auto"/>
            <w:left w:val="none" w:sz="0" w:space="0" w:color="auto"/>
            <w:bottom w:val="none" w:sz="0" w:space="0" w:color="auto"/>
            <w:right w:val="none" w:sz="0" w:space="0" w:color="auto"/>
          </w:divBdr>
        </w:div>
      </w:divsChild>
    </w:div>
    <w:div w:id="1044722329">
      <w:marLeft w:val="0"/>
      <w:marRight w:val="0"/>
      <w:marTop w:val="0"/>
      <w:marBottom w:val="0"/>
      <w:divBdr>
        <w:top w:val="none" w:sz="0" w:space="0" w:color="auto"/>
        <w:left w:val="none" w:sz="0" w:space="0" w:color="auto"/>
        <w:bottom w:val="none" w:sz="0" w:space="0" w:color="auto"/>
        <w:right w:val="none" w:sz="0" w:space="0" w:color="auto"/>
      </w:divBdr>
    </w:div>
    <w:div w:id="1044722330">
      <w:marLeft w:val="0"/>
      <w:marRight w:val="0"/>
      <w:marTop w:val="0"/>
      <w:marBottom w:val="0"/>
      <w:divBdr>
        <w:top w:val="none" w:sz="0" w:space="0" w:color="auto"/>
        <w:left w:val="none" w:sz="0" w:space="0" w:color="auto"/>
        <w:bottom w:val="none" w:sz="0" w:space="0" w:color="auto"/>
        <w:right w:val="none" w:sz="0" w:space="0" w:color="auto"/>
      </w:divBdr>
    </w:div>
    <w:div w:id="1044722331">
      <w:marLeft w:val="0"/>
      <w:marRight w:val="0"/>
      <w:marTop w:val="0"/>
      <w:marBottom w:val="0"/>
      <w:divBdr>
        <w:top w:val="none" w:sz="0" w:space="0" w:color="auto"/>
        <w:left w:val="none" w:sz="0" w:space="0" w:color="auto"/>
        <w:bottom w:val="none" w:sz="0" w:space="0" w:color="auto"/>
        <w:right w:val="none" w:sz="0" w:space="0" w:color="auto"/>
      </w:divBdr>
    </w:div>
    <w:div w:id="1044722332">
      <w:marLeft w:val="0"/>
      <w:marRight w:val="0"/>
      <w:marTop w:val="0"/>
      <w:marBottom w:val="0"/>
      <w:divBdr>
        <w:top w:val="none" w:sz="0" w:space="0" w:color="auto"/>
        <w:left w:val="none" w:sz="0" w:space="0" w:color="auto"/>
        <w:bottom w:val="none" w:sz="0" w:space="0" w:color="auto"/>
        <w:right w:val="none" w:sz="0" w:space="0" w:color="auto"/>
      </w:divBdr>
    </w:div>
    <w:div w:id="1044722337">
      <w:marLeft w:val="0"/>
      <w:marRight w:val="0"/>
      <w:marTop w:val="0"/>
      <w:marBottom w:val="0"/>
      <w:divBdr>
        <w:top w:val="none" w:sz="0" w:space="0" w:color="auto"/>
        <w:left w:val="none" w:sz="0" w:space="0" w:color="auto"/>
        <w:bottom w:val="none" w:sz="0" w:space="0" w:color="auto"/>
        <w:right w:val="none" w:sz="0" w:space="0" w:color="auto"/>
      </w:divBdr>
    </w:div>
    <w:div w:id="1044722339">
      <w:marLeft w:val="0"/>
      <w:marRight w:val="0"/>
      <w:marTop w:val="0"/>
      <w:marBottom w:val="0"/>
      <w:divBdr>
        <w:top w:val="none" w:sz="0" w:space="0" w:color="auto"/>
        <w:left w:val="none" w:sz="0" w:space="0" w:color="auto"/>
        <w:bottom w:val="none" w:sz="0" w:space="0" w:color="auto"/>
        <w:right w:val="none" w:sz="0" w:space="0" w:color="auto"/>
      </w:divBdr>
    </w:div>
    <w:div w:id="1044722340">
      <w:marLeft w:val="0"/>
      <w:marRight w:val="0"/>
      <w:marTop w:val="0"/>
      <w:marBottom w:val="0"/>
      <w:divBdr>
        <w:top w:val="none" w:sz="0" w:space="0" w:color="auto"/>
        <w:left w:val="none" w:sz="0" w:space="0" w:color="auto"/>
        <w:bottom w:val="none" w:sz="0" w:space="0" w:color="auto"/>
        <w:right w:val="none" w:sz="0" w:space="0" w:color="auto"/>
      </w:divBdr>
    </w:div>
    <w:div w:id="1044722348">
      <w:marLeft w:val="0"/>
      <w:marRight w:val="0"/>
      <w:marTop w:val="0"/>
      <w:marBottom w:val="0"/>
      <w:divBdr>
        <w:top w:val="none" w:sz="0" w:space="0" w:color="auto"/>
        <w:left w:val="none" w:sz="0" w:space="0" w:color="auto"/>
        <w:bottom w:val="none" w:sz="0" w:space="0" w:color="auto"/>
        <w:right w:val="none" w:sz="0" w:space="0" w:color="auto"/>
      </w:divBdr>
    </w:div>
    <w:div w:id="1044722349">
      <w:marLeft w:val="0"/>
      <w:marRight w:val="0"/>
      <w:marTop w:val="0"/>
      <w:marBottom w:val="0"/>
      <w:divBdr>
        <w:top w:val="none" w:sz="0" w:space="0" w:color="auto"/>
        <w:left w:val="none" w:sz="0" w:space="0" w:color="auto"/>
        <w:bottom w:val="none" w:sz="0" w:space="0" w:color="auto"/>
        <w:right w:val="none" w:sz="0" w:space="0" w:color="auto"/>
      </w:divBdr>
    </w:div>
    <w:div w:id="1044722351">
      <w:marLeft w:val="0"/>
      <w:marRight w:val="0"/>
      <w:marTop w:val="0"/>
      <w:marBottom w:val="0"/>
      <w:divBdr>
        <w:top w:val="none" w:sz="0" w:space="0" w:color="auto"/>
        <w:left w:val="none" w:sz="0" w:space="0" w:color="auto"/>
        <w:bottom w:val="none" w:sz="0" w:space="0" w:color="auto"/>
        <w:right w:val="none" w:sz="0" w:space="0" w:color="auto"/>
      </w:divBdr>
      <w:divsChild>
        <w:div w:id="1044722034">
          <w:marLeft w:val="0"/>
          <w:marRight w:val="0"/>
          <w:marTop w:val="0"/>
          <w:marBottom w:val="0"/>
          <w:divBdr>
            <w:top w:val="none" w:sz="0" w:space="0" w:color="auto"/>
            <w:left w:val="none" w:sz="0" w:space="0" w:color="auto"/>
            <w:bottom w:val="none" w:sz="0" w:space="0" w:color="auto"/>
            <w:right w:val="none" w:sz="0" w:space="0" w:color="auto"/>
          </w:divBdr>
        </w:div>
        <w:div w:id="1044722460">
          <w:marLeft w:val="0"/>
          <w:marRight w:val="0"/>
          <w:marTop w:val="0"/>
          <w:marBottom w:val="0"/>
          <w:divBdr>
            <w:top w:val="none" w:sz="0" w:space="0" w:color="auto"/>
            <w:left w:val="none" w:sz="0" w:space="0" w:color="auto"/>
            <w:bottom w:val="none" w:sz="0" w:space="0" w:color="auto"/>
            <w:right w:val="none" w:sz="0" w:space="0" w:color="auto"/>
          </w:divBdr>
          <w:divsChild>
            <w:div w:id="1044724063">
              <w:marLeft w:val="0"/>
              <w:marRight w:val="0"/>
              <w:marTop w:val="0"/>
              <w:marBottom w:val="0"/>
              <w:divBdr>
                <w:top w:val="none" w:sz="0" w:space="0" w:color="auto"/>
                <w:left w:val="none" w:sz="0" w:space="0" w:color="auto"/>
                <w:bottom w:val="none" w:sz="0" w:space="0" w:color="auto"/>
                <w:right w:val="none" w:sz="0" w:space="0" w:color="auto"/>
              </w:divBdr>
            </w:div>
          </w:divsChild>
        </w:div>
        <w:div w:id="1044723540">
          <w:marLeft w:val="0"/>
          <w:marRight w:val="0"/>
          <w:marTop w:val="0"/>
          <w:marBottom w:val="0"/>
          <w:divBdr>
            <w:top w:val="none" w:sz="0" w:space="0" w:color="auto"/>
            <w:left w:val="none" w:sz="0" w:space="0" w:color="auto"/>
            <w:bottom w:val="none" w:sz="0" w:space="0" w:color="auto"/>
            <w:right w:val="none" w:sz="0" w:space="0" w:color="auto"/>
          </w:divBdr>
        </w:div>
        <w:div w:id="1044723778">
          <w:marLeft w:val="0"/>
          <w:marRight w:val="0"/>
          <w:marTop w:val="0"/>
          <w:marBottom w:val="0"/>
          <w:divBdr>
            <w:top w:val="none" w:sz="0" w:space="0" w:color="auto"/>
            <w:left w:val="none" w:sz="0" w:space="0" w:color="auto"/>
            <w:bottom w:val="none" w:sz="0" w:space="0" w:color="auto"/>
            <w:right w:val="none" w:sz="0" w:space="0" w:color="auto"/>
          </w:divBdr>
        </w:div>
      </w:divsChild>
    </w:div>
    <w:div w:id="1044722353">
      <w:marLeft w:val="0"/>
      <w:marRight w:val="0"/>
      <w:marTop w:val="0"/>
      <w:marBottom w:val="0"/>
      <w:divBdr>
        <w:top w:val="none" w:sz="0" w:space="0" w:color="auto"/>
        <w:left w:val="none" w:sz="0" w:space="0" w:color="auto"/>
        <w:bottom w:val="none" w:sz="0" w:space="0" w:color="auto"/>
        <w:right w:val="none" w:sz="0" w:space="0" w:color="auto"/>
      </w:divBdr>
    </w:div>
    <w:div w:id="1044722354">
      <w:marLeft w:val="0"/>
      <w:marRight w:val="0"/>
      <w:marTop w:val="0"/>
      <w:marBottom w:val="0"/>
      <w:divBdr>
        <w:top w:val="none" w:sz="0" w:space="0" w:color="auto"/>
        <w:left w:val="none" w:sz="0" w:space="0" w:color="auto"/>
        <w:bottom w:val="none" w:sz="0" w:space="0" w:color="auto"/>
        <w:right w:val="none" w:sz="0" w:space="0" w:color="auto"/>
      </w:divBdr>
    </w:div>
    <w:div w:id="1044722355">
      <w:marLeft w:val="0"/>
      <w:marRight w:val="0"/>
      <w:marTop w:val="0"/>
      <w:marBottom w:val="0"/>
      <w:divBdr>
        <w:top w:val="none" w:sz="0" w:space="0" w:color="auto"/>
        <w:left w:val="none" w:sz="0" w:space="0" w:color="auto"/>
        <w:bottom w:val="none" w:sz="0" w:space="0" w:color="auto"/>
        <w:right w:val="none" w:sz="0" w:space="0" w:color="auto"/>
      </w:divBdr>
    </w:div>
    <w:div w:id="1044722357">
      <w:marLeft w:val="0"/>
      <w:marRight w:val="0"/>
      <w:marTop w:val="0"/>
      <w:marBottom w:val="0"/>
      <w:divBdr>
        <w:top w:val="none" w:sz="0" w:space="0" w:color="auto"/>
        <w:left w:val="none" w:sz="0" w:space="0" w:color="auto"/>
        <w:bottom w:val="none" w:sz="0" w:space="0" w:color="auto"/>
        <w:right w:val="none" w:sz="0" w:space="0" w:color="auto"/>
      </w:divBdr>
    </w:div>
    <w:div w:id="1044722359">
      <w:marLeft w:val="0"/>
      <w:marRight w:val="0"/>
      <w:marTop w:val="0"/>
      <w:marBottom w:val="0"/>
      <w:divBdr>
        <w:top w:val="none" w:sz="0" w:space="0" w:color="auto"/>
        <w:left w:val="none" w:sz="0" w:space="0" w:color="auto"/>
        <w:bottom w:val="none" w:sz="0" w:space="0" w:color="auto"/>
        <w:right w:val="none" w:sz="0" w:space="0" w:color="auto"/>
      </w:divBdr>
      <w:divsChild>
        <w:div w:id="1044723414">
          <w:marLeft w:val="0"/>
          <w:marRight w:val="0"/>
          <w:marTop w:val="0"/>
          <w:marBottom w:val="0"/>
          <w:divBdr>
            <w:top w:val="none" w:sz="0" w:space="0" w:color="auto"/>
            <w:left w:val="none" w:sz="0" w:space="0" w:color="auto"/>
            <w:bottom w:val="none" w:sz="0" w:space="0" w:color="auto"/>
            <w:right w:val="none" w:sz="0" w:space="0" w:color="auto"/>
          </w:divBdr>
          <w:divsChild>
            <w:div w:id="1044722371">
              <w:marLeft w:val="0"/>
              <w:marRight w:val="0"/>
              <w:marTop w:val="0"/>
              <w:marBottom w:val="0"/>
              <w:divBdr>
                <w:top w:val="none" w:sz="0" w:space="0" w:color="auto"/>
                <w:left w:val="none" w:sz="0" w:space="0" w:color="auto"/>
                <w:bottom w:val="none" w:sz="0" w:space="0" w:color="auto"/>
                <w:right w:val="none" w:sz="0" w:space="0" w:color="auto"/>
              </w:divBdr>
              <w:divsChild>
                <w:div w:id="1044721653">
                  <w:marLeft w:val="0"/>
                  <w:marRight w:val="0"/>
                  <w:marTop w:val="0"/>
                  <w:marBottom w:val="0"/>
                  <w:divBdr>
                    <w:top w:val="none" w:sz="0" w:space="0" w:color="auto"/>
                    <w:left w:val="none" w:sz="0" w:space="0" w:color="auto"/>
                    <w:bottom w:val="none" w:sz="0" w:space="0" w:color="auto"/>
                    <w:right w:val="none" w:sz="0" w:space="0" w:color="auto"/>
                  </w:divBdr>
                  <w:divsChild>
                    <w:div w:id="1044723291">
                      <w:marLeft w:val="0"/>
                      <w:marRight w:val="0"/>
                      <w:marTop w:val="0"/>
                      <w:marBottom w:val="0"/>
                      <w:divBdr>
                        <w:top w:val="none" w:sz="0" w:space="0" w:color="auto"/>
                        <w:left w:val="none" w:sz="0" w:space="0" w:color="auto"/>
                        <w:bottom w:val="none" w:sz="0" w:space="0" w:color="auto"/>
                        <w:right w:val="none" w:sz="0" w:space="0" w:color="auto"/>
                      </w:divBdr>
                      <w:divsChild>
                        <w:div w:id="1044723626">
                          <w:marLeft w:val="0"/>
                          <w:marRight w:val="0"/>
                          <w:marTop w:val="0"/>
                          <w:marBottom w:val="0"/>
                          <w:divBdr>
                            <w:top w:val="none" w:sz="0" w:space="0" w:color="auto"/>
                            <w:left w:val="none" w:sz="0" w:space="0" w:color="auto"/>
                            <w:bottom w:val="none" w:sz="0" w:space="0" w:color="auto"/>
                            <w:right w:val="none" w:sz="0" w:space="0" w:color="auto"/>
                          </w:divBdr>
                          <w:divsChild>
                            <w:div w:id="104472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722363">
      <w:marLeft w:val="0"/>
      <w:marRight w:val="0"/>
      <w:marTop w:val="0"/>
      <w:marBottom w:val="0"/>
      <w:divBdr>
        <w:top w:val="none" w:sz="0" w:space="0" w:color="auto"/>
        <w:left w:val="none" w:sz="0" w:space="0" w:color="auto"/>
        <w:bottom w:val="none" w:sz="0" w:space="0" w:color="auto"/>
        <w:right w:val="none" w:sz="0" w:space="0" w:color="auto"/>
      </w:divBdr>
    </w:div>
    <w:div w:id="1044722364">
      <w:marLeft w:val="0"/>
      <w:marRight w:val="0"/>
      <w:marTop w:val="0"/>
      <w:marBottom w:val="0"/>
      <w:divBdr>
        <w:top w:val="none" w:sz="0" w:space="0" w:color="auto"/>
        <w:left w:val="none" w:sz="0" w:space="0" w:color="auto"/>
        <w:bottom w:val="none" w:sz="0" w:space="0" w:color="auto"/>
        <w:right w:val="none" w:sz="0" w:space="0" w:color="auto"/>
      </w:divBdr>
    </w:div>
    <w:div w:id="1044722366">
      <w:marLeft w:val="0"/>
      <w:marRight w:val="0"/>
      <w:marTop w:val="0"/>
      <w:marBottom w:val="0"/>
      <w:divBdr>
        <w:top w:val="none" w:sz="0" w:space="0" w:color="auto"/>
        <w:left w:val="none" w:sz="0" w:space="0" w:color="auto"/>
        <w:bottom w:val="none" w:sz="0" w:space="0" w:color="auto"/>
        <w:right w:val="none" w:sz="0" w:space="0" w:color="auto"/>
      </w:divBdr>
    </w:div>
    <w:div w:id="1044722379">
      <w:marLeft w:val="0"/>
      <w:marRight w:val="0"/>
      <w:marTop w:val="0"/>
      <w:marBottom w:val="0"/>
      <w:divBdr>
        <w:top w:val="none" w:sz="0" w:space="0" w:color="auto"/>
        <w:left w:val="none" w:sz="0" w:space="0" w:color="auto"/>
        <w:bottom w:val="none" w:sz="0" w:space="0" w:color="auto"/>
        <w:right w:val="none" w:sz="0" w:space="0" w:color="auto"/>
      </w:divBdr>
    </w:div>
    <w:div w:id="1044722384">
      <w:marLeft w:val="0"/>
      <w:marRight w:val="0"/>
      <w:marTop w:val="0"/>
      <w:marBottom w:val="0"/>
      <w:divBdr>
        <w:top w:val="none" w:sz="0" w:space="0" w:color="auto"/>
        <w:left w:val="none" w:sz="0" w:space="0" w:color="auto"/>
        <w:bottom w:val="none" w:sz="0" w:space="0" w:color="auto"/>
        <w:right w:val="none" w:sz="0" w:space="0" w:color="auto"/>
      </w:divBdr>
      <w:divsChild>
        <w:div w:id="1044723168">
          <w:marLeft w:val="0"/>
          <w:marRight w:val="0"/>
          <w:marTop w:val="0"/>
          <w:marBottom w:val="0"/>
          <w:divBdr>
            <w:top w:val="none" w:sz="0" w:space="0" w:color="auto"/>
            <w:left w:val="none" w:sz="0" w:space="0" w:color="auto"/>
            <w:bottom w:val="none" w:sz="0" w:space="0" w:color="auto"/>
            <w:right w:val="none" w:sz="0" w:space="0" w:color="auto"/>
          </w:divBdr>
        </w:div>
      </w:divsChild>
    </w:div>
    <w:div w:id="1044722385">
      <w:marLeft w:val="0"/>
      <w:marRight w:val="0"/>
      <w:marTop w:val="0"/>
      <w:marBottom w:val="0"/>
      <w:divBdr>
        <w:top w:val="none" w:sz="0" w:space="0" w:color="auto"/>
        <w:left w:val="none" w:sz="0" w:space="0" w:color="auto"/>
        <w:bottom w:val="none" w:sz="0" w:space="0" w:color="auto"/>
        <w:right w:val="none" w:sz="0" w:space="0" w:color="auto"/>
      </w:divBdr>
    </w:div>
    <w:div w:id="1044722387">
      <w:marLeft w:val="0"/>
      <w:marRight w:val="0"/>
      <w:marTop w:val="0"/>
      <w:marBottom w:val="0"/>
      <w:divBdr>
        <w:top w:val="none" w:sz="0" w:space="0" w:color="auto"/>
        <w:left w:val="none" w:sz="0" w:space="0" w:color="auto"/>
        <w:bottom w:val="none" w:sz="0" w:space="0" w:color="auto"/>
        <w:right w:val="none" w:sz="0" w:space="0" w:color="auto"/>
      </w:divBdr>
    </w:div>
    <w:div w:id="1044722388">
      <w:marLeft w:val="0"/>
      <w:marRight w:val="0"/>
      <w:marTop w:val="0"/>
      <w:marBottom w:val="0"/>
      <w:divBdr>
        <w:top w:val="none" w:sz="0" w:space="0" w:color="auto"/>
        <w:left w:val="none" w:sz="0" w:space="0" w:color="auto"/>
        <w:bottom w:val="none" w:sz="0" w:space="0" w:color="auto"/>
        <w:right w:val="none" w:sz="0" w:space="0" w:color="auto"/>
      </w:divBdr>
    </w:div>
    <w:div w:id="1044722389">
      <w:marLeft w:val="0"/>
      <w:marRight w:val="0"/>
      <w:marTop w:val="0"/>
      <w:marBottom w:val="0"/>
      <w:divBdr>
        <w:top w:val="none" w:sz="0" w:space="0" w:color="auto"/>
        <w:left w:val="none" w:sz="0" w:space="0" w:color="auto"/>
        <w:bottom w:val="none" w:sz="0" w:space="0" w:color="auto"/>
        <w:right w:val="none" w:sz="0" w:space="0" w:color="auto"/>
      </w:divBdr>
    </w:div>
    <w:div w:id="1044722391">
      <w:marLeft w:val="0"/>
      <w:marRight w:val="0"/>
      <w:marTop w:val="0"/>
      <w:marBottom w:val="0"/>
      <w:divBdr>
        <w:top w:val="none" w:sz="0" w:space="0" w:color="auto"/>
        <w:left w:val="none" w:sz="0" w:space="0" w:color="auto"/>
        <w:bottom w:val="none" w:sz="0" w:space="0" w:color="auto"/>
        <w:right w:val="none" w:sz="0" w:space="0" w:color="auto"/>
      </w:divBdr>
      <w:divsChild>
        <w:div w:id="1044721752">
          <w:marLeft w:val="0"/>
          <w:marRight w:val="0"/>
          <w:marTop w:val="0"/>
          <w:marBottom w:val="0"/>
          <w:divBdr>
            <w:top w:val="none" w:sz="0" w:space="0" w:color="auto"/>
            <w:left w:val="none" w:sz="0" w:space="0" w:color="auto"/>
            <w:bottom w:val="none" w:sz="0" w:space="0" w:color="auto"/>
            <w:right w:val="none" w:sz="0" w:space="0" w:color="auto"/>
          </w:divBdr>
          <w:divsChild>
            <w:div w:id="1044723658">
              <w:marLeft w:val="0"/>
              <w:marRight w:val="0"/>
              <w:marTop w:val="0"/>
              <w:marBottom w:val="0"/>
              <w:divBdr>
                <w:top w:val="none" w:sz="0" w:space="0" w:color="auto"/>
                <w:left w:val="none" w:sz="0" w:space="0" w:color="auto"/>
                <w:bottom w:val="none" w:sz="0" w:space="0" w:color="auto"/>
                <w:right w:val="none" w:sz="0" w:space="0" w:color="auto"/>
              </w:divBdr>
              <w:divsChild>
                <w:div w:id="104472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393">
      <w:marLeft w:val="0"/>
      <w:marRight w:val="0"/>
      <w:marTop w:val="0"/>
      <w:marBottom w:val="0"/>
      <w:divBdr>
        <w:top w:val="none" w:sz="0" w:space="0" w:color="auto"/>
        <w:left w:val="none" w:sz="0" w:space="0" w:color="auto"/>
        <w:bottom w:val="none" w:sz="0" w:space="0" w:color="auto"/>
        <w:right w:val="none" w:sz="0" w:space="0" w:color="auto"/>
      </w:divBdr>
      <w:divsChild>
        <w:div w:id="1044721949">
          <w:marLeft w:val="0"/>
          <w:marRight w:val="0"/>
          <w:marTop w:val="0"/>
          <w:marBottom w:val="0"/>
          <w:divBdr>
            <w:top w:val="none" w:sz="0" w:space="0" w:color="auto"/>
            <w:left w:val="none" w:sz="0" w:space="0" w:color="auto"/>
            <w:bottom w:val="none" w:sz="0" w:space="0" w:color="auto"/>
            <w:right w:val="none" w:sz="0" w:space="0" w:color="auto"/>
          </w:divBdr>
        </w:div>
      </w:divsChild>
    </w:div>
    <w:div w:id="1044722394">
      <w:marLeft w:val="0"/>
      <w:marRight w:val="0"/>
      <w:marTop w:val="0"/>
      <w:marBottom w:val="0"/>
      <w:divBdr>
        <w:top w:val="none" w:sz="0" w:space="0" w:color="auto"/>
        <w:left w:val="none" w:sz="0" w:space="0" w:color="auto"/>
        <w:bottom w:val="none" w:sz="0" w:space="0" w:color="auto"/>
        <w:right w:val="none" w:sz="0" w:space="0" w:color="auto"/>
      </w:divBdr>
    </w:div>
    <w:div w:id="1044722401">
      <w:marLeft w:val="0"/>
      <w:marRight w:val="0"/>
      <w:marTop w:val="0"/>
      <w:marBottom w:val="0"/>
      <w:divBdr>
        <w:top w:val="none" w:sz="0" w:space="0" w:color="auto"/>
        <w:left w:val="none" w:sz="0" w:space="0" w:color="auto"/>
        <w:bottom w:val="none" w:sz="0" w:space="0" w:color="auto"/>
        <w:right w:val="none" w:sz="0" w:space="0" w:color="auto"/>
      </w:divBdr>
    </w:div>
    <w:div w:id="1044722403">
      <w:marLeft w:val="0"/>
      <w:marRight w:val="0"/>
      <w:marTop w:val="0"/>
      <w:marBottom w:val="0"/>
      <w:divBdr>
        <w:top w:val="none" w:sz="0" w:space="0" w:color="auto"/>
        <w:left w:val="none" w:sz="0" w:space="0" w:color="auto"/>
        <w:bottom w:val="none" w:sz="0" w:space="0" w:color="auto"/>
        <w:right w:val="none" w:sz="0" w:space="0" w:color="auto"/>
      </w:divBdr>
    </w:div>
    <w:div w:id="1044722407">
      <w:marLeft w:val="0"/>
      <w:marRight w:val="0"/>
      <w:marTop w:val="0"/>
      <w:marBottom w:val="0"/>
      <w:divBdr>
        <w:top w:val="none" w:sz="0" w:space="0" w:color="auto"/>
        <w:left w:val="none" w:sz="0" w:space="0" w:color="auto"/>
        <w:bottom w:val="none" w:sz="0" w:space="0" w:color="auto"/>
        <w:right w:val="none" w:sz="0" w:space="0" w:color="auto"/>
      </w:divBdr>
      <w:divsChild>
        <w:div w:id="1044723037">
          <w:marLeft w:val="0"/>
          <w:marRight w:val="0"/>
          <w:marTop w:val="0"/>
          <w:marBottom w:val="0"/>
          <w:divBdr>
            <w:top w:val="none" w:sz="0" w:space="0" w:color="auto"/>
            <w:left w:val="none" w:sz="0" w:space="0" w:color="auto"/>
            <w:bottom w:val="none" w:sz="0" w:space="0" w:color="auto"/>
            <w:right w:val="none" w:sz="0" w:space="0" w:color="auto"/>
          </w:divBdr>
          <w:divsChild>
            <w:div w:id="1044723464">
              <w:marLeft w:val="0"/>
              <w:marRight w:val="0"/>
              <w:marTop w:val="0"/>
              <w:marBottom w:val="0"/>
              <w:divBdr>
                <w:top w:val="none" w:sz="0" w:space="0" w:color="auto"/>
                <w:left w:val="none" w:sz="0" w:space="0" w:color="auto"/>
                <w:bottom w:val="none" w:sz="0" w:space="0" w:color="auto"/>
                <w:right w:val="none" w:sz="0" w:space="0" w:color="auto"/>
              </w:divBdr>
              <w:divsChild>
                <w:div w:id="1044723034">
                  <w:marLeft w:val="0"/>
                  <w:marRight w:val="0"/>
                  <w:marTop w:val="0"/>
                  <w:marBottom w:val="0"/>
                  <w:divBdr>
                    <w:top w:val="none" w:sz="0" w:space="0" w:color="auto"/>
                    <w:left w:val="none" w:sz="0" w:space="0" w:color="auto"/>
                    <w:bottom w:val="none" w:sz="0" w:space="0" w:color="auto"/>
                    <w:right w:val="none" w:sz="0" w:space="0" w:color="auto"/>
                  </w:divBdr>
                  <w:divsChild>
                    <w:div w:id="1044724464">
                      <w:marLeft w:val="0"/>
                      <w:marRight w:val="0"/>
                      <w:marTop w:val="0"/>
                      <w:marBottom w:val="0"/>
                      <w:divBdr>
                        <w:top w:val="none" w:sz="0" w:space="0" w:color="auto"/>
                        <w:left w:val="none" w:sz="0" w:space="0" w:color="auto"/>
                        <w:bottom w:val="none" w:sz="0" w:space="0" w:color="auto"/>
                        <w:right w:val="none" w:sz="0" w:space="0" w:color="auto"/>
                      </w:divBdr>
                      <w:divsChild>
                        <w:div w:id="1044722249">
                          <w:marLeft w:val="0"/>
                          <w:marRight w:val="0"/>
                          <w:marTop w:val="0"/>
                          <w:marBottom w:val="0"/>
                          <w:divBdr>
                            <w:top w:val="none" w:sz="0" w:space="0" w:color="auto"/>
                            <w:left w:val="none" w:sz="0" w:space="0" w:color="auto"/>
                            <w:bottom w:val="none" w:sz="0" w:space="0" w:color="auto"/>
                            <w:right w:val="none" w:sz="0" w:space="0" w:color="auto"/>
                          </w:divBdr>
                          <w:divsChild>
                            <w:div w:id="1044721675">
                              <w:marLeft w:val="0"/>
                              <w:marRight w:val="0"/>
                              <w:marTop w:val="0"/>
                              <w:marBottom w:val="0"/>
                              <w:divBdr>
                                <w:top w:val="none" w:sz="0" w:space="0" w:color="auto"/>
                                <w:left w:val="none" w:sz="0" w:space="0" w:color="auto"/>
                                <w:bottom w:val="none" w:sz="0" w:space="0" w:color="auto"/>
                                <w:right w:val="none" w:sz="0" w:space="0" w:color="auto"/>
                              </w:divBdr>
                              <w:divsChild>
                                <w:div w:id="1044723770">
                                  <w:marLeft w:val="0"/>
                                  <w:marRight w:val="0"/>
                                  <w:marTop w:val="0"/>
                                  <w:marBottom w:val="0"/>
                                  <w:divBdr>
                                    <w:top w:val="none" w:sz="0" w:space="0" w:color="auto"/>
                                    <w:left w:val="none" w:sz="0" w:space="0" w:color="auto"/>
                                    <w:bottom w:val="none" w:sz="0" w:space="0" w:color="auto"/>
                                    <w:right w:val="none" w:sz="0" w:space="0" w:color="auto"/>
                                  </w:divBdr>
                                  <w:divsChild>
                                    <w:div w:id="10447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4722408">
      <w:marLeft w:val="0"/>
      <w:marRight w:val="0"/>
      <w:marTop w:val="0"/>
      <w:marBottom w:val="0"/>
      <w:divBdr>
        <w:top w:val="none" w:sz="0" w:space="0" w:color="auto"/>
        <w:left w:val="none" w:sz="0" w:space="0" w:color="auto"/>
        <w:bottom w:val="none" w:sz="0" w:space="0" w:color="auto"/>
        <w:right w:val="none" w:sz="0" w:space="0" w:color="auto"/>
      </w:divBdr>
    </w:div>
    <w:div w:id="1044722410">
      <w:marLeft w:val="0"/>
      <w:marRight w:val="0"/>
      <w:marTop w:val="0"/>
      <w:marBottom w:val="0"/>
      <w:divBdr>
        <w:top w:val="none" w:sz="0" w:space="0" w:color="auto"/>
        <w:left w:val="none" w:sz="0" w:space="0" w:color="auto"/>
        <w:bottom w:val="none" w:sz="0" w:space="0" w:color="auto"/>
        <w:right w:val="none" w:sz="0" w:space="0" w:color="auto"/>
      </w:divBdr>
      <w:divsChild>
        <w:div w:id="1044723695">
          <w:marLeft w:val="0"/>
          <w:marRight w:val="0"/>
          <w:marTop w:val="0"/>
          <w:marBottom w:val="0"/>
          <w:divBdr>
            <w:top w:val="none" w:sz="0" w:space="0" w:color="auto"/>
            <w:left w:val="none" w:sz="0" w:space="0" w:color="auto"/>
            <w:bottom w:val="none" w:sz="0" w:space="0" w:color="auto"/>
            <w:right w:val="none" w:sz="0" w:space="0" w:color="auto"/>
          </w:divBdr>
          <w:divsChild>
            <w:div w:id="104472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411">
      <w:marLeft w:val="0"/>
      <w:marRight w:val="0"/>
      <w:marTop w:val="0"/>
      <w:marBottom w:val="0"/>
      <w:divBdr>
        <w:top w:val="none" w:sz="0" w:space="0" w:color="auto"/>
        <w:left w:val="none" w:sz="0" w:space="0" w:color="auto"/>
        <w:bottom w:val="none" w:sz="0" w:space="0" w:color="auto"/>
        <w:right w:val="none" w:sz="0" w:space="0" w:color="auto"/>
      </w:divBdr>
      <w:divsChild>
        <w:div w:id="1044722520">
          <w:marLeft w:val="0"/>
          <w:marRight w:val="0"/>
          <w:marTop w:val="0"/>
          <w:marBottom w:val="0"/>
          <w:divBdr>
            <w:top w:val="none" w:sz="0" w:space="0" w:color="auto"/>
            <w:left w:val="none" w:sz="0" w:space="0" w:color="auto"/>
            <w:bottom w:val="none" w:sz="0" w:space="0" w:color="auto"/>
            <w:right w:val="none" w:sz="0" w:space="0" w:color="auto"/>
          </w:divBdr>
        </w:div>
        <w:div w:id="1044722747">
          <w:marLeft w:val="0"/>
          <w:marRight w:val="0"/>
          <w:marTop w:val="0"/>
          <w:marBottom w:val="0"/>
          <w:divBdr>
            <w:top w:val="none" w:sz="0" w:space="0" w:color="auto"/>
            <w:left w:val="none" w:sz="0" w:space="0" w:color="auto"/>
            <w:bottom w:val="none" w:sz="0" w:space="0" w:color="auto"/>
            <w:right w:val="none" w:sz="0" w:space="0" w:color="auto"/>
          </w:divBdr>
        </w:div>
        <w:div w:id="1044722826">
          <w:marLeft w:val="0"/>
          <w:marRight w:val="0"/>
          <w:marTop w:val="0"/>
          <w:marBottom w:val="0"/>
          <w:divBdr>
            <w:top w:val="none" w:sz="0" w:space="0" w:color="auto"/>
            <w:left w:val="none" w:sz="0" w:space="0" w:color="auto"/>
            <w:bottom w:val="none" w:sz="0" w:space="0" w:color="auto"/>
            <w:right w:val="none" w:sz="0" w:space="0" w:color="auto"/>
          </w:divBdr>
        </w:div>
        <w:div w:id="1044723116">
          <w:marLeft w:val="0"/>
          <w:marRight w:val="0"/>
          <w:marTop w:val="0"/>
          <w:marBottom w:val="0"/>
          <w:divBdr>
            <w:top w:val="none" w:sz="0" w:space="0" w:color="auto"/>
            <w:left w:val="none" w:sz="0" w:space="0" w:color="auto"/>
            <w:bottom w:val="none" w:sz="0" w:space="0" w:color="auto"/>
            <w:right w:val="none" w:sz="0" w:space="0" w:color="auto"/>
          </w:divBdr>
          <w:divsChild>
            <w:div w:id="1044721893">
              <w:marLeft w:val="0"/>
              <w:marRight w:val="0"/>
              <w:marTop w:val="0"/>
              <w:marBottom w:val="0"/>
              <w:divBdr>
                <w:top w:val="none" w:sz="0" w:space="0" w:color="auto"/>
                <w:left w:val="none" w:sz="0" w:space="0" w:color="auto"/>
                <w:bottom w:val="none" w:sz="0" w:space="0" w:color="auto"/>
                <w:right w:val="none" w:sz="0" w:space="0" w:color="auto"/>
              </w:divBdr>
            </w:div>
            <w:div w:id="1044723753">
              <w:marLeft w:val="0"/>
              <w:marRight w:val="0"/>
              <w:marTop w:val="0"/>
              <w:marBottom w:val="0"/>
              <w:divBdr>
                <w:top w:val="none" w:sz="0" w:space="0" w:color="auto"/>
                <w:left w:val="none" w:sz="0" w:space="0" w:color="auto"/>
                <w:bottom w:val="none" w:sz="0" w:space="0" w:color="auto"/>
                <w:right w:val="none" w:sz="0" w:space="0" w:color="auto"/>
              </w:divBdr>
              <w:divsChild>
                <w:div w:id="104472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412">
      <w:marLeft w:val="0"/>
      <w:marRight w:val="0"/>
      <w:marTop w:val="0"/>
      <w:marBottom w:val="0"/>
      <w:divBdr>
        <w:top w:val="none" w:sz="0" w:space="0" w:color="auto"/>
        <w:left w:val="none" w:sz="0" w:space="0" w:color="auto"/>
        <w:bottom w:val="none" w:sz="0" w:space="0" w:color="auto"/>
        <w:right w:val="none" w:sz="0" w:space="0" w:color="auto"/>
      </w:divBdr>
      <w:divsChild>
        <w:div w:id="1044723534">
          <w:marLeft w:val="0"/>
          <w:marRight w:val="0"/>
          <w:marTop w:val="0"/>
          <w:marBottom w:val="0"/>
          <w:divBdr>
            <w:top w:val="none" w:sz="0" w:space="0" w:color="auto"/>
            <w:left w:val="none" w:sz="0" w:space="0" w:color="auto"/>
            <w:bottom w:val="none" w:sz="0" w:space="0" w:color="auto"/>
            <w:right w:val="none" w:sz="0" w:space="0" w:color="auto"/>
          </w:divBdr>
        </w:div>
      </w:divsChild>
    </w:div>
    <w:div w:id="1044722415">
      <w:marLeft w:val="0"/>
      <w:marRight w:val="0"/>
      <w:marTop w:val="0"/>
      <w:marBottom w:val="0"/>
      <w:divBdr>
        <w:top w:val="none" w:sz="0" w:space="0" w:color="auto"/>
        <w:left w:val="none" w:sz="0" w:space="0" w:color="auto"/>
        <w:bottom w:val="none" w:sz="0" w:space="0" w:color="auto"/>
        <w:right w:val="none" w:sz="0" w:space="0" w:color="auto"/>
      </w:divBdr>
    </w:div>
    <w:div w:id="1044722416">
      <w:marLeft w:val="0"/>
      <w:marRight w:val="0"/>
      <w:marTop w:val="0"/>
      <w:marBottom w:val="0"/>
      <w:divBdr>
        <w:top w:val="none" w:sz="0" w:space="0" w:color="auto"/>
        <w:left w:val="none" w:sz="0" w:space="0" w:color="auto"/>
        <w:bottom w:val="none" w:sz="0" w:space="0" w:color="auto"/>
        <w:right w:val="none" w:sz="0" w:space="0" w:color="auto"/>
      </w:divBdr>
      <w:divsChild>
        <w:div w:id="1044721575">
          <w:marLeft w:val="0"/>
          <w:marRight w:val="0"/>
          <w:marTop w:val="0"/>
          <w:marBottom w:val="0"/>
          <w:divBdr>
            <w:top w:val="none" w:sz="0" w:space="0" w:color="auto"/>
            <w:left w:val="none" w:sz="0" w:space="0" w:color="auto"/>
            <w:bottom w:val="none" w:sz="0" w:space="0" w:color="auto"/>
            <w:right w:val="none" w:sz="0" w:space="0" w:color="auto"/>
          </w:divBdr>
        </w:div>
        <w:div w:id="1044722212">
          <w:marLeft w:val="0"/>
          <w:marRight w:val="0"/>
          <w:marTop w:val="0"/>
          <w:marBottom w:val="0"/>
          <w:divBdr>
            <w:top w:val="none" w:sz="0" w:space="0" w:color="auto"/>
            <w:left w:val="none" w:sz="0" w:space="0" w:color="auto"/>
            <w:bottom w:val="none" w:sz="0" w:space="0" w:color="auto"/>
            <w:right w:val="none" w:sz="0" w:space="0" w:color="auto"/>
          </w:divBdr>
          <w:divsChild>
            <w:div w:id="1044723725">
              <w:marLeft w:val="0"/>
              <w:marRight w:val="0"/>
              <w:marTop w:val="0"/>
              <w:marBottom w:val="0"/>
              <w:divBdr>
                <w:top w:val="none" w:sz="0" w:space="0" w:color="auto"/>
                <w:left w:val="none" w:sz="0" w:space="0" w:color="auto"/>
                <w:bottom w:val="none" w:sz="0" w:space="0" w:color="auto"/>
                <w:right w:val="none" w:sz="0" w:space="0" w:color="auto"/>
              </w:divBdr>
            </w:div>
          </w:divsChild>
        </w:div>
        <w:div w:id="1044722769">
          <w:marLeft w:val="0"/>
          <w:marRight w:val="0"/>
          <w:marTop w:val="0"/>
          <w:marBottom w:val="0"/>
          <w:divBdr>
            <w:top w:val="none" w:sz="0" w:space="0" w:color="auto"/>
            <w:left w:val="none" w:sz="0" w:space="0" w:color="auto"/>
            <w:bottom w:val="none" w:sz="0" w:space="0" w:color="auto"/>
            <w:right w:val="none" w:sz="0" w:space="0" w:color="auto"/>
          </w:divBdr>
        </w:div>
      </w:divsChild>
    </w:div>
    <w:div w:id="1044722420">
      <w:marLeft w:val="0"/>
      <w:marRight w:val="0"/>
      <w:marTop w:val="0"/>
      <w:marBottom w:val="0"/>
      <w:divBdr>
        <w:top w:val="none" w:sz="0" w:space="0" w:color="auto"/>
        <w:left w:val="none" w:sz="0" w:space="0" w:color="auto"/>
        <w:bottom w:val="none" w:sz="0" w:space="0" w:color="auto"/>
        <w:right w:val="none" w:sz="0" w:space="0" w:color="auto"/>
      </w:divBdr>
    </w:div>
    <w:div w:id="1044722424">
      <w:marLeft w:val="0"/>
      <w:marRight w:val="0"/>
      <w:marTop w:val="0"/>
      <w:marBottom w:val="0"/>
      <w:divBdr>
        <w:top w:val="none" w:sz="0" w:space="0" w:color="auto"/>
        <w:left w:val="none" w:sz="0" w:space="0" w:color="auto"/>
        <w:bottom w:val="none" w:sz="0" w:space="0" w:color="auto"/>
        <w:right w:val="none" w:sz="0" w:space="0" w:color="auto"/>
      </w:divBdr>
    </w:div>
    <w:div w:id="1044722426">
      <w:marLeft w:val="0"/>
      <w:marRight w:val="0"/>
      <w:marTop w:val="0"/>
      <w:marBottom w:val="0"/>
      <w:divBdr>
        <w:top w:val="none" w:sz="0" w:space="0" w:color="auto"/>
        <w:left w:val="none" w:sz="0" w:space="0" w:color="auto"/>
        <w:bottom w:val="none" w:sz="0" w:space="0" w:color="auto"/>
        <w:right w:val="none" w:sz="0" w:space="0" w:color="auto"/>
      </w:divBdr>
    </w:div>
    <w:div w:id="1044722428">
      <w:marLeft w:val="0"/>
      <w:marRight w:val="0"/>
      <w:marTop w:val="0"/>
      <w:marBottom w:val="0"/>
      <w:divBdr>
        <w:top w:val="none" w:sz="0" w:space="0" w:color="auto"/>
        <w:left w:val="none" w:sz="0" w:space="0" w:color="auto"/>
        <w:bottom w:val="none" w:sz="0" w:space="0" w:color="auto"/>
        <w:right w:val="none" w:sz="0" w:space="0" w:color="auto"/>
      </w:divBdr>
    </w:div>
    <w:div w:id="1044722429">
      <w:marLeft w:val="0"/>
      <w:marRight w:val="0"/>
      <w:marTop w:val="0"/>
      <w:marBottom w:val="0"/>
      <w:divBdr>
        <w:top w:val="none" w:sz="0" w:space="0" w:color="auto"/>
        <w:left w:val="none" w:sz="0" w:space="0" w:color="auto"/>
        <w:bottom w:val="none" w:sz="0" w:space="0" w:color="auto"/>
        <w:right w:val="none" w:sz="0" w:space="0" w:color="auto"/>
      </w:divBdr>
    </w:div>
    <w:div w:id="1044722431">
      <w:marLeft w:val="0"/>
      <w:marRight w:val="0"/>
      <w:marTop w:val="0"/>
      <w:marBottom w:val="0"/>
      <w:divBdr>
        <w:top w:val="none" w:sz="0" w:space="0" w:color="auto"/>
        <w:left w:val="none" w:sz="0" w:space="0" w:color="auto"/>
        <w:bottom w:val="none" w:sz="0" w:space="0" w:color="auto"/>
        <w:right w:val="none" w:sz="0" w:space="0" w:color="auto"/>
      </w:divBdr>
    </w:div>
    <w:div w:id="1044722434">
      <w:marLeft w:val="0"/>
      <w:marRight w:val="0"/>
      <w:marTop w:val="0"/>
      <w:marBottom w:val="0"/>
      <w:divBdr>
        <w:top w:val="none" w:sz="0" w:space="0" w:color="auto"/>
        <w:left w:val="none" w:sz="0" w:space="0" w:color="auto"/>
        <w:bottom w:val="none" w:sz="0" w:space="0" w:color="auto"/>
        <w:right w:val="none" w:sz="0" w:space="0" w:color="auto"/>
      </w:divBdr>
    </w:div>
    <w:div w:id="1044722436">
      <w:marLeft w:val="0"/>
      <w:marRight w:val="0"/>
      <w:marTop w:val="0"/>
      <w:marBottom w:val="0"/>
      <w:divBdr>
        <w:top w:val="none" w:sz="0" w:space="0" w:color="auto"/>
        <w:left w:val="none" w:sz="0" w:space="0" w:color="auto"/>
        <w:bottom w:val="none" w:sz="0" w:space="0" w:color="auto"/>
        <w:right w:val="none" w:sz="0" w:space="0" w:color="auto"/>
      </w:divBdr>
    </w:div>
    <w:div w:id="1044722439">
      <w:marLeft w:val="0"/>
      <w:marRight w:val="0"/>
      <w:marTop w:val="0"/>
      <w:marBottom w:val="0"/>
      <w:divBdr>
        <w:top w:val="none" w:sz="0" w:space="0" w:color="auto"/>
        <w:left w:val="none" w:sz="0" w:space="0" w:color="auto"/>
        <w:bottom w:val="none" w:sz="0" w:space="0" w:color="auto"/>
        <w:right w:val="none" w:sz="0" w:space="0" w:color="auto"/>
      </w:divBdr>
    </w:div>
    <w:div w:id="1044722440">
      <w:marLeft w:val="0"/>
      <w:marRight w:val="0"/>
      <w:marTop w:val="0"/>
      <w:marBottom w:val="0"/>
      <w:divBdr>
        <w:top w:val="none" w:sz="0" w:space="0" w:color="auto"/>
        <w:left w:val="none" w:sz="0" w:space="0" w:color="auto"/>
        <w:bottom w:val="none" w:sz="0" w:space="0" w:color="auto"/>
        <w:right w:val="none" w:sz="0" w:space="0" w:color="auto"/>
      </w:divBdr>
    </w:div>
    <w:div w:id="1044722442">
      <w:marLeft w:val="0"/>
      <w:marRight w:val="0"/>
      <w:marTop w:val="0"/>
      <w:marBottom w:val="0"/>
      <w:divBdr>
        <w:top w:val="none" w:sz="0" w:space="0" w:color="auto"/>
        <w:left w:val="none" w:sz="0" w:space="0" w:color="auto"/>
        <w:bottom w:val="none" w:sz="0" w:space="0" w:color="auto"/>
        <w:right w:val="none" w:sz="0" w:space="0" w:color="auto"/>
      </w:divBdr>
    </w:div>
    <w:div w:id="1044722444">
      <w:marLeft w:val="0"/>
      <w:marRight w:val="0"/>
      <w:marTop w:val="0"/>
      <w:marBottom w:val="0"/>
      <w:divBdr>
        <w:top w:val="none" w:sz="0" w:space="0" w:color="auto"/>
        <w:left w:val="none" w:sz="0" w:space="0" w:color="auto"/>
        <w:bottom w:val="none" w:sz="0" w:space="0" w:color="auto"/>
        <w:right w:val="none" w:sz="0" w:space="0" w:color="auto"/>
      </w:divBdr>
    </w:div>
    <w:div w:id="1044722445">
      <w:marLeft w:val="0"/>
      <w:marRight w:val="0"/>
      <w:marTop w:val="0"/>
      <w:marBottom w:val="0"/>
      <w:divBdr>
        <w:top w:val="none" w:sz="0" w:space="0" w:color="auto"/>
        <w:left w:val="none" w:sz="0" w:space="0" w:color="auto"/>
        <w:bottom w:val="none" w:sz="0" w:space="0" w:color="auto"/>
        <w:right w:val="none" w:sz="0" w:space="0" w:color="auto"/>
      </w:divBdr>
    </w:div>
    <w:div w:id="1044722446">
      <w:marLeft w:val="0"/>
      <w:marRight w:val="0"/>
      <w:marTop w:val="0"/>
      <w:marBottom w:val="0"/>
      <w:divBdr>
        <w:top w:val="none" w:sz="0" w:space="0" w:color="auto"/>
        <w:left w:val="none" w:sz="0" w:space="0" w:color="auto"/>
        <w:bottom w:val="none" w:sz="0" w:space="0" w:color="auto"/>
        <w:right w:val="none" w:sz="0" w:space="0" w:color="auto"/>
      </w:divBdr>
    </w:div>
    <w:div w:id="1044722447">
      <w:marLeft w:val="0"/>
      <w:marRight w:val="0"/>
      <w:marTop w:val="0"/>
      <w:marBottom w:val="0"/>
      <w:divBdr>
        <w:top w:val="none" w:sz="0" w:space="0" w:color="auto"/>
        <w:left w:val="none" w:sz="0" w:space="0" w:color="auto"/>
        <w:bottom w:val="none" w:sz="0" w:space="0" w:color="auto"/>
        <w:right w:val="none" w:sz="0" w:space="0" w:color="auto"/>
      </w:divBdr>
    </w:div>
    <w:div w:id="1044722448">
      <w:marLeft w:val="0"/>
      <w:marRight w:val="0"/>
      <w:marTop w:val="0"/>
      <w:marBottom w:val="0"/>
      <w:divBdr>
        <w:top w:val="none" w:sz="0" w:space="0" w:color="auto"/>
        <w:left w:val="none" w:sz="0" w:space="0" w:color="auto"/>
        <w:bottom w:val="none" w:sz="0" w:space="0" w:color="auto"/>
        <w:right w:val="none" w:sz="0" w:space="0" w:color="auto"/>
      </w:divBdr>
      <w:divsChild>
        <w:div w:id="1044723399">
          <w:marLeft w:val="0"/>
          <w:marRight w:val="0"/>
          <w:marTop w:val="0"/>
          <w:marBottom w:val="0"/>
          <w:divBdr>
            <w:top w:val="none" w:sz="0" w:space="0" w:color="auto"/>
            <w:left w:val="none" w:sz="0" w:space="0" w:color="auto"/>
            <w:bottom w:val="none" w:sz="0" w:space="0" w:color="auto"/>
            <w:right w:val="none" w:sz="0" w:space="0" w:color="auto"/>
          </w:divBdr>
          <w:divsChild>
            <w:div w:id="1044722323">
              <w:marLeft w:val="0"/>
              <w:marRight w:val="0"/>
              <w:marTop w:val="0"/>
              <w:marBottom w:val="0"/>
              <w:divBdr>
                <w:top w:val="none" w:sz="0" w:space="0" w:color="auto"/>
                <w:left w:val="none" w:sz="0" w:space="0" w:color="auto"/>
                <w:bottom w:val="none" w:sz="0" w:space="0" w:color="auto"/>
                <w:right w:val="none" w:sz="0" w:space="0" w:color="auto"/>
              </w:divBdr>
              <w:divsChild>
                <w:div w:id="10447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449">
      <w:marLeft w:val="0"/>
      <w:marRight w:val="0"/>
      <w:marTop w:val="0"/>
      <w:marBottom w:val="0"/>
      <w:divBdr>
        <w:top w:val="none" w:sz="0" w:space="0" w:color="auto"/>
        <w:left w:val="none" w:sz="0" w:space="0" w:color="auto"/>
        <w:bottom w:val="none" w:sz="0" w:space="0" w:color="auto"/>
        <w:right w:val="none" w:sz="0" w:space="0" w:color="auto"/>
      </w:divBdr>
    </w:div>
    <w:div w:id="1044722451">
      <w:marLeft w:val="0"/>
      <w:marRight w:val="0"/>
      <w:marTop w:val="0"/>
      <w:marBottom w:val="0"/>
      <w:divBdr>
        <w:top w:val="none" w:sz="0" w:space="0" w:color="auto"/>
        <w:left w:val="none" w:sz="0" w:space="0" w:color="auto"/>
        <w:bottom w:val="none" w:sz="0" w:space="0" w:color="auto"/>
        <w:right w:val="none" w:sz="0" w:space="0" w:color="auto"/>
      </w:divBdr>
    </w:div>
    <w:div w:id="1044722452">
      <w:marLeft w:val="0"/>
      <w:marRight w:val="0"/>
      <w:marTop w:val="0"/>
      <w:marBottom w:val="0"/>
      <w:divBdr>
        <w:top w:val="none" w:sz="0" w:space="0" w:color="auto"/>
        <w:left w:val="none" w:sz="0" w:space="0" w:color="auto"/>
        <w:bottom w:val="none" w:sz="0" w:space="0" w:color="auto"/>
        <w:right w:val="none" w:sz="0" w:space="0" w:color="auto"/>
      </w:divBdr>
      <w:divsChild>
        <w:div w:id="1044723421">
          <w:marLeft w:val="0"/>
          <w:marRight w:val="0"/>
          <w:marTop w:val="0"/>
          <w:marBottom w:val="0"/>
          <w:divBdr>
            <w:top w:val="none" w:sz="0" w:space="0" w:color="auto"/>
            <w:left w:val="none" w:sz="0" w:space="0" w:color="auto"/>
            <w:bottom w:val="none" w:sz="0" w:space="0" w:color="auto"/>
            <w:right w:val="none" w:sz="0" w:space="0" w:color="auto"/>
          </w:divBdr>
        </w:div>
        <w:div w:id="1044723712">
          <w:marLeft w:val="0"/>
          <w:marRight w:val="0"/>
          <w:marTop w:val="0"/>
          <w:marBottom w:val="0"/>
          <w:divBdr>
            <w:top w:val="none" w:sz="0" w:space="0" w:color="auto"/>
            <w:left w:val="none" w:sz="0" w:space="0" w:color="auto"/>
            <w:bottom w:val="none" w:sz="0" w:space="0" w:color="auto"/>
            <w:right w:val="none" w:sz="0" w:space="0" w:color="auto"/>
          </w:divBdr>
        </w:div>
        <w:div w:id="1044723736">
          <w:marLeft w:val="0"/>
          <w:marRight w:val="0"/>
          <w:marTop w:val="0"/>
          <w:marBottom w:val="0"/>
          <w:divBdr>
            <w:top w:val="none" w:sz="0" w:space="0" w:color="auto"/>
            <w:left w:val="none" w:sz="0" w:space="0" w:color="auto"/>
            <w:bottom w:val="none" w:sz="0" w:space="0" w:color="auto"/>
            <w:right w:val="none" w:sz="0" w:space="0" w:color="auto"/>
          </w:divBdr>
        </w:div>
        <w:div w:id="1044723830">
          <w:marLeft w:val="0"/>
          <w:marRight w:val="0"/>
          <w:marTop w:val="0"/>
          <w:marBottom w:val="0"/>
          <w:divBdr>
            <w:top w:val="none" w:sz="0" w:space="0" w:color="auto"/>
            <w:left w:val="none" w:sz="0" w:space="0" w:color="auto"/>
            <w:bottom w:val="none" w:sz="0" w:space="0" w:color="auto"/>
            <w:right w:val="none" w:sz="0" w:space="0" w:color="auto"/>
          </w:divBdr>
        </w:div>
      </w:divsChild>
    </w:div>
    <w:div w:id="1044722453">
      <w:marLeft w:val="0"/>
      <w:marRight w:val="0"/>
      <w:marTop w:val="0"/>
      <w:marBottom w:val="0"/>
      <w:divBdr>
        <w:top w:val="none" w:sz="0" w:space="0" w:color="auto"/>
        <w:left w:val="none" w:sz="0" w:space="0" w:color="auto"/>
        <w:bottom w:val="none" w:sz="0" w:space="0" w:color="auto"/>
        <w:right w:val="none" w:sz="0" w:space="0" w:color="auto"/>
      </w:divBdr>
    </w:div>
    <w:div w:id="1044722455">
      <w:marLeft w:val="0"/>
      <w:marRight w:val="0"/>
      <w:marTop w:val="0"/>
      <w:marBottom w:val="0"/>
      <w:divBdr>
        <w:top w:val="none" w:sz="0" w:space="0" w:color="auto"/>
        <w:left w:val="none" w:sz="0" w:space="0" w:color="auto"/>
        <w:bottom w:val="none" w:sz="0" w:space="0" w:color="auto"/>
        <w:right w:val="none" w:sz="0" w:space="0" w:color="auto"/>
      </w:divBdr>
    </w:div>
    <w:div w:id="1044722462">
      <w:marLeft w:val="0"/>
      <w:marRight w:val="0"/>
      <w:marTop w:val="0"/>
      <w:marBottom w:val="0"/>
      <w:divBdr>
        <w:top w:val="none" w:sz="0" w:space="0" w:color="auto"/>
        <w:left w:val="none" w:sz="0" w:space="0" w:color="auto"/>
        <w:bottom w:val="none" w:sz="0" w:space="0" w:color="auto"/>
        <w:right w:val="none" w:sz="0" w:space="0" w:color="auto"/>
      </w:divBdr>
    </w:div>
    <w:div w:id="1044722463">
      <w:marLeft w:val="0"/>
      <w:marRight w:val="0"/>
      <w:marTop w:val="0"/>
      <w:marBottom w:val="0"/>
      <w:divBdr>
        <w:top w:val="none" w:sz="0" w:space="0" w:color="auto"/>
        <w:left w:val="none" w:sz="0" w:space="0" w:color="auto"/>
        <w:bottom w:val="none" w:sz="0" w:space="0" w:color="auto"/>
        <w:right w:val="none" w:sz="0" w:space="0" w:color="auto"/>
      </w:divBdr>
    </w:div>
    <w:div w:id="1044722464">
      <w:marLeft w:val="0"/>
      <w:marRight w:val="0"/>
      <w:marTop w:val="0"/>
      <w:marBottom w:val="0"/>
      <w:divBdr>
        <w:top w:val="none" w:sz="0" w:space="0" w:color="auto"/>
        <w:left w:val="none" w:sz="0" w:space="0" w:color="auto"/>
        <w:bottom w:val="none" w:sz="0" w:space="0" w:color="auto"/>
        <w:right w:val="none" w:sz="0" w:space="0" w:color="auto"/>
      </w:divBdr>
    </w:div>
    <w:div w:id="1044722465">
      <w:marLeft w:val="0"/>
      <w:marRight w:val="0"/>
      <w:marTop w:val="0"/>
      <w:marBottom w:val="0"/>
      <w:divBdr>
        <w:top w:val="none" w:sz="0" w:space="0" w:color="auto"/>
        <w:left w:val="none" w:sz="0" w:space="0" w:color="auto"/>
        <w:bottom w:val="none" w:sz="0" w:space="0" w:color="auto"/>
        <w:right w:val="none" w:sz="0" w:space="0" w:color="auto"/>
      </w:divBdr>
      <w:divsChild>
        <w:div w:id="1044723095">
          <w:marLeft w:val="0"/>
          <w:marRight w:val="0"/>
          <w:marTop w:val="0"/>
          <w:marBottom w:val="0"/>
          <w:divBdr>
            <w:top w:val="none" w:sz="0" w:space="0" w:color="auto"/>
            <w:left w:val="none" w:sz="0" w:space="0" w:color="auto"/>
            <w:bottom w:val="none" w:sz="0" w:space="0" w:color="auto"/>
            <w:right w:val="none" w:sz="0" w:space="0" w:color="auto"/>
          </w:divBdr>
          <w:divsChild>
            <w:div w:id="1044721681">
              <w:marLeft w:val="0"/>
              <w:marRight w:val="0"/>
              <w:marTop w:val="0"/>
              <w:marBottom w:val="0"/>
              <w:divBdr>
                <w:top w:val="none" w:sz="0" w:space="0" w:color="auto"/>
                <w:left w:val="none" w:sz="0" w:space="0" w:color="auto"/>
                <w:bottom w:val="none" w:sz="0" w:space="0" w:color="auto"/>
                <w:right w:val="none" w:sz="0" w:space="0" w:color="auto"/>
              </w:divBdr>
              <w:divsChild>
                <w:div w:id="104472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468">
          <w:marLeft w:val="0"/>
          <w:marRight w:val="0"/>
          <w:marTop w:val="0"/>
          <w:marBottom w:val="0"/>
          <w:divBdr>
            <w:top w:val="none" w:sz="0" w:space="0" w:color="auto"/>
            <w:left w:val="none" w:sz="0" w:space="0" w:color="auto"/>
            <w:bottom w:val="none" w:sz="0" w:space="0" w:color="auto"/>
            <w:right w:val="none" w:sz="0" w:space="0" w:color="auto"/>
          </w:divBdr>
        </w:div>
      </w:divsChild>
    </w:div>
    <w:div w:id="1044722466">
      <w:marLeft w:val="0"/>
      <w:marRight w:val="0"/>
      <w:marTop w:val="0"/>
      <w:marBottom w:val="0"/>
      <w:divBdr>
        <w:top w:val="none" w:sz="0" w:space="0" w:color="auto"/>
        <w:left w:val="none" w:sz="0" w:space="0" w:color="auto"/>
        <w:bottom w:val="none" w:sz="0" w:space="0" w:color="auto"/>
        <w:right w:val="none" w:sz="0" w:space="0" w:color="auto"/>
      </w:divBdr>
      <w:divsChild>
        <w:div w:id="1044722545">
          <w:marLeft w:val="0"/>
          <w:marRight w:val="0"/>
          <w:marTop w:val="0"/>
          <w:marBottom w:val="0"/>
          <w:divBdr>
            <w:top w:val="none" w:sz="0" w:space="0" w:color="auto"/>
            <w:left w:val="none" w:sz="0" w:space="0" w:color="auto"/>
            <w:bottom w:val="none" w:sz="0" w:space="0" w:color="auto"/>
            <w:right w:val="none" w:sz="0" w:space="0" w:color="auto"/>
          </w:divBdr>
          <w:divsChild>
            <w:div w:id="10447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467">
      <w:marLeft w:val="0"/>
      <w:marRight w:val="0"/>
      <w:marTop w:val="0"/>
      <w:marBottom w:val="0"/>
      <w:divBdr>
        <w:top w:val="none" w:sz="0" w:space="0" w:color="auto"/>
        <w:left w:val="none" w:sz="0" w:space="0" w:color="auto"/>
        <w:bottom w:val="none" w:sz="0" w:space="0" w:color="auto"/>
        <w:right w:val="none" w:sz="0" w:space="0" w:color="auto"/>
      </w:divBdr>
    </w:div>
    <w:div w:id="1044722468">
      <w:marLeft w:val="0"/>
      <w:marRight w:val="0"/>
      <w:marTop w:val="0"/>
      <w:marBottom w:val="0"/>
      <w:divBdr>
        <w:top w:val="none" w:sz="0" w:space="0" w:color="auto"/>
        <w:left w:val="none" w:sz="0" w:space="0" w:color="auto"/>
        <w:bottom w:val="none" w:sz="0" w:space="0" w:color="auto"/>
        <w:right w:val="none" w:sz="0" w:space="0" w:color="auto"/>
      </w:divBdr>
    </w:div>
    <w:div w:id="1044722470">
      <w:marLeft w:val="0"/>
      <w:marRight w:val="0"/>
      <w:marTop w:val="0"/>
      <w:marBottom w:val="0"/>
      <w:divBdr>
        <w:top w:val="none" w:sz="0" w:space="0" w:color="auto"/>
        <w:left w:val="none" w:sz="0" w:space="0" w:color="auto"/>
        <w:bottom w:val="none" w:sz="0" w:space="0" w:color="auto"/>
        <w:right w:val="none" w:sz="0" w:space="0" w:color="auto"/>
      </w:divBdr>
      <w:divsChild>
        <w:div w:id="1044722471">
          <w:marLeft w:val="0"/>
          <w:marRight w:val="0"/>
          <w:marTop w:val="0"/>
          <w:marBottom w:val="0"/>
          <w:divBdr>
            <w:top w:val="none" w:sz="0" w:space="0" w:color="auto"/>
            <w:left w:val="none" w:sz="0" w:space="0" w:color="auto"/>
            <w:bottom w:val="none" w:sz="0" w:space="0" w:color="auto"/>
            <w:right w:val="none" w:sz="0" w:space="0" w:color="auto"/>
          </w:divBdr>
        </w:div>
        <w:div w:id="1044722614">
          <w:marLeft w:val="0"/>
          <w:marRight w:val="0"/>
          <w:marTop w:val="0"/>
          <w:marBottom w:val="0"/>
          <w:divBdr>
            <w:top w:val="none" w:sz="0" w:space="0" w:color="auto"/>
            <w:left w:val="none" w:sz="0" w:space="0" w:color="auto"/>
            <w:bottom w:val="none" w:sz="0" w:space="0" w:color="auto"/>
            <w:right w:val="none" w:sz="0" w:space="0" w:color="auto"/>
          </w:divBdr>
        </w:div>
        <w:div w:id="1044722751">
          <w:marLeft w:val="0"/>
          <w:marRight w:val="0"/>
          <w:marTop w:val="0"/>
          <w:marBottom w:val="0"/>
          <w:divBdr>
            <w:top w:val="none" w:sz="0" w:space="0" w:color="auto"/>
            <w:left w:val="none" w:sz="0" w:space="0" w:color="auto"/>
            <w:bottom w:val="none" w:sz="0" w:space="0" w:color="auto"/>
            <w:right w:val="none" w:sz="0" w:space="0" w:color="auto"/>
          </w:divBdr>
          <w:divsChild>
            <w:div w:id="1044722048">
              <w:marLeft w:val="0"/>
              <w:marRight w:val="0"/>
              <w:marTop w:val="0"/>
              <w:marBottom w:val="0"/>
              <w:divBdr>
                <w:top w:val="none" w:sz="0" w:space="0" w:color="auto"/>
                <w:left w:val="none" w:sz="0" w:space="0" w:color="auto"/>
                <w:bottom w:val="none" w:sz="0" w:space="0" w:color="auto"/>
                <w:right w:val="none" w:sz="0" w:space="0" w:color="auto"/>
              </w:divBdr>
            </w:div>
            <w:div w:id="1044723430">
              <w:marLeft w:val="0"/>
              <w:marRight w:val="0"/>
              <w:marTop w:val="0"/>
              <w:marBottom w:val="0"/>
              <w:divBdr>
                <w:top w:val="none" w:sz="0" w:space="0" w:color="auto"/>
                <w:left w:val="none" w:sz="0" w:space="0" w:color="auto"/>
                <w:bottom w:val="none" w:sz="0" w:space="0" w:color="auto"/>
                <w:right w:val="none" w:sz="0" w:space="0" w:color="auto"/>
              </w:divBdr>
              <w:divsChild>
                <w:div w:id="1044721634">
                  <w:marLeft w:val="0"/>
                  <w:marRight w:val="0"/>
                  <w:marTop w:val="0"/>
                  <w:marBottom w:val="0"/>
                  <w:divBdr>
                    <w:top w:val="none" w:sz="0" w:space="0" w:color="auto"/>
                    <w:left w:val="none" w:sz="0" w:space="0" w:color="auto"/>
                    <w:bottom w:val="none" w:sz="0" w:space="0" w:color="auto"/>
                    <w:right w:val="none" w:sz="0" w:space="0" w:color="auto"/>
                  </w:divBdr>
                </w:div>
                <w:div w:id="104472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706">
          <w:marLeft w:val="0"/>
          <w:marRight w:val="0"/>
          <w:marTop w:val="0"/>
          <w:marBottom w:val="0"/>
          <w:divBdr>
            <w:top w:val="none" w:sz="0" w:space="0" w:color="auto"/>
            <w:left w:val="none" w:sz="0" w:space="0" w:color="auto"/>
            <w:bottom w:val="none" w:sz="0" w:space="0" w:color="auto"/>
            <w:right w:val="none" w:sz="0" w:space="0" w:color="auto"/>
          </w:divBdr>
        </w:div>
      </w:divsChild>
    </w:div>
    <w:div w:id="1044722473">
      <w:marLeft w:val="0"/>
      <w:marRight w:val="0"/>
      <w:marTop w:val="0"/>
      <w:marBottom w:val="0"/>
      <w:divBdr>
        <w:top w:val="none" w:sz="0" w:space="0" w:color="auto"/>
        <w:left w:val="none" w:sz="0" w:space="0" w:color="auto"/>
        <w:bottom w:val="none" w:sz="0" w:space="0" w:color="auto"/>
        <w:right w:val="none" w:sz="0" w:space="0" w:color="auto"/>
      </w:divBdr>
    </w:div>
    <w:div w:id="1044722474">
      <w:marLeft w:val="0"/>
      <w:marRight w:val="0"/>
      <w:marTop w:val="0"/>
      <w:marBottom w:val="0"/>
      <w:divBdr>
        <w:top w:val="none" w:sz="0" w:space="0" w:color="auto"/>
        <w:left w:val="none" w:sz="0" w:space="0" w:color="auto"/>
        <w:bottom w:val="none" w:sz="0" w:space="0" w:color="auto"/>
        <w:right w:val="none" w:sz="0" w:space="0" w:color="auto"/>
      </w:divBdr>
      <w:divsChild>
        <w:div w:id="1044721705">
          <w:marLeft w:val="0"/>
          <w:marRight w:val="0"/>
          <w:marTop w:val="0"/>
          <w:marBottom w:val="0"/>
          <w:divBdr>
            <w:top w:val="none" w:sz="0" w:space="0" w:color="auto"/>
            <w:left w:val="none" w:sz="0" w:space="0" w:color="auto"/>
            <w:bottom w:val="none" w:sz="0" w:space="0" w:color="auto"/>
            <w:right w:val="none" w:sz="0" w:space="0" w:color="auto"/>
          </w:divBdr>
          <w:divsChild>
            <w:div w:id="104472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475">
      <w:marLeft w:val="0"/>
      <w:marRight w:val="0"/>
      <w:marTop w:val="0"/>
      <w:marBottom w:val="0"/>
      <w:divBdr>
        <w:top w:val="none" w:sz="0" w:space="0" w:color="auto"/>
        <w:left w:val="none" w:sz="0" w:space="0" w:color="auto"/>
        <w:bottom w:val="none" w:sz="0" w:space="0" w:color="auto"/>
        <w:right w:val="none" w:sz="0" w:space="0" w:color="auto"/>
      </w:divBdr>
    </w:div>
    <w:div w:id="1044722476">
      <w:marLeft w:val="0"/>
      <w:marRight w:val="0"/>
      <w:marTop w:val="0"/>
      <w:marBottom w:val="0"/>
      <w:divBdr>
        <w:top w:val="none" w:sz="0" w:space="0" w:color="auto"/>
        <w:left w:val="none" w:sz="0" w:space="0" w:color="auto"/>
        <w:bottom w:val="none" w:sz="0" w:space="0" w:color="auto"/>
        <w:right w:val="none" w:sz="0" w:space="0" w:color="auto"/>
      </w:divBdr>
    </w:div>
    <w:div w:id="1044722477">
      <w:marLeft w:val="0"/>
      <w:marRight w:val="0"/>
      <w:marTop w:val="0"/>
      <w:marBottom w:val="0"/>
      <w:divBdr>
        <w:top w:val="none" w:sz="0" w:space="0" w:color="auto"/>
        <w:left w:val="none" w:sz="0" w:space="0" w:color="auto"/>
        <w:bottom w:val="none" w:sz="0" w:space="0" w:color="auto"/>
        <w:right w:val="none" w:sz="0" w:space="0" w:color="auto"/>
      </w:divBdr>
    </w:div>
    <w:div w:id="1044722479">
      <w:marLeft w:val="0"/>
      <w:marRight w:val="0"/>
      <w:marTop w:val="0"/>
      <w:marBottom w:val="0"/>
      <w:divBdr>
        <w:top w:val="none" w:sz="0" w:space="0" w:color="auto"/>
        <w:left w:val="none" w:sz="0" w:space="0" w:color="auto"/>
        <w:bottom w:val="none" w:sz="0" w:space="0" w:color="auto"/>
        <w:right w:val="none" w:sz="0" w:space="0" w:color="auto"/>
      </w:divBdr>
      <w:divsChild>
        <w:div w:id="1044723370">
          <w:marLeft w:val="0"/>
          <w:marRight w:val="0"/>
          <w:marTop w:val="0"/>
          <w:marBottom w:val="0"/>
          <w:divBdr>
            <w:top w:val="none" w:sz="0" w:space="0" w:color="auto"/>
            <w:left w:val="none" w:sz="0" w:space="0" w:color="auto"/>
            <w:bottom w:val="none" w:sz="0" w:space="0" w:color="auto"/>
            <w:right w:val="none" w:sz="0" w:space="0" w:color="auto"/>
          </w:divBdr>
          <w:divsChild>
            <w:div w:id="1044723496">
              <w:marLeft w:val="0"/>
              <w:marRight w:val="0"/>
              <w:marTop w:val="0"/>
              <w:marBottom w:val="0"/>
              <w:divBdr>
                <w:top w:val="none" w:sz="0" w:space="0" w:color="auto"/>
                <w:left w:val="none" w:sz="0" w:space="0" w:color="auto"/>
                <w:bottom w:val="none" w:sz="0" w:space="0" w:color="auto"/>
                <w:right w:val="none" w:sz="0" w:space="0" w:color="auto"/>
              </w:divBdr>
              <w:divsChild>
                <w:div w:id="1044723611">
                  <w:marLeft w:val="0"/>
                  <w:marRight w:val="0"/>
                  <w:marTop w:val="0"/>
                  <w:marBottom w:val="0"/>
                  <w:divBdr>
                    <w:top w:val="none" w:sz="0" w:space="0" w:color="auto"/>
                    <w:left w:val="none" w:sz="0" w:space="0" w:color="auto"/>
                    <w:bottom w:val="none" w:sz="0" w:space="0" w:color="auto"/>
                    <w:right w:val="none" w:sz="0" w:space="0" w:color="auto"/>
                  </w:divBdr>
                  <w:divsChild>
                    <w:div w:id="1044722778">
                      <w:marLeft w:val="0"/>
                      <w:marRight w:val="0"/>
                      <w:marTop w:val="0"/>
                      <w:marBottom w:val="0"/>
                      <w:divBdr>
                        <w:top w:val="none" w:sz="0" w:space="0" w:color="auto"/>
                        <w:left w:val="none" w:sz="0" w:space="0" w:color="auto"/>
                        <w:bottom w:val="none" w:sz="0" w:space="0" w:color="auto"/>
                        <w:right w:val="none" w:sz="0" w:space="0" w:color="auto"/>
                      </w:divBdr>
                    </w:div>
                    <w:div w:id="104472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2480">
      <w:marLeft w:val="0"/>
      <w:marRight w:val="0"/>
      <w:marTop w:val="0"/>
      <w:marBottom w:val="0"/>
      <w:divBdr>
        <w:top w:val="none" w:sz="0" w:space="0" w:color="auto"/>
        <w:left w:val="none" w:sz="0" w:space="0" w:color="auto"/>
        <w:bottom w:val="none" w:sz="0" w:space="0" w:color="auto"/>
        <w:right w:val="none" w:sz="0" w:space="0" w:color="auto"/>
      </w:divBdr>
    </w:div>
    <w:div w:id="1044722482">
      <w:marLeft w:val="0"/>
      <w:marRight w:val="0"/>
      <w:marTop w:val="0"/>
      <w:marBottom w:val="0"/>
      <w:divBdr>
        <w:top w:val="none" w:sz="0" w:space="0" w:color="auto"/>
        <w:left w:val="none" w:sz="0" w:space="0" w:color="auto"/>
        <w:bottom w:val="none" w:sz="0" w:space="0" w:color="auto"/>
        <w:right w:val="none" w:sz="0" w:space="0" w:color="auto"/>
      </w:divBdr>
    </w:div>
    <w:div w:id="1044722483">
      <w:marLeft w:val="0"/>
      <w:marRight w:val="0"/>
      <w:marTop w:val="0"/>
      <w:marBottom w:val="0"/>
      <w:divBdr>
        <w:top w:val="none" w:sz="0" w:space="0" w:color="auto"/>
        <w:left w:val="none" w:sz="0" w:space="0" w:color="auto"/>
        <w:bottom w:val="none" w:sz="0" w:space="0" w:color="auto"/>
        <w:right w:val="none" w:sz="0" w:space="0" w:color="auto"/>
      </w:divBdr>
      <w:divsChild>
        <w:div w:id="1044723103">
          <w:marLeft w:val="0"/>
          <w:marRight w:val="0"/>
          <w:marTop w:val="0"/>
          <w:marBottom w:val="0"/>
          <w:divBdr>
            <w:top w:val="none" w:sz="0" w:space="0" w:color="auto"/>
            <w:left w:val="none" w:sz="0" w:space="0" w:color="auto"/>
            <w:bottom w:val="none" w:sz="0" w:space="0" w:color="auto"/>
            <w:right w:val="none" w:sz="0" w:space="0" w:color="auto"/>
          </w:divBdr>
          <w:divsChild>
            <w:div w:id="104472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484">
      <w:marLeft w:val="0"/>
      <w:marRight w:val="0"/>
      <w:marTop w:val="0"/>
      <w:marBottom w:val="0"/>
      <w:divBdr>
        <w:top w:val="none" w:sz="0" w:space="0" w:color="auto"/>
        <w:left w:val="none" w:sz="0" w:space="0" w:color="auto"/>
        <w:bottom w:val="none" w:sz="0" w:space="0" w:color="auto"/>
        <w:right w:val="none" w:sz="0" w:space="0" w:color="auto"/>
      </w:divBdr>
    </w:div>
    <w:div w:id="1044722485">
      <w:marLeft w:val="0"/>
      <w:marRight w:val="0"/>
      <w:marTop w:val="0"/>
      <w:marBottom w:val="0"/>
      <w:divBdr>
        <w:top w:val="none" w:sz="0" w:space="0" w:color="auto"/>
        <w:left w:val="none" w:sz="0" w:space="0" w:color="auto"/>
        <w:bottom w:val="none" w:sz="0" w:space="0" w:color="auto"/>
        <w:right w:val="none" w:sz="0" w:space="0" w:color="auto"/>
      </w:divBdr>
    </w:div>
    <w:div w:id="1044722488">
      <w:marLeft w:val="0"/>
      <w:marRight w:val="0"/>
      <w:marTop w:val="0"/>
      <w:marBottom w:val="0"/>
      <w:divBdr>
        <w:top w:val="none" w:sz="0" w:space="0" w:color="auto"/>
        <w:left w:val="none" w:sz="0" w:space="0" w:color="auto"/>
        <w:bottom w:val="none" w:sz="0" w:space="0" w:color="auto"/>
        <w:right w:val="none" w:sz="0" w:space="0" w:color="auto"/>
      </w:divBdr>
      <w:divsChild>
        <w:div w:id="1044721680">
          <w:marLeft w:val="0"/>
          <w:marRight w:val="0"/>
          <w:marTop w:val="0"/>
          <w:marBottom w:val="0"/>
          <w:divBdr>
            <w:top w:val="none" w:sz="0" w:space="0" w:color="auto"/>
            <w:left w:val="none" w:sz="0" w:space="0" w:color="auto"/>
            <w:bottom w:val="none" w:sz="0" w:space="0" w:color="auto"/>
            <w:right w:val="none" w:sz="0" w:space="0" w:color="auto"/>
          </w:divBdr>
          <w:divsChild>
            <w:div w:id="104472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491">
      <w:marLeft w:val="0"/>
      <w:marRight w:val="0"/>
      <w:marTop w:val="0"/>
      <w:marBottom w:val="0"/>
      <w:divBdr>
        <w:top w:val="none" w:sz="0" w:space="0" w:color="auto"/>
        <w:left w:val="none" w:sz="0" w:space="0" w:color="auto"/>
        <w:bottom w:val="none" w:sz="0" w:space="0" w:color="auto"/>
        <w:right w:val="none" w:sz="0" w:space="0" w:color="auto"/>
      </w:divBdr>
    </w:div>
    <w:div w:id="1044722493">
      <w:marLeft w:val="0"/>
      <w:marRight w:val="0"/>
      <w:marTop w:val="0"/>
      <w:marBottom w:val="0"/>
      <w:divBdr>
        <w:top w:val="none" w:sz="0" w:space="0" w:color="auto"/>
        <w:left w:val="none" w:sz="0" w:space="0" w:color="auto"/>
        <w:bottom w:val="none" w:sz="0" w:space="0" w:color="auto"/>
        <w:right w:val="none" w:sz="0" w:space="0" w:color="auto"/>
      </w:divBdr>
      <w:divsChild>
        <w:div w:id="1044723961">
          <w:marLeft w:val="0"/>
          <w:marRight w:val="0"/>
          <w:marTop w:val="0"/>
          <w:marBottom w:val="0"/>
          <w:divBdr>
            <w:top w:val="none" w:sz="0" w:space="0" w:color="auto"/>
            <w:left w:val="none" w:sz="0" w:space="0" w:color="auto"/>
            <w:bottom w:val="none" w:sz="0" w:space="0" w:color="auto"/>
            <w:right w:val="none" w:sz="0" w:space="0" w:color="auto"/>
          </w:divBdr>
        </w:div>
        <w:div w:id="1044723995">
          <w:marLeft w:val="0"/>
          <w:marRight w:val="0"/>
          <w:marTop w:val="0"/>
          <w:marBottom w:val="0"/>
          <w:divBdr>
            <w:top w:val="none" w:sz="0" w:space="0" w:color="auto"/>
            <w:left w:val="none" w:sz="0" w:space="0" w:color="auto"/>
            <w:bottom w:val="none" w:sz="0" w:space="0" w:color="auto"/>
            <w:right w:val="none" w:sz="0" w:space="0" w:color="auto"/>
          </w:divBdr>
        </w:div>
      </w:divsChild>
    </w:div>
    <w:div w:id="1044722496">
      <w:marLeft w:val="0"/>
      <w:marRight w:val="0"/>
      <w:marTop w:val="0"/>
      <w:marBottom w:val="0"/>
      <w:divBdr>
        <w:top w:val="none" w:sz="0" w:space="0" w:color="auto"/>
        <w:left w:val="none" w:sz="0" w:space="0" w:color="auto"/>
        <w:bottom w:val="none" w:sz="0" w:space="0" w:color="auto"/>
        <w:right w:val="none" w:sz="0" w:space="0" w:color="auto"/>
      </w:divBdr>
    </w:div>
    <w:div w:id="1044722497">
      <w:marLeft w:val="0"/>
      <w:marRight w:val="0"/>
      <w:marTop w:val="0"/>
      <w:marBottom w:val="0"/>
      <w:divBdr>
        <w:top w:val="none" w:sz="0" w:space="0" w:color="auto"/>
        <w:left w:val="none" w:sz="0" w:space="0" w:color="auto"/>
        <w:bottom w:val="none" w:sz="0" w:space="0" w:color="auto"/>
        <w:right w:val="none" w:sz="0" w:space="0" w:color="auto"/>
      </w:divBdr>
    </w:div>
    <w:div w:id="1044722498">
      <w:marLeft w:val="0"/>
      <w:marRight w:val="0"/>
      <w:marTop w:val="0"/>
      <w:marBottom w:val="0"/>
      <w:divBdr>
        <w:top w:val="none" w:sz="0" w:space="0" w:color="auto"/>
        <w:left w:val="none" w:sz="0" w:space="0" w:color="auto"/>
        <w:bottom w:val="none" w:sz="0" w:space="0" w:color="auto"/>
        <w:right w:val="none" w:sz="0" w:space="0" w:color="auto"/>
      </w:divBdr>
      <w:divsChild>
        <w:div w:id="1044722159">
          <w:marLeft w:val="0"/>
          <w:marRight w:val="0"/>
          <w:marTop w:val="0"/>
          <w:marBottom w:val="0"/>
          <w:divBdr>
            <w:top w:val="none" w:sz="0" w:space="0" w:color="auto"/>
            <w:left w:val="none" w:sz="0" w:space="0" w:color="auto"/>
            <w:bottom w:val="none" w:sz="0" w:space="0" w:color="auto"/>
            <w:right w:val="none" w:sz="0" w:space="0" w:color="auto"/>
          </w:divBdr>
        </w:div>
        <w:div w:id="1044722764">
          <w:marLeft w:val="0"/>
          <w:marRight w:val="0"/>
          <w:marTop w:val="0"/>
          <w:marBottom w:val="0"/>
          <w:divBdr>
            <w:top w:val="none" w:sz="0" w:space="0" w:color="auto"/>
            <w:left w:val="none" w:sz="0" w:space="0" w:color="auto"/>
            <w:bottom w:val="none" w:sz="0" w:space="0" w:color="auto"/>
            <w:right w:val="none" w:sz="0" w:space="0" w:color="auto"/>
          </w:divBdr>
          <w:divsChild>
            <w:div w:id="1044721914">
              <w:marLeft w:val="0"/>
              <w:marRight w:val="0"/>
              <w:marTop w:val="0"/>
              <w:marBottom w:val="0"/>
              <w:divBdr>
                <w:top w:val="none" w:sz="0" w:space="0" w:color="auto"/>
                <w:left w:val="none" w:sz="0" w:space="0" w:color="auto"/>
                <w:bottom w:val="none" w:sz="0" w:space="0" w:color="auto"/>
                <w:right w:val="none" w:sz="0" w:space="0" w:color="auto"/>
              </w:divBdr>
            </w:div>
            <w:div w:id="1044723947">
              <w:marLeft w:val="0"/>
              <w:marRight w:val="0"/>
              <w:marTop w:val="0"/>
              <w:marBottom w:val="0"/>
              <w:divBdr>
                <w:top w:val="none" w:sz="0" w:space="0" w:color="auto"/>
                <w:left w:val="none" w:sz="0" w:space="0" w:color="auto"/>
                <w:bottom w:val="none" w:sz="0" w:space="0" w:color="auto"/>
                <w:right w:val="none" w:sz="0" w:space="0" w:color="auto"/>
              </w:divBdr>
              <w:divsChild>
                <w:div w:id="104472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845">
          <w:marLeft w:val="0"/>
          <w:marRight w:val="0"/>
          <w:marTop w:val="0"/>
          <w:marBottom w:val="0"/>
          <w:divBdr>
            <w:top w:val="none" w:sz="0" w:space="0" w:color="auto"/>
            <w:left w:val="none" w:sz="0" w:space="0" w:color="auto"/>
            <w:bottom w:val="none" w:sz="0" w:space="0" w:color="auto"/>
            <w:right w:val="none" w:sz="0" w:space="0" w:color="auto"/>
          </w:divBdr>
        </w:div>
        <w:div w:id="1044723952">
          <w:marLeft w:val="0"/>
          <w:marRight w:val="0"/>
          <w:marTop w:val="0"/>
          <w:marBottom w:val="0"/>
          <w:divBdr>
            <w:top w:val="none" w:sz="0" w:space="0" w:color="auto"/>
            <w:left w:val="none" w:sz="0" w:space="0" w:color="auto"/>
            <w:bottom w:val="none" w:sz="0" w:space="0" w:color="auto"/>
            <w:right w:val="none" w:sz="0" w:space="0" w:color="auto"/>
          </w:divBdr>
        </w:div>
      </w:divsChild>
    </w:div>
    <w:div w:id="1044722499">
      <w:marLeft w:val="0"/>
      <w:marRight w:val="0"/>
      <w:marTop w:val="0"/>
      <w:marBottom w:val="0"/>
      <w:divBdr>
        <w:top w:val="none" w:sz="0" w:space="0" w:color="auto"/>
        <w:left w:val="none" w:sz="0" w:space="0" w:color="auto"/>
        <w:bottom w:val="none" w:sz="0" w:space="0" w:color="auto"/>
        <w:right w:val="none" w:sz="0" w:space="0" w:color="auto"/>
      </w:divBdr>
      <w:divsChild>
        <w:div w:id="1044721646">
          <w:marLeft w:val="0"/>
          <w:marRight w:val="0"/>
          <w:marTop w:val="0"/>
          <w:marBottom w:val="0"/>
          <w:divBdr>
            <w:top w:val="none" w:sz="0" w:space="0" w:color="auto"/>
            <w:left w:val="none" w:sz="0" w:space="0" w:color="auto"/>
            <w:bottom w:val="none" w:sz="0" w:space="0" w:color="auto"/>
            <w:right w:val="none" w:sz="0" w:space="0" w:color="auto"/>
          </w:divBdr>
          <w:divsChild>
            <w:div w:id="1044722088">
              <w:marLeft w:val="0"/>
              <w:marRight w:val="0"/>
              <w:marTop w:val="0"/>
              <w:marBottom w:val="0"/>
              <w:divBdr>
                <w:top w:val="none" w:sz="0" w:space="0" w:color="auto"/>
                <w:left w:val="none" w:sz="0" w:space="0" w:color="auto"/>
                <w:bottom w:val="none" w:sz="0" w:space="0" w:color="auto"/>
                <w:right w:val="none" w:sz="0" w:space="0" w:color="auto"/>
              </w:divBdr>
            </w:div>
          </w:divsChild>
        </w:div>
        <w:div w:id="1044723220">
          <w:marLeft w:val="0"/>
          <w:marRight w:val="0"/>
          <w:marTop w:val="0"/>
          <w:marBottom w:val="0"/>
          <w:divBdr>
            <w:top w:val="none" w:sz="0" w:space="0" w:color="auto"/>
            <w:left w:val="none" w:sz="0" w:space="0" w:color="auto"/>
            <w:bottom w:val="none" w:sz="0" w:space="0" w:color="auto"/>
            <w:right w:val="none" w:sz="0" w:space="0" w:color="auto"/>
          </w:divBdr>
          <w:divsChild>
            <w:div w:id="1044723188">
              <w:marLeft w:val="0"/>
              <w:marRight w:val="0"/>
              <w:marTop w:val="0"/>
              <w:marBottom w:val="0"/>
              <w:divBdr>
                <w:top w:val="none" w:sz="0" w:space="0" w:color="auto"/>
                <w:left w:val="none" w:sz="0" w:space="0" w:color="auto"/>
                <w:bottom w:val="none" w:sz="0" w:space="0" w:color="auto"/>
                <w:right w:val="none" w:sz="0" w:space="0" w:color="auto"/>
              </w:divBdr>
              <w:divsChild>
                <w:div w:id="104472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024">
          <w:marLeft w:val="0"/>
          <w:marRight w:val="0"/>
          <w:marTop w:val="0"/>
          <w:marBottom w:val="0"/>
          <w:divBdr>
            <w:top w:val="none" w:sz="0" w:space="0" w:color="auto"/>
            <w:left w:val="none" w:sz="0" w:space="0" w:color="auto"/>
            <w:bottom w:val="none" w:sz="0" w:space="0" w:color="auto"/>
            <w:right w:val="none" w:sz="0" w:space="0" w:color="auto"/>
          </w:divBdr>
          <w:divsChild>
            <w:div w:id="10447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504">
      <w:marLeft w:val="0"/>
      <w:marRight w:val="0"/>
      <w:marTop w:val="0"/>
      <w:marBottom w:val="0"/>
      <w:divBdr>
        <w:top w:val="none" w:sz="0" w:space="0" w:color="auto"/>
        <w:left w:val="none" w:sz="0" w:space="0" w:color="auto"/>
        <w:bottom w:val="none" w:sz="0" w:space="0" w:color="auto"/>
        <w:right w:val="none" w:sz="0" w:space="0" w:color="auto"/>
      </w:divBdr>
      <w:divsChild>
        <w:div w:id="1044721745">
          <w:marLeft w:val="0"/>
          <w:marRight w:val="0"/>
          <w:marTop w:val="0"/>
          <w:marBottom w:val="0"/>
          <w:divBdr>
            <w:top w:val="none" w:sz="0" w:space="0" w:color="auto"/>
            <w:left w:val="none" w:sz="0" w:space="0" w:color="auto"/>
            <w:bottom w:val="none" w:sz="0" w:space="0" w:color="auto"/>
            <w:right w:val="none" w:sz="0" w:space="0" w:color="auto"/>
          </w:divBdr>
          <w:divsChild>
            <w:div w:id="1044723047">
              <w:marLeft w:val="0"/>
              <w:marRight w:val="0"/>
              <w:marTop w:val="0"/>
              <w:marBottom w:val="0"/>
              <w:divBdr>
                <w:top w:val="none" w:sz="0" w:space="0" w:color="auto"/>
                <w:left w:val="none" w:sz="0" w:space="0" w:color="auto"/>
                <w:bottom w:val="none" w:sz="0" w:space="0" w:color="auto"/>
                <w:right w:val="none" w:sz="0" w:space="0" w:color="auto"/>
              </w:divBdr>
              <w:divsChild>
                <w:div w:id="1044723511">
                  <w:marLeft w:val="0"/>
                  <w:marRight w:val="0"/>
                  <w:marTop w:val="0"/>
                  <w:marBottom w:val="0"/>
                  <w:divBdr>
                    <w:top w:val="none" w:sz="0" w:space="0" w:color="auto"/>
                    <w:left w:val="none" w:sz="0" w:space="0" w:color="auto"/>
                    <w:bottom w:val="none" w:sz="0" w:space="0" w:color="auto"/>
                    <w:right w:val="none" w:sz="0" w:space="0" w:color="auto"/>
                  </w:divBdr>
                  <w:divsChild>
                    <w:div w:id="104472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425">
          <w:marLeft w:val="0"/>
          <w:marRight w:val="0"/>
          <w:marTop w:val="0"/>
          <w:marBottom w:val="0"/>
          <w:divBdr>
            <w:top w:val="none" w:sz="0" w:space="0" w:color="auto"/>
            <w:left w:val="none" w:sz="0" w:space="0" w:color="auto"/>
            <w:bottom w:val="none" w:sz="0" w:space="0" w:color="auto"/>
            <w:right w:val="none" w:sz="0" w:space="0" w:color="auto"/>
          </w:divBdr>
          <w:divsChild>
            <w:div w:id="104472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506">
      <w:marLeft w:val="0"/>
      <w:marRight w:val="0"/>
      <w:marTop w:val="0"/>
      <w:marBottom w:val="0"/>
      <w:divBdr>
        <w:top w:val="none" w:sz="0" w:space="0" w:color="auto"/>
        <w:left w:val="none" w:sz="0" w:space="0" w:color="auto"/>
        <w:bottom w:val="none" w:sz="0" w:space="0" w:color="auto"/>
        <w:right w:val="none" w:sz="0" w:space="0" w:color="auto"/>
      </w:divBdr>
    </w:div>
    <w:div w:id="1044722509">
      <w:marLeft w:val="0"/>
      <w:marRight w:val="0"/>
      <w:marTop w:val="0"/>
      <w:marBottom w:val="0"/>
      <w:divBdr>
        <w:top w:val="none" w:sz="0" w:space="0" w:color="auto"/>
        <w:left w:val="none" w:sz="0" w:space="0" w:color="auto"/>
        <w:bottom w:val="none" w:sz="0" w:space="0" w:color="auto"/>
        <w:right w:val="none" w:sz="0" w:space="0" w:color="auto"/>
      </w:divBdr>
    </w:div>
    <w:div w:id="1044722510">
      <w:marLeft w:val="0"/>
      <w:marRight w:val="0"/>
      <w:marTop w:val="0"/>
      <w:marBottom w:val="0"/>
      <w:divBdr>
        <w:top w:val="none" w:sz="0" w:space="0" w:color="auto"/>
        <w:left w:val="none" w:sz="0" w:space="0" w:color="auto"/>
        <w:bottom w:val="none" w:sz="0" w:space="0" w:color="auto"/>
        <w:right w:val="none" w:sz="0" w:space="0" w:color="auto"/>
      </w:divBdr>
    </w:div>
    <w:div w:id="1044722511">
      <w:marLeft w:val="0"/>
      <w:marRight w:val="0"/>
      <w:marTop w:val="0"/>
      <w:marBottom w:val="0"/>
      <w:divBdr>
        <w:top w:val="none" w:sz="0" w:space="0" w:color="auto"/>
        <w:left w:val="none" w:sz="0" w:space="0" w:color="auto"/>
        <w:bottom w:val="none" w:sz="0" w:space="0" w:color="auto"/>
        <w:right w:val="none" w:sz="0" w:space="0" w:color="auto"/>
      </w:divBdr>
    </w:div>
    <w:div w:id="1044722512">
      <w:marLeft w:val="0"/>
      <w:marRight w:val="0"/>
      <w:marTop w:val="0"/>
      <w:marBottom w:val="0"/>
      <w:divBdr>
        <w:top w:val="none" w:sz="0" w:space="0" w:color="auto"/>
        <w:left w:val="none" w:sz="0" w:space="0" w:color="auto"/>
        <w:bottom w:val="none" w:sz="0" w:space="0" w:color="auto"/>
        <w:right w:val="none" w:sz="0" w:space="0" w:color="auto"/>
      </w:divBdr>
      <w:divsChild>
        <w:div w:id="1044721696">
          <w:marLeft w:val="0"/>
          <w:marRight w:val="0"/>
          <w:marTop w:val="0"/>
          <w:marBottom w:val="0"/>
          <w:divBdr>
            <w:top w:val="none" w:sz="0" w:space="0" w:color="auto"/>
            <w:left w:val="none" w:sz="0" w:space="0" w:color="auto"/>
            <w:bottom w:val="none" w:sz="0" w:space="0" w:color="auto"/>
            <w:right w:val="none" w:sz="0" w:space="0" w:color="auto"/>
          </w:divBdr>
          <w:divsChild>
            <w:div w:id="1044721983">
              <w:marLeft w:val="0"/>
              <w:marRight w:val="0"/>
              <w:marTop w:val="0"/>
              <w:marBottom w:val="0"/>
              <w:divBdr>
                <w:top w:val="none" w:sz="0" w:space="0" w:color="auto"/>
                <w:left w:val="none" w:sz="0" w:space="0" w:color="auto"/>
                <w:bottom w:val="none" w:sz="0" w:space="0" w:color="auto"/>
                <w:right w:val="none" w:sz="0" w:space="0" w:color="auto"/>
              </w:divBdr>
            </w:div>
          </w:divsChild>
        </w:div>
        <w:div w:id="1044723045">
          <w:marLeft w:val="0"/>
          <w:marRight w:val="0"/>
          <w:marTop w:val="0"/>
          <w:marBottom w:val="0"/>
          <w:divBdr>
            <w:top w:val="none" w:sz="0" w:space="0" w:color="auto"/>
            <w:left w:val="none" w:sz="0" w:space="0" w:color="auto"/>
            <w:bottom w:val="none" w:sz="0" w:space="0" w:color="auto"/>
            <w:right w:val="none" w:sz="0" w:space="0" w:color="auto"/>
          </w:divBdr>
          <w:divsChild>
            <w:div w:id="1044722946">
              <w:marLeft w:val="0"/>
              <w:marRight w:val="0"/>
              <w:marTop w:val="0"/>
              <w:marBottom w:val="0"/>
              <w:divBdr>
                <w:top w:val="none" w:sz="0" w:space="0" w:color="auto"/>
                <w:left w:val="none" w:sz="0" w:space="0" w:color="auto"/>
                <w:bottom w:val="none" w:sz="0" w:space="0" w:color="auto"/>
                <w:right w:val="none" w:sz="0" w:space="0" w:color="auto"/>
              </w:divBdr>
            </w:div>
          </w:divsChild>
        </w:div>
        <w:div w:id="1044723965">
          <w:marLeft w:val="0"/>
          <w:marRight w:val="0"/>
          <w:marTop w:val="0"/>
          <w:marBottom w:val="0"/>
          <w:divBdr>
            <w:top w:val="none" w:sz="0" w:space="0" w:color="auto"/>
            <w:left w:val="none" w:sz="0" w:space="0" w:color="auto"/>
            <w:bottom w:val="none" w:sz="0" w:space="0" w:color="auto"/>
            <w:right w:val="none" w:sz="0" w:space="0" w:color="auto"/>
          </w:divBdr>
          <w:divsChild>
            <w:div w:id="10447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514">
      <w:marLeft w:val="0"/>
      <w:marRight w:val="0"/>
      <w:marTop w:val="0"/>
      <w:marBottom w:val="0"/>
      <w:divBdr>
        <w:top w:val="none" w:sz="0" w:space="0" w:color="auto"/>
        <w:left w:val="none" w:sz="0" w:space="0" w:color="auto"/>
        <w:bottom w:val="none" w:sz="0" w:space="0" w:color="auto"/>
        <w:right w:val="none" w:sz="0" w:space="0" w:color="auto"/>
      </w:divBdr>
    </w:div>
    <w:div w:id="1044722516">
      <w:marLeft w:val="0"/>
      <w:marRight w:val="0"/>
      <w:marTop w:val="0"/>
      <w:marBottom w:val="0"/>
      <w:divBdr>
        <w:top w:val="none" w:sz="0" w:space="0" w:color="auto"/>
        <w:left w:val="none" w:sz="0" w:space="0" w:color="auto"/>
        <w:bottom w:val="none" w:sz="0" w:space="0" w:color="auto"/>
        <w:right w:val="none" w:sz="0" w:space="0" w:color="auto"/>
      </w:divBdr>
    </w:div>
    <w:div w:id="1044722519">
      <w:marLeft w:val="0"/>
      <w:marRight w:val="0"/>
      <w:marTop w:val="0"/>
      <w:marBottom w:val="0"/>
      <w:divBdr>
        <w:top w:val="none" w:sz="0" w:space="0" w:color="auto"/>
        <w:left w:val="none" w:sz="0" w:space="0" w:color="auto"/>
        <w:bottom w:val="none" w:sz="0" w:space="0" w:color="auto"/>
        <w:right w:val="none" w:sz="0" w:space="0" w:color="auto"/>
      </w:divBdr>
      <w:divsChild>
        <w:div w:id="1044723475">
          <w:marLeft w:val="0"/>
          <w:marRight w:val="0"/>
          <w:marTop w:val="0"/>
          <w:marBottom w:val="0"/>
          <w:divBdr>
            <w:top w:val="none" w:sz="0" w:space="0" w:color="auto"/>
            <w:left w:val="none" w:sz="0" w:space="0" w:color="auto"/>
            <w:bottom w:val="none" w:sz="0" w:space="0" w:color="auto"/>
            <w:right w:val="none" w:sz="0" w:space="0" w:color="auto"/>
          </w:divBdr>
          <w:divsChild>
            <w:div w:id="104472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527">
      <w:marLeft w:val="0"/>
      <w:marRight w:val="0"/>
      <w:marTop w:val="0"/>
      <w:marBottom w:val="0"/>
      <w:divBdr>
        <w:top w:val="none" w:sz="0" w:space="0" w:color="auto"/>
        <w:left w:val="none" w:sz="0" w:space="0" w:color="auto"/>
        <w:bottom w:val="none" w:sz="0" w:space="0" w:color="auto"/>
        <w:right w:val="none" w:sz="0" w:space="0" w:color="auto"/>
      </w:divBdr>
      <w:divsChild>
        <w:div w:id="1044722254">
          <w:marLeft w:val="160"/>
          <w:marRight w:val="160"/>
          <w:marTop w:val="160"/>
          <w:marBottom w:val="160"/>
          <w:divBdr>
            <w:top w:val="none" w:sz="0" w:space="0" w:color="auto"/>
            <w:left w:val="none" w:sz="0" w:space="0" w:color="auto"/>
            <w:bottom w:val="none" w:sz="0" w:space="0" w:color="auto"/>
            <w:right w:val="none" w:sz="0" w:space="0" w:color="auto"/>
          </w:divBdr>
        </w:div>
        <w:div w:id="1044722771">
          <w:marLeft w:val="600"/>
          <w:marRight w:val="600"/>
          <w:marTop w:val="0"/>
          <w:marBottom w:val="0"/>
          <w:divBdr>
            <w:top w:val="none" w:sz="0" w:space="0" w:color="auto"/>
            <w:left w:val="none" w:sz="0" w:space="0" w:color="auto"/>
            <w:bottom w:val="none" w:sz="0" w:space="0" w:color="auto"/>
            <w:right w:val="none" w:sz="0" w:space="0" w:color="auto"/>
          </w:divBdr>
          <w:divsChild>
            <w:div w:id="104472321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44722530">
      <w:marLeft w:val="0"/>
      <w:marRight w:val="0"/>
      <w:marTop w:val="0"/>
      <w:marBottom w:val="0"/>
      <w:divBdr>
        <w:top w:val="none" w:sz="0" w:space="0" w:color="auto"/>
        <w:left w:val="none" w:sz="0" w:space="0" w:color="auto"/>
        <w:bottom w:val="none" w:sz="0" w:space="0" w:color="auto"/>
        <w:right w:val="none" w:sz="0" w:space="0" w:color="auto"/>
      </w:divBdr>
      <w:divsChild>
        <w:div w:id="1044722441">
          <w:marLeft w:val="720"/>
          <w:marRight w:val="720"/>
          <w:marTop w:val="100"/>
          <w:marBottom w:val="100"/>
          <w:divBdr>
            <w:top w:val="none" w:sz="0" w:space="0" w:color="auto"/>
            <w:left w:val="none" w:sz="0" w:space="0" w:color="auto"/>
            <w:bottom w:val="none" w:sz="0" w:space="0" w:color="auto"/>
            <w:right w:val="none" w:sz="0" w:space="0" w:color="auto"/>
          </w:divBdr>
        </w:div>
        <w:div w:id="1044722630">
          <w:marLeft w:val="720"/>
          <w:marRight w:val="720"/>
          <w:marTop w:val="100"/>
          <w:marBottom w:val="100"/>
          <w:divBdr>
            <w:top w:val="none" w:sz="0" w:space="0" w:color="auto"/>
            <w:left w:val="none" w:sz="0" w:space="0" w:color="auto"/>
            <w:bottom w:val="none" w:sz="0" w:space="0" w:color="auto"/>
            <w:right w:val="none" w:sz="0" w:space="0" w:color="auto"/>
          </w:divBdr>
        </w:div>
        <w:div w:id="1044724164">
          <w:marLeft w:val="0"/>
          <w:marRight w:val="0"/>
          <w:marTop w:val="0"/>
          <w:marBottom w:val="0"/>
          <w:divBdr>
            <w:top w:val="none" w:sz="0" w:space="0" w:color="auto"/>
            <w:left w:val="none" w:sz="0" w:space="0" w:color="auto"/>
            <w:bottom w:val="none" w:sz="0" w:space="0" w:color="auto"/>
            <w:right w:val="none" w:sz="0" w:space="0" w:color="auto"/>
          </w:divBdr>
        </w:div>
      </w:divsChild>
    </w:div>
    <w:div w:id="1044722531">
      <w:marLeft w:val="0"/>
      <w:marRight w:val="0"/>
      <w:marTop w:val="0"/>
      <w:marBottom w:val="0"/>
      <w:divBdr>
        <w:top w:val="none" w:sz="0" w:space="0" w:color="auto"/>
        <w:left w:val="none" w:sz="0" w:space="0" w:color="auto"/>
        <w:bottom w:val="none" w:sz="0" w:space="0" w:color="auto"/>
        <w:right w:val="none" w:sz="0" w:space="0" w:color="auto"/>
      </w:divBdr>
    </w:div>
    <w:div w:id="1044722532">
      <w:marLeft w:val="0"/>
      <w:marRight w:val="0"/>
      <w:marTop w:val="0"/>
      <w:marBottom w:val="0"/>
      <w:divBdr>
        <w:top w:val="none" w:sz="0" w:space="0" w:color="auto"/>
        <w:left w:val="none" w:sz="0" w:space="0" w:color="auto"/>
        <w:bottom w:val="none" w:sz="0" w:space="0" w:color="auto"/>
        <w:right w:val="none" w:sz="0" w:space="0" w:color="auto"/>
      </w:divBdr>
    </w:div>
    <w:div w:id="1044722533">
      <w:marLeft w:val="0"/>
      <w:marRight w:val="0"/>
      <w:marTop w:val="0"/>
      <w:marBottom w:val="0"/>
      <w:divBdr>
        <w:top w:val="none" w:sz="0" w:space="0" w:color="auto"/>
        <w:left w:val="none" w:sz="0" w:space="0" w:color="auto"/>
        <w:bottom w:val="none" w:sz="0" w:space="0" w:color="auto"/>
        <w:right w:val="none" w:sz="0" w:space="0" w:color="auto"/>
      </w:divBdr>
    </w:div>
    <w:div w:id="1044722541">
      <w:marLeft w:val="0"/>
      <w:marRight w:val="0"/>
      <w:marTop w:val="0"/>
      <w:marBottom w:val="0"/>
      <w:divBdr>
        <w:top w:val="none" w:sz="0" w:space="0" w:color="auto"/>
        <w:left w:val="none" w:sz="0" w:space="0" w:color="auto"/>
        <w:bottom w:val="none" w:sz="0" w:space="0" w:color="auto"/>
        <w:right w:val="none" w:sz="0" w:space="0" w:color="auto"/>
      </w:divBdr>
    </w:div>
    <w:div w:id="1044722542">
      <w:marLeft w:val="0"/>
      <w:marRight w:val="0"/>
      <w:marTop w:val="0"/>
      <w:marBottom w:val="0"/>
      <w:divBdr>
        <w:top w:val="none" w:sz="0" w:space="0" w:color="auto"/>
        <w:left w:val="none" w:sz="0" w:space="0" w:color="auto"/>
        <w:bottom w:val="none" w:sz="0" w:space="0" w:color="auto"/>
        <w:right w:val="none" w:sz="0" w:space="0" w:color="auto"/>
      </w:divBdr>
    </w:div>
    <w:div w:id="1044722544">
      <w:marLeft w:val="0"/>
      <w:marRight w:val="0"/>
      <w:marTop w:val="0"/>
      <w:marBottom w:val="0"/>
      <w:divBdr>
        <w:top w:val="none" w:sz="0" w:space="0" w:color="auto"/>
        <w:left w:val="none" w:sz="0" w:space="0" w:color="auto"/>
        <w:bottom w:val="none" w:sz="0" w:space="0" w:color="auto"/>
        <w:right w:val="none" w:sz="0" w:space="0" w:color="auto"/>
      </w:divBdr>
    </w:div>
    <w:div w:id="1044722547">
      <w:marLeft w:val="0"/>
      <w:marRight w:val="0"/>
      <w:marTop w:val="0"/>
      <w:marBottom w:val="0"/>
      <w:divBdr>
        <w:top w:val="none" w:sz="0" w:space="0" w:color="auto"/>
        <w:left w:val="none" w:sz="0" w:space="0" w:color="auto"/>
        <w:bottom w:val="none" w:sz="0" w:space="0" w:color="auto"/>
        <w:right w:val="none" w:sz="0" w:space="0" w:color="auto"/>
      </w:divBdr>
    </w:div>
    <w:div w:id="1044722548">
      <w:marLeft w:val="0"/>
      <w:marRight w:val="0"/>
      <w:marTop w:val="0"/>
      <w:marBottom w:val="0"/>
      <w:divBdr>
        <w:top w:val="none" w:sz="0" w:space="0" w:color="auto"/>
        <w:left w:val="none" w:sz="0" w:space="0" w:color="auto"/>
        <w:bottom w:val="none" w:sz="0" w:space="0" w:color="auto"/>
        <w:right w:val="none" w:sz="0" w:space="0" w:color="auto"/>
      </w:divBdr>
    </w:div>
    <w:div w:id="1044722551">
      <w:marLeft w:val="0"/>
      <w:marRight w:val="0"/>
      <w:marTop w:val="0"/>
      <w:marBottom w:val="0"/>
      <w:divBdr>
        <w:top w:val="none" w:sz="0" w:space="0" w:color="auto"/>
        <w:left w:val="none" w:sz="0" w:space="0" w:color="auto"/>
        <w:bottom w:val="none" w:sz="0" w:space="0" w:color="auto"/>
        <w:right w:val="none" w:sz="0" w:space="0" w:color="auto"/>
      </w:divBdr>
    </w:div>
    <w:div w:id="1044722552">
      <w:marLeft w:val="0"/>
      <w:marRight w:val="0"/>
      <w:marTop w:val="0"/>
      <w:marBottom w:val="0"/>
      <w:divBdr>
        <w:top w:val="none" w:sz="0" w:space="0" w:color="auto"/>
        <w:left w:val="none" w:sz="0" w:space="0" w:color="auto"/>
        <w:bottom w:val="none" w:sz="0" w:space="0" w:color="auto"/>
        <w:right w:val="none" w:sz="0" w:space="0" w:color="auto"/>
      </w:divBdr>
    </w:div>
    <w:div w:id="1044722554">
      <w:marLeft w:val="0"/>
      <w:marRight w:val="0"/>
      <w:marTop w:val="0"/>
      <w:marBottom w:val="0"/>
      <w:divBdr>
        <w:top w:val="none" w:sz="0" w:space="0" w:color="auto"/>
        <w:left w:val="none" w:sz="0" w:space="0" w:color="auto"/>
        <w:bottom w:val="none" w:sz="0" w:space="0" w:color="auto"/>
        <w:right w:val="none" w:sz="0" w:space="0" w:color="auto"/>
      </w:divBdr>
    </w:div>
    <w:div w:id="1044722555">
      <w:marLeft w:val="0"/>
      <w:marRight w:val="0"/>
      <w:marTop w:val="0"/>
      <w:marBottom w:val="0"/>
      <w:divBdr>
        <w:top w:val="none" w:sz="0" w:space="0" w:color="auto"/>
        <w:left w:val="none" w:sz="0" w:space="0" w:color="auto"/>
        <w:bottom w:val="none" w:sz="0" w:space="0" w:color="auto"/>
        <w:right w:val="none" w:sz="0" w:space="0" w:color="auto"/>
      </w:divBdr>
    </w:div>
    <w:div w:id="1044722558">
      <w:marLeft w:val="0"/>
      <w:marRight w:val="0"/>
      <w:marTop w:val="0"/>
      <w:marBottom w:val="0"/>
      <w:divBdr>
        <w:top w:val="none" w:sz="0" w:space="0" w:color="auto"/>
        <w:left w:val="none" w:sz="0" w:space="0" w:color="auto"/>
        <w:bottom w:val="none" w:sz="0" w:space="0" w:color="auto"/>
        <w:right w:val="none" w:sz="0" w:space="0" w:color="auto"/>
      </w:divBdr>
    </w:div>
    <w:div w:id="1044722559">
      <w:marLeft w:val="0"/>
      <w:marRight w:val="0"/>
      <w:marTop w:val="0"/>
      <w:marBottom w:val="0"/>
      <w:divBdr>
        <w:top w:val="none" w:sz="0" w:space="0" w:color="auto"/>
        <w:left w:val="none" w:sz="0" w:space="0" w:color="auto"/>
        <w:bottom w:val="none" w:sz="0" w:space="0" w:color="auto"/>
        <w:right w:val="none" w:sz="0" w:space="0" w:color="auto"/>
      </w:divBdr>
      <w:divsChild>
        <w:div w:id="1044722791">
          <w:marLeft w:val="0"/>
          <w:marRight w:val="0"/>
          <w:marTop w:val="0"/>
          <w:marBottom w:val="0"/>
          <w:divBdr>
            <w:top w:val="none" w:sz="0" w:space="0" w:color="auto"/>
            <w:left w:val="none" w:sz="0" w:space="0" w:color="auto"/>
            <w:bottom w:val="none" w:sz="0" w:space="0" w:color="auto"/>
            <w:right w:val="none" w:sz="0" w:space="0" w:color="auto"/>
          </w:divBdr>
        </w:div>
        <w:div w:id="1044724363">
          <w:marLeft w:val="0"/>
          <w:marRight w:val="0"/>
          <w:marTop w:val="0"/>
          <w:marBottom w:val="0"/>
          <w:divBdr>
            <w:top w:val="none" w:sz="0" w:space="0" w:color="auto"/>
            <w:left w:val="none" w:sz="0" w:space="0" w:color="auto"/>
            <w:bottom w:val="none" w:sz="0" w:space="0" w:color="auto"/>
            <w:right w:val="none" w:sz="0" w:space="0" w:color="auto"/>
          </w:divBdr>
          <w:divsChild>
            <w:div w:id="1044722150">
              <w:marLeft w:val="0"/>
              <w:marRight w:val="0"/>
              <w:marTop w:val="0"/>
              <w:marBottom w:val="0"/>
              <w:divBdr>
                <w:top w:val="none" w:sz="0" w:space="0" w:color="auto"/>
                <w:left w:val="none" w:sz="0" w:space="0" w:color="auto"/>
                <w:bottom w:val="none" w:sz="0" w:space="0" w:color="auto"/>
                <w:right w:val="none" w:sz="0" w:space="0" w:color="auto"/>
              </w:divBdr>
              <w:divsChild>
                <w:div w:id="104472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560">
      <w:marLeft w:val="0"/>
      <w:marRight w:val="0"/>
      <w:marTop w:val="0"/>
      <w:marBottom w:val="0"/>
      <w:divBdr>
        <w:top w:val="none" w:sz="0" w:space="0" w:color="auto"/>
        <w:left w:val="none" w:sz="0" w:space="0" w:color="auto"/>
        <w:bottom w:val="none" w:sz="0" w:space="0" w:color="auto"/>
        <w:right w:val="none" w:sz="0" w:space="0" w:color="auto"/>
      </w:divBdr>
      <w:divsChild>
        <w:div w:id="1044722233">
          <w:marLeft w:val="0"/>
          <w:marRight w:val="0"/>
          <w:marTop w:val="0"/>
          <w:marBottom w:val="0"/>
          <w:divBdr>
            <w:top w:val="none" w:sz="0" w:space="0" w:color="auto"/>
            <w:left w:val="none" w:sz="0" w:space="0" w:color="auto"/>
            <w:bottom w:val="none" w:sz="0" w:space="0" w:color="auto"/>
            <w:right w:val="none" w:sz="0" w:space="0" w:color="auto"/>
          </w:divBdr>
          <w:divsChild>
            <w:div w:id="104472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563">
      <w:marLeft w:val="0"/>
      <w:marRight w:val="0"/>
      <w:marTop w:val="0"/>
      <w:marBottom w:val="0"/>
      <w:divBdr>
        <w:top w:val="none" w:sz="0" w:space="0" w:color="auto"/>
        <w:left w:val="none" w:sz="0" w:space="0" w:color="auto"/>
        <w:bottom w:val="none" w:sz="0" w:space="0" w:color="auto"/>
        <w:right w:val="none" w:sz="0" w:space="0" w:color="auto"/>
      </w:divBdr>
    </w:div>
    <w:div w:id="1044722564">
      <w:marLeft w:val="0"/>
      <w:marRight w:val="0"/>
      <w:marTop w:val="0"/>
      <w:marBottom w:val="0"/>
      <w:divBdr>
        <w:top w:val="none" w:sz="0" w:space="0" w:color="auto"/>
        <w:left w:val="none" w:sz="0" w:space="0" w:color="auto"/>
        <w:bottom w:val="none" w:sz="0" w:space="0" w:color="auto"/>
        <w:right w:val="none" w:sz="0" w:space="0" w:color="auto"/>
      </w:divBdr>
    </w:div>
    <w:div w:id="1044722566">
      <w:marLeft w:val="0"/>
      <w:marRight w:val="0"/>
      <w:marTop w:val="0"/>
      <w:marBottom w:val="0"/>
      <w:divBdr>
        <w:top w:val="none" w:sz="0" w:space="0" w:color="auto"/>
        <w:left w:val="none" w:sz="0" w:space="0" w:color="auto"/>
        <w:bottom w:val="none" w:sz="0" w:space="0" w:color="auto"/>
        <w:right w:val="none" w:sz="0" w:space="0" w:color="auto"/>
      </w:divBdr>
    </w:div>
    <w:div w:id="1044722567">
      <w:marLeft w:val="0"/>
      <w:marRight w:val="0"/>
      <w:marTop w:val="0"/>
      <w:marBottom w:val="0"/>
      <w:divBdr>
        <w:top w:val="none" w:sz="0" w:space="0" w:color="auto"/>
        <w:left w:val="none" w:sz="0" w:space="0" w:color="auto"/>
        <w:bottom w:val="none" w:sz="0" w:space="0" w:color="auto"/>
        <w:right w:val="none" w:sz="0" w:space="0" w:color="auto"/>
      </w:divBdr>
      <w:divsChild>
        <w:div w:id="1044723285">
          <w:marLeft w:val="0"/>
          <w:marRight w:val="0"/>
          <w:marTop w:val="0"/>
          <w:marBottom w:val="0"/>
          <w:divBdr>
            <w:top w:val="none" w:sz="0" w:space="0" w:color="auto"/>
            <w:left w:val="none" w:sz="0" w:space="0" w:color="auto"/>
            <w:bottom w:val="none" w:sz="0" w:space="0" w:color="auto"/>
            <w:right w:val="none" w:sz="0" w:space="0" w:color="auto"/>
          </w:divBdr>
          <w:divsChild>
            <w:div w:id="1044724026">
              <w:marLeft w:val="0"/>
              <w:marRight w:val="0"/>
              <w:marTop w:val="0"/>
              <w:marBottom w:val="0"/>
              <w:divBdr>
                <w:top w:val="none" w:sz="0" w:space="0" w:color="auto"/>
                <w:left w:val="none" w:sz="0" w:space="0" w:color="auto"/>
                <w:bottom w:val="none" w:sz="0" w:space="0" w:color="auto"/>
                <w:right w:val="none" w:sz="0" w:space="0" w:color="auto"/>
              </w:divBdr>
            </w:div>
          </w:divsChild>
        </w:div>
        <w:div w:id="1044724119">
          <w:marLeft w:val="0"/>
          <w:marRight w:val="0"/>
          <w:marTop w:val="0"/>
          <w:marBottom w:val="0"/>
          <w:divBdr>
            <w:top w:val="none" w:sz="0" w:space="0" w:color="auto"/>
            <w:left w:val="none" w:sz="0" w:space="0" w:color="auto"/>
            <w:bottom w:val="none" w:sz="0" w:space="0" w:color="auto"/>
            <w:right w:val="none" w:sz="0" w:space="0" w:color="auto"/>
          </w:divBdr>
          <w:divsChild>
            <w:div w:id="1044721854">
              <w:marLeft w:val="0"/>
              <w:marRight w:val="0"/>
              <w:marTop w:val="0"/>
              <w:marBottom w:val="0"/>
              <w:divBdr>
                <w:top w:val="none" w:sz="0" w:space="0" w:color="auto"/>
                <w:left w:val="none" w:sz="0" w:space="0" w:color="auto"/>
                <w:bottom w:val="none" w:sz="0" w:space="0" w:color="auto"/>
                <w:right w:val="none" w:sz="0" w:space="0" w:color="auto"/>
              </w:divBdr>
              <w:divsChild>
                <w:div w:id="1044722127">
                  <w:marLeft w:val="0"/>
                  <w:marRight w:val="0"/>
                  <w:marTop w:val="0"/>
                  <w:marBottom w:val="0"/>
                  <w:divBdr>
                    <w:top w:val="none" w:sz="0" w:space="0" w:color="auto"/>
                    <w:left w:val="none" w:sz="0" w:space="0" w:color="auto"/>
                    <w:bottom w:val="none" w:sz="0" w:space="0" w:color="auto"/>
                    <w:right w:val="none" w:sz="0" w:space="0" w:color="auto"/>
                  </w:divBdr>
                  <w:divsChild>
                    <w:div w:id="1044721686">
                      <w:marLeft w:val="0"/>
                      <w:marRight w:val="0"/>
                      <w:marTop w:val="0"/>
                      <w:marBottom w:val="0"/>
                      <w:divBdr>
                        <w:top w:val="none" w:sz="0" w:space="0" w:color="auto"/>
                        <w:left w:val="none" w:sz="0" w:space="0" w:color="auto"/>
                        <w:bottom w:val="none" w:sz="0" w:space="0" w:color="auto"/>
                        <w:right w:val="none" w:sz="0" w:space="0" w:color="auto"/>
                      </w:divBdr>
                      <w:divsChild>
                        <w:div w:id="1044722522">
                          <w:marLeft w:val="0"/>
                          <w:marRight w:val="0"/>
                          <w:marTop w:val="0"/>
                          <w:marBottom w:val="0"/>
                          <w:divBdr>
                            <w:top w:val="none" w:sz="0" w:space="0" w:color="auto"/>
                            <w:left w:val="none" w:sz="0" w:space="0" w:color="auto"/>
                            <w:bottom w:val="none" w:sz="0" w:space="0" w:color="auto"/>
                            <w:right w:val="none" w:sz="0" w:space="0" w:color="auto"/>
                          </w:divBdr>
                          <w:divsChild>
                            <w:div w:id="1044724175">
                              <w:marLeft w:val="0"/>
                              <w:marRight w:val="0"/>
                              <w:marTop w:val="0"/>
                              <w:marBottom w:val="0"/>
                              <w:divBdr>
                                <w:top w:val="none" w:sz="0" w:space="0" w:color="auto"/>
                                <w:left w:val="none" w:sz="0" w:space="0" w:color="auto"/>
                                <w:bottom w:val="none" w:sz="0" w:space="0" w:color="auto"/>
                                <w:right w:val="none" w:sz="0" w:space="0" w:color="auto"/>
                              </w:divBdr>
                              <w:divsChild>
                                <w:div w:id="104472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4722568">
      <w:marLeft w:val="0"/>
      <w:marRight w:val="0"/>
      <w:marTop w:val="0"/>
      <w:marBottom w:val="0"/>
      <w:divBdr>
        <w:top w:val="none" w:sz="0" w:space="0" w:color="auto"/>
        <w:left w:val="none" w:sz="0" w:space="0" w:color="auto"/>
        <w:bottom w:val="none" w:sz="0" w:space="0" w:color="auto"/>
        <w:right w:val="none" w:sz="0" w:space="0" w:color="auto"/>
      </w:divBdr>
    </w:div>
    <w:div w:id="1044722570">
      <w:marLeft w:val="0"/>
      <w:marRight w:val="0"/>
      <w:marTop w:val="0"/>
      <w:marBottom w:val="0"/>
      <w:divBdr>
        <w:top w:val="none" w:sz="0" w:space="0" w:color="auto"/>
        <w:left w:val="none" w:sz="0" w:space="0" w:color="auto"/>
        <w:bottom w:val="none" w:sz="0" w:space="0" w:color="auto"/>
        <w:right w:val="none" w:sz="0" w:space="0" w:color="auto"/>
      </w:divBdr>
    </w:div>
    <w:div w:id="1044722574">
      <w:marLeft w:val="0"/>
      <w:marRight w:val="0"/>
      <w:marTop w:val="0"/>
      <w:marBottom w:val="0"/>
      <w:divBdr>
        <w:top w:val="none" w:sz="0" w:space="0" w:color="auto"/>
        <w:left w:val="none" w:sz="0" w:space="0" w:color="auto"/>
        <w:bottom w:val="none" w:sz="0" w:space="0" w:color="auto"/>
        <w:right w:val="none" w:sz="0" w:space="0" w:color="auto"/>
      </w:divBdr>
    </w:div>
    <w:div w:id="1044722578">
      <w:marLeft w:val="0"/>
      <w:marRight w:val="0"/>
      <w:marTop w:val="0"/>
      <w:marBottom w:val="0"/>
      <w:divBdr>
        <w:top w:val="none" w:sz="0" w:space="0" w:color="auto"/>
        <w:left w:val="none" w:sz="0" w:space="0" w:color="auto"/>
        <w:bottom w:val="none" w:sz="0" w:space="0" w:color="auto"/>
        <w:right w:val="none" w:sz="0" w:space="0" w:color="auto"/>
      </w:divBdr>
    </w:div>
    <w:div w:id="1044722582">
      <w:marLeft w:val="0"/>
      <w:marRight w:val="0"/>
      <w:marTop w:val="0"/>
      <w:marBottom w:val="0"/>
      <w:divBdr>
        <w:top w:val="none" w:sz="0" w:space="0" w:color="auto"/>
        <w:left w:val="none" w:sz="0" w:space="0" w:color="auto"/>
        <w:bottom w:val="none" w:sz="0" w:space="0" w:color="auto"/>
        <w:right w:val="none" w:sz="0" w:space="0" w:color="auto"/>
      </w:divBdr>
    </w:div>
    <w:div w:id="1044722589">
      <w:marLeft w:val="0"/>
      <w:marRight w:val="0"/>
      <w:marTop w:val="0"/>
      <w:marBottom w:val="0"/>
      <w:divBdr>
        <w:top w:val="none" w:sz="0" w:space="0" w:color="auto"/>
        <w:left w:val="none" w:sz="0" w:space="0" w:color="auto"/>
        <w:bottom w:val="none" w:sz="0" w:space="0" w:color="auto"/>
        <w:right w:val="none" w:sz="0" w:space="0" w:color="auto"/>
      </w:divBdr>
    </w:div>
    <w:div w:id="1044722592">
      <w:marLeft w:val="0"/>
      <w:marRight w:val="0"/>
      <w:marTop w:val="0"/>
      <w:marBottom w:val="0"/>
      <w:divBdr>
        <w:top w:val="none" w:sz="0" w:space="0" w:color="auto"/>
        <w:left w:val="none" w:sz="0" w:space="0" w:color="auto"/>
        <w:bottom w:val="none" w:sz="0" w:space="0" w:color="auto"/>
        <w:right w:val="none" w:sz="0" w:space="0" w:color="auto"/>
      </w:divBdr>
    </w:div>
    <w:div w:id="1044722593">
      <w:marLeft w:val="0"/>
      <w:marRight w:val="0"/>
      <w:marTop w:val="0"/>
      <w:marBottom w:val="0"/>
      <w:divBdr>
        <w:top w:val="none" w:sz="0" w:space="0" w:color="auto"/>
        <w:left w:val="none" w:sz="0" w:space="0" w:color="auto"/>
        <w:bottom w:val="none" w:sz="0" w:space="0" w:color="auto"/>
        <w:right w:val="none" w:sz="0" w:space="0" w:color="auto"/>
      </w:divBdr>
    </w:div>
    <w:div w:id="1044722594">
      <w:marLeft w:val="0"/>
      <w:marRight w:val="0"/>
      <w:marTop w:val="0"/>
      <w:marBottom w:val="0"/>
      <w:divBdr>
        <w:top w:val="none" w:sz="0" w:space="0" w:color="auto"/>
        <w:left w:val="none" w:sz="0" w:space="0" w:color="auto"/>
        <w:bottom w:val="none" w:sz="0" w:space="0" w:color="auto"/>
        <w:right w:val="none" w:sz="0" w:space="0" w:color="auto"/>
      </w:divBdr>
    </w:div>
    <w:div w:id="1044722595">
      <w:marLeft w:val="0"/>
      <w:marRight w:val="0"/>
      <w:marTop w:val="0"/>
      <w:marBottom w:val="0"/>
      <w:divBdr>
        <w:top w:val="none" w:sz="0" w:space="0" w:color="auto"/>
        <w:left w:val="none" w:sz="0" w:space="0" w:color="auto"/>
        <w:bottom w:val="none" w:sz="0" w:space="0" w:color="auto"/>
        <w:right w:val="none" w:sz="0" w:space="0" w:color="auto"/>
      </w:divBdr>
    </w:div>
    <w:div w:id="1044722596">
      <w:marLeft w:val="0"/>
      <w:marRight w:val="0"/>
      <w:marTop w:val="0"/>
      <w:marBottom w:val="0"/>
      <w:divBdr>
        <w:top w:val="none" w:sz="0" w:space="0" w:color="auto"/>
        <w:left w:val="none" w:sz="0" w:space="0" w:color="auto"/>
        <w:bottom w:val="none" w:sz="0" w:space="0" w:color="auto"/>
        <w:right w:val="none" w:sz="0" w:space="0" w:color="auto"/>
      </w:divBdr>
      <w:divsChild>
        <w:div w:id="1044722571">
          <w:marLeft w:val="0"/>
          <w:marRight w:val="0"/>
          <w:marTop w:val="0"/>
          <w:marBottom w:val="0"/>
          <w:divBdr>
            <w:top w:val="none" w:sz="0" w:space="0" w:color="auto"/>
            <w:left w:val="none" w:sz="0" w:space="0" w:color="auto"/>
            <w:bottom w:val="none" w:sz="0" w:space="0" w:color="auto"/>
            <w:right w:val="none" w:sz="0" w:space="0" w:color="auto"/>
          </w:divBdr>
        </w:div>
        <w:div w:id="1044723842">
          <w:marLeft w:val="0"/>
          <w:marRight w:val="0"/>
          <w:marTop w:val="0"/>
          <w:marBottom w:val="0"/>
          <w:divBdr>
            <w:top w:val="none" w:sz="0" w:space="0" w:color="auto"/>
            <w:left w:val="none" w:sz="0" w:space="0" w:color="auto"/>
            <w:bottom w:val="none" w:sz="0" w:space="0" w:color="auto"/>
            <w:right w:val="none" w:sz="0" w:space="0" w:color="auto"/>
          </w:divBdr>
          <w:divsChild>
            <w:div w:id="1044722266">
              <w:marLeft w:val="0"/>
              <w:marRight w:val="0"/>
              <w:marTop w:val="0"/>
              <w:marBottom w:val="0"/>
              <w:divBdr>
                <w:top w:val="none" w:sz="0" w:space="0" w:color="auto"/>
                <w:left w:val="none" w:sz="0" w:space="0" w:color="auto"/>
                <w:bottom w:val="none" w:sz="0" w:space="0" w:color="auto"/>
                <w:right w:val="none" w:sz="0" w:space="0" w:color="auto"/>
              </w:divBdr>
            </w:div>
            <w:div w:id="1044724045">
              <w:marLeft w:val="0"/>
              <w:marRight w:val="0"/>
              <w:marTop w:val="0"/>
              <w:marBottom w:val="0"/>
              <w:divBdr>
                <w:top w:val="none" w:sz="0" w:space="0" w:color="auto"/>
                <w:left w:val="none" w:sz="0" w:space="0" w:color="auto"/>
                <w:bottom w:val="none" w:sz="0" w:space="0" w:color="auto"/>
                <w:right w:val="none" w:sz="0" w:space="0" w:color="auto"/>
              </w:divBdr>
            </w:div>
          </w:divsChild>
        </w:div>
        <w:div w:id="1044724012">
          <w:marLeft w:val="0"/>
          <w:marRight w:val="0"/>
          <w:marTop w:val="0"/>
          <w:marBottom w:val="0"/>
          <w:divBdr>
            <w:top w:val="none" w:sz="0" w:space="0" w:color="auto"/>
            <w:left w:val="none" w:sz="0" w:space="0" w:color="auto"/>
            <w:bottom w:val="none" w:sz="0" w:space="0" w:color="auto"/>
            <w:right w:val="none" w:sz="0" w:space="0" w:color="auto"/>
          </w:divBdr>
        </w:div>
        <w:div w:id="1044724246">
          <w:marLeft w:val="0"/>
          <w:marRight w:val="0"/>
          <w:marTop w:val="0"/>
          <w:marBottom w:val="0"/>
          <w:divBdr>
            <w:top w:val="none" w:sz="0" w:space="0" w:color="auto"/>
            <w:left w:val="none" w:sz="0" w:space="0" w:color="auto"/>
            <w:bottom w:val="none" w:sz="0" w:space="0" w:color="auto"/>
            <w:right w:val="none" w:sz="0" w:space="0" w:color="auto"/>
          </w:divBdr>
        </w:div>
      </w:divsChild>
    </w:div>
    <w:div w:id="1044722598">
      <w:marLeft w:val="0"/>
      <w:marRight w:val="0"/>
      <w:marTop w:val="0"/>
      <w:marBottom w:val="0"/>
      <w:divBdr>
        <w:top w:val="none" w:sz="0" w:space="0" w:color="auto"/>
        <w:left w:val="none" w:sz="0" w:space="0" w:color="auto"/>
        <w:bottom w:val="none" w:sz="0" w:space="0" w:color="auto"/>
        <w:right w:val="none" w:sz="0" w:space="0" w:color="auto"/>
      </w:divBdr>
    </w:div>
    <w:div w:id="1044722599">
      <w:marLeft w:val="0"/>
      <w:marRight w:val="0"/>
      <w:marTop w:val="0"/>
      <w:marBottom w:val="0"/>
      <w:divBdr>
        <w:top w:val="none" w:sz="0" w:space="0" w:color="auto"/>
        <w:left w:val="none" w:sz="0" w:space="0" w:color="auto"/>
        <w:bottom w:val="none" w:sz="0" w:space="0" w:color="auto"/>
        <w:right w:val="none" w:sz="0" w:space="0" w:color="auto"/>
      </w:divBdr>
    </w:div>
    <w:div w:id="1044722600">
      <w:marLeft w:val="0"/>
      <w:marRight w:val="0"/>
      <w:marTop w:val="0"/>
      <w:marBottom w:val="0"/>
      <w:divBdr>
        <w:top w:val="none" w:sz="0" w:space="0" w:color="auto"/>
        <w:left w:val="none" w:sz="0" w:space="0" w:color="auto"/>
        <w:bottom w:val="none" w:sz="0" w:space="0" w:color="auto"/>
        <w:right w:val="none" w:sz="0" w:space="0" w:color="auto"/>
      </w:divBdr>
      <w:divsChild>
        <w:div w:id="1044722063">
          <w:marLeft w:val="0"/>
          <w:marRight w:val="0"/>
          <w:marTop w:val="0"/>
          <w:marBottom w:val="0"/>
          <w:divBdr>
            <w:top w:val="none" w:sz="0" w:space="0" w:color="auto"/>
            <w:left w:val="none" w:sz="0" w:space="0" w:color="auto"/>
            <w:bottom w:val="none" w:sz="0" w:space="0" w:color="auto"/>
            <w:right w:val="none" w:sz="0" w:space="0" w:color="auto"/>
          </w:divBdr>
          <w:divsChild>
            <w:div w:id="104472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603">
      <w:marLeft w:val="0"/>
      <w:marRight w:val="0"/>
      <w:marTop w:val="0"/>
      <w:marBottom w:val="0"/>
      <w:divBdr>
        <w:top w:val="none" w:sz="0" w:space="0" w:color="auto"/>
        <w:left w:val="none" w:sz="0" w:space="0" w:color="auto"/>
        <w:bottom w:val="none" w:sz="0" w:space="0" w:color="auto"/>
        <w:right w:val="none" w:sz="0" w:space="0" w:color="auto"/>
      </w:divBdr>
      <w:divsChild>
        <w:div w:id="1044721717">
          <w:marLeft w:val="0"/>
          <w:marRight w:val="0"/>
          <w:marTop w:val="0"/>
          <w:marBottom w:val="0"/>
          <w:divBdr>
            <w:top w:val="none" w:sz="0" w:space="0" w:color="auto"/>
            <w:left w:val="none" w:sz="0" w:space="0" w:color="auto"/>
            <w:bottom w:val="none" w:sz="0" w:space="0" w:color="auto"/>
            <w:right w:val="none" w:sz="0" w:space="0" w:color="auto"/>
          </w:divBdr>
        </w:div>
        <w:div w:id="1044722003">
          <w:marLeft w:val="0"/>
          <w:marRight w:val="0"/>
          <w:marTop w:val="0"/>
          <w:marBottom w:val="0"/>
          <w:divBdr>
            <w:top w:val="none" w:sz="0" w:space="0" w:color="auto"/>
            <w:left w:val="none" w:sz="0" w:space="0" w:color="auto"/>
            <w:bottom w:val="none" w:sz="0" w:space="0" w:color="auto"/>
            <w:right w:val="none" w:sz="0" w:space="0" w:color="auto"/>
          </w:divBdr>
        </w:div>
        <w:div w:id="1044722047">
          <w:marLeft w:val="0"/>
          <w:marRight w:val="0"/>
          <w:marTop w:val="0"/>
          <w:marBottom w:val="0"/>
          <w:divBdr>
            <w:top w:val="none" w:sz="0" w:space="0" w:color="auto"/>
            <w:left w:val="none" w:sz="0" w:space="0" w:color="auto"/>
            <w:bottom w:val="none" w:sz="0" w:space="0" w:color="auto"/>
            <w:right w:val="none" w:sz="0" w:space="0" w:color="auto"/>
          </w:divBdr>
          <w:divsChild>
            <w:div w:id="1044722246">
              <w:marLeft w:val="0"/>
              <w:marRight w:val="0"/>
              <w:marTop w:val="0"/>
              <w:marBottom w:val="0"/>
              <w:divBdr>
                <w:top w:val="none" w:sz="0" w:space="0" w:color="auto"/>
                <w:left w:val="none" w:sz="0" w:space="0" w:color="auto"/>
                <w:bottom w:val="none" w:sz="0" w:space="0" w:color="auto"/>
                <w:right w:val="none" w:sz="0" w:space="0" w:color="auto"/>
              </w:divBdr>
            </w:div>
            <w:div w:id="1044722308">
              <w:marLeft w:val="0"/>
              <w:marRight w:val="0"/>
              <w:marTop w:val="0"/>
              <w:marBottom w:val="0"/>
              <w:divBdr>
                <w:top w:val="none" w:sz="0" w:space="0" w:color="auto"/>
                <w:left w:val="none" w:sz="0" w:space="0" w:color="auto"/>
                <w:bottom w:val="none" w:sz="0" w:space="0" w:color="auto"/>
                <w:right w:val="none" w:sz="0" w:space="0" w:color="auto"/>
              </w:divBdr>
            </w:div>
          </w:divsChild>
        </w:div>
        <w:div w:id="1044723336">
          <w:marLeft w:val="0"/>
          <w:marRight w:val="0"/>
          <w:marTop w:val="0"/>
          <w:marBottom w:val="0"/>
          <w:divBdr>
            <w:top w:val="none" w:sz="0" w:space="0" w:color="auto"/>
            <w:left w:val="none" w:sz="0" w:space="0" w:color="auto"/>
            <w:bottom w:val="none" w:sz="0" w:space="0" w:color="auto"/>
            <w:right w:val="none" w:sz="0" w:space="0" w:color="auto"/>
          </w:divBdr>
        </w:div>
      </w:divsChild>
    </w:div>
    <w:div w:id="1044722607">
      <w:marLeft w:val="0"/>
      <w:marRight w:val="0"/>
      <w:marTop w:val="0"/>
      <w:marBottom w:val="0"/>
      <w:divBdr>
        <w:top w:val="none" w:sz="0" w:space="0" w:color="auto"/>
        <w:left w:val="none" w:sz="0" w:space="0" w:color="auto"/>
        <w:bottom w:val="none" w:sz="0" w:space="0" w:color="auto"/>
        <w:right w:val="none" w:sz="0" w:space="0" w:color="auto"/>
      </w:divBdr>
    </w:div>
    <w:div w:id="1044722608">
      <w:marLeft w:val="0"/>
      <w:marRight w:val="0"/>
      <w:marTop w:val="0"/>
      <w:marBottom w:val="0"/>
      <w:divBdr>
        <w:top w:val="none" w:sz="0" w:space="0" w:color="auto"/>
        <w:left w:val="none" w:sz="0" w:space="0" w:color="auto"/>
        <w:bottom w:val="none" w:sz="0" w:space="0" w:color="auto"/>
        <w:right w:val="none" w:sz="0" w:space="0" w:color="auto"/>
      </w:divBdr>
      <w:divsChild>
        <w:div w:id="1044724151">
          <w:marLeft w:val="0"/>
          <w:marRight w:val="0"/>
          <w:marTop w:val="0"/>
          <w:marBottom w:val="0"/>
          <w:divBdr>
            <w:top w:val="none" w:sz="0" w:space="0" w:color="auto"/>
            <w:left w:val="none" w:sz="0" w:space="0" w:color="auto"/>
            <w:bottom w:val="none" w:sz="0" w:space="0" w:color="auto"/>
            <w:right w:val="none" w:sz="0" w:space="0" w:color="auto"/>
          </w:divBdr>
          <w:divsChild>
            <w:div w:id="1044721836">
              <w:marLeft w:val="0"/>
              <w:marRight w:val="0"/>
              <w:marTop w:val="0"/>
              <w:marBottom w:val="0"/>
              <w:divBdr>
                <w:top w:val="none" w:sz="0" w:space="0" w:color="auto"/>
                <w:left w:val="none" w:sz="0" w:space="0" w:color="auto"/>
                <w:bottom w:val="none" w:sz="0" w:space="0" w:color="auto"/>
                <w:right w:val="none" w:sz="0" w:space="0" w:color="auto"/>
              </w:divBdr>
              <w:divsChild>
                <w:div w:id="1044722082">
                  <w:marLeft w:val="0"/>
                  <w:marRight w:val="0"/>
                  <w:marTop w:val="0"/>
                  <w:marBottom w:val="0"/>
                  <w:divBdr>
                    <w:top w:val="none" w:sz="0" w:space="0" w:color="auto"/>
                    <w:left w:val="none" w:sz="0" w:space="0" w:color="auto"/>
                    <w:bottom w:val="none" w:sz="0" w:space="0" w:color="auto"/>
                    <w:right w:val="none" w:sz="0" w:space="0" w:color="auto"/>
                  </w:divBdr>
                  <w:divsChild>
                    <w:div w:id="104472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2611">
      <w:marLeft w:val="0"/>
      <w:marRight w:val="0"/>
      <w:marTop w:val="0"/>
      <w:marBottom w:val="0"/>
      <w:divBdr>
        <w:top w:val="none" w:sz="0" w:space="0" w:color="auto"/>
        <w:left w:val="none" w:sz="0" w:space="0" w:color="auto"/>
        <w:bottom w:val="none" w:sz="0" w:space="0" w:color="auto"/>
        <w:right w:val="none" w:sz="0" w:space="0" w:color="auto"/>
      </w:divBdr>
      <w:divsChild>
        <w:div w:id="1044723623">
          <w:marLeft w:val="0"/>
          <w:marRight w:val="0"/>
          <w:marTop w:val="0"/>
          <w:marBottom w:val="0"/>
          <w:divBdr>
            <w:top w:val="none" w:sz="0" w:space="0" w:color="auto"/>
            <w:left w:val="none" w:sz="0" w:space="0" w:color="auto"/>
            <w:bottom w:val="none" w:sz="0" w:space="0" w:color="auto"/>
            <w:right w:val="none" w:sz="0" w:space="0" w:color="auto"/>
          </w:divBdr>
          <w:divsChild>
            <w:div w:id="104472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612">
      <w:marLeft w:val="0"/>
      <w:marRight w:val="0"/>
      <w:marTop w:val="0"/>
      <w:marBottom w:val="0"/>
      <w:divBdr>
        <w:top w:val="none" w:sz="0" w:space="0" w:color="auto"/>
        <w:left w:val="none" w:sz="0" w:space="0" w:color="auto"/>
        <w:bottom w:val="none" w:sz="0" w:space="0" w:color="auto"/>
        <w:right w:val="none" w:sz="0" w:space="0" w:color="auto"/>
      </w:divBdr>
    </w:div>
    <w:div w:id="1044722613">
      <w:marLeft w:val="0"/>
      <w:marRight w:val="0"/>
      <w:marTop w:val="0"/>
      <w:marBottom w:val="0"/>
      <w:divBdr>
        <w:top w:val="none" w:sz="0" w:space="0" w:color="auto"/>
        <w:left w:val="none" w:sz="0" w:space="0" w:color="auto"/>
        <w:bottom w:val="none" w:sz="0" w:space="0" w:color="auto"/>
        <w:right w:val="none" w:sz="0" w:space="0" w:color="auto"/>
      </w:divBdr>
    </w:div>
    <w:div w:id="1044722615">
      <w:marLeft w:val="0"/>
      <w:marRight w:val="0"/>
      <w:marTop w:val="0"/>
      <w:marBottom w:val="0"/>
      <w:divBdr>
        <w:top w:val="none" w:sz="0" w:space="0" w:color="auto"/>
        <w:left w:val="none" w:sz="0" w:space="0" w:color="auto"/>
        <w:bottom w:val="none" w:sz="0" w:space="0" w:color="auto"/>
        <w:right w:val="none" w:sz="0" w:space="0" w:color="auto"/>
      </w:divBdr>
      <w:divsChild>
        <w:div w:id="1044721762">
          <w:marLeft w:val="0"/>
          <w:marRight w:val="0"/>
          <w:marTop w:val="0"/>
          <w:marBottom w:val="0"/>
          <w:divBdr>
            <w:top w:val="none" w:sz="0" w:space="0" w:color="auto"/>
            <w:left w:val="none" w:sz="0" w:space="0" w:color="auto"/>
            <w:bottom w:val="none" w:sz="0" w:space="0" w:color="auto"/>
            <w:right w:val="none" w:sz="0" w:space="0" w:color="auto"/>
          </w:divBdr>
        </w:div>
      </w:divsChild>
    </w:div>
    <w:div w:id="1044722616">
      <w:marLeft w:val="0"/>
      <w:marRight w:val="0"/>
      <w:marTop w:val="0"/>
      <w:marBottom w:val="0"/>
      <w:divBdr>
        <w:top w:val="none" w:sz="0" w:space="0" w:color="auto"/>
        <w:left w:val="none" w:sz="0" w:space="0" w:color="auto"/>
        <w:bottom w:val="none" w:sz="0" w:space="0" w:color="auto"/>
        <w:right w:val="none" w:sz="0" w:space="0" w:color="auto"/>
      </w:divBdr>
    </w:div>
    <w:div w:id="1044722620">
      <w:marLeft w:val="0"/>
      <w:marRight w:val="0"/>
      <w:marTop w:val="0"/>
      <w:marBottom w:val="0"/>
      <w:divBdr>
        <w:top w:val="none" w:sz="0" w:space="0" w:color="auto"/>
        <w:left w:val="none" w:sz="0" w:space="0" w:color="auto"/>
        <w:bottom w:val="none" w:sz="0" w:space="0" w:color="auto"/>
        <w:right w:val="none" w:sz="0" w:space="0" w:color="auto"/>
      </w:divBdr>
    </w:div>
    <w:div w:id="1044722621">
      <w:marLeft w:val="0"/>
      <w:marRight w:val="0"/>
      <w:marTop w:val="0"/>
      <w:marBottom w:val="0"/>
      <w:divBdr>
        <w:top w:val="none" w:sz="0" w:space="0" w:color="auto"/>
        <w:left w:val="none" w:sz="0" w:space="0" w:color="auto"/>
        <w:bottom w:val="none" w:sz="0" w:space="0" w:color="auto"/>
        <w:right w:val="none" w:sz="0" w:space="0" w:color="auto"/>
      </w:divBdr>
    </w:div>
    <w:div w:id="1044722623">
      <w:marLeft w:val="0"/>
      <w:marRight w:val="0"/>
      <w:marTop w:val="0"/>
      <w:marBottom w:val="0"/>
      <w:divBdr>
        <w:top w:val="none" w:sz="0" w:space="0" w:color="auto"/>
        <w:left w:val="none" w:sz="0" w:space="0" w:color="auto"/>
        <w:bottom w:val="none" w:sz="0" w:space="0" w:color="auto"/>
        <w:right w:val="none" w:sz="0" w:space="0" w:color="auto"/>
      </w:divBdr>
    </w:div>
    <w:div w:id="1044722624">
      <w:marLeft w:val="0"/>
      <w:marRight w:val="0"/>
      <w:marTop w:val="0"/>
      <w:marBottom w:val="0"/>
      <w:divBdr>
        <w:top w:val="none" w:sz="0" w:space="0" w:color="auto"/>
        <w:left w:val="none" w:sz="0" w:space="0" w:color="auto"/>
        <w:bottom w:val="none" w:sz="0" w:space="0" w:color="auto"/>
        <w:right w:val="none" w:sz="0" w:space="0" w:color="auto"/>
      </w:divBdr>
    </w:div>
    <w:div w:id="1044722625">
      <w:marLeft w:val="0"/>
      <w:marRight w:val="0"/>
      <w:marTop w:val="0"/>
      <w:marBottom w:val="0"/>
      <w:divBdr>
        <w:top w:val="none" w:sz="0" w:space="0" w:color="auto"/>
        <w:left w:val="none" w:sz="0" w:space="0" w:color="auto"/>
        <w:bottom w:val="none" w:sz="0" w:space="0" w:color="auto"/>
        <w:right w:val="none" w:sz="0" w:space="0" w:color="auto"/>
      </w:divBdr>
    </w:div>
    <w:div w:id="1044722626">
      <w:marLeft w:val="0"/>
      <w:marRight w:val="0"/>
      <w:marTop w:val="0"/>
      <w:marBottom w:val="0"/>
      <w:divBdr>
        <w:top w:val="none" w:sz="0" w:space="0" w:color="auto"/>
        <w:left w:val="none" w:sz="0" w:space="0" w:color="auto"/>
        <w:bottom w:val="none" w:sz="0" w:space="0" w:color="auto"/>
        <w:right w:val="none" w:sz="0" w:space="0" w:color="auto"/>
      </w:divBdr>
      <w:divsChild>
        <w:div w:id="1044721662">
          <w:marLeft w:val="0"/>
          <w:marRight w:val="0"/>
          <w:marTop w:val="0"/>
          <w:marBottom w:val="0"/>
          <w:divBdr>
            <w:top w:val="none" w:sz="0" w:space="0" w:color="auto"/>
            <w:left w:val="none" w:sz="0" w:space="0" w:color="auto"/>
            <w:bottom w:val="none" w:sz="0" w:space="0" w:color="auto"/>
            <w:right w:val="none" w:sz="0" w:space="0" w:color="auto"/>
          </w:divBdr>
        </w:div>
        <w:div w:id="1044722162">
          <w:marLeft w:val="0"/>
          <w:marRight w:val="0"/>
          <w:marTop w:val="0"/>
          <w:marBottom w:val="0"/>
          <w:divBdr>
            <w:top w:val="none" w:sz="0" w:space="0" w:color="auto"/>
            <w:left w:val="none" w:sz="0" w:space="0" w:color="auto"/>
            <w:bottom w:val="none" w:sz="0" w:space="0" w:color="auto"/>
            <w:right w:val="none" w:sz="0" w:space="0" w:color="auto"/>
          </w:divBdr>
        </w:div>
        <w:div w:id="1044722896">
          <w:marLeft w:val="0"/>
          <w:marRight w:val="0"/>
          <w:marTop w:val="0"/>
          <w:marBottom w:val="0"/>
          <w:divBdr>
            <w:top w:val="none" w:sz="0" w:space="0" w:color="auto"/>
            <w:left w:val="none" w:sz="0" w:space="0" w:color="auto"/>
            <w:bottom w:val="none" w:sz="0" w:space="0" w:color="auto"/>
            <w:right w:val="none" w:sz="0" w:space="0" w:color="auto"/>
          </w:divBdr>
        </w:div>
      </w:divsChild>
    </w:div>
    <w:div w:id="1044722628">
      <w:marLeft w:val="0"/>
      <w:marRight w:val="0"/>
      <w:marTop w:val="0"/>
      <w:marBottom w:val="0"/>
      <w:divBdr>
        <w:top w:val="none" w:sz="0" w:space="0" w:color="auto"/>
        <w:left w:val="none" w:sz="0" w:space="0" w:color="auto"/>
        <w:bottom w:val="none" w:sz="0" w:space="0" w:color="auto"/>
        <w:right w:val="none" w:sz="0" w:space="0" w:color="auto"/>
      </w:divBdr>
    </w:div>
    <w:div w:id="1044722629">
      <w:marLeft w:val="0"/>
      <w:marRight w:val="0"/>
      <w:marTop w:val="0"/>
      <w:marBottom w:val="0"/>
      <w:divBdr>
        <w:top w:val="none" w:sz="0" w:space="0" w:color="auto"/>
        <w:left w:val="none" w:sz="0" w:space="0" w:color="auto"/>
        <w:bottom w:val="none" w:sz="0" w:space="0" w:color="auto"/>
        <w:right w:val="none" w:sz="0" w:space="0" w:color="auto"/>
      </w:divBdr>
    </w:div>
    <w:div w:id="1044722631">
      <w:marLeft w:val="0"/>
      <w:marRight w:val="0"/>
      <w:marTop w:val="0"/>
      <w:marBottom w:val="0"/>
      <w:divBdr>
        <w:top w:val="none" w:sz="0" w:space="0" w:color="auto"/>
        <w:left w:val="none" w:sz="0" w:space="0" w:color="auto"/>
        <w:bottom w:val="none" w:sz="0" w:space="0" w:color="auto"/>
        <w:right w:val="none" w:sz="0" w:space="0" w:color="auto"/>
      </w:divBdr>
    </w:div>
    <w:div w:id="1044722632">
      <w:marLeft w:val="0"/>
      <w:marRight w:val="0"/>
      <w:marTop w:val="0"/>
      <w:marBottom w:val="0"/>
      <w:divBdr>
        <w:top w:val="none" w:sz="0" w:space="0" w:color="auto"/>
        <w:left w:val="none" w:sz="0" w:space="0" w:color="auto"/>
        <w:bottom w:val="none" w:sz="0" w:space="0" w:color="auto"/>
        <w:right w:val="none" w:sz="0" w:space="0" w:color="auto"/>
      </w:divBdr>
    </w:div>
    <w:div w:id="1044722633">
      <w:marLeft w:val="0"/>
      <w:marRight w:val="0"/>
      <w:marTop w:val="0"/>
      <w:marBottom w:val="0"/>
      <w:divBdr>
        <w:top w:val="none" w:sz="0" w:space="0" w:color="auto"/>
        <w:left w:val="none" w:sz="0" w:space="0" w:color="auto"/>
        <w:bottom w:val="none" w:sz="0" w:space="0" w:color="auto"/>
        <w:right w:val="none" w:sz="0" w:space="0" w:color="auto"/>
      </w:divBdr>
    </w:div>
    <w:div w:id="1044722635">
      <w:marLeft w:val="0"/>
      <w:marRight w:val="0"/>
      <w:marTop w:val="0"/>
      <w:marBottom w:val="0"/>
      <w:divBdr>
        <w:top w:val="none" w:sz="0" w:space="0" w:color="auto"/>
        <w:left w:val="none" w:sz="0" w:space="0" w:color="auto"/>
        <w:bottom w:val="none" w:sz="0" w:space="0" w:color="auto"/>
        <w:right w:val="none" w:sz="0" w:space="0" w:color="auto"/>
      </w:divBdr>
      <w:divsChild>
        <w:div w:id="1044721892">
          <w:marLeft w:val="0"/>
          <w:marRight w:val="0"/>
          <w:marTop w:val="0"/>
          <w:marBottom w:val="0"/>
          <w:divBdr>
            <w:top w:val="none" w:sz="0" w:space="0" w:color="auto"/>
            <w:left w:val="none" w:sz="0" w:space="0" w:color="auto"/>
            <w:bottom w:val="none" w:sz="0" w:space="0" w:color="auto"/>
            <w:right w:val="none" w:sz="0" w:space="0" w:color="auto"/>
          </w:divBdr>
          <w:divsChild>
            <w:div w:id="1044721560">
              <w:marLeft w:val="0"/>
              <w:marRight w:val="0"/>
              <w:marTop w:val="0"/>
              <w:marBottom w:val="0"/>
              <w:divBdr>
                <w:top w:val="none" w:sz="0" w:space="0" w:color="auto"/>
                <w:left w:val="none" w:sz="0" w:space="0" w:color="auto"/>
                <w:bottom w:val="none" w:sz="0" w:space="0" w:color="auto"/>
                <w:right w:val="none" w:sz="0" w:space="0" w:color="auto"/>
              </w:divBdr>
              <w:divsChild>
                <w:div w:id="1044723904">
                  <w:marLeft w:val="0"/>
                  <w:marRight w:val="0"/>
                  <w:marTop w:val="0"/>
                  <w:marBottom w:val="0"/>
                  <w:divBdr>
                    <w:top w:val="none" w:sz="0" w:space="0" w:color="auto"/>
                    <w:left w:val="none" w:sz="0" w:space="0" w:color="auto"/>
                    <w:bottom w:val="none" w:sz="0" w:space="0" w:color="auto"/>
                    <w:right w:val="none" w:sz="0" w:space="0" w:color="auto"/>
                  </w:divBdr>
                </w:div>
              </w:divsChild>
            </w:div>
            <w:div w:id="1044722586">
              <w:marLeft w:val="0"/>
              <w:marRight w:val="0"/>
              <w:marTop w:val="0"/>
              <w:marBottom w:val="0"/>
              <w:divBdr>
                <w:top w:val="none" w:sz="0" w:space="0" w:color="auto"/>
                <w:left w:val="none" w:sz="0" w:space="0" w:color="auto"/>
                <w:bottom w:val="none" w:sz="0" w:space="0" w:color="auto"/>
                <w:right w:val="none" w:sz="0" w:space="0" w:color="auto"/>
              </w:divBdr>
            </w:div>
          </w:divsChild>
        </w:div>
        <w:div w:id="1044722358">
          <w:marLeft w:val="0"/>
          <w:marRight w:val="0"/>
          <w:marTop w:val="0"/>
          <w:marBottom w:val="0"/>
          <w:divBdr>
            <w:top w:val="none" w:sz="0" w:space="0" w:color="auto"/>
            <w:left w:val="none" w:sz="0" w:space="0" w:color="auto"/>
            <w:bottom w:val="none" w:sz="0" w:space="0" w:color="auto"/>
            <w:right w:val="none" w:sz="0" w:space="0" w:color="auto"/>
          </w:divBdr>
          <w:divsChild>
            <w:div w:id="1044722741">
              <w:marLeft w:val="0"/>
              <w:marRight w:val="0"/>
              <w:marTop w:val="0"/>
              <w:marBottom w:val="0"/>
              <w:divBdr>
                <w:top w:val="none" w:sz="0" w:space="0" w:color="auto"/>
                <w:left w:val="none" w:sz="0" w:space="0" w:color="auto"/>
                <w:bottom w:val="none" w:sz="0" w:space="0" w:color="auto"/>
                <w:right w:val="none" w:sz="0" w:space="0" w:color="auto"/>
              </w:divBdr>
              <w:divsChild>
                <w:div w:id="1044721995">
                  <w:marLeft w:val="0"/>
                  <w:marRight w:val="0"/>
                  <w:marTop w:val="0"/>
                  <w:marBottom w:val="0"/>
                  <w:divBdr>
                    <w:top w:val="none" w:sz="0" w:space="0" w:color="auto"/>
                    <w:left w:val="none" w:sz="0" w:space="0" w:color="auto"/>
                    <w:bottom w:val="none" w:sz="0" w:space="0" w:color="auto"/>
                    <w:right w:val="none" w:sz="0" w:space="0" w:color="auto"/>
                  </w:divBdr>
                </w:div>
                <w:div w:id="1044722094">
                  <w:marLeft w:val="0"/>
                  <w:marRight w:val="0"/>
                  <w:marTop w:val="0"/>
                  <w:marBottom w:val="0"/>
                  <w:divBdr>
                    <w:top w:val="none" w:sz="0" w:space="0" w:color="auto"/>
                    <w:left w:val="none" w:sz="0" w:space="0" w:color="auto"/>
                    <w:bottom w:val="none" w:sz="0" w:space="0" w:color="auto"/>
                    <w:right w:val="none" w:sz="0" w:space="0" w:color="auto"/>
                  </w:divBdr>
                </w:div>
                <w:div w:id="1044722216">
                  <w:marLeft w:val="0"/>
                  <w:marRight w:val="0"/>
                  <w:marTop w:val="0"/>
                  <w:marBottom w:val="0"/>
                  <w:divBdr>
                    <w:top w:val="none" w:sz="0" w:space="0" w:color="auto"/>
                    <w:left w:val="none" w:sz="0" w:space="0" w:color="auto"/>
                    <w:bottom w:val="none" w:sz="0" w:space="0" w:color="auto"/>
                    <w:right w:val="none" w:sz="0" w:space="0" w:color="auto"/>
                  </w:divBdr>
                </w:div>
                <w:div w:id="1044722487">
                  <w:marLeft w:val="0"/>
                  <w:marRight w:val="0"/>
                  <w:marTop w:val="0"/>
                  <w:marBottom w:val="0"/>
                  <w:divBdr>
                    <w:top w:val="none" w:sz="0" w:space="0" w:color="auto"/>
                    <w:left w:val="none" w:sz="0" w:space="0" w:color="auto"/>
                    <w:bottom w:val="none" w:sz="0" w:space="0" w:color="auto"/>
                    <w:right w:val="none" w:sz="0" w:space="0" w:color="auto"/>
                  </w:divBdr>
                </w:div>
                <w:div w:id="1044722644">
                  <w:marLeft w:val="0"/>
                  <w:marRight w:val="0"/>
                  <w:marTop w:val="0"/>
                  <w:marBottom w:val="0"/>
                  <w:divBdr>
                    <w:top w:val="none" w:sz="0" w:space="0" w:color="auto"/>
                    <w:left w:val="none" w:sz="0" w:space="0" w:color="auto"/>
                    <w:bottom w:val="none" w:sz="0" w:space="0" w:color="auto"/>
                    <w:right w:val="none" w:sz="0" w:space="0" w:color="auto"/>
                  </w:divBdr>
                </w:div>
                <w:div w:id="1044722746">
                  <w:marLeft w:val="0"/>
                  <w:marRight w:val="0"/>
                  <w:marTop w:val="0"/>
                  <w:marBottom w:val="0"/>
                  <w:divBdr>
                    <w:top w:val="none" w:sz="0" w:space="0" w:color="auto"/>
                    <w:left w:val="none" w:sz="0" w:space="0" w:color="auto"/>
                    <w:bottom w:val="none" w:sz="0" w:space="0" w:color="auto"/>
                    <w:right w:val="none" w:sz="0" w:space="0" w:color="auto"/>
                  </w:divBdr>
                </w:div>
                <w:div w:id="1044722908">
                  <w:marLeft w:val="0"/>
                  <w:marRight w:val="0"/>
                  <w:marTop w:val="0"/>
                  <w:marBottom w:val="0"/>
                  <w:divBdr>
                    <w:top w:val="none" w:sz="0" w:space="0" w:color="auto"/>
                    <w:left w:val="none" w:sz="0" w:space="0" w:color="auto"/>
                    <w:bottom w:val="none" w:sz="0" w:space="0" w:color="auto"/>
                    <w:right w:val="none" w:sz="0" w:space="0" w:color="auto"/>
                  </w:divBdr>
                </w:div>
                <w:div w:id="1044723014">
                  <w:marLeft w:val="0"/>
                  <w:marRight w:val="0"/>
                  <w:marTop w:val="0"/>
                  <w:marBottom w:val="0"/>
                  <w:divBdr>
                    <w:top w:val="none" w:sz="0" w:space="0" w:color="auto"/>
                    <w:left w:val="none" w:sz="0" w:space="0" w:color="auto"/>
                    <w:bottom w:val="none" w:sz="0" w:space="0" w:color="auto"/>
                    <w:right w:val="none" w:sz="0" w:space="0" w:color="auto"/>
                  </w:divBdr>
                </w:div>
                <w:div w:id="1044723076">
                  <w:marLeft w:val="0"/>
                  <w:marRight w:val="0"/>
                  <w:marTop w:val="0"/>
                  <w:marBottom w:val="0"/>
                  <w:divBdr>
                    <w:top w:val="none" w:sz="0" w:space="0" w:color="auto"/>
                    <w:left w:val="none" w:sz="0" w:space="0" w:color="auto"/>
                    <w:bottom w:val="none" w:sz="0" w:space="0" w:color="auto"/>
                    <w:right w:val="none" w:sz="0" w:space="0" w:color="auto"/>
                  </w:divBdr>
                </w:div>
                <w:div w:id="1044723246">
                  <w:marLeft w:val="0"/>
                  <w:marRight w:val="0"/>
                  <w:marTop w:val="0"/>
                  <w:marBottom w:val="0"/>
                  <w:divBdr>
                    <w:top w:val="none" w:sz="0" w:space="0" w:color="auto"/>
                    <w:left w:val="none" w:sz="0" w:space="0" w:color="auto"/>
                    <w:bottom w:val="none" w:sz="0" w:space="0" w:color="auto"/>
                    <w:right w:val="none" w:sz="0" w:space="0" w:color="auto"/>
                  </w:divBdr>
                </w:div>
                <w:div w:id="1044723264">
                  <w:marLeft w:val="0"/>
                  <w:marRight w:val="0"/>
                  <w:marTop w:val="0"/>
                  <w:marBottom w:val="0"/>
                  <w:divBdr>
                    <w:top w:val="none" w:sz="0" w:space="0" w:color="auto"/>
                    <w:left w:val="none" w:sz="0" w:space="0" w:color="auto"/>
                    <w:bottom w:val="none" w:sz="0" w:space="0" w:color="auto"/>
                    <w:right w:val="none" w:sz="0" w:space="0" w:color="auto"/>
                  </w:divBdr>
                </w:div>
                <w:div w:id="1044723322">
                  <w:marLeft w:val="0"/>
                  <w:marRight w:val="0"/>
                  <w:marTop w:val="0"/>
                  <w:marBottom w:val="0"/>
                  <w:divBdr>
                    <w:top w:val="none" w:sz="0" w:space="0" w:color="auto"/>
                    <w:left w:val="none" w:sz="0" w:space="0" w:color="auto"/>
                    <w:bottom w:val="none" w:sz="0" w:space="0" w:color="auto"/>
                    <w:right w:val="none" w:sz="0" w:space="0" w:color="auto"/>
                  </w:divBdr>
                </w:div>
                <w:div w:id="1044723602">
                  <w:marLeft w:val="0"/>
                  <w:marRight w:val="0"/>
                  <w:marTop w:val="0"/>
                  <w:marBottom w:val="0"/>
                  <w:divBdr>
                    <w:top w:val="none" w:sz="0" w:space="0" w:color="auto"/>
                    <w:left w:val="none" w:sz="0" w:space="0" w:color="auto"/>
                    <w:bottom w:val="none" w:sz="0" w:space="0" w:color="auto"/>
                    <w:right w:val="none" w:sz="0" w:space="0" w:color="auto"/>
                  </w:divBdr>
                </w:div>
                <w:div w:id="1044724146">
                  <w:marLeft w:val="0"/>
                  <w:marRight w:val="0"/>
                  <w:marTop w:val="0"/>
                  <w:marBottom w:val="0"/>
                  <w:divBdr>
                    <w:top w:val="none" w:sz="0" w:space="0" w:color="auto"/>
                    <w:left w:val="none" w:sz="0" w:space="0" w:color="auto"/>
                    <w:bottom w:val="none" w:sz="0" w:space="0" w:color="auto"/>
                    <w:right w:val="none" w:sz="0" w:space="0" w:color="auto"/>
                  </w:divBdr>
                </w:div>
                <w:div w:id="104472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641">
      <w:marLeft w:val="0"/>
      <w:marRight w:val="0"/>
      <w:marTop w:val="0"/>
      <w:marBottom w:val="0"/>
      <w:divBdr>
        <w:top w:val="none" w:sz="0" w:space="0" w:color="auto"/>
        <w:left w:val="none" w:sz="0" w:space="0" w:color="auto"/>
        <w:bottom w:val="none" w:sz="0" w:space="0" w:color="auto"/>
        <w:right w:val="none" w:sz="0" w:space="0" w:color="auto"/>
      </w:divBdr>
    </w:div>
    <w:div w:id="1044722643">
      <w:marLeft w:val="0"/>
      <w:marRight w:val="0"/>
      <w:marTop w:val="0"/>
      <w:marBottom w:val="0"/>
      <w:divBdr>
        <w:top w:val="none" w:sz="0" w:space="0" w:color="auto"/>
        <w:left w:val="none" w:sz="0" w:space="0" w:color="auto"/>
        <w:bottom w:val="none" w:sz="0" w:space="0" w:color="auto"/>
        <w:right w:val="none" w:sz="0" w:space="0" w:color="auto"/>
      </w:divBdr>
    </w:div>
    <w:div w:id="1044722645">
      <w:marLeft w:val="0"/>
      <w:marRight w:val="0"/>
      <w:marTop w:val="0"/>
      <w:marBottom w:val="0"/>
      <w:divBdr>
        <w:top w:val="none" w:sz="0" w:space="0" w:color="auto"/>
        <w:left w:val="none" w:sz="0" w:space="0" w:color="auto"/>
        <w:bottom w:val="none" w:sz="0" w:space="0" w:color="auto"/>
        <w:right w:val="none" w:sz="0" w:space="0" w:color="auto"/>
      </w:divBdr>
    </w:div>
    <w:div w:id="1044722646">
      <w:marLeft w:val="0"/>
      <w:marRight w:val="0"/>
      <w:marTop w:val="0"/>
      <w:marBottom w:val="0"/>
      <w:divBdr>
        <w:top w:val="none" w:sz="0" w:space="0" w:color="auto"/>
        <w:left w:val="none" w:sz="0" w:space="0" w:color="auto"/>
        <w:bottom w:val="none" w:sz="0" w:space="0" w:color="auto"/>
        <w:right w:val="none" w:sz="0" w:space="0" w:color="auto"/>
      </w:divBdr>
    </w:div>
    <w:div w:id="1044722647">
      <w:marLeft w:val="0"/>
      <w:marRight w:val="0"/>
      <w:marTop w:val="0"/>
      <w:marBottom w:val="0"/>
      <w:divBdr>
        <w:top w:val="none" w:sz="0" w:space="0" w:color="auto"/>
        <w:left w:val="none" w:sz="0" w:space="0" w:color="auto"/>
        <w:bottom w:val="none" w:sz="0" w:space="0" w:color="auto"/>
        <w:right w:val="none" w:sz="0" w:space="0" w:color="auto"/>
      </w:divBdr>
    </w:div>
    <w:div w:id="1044722649">
      <w:marLeft w:val="0"/>
      <w:marRight w:val="0"/>
      <w:marTop w:val="0"/>
      <w:marBottom w:val="0"/>
      <w:divBdr>
        <w:top w:val="none" w:sz="0" w:space="0" w:color="auto"/>
        <w:left w:val="none" w:sz="0" w:space="0" w:color="auto"/>
        <w:bottom w:val="none" w:sz="0" w:space="0" w:color="auto"/>
        <w:right w:val="none" w:sz="0" w:space="0" w:color="auto"/>
      </w:divBdr>
    </w:div>
    <w:div w:id="1044722650">
      <w:marLeft w:val="0"/>
      <w:marRight w:val="0"/>
      <w:marTop w:val="0"/>
      <w:marBottom w:val="0"/>
      <w:divBdr>
        <w:top w:val="none" w:sz="0" w:space="0" w:color="auto"/>
        <w:left w:val="none" w:sz="0" w:space="0" w:color="auto"/>
        <w:bottom w:val="none" w:sz="0" w:space="0" w:color="auto"/>
        <w:right w:val="none" w:sz="0" w:space="0" w:color="auto"/>
      </w:divBdr>
    </w:div>
    <w:div w:id="1044722652">
      <w:marLeft w:val="0"/>
      <w:marRight w:val="0"/>
      <w:marTop w:val="0"/>
      <w:marBottom w:val="0"/>
      <w:divBdr>
        <w:top w:val="none" w:sz="0" w:space="0" w:color="auto"/>
        <w:left w:val="none" w:sz="0" w:space="0" w:color="auto"/>
        <w:bottom w:val="none" w:sz="0" w:space="0" w:color="auto"/>
        <w:right w:val="none" w:sz="0" w:space="0" w:color="auto"/>
      </w:divBdr>
    </w:div>
    <w:div w:id="1044722653">
      <w:marLeft w:val="0"/>
      <w:marRight w:val="0"/>
      <w:marTop w:val="0"/>
      <w:marBottom w:val="0"/>
      <w:divBdr>
        <w:top w:val="none" w:sz="0" w:space="0" w:color="auto"/>
        <w:left w:val="none" w:sz="0" w:space="0" w:color="auto"/>
        <w:bottom w:val="none" w:sz="0" w:space="0" w:color="auto"/>
        <w:right w:val="none" w:sz="0" w:space="0" w:color="auto"/>
      </w:divBdr>
      <w:divsChild>
        <w:div w:id="1044722517">
          <w:marLeft w:val="160"/>
          <w:marRight w:val="160"/>
          <w:marTop w:val="160"/>
          <w:marBottom w:val="160"/>
          <w:divBdr>
            <w:top w:val="none" w:sz="0" w:space="0" w:color="auto"/>
            <w:left w:val="none" w:sz="0" w:space="0" w:color="auto"/>
            <w:bottom w:val="none" w:sz="0" w:space="0" w:color="auto"/>
            <w:right w:val="none" w:sz="0" w:space="0" w:color="auto"/>
          </w:divBdr>
        </w:div>
        <w:div w:id="1044722848">
          <w:marLeft w:val="600"/>
          <w:marRight w:val="600"/>
          <w:marTop w:val="0"/>
          <w:marBottom w:val="0"/>
          <w:divBdr>
            <w:top w:val="none" w:sz="0" w:space="0" w:color="auto"/>
            <w:left w:val="none" w:sz="0" w:space="0" w:color="auto"/>
            <w:bottom w:val="none" w:sz="0" w:space="0" w:color="auto"/>
            <w:right w:val="none" w:sz="0" w:space="0" w:color="auto"/>
          </w:divBdr>
          <w:divsChild>
            <w:div w:id="1044723110">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044722655">
      <w:marLeft w:val="0"/>
      <w:marRight w:val="0"/>
      <w:marTop w:val="0"/>
      <w:marBottom w:val="0"/>
      <w:divBdr>
        <w:top w:val="none" w:sz="0" w:space="0" w:color="auto"/>
        <w:left w:val="none" w:sz="0" w:space="0" w:color="auto"/>
        <w:bottom w:val="none" w:sz="0" w:space="0" w:color="auto"/>
        <w:right w:val="none" w:sz="0" w:space="0" w:color="auto"/>
      </w:divBdr>
    </w:div>
    <w:div w:id="1044722656">
      <w:marLeft w:val="0"/>
      <w:marRight w:val="0"/>
      <w:marTop w:val="0"/>
      <w:marBottom w:val="0"/>
      <w:divBdr>
        <w:top w:val="none" w:sz="0" w:space="0" w:color="auto"/>
        <w:left w:val="none" w:sz="0" w:space="0" w:color="auto"/>
        <w:bottom w:val="none" w:sz="0" w:space="0" w:color="auto"/>
        <w:right w:val="none" w:sz="0" w:space="0" w:color="auto"/>
      </w:divBdr>
      <w:divsChild>
        <w:div w:id="1044724191">
          <w:marLeft w:val="0"/>
          <w:marRight w:val="0"/>
          <w:marTop w:val="0"/>
          <w:marBottom w:val="0"/>
          <w:divBdr>
            <w:top w:val="none" w:sz="0" w:space="0" w:color="auto"/>
            <w:left w:val="none" w:sz="0" w:space="0" w:color="auto"/>
            <w:bottom w:val="none" w:sz="0" w:space="0" w:color="auto"/>
            <w:right w:val="none" w:sz="0" w:space="0" w:color="auto"/>
          </w:divBdr>
        </w:div>
      </w:divsChild>
    </w:div>
    <w:div w:id="1044722661">
      <w:marLeft w:val="0"/>
      <w:marRight w:val="0"/>
      <w:marTop w:val="0"/>
      <w:marBottom w:val="0"/>
      <w:divBdr>
        <w:top w:val="none" w:sz="0" w:space="0" w:color="auto"/>
        <w:left w:val="none" w:sz="0" w:space="0" w:color="auto"/>
        <w:bottom w:val="none" w:sz="0" w:space="0" w:color="auto"/>
        <w:right w:val="none" w:sz="0" w:space="0" w:color="auto"/>
      </w:divBdr>
      <w:divsChild>
        <w:div w:id="1044723838">
          <w:marLeft w:val="0"/>
          <w:marRight w:val="0"/>
          <w:marTop w:val="0"/>
          <w:marBottom w:val="0"/>
          <w:divBdr>
            <w:top w:val="none" w:sz="0" w:space="0" w:color="auto"/>
            <w:left w:val="none" w:sz="0" w:space="0" w:color="auto"/>
            <w:bottom w:val="none" w:sz="0" w:space="0" w:color="auto"/>
            <w:right w:val="none" w:sz="0" w:space="0" w:color="auto"/>
          </w:divBdr>
        </w:div>
        <w:div w:id="1044724161">
          <w:marLeft w:val="0"/>
          <w:marRight w:val="0"/>
          <w:marTop w:val="0"/>
          <w:marBottom w:val="0"/>
          <w:divBdr>
            <w:top w:val="none" w:sz="0" w:space="0" w:color="auto"/>
            <w:left w:val="none" w:sz="0" w:space="0" w:color="auto"/>
            <w:bottom w:val="none" w:sz="0" w:space="0" w:color="auto"/>
            <w:right w:val="none" w:sz="0" w:space="0" w:color="auto"/>
          </w:divBdr>
        </w:div>
      </w:divsChild>
    </w:div>
    <w:div w:id="1044722663">
      <w:marLeft w:val="0"/>
      <w:marRight w:val="0"/>
      <w:marTop w:val="0"/>
      <w:marBottom w:val="0"/>
      <w:divBdr>
        <w:top w:val="none" w:sz="0" w:space="0" w:color="auto"/>
        <w:left w:val="none" w:sz="0" w:space="0" w:color="auto"/>
        <w:bottom w:val="none" w:sz="0" w:space="0" w:color="auto"/>
        <w:right w:val="none" w:sz="0" w:space="0" w:color="auto"/>
      </w:divBdr>
      <w:divsChild>
        <w:div w:id="1044721817">
          <w:marLeft w:val="0"/>
          <w:marRight w:val="0"/>
          <w:marTop w:val="0"/>
          <w:marBottom w:val="0"/>
          <w:divBdr>
            <w:top w:val="none" w:sz="0" w:space="0" w:color="auto"/>
            <w:left w:val="none" w:sz="0" w:space="0" w:color="auto"/>
            <w:bottom w:val="none" w:sz="0" w:space="0" w:color="auto"/>
            <w:right w:val="none" w:sz="0" w:space="0" w:color="auto"/>
          </w:divBdr>
        </w:div>
        <w:div w:id="1044724474">
          <w:marLeft w:val="0"/>
          <w:marRight w:val="0"/>
          <w:marTop w:val="0"/>
          <w:marBottom w:val="0"/>
          <w:divBdr>
            <w:top w:val="none" w:sz="0" w:space="0" w:color="auto"/>
            <w:left w:val="none" w:sz="0" w:space="0" w:color="auto"/>
            <w:bottom w:val="none" w:sz="0" w:space="0" w:color="auto"/>
            <w:right w:val="none" w:sz="0" w:space="0" w:color="auto"/>
          </w:divBdr>
          <w:divsChild>
            <w:div w:id="1044722000">
              <w:marLeft w:val="0"/>
              <w:marRight w:val="0"/>
              <w:marTop w:val="0"/>
              <w:marBottom w:val="0"/>
              <w:divBdr>
                <w:top w:val="none" w:sz="0" w:space="0" w:color="auto"/>
                <w:left w:val="none" w:sz="0" w:space="0" w:color="auto"/>
                <w:bottom w:val="none" w:sz="0" w:space="0" w:color="auto"/>
                <w:right w:val="none" w:sz="0" w:space="0" w:color="auto"/>
              </w:divBdr>
              <w:divsChild>
                <w:div w:id="104472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667">
      <w:marLeft w:val="0"/>
      <w:marRight w:val="0"/>
      <w:marTop w:val="0"/>
      <w:marBottom w:val="0"/>
      <w:divBdr>
        <w:top w:val="none" w:sz="0" w:space="0" w:color="auto"/>
        <w:left w:val="none" w:sz="0" w:space="0" w:color="auto"/>
        <w:bottom w:val="none" w:sz="0" w:space="0" w:color="auto"/>
        <w:right w:val="none" w:sz="0" w:space="0" w:color="auto"/>
      </w:divBdr>
    </w:div>
    <w:div w:id="1044722668">
      <w:marLeft w:val="0"/>
      <w:marRight w:val="0"/>
      <w:marTop w:val="0"/>
      <w:marBottom w:val="0"/>
      <w:divBdr>
        <w:top w:val="none" w:sz="0" w:space="0" w:color="auto"/>
        <w:left w:val="none" w:sz="0" w:space="0" w:color="auto"/>
        <w:bottom w:val="none" w:sz="0" w:space="0" w:color="auto"/>
        <w:right w:val="none" w:sz="0" w:space="0" w:color="auto"/>
      </w:divBdr>
      <w:divsChild>
        <w:div w:id="1044723666">
          <w:marLeft w:val="0"/>
          <w:marRight w:val="0"/>
          <w:marTop w:val="0"/>
          <w:marBottom w:val="0"/>
          <w:divBdr>
            <w:top w:val="none" w:sz="0" w:space="0" w:color="auto"/>
            <w:left w:val="none" w:sz="0" w:space="0" w:color="auto"/>
            <w:bottom w:val="none" w:sz="0" w:space="0" w:color="auto"/>
            <w:right w:val="none" w:sz="0" w:space="0" w:color="auto"/>
          </w:divBdr>
        </w:div>
      </w:divsChild>
    </w:div>
    <w:div w:id="1044722670">
      <w:marLeft w:val="0"/>
      <w:marRight w:val="0"/>
      <w:marTop w:val="0"/>
      <w:marBottom w:val="0"/>
      <w:divBdr>
        <w:top w:val="none" w:sz="0" w:space="0" w:color="auto"/>
        <w:left w:val="none" w:sz="0" w:space="0" w:color="auto"/>
        <w:bottom w:val="none" w:sz="0" w:space="0" w:color="auto"/>
        <w:right w:val="none" w:sz="0" w:space="0" w:color="auto"/>
      </w:divBdr>
    </w:div>
    <w:div w:id="1044722671">
      <w:marLeft w:val="0"/>
      <w:marRight w:val="0"/>
      <w:marTop w:val="0"/>
      <w:marBottom w:val="0"/>
      <w:divBdr>
        <w:top w:val="none" w:sz="0" w:space="0" w:color="auto"/>
        <w:left w:val="none" w:sz="0" w:space="0" w:color="auto"/>
        <w:bottom w:val="none" w:sz="0" w:space="0" w:color="auto"/>
        <w:right w:val="none" w:sz="0" w:space="0" w:color="auto"/>
      </w:divBdr>
    </w:div>
    <w:div w:id="1044722672">
      <w:marLeft w:val="0"/>
      <w:marRight w:val="0"/>
      <w:marTop w:val="0"/>
      <w:marBottom w:val="0"/>
      <w:divBdr>
        <w:top w:val="none" w:sz="0" w:space="0" w:color="auto"/>
        <w:left w:val="none" w:sz="0" w:space="0" w:color="auto"/>
        <w:bottom w:val="none" w:sz="0" w:space="0" w:color="auto"/>
        <w:right w:val="none" w:sz="0" w:space="0" w:color="auto"/>
      </w:divBdr>
    </w:div>
    <w:div w:id="1044722673">
      <w:marLeft w:val="0"/>
      <w:marRight w:val="0"/>
      <w:marTop w:val="0"/>
      <w:marBottom w:val="0"/>
      <w:divBdr>
        <w:top w:val="none" w:sz="0" w:space="0" w:color="auto"/>
        <w:left w:val="none" w:sz="0" w:space="0" w:color="auto"/>
        <w:bottom w:val="none" w:sz="0" w:space="0" w:color="auto"/>
        <w:right w:val="none" w:sz="0" w:space="0" w:color="auto"/>
      </w:divBdr>
    </w:div>
    <w:div w:id="1044722677">
      <w:marLeft w:val="0"/>
      <w:marRight w:val="0"/>
      <w:marTop w:val="0"/>
      <w:marBottom w:val="0"/>
      <w:divBdr>
        <w:top w:val="none" w:sz="0" w:space="0" w:color="auto"/>
        <w:left w:val="none" w:sz="0" w:space="0" w:color="auto"/>
        <w:bottom w:val="none" w:sz="0" w:space="0" w:color="auto"/>
        <w:right w:val="none" w:sz="0" w:space="0" w:color="auto"/>
      </w:divBdr>
    </w:div>
    <w:div w:id="1044722678">
      <w:marLeft w:val="0"/>
      <w:marRight w:val="0"/>
      <w:marTop w:val="0"/>
      <w:marBottom w:val="0"/>
      <w:divBdr>
        <w:top w:val="none" w:sz="0" w:space="0" w:color="auto"/>
        <w:left w:val="none" w:sz="0" w:space="0" w:color="auto"/>
        <w:bottom w:val="none" w:sz="0" w:space="0" w:color="auto"/>
        <w:right w:val="none" w:sz="0" w:space="0" w:color="auto"/>
      </w:divBdr>
      <w:divsChild>
        <w:div w:id="1044722013">
          <w:marLeft w:val="0"/>
          <w:marRight w:val="0"/>
          <w:marTop w:val="0"/>
          <w:marBottom w:val="0"/>
          <w:divBdr>
            <w:top w:val="none" w:sz="0" w:space="0" w:color="auto"/>
            <w:left w:val="none" w:sz="0" w:space="0" w:color="auto"/>
            <w:bottom w:val="none" w:sz="0" w:space="0" w:color="auto"/>
            <w:right w:val="none" w:sz="0" w:space="0" w:color="auto"/>
          </w:divBdr>
          <w:divsChild>
            <w:div w:id="1044723940">
              <w:marLeft w:val="0"/>
              <w:marRight w:val="0"/>
              <w:marTop w:val="0"/>
              <w:marBottom w:val="0"/>
              <w:divBdr>
                <w:top w:val="none" w:sz="0" w:space="0" w:color="auto"/>
                <w:left w:val="none" w:sz="0" w:space="0" w:color="auto"/>
                <w:bottom w:val="none" w:sz="0" w:space="0" w:color="auto"/>
                <w:right w:val="none" w:sz="0" w:space="0" w:color="auto"/>
              </w:divBdr>
            </w:div>
          </w:divsChild>
        </w:div>
        <w:div w:id="1044724304">
          <w:marLeft w:val="0"/>
          <w:marRight w:val="0"/>
          <w:marTop w:val="0"/>
          <w:marBottom w:val="0"/>
          <w:divBdr>
            <w:top w:val="none" w:sz="0" w:space="0" w:color="auto"/>
            <w:left w:val="none" w:sz="0" w:space="0" w:color="auto"/>
            <w:bottom w:val="none" w:sz="0" w:space="0" w:color="auto"/>
            <w:right w:val="none" w:sz="0" w:space="0" w:color="auto"/>
          </w:divBdr>
        </w:div>
      </w:divsChild>
    </w:div>
    <w:div w:id="1044722679">
      <w:marLeft w:val="0"/>
      <w:marRight w:val="0"/>
      <w:marTop w:val="0"/>
      <w:marBottom w:val="0"/>
      <w:divBdr>
        <w:top w:val="none" w:sz="0" w:space="0" w:color="auto"/>
        <w:left w:val="none" w:sz="0" w:space="0" w:color="auto"/>
        <w:bottom w:val="none" w:sz="0" w:space="0" w:color="auto"/>
        <w:right w:val="none" w:sz="0" w:space="0" w:color="auto"/>
      </w:divBdr>
    </w:div>
    <w:div w:id="1044722680">
      <w:marLeft w:val="0"/>
      <w:marRight w:val="0"/>
      <w:marTop w:val="0"/>
      <w:marBottom w:val="0"/>
      <w:divBdr>
        <w:top w:val="none" w:sz="0" w:space="0" w:color="auto"/>
        <w:left w:val="none" w:sz="0" w:space="0" w:color="auto"/>
        <w:bottom w:val="none" w:sz="0" w:space="0" w:color="auto"/>
        <w:right w:val="none" w:sz="0" w:space="0" w:color="auto"/>
      </w:divBdr>
    </w:div>
    <w:div w:id="1044722681">
      <w:marLeft w:val="0"/>
      <w:marRight w:val="0"/>
      <w:marTop w:val="0"/>
      <w:marBottom w:val="0"/>
      <w:divBdr>
        <w:top w:val="none" w:sz="0" w:space="0" w:color="auto"/>
        <w:left w:val="none" w:sz="0" w:space="0" w:color="auto"/>
        <w:bottom w:val="none" w:sz="0" w:space="0" w:color="auto"/>
        <w:right w:val="none" w:sz="0" w:space="0" w:color="auto"/>
      </w:divBdr>
    </w:div>
    <w:div w:id="1044722682">
      <w:marLeft w:val="0"/>
      <w:marRight w:val="0"/>
      <w:marTop w:val="0"/>
      <w:marBottom w:val="0"/>
      <w:divBdr>
        <w:top w:val="none" w:sz="0" w:space="0" w:color="auto"/>
        <w:left w:val="none" w:sz="0" w:space="0" w:color="auto"/>
        <w:bottom w:val="none" w:sz="0" w:space="0" w:color="auto"/>
        <w:right w:val="none" w:sz="0" w:space="0" w:color="auto"/>
      </w:divBdr>
    </w:div>
    <w:div w:id="1044722685">
      <w:marLeft w:val="0"/>
      <w:marRight w:val="0"/>
      <w:marTop w:val="0"/>
      <w:marBottom w:val="0"/>
      <w:divBdr>
        <w:top w:val="none" w:sz="0" w:space="0" w:color="auto"/>
        <w:left w:val="none" w:sz="0" w:space="0" w:color="auto"/>
        <w:bottom w:val="none" w:sz="0" w:space="0" w:color="auto"/>
        <w:right w:val="none" w:sz="0" w:space="0" w:color="auto"/>
      </w:divBdr>
    </w:div>
    <w:div w:id="1044722686">
      <w:marLeft w:val="0"/>
      <w:marRight w:val="0"/>
      <w:marTop w:val="0"/>
      <w:marBottom w:val="0"/>
      <w:divBdr>
        <w:top w:val="none" w:sz="0" w:space="0" w:color="auto"/>
        <w:left w:val="none" w:sz="0" w:space="0" w:color="auto"/>
        <w:bottom w:val="none" w:sz="0" w:space="0" w:color="auto"/>
        <w:right w:val="none" w:sz="0" w:space="0" w:color="auto"/>
      </w:divBdr>
    </w:div>
    <w:div w:id="1044722689">
      <w:marLeft w:val="0"/>
      <w:marRight w:val="0"/>
      <w:marTop w:val="0"/>
      <w:marBottom w:val="0"/>
      <w:divBdr>
        <w:top w:val="none" w:sz="0" w:space="0" w:color="auto"/>
        <w:left w:val="none" w:sz="0" w:space="0" w:color="auto"/>
        <w:bottom w:val="none" w:sz="0" w:space="0" w:color="auto"/>
        <w:right w:val="none" w:sz="0" w:space="0" w:color="auto"/>
      </w:divBdr>
      <w:divsChild>
        <w:div w:id="1044722834">
          <w:marLeft w:val="0"/>
          <w:marRight w:val="0"/>
          <w:marTop w:val="0"/>
          <w:marBottom w:val="0"/>
          <w:divBdr>
            <w:top w:val="none" w:sz="0" w:space="0" w:color="auto"/>
            <w:left w:val="none" w:sz="0" w:space="0" w:color="auto"/>
            <w:bottom w:val="none" w:sz="0" w:space="0" w:color="auto"/>
            <w:right w:val="none" w:sz="0" w:space="0" w:color="auto"/>
          </w:divBdr>
        </w:div>
        <w:div w:id="1044723769">
          <w:marLeft w:val="0"/>
          <w:marRight w:val="0"/>
          <w:marTop w:val="0"/>
          <w:marBottom w:val="0"/>
          <w:divBdr>
            <w:top w:val="none" w:sz="0" w:space="0" w:color="auto"/>
            <w:left w:val="none" w:sz="0" w:space="0" w:color="auto"/>
            <w:bottom w:val="none" w:sz="0" w:space="0" w:color="auto"/>
            <w:right w:val="none" w:sz="0" w:space="0" w:color="auto"/>
          </w:divBdr>
        </w:div>
        <w:div w:id="1044724351">
          <w:marLeft w:val="0"/>
          <w:marRight w:val="0"/>
          <w:marTop w:val="0"/>
          <w:marBottom w:val="0"/>
          <w:divBdr>
            <w:top w:val="none" w:sz="0" w:space="0" w:color="auto"/>
            <w:left w:val="none" w:sz="0" w:space="0" w:color="auto"/>
            <w:bottom w:val="none" w:sz="0" w:space="0" w:color="auto"/>
            <w:right w:val="none" w:sz="0" w:space="0" w:color="auto"/>
          </w:divBdr>
          <w:divsChild>
            <w:div w:id="1044722525">
              <w:marLeft w:val="0"/>
              <w:marRight w:val="0"/>
              <w:marTop w:val="0"/>
              <w:marBottom w:val="0"/>
              <w:divBdr>
                <w:top w:val="none" w:sz="0" w:space="0" w:color="auto"/>
                <w:left w:val="none" w:sz="0" w:space="0" w:color="auto"/>
                <w:bottom w:val="none" w:sz="0" w:space="0" w:color="auto"/>
                <w:right w:val="none" w:sz="0" w:space="0" w:color="auto"/>
              </w:divBdr>
              <w:divsChild>
                <w:div w:id="1044724048">
                  <w:marLeft w:val="0"/>
                  <w:marRight w:val="0"/>
                  <w:marTop w:val="0"/>
                  <w:marBottom w:val="0"/>
                  <w:divBdr>
                    <w:top w:val="none" w:sz="0" w:space="0" w:color="auto"/>
                    <w:left w:val="none" w:sz="0" w:space="0" w:color="auto"/>
                    <w:bottom w:val="none" w:sz="0" w:space="0" w:color="auto"/>
                    <w:right w:val="none" w:sz="0" w:space="0" w:color="auto"/>
                  </w:divBdr>
                  <w:divsChild>
                    <w:div w:id="1044724353">
                      <w:marLeft w:val="0"/>
                      <w:marRight w:val="0"/>
                      <w:marTop w:val="0"/>
                      <w:marBottom w:val="0"/>
                      <w:divBdr>
                        <w:top w:val="none" w:sz="0" w:space="0" w:color="auto"/>
                        <w:left w:val="none" w:sz="0" w:space="0" w:color="auto"/>
                        <w:bottom w:val="none" w:sz="0" w:space="0" w:color="auto"/>
                        <w:right w:val="none" w:sz="0" w:space="0" w:color="auto"/>
                      </w:divBdr>
                      <w:divsChild>
                        <w:div w:id="104472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2690">
      <w:marLeft w:val="0"/>
      <w:marRight w:val="0"/>
      <w:marTop w:val="0"/>
      <w:marBottom w:val="0"/>
      <w:divBdr>
        <w:top w:val="none" w:sz="0" w:space="0" w:color="auto"/>
        <w:left w:val="none" w:sz="0" w:space="0" w:color="auto"/>
        <w:bottom w:val="none" w:sz="0" w:space="0" w:color="auto"/>
        <w:right w:val="none" w:sz="0" w:space="0" w:color="auto"/>
      </w:divBdr>
      <w:divsChild>
        <w:div w:id="1044721943">
          <w:marLeft w:val="0"/>
          <w:marRight w:val="0"/>
          <w:marTop w:val="0"/>
          <w:marBottom w:val="0"/>
          <w:divBdr>
            <w:top w:val="none" w:sz="0" w:space="0" w:color="auto"/>
            <w:left w:val="none" w:sz="0" w:space="0" w:color="auto"/>
            <w:bottom w:val="none" w:sz="0" w:space="0" w:color="auto"/>
            <w:right w:val="none" w:sz="0" w:space="0" w:color="auto"/>
          </w:divBdr>
          <w:divsChild>
            <w:div w:id="1044723717">
              <w:marLeft w:val="0"/>
              <w:marRight w:val="0"/>
              <w:marTop w:val="0"/>
              <w:marBottom w:val="0"/>
              <w:divBdr>
                <w:top w:val="none" w:sz="0" w:space="0" w:color="auto"/>
                <w:left w:val="none" w:sz="0" w:space="0" w:color="auto"/>
                <w:bottom w:val="none" w:sz="0" w:space="0" w:color="auto"/>
                <w:right w:val="none" w:sz="0" w:space="0" w:color="auto"/>
              </w:divBdr>
            </w:div>
            <w:div w:id="1044724349">
              <w:marLeft w:val="0"/>
              <w:marRight w:val="0"/>
              <w:marTop w:val="0"/>
              <w:marBottom w:val="0"/>
              <w:divBdr>
                <w:top w:val="none" w:sz="0" w:space="0" w:color="auto"/>
                <w:left w:val="none" w:sz="0" w:space="0" w:color="auto"/>
                <w:bottom w:val="none" w:sz="0" w:space="0" w:color="auto"/>
                <w:right w:val="none" w:sz="0" w:space="0" w:color="auto"/>
              </w:divBdr>
            </w:div>
          </w:divsChild>
        </w:div>
        <w:div w:id="1044724083">
          <w:marLeft w:val="0"/>
          <w:marRight w:val="0"/>
          <w:marTop w:val="0"/>
          <w:marBottom w:val="0"/>
          <w:divBdr>
            <w:top w:val="none" w:sz="0" w:space="0" w:color="auto"/>
            <w:left w:val="none" w:sz="0" w:space="0" w:color="auto"/>
            <w:bottom w:val="none" w:sz="0" w:space="0" w:color="auto"/>
            <w:right w:val="none" w:sz="0" w:space="0" w:color="auto"/>
          </w:divBdr>
        </w:div>
      </w:divsChild>
    </w:div>
    <w:div w:id="1044722692">
      <w:marLeft w:val="0"/>
      <w:marRight w:val="0"/>
      <w:marTop w:val="0"/>
      <w:marBottom w:val="0"/>
      <w:divBdr>
        <w:top w:val="none" w:sz="0" w:space="0" w:color="auto"/>
        <w:left w:val="none" w:sz="0" w:space="0" w:color="auto"/>
        <w:bottom w:val="none" w:sz="0" w:space="0" w:color="auto"/>
        <w:right w:val="none" w:sz="0" w:space="0" w:color="auto"/>
      </w:divBdr>
    </w:div>
    <w:div w:id="1044722694">
      <w:marLeft w:val="0"/>
      <w:marRight w:val="0"/>
      <w:marTop w:val="0"/>
      <w:marBottom w:val="0"/>
      <w:divBdr>
        <w:top w:val="none" w:sz="0" w:space="0" w:color="auto"/>
        <w:left w:val="none" w:sz="0" w:space="0" w:color="auto"/>
        <w:bottom w:val="none" w:sz="0" w:space="0" w:color="auto"/>
        <w:right w:val="none" w:sz="0" w:space="0" w:color="auto"/>
      </w:divBdr>
    </w:div>
    <w:div w:id="1044722695">
      <w:marLeft w:val="0"/>
      <w:marRight w:val="0"/>
      <w:marTop w:val="0"/>
      <w:marBottom w:val="0"/>
      <w:divBdr>
        <w:top w:val="none" w:sz="0" w:space="0" w:color="auto"/>
        <w:left w:val="none" w:sz="0" w:space="0" w:color="auto"/>
        <w:bottom w:val="none" w:sz="0" w:space="0" w:color="auto"/>
        <w:right w:val="none" w:sz="0" w:space="0" w:color="auto"/>
      </w:divBdr>
    </w:div>
    <w:div w:id="1044722696">
      <w:marLeft w:val="0"/>
      <w:marRight w:val="0"/>
      <w:marTop w:val="0"/>
      <w:marBottom w:val="0"/>
      <w:divBdr>
        <w:top w:val="none" w:sz="0" w:space="0" w:color="auto"/>
        <w:left w:val="none" w:sz="0" w:space="0" w:color="auto"/>
        <w:bottom w:val="none" w:sz="0" w:space="0" w:color="auto"/>
        <w:right w:val="none" w:sz="0" w:space="0" w:color="auto"/>
      </w:divBdr>
    </w:div>
    <w:div w:id="1044722697">
      <w:marLeft w:val="0"/>
      <w:marRight w:val="0"/>
      <w:marTop w:val="0"/>
      <w:marBottom w:val="0"/>
      <w:divBdr>
        <w:top w:val="none" w:sz="0" w:space="0" w:color="auto"/>
        <w:left w:val="none" w:sz="0" w:space="0" w:color="auto"/>
        <w:bottom w:val="none" w:sz="0" w:space="0" w:color="auto"/>
        <w:right w:val="none" w:sz="0" w:space="0" w:color="auto"/>
      </w:divBdr>
    </w:div>
    <w:div w:id="1044722700">
      <w:marLeft w:val="0"/>
      <w:marRight w:val="0"/>
      <w:marTop w:val="0"/>
      <w:marBottom w:val="0"/>
      <w:divBdr>
        <w:top w:val="none" w:sz="0" w:space="0" w:color="auto"/>
        <w:left w:val="none" w:sz="0" w:space="0" w:color="auto"/>
        <w:bottom w:val="none" w:sz="0" w:space="0" w:color="auto"/>
        <w:right w:val="none" w:sz="0" w:space="0" w:color="auto"/>
      </w:divBdr>
    </w:div>
    <w:div w:id="1044722702">
      <w:marLeft w:val="0"/>
      <w:marRight w:val="0"/>
      <w:marTop w:val="0"/>
      <w:marBottom w:val="0"/>
      <w:divBdr>
        <w:top w:val="none" w:sz="0" w:space="0" w:color="auto"/>
        <w:left w:val="none" w:sz="0" w:space="0" w:color="auto"/>
        <w:bottom w:val="none" w:sz="0" w:space="0" w:color="auto"/>
        <w:right w:val="none" w:sz="0" w:space="0" w:color="auto"/>
      </w:divBdr>
    </w:div>
    <w:div w:id="1044722703">
      <w:marLeft w:val="0"/>
      <w:marRight w:val="0"/>
      <w:marTop w:val="0"/>
      <w:marBottom w:val="0"/>
      <w:divBdr>
        <w:top w:val="none" w:sz="0" w:space="0" w:color="auto"/>
        <w:left w:val="none" w:sz="0" w:space="0" w:color="auto"/>
        <w:bottom w:val="none" w:sz="0" w:space="0" w:color="auto"/>
        <w:right w:val="none" w:sz="0" w:space="0" w:color="auto"/>
      </w:divBdr>
    </w:div>
    <w:div w:id="1044722704">
      <w:marLeft w:val="0"/>
      <w:marRight w:val="0"/>
      <w:marTop w:val="0"/>
      <w:marBottom w:val="0"/>
      <w:divBdr>
        <w:top w:val="none" w:sz="0" w:space="0" w:color="auto"/>
        <w:left w:val="none" w:sz="0" w:space="0" w:color="auto"/>
        <w:bottom w:val="none" w:sz="0" w:space="0" w:color="auto"/>
        <w:right w:val="none" w:sz="0" w:space="0" w:color="auto"/>
      </w:divBdr>
    </w:div>
    <w:div w:id="1044722706">
      <w:marLeft w:val="0"/>
      <w:marRight w:val="0"/>
      <w:marTop w:val="0"/>
      <w:marBottom w:val="0"/>
      <w:divBdr>
        <w:top w:val="none" w:sz="0" w:space="0" w:color="auto"/>
        <w:left w:val="none" w:sz="0" w:space="0" w:color="auto"/>
        <w:bottom w:val="none" w:sz="0" w:space="0" w:color="auto"/>
        <w:right w:val="none" w:sz="0" w:space="0" w:color="auto"/>
      </w:divBdr>
    </w:div>
    <w:div w:id="1044722708">
      <w:marLeft w:val="0"/>
      <w:marRight w:val="0"/>
      <w:marTop w:val="0"/>
      <w:marBottom w:val="0"/>
      <w:divBdr>
        <w:top w:val="none" w:sz="0" w:space="0" w:color="auto"/>
        <w:left w:val="none" w:sz="0" w:space="0" w:color="auto"/>
        <w:bottom w:val="none" w:sz="0" w:space="0" w:color="auto"/>
        <w:right w:val="none" w:sz="0" w:space="0" w:color="auto"/>
      </w:divBdr>
    </w:div>
    <w:div w:id="1044722709">
      <w:marLeft w:val="0"/>
      <w:marRight w:val="0"/>
      <w:marTop w:val="0"/>
      <w:marBottom w:val="0"/>
      <w:divBdr>
        <w:top w:val="none" w:sz="0" w:space="0" w:color="auto"/>
        <w:left w:val="none" w:sz="0" w:space="0" w:color="auto"/>
        <w:bottom w:val="none" w:sz="0" w:space="0" w:color="auto"/>
        <w:right w:val="none" w:sz="0" w:space="0" w:color="auto"/>
      </w:divBdr>
    </w:div>
    <w:div w:id="1044722712">
      <w:marLeft w:val="0"/>
      <w:marRight w:val="0"/>
      <w:marTop w:val="0"/>
      <w:marBottom w:val="0"/>
      <w:divBdr>
        <w:top w:val="none" w:sz="0" w:space="0" w:color="auto"/>
        <w:left w:val="none" w:sz="0" w:space="0" w:color="auto"/>
        <w:bottom w:val="none" w:sz="0" w:space="0" w:color="auto"/>
        <w:right w:val="none" w:sz="0" w:space="0" w:color="auto"/>
      </w:divBdr>
      <w:divsChild>
        <w:div w:id="1044723259">
          <w:marLeft w:val="0"/>
          <w:marRight w:val="0"/>
          <w:marTop w:val="0"/>
          <w:marBottom w:val="0"/>
          <w:divBdr>
            <w:top w:val="none" w:sz="0" w:space="0" w:color="auto"/>
            <w:left w:val="none" w:sz="0" w:space="0" w:color="auto"/>
            <w:bottom w:val="none" w:sz="0" w:space="0" w:color="auto"/>
            <w:right w:val="none" w:sz="0" w:space="0" w:color="auto"/>
          </w:divBdr>
        </w:div>
        <w:div w:id="1044723558">
          <w:marLeft w:val="0"/>
          <w:marRight w:val="0"/>
          <w:marTop w:val="0"/>
          <w:marBottom w:val="0"/>
          <w:divBdr>
            <w:top w:val="none" w:sz="0" w:space="0" w:color="auto"/>
            <w:left w:val="none" w:sz="0" w:space="0" w:color="auto"/>
            <w:bottom w:val="none" w:sz="0" w:space="0" w:color="auto"/>
            <w:right w:val="none" w:sz="0" w:space="0" w:color="auto"/>
          </w:divBdr>
          <w:divsChild>
            <w:div w:id="1044723928">
              <w:marLeft w:val="0"/>
              <w:marRight w:val="0"/>
              <w:marTop w:val="0"/>
              <w:marBottom w:val="0"/>
              <w:divBdr>
                <w:top w:val="none" w:sz="0" w:space="0" w:color="auto"/>
                <w:left w:val="none" w:sz="0" w:space="0" w:color="auto"/>
                <w:bottom w:val="none" w:sz="0" w:space="0" w:color="auto"/>
                <w:right w:val="none" w:sz="0" w:space="0" w:color="auto"/>
              </w:divBdr>
              <w:divsChild>
                <w:div w:id="1044722940">
                  <w:marLeft w:val="0"/>
                  <w:marRight w:val="0"/>
                  <w:marTop w:val="0"/>
                  <w:marBottom w:val="0"/>
                  <w:divBdr>
                    <w:top w:val="none" w:sz="0" w:space="0" w:color="auto"/>
                    <w:left w:val="none" w:sz="0" w:space="0" w:color="auto"/>
                    <w:bottom w:val="none" w:sz="0" w:space="0" w:color="auto"/>
                    <w:right w:val="none" w:sz="0" w:space="0" w:color="auto"/>
                  </w:divBdr>
                  <w:divsChild>
                    <w:div w:id="104472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4249">
          <w:marLeft w:val="0"/>
          <w:marRight w:val="0"/>
          <w:marTop w:val="0"/>
          <w:marBottom w:val="0"/>
          <w:divBdr>
            <w:top w:val="none" w:sz="0" w:space="0" w:color="auto"/>
            <w:left w:val="none" w:sz="0" w:space="0" w:color="auto"/>
            <w:bottom w:val="none" w:sz="0" w:space="0" w:color="auto"/>
            <w:right w:val="none" w:sz="0" w:space="0" w:color="auto"/>
          </w:divBdr>
          <w:divsChild>
            <w:div w:id="104472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713">
      <w:marLeft w:val="0"/>
      <w:marRight w:val="0"/>
      <w:marTop w:val="0"/>
      <w:marBottom w:val="0"/>
      <w:divBdr>
        <w:top w:val="none" w:sz="0" w:space="0" w:color="auto"/>
        <w:left w:val="none" w:sz="0" w:space="0" w:color="auto"/>
        <w:bottom w:val="none" w:sz="0" w:space="0" w:color="auto"/>
        <w:right w:val="none" w:sz="0" w:space="0" w:color="auto"/>
      </w:divBdr>
    </w:div>
    <w:div w:id="1044722714">
      <w:marLeft w:val="0"/>
      <w:marRight w:val="0"/>
      <w:marTop w:val="0"/>
      <w:marBottom w:val="0"/>
      <w:divBdr>
        <w:top w:val="none" w:sz="0" w:space="0" w:color="auto"/>
        <w:left w:val="none" w:sz="0" w:space="0" w:color="auto"/>
        <w:bottom w:val="none" w:sz="0" w:space="0" w:color="auto"/>
        <w:right w:val="none" w:sz="0" w:space="0" w:color="auto"/>
      </w:divBdr>
      <w:divsChild>
        <w:div w:id="1044722074">
          <w:marLeft w:val="0"/>
          <w:marRight w:val="0"/>
          <w:marTop w:val="0"/>
          <w:marBottom w:val="0"/>
          <w:divBdr>
            <w:top w:val="none" w:sz="0" w:space="0" w:color="auto"/>
            <w:left w:val="none" w:sz="0" w:space="0" w:color="auto"/>
            <w:bottom w:val="none" w:sz="0" w:space="0" w:color="auto"/>
            <w:right w:val="none" w:sz="0" w:space="0" w:color="auto"/>
          </w:divBdr>
        </w:div>
      </w:divsChild>
    </w:div>
    <w:div w:id="1044722716">
      <w:marLeft w:val="0"/>
      <w:marRight w:val="0"/>
      <w:marTop w:val="0"/>
      <w:marBottom w:val="0"/>
      <w:divBdr>
        <w:top w:val="none" w:sz="0" w:space="0" w:color="auto"/>
        <w:left w:val="none" w:sz="0" w:space="0" w:color="auto"/>
        <w:bottom w:val="none" w:sz="0" w:space="0" w:color="auto"/>
        <w:right w:val="none" w:sz="0" w:space="0" w:color="auto"/>
      </w:divBdr>
    </w:div>
    <w:div w:id="1044722718">
      <w:marLeft w:val="0"/>
      <w:marRight w:val="0"/>
      <w:marTop w:val="0"/>
      <w:marBottom w:val="0"/>
      <w:divBdr>
        <w:top w:val="none" w:sz="0" w:space="0" w:color="auto"/>
        <w:left w:val="none" w:sz="0" w:space="0" w:color="auto"/>
        <w:bottom w:val="none" w:sz="0" w:space="0" w:color="auto"/>
        <w:right w:val="none" w:sz="0" w:space="0" w:color="auto"/>
      </w:divBdr>
    </w:div>
    <w:div w:id="1044722720">
      <w:marLeft w:val="0"/>
      <w:marRight w:val="0"/>
      <w:marTop w:val="0"/>
      <w:marBottom w:val="0"/>
      <w:divBdr>
        <w:top w:val="none" w:sz="0" w:space="0" w:color="auto"/>
        <w:left w:val="none" w:sz="0" w:space="0" w:color="auto"/>
        <w:bottom w:val="none" w:sz="0" w:space="0" w:color="auto"/>
        <w:right w:val="none" w:sz="0" w:space="0" w:color="auto"/>
      </w:divBdr>
      <w:divsChild>
        <w:div w:id="1044723324">
          <w:marLeft w:val="0"/>
          <w:marRight w:val="0"/>
          <w:marTop w:val="0"/>
          <w:marBottom w:val="0"/>
          <w:divBdr>
            <w:top w:val="none" w:sz="0" w:space="0" w:color="auto"/>
            <w:left w:val="none" w:sz="0" w:space="0" w:color="auto"/>
            <w:bottom w:val="none" w:sz="0" w:space="0" w:color="auto"/>
            <w:right w:val="none" w:sz="0" w:space="0" w:color="auto"/>
          </w:divBdr>
        </w:div>
      </w:divsChild>
    </w:div>
    <w:div w:id="1044722724">
      <w:marLeft w:val="0"/>
      <w:marRight w:val="0"/>
      <w:marTop w:val="0"/>
      <w:marBottom w:val="0"/>
      <w:divBdr>
        <w:top w:val="none" w:sz="0" w:space="0" w:color="auto"/>
        <w:left w:val="none" w:sz="0" w:space="0" w:color="auto"/>
        <w:bottom w:val="none" w:sz="0" w:space="0" w:color="auto"/>
        <w:right w:val="none" w:sz="0" w:space="0" w:color="auto"/>
      </w:divBdr>
      <w:divsChild>
        <w:div w:id="1044722699">
          <w:marLeft w:val="0"/>
          <w:marRight w:val="0"/>
          <w:marTop w:val="0"/>
          <w:marBottom w:val="0"/>
          <w:divBdr>
            <w:top w:val="none" w:sz="0" w:space="0" w:color="auto"/>
            <w:left w:val="none" w:sz="0" w:space="0" w:color="auto"/>
            <w:bottom w:val="none" w:sz="0" w:space="0" w:color="auto"/>
            <w:right w:val="none" w:sz="0" w:space="0" w:color="auto"/>
          </w:divBdr>
        </w:div>
        <w:div w:id="1044722727">
          <w:marLeft w:val="0"/>
          <w:marRight w:val="0"/>
          <w:marTop w:val="0"/>
          <w:marBottom w:val="0"/>
          <w:divBdr>
            <w:top w:val="none" w:sz="0" w:space="0" w:color="auto"/>
            <w:left w:val="none" w:sz="0" w:space="0" w:color="auto"/>
            <w:bottom w:val="none" w:sz="0" w:space="0" w:color="auto"/>
            <w:right w:val="none" w:sz="0" w:space="0" w:color="auto"/>
          </w:divBdr>
        </w:div>
        <w:div w:id="1044722883">
          <w:marLeft w:val="0"/>
          <w:marRight w:val="0"/>
          <w:marTop w:val="0"/>
          <w:marBottom w:val="0"/>
          <w:divBdr>
            <w:top w:val="none" w:sz="0" w:space="0" w:color="auto"/>
            <w:left w:val="none" w:sz="0" w:space="0" w:color="auto"/>
            <w:bottom w:val="none" w:sz="0" w:space="0" w:color="auto"/>
            <w:right w:val="none" w:sz="0" w:space="0" w:color="auto"/>
          </w:divBdr>
        </w:div>
        <w:div w:id="1044723035">
          <w:marLeft w:val="0"/>
          <w:marRight w:val="0"/>
          <w:marTop w:val="0"/>
          <w:marBottom w:val="0"/>
          <w:divBdr>
            <w:top w:val="none" w:sz="0" w:space="0" w:color="auto"/>
            <w:left w:val="none" w:sz="0" w:space="0" w:color="auto"/>
            <w:bottom w:val="none" w:sz="0" w:space="0" w:color="auto"/>
            <w:right w:val="none" w:sz="0" w:space="0" w:color="auto"/>
          </w:divBdr>
          <w:divsChild>
            <w:div w:id="1044722043">
              <w:marLeft w:val="0"/>
              <w:marRight w:val="0"/>
              <w:marTop w:val="0"/>
              <w:marBottom w:val="0"/>
              <w:divBdr>
                <w:top w:val="none" w:sz="0" w:space="0" w:color="auto"/>
                <w:left w:val="none" w:sz="0" w:space="0" w:color="auto"/>
                <w:bottom w:val="none" w:sz="0" w:space="0" w:color="auto"/>
                <w:right w:val="none" w:sz="0" w:space="0" w:color="auto"/>
              </w:divBdr>
            </w:div>
            <w:div w:id="1044722421">
              <w:marLeft w:val="0"/>
              <w:marRight w:val="0"/>
              <w:marTop w:val="0"/>
              <w:marBottom w:val="0"/>
              <w:divBdr>
                <w:top w:val="none" w:sz="0" w:space="0" w:color="auto"/>
                <w:left w:val="none" w:sz="0" w:space="0" w:color="auto"/>
                <w:bottom w:val="none" w:sz="0" w:space="0" w:color="auto"/>
                <w:right w:val="none" w:sz="0" w:space="0" w:color="auto"/>
              </w:divBdr>
            </w:div>
            <w:div w:id="1044723760">
              <w:marLeft w:val="0"/>
              <w:marRight w:val="0"/>
              <w:marTop w:val="0"/>
              <w:marBottom w:val="0"/>
              <w:divBdr>
                <w:top w:val="none" w:sz="0" w:space="0" w:color="auto"/>
                <w:left w:val="none" w:sz="0" w:space="0" w:color="auto"/>
                <w:bottom w:val="none" w:sz="0" w:space="0" w:color="auto"/>
                <w:right w:val="none" w:sz="0" w:space="0" w:color="auto"/>
              </w:divBdr>
              <w:divsChild>
                <w:div w:id="1044723204">
                  <w:marLeft w:val="0"/>
                  <w:marRight w:val="0"/>
                  <w:marTop w:val="0"/>
                  <w:marBottom w:val="0"/>
                  <w:divBdr>
                    <w:top w:val="none" w:sz="0" w:space="0" w:color="auto"/>
                    <w:left w:val="none" w:sz="0" w:space="0" w:color="auto"/>
                    <w:bottom w:val="none" w:sz="0" w:space="0" w:color="auto"/>
                    <w:right w:val="none" w:sz="0" w:space="0" w:color="auto"/>
                  </w:divBdr>
                </w:div>
                <w:div w:id="104472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600">
          <w:marLeft w:val="0"/>
          <w:marRight w:val="0"/>
          <w:marTop w:val="0"/>
          <w:marBottom w:val="0"/>
          <w:divBdr>
            <w:top w:val="none" w:sz="0" w:space="0" w:color="auto"/>
            <w:left w:val="none" w:sz="0" w:space="0" w:color="auto"/>
            <w:bottom w:val="none" w:sz="0" w:space="0" w:color="auto"/>
            <w:right w:val="none" w:sz="0" w:space="0" w:color="auto"/>
          </w:divBdr>
        </w:div>
      </w:divsChild>
    </w:div>
    <w:div w:id="1044722725">
      <w:marLeft w:val="0"/>
      <w:marRight w:val="0"/>
      <w:marTop w:val="0"/>
      <w:marBottom w:val="0"/>
      <w:divBdr>
        <w:top w:val="none" w:sz="0" w:space="0" w:color="auto"/>
        <w:left w:val="none" w:sz="0" w:space="0" w:color="auto"/>
        <w:bottom w:val="none" w:sz="0" w:space="0" w:color="auto"/>
        <w:right w:val="none" w:sz="0" w:space="0" w:color="auto"/>
      </w:divBdr>
    </w:div>
    <w:div w:id="1044722726">
      <w:marLeft w:val="0"/>
      <w:marRight w:val="0"/>
      <w:marTop w:val="0"/>
      <w:marBottom w:val="0"/>
      <w:divBdr>
        <w:top w:val="none" w:sz="0" w:space="0" w:color="auto"/>
        <w:left w:val="none" w:sz="0" w:space="0" w:color="auto"/>
        <w:bottom w:val="none" w:sz="0" w:space="0" w:color="auto"/>
        <w:right w:val="none" w:sz="0" w:space="0" w:color="auto"/>
      </w:divBdr>
    </w:div>
    <w:div w:id="1044722728">
      <w:marLeft w:val="0"/>
      <w:marRight w:val="0"/>
      <w:marTop w:val="0"/>
      <w:marBottom w:val="0"/>
      <w:divBdr>
        <w:top w:val="none" w:sz="0" w:space="0" w:color="auto"/>
        <w:left w:val="none" w:sz="0" w:space="0" w:color="auto"/>
        <w:bottom w:val="none" w:sz="0" w:space="0" w:color="auto"/>
        <w:right w:val="none" w:sz="0" w:space="0" w:color="auto"/>
      </w:divBdr>
    </w:div>
    <w:div w:id="1044722730">
      <w:marLeft w:val="0"/>
      <w:marRight w:val="0"/>
      <w:marTop w:val="0"/>
      <w:marBottom w:val="0"/>
      <w:divBdr>
        <w:top w:val="none" w:sz="0" w:space="0" w:color="auto"/>
        <w:left w:val="none" w:sz="0" w:space="0" w:color="auto"/>
        <w:bottom w:val="none" w:sz="0" w:space="0" w:color="auto"/>
        <w:right w:val="none" w:sz="0" w:space="0" w:color="auto"/>
      </w:divBdr>
    </w:div>
    <w:div w:id="1044722731">
      <w:marLeft w:val="0"/>
      <w:marRight w:val="0"/>
      <w:marTop w:val="0"/>
      <w:marBottom w:val="0"/>
      <w:divBdr>
        <w:top w:val="none" w:sz="0" w:space="0" w:color="auto"/>
        <w:left w:val="none" w:sz="0" w:space="0" w:color="auto"/>
        <w:bottom w:val="none" w:sz="0" w:space="0" w:color="auto"/>
        <w:right w:val="none" w:sz="0" w:space="0" w:color="auto"/>
      </w:divBdr>
    </w:div>
    <w:div w:id="1044722736">
      <w:marLeft w:val="0"/>
      <w:marRight w:val="0"/>
      <w:marTop w:val="0"/>
      <w:marBottom w:val="0"/>
      <w:divBdr>
        <w:top w:val="none" w:sz="0" w:space="0" w:color="auto"/>
        <w:left w:val="none" w:sz="0" w:space="0" w:color="auto"/>
        <w:bottom w:val="none" w:sz="0" w:space="0" w:color="auto"/>
        <w:right w:val="none" w:sz="0" w:space="0" w:color="auto"/>
      </w:divBdr>
    </w:div>
    <w:div w:id="1044722739">
      <w:marLeft w:val="0"/>
      <w:marRight w:val="0"/>
      <w:marTop w:val="0"/>
      <w:marBottom w:val="0"/>
      <w:divBdr>
        <w:top w:val="none" w:sz="0" w:space="0" w:color="auto"/>
        <w:left w:val="none" w:sz="0" w:space="0" w:color="auto"/>
        <w:bottom w:val="none" w:sz="0" w:space="0" w:color="auto"/>
        <w:right w:val="none" w:sz="0" w:space="0" w:color="auto"/>
      </w:divBdr>
    </w:div>
    <w:div w:id="1044722740">
      <w:marLeft w:val="0"/>
      <w:marRight w:val="0"/>
      <w:marTop w:val="0"/>
      <w:marBottom w:val="0"/>
      <w:divBdr>
        <w:top w:val="none" w:sz="0" w:space="0" w:color="auto"/>
        <w:left w:val="none" w:sz="0" w:space="0" w:color="auto"/>
        <w:bottom w:val="none" w:sz="0" w:space="0" w:color="auto"/>
        <w:right w:val="none" w:sz="0" w:space="0" w:color="auto"/>
      </w:divBdr>
    </w:div>
    <w:div w:id="1044722742">
      <w:marLeft w:val="0"/>
      <w:marRight w:val="0"/>
      <w:marTop w:val="0"/>
      <w:marBottom w:val="0"/>
      <w:divBdr>
        <w:top w:val="none" w:sz="0" w:space="0" w:color="auto"/>
        <w:left w:val="none" w:sz="0" w:space="0" w:color="auto"/>
        <w:bottom w:val="none" w:sz="0" w:space="0" w:color="auto"/>
        <w:right w:val="none" w:sz="0" w:space="0" w:color="auto"/>
      </w:divBdr>
    </w:div>
    <w:div w:id="1044722748">
      <w:marLeft w:val="0"/>
      <w:marRight w:val="0"/>
      <w:marTop w:val="0"/>
      <w:marBottom w:val="0"/>
      <w:divBdr>
        <w:top w:val="none" w:sz="0" w:space="0" w:color="auto"/>
        <w:left w:val="none" w:sz="0" w:space="0" w:color="auto"/>
        <w:bottom w:val="none" w:sz="0" w:space="0" w:color="auto"/>
        <w:right w:val="none" w:sz="0" w:space="0" w:color="auto"/>
      </w:divBdr>
    </w:div>
    <w:div w:id="1044722749">
      <w:marLeft w:val="0"/>
      <w:marRight w:val="0"/>
      <w:marTop w:val="0"/>
      <w:marBottom w:val="0"/>
      <w:divBdr>
        <w:top w:val="none" w:sz="0" w:space="0" w:color="auto"/>
        <w:left w:val="none" w:sz="0" w:space="0" w:color="auto"/>
        <w:bottom w:val="none" w:sz="0" w:space="0" w:color="auto"/>
        <w:right w:val="none" w:sz="0" w:space="0" w:color="auto"/>
      </w:divBdr>
    </w:div>
    <w:div w:id="1044722750">
      <w:marLeft w:val="0"/>
      <w:marRight w:val="0"/>
      <w:marTop w:val="0"/>
      <w:marBottom w:val="0"/>
      <w:divBdr>
        <w:top w:val="none" w:sz="0" w:space="0" w:color="auto"/>
        <w:left w:val="none" w:sz="0" w:space="0" w:color="auto"/>
        <w:bottom w:val="none" w:sz="0" w:space="0" w:color="auto"/>
        <w:right w:val="none" w:sz="0" w:space="0" w:color="auto"/>
      </w:divBdr>
    </w:div>
    <w:div w:id="1044722752">
      <w:marLeft w:val="0"/>
      <w:marRight w:val="0"/>
      <w:marTop w:val="0"/>
      <w:marBottom w:val="0"/>
      <w:divBdr>
        <w:top w:val="none" w:sz="0" w:space="0" w:color="auto"/>
        <w:left w:val="none" w:sz="0" w:space="0" w:color="auto"/>
        <w:bottom w:val="none" w:sz="0" w:space="0" w:color="auto"/>
        <w:right w:val="none" w:sz="0" w:space="0" w:color="auto"/>
      </w:divBdr>
    </w:div>
    <w:div w:id="1044722754">
      <w:marLeft w:val="0"/>
      <w:marRight w:val="0"/>
      <w:marTop w:val="0"/>
      <w:marBottom w:val="0"/>
      <w:divBdr>
        <w:top w:val="none" w:sz="0" w:space="0" w:color="auto"/>
        <w:left w:val="none" w:sz="0" w:space="0" w:color="auto"/>
        <w:bottom w:val="none" w:sz="0" w:space="0" w:color="auto"/>
        <w:right w:val="none" w:sz="0" w:space="0" w:color="auto"/>
      </w:divBdr>
    </w:div>
    <w:div w:id="1044722755">
      <w:marLeft w:val="0"/>
      <w:marRight w:val="0"/>
      <w:marTop w:val="0"/>
      <w:marBottom w:val="0"/>
      <w:divBdr>
        <w:top w:val="none" w:sz="0" w:space="0" w:color="auto"/>
        <w:left w:val="none" w:sz="0" w:space="0" w:color="auto"/>
        <w:bottom w:val="none" w:sz="0" w:space="0" w:color="auto"/>
        <w:right w:val="none" w:sz="0" w:space="0" w:color="auto"/>
      </w:divBdr>
    </w:div>
    <w:div w:id="1044722756">
      <w:marLeft w:val="0"/>
      <w:marRight w:val="0"/>
      <w:marTop w:val="0"/>
      <w:marBottom w:val="0"/>
      <w:divBdr>
        <w:top w:val="none" w:sz="0" w:space="0" w:color="auto"/>
        <w:left w:val="none" w:sz="0" w:space="0" w:color="auto"/>
        <w:bottom w:val="none" w:sz="0" w:space="0" w:color="auto"/>
        <w:right w:val="none" w:sz="0" w:space="0" w:color="auto"/>
      </w:divBdr>
    </w:div>
    <w:div w:id="1044722758">
      <w:marLeft w:val="0"/>
      <w:marRight w:val="0"/>
      <w:marTop w:val="0"/>
      <w:marBottom w:val="0"/>
      <w:divBdr>
        <w:top w:val="none" w:sz="0" w:space="0" w:color="auto"/>
        <w:left w:val="none" w:sz="0" w:space="0" w:color="auto"/>
        <w:bottom w:val="none" w:sz="0" w:space="0" w:color="auto"/>
        <w:right w:val="none" w:sz="0" w:space="0" w:color="auto"/>
      </w:divBdr>
    </w:div>
    <w:div w:id="1044722760">
      <w:marLeft w:val="0"/>
      <w:marRight w:val="0"/>
      <w:marTop w:val="0"/>
      <w:marBottom w:val="0"/>
      <w:divBdr>
        <w:top w:val="none" w:sz="0" w:space="0" w:color="auto"/>
        <w:left w:val="none" w:sz="0" w:space="0" w:color="auto"/>
        <w:bottom w:val="none" w:sz="0" w:space="0" w:color="auto"/>
        <w:right w:val="none" w:sz="0" w:space="0" w:color="auto"/>
      </w:divBdr>
    </w:div>
    <w:div w:id="1044722761">
      <w:marLeft w:val="0"/>
      <w:marRight w:val="0"/>
      <w:marTop w:val="0"/>
      <w:marBottom w:val="0"/>
      <w:divBdr>
        <w:top w:val="none" w:sz="0" w:space="0" w:color="auto"/>
        <w:left w:val="none" w:sz="0" w:space="0" w:color="auto"/>
        <w:bottom w:val="none" w:sz="0" w:space="0" w:color="auto"/>
        <w:right w:val="none" w:sz="0" w:space="0" w:color="auto"/>
      </w:divBdr>
    </w:div>
    <w:div w:id="1044722762">
      <w:marLeft w:val="0"/>
      <w:marRight w:val="0"/>
      <w:marTop w:val="0"/>
      <w:marBottom w:val="0"/>
      <w:divBdr>
        <w:top w:val="none" w:sz="0" w:space="0" w:color="auto"/>
        <w:left w:val="none" w:sz="0" w:space="0" w:color="auto"/>
        <w:bottom w:val="none" w:sz="0" w:space="0" w:color="auto"/>
        <w:right w:val="none" w:sz="0" w:space="0" w:color="auto"/>
      </w:divBdr>
    </w:div>
    <w:div w:id="1044722763">
      <w:marLeft w:val="0"/>
      <w:marRight w:val="0"/>
      <w:marTop w:val="0"/>
      <w:marBottom w:val="0"/>
      <w:divBdr>
        <w:top w:val="none" w:sz="0" w:space="0" w:color="auto"/>
        <w:left w:val="none" w:sz="0" w:space="0" w:color="auto"/>
        <w:bottom w:val="none" w:sz="0" w:space="0" w:color="auto"/>
        <w:right w:val="none" w:sz="0" w:space="0" w:color="auto"/>
      </w:divBdr>
    </w:div>
    <w:div w:id="1044722765">
      <w:marLeft w:val="0"/>
      <w:marRight w:val="0"/>
      <w:marTop w:val="0"/>
      <w:marBottom w:val="0"/>
      <w:divBdr>
        <w:top w:val="none" w:sz="0" w:space="0" w:color="auto"/>
        <w:left w:val="none" w:sz="0" w:space="0" w:color="auto"/>
        <w:bottom w:val="none" w:sz="0" w:space="0" w:color="auto"/>
        <w:right w:val="none" w:sz="0" w:space="0" w:color="auto"/>
      </w:divBdr>
    </w:div>
    <w:div w:id="1044722766">
      <w:marLeft w:val="0"/>
      <w:marRight w:val="0"/>
      <w:marTop w:val="0"/>
      <w:marBottom w:val="0"/>
      <w:divBdr>
        <w:top w:val="none" w:sz="0" w:space="0" w:color="auto"/>
        <w:left w:val="none" w:sz="0" w:space="0" w:color="auto"/>
        <w:bottom w:val="none" w:sz="0" w:space="0" w:color="auto"/>
        <w:right w:val="none" w:sz="0" w:space="0" w:color="auto"/>
      </w:divBdr>
    </w:div>
    <w:div w:id="1044722767">
      <w:marLeft w:val="0"/>
      <w:marRight w:val="0"/>
      <w:marTop w:val="0"/>
      <w:marBottom w:val="0"/>
      <w:divBdr>
        <w:top w:val="none" w:sz="0" w:space="0" w:color="auto"/>
        <w:left w:val="none" w:sz="0" w:space="0" w:color="auto"/>
        <w:bottom w:val="none" w:sz="0" w:space="0" w:color="auto"/>
        <w:right w:val="none" w:sz="0" w:space="0" w:color="auto"/>
      </w:divBdr>
    </w:div>
    <w:div w:id="1044722768">
      <w:marLeft w:val="0"/>
      <w:marRight w:val="0"/>
      <w:marTop w:val="0"/>
      <w:marBottom w:val="0"/>
      <w:divBdr>
        <w:top w:val="none" w:sz="0" w:space="0" w:color="auto"/>
        <w:left w:val="none" w:sz="0" w:space="0" w:color="auto"/>
        <w:bottom w:val="none" w:sz="0" w:space="0" w:color="auto"/>
        <w:right w:val="none" w:sz="0" w:space="0" w:color="auto"/>
      </w:divBdr>
    </w:div>
    <w:div w:id="1044722770">
      <w:marLeft w:val="0"/>
      <w:marRight w:val="0"/>
      <w:marTop w:val="0"/>
      <w:marBottom w:val="0"/>
      <w:divBdr>
        <w:top w:val="none" w:sz="0" w:space="0" w:color="auto"/>
        <w:left w:val="none" w:sz="0" w:space="0" w:color="auto"/>
        <w:bottom w:val="none" w:sz="0" w:space="0" w:color="auto"/>
        <w:right w:val="none" w:sz="0" w:space="0" w:color="auto"/>
      </w:divBdr>
    </w:div>
    <w:div w:id="1044722772">
      <w:marLeft w:val="0"/>
      <w:marRight w:val="0"/>
      <w:marTop w:val="0"/>
      <w:marBottom w:val="0"/>
      <w:divBdr>
        <w:top w:val="none" w:sz="0" w:space="0" w:color="auto"/>
        <w:left w:val="none" w:sz="0" w:space="0" w:color="auto"/>
        <w:bottom w:val="none" w:sz="0" w:space="0" w:color="auto"/>
        <w:right w:val="none" w:sz="0" w:space="0" w:color="auto"/>
      </w:divBdr>
    </w:div>
    <w:div w:id="1044722774">
      <w:marLeft w:val="0"/>
      <w:marRight w:val="0"/>
      <w:marTop w:val="0"/>
      <w:marBottom w:val="0"/>
      <w:divBdr>
        <w:top w:val="none" w:sz="0" w:space="0" w:color="auto"/>
        <w:left w:val="none" w:sz="0" w:space="0" w:color="auto"/>
        <w:bottom w:val="none" w:sz="0" w:space="0" w:color="auto"/>
        <w:right w:val="none" w:sz="0" w:space="0" w:color="auto"/>
      </w:divBdr>
    </w:div>
    <w:div w:id="1044722775">
      <w:marLeft w:val="0"/>
      <w:marRight w:val="0"/>
      <w:marTop w:val="0"/>
      <w:marBottom w:val="0"/>
      <w:divBdr>
        <w:top w:val="none" w:sz="0" w:space="0" w:color="auto"/>
        <w:left w:val="none" w:sz="0" w:space="0" w:color="auto"/>
        <w:bottom w:val="none" w:sz="0" w:space="0" w:color="auto"/>
        <w:right w:val="none" w:sz="0" w:space="0" w:color="auto"/>
      </w:divBdr>
      <w:divsChild>
        <w:div w:id="1044723100">
          <w:marLeft w:val="0"/>
          <w:marRight w:val="0"/>
          <w:marTop w:val="0"/>
          <w:marBottom w:val="0"/>
          <w:divBdr>
            <w:top w:val="none" w:sz="0" w:space="0" w:color="auto"/>
            <w:left w:val="none" w:sz="0" w:space="0" w:color="auto"/>
            <w:bottom w:val="none" w:sz="0" w:space="0" w:color="auto"/>
            <w:right w:val="none" w:sz="0" w:space="0" w:color="auto"/>
          </w:divBdr>
        </w:div>
      </w:divsChild>
    </w:div>
    <w:div w:id="1044722779">
      <w:marLeft w:val="0"/>
      <w:marRight w:val="0"/>
      <w:marTop w:val="0"/>
      <w:marBottom w:val="0"/>
      <w:divBdr>
        <w:top w:val="none" w:sz="0" w:space="0" w:color="auto"/>
        <w:left w:val="none" w:sz="0" w:space="0" w:color="auto"/>
        <w:bottom w:val="none" w:sz="0" w:space="0" w:color="auto"/>
        <w:right w:val="none" w:sz="0" w:space="0" w:color="auto"/>
      </w:divBdr>
    </w:div>
    <w:div w:id="1044722780">
      <w:marLeft w:val="0"/>
      <w:marRight w:val="0"/>
      <w:marTop w:val="0"/>
      <w:marBottom w:val="0"/>
      <w:divBdr>
        <w:top w:val="none" w:sz="0" w:space="0" w:color="auto"/>
        <w:left w:val="none" w:sz="0" w:space="0" w:color="auto"/>
        <w:bottom w:val="none" w:sz="0" w:space="0" w:color="auto"/>
        <w:right w:val="none" w:sz="0" w:space="0" w:color="auto"/>
      </w:divBdr>
      <w:divsChild>
        <w:div w:id="1044722085">
          <w:marLeft w:val="0"/>
          <w:marRight w:val="0"/>
          <w:marTop w:val="0"/>
          <w:marBottom w:val="0"/>
          <w:divBdr>
            <w:top w:val="none" w:sz="0" w:space="0" w:color="auto"/>
            <w:left w:val="none" w:sz="0" w:space="0" w:color="auto"/>
            <w:bottom w:val="none" w:sz="0" w:space="0" w:color="auto"/>
            <w:right w:val="none" w:sz="0" w:space="0" w:color="auto"/>
          </w:divBdr>
        </w:div>
      </w:divsChild>
    </w:div>
    <w:div w:id="1044722786">
      <w:marLeft w:val="0"/>
      <w:marRight w:val="0"/>
      <w:marTop w:val="0"/>
      <w:marBottom w:val="0"/>
      <w:divBdr>
        <w:top w:val="none" w:sz="0" w:space="0" w:color="auto"/>
        <w:left w:val="none" w:sz="0" w:space="0" w:color="auto"/>
        <w:bottom w:val="none" w:sz="0" w:space="0" w:color="auto"/>
        <w:right w:val="none" w:sz="0" w:space="0" w:color="auto"/>
      </w:divBdr>
    </w:div>
    <w:div w:id="1044722787">
      <w:marLeft w:val="0"/>
      <w:marRight w:val="0"/>
      <w:marTop w:val="0"/>
      <w:marBottom w:val="0"/>
      <w:divBdr>
        <w:top w:val="none" w:sz="0" w:space="0" w:color="auto"/>
        <w:left w:val="none" w:sz="0" w:space="0" w:color="auto"/>
        <w:bottom w:val="none" w:sz="0" w:space="0" w:color="auto"/>
        <w:right w:val="none" w:sz="0" w:space="0" w:color="auto"/>
      </w:divBdr>
    </w:div>
    <w:div w:id="1044722789">
      <w:marLeft w:val="0"/>
      <w:marRight w:val="0"/>
      <w:marTop w:val="0"/>
      <w:marBottom w:val="0"/>
      <w:divBdr>
        <w:top w:val="none" w:sz="0" w:space="0" w:color="auto"/>
        <w:left w:val="none" w:sz="0" w:space="0" w:color="auto"/>
        <w:bottom w:val="none" w:sz="0" w:space="0" w:color="auto"/>
        <w:right w:val="none" w:sz="0" w:space="0" w:color="auto"/>
      </w:divBdr>
    </w:div>
    <w:div w:id="1044722790">
      <w:marLeft w:val="0"/>
      <w:marRight w:val="0"/>
      <w:marTop w:val="0"/>
      <w:marBottom w:val="0"/>
      <w:divBdr>
        <w:top w:val="none" w:sz="0" w:space="0" w:color="auto"/>
        <w:left w:val="none" w:sz="0" w:space="0" w:color="auto"/>
        <w:bottom w:val="none" w:sz="0" w:space="0" w:color="auto"/>
        <w:right w:val="none" w:sz="0" w:space="0" w:color="auto"/>
      </w:divBdr>
    </w:div>
    <w:div w:id="1044722793">
      <w:marLeft w:val="0"/>
      <w:marRight w:val="0"/>
      <w:marTop w:val="0"/>
      <w:marBottom w:val="0"/>
      <w:divBdr>
        <w:top w:val="none" w:sz="0" w:space="0" w:color="auto"/>
        <w:left w:val="none" w:sz="0" w:space="0" w:color="auto"/>
        <w:bottom w:val="none" w:sz="0" w:space="0" w:color="auto"/>
        <w:right w:val="none" w:sz="0" w:space="0" w:color="auto"/>
      </w:divBdr>
      <w:divsChild>
        <w:div w:id="1044722469">
          <w:marLeft w:val="0"/>
          <w:marRight w:val="0"/>
          <w:marTop w:val="0"/>
          <w:marBottom w:val="0"/>
          <w:divBdr>
            <w:top w:val="none" w:sz="0" w:space="0" w:color="auto"/>
            <w:left w:val="none" w:sz="0" w:space="0" w:color="auto"/>
            <w:bottom w:val="none" w:sz="0" w:space="0" w:color="auto"/>
            <w:right w:val="none" w:sz="0" w:space="0" w:color="auto"/>
          </w:divBdr>
        </w:div>
        <w:div w:id="1044723374">
          <w:marLeft w:val="0"/>
          <w:marRight w:val="0"/>
          <w:marTop w:val="0"/>
          <w:marBottom w:val="0"/>
          <w:divBdr>
            <w:top w:val="none" w:sz="0" w:space="0" w:color="auto"/>
            <w:left w:val="none" w:sz="0" w:space="0" w:color="auto"/>
            <w:bottom w:val="none" w:sz="0" w:space="0" w:color="auto"/>
            <w:right w:val="none" w:sz="0" w:space="0" w:color="auto"/>
          </w:divBdr>
        </w:div>
        <w:div w:id="1044724176">
          <w:marLeft w:val="0"/>
          <w:marRight w:val="0"/>
          <w:marTop w:val="0"/>
          <w:marBottom w:val="0"/>
          <w:divBdr>
            <w:top w:val="none" w:sz="0" w:space="0" w:color="auto"/>
            <w:left w:val="none" w:sz="0" w:space="0" w:color="auto"/>
            <w:bottom w:val="none" w:sz="0" w:space="0" w:color="auto"/>
            <w:right w:val="none" w:sz="0" w:space="0" w:color="auto"/>
          </w:divBdr>
        </w:div>
      </w:divsChild>
    </w:div>
    <w:div w:id="1044722796">
      <w:marLeft w:val="0"/>
      <w:marRight w:val="0"/>
      <w:marTop w:val="0"/>
      <w:marBottom w:val="0"/>
      <w:divBdr>
        <w:top w:val="none" w:sz="0" w:space="0" w:color="auto"/>
        <w:left w:val="none" w:sz="0" w:space="0" w:color="auto"/>
        <w:bottom w:val="none" w:sz="0" w:space="0" w:color="auto"/>
        <w:right w:val="none" w:sz="0" w:space="0" w:color="auto"/>
      </w:divBdr>
    </w:div>
    <w:div w:id="1044722799">
      <w:marLeft w:val="0"/>
      <w:marRight w:val="0"/>
      <w:marTop w:val="0"/>
      <w:marBottom w:val="0"/>
      <w:divBdr>
        <w:top w:val="none" w:sz="0" w:space="0" w:color="auto"/>
        <w:left w:val="none" w:sz="0" w:space="0" w:color="auto"/>
        <w:bottom w:val="none" w:sz="0" w:space="0" w:color="auto"/>
        <w:right w:val="none" w:sz="0" w:space="0" w:color="auto"/>
      </w:divBdr>
    </w:div>
    <w:div w:id="1044722803">
      <w:marLeft w:val="0"/>
      <w:marRight w:val="0"/>
      <w:marTop w:val="0"/>
      <w:marBottom w:val="0"/>
      <w:divBdr>
        <w:top w:val="none" w:sz="0" w:space="0" w:color="auto"/>
        <w:left w:val="none" w:sz="0" w:space="0" w:color="auto"/>
        <w:bottom w:val="none" w:sz="0" w:space="0" w:color="auto"/>
        <w:right w:val="none" w:sz="0" w:space="0" w:color="auto"/>
      </w:divBdr>
      <w:divsChild>
        <w:div w:id="1044722503">
          <w:marLeft w:val="0"/>
          <w:marRight w:val="0"/>
          <w:marTop w:val="0"/>
          <w:marBottom w:val="0"/>
          <w:divBdr>
            <w:top w:val="none" w:sz="0" w:space="0" w:color="auto"/>
            <w:left w:val="none" w:sz="0" w:space="0" w:color="auto"/>
            <w:bottom w:val="none" w:sz="0" w:space="0" w:color="auto"/>
            <w:right w:val="none" w:sz="0" w:space="0" w:color="auto"/>
          </w:divBdr>
        </w:div>
      </w:divsChild>
    </w:div>
    <w:div w:id="1044722804">
      <w:marLeft w:val="0"/>
      <w:marRight w:val="0"/>
      <w:marTop w:val="0"/>
      <w:marBottom w:val="0"/>
      <w:divBdr>
        <w:top w:val="none" w:sz="0" w:space="0" w:color="auto"/>
        <w:left w:val="none" w:sz="0" w:space="0" w:color="auto"/>
        <w:bottom w:val="none" w:sz="0" w:space="0" w:color="auto"/>
        <w:right w:val="none" w:sz="0" w:space="0" w:color="auto"/>
      </w:divBdr>
    </w:div>
    <w:div w:id="1044722812">
      <w:marLeft w:val="0"/>
      <w:marRight w:val="0"/>
      <w:marTop w:val="0"/>
      <w:marBottom w:val="0"/>
      <w:divBdr>
        <w:top w:val="none" w:sz="0" w:space="0" w:color="auto"/>
        <w:left w:val="none" w:sz="0" w:space="0" w:color="auto"/>
        <w:bottom w:val="none" w:sz="0" w:space="0" w:color="auto"/>
        <w:right w:val="none" w:sz="0" w:space="0" w:color="auto"/>
      </w:divBdr>
    </w:div>
    <w:div w:id="1044722813">
      <w:marLeft w:val="0"/>
      <w:marRight w:val="0"/>
      <w:marTop w:val="0"/>
      <w:marBottom w:val="0"/>
      <w:divBdr>
        <w:top w:val="none" w:sz="0" w:space="0" w:color="auto"/>
        <w:left w:val="none" w:sz="0" w:space="0" w:color="auto"/>
        <w:bottom w:val="none" w:sz="0" w:space="0" w:color="auto"/>
        <w:right w:val="none" w:sz="0" w:space="0" w:color="auto"/>
      </w:divBdr>
    </w:div>
    <w:div w:id="1044722815">
      <w:marLeft w:val="0"/>
      <w:marRight w:val="0"/>
      <w:marTop w:val="0"/>
      <w:marBottom w:val="0"/>
      <w:divBdr>
        <w:top w:val="none" w:sz="0" w:space="0" w:color="auto"/>
        <w:left w:val="none" w:sz="0" w:space="0" w:color="auto"/>
        <w:bottom w:val="none" w:sz="0" w:space="0" w:color="auto"/>
        <w:right w:val="none" w:sz="0" w:space="0" w:color="auto"/>
      </w:divBdr>
    </w:div>
    <w:div w:id="1044722817">
      <w:marLeft w:val="0"/>
      <w:marRight w:val="0"/>
      <w:marTop w:val="0"/>
      <w:marBottom w:val="0"/>
      <w:divBdr>
        <w:top w:val="none" w:sz="0" w:space="0" w:color="auto"/>
        <w:left w:val="none" w:sz="0" w:space="0" w:color="auto"/>
        <w:bottom w:val="none" w:sz="0" w:space="0" w:color="auto"/>
        <w:right w:val="none" w:sz="0" w:space="0" w:color="auto"/>
      </w:divBdr>
    </w:div>
    <w:div w:id="1044722819">
      <w:marLeft w:val="0"/>
      <w:marRight w:val="0"/>
      <w:marTop w:val="0"/>
      <w:marBottom w:val="0"/>
      <w:divBdr>
        <w:top w:val="none" w:sz="0" w:space="0" w:color="auto"/>
        <w:left w:val="none" w:sz="0" w:space="0" w:color="auto"/>
        <w:bottom w:val="none" w:sz="0" w:space="0" w:color="auto"/>
        <w:right w:val="none" w:sz="0" w:space="0" w:color="auto"/>
      </w:divBdr>
    </w:div>
    <w:div w:id="1044722820">
      <w:marLeft w:val="0"/>
      <w:marRight w:val="0"/>
      <w:marTop w:val="0"/>
      <w:marBottom w:val="0"/>
      <w:divBdr>
        <w:top w:val="none" w:sz="0" w:space="0" w:color="auto"/>
        <w:left w:val="none" w:sz="0" w:space="0" w:color="auto"/>
        <w:bottom w:val="none" w:sz="0" w:space="0" w:color="auto"/>
        <w:right w:val="none" w:sz="0" w:space="0" w:color="auto"/>
      </w:divBdr>
    </w:div>
    <w:div w:id="1044722821">
      <w:marLeft w:val="0"/>
      <w:marRight w:val="0"/>
      <w:marTop w:val="0"/>
      <w:marBottom w:val="0"/>
      <w:divBdr>
        <w:top w:val="none" w:sz="0" w:space="0" w:color="auto"/>
        <w:left w:val="none" w:sz="0" w:space="0" w:color="auto"/>
        <w:bottom w:val="none" w:sz="0" w:space="0" w:color="auto"/>
        <w:right w:val="none" w:sz="0" w:space="0" w:color="auto"/>
      </w:divBdr>
    </w:div>
    <w:div w:id="1044722823">
      <w:marLeft w:val="0"/>
      <w:marRight w:val="0"/>
      <w:marTop w:val="0"/>
      <w:marBottom w:val="0"/>
      <w:divBdr>
        <w:top w:val="none" w:sz="0" w:space="0" w:color="auto"/>
        <w:left w:val="none" w:sz="0" w:space="0" w:color="auto"/>
        <w:bottom w:val="none" w:sz="0" w:space="0" w:color="auto"/>
        <w:right w:val="none" w:sz="0" w:space="0" w:color="auto"/>
      </w:divBdr>
      <w:divsChild>
        <w:div w:id="1044721618">
          <w:marLeft w:val="0"/>
          <w:marRight w:val="0"/>
          <w:marTop w:val="0"/>
          <w:marBottom w:val="0"/>
          <w:divBdr>
            <w:top w:val="none" w:sz="0" w:space="0" w:color="auto"/>
            <w:left w:val="none" w:sz="0" w:space="0" w:color="auto"/>
            <w:bottom w:val="none" w:sz="0" w:space="0" w:color="auto"/>
            <w:right w:val="none" w:sz="0" w:space="0" w:color="auto"/>
          </w:divBdr>
          <w:divsChild>
            <w:div w:id="1044723123">
              <w:marLeft w:val="0"/>
              <w:marRight w:val="0"/>
              <w:marTop w:val="0"/>
              <w:marBottom w:val="0"/>
              <w:divBdr>
                <w:top w:val="none" w:sz="0" w:space="0" w:color="auto"/>
                <w:left w:val="none" w:sz="0" w:space="0" w:color="auto"/>
                <w:bottom w:val="none" w:sz="0" w:space="0" w:color="auto"/>
                <w:right w:val="none" w:sz="0" w:space="0" w:color="auto"/>
              </w:divBdr>
              <w:divsChild>
                <w:div w:id="104472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001">
          <w:marLeft w:val="0"/>
          <w:marRight w:val="0"/>
          <w:marTop w:val="0"/>
          <w:marBottom w:val="0"/>
          <w:divBdr>
            <w:top w:val="none" w:sz="0" w:space="0" w:color="auto"/>
            <w:left w:val="none" w:sz="0" w:space="0" w:color="auto"/>
            <w:bottom w:val="none" w:sz="0" w:space="0" w:color="auto"/>
            <w:right w:val="none" w:sz="0" w:space="0" w:color="auto"/>
          </w:divBdr>
          <w:divsChild>
            <w:div w:id="1044722932">
              <w:marLeft w:val="0"/>
              <w:marRight w:val="0"/>
              <w:marTop w:val="0"/>
              <w:marBottom w:val="0"/>
              <w:divBdr>
                <w:top w:val="none" w:sz="0" w:space="0" w:color="auto"/>
                <w:left w:val="none" w:sz="0" w:space="0" w:color="auto"/>
                <w:bottom w:val="none" w:sz="0" w:space="0" w:color="auto"/>
                <w:right w:val="none" w:sz="0" w:space="0" w:color="auto"/>
              </w:divBdr>
            </w:div>
          </w:divsChild>
        </w:div>
        <w:div w:id="1044723996">
          <w:marLeft w:val="0"/>
          <w:marRight w:val="0"/>
          <w:marTop w:val="0"/>
          <w:marBottom w:val="0"/>
          <w:divBdr>
            <w:top w:val="none" w:sz="0" w:space="0" w:color="auto"/>
            <w:left w:val="none" w:sz="0" w:space="0" w:color="auto"/>
            <w:bottom w:val="none" w:sz="0" w:space="0" w:color="auto"/>
            <w:right w:val="none" w:sz="0" w:space="0" w:color="auto"/>
          </w:divBdr>
          <w:divsChild>
            <w:div w:id="104472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829">
      <w:marLeft w:val="0"/>
      <w:marRight w:val="0"/>
      <w:marTop w:val="0"/>
      <w:marBottom w:val="0"/>
      <w:divBdr>
        <w:top w:val="none" w:sz="0" w:space="0" w:color="auto"/>
        <w:left w:val="none" w:sz="0" w:space="0" w:color="auto"/>
        <w:bottom w:val="none" w:sz="0" w:space="0" w:color="auto"/>
        <w:right w:val="none" w:sz="0" w:space="0" w:color="auto"/>
      </w:divBdr>
    </w:div>
    <w:div w:id="1044722831">
      <w:marLeft w:val="0"/>
      <w:marRight w:val="0"/>
      <w:marTop w:val="0"/>
      <w:marBottom w:val="0"/>
      <w:divBdr>
        <w:top w:val="none" w:sz="0" w:space="0" w:color="auto"/>
        <w:left w:val="none" w:sz="0" w:space="0" w:color="auto"/>
        <w:bottom w:val="none" w:sz="0" w:space="0" w:color="auto"/>
        <w:right w:val="none" w:sz="0" w:space="0" w:color="auto"/>
      </w:divBdr>
    </w:div>
    <w:div w:id="1044722835">
      <w:marLeft w:val="0"/>
      <w:marRight w:val="0"/>
      <w:marTop w:val="0"/>
      <w:marBottom w:val="0"/>
      <w:divBdr>
        <w:top w:val="none" w:sz="0" w:space="0" w:color="auto"/>
        <w:left w:val="none" w:sz="0" w:space="0" w:color="auto"/>
        <w:bottom w:val="none" w:sz="0" w:space="0" w:color="auto"/>
        <w:right w:val="none" w:sz="0" w:space="0" w:color="auto"/>
      </w:divBdr>
      <w:divsChild>
        <w:div w:id="1044722202">
          <w:marLeft w:val="0"/>
          <w:marRight w:val="0"/>
          <w:marTop w:val="0"/>
          <w:marBottom w:val="0"/>
          <w:divBdr>
            <w:top w:val="none" w:sz="0" w:space="0" w:color="auto"/>
            <w:left w:val="none" w:sz="0" w:space="0" w:color="auto"/>
            <w:bottom w:val="none" w:sz="0" w:space="0" w:color="auto"/>
            <w:right w:val="none" w:sz="0" w:space="0" w:color="auto"/>
          </w:divBdr>
          <w:divsChild>
            <w:div w:id="1044721660">
              <w:marLeft w:val="0"/>
              <w:marRight w:val="0"/>
              <w:marTop w:val="0"/>
              <w:marBottom w:val="0"/>
              <w:divBdr>
                <w:top w:val="none" w:sz="0" w:space="0" w:color="auto"/>
                <w:left w:val="none" w:sz="0" w:space="0" w:color="auto"/>
                <w:bottom w:val="none" w:sz="0" w:space="0" w:color="auto"/>
                <w:right w:val="none" w:sz="0" w:space="0" w:color="auto"/>
              </w:divBdr>
              <w:divsChild>
                <w:div w:id="104472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836">
      <w:marLeft w:val="0"/>
      <w:marRight w:val="0"/>
      <w:marTop w:val="0"/>
      <w:marBottom w:val="0"/>
      <w:divBdr>
        <w:top w:val="none" w:sz="0" w:space="0" w:color="auto"/>
        <w:left w:val="none" w:sz="0" w:space="0" w:color="auto"/>
        <w:bottom w:val="none" w:sz="0" w:space="0" w:color="auto"/>
        <w:right w:val="none" w:sz="0" w:space="0" w:color="auto"/>
      </w:divBdr>
      <w:divsChild>
        <w:div w:id="1044724384">
          <w:marLeft w:val="0"/>
          <w:marRight w:val="0"/>
          <w:marTop w:val="0"/>
          <w:marBottom w:val="0"/>
          <w:divBdr>
            <w:top w:val="none" w:sz="0" w:space="0" w:color="auto"/>
            <w:left w:val="none" w:sz="0" w:space="0" w:color="auto"/>
            <w:bottom w:val="none" w:sz="0" w:space="0" w:color="auto"/>
            <w:right w:val="none" w:sz="0" w:space="0" w:color="auto"/>
          </w:divBdr>
        </w:div>
      </w:divsChild>
    </w:div>
    <w:div w:id="1044722841">
      <w:marLeft w:val="0"/>
      <w:marRight w:val="0"/>
      <w:marTop w:val="0"/>
      <w:marBottom w:val="0"/>
      <w:divBdr>
        <w:top w:val="none" w:sz="0" w:space="0" w:color="auto"/>
        <w:left w:val="none" w:sz="0" w:space="0" w:color="auto"/>
        <w:bottom w:val="none" w:sz="0" w:space="0" w:color="auto"/>
        <w:right w:val="none" w:sz="0" w:space="0" w:color="auto"/>
      </w:divBdr>
      <w:divsChild>
        <w:div w:id="1044723793">
          <w:marLeft w:val="0"/>
          <w:marRight w:val="0"/>
          <w:marTop w:val="0"/>
          <w:marBottom w:val="0"/>
          <w:divBdr>
            <w:top w:val="none" w:sz="0" w:space="0" w:color="auto"/>
            <w:left w:val="none" w:sz="0" w:space="0" w:color="auto"/>
            <w:bottom w:val="none" w:sz="0" w:space="0" w:color="auto"/>
            <w:right w:val="none" w:sz="0" w:space="0" w:color="auto"/>
          </w:divBdr>
          <w:divsChild>
            <w:div w:id="1044724182">
              <w:marLeft w:val="0"/>
              <w:marRight w:val="0"/>
              <w:marTop w:val="0"/>
              <w:marBottom w:val="0"/>
              <w:divBdr>
                <w:top w:val="none" w:sz="0" w:space="0" w:color="auto"/>
                <w:left w:val="none" w:sz="0" w:space="0" w:color="auto"/>
                <w:bottom w:val="none" w:sz="0" w:space="0" w:color="auto"/>
                <w:right w:val="none" w:sz="0" w:space="0" w:color="auto"/>
              </w:divBdr>
              <w:divsChild>
                <w:div w:id="104472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842">
      <w:marLeft w:val="0"/>
      <w:marRight w:val="0"/>
      <w:marTop w:val="0"/>
      <w:marBottom w:val="0"/>
      <w:divBdr>
        <w:top w:val="none" w:sz="0" w:space="0" w:color="auto"/>
        <w:left w:val="none" w:sz="0" w:space="0" w:color="auto"/>
        <w:bottom w:val="none" w:sz="0" w:space="0" w:color="auto"/>
        <w:right w:val="none" w:sz="0" w:space="0" w:color="auto"/>
      </w:divBdr>
    </w:div>
    <w:div w:id="1044722843">
      <w:marLeft w:val="0"/>
      <w:marRight w:val="0"/>
      <w:marTop w:val="0"/>
      <w:marBottom w:val="0"/>
      <w:divBdr>
        <w:top w:val="none" w:sz="0" w:space="0" w:color="auto"/>
        <w:left w:val="none" w:sz="0" w:space="0" w:color="auto"/>
        <w:bottom w:val="none" w:sz="0" w:space="0" w:color="auto"/>
        <w:right w:val="none" w:sz="0" w:space="0" w:color="auto"/>
      </w:divBdr>
    </w:div>
    <w:div w:id="1044722844">
      <w:marLeft w:val="0"/>
      <w:marRight w:val="0"/>
      <w:marTop w:val="0"/>
      <w:marBottom w:val="0"/>
      <w:divBdr>
        <w:top w:val="none" w:sz="0" w:space="0" w:color="auto"/>
        <w:left w:val="none" w:sz="0" w:space="0" w:color="auto"/>
        <w:bottom w:val="none" w:sz="0" w:space="0" w:color="auto"/>
        <w:right w:val="none" w:sz="0" w:space="0" w:color="auto"/>
      </w:divBdr>
      <w:divsChild>
        <w:div w:id="1044721770">
          <w:marLeft w:val="0"/>
          <w:marRight w:val="0"/>
          <w:marTop w:val="0"/>
          <w:marBottom w:val="0"/>
          <w:divBdr>
            <w:top w:val="none" w:sz="0" w:space="0" w:color="auto"/>
            <w:left w:val="none" w:sz="0" w:space="0" w:color="auto"/>
            <w:bottom w:val="none" w:sz="0" w:space="0" w:color="auto"/>
            <w:right w:val="none" w:sz="0" w:space="0" w:color="auto"/>
          </w:divBdr>
          <w:divsChild>
            <w:div w:id="1044721677">
              <w:marLeft w:val="0"/>
              <w:marRight w:val="0"/>
              <w:marTop w:val="0"/>
              <w:marBottom w:val="0"/>
              <w:divBdr>
                <w:top w:val="none" w:sz="0" w:space="0" w:color="auto"/>
                <w:left w:val="none" w:sz="0" w:space="0" w:color="auto"/>
                <w:bottom w:val="none" w:sz="0" w:space="0" w:color="auto"/>
                <w:right w:val="none" w:sz="0" w:space="0" w:color="auto"/>
              </w:divBdr>
              <w:divsChild>
                <w:div w:id="104472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845">
      <w:marLeft w:val="0"/>
      <w:marRight w:val="0"/>
      <w:marTop w:val="0"/>
      <w:marBottom w:val="0"/>
      <w:divBdr>
        <w:top w:val="none" w:sz="0" w:space="0" w:color="auto"/>
        <w:left w:val="none" w:sz="0" w:space="0" w:color="auto"/>
        <w:bottom w:val="none" w:sz="0" w:space="0" w:color="auto"/>
        <w:right w:val="none" w:sz="0" w:space="0" w:color="auto"/>
      </w:divBdr>
    </w:div>
    <w:div w:id="1044722850">
      <w:marLeft w:val="0"/>
      <w:marRight w:val="0"/>
      <w:marTop w:val="0"/>
      <w:marBottom w:val="0"/>
      <w:divBdr>
        <w:top w:val="none" w:sz="0" w:space="0" w:color="auto"/>
        <w:left w:val="none" w:sz="0" w:space="0" w:color="auto"/>
        <w:bottom w:val="none" w:sz="0" w:space="0" w:color="auto"/>
        <w:right w:val="none" w:sz="0" w:space="0" w:color="auto"/>
      </w:divBdr>
    </w:div>
    <w:div w:id="1044722851">
      <w:marLeft w:val="0"/>
      <w:marRight w:val="0"/>
      <w:marTop w:val="0"/>
      <w:marBottom w:val="0"/>
      <w:divBdr>
        <w:top w:val="none" w:sz="0" w:space="0" w:color="auto"/>
        <w:left w:val="none" w:sz="0" w:space="0" w:color="auto"/>
        <w:bottom w:val="none" w:sz="0" w:space="0" w:color="auto"/>
        <w:right w:val="none" w:sz="0" w:space="0" w:color="auto"/>
      </w:divBdr>
      <w:divsChild>
        <w:div w:id="1044722602">
          <w:marLeft w:val="0"/>
          <w:marRight w:val="0"/>
          <w:marTop w:val="0"/>
          <w:marBottom w:val="0"/>
          <w:divBdr>
            <w:top w:val="none" w:sz="0" w:space="0" w:color="auto"/>
            <w:left w:val="none" w:sz="0" w:space="0" w:color="auto"/>
            <w:bottom w:val="none" w:sz="0" w:space="0" w:color="auto"/>
            <w:right w:val="none" w:sz="0" w:space="0" w:color="auto"/>
          </w:divBdr>
          <w:divsChild>
            <w:div w:id="1044721746">
              <w:marLeft w:val="0"/>
              <w:marRight w:val="0"/>
              <w:marTop w:val="0"/>
              <w:marBottom w:val="0"/>
              <w:divBdr>
                <w:top w:val="none" w:sz="0" w:space="0" w:color="auto"/>
                <w:left w:val="none" w:sz="0" w:space="0" w:color="auto"/>
                <w:bottom w:val="none" w:sz="0" w:space="0" w:color="auto"/>
                <w:right w:val="none" w:sz="0" w:space="0" w:color="auto"/>
              </w:divBdr>
              <w:divsChild>
                <w:div w:id="1044721768">
                  <w:marLeft w:val="0"/>
                  <w:marRight w:val="0"/>
                  <w:marTop w:val="0"/>
                  <w:marBottom w:val="0"/>
                  <w:divBdr>
                    <w:top w:val="none" w:sz="0" w:space="0" w:color="auto"/>
                    <w:left w:val="none" w:sz="0" w:space="0" w:color="auto"/>
                    <w:bottom w:val="none" w:sz="0" w:space="0" w:color="auto"/>
                    <w:right w:val="none" w:sz="0" w:space="0" w:color="auto"/>
                  </w:divBdr>
                </w:div>
              </w:divsChild>
            </w:div>
            <w:div w:id="1044724052">
              <w:marLeft w:val="0"/>
              <w:marRight w:val="0"/>
              <w:marTop w:val="0"/>
              <w:marBottom w:val="0"/>
              <w:divBdr>
                <w:top w:val="none" w:sz="0" w:space="0" w:color="auto"/>
                <w:left w:val="none" w:sz="0" w:space="0" w:color="auto"/>
                <w:bottom w:val="none" w:sz="0" w:space="0" w:color="auto"/>
                <w:right w:val="none" w:sz="0" w:space="0" w:color="auto"/>
              </w:divBdr>
            </w:div>
          </w:divsChild>
        </w:div>
        <w:div w:id="1044722897">
          <w:marLeft w:val="0"/>
          <w:marRight w:val="0"/>
          <w:marTop w:val="0"/>
          <w:marBottom w:val="0"/>
          <w:divBdr>
            <w:top w:val="none" w:sz="0" w:space="0" w:color="auto"/>
            <w:left w:val="none" w:sz="0" w:space="0" w:color="auto"/>
            <w:bottom w:val="none" w:sz="0" w:space="0" w:color="auto"/>
            <w:right w:val="none" w:sz="0" w:space="0" w:color="auto"/>
          </w:divBdr>
        </w:div>
        <w:div w:id="1044723245">
          <w:marLeft w:val="0"/>
          <w:marRight w:val="0"/>
          <w:marTop w:val="0"/>
          <w:marBottom w:val="0"/>
          <w:divBdr>
            <w:top w:val="none" w:sz="0" w:space="0" w:color="auto"/>
            <w:left w:val="none" w:sz="0" w:space="0" w:color="auto"/>
            <w:bottom w:val="none" w:sz="0" w:space="0" w:color="auto"/>
            <w:right w:val="none" w:sz="0" w:space="0" w:color="auto"/>
          </w:divBdr>
        </w:div>
        <w:div w:id="1044723837">
          <w:marLeft w:val="0"/>
          <w:marRight w:val="0"/>
          <w:marTop w:val="0"/>
          <w:marBottom w:val="0"/>
          <w:divBdr>
            <w:top w:val="none" w:sz="0" w:space="0" w:color="auto"/>
            <w:left w:val="none" w:sz="0" w:space="0" w:color="auto"/>
            <w:bottom w:val="none" w:sz="0" w:space="0" w:color="auto"/>
            <w:right w:val="none" w:sz="0" w:space="0" w:color="auto"/>
          </w:divBdr>
        </w:div>
      </w:divsChild>
    </w:div>
    <w:div w:id="1044722860">
      <w:marLeft w:val="0"/>
      <w:marRight w:val="0"/>
      <w:marTop w:val="0"/>
      <w:marBottom w:val="0"/>
      <w:divBdr>
        <w:top w:val="none" w:sz="0" w:space="0" w:color="auto"/>
        <w:left w:val="none" w:sz="0" w:space="0" w:color="auto"/>
        <w:bottom w:val="none" w:sz="0" w:space="0" w:color="auto"/>
        <w:right w:val="none" w:sz="0" w:space="0" w:color="auto"/>
      </w:divBdr>
    </w:div>
    <w:div w:id="1044722864">
      <w:marLeft w:val="0"/>
      <w:marRight w:val="0"/>
      <w:marTop w:val="0"/>
      <w:marBottom w:val="0"/>
      <w:divBdr>
        <w:top w:val="none" w:sz="0" w:space="0" w:color="auto"/>
        <w:left w:val="none" w:sz="0" w:space="0" w:color="auto"/>
        <w:bottom w:val="none" w:sz="0" w:space="0" w:color="auto"/>
        <w:right w:val="none" w:sz="0" w:space="0" w:color="auto"/>
      </w:divBdr>
      <w:divsChild>
        <w:div w:id="1044723075">
          <w:marLeft w:val="0"/>
          <w:marRight w:val="0"/>
          <w:marTop w:val="0"/>
          <w:marBottom w:val="0"/>
          <w:divBdr>
            <w:top w:val="none" w:sz="0" w:space="0" w:color="auto"/>
            <w:left w:val="none" w:sz="0" w:space="0" w:color="auto"/>
            <w:bottom w:val="none" w:sz="0" w:space="0" w:color="auto"/>
            <w:right w:val="none" w:sz="0" w:space="0" w:color="auto"/>
          </w:divBdr>
        </w:div>
        <w:div w:id="1044723644">
          <w:marLeft w:val="0"/>
          <w:marRight w:val="0"/>
          <w:marTop w:val="0"/>
          <w:marBottom w:val="0"/>
          <w:divBdr>
            <w:top w:val="none" w:sz="0" w:space="0" w:color="auto"/>
            <w:left w:val="none" w:sz="0" w:space="0" w:color="auto"/>
            <w:bottom w:val="none" w:sz="0" w:space="0" w:color="auto"/>
            <w:right w:val="none" w:sz="0" w:space="0" w:color="auto"/>
          </w:divBdr>
          <w:divsChild>
            <w:div w:id="1044722575">
              <w:marLeft w:val="0"/>
              <w:marRight w:val="0"/>
              <w:marTop w:val="0"/>
              <w:marBottom w:val="0"/>
              <w:divBdr>
                <w:top w:val="none" w:sz="0" w:space="0" w:color="auto"/>
                <w:left w:val="none" w:sz="0" w:space="0" w:color="auto"/>
                <w:bottom w:val="none" w:sz="0" w:space="0" w:color="auto"/>
                <w:right w:val="none" w:sz="0" w:space="0" w:color="auto"/>
              </w:divBdr>
              <w:divsChild>
                <w:div w:id="104472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865">
      <w:marLeft w:val="0"/>
      <w:marRight w:val="0"/>
      <w:marTop w:val="0"/>
      <w:marBottom w:val="0"/>
      <w:divBdr>
        <w:top w:val="none" w:sz="0" w:space="0" w:color="auto"/>
        <w:left w:val="none" w:sz="0" w:space="0" w:color="auto"/>
        <w:bottom w:val="none" w:sz="0" w:space="0" w:color="auto"/>
        <w:right w:val="none" w:sz="0" w:space="0" w:color="auto"/>
      </w:divBdr>
    </w:div>
    <w:div w:id="1044722873">
      <w:marLeft w:val="0"/>
      <w:marRight w:val="0"/>
      <w:marTop w:val="0"/>
      <w:marBottom w:val="0"/>
      <w:divBdr>
        <w:top w:val="none" w:sz="0" w:space="0" w:color="auto"/>
        <w:left w:val="none" w:sz="0" w:space="0" w:color="auto"/>
        <w:bottom w:val="none" w:sz="0" w:space="0" w:color="auto"/>
        <w:right w:val="none" w:sz="0" w:space="0" w:color="auto"/>
      </w:divBdr>
    </w:div>
    <w:div w:id="1044722874">
      <w:marLeft w:val="0"/>
      <w:marRight w:val="0"/>
      <w:marTop w:val="0"/>
      <w:marBottom w:val="0"/>
      <w:divBdr>
        <w:top w:val="none" w:sz="0" w:space="0" w:color="auto"/>
        <w:left w:val="none" w:sz="0" w:space="0" w:color="auto"/>
        <w:bottom w:val="none" w:sz="0" w:space="0" w:color="auto"/>
        <w:right w:val="none" w:sz="0" w:space="0" w:color="auto"/>
      </w:divBdr>
      <w:divsChild>
        <w:div w:id="1044723764">
          <w:marLeft w:val="0"/>
          <w:marRight w:val="0"/>
          <w:marTop w:val="0"/>
          <w:marBottom w:val="0"/>
          <w:divBdr>
            <w:top w:val="none" w:sz="0" w:space="0" w:color="auto"/>
            <w:left w:val="none" w:sz="0" w:space="0" w:color="auto"/>
            <w:bottom w:val="none" w:sz="0" w:space="0" w:color="auto"/>
            <w:right w:val="none" w:sz="0" w:space="0" w:color="auto"/>
          </w:divBdr>
        </w:div>
      </w:divsChild>
    </w:div>
    <w:div w:id="1044722875">
      <w:marLeft w:val="0"/>
      <w:marRight w:val="0"/>
      <w:marTop w:val="0"/>
      <w:marBottom w:val="0"/>
      <w:divBdr>
        <w:top w:val="none" w:sz="0" w:space="0" w:color="auto"/>
        <w:left w:val="none" w:sz="0" w:space="0" w:color="auto"/>
        <w:bottom w:val="none" w:sz="0" w:space="0" w:color="auto"/>
        <w:right w:val="none" w:sz="0" w:space="0" w:color="auto"/>
      </w:divBdr>
    </w:div>
    <w:div w:id="1044722878">
      <w:marLeft w:val="0"/>
      <w:marRight w:val="0"/>
      <w:marTop w:val="0"/>
      <w:marBottom w:val="0"/>
      <w:divBdr>
        <w:top w:val="none" w:sz="0" w:space="0" w:color="auto"/>
        <w:left w:val="none" w:sz="0" w:space="0" w:color="auto"/>
        <w:bottom w:val="none" w:sz="0" w:space="0" w:color="auto"/>
        <w:right w:val="none" w:sz="0" w:space="0" w:color="auto"/>
      </w:divBdr>
    </w:div>
    <w:div w:id="1044722879">
      <w:marLeft w:val="0"/>
      <w:marRight w:val="0"/>
      <w:marTop w:val="0"/>
      <w:marBottom w:val="0"/>
      <w:divBdr>
        <w:top w:val="none" w:sz="0" w:space="0" w:color="auto"/>
        <w:left w:val="none" w:sz="0" w:space="0" w:color="auto"/>
        <w:bottom w:val="none" w:sz="0" w:space="0" w:color="auto"/>
        <w:right w:val="none" w:sz="0" w:space="0" w:color="auto"/>
      </w:divBdr>
    </w:div>
    <w:div w:id="1044722882">
      <w:marLeft w:val="0"/>
      <w:marRight w:val="0"/>
      <w:marTop w:val="0"/>
      <w:marBottom w:val="0"/>
      <w:divBdr>
        <w:top w:val="none" w:sz="0" w:space="0" w:color="auto"/>
        <w:left w:val="none" w:sz="0" w:space="0" w:color="auto"/>
        <w:bottom w:val="none" w:sz="0" w:space="0" w:color="auto"/>
        <w:right w:val="none" w:sz="0" w:space="0" w:color="auto"/>
      </w:divBdr>
      <w:divsChild>
        <w:div w:id="1044722840">
          <w:marLeft w:val="0"/>
          <w:marRight w:val="0"/>
          <w:marTop w:val="0"/>
          <w:marBottom w:val="0"/>
          <w:divBdr>
            <w:top w:val="none" w:sz="0" w:space="0" w:color="auto"/>
            <w:left w:val="none" w:sz="0" w:space="0" w:color="auto"/>
            <w:bottom w:val="none" w:sz="0" w:space="0" w:color="auto"/>
            <w:right w:val="none" w:sz="0" w:space="0" w:color="auto"/>
          </w:divBdr>
          <w:divsChild>
            <w:div w:id="1044724272">
              <w:marLeft w:val="0"/>
              <w:marRight w:val="0"/>
              <w:marTop w:val="0"/>
              <w:marBottom w:val="0"/>
              <w:divBdr>
                <w:top w:val="none" w:sz="0" w:space="0" w:color="auto"/>
                <w:left w:val="none" w:sz="0" w:space="0" w:color="auto"/>
                <w:bottom w:val="none" w:sz="0" w:space="0" w:color="auto"/>
                <w:right w:val="none" w:sz="0" w:space="0" w:color="auto"/>
              </w:divBdr>
              <w:divsChild>
                <w:div w:id="10447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884">
      <w:marLeft w:val="0"/>
      <w:marRight w:val="0"/>
      <w:marTop w:val="0"/>
      <w:marBottom w:val="0"/>
      <w:divBdr>
        <w:top w:val="none" w:sz="0" w:space="0" w:color="auto"/>
        <w:left w:val="none" w:sz="0" w:space="0" w:color="auto"/>
        <w:bottom w:val="none" w:sz="0" w:space="0" w:color="auto"/>
        <w:right w:val="none" w:sz="0" w:space="0" w:color="auto"/>
      </w:divBdr>
    </w:div>
    <w:div w:id="1044722888">
      <w:marLeft w:val="0"/>
      <w:marRight w:val="0"/>
      <w:marTop w:val="0"/>
      <w:marBottom w:val="0"/>
      <w:divBdr>
        <w:top w:val="none" w:sz="0" w:space="0" w:color="auto"/>
        <w:left w:val="none" w:sz="0" w:space="0" w:color="auto"/>
        <w:bottom w:val="none" w:sz="0" w:space="0" w:color="auto"/>
        <w:right w:val="none" w:sz="0" w:space="0" w:color="auto"/>
      </w:divBdr>
    </w:div>
    <w:div w:id="1044722889">
      <w:marLeft w:val="0"/>
      <w:marRight w:val="0"/>
      <w:marTop w:val="0"/>
      <w:marBottom w:val="0"/>
      <w:divBdr>
        <w:top w:val="none" w:sz="0" w:space="0" w:color="auto"/>
        <w:left w:val="none" w:sz="0" w:space="0" w:color="auto"/>
        <w:bottom w:val="none" w:sz="0" w:space="0" w:color="auto"/>
        <w:right w:val="none" w:sz="0" w:space="0" w:color="auto"/>
      </w:divBdr>
    </w:div>
    <w:div w:id="1044722890">
      <w:marLeft w:val="0"/>
      <w:marRight w:val="0"/>
      <w:marTop w:val="0"/>
      <w:marBottom w:val="0"/>
      <w:divBdr>
        <w:top w:val="none" w:sz="0" w:space="0" w:color="auto"/>
        <w:left w:val="none" w:sz="0" w:space="0" w:color="auto"/>
        <w:bottom w:val="none" w:sz="0" w:space="0" w:color="auto"/>
        <w:right w:val="none" w:sz="0" w:space="0" w:color="auto"/>
      </w:divBdr>
    </w:div>
    <w:div w:id="1044722891">
      <w:marLeft w:val="0"/>
      <w:marRight w:val="0"/>
      <w:marTop w:val="0"/>
      <w:marBottom w:val="0"/>
      <w:divBdr>
        <w:top w:val="none" w:sz="0" w:space="0" w:color="auto"/>
        <w:left w:val="none" w:sz="0" w:space="0" w:color="auto"/>
        <w:bottom w:val="none" w:sz="0" w:space="0" w:color="auto"/>
        <w:right w:val="none" w:sz="0" w:space="0" w:color="auto"/>
      </w:divBdr>
    </w:div>
    <w:div w:id="1044722894">
      <w:marLeft w:val="0"/>
      <w:marRight w:val="0"/>
      <w:marTop w:val="0"/>
      <w:marBottom w:val="0"/>
      <w:divBdr>
        <w:top w:val="none" w:sz="0" w:space="0" w:color="auto"/>
        <w:left w:val="none" w:sz="0" w:space="0" w:color="auto"/>
        <w:bottom w:val="none" w:sz="0" w:space="0" w:color="auto"/>
        <w:right w:val="none" w:sz="0" w:space="0" w:color="auto"/>
      </w:divBdr>
    </w:div>
    <w:div w:id="1044722899">
      <w:marLeft w:val="0"/>
      <w:marRight w:val="0"/>
      <w:marTop w:val="0"/>
      <w:marBottom w:val="0"/>
      <w:divBdr>
        <w:top w:val="none" w:sz="0" w:space="0" w:color="auto"/>
        <w:left w:val="none" w:sz="0" w:space="0" w:color="auto"/>
        <w:bottom w:val="none" w:sz="0" w:space="0" w:color="auto"/>
        <w:right w:val="none" w:sz="0" w:space="0" w:color="auto"/>
      </w:divBdr>
    </w:div>
    <w:div w:id="1044722903">
      <w:marLeft w:val="0"/>
      <w:marRight w:val="0"/>
      <w:marTop w:val="0"/>
      <w:marBottom w:val="0"/>
      <w:divBdr>
        <w:top w:val="none" w:sz="0" w:space="0" w:color="auto"/>
        <w:left w:val="none" w:sz="0" w:space="0" w:color="auto"/>
        <w:bottom w:val="none" w:sz="0" w:space="0" w:color="auto"/>
        <w:right w:val="none" w:sz="0" w:space="0" w:color="auto"/>
      </w:divBdr>
    </w:div>
    <w:div w:id="1044722906">
      <w:marLeft w:val="0"/>
      <w:marRight w:val="0"/>
      <w:marTop w:val="0"/>
      <w:marBottom w:val="0"/>
      <w:divBdr>
        <w:top w:val="none" w:sz="0" w:space="0" w:color="auto"/>
        <w:left w:val="none" w:sz="0" w:space="0" w:color="auto"/>
        <w:bottom w:val="none" w:sz="0" w:space="0" w:color="auto"/>
        <w:right w:val="none" w:sz="0" w:space="0" w:color="auto"/>
      </w:divBdr>
    </w:div>
    <w:div w:id="1044722907">
      <w:marLeft w:val="0"/>
      <w:marRight w:val="0"/>
      <w:marTop w:val="0"/>
      <w:marBottom w:val="0"/>
      <w:divBdr>
        <w:top w:val="none" w:sz="0" w:space="0" w:color="auto"/>
        <w:left w:val="none" w:sz="0" w:space="0" w:color="auto"/>
        <w:bottom w:val="none" w:sz="0" w:space="0" w:color="auto"/>
        <w:right w:val="none" w:sz="0" w:space="0" w:color="auto"/>
      </w:divBdr>
      <w:divsChild>
        <w:div w:id="1044721570">
          <w:marLeft w:val="0"/>
          <w:marRight w:val="0"/>
          <w:marTop w:val="0"/>
          <w:marBottom w:val="0"/>
          <w:divBdr>
            <w:top w:val="none" w:sz="0" w:space="0" w:color="auto"/>
            <w:left w:val="none" w:sz="0" w:space="0" w:color="auto"/>
            <w:bottom w:val="none" w:sz="0" w:space="0" w:color="auto"/>
            <w:right w:val="none" w:sz="0" w:space="0" w:color="auto"/>
          </w:divBdr>
        </w:div>
        <w:div w:id="1044722243">
          <w:marLeft w:val="0"/>
          <w:marRight w:val="0"/>
          <w:marTop w:val="0"/>
          <w:marBottom w:val="0"/>
          <w:divBdr>
            <w:top w:val="single" w:sz="4" w:space="1" w:color="000000"/>
            <w:left w:val="single" w:sz="4" w:space="4" w:color="000000"/>
            <w:bottom w:val="single" w:sz="4" w:space="1" w:color="000000"/>
            <w:right w:val="single" w:sz="4" w:space="4" w:color="000000"/>
          </w:divBdr>
        </w:div>
        <w:div w:id="1044722294">
          <w:marLeft w:val="0"/>
          <w:marRight w:val="0"/>
          <w:marTop w:val="0"/>
          <w:marBottom w:val="0"/>
          <w:divBdr>
            <w:top w:val="none" w:sz="0" w:space="0" w:color="auto"/>
            <w:left w:val="none" w:sz="0" w:space="0" w:color="auto"/>
            <w:bottom w:val="none" w:sz="0" w:space="0" w:color="auto"/>
            <w:right w:val="none" w:sz="0" w:space="0" w:color="auto"/>
          </w:divBdr>
        </w:div>
        <w:div w:id="1044722405">
          <w:marLeft w:val="0"/>
          <w:marRight w:val="0"/>
          <w:marTop w:val="0"/>
          <w:marBottom w:val="0"/>
          <w:divBdr>
            <w:top w:val="none" w:sz="0" w:space="0" w:color="auto"/>
            <w:left w:val="none" w:sz="0" w:space="0" w:color="auto"/>
            <w:bottom w:val="none" w:sz="0" w:space="0" w:color="auto"/>
            <w:right w:val="none" w:sz="0" w:space="0" w:color="auto"/>
          </w:divBdr>
          <w:divsChild>
            <w:div w:id="1044724392">
              <w:marLeft w:val="0"/>
              <w:marRight w:val="0"/>
              <w:marTop w:val="0"/>
              <w:marBottom w:val="0"/>
              <w:divBdr>
                <w:top w:val="none" w:sz="0" w:space="0" w:color="auto"/>
                <w:left w:val="none" w:sz="0" w:space="0" w:color="auto"/>
                <w:bottom w:val="none" w:sz="0" w:space="0" w:color="auto"/>
                <w:right w:val="none" w:sz="0" w:space="0" w:color="auto"/>
              </w:divBdr>
            </w:div>
          </w:divsChild>
        </w:div>
        <w:div w:id="1044722458">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044722912">
      <w:marLeft w:val="0"/>
      <w:marRight w:val="0"/>
      <w:marTop w:val="0"/>
      <w:marBottom w:val="0"/>
      <w:divBdr>
        <w:top w:val="none" w:sz="0" w:space="0" w:color="auto"/>
        <w:left w:val="none" w:sz="0" w:space="0" w:color="auto"/>
        <w:bottom w:val="none" w:sz="0" w:space="0" w:color="auto"/>
        <w:right w:val="none" w:sz="0" w:space="0" w:color="auto"/>
      </w:divBdr>
    </w:div>
    <w:div w:id="1044722915">
      <w:marLeft w:val="0"/>
      <w:marRight w:val="0"/>
      <w:marTop w:val="0"/>
      <w:marBottom w:val="0"/>
      <w:divBdr>
        <w:top w:val="none" w:sz="0" w:space="0" w:color="auto"/>
        <w:left w:val="none" w:sz="0" w:space="0" w:color="auto"/>
        <w:bottom w:val="none" w:sz="0" w:space="0" w:color="auto"/>
        <w:right w:val="none" w:sz="0" w:space="0" w:color="auto"/>
      </w:divBdr>
    </w:div>
    <w:div w:id="1044722916">
      <w:marLeft w:val="0"/>
      <w:marRight w:val="0"/>
      <w:marTop w:val="0"/>
      <w:marBottom w:val="0"/>
      <w:divBdr>
        <w:top w:val="none" w:sz="0" w:space="0" w:color="auto"/>
        <w:left w:val="none" w:sz="0" w:space="0" w:color="auto"/>
        <w:bottom w:val="none" w:sz="0" w:space="0" w:color="auto"/>
        <w:right w:val="none" w:sz="0" w:space="0" w:color="auto"/>
      </w:divBdr>
    </w:div>
    <w:div w:id="1044722919">
      <w:marLeft w:val="0"/>
      <w:marRight w:val="0"/>
      <w:marTop w:val="0"/>
      <w:marBottom w:val="0"/>
      <w:divBdr>
        <w:top w:val="none" w:sz="0" w:space="0" w:color="auto"/>
        <w:left w:val="none" w:sz="0" w:space="0" w:color="auto"/>
        <w:bottom w:val="none" w:sz="0" w:space="0" w:color="auto"/>
        <w:right w:val="none" w:sz="0" w:space="0" w:color="auto"/>
      </w:divBdr>
    </w:div>
    <w:div w:id="1044722920">
      <w:marLeft w:val="0"/>
      <w:marRight w:val="0"/>
      <w:marTop w:val="0"/>
      <w:marBottom w:val="0"/>
      <w:divBdr>
        <w:top w:val="none" w:sz="0" w:space="0" w:color="auto"/>
        <w:left w:val="none" w:sz="0" w:space="0" w:color="auto"/>
        <w:bottom w:val="none" w:sz="0" w:space="0" w:color="auto"/>
        <w:right w:val="none" w:sz="0" w:space="0" w:color="auto"/>
      </w:divBdr>
      <w:divsChild>
        <w:div w:id="1044721938">
          <w:marLeft w:val="0"/>
          <w:marRight w:val="0"/>
          <w:marTop w:val="0"/>
          <w:marBottom w:val="0"/>
          <w:divBdr>
            <w:top w:val="none" w:sz="0" w:space="0" w:color="auto"/>
            <w:left w:val="none" w:sz="0" w:space="0" w:color="auto"/>
            <w:bottom w:val="none" w:sz="0" w:space="0" w:color="auto"/>
            <w:right w:val="none" w:sz="0" w:space="0" w:color="auto"/>
          </w:divBdr>
        </w:div>
      </w:divsChild>
    </w:div>
    <w:div w:id="1044722921">
      <w:marLeft w:val="0"/>
      <w:marRight w:val="0"/>
      <w:marTop w:val="0"/>
      <w:marBottom w:val="0"/>
      <w:divBdr>
        <w:top w:val="none" w:sz="0" w:space="0" w:color="auto"/>
        <w:left w:val="none" w:sz="0" w:space="0" w:color="auto"/>
        <w:bottom w:val="none" w:sz="0" w:space="0" w:color="auto"/>
        <w:right w:val="none" w:sz="0" w:space="0" w:color="auto"/>
      </w:divBdr>
    </w:div>
    <w:div w:id="1044722923">
      <w:marLeft w:val="0"/>
      <w:marRight w:val="0"/>
      <w:marTop w:val="0"/>
      <w:marBottom w:val="0"/>
      <w:divBdr>
        <w:top w:val="none" w:sz="0" w:space="0" w:color="auto"/>
        <w:left w:val="none" w:sz="0" w:space="0" w:color="auto"/>
        <w:bottom w:val="none" w:sz="0" w:space="0" w:color="auto"/>
        <w:right w:val="none" w:sz="0" w:space="0" w:color="auto"/>
      </w:divBdr>
    </w:div>
    <w:div w:id="1044722924">
      <w:marLeft w:val="0"/>
      <w:marRight w:val="0"/>
      <w:marTop w:val="0"/>
      <w:marBottom w:val="0"/>
      <w:divBdr>
        <w:top w:val="none" w:sz="0" w:space="0" w:color="auto"/>
        <w:left w:val="none" w:sz="0" w:space="0" w:color="auto"/>
        <w:bottom w:val="none" w:sz="0" w:space="0" w:color="auto"/>
        <w:right w:val="none" w:sz="0" w:space="0" w:color="auto"/>
      </w:divBdr>
    </w:div>
    <w:div w:id="1044722925">
      <w:marLeft w:val="0"/>
      <w:marRight w:val="0"/>
      <w:marTop w:val="0"/>
      <w:marBottom w:val="0"/>
      <w:divBdr>
        <w:top w:val="none" w:sz="0" w:space="0" w:color="auto"/>
        <w:left w:val="none" w:sz="0" w:space="0" w:color="auto"/>
        <w:bottom w:val="none" w:sz="0" w:space="0" w:color="auto"/>
        <w:right w:val="none" w:sz="0" w:space="0" w:color="auto"/>
      </w:divBdr>
    </w:div>
    <w:div w:id="1044722927">
      <w:marLeft w:val="0"/>
      <w:marRight w:val="0"/>
      <w:marTop w:val="0"/>
      <w:marBottom w:val="0"/>
      <w:divBdr>
        <w:top w:val="none" w:sz="0" w:space="0" w:color="auto"/>
        <w:left w:val="none" w:sz="0" w:space="0" w:color="auto"/>
        <w:bottom w:val="none" w:sz="0" w:space="0" w:color="auto"/>
        <w:right w:val="none" w:sz="0" w:space="0" w:color="auto"/>
      </w:divBdr>
    </w:div>
    <w:div w:id="1044722929">
      <w:marLeft w:val="0"/>
      <w:marRight w:val="0"/>
      <w:marTop w:val="0"/>
      <w:marBottom w:val="0"/>
      <w:divBdr>
        <w:top w:val="none" w:sz="0" w:space="0" w:color="auto"/>
        <w:left w:val="none" w:sz="0" w:space="0" w:color="auto"/>
        <w:bottom w:val="none" w:sz="0" w:space="0" w:color="auto"/>
        <w:right w:val="none" w:sz="0" w:space="0" w:color="auto"/>
      </w:divBdr>
      <w:divsChild>
        <w:div w:id="1044723950">
          <w:marLeft w:val="0"/>
          <w:marRight w:val="0"/>
          <w:marTop w:val="0"/>
          <w:marBottom w:val="0"/>
          <w:divBdr>
            <w:top w:val="none" w:sz="0" w:space="0" w:color="auto"/>
            <w:left w:val="none" w:sz="0" w:space="0" w:color="auto"/>
            <w:bottom w:val="none" w:sz="0" w:space="0" w:color="auto"/>
            <w:right w:val="none" w:sz="0" w:space="0" w:color="auto"/>
          </w:divBdr>
          <w:divsChild>
            <w:div w:id="1044722430">
              <w:marLeft w:val="0"/>
              <w:marRight w:val="0"/>
              <w:marTop w:val="0"/>
              <w:marBottom w:val="0"/>
              <w:divBdr>
                <w:top w:val="none" w:sz="0" w:space="0" w:color="auto"/>
                <w:left w:val="none" w:sz="0" w:space="0" w:color="auto"/>
                <w:bottom w:val="none" w:sz="0" w:space="0" w:color="auto"/>
                <w:right w:val="none" w:sz="0" w:space="0" w:color="auto"/>
              </w:divBdr>
              <w:divsChild>
                <w:div w:id="1044723185">
                  <w:marLeft w:val="0"/>
                  <w:marRight w:val="0"/>
                  <w:marTop w:val="0"/>
                  <w:marBottom w:val="0"/>
                  <w:divBdr>
                    <w:top w:val="none" w:sz="0" w:space="0" w:color="auto"/>
                    <w:left w:val="none" w:sz="0" w:space="0" w:color="auto"/>
                    <w:bottom w:val="none" w:sz="0" w:space="0" w:color="auto"/>
                    <w:right w:val="none" w:sz="0" w:space="0" w:color="auto"/>
                  </w:divBdr>
                  <w:divsChild>
                    <w:div w:id="104472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2930">
      <w:marLeft w:val="0"/>
      <w:marRight w:val="0"/>
      <w:marTop w:val="0"/>
      <w:marBottom w:val="0"/>
      <w:divBdr>
        <w:top w:val="none" w:sz="0" w:space="0" w:color="auto"/>
        <w:left w:val="none" w:sz="0" w:space="0" w:color="auto"/>
        <w:bottom w:val="none" w:sz="0" w:space="0" w:color="auto"/>
        <w:right w:val="none" w:sz="0" w:space="0" w:color="auto"/>
      </w:divBdr>
      <w:divsChild>
        <w:div w:id="1044722952">
          <w:marLeft w:val="0"/>
          <w:marRight w:val="0"/>
          <w:marTop w:val="0"/>
          <w:marBottom w:val="0"/>
          <w:divBdr>
            <w:top w:val="none" w:sz="0" w:space="0" w:color="auto"/>
            <w:left w:val="none" w:sz="0" w:space="0" w:color="auto"/>
            <w:bottom w:val="none" w:sz="0" w:space="0" w:color="auto"/>
            <w:right w:val="none" w:sz="0" w:space="0" w:color="auto"/>
          </w:divBdr>
        </w:div>
        <w:div w:id="1044723442">
          <w:marLeft w:val="0"/>
          <w:marRight w:val="0"/>
          <w:marTop w:val="0"/>
          <w:marBottom w:val="0"/>
          <w:divBdr>
            <w:top w:val="none" w:sz="0" w:space="0" w:color="auto"/>
            <w:left w:val="none" w:sz="0" w:space="0" w:color="auto"/>
            <w:bottom w:val="none" w:sz="0" w:space="0" w:color="auto"/>
            <w:right w:val="none" w:sz="0" w:space="0" w:color="auto"/>
          </w:divBdr>
        </w:div>
        <w:div w:id="1044723476">
          <w:marLeft w:val="0"/>
          <w:marRight w:val="0"/>
          <w:marTop w:val="0"/>
          <w:marBottom w:val="0"/>
          <w:divBdr>
            <w:top w:val="none" w:sz="0" w:space="0" w:color="auto"/>
            <w:left w:val="none" w:sz="0" w:space="0" w:color="auto"/>
            <w:bottom w:val="none" w:sz="0" w:space="0" w:color="auto"/>
            <w:right w:val="none" w:sz="0" w:space="0" w:color="auto"/>
          </w:divBdr>
        </w:div>
        <w:div w:id="1044723525">
          <w:marLeft w:val="0"/>
          <w:marRight w:val="0"/>
          <w:marTop w:val="0"/>
          <w:marBottom w:val="0"/>
          <w:divBdr>
            <w:top w:val="none" w:sz="0" w:space="0" w:color="auto"/>
            <w:left w:val="none" w:sz="0" w:space="0" w:color="auto"/>
            <w:bottom w:val="none" w:sz="0" w:space="0" w:color="auto"/>
            <w:right w:val="none" w:sz="0" w:space="0" w:color="auto"/>
          </w:divBdr>
        </w:div>
        <w:div w:id="1044723550">
          <w:marLeft w:val="0"/>
          <w:marRight w:val="0"/>
          <w:marTop w:val="0"/>
          <w:marBottom w:val="0"/>
          <w:divBdr>
            <w:top w:val="none" w:sz="0" w:space="0" w:color="auto"/>
            <w:left w:val="none" w:sz="0" w:space="0" w:color="auto"/>
            <w:bottom w:val="none" w:sz="0" w:space="0" w:color="auto"/>
            <w:right w:val="none" w:sz="0" w:space="0" w:color="auto"/>
          </w:divBdr>
        </w:div>
      </w:divsChild>
    </w:div>
    <w:div w:id="1044722931">
      <w:marLeft w:val="0"/>
      <w:marRight w:val="0"/>
      <w:marTop w:val="0"/>
      <w:marBottom w:val="0"/>
      <w:divBdr>
        <w:top w:val="none" w:sz="0" w:space="0" w:color="auto"/>
        <w:left w:val="none" w:sz="0" w:space="0" w:color="auto"/>
        <w:bottom w:val="none" w:sz="0" w:space="0" w:color="auto"/>
        <w:right w:val="none" w:sz="0" w:space="0" w:color="auto"/>
      </w:divBdr>
    </w:div>
    <w:div w:id="1044722933">
      <w:marLeft w:val="0"/>
      <w:marRight w:val="0"/>
      <w:marTop w:val="0"/>
      <w:marBottom w:val="0"/>
      <w:divBdr>
        <w:top w:val="none" w:sz="0" w:space="0" w:color="auto"/>
        <w:left w:val="none" w:sz="0" w:space="0" w:color="auto"/>
        <w:bottom w:val="none" w:sz="0" w:space="0" w:color="auto"/>
        <w:right w:val="none" w:sz="0" w:space="0" w:color="auto"/>
      </w:divBdr>
    </w:div>
    <w:div w:id="1044722934">
      <w:marLeft w:val="0"/>
      <w:marRight w:val="0"/>
      <w:marTop w:val="0"/>
      <w:marBottom w:val="0"/>
      <w:divBdr>
        <w:top w:val="none" w:sz="0" w:space="0" w:color="auto"/>
        <w:left w:val="none" w:sz="0" w:space="0" w:color="auto"/>
        <w:bottom w:val="none" w:sz="0" w:space="0" w:color="auto"/>
        <w:right w:val="none" w:sz="0" w:space="0" w:color="auto"/>
      </w:divBdr>
      <w:divsChild>
        <w:div w:id="1044723826">
          <w:marLeft w:val="0"/>
          <w:marRight w:val="0"/>
          <w:marTop w:val="0"/>
          <w:marBottom w:val="0"/>
          <w:divBdr>
            <w:top w:val="none" w:sz="0" w:space="0" w:color="auto"/>
            <w:left w:val="none" w:sz="0" w:space="0" w:color="auto"/>
            <w:bottom w:val="none" w:sz="0" w:space="0" w:color="auto"/>
            <w:right w:val="none" w:sz="0" w:space="0" w:color="auto"/>
          </w:divBdr>
        </w:div>
      </w:divsChild>
    </w:div>
    <w:div w:id="1044722936">
      <w:marLeft w:val="0"/>
      <w:marRight w:val="0"/>
      <w:marTop w:val="0"/>
      <w:marBottom w:val="0"/>
      <w:divBdr>
        <w:top w:val="none" w:sz="0" w:space="0" w:color="auto"/>
        <w:left w:val="none" w:sz="0" w:space="0" w:color="auto"/>
        <w:bottom w:val="none" w:sz="0" w:space="0" w:color="auto"/>
        <w:right w:val="none" w:sz="0" w:space="0" w:color="auto"/>
      </w:divBdr>
    </w:div>
    <w:div w:id="1044722937">
      <w:marLeft w:val="0"/>
      <w:marRight w:val="0"/>
      <w:marTop w:val="0"/>
      <w:marBottom w:val="0"/>
      <w:divBdr>
        <w:top w:val="none" w:sz="0" w:space="0" w:color="auto"/>
        <w:left w:val="none" w:sz="0" w:space="0" w:color="auto"/>
        <w:bottom w:val="none" w:sz="0" w:space="0" w:color="auto"/>
        <w:right w:val="none" w:sz="0" w:space="0" w:color="auto"/>
      </w:divBdr>
    </w:div>
    <w:div w:id="1044722939">
      <w:marLeft w:val="0"/>
      <w:marRight w:val="0"/>
      <w:marTop w:val="0"/>
      <w:marBottom w:val="0"/>
      <w:divBdr>
        <w:top w:val="none" w:sz="0" w:space="0" w:color="auto"/>
        <w:left w:val="none" w:sz="0" w:space="0" w:color="auto"/>
        <w:bottom w:val="none" w:sz="0" w:space="0" w:color="auto"/>
        <w:right w:val="none" w:sz="0" w:space="0" w:color="auto"/>
      </w:divBdr>
      <w:divsChild>
        <w:div w:id="1044722200">
          <w:marLeft w:val="0"/>
          <w:marRight w:val="0"/>
          <w:marTop w:val="0"/>
          <w:marBottom w:val="0"/>
          <w:divBdr>
            <w:top w:val="none" w:sz="0" w:space="0" w:color="auto"/>
            <w:left w:val="none" w:sz="0" w:space="0" w:color="auto"/>
            <w:bottom w:val="none" w:sz="0" w:space="0" w:color="auto"/>
            <w:right w:val="none" w:sz="0" w:space="0" w:color="auto"/>
          </w:divBdr>
          <w:divsChild>
            <w:div w:id="1044724163">
              <w:marLeft w:val="0"/>
              <w:marRight w:val="0"/>
              <w:marTop w:val="0"/>
              <w:marBottom w:val="0"/>
              <w:divBdr>
                <w:top w:val="none" w:sz="0" w:space="0" w:color="auto"/>
                <w:left w:val="none" w:sz="0" w:space="0" w:color="auto"/>
                <w:bottom w:val="none" w:sz="0" w:space="0" w:color="auto"/>
                <w:right w:val="none" w:sz="0" w:space="0" w:color="auto"/>
              </w:divBdr>
            </w:div>
          </w:divsChild>
        </w:div>
        <w:div w:id="1044722265">
          <w:marLeft w:val="0"/>
          <w:marRight w:val="0"/>
          <w:marTop w:val="0"/>
          <w:marBottom w:val="0"/>
          <w:divBdr>
            <w:top w:val="single" w:sz="4" w:space="1" w:color="auto"/>
            <w:left w:val="single" w:sz="4" w:space="4" w:color="auto"/>
            <w:bottom w:val="single" w:sz="4" w:space="1" w:color="auto"/>
            <w:right w:val="single" w:sz="4" w:space="4" w:color="auto"/>
          </w:divBdr>
        </w:div>
        <w:div w:id="1044723016">
          <w:marLeft w:val="0"/>
          <w:marRight w:val="0"/>
          <w:marTop w:val="0"/>
          <w:marBottom w:val="0"/>
          <w:divBdr>
            <w:top w:val="none" w:sz="0" w:space="0" w:color="auto"/>
            <w:left w:val="none" w:sz="0" w:space="0" w:color="auto"/>
            <w:bottom w:val="none" w:sz="0" w:space="0" w:color="auto"/>
            <w:right w:val="none" w:sz="0" w:space="0" w:color="auto"/>
          </w:divBdr>
          <w:divsChild>
            <w:div w:id="1044722579">
              <w:marLeft w:val="0"/>
              <w:marRight w:val="0"/>
              <w:marTop w:val="0"/>
              <w:marBottom w:val="0"/>
              <w:divBdr>
                <w:top w:val="none" w:sz="0" w:space="0" w:color="auto"/>
                <w:left w:val="none" w:sz="0" w:space="0" w:color="auto"/>
                <w:bottom w:val="none" w:sz="0" w:space="0" w:color="auto"/>
                <w:right w:val="none" w:sz="0" w:space="0" w:color="auto"/>
              </w:divBdr>
            </w:div>
          </w:divsChild>
        </w:div>
        <w:div w:id="1044723021">
          <w:marLeft w:val="0"/>
          <w:marRight w:val="0"/>
          <w:marTop w:val="0"/>
          <w:marBottom w:val="0"/>
          <w:divBdr>
            <w:top w:val="none" w:sz="0" w:space="0" w:color="auto"/>
            <w:left w:val="none" w:sz="0" w:space="0" w:color="auto"/>
            <w:bottom w:val="none" w:sz="0" w:space="0" w:color="auto"/>
            <w:right w:val="none" w:sz="0" w:space="0" w:color="auto"/>
          </w:divBdr>
          <w:divsChild>
            <w:div w:id="1044723428">
              <w:marLeft w:val="0"/>
              <w:marRight w:val="0"/>
              <w:marTop w:val="0"/>
              <w:marBottom w:val="0"/>
              <w:divBdr>
                <w:top w:val="none" w:sz="0" w:space="0" w:color="auto"/>
                <w:left w:val="none" w:sz="0" w:space="0" w:color="auto"/>
                <w:bottom w:val="none" w:sz="0" w:space="0" w:color="auto"/>
                <w:right w:val="none" w:sz="0" w:space="0" w:color="auto"/>
              </w:divBdr>
              <w:divsChild>
                <w:div w:id="1044721605">
                  <w:marLeft w:val="0"/>
                  <w:marRight w:val="0"/>
                  <w:marTop w:val="0"/>
                  <w:marBottom w:val="0"/>
                  <w:divBdr>
                    <w:top w:val="none" w:sz="0" w:space="0" w:color="auto"/>
                    <w:left w:val="none" w:sz="0" w:space="0" w:color="auto"/>
                    <w:bottom w:val="none" w:sz="0" w:space="0" w:color="auto"/>
                    <w:right w:val="none" w:sz="0" w:space="0" w:color="auto"/>
                  </w:divBdr>
                  <w:divsChild>
                    <w:div w:id="1044724109">
                      <w:marLeft w:val="0"/>
                      <w:marRight w:val="0"/>
                      <w:marTop w:val="0"/>
                      <w:marBottom w:val="0"/>
                      <w:divBdr>
                        <w:top w:val="none" w:sz="0" w:space="0" w:color="auto"/>
                        <w:left w:val="none" w:sz="0" w:space="0" w:color="auto"/>
                        <w:bottom w:val="none" w:sz="0" w:space="0" w:color="auto"/>
                        <w:right w:val="none" w:sz="0" w:space="0" w:color="auto"/>
                      </w:divBdr>
                      <w:divsChild>
                        <w:div w:id="1044722368">
                          <w:marLeft w:val="0"/>
                          <w:marRight w:val="0"/>
                          <w:marTop w:val="0"/>
                          <w:marBottom w:val="0"/>
                          <w:divBdr>
                            <w:top w:val="none" w:sz="0" w:space="0" w:color="auto"/>
                            <w:left w:val="none" w:sz="0" w:space="0" w:color="auto"/>
                            <w:bottom w:val="none" w:sz="0" w:space="0" w:color="auto"/>
                            <w:right w:val="none" w:sz="0" w:space="0" w:color="auto"/>
                          </w:divBdr>
                        </w:div>
                        <w:div w:id="104472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3683">
          <w:marLeft w:val="0"/>
          <w:marRight w:val="0"/>
          <w:marTop w:val="0"/>
          <w:marBottom w:val="0"/>
          <w:divBdr>
            <w:top w:val="single" w:sz="4" w:space="1" w:color="auto"/>
            <w:left w:val="single" w:sz="4" w:space="4" w:color="auto"/>
            <w:bottom w:val="single" w:sz="4" w:space="1" w:color="auto"/>
            <w:right w:val="single" w:sz="4" w:space="4" w:color="auto"/>
          </w:divBdr>
        </w:div>
      </w:divsChild>
    </w:div>
    <w:div w:id="1044722941">
      <w:marLeft w:val="0"/>
      <w:marRight w:val="0"/>
      <w:marTop w:val="0"/>
      <w:marBottom w:val="0"/>
      <w:divBdr>
        <w:top w:val="none" w:sz="0" w:space="0" w:color="auto"/>
        <w:left w:val="none" w:sz="0" w:space="0" w:color="auto"/>
        <w:bottom w:val="none" w:sz="0" w:space="0" w:color="auto"/>
        <w:right w:val="none" w:sz="0" w:space="0" w:color="auto"/>
      </w:divBdr>
      <w:divsChild>
        <w:div w:id="1044723936">
          <w:marLeft w:val="0"/>
          <w:marRight w:val="0"/>
          <w:marTop w:val="0"/>
          <w:marBottom w:val="0"/>
          <w:divBdr>
            <w:top w:val="none" w:sz="0" w:space="0" w:color="auto"/>
            <w:left w:val="none" w:sz="0" w:space="0" w:color="auto"/>
            <w:bottom w:val="none" w:sz="0" w:space="0" w:color="auto"/>
            <w:right w:val="none" w:sz="0" w:space="0" w:color="auto"/>
          </w:divBdr>
          <w:divsChild>
            <w:div w:id="104472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943">
      <w:marLeft w:val="0"/>
      <w:marRight w:val="0"/>
      <w:marTop w:val="0"/>
      <w:marBottom w:val="0"/>
      <w:divBdr>
        <w:top w:val="none" w:sz="0" w:space="0" w:color="auto"/>
        <w:left w:val="none" w:sz="0" w:space="0" w:color="auto"/>
        <w:bottom w:val="none" w:sz="0" w:space="0" w:color="auto"/>
        <w:right w:val="none" w:sz="0" w:space="0" w:color="auto"/>
      </w:divBdr>
      <w:divsChild>
        <w:div w:id="1044722861">
          <w:marLeft w:val="0"/>
          <w:marRight w:val="0"/>
          <w:marTop w:val="0"/>
          <w:marBottom w:val="0"/>
          <w:divBdr>
            <w:top w:val="none" w:sz="0" w:space="0" w:color="auto"/>
            <w:left w:val="none" w:sz="0" w:space="0" w:color="auto"/>
            <w:bottom w:val="none" w:sz="0" w:space="0" w:color="auto"/>
            <w:right w:val="none" w:sz="0" w:space="0" w:color="auto"/>
          </w:divBdr>
          <w:divsChild>
            <w:div w:id="104472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944">
      <w:marLeft w:val="0"/>
      <w:marRight w:val="0"/>
      <w:marTop w:val="0"/>
      <w:marBottom w:val="0"/>
      <w:divBdr>
        <w:top w:val="none" w:sz="0" w:space="0" w:color="auto"/>
        <w:left w:val="none" w:sz="0" w:space="0" w:color="auto"/>
        <w:bottom w:val="none" w:sz="0" w:space="0" w:color="auto"/>
        <w:right w:val="none" w:sz="0" w:space="0" w:color="auto"/>
      </w:divBdr>
    </w:div>
    <w:div w:id="1044722945">
      <w:marLeft w:val="0"/>
      <w:marRight w:val="0"/>
      <w:marTop w:val="0"/>
      <w:marBottom w:val="0"/>
      <w:divBdr>
        <w:top w:val="none" w:sz="0" w:space="0" w:color="auto"/>
        <w:left w:val="none" w:sz="0" w:space="0" w:color="auto"/>
        <w:bottom w:val="none" w:sz="0" w:space="0" w:color="auto"/>
        <w:right w:val="none" w:sz="0" w:space="0" w:color="auto"/>
      </w:divBdr>
    </w:div>
    <w:div w:id="1044722947">
      <w:marLeft w:val="0"/>
      <w:marRight w:val="0"/>
      <w:marTop w:val="0"/>
      <w:marBottom w:val="0"/>
      <w:divBdr>
        <w:top w:val="none" w:sz="0" w:space="0" w:color="auto"/>
        <w:left w:val="none" w:sz="0" w:space="0" w:color="auto"/>
        <w:bottom w:val="none" w:sz="0" w:space="0" w:color="auto"/>
        <w:right w:val="none" w:sz="0" w:space="0" w:color="auto"/>
      </w:divBdr>
    </w:div>
    <w:div w:id="1044722948">
      <w:marLeft w:val="0"/>
      <w:marRight w:val="0"/>
      <w:marTop w:val="0"/>
      <w:marBottom w:val="0"/>
      <w:divBdr>
        <w:top w:val="none" w:sz="0" w:space="0" w:color="auto"/>
        <w:left w:val="none" w:sz="0" w:space="0" w:color="auto"/>
        <w:bottom w:val="none" w:sz="0" w:space="0" w:color="auto"/>
        <w:right w:val="none" w:sz="0" w:space="0" w:color="auto"/>
      </w:divBdr>
    </w:div>
    <w:div w:id="1044722954">
      <w:marLeft w:val="0"/>
      <w:marRight w:val="0"/>
      <w:marTop w:val="0"/>
      <w:marBottom w:val="0"/>
      <w:divBdr>
        <w:top w:val="none" w:sz="0" w:space="0" w:color="auto"/>
        <w:left w:val="none" w:sz="0" w:space="0" w:color="auto"/>
        <w:bottom w:val="none" w:sz="0" w:space="0" w:color="auto"/>
        <w:right w:val="none" w:sz="0" w:space="0" w:color="auto"/>
      </w:divBdr>
      <w:divsChild>
        <w:div w:id="1044722145">
          <w:marLeft w:val="0"/>
          <w:marRight w:val="0"/>
          <w:marTop w:val="0"/>
          <w:marBottom w:val="0"/>
          <w:divBdr>
            <w:top w:val="none" w:sz="0" w:space="0" w:color="auto"/>
            <w:left w:val="none" w:sz="0" w:space="0" w:color="auto"/>
            <w:bottom w:val="none" w:sz="0" w:space="0" w:color="auto"/>
            <w:right w:val="none" w:sz="0" w:space="0" w:color="auto"/>
          </w:divBdr>
        </w:div>
      </w:divsChild>
    </w:div>
    <w:div w:id="1044722959">
      <w:marLeft w:val="0"/>
      <w:marRight w:val="0"/>
      <w:marTop w:val="0"/>
      <w:marBottom w:val="0"/>
      <w:divBdr>
        <w:top w:val="none" w:sz="0" w:space="0" w:color="auto"/>
        <w:left w:val="none" w:sz="0" w:space="0" w:color="auto"/>
        <w:bottom w:val="none" w:sz="0" w:space="0" w:color="auto"/>
        <w:right w:val="none" w:sz="0" w:space="0" w:color="auto"/>
      </w:divBdr>
    </w:div>
    <w:div w:id="1044722961">
      <w:marLeft w:val="0"/>
      <w:marRight w:val="0"/>
      <w:marTop w:val="0"/>
      <w:marBottom w:val="0"/>
      <w:divBdr>
        <w:top w:val="none" w:sz="0" w:space="0" w:color="auto"/>
        <w:left w:val="none" w:sz="0" w:space="0" w:color="auto"/>
        <w:bottom w:val="none" w:sz="0" w:space="0" w:color="auto"/>
        <w:right w:val="none" w:sz="0" w:space="0" w:color="auto"/>
      </w:divBdr>
      <w:divsChild>
        <w:div w:id="1044722486">
          <w:marLeft w:val="0"/>
          <w:marRight w:val="0"/>
          <w:marTop w:val="0"/>
          <w:marBottom w:val="0"/>
          <w:divBdr>
            <w:top w:val="none" w:sz="0" w:space="0" w:color="auto"/>
            <w:left w:val="none" w:sz="0" w:space="0" w:color="auto"/>
            <w:bottom w:val="none" w:sz="0" w:space="0" w:color="auto"/>
            <w:right w:val="none" w:sz="0" w:space="0" w:color="auto"/>
          </w:divBdr>
        </w:div>
        <w:div w:id="1044723569">
          <w:marLeft w:val="0"/>
          <w:marRight w:val="0"/>
          <w:marTop w:val="0"/>
          <w:marBottom w:val="0"/>
          <w:divBdr>
            <w:top w:val="none" w:sz="0" w:space="0" w:color="auto"/>
            <w:left w:val="none" w:sz="0" w:space="0" w:color="auto"/>
            <w:bottom w:val="none" w:sz="0" w:space="0" w:color="auto"/>
            <w:right w:val="none" w:sz="0" w:space="0" w:color="auto"/>
          </w:divBdr>
        </w:div>
        <w:div w:id="1044723635">
          <w:marLeft w:val="0"/>
          <w:marRight w:val="0"/>
          <w:marTop w:val="0"/>
          <w:marBottom w:val="0"/>
          <w:divBdr>
            <w:top w:val="none" w:sz="0" w:space="0" w:color="auto"/>
            <w:left w:val="none" w:sz="0" w:space="0" w:color="auto"/>
            <w:bottom w:val="none" w:sz="0" w:space="0" w:color="auto"/>
            <w:right w:val="none" w:sz="0" w:space="0" w:color="auto"/>
          </w:divBdr>
        </w:div>
        <w:div w:id="1044724310">
          <w:marLeft w:val="0"/>
          <w:marRight w:val="0"/>
          <w:marTop w:val="0"/>
          <w:marBottom w:val="0"/>
          <w:divBdr>
            <w:top w:val="none" w:sz="0" w:space="0" w:color="auto"/>
            <w:left w:val="none" w:sz="0" w:space="0" w:color="auto"/>
            <w:bottom w:val="none" w:sz="0" w:space="0" w:color="auto"/>
            <w:right w:val="none" w:sz="0" w:space="0" w:color="auto"/>
          </w:divBdr>
        </w:div>
        <w:div w:id="1044724424">
          <w:marLeft w:val="0"/>
          <w:marRight w:val="0"/>
          <w:marTop w:val="0"/>
          <w:marBottom w:val="0"/>
          <w:divBdr>
            <w:top w:val="none" w:sz="0" w:space="0" w:color="auto"/>
            <w:left w:val="none" w:sz="0" w:space="0" w:color="auto"/>
            <w:bottom w:val="none" w:sz="0" w:space="0" w:color="auto"/>
            <w:right w:val="none" w:sz="0" w:space="0" w:color="auto"/>
          </w:divBdr>
          <w:divsChild>
            <w:div w:id="1044721963">
              <w:marLeft w:val="0"/>
              <w:marRight w:val="0"/>
              <w:marTop w:val="0"/>
              <w:marBottom w:val="0"/>
              <w:divBdr>
                <w:top w:val="none" w:sz="0" w:space="0" w:color="auto"/>
                <w:left w:val="none" w:sz="0" w:space="0" w:color="auto"/>
                <w:bottom w:val="none" w:sz="0" w:space="0" w:color="auto"/>
                <w:right w:val="none" w:sz="0" w:space="0" w:color="auto"/>
              </w:divBdr>
              <w:divsChild>
                <w:div w:id="1044721997">
                  <w:marLeft w:val="0"/>
                  <w:marRight w:val="0"/>
                  <w:marTop w:val="0"/>
                  <w:marBottom w:val="0"/>
                  <w:divBdr>
                    <w:top w:val="none" w:sz="0" w:space="0" w:color="auto"/>
                    <w:left w:val="none" w:sz="0" w:space="0" w:color="auto"/>
                    <w:bottom w:val="none" w:sz="0" w:space="0" w:color="auto"/>
                    <w:right w:val="none" w:sz="0" w:space="0" w:color="auto"/>
                  </w:divBdr>
                </w:div>
              </w:divsChild>
            </w:div>
            <w:div w:id="1044722240">
              <w:marLeft w:val="0"/>
              <w:marRight w:val="0"/>
              <w:marTop w:val="0"/>
              <w:marBottom w:val="0"/>
              <w:divBdr>
                <w:top w:val="none" w:sz="0" w:space="0" w:color="auto"/>
                <w:left w:val="none" w:sz="0" w:space="0" w:color="auto"/>
                <w:bottom w:val="none" w:sz="0" w:space="0" w:color="auto"/>
                <w:right w:val="none" w:sz="0" w:space="0" w:color="auto"/>
              </w:divBdr>
            </w:div>
            <w:div w:id="104472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962">
      <w:marLeft w:val="0"/>
      <w:marRight w:val="0"/>
      <w:marTop w:val="0"/>
      <w:marBottom w:val="0"/>
      <w:divBdr>
        <w:top w:val="none" w:sz="0" w:space="0" w:color="auto"/>
        <w:left w:val="none" w:sz="0" w:space="0" w:color="auto"/>
        <w:bottom w:val="none" w:sz="0" w:space="0" w:color="auto"/>
        <w:right w:val="none" w:sz="0" w:space="0" w:color="auto"/>
      </w:divBdr>
    </w:div>
    <w:div w:id="1044722963">
      <w:marLeft w:val="0"/>
      <w:marRight w:val="0"/>
      <w:marTop w:val="0"/>
      <w:marBottom w:val="0"/>
      <w:divBdr>
        <w:top w:val="none" w:sz="0" w:space="0" w:color="auto"/>
        <w:left w:val="none" w:sz="0" w:space="0" w:color="auto"/>
        <w:bottom w:val="none" w:sz="0" w:space="0" w:color="auto"/>
        <w:right w:val="none" w:sz="0" w:space="0" w:color="auto"/>
      </w:divBdr>
      <w:divsChild>
        <w:div w:id="1044721856">
          <w:marLeft w:val="0"/>
          <w:marRight w:val="0"/>
          <w:marTop w:val="0"/>
          <w:marBottom w:val="0"/>
          <w:divBdr>
            <w:top w:val="none" w:sz="0" w:space="0" w:color="auto"/>
            <w:left w:val="none" w:sz="0" w:space="0" w:color="auto"/>
            <w:bottom w:val="none" w:sz="0" w:space="0" w:color="auto"/>
            <w:right w:val="none" w:sz="0" w:space="0" w:color="auto"/>
          </w:divBdr>
        </w:div>
        <w:div w:id="1044723577">
          <w:marLeft w:val="0"/>
          <w:marRight w:val="0"/>
          <w:marTop w:val="0"/>
          <w:marBottom w:val="0"/>
          <w:divBdr>
            <w:top w:val="none" w:sz="0" w:space="0" w:color="auto"/>
            <w:left w:val="none" w:sz="0" w:space="0" w:color="auto"/>
            <w:bottom w:val="none" w:sz="0" w:space="0" w:color="auto"/>
            <w:right w:val="none" w:sz="0" w:space="0" w:color="auto"/>
          </w:divBdr>
        </w:div>
        <w:div w:id="1044723811">
          <w:marLeft w:val="0"/>
          <w:marRight w:val="0"/>
          <w:marTop w:val="0"/>
          <w:marBottom w:val="0"/>
          <w:divBdr>
            <w:top w:val="none" w:sz="0" w:space="0" w:color="auto"/>
            <w:left w:val="none" w:sz="0" w:space="0" w:color="auto"/>
            <w:bottom w:val="none" w:sz="0" w:space="0" w:color="auto"/>
            <w:right w:val="none" w:sz="0" w:space="0" w:color="auto"/>
          </w:divBdr>
        </w:div>
        <w:div w:id="1044723920">
          <w:marLeft w:val="0"/>
          <w:marRight w:val="0"/>
          <w:marTop w:val="0"/>
          <w:marBottom w:val="0"/>
          <w:divBdr>
            <w:top w:val="none" w:sz="0" w:space="0" w:color="auto"/>
            <w:left w:val="none" w:sz="0" w:space="0" w:color="auto"/>
            <w:bottom w:val="none" w:sz="0" w:space="0" w:color="auto"/>
            <w:right w:val="none" w:sz="0" w:space="0" w:color="auto"/>
          </w:divBdr>
        </w:div>
        <w:div w:id="1044724484">
          <w:marLeft w:val="0"/>
          <w:marRight w:val="0"/>
          <w:marTop w:val="0"/>
          <w:marBottom w:val="0"/>
          <w:divBdr>
            <w:top w:val="none" w:sz="0" w:space="0" w:color="auto"/>
            <w:left w:val="none" w:sz="0" w:space="0" w:color="auto"/>
            <w:bottom w:val="none" w:sz="0" w:space="0" w:color="auto"/>
            <w:right w:val="none" w:sz="0" w:space="0" w:color="auto"/>
          </w:divBdr>
          <w:divsChild>
            <w:div w:id="1044721800">
              <w:marLeft w:val="0"/>
              <w:marRight w:val="0"/>
              <w:marTop w:val="0"/>
              <w:marBottom w:val="0"/>
              <w:divBdr>
                <w:top w:val="none" w:sz="0" w:space="0" w:color="auto"/>
                <w:left w:val="none" w:sz="0" w:space="0" w:color="auto"/>
                <w:bottom w:val="none" w:sz="0" w:space="0" w:color="auto"/>
                <w:right w:val="none" w:sz="0" w:space="0" w:color="auto"/>
              </w:divBdr>
            </w:div>
            <w:div w:id="1044722386">
              <w:marLeft w:val="0"/>
              <w:marRight w:val="0"/>
              <w:marTop w:val="0"/>
              <w:marBottom w:val="0"/>
              <w:divBdr>
                <w:top w:val="none" w:sz="0" w:space="0" w:color="auto"/>
                <w:left w:val="none" w:sz="0" w:space="0" w:color="auto"/>
                <w:bottom w:val="none" w:sz="0" w:space="0" w:color="auto"/>
                <w:right w:val="none" w:sz="0" w:space="0" w:color="auto"/>
              </w:divBdr>
            </w:div>
            <w:div w:id="1044724234">
              <w:marLeft w:val="0"/>
              <w:marRight w:val="0"/>
              <w:marTop w:val="0"/>
              <w:marBottom w:val="0"/>
              <w:divBdr>
                <w:top w:val="none" w:sz="0" w:space="0" w:color="auto"/>
                <w:left w:val="none" w:sz="0" w:space="0" w:color="auto"/>
                <w:bottom w:val="none" w:sz="0" w:space="0" w:color="auto"/>
                <w:right w:val="none" w:sz="0" w:space="0" w:color="auto"/>
              </w:divBdr>
              <w:divsChild>
                <w:div w:id="1044722369">
                  <w:marLeft w:val="0"/>
                  <w:marRight w:val="0"/>
                  <w:marTop w:val="0"/>
                  <w:marBottom w:val="0"/>
                  <w:divBdr>
                    <w:top w:val="none" w:sz="0" w:space="0" w:color="auto"/>
                    <w:left w:val="none" w:sz="0" w:space="0" w:color="auto"/>
                    <w:bottom w:val="none" w:sz="0" w:space="0" w:color="auto"/>
                    <w:right w:val="none" w:sz="0" w:space="0" w:color="auto"/>
                  </w:divBdr>
                </w:div>
                <w:div w:id="104472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964">
      <w:marLeft w:val="0"/>
      <w:marRight w:val="0"/>
      <w:marTop w:val="0"/>
      <w:marBottom w:val="0"/>
      <w:divBdr>
        <w:top w:val="none" w:sz="0" w:space="0" w:color="auto"/>
        <w:left w:val="none" w:sz="0" w:space="0" w:color="auto"/>
        <w:bottom w:val="none" w:sz="0" w:space="0" w:color="auto"/>
        <w:right w:val="none" w:sz="0" w:space="0" w:color="auto"/>
      </w:divBdr>
    </w:div>
    <w:div w:id="1044722965">
      <w:marLeft w:val="0"/>
      <w:marRight w:val="0"/>
      <w:marTop w:val="0"/>
      <w:marBottom w:val="0"/>
      <w:divBdr>
        <w:top w:val="none" w:sz="0" w:space="0" w:color="auto"/>
        <w:left w:val="none" w:sz="0" w:space="0" w:color="auto"/>
        <w:bottom w:val="none" w:sz="0" w:space="0" w:color="auto"/>
        <w:right w:val="none" w:sz="0" w:space="0" w:color="auto"/>
      </w:divBdr>
    </w:div>
    <w:div w:id="1044722966">
      <w:marLeft w:val="0"/>
      <w:marRight w:val="0"/>
      <w:marTop w:val="0"/>
      <w:marBottom w:val="0"/>
      <w:divBdr>
        <w:top w:val="none" w:sz="0" w:space="0" w:color="auto"/>
        <w:left w:val="none" w:sz="0" w:space="0" w:color="auto"/>
        <w:bottom w:val="none" w:sz="0" w:space="0" w:color="auto"/>
        <w:right w:val="none" w:sz="0" w:space="0" w:color="auto"/>
      </w:divBdr>
    </w:div>
    <w:div w:id="1044722967">
      <w:marLeft w:val="0"/>
      <w:marRight w:val="0"/>
      <w:marTop w:val="0"/>
      <w:marBottom w:val="0"/>
      <w:divBdr>
        <w:top w:val="none" w:sz="0" w:space="0" w:color="auto"/>
        <w:left w:val="none" w:sz="0" w:space="0" w:color="auto"/>
        <w:bottom w:val="none" w:sz="0" w:space="0" w:color="auto"/>
        <w:right w:val="none" w:sz="0" w:space="0" w:color="auto"/>
      </w:divBdr>
    </w:div>
    <w:div w:id="1044722969">
      <w:marLeft w:val="0"/>
      <w:marRight w:val="0"/>
      <w:marTop w:val="0"/>
      <w:marBottom w:val="0"/>
      <w:divBdr>
        <w:top w:val="none" w:sz="0" w:space="0" w:color="auto"/>
        <w:left w:val="none" w:sz="0" w:space="0" w:color="auto"/>
        <w:bottom w:val="none" w:sz="0" w:space="0" w:color="auto"/>
        <w:right w:val="none" w:sz="0" w:space="0" w:color="auto"/>
      </w:divBdr>
    </w:div>
    <w:div w:id="1044722974">
      <w:marLeft w:val="0"/>
      <w:marRight w:val="0"/>
      <w:marTop w:val="0"/>
      <w:marBottom w:val="0"/>
      <w:divBdr>
        <w:top w:val="none" w:sz="0" w:space="0" w:color="auto"/>
        <w:left w:val="none" w:sz="0" w:space="0" w:color="auto"/>
        <w:bottom w:val="none" w:sz="0" w:space="0" w:color="auto"/>
        <w:right w:val="none" w:sz="0" w:space="0" w:color="auto"/>
      </w:divBdr>
    </w:div>
    <w:div w:id="1044722976">
      <w:marLeft w:val="0"/>
      <w:marRight w:val="0"/>
      <w:marTop w:val="0"/>
      <w:marBottom w:val="0"/>
      <w:divBdr>
        <w:top w:val="none" w:sz="0" w:space="0" w:color="auto"/>
        <w:left w:val="none" w:sz="0" w:space="0" w:color="auto"/>
        <w:bottom w:val="none" w:sz="0" w:space="0" w:color="auto"/>
        <w:right w:val="none" w:sz="0" w:space="0" w:color="auto"/>
      </w:divBdr>
    </w:div>
    <w:div w:id="1044722977">
      <w:marLeft w:val="0"/>
      <w:marRight w:val="0"/>
      <w:marTop w:val="0"/>
      <w:marBottom w:val="0"/>
      <w:divBdr>
        <w:top w:val="none" w:sz="0" w:space="0" w:color="auto"/>
        <w:left w:val="none" w:sz="0" w:space="0" w:color="auto"/>
        <w:bottom w:val="none" w:sz="0" w:space="0" w:color="auto"/>
        <w:right w:val="none" w:sz="0" w:space="0" w:color="auto"/>
      </w:divBdr>
      <w:divsChild>
        <w:div w:id="1044722374">
          <w:marLeft w:val="0"/>
          <w:marRight w:val="0"/>
          <w:marTop w:val="0"/>
          <w:marBottom w:val="0"/>
          <w:divBdr>
            <w:top w:val="none" w:sz="0" w:space="0" w:color="auto"/>
            <w:left w:val="none" w:sz="0" w:space="0" w:color="auto"/>
            <w:bottom w:val="none" w:sz="0" w:space="0" w:color="auto"/>
            <w:right w:val="none" w:sz="0" w:space="0" w:color="auto"/>
          </w:divBdr>
        </w:div>
        <w:div w:id="1044722691">
          <w:marLeft w:val="0"/>
          <w:marRight w:val="0"/>
          <w:marTop w:val="0"/>
          <w:marBottom w:val="0"/>
          <w:divBdr>
            <w:top w:val="none" w:sz="0" w:space="0" w:color="auto"/>
            <w:left w:val="none" w:sz="0" w:space="0" w:color="auto"/>
            <w:bottom w:val="none" w:sz="0" w:space="0" w:color="auto"/>
            <w:right w:val="none" w:sz="0" w:space="0" w:color="auto"/>
          </w:divBdr>
          <w:divsChild>
            <w:div w:id="1044723008">
              <w:marLeft w:val="0"/>
              <w:marRight w:val="0"/>
              <w:marTop w:val="0"/>
              <w:marBottom w:val="0"/>
              <w:divBdr>
                <w:top w:val="none" w:sz="0" w:space="0" w:color="auto"/>
                <w:left w:val="none" w:sz="0" w:space="0" w:color="auto"/>
                <w:bottom w:val="none" w:sz="0" w:space="0" w:color="auto"/>
                <w:right w:val="none" w:sz="0" w:space="0" w:color="auto"/>
              </w:divBdr>
            </w:div>
          </w:divsChild>
        </w:div>
        <w:div w:id="1044722877">
          <w:marLeft w:val="0"/>
          <w:marRight w:val="0"/>
          <w:marTop w:val="0"/>
          <w:marBottom w:val="0"/>
          <w:divBdr>
            <w:top w:val="dotted" w:sz="2" w:space="6" w:color="FFFFFF"/>
            <w:left w:val="dotted" w:sz="4" w:space="17" w:color="FFFFFF"/>
            <w:bottom w:val="dotted" w:sz="4" w:space="1" w:color="FFFFFF"/>
            <w:right w:val="dotted" w:sz="4" w:space="8" w:color="FFFFFF"/>
          </w:divBdr>
          <w:divsChild>
            <w:div w:id="1044721610">
              <w:marLeft w:val="0"/>
              <w:marRight w:val="0"/>
              <w:marTop w:val="0"/>
              <w:marBottom w:val="0"/>
              <w:divBdr>
                <w:top w:val="none" w:sz="0" w:space="0" w:color="auto"/>
                <w:left w:val="none" w:sz="0" w:space="0" w:color="auto"/>
                <w:bottom w:val="none" w:sz="0" w:space="0" w:color="auto"/>
                <w:right w:val="none" w:sz="0" w:space="0" w:color="auto"/>
              </w:divBdr>
            </w:div>
            <w:div w:id="1044721654">
              <w:marLeft w:val="0"/>
              <w:marRight w:val="0"/>
              <w:marTop w:val="0"/>
              <w:marBottom w:val="0"/>
              <w:divBdr>
                <w:top w:val="none" w:sz="0" w:space="0" w:color="auto"/>
                <w:left w:val="none" w:sz="0" w:space="0" w:color="auto"/>
                <w:bottom w:val="none" w:sz="0" w:space="0" w:color="auto"/>
                <w:right w:val="none" w:sz="0" w:space="0" w:color="auto"/>
              </w:divBdr>
            </w:div>
            <w:div w:id="1044721655">
              <w:marLeft w:val="0"/>
              <w:marRight w:val="0"/>
              <w:marTop w:val="0"/>
              <w:marBottom w:val="0"/>
              <w:divBdr>
                <w:top w:val="none" w:sz="0" w:space="0" w:color="auto"/>
                <w:left w:val="none" w:sz="0" w:space="0" w:color="auto"/>
                <w:bottom w:val="none" w:sz="0" w:space="0" w:color="auto"/>
                <w:right w:val="none" w:sz="0" w:space="0" w:color="auto"/>
              </w:divBdr>
            </w:div>
            <w:div w:id="1044721700">
              <w:marLeft w:val="0"/>
              <w:marRight w:val="0"/>
              <w:marTop w:val="0"/>
              <w:marBottom w:val="0"/>
              <w:divBdr>
                <w:top w:val="none" w:sz="0" w:space="0" w:color="auto"/>
                <w:left w:val="none" w:sz="0" w:space="0" w:color="auto"/>
                <w:bottom w:val="none" w:sz="0" w:space="0" w:color="auto"/>
                <w:right w:val="none" w:sz="0" w:space="0" w:color="auto"/>
              </w:divBdr>
            </w:div>
            <w:div w:id="1044721725">
              <w:marLeft w:val="0"/>
              <w:marRight w:val="0"/>
              <w:marTop w:val="0"/>
              <w:marBottom w:val="0"/>
              <w:divBdr>
                <w:top w:val="none" w:sz="0" w:space="0" w:color="auto"/>
                <w:left w:val="none" w:sz="0" w:space="0" w:color="auto"/>
                <w:bottom w:val="none" w:sz="0" w:space="0" w:color="auto"/>
                <w:right w:val="none" w:sz="0" w:space="0" w:color="auto"/>
              </w:divBdr>
            </w:div>
            <w:div w:id="1044721787">
              <w:marLeft w:val="0"/>
              <w:marRight w:val="0"/>
              <w:marTop w:val="0"/>
              <w:marBottom w:val="0"/>
              <w:divBdr>
                <w:top w:val="none" w:sz="0" w:space="0" w:color="auto"/>
                <w:left w:val="none" w:sz="0" w:space="0" w:color="auto"/>
                <w:bottom w:val="none" w:sz="0" w:space="0" w:color="auto"/>
                <w:right w:val="none" w:sz="0" w:space="0" w:color="auto"/>
              </w:divBdr>
            </w:div>
            <w:div w:id="1044721850">
              <w:marLeft w:val="0"/>
              <w:marRight w:val="0"/>
              <w:marTop w:val="0"/>
              <w:marBottom w:val="0"/>
              <w:divBdr>
                <w:top w:val="none" w:sz="0" w:space="0" w:color="auto"/>
                <w:left w:val="none" w:sz="0" w:space="0" w:color="auto"/>
                <w:bottom w:val="none" w:sz="0" w:space="0" w:color="auto"/>
                <w:right w:val="none" w:sz="0" w:space="0" w:color="auto"/>
              </w:divBdr>
            </w:div>
            <w:div w:id="1044721876">
              <w:marLeft w:val="0"/>
              <w:marRight w:val="0"/>
              <w:marTop w:val="0"/>
              <w:marBottom w:val="0"/>
              <w:divBdr>
                <w:top w:val="none" w:sz="0" w:space="0" w:color="auto"/>
                <w:left w:val="none" w:sz="0" w:space="0" w:color="auto"/>
                <w:bottom w:val="none" w:sz="0" w:space="0" w:color="auto"/>
                <w:right w:val="none" w:sz="0" w:space="0" w:color="auto"/>
              </w:divBdr>
            </w:div>
            <w:div w:id="1044722020">
              <w:marLeft w:val="0"/>
              <w:marRight w:val="0"/>
              <w:marTop w:val="0"/>
              <w:marBottom w:val="0"/>
              <w:divBdr>
                <w:top w:val="none" w:sz="0" w:space="0" w:color="auto"/>
                <w:left w:val="none" w:sz="0" w:space="0" w:color="auto"/>
                <w:bottom w:val="none" w:sz="0" w:space="0" w:color="auto"/>
                <w:right w:val="none" w:sz="0" w:space="0" w:color="auto"/>
              </w:divBdr>
            </w:div>
            <w:div w:id="1044722033">
              <w:marLeft w:val="0"/>
              <w:marRight w:val="0"/>
              <w:marTop w:val="0"/>
              <w:marBottom w:val="0"/>
              <w:divBdr>
                <w:top w:val="none" w:sz="0" w:space="0" w:color="auto"/>
                <w:left w:val="none" w:sz="0" w:space="0" w:color="auto"/>
                <w:bottom w:val="none" w:sz="0" w:space="0" w:color="auto"/>
                <w:right w:val="none" w:sz="0" w:space="0" w:color="auto"/>
              </w:divBdr>
            </w:div>
            <w:div w:id="1044722101">
              <w:marLeft w:val="0"/>
              <w:marRight w:val="0"/>
              <w:marTop w:val="0"/>
              <w:marBottom w:val="0"/>
              <w:divBdr>
                <w:top w:val="none" w:sz="0" w:space="0" w:color="auto"/>
                <w:left w:val="none" w:sz="0" w:space="0" w:color="auto"/>
                <w:bottom w:val="none" w:sz="0" w:space="0" w:color="auto"/>
                <w:right w:val="none" w:sz="0" w:space="0" w:color="auto"/>
              </w:divBdr>
            </w:div>
            <w:div w:id="1044722142">
              <w:marLeft w:val="0"/>
              <w:marRight w:val="0"/>
              <w:marTop w:val="0"/>
              <w:marBottom w:val="0"/>
              <w:divBdr>
                <w:top w:val="none" w:sz="0" w:space="0" w:color="auto"/>
                <w:left w:val="none" w:sz="0" w:space="0" w:color="auto"/>
                <w:bottom w:val="none" w:sz="0" w:space="0" w:color="auto"/>
                <w:right w:val="none" w:sz="0" w:space="0" w:color="auto"/>
              </w:divBdr>
            </w:div>
            <w:div w:id="1044722186">
              <w:marLeft w:val="0"/>
              <w:marRight w:val="0"/>
              <w:marTop w:val="0"/>
              <w:marBottom w:val="0"/>
              <w:divBdr>
                <w:top w:val="none" w:sz="0" w:space="0" w:color="auto"/>
                <w:left w:val="none" w:sz="0" w:space="0" w:color="auto"/>
                <w:bottom w:val="none" w:sz="0" w:space="0" w:color="auto"/>
                <w:right w:val="none" w:sz="0" w:space="0" w:color="auto"/>
              </w:divBdr>
            </w:div>
            <w:div w:id="1044722197">
              <w:marLeft w:val="0"/>
              <w:marRight w:val="0"/>
              <w:marTop w:val="0"/>
              <w:marBottom w:val="0"/>
              <w:divBdr>
                <w:top w:val="none" w:sz="0" w:space="0" w:color="auto"/>
                <w:left w:val="none" w:sz="0" w:space="0" w:color="auto"/>
                <w:bottom w:val="none" w:sz="0" w:space="0" w:color="auto"/>
                <w:right w:val="none" w:sz="0" w:space="0" w:color="auto"/>
              </w:divBdr>
            </w:div>
            <w:div w:id="1044722278">
              <w:marLeft w:val="0"/>
              <w:marRight w:val="0"/>
              <w:marTop w:val="0"/>
              <w:marBottom w:val="0"/>
              <w:divBdr>
                <w:top w:val="none" w:sz="0" w:space="0" w:color="auto"/>
                <w:left w:val="none" w:sz="0" w:space="0" w:color="auto"/>
                <w:bottom w:val="none" w:sz="0" w:space="0" w:color="auto"/>
                <w:right w:val="none" w:sz="0" w:space="0" w:color="auto"/>
              </w:divBdr>
            </w:div>
            <w:div w:id="1044722381">
              <w:marLeft w:val="0"/>
              <w:marRight w:val="0"/>
              <w:marTop w:val="0"/>
              <w:marBottom w:val="0"/>
              <w:divBdr>
                <w:top w:val="none" w:sz="0" w:space="0" w:color="auto"/>
                <w:left w:val="none" w:sz="0" w:space="0" w:color="auto"/>
                <w:bottom w:val="none" w:sz="0" w:space="0" w:color="auto"/>
                <w:right w:val="none" w:sz="0" w:space="0" w:color="auto"/>
              </w:divBdr>
            </w:div>
            <w:div w:id="1044722443">
              <w:marLeft w:val="0"/>
              <w:marRight w:val="0"/>
              <w:marTop w:val="0"/>
              <w:marBottom w:val="0"/>
              <w:divBdr>
                <w:top w:val="none" w:sz="0" w:space="0" w:color="auto"/>
                <w:left w:val="none" w:sz="0" w:space="0" w:color="auto"/>
                <w:bottom w:val="none" w:sz="0" w:space="0" w:color="auto"/>
                <w:right w:val="none" w:sz="0" w:space="0" w:color="auto"/>
              </w:divBdr>
            </w:div>
            <w:div w:id="1044722543">
              <w:marLeft w:val="0"/>
              <w:marRight w:val="0"/>
              <w:marTop w:val="0"/>
              <w:marBottom w:val="0"/>
              <w:divBdr>
                <w:top w:val="none" w:sz="0" w:space="0" w:color="auto"/>
                <w:left w:val="none" w:sz="0" w:space="0" w:color="auto"/>
                <w:bottom w:val="none" w:sz="0" w:space="0" w:color="auto"/>
                <w:right w:val="none" w:sz="0" w:space="0" w:color="auto"/>
              </w:divBdr>
            </w:div>
            <w:div w:id="1044722580">
              <w:marLeft w:val="0"/>
              <w:marRight w:val="0"/>
              <w:marTop w:val="0"/>
              <w:marBottom w:val="0"/>
              <w:divBdr>
                <w:top w:val="none" w:sz="0" w:space="0" w:color="auto"/>
                <w:left w:val="none" w:sz="0" w:space="0" w:color="auto"/>
                <w:bottom w:val="none" w:sz="0" w:space="0" w:color="auto"/>
                <w:right w:val="none" w:sz="0" w:space="0" w:color="auto"/>
              </w:divBdr>
            </w:div>
            <w:div w:id="1044722693">
              <w:marLeft w:val="0"/>
              <w:marRight w:val="0"/>
              <w:marTop w:val="0"/>
              <w:marBottom w:val="0"/>
              <w:divBdr>
                <w:top w:val="none" w:sz="0" w:space="0" w:color="auto"/>
                <w:left w:val="none" w:sz="0" w:space="0" w:color="auto"/>
                <w:bottom w:val="none" w:sz="0" w:space="0" w:color="auto"/>
                <w:right w:val="none" w:sz="0" w:space="0" w:color="auto"/>
              </w:divBdr>
            </w:div>
            <w:div w:id="1044722705">
              <w:marLeft w:val="0"/>
              <w:marRight w:val="0"/>
              <w:marTop w:val="0"/>
              <w:marBottom w:val="0"/>
              <w:divBdr>
                <w:top w:val="none" w:sz="0" w:space="0" w:color="auto"/>
                <w:left w:val="none" w:sz="0" w:space="0" w:color="auto"/>
                <w:bottom w:val="none" w:sz="0" w:space="0" w:color="auto"/>
                <w:right w:val="none" w:sz="0" w:space="0" w:color="auto"/>
              </w:divBdr>
            </w:div>
            <w:div w:id="1044722797">
              <w:marLeft w:val="0"/>
              <w:marRight w:val="0"/>
              <w:marTop w:val="0"/>
              <w:marBottom w:val="0"/>
              <w:divBdr>
                <w:top w:val="none" w:sz="0" w:space="0" w:color="auto"/>
                <w:left w:val="none" w:sz="0" w:space="0" w:color="auto"/>
                <w:bottom w:val="none" w:sz="0" w:space="0" w:color="auto"/>
                <w:right w:val="none" w:sz="0" w:space="0" w:color="auto"/>
              </w:divBdr>
            </w:div>
            <w:div w:id="1044722822">
              <w:marLeft w:val="0"/>
              <w:marRight w:val="0"/>
              <w:marTop w:val="0"/>
              <w:marBottom w:val="0"/>
              <w:divBdr>
                <w:top w:val="none" w:sz="0" w:space="0" w:color="auto"/>
                <w:left w:val="none" w:sz="0" w:space="0" w:color="auto"/>
                <w:bottom w:val="none" w:sz="0" w:space="0" w:color="auto"/>
                <w:right w:val="none" w:sz="0" w:space="0" w:color="auto"/>
              </w:divBdr>
            </w:div>
            <w:div w:id="1044722957">
              <w:marLeft w:val="0"/>
              <w:marRight w:val="0"/>
              <w:marTop w:val="0"/>
              <w:marBottom w:val="0"/>
              <w:divBdr>
                <w:top w:val="none" w:sz="0" w:space="0" w:color="auto"/>
                <w:left w:val="none" w:sz="0" w:space="0" w:color="auto"/>
                <w:bottom w:val="none" w:sz="0" w:space="0" w:color="auto"/>
                <w:right w:val="none" w:sz="0" w:space="0" w:color="auto"/>
              </w:divBdr>
            </w:div>
            <w:div w:id="1044723000">
              <w:marLeft w:val="0"/>
              <w:marRight w:val="0"/>
              <w:marTop w:val="0"/>
              <w:marBottom w:val="0"/>
              <w:divBdr>
                <w:top w:val="none" w:sz="0" w:space="0" w:color="auto"/>
                <w:left w:val="none" w:sz="0" w:space="0" w:color="auto"/>
                <w:bottom w:val="none" w:sz="0" w:space="0" w:color="auto"/>
                <w:right w:val="none" w:sz="0" w:space="0" w:color="auto"/>
              </w:divBdr>
            </w:div>
            <w:div w:id="1044723067">
              <w:marLeft w:val="0"/>
              <w:marRight w:val="0"/>
              <w:marTop w:val="0"/>
              <w:marBottom w:val="0"/>
              <w:divBdr>
                <w:top w:val="none" w:sz="0" w:space="0" w:color="auto"/>
                <w:left w:val="none" w:sz="0" w:space="0" w:color="auto"/>
                <w:bottom w:val="none" w:sz="0" w:space="0" w:color="auto"/>
                <w:right w:val="none" w:sz="0" w:space="0" w:color="auto"/>
              </w:divBdr>
            </w:div>
            <w:div w:id="1044723129">
              <w:marLeft w:val="0"/>
              <w:marRight w:val="0"/>
              <w:marTop w:val="0"/>
              <w:marBottom w:val="0"/>
              <w:divBdr>
                <w:top w:val="none" w:sz="0" w:space="0" w:color="auto"/>
                <w:left w:val="none" w:sz="0" w:space="0" w:color="auto"/>
                <w:bottom w:val="none" w:sz="0" w:space="0" w:color="auto"/>
                <w:right w:val="none" w:sz="0" w:space="0" w:color="auto"/>
              </w:divBdr>
            </w:div>
            <w:div w:id="1044723181">
              <w:marLeft w:val="0"/>
              <w:marRight w:val="0"/>
              <w:marTop w:val="0"/>
              <w:marBottom w:val="0"/>
              <w:divBdr>
                <w:top w:val="none" w:sz="0" w:space="0" w:color="auto"/>
                <w:left w:val="none" w:sz="0" w:space="0" w:color="auto"/>
                <w:bottom w:val="none" w:sz="0" w:space="0" w:color="auto"/>
                <w:right w:val="none" w:sz="0" w:space="0" w:color="auto"/>
              </w:divBdr>
            </w:div>
            <w:div w:id="1044723292">
              <w:marLeft w:val="0"/>
              <w:marRight w:val="0"/>
              <w:marTop w:val="0"/>
              <w:marBottom w:val="0"/>
              <w:divBdr>
                <w:top w:val="none" w:sz="0" w:space="0" w:color="auto"/>
                <w:left w:val="none" w:sz="0" w:space="0" w:color="auto"/>
                <w:bottom w:val="none" w:sz="0" w:space="0" w:color="auto"/>
                <w:right w:val="none" w:sz="0" w:space="0" w:color="auto"/>
              </w:divBdr>
            </w:div>
            <w:div w:id="1044723350">
              <w:marLeft w:val="0"/>
              <w:marRight w:val="0"/>
              <w:marTop w:val="0"/>
              <w:marBottom w:val="0"/>
              <w:divBdr>
                <w:top w:val="none" w:sz="0" w:space="0" w:color="auto"/>
                <w:left w:val="none" w:sz="0" w:space="0" w:color="auto"/>
                <w:bottom w:val="none" w:sz="0" w:space="0" w:color="auto"/>
                <w:right w:val="none" w:sz="0" w:space="0" w:color="auto"/>
              </w:divBdr>
            </w:div>
            <w:div w:id="1044723412">
              <w:marLeft w:val="0"/>
              <w:marRight w:val="0"/>
              <w:marTop w:val="0"/>
              <w:marBottom w:val="0"/>
              <w:divBdr>
                <w:top w:val="none" w:sz="0" w:space="0" w:color="auto"/>
                <w:left w:val="none" w:sz="0" w:space="0" w:color="auto"/>
                <w:bottom w:val="none" w:sz="0" w:space="0" w:color="auto"/>
                <w:right w:val="none" w:sz="0" w:space="0" w:color="auto"/>
              </w:divBdr>
            </w:div>
            <w:div w:id="1044723462">
              <w:marLeft w:val="0"/>
              <w:marRight w:val="0"/>
              <w:marTop w:val="0"/>
              <w:marBottom w:val="0"/>
              <w:divBdr>
                <w:top w:val="none" w:sz="0" w:space="0" w:color="auto"/>
                <w:left w:val="none" w:sz="0" w:space="0" w:color="auto"/>
                <w:bottom w:val="none" w:sz="0" w:space="0" w:color="auto"/>
                <w:right w:val="none" w:sz="0" w:space="0" w:color="auto"/>
              </w:divBdr>
            </w:div>
            <w:div w:id="1044723887">
              <w:marLeft w:val="0"/>
              <w:marRight w:val="0"/>
              <w:marTop w:val="0"/>
              <w:marBottom w:val="0"/>
              <w:divBdr>
                <w:top w:val="none" w:sz="0" w:space="0" w:color="auto"/>
                <w:left w:val="none" w:sz="0" w:space="0" w:color="auto"/>
                <w:bottom w:val="none" w:sz="0" w:space="0" w:color="auto"/>
                <w:right w:val="none" w:sz="0" w:space="0" w:color="auto"/>
              </w:divBdr>
            </w:div>
            <w:div w:id="1044724160">
              <w:marLeft w:val="0"/>
              <w:marRight w:val="0"/>
              <w:marTop w:val="0"/>
              <w:marBottom w:val="0"/>
              <w:divBdr>
                <w:top w:val="none" w:sz="0" w:space="0" w:color="auto"/>
                <w:left w:val="none" w:sz="0" w:space="0" w:color="auto"/>
                <w:bottom w:val="none" w:sz="0" w:space="0" w:color="auto"/>
                <w:right w:val="none" w:sz="0" w:space="0" w:color="auto"/>
              </w:divBdr>
            </w:div>
            <w:div w:id="1044724202">
              <w:marLeft w:val="0"/>
              <w:marRight w:val="0"/>
              <w:marTop w:val="0"/>
              <w:marBottom w:val="0"/>
              <w:divBdr>
                <w:top w:val="none" w:sz="0" w:space="0" w:color="auto"/>
                <w:left w:val="none" w:sz="0" w:space="0" w:color="auto"/>
                <w:bottom w:val="none" w:sz="0" w:space="0" w:color="auto"/>
                <w:right w:val="none" w:sz="0" w:space="0" w:color="auto"/>
              </w:divBdr>
            </w:div>
            <w:div w:id="1044724281">
              <w:marLeft w:val="0"/>
              <w:marRight w:val="0"/>
              <w:marTop w:val="0"/>
              <w:marBottom w:val="0"/>
              <w:divBdr>
                <w:top w:val="none" w:sz="0" w:space="0" w:color="auto"/>
                <w:left w:val="none" w:sz="0" w:space="0" w:color="auto"/>
                <w:bottom w:val="none" w:sz="0" w:space="0" w:color="auto"/>
                <w:right w:val="none" w:sz="0" w:space="0" w:color="auto"/>
              </w:divBdr>
            </w:div>
            <w:div w:id="1044724435">
              <w:marLeft w:val="0"/>
              <w:marRight w:val="0"/>
              <w:marTop w:val="0"/>
              <w:marBottom w:val="0"/>
              <w:divBdr>
                <w:top w:val="none" w:sz="0" w:space="0" w:color="auto"/>
                <w:left w:val="none" w:sz="0" w:space="0" w:color="auto"/>
                <w:bottom w:val="none" w:sz="0" w:space="0" w:color="auto"/>
                <w:right w:val="none" w:sz="0" w:space="0" w:color="auto"/>
              </w:divBdr>
            </w:div>
            <w:div w:id="1044724453">
              <w:marLeft w:val="0"/>
              <w:marRight w:val="0"/>
              <w:marTop w:val="0"/>
              <w:marBottom w:val="0"/>
              <w:divBdr>
                <w:top w:val="none" w:sz="0" w:space="0" w:color="auto"/>
                <w:left w:val="none" w:sz="0" w:space="0" w:color="auto"/>
                <w:bottom w:val="none" w:sz="0" w:space="0" w:color="auto"/>
                <w:right w:val="none" w:sz="0" w:space="0" w:color="auto"/>
              </w:divBdr>
            </w:div>
          </w:divsChild>
        </w:div>
        <w:div w:id="1044723552">
          <w:marLeft w:val="0"/>
          <w:marRight w:val="0"/>
          <w:marTop w:val="0"/>
          <w:marBottom w:val="0"/>
          <w:divBdr>
            <w:top w:val="none" w:sz="0" w:space="0" w:color="auto"/>
            <w:left w:val="none" w:sz="0" w:space="0" w:color="auto"/>
            <w:bottom w:val="none" w:sz="0" w:space="0" w:color="auto"/>
            <w:right w:val="none" w:sz="0" w:space="0" w:color="auto"/>
          </w:divBdr>
        </w:div>
        <w:div w:id="1044723757">
          <w:marLeft w:val="0"/>
          <w:marRight w:val="0"/>
          <w:marTop w:val="0"/>
          <w:marBottom w:val="0"/>
          <w:divBdr>
            <w:top w:val="none" w:sz="0" w:space="0" w:color="auto"/>
            <w:left w:val="none" w:sz="0" w:space="0" w:color="auto"/>
            <w:bottom w:val="none" w:sz="0" w:space="0" w:color="auto"/>
            <w:right w:val="none" w:sz="0" w:space="0" w:color="auto"/>
          </w:divBdr>
          <w:divsChild>
            <w:div w:id="1044722642">
              <w:marLeft w:val="0"/>
              <w:marRight w:val="0"/>
              <w:marTop w:val="0"/>
              <w:marBottom w:val="0"/>
              <w:divBdr>
                <w:top w:val="none" w:sz="0" w:space="0" w:color="auto"/>
                <w:left w:val="none" w:sz="0" w:space="0" w:color="auto"/>
                <w:bottom w:val="none" w:sz="0" w:space="0" w:color="auto"/>
                <w:right w:val="none" w:sz="0" w:space="0" w:color="auto"/>
              </w:divBdr>
            </w:div>
            <w:div w:id="1044724381">
              <w:marLeft w:val="0"/>
              <w:marRight w:val="0"/>
              <w:marTop w:val="0"/>
              <w:marBottom w:val="0"/>
              <w:divBdr>
                <w:top w:val="none" w:sz="0" w:space="0" w:color="auto"/>
                <w:left w:val="none" w:sz="0" w:space="0" w:color="auto"/>
                <w:bottom w:val="none" w:sz="0" w:space="0" w:color="auto"/>
                <w:right w:val="none" w:sz="0" w:space="0" w:color="auto"/>
              </w:divBdr>
            </w:div>
          </w:divsChild>
        </w:div>
        <w:div w:id="1044723790">
          <w:marLeft w:val="0"/>
          <w:marRight w:val="0"/>
          <w:marTop w:val="0"/>
          <w:marBottom w:val="0"/>
          <w:divBdr>
            <w:top w:val="none" w:sz="0" w:space="0" w:color="auto"/>
            <w:left w:val="none" w:sz="0" w:space="0" w:color="auto"/>
            <w:bottom w:val="none" w:sz="0" w:space="0" w:color="auto"/>
            <w:right w:val="none" w:sz="0" w:space="0" w:color="auto"/>
          </w:divBdr>
          <w:divsChild>
            <w:div w:id="1044723397">
              <w:marLeft w:val="0"/>
              <w:marRight w:val="0"/>
              <w:marTop w:val="0"/>
              <w:marBottom w:val="0"/>
              <w:divBdr>
                <w:top w:val="none" w:sz="0" w:space="0" w:color="auto"/>
                <w:left w:val="none" w:sz="0" w:space="0" w:color="auto"/>
                <w:bottom w:val="none" w:sz="0" w:space="0" w:color="auto"/>
                <w:right w:val="none" w:sz="0" w:space="0" w:color="auto"/>
              </w:divBdr>
            </w:div>
          </w:divsChild>
        </w:div>
        <w:div w:id="1044723926">
          <w:marLeft w:val="0"/>
          <w:marRight w:val="0"/>
          <w:marTop w:val="0"/>
          <w:marBottom w:val="0"/>
          <w:divBdr>
            <w:top w:val="none" w:sz="0" w:space="0" w:color="auto"/>
            <w:left w:val="none" w:sz="0" w:space="0" w:color="auto"/>
            <w:bottom w:val="none" w:sz="0" w:space="0" w:color="auto"/>
            <w:right w:val="none" w:sz="0" w:space="0" w:color="auto"/>
          </w:divBdr>
          <w:divsChild>
            <w:div w:id="1044722195">
              <w:marLeft w:val="0"/>
              <w:marRight w:val="0"/>
              <w:marTop w:val="0"/>
              <w:marBottom w:val="0"/>
              <w:divBdr>
                <w:top w:val="none" w:sz="0" w:space="0" w:color="auto"/>
                <w:left w:val="none" w:sz="0" w:space="0" w:color="auto"/>
                <w:bottom w:val="none" w:sz="0" w:space="0" w:color="auto"/>
                <w:right w:val="none" w:sz="0" w:space="0" w:color="auto"/>
              </w:divBdr>
            </w:div>
          </w:divsChild>
        </w:div>
        <w:div w:id="1044724445">
          <w:marLeft w:val="0"/>
          <w:marRight w:val="0"/>
          <w:marTop w:val="0"/>
          <w:marBottom w:val="0"/>
          <w:divBdr>
            <w:top w:val="none" w:sz="0" w:space="0" w:color="auto"/>
            <w:left w:val="none" w:sz="0" w:space="0" w:color="auto"/>
            <w:bottom w:val="none" w:sz="0" w:space="0" w:color="auto"/>
            <w:right w:val="none" w:sz="0" w:space="0" w:color="auto"/>
          </w:divBdr>
          <w:divsChild>
            <w:div w:id="104472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979">
      <w:marLeft w:val="0"/>
      <w:marRight w:val="0"/>
      <w:marTop w:val="0"/>
      <w:marBottom w:val="0"/>
      <w:divBdr>
        <w:top w:val="none" w:sz="0" w:space="0" w:color="auto"/>
        <w:left w:val="none" w:sz="0" w:space="0" w:color="auto"/>
        <w:bottom w:val="none" w:sz="0" w:space="0" w:color="auto"/>
        <w:right w:val="none" w:sz="0" w:space="0" w:color="auto"/>
      </w:divBdr>
    </w:div>
    <w:div w:id="1044722984">
      <w:marLeft w:val="0"/>
      <w:marRight w:val="0"/>
      <w:marTop w:val="0"/>
      <w:marBottom w:val="0"/>
      <w:divBdr>
        <w:top w:val="none" w:sz="0" w:space="0" w:color="auto"/>
        <w:left w:val="none" w:sz="0" w:space="0" w:color="auto"/>
        <w:bottom w:val="none" w:sz="0" w:space="0" w:color="auto"/>
        <w:right w:val="none" w:sz="0" w:space="0" w:color="auto"/>
      </w:divBdr>
    </w:div>
    <w:div w:id="1044722985">
      <w:marLeft w:val="0"/>
      <w:marRight w:val="0"/>
      <w:marTop w:val="0"/>
      <w:marBottom w:val="0"/>
      <w:divBdr>
        <w:top w:val="none" w:sz="0" w:space="0" w:color="auto"/>
        <w:left w:val="none" w:sz="0" w:space="0" w:color="auto"/>
        <w:bottom w:val="none" w:sz="0" w:space="0" w:color="auto"/>
        <w:right w:val="none" w:sz="0" w:space="0" w:color="auto"/>
      </w:divBdr>
    </w:div>
    <w:div w:id="1044722987">
      <w:marLeft w:val="0"/>
      <w:marRight w:val="0"/>
      <w:marTop w:val="0"/>
      <w:marBottom w:val="0"/>
      <w:divBdr>
        <w:top w:val="none" w:sz="0" w:space="0" w:color="auto"/>
        <w:left w:val="none" w:sz="0" w:space="0" w:color="auto"/>
        <w:bottom w:val="none" w:sz="0" w:space="0" w:color="auto"/>
        <w:right w:val="none" w:sz="0" w:space="0" w:color="auto"/>
      </w:divBdr>
    </w:div>
    <w:div w:id="1044722988">
      <w:marLeft w:val="0"/>
      <w:marRight w:val="0"/>
      <w:marTop w:val="0"/>
      <w:marBottom w:val="0"/>
      <w:divBdr>
        <w:top w:val="none" w:sz="0" w:space="0" w:color="auto"/>
        <w:left w:val="none" w:sz="0" w:space="0" w:color="auto"/>
        <w:bottom w:val="none" w:sz="0" w:space="0" w:color="auto"/>
        <w:right w:val="none" w:sz="0" w:space="0" w:color="auto"/>
      </w:divBdr>
      <w:divsChild>
        <w:div w:id="1044721830">
          <w:marLeft w:val="200"/>
          <w:marRight w:val="200"/>
          <w:marTop w:val="200"/>
          <w:marBottom w:val="200"/>
          <w:divBdr>
            <w:top w:val="none" w:sz="0" w:space="0" w:color="auto"/>
            <w:left w:val="none" w:sz="0" w:space="0" w:color="auto"/>
            <w:bottom w:val="none" w:sz="0" w:space="0" w:color="auto"/>
            <w:right w:val="none" w:sz="0" w:space="0" w:color="auto"/>
          </w:divBdr>
        </w:div>
        <w:div w:id="1044724352">
          <w:marLeft w:val="200"/>
          <w:marRight w:val="200"/>
          <w:marTop w:val="200"/>
          <w:marBottom w:val="200"/>
          <w:divBdr>
            <w:top w:val="none" w:sz="0" w:space="0" w:color="auto"/>
            <w:left w:val="none" w:sz="0" w:space="0" w:color="auto"/>
            <w:bottom w:val="none" w:sz="0" w:space="0" w:color="auto"/>
            <w:right w:val="none" w:sz="0" w:space="0" w:color="auto"/>
          </w:divBdr>
        </w:div>
      </w:divsChild>
    </w:div>
    <w:div w:id="1044722989">
      <w:marLeft w:val="0"/>
      <w:marRight w:val="0"/>
      <w:marTop w:val="0"/>
      <w:marBottom w:val="0"/>
      <w:divBdr>
        <w:top w:val="none" w:sz="0" w:space="0" w:color="auto"/>
        <w:left w:val="none" w:sz="0" w:space="0" w:color="auto"/>
        <w:bottom w:val="none" w:sz="0" w:space="0" w:color="auto"/>
        <w:right w:val="none" w:sz="0" w:space="0" w:color="auto"/>
      </w:divBdr>
    </w:div>
    <w:div w:id="1044722990">
      <w:marLeft w:val="0"/>
      <w:marRight w:val="0"/>
      <w:marTop w:val="0"/>
      <w:marBottom w:val="0"/>
      <w:divBdr>
        <w:top w:val="none" w:sz="0" w:space="0" w:color="auto"/>
        <w:left w:val="none" w:sz="0" w:space="0" w:color="auto"/>
        <w:bottom w:val="none" w:sz="0" w:space="0" w:color="auto"/>
        <w:right w:val="none" w:sz="0" w:space="0" w:color="auto"/>
      </w:divBdr>
    </w:div>
    <w:div w:id="1044722994">
      <w:marLeft w:val="0"/>
      <w:marRight w:val="0"/>
      <w:marTop w:val="0"/>
      <w:marBottom w:val="0"/>
      <w:divBdr>
        <w:top w:val="none" w:sz="0" w:space="0" w:color="auto"/>
        <w:left w:val="none" w:sz="0" w:space="0" w:color="auto"/>
        <w:bottom w:val="none" w:sz="0" w:space="0" w:color="auto"/>
        <w:right w:val="none" w:sz="0" w:space="0" w:color="auto"/>
      </w:divBdr>
    </w:div>
    <w:div w:id="1044722996">
      <w:marLeft w:val="0"/>
      <w:marRight w:val="0"/>
      <w:marTop w:val="0"/>
      <w:marBottom w:val="0"/>
      <w:divBdr>
        <w:top w:val="none" w:sz="0" w:space="0" w:color="auto"/>
        <w:left w:val="none" w:sz="0" w:space="0" w:color="auto"/>
        <w:bottom w:val="none" w:sz="0" w:space="0" w:color="auto"/>
        <w:right w:val="none" w:sz="0" w:space="0" w:color="auto"/>
      </w:divBdr>
      <w:divsChild>
        <w:div w:id="1044721841">
          <w:marLeft w:val="0"/>
          <w:marRight w:val="0"/>
          <w:marTop w:val="0"/>
          <w:marBottom w:val="0"/>
          <w:divBdr>
            <w:top w:val="none" w:sz="0" w:space="0" w:color="auto"/>
            <w:left w:val="none" w:sz="0" w:space="0" w:color="auto"/>
            <w:bottom w:val="none" w:sz="0" w:space="0" w:color="auto"/>
            <w:right w:val="none" w:sz="0" w:space="0" w:color="auto"/>
          </w:divBdr>
        </w:div>
      </w:divsChild>
    </w:div>
    <w:div w:id="1044722997">
      <w:marLeft w:val="0"/>
      <w:marRight w:val="0"/>
      <w:marTop w:val="0"/>
      <w:marBottom w:val="0"/>
      <w:divBdr>
        <w:top w:val="none" w:sz="0" w:space="0" w:color="auto"/>
        <w:left w:val="none" w:sz="0" w:space="0" w:color="auto"/>
        <w:bottom w:val="none" w:sz="0" w:space="0" w:color="auto"/>
        <w:right w:val="none" w:sz="0" w:space="0" w:color="auto"/>
      </w:divBdr>
    </w:div>
    <w:div w:id="1044722999">
      <w:marLeft w:val="0"/>
      <w:marRight w:val="0"/>
      <w:marTop w:val="0"/>
      <w:marBottom w:val="0"/>
      <w:divBdr>
        <w:top w:val="none" w:sz="0" w:space="0" w:color="auto"/>
        <w:left w:val="none" w:sz="0" w:space="0" w:color="auto"/>
        <w:bottom w:val="none" w:sz="0" w:space="0" w:color="auto"/>
        <w:right w:val="none" w:sz="0" w:space="0" w:color="auto"/>
      </w:divBdr>
    </w:div>
    <w:div w:id="1044723001">
      <w:marLeft w:val="0"/>
      <w:marRight w:val="0"/>
      <w:marTop w:val="0"/>
      <w:marBottom w:val="0"/>
      <w:divBdr>
        <w:top w:val="none" w:sz="0" w:space="0" w:color="auto"/>
        <w:left w:val="none" w:sz="0" w:space="0" w:color="auto"/>
        <w:bottom w:val="none" w:sz="0" w:space="0" w:color="auto"/>
        <w:right w:val="none" w:sz="0" w:space="0" w:color="auto"/>
      </w:divBdr>
    </w:div>
    <w:div w:id="1044723005">
      <w:marLeft w:val="0"/>
      <w:marRight w:val="0"/>
      <w:marTop w:val="0"/>
      <w:marBottom w:val="0"/>
      <w:divBdr>
        <w:top w:val="none" w:sz="0" w:space="0" w:color="auto"/>
        <w:left w:val="none" w:sz="0" w:space="0" w:color="auto"/>
        <w:bottom w:val="none" w:sz="0" w:space="0" w:color="auto"/>
        <w:right w:val="none" w:sz="0" w:space="0" w:color="auto"/>
      </w:divBdr>
    </w:div>
    <w:div w:id="1044723006">
      <w:marLeft w:val="0"/>
      <w:marRight w:val="0"/>
      <w:marTop w:val="0"/>
      <w:marBottom w:val="0"/>
      <w:divBdr>
        <w:top w:val="none" w:sz="0" w:space="0" w:color="auto"/>
        <w:left w:val="none" w:sz="0" w:space="0" w:color="auto"/>
        <w:bottom w:val="none" w:sz="0" w:space="0" w:color="auto"/>
        <w:right w:val="none" w:sz="0" w:space="0" w:color="auto"/>
      </w:divBdr>
    </w:div>
    <w:div w:id="1044723007">
      <w:marLeft w:val="0"/>
      <w:marRight w:val="0"/>
      <w:marTop w:val="0"/>
      <w:marBottom w:val="0"/>
      <w:divBdr>
        <w:top w:val="none" w:sz="0" w:space="0" w:color="auto"/>
        <w:left w:val="none" w:sz="0" w:space="0" w:color="auto"/>
        <w:bottom w:val="none" w:sz="0" w:space="0" w:color="auto"/>
        <w:right w:val="none" w:sz="0" w:space="0" w:color="auto"/>
      </w:divBdr>
    </w:div>
    <w:div w:id="1044723010">
      <w:marLeft w:val="0"/>
      <w:marRight w:val="0"/>
      <w:marTop w:val="0"/>
      <w:marBottom w:val="0"/>
      <w:divBdr>
        <w:top w:val="none" w:sz="0" w:space="0" w:color="auto"/>
        <w:left w:val="none" w:sz="0" w:space="0" w:color="auto"/>
        <w:bottom w:val="none" w:sz="0" w:space="0" w:color="auto"/>
        <w:right w:val="none" w:sz="0" w:space="0" w:color="auto"/>
      </w:divBdr>
      <w:divsChild>
        <w:div w:id="1044722050">
          <w:marLeft w:val="0"/>
          <w:marRight w:val="0"/>
          <w:marTop w:val="0"/>
          <w:marBottom w:val="0"/>
          <w:divBdr>
            <w:top w:val="none" w:sz="0" w:space="0" w:color="auto"/>
            <w:left w:val="none" w:sz="0" w:space="0" w:color="auto"/>
            <w:bottom w:val="none" w:sz="0" w:space="0" w:color="auto"/>
            <w:right w:val="none" w:sz="0" w:space="0" w:color="auto"/>
          </w:divBdr>
        </w:div>
        <w:div w:id="1044722120">
          <w:marLeft w:val="0"/>
          <w:marRight w:val="0"/>
          <w:marTop w:val="0"/>
          <w:marBottom w:val="0"/>
          <w:divBdr>
            <w:top w:val="none" w:sz="0" w:space="0" w:color="auto"/>
            <w:left w:val="none" w:sz="0" w:space="0" w:color="auto"/>
            <w:bottom w:val="none" w:sz="0" w:space="0" w:color="auto"/>
            <w:right w:val="none" w:sz="0" w:space="0" w:color="auto"/>
          </w:divBdr>
        </w:div>
        <w:div w:id="1044722492">
          <w:marLeft w:val="0"/>
          <w:marRight w:val="0"/>
          <w:marTop w:val="0"/>
          <w:marBottom w:val="0"/>
          <w:divBdr>
            <w:top w:val="none" w:sz="0" w:space="0" w:color="auto"/>
            <w:left w:val="none" w:sz="0" w:space="0" w:color="auto"/>
            <w:bottom w:val="none" w:sz="0" w:space="0" w:color="auto"/>
            <w:right w:val="none" w:sz="0" w:space="0" w:color="auto"/>
          </w:divBdr>
        </w:div>
        <w:div w:id="1044724184">
          <w:marLeft w:val="0"/>
          <w:marRight w:val="0"/>
          <w:marTop w:val="0"/>
          <w:marBottom w:val="0"/>
          <w:divBdr>
            <w:top w:val="none" w:sz="0" w:space="0" w:color="auto"/>
            <w:left w:val="none" w:sz="0" w:space="0" w:color="auto"/>
            <w:bottom w:val="none" w:sz="0" w:space="0" w:color="auto"/>
            <w:right w:val="none" w:sz="0" w:space="0" w:color="auto"/>
          </w:divBdr>
        </w:div>
        <w:div w:id="1044724347">
          <w:marLeft w:val="0"/>
          <w:marRight w:val="0"/>
          <w:marTop w:val="0"/>
          <w:marBottom w:val="0"/>
          <w:divBdr>
            <w:top w:val="none" w:sz="0" w:space="0" w:color="auto"/>
            <w:left w:val="none" w:sz="0" w:space="0" w:color="auto"/>
            <w:bottom w:val="none" w:sz="0" w:space="0" w:color="auto"/>
            <w:right w:val="none" w:sz="0" w:space="0" w:color="auto"/>
          </w:divBdr>
          <w:divsChild>
            <w:div w:id="1044723290">
              <w:marLeft w:val="0"/>
              <w:marRight w:val="0"/>
              <w:marTop w:val="0"/>
              <w:marBottom w:val="0"/>
              <w:divBdr>
                <w:top w:val="none" w:sz="0" w:space="0" w:color="auto"/>
                <w:left w:val="none" w:sz="0" w:space="0" w:color="auto"/>
                <w:bottom w:val="none" w:sz="0" w:space="0" w:color="auto"/>
                <w:right w:val="none" w:sz="0" w:space="0" w:color="auto"/>
              </w:divBdr>
            </w:div>
            <w:div w:id="1044723443">
              <w:marLeft w:val="0"/>
              <w:marRight w:val="0"/>
              <w:marTop w:val="0"/>
              <w:marBottom w:val="0"/>
              <w:divBdr>
                <w:top w:val="none" w:sz="0" w:space="0" w:color="auto"/>
                <w:left w:val="none" w:sz="0" w:space="0" w:color="auto"/>
                <w:bottom w:val="none" w:sz="0" w:space="0" w:color="auto"/>
                <w:right w:val="none" w:sz="0" w:space="0" w:color="auto"/>
              </w:divBdr>
            </w:div>
            <w:div w:id="1044723672">
              <w:marLeft w:val="0"/>
              <w:marRight w:val="0"/>
              <w:marTop w:val="0"/>
              <w:marBottom w:val="0"/>
              <w:divBdr>
                <w:top w:val="none" w:sz="0" w:space="0" w:color="auto"/>
                <w:left w:val="none" w:sz="0" w:space="0" w:color="auto"/>
                <w:bottom w:val="none" w:sz="0" w:space="0" w:color="auto"/>
                <w:right w:val="none" w:sz="0" w:space="0" w:color="auto"/>
              </w:divBdr>
            </w:div>
            <w:div w:id="1044723799">
              <w:marLeft w:val="0"/>
              <w:marRight w:val="0"/>
              <w:marTop w:val="0"/>
              <w:marBottom w:val="0"/>
              <w:divBdr>
                <w:top w:val="none" w:sz="0" w:space="0" w:color="auto"/>
                <w:left w:val="none" w:sz="0" w:space="0" w:color="auto"/>
                <w:bottom w:val="none" w:sz="0" w:space="0" w:color="auto"/>
                <w:right w:val="none" w:sz="0" w:space="0" w:color="auto"/>
              </w:divBdr>
            </w:div>
            <w:div w:id="1044724148">
              <w:marLeft w:val="0"/>
              <w:marRight w:val="0"/>
              <w:marTop w:val="0"/>
              <w:marBottom w:val="0"/>
              <w:divBdr>
                <w:top w:val="none" w:sz="0" w:space="0" w:color="auto"/>
                <w:left w:val="none" w:sz="0" w:space="0" w:color="auto"/>
                <w:bottom w:val="none" w:sz="0" w:space="0" w:color="auto"/>
                <w:right w:val="none" w:sz="0" w:space="0" w:color="auto"/>
              </w:divBdr>
            </w:div>
            <w:div w:id="1044724153">
              <w:marLeft w:val="0"/>
              <w:marRight w:val="0"/>
              <w:marTop w:val="0"/>
              <w:marBottom w:val="0"/>
              <w:divBdr>
                <w:top w:val="none" w:sz="0" w:space="0" w:color="auto"/>
                <w:left w:val="none" w:sz="0" w:space="0" w:color="auto"/>
                <w:bottom w:val="none" w:sz="0" w:space="0" w:color="auto"/>
                <w:right w:val="none" w:sz="0" w:space="0" w:color="auto"/>
              </w:divBdr>
              <w:divsChild>
                <w:div w:id="1044723094">
                  <w:marLeft w:val="0"/>
                  <w:marRight w:val="0"/>
                  <w:marTop w:val="0"/>
                  <w:marBottom w:val="0"/>
                  <w:divBdr>
                    <w:top w:val="none" w:sz="0" w:space="0" w:color="auto"/>
                    <w:left w:val="none" w:sz="0" w:space="0" w:color="auto"/>
                    <w:bottom w:val="none" w:sz="0" w:space="0" w:color="auto"/>
                    <w:right w:val="none" w:sz="0" w:space="0" w:color="auto"/>
                  </w:divBdr>
                </w:div>
                <w:div w:id="1044723303">
                  <w:marLeft w:val="0"/>
                  <w:marRight w:val="0"/>
                  <w:marTop w:val="0"/>
                  <w:marBottom w:val="0"/>
                  <w:divBdr>
                    <w:top w:val="none" w:sz="0" w:space="0" w:color="auto"/>
                    <w:left w:val="none" w:sz="0" w:space="0" w:color="auto"/>
                    <w:bottom w:val="none" w:sz="0" w:space="0" w:color="auto"/>
                    <w:right w:val="none" w:sz="0" w:space="0" w:color="auto"/>
                  </w:divBdr>
                </w:div>
              </w:divsChild>
            </w:div>
            <w:div w:id="104472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011">
      <w:marLeft w:val="0"/>
      <w:marRight w:val="0"/>
      <w:marTop w:val="0"/>
      <w:marBottom w:val="0"/>
      <w:divBdr>
        <w:top w:val="none" w:sz="0" w:space="0" w:color="auto"/>
        <w:left w:val="none" w:sz="0" w:space="0" w:color="auto"/>
        <w:bottom w:val="none" w:sz="0" w:space="0" w:color="auto"/>
        <w:right w:val="none" w:sz="0" w:space="0" w:color="auto"/>
      </w:divBdr>
    </w:div>
    <w:div w:id="1044723012">
      <w:marLeft w:val="0"/>
      <w:marRight w:val="0"/>
      <w:marTop w:val="0"/>
      <w:marBottom w:val="0"/>
      <w:divBdr>
        <w:top w:val="none" w:sz="0" w:space="0" w:color="auto"/>
        <w:left w:val="none" w:sz="0" w:space="0" w:color="auto"/>
        <w:bottom w:val="none" w:sz="0" w:space="0" w:color="auto"/>
        <w:right w:val="none" w:sz="0" w:space="0" w:color="auto"/>
      </w:divBdr>
    </w:div>
    <w:div w:id="1044723015">
      <w:marLeft w:val="0"/>
      <w:marRight w:val="0"/>
      <w:marTop w:val="0"/>
      <w:marBottom w:val="0"/>
      <w:divBdr>
        <w:top w:val="none" w:sz="0" w:space="0" w:color="auto"/>
        <w:left w:val="none" w:sz="0" w:space="0" w:color="auto"/>
        <w:bottom w:val="none" w:sz="0" w:space="0" w:color="auto"/>
        <w:right w:val="none" w:sz="0" w:space="0" w:color="auto"/>
      </w:divBdr>
    </w:div>
    <w:div w:id="1044723017">
      <w:marLeft w:val="0"/>
      <w:marRight w:val="0"/>
      <w:marTop w:val="0"/>
      <w:marBottom w:val="0"/>
      <w:divBdr>
        <w:top w:val="none" w:sz="0" w:space="0" w:color="auto"/>
        <w:left w:val="none" w:sz="0" w:space="0" w:color="auto"/>
        <w:bottom w:val="none" w:sz="0" w:space="0" w:color="auto"/>
        <w:right w:val="none" w:sz="0" w:space="0" w:color="auto"/>
      </w:divBdr>
      <w:divsChild>
        <w:div w:id="1044721712">
          <w:marLeft w:val="0"/>
          <w:marRight w:val="0"/>
          <w:marTop w:val="0"/>
          <w:marBottom w:val="0"/>
          <w:divBdr>
            <w:top w:val="none" w:sz="0" w:space="0" w:color="auto"/>
            <w:left w:val="none" w:sz="0" w:space="0" w:color="auto"/>
            <w:bottom w:val="none" w:sz="0" w:space="0" w:color="auto"/>
            <w:right w:val="none" w:sz="0" w:space="0" w:color="auto"/>
          </w:divBdr>
          <w:divsChild>
            <w:div w:id="1044724139">
              <w:marLeft w:val="0"/>
              <w:marRight w:val="0"/>
              <w:marTop w:val="0"/>
              <w:marBottom w:val="0"/>
              <w:divBdr>
                <w:top w:val="none" w:sz="0" w:space="0" w:color="auto"/>
                <w:left w:val="none" w:sz="0" w:space="0" w:color="auto"/>
                <w:bottom w:val="none" w:sz="0" w:space="0" w:color="auto"/>
                <w:right w:val="none" w:sz="0" w:space="0" w:color="auto"/>
              </w:divBdr>
              <w:divsChild>
                <w:div w:id="104472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098">
          <w:marLeft w:val="0"/>
          <w:marRight w:val="0"/>
          <w:marTop w:val="0"/>
          <w:marBottom w:val="0"/>
          <w:divBdr>
            <w:top w:val="none" w:sz="0" w:space="0" w:color="auto"/>
            <w:left w:val="none" w:sz="0" w:space="0" w:color="auto"/>
            <w:bottom w:val="none" w:sz="0" w:space="0" w:color="auto"/>
            <w:right w:val="none" w:sz="0" w:space="0" w:color="auto"/>
          </w:divBdr>
        </w:div>
        <w:div w:id="1044722601">
          <w:marLeft w:val="0"/>
          <w:marRight w:val="0"/>
          <w:marTop w:val="0"/>
          <w:marBottom w:val="0"/>
          <w:divBdr>
            <w:top w:val="none" w:sz="0" w:space="0" w:color="auto"/>
            <w:left w:val="none" w:sz="0" w:space="0" w:color="auto"/>
            <w:bottom w:val="none" w:sz="0" w:space="0" w:color="auto"/>
            <w:right w:val="none" w:sz="0" w:space="0" w:color="auto"/>
          </w:divBdr>
        </w:div>
        <w:div w:id="1044724135">
          <w:marLeft w:val="0"/>
          <w:marRight w:val="0"/>
          <w:marTop w:val="0"/>
          <w:marBottom w:val="0"/>
          <w:divBdr>
            <w:top w:val="none" w:sz="0" w:space="0" w:color="auto"/>
            <w:left w:val="none" w:sz="0" w:space="0" w:color="auto"/>
            <w:bottom w:val="none" w:sz="0" w:space="0" w:color="auto"/>
            <w:right w:val="none" w:sz="0" w:space="0" w:color="auto"/>
          </w:divBdr>
          <w:divsChild>
            <w:div w:id="1044722016">
              <w:marLeft w:val="0"/>
              <w:marRight w:val="0"/>
              <w:marTop w:val="0"/>
              <w:marBottom w:val="0"/>
              <w:divBdr>
                <w:top w:val="none" w:sz="0" w:space="0" w:color="auto"/>
                <w:left w:val="none" w:sz="0" w:space="0" w:color="auto"/>
                <w:bottom w:val="none" w:sz="0" w:space="0" w:color="auto"/>
                <w:right w:val="none" w:sz="0" w:space="0" w:color="auto"/>
              </w:divBdr>
              <w:divsChild>
                <w:div w:id="1044722148">
                  <w:marLeft w:val="0"/>
                  <w:marRight w:val="0"/>
                  <w:marTop w:val="0"/>
                  <w:marBottom w:val="0"/>
                  <w:divBdr>
                    <w:top w:val="none" w:sz="0" w:space="0" w:color="auto"/>
                    <w:left w:val="none" w:sz="0" w:space="0" w:color="auto"/>
                    <w:bottom w:val="none" w:sz="0" w:space="0" w:color="auto"/>
                    <w:right w:val="none" w:sz="0" w:space="0" w:color="auto"/>
                  </w:divBdr>
                  <w:divsChild>
                    <w:div w:id="1044723415">
                      <w:marLeft w:val="0"/>
                      <w:marRight w:val="0"/>
                      <w:marTop w:val="0"/>
                      <w:marBottom w:val="0"/>
                      <w:divBdr>
                        <w:top w:val="none" w:sz="0" w:space="0" w:color="auto"/>
                        <w:left w:val="none" w:sz="0" w:space="0" w:color="auto"/>
                        <w:bottom w:val="none" w:sz="0" w:space="0" w:color="auto"/>
                        <w:right w:val="none" w:sz="0" w:space="0" w:color="auto"/>
                      </w:divBdr>
                      <w:divsChild>
                        <w:div w:id="1044724077">
                          <w:marLeft w:val="0"/>
                          <w:marRight w:val="0"/>
                          <w:marTop w:val="0"/>
                          <w:marBottom w:val="0"/>
                          <w:divBdr>
                            <w:top w:val="none" w:sz="0" w:space="0" w:color="auto"/>
                            <w:left w:val="none" w:sz="0" w:space="0" w:color="auto"/>
                            <w:bottom w:val="none" w:sz="0" w:space="0" w:color="auto"/>
                            <w:right w:val="none" w:sz="0" w:space="0" w:color="auto"/>
                          </w:divBdr>
                          <w:divsChild>
                            <w:div w:id="104472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723019">
      <w:marLeft w:val="0"/>
      <w:marRight w:val="0"/>
      <w:marTop w:val="0"/>
      <w:marBottom w:val="0"/>
      <w:divBdr>
        <w:top w:val="none" w:sz="0" w:space="0" w:color="auto"/>
        <w:left w:val="none" w:sz="0" w:space="0" w:color="auto"/>
        <w:bottom w:val="none" w:sz="0" w:space="0" w:color="auto"/>
        <w:right w:val="none" w:sz="0" w:space="0" w:color="auto"/>
      </w:divBdr>
    </w:div>
    <w:div w:id="1044723020">
      <w:marLeft w:val="0"/>
      <w:marRight w:val="0"/>
      <w:marTop w:val="0"/>
      <w:marBottom w:val="0"/>
      <w:divBdr>
        <w:top w:val="none" w:sz="0" w:space="0" w:color="auto"/>
        <w:left w:val="none" w:sz="0" w:space="0" w:color="auto"/>
        <w:bottom w:val="none" w:sz="0" w:space="0" w:color="auto"/>
        <w:right w:val="none" w:sz="0" w:space="0" w:color="auto"/>
      </w:divBdr>
    </w:div>
    <w:div w:id="1044723022">
      <w:marLeft w:val="0"/>
      <w:marRight w:val="0"/>
      <w:marTop w:val="0"/>
      <w:marBottom w:val="0"/>
      <w:divBdr>
        <w:top w:val="none" w:sz="0" w:space="0" w:color="auto"/>
        <w:left w:val="none" w:sz="0" w:space="0" w:color="auto"/>
        <w:bottom w:val="none" w:sz="0" w:space="0" w:color="auto"/>
        <w:right w:val="none" w:sz="0" w:space="0" w:color="auto"/>
      </w:divBdr>
    </w:div>
    <w:div w:id="1044723023">
      <w:marLeft w:val="0"/>
      <w:marRight w:val="0"/>
      <w:marTop w:val="0"/>
      <w:marBottom w:val="0"/>
      <w:divBdr>
        <w:top w:val="none" w:sz="0" w:space="0" w:color="auto"/>
        <w:left w:val="none" w:sz="0" w:space="0" w:color="auto"/>
        <w:bottom w:val="none" w:sz="0" w:space="0" w:color="auto"/>
        <w:right w:val="none" w:sz="0" w:space="0" w:color="auto"/>
      </w:divBdr>
      <w:divsChild>
        <w:div w:id="1044723482">
          <w:marLeft w:val="0"/>
          <w:marRight w:val="0"/>
          <w:marTop w:val="0"/>
          <w:marBottom w:val="0"/>
          <w:divBdr>
            <w:top w:val="none" w:sz="0" w:space="0" w:color="auto"/>
            <w:left w:val="none" w:sz="0" w:space="0" w:color="auto"/>
            <w:bottom w:val="none" w:sz="0" w:space="0" w:color="auto"/>
            <w:right w:val="none" w:sz="0" w:space="0" w:color="auto"/>
          </w:divBdr>
          <w:divsChild>
            <w:div w:id="1044721858">
              <w:marLeft w:val="0"/>
              <w:marRight w:val="0"/>
              <w:marTop w:val="0"/>
              <w:marBottom w:val="0"/>
              <w:divBdr>
                <w:top w:val="none" w:sz="0" w:space="0" w:color="auto"/>
                <w:left w:val="none" w:sz="0" w:space="0" w:color="auto"/>
                <w:bottom w:val="none" w:sz="0" w:space="0" w:color="auto"/>
                <w:right w:val="none" w:sz="0" w:space="0" w:color="auto"/>
              </w:divBdr>
              <w:divsChild>
                <w:div w:id="1044722333">
                  <w:marLeft w:val="0"/>
                  <w:marRight w:val="0"/>
                  <w:marTop w:val="0"/>
                  <w:marBottom w:val="0"/>
                  <w:divBdr>
                    <w:top w:val="none" w:sz="0" w:space="0" w:color="auto"/>
                    <w:left w:val="none" w:sz="0" w:space="0" w:color="auto"/>
                    <w:bottom w:val="none" w:sz="0" w:space="0" w:color="auto"/>
                    <w:right w:val="none" w:sz="0" w:space="0" w:color="auto"/>
                  </w:divBdr>
                  <w:divsChild>
                    <w:div w:id="1044724406">
                      <w:marLeft w:val="0"/>
                      <w:marRight w:val="0"/>
                      <w:marTop w:val="0"/>
                      <w:marBottom w:val="0"/>
                      <w:divBdr>
                        <w:top w:val="none" w:sz="0" w:space="0" w:color="auto"/>
                        <w:left w:val="none" w:sz="0" w:space="0" w:color="auto"/>
                        <w:bottom w:val="none" w:sz="0" w:space="0" w:color="auto"/>
                        <w:right w:val="none" w:sz="0" w:space="0" w:color="auto"/>
                      </w:divBdr>
                      <w:divsChild>
                        <w:div w:id="1044723121">
                          <w:marLeft w:val="0"/>
                          <w:marRight w:val="0"/>
                          <w:marTop w:val="0"/>
                          <w:marBottom w:val="0"/>
                          <w:divBdr>
                            <w:top w:val="none" w:sz="0" w:space="0" w:color="auto"/>
                            <w:left w:val="none" w:sz="0" w:space="0" w:color="auto"/>
                            <w:bottom w:val="none" w:sz="0" w:space="0" w:color="auto"/>
                            <w:right w:val="none" w:sz="0" w:space="0" w:color="auto"/>
                          </w:divBdr>
                          <w:divsChild>
                            <w:div w:id="1044722675">
                              <w:marLeft w:val="0"/>
                              <w:marRight w:val="0"/>
                              <w:marTop w:val="0"/>
                              <w:marBottom w:val="0"/>
                              <w:divBdr>
                                <w:top w:val="none" w:sz="0" w:space="0" w:color="auto"/>
                                <w:left w:val="none" w:sz="0" w:space="0" w:color="auto"/>
                                <w:bottom w:val="none" w:sz="0" w:space="0" w:color="auto"/>
                                <w:right w:val="none" w:sz="0" w:space="0" w:color="auto"/>
                              </w:divBdr>
                              <w:divsChild>
                                <w:div w:id="1044722662">
                                  <w:marLeft w:val="0"/>
                                  <w:marRight w:val="0"/>
                                  <w:marTop w:val="0"/>
                                  <w:marBottom w:val="0"/>
                                  <w:divBdr>
                                    <w:top w:val="none" w:sz="0" w:space="0" w:color="auto"/>
                                    <w:left w:val="none" w:sz="0" w:space="0" w:color="auto"/>
                                    <w:bottom w:val="none" w:sz="0" w:space="0" w:color="auto"/>
                                    <w:right w:val="none" w:sz="0" w:space="0" w:color="auto"/>
                                  </w:divBdr>
                                  <w:divsChild>
                                    <w:div w:id="104472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4723024">
      <w:marLeft w:val="0"/>
      <w:marRight w:val="0"/>
      <w:marTop w:val="0"/>
      <w:marBottom w:val="0"/>
      <w:divBdr>
        <w:top w:val="none" w:sz="0" w:space="0" w:color="auto"/>
        <w:left w:val="none" w:sz="0" w:space="0" w:color="auto"/>
        <w:bottom w:val="none" w:sz="0" w:space="0" w:color="auto"/>
        <w:right w:val="none" w:sz="0" w:space="0" w:color="auto"/>
      </w:divBdr>
    </w:div>
    <w:div w:id="1044723026">
      <w:marLeft w:val="0"/>
      <w:marRight w:val="0"/>
      <w:marTop w:val="0"/>
      <w:marBottom w:val="0"/>
      <w:divBdr>
        <w:top w:val="none" w:sz="0" w:space="0" w:color="auto"/>
        <w:left w:val="none" w:sz="0" w:space="0" w:color="auto"/>
        <w:bottom w:val="none" w:sz="0" w:space="0" w:color="auto"/>
        <w:right w:val="none" w:sz="0" w:space="0" w:color="auto"/>
      </w:divBdr>
    </w:div>
    <w:div w:id="1044723028">
      <w:marLeft w:val="0"/>
      <w:marRight w:val="0"/>
      <w:marTop w:val="0"/>
      <w:marBottom w:val="0"/>
      <w:divBdr>
        <w:top w:val="none" w:sz="0" w:space="0" w:color="auto"/>
        <w:left w:val="none" w:sz="0" w:space="0" w:color="auto"/>
        <w:bottom w:val="none" w:sz="0" w:space="0" w:color="auto"/>
        <w:right w:val="none" w:sz="0" w:space="0" w:color="auto"/>
      </w:divBdr>
    </w:div>
    <w:div w:id="1044723029">
      <w:marLeft w:val="0"/>
      <w:marRight w:val="0"/>
      <w:marTop w:val="0"/>
      <w:marBottom w:val="0"/>
      <w:divBdr>
        <w:top w:val="none" w:sz="0" w:space="0" w:color="auto"/>
        <w:left w:val="none" w:sz="0" w:space="0" w:color="auto"/>
        <w:bottom w:val="none" w:sz="0" w:space="0" w:color="auto"/>
        <w:right w:val="none" w:sz="0" w:space="0" w:color="auto"/>
      </w:divBdr>
      <w:divsChild>
        <w:div w:id="1044722400">
          <w:marLeft w:val="0"/>
          <w:marRight w:val="0"/>
          <w:marTop w:val="0"/>
          <w:marBottom w:val="0"/>
          <w:divBdr>
            <w:top w:val="none" w:sz="0" w:space="0" w:color="auto"/>
            <w:left w:val="none" w:sz="0" w:space="0" w:color="auto"/>
            <w:bottom w:val="none" w:sz="0" w:space="0" w:color="auto"/>
            <w:right w:val="none" w:sz="0" w:space="0" w:color="auto"/>
          </w:divBdr>
          <w:divsChild>
            <w:div w:id="1044723589">
              <w:marLeft w:val="0"/>
              <w:marRight w:val="0"/>
              <w:marTop w:val="0"/>
              <w:marBottom w:val="0"/>
              <w:divBdr>
                <w:top w:val="none" w:sz="0" w:space="0" w:color="auto"/>
                <w:left w:val="none" w:sz="0" w:space="0" w:color="auto"/>
                <w:bottom w:val="none" w:sz="0" w:space="0" w:color="auto"/>
                <w:right w:val="none" w:sz="0" w:space="0" w:color="auto"/>
              </w:divBdr>
            </w:div>
          </w:divsChild>
        </w:div>
        <w:div w:id="1044722538">
          <w:marLeft w:val="0"/>
          <w:marRight w:val="0"/>
          <w:marTop w:val="0"/>
          <w:marBottom w:val="0"/>
          <w:divBdr>
            <w:top w:val="none" w:sz="0" w:space="0" w:color="auto"/>
            <w:left w:val="none" w:sz="0" w:space="0" w:color="auto"/>
            <w:bottom w:val="none" w:sz="0" w:space="0" w:color="auto"/>
            <w:right w:val="none" w:sz="0" w:space="0" w:color="auto"/>
          </w:divBdr>
          <w:divsChild>
            <w:div w:id="1044723138">
              <w:marLeft w:val="0"/>
              <w:marRight w:val="0"/>
              <w:marTop w:val="0"/>
              <w:marBottom w:val="0"/>
              <w:divBdr>
                <w:top w:val="none" w:sz="0" w:space="0" w:color="auto"/>
                <w:left w:val="none" w:sz="0" w:space="0" w:color="auto"/>
                <w:bottom w:val="none" w:sz="0" w:space="0" w:color="auto"/>
                <w:right w:val="none" w:sz="0" w:space="0" w:color="auto"/>
              </w:divBdr>
              <w:divsChild>
                <w:div w:id="1044722397">
                  <w:marLeft w:val="0"/>
                  <w:marRight w:val="0"/>
                  <w:marTop w:val="0"/>
                  <w:marBottom w:val="0"/>
                  <w:divBdr>
                    <w:top w:val="none" w:sz="0" w:space="0" w:color="auto"/>
                    <w:left w:val="none" w:sz="0" w:space="0" w:color="auto"/>
                    <w:bottom w:val="none" w:sz="0" w:space="0" w:color="auto"/>
                    <w:right w:val="none" w:sz="0" w:space="0" w:color="auto"/>
                  </w:divBdr>
                  <w:divsChild>
                    <w:div w:id="1044723055">
                      <w:marLeft w:val="0"/>
                      <w:marRight w:val="0"/>
                      <w:marTop w:val="0"/>
                      <w:marBottom w:val="0"/>
                      <w:divBdr>
                        <w:top w:val="none" w:sz="0" w:space="0" w:color="auto"/>
                        <w:left w:val="none" w:sz="0" w:space="0" w:color="auto"/>
                        <w:bottom w:val="none" w:sz="0" w:space="0" w:color="auto"/>
                        <w:right w:val="none" w:sz="0" w:space="0" w:color="auto"/>
                      </w:divBdr>
                      <w:divsChild>
                        <w:div w:id="104472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3030">
      <w:marLeft w:val="0"/>
      <w:marRight w:val="0"/>
      <w:marTop w:val="0"/>
      <w:marBottom w:val="0"/>
      <w:divBdr>
        <w:top w:val="none" w:sz="0" w:space="0" w:color="auto"/>
        <w:left w:val="none" w:sz="0" w:space="0" w:color="auto"/>
        <w:bottom w:val="none" w:sz="0" w:space="0" w:color="auto"/>
        <w:right w:val="none" w:sz="0" w:space="0" w:color="auto"/>
      </w:divBdr>
    </w:div>
    <w:div w:id="1044723032">
      <w:marLeft w:val="0"/>
      <w:marRight w:val="0"/>
      <w:marTop w:val="0"/>
      <w:marBottom w:val="0"/>
      <w:divBdr>
        <w:top w:val="none" w:sz="0" w:space="0" w:color="auto"/>
        <w:left w:val="none" w:sz="0" w:space="0" w:color="auto"/>
        <w:bottom w:val="none" w:sz="0" w:space="0" w:color="auto"/>
        <w:right w:val="none" w:sz="0" w:space="0" w:color="auto"/>
      </w:divBdr>
    </w:div>
    <w:div w:id="1044723042">
      <w:marLeft w:val="0"/>
      <w:marRight w:val="0"/>
      <w:marTop w:val="0"/>
      <w:marBottom w:val="0"/>
      <w:divBdr>
        <w:top w:val="none" w:sz="0" w:space="0" w:color="auto"/>
        <w:left w:val="none" w:sz="0" w:space="0" w:color="auto"/>
        <w:bottom w:val="none" w:sz="0" w:space="0" w:color="auto"/>
        <w:right w:val="none" w:sz="0" w:space="0" w:color="auto"/>
      </w:divBdr>
    </w:div>
    <w:div w:id="1044723043">
      <w:marLeft w:val="0"/>
      <w:marRight w:val="0"/>
      <w:marTop w:val="0"/>
      <w:marBottom w:val="0"/>
      <w:divBdr>
        <w:top w:val="none" w:sz="0" w:space="0" w:color="auto"/>
        <w:left w:val="none" w:sz="0" w:space="0" w:color="auto"/>
        <w:bottom w:val="none" w:sz="0" w:space="0" w:color="auto"/>
        <w:right w:val="none" w:sz="0" w:space="0" w:color="auto"/>
      </w:divBdr>
    </w:div>
    <w:div w:id="1044723046">
      <w:marLeft w:val="0"/>
      <w:marRight w:val="0"/>
      <w:marTop w:val="0"/>
      <w:marBottom w:val="0"/>
      <w:divBdr>
        <w:top w:val="none" w:sz="0" w:space="0" w:color="auto"/>
        <w:left w:val="none" w:sz="0" w:space="0" w:color="auto"/>
        <w:bottom w:val="none" w:sz="0" w:space="0" w:color="auto"/>
        <w:right w:val="none" w:sz="0" w:space="0" w:color="auto"/>
      </w:divBdr>
    </w:div>
    <w:div w:id="1044723049">
      <w:marLeft w:val="0"/>
      <w:marRight w:val="0"/>
      <w:marTop w:val="0"/>
      <w:marBottom w:val="0"/>
      <w:divBdr>
        <w:top w:val="none" w:sz="0" w:space="0" w:color="auto"/>
        <w:left w:val="none" w:sz="0" w:space="0" w:color="auto"/>
        <w:bottom w:val="none" w:sz="0" w:space="0" w:color="auto"/>
        <w:right w:val="none" w:sz="0" w:space="0" w:color="auto"/>
      </w:divBdr>
      <w:divsChild>
        <w:div w:id="1044721885">
          <w:marLeft w:val="0"/>
          <w:marRight w:val="0"/>
          <w:marTop w:val="0"/>
          <w:marBottom w:val="0"/>
          <w:divBdr>
            <w:top w:val="none" w:sz="0" w:space="0" w:color="auto"/>
            <w:left w:val="none" w:sz="0" w:space="0" w:color="auto"/>
            <w:bottom w:val="none" w:sz="0" w:space="0" w:color="auto"/>
            <w:right w:val="none" w:sz="0" w:space="0" w:color="auto"/>
          </w:divBdr>
        </w:div>
      </w:divsChild>
    </w:div>
    <w:div w:id="1044723051">
      <w:marLeft w:val="0"/>
      <w:marRight w:val="0"/>
      <w:marTop w:val="0"/>
      <w:marBottom w:val="0"/>
      <w:divBdr>
        <w:top w:val="none" w:sz="0" w:space="0" w:color="auto"/>
        <w:left w:val="none" w:sz="0" w:space="0" w:color="auto"/>
        <w:bottom w:val="none" w:sz="0" w:space="0" w:color="auto"/>
        <w:right w:val="none" w:sz="0" w:space="0" w:color="auto"/>
      </w:divBdr>
    </w:div>
    <w:div w:id="1044723053">
      <w:marLeft w:val="0"/>
      <w:marRight w:val="0"/>
      <w:marTop w:val="0"/>
      <w:marBottom w:val="0"/>
      <w:divBdr>
        <w:top w:val="none" w:sz="0" w:space="0" w:color="auto"/>
        <w:left w:val="none" w:sz="0" w:space="0" w:color="auto"/>
        <w:bottom w:val="none" w:sz="0" w:space="0" w:color="auto"/>
        <w:right w:val="none" w:sz="0" w:space="0" w:color="auto"/>
      </w:divBdr>
    </w:div>
    <w:div w:id="1044723054">
      <w:marLeft w:val="0"/>
      <w:marRight w:val="0"/>
      <w:marTop w:val="0"/>
      <w:marBottom w:val="0"/>
      <w:divBdr>
        <w:top w:val="none" w:sz="0" w:space="0" w:color="auto"/>
        <w:left w:val="none" w:sz="0" w:space="0" w:color="auto"/>
        <w:bottom w:val="none" w:sz="0" w:space="0" w:color="auto"/>
        <w:right w:val="none" w:sz="0" w:space="0" w:color="auto"/>
      </w:divBdr>
    </w:div>
    <w:div w:id="1044723057">
      <w:marLeft w:val="0"/>
      <w:marRight w:val="0"/>
      <w:marTop w:val="0"/>
      <w:marBottom w:val="0"/>
      <w:divBdr>
        <w:top w:val="none" w:sz="0" w:space="0" w:color="auto"/>
        <w:left w:val="none" w:sz="0" w:space="0" w:color="auto"/>
        <w:bottom w:val="none" w:sz="0" w:space="0" w:color="auto"/>
        <w:right w:val="none" w:sz="0" w:space="0" w:color="auto"/>
      </w:divBdr>
    </w:div>
    <w:div w:id="1044723059">
      <w:marLeft w:val="0"/>
      <w:marRight w:val="0"/>
      <w:marTop w:val="0"/>
      <w:marBottom w:val="0"/>
      <w:divBdr>
        <w:top w:val="none" w:sz="0" w:space="0" w:color="auto"/>
        <w:left w:val="none" w:sz="0" w:space="0" w:color="auto"/>
        <w:bottom w:val="none" w:sz="0" w:space="0" w:color="auto"/>
        <w:right w:val="none" w:sz="0" w:space="0" w:color="auto"/>
      </w:divBdr>
    </w:div>
    <w:div w:id="1044723060">
      <w:marLeft w:val="0"/>
      <w:marRight w:val="0"/>
      <w:marTop w:val="0"/>
      <w:marBottom w:val="0"/>
      <w:divBdr>
        <w:top w:val="none" w:sz="0" w:space="0" w:color="auto"/>
        <w:left w:val="none" w:sz="0" w:space="0" w:color="auto"/>
        <w:bottom w:val="none" w:sz="0" w:space="0" w:color="auto"/>
        <w:right w:val="none" w:sz="0" w:space="0" w:color="auto"/>
      </w:divBdr>
    </w:div>
    <w:div w:id="1044723061">
      <w:marLeft w:val="0"/>
      <w:marRight w:val="0"/>
      <w:marTop w:val="0"/>
      <w:marBottom w:val="0"/>
      <w:divBdr>
        <w:top w:val="none" w:sz="0" w:space="0" w:color="auto"/>
        <w:left w:val="none" w:sz="0" w:space="0" w:color="auto"/>
        <w:bottom w:val="none" w:sz="0" w:space="0" w:color="auto"/>
        <w:right w:val="none" w:sz="0" w:space="0" w:color="auto"/>
      </w:divBdr>
    </w:div>
    <w:div w:id="1044723063">
      <w:marLeft w:val="0"/>
      <w:marRight w:val="0"/>
      <w:marTop w:val="0"/>
      <w:marBottom w:val="0"/>
      <w:divBdr>
        <w:top w:val="none" w:sz="0" w:space="0" w:color="auto"/>
        <w:left w:val="none" w:sz="0" w:space="0" w:color="auto"/>
        <w:bottom w:val="none" w:sz="0" w:space="0" w:color="auto"/>
        <w:right w:val="none" w:sz="0" w:space="0" w:color="auto"/>
      </w:divBdr>
    </w:div>
    <w:div w:id="1044723066">
      <w:marLeft w:val="0"/>
      <w:marRight w:val="0"/>
      <w:marTop w:val="0"/>
      <w:marBottom w:val="0"/>
      <w:divBdr>
        <w:top w:val="none" w:sz="0" w:space="0" w:color="auto"/>
        <w:left w:val="none" w:sz="0" w:space="0" w:color="auto"/>
        <w:bottom w:val="none" w:sz="0" w:space="0" w:color="auto"/>
        <w:right w:val="none" w:sz="0" w:space="0" w:color="auto"/>
      </w:divBdr>
    </w:div>
    <w:div w:id="1044723070">
      <w:marLeft w:val="0"/>
      <w:marRight w:val="0"/>
      <w:marTop w:val="0"/>
      <w:marBottom w:val="0"/>
      <w:divBdr>
        <w:top w:val="none" w:sz="0" w:space="0" w:color="auto"/>
        <w:left w:val="none" w:sz="0" w:space="0" w:color="auto"/>
        <w:bottom w:val="none" w:sz="0" w:space="0" w:color="auto"/>
        <w:right w:val="none" w:sz="0" w:space="0" w:color="auto"/>
      </w:divBdr>
    </w:div>
    <w:div w:id="1044723071">
      <w:marLeft w:val="0"/>
      <w:marRight w:val="0"/>
      <w:marTop w:val="0"/>
      <w:marBottom w:val="0"/>
      <w:divBdr>
        <w:top w:val="none" w:sz="0" w:space="0" w:color="auto"/>
        <w:left w:val="none" w:sz="0" w:space="0" w:color="auto"/>
        <w:bottom w:val="none" w:sz="0" w:space="0" w:color="auto"/>
        <w:right w:val="none" w:sz="0" w:space="0" w:color="auto"/>
      </w:divBdr>
    </w:div>
    <w:div w:id="1044723072">
      <w:marLeft w:val="0"/>
      <w:marRight w:val="0"/>
      <w:marTop w:val="0"/>
      <w:marBottom w:val="0"/>
      <w:divBdr>
        <w:top w:val="none" w:sz="0" w:space="0" w:color="auto"/>
        <w:left w:val="none" w:sz="0" w:space="0" w:color="auto"/>
        <w:bottom w:val="none" w:sz="0" w:space="0" w:color="auto"/>
        <w:right w:val="none" w:sz="0" w:space="0" w:color="auto"/>
      </w:divBdr>
    </w:div>
    <w:div w:id="1044723073">
      <w:marLeft w:val="0"/>
      <w:marRight w:val="0"/>
      <w:marTop w:val="0"/>
      <w:marBottom w:val="0"/>
      <w:divBdr>
        <w:top w:val="none" w:sz="0" w:space="0" w:color="auto"/>
        <w:left w:val="none" w:sz="0" w:space="0" w:color="auto"/>
        <w:bottom w:val="none" w:sz="0" w:space="0" w:color="auto"/>
        <w:right w:val="none" w:sz="0" w:space="0" w:color="auto"/>
      </w:divBdr>
    </w:div>
    <w:div w:id="1044723074">
      <w:marLeft w:val="0"/>
      <w:marRight w:val="0"/>
      <w:marTop w:val="0"/>
      <w:marBottom w:val="0"/>
      <w:divBdr>
        <w:top w:val="none" w:sz="0" w:space="0" w:color="auto"/>
        <w:left w:val="none" w:sz="0" w:space="0" w:color="auto"/>
        <w:bottom w:val="none" w:sz="0" w:space="0" w:color="auto"/>
        <w:right w:val="none" w:sz="0" w:space="0" w:color="auto"/>
      </w:divBdr>
    </w:div>
    <w:div w:id="1044723077">
      <w:marLeft w:val="0"/>
      <w:marRight w:val="0"/>
      <w:marTop w:val="0"/>
      <w:marBottom w:val="0"/>
      <w:divBdr>
        <w:top w:val="none" w:sz="0" w:space="0" w:color="auto"/>
        <w:left w:val="none" w:sz="0" w:space="0" w:color="auto"/>
        <w:bottom w:val="none" w:sz="0" w:space="0" w:color="auto"/>
        <w:right w:val="none" w:sz="0" w:space="0" w:color="auto"/>
      </w:divBdr>
    </w:div>
    <w:div w:id="1044723079">
      <w:marLeft w:val="0"/>
      <w:marRight w:val="0"/>
      <w:marTop w:val="0"/>
      <w:marBottom w:val="0"/>
      <w:divBdr>
        <w:top w:val="none" w:sz="0" w:space="0" w:color="auto"/>
        <w:left w:val="none" w:sz="0" w:space="0" w:color="auto"/>
        <w:bottom w:val="none" w:sz="0" w:space="0" w:color="auto"/>
        <w:right w:val="none" w:sz="0" w:space="0" w:color="auto"/>
      </w:divBdr>
    </w:div>
    <w:div w:id="1044723083">
      <w:marLeft w:val="0"/>
      <w:marRight w:val="0"/>
      <w:marTop w:val="0"/>
      <w:marBottom w:val="0"/>
      <w:divBdr>
        <w:top w:val="none" w:sz="0" w:space="0" w:color="auto"/>
        <w:left w:val="none" w:sz="0" w:space="0" w:color="auto"/>
        <w:bottom w:val="none" w:sz="0" w:space="0" w:color="auto"/>
        <w:right w:val="none" w:sz="0" w:space="0" w:color="auto"/>
      </w:divBdr>
      <w:divsChild>
        <w:div w:id="1044723647">
          <w:marLeft w:val="0"/>
          <w:marRight w:val="0"/>
          <w:marTop w:val="0"/>
          <w:marBottom w:val="0"/>
          <w:divBdr>
            <w:top w:val="none" w:sz="0" w:space="0" w:color="auto"/>
            <w:left w:val="none" w:sz="0" w:space="0" w:color="auto"/>
            <w:bottom w:val="none" w:sz="0" w:space="0" w:color="auto"/>
            <w:right w:val="none" w:sz="0" w:space="0" w:color="auto"/>
          </w:divBdr>
          <w:divsChild>
            <w:div w:id="1044722213">
              <w:marLeft w:val="0"/>
              <w:marRight w:val="0"/>
              <w:marTop w:val="0"/>
              <w:marBottom w:val="0"/>
              <w:divBdr>
                <w:top w:val="none" w:sz="0" w:space="0" w:color="auto"/>
                <w:left w:val="none" w:sz="0" w:space="0" w:color="auto"/>
                <w:bottom w:val="none" w:sz="0" w:space="0" w:color="auto"/>
                <w:right w:val="none" w:sz="0" w:space="0" w:color="auto"/>
              </w:divBdr>
              <w:divsChild>
                <w:div w:id="104472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436">
          <w:marLeft w:val="0"/>
          <w:marRight w:val="0"/>
          <w:marTop w:val="0"/>
          <w:marBottom w:val="0"/>
          <w:divBdr>
            <w:top w:val="none" w:sz="0" w:space="0" w:color="auto"/>
            <w:left w:val="none" w:sz="0" w:space="0" w:color="auto"/>
            <w:bottom w:val="none" w:sz="0" w:space="0" w:color="auto"/>
            <w:right w:val="none" w:sz="0" w:space="0" w:color="auto"/>
          </w:divBdr>
        </w:div>
      </w:divsChild>
    </w:div>
    <w:div w:id="1044723086">
      <w:marLeft w:val="0"/>
      <w:marRight w:val="0"/>
      <w:marTop w:val="0"/>
      <w:marBottom w:val="0"/>
      <w:divBdr>
        <w:top w:val="none" w:sz="0" w:space="0" w:color="auto"/>
        <w:left w:val="none" w:sz="0" w:space="0" w:color="auto"/>
        <w:bottom w:val="none" w:sz="0" w:space="0" w:color="auto"/>
        <w:right w:val="none" w:sz="0" w:space="0" w:color="auto"/>
      </w:divBdr>
    </w:div>
    <w:div w:id="1044723087">
      <w:marLeft w:val="0"/>
      <w:marRight w:val="0"/>
      <w:marTop w:val="0"/>
      <w:marBottom w:val="0"/>
      <w:divBdr>
        <w:top w:val="none" w:sz="0" w:space="0" w:color="auto"/>
        <w:left w:val="none" w:sz="0" w:space="0" w:color="auto"/>
        <w:bottom w:val="none" w:sz="0" w:space="0" w:color="auto"/>
        <w:right w:val="none" w:sz="0" w:space="0" w:color="auto"/>
      </w:divBdr>
    </w:div>
    <w:div w:id="1044723089">
      <w:marLeft w:val="0"/>
      <w:marRight w:val="0"/>
      <w:marTop w:val="0"/>
      <w:marBottom w:val="0"/>
      <w:divBdr>
        <w:top w:val="none" w:sz="0" w:space="0" w:color="auto"/>
        <w:left w:val="none" w:sz="0" w:space="0" w:color="auto"/>
        <w:bottom w:val="none" w:sz="0" w:space="0" w:color="auto"/>
        <w:right w:val="none" w:sz="0" w:space="0" w:color="auto"/>
      </w:divBdr>
    </w:div>
    <w:div w:id="1044723090">
      <w:marLeft w:val="0"/>
      <w:marRight w:val="0"/>
      <w:marTop w:val="0"/>
      <w:marBottom w:val="0"/>
      <w:divBdr>
        <w:top w:val="none" w:sz="0" w:space="0" w:color="auto"/>
        <w:left w:val="none" w:sz="0" w:space="0" w:color="auto"/>
        <w:bottom w:val="none" w:sz="0" w:space="0" w:color="auto"/>
        <w:right w:val="none" w:sz="0" w:space="0" w:color="auto"/>
      </w:divBdr>
    </w:div>
    <w:div w:id="1044723092">
      <w:marLeft w:val="0"/>
      <w:marRight w:val="0"/>
      <w:marTop w:val="0"/>
      <w:marBottom w:val="0"/>
      <w:divBdr>
        <w:top w:val="none" w:sz="0" w:space="0" w:color="auto"/>
        <w:left w:val="none" w:sz="0" w:space="0" w:color="auto"/>
        <w:bottom w:val="none" w:sz="0" w:space="0" w:color="auto"/>
        <w:right w:val="none" w:sz="0" w:space="0" w:color="auto"/>
      </w:divBdr>
      <w:divsChild>
        <w:div w:id="1044721643">
          <w:marLeft w:val="0"/>
          <w:marRight w:val="0"/>
          <w:marTop w:val="0"/>
          <w:marBottom w:val="0"/>
          <w:divBdr>
            <w:top w:val="none" w:sz="0" w:space="0" w:color="auto"/>
            <w:left w:val="none" w:sz="0" w:space="0" w:color="auto"/>
            <w:bottom w:val="none" w:sz="0" w:space="0" w:color="auto"/>
            <w:right w:val="none" w:sz="0" w:space="0" w:color="auto"/>
          </w:divBdr>
          <w:divsChild>
            <w:div w:id="104472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097">
      <w:marLeft w:val="0"/>
      <w:marRight w:val="0"/>
      <w:marTop w:val="0"/>
      <w:marBottom w:val="0"/>
      <w:divBdr>
        <w:top w:val="none" w:sz="0" w:space="0" w:color="auto"/>
        <w:left w:val="none" w:sz="0" w:space="0" w:color="auto"/>
        <w:bottom w:val="none" w:sz="0" w:space="0" w:color="auto"/>
        <w:right w:val="none" w:sz="0" w:space="0" w:color="auto"/>
      </w:divBdr>
    </w:div>
    <w:div w:id="1044723098">
      <w:marLeft w:val="0"/>
      <w:marRight w:val="0"/>
      <w:marTop w:val="0"/>
      <w:marBottom w:val="0"/>
      <w:divBdr>
        <w:top w:val="none" w:sz="0" w:space="0" w:color="auto"/>
        <w:left w:val="none" w:sz="0" w:space="0" w:color="auto"/>
        <w:bottom w:val="none" w:sz="0" w:space="0" w:color="auto"/>
        <w:right w:val="none" w:sz="0" w:space="0" w:color="auto"/>
      </w:divBdr>
      <w:divsChild>
        <w:div w:id="1044723230">
          <w:marLeft w:val="0"/>
          <w:marRight w:val="0"/>
          <w:marTop w:val="0"/>
          <w:marBottom w:val="0"/>
          <w:divBdr>
            <w:top w:val="none" w:sz="0" w:space="0" w:color="auto"/>
            <w:left w:val="none" w:sz="0" w:space="0" w:color="auto"/>
            <w:bottom w:val="none" w:sz="0" w:space="0" w:color="auto"/>
            <w:right w:val="none" w:sz="0" w:space="0" w:color="auto"/>
          </w:divBdr>
        </w:div>
      </w:divsChild>
    </w:div>
    <w:div w:id="1044723099">
      <w:marLeft w:val="0"/>
      <w:marRight w:val="0"/>
      <w:marTop w:val="0"/>
      <w:marBottom w:val="0"/>
      <w:divBdr>
        <w:top w:val="none" w:sz="0" w:space="0" w:color="auto"/>
        <w:left w:val="none" w:sz="0" w:space="0" w:color="auto"/>
        <w:bottom w:val="none" w:sz="0" w:space="0" w:color="auto"/>
        <w:right w:val="none" w:sz="0" w:space="0" w:color="auto"/>
      </w:divBdr>
    </w:div>
    <w:div w:id="1044723101">
      <w:marLeft w:val="0"/>
      <w:marRight w:val="0"/>
      <w:marTop w:val="0"/>
      <w:marBottom w:val="0"/>
      <w:divBdr>
        <w:top w:val="none" w:sz="0" w:space="0" w:color="auto"/>
        <w:left w:val="none" w:sz="0" w:space="0" w:color="auto"/>
        <w:bottom w:val="none" w:sz="0" w:space="0" w:color="auto"/>
        <w:right w:val="none" w:sz="0" w:space="0" w:color="auto"/>
      </w:divBdr>
    </w:div>
    <w:div w:id="1044723104">
      <w:marLeft w:val="0"/>
      <w:marRight w:val="0"/>
      <w:marTop w:val="0"/>
      <w:marBottom w:val="0"/>
      <w:divBdr>
        <w:top w:val="none" w:sz="0" w:space="0" w:color="auto"/>
        <w:left w:val="none" w:sz="0" w:space="0" w:color="auto"/>
        <w:bottom w:val="none" w:sz="0" w:space="0" w:color="auto"/>
        <w:right w:val="none" w:sz="0" w:space="0" w:color="auto"/>
      </w:divBdr>
    </w:div>
    <w:div w:id="1044723109">
      <w:marLeft w:val="0"/>
      <w:marRight w:val="0"/>
      <w:marTop w:val="0"/>
      <w:marBottom w:val="0"/>
      <w:divBdr>
        <w:top w:val="none" w:sz="0" w:space="0" w:color="auto"/>
        <w:left w:val="none" w:sz="0" w:space="0" w:color="auto"/>
        <w:bottom w:val="none" w:sz="0" w:space="0" w:color="auto"/>
        <w:right w:val="none" w:sz="0" w:space="0" w:color="auto"/>
      </w:divBdr>
    </w:div>
    <w:div w:id="1044723111">
      <w:marLeft w:val="0"/>
      <w:marRight w:val="0"/>
      <w:marTop w:val="0"/>
      <w:marBottom w:val="0"/>
      <w:divBdr>
        <w:top w:val="none" w:sz="0" w:space="0" w:color="auto"/>
        <w:left w:val="none" w:sz="0" w:space="0" w:color="auto"/>
        <w:bottom w:val="none" w:sz="0" w:space="0" w:color="auto"/>
        <w:right w:val="none" w:sz="0" w:space="0" w:color="auto"/>
      </w:divBdr>
      <w:divsChild>
        <w:div w:id="1044722518">
          <w:marLeft w:val="0"/>
          <w:marRight w:val="0"/>
          <w:marTop w:val="0"/>
          <w:marBottom w:val="0"/>
          <w:divBdr>
            <w:top w:val="none" w:sz="0" w:space="0" w:color="auto"/>
            <w:left w:val="none" w:sz="0" w:space="0" w:color="auto"/>
            <w:bottom w:val="none" w:sz="0" w:space="0" w:color="auto"/>
            <w:right w:val="none" w:sz="0" w:space="0" w:color="auto"/>
          </w:divBdr>
          <w:divsChild>
            <w:div w:id="1044722863">
              <w:marLeft w:val="0"/>
              <w:marRight w:val="0"/>
              <w:marTop w:val="0"/>
              <w:marBottom w:val="0"/>
              <w:divBdr>
                <w:top w:val="none" w:sz="0" w:space="0" w:color="auto"/>
                <w:left w:val="none" w:sz="0" w:space="0" w:color="auto"/>
                <w:bottom w:val="none" w:sz="0" w:space="0" w:color="auto"/>
                <w:right w:val="none" w:sz="0" w:space="0" w:color="auto"/>
              </w:divBdr>
              <w:divsChild>
                <w:div w:id="1044722057">
                  <w:marLeft w:val="0"/>
                  <w:marRight w:val="0"/>
                  <w:marTop w:val="0"/>
                  <w:marBottom w:val="0"/>
                  <w:divBdr>
                    <w:top w:val="none" w:sz="0" w:space="0" w:color="auto"/>
                    <w:left w:val="none" w:sz="0" w:space="0" w:color="auto"/>
                    <w:bottom w:val="none" w:sz="0" w:space="0" w:color="auto"/>
                    <w:right w:val="none" w:sz="0" w:space="0" w:color="auto"/>
                  </w:divBdr>
                  <w:divsChild>
                    <w:div w:id="1044721889">
                      <w:marLeft w:val="0"/>
                      <w:marRight w:val="0"/>
                      <w:marTop w:val="0"/>
                      <w:marBottom w:val="0"/>
                      <w:divBdr>
                        <w:top w:val="none" w:sz="0" w:space="0" w:color="auto"/>
                        <w:left w:val="none" w:sz="0" w:space="0" w:color="auto"/>
                        <w:bottom w:val="none" w:sz="0" w:space="0" w:color="auto"/>
                        <w:right w:val="none" w:sz="0" w:space="0" w:color="auto"/>
                      </w:divBdr>
                      <w:divsChild>
                        <w:div w:id="1044722438">
                          <w:marLeft w:val="0"/>
                          <w:marRight w:val="0"/>
                          <w:marTop w:val="0"/>
                          <w:marBottom w:val="0"/>
                          <w:divBdr>
                            <w:top w:val="none" w:sz="0" w:space="0" w:color="auto"/>
                            <w:left w:val="none" w:sz="0" w:space="0" w:color="auto"/>
                            <w:bottom w:val="none" w:sz="0" w:space="0" w:color="auto"/>
                            <w:right w:val="none" w:sz="0" w:space="0" w:color="auto"/>
                          </w:divBdr>
                          <w:divsChild>
                            <w:div w:id="1044724110">
                              <w:marLeft w:val="0"/>
                              <w:marRight w:val="0"/>
                              <w:marTop w:val="100"/>
                              <w:marBottom w:val="100"/>
                              <w:divBdr>
                                <w:top w:val="none" w:sz="0" w:space="0" w:color="auto"/>
                                <w:left w:val="none" w:sz="0" w:space="0" w:color="auto"/>
                                <w:bottom w:val="none" w:sz="0" w:space="0" w:color="auto"/>
                                <w:right w:val="none" w:sz="0" w:space="0" w:color="auto"/>
                              </w:divBdr>
                              <w:divsChild>
                                <w:div w:id="1044723078">
                                  <w:marLeft w:val="0"/>
                                  <w:marRight w:val="0"/>
                                  <w:marTop w:val="88"/>
                                  <w:marBottom w:val="0"/>
                                  <w:divBdr>
                                    <w:top w:val="none" w:sz="0" w:space="0" w:color="auto"/>
                                    <w:left w:val="none" w:sz="0" w:space="0" w:color="auto"/>
                                    <w:bottom w:val="none" w:sz="0" w:space="0" w:color="auto"/>
                                    <w:right w:val="none" w:sz="0" w:space="0" w:color="auto"/>
                                  </w:divBdr>
                                  <w:divsChild>
                                    <w:div w:id="1044724423">
                                      <w:marLeft w:val="0"/>
                                      <w:marRight w:val="0"/>
                                      <w:marTop w:val="0"/>
                                      <w:marBottom w:val="0"/>
                                      <w:divBdr>
                                        <w:top w:val="none" w:sz="0" w:space="0" w:color="auto"/>
                                        <w:left w:val="none" w:sz="0" w:space="0" w:color="auto"/>
                                        <w:bottom w:val="none" w:sz="0" w:space="0" w:color="auto"/>
                                        <w:right w:val="none" w:sz="0" w:space="0" w:color="auto"/>
                                      </w:divBdr>
                                      <w:divsChild>
                                        <w:div w:id="1044724010">
                                          <w:marLeft w:val="0"/>
                                          <w:marRight w:val="0"/>
                                          <w:marTop w:val="0"/>
                                          <w:marBottom w:val="0"/>
                                          <w:divBdr>
                                            <w:top w:val="none" w:sz="0" w:space="0" w:color="auto"/>
                                            <w:left w:val="none" w:sz="0" w:space="0" w:color="auto"/>
                                            <w:bottom w:val="none" w:sz="0" w:space="0" w:color="auto"/>
                                            <w:right w:val="none" w:sz="0" w:space="0" w:color="auto"/>
                                          </w:divBdr>
                                          <w:divsChild>
                                            <w:div w:id="1044723613">
                                              <w:marLeft w:val="0"/>
                                              <w:marRight w:val="0"/>
                                              <w:marTop w:val="0"/>
                                              <w:marBottom w:val="0"/>
                                              <w:divBdr>
                                                <w:top w:val="none" w:sz="0" w:space="0" w:color="auto"/>
                                                <w:left w:val="none" w:sz="0" w:space="0" w:color="auto"/>
                                                <w:bottom w:val="none" w:sz="0" w:space="0" w:color="auto"/>
                                                <w:right w:val="none" w:sz="0" w:space="0" w:color="auto"/>
                                              </w:divBdr>
                                              <w:divsChild>
                                                <w:div w:id="104472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4723114">
      <w:marLeft w:val="0"/>
      <w:marRight w:val="0"/>
      <w:marTop w:val="0"/>
      <w:marBottom w:val="0"/>
      <w:divBdr>
        <w:top w:val="none" w:sz="0" w:space="0" w:color="auto"/>
        <w:left w:val="none" w:sz="0" w:space="0" w:color="auto"/>
        <w:bottom w:val="none" w:sz="0" w:space="0" w:color="auto"/>
        <w:right w:val="none" w:sz="0" w:space="0" w:color="auto"/>
      </w:divBdr>
      <w:divsChild>
        <w:div w:id="1044722529">
          <w:marLeft w:val="0"/>
          <w:marRight w:val="0"/>
          <w:marTop w:val="0"/>
          <w:marBottom w:val="0"/>
          <w:divBdr>
            <w:top w:val="none" w:sz="0" w:space="0" w:color="auto"/>
            <w:left w:val="none" w:sz="0" w:space="0" w:color="auto"/>
            <w:bottom w:val="none" w:sz="0" w:space="0" w:color="auto"/>
            <w:right w:val="none" w:sz="0" w:space="0" w:color="auto"/>
          </w:divBdr>
          <w:divsChild>
            <w:div w:id="1044721567">
              <w:marLeft w:val="0"/>
              <w:marRight w:val="0"/>
              <w:marTop w:val="0"/>
              <w:marBottom w:val="0"/>
              <w:divBdr>
                <w:top w:val="none" w:sz="0" w:space="0" w:color="auto"/>
                <w:left w:val="none" w:sz="0" w:space="0" w:color="auto"/>
                <w:bottom w:val="none" w:sz="0" w:space="0" w:color="auto"/>
                <w:right w:val="none" w:sz="0" w:space="0" w:color="auto"/>
              </w:divBdr>
            </w:div>
            <w:div w:id="1044721613">
              <w:marLeft w:val="0"/>
              <w:marRight w:val="0"/>
              <w:marTop w:val="0"/>
              <w:marBottom w:val="0"/>
              <w:divBdr>
                <w:top w:val="none" w:sz="0" w:space="0" w:color="auto"/>
                <w:left w:val="none" w:sz="0" w:space="0" w:color="auto"/>
                <w:bottom w:val="none" w:sz="0" w:space="0" w:color="auto"/>
                <w:right w:val="none" w:sz="0" w:space="0" w:color="auto"/>
              </w:divBdr>
            </w:div>
            <w:div w:id="1044721743">
              <w:marLeft w:val="0"/>
              <w:marRight w:val="0"/>
              <w:marTop w:val="0"/>
              <w:marBottom w:val="0"/>
              <w:divBdr>
                <w:top w:val="none" w:sz="0" w:space="0" w:color="auto"/>
                <w:left w:val="none" w:sz="0" w:space="0" w:color="auto"/>
                <w:bottom w:val="none" w:sz="0" w:space="0" w:color="auto"/>
                <w:right w:val="none" w:sz="0" w:space="0" w:color="auto"/>
              </w:divBdr>
            </w:div>
            <w:div w:id="1044722270">
              <w:marLeft w:val="0"/>
              <w:marRight w:val="0"/>
              <w:marTop w:val="0"/>
              <w:marBottom w:val="0"/>
              <w:divBdr>
                <w:top w:val="none" w:sz="0" w:space="0" w:color="auto"/>
                <w:left w:val="none" w:sz="0" w:space="0" w:color="auto"/>
                <w:bottom w:val="none" w:sz="0" w:space="0" w:color="auto"/>
                <w:right w:val="none" w:sz="0" w:space="0" w:color="auto"/>
              </w:divBdr>
            </w:div>
            <w:div w:id="1044722344">
              <w:marLeft w:val="0"/>
              <w:marRight w:val="0"/>
              <w:marTop w:val="0"/>
              <w:marBottom w:val="0"/>
              <w:divBdr>
                <w:top w:val="none" w:sz="0" w:space="0" w:color="auto"/>
                <w:left w:val="none" w:sz="0" w:space="0" w:color="auto"/>
                <w:bottom w:val="none" w:sz="0" w:space="0" w:color="auto"/>
                <w:right w:val="none" w:sz="0" w:space="0" w:color="auto"/>
              </w:divBdr>
            </w:div>
            <w:div w:id="1044722900">
              <w:marLeft w:val="0"/>
              <w:marRight w:val="0"/>
              <w:marTop w:val="0"/>
              <w:marBottom w:val="0"/>
              <w:divBdr>
                <w:top w:val="none" w:sz="0" w:space="0" w:color="auto"/>
                <w:left w:val="none" w:sz="0" w:space="0" w:color="auto"/>
                <w:bottom w:val="none" w:sz="0" w:space="0" w:color="auto"/>
                <w:right w:val="none" w:sz="0" w:space="0" w:color="auto"/>
              </w:divBdr>
            </w:div>
            <w:div w:id="1044723158">
              <w:marLeft w:val="0"/>
              <w:marRight w:val="0"/>
              <w:marTop w:val="0"/>
              <w:marBottom w:val="0"/>
              <w:divBdr>
                <w:top w:val="none" w:sz="0" w:space="0" w:color="auto"/>
                <w:left w:val="none" w:sz="0" w:space="0" w:color="auto"/>
                <w:bottom w:val="none" w:sz="0" w:space="0" w:color="auto"/>
                <w:right w:val="none" w:sz="0" w:space="0" w:color="auto"/>
              </w:divBdr>
            </w:div>
            <w:div w:id="1044723364">
              <w:marLeft w:val="0"/>
              <w:marRight w:val="0"/>
              <w:marTop w:val="0"/>
              <w:marBottom w:val="0"/>
              <w:divBdr>
                <w:top w:val="none" w:sz="0" w:space="0" w:color="auto"/>
                <w:left w:val="none" w:sz="0" w:space="0" w:color="auto"/>
                <w:bottom w:val="none" w:sz="0" w:space="0" w:color="auto"/>
                <w:right w:val="none" w:sz="0" w:space="0" w:color="auto"/>
              </w:divBdr>
            </w:div>
            <w:div w:id="1044724147">
              <w:marLeft w:val="0"/>
              <w:marRight w:val="0"/>
              <w:marTop w:val="0"/>
              <w:marBottom w:val="0"/>
              <w:divBdr>
                <w:top w:val="none" w:sz="0" w:space="0" w:color="auto"/>
                <w:left w:val="none" w:sz="0" w:space="0" w:color="auto"/>
                <w:bottom w:val="none" w:sz="0" w:space="0" w:color="auto"/>
                <w:right w:val="none" w:sz="0" w:space="0" w:color="auto"/>
              </w:divBdr>
            </w:div>
            <w:div w:id="104472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115">
      <w:marLeft w:val="0"/>
      <w:marRight w:val="0"/>
      <w:marTop w:val="0"/>
      <w:marBottom w:val="0"/>
      <w:divBdr>
        <w:top w:val="none" w:sz="0" w:space="0" w:color="auto"/>
        <w:left w:val="none" w:sz="0" w:space="0" w:color="auto"/>
        <w:bottom w:val="none" w:sz="0" w:space="0" w:color="auto"/>
        <w:right w:val="none" w:sz="0" w:space="0" w:color="auto"/>
      </w:divBdr>
    </w:div>
    <w:div w:id="1044723117">
      <w:marLeft w:val="0"/>
      <w:marRight w:val="0"/>
      <w:marTop w:val="0"/>
      <w:marBottom w:val="0"/>
      <w:divBdr>
        <w:top w:val="none" w:sz="0" w:space="0" w:color="auto"/>
        <w:left w:val="none" w:sz="0" w:space="0" w:color="auto"/>
        <w:bottom w:val="none" w:sz="0" w:space="0" w:color="auto"/>
        <w:right w:val="none" w:sz="0" w:space="0" w:color="auto"/>
      </w:divBdr>
    </w:div>
    <w:div w:id="1044723119">
      <w:marLeft w:val="0"/>
      <w:marRight w:val="0"/>
      <w:marTop w:val="0"/>
      <w:marBottom w:val="0"/>
      <w:divBdr>
        <w:top w:val="none" w:sz="0" w:space="0" w:color="auto"/>
        <w:left w:val="none" w:sz="0" w:space="0" w:color="auto"/>
        <w:bottom w:val="none" w:sz="0" w:space="0" w:color="auto"/>
        <w:right w:val="none" w:sz="0" w:space="0" w:color="auto"/>
      </w:divBdr>
    </w:div>
    <w:div w:id="1044723120">
      <w:marLeft w:val="0"/>
      <w:marRight w:val="0"/>
      <w:marTop w:val="0"/>
      <w:marBottom w:val="0"/>
      <w:divBdr>
        <w:top w:val="none" w:sz="0" w:space="0" w:color="auto"/>
        <w:left w:val="none" w:sz="0" w:space="0" w:color="auto"/>
        <w:bottom w:val="none" w:sz="0" w:space="0" w:color="auto"/>
        <w:right w:val="none" w:sz="0" w:space="0" w:color="auto"/>
      </w:divBdr>
    </w:div>
    <w:div w:id="1044723122">
      <w:marLeft w:val="0"/>
      <w:marRight w:val="0"/>
      <w:marTop w:val="0"/>
      <w:marBottom w:val="0"/>
      <w:divBdr>
        <w:top w:val="none" w:sz="0" w:space="0" w:color="auto"/>
        <w:left w:val="none" w:sz="0" w:space="0" w:color="auto"/>
        <w:bottom w:val="none" w:sz="0" w:space="0" w:color="auto"/>
        <w:right w:val="none" w:sz="0" w:space="0" w:color="auto"/>
      </w:divBdr>
    </w:div>
    <w:div w:id="1044723124">
      <w:marLeft w:val="0"/>
      <w:marRight w:val="0"/>
      <w:marTop w:val="0"/>
      <w:marBottom w:val="0"/>
      <w:divBdr>
        <w:top w:val="none" w:sz="0" w:space="0" w:color="auto"/>
        <w:left w:val="none" w:sz="0" w:space="0" w:color="auto"/>
        <w:bottom w:val="none" w:sz="0" w:space="0" w:color="auto"/>
        <w:right w:val="none" w:sz="0" w:space="0" w:color="auto"/>
      </w:divBdr>
    </w:div>
    <w:div w:id="1044723127">
      <w:marLeft w:val="0"/>
      <w:marRight w:val="0"/>
      <w:marTop w:val="0"/>
      <w:marBottom w:val="0"/>
      <w:divBdr>
        <w:top w:val="none" w:sz="0" w:space="0" w:color="auto"/>
        <w:left w:val="none" w:sz="0" w:space="0" w:color="auto"/>
        <w:bottom w:val="none" w:sz="0" w:space="0" w:color="auto"/>
        <w:right w:val="none" w:sz="0" w:space="0" w:color="auto"/>
      </w:divBdr>
    </w:div>
    <w:div w:id="1044723128">
      <w:marLeft w:val="0"/>
      <w:marRight w:val="0"/>
      <w:marTop w:val="0"/>
      <w:marBottom w:val="0"/>
      <w:divBdr>
        <w:top w:val="none" w:sz="0" w:space="0" w:color="auto"/>
        <w:left w:val="none" w:sz="0" w:space="0" w:color="auto"/>
        <w:bottom w:val="none" w:sz="0" w:space="0" w:color="auto"/>
        <w:right w:val="none" w:sz="0" w:space="0" w:color="auto"/>
      </w:divBdr>
    </w:div>
    <w:div w:id="1044723132">
      <w:marLeft w:val="0"/>
      <w:marRight w:val="0"/>
      <w:marTop w:val="0"/>
      <w:marBottom w:val="0"/>
      <w:divBdr>
        <w:top w:val="none" w:sz="0" w:space="0" w:color="auto"/>
        <w:left w:val="none" w:sz="0" w:space="0" w:color="auto"/>
        <w:bottom w:val="none" w:sz="0" w:space="0" w:color="auto"/>
        <w:right w:val="none" w:sz="0" w:space="0" w:color="auto"/>
      </w:divBdr>
      <w:divsChild>
        <w:div w:id="1044722583">
          <w:marLeft w:val="0"/>
          <w:marRight w:val="0"/>
          <w:marTop w:val="0"/>
          <w:marBottom w:val="0"/>
          <w:divBdr>
            <w:top w:val="none" w:sz="0" w:space="0" w:color="auto"/>
            <w:left w:val="none" w:sz="0" w:space="0" w:color="auto"/>
            <w:bottom w:val="none" w:sz="0" w:space="0" w:color="auto"/>
            <w:right w:val="none" w:sz="0" w:space="0" w:color="auto"/>
          </w:divBdr>
        </w:div>
        <w:div w:id="1044723701">
          <w:marLeft w:val="0"/>
          <w:marRight w:val="0"/>
          <w:marTop w:val="0"/>
          <w:marBottom w:val="0"/>
          <w:divBdr>
            <w:top w:val="none" w:sz="0" w:space="0" w:color="auto"/>
            <w:left w:val="none" w:sz="0" w:space="0" w:color="auto"/>
            <w:bottom w:val="none" w:sz="0" w:space="0" w:color="auto"/>
            <w:right w:val="none" w:sz="0" w:space="0" w:color="auto"/>
          </w:divBdr>
        </w:div>
      </w:divsChild>
    </w:div>
    <w:div w:id="1044723134">
      <w:marLeft w:val="0"/>
      <w:marRight w:val="0"/>
      <w:marTop w:val="0"/>
      <w:marBottom w:val="0"/>
      <w:divBdr>
        <w:top w:val="none" w:sz="0" w:space="0" w:color="auto"/>
        <w:left w:val="none" w:sz="0" w:space="0" w:color="auto"/>
        <w:bottom w:val="none" w:sz="0" w:space="0" w:color="auto"/>
        <w:right w:val="none" w:sz="0" w:space="0" w:color="auto"/>
      </w:divBdr>
    </w:div>
    <w:div w:id="1044723135">
      <w:marLeft w:val="0"/>
      <w:marRight w:val="0"/>
      <w:marTop w:val="0"/>
      <w:marBottom w:val="0"/>
      <w:divBdr>
        <w:top w:val="none" w:sz="0" w:space="0" w:color="auto"/>
        <w:left w:val="none" w:sz="0" w:space="0" w:color="auto"/>
        <w:bottom w:val="none" w:sz="0" w:space="0" w:color="auto"/>
        <w:right w:val="none" w:sz="0" w:space="0" w:color="auto"/>
      </w:divBdr>
    </w:div>
    <w:div w:id="1044723139">
      <w:marLeft w:val="0"/>
      <w:marRight w:val="0"/>
      <w:marTop w:val="0"/>
      <w:marBottom w:val="0"/>
      <w:divBdr>
        <w:top w:val="none" w:sz="0" w:space="0" w:color="auto"/>
        <w:left w:val="none" w:sz="0" w:space="0" w:color="auto"/>
        <w:bottom w:val="none" w:sz="0" w:space="0" w:color="auto"/>
        <w:right w:val="none" w:sz="0" w:space="0" w:color="auto"/>
      </w:divBdr>
    </w:div>
    <w:div w:id="1044723143">
      <w:marLeft w:val="0"/>
      <w:marRight w:val="0"/>
      <w:marTop w:val="0"/>
      <w:marBottom w:val="0"/>
      <w:divBdr>
        <w:top w:val="none" w:sz="0" w:space="0" w:color="auto"/>
        <w:left w:val="none" w:sz="0" w:space="0" w:color="auto"/>
        <w:bottom w:val="none" w:sz="0" w:space="0" w:color="auto"/>
        <w:right w:val="none" w:sz="0" w:space="0" w:color="auto"/>
      </w:divBdr>
    </w:div>
    <w:div w:id="1044723144">
      <w:marLeft w:val="0"/>
      <w:marRight w:val="0"/>
      <w:marTop w:val="0"/>
      <w:marBottom w:val="0"/>
      <w:divBdr>
        <w:top w:val="none" w:sz="0" w:space="0" w:color="auto"/>
        <w:left w:val="none" w:sz="0" w:space="0" w:color="auto"/>
        <w:bottom w:val="none" w:sz="0" w:space="0" w:color="auto"/>
        <w:right w:val="none" w:sz="0" w:space="0" w:color="auto"/>
      </w:divBdr>
    </w:div>
    <w:div w:id="1044723145">
      <w:marLeft w:val="0"/>
      <w:marRight w:val="0"/>
      <w:marTop w:val="0"/>
      <w:marBottom w:val="0"/>
      <w:divBdr>
        <w:top w:val="none" w:sz="0" w:space="0" w:color="auto"/>
        <w:left w:val="none" w:sz="0" w:space="0" w:color="auto"/>
        <w:bottom w:val="none" w:sz="0" w:space="0" w:color="auto"/>
        <w:right w:val="none" w:sz="0" w:space="0" w:color="auto"/>
      </w:divBdr>
      <w:divsChild>
        <w:div w:id="1044721711">
          <w:marLeft w:val="0"/>
          <w:marRight w:val="0"/>
          <w:marTop w:val="0"/>
          <w:marBottom w:val="0"/>
          <w:divBdr>
            <w:top w:val="none" w:sz="0" w:space="0" w:color="auto"/>
            <w:left w:val="none" w:sz="0" w:space="0" w:color="auto"/>
            <w:bottom w:val="none" w:sz="0" w:space="0" w:color="auto"/>
            <w:right w:val="none" w:sz="0" w:space="0" w:color="auto"/>
          </w:divBdr>
          <w:divsChild>
            <w:div w:id="104472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146">
      <w:marLeft w:val="0"/>
      <w:marRight w:val="0"/>
      <w:marTop w:val="0"/>
      <w:marBottom w:val="0"/>
      <w:divBdr>
        <w:top w:val="none" w:sz="0" w:space="0" w:color="auto"/>
        <w:left w:val="none" w:sz="0" w:space="0" w:color="auto"/>
        <w:bottom w:val="none" w:sz="0" w:space="0" w:color="auto"/>
        <w:right w:val="none" w:sz="0" w:space="0" w:color="auto"/>
      </w:divBdr>
    </w:div>
    <w:div w:id="1044723149">
      <w:marLeft w:val="0"/>
      <w:marRight w:val="0"/>
      <w:marTop w:val="0"/>
      <w:marBottom w:val="0"/>
      <w:divBdr>
        <w:top w:val="none" w:sz="0" w:space="0" w:color="auto"/>
        <w:left w:val="none" w:sz="0" w:space="0" w:color="auto"/>
        <w:bottom w:val="none" w:sz="0" w:space="0" w:color="auto"/>
        <w:right w:val="none" w:sz="0" w:space="0" w:color="auto"/>
      </w:divBdr>
    </w:div>
    <w:div w:id="1044723150">
      <w:marLeft w:val="0"/>
      <w:marRight w:val="0"/>
      <w:marTop w:val="0"/>
      <w:marBottom w:val="0"/>
      <w:divBdr>
        <w:top w:val="none" w:sz="0" w:space="0" w:color="auto"/>
        <w:left w:val="none" w:sz="0" w:space="0" w:color="auto"/>
        <w:bottom w:val="none" w:sz="0" w:space="0" w:color="auto"/>
        <w:right w:val="none" w:sz="0" w:space="0" w:color="auto"/>
      </w:divBdr>
    </w:div>
    <w:div w:id="1044723151">
      <w:marLeft w:val="0"/>
      <w:marRight w:val="0"/>
      <w:marTop w:val="0"/>
      <w:marBottom w:val="0"/>
      <w:divBdr>
        <w:top w:val="none" w:sz="0" w:space="0" w:color="auto"/>
        <w:left w:val="none" w:sz="0" w:space="0" w:color="auto"/>
        <w:bottom w:val="none" w:sz="0" w:space="0" w:color="auto"/>
        <w:right w:val="none" w:sz="0" w:space="0" w:color="auto"/>
      </w:divBdr>
    </w:div>
    <w:div w:id="1044723152">
      <w:marLeft w:val="0"/>
      <w:marRight w:val="0"/>
      <w:marTop w:val="0"/>
      <w:marBottom w:val="0"/>
      <w:divBdr>
        <w:top w:val="none" w:sz="0" w:space="0" w:color="auto"/>
        <w:left w:val="none" w:sz="0" w:space="0" w:color="auto"/>
        <w:bottom w:val="none" w:sz="0" w:space="0" w:color="auto"/>
        <w:right w:val="none" w:sz="0" w:space="0" w:color="auto"/>
      </w:divBdr>
    </w:div>
    <w:div w:id="1044723154">
      <w:marLeft w:val="0"/>
      <w:marRight w:val="0"/>
      <w:marTop w:val="0"/>
      <w:marBottom w:val="0"/>
      <w:divBdr>
        <w:top w:val="none" w:sz="0" w:space="0" w:color="auto"/>
        <w:left w:val="none" w:sz="0" w:space="0" w:color="auto"/>
        <w:bottom w:val="none" w:sz="0" w:space="0" w:color="auto"/>
        <w:right w:val="none" w:sz="0" w:space="0" w:color="auto"/>
      </w:divBdr>
    </w:div>
    <w:div w:id="1044723155">
      <w:marLeft w:val="0"/>
      <w:marRight w:val="0"/>
      <w:marTop w:val="0"/>
      <w:marBottom w:val="0"/>
      <w:divBdr>
        <w:top w:val="none" w:sz="0" w:space="0" w:color="auto"/>
        <w:left w:val="none" w:sz="0" w:space="0" w:color="auto"/>
        <w:bottom w:val="none" w:sz="0" w:space="0" w:color="auto"/>
        <w:right w:val="none" w:sz="0" w:space="0" w:color="auto"/>
      </w:divBdr>
    </w:div>
    <w:div w:id="1044723157">
      <w:marLeft w:val="0"/>
      <w:marRight w:val="0"/>
      <w:marTop w:val="0"/>
      <w:marBottom w:val="0"/>
      <w:divBdr>
        <w:top w:val="none" w:sz="0" w:space="0" w:color="auto"/>
        <w:left w:val="none" w:sz="0" w:space="0" w:color="auto"/>
        <w:bottom w:val="none" w:sz="0" w:space="0" w:color="auto"/>
        <w:right w:val="none" w:sz="0" w:space="0" w:color="auto"/>
      </w:divBdr>
      <w:divsChild>
        <w:div w:id="1044723521">
          <w:marLeft w:val="0"/>
          <w:marRight w:val="0"/>
          <w:marTop w:val="0"/>
          <w:marBottom w:val="0"/>
          <w:divBdr>
            <w:top w:val="none" w:sz="0" w:space="0" w:color="auto"/>
            <w:left w:val="none" w:sz="0" w:space="0" w:color="auto"/>
            <w:bottom w:val="none" w:sz="0" w:space="0" w:color="auto"/>
            <w:right w:val="none" w:sz="0" w:space="0" w:color="auto"/>
          </w:divBdr>
          <w:divsChild>
            <w:div w:id="1044721648">
              <w:marLeft w:val="0"/>
              <w:marRight w:val="0"/>
              <w:marTop w:val="0"/>
              <w:marBottom w:val="0"/>
              <w:divBdr>
                <w:top w:val="none" w:sz="0" w:space="0" w:color="auto"/>
                <w:left w:val="none" w:sz="0" w:space="0" w:color="auto"/>
                <w:bottom w:val="none" w:sz="0" w:space="0" w:color="auto"/>
                <w:right w:val="none" w:sz="0" w:space="0" w:color="auto"/>
              </w:divBdr>
            </w:div>
          </w:divsChild>
        </w:div>
        <w:div w:id="1044723902">
          <w:marLeft w:val="0"/>
          <w:marRight w:val="0"/>
          <w:marTop w:val="0"/>
          <w:marBottom w:val="0"/>
          <w:divBdr>
            <w:top w:val="none" w:sz="0" w:space="0" w:color="auto"/>
            <w:left w:val="none" w:sz="0" w:space="0" w:color="auto"/>
            <w:bottom w:val="none" w:sz="0" w:space="0" w:color="auto"/>
            <w:right w:val="none" w:sz="0" w:space="0" w:color="auto"/>
          </w:divBdr>
          <w:divsChild>
            <w:div w:id="1044724294">
              <w:marLeft w:val="0"/>
              <w:marRight w:val="0"/>
              <w:marTop w:val="0"/>
              <w:marBottom w:val="0"/>
              <w:divBdr>
                <w:top w:val="none" w:sz="0" w:space="0" w:color="auto"/>
                <w:left w:val="none" w:sz="0" w:space="0" w:color="auto"/>
                <w:bottom w:val="none" w:sz="0" w:space="0" w:color="auto"/>
                <w:right w:val="none" w:sz="0" w:space="0" w:color="auto"/>
              </w:divBdr>
              <w:divsChild>
                <w:div w:id="1044723357">
                  <w:marLeft w:val="0"/>
                  <w:marRight w:val="0"/>
                  <w:marTop w:val="0"/>
                  <w:marBottom w:val="0"/>
                  <w:divBdr>
                    <w:top w:val="none" w:sz="0" w:space="0" w:color="auto"/>
                    <w:left w:val="none" w:sz="0" w:space="0" w:color="auto"/>
                    <w:bottom w:val="none" w:sz="0" w:space="0" w:color="auto"/>
                    <w:right w:val="none" w:sz="0" w:space="0" w:color="auto"/>
                  </w:divBdr>
                  <w:divsChild>
                    <w:div w:id="1044723630">
                      <w:marLeft w:val="0"/>
                      <w:marRight w:val="0"/>
                      <w:marTop w:val="0"/>
                      <w:marBottom w:val="0"/>
                      <w:divBdr>
                        <w:top w:val="none" w:sz="0" w:space="0" w:color="auto"/>
                        <w:left w:val="none" w:sz="0" w:space="0" w:color="auto"/>
                        <w:bottom w:val="none" w:sz="0" w:space="0" w:color="auto"/>
                        <w:right w:val="none" w:sz="0" w:space="0" w:color="auto"/>
                      </w:divBdr>
                      <w:divsChild>
                        <w:div w:id="1044723991">
                          <w:marLeft w:val="0"/>
                          <w:marRight w:val="0"/>
                          <w:marTop w:val="0"/>
                          <w:marBottom w:val="0"/>
                          <w:divBdr>
                            <w:top w:val="none" w:sz="0" w:space="0" w:color="auto"/>
                            <w:left w:val="none" w:sz="0" w:space="0" w:color="auto"/>
                            <w:bottom w:val="none" w:sz="0" w:space="0" w:color="auto"/>
                            <w:right w:val="none" w:sz="0" w:space="0" w:color="auto"/>
                          </w:divBdr>
                          <w:divsChild>
                            <w:div w:id="1044721915">
                              <w:marLeft w:val="0"/>
                              <w:marRight w:val="0"/>
                              <w:marTop w:val="0"/>
                              <w:marBottom w:val="0"/>
                              <w:divBdr>
                                <w:top w:val="none" w:sz="0" w:space="0" w:color="auto"/>
                                <w:left w:val="none" w:sz="0" w:space="0" w:color="auto"/>
                                <w:bottom w:val="none" w:sz="0" w:space="0" w:color="auto"/>
                                <w:right w:val="none" w:sz="0" w:space="0" w:color="auto"/>
                              </w:divBdr>
                              <w:divsChild>
                                <w:div w:id="1044722847">
                                  <w:marLeft w:val="0"/>
                                  <w:marRight w:val="0"/>
                                  <w:marTop w:val="0"/>
                                  <w:marBottom w:val="0"/>
                                  <w:divBdr>
                                    <w:top w:val="none" w:sz="0" w:space="0" w:color="auto"/>
                                    <w:left w:val="none" w:sz="0" w:space="0" w:color="auto"/>
                                    <w:bottom w:val="none" w:sz="0" w:space="0" w:color="auto"/>
                                    <w:right w:val="none" w:sz="0" w:space="0" w:color="auto"/>
                                  </w:divBdr>
                                  <w:divsChild>
                                    <w:div w:id="1044724141">
                                      <w:marLeft w:val="0"/>
                                      <w:marRight w:val="0"/>
                                      <w:marTop w:val="0"/>
                                      <w:marBottom w:val="0"/>
                                      <w:divBdr>
                                        <w:top w:val="none" w:sz="0" w:space="0" w:color="auto"/>
                                        <w:left w:val="none" w:sz="0" w:space="0" w:color="auto"/>
                                        <w:bottom w:val="none" w:sz="0" w:space="0" w:color="auto"/>
                                        <w:right w:val="none" w:sz="0" w:space="0" w:color="auto"/>
                                      </w:divBdr>
                                      <w:divsChild>
                                        <w:div w:id="1044724158">
                                          <w:marLeft w:val="0"/>
                                          <w:marRight w:val="0"/>
                                          <w:marTop w:val="0"/>
                                          <w:marBottom w:val="0"/>
                                          <w:divBdr>
                                            <w:top w:val="none" w:sz="0" w:space="0" w:color="auto"/>
                                            <w:left w:val="none" w:sz="0" w:space="0" w:color="auto"/>
                                            <w:bottom w:val="none" w:sz="0" w:space="0" w:color="auto"/>
                                            <w:right w:val="none" w:sz="0" w:space="0" w:color="auto"/>
                                          </w:divBdr>
                                          <w:divsChild>
                                            <w:div w:id="1044722321">
                                              <w:marLeft w:val="0"/>
                                              <w:marRight w:val="0"/>
                                              <w:marTop w:val="0"/>
                                              <w:marBottom w:val="0"/>
                                              <w:divBdr>
                                                <w:top w:val="none" w:sz="0" w:space="0" w:color="auto"/>
                                                <w:left w:val="none" w:sz="0" w:space="0" w:color="auto"/>
                                                <w:bottom w:val="none" w:sz="0" w:space="0" w:color="auto"/>
                                                <w:right w:val="none" w:sz="0" w:space="0" w:color="auto"/>
                                              </w:divBdr>
                                              <w:divsChild>
                                                <w:div w:id="1044723536">
                                                  <w:marLeft w:val="0"/>
                                                  <w:marRight w:val="0"/>
                                                  <w:marTop w:val="0"/>
                                                  <w:marBottom w:val="0"/>
                                                  <w:divBdr>
                                                    <w:top w:val="none" w:sz="0" w:space="0" w:color="auto"/>
                                                    <w:left w:val="none" w:sz="0" w:space="0" w:color="auto"/>
                                                    <w:bottom w:val="none" w:sz="0" w:space="0" w:color="auto"/>
                                                    <w:right w:val="none" w:sz="0" w:space="0" w:color="auto"/>
                                                  </w:divBdr>
                                                  <w:divsChild>
                                                    <w:div w:id="104472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723159">
      <w:marLeft w:val="0"/>
      <w:marRight w:val="0"/>
      <w:marTop w:val="0"/>
      <w:marBottom w:val="0"/>
      <w:divBdr>
        <w:top w:val="none" w:sz="0" w:space="0" w:color="auto"/>
        <w:left w:val="none" w:sz="0" w:space="0" w:color="auto"/>
        <w:bottom w:val="none" w:sz="0" w:space="0" w:color="auto"/>
        <w:right w:val="none" w:sz="0" w:space="0" w:color="auto"/>
      </w:divBdr>
    </w:div>
    <w:div w:id="1044723161">
      <w:marLeft w:val="0"/>
      <w:marRight w:val="0"/>
      <w:marTop w:val="0"/>
      <w:marBottom w:val="0"/>
      <w:divBdr>
        <w:top w:val="none" w:sz="0" w:space="0" w:color="auto"/>
        <w:left w:val="none" w:sz="0" w:space="0" w:color="auto"/>
        <w:bottom w:val="none" w:sz="0" w:space="0" w:color="auto"/>
        <w:right w:val="none" w:sz="0" w:space="0" w:color="auto"/>
      </w:divBdr>
    </w:div>
    <w:div w:id="1044723162">
      <w:marLeft w:val="0"/>
      <w:marRight w:val="0"/>
      <w:marTop w:val="0"/>
      <w:marBottom w:val="0"/>
      <w:divBdr>
        <w:top w:val="none" w:sz="0" w:space="0" w:color="auto"/>
        <w:left w:val="none" w:sz="0" w:space="0" w:color="auto"/>
        <w:bottom w:val="none" w:sz="0" w:space="0" w:color="auto"/>
        <w:right w:val="none" w:sz="0" w:space="0" w:color="auto"/>
      </w:divBdr>
    </w:div>
    <w:div w:id="1044723165">
      <w:marLeft w:val="0"/>
      <w:marRight w:val="0"/>
      <w:marTop w:val="0"/>
      <w:marBottom w:val="0"/>
      <w:divBdr>
        <w:top w:val="none" w:sz="0" w:space="0" w:color="auto"/>
        <w:left w:val="none" w:sz="0" w:space="0" w:color="auto"/>
        <w:bottom w:val="none" w:sz="0" w:space="0" w:color="auto"/>
        <w:right w:val="none" w:sz="0" w:space="0" w:color="auto"/>
      </w:divBdr>
    </w:div>
    <w:div w:id="1044723170">
      <w:marLeft w:val="0"/>
      <w:marRight w:val="0"/>
      <w:marTop w:val="0"/>
      <w:marBottom w:val="0"/>
      <w:divBdr>
        <w:top w:val="none" w:sz="0" w:space="0" w:color="auto"/>
        <w:left w:val="none" w:sz="0" w:space="0" w:color="auto"/>
        <w:bottom w:val="none" w:sz="0" w:space="0" w:color="auto"/>
        <w:right w:val="none" w:sz="0" w:space="0" w:color="auto"/>
      </w:divBdr>
    </w:div>
    <w:div w:id="1044723172">
      <w:marLeft w:val="0"/>
      <w:marRight w:val="0"/>
      <w:marTop w:val="0"/>
      <w:marBottom w:val="0"/>
      <w:divBdr>
        <w:top w:val="none" w:sz="0" w:space="0" w:color="auto"/>
        <w:left w:val="none" w:sz="0" w:space="0" w:color="auto"/>
        <w:bottom w:val="none" w:sz="0" w:space="0" w:color="auto"/>
        <w:right w:val="none" w:sz="0" w:space="0" w:color="auto"/>
      </w:divBdr>
    </w:div>
    <w:div w:id="1044723173">
      <w:marLeft w:val="0"/>
      <w:marRight w:val="0"/>
      <w:marTop w:val="0"/>
      <w:marBottom w:val="0"/>
      <w:divBdr>
        <w:top w:val="none" w:sz="0" w:space="0" w:color="auto"/>
        <w:left w:val="none" w:sz="0" w:space="0" w:color="auto"/>
        <w:bottom w:val="none" w:sz="0" w:space="0" w:color="auto"/>
        <w:right w:val="none" w:sz="0" w:space="0" w:color="auto"/>
      </w:divBdr>
    </w:div>
    <w:div w:id="1044723174">
      <w:marLeft w:val="0"/>
      <w:marRight w:val="0"/>
      <w:marTop w:val="0"/>
      <w:marBottom w:val="0"/>
      <w:divBdr>
        <w:top w:val="none" w:sz="0" w:space="0" w:color="auto"/>
        <w:left w:val="none" w:sz="0" w:space="0" w:color="auto"/>
        <w:bottom w:val="none" w:sz="0" w:space="0" w:color="auto"/>
        <w:right w:val="none" w:sz="0" w:space="0" w:color="auto"/>
      </w:divBdr>
    </w:div>
    <w:div w:id="1044723175">
      <w:marLeft w:val="0"/>
      <w:marRight w:val="0"/>
      <w:marTop w:val="0"/>
      <w:marBottom w:val="0"/>
      <w:divBdr>
        <w:top w:val="none" w:sz="0" w:space="0" w:color="auto"/>
        <w:left w:val="none" w:sz="0" w:space="0" w:color="auto"/>
        <w:bottom w:val="none" w:sz="0" w:space="0" w:color="auto"/>
        <w:right w:val="none" w:sz="0" w:space="0" w:color="auto"/>
      </w:divBdr>
    </w:div>
    <w:div w:id="1044723176">
      <w:marLeft w:val="0"/>
      <w:marRight w:val="0"/>
      <w:marTop w:val="0"/>
      <w:marBottom w:val="0"/>
      <w:divBdr>
        <w:top w:val="none" w:sz="0" w:space="0" w:color="auto"/>
        <w:left w:val="none" w:sz="0" w:space="0" w:color="auto"/>
        <w:bottom w:val="none" w:sz="0" w:space="0" w:color="auto"/>
        <w:right w:val="none" w:sz="0" w:space="0" w:color="auto"/>
      </w:divBdr>
    </w:div>
    <w:div w:id="1044723178">
      <w:marLeft w:val="0"/>
      <w:marRight w:val="0"/>
      <w:marTop w:val="0"/>
      <w:marBottom w:val="0"/>
      <w:divBdr>
        <w:top w:val="none" w:sz="0" w:space="0" w:color="auto"/>
        <w:left w:val="none" w:sz="0" w:space="0" w:color="auto"/>
        <w:bottom w:val="none" w:sz="0" w:space="0" w:color="auto"/>
        <w:right w:val="none" w:sz="0" w:space="0" w:color="auto"/>
      </w:divBdr>
    </w:div>
    <w:div w:id="1044723179">
      <w:marLeft w:val="0"/>
      <w:marRight w:val="0"/>
      <w:marTop w:val="0"/>
      <w:marBottom w:val="0"/>
      <w:divBdr>
        <w:top w:val="none" w:sz="0" w:space="0" w:color="auto"/>
        <w:left w:val="none" w:sz="0" w:space="0" w:color="auto"/>
        <w:bottom w:val="none" w:sz="0" w:space="0" w:color="auto"/>
        <w:right w:val="none" w:sz="0" w:space="0" w:color="auto"/>
      </w:divBdr>
    </w:div>
    <w:div w:id="1044723180">
      <w:marLeft w:val="0"/>
      <w:marRight w:val="0"/>
      <w:marTop w:val="0"/>
      <w:marBottom w:val="0"/>
      <w:divBdr>
        <w:top w:val="none" w:sz="0" w:space="0" w:color="auto"/>
        <w:left w:val="none" w:sz="0" w:space="0" w:color="auto"/>
        <w:bottom w:val="none" w:sz="0" w:space="0" w:color="auto"/>
        <w:right w:val="none" w:sz="0" w:space="0" w:color="auto"/>
      </w:divBdr>
    </w:div>
    <w:div w:id="1044723186">
      <w:marLeft w:val="0"/>
      <w:marRight w:val="0"/>
      <w:marTop w:val="0"/>
      <w:marBottom w:val="0"/>
      <w:divBdr>
        <w:top w:val="none" w:sz="0" w:space="0" w:color="auto"/>
        <w:left w:val="none" w:sz="0" w:space="0" w:color="auto"/>
        <w:bottom w:val="none" w:sz="0" w:space="0" w:color="auto"/>
        <w:right w:val="none" w:sz="0" w:space="0" w:color="auto"/>
      </w:divBdr>
    </w:div>
    <w:div w:id="1044723189">
      <w:marLeft w:val="0"/>
      <w:marRight w:val="0"/>
      <w:marTop w:val="0"/>
      <w:marBottom w:val="0"/>
      <w:divBdr>
        <w:top w:val="none" w:sz="0" w:space="0" w:color="auto"/>
        <w:left w:val="none" w:sz="0" w:space="0" w:color="auto"/>
        <w:bottom w:val="none" w:sz="0" w:space="0" w:color="auto"/>
        <w:right w:val="none" w:sz="0" w:space="0" w:color="auto"/>
      </w:divBdr>
      <w:divsChild>
        <w:div w:id="1044722587">
          <w:marLeft w:val="0"/>
          <w:marRight w:val="0"/>
          <w:marTop w:val="0"/>
          <w:marBottom w:val="0"/>
          <w:divBdr>
            <w:top w:val="none" w:sz="0" w:space="0" w:color="auto"/>
            <w:left w:val="none" w:sz="0" w:space="0" w:color="auto"/>
            <w:bottom w:val="none" w:sz="0" w:space="0" w:color="auto"/>
            <w:right w:val="none" w:sz="0" w:space="0" w:color="auto"/>
          </w:divBdr>
        </w:div>
        <w:div w:id="1044722867">
          <w:marLeft w:val="0"/>
          <w:marRight w:val="0"/>
          <w:marTop w:val="0"/>
          <w:marBottom w:val="0"/>
          <w:divBdr>
            <w:top w:val="none" w:sz="0" w:space="0" w:color="auto"/>
            <w:left w:val="none" w:sz="0" w:space="0" w:color="auto"/>
            <w:bottom w:val="none" w:sz="0" w:space="0" w:color="auto"/>
            <w:right w:val="none" w:sz="0" w:space="0" w:color="auto"/>
          </w:divBdr>
        </w:div>
        <w:div w:id="1044722909">
          <w:marLeft w:val="0"/>
          <w:marRight w:val="0"/>
          <w:marTop w:val="0"/>
          <w:marBottom w:val="0"/>
          <w:divBdr>
            <w:top w:val="none" w:sz="0" w:space="0" w:color="auto"/>
            <w:left w:val="none" w:sz="0" w:space="0" w:color="auto"/>
            <w:bottom w:val="none" w:sz="0" w:space="0" w:color="auto"/>
            <w:right w:val="none" w:sz="0" w:space="0" w:color="auto"/>
          </w:divBdr>
        </w:div>
        <w:div w:id="1044723105">
          <w:marLeft w:val="0"/>
          <w:marRight w:val="0"/>
          <w:marTop w:val="0"/>
          <w:marBottom w:val="0"/>
          <w:divBdr>
            <w:top w:val="none" w:sz="0" w:space="0" w:color="auto"/>
            <w:left w:val="none" w:sz="0" w:space="0" w:color="auto"/>
            <w:bottom w:val="none" w:sz="0" w:space="0" w:color="auto"/>
            <w:right w:val="none" w:sz="0" w:space="0" w:color="auto"/>
          </w:divBdr>
        </w:div>
        <w:div w:id="1044723405">
          <w:marLeft w:val="0"/>
          <w:marRight w:val="0"/>
          <w:marTop w:val="0"/>
          <w:marBottom w:val="0"/>
          <w:divBdr>
            <w:top w:val="none" w:sz="0" w:space="0" w:color="auto"/>
            <w:left w:val="none" w:sz="0" w:space="0" w:color="auto"/>
            <w:bottom w:val="none" w:sz="0" w:space="0" w:color="auto"/>
            <w:right w:val="none" w:sz="0" w:space="0" w:color="auto"/>
          </w:divBdr>
          <w:divsChild>
            <w:div w:id="1044723064">
              <w:marLeft w:val="0"/>
              <w:marRight w:val="0"/>
              <w:marTop w:val="0"/>
              <w:marBottom w:val="0"/>
              <w:divBdr>
                <w:top w:val="none" w:sz="0" w:space="0" w:color="auto"/>
                <w:left w:val="none" w:sz="0" w:space="0" w:color="auto"/>
                <w:bottom w:val="none" w:sz="0" w:space="0" w:color="auto"/>
                <w:right w:val="none" w:sz="0" w:space="0" w:color="auto"/>
              </w:divBdr>
            </w:div>
            <w:div w:id="1044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190">
      <w:marLeft w:val="0"/>
      <w:marRight w:val="0"/>
      <w:marTop w:val="0"/>
      <w:marBottom w:val="0"/>
      <w:divBdr>
        <w:top w:val="none" w:sz="0" w:space="0" w:color="auto"/>
        <w:left w:val="none" w:sz="0" w:space="0" w:color="auto"/>
        <w:bottom w:val="none" w:sz="0" w:space="0" w:color="auto"/>
        <w:right w:val="none" w:sz="0" w:space="0" w:color="auto"/>
      </w:divBdr>
      <w:divsChild>
        <w:div w:id="1044721709">
          <w:marLeft w:val="0"/>
          <w:marRight w:val="0"/>
          <w:marTop w:val="0"/>
          <w:marBottom w:val="0"/>
          <w:divBdr>
            <w:top w:val="none" w:sz="0" w:space="0" w:color="auto"/>
            <w:left w:val="none" w:sz="0" w:space="0" w:color="auto"/>
            <w:bottom w:val="none" w:sz="0" w:space="0" w:color="auto"/>
            <w:right w:val="none" w:sz="0" w:space="0" w:color="auto"/>
          </w:divBdr>
          <w:divsChild>
            <w:div w:id="1044722070">
              <w:marLeft w:val="0"/>
              <w:marRight w:val="0"/>
              <w:marTop w:val="0"/>
              <w:marBottom w:val="0"/>
              <w:divBdr>
                <w:top w:val="none" w:sz="0" w:space="0" w:color="auto"/>
                <w:left w:val="none" w:sz="0" w:space="0" w:color="auto"/>
                <w:bottom w:val="none" w:sz="0" w:space="0" w:color="auto"/>
                <w:right w:val="none" w:sz="0" w:space="0" w:color="auto"/>
              </w:divBdr>
              <w:divsChild>
                <w:div w:id="1044724216">
                  <w:marLeft w:val="0"/>
                  <w:marRight w:val="0"/>
                  <w:marTop w:val="0"/>
                  <w:marBottom w:val="0"/>
                  <w:divBdr>
                    <w:top w:val="none" w:sz="0" w:space="0" w:color="auto"/>
                    <w:left w:val="none" w:sz="0" w:space="0" w:color="auto"/>
                    <w:bottom w:val="none" w:sz="0" w:space="0" w:color="auto"/>
                    <w:right w:val="none" w:sz="0" w:space="0" w:color="auto"/>
                  </w:divBdr>
                  <w:divsChild>
                    <w:div w:id="1044723082">
                      <w:marLeft w:val="0"/>
                      <w:marRight w:val="0"/>
                      <w:marTop w:val="0"/>
                      <w:marBottom w:val="0"/>
                      <w:divBdr>
                        <w:top w:val="none" w:sz="0" w:space="0" w:color="auto"/>
                        <w:left w:val="none" w:sz="0" w:space="0" w:color="auto"/>
                        <w:bottom w:val="none" w:sz="0" w:space="0" w:color="auto"/>
                        <w:right w:val="none" w:sz="0" w:space="0" w:color="auto"/>
                      </w:divBdr>
                      <w:divsChild>
                        <w:div w:id="1044722335">
                          <w:marLeft w:val="0"/>
                          <w:marRight w:val="0"/>
                          <w:marTop w:val="0"/>
                          <w:marBottom w:val="0"/>
                          <w:divBdr>
                            <w:top w:val="none" w:sz="0" w:space="0" w:color="auto"/>
                            <w:left w:val="none" w:sz="0" w:space="0" w:color="auto"/>
                            <w:bottom w:val="none" w:sz="0" w:space="0" w:color="auto"/>
                            <w:right w:val="none" w:sz="0" w:space="0" w:color="auto"/>
                          </w:divBdr>
                          <w:divsChild>
                            <w:div w:id="104472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723192">
      <w:marLeft w:val="0"/>
      <w:marRight w:val="0"/>
      <w:marTop w:val="0"/>
      <w:marBottom w:val="0"/>
      <w:divBdr>
        <w:top w:val="none" w:sz="0" w:space="0" w:color="auto"/>
        <w:left w:val="none" w:sz="0" w:space="0" w:color="auto"/>
        <w:bottom w:val="none" w:sz="0" w:space="0" w:color="auto"/>
        <w:right w:val="none" w:sz="0" w:space="0" w:color="auto"/>
      </w:divBdr>
      <w:divsChild>
        <w:div w:id="1044723551">
          <w:marLeft w:val="0"/>
          <w:marRight w:val="0"/>
          <w:marTop w:val="0"/>
          <w:marBottom w:val="0"/>
          <w:divBdr>
            <w:top w:val="none" w:sz="0" w:space="0" w:color="auto"/>
            <w:left w:val="none" w:sz="0" w:space="0" w:color="auto"/>
            <w:bottom w:val="none" w:sz="0" w:space="0" w:color="auto"/>
            <w:right w:val="none" w:sz="0" w:space="0" w:color="auto"/>
          </w:divBdr>
        </w:div>
        <w:div w:id="1044724186">
          <w:marLeft w:val="0"/>
          <w:marRight w:val="0"/>
          <w:marTop w:val="0"/>
          <w:marBottom w:val="0"/>
          <w:divBdr>
            <w:top w:val="none" w:sz="0" w:space="0" w:color="auto"/>
            <w:left w:val="none" w:sz="0" w:space="0" w:color="auto"/>
            <w:bottom w:val="none" w:sz="0" w:space="0" w:color="auto"/>
            <w:right w:val="none" w:sz="0" w:space="0" w:color="auto"/>
          </w:divBdr>
          <w:divsChild>
            <w:div w:id="1044721672">
              <w:marLeft w:val="0"/>
              <w:marRight w:val="0"/>
              <w:marTop w:val="0"/>
              <w:marBottom w:val="0"/>
              <w:divBdr>
                <w:top w:val="none" w:sz="0" w:space="0" w:color="auto"/>
                <w:left w:val="none" w:sz="0" w:space="0" w:color="auto"/>
                <w:bottom w:val="none" w:sz="0" w:space="0" w:color="auto"/>
                <w:right w:val="none" w:sz="0" w:space="0" w:color="auto"/>
              </w:divBdr>
              <w:divsChild>
                <w:div w:id="1044723491">
                  <w:marLeft w:val="0"/>
                  <w:marRight w:val="0"/>
                  <w:marTop w:val="0"/>
                  <w:marBottom w:val="0"/>
                  <w:divBdr>
                    <w:top w:val="none" w:sz="0" w:space="0" w:color="auto"/>
                    <w:left w:val="none" w:sz="0" w:space="0" w:color="auto"/>
                    <w:bottom w:val="none" w:sz="0" w:space="0" w:color="auto"/>
                    <w:right w:val="none" w:sz="0" w:space="0" w:color="auto"/>
                  </w:divBdr>
                  <w:divsChild>
                    <w:div w:id="1044723205">
                      <w:marLeft w:val="0"/>
                      <w:marRight w:val="0"/>
                      <w:marTop w:val="0"/>
                      <w:marBottom w:val="0"/>
                      <w:divBdr>
                        <w:top w:val="none" w:sz="0" w:space="0" w:color="auto"/>
                        <w:left w:val="none" w:sz="0" w:space="0" w:color="auto"/>
                        <w:bottom w:val="none" w:sz="0" w:space="0" w:color="auto"/>
                        <w:right w:val="none" w:sz="0" w:space="0" w:color="auto"/>
                      </w:divBdr>
                      <w:divsChild>
                        <w:div w:id="1044722688">
                          <w:marLeft w:val="0"/>
                          <w:marRight w:val="0"/>
                          <w:marTop w:val="0"/>
                          <w:marBottom w:val="0"/>
                          <w:divBdr>
                            <w:top w:val="none" w:sz="0" w:space="0" w:color="auto"/>
                            <w:left w:val="none" w:sz="0" w:space="0" w:color="auto"/>
                            <w:bottom w:val="none" w:sz="0" w:space="0" w:color="auto"/>
                            <w:right w:val="none" w:sz="0" w:space="0" w:color="auto"/>
                          </w:divBdr>
                          <w:divsChild>
                            <w:div w:id="104472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4236">
          <w:marLeft w:val="0"/>
          <w:marRight w:val="0"/>
          <w:marTop w:val="0"/>
          <w:marBottom w:val="0"/>
          <w:divBdr>
            <w:top w:val="none" w:sz="0" w:space="0" w:color="auto"/>
            <w:left w:val="none" w:sz="0" w:space="0" w:color="auto"/>
            <w:bottom w:val="none" w:sz="0" w:space="0" w:color="auto"/>
            <w:right w:val="none" w:sz="0" w:space="0" w:color="auto"/>
          </w:divBdr>
        </w:div>
      </w:divsChild>
    </w:div>
    <w:div w:id="1044723196">
      <w:marLeft w:val="0"/>
      <w:marRight w:val="0"/>
      <w:marTop w:val="0"/>
      <w:marBottom w:val="0"/>
      <w:divBdr>
        <w:top w:val="none" w:sz="0" w:space="0" w:color="auto"/>
        <w:left w:val="none" w:sz="0" w:space="0" w:color="auto"/>
        <w:bottom w:val="none" w:sz="0" w:space="0" w:color="auto"/>
        <w:right w:val="none" w:sz="0" w:space="0" w:color="auto"/>
      </w:divBdr>
    </w:div>
    <w:div w:id="1044723197">
      <w:marLeft w:val="0"/>
      <w:marRight w:val="0"/>
      <w:marTop w:val="0"/>
      <w:marBottom w:val="0"/>
      <w:divBdr>
        <w:top w:val="none" w:sz="0" w:space="0" w:color="auto"/>
        <w:left w:val="none" w:sz="0" w:space="0" w:color="auto"/>
        <w:bottom w:val="none" w:sz="0" w:space="0" w:color="auto"/>
        <w:right w:val="none" w:sz="0" w:space="0" w:color="auto"/>
      </w:divBdr>
      <w:divsChild>
        <w:div w:id="1044722719">
          <w:marLeft w:val="0"/>
          <w:marRight w:val="0"/>
          <w:marTop w:val="0"/>
          <w:marBottom w:val="0"/>
          <w:divBdr>
            <w:top w:val="none" w:sz="0" w:space="0" w:color="auto"/>
            <w:left w:val="none" w:sz="0" w:space="0" w:color="auto"/>
            <w:bottom w:val="none" w:sz="0" w:space="0" w:color="auto"/>
            <w:right w:val="none" w:sz="0" w:space="0" w:color="auto"/>
          </w:divBdr>
          <w:divsChild>
            <w:div w:id="10447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199">
      <w:marLeft w:val="0"/>
      <w:marRight w:val="0"/>
      <w:marTop w:val="0"/>
      <w:marBottom w:val="0"/>
      <w:divBdr>
        <w:top w:val="none" w:sz="0" w:space="0" w:color="auto"/>
        <w:left w:val="none" w:sz="0" w:space="0" w:color="auto"/>
        <w:bottom w:val="none" w:sz="0" w:space="0" w:color="auto"/>
        <w:right w:val="none" w:sz="0" w:space="0" w:color="auto"/>
      </w:divBdr>
      <w:divsChild>
        <w:div w:id="1044722432">
          <w:marLeft w:val="0"/>
          <w:marRight w:val="0"/>
          <w:marTop w:val="0"/>
          <w:marBottom w:val="0"/>
          <w:divBdr>
            <w:top w:val="none" w:sz="0" w:space="0" w:color="auto"/>
            <w:left w:val="none" w:sz="0" w:space="0" w:color="auto"/>
            <w:bottom w:val="none" w:sz="0" w:space="0" w:color="auto"/>
            <w:right w:val="none" w:sz="0" w:space="0" w:color="auto"/>
          </w:divBdr>
        </w:div>
        <w:div w:id="1044724140">
          <w:marLeft w:val="0"/>
          <w:marRight w:val="0"/>
          <w:marTop w:val="0"/>
          <w:marBottom w:val="0"/>
          <w:divBdr>
            <w:top w:val="none" w:sz="0" w:space="0" w:color="auto"/>
            <w:left w:val="none" w:sz="0" w:space="0" w:color="auto"/>
            <w:bottom w:val="none" w:sz="0" w:space="0" w:color="auto"/>
            <w:right w:val="none" w:sz="0" w:space="0" w:color="auto"/>
          </w:divBdr>
          <w:divsChild>
            <w:div w:id="1044723729">
              <w:marLeft w:val="0"/>
              <w:marRight w:val="0"/>
              <w:marTop w:val="0"/>
              <w:marBottom w:val="0"/>
              <w:divBdr>
                <w:top w:val="none" w:sz="0" w:space="0" w:color="auto"/>
                <w:left w:val="none" w:sz="0" w:space="0" w:color="auto"/>
                <w:bottom w:val="none" w:sz="0" w:space="0" w:color="auto"/>
                <w:right w:val="none" w:sz="0" w:space="0" w:color="auto"/>
              </w:divBdr>
              <w:divsChild>
                <w:div w:id="1044723358">
                  <w:marLeft w:val="0"/>
                  <w:marRight w:val="0"/>
                  <w:marTop w:val="0"/>
                  <w:marBottom w:val="0"/>
                  <w:divBdr>
                    <w:top w:val="none" w:sz="0" w:space="0" w:color="auto"/>
                    <w:left w:val="none" w:sz="0" w:space="0" w:color="auto"/>
                    <w:bottom w:val="none" w:sz="0" w:space="0" w:color="auto"/>
                    <w:right w:val="none" w:sz="0" w:space="0" w:color="auto"/>
                  </w:divBdr>
                </w:div>
                <w:div w:id="1044723465">
                  <w:marLeft w:val="0"/>
                  <w:marRight w:val="0"/>
                  <w:marTop w:val="0"/>
                  <w:marBottom w:val="0"/>
                  <w:divBdr>
                    <w:top w:val="none" w:sz="0" w:space="0" w:color="auto"/>
                    <w:left w:val="none" w:sz="0" w:space="0" w:color="auto"/>
                    <w:bottom w:val="none" w:sz="0" w:space="0" w:color="auto"/>
                    <w:right w:val="none" w:sz="0" w:space="0" w:color="auto"/>
                  </w:divBdr>
                </w:div>
                <w:div w:id="104472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200">
      <w:marLeft w:val="0"/>
      <w:marRight w:val="0"/>
      <w:marTop w:val="0"/>
      <w:marBottom w:val="0"/>
      <w:divBdr>
        <w:top w:val="none" w:sz="0" w:space="0" w:color="auto"/>
        <w:left w:val="none" w:sz="0" w:space="0" w:color="auto"/>
        <w:bottom w:val="none" w:sz="0" w:space="0" w:color="auto"/>
        <w:right w:val="none" w:sz="0" w:space="0" w:color="auto"/>
      </w:divBdr>
    </w:div>
    <w:div w:id="1044723201">
      <w:marLeft w:val="0"/>
      <w:marRight w:val="0"/>
      <w:marTop w:val="0"/>
      <w:marBottom w:val="0"/>
      <w:divBdr>
        <w:top w:val="none" w:sz="0" w:space="0" w:color="auto"/>
        <w:left w:val="none" w:sz="0" w:space="0" w:color="auto"/>
        <w:bottom w:val="none" w:sz="0" w:space="0" w:color="auto"/>
        <w:right w:val="none" w:sz="0" w:space="0" w:color="auto"/>
      </w:divBdr>
    </w:div>
    <w:div w:id="1044723202">
      <w:marLeft w:val="0"/>
      <w:marRight w:val="0"/>
      <w:marTop w:val="0"/>
      <w:marBottom w:val="0"/>
      <w:divBdr>
        <w:top w:val="none" w:sz="0" w:space="0" w:color="auto"/>
        <w:left w:val="none" w:sz="0" w:space="0" w:color="auto"/>
        <w:bottom w:val="none" w:sz="0" w:space="0" w:color="auto"/>
        <w:right w:val="none" w:sz="0" w:space="0" w:color="auto"/>
      </w:divBdr>
    </w:div>
    <w:div w:id="1044723203">
      <w:marLeft w:val="0"/>
      <w:marRight w:val="0"/>
      <w:marTop w:val="0"/>
      <w:marBottom w:val="0"/>
      <w:divBdr>
        <w:top w:val="none" w:sz="0" w:space="0" w:color="auto"/>
        <w:left w:val="none" w:sz="0" w:space="0" w:color="auto"/>
        <w:bottom w:val="none" w:sz="0" w:space="0" w:color="auto"/>
        <w:right w:val="none" w:sz="0" w:space="0" w:color="auto"/>
      </w:divBdr>
    </w:div>
    <w:div w:id="1044723206">
      <w:marLeft w:val="0"/>
      <w:marRight w:val="0"/>
      <w:marTop w:val="0"/>
      <w:marBottom w:val="0"/>
      <w:divBdr>
        <w:top w:val="none" w:sz="0" w:space="0" w:color="auto"/>
        <w:left w:val="none" w:sz="0" w:space="0" w:color="auto"/>
        <w:bottom w:val="none" w:sz="0" w:space="0" w:color="auto"/>
        <w:right w:val="none" w:sz="0" w:space="0" w:color="auto"/>
      </w:divBdr>
    </w:div>
    <w:div w:id="1044723207">
      <w:marLeft w:val="0"/>
      <w:marRight w:val="0"/>
      <w:marTop w:val="0"/>
      <w:marBottom w:val="0"/>
      <w:divBdr>
        <w:top w:val="none" w:sz="0" w:space="0" w:color="auto"/>
        <w:left w:val="none" w:sz="0" w:space="0" w:color="auto"/>
        <w:bottom w:val="none" w:sz="0" w:space="0" w:color="auto"/>
        <w:right w:val="none" w:sz="0" w:space="0" w:color="auto"/>
      </w:divBdr>
      <w:divsChild>
        <w:div w:id="1044723853">
          <w:marLeft w:val="0"/>
          <w:marRight w:val="0"/>
          <w:marTop w:val="0"/>
          <w:marBottom w:val="0"/>
          <w:divBdr>
            <w:top w:val="none" w:sz="0" w:space="0" w:color="auto"/>
            <w:left w:val="none" w:sz="0" w:space="0" w:color="auto"/>
            <w:bottom w:val="none" w:sz="0" w:space="0" w:color="auto"/>
            <w:right w:val="none" w:sz="0" w:space="0" w:color="auto"/>
          </w:divBdr>
        </w:div>
      </w:divsChild>
    </w:div>
    <w:div w:id="1044723209">
      <w:marLeft w:val="0"/>
      <w:marRight w:val="0"/>
      <w:marTop w:val="0"/>
      <w:marBottom w:val="0"/>
      <w:divBdr>
        <w:top w:val="none" w:sz="0" w:space="0" w:color="auto"/>
        <w:left w:val="none" w:sz="0" w:space="0" w:color="auto"/>
        <w:bottom w:val="none" w:sz="0" w:space="0" w:color="auto"/>
        <w:right w:val="none" w:sz="0" w:space="0" w:color="auto"/>
      </w:divBdr>
    </w:div>
    <w:div w:id="1044723210">
      <w:marLeft w:val="0"/>
      <w:marRight w:val="0"/>
      <w:marTop w:val="0"/>
      <w:marBottom w:val="0"/>
      <w:divBdr>
        <w:top w:val="none" w:sz="0" w:space="0" w:color="auto"/>
        <w:left w:val="none" w:sz="0" w:space="0" w:color="auto"/>
        <w:bottom w:val="none" w:sz="0" w:space="0" w:color="auto"/>
        <w:right w:val="none" w:sz="0" w:space="0" w:color="auto"/>
      </w:divBdr>
    </w:div>
    <w:div w:id="1044723211">
      <w:marLeft w:val="0"/>
      <w:marRight w:val="0"/>
      <w:marTop w:val="0"/>
      <w:marBottom w:val="0"/>
      <w:divBdr>
        <w:top w:val="none" w:sz="0" w:space="0" w:color="auto"/>
        <w:left w:val="none" w:sz="0" w:space="0" w:color="auto"/>
        <w:bottom w:val="none" w:sz="0" w:space="0" w:color="auto"/>
        <w:right w:val="none" w:sz="0" w:space="0" w:color="auto"/>
      </w:divBdr>
    </w:div>
    <w:div w:id="1044723215">
      <w:marLeft w:val="0"/>
      <w:marRight w:val="0"/>
      <w:marTop w:val="0"/>
      <w:marBottom w:val="0"/>
      <w:divBdr>
        <w:top w:val="none" w:sz="0" w:space="0" w:color="auto"/>
        <w:left w:val="none" w:sz="0" w:space="0" w:color="auto"/>
        <w:bottom w:val="none" w:sz="0" w:space="0" w:color="auto"/>
        <w:right w:val="none" w:sz="0" w:space="0" w:color="auto"/>
      </w:divBdr>
    </w:div>
    <w:div w:id="1044723216">
      <w:marLeft w:val="0"/>
      <w:marRight w:val="0"/>
      <w:marTop w:val="0"/>
      <w:marBottom w:val="0"/>
      <w:divBdr>
        <w:top w:val="none" w:sz="0" w:space="0" w:color="auto"/>
        <w:left w:val="none" w:sz="0" w:space="0" w:color="auto"/>
        <w:bottom w:val="none" w:sz="0" w:space="0" w:color="auto"/>
        <w:right w:val="none" w:sz="0" w:space="0" w:color="auto"/>
      </w:divBdr>
    </w:div>
    <w:div w:id="1044723224">
      <w:marLeft w:val="0"/>
      <w:marRight w:val="0"/>
      <w:marTop w:val="0"/>
      <w:marBottom w:val="0"/>
      <w:divBdr>
        <w:top w:val="none" w:sz="0" w:space="0" w:color="auto"/>
        <w:left w:val="none" w:sz="0" w:space="0" w:color="auto"/>
        <w:bottom w:val="none" w:sz="0" w:space="0" w:color="auto"/>
        <w:right w:val="none" w:sz="0" w:space="0" w:color="auto"/>
      </w:divBdr>
    </w:div>
    <w:div w:id="1044723225">
      <w:marLeft w:val="0"/>
      <w:marRight w:val="0"/>
      <w:marTop w:val="0"/>
      <w:marBottom w:val="0"/>
      <w:divBdr>
        <w:top w:val="none" w:sz="0" w:space="0" w:color="auto"/>
        <w:left w:val="none" w:sz="0" w:space="0" w:color="auto"/>
        <w:bottom w:val="none" w:sz="0" w:space="0" w:color="auto"/>
        <w:right w:val="none" w:sz="0" w:space="0" w:color="auto"/>
      </w:divBdr>
    </w:div>
    <w:div w:id="1044723226">
      <w:marLeft w:val="0"/>
      <w:marRight w:val="0"/>
      <w:marTop w:val="0"/>
      <w:marBottom w:val="0"/>
      <w:divBdr>
        <w:top w:val="none" w:sz="0" w:space="0" w:color="auto"/>
        <w:left w:val="none" w:sz="0" w:space="0" w:color="auto"/>
        <w:bottom w:val="none" w:sz="0" w:space="0" w:color="auto"/>
        <w:right w:val="none" w:sz="0" w:space="0" w:color="auto"/>
      </w:divBdr>
    </w:div>
    <w:div w:id="1044723227">
      <w:marLeft w:val="0"/>
      <w:marRight w:val="0"/>
      <w:marTop w:val="0"/>
      <w:marBottom w:val="0"/>
      <w:divBdr>
        <w:top w:val="none" w:sz="0" w:space="0" w:color="auto"/>
        <w:left w:val="none" w:sz="0" w:space="0" w:color="auto"/>
        <w:bottom w:val="none" w:sz="0" w:space="0" w:color="auto"/>
        <w:right w:val="none" w:sz="0" w:space="0" w:color="auto"/>
      </w:divBdr>
      <w:divsChild>
        <w:div w:id="1044723574">
          <w:marLeft w:val="0"/>
          <w:marRight w:val="0"/>
          <w:marTop w:val="0"/>
          <w:marBottom w:val="0"/>
          <w:divBdr>
            <w:top w:val="none" w:sz="0" w:space="0" w:color="auto"/>
            <w:left w:val="none" w:sz="0" w:space="0" w:color="auto"/>
            <w:bottom w:val="none" w:sz="0" w:space="0" w:color="auto"/>
            <w:right w:val="none" w:sz="0" w:space="0" w:color="auto"/>
          </w:divBdr>
          <w:divsChild>
            <w:div w:id="1044724469">
              <w:marLeft w:val="0"/>
              <w:marRight w:val="0"/>
              <w:marTop w:val="0"/>
              <w:marBottom w:val="0"/>
              <w:divBdr>
                <w:top w:val="none" w:sz="0" w:space="0" w:color="auto"/>
                <w:left w:val="none" w:sz="0" w:space="0" w:color="auto"/>
                <w:bottom w:val="none" w:sz="0" w:space="0" w:color="auto"/>
                <w:right w:val="none" w:sz="0" w:space="0" w:color="auto"/>
              </w:divBdr>
            </w:div>
          </w:divsChild>
        </w:div>
        <w:div w:id="1044723730">
          <w:marLeft w:val="0"/>
          <w:marRight w:val="0"/>
          <w:marTop w:val="0"/>
          <w:marBottom w:val="0"/>
          <w:divBdr>
            <w:top w:val="none" w:sz="0" w:space="0" w:color="auto"/>
            <w:left w:val="none" w:sz="0" w:space="0" w:color="auto"/>
            <w:bottom w:val="none" w:sz="0" w:space="0" w:color="auto"/>
            <w:right w:val="none" w:sz="0" w:space="0" w:color="auto"/>
          </w:divBdr>
          <w:divsChild>
            <w:div w:id="104472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228">
      <w:marLeft w:val="0"/>
      <w:marRight w:val="0"/>
      <w:marTop w:val="0"/>
      <w:marBottom w:val="0"/>
      <w:divBdr>
        <w:top w:val="none" w:sz="0" w:space="0" w:color="auto"/>
        <w:left w:val="none" w:sz="0" w:space="0" w:color="auto"/>
        <w:bottom w:val="none" w:sz="0" w:space="0" w:color="auto"/>
        <w:right w:val="none" w:sz="0" w:space="0" w:color="auto"/>
      </w:divBdr>
    </w:div>
    <w:div w:id="1044723232">
      <w:marLeft w:val="0"/>
      <w:marRight w:val="0"/>
      <w:marTop w:val="0"/>
      <w:marBottom w:val="0"/>
      <w:divBdr>
        <w:top w:val="none" w:sz="0" w:space="0" w:color="auto"/>
        <w:left w:val="none" w:sz="0" w:space="0" w:color="auto"/>
        <w:bottom w:val="none" w:sz="0" w:space="0" w:color="auto"/>
        <w:right w:val="none" w:sz="0" w:space="0" w:color="auto"/>
      </w:divBdr>
      <w:divsChild>
        <w:div w:id="1044721804">
          <w:marLeft w:val="0"/>
          <w:marRight w:val="0"/>
          <w:marTop w:val="0"/>
          <w:marBottom w:val="0"/>
          <w:divBdr>
            <w:top w:val="none" w:sz="0" w:space="0" w:color="auto"/>
            <w:left w:val="none" w:sz="0" w:space="0" w:color="auto"/>
            <w:bottom w:val="none" w:sz="0" w:space="0" w:color="auto"/>
            <w:right w:val="none" w:sz="0" w:space="0" w:color="auto"/>
          </w:divBdr>
        </w:div>
      </w:divsChild>
    </w:div>
    <w:div w:id="1044723233">
      <w:marLeft w:val="0"/>
      <w:marRight w:val="0"/>
      <w:marTop w:val="0"/>
      <w:marBottom w:val="0"/>
      <w:divBdr>
        <w:top w:val="none" w:sz="0" w:space="0" w:color="auto"/>
        <w:left w:val="none" w:sz="0" w:space="0" w:color="auto"/>
        <w:bottom w:val="none" w:sz="0" w:space="0" w:color="auto"/>
        <w:right w:val="none" w:sz="0" w:space="0" w:color="auto"/>
      </w:divBdr>
    </w:div>
    <w:div w:id="1044723234">
      <w:marLeft w:val="0"/>
      <w:marRight w:val="0"/>
      <w:marTop w:val="0"/>
      <w:marBottom w:val="0"/>
      <w:divBdr>
        <w:top w:val="none" w:sz="0" w:space="0" w:color="auto"/>
        <w:left w:val="none" w:sz="0" w:space="0" w:color="auto"/>
        <w:bottom w:val="none" w:sz="0" w:space="0" w:color="auto"/>
        <w:right w:val="none" w:sz="0" w:space="0" w:color="auto"/>
      </w:divBdr>
      <w:divsChild>
        <w:div w:id="1044721958">
          <w:marLeft w:val="0"/>
          <w:marRight w:val="0"/>
          <w:marTop w:val="0"/>
          <w:marBottom w:val="0"/>
          <w:divBdr>
            <w:top w:val="none" w:sz="0" w:space="0" w:color="auto"/>
            <w:left w:val="none" w:sz="0" w:space="0" w:color="auto"/>
            <w:bottom w:val="none" w:sz="0" w:space="0" w:color="auto"/>
            <w:right w:val="none" w:sz="0" w:space="0" w:color="auto"/>
          </w:divBdr>
        </w:div>
        <w:div w:id="1044721981">
          <w:marLeft w:val="0"/>
          <w:marRight w:val="0"/>
          <w:marTop w:val="0"/>
          <w:marBottom w:val="0"/>
          <w:divBdr>
            <w:top w:val="none" w:sz="0" w:space="0" w:color="auto"/>
            <w:left w:val="none" w:sz="0" w:space="0" w:color="auto"/>
            <w:bottom w:val="none" w:sz="0" w:space="0" w:color="auto"/>
            <w:right w:val="none" w:sz="0" w:space="0" w:color="auto"/>
          </w:divBdr>
        </w:div>
        <w:div w:id="1044722370">
          <w:marLeft w:val="0"/>
          <w:marRight w:val="0"/>
          <w:marTop w:val="0"/>
          <w:marBottom w:val="0"/>
          <w:divBdr>
            <w:top w:val="none" w:sz="0" w:space="0" w:color="auto"/>
            <w:left w:val="none" w:sz="0" w:space="0" w:color="auto"/>
            <w:bottom w:val="none" w:sz="0" w:space="0" w:color="auto"/>
            <w:right w:val="none" w:sz="0" w:space="0" w:color="auto"/>
          </w:divBdr>
        </w:div>
      </w:divsChild>
    </w:div>
    <w:div w:id="1044723235">
      <w:marLeft w:val="0"/>
      <w:marRight w:val="0"/>
      <w:marTop w:val="0"/>
      <w:marBottom w:val="0"/>
      <w:divBdr>
        <w:top w:val="none" w:sz="0" w:space="0" w:color="auto"/>
        <w:left w:val="none" w:sz="0" w:space="0" w:color="auto"/>
        <w:bottom w:val="none" w:sz="0" w:space="0" w:color="auto"/>
        <w:right w:val="none" w:sz="0" w:space="0" w:color="auto"/>
      </w:divBdr>
    </w:div>
    <w:div w:id="1044723238">
      <w:marLeft w:val="0"/>
      <w:marRight w:val="0"/>
      <w:marTop w:val="0"/>
      <w:marBottom w:val="0"/>
      <w:divBdr>
        <w:top w:val="none" w:sz="0" w:space="0" w:color="auto"/>
        <w:left w:val="none" w:sz="0" w:space="0" w:color="auto"/>
        <w:bottom w:val="none" w:sz="0" w:space="0" w:color="auto"/>
        <w:right w:val="none" w:sz="0" w:space="0" w:color="auto"/>
      </w:divBdr>
    </w:div>
    <w:div w:id="1044723239">
      <w:marLeft w:val="0"/>
      <w:marRight w:val="0"/>
      <w:marTop w:val="0"/>
      <w:marBottom w:val="0"/>
      <w:divBdr>
        <w:top w:val="none" w:sz="0" w:space="0" w:color="auto"/>
        <w:left w:val="none" w:sz="0" w:space="0" w:color="auto"/>
        <w:bottom w:val="none" w:sz="0" w:space="0" w:color="auto"/>
        <w:right w:val="none" w:sz="0" w:space="0" w:color="auto"/>
      </w:divBdr>
    </w:div>
    <w:div w:id="1044723241">
      <w:marLeft w:val="0"/>
      <w:marRight w:val="0"/>
      <w:marTop w:val="0"/>
      <w:marBottom w:val="0"/>
      <w:divBdr>
        <w:top w:val="none" w:sz="0" w:space="0" w:color="auto"/>
        <w:left w:val="none" w:sz="0" w:space="0" w:color="auto"/>
        <w:bottom w:val="none" w:sz="0" w:space="0" w:color="auto"/>
        <w:right w:val="none" w:sz="0" w:space="0" w:color="auto"/>
      </w:divBdr>
    </w:div>
    <w:div w:id="1044723243">
      <w:marLeft w:val="0"/>
      <w:marRight w:val="0"/>
      <w:marTop w:val="0"/>
      <w:marBottom w:val="0"/>
      <w:divBdr>
        <w:top w:val="none" w:sz="0" w:space="0" w:color="auto"/>
        <w:left w:val="none" w:sz="0" w:space="0" w:color="auto"/>
        <w:bottom w:val="none" w:sz="0" w:space="0" w:color="auto"/>
        <w:right w:val="none" w:sz="0" w:space="0" w:color="auto"/>
      </w:divBdr>
      <w:divsChild>
        <w:div w:id="1044722336">
          <w:marLeft w:val="0"/>
          <w:marRight w:val="0"/>
          <w:marTop w:val="0"/>
          <w:marBottom w:val="0"/>
          <w:divBdr>
            <w:top w:val="none" w:sz="0" w:space="0" w:color="auto"/>
            <w:left w:val="none" w:sz="0" w:space="0" w:color="auto"/>
            <w:bottom w:val="none" w:sz="0" w:space="0" w:color="auto"/>
            <w:right w:val="none" w:sz="0" w:space="0" w:color="auto"/>
          </w:divBdr>
        </w:div>
        <w:div w:id="1044724185">
          <w:marLeft w:val="0"/>
          <w:marRight w:val="0"/>
          <w:marTop w:val="0"/>
          <w:marBottom w:val="0"/>
          <w:divBdr>
            <w:top w:val="none" w:sz="0" w:space="0" w:color="auto"/>
            <w:left w:val="none" w:sz="0" w:space="0" w:color="auto"/>
            <w:bottom w:val="none" w:sz="0" w:space="0" w:color="auto"/>
            <w:right w:val="none" w:sz="0" w:space="0" w:color="auto"/>
          </w:divBdr>
          <w:divsChild>
            <w:div w:id="1044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248">
      <w:marLeft w:val="0"/>
      <w:marRight w:val="0"/>
      <w:marTop w:val="0"/>
      <w:marBottom w:val="0"/>
      <w:divBdr>
        <w:top w:val="none" w:sz="0" w:space="0" w:color="auto"/>
        <w:left w:val="none" w:sz="0" w:space="0" w:color="auto"/>
        <w:bottom w:val="none" w:sz="0" w:space="0" w:color="auto"/>
        <w:right w:val="none" w:sz="0" w:space="0" w:color="auto"/>
      </w:divBdr>
    </w:div>
    <w:div w:id="1044723250">
      <w:marLeft w:val="0"/>
      <w:marRight w:val="0"/>
      <w:marTop w:val="0"/>
      <w:marBottom w:val="0"/>
      <w:divBdr>
        <w:top w:val="none" w:sz="0" w:space="0" w:color="auto"/>
        <w:left w:val="none" w:sz="0" w:space="0" w:color="auto"/>
        <w:bottom w:val="none" w:sz="0" w:space="0" w:color="auto"/>
        <w:right w:val="none" w:sz="0" w:space="0" w:color="auto"/>
      </w:divBdr>
    </w:div>
    <w:div w:id="1044723252">
      <w:marLeft w:val="0"/>
      <w:marRight w:val="0"/>
      <w:marTop w:val="0"/>
      <w:marBottom w:val="0"/>
      <w:divBdr>
        <w:top w:val="none" w:sz="0" w:space="0" w:color="auto"/>
        <w:left w:val="none" w:sz="0" w:space="0" w:color="auto"/>
        <w:bottom w:val="none" w:sz="0" w:space="0" w:color="auto"/>
        <w:right w:val="none" w:sz="0" w:space="0" w:color="auto"/>
      </w:divBdr>
      <w:divsChild>
        <w:div w:id="1044722981">
          <w:marLeft w:val="0"/>
          <w:marRight w:val="0"/>
          <w:marTop w:val="0"/>
          <w:marBottom w:val="0"/>
          <w:divBdr>
            <w:top w:val="none" w:sz="0" w:space="0" w:color="auto"/>
            <w:left w:val="none" w:sz="0" w:space="0" w:color="auto"/>
            <w:bottom w:val="none" w:sz="0" w:space="0" w:color="auto"/>
            <w:right w:val="none" w:sz="0" w:space="0" w:color="auto"/>
          </w:divBdr>
          <w:divsChild>
            <w:div w:id="1044721919">
              <w:marLeft w:val="0"/>
              <w:marRight w:val="0"/>
              <w:marTop w:val="0"/>
              <w:marBottom w:val="0"/>
              <w:divBdr>
                <w:top w:val="none" w:sz="0" w:space="0" w:color="auto"/>
                <w:left w:val="none" w:sz="0" w:space="0" w:color="auto"/>
                <w:bottom w:val="none" w:sz="0" w:space="0" w:color="auto"/>
                <w:right w:val="none" w:sz="0" w:space="0" w:color="auto"/>
              </w:divBdr>
              <w:divsChild>
                <w:div w:id="1044723368">
                  <w:marLeft w:val="0"/>
                  <w:marRight w:val="0"/>
                  <w:marTop w:val="0"/>
                  <w:marBottom w:val="0"/>
                  <w:divBdr>
                    <w:top w:val="none" w:sz="0" w:space="0" w:color="auto"/>
                    <w:left w:val="none" w:sz="0" w:space="0" w:color="auto"/>
                    <w:bottom w:val="none" w:sz="0" w:space="0" w:color="auto"/>
                    <w:right w:val="none" w:sz="0" w:space="0" w:color="auto"/>
                  </w:divBdr>
                  <w:divsChild>
                    <w:div w:id="1044724335">
                      <w:marLeft w:val="0"/>
                      <w:marRight w:val="0"/>
                      <w:marTop w:val="0"/>
                      <w:marBottom w:val="0"/>
                      <w:divBdr>
                        <w:top w:val="none" w:sz="0" w:space="0" w:color="auto"/>
                        <w:left w:val="none" w:sz="0" w:space="0" w:color="auto"/>
                        <w:bottom w:val="none" w:sz="0" w:space="0" w:color="auto"/>
                        <w:right w:val="none" w:sz="0" w:space="0" w:color="auto"/>
                      </w:divBdr>
                      <w:divsChild>
                        <w:div w:id="1044721783">
                          <w:marLeft w:val="0"/>
                          <w:marRight w:val="0"/>
                          <w:marTop w:val="0"/>
                          <w:marBottom w:val="0"/>
                          <w:divBdr>
                            <w:top w:val="none" w:sz="0" w:space="0" w:color="auto"/>
                            <w:left w:val="none" w:sz="0" w:space="0" w:color="auto"/>
                            <w:bottom w:val="none" w:sz="0" w:space="0" w:color="auto"/>
                            <w:right w:val="none" w:sz="0" w:space="0" w:color="auto"/>
                          </w:divBdr>
                          <w:divsChild>
                            <w:div w:id="104472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723258">
      <w:marLeft w:val="0"/>
      <w:marRight w:val="0"/>
      <w:marTop w:val="0"/>
      <w:marBottom w:val="0"/>
      <w:divBdr>
        <w:top w:val="none" w:sz="0" w:space="0" w:color="auto"/>
        <w:left w:val="none" w:sz="0" w:space="0" w:color="auto"/>
        <w:bottom w:val="none" w:sz="0" w:space="0" w:color="auto"/>
        <w:right w:val="none" w:sz="0" w:space="0" w:color="auto"/>
      </w:divBdr>
    </w:div>
    <w:div w:id="1044723260">
      <w:marLeft w:val="0"/>
      <w:marRight w:val="0"/>
      <w:marTop w:val="0"/>
      <w:marBottom w:val="0"/>
      <w:divBdr>
        <w:top w:val="none" w:sz="0" w:space="0" w:color="auto"/>
        <w:left w:val="none" w:sz="0" w:space="0" w:color="auto"/>
        <w:bottom w:val="none" w:sz="0" w:space="0" w:color="auto"/>
        <w:right w:val="none" w:sz="0" w:space="0" w:color="auto"/>
      </w:divBdr>
      <w:divsChild>
        <w:div w:id="1044722181">
          <w:marLeft w:val="0"/>
          <w:marRight w:val="0"/>
          <w:marTop w:val="0"/>
          <w:marBottom w:val="0"/>
          <w:divBdr>
            <w:top w:val="none" w:sz="0" w:space="0" w:color="auto"/>
            <w:left w:val="none" w:sz="0" w:space="0" w:color="auto"/>
            <w:bottom w:val="none" w:sz="0" w:space="0" w:color="auto"/>
            <w:right w:val="none" w:sz="0" w:space="0" w:color="auto"/>
          </w:divBdr>
          <w:divsChild>
            <w:div w:id="1044723438">
              <w:marLeft w:val="0"/>
              <w:marRight w:val="0"/>
              <w:marTop w:val="0"/>
              <w:marBottom w:val="0"/>
              <w:divBdr>
                <w:top w:val="none" w:sz="0" w:space="0" w:color="auto"/>
                <w:left w:val="none" w:sz="0" w:space="0" w:color="auto"/>
                <w:bottom w:val="none" w:sz="0" w:space="0" w:color="auto"/>
                <w:right w:val="none" w:sz="0" w:space="0" w:color="auto"/>
              </w:divBdr>
            </w:div>
          </w:divsChild>
        </w:div>
        <w:div w:id="1044723096">
          <w:marLeft w:val="0"/>
          <w:marRight w:val="0"/>
          <w:marTop w:val="0"/>
          <w:marBottom w:val="0"/>
          <w:divBdr>
            <w:top w:val="none" w:sz="0" w:space="0" w:color="auto"/>
            <w:left w:val="none" w:sz="0" w:space="0" w:color="auto"/>
            <w:bottom w:val="none" w:sz="0" w:space="0" w:color="auto"/>
            <w:right w:val="none" w:sz="0" w:space="0" w:color="auto"/>
          </w:divBdr>
        </w:div>
        <w:div w:id="1044723330">
          <w:marLeft w:val="0"/>
          <w:marRight w:val="0"/>
          <w:marTop w:val="0"/>
          <w:marBottom w:val="0"/>
          <w:divBdr>
            <w:top w:val="none" w:sz="0" w:space="0" w:color="auto"/>
            <w:left w:val="none" w:sz="0" w:space="0" w:color="auto"/>
            <w:bottom w:val="none" w:sz="0" w:space="0" w:color="auto"/>
            <w:right w:val="none" w:sz="0" w:space="0" w:color="auto"/>
          </w:divBdr>
          <w:divsChild>
            <w:div w:id="1044724094">
              <w:marLeft w:val="0"/>
              <w:marRight w:val="0"/>
              <w:marTop w:val="0"/>
              <w:marBottom w:val="0"/>
              <w:divBdr>
                <w:top w:val="none" w:sz="0" w:space="0" w:color="auto"/>
                <w:left w:val="none" w:sz="0" w:space="0" w:color="auto"/>
                <w:bottom w:val="none" w:sz="0" w:space="0" w:color="auto"/>
                <w:right w:val="none" w:sz="0" w:space="0" w:color="auto"/>
              </w:divBdr>
            </w:div>
          </w:divsChild>
        </w:div>
        <w:div w:id="1044723744">
          <w:marLeft w:val="0"/>
          <w:marRight w:val="0"/>
          <w:marTop w:val="0"/>
          <w:marBottom w:val="0"/>
          <w:divBdr>
            <w:top w:val="none" w:sz="0" w:space="0" w:color="auto"/>
            <w:left w:val="none" w:sz="0" w:space="0" w:color="auto"/>
            <w:bottom w:val="none" w:sz="0" w:space="0" w:color="auto"/>
            <w:right w:val="none" w:sz="0" w:space="0" w:color="auto"/>
          </w:divBdr>
        </w:div>
        <w:div w:id="1044724362">
          <w:marLeft w:val="0"/>
          <w:marRight w:val="0"/>
          <w:marTop w:val="0"/>
          <w:marBottom w:val="0"/>
          <w:divBdr>
            <w:top w:val="none" w:sz="0" w:space="0" w:color="auto"/>
            <w:left w:val="none" w:sz="0" w:space="0" w:color="auto"/>
            <w:bottom w:val="none" w:sz="0" w:space="0" w:color="auto"/>
            <w:right w:val="none" w:sz="0" w:space="0" w:color="auto"/>
          </w:divBdr>
          <w:divsChild>
            <w:div w:id="104472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265">
      <w:marLeft w:val="0"/>
      <w:marRight w:val="0"/>
      <w:marTop w:val="0"/>
      <w:marBottom w:val="0"/>
      <w:divBdr>
        <w:top w:val="none" w:sz="0" w:space="0" w:color="auto"/>
        <w:left w:val="none" w:sz="0" w:space="0" w:color="auto"/>
        <w:bottom w:val="none" w:sz="0" w:space="0" w:color="auto"/>
        <w:right w:val="none" w:sz="0" w:space="0" w:color="auto"/>
      </w:divBdr>
    </w:div>
    <w:div w:id="1044723267">
      <w:marLeft w:val="0"/>
      <w:marRight w:val="0"/>
      <w:marTop w:val="0"/>
      <w:marBottom w:val="0"/>
      <w:divBdr>
        <w:top w:val="none" w:sz="0" w:space="0" w:color="auto"/>
        <w:left w:val="none" w:sz="0" w:space="0" w:color="auto"/>
        <w:bottom w:val="none" w:sz="0" w:space="0" w:color="auto"/>
        <w:right w:val="none" w:sz="0" w:space="0" w:color="auto"/>
      </w:divBdr>
    </w:div>
    <w:div w:id="1044723268">
      <w:marLeft w:val="0"/>
      <w:marRight w:val="0"/>
      <w:marTop w:val="0"/>
      <w:marBottom w:val="0"/>
      <w:divBdr>
        <w:top w:val="none" w:sz="0" w:space="0" w:color="auto"/>
        <w:left w:val="none" w:sz="0" w:space="0" w:color="auto"/>
        <w:bottom w:val="none" w:sz="0" w:space="0" w:color="auto"/>
        <w:right w:val="none" w:sz="0" w:space="0" w:color="auto"/>
      </w:divBdr>
    </w:div>
    <w:div w:id="1044723269">
      <w:marLeft w:val="0"/>
      <w:marRight w:val="0"/>
      <w:marTop w:val="0"/>
      <w:marBottom w:val="0"/>
      <w:divBdr>
        <w:top w:val="none" w:sz="0" w:space="0" w:color="auto"/>
        <w:left w:val="none" w:sz="0" w:space="0" w:color="auto"/>
        <w:bottom w:val="none" w:sz="0" w:space="0" w:color="auto"/>
        <w:right w:val="none" w:sz="0" w:space="0" w:color="auto"/>
      </w:divBdr>
    </w:div>
    <w:div w:id="1044723270">
      <w:marLeft w:val="0"/>
      <w:marRight w:val="0"/>
      <w:marTop w:val="0"/>
      <w:marBottom w:val="0"/>
      <w:divBdr>
        <w:top w:val="none" w:sz="0" w:space="0" w:color="auto"/>
        <w:left w:val="none" w:sz="0" w:space="0" w:color="auto"/>
        <w:bottom w:val="none" w:sz="0" w:space="0" w:color="auto"/>
        <w:right w:val="none" w:sz="0" w:space="0" w:color="auto"/>
      </w:divBdr>
      <w:divsChild>
        <w:div w:id="1044723257">
          <w:marLeft w:val="0"/>
          <w:marRight w:val="0"/>
          <w:marTop w:val="0"/>
          <w:marBottom w:val="0"/>
          <w:divBdr>
            <w:top w:val="none" w:sz="0" w:space="0" w:color="auto"/>
            <w:left w:val="none" w:sz="0" w:space="0" w:color="auto"/>
            <w:bottom w:val="none" w:sz="0" w:space="0" w:color="auto"/>
            <w:right w:val="none" w:sz="0" w:space="0" w:color="auto"/>
          </w:divBdr>
        </w:div>
      </w:divsChild>
    </w:div>
    <w:div w:id="1044723271">
      <w:marLeft w:val="0"/>
      <w:marRight w:val="0"/>
      <w:marTop w:val="0"/>
      <w:marBottom w:val="0"/>
      <w:divBdr>
        <w:top w:val="none" w:sz="0" w:space="0" w:color="auto"/>
        <w:left w:val="none" w:sz="0" w:space="0" w:color="auto"/>
        <w:bottom w:val="none" w:sz="0" w:space="0" w:color="auto"/>
        <w:right w:val="none" w:sz="0" w:space="0" w:color="auto"/>
      </w:divBdr>
    </w:div>
    <w:div w:id="1044723272">
      <w:marLeft w:val="0"/>
      <w:marRight w:val="0"/>
      <w:marTop w:val="0"/>
      <w:marBottom w:val="0"/>
      <w:divBdr>
        <w:top w:val="none" w:sz="0" w:space="0" w:color="auto"/>
        <w:left w:val="none" w:sz="0" w:space="0" w:color="auto"/>
        <w:bottom w:val="none" w:sz="0" w:space="0" w:color="auto"/>
        <w:right w:val="none" w:sz="0" w:space="0" w:color="auto"/>
      </w:divBdr>
      <w:divsChild>
        <w:div w:id="1044723002">
          <w:marLeft w:val="0"/>
          <w:marRight w:val="0"/>
          <w:marTop w:val="0"/>
          <w:marBottom w:val="0"/>
          <w:divBdr>
            <w:top w:val="none" w:sz="0" w:space="0" w:color="auto"/>
            <w:left w:val="none" w:sz="0" w:space="0" w:color="auto"/>
            <w:bottom w:val="none" w:sz="0" w:space="0" w:color="auto"/>
            <w:right w:val="none" w:sz="0" w:space="0" w:color="auto"/>
          </w:divBdr>
          <w:divsChild>
            <w:div w:id="1044722619">
              <w:marLeft w:val="0"/>
              <w:marRight w:val="0"/>
              <w:marTop w:val="0"/>
              <w:marBottom w:val="0"/>
              <w:divBdr>
                <w:top w:val="none" w:sz="0" w:space="0" w:color="auto"/>
                <w:left w:val="none" w:sz="0" w:space="0" w:color="auto"/>
                <w:bottom w:val="none" w:sz="0" w:space="0" w:color="auto"/>
                <w:right w:val="none" w:sz="0" w:space="0" w:color="auto"/>
              </w:divBdr>
              <w:divsChild>
                <w:div w:id="104472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275">
      <w:marLeft w:val="0"/>
      <w:marRight w:val="0"/>
      <w:marTop w:val="0"/>
      <w:marBottom w:val="0"/>
      <w:divBdr>
        <w:top w:val="none" w:sz="0" w:space="0" w:color="auto"/>
        <w:left w:val="none" w:sz="0" w:space="0" w:color="auto"/>
        <w:bottom w:val="none" w:sz="0" w:space="0" w:color="auto"/>
        <w:right w:val="none" w:sz="0" w:space="0" w:color="auto"/>
      </w:divBdr>
    </w:div>
    <w:div w:id="1044723277">
      <w:marLeft w:val="0"/>
      <w:marRight w:val="0"/>
      <w:marTop w:val="0"/>
      <w:marBottom w:val="0"/>
      <w:divBdr>
        <w:top w:val="none" w:sz="0" w:space="0" w:color="auto"/>
        <w:left w:val="none" w:sz="0" w:space="0" w:color="auto"/>
        <w:bottom w:val="none" w:sz="0" w:space="0" w:color="auto"/>
        <w:right w:val="none" w:sz="0" w:space="0" w:color="auto"/>
      </w:divBdr>
    </w:div>
    <w:div w:id="1044723282">
      <w:marLeft w:val="0"/>
      <w:marRight w:val="0"/>
      <w:marTop w:val="0"/>
      <w:marBottom w:val="0"/>
      <w:divBdr>
        <w:top w:val="none" w:sz="0" w:space="0" w:color="auto"/>
        <w:left w:val="none" w:sz="0" w:space="0" w:color="auto"/>
        <w:bottom w:val="none" w:sz="0" w:space="0" w:color="auto"/>
        <w:right w:val="none" w:sz="0" w:space="0" w:color="auto"/>
      </w:divBdr>
    </w:div>
    <w:div w:id="1044723284">
      <w:marLeft w:val="0"/>
      <w:marRight w:val="0"/>
      <w:marTop w:val="0"/>
      <w:marBottom w:val="0"/>
      <w:divBdr>
        <w:top w:val="none" w:sz="0" w:space="0" w:color="auto"/>
        <w:left w:val="none" w:sz="0" w:space="0" w:color="auto"/>
        <w:bottom w:val="none" w:sz="0" w:space="0" w:color="auto"/>
        <w:right w:val="none" w:sz="0" w:space="0" w:color="auto"/>
      </w:divBdr>
      <w:divsChild>
        <w:div w:id="1044722227">
          <w:marLeft w:val="0"/>
          <w:marRight w:val="0"/>
          <w:marTop w:val="0"/>
          <w:marBottom w:val="0"/>
          <w:divBdr>
            <w:top w:val="none" w:sz="0" w:space="0" w:color="auto"/>
            <w:left w:val="none" w:sz="0" w:space="0" w:color="auto"/>
            <w:bottom w:val="none" w:sz="0" w:space="0" w:color="auto"/>
            <w:right w:val="none" w:sz="0" w:space="0" w:color="auto"/>
          </w:divBdr>
          <w:divsChild>
            <w:div w:id="1044722203">
              <w:marLeft w:val="0"/>
              <w:marRight w:val="0"/>
              <w:marTop w:val="0"/>
              <w:marBottom w:val="0"/>
              <w:divBdr>
                <w:top w:val="none" w:sz="0" w:space="0" w:color="auto"/>
                <w:left w:val="none" w:sz="0" w:space="0" w:color="auto"/>
                <w:bottom w:val="none" w:sz="0" w:space="0" w:color="auto"/>
                <w:right w:val="none" w:sz="0" w:space="0" w:color="auto"/>
              </w:divBdr>
            </w:div>
            <w:div w:id="1044722402">
              <w:marLeft w:val="0"/>
              <w:marRight w:val="0"/>
              <w:marTop w:val="0"/>
              <w:marBottom w:val="0"/>
              <w:divBdr>
                <w:top w:val="none" w:sz="0" w:space="0" w:color="auto"/>
                <w:left w:val="none" w:sz="0" w:space="0" w:color="auto"/>
                <w:bottom w:val="none" w:sz="0" w:space="0" w:color="auto"/>
                <w:right w:val="none" w:sz="0" w:space="0" w:color="auto"/>
              </w:divBdr>
            </w:div>
            <w:div w:id="1044723987">
              <w:marLeft w:val="0"/>
              <w:marRight w:val="0"/>
              <w:marTop w:val="0"/>
              <w:marBottom w:val="0"/>
              <w:divBdr>
                <w:top w:val="none" w:sz="0" w:space="0" w:color="auto"/>
                <w:left w:val="none" w:sz="0" w:space="0" w:color="auto"/>
                <w:bottom w:val="none" w:sz="0" w:space="0" w:color="auto"/>
                <w:right w:val="none" w:sz="0" w:space="0" w:color="auto"/>
              </w:divBdr>
              <w:divsChild>
                <w:div w:id="104472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238">
          <w:marLeft w:val="0"/>
          <w:marRight w:val="0"/>
          <w:marTop w:val="0"/>
          <w:marBottom w:val="0"/>
          <w:divBdr>
            <w:top w:val="none" w:sz="0" w:space="0" w:color="auto"/>
            <w:left w:val="none" w:sz="0" w:space="0" w:color="auto"/>
            <w:bottom w:val="none" w:sz="0" w:space="0" w:color="auto"/>
            <w:right w:val="none" w:sz="0" w:space="0" w:color="auto"/>
          </w:divBdr>
        </w:div>
        <w:div w:id="1044722252">
          <w:marLeft w:val="0"/>
          <w:marRight w:val="0"/>
          <w:marTop w:val="0"/>
          <w:marBottom w:val="0"/>
          <w:divBdr>
            <w:top w:val="none" w:sz="0" w:space="0" w:color="auto"/>
            <w:left w:val="none" w:sz="0" w:space="0" w:color="auto"/>
            <w:bottom w:val="none" w:sz="0" w:space="0" w:color="auto"/>
            <w:right w:val="none" w:sz="0" w:space="0" w:color="auto"/>
          </w:divBdr>
        </w:div>
        <w:div w:id="1044722303">
          <w:marLeft w:val="0"/>
          <w:marRight w:val="0"/>
          <w:marTop w:val="0"/>
          <w:marBottom w:val="0"/>
          <w:divBdr>
            <w:top w:val="none" w:sz="0" w:space="0" w:color="auto"/>
            <w:left w:val="none" w:sz="0" w:space="0" w:color="auto"/>
            <w:bottom w:val="none" w:sz="0" w:space="0" w:color="auto"/>
            <w:right w:val="none" w:sz="0" w:space="0" w:color="auto"/>
          </w:divBdr>
        </w:div>
        <w:div w:id="1044722306">
          <w:marLeft w:val="0"/>
          <w:marRight w:val="0"/>
          <w:marTop w:val="0"/>
          <w:marBottom w:val="0"/>
          <w:divBdr>
            <w:top w:val="none" w:sz="0" w:space="0" w:color="auto"/>
            <w:left w:val="none" w:sz="0" w:space="0" w:color="auto"/>
            <w:bottom w:val="none" w:sz="0" w:space="0" w:color="auto"/>
            <w:right w:val="none" w:sz="0" w:space="0" w:color="auto"/>
          </w:divBdr>
        </w:div>
        <w:div w:id="1044724292">
          <w:marLeft w:val="0"/>
          <w:marRight w:val="0"/>
          <w:marTop w:val="0"/>
          <w:marBottom w:val="0"/>
          <w:divBdr>
            <w:top w:val="none" w:sz="0" w:space="0" w:color="auto"/>
            <w:left w:val="none" w:sz="0" w:space="0" w:color="auto"/>
            <w:bottom w:val="none" w:sz="0" w:space="0" w:color="auto"/>
            <w:right w:val="none" w:sz="0" w:space="0" w:color="auto"/>
          </w:divBdr>
        </w:div>
      </w:divsChild>
    </w:div>
    <w:div w:id="1044723286">
      <w:marLeft w:val="0"/>
      <w:marRight w:val="0"/>
      <w:marTop w:val="0"/>
      <w:marBottom w:val="0"/>
      <w:divBdr>
        <w:top w:val="none" w:sz="0" w:space="0" w:color="auto"/>
        <w:left w:val="none" w:sz="0" w:space="0" w:color="auto"/>
        <w:bottom w:val="none" w:sz="0" w:space="0" w:color="auto"/>
        <w:right w:val="none" w:sz="0" w:space="0" w:color="auto"/>
      </w:divBdr>
    </w:div>
    <w:div w:id="1044723288">
      <w:marLeft w:val="0"/>
      <w:marRight w:val="0"/>
      <w:marTop w:val="0"/>
      <w:marBottom w:val="0"/>
      <w:divBdr>
        <w:top w:val="none" w:sz="0" w:space="0" w:color="auto"/>
        <w:left w:val="none" w:sz="0" w:space="0" w:color="auto"/>
        <w:bottom w:val="none" w:sz="0" w:space="0" w:color="auto"/>
        <w:right w:val="none" w:sz="0" w:space="0" w:color="auto"/>
      </w:divBdr>
      <w:divsChild>
        <w:div w:id="1044723044">
          <w:marLeft w:val="0"/>
          <w:marRight w:val="0"/>
          <w:marTop w:val="0"/>
          <w:marBottom w:val="0"/>
          <w:divBdr>
            <w:top w:val="none" w:sz="0" w:space="0" w:color="auto"/>
            <w:left w:val="none" w:sz="0" w:space="0" w:color="auto"/>
            <w:bottom w:val="none" w:sz="0" w:space="0" w:color="auto"/>
            <w:right w:val="none" w:sz="0" w:space="0" w:color="auto"/>
          </w:divBdr>
        </w:div>
        <w:div w:id="1044724358">
          <w:marLeft w:val="0"/>
          <w:marRight w:val="0"/>
          <w:marTop w:val="0"/>
          <w:marBottom w:val="0"/>
          <w:divBdr>
            <w:top w:val="none" w:sz="0" w:space="0" w:color="auto"/>
            <w:left w:val="none" w:sz="0" w:space="0" w:color="auto"/>
            <w:bottom w:val="none" w:sz="0" w:space="0" w:color="auto"/>
            <w:right w:val="none" w:sz="0" w:space="0" w:color="auto"/>
          </w:divBdr>
          <w:divsChild>
            <w:div w:id="104472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289">
      <w:marLeft w:val="0"/>
      <w:marRight w:val="0"/>
      <w:marTop w:val="0"/>
      <w:marBottom w:val="0"/>
      <w:divBdr>
        <w:top w:val="none" w:sz="0" w:space="0" w:color="auto"/>
        <w:left w:val="none" w:sz="0" w:space="0" w:color="auto"/>
        <w:bottom w:val="none" w:sz="0" w:space="0" w:color="auto"/>
        <w:right w:val="none" w:sz="0" w:space="0" w:color="auto"/>
      </w:divBdr>
      <w:divsChild>
        <w:div w:id="1044724177">
          <w:marLeft w:val="0"/>
          <w:marRight w:val="0"/>
          <w:marTop w:val="0"/>
          <w:marBottom w:val="0"/>
          <w:divBdr>
            <w:top w:val="none" w:sz="0" w:space="0" w:color="auto"/>
            <w:left w:val="none" w:sz="0" w:space="0" w:color="auto"/>
            <w:bottom w:val="none" w:sz="0" w:space="0" w:color="auto"/>
            <w:right w:val="none" w:sz="0" w:space="0" w:color="auto"/>
          </w:divBdr>
        </w:div>
        <w:div w:id="1044724341">
          <w:marLeft w:val="0"/>
          <w:marRight w:val="0"/>
          <w:marTop w:val="0"/>
          <w:marBottom w:val="0"/>
          <w:divBdr>
            <w:top w:val="none" w:sz="0" w:space="0" w:color="auto"/>
            <w:left w:val="none" w:sz="0" w:space="0" w:color="auto"/>
            <w:bottom w:val="none" w:sz="0" w:space="0" w:color="auto"/>
            <w:right w:val="none" w:sz="0" w:space="0" w:color="auto"/>
          </w:divBdr>
          <w:divsChild>
            <w:div w:id="1044722414">
              <w:marLeft w:val="0"/>
              <w:marRight w:val="0"/>
              <w:marTop w:val="0"/>
              <w:marBottom w:val="0"/>
              <w:divBdr>
                <w:top w:val="none" w:sz="0" w:space="0" w:color="auto"/>
                <w:left w:val="none" w:sz="0" w:space="0" w:color="auto"/>
                <w:bottom w:val="none" w:sz="0" w:space="0" w:color="auto"/>
                <w:right w:val="none" w:sz="0" w:space="0" w:color="auto"/>
              </w:divBdr>
              <w:divsChild>
                <w:div w:id="104472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295">
      <w:marLeft w:val="0"/>
      <w:marRight w:val="0"/>
      <w:marTop w:val="0"/>
      <w:marBottom w:val="0"/>
      <w:divBdr>
        <w:top w:val="none" w:sz="0" w:space="0" w:color="auto"/>
        <w:left w:val="none" w:sz="0" w:space="0" w:color="auto"/>
        <w:bottom w:val="none" w:sz="0" w:space="0" w:color="auto"/>
        <w:right w:val="none" w:sz="0" w:space="0" w:color="auto"/>
      </w:divBdr>
    </w:div>
    <w:div w:id="1044723296">
      <w:marLeft w:val="0"/>
      <w:marRight w:val="0"/>
      <w:marTop w:val="0"/>
      <w:marBottom w:val="0"/>
      <w:divBdr>
        <w:top w:val="none" w:sz="0" w:space="0" w:color="auto"/>
        <w:left w:val="none" w:sz="0" w:space="0" w:color="auto"/>
        <w:bottom w:val="none" w:sz="0" w:space="0" w:color="auto"/>
        <w:right w:val="none" w:sz="0" w:space="0" w:color="auto"/>
      </w:divBdr>
    </w:div>
    <w:div w:id="1044723298">
      <w:marLeft w:val="0"/>
      <w:marRight w:val="0"/>
      <w:marTop w:val="0"/>
      <w:marBottom w:val="0"/>
      <w:divBdr>
        <w:top w:val="none" w:sz="0" w:space="0" w:color="auto"/>
        <w:left w:val="none" w:sz="0" w:space="0" w:color="auto"/>
        <w:bottom w:val="none" w:sz="0" w:space="0" w:color="auto"/>
        <w:right w:val="none" w:sz="0" w:space="0" w:color="auto"/>
      </w:divBdr>
    </w:div>
    <w:div w:id="1044723300">
      <w:marLeft w:val="0"/>
      <w:marRight w:val="0"/>
      <w:marTop w:val="0"/>
      <w:marBottom w:val="0"/>
      <w:divBdr>
        <w:top w:val="none" w:sz="0" w:space="0" w:color="auto"/>
        <w:left w:val="none" w:sz="0" w:space="0" w:color="auto"/>
        <w:bottom w:val="none" w:sz="0" w:space="0" w:color="auto"/>
        <w:right w:val="none" w:sz="0" w:space="0" w:color="auto"/>
      </w:divBdr>
    </w:div>
    <w:div w:id="1044723302">
      <w:marLeft w:val="0"/>
      <w:marRight w:val="0"/>
      <w:marTop w:val="0"/>
      <w:marBottom w:val="0"/>
      <w:divBdr>
        <w:top w:val="none" w:sz="0" w:space="0" w:color="auto"/>
        <w:left w:val="none" w:sz="0" w:space="0" w:color="auto"/>
        <w:bottom w:val="none" w:sz="0" w:space="0" w:color="auto"/>
        <w:right w:val="none" w:sz="0" w:space="0" w:color="auto"/>
      </w:divBdr>
    </w:div>
    <w:div w:id="1044723304">
      <w:marLeft w:val="0"/>
      <w:marRight w:val="0"/>
      <w:marTop w:val="0"/>
      <w:marBottom w:val="0"/>
      <w:divBdr>
        <w:top w:val="none" w:sz="0" w:space="0" w:color="auto"/>
        <w:left w:val="none" w:sz="0" w:space="0" w:color="auto"/>
        <w:bottom w:val="none" w:sz="0" w:space="0" w:color="auto"/>
        <w:right w:val="none" w:sz="0" w:space="0" w:color="auto"/>
      </w:divBdr>
    </w:div>
    <w:div w:id="1044723305">
      <w:marLeft w:val="0"/>
      <w:marRight w:val="0"/>
      <w:marTop w:val="0"/>
      <w:marBottom w:val="0"/>
      <w:divBdr>
        <w:top w:val="none" w:sz="0" w:space="0" w:color="auto"/>
        <w:left w:val="none" w:sz="0" w:space="0" w:color="auto"/>
        <w:bottom w:val="none" w:sz="0" w:space="0" w:color="auto"/>
        <w:right w:val="none" w:sz="0" w:space="0" w:color="auto"/>
      </w:divBdr>
    </w:div>
    <w:div w:id="1044723307">
      <w:marLeft w:val="0"/>
      <w:marRight w:val="0"/>
      <w:marTop w:val="0"/>
      <w:marBottom w:val="0"/>
      <w:divBdr>
        <w:top w:val="none" w:sz="0" w:space="0" w:color="auto"/>
        <w:left w:val="none" w:sz="0" w:space="0" w:color="auto"/>
        <w:bottom w:val="none" w:sz="0" w:space="0" w:color="auto"/>
        <w:right w:val="none" w:sz="0" w:space="0" w:color="auto"/>
      </w:divBdr>
      <w:divsChild>
        <w:div w:id="1044721600">
          <w:marLeft w:val="0"/>
          <w:marRight w:val="0"/>
          <w:marTop w:val="0"/>
          <w:marBottom w:val="0"/>
          <w:divBdr>
            <w:top w:val="none" w:sz="0" w:space="0" w:color="auto"/>
            <w:left w:val="none" w:sz="0" w:space="0" w:color="auto"/>
            <w:bottom w:val="none" w:sz="0" w:space="0" w:color="auto"/>
            <w:right w:val="none" w:sz="0" w:space="0" w:color="auto"/>
          </w:divBdr>
        </w:div>
      </w:divsChild>
    </w:div>
    <w:div w:id="1044723308">
      <w:marLeft w:val="0"/>
      <w:marRight w:val="0"/>
      <w:marTop w:val="0"/>
      <w:marBottom w:val="0"/>
      <w:divBdr>
        <w:top w:val="none" w:sz="0" w:space="0" w:color="auto"/>
        <w:left w:val="none" w:sz="0" w:space="0" w:color="auto"/>
        <w:bottom w:val="none" w:sz="0" w:space="0" w:color="auto"/>
        <w:right w:val="none" w:sz="0" w:space="0" w:color="auto"/>
      </w:divBdr>
      <w:divsChild>
        <w:div w:id="1044723193">
          <w:marLeft w:val="0"/>
          <w:marRight w:val="0"/>
          <w:marTop w:val="0"/>
          <w:marBottom w:val="0"/>
          <w:divBdr>
            <w:top w:val="none" w:sz="0" w:space="0" w:color="auto"/>
            <w:left w:val="none" w:sz="0" w:space="0" w:color="auto"/>
            <w:bottom w:val="none" w:sz="0" w:space="0" w:color="auto"/>
            <w:right w:val="none" w:sz="0" w:space="0" w:color="auto"/>
          </w:divBdr>
          <w:divsChild>
            <w:div w:id="104472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309">
      <w:marLeft w:val="0"/>
      <w:marRight w:val="0"/>
      <w:marTop w:val="0"/>
      <w:marBottom w:val="0"/>
      <w:divBdr>
        <w:top w:val="none" w:sz="0" w:space="0" w:color="auto"/>
        <w:left w:val="none" w:sz="0" w:space="0" w:color="auto"/>
        <w:bottom w:val="none" w:sz="0" w:space="0" w:color="auto"/>
        <w:right w:val="none" w:sz="0" w:space="0" w:color="auto"/>
      </w:divBdr>
    </w:div>
    <w:div w:id="1044723310">
      <w:marLeft w:val="0"/>
      <w:marRight w:val="0"/>
      <w:marTop w:val="0"/>
      <w:marBottom w:val="0"/>
      <w:divBdr>
        <w:top w:val="none" w:sz="0" w:space="0" w:color="auto"/>
        <w:left w:val="none" w:sz="0" w:space="0" w:color="auto"/>
        <w:bottom w:val="none" w:sz="0" w:space="0" w:color="auto"/>
        <w:right w:val="none" w:sz="0" w:space="0" w:color="auto"/>
      </w:divBdr>
    </w:div>
    <w:div w:id="1044723311">
      <w:marLeft w:val="0"/>
      <w:marRight w:val="0"/>
      <w:marTop w:val="0"/>
      <w:marBottom w:val="0"/>
      <w:divBdr>
        <w:top w:val="none" w:sz="0" w:space="0" w:color="auto"/>
        <w:left w:val="none" w:sz="0" w:space="0" w:color="auto"/>
        <w:bottom w:val="none" w:sz="0" w:space="0" w:color="auto"/>
        <w:right w:val="none" w:sz="0" w:space="0" w:color="auto"/>
      </w:divBdr>
    </w:div>
    <w:div w:id="1044723312">
      <w:marLeft w:val="0"/>
      <w:marRight w:val="0"/>
      <w:marTop w:val="0"/>
      <w:marBottom w:val="0"/>
      <w:divBdr>
        <w:top w:val="none" w:sz="0" w:space="0" w:color="auto"/>
        <w:left w:val="none" w:sz="0" w:space="0" w:color="auto"/>
        <w:bottom w:val="none" w:sz="0" w:space="0" w:color="auto"/>
        <w:right w:val="none" w:sz="0" w:space="0" w:color="auto"/>
      </w:divBdr>
    </w:div>
    <w:div w:id="1044723313">
      <w:marLeft w:val="0"/>
      <w:marRight w:val="0"/>
      <w:marTop w:val="0"/>
      <w:marBottom w:val="0"/>
      <w:divBdr>
        <w:top w:val="none" w:sz="0" w:space="0" w:color="auto"/>
        <w:left w:val="none" w:sz="0" w:space="0" w:color="auto"/>
        <w:bottom w:val="none" w:sz="0" w:space="0" w:color="auto"/>
        <w:right w:val="none" w:sz="0" w:space="0" w:color="auto"/>
      </w:divBdr>
      <w:divsChild>
        <w:div w:id="1044722031">
          <w:marLeft w:val="200"/>
          <w:marRight w:val="200"/>
          <w:marTop w:val="200"/>
          <w:marBottom w:val="200"/>
          <w:divBdr>
            <w:top w:val="none" w:sz="0" w:space="0" w:color="auto"/>
            <w:left w:val="none" w:sz="0" w:space="0" w:color="auto"/>
            <w:bottom w:val="none" w:sz="0" w:space="0" w:color="auto"/>
            <w:right w:val="none" w:sz="0" w:space="0" w:color="auto"/>
          </w:divBdr>
        </w:div>
        <w:div w:id="1044722659">
          <w:marLeft w:val="200"/>
          <w:marRight w:val="200"/>
          <w:marTop w:val="200"/>
          <w:marBottom w:val="200"/>
          <w:divBdr>
            <w:top w:val="none" w:sz="0" w:space="0" w:color="auto"/>
            <w:left w:val="none" w:sz="0" w:space="0" w:color="auto"/>
            <w:bottom w:val="none" w:sz="0" w:space="0" w:color="auto"/>
            <w:right w:val="none" w:sz="0" w:space="0" w:color="auto"/>
          </w:divBdr>
        </w:div>
      </w:divsChild>
    </w:div>
    <w:div w:id="1044723314">
      <w:marLeft w:val="0"/>
      <w:marRight w:val="0"/>
      <w:marTop w:val="0"/>
      <w:marBottom w:val="0"/>
      <w:divBdr>
        <w:top w:val="none" w:sz="0" w:space="0" w:color="auto"/>
        <w:left w:val="none" w:sz="0" w:space="0" w:color="auto"/>
        <w:bottom w:val="none" w:sz="0" w:space="0" w:color="auto"/>
        <w:right w:val="none" w:sz="0" w:space="0" w:color="auto"/>
      </w:divBdr>
    </w:div>
    <w:div w:id="1044723316">
      <w:marLeft w:val="0"/>
      <w:marRight w:val="0"/>
      <w:marTop w:val="0"/>
      <w:marBottom w:val="0"/>
      <w:divBdr>
        <w:top w:val="none" w:sz="0" w:space="0" w:color="auto"/>
        <w:left w:val="none" w:sz="0" w:space="0" w:color="auto"/>
        <w:bottom w:val="none" w:sz="0" w:space="0" w:color="auto"/>
        <w:right w:val="none" w:sz="0" w:space="0" w:color="auto"/>
      </w:divBdr>
    </w:div>
    <w:div w:id="1044723317">
      <w:marLeft w:val="0"/>
      <w:marRight w:val="0"/>
      <w:marTop w:val="0"/>
      <w:marBottom w:val="0"/>
      <w:divBdr>
        <w:top w:val="none" w:sz="0" w:space="0" w:color="auto"/>
        <w:left w:val="none" w:sz="0" w:space="0" w:color="auto"/>
        <w:bottom w:val="none" w:sz="0" w:space="0" w:color="auto"/>
        <w:right w:val="none" w:sz="0" w:space="0" w:color="auto"/>
      </w:divBdr>
    </w:div>
    <w:div w:id="1044723321">
      <w:marLeft w:val="0"/>
      <w:marRight w:val="0"/>
      <w:marTop w:val="0"/>
      <w:marBottom w:val="0"/>
      <w:divBdr>
        <w:top w:val="none" w:sz="0" w:space="0" w:color="auto"/>
        <w:left w:val="none" w:sz="0" w:space="0" w:color="auto"/>
        <w:bottom w:val="none" w:sz="0" w:space="0" w:color="auto"/>
        <w:right w:val="none" w:sz="0" w:space="0" w:color="auto"/>
      </w:divBdr>
    </w:div>
    <w:div w:id="1044723328">
      <w:marLeft w:val="0"/>
      <w:marRight w:val="0"/>
      <w:marTop w:val="0"/>
      <w:marBottom w:val="0"/>
      <w:divBdr>
        <w:top w:val="none" w:sz="0" w:space="0" w:color="auto"/>
        <w:left w:val="none" w:sz="0" w:space="0" w:color="auto"/>
        <w:bottom w:val="none" w:sz="0" w:space="0" w:color="auto"/>
        <w:right w:val="none" w:sz="0" w:space="0" w:color="auto"/>
      </w:divBdr>
    </w:div>
    <w:div w:id="1044723331">
      <w:marLeft w:val="0"/>
      <w:marRight w:val="0"/>
      <w:marTop w:val="0"/>
      <w:marBottom w:val="0"/>
      <w:divBdr>
        <w:top w:val="none" w:sz="0" w:space="0" w:color="auto"/>
        <w:left w:val="none" w:sz="0" w:space="0" w:color="auto"/>
        <w:bottom w:val="none" w:sz="0" w:space="0" w:color="auto"/>
        <w:right w:val="none" w:sz="0" w:space="0" w:color="auto"/>
      </w:divBdr>
    </w:div>
    <w:div w:id="1044723332">
      <w:marLeft w:val="0"/>
      <w:marRight w:val="0"/>
      <w:marTop w:val="0"/>
      <w:marBottom w:val="0"/>
      <w:divBdr>
        <w:top w:val="none" w:sz="0" w:space="0" w:color="auto"/>
        <w:left w:val="none" w:sz="0" w:space="0" w:color="auto"/>
        <w:bottom w:val="none" w:sz="0" w:space="0" w:color="auto"/>
        <w:right w:val="none" w:sz="0" w:space="0" w:color="auto"/>
      </w:divBdr>
    </w:div>
    <w:div w:id="1044723334">
      <w:marLeft w:val="0"/>
      <w:marRight w:val="0"/>
      <w:marTop w:val="0"/>
      <w:marBottom w:val="0"/>
      <w:divBdr>
        <w:top w:val="none" w:sz="0" w:space="0" w:color="auto"/>
        <w:left w:val="none" w:sz="0" w:space="0" w:color="auto"/>
        <w:bottom w:val="none" w:sz="0" w:space="0" w:color="auto"/>
        <w:right w:val="none" w:sz="0" w:space="0" w:color="auto"/>
      </w:divBdr>
    </w:div>
    <w:div w:id="1044723338">
      <w:marLeft w:val="0"/>
      <w:marRight w:val="0"/>
      <w:marTop w:val="0"/>
      <w:marBottom w:val="0"/>
      <w:divBdr>
        <w:top w:val="none" w:sz="0" w:space="0" w:color="auto"/>
        <w:left w:val="none" w:sz="0" w:space="0" w:color="auto"/>
        <w:bottom w:val="none" w:sz="0" w:space="0" w:color="auto"/>
        <w:right w:val="none" w:sz="0" w:space="0" w:color="auto"/>
      </w:divBdr>
    </w:div>
    <w:div w:id="1044723339">
      <w:marLeft w:val="0"/>
      <w:marRight w:val="0"/>
      <w:marTop w:val="0"/>
      <w:marBottom w:val="0"/>
      <w:divBdr>
        <w:top w:val="none" w:sz="0" w:space="0" w:color="auto"/>
        <w:left w:val="none" w:sz="0" w:space="0" w:color="auto"/>
        <w:bottom w:val="none" w:sz="0" w:space="0" w:color="auto"/>
        <w:right w:val="none" w:sz="0" w:space="0" w:color="auto"/>
      </w:divBdr>
    </w:div>
    <w:div w:id="1044723340">
      <w:marLeft w:val="0"/>
      <w:marRight w:val="0"/>
      <w:marTop w:val="0"/>
      <w:marBottom w:val="0"/>
      <w:divBdr>
        <w:top w:val="none" w:sz="0" w:space="0" w:color="auto"/>
        <w:left w:val="none" w:sz="0" w:space="0" w:color="auto"/>
        <w:bottom w:val="none" w:sz="0" w:space="0" w:color="auto"/>
        <w:right w:val="none" w:sz="0" w:space="0" w:color="auto"/>
      </w:divBdr>
    </w:div>
    <w:div w:id="1044723341">
      <w:marLeft w:val="0"/>
      <w:marRight w:val="0"/>
      <w:marTop w:val="0"/>
      <w:marBottom w:val="0"/>
      <w:divBdr>
        <w:top w:val="none" w:sz="0" w:space="0" w:color="auto"/>
        <w:left w:val="none" w:sz="0" w:space="0" w:color="auto"/>
        <w:bottom w:val="none" w:sz="0" w:space="0" w:color="auto"/>
        <w:right w:val="none" w:sz="0" w:space="0" w:color="auto"/>
      </w:divBdr>
    </w:div>
    <w:div w:id="1044723342">
      <w:marLeft w:val="0"/>
      <w:marRight w:val="0"/>
      <w:marTop w:val="0"/>
      <w:marBottom w:val="0"/>
      <w:divBdr>
        <w:top w:val="none" w:sz="0" w:space="0" w:color="auto"/>
        <w:left w:val="none" w:sz="0" w:space="0" w:color="auto"/>
        <w:bottom w:val="none" w:sz="0" w:space="0" w:color="auto"/>
        <w:right w:val="none" w:sz="0" w:space="0" w:color="auto"/>
      </w:divBdr>
    </w:div>
    <w:div w:id="1044723344">
      <w:marLeft w:val="0"/>
      <w:marRight w:val="0"/>
      <w:marTop w:val="0"/>
      <w:marBottom w:val="0"/>
      <w:divBdr>
        <w:top w:val="none" w:sz="0" w:space="0" w:color="auto"/>
        <w:left w:val="none" w:sz="0" w:space="0" w:color="auto"/>
        <w:bottom w:val="none" w:sz="0" w:space="0" w:color="auto"/>
        <w:right w:val="none" w:sz="0" w:space="0" w:color="auto"/>
      </w:divBdr>
      <w:divsChild>
        <w:div w:id="1044722398">
          <w:marLeft w:val="0"/>
          <w:marRight w:val="0"/>
          <w:marTop w:val="0"/>
          <w:marBottom w:val="0"/>
          <w:divBdr>
            <w:top w:val="none" w:sz="0" w:space="0" w:color="auto"/>
            <w:left w:val="none" w:sz="0" w:space="0" w:color="auto"/>
            <w:bottom w:val="none" w:sz="0" w:space="0" w:color="auto"/>
            <w:right w:val="none" w:sz="0" w:space="0" w:color="auto"/>
          </w:divBdr>
        </w:div>
        <w:div w:id="1044724356">
          <w:marLeft w:val="0"/>
          <w:marRight w:val="0"/>
          <w:marTop w:val="0"/>
          <w:marBottom w:val="0"/>
          <w:divBdr>
            <w:top w:val="none" w:sz="0" w:space="0" w:color="auto"/>
            <w:left w:val="none" w:sz="0" w:space="0" w:color="auto"/>
            <w:bottom w:val="none" w:sz="0" w:space="0" w:color="auto"/>
            <w:right w:val="none" w:sz="0" w:space="0" w:color="auto"/>
          </w:divBdr>
          <w:divsChild>
            <w:div w:id="1044722342">
              <w:marLeft w:val="0"/>
              <w:marRight w:val="0"/>
              <w:marTop w:val="0"/>
              <w:marBottom w:val="0"/>
              <w:divBdr>
                <w:top w:val="none" w:sz="0" w:space="0" w:color="auto"/>
                <w:left w:val="none" w:sz="0" w:space="0" w:color="auto"/>
                <w:bottom w:val="none" w:sz="0" w:space="0" w:color="auto"/>
                <w:right w:val="none" w:sz="0" w:space="0" w:color="auto"/>
              </w:divBdr>
              <w:divsChild>
                <w:div w:id="104472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345">
      <w:marLeft w:val="0"/>
      <w:marRight w:val="0"/>
      <w:marTop w:val="0"/>
      <w:marBottom w:val="0"/>
      <w:divBdr>
        <w:top w:val="none" w:sz="0" w:space="0" w:color="auto"/>
        <w:left w:val="none" w:sz="0" w:space="0" w:color="auto"/>
        <w:bottom w:val="none" w:sz="0" w:space="0" w:color="auto"/>
        <w:right w:val="none" w:sz="0" w:space="0" w:color="auto"/>
      </w:divBdr>
      <w:divsChild>
        <w:div w:id="1044722745">
          <w:marLeft w:val="0"/>
          <w:marRight w:val="0"/>
          <w:marTop w:val="0"/>
          <w:marBottom w:val="0"/>
          <w:divBdr>
            <w:top w:val="none" w:sz="0" w:space="0" w:color="auto"/>
            <w:left w:val="none" w:sz="0" w:space="0" w:color="auto"/>
            <w:bottom w:val="none" w:sz="0" w:space="0" w:color="auto"/>
            <w:right w:val="none" w:sz="0" w:space="0" w:color="auto"/>
          </w:divBdr>
        </w:div>
        <w:div w:id="1044723177">
          <w:marLeft w:val="0"/>
          <w:marRight w:val="0"/>
          <w:marTop w:val="0"/>
          <w:marBottom w:val="0"/>
          <w:divBdr>
            <w:top w:val="none" w:sz="0" w:space="0" w:color="auto"/>
            <w:left w:val="none" w:sz="0" w:space="0" w:color="auto"/>
            <w:bottom w:val="none" w:sz="0" w:space="0" w:color="auto"/>
            <w:right w:val="none" w:sz="0" w:space="0" w:color="auto"/>
          </w:divBdr>
          <w:divsChild>
            <w:div w:id="1044722185">
              <w:marLeft w:val="0"/>
              <w:marRight w:val="0"/>
              <w:marTop w:val="0"/>
              <w:marBottom w:val="0"/>
              <w:divBdr>
                <w:top w:val="none" w:sz="0" w:space="0" w:color="auto"/>
                <w:left w:val="none" w:sz="0" w:space="0" w:color="auto"/>
                <w:bottom w:val="none" w:sz="0" w:space="0" w:color="auto"/>
                <w:right w:val="none" w:sz="0" w:space="0" w:color="auto"/>
              </w:divBdr>
              <w:divsChild>
                <w:div w:id="1044723281">
                  <w:marLeft w:val="0"/>
                  <w:marRight w:val="0"/>
                  <w:marTop w:val="0"/>
                  <w:marBottom w:val="0"/>
                  <w:divBdr>
                    <w:top w:val="none" w:sz="0" w:space="0" w:color="auto"/>
                    <w:left w:val="none" w:sz="0" w:space="0" w:color="auto"/>
                    <w:bottom w:val="none" w:sz="0" w:space="0" w:color="auto"/>
                    <w:right w:val="none" w:sz="0" w:space="0" w:color="auto"/>
                  </w:divBdr>
                </w:div>
                <w:div w:id="1044723500">
                  <w:marLeft w:val="0"/>
                  <w:marRight w:val="0"/>
                  <w:marTop w:val="0"/>
                  <w:marBottom w:val="0"/>
                  <w:divBdr>
                    <w:top w:val="none" w:sz="0" w:space="0" w:color="auto"/>
                    <w:left w:val="none" w:sz="0" w:space="0" w:color="auto"/>
                    <w:bottom w:val="none" w:sz="0" w:space="0" w:color="auto"/>
                    <w:right w:val="none" w:sz="0" w:space="0" w:color="auto"/>
                  </w:divBdr>
                </w:div>
                <w:div w:id="10447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346">
      <w:marLeft w:val="0"/>
      <w:marRight w:val="0"/>
      <w:marTop w:val="0"/>
      <w:marBottom w:val="0"/>
      <w:divBdr>
        <w:top w:val="none" w:sz="0" w:space="0" w:color="auto"/>
        <w:left w:val="none" w:sz="0" w:space="0" w:color="auto"/>
        <w:bottom w:val="none" w:sz="0" w:space="0" w:color="auto"/>
        <w:right w:val="none" w:sz="0" w:space="0" w:color="auto"/>
      </w:divBdr>
      <w:divsChild>
        <w:div w:id="1044722814">
          <w:marLeft w:val="0"/>
          <w:marRight w:val="0"/>
          <w:marTop w:val="0"/>
          <w:marBottom w:val="0"/>
          <w:divBdr>
            <w:top w:val="none" w:sz="0" w:space="0" w:color="auto"/>
            <w:left w:val="none" w:sz="0" w:space="0" w:color="auto"/>
            <w:bottom w:val="none" w:sz="0" w:space="0" w:color="auto"/>
            <w:right w:val="none" w:sz="0" w:space="0" w:color="auto"/>
          </w:divBdr>
          <w:divsChild>
            <w:div w:id="104472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347">
      <w:marLeft w:val="0"/>
      <w:marRight w:val="0"/>
      <w:marTop w:val="0"/>
      <w:marBottom w:val="0"/>
      <w:divBdr>
        <w:top w:val="none" w:sz="0" w:space="0" w:color="auto"/>
        <w:left w:val="none" w:sz="0" w:space="0" w:color="auto"/>
        <w:bottom w:val="none" w:sz="0" w:space="0" w:color="auto"/>
        <w:right w:val="none" w:sz="0" w:space="0" w:color="auto"/>
      </w:divBdr>
      <w:divsChild>
        <w:div w:id="1044722121">
          <w:marLeft w:val="0"/>
          <w:marRight w:val="0"/>
          <w:marTop w:val="0"/>
          <w:marBottom w:val="0"/>
          <w:divBdr>
            <w:top w:val="none" w:sz="0" w:space="0" w:color="auto"/>
            <w:left w:val="none" w:sz="0" w:space="0" w:color="auto"/>
            <w:bottom w:val="none" w:sz="0" w:space="0" w:color="auto"/>
            <w:right w:val="none" w:sz="0" w:space="0" w:color="auto"/>
          </w:divBdr>
          <w:divsChild>
            <w:div w:id="1044722376">
              <w:marLeft w:val="0"/>
              <w:marRight w:val="0"/>
              <w:marTop w:val="0"/>
              <w:marBottom w:val="0"/>
              <w:divBdr>
                <w:top w:val="none" w:sz="0" w:space="0" w:color="auto"/>
                <w:left w:val="none" w:sz="0" w:space="0" w:color="auto"/>
                <w:bottom w:val="none" w:sz="0" w:space="0" w:color="auto"/>
                <w:right w:val="none" w:sz="0" w:space="0" w:color="auto"/>
              </w:divBdr>
              <w:divsChild>
                <w:div w:id="1044724346">
                  <w:marLeft w:val="0"/>
                  <w:marRight w:val="0"/>
                  <w:marTop w:val="0"/>
                  <w:marBottom w:val="0"/>
                  <w:divBdr>
                    <w:top w:val="none" w:sz="0" w:space="0" w:color="auto"/>
                    <w:left w:val="none" w:sz="0" w:space="0" w:color="auto"/>
                    <w:bottom w:val="none" w:sz="0" w:space="0" w:color="auto"/>
                    <w:right w:val="none" w:sz="0" w:space="0" w:color="auto"/>
                  </w:divBdr>
                  <w:divsChild>
                    <w:div w:id="1044722341">
                      <w:marLeft w:val="0"/>
                      <w:marRight w:val="0"/>
                      <w:marTop w:val="0"/>
                      <w:marBottom w:val="0"/>
                      <w:divBdr>
                        <w:top w:val="none" w:sz="0" w:space="0" w:color="auto"/>
                        <w:left w:val="none" w:sz="0" w:space="0" w:color="auto"/>
                        <w:bottom w:val="none" w:sz="0" w:space="0" w:color="auto"/>
                        <w:right w:val="none" w:sz="0" w:space="0" w:color="auto"/>
                      </w:divBdr>
                      <w:divsChild>
                        <w:div w:id="104472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2857">
          <w:marLeft w:val="0"/>
          <w:marRight w:val="0"/>
          <w:marTop w:val="0"/>
          <w:marBottom w:val="0"/>
          <w:divBdr>
            <w:top w:val="none" w:sz="0" w:space="0" w:color="auto"/>
            <w:left w:val="none" w:sz="0" w:space="0" w:color="auto"/>
            <w:bottom w:val="none" w:sz="0" w:space="0" w:color="auto"/>
            <w:right w:val="none" w:sz="0" w:space="0" w:color="auto"/>
          </w:divBdr>
        </w:div>
      </w:divsChild>
    </w:div>
    <w:div w:id="1044723349">
      <w:marLeft w:val="0"/>
      <w:marRight w:val="0"/>
      <w:marTop w:val="0"/>
      <w:marBottom w:val="0"/>
      <w:divBdr>
        <w:top w:val="none" w:sz="0" w:space="0" w:color="auto"/>
        <w:left w:val="none" w:sz="0" w:space="0" w:color="auto"/>
        <w:bottom w:val="none" w:sz="0" w:space="0" w:color="auto"/>
        <w:right w:val="none" w:sz="0" w:space="0" w:color="auto"/>
      </w:divBdr>
      <w:divsChild>
        <w:div w:id="1044723657">
          <w:marLeft w:val="720"/>
          <w:marRight w:val="720"/>
          <w:marTop w:val="100"/>
          <w:marBottom w:val="100"/>
          <w:divBdr>
            <w:top w:val="none" w:sz="0" w:space="0" w:color="auto"/>
            <w:left w:val="none" w:sz="0" w:space="0" w:color="auto"/>
            <w:bottom w:val="none" w:sz="0" w:space="0" w:color="auto"/>
            <w:right w:val="none" w:sz="0" w:space="0" w:color="auto"/>
          </w:divBdr>
        </w:div>
      </w:divsChild>
    </w:div>
    <w:div w:id="1044723351">
      <w:marLeft w:val="0"/>
      <w:marRight w:val="0"/>
      <w:marTop w:val="0"/>
      <w:marBottom w:val="0"/>
      <w:divBdr>
        <w:top w:val="none" w:sz="0" w:space="0" w:color="auto"/>
        <w:left w:val="none" w:sz="0" w:space="0" w:color="auto"/>
        <w:bottom w:val="none" w:sz="0" w:space="0" w:color="auto"/>
        <w:right w:val="none" w:sz="0" w:space="0" w:color="auto"/>
      </w:divBdr>
    </w:div>
    <w:div w:id="1044723354">
      <w:marLeft w:val="0"/>
      <w:marRight w:val="0"/>
      <w:marTop w:val="0"/>
      <w:marBottom w:val="0"/>
      <w:divBdr>
        <w:top w:val="none" w:sz="0" w:space="0" w:color="auto"/>
        <w:left w:val="none" w:sz="0" w:space="0" w:color="auto"/>
        <w:bottom w:val="none" w:sz="0" w:space="0" w:color="auto"/>
        <w:right w:val="none" w:sz="0" w:space="0" w:color="auto"/>
      </w:divBdr>
    </w:div>
    <w:div w:id="1044723356">
      <w:marLeft w:val="0"/>
      <w:marRight w:val="0"/>
      <w:marTop w:val="0"/>
      <w:marBottom w:val="0"/>
      <w:divBdr>
        <w:top w:val="none" w:sz="0" w:space="0" w:color="auto"/>
        <w:left w:val="none" w:sz="0" w:space="0" w:color="auto"/>
        <w:bottom w:val="none" w:sz="0" w:space="0" w:color="auto"/>
        <w:right w:val="none" w:sz="0" w:space="0" w:color="auto"/>
      </w:divBdr>
    </w:div>
    <w:div w:id="1044723359">
      <w:marLeft w:val="0"/>
      <w:marRight w:val="0"/>
      <w:marTop w:val="0"/>
      <w:marBottom w:val="0"/>
      <w:divBdr>
        <w:top w:val="none" w:sz="0" w:space="0" w:color="auto"/>
        <w:left w:val="none" w:sz="0" w:space="0" w:color="auto"/>
        <w:bottom w:val="none" w:sz="0" w:space="0" w:color="auto"/>
        <w:right w:val="none" w:sz="0" w:space="0" w:color="auto"/>
      </w:divBdr>
    </w:div>
    <w:div w:id="1044723360">
      <w:marLeft w:val="0"/>
      <w:marRight w:val="0"/>
      <w:marTop w:val="0"/>
      <w:marBottom w:val="0"/>
      <w:divBdr>
        <w:top w:val="none" w:sz="0" w:space="0" w:color="auto"/>
        <w:left w:val="none" w:sz="0" w:space="0" w:color="auto"/>
        <w:bottom w:val="none" w:sz="0" w:space="0" w:color="auto"/>
        <w:right w:val="none" w:sz="0" w:space="0" w:color="auto"/>
      </w:divBdr>
    </w:div>
    <w:div w:id="1044723361">
      <w:marLeft w:val="0"/>
      <w:marRight w:val="0"/>
      <w:marTop w:val="0"/>
      <w:marBottom w:val="0"/>
      <w:divBdr>
        <w:top w:val="none" w:sz="0" w:space="0" w:color="auto"/>
        <w:left w:val="none" w:sz="0" w:space="0" w:color="auto"/>
        <w:bottom w:val="none" w:sz="0" w:space="0" w:color="auto"/>
        <w:right w:val="none" w:sz="0" w:space="0" w:color="auto"/>
      </w:divBdr>
    </w:div>
    <w:div w:id="1044723363">
      <w:marLeft w:val="0"/>
      <w:marRight w:val="0"/>
      <w:marTop w:val="0"/>
      <w:marBottom w:val="0"/>
      <w:divBdr>
        <w:top w:val="none" w:sz="0" w:space="0" w:color="auto"/>
        <w:left w:val="none" w:sz="0" w:space="0" w:color="auto"/>
        <w:bottom w:val="none" w:sz="0" w:space="0" w:color="auto"/>
        <w:right w:val="none" w:sz="0" w:space="0" w:color="auto"/>
      </w:divBdr>
      <w:divsChild>
        <w:div w:id="1044723910">
          <w:marLeft w:val="0"/>
          <w:marRight w:val="0"/>
          <w:marTop w:val="0"/>
          <w:marBottom w:val="0"/>
          <w:divBdr>
            <w:top w:val="none" w:sz="0" w:space="0" w:color="auto"/>
            <w:left w:val="none" w:sz="0" w:space="0" w:color="auto"/>
            <w:bottom w:val="none" w:sz="0" w:space="0" w:color="auto"/>
            <w:right w:val="none" w:sz="0" w:space="0" w:color="auto"/>
          </w:divBdr>
          <w:divsChild>
            <w:div w:id="1044723975">
              <w:marLeft w:val="0"/>
              <w:marRight w:val="0"/>
              <w:marTop w:val="0"/>
              <w:marBottom w:val="0"/>
              <w:divBdr>
                <w:top w:val="none" w:sz="0" w:space="0" w:color="auto"/>
                <w:left w:val="none" w:sz="0" w:space="0" w:color="auto"/>
                <w:bottom w:val="none" w:sz="0" w:space="0" w:color="auto"/>
                <w:right w:val="none" w:sz="0" w:space="0" w:color="auto"/>
              </w:divBdr>
            </w:div>
            <w:div w:id="1044724410">
              <w:marLeft w:val="0"/>
              <w:marRight w:val="0"/>
              <w:marTop w:val="0"/>
              <w:marBottom w:val="0"/>
              <w:divBdr>
                <w:top w:val="none" w:sz="0" w:space="0" w:color="auto"/>
                <w:left w:val="none" w:sz="0" w:space="0" w:color="auto"/>
                <w:bottom w:val="none" w:sz="0" w:space="0" w:color="auto"/>
                <w:right w:val="none" w:sz="0" w:space="0" w:color="auto"/>
              </w:divBdr>
              <w:divsChild>
                <w:div w:id="1044721862">
                  <w:marLeft w:val="0"/>
                  <w:marRight w:val="0"/>
                  <w:marTop w:val="0"/>
                  <w:marBottom w:val="0"/>
                  <w:divBdr>
                    <w:top w:val="none" w:sz="0" w:space="0" w:color="auto"/>
                    <w:left w:val="none" w:sz="0" w:space="0" w:color="auto"/>
                    <w:bottom w:val="none" w:sz="0" w:space="0" w:color="auto"/>
                    <w:right w:val="none" w:sz="0" w:space="0" w:color="auto"/>
                  </w:divBdr>
                  <w:divsChild>
                    <w:div w:id="1044721822">
                      <w:marLeft w:val="0"/>
                      <w:marRight w:val="0"/>
                      <w:marTop w:val="0"/>
                      <w:marBottom w:val="0"/>
                      <w:divBdr>
                        <w:top w:val="none" w:sz="0" w:space="0" w:color="auto"/>
                        <w:left w:val="none" w:sz="0" w:space="0" w:color="auto"/>
                        <w:bottom w:val="none" w:sz="0" w:space="0" w:color="auto"/>
                        <w:right w:val="none" w:sz="0" w:space="0" w:color="auto"/>
                      </w:divBdr>
                      <w:divsChild>
                        <w:div w:id="1044722855">
                          <w:marLeft w:val="0"/>
                          <w:marRight w:val="0"/>
                          <w:marTop w:val="0"/>
                          <w:marBottom w:val="0"/>
                          <w:divBdr>
                            <w:top w:val="none" w:sz="0" w:space="0" w:color="auto"/>
                            <w:left w:val="none" w:sz="0" w:space="0" w:color="auto"/>
                            <w:bottom w:val="none" w:sz="0" w:space="0" w:color="auto"/>
                            <w:right w:val="none" w:sz="0" w:space="0" w:color="auto"/>
                          </w:divBdr>
                          <w:divsChild>
                            <w:div w:id="1044722721">
                              <w:marLeft w:val="0"/>
                              <w:marRight w:val="0"/>
                              <w:marTop w:val="0"/>
                              <w:marBottom w:val="0"/>
                              <w:divBdr>
                                <w:top w:val="none" w:sz="0" w:space="0" w:color="auto"/>
                                <w:left w:val="none" w:sz="0" w:space="0" w:color="auto"/>
                                <w:bottom w:val="none" w:sz="0" w:space="0" w:color="auto"/>
                                <w:right w:val="none" w:sz="0" w:space="0" w:color="auto"/>
                              </w:divBdr>
                            </w:div>
                            <w:div w:id="1044723751">
                              <w:marLeft w:val="0"/>
                              <w:marRight w:val="0"/>
                              <w:marTop w:val="0"/>
                              <w:marBottom w:val="0"/>
                              <w:divBdr>
                                <w:top w:val="none" w:sz="0" w:space="0" w:color="auto"/>
                                <w:left w:val="none" w:sz="0" w:space="0" w:color="auto"/>
                                <w:bottom w:val="none" w:sz="0" w:space="0" w:color="auto"/>
                                <w:right w:val="none" w:sz="0" w:space="0" w:color="auto"/>
                              </w:divBdr>
                              <w:divsChild>
                                <w:div w:id="104472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4723365">
      <w:marLeft w:val="0"/>
      <w:marRight w:val="0"/>
      <w:marTop w:val="0"/>
      <w:marBottom w:val="0"/>
      <w:divBdr>
        <w:top w:val="none" w:sz="0" w:space="0" w:color="auto"/>
        <w:left w:val="none" w:sz="0" w:space="0" w:color="auto"/>
        <w:bottom w:val="none" w:sz="0" w:space="0" w:color="auto"/>
        <w:right w:val="none" w:sz="0" w:space="0" w:color="auto"/>
      </w:divBdr>
    </w:div>
    <w:div w:id="1044723371">
      <w:marLeft w:val="0"/>
      <w:marRight w:val="0"/>
      <w:marTop w:val="0"/>
      <w:marBottom w:val="0"/>
      <w:divBdr>
        <w:top w:val="none" w:sz="0" w:space="0" w:color="auto"/>
        <w:left w:val="none" w:sz="0" w:space="0" w:color="auto"/>
        <w:bottom w:val="none" w:sz="0" w:space="0" w:color="auto"/>
        <w:right w:val="none" w:sz="0" w:space="0" w:color="auto"/>
      </w:divBdr>
    </w:div>
    <w:div w:id="1044723372">
      <w:marLeft w:val="0"/>
      <w:marRight w:val="0"/>
      <w:marTop w:val="0"/>
      <w:marBottom w:val="0"/>
      <w:divBdr>
        <w:top w:val="none" w:sz="0" w:space="0" w:color="auto"/>
        <w:left w:val="none" w:sz="0" w:space="0" w:color="auto"/>
        <w:bottom w:val="none" w:sz="0" w:space="0" w:color="auto"/>
        <w:right w:val="none" w:sz="0" w:space="0" w:color="auto"/>
      </w:divBdr>
      <w:divsChild>
        <w:div w:id="1044721994">
          <w:marLeft w:val="0"/>
          <w:marRight w:val="0"/>
          <w:marTop w:val="0"/>
          <w:marBottom w:val="0"/>
          <w:divBdr>
            <w:top w:val="none" w:sz="0" w:space="0" w:color="auto"/>
            <w:left w:val="none" w:sz="0" w:space="0" w:color="auto"/>
            <w:bottom w:val="none" w:sz="0" w:space="0" w:color="auto"/>
            <w:right w:val="none" w:sz="0" w:space="0" w:color="auto"/>
          </w:divBdr>
          <w:divsChild>
            <w:div w:id="1044722523">
              <w:marLeft w:val="0"/>
              <w:marRight w:val="0"/>
              <w:marTop w:val="0"/>
              <w:marBottom w:val="0"/>
              <w:divBdr>
                <w:top w:val="none" w:sz="0" w:space="0" w:color="auto"/>
                <w:left w:val="none" w:sz="0" w:space="0" w:color="auto"/>
                <w:bottom w:val="none" w:sz="0" w:space="0" w:color="auto"/>
                <w:right w:val="none" w:sz="0" w:space="0" w:color="auto"/>
              </w:divBdr>
              <w:divsChild>
                <w:div w:id="1044722825">
                  <w:marLeft w:val="0"/>
                  <w:marRight w:val="0"/>
                  <w:marTop w:val="0"/>
                  <w:marBottom w:val="0"/>
                  <w:divBdr>
                    <w:top w:val="none" w:sz="0" w:space="0" w:color="auto"/>
                    <w:left w:val="none" w:sz="0" w:space="0" w:color="auto"/>
                    <w:bottom w:val="none" w:sz="0" w:space="0" w:color="auto"/>
                    <w:right w:val="none" w:sz="0" w:space="0" w:color="auto"/>
                  </w:divBdr>
                  <w:divsChild>
                    <w:div w:id="1044723425">
                      <w:marLeft w:val="0"/>
                      <w:marRight w:val="0"/>
                      <w:marTop w:val="0"/>
                      <w:marBottom w:val="0"/>
                      <w:divBdr>
                        <w:top w:val="none" w:sz="0" w:space="0" w:color="auto"/>
                        <w:left w:val="none" w:sz="0" w:space="0" w:color="auto"/>
                        <w:bottom w:val="none" w:sz="0" w:space="0" w:color="auto"/>
                        <w:right w:val="none" w:sz="0" w:space="0" w:color="auto"/>
                      </w:divBdr>
                      <w:divsChild>
                        <w:div w:id="1044722683">
                          <w:marLeft w:val="0"/>
                          <w:marRight w:val="0"/>
                          <w:marTop w:val="0"/>
                          <w:marBottom w:val="0"/>
                          <w:divBdr>
                            <w:top w:val="none" w:sz="0" w:space="0" w:color="auto"/>
                            <w:left w:val="none" w:sz="0" w:space="0" w:color="auto"/>
                            <w:bottom w:val="none" w:sz="0" w:space="0" w:color="auto"/>
                            <w:right w:val="none" w:sz="0" w:space="0" w:color="auto"/>
                          </w:divBdr>
                          <w:divsChild>
                            <w:div w:id="1044722029">
                              <w:marLeft w:val="0"/>
                              <w:marRight w:val="0"/>
                              <w:marTop w:val="0"/>
                              <w:marBottom w:val="0"/>
                              <w:divBdr>
                                <w:top w:val="none" w:sz="0" w:space="0" w:color="auto"/>
                                <w:left w:val="none" w:sz="0" w:space="0" w:color="auto"/>
                                <w:bottom w:val="none" w:sz="0" w:space="0" w:color="auto"/>
                                <w:right w:val="none" w:sz="0" w:space="0" w:color="auto"/>
                              </w:divBdr>
                              <w:divsChild>
                                <w:div w:id="1044721857">
                                  <w:marLeft w:val="0"/>
                                  <w:marRight w:val="0"/>
                                  <w:marTop w:val="0"/>
                                  <w:marBottom w:val="0"/>
                                  <w:divBdr>
                                    <w:top w:val="none" w:sz="0" w:space="0" w:color="auto"/>
                                    <w:left w:val="none" w:sz="0" w:space="0" w:color="auto"/>
                                    <w:bottom w:val="none" w:sz="0" w:space="0" w:color="auto"/>
                                    <w:right w:val="none" w:sz="0" w:space="0" w:color="auto"/>
                                  </w:divBdr>
                                  <w:divsChild>
                                    <w:div w:id="1044722856">
                                      <w:marLeft w:val="0"/>
                                      <w:marRight w:val="0"/>
                                      <w:marTop w:val="0"/>
                                      <w:marBottom w:val="0"/>
                                      <w:divBdr>
                                        <w:top w:val="none" w:sz="0" w:space="0" w:color="auto"/>
                                        <w:left w:val="none" w:sz="0" w:space="0" w:color="auto"/>
                                        <w:bottom w:val="none" w:sz="0" w:space="0" w:color="auto"/>
                                        <w:right w:val="none" w:sz="0" w:space="0" w:color="auto"/>
                                      </w:divBdr>
                                      <w:divsChild>
                                        <w:div w:id="1044722343">
                                          <w:marLeft w:val="0"/>
                                          <w:marRight w:val="0"/>
                                          <w:marTop w:val="0"/>
                                          <w:marBottom w:val="0"/>
                                          <w:divBdr>
                                            <w:top w:val="none" w:sz="0" w:space="0" w:color="auto"/>
                                            <w:left w:val="none" w:sz="0" w:space="0" w:color="auto"/>
                                            <w:bottom w:val="none" w:sz="0" w:space="0" w:color="auto"/>
                                            <w:right w:val="none" w:sz="0" w:space="0" w:color="auto"/>
                                          </w:divBdr>
                                          <w:divsChild>
                                            <w:div w:id="1044723477">
                                              <w:marLeft w:val="0"/>
                                              <w:marRight w:val="0"/>
                                              <w:marTop w:val="0"/>
                                              <w:marBottom w:val="0"/>
                                              <w:divBdr>
                                                <w:top w:val="none" w:sz="0" w:space="0" w:color="auto"/>
                                                <w:left w:val="none" w:sz="0" w:space="0" w:color="auto"/>
                                                <w:bottom w:val="none" w:sz="0" w:space="0" w:color="auto"/>
                                                <w:right w:val="none" w:sz="0" w:space="0" w:color="auto"/>
                                              </w:divBdr>
                                              <w:divsChild>
                                                <w:div w:id="1044723306">
                                                  <w:marLeft w:val="0"/>
                                                  <w:marRight w:val="0"/>
                                                  <w:marTop w:val="0"/>
                                                  <w:marBottom w:val="0"/>
                                                  <w:divBdr>
                                                    <w:top w:val="none" w:sz="0" w:space="0" w:color="auto"/>
                                                    <w:left w:val="none" w:sz="0" w:space="0" w:color="auto"/>
                                                    <w:bottom w:val="none" w:sz="0" w:space="0" w:color="auto"/>
                                                    <w:right w:val="none" w:sz="0" w:space="0" w:color="auto"/>
                                                  </w:divBdr>
                                                  <w:divsChild>
                                                    <w:div w:id="10447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4722618">
          <w:marLeft w:val="0"/>
          <w:marRight w:val="0"/>
          <w:marTop w:val="0"/>
          <w:marBottom w:val="0"/>
          <w:divBdr>
            <w:top w:val="none" w:sz="0" w:space="0" w:color="auto"/>
            <w:left w:val="none" w:sz="0" w:space="0" w:color="auto"/>
            <w:bottom w:val="none" w:sz="0" w:space="0" w:color="auto"/>
            <w:right w:val="none" w:sz="0" w:space="0" w:color="auto"/>
          </w:divBdr>
          <w:divsChild>
            <w:div w:id="1044724004">
              <w:marLeft w:val="0"/>
              <w:marRight w:val="0"/>
              <w:marTop w:val="0"/>
              <w:marBottom w:val="0"/>
              <w:divBdr>
                <w:top w:val="none" w:sz="0" w:space="0" w:color="auto"/>
                <w:left w:val="none" w:sz="0" w:space="0" w:color="auto"/>
                <w:bottom w:val="none" w:sz="0" w:space="0" w:color="auto"/>
                <w:right w:val="none" w:sz="0" w:space="0" w:color="auto"/>
              </w:divBdr>
              <w:divsChild>
                <w:div w:id="1044721846">
                  <w:marLeft w:val="0"/>
                  <w:marRight w:val="0"/>
                  <w:marTop w:val="0"/>
                  <w:marBottom w:val="0"/>
                  <w:divBdr>
                    <w:top w:val="none" w:sz="0" w:space="0" w:color="auto"/>
                    <w:left w:val="none" w:sz="0" w:space="0" w:color="auto"/>
                    <w:bottom w:val="none" w:sz="0" w:space="0" w:color="auto"/>
                    <w:right w:val="none" w:sz="0" w:space="0" w:color="auto"/>
                  </w:divBdr>
                  <w:divsChild>
                    <w:div w:id="1044722535">
                      <w:marLeft w:val="0"/>
                      <w:marRight w:val="0"/>
                      <w:marTop w:val="0"/>
                      <w:marBottom w:val="0"/>
                      <w:divBdr>
                        <w:top w:val="none" w:sz="0" w:space="0" w:color="auto"/>
                        <w:left w:val="none" w:sz="0" w:space="0" w:color="auto"/>
                        <w:bottom w:val="none" w:sz="0" w:space="0" w:color="auto"/>
                        <w:right w:val="none" w:sz="0" w:space="0" w:color="auto"/>
                      </w:divBdr>
                      <w:divsChild>
                        <w:div w:id="1044721898">
                          <w:marLeft w:val="0"/>
                          <w:marRight w:val="0"/>
                          <w:marTop w:val="0"/>
                          <w:marBottom w:val="0"/>
                          <w:divBdr>
                            <w:top w:val="none" w:sz="0" w:space="0" w:color="auto"/>
                            <w:left w:val="none" w:sz="0" w:space="0" w:color="auto"/>
                            <w:bottom w:val="none" w:sz="0" w:space="0" w:color="auto"/>
                            <w:right w:val="none" w:sz="0" w:space="0" w:color="auto"/>
                          </w:divBdr>
                          <w:divsChild>
                            <w:div w:id="1044722286">
                              <w:marLeft w:val="0"/>
                              <w:marRight w:val="0"/>
                              <w:marTop w:val="0"/>
                              <w:marBottom w:val="0"/>
                              <w:divBdr>
                                <w:top w:val="none" w:sz="0" w:space="0" w:color="auto"/>
                                <w:left w:val="none" w:sz="0" w:space="0" w:color="auto"/>
                                <w:bottom w:val="none" w:sz="0" w:space="0" w:color="auto"/>
                                <w:right w:val="none" w:sz="0" w:space="0" w:color="auto"/>
                              </w:divBdr>
                            </w:div>
                          </w:divsChild>
                        </w:div>
                        <w:div w:id="1044724255">
                          <w:marLeft w:val="0"/>
                          <w:marRight w:val="0"/>
                          <w:marTop w:val="0"/>
                          <w:marBottom w:val="0"/>
                          <w:divBdr>
                            <w:top w:val="none" w:sz="0" w:space="0" w:color="auto"/>
                            <w:left w:val="none" w:sz="0" w:space="0" w:color="auto"/>
                            <w:bottom w:val="none" w:sz="0" w:space="0" w:color="auto"/>
                            <w:right w:val="none" w:sz="0" w:space="0" w:color="auto"/>
                          </w:divBdr>
                          <w:divsChild>
                            <w:div w:id="104472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2636">
          <w:marLeft w:val="0"/>
          <w:marRight w:val="0"/>
          <w:marTop w:val="0"/>
          <w:marBottom w:val="0"/>
          <w:divBdr>
            <w:top w:val="none" w:sz="0" w:space="0" w:color="auto"/>
            <w:left w:val="none" w:sz="0" w:space="0" w:color="auto"/>
            <w:bottom w:val="none" w:sz="0" w:space="0" w:color="auto"/>
            <w:right w:val="none" w:sz="0" w:space="0" w:color="auto"/>
          </w:divBdr>
          <w:divsChild>
            <w:div w:id="1044723432">
              <w:marLeft w:val="0"/>
              <w:marRight w:val="0"/>
              <w:marTop w:val="0"/>
              <w:marBottom w:val="0"/>
              <w:divBdr>
                <w:top w:val="none" w:sz="0" w:space="0" w:color="auto"/>
                <w:left w:val="none" w:sz="0" w:space="0" w:color="auto"/>
                <w:bottom w:val="none" w:sz="0" w:space="0" w:color="auto"/>
                <w:right w:val="none" w:sz="0" w:space="0" w:color="auto"/>
              </w:divBdr>
              <w:divsChild>
                <w:div w:id="1044722305">
                  <w:marLeft w:val="0"/>
                  <w:marRight w:val="0"/>
                  <w:marTop w:val="0"/>
                  <w:marBottom w:val="0"/>
                  <w:divBdr>
                    <w:top w:val="none" w:sz="0" w:space="0" w:color="auto"/>
                    <w:left w:val="none" w:sz="0" w:space="0" w:color="auto"/>
                    <w:bottom w:val="none" w:sz="0" w:space="0" w:color="auto"/>
                    <w:right w:val="none" w:sz="0" w:space="0" w:color="auto"/>
                  </w:divBdr>
                  <w:divsChild>
                    <w:div w:id="1044723276">
                      <w:marLeft w:val="0"/>
                      <w:marRight w:val="0"/>
                      <w:marTop w:val="0"/>
                      <w:marBottom w:val="0"/>
                      <w:divBdr>
                        <w:top w:val="none" w:sz="0" w:space="0" w:color="auto"/>
                        <w:left w:val="none" w:sz="0" w:space="0" w:color="auto"/>
                        <w:bottom w:val="none" w:sz="0" w:space="0" w:color="auto"/>
                        <w:right w:val="none" w:sz="0" w:space="0" w:color="auto"/>
                      </w:divBdr>
                      <w:divsChild>
                        <w:div w:id="1044723921">
                          <w:marLeft w:val="0"/>
                          <w:marRight w:val="0"/>
                          <w:marTop w:val="0"/>
                          <w:marBottom w:val="0"/>
                          <w:divBdr>
                            <w:top w:val="none" w:sz="0" w:space="0" w:color="auto"/>
                            <w:left w:val="none" w:sz="0" w:space="0" w:color="auto"/>
                            <w:bottom w:val="none" w:sz="0" w:space="0" w:color="auto"/>
                            <w:right w:val="none" w:sz="0" w:space="0" w:color="auto"/>
                          </w:divBdr>
                          <w:divsChild>
                            <w:div w:id="1044722717">
                              <w:marLeft w:val="0"/>
                              <w:marRight w:val="0"/>
                              <w:marTop w:val="0"/>
                              <w:marBottom w:val="0"/>
                              <w:divBdr>
                                <w:top w:val="none" w:sz="0" w:space="0" w:color="auto"/>
                                <w:left w:val="none" w:sz="0" w:space="0" w:color="auto"/>
                                <w:bottom w:val="none" w:sz="0" w:space="0" w:color="auto"/>
                                <w:right w:val="none" w:sz="0" w:space="0" w:color="auto"/>
                              </w:divBdr>
                              <w:divsChild>
                                <w:div w:id="1044723797">
                                  <w:marLeft w:val="0"/>
                                  <w:marRight w:val="0"/>
                                  <w:marTop w:val="0"/>
                                  <w:marBottom w:val="0"/>
                                  <w:divBdr>
                                    <w:top w:val="none" w:sz="0" w:space="0" w:color="auto"/>
                                    <w:left w:val="none" w:sz="0" w:space="0" w:color="auto"/>
                                    <w:bottom w:val="none" w:sz="0" w:space="0" w:color="auto"/>
                                    <w:right w:val="none" w:sz="0" w:space="0" w:color="auto"/>
                                  </w:divBdr>
                                  <w:divsChild>
                                    <w:div w:id="10447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4723407">
          <w:marLeft w:val="0"/>
          <w:marRight w:val="0"/>
          <w:marTop w:val="0"/>
          <w:marBottom w:val="0"/>
          <w:divBdr>
            <w:top w:val="none" w:sz="0" w:space="0" w:color="auto"/>
            <w:left w:val="none" w:sz="0" w:space="0" w:color="auto"/>
            <w:bottom w:val="none" w:sz="0" w:space="0" w:color="auto"/>
            <w:right w:val="none" w:sz="0" w:space="0" w:color="auto"/>
          </w:divBdr>
          <w:divsChild>
            <w:div w:id="1044721602">
              <w:marLeft w:val="0"/>
              <w:marRight w:val="0"/>
              <w:marTop w:val="0"/>
              <w:marBottom w:val="0"/>
              <w:divBdr>
                <w:top w:val="none" w:sz="0" w:space="0" w:color="auto"/>
                <w:left w:val="none" w:sz="0" w:space="0" w:color="auto"/>
                <w:bottom w:val="none" w:sz="0" w:space="0" w:color="auto"/>
                <w:right w:val="none" w:sz="0" w:space="0" w:color="auto"/>
              </w:divBdr>
              <w:divsChild>
                <w:div w:id="1044724439">
                  <w:marLeft w:val="0"/>
                  <w:marRight w:val="0"/>
                  <w:marTop w:val="0"/>
                  <w:marBottom w:val="0"/>
                  <w:divBdr>
                    <w:top w:val="none" w:sz="0" w:space="0" w:color="auto"/>
                    <w:left w:val="none" w:sz="0" w:space="0" w:color="auto"/>
                    <w:bottom w:val="none" w:sz="0" w:space="0" w:color="auto"/>
                    <w:right w:val="none" w:sz="0" w:space="0" w:color="auto"/>
                  </w:divBdr>
                  <w:divsChild>
                    <w:div w:id="1044723885">
                      <w:marLeft w:val="0"/>
                      <w:marRight w:val="0"/>
                      <w:marTop w:val="0"/>
                      <w:marBottom w:val="0"/>
                      <w:divBdr>
                        <w:top w:val="none" w:sz="0" w:space="0" w:color="auto"/>
                        <w:left w:val="none" w:sz="0" w:space="0" w:color="auto"/>
                        <w:bottom w:val="none" w:sz="0" w:space="0" w:color="auto"/>
                        <w:right w:val="none" w:sz="0" w:space="0" w:color="auto"/>
                      </w:divBdr>
                      <w:divsChild>
                        <w:div w:id="1044722880">
                          <w:marLeft w:val="0"/>
                          <w:marRight w:val="0"/>
                          <w:marTop w:val="0"/>
                          <w:marBottom w:val="0"/>
                          <w:divBdr>
                            <w:top w:val="none" w:sz="0" w:space="0" w:color="auto"/>
                            <w:left w:val="none" w:sz="0" w:space="0" w:color="auto"/>
                            <w:bottom w:val="none" w:sz="0" w:space="0" w:color="auto"/>
                            <w:right w:val="none" w:sz="0" w:space="0" w:color="auto"/>
                          </w:divBdr>
                          <w:divsChild>
                            <w:div w:id="1044724393">
                              <w:marLeft w:val="0"/>
                              <w:marRight w:val="0"/>
                              <w:marTop w:val="0"/>
                              <w:marBottom w:val="0"/>
                              <w:divBdr>
                                <w:top w:val="none" w:sz="0" w:space="0" w:color="auto"/>
                                <w:left w:val="none" w:sz="0" w:space="0" w:color="auto"/>
                                <w:bottom w:val="none" w:sz="0" w:space="0" w:color="auto"/>
                                <w:right w:val="none" w:sz="0" w:space="0" w:color="auto"/>
                              </w:divBdr>
                              <w:divsChild>
                                <w:div w:id="1044722759">
                                  <w:marLeft w:val="0"/>
                                  <w:marRight w:val="0"/>
                                  <w:marTop w:val="0"/>
                                  <w:marBottom w:val="0"/>
                                  <w:divBdr>
                                    <w:top w:val="none" w:sz="0" w:space="0" w:color="auto"/>
                                    <w:left w:val="none" w:sz="0" w:space="0" w:color="auto"/>
                                    <w:bottom w:val="none" w:sz="0" w:space="0" w:color="auto"/>
                                    <w:right w:val="none" w:sz="0" w:space="0" w:color="auto"/>
                                  </w:divBdr>
                                  <w:divsChild>
                                    <w:div w:id="1044724116">
                                      <w:marLeft w:val="0"/>
                                      <w:marRight w:val="0"/>
                                      <w:marTop w:val="0"/>
                                      <w:marBottom w:val="0"/>
                                      <w:divBdr>
                                        <w:top w:val="none" w:sz="0" w:space="0" w:color="auto"/>
                                        <w:left w:val="none" w:sz="0" w:space="0" w:color="auto"/>
                                        <w:bottom w:val="none" w:sz="0" w:space="0" w:color="auto"/>
                                        <w:right w:val="none" w:sz="0" w:space="0" w:color="auto"/>
                                      </w:divBdr>
                                      <w:divsChild>
                                        <w:div w:id="1044724015">
                                          <w:marLeft w:val="0"/>
                                          <w:marRight w:val="0"/>
                                          <w:marTop w:val="0"/>
                                          <w:marBottom w:val="0"/>
                                          <w:divBdr>
                                            <w:top w:val="none" w:sz="0" w:space="0" w:color="auto"/>
                                            <w:left w:val="none" w:sz="0" w:space="0" w:color="auto"/>
                                            <w:bottom w:val="none" w:sz="0" w:space="0" w:color="auto"/>
                                            <w:right w:val="none" w:sz="0" w:space="0" w:color="auto"/>
                                          </w:divBdr>
                                          <w:divsChild>
                                            <w:div w:id="1044724132">
                                              <w:marLeft w:val="0"/>
                                              <w:marRight w:val="0"/>
                                              <w:marTop w:val="0"/>
                                              <w:marBottom w:val="0"/>
                                              <w:divBdr>
                                                <w:top w:val="none" w:sz="0" w:space="0" w:color="auto"/>
                                                <w:left w:val="none" w:sz="0" w:space="0" w:color="auto"/>
                                                <w:bottom w:val="none" w:sz="0" w:space="0" w:color="auto"/>
                                                <w:right w:val="none" w:sz="0" w:space="0" w:color="auto"/>
                                              </w:divBdr>
                                              <w:divsChild>
                                                <w:div w:id="1044724152">
                                                  <w:marLeft w:val="0"/>
                                                  <w:marRight w:val="0"/>
                                                  <w:marTop w:val="0"/>
                                                  <w:marBottom w:val="0"/>
                                                  <w:divBdr>
                                                    <w:top w:val="none" w:sz="0" w:space="0" w:color="auto"/>
                                                    <w:left w:val="none" w:sz="0" w:space="0" w:color="auto"/>
                                                    <w:bottom w:val="none" w:sz="0" w:space="0" w:color="auto"/>
                                                    <w:right w:val="none" w:sz="0" w:space="0" w:color="auto"/>
                                                  </w:divBdr>
                                                  <w:divsChild>
                                                    <w:div w:id="1044722373">
                                                      <w:marLeft w:val="0"/>
                                                      <w:marRight w:val="0"/>
                                                      <w:marTop w:val="0"/>
                                                      <w:marBottom w:val="0"/>
                                                      <w:divBdr>
                                                        <w:top w:val="none" w:sz="0" w:space="0" w:color="auto"/>
                                                        <w:left w:val="none" w:sz="0" w:space="0" w:color="auto"/>
                                                        <w:bottom w:val="none" w:sz="0" w:space="0" w:color="auto"/>
                                                        <w:right w:val="none" w:sz="0" w:space="0" w:color="auto"/>
                                                      </w:divBdr>
                                                      <w:divsChild>
                                                        <w:div w:id="1044721699">
                                                          <w:marLeft w:val="0"/>
                                                          <w:marRight w:val="0"/>
                                                          <w:marTop w:val="0"/>
                                                          <w:marBottom w:val="0"/>
                                                          <w:divBdr>
                                                            <w:top w:val="none" w:sz="0" w:space="0" w:color="auto"/>
                                                            <w:left w:val="none" w:sz="0" w:space="0" w:color="auto"/>
                                                            <w:bottom w:val="none" w:sz="0" w:space="0" w:color="auto"/>
                                                            <w:right w:val="none" w:sz="0" w:space="0" w:color="auto"/>
                                                          </w:divBdr>
                                                          <w:divsChild>
                                                            <w:div w:id="104472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44723955">
          <w:marLeft w:val="0"/>
          <w:marRight w:val="0"/>
          <w:marTop w:val="0"/>
          <w:marBottom w:val="0"/>
          <w:divBdr>
            <w:top w:val="none" w:sz="0" w:space="0" w:color="auto"/>
            <w:left w:val="none" w:sz="0" w:space="0" w:color="auto"/>
            <w:bottom w:val="none" w:sz="0" w:space="0" w:color="auto"/>
            <w:right w:val="none" w:sz="0" w:space="0" w:color="auto"/>
          </w:divBdr>
          <w:divsChild>
            <w:div w:id="1044721721">
              <w:marLeft w:val="0"/>
              <w:marRight w:val="0"/>
              <w:marTop w:val="0"/>
              <w:marBottom w:val="0"/>
              <w:divBdr>
                <w:top w:val="none" w:sz="0" w:space="0" w:color="auto"/>
                <w:left w:val="none" w:sz="0" w:space="0" w:color="auto"/>
                <w:bottom w:val="none" w:sz="0" w:space="0" w:color="auto"/>
                <w:right w:val="none" w:sz="0" w:space="0" w:color="auto"/>
              </w:divBdr>
              <w:divsChild>
                <w:div w:id="1044723580">
                  <w:marLeft w:val="0"/>
                  <w:marRight w:val="0"/>
                  <w:marTop w:val="0"/>
                  <w:marBottom w:val="0"/>
                  <w:divBdr>
                    <w:top w:val="none" w:sz="0" w:space="0" w:color="auto"/>
                    <w:left w:val="none" w:sz="0" w:space="0" w:color="auto"/>
                    <w:bottom w:val="none" w:sz="0" w:space="0" w:color="auto"/>
                    <w:right w:val="none" w:sz="0" w:space="0" w:color="auto"/>
                  </w:divBdr>
                  <w:divsChild>
                    <w:div w:id="1044722054">
                      <w:marLeft w:val="0"/>
                      <w:marRight w:val="0"/>
                      <w:marTop w:val="0"/>
                      <w:marBottom w:val="0"/>
                      <w:divBdr>
                        <w:top w:val="none" w:sz="0" w:space="0" w:color="auto"/>
                        <w:left w:val="none" w:sz="0" w:space="0" w:color="auto"/>
                        <w:bottom w:val="none" w:sz="0" w:space="0" w:color="auto"/>
                        <w:right w:val="none" w:sz="0" w:space="0" w:color="auto"/>
                      </w:divBdr>
                      <w:divsChild>
                        <w:div w:id="1044722970">
                          <w:marLeft w:val="0"/>
                          <w:marRight w:val="0"/>
                          <w:marTop w:val="0"/>
                          <w:marBottom w:val="0"/>
                          <w:divBdr>
                            <w:top w:val="none" w:sz="0" w:space="0" w:color="auto"/>
                            <w:left w:val="none" w:sz="0" w:space="0" w:color="auto"/>
                            <w:bottom w:val="none" w:sz="0" w:space="0" w:color="auto"/>
                            <w:right w:val="none" w:sz="0" w:space="0" w:color="auto"/>
                          </w:divBdr>
                          <w:divsChild>
                            <w:div w:id="104472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4275">
          <w:marLeft w:val="0"/>
          <w:marRight w:val="0"/>
          <w:marTop w:val="0"/>
          <w:marBottom w:val="0"/>
          <w:divBdr>
            <w:top w:val="none" w:sz="0" w:space="0" w:color="auto"/>
            <w:left w:val="none" w:sz="0" w:space="0" w:color="auto"/>
            <w:bottom w:val="none" w:sz="0" w:space="0" w:color="auto"/>
            <w:right w:val="none" w:sz="0" w:space="0" w:color="auto"/>
          </w:divBdr>
          <w:divsChild>
            <w:div w:id="1044721669">
              <w:marLeft w:val="0"/>
              <w:marRight w:val="0"/>
              <w:marTop w:val="0"/>
              <w:marBottom w:val="0"/>
              <w:divBdr>
                <w:top w:val="none" w:sz="0" w:space="0" w:color="auto"/>
                <w:left w:val="none" w:sz="0" w:space="0" w:color="auto"/>
                <w:bottom w:val="none" w:sz="0" w:space="0" w:color="auto"/>
                <w:right w:val="none" w:sz="0" w:space="0" w:color="auto"/>
              </w:divBdr>
              <w:divsChild>
                <w:div w:id="1044723266">
                  <w:marLeft w:val="0"/>
                  <w:marRight w:val="0"/>
                  <w:marTop w:val="0"/>
                  <w:marBottom w:val="0"/>
                  <w:divBdr>
                    <w:top w:val="none" w:sz="0" w:space="0" w:color="auto"/>
                    <w:left w:val="none" w:sz="0" w:space="0" w:color="auto"/>
                    <w:bottom w:val="none" w:sz="0" w:space="0" w:color="auto"/>
                    <w:right w:val="none" w:sz="0" w:space="0" w:color="auto"/>
                  </w:divBdr>
                  <w:divsChild>
                    <w:div w:id="1044724396">
                      <w:marLeft w:val="0"/>
                      <w:marRight w:val="0"/>
                      <w:marTop w:val="0"/>
                      <w:marBottom w:val="0"/>
                      <w:divBdr>
                        <w:top w:val="none" w:sz="0" w:space="0" w:color="auto"/>
                        <w:left w:val="none" w:sz="0" w:space="0" w:color="auto"/>
                        <w:bottom w:val="none" w:sz="0" w:space="0" w:color="auto"/>
                        <w:right w:val="none" w:sz="0" w:space="0" w:color="auto"/>
                      </w:divBdr>
                      <w:divsChild>
                        <w:div w:id="1044722304">
                          <w:marLeft w:val="0"/>
                          <w:marRight w:val="0"/>
                          <w:marTop w:val="0"/>
                          <w:marBottom w:val="0"/>
                          <w:divBdr>
                            <w:top w:val="none" w:sz="0" w:space="0" w:color="auto"/>
                            <w:left w:val="none" w:sz="0" w:space="0" w:color="auto"/>
                            <w:bottom w:val="none" w:sz="0" w:space="0" w:color="auto"/>
                            <w:right w:val="none" w:sz="0" w:space="0" w:color="auto"/>
                          </w:divBdr>
                          <w:divsChild>
                            <w:div w:id="1044723068">
                              <w:marLeft w:val="0"/>
                              <w:marRight w:val="0"/>
                              <w:marTop w:val="0"/>
                              <w:marBottom w:val="0"/>
                              <w:divBdr>
                                <w:top w:val="none" w:sz="0" w:space="0" w:color="auto"/>
                                <w:left w:val="none" w:sz="0" w:space="0" w:color="auto"/>
                                <w:bottom w:val="none" w:sz="0" w:space="0" w:color="auto"/>
                                <w:right w:val="none" w:sz="0" w:space="0" w:color="auto"/>
                              </w:divBdr>
                            </w:div>
                          </w:divsChild>
                        </w:div>
                        <w:div w:id="1044723621">
                          <w:marLeft w:val="0"/>
                          <w:marRight w:val="0"/>
                          <w:marTop w:val="0"/>
                          <w:marBottom w:val="0"/>
                          <w:divBdr>
                            <w:top w:val="none" w:sz="0" w:space="0" w:color="auto"/>
                            <w:left w:val="none" w:sz="0" w:space="0" w:color="auto"/>
                            <w:bottom w:val="none" w:sz="0" w:space="0" w:color="auto"/>
                            <w:right w:val="none" w:sz="0" w:space="0" w:color="auto"/>
                          </w:divBdr>
                          <w:divsChild>
                            <w:div w:id="10447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4412">
          <w:marLeft w:val="0"/>
          <w:marRight w:val="0"/>
          <w:marTop w:val="0"/>
          <w:marBottom w:val="0"/>
          <w:divBdr>
            <w:top w:val="none" w:sz="0" w:space="0" w:color="auto"/>
            <w:left w:val="none" w:sz="0" w:space="0" w:color="auto"/>
            <w:bottom w:val="none" w:sz="0" w:space="0" w:color="auto"/>
            <w:right w:val="none" w:sz="0" w:space="0" w:color="auto"/>
          </w:divBdr>
          <w:divsChild>
            <w:div w:id="1044721722">
              <w:marLeft w:val="0"/>
              <w:marRight w:val="0"/>
              <w:marTop w:val="0"/>
              <w:marBottom w:val="0"/>
              <w:divBdr>
                <w:top w:val="none" w:sz="0" w:space="0" w:color="auto"/>
                <w:left w:val="none" w:sz="0" w:space="0" w:color="auto"/>
                <w:bottom w:val="none" w:sz="0" w:space="0" w:color="auto"/>
                <w:right w:val="none" w:sz="0" w:space="0" w:color="auto"/>
              </w:divBdr>
              <w:divsChild>
                <w:div w:id="1044722158">
                  <w:marLeft w:val="0"/>
                  <w:marRight w:val="0"/>
                  <w:marTop w:val="0"/>
                  <w:marBottom w:val="0"/>
                  <w:divBdr>
                    <w:top w:val="none" w:sz="0" w:space="0" w:color="auto"/>
                    <w:left w:val="none" w:sz="0" w:space="0" w:color="auto"/>
                    <w:bottom w:val="none" w:sz="0" w:space="0" w:color="auto"/>
                    <w:right w:val="none" w:sz="0" w:space="0" w:color="auto"/>
                  </w:divBdr>
                  <w:divsChild>
                    <w:div w:id="1044723984">
                      <w:marLeft w:val="0"/>
                      <w:marRight w:val="0"/>
                      <w:marTop w:val="0"/>
                      <w:marBottom w:val="0"/>
                      <w:divBdr>
                        <w:top w:val="none" w:sz="0" w:space="0" w:color="auto"/>
                        <w:left w:val="none" w:sz="0" w:space="0" w:color="auto"/>
                        <w:bottom w:val="none" w:sz="0" w:space="0" w:color="auto"/>
                        <w:right w:val="none" w:sz="0" w:space="0" w:color="auto"/>
                      </w:divBdr>
                      <w:divsChild>
                        <w:div w:id="1044721553">
                          <w:marLeft w:val="0"/>
                          <w:marRight w:val="0"/>
                          <w:marTop w:val="0"/>
                          <w:marBottom w:val="0"/>
                          <w:divBdr>
                            <w:top w:val="none" w:sz="0" w:space="0" w:color="auto"/>
                            <w:left w:val="none" w:sz="0" w:space="0" w:color="auto"/>
                            <w:bottom w:val="none" w:sz="0" w:space="0" w:color="auto"/>
                            <w:right w:val="none" w:sz="0" w:space="0" w:color="auto"/>
                          </w:divBdr>
                          <w:divsChild>
                            <w:div w:id="1044724199">
                              <w:marLeft w:val="0"/>
                              <w:marRight w:val="0"/>
                              <w:marTop w:val="0"/>
                              <w:marBottom w:val="0"/>
                              <w:divBdr>
                                <w:top w:val="none" w:sz="0" w:space="0" w:color="auto"/>
                                <w:left w:val="none" w:sz="0" w:space="0" w:color="auto"/>
                                <w:bottom w:val="none" w:sz="0" w:space="0" w:color="auto"/>
                                <w:right w:val="none" w:sz="0" w:space="0" w:color="auto"/>
                              </w:divBdr>
                              <w:divsChild>
                                <w:div w:id="1044722235">
                                  <w:marLeft w:val="0"/>
                                  <w:marRight w:val="0"/>
                                  <w:marTop w:val="0"/>
                                  <w:marBottom w:val="0"/>
                                  <w:divBdr>
                                    <w:top w:val="none" w:sz="0" w:space="0" w:color="auto"/>
                                    <w:left w:val="none" w:sz="0" w:space="0" w:color="auto"/>
                                    <w:bottom w:val="none" w:sz="0" w:space="0" w:color="auto"/>
                                    <w:right w:val="none" w:sz="0" w:space="0" w:color="auto"/>
                                  </w:divBdr>
                                  <w:divsChild>
                                    <w:div w:id="1044724380">
                                      <w:marLeft w:val="0"/>
                                      <w:marRight w:val="0"/>
                                      <w:marTop w:val="0"/>
                                      <w:marBottom w:val="0"/>
                                      <w:divBdr>
                                        <w:top w:val="none" w:sz="0" w:space="0" w:color="auto"/>
                                        <w:left w:val="none" w:sz="0" w:space="0" w:color="auto"/>
                                        <w:bottom w:val="none" w:sz="0" w:space="0" w:color="auto"/>
                                        <w:right w:val="none" w:sz="0" w:space="0" w:color="auto"/>
                                      </w:divBdr>
                                      <w:divsChild>
                                        <w:div w:id="1044723750">
                                          <w:marLeft w:val="0"/>
                                          <w:marRight w:val="0"/>
                                          <w:marTop w:val="0"/>
                                          <w:marBottom w:val="0"/>
                                          <w:divBdr>
                                            <w:top w:val="none" w:sz="0" w:space="0" w:color="auto"/>
                                            <w:left w:val="none" w:sz="0" w:space="0" w:color="auto"/>
                                            <w:bottom w:val="none" w:sz="0" w:space="0" w:color="auto"/>
                                            <w:right w:val="none" w:sz="0" w:space="0" w:color="auto"/>
                                          </w:divBdr>
                                          <w:divsChild>
                                            <w:div w:id="104472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723375">
      <w:marLeft w:val="0"/>
      <w:marRight w:val="0"/>
      <w:marTop w:val="0"/>
      <w:marBottom w:val="0"/>
      <w:divBdr>
        <w:top w:val="none" w:sz="0" w:space="0" w:color="auto"/>
        <w:left w:val="none" w:sz="0" w:space="0" w:color="auto"/>
        <w:bottom w:val="none" w:sz="0" w:space="0" w:color="auto"/>
        <w:right w:val="none" w:sz="0" w:space="0" w:color="auto"/>
      </w:divBdr>
    </w:div>
    <w:div w:id="1044723376">
      <w:marLeft w:val="0"/>
      <w:marRight w:val="0"/>
      <w:marTop w:val="0"/>
      <w:marBottom w:val="0"/>
      <w:divBdr>
        <w:top w:val="none" w:sz="0" w:space="0" w:color="auto"/>
        <w:left w:val="none" w:sz="0" w:space="0" w:color="auto"/>
        <w:bottom w:val="none" w:sz="0" w:space="0" w:color="auto"/>
        <w:right w:val="none" w:sz="0" w:space="0" w:color="auto"/>
      </w:divBdr>
    </w:div>
    <w:div w:id="1044723377">
      <w:marLeft w:val="0"/>
      <w:marRight w:val="0"/>
      <w:marTop w:val="0"/>
      <w:marBottom w:val="0"/>
      <w:divBdr>
        <w:top w:val="none" w:sz="0" w:space="0" w:color="auto"/>
        <w:left w:val="none" w:sz="0" w:space="0" w:color="auto"/>
        <w:bottom w:val="none" w:sz="0" w:space="0" w:color="auto"/>
        <w:right w:val="none" w:sz="0" w:space="0" w:color="auto"/>
      </w:divBdr>
    </w:div>
    <w:div w:id="1044723378">
      <w:marLeft w:val="0"/>
      <w:marRight w:val="0"/>
      <w:marTop w:val="0"/>
      <w:marBottom w:val="0"/>
      <w:divBdr>
        <w:top w:val="none" w:sz="0" w:space="0" w:color="auto"/>
        <w:left w:val="none" w:sz="0" w:space="0" w:color="auto"/>
        <w:bottom w:val="none" w:sz="0" w:space="0" w:color="auto"/>
        <w:right w:val="none" w:sz="0" w:space="0" w:color="auto"/>
      </w:divBdr>
    </w:div>
    <w:div w:id="1044723379">
      <w:marLeft w:val="0"/>
      <w:marRight w:val="0"/>
      <w:marTop w:val="0"/>
      <w:marBottom w:val="0"/>
      <w:divBdr>
        <w:top w:val="none" w:sz="0" w:space="0" w:color="auto"/>
        <w:left w:val="none" w:sz="0" w:space="0" w:color="auto"/>
        <w:bottom w:val="none" w:sz="0" w:space="0" w:color="auto"/>
        <w:right w:val="none" w:sz="0" w:space="0" w:color="auto"/>
      </w:divBdr>
    </w:div>
    <w:div w:id="1044723380">
      <w:marLeft w:val="0"/>
      <w:marRight w:val="0"/>
      <w:marTop w:val="0"/>
      <w:marBottom w:val="0"/>
      <w:divBdr>
        <w:top w:val="none" w:sz="0" w:space="0" w:color="auto"/>
        <w:left w:val="none" w:sz="0" w:space="0" w:color="auto"/>
        <w:bottom w:val="none" w:sz="0" w:space="0" w:color="auto"/>
        <w:right w:val="none" w:sz="0" w:space="0" w:color="auto"/>
      </w:divBdr>
    </w:div>
    <w:div w:id="1044723381">
      <w:marLeft w:val="0"/>
      <w:marRight w:val="0"/>
      <w:marTop w:val="0"/>
      <w:marBottom w:val="0"/>
      <w:divBdr>
        <w:top w:val="none" w:sz="0" w:space="0" w:color="auto"/>
        <w:left w:val="none" w:sz="0" w:space="0" w:color="auto"/>
        <w:bottom w:val="none" w:sz="0" w:space="0" w:color="auto"/>
        <w:right w:val="none" w:sz="0" w:space="0" w:color="auto"/>
      </w:divBdr>
    </w:div>
    <w:div w:id="1044723382">
      <w:marLeft w:val="0"/>
      <w:marRight w:val="0"/>
      <w:marTop w:val="0"/>
      <w:marBottom w:val="0"/>
      <w:divBdr>
        <w:top w:val="none" w:sz="0" w:space="0" w:color="auto"/>
        <w:left w:val="none" w:sz="0" w:space="0" w:color="auto"/>
        <w:bottom w:val="none" w:sz="0" w:space="0" w:color="auto"/>
        <w:right w:val="none" w:sz="0" w:space="0" w:color="auto"/>
      </w:divBdr>
    </w:div>
    <w:div w:id="1044723384">
      <w:marLeft w:val="0"/>
      <w:marRight w:val="0"/>
      <w:marTop w:val="0"/>
      <w:marBottom w:val="0"/>
      <w:divBdr>
        <w:top w:val="none" w:sz="0" w:space="0" w:color="auto"/>
        <w:left w:val="none" w:sz="0" w:space="0" w:color="auto"/>
        <w:bottom w:val="none" w:sz="0" w:space="0" w:color="auto"/>
        <w:right w:val="none" w:sz="0" w:space="0" w:color="auto"/>
      </w:divBdr>
    </w:div>
    <w:div w:id="1044723387">
      <w:marLeft w:val="0"/>
      <w:marRight w:val="0"/>
      <w:marTop w:val="0"/>
      <w:marBottom w:val="0"/>
      <w:divBdr>
        <w:top w:val="none" w:sz="0" w:space="0" w:color="auto"/>
        <w:left w:val="none" w:sz="0" w:space="0" w:color="auto"/>
        <w:bottom w:val="none" w:sz="0" w:space="0" w:color="auto"/>
        <w:right w:val="none" w:sz="0" w:space="0" w:color="auto"/>
      </w:divBdr>
    </w:div>
    <w:div w:id="1044723390">
      <w:marLeft w:val="0"/>
      <w:marRight w:val="0"/>
      <w:marTop w:val="0"/>
      <w:marBottom w:val="0"/>
      <w:divBdr>
        <w:top w:val="none" w:sz="0" w:space="0" w:color="auto"/>
        <w:left w:val="none" w:sz="0" w:space="0" w:color="auto"/>
        <w:bottom w:val="none" w:sz="0" w:space="0" w:color="auto"/>
        <w:right w:val="none" w:sz="0" w:space="0" w:color="auto"/>
      </w:divBdr>
    </w:div>
    <w:div w:id="1044723391">
      <w:marLeft w:val="0"/>
      <w:marRight w:val="0"/>
      <w:marTop w:val="0"/>
      <w:marBottom w:val="0"/>
      <w:divBdr>
        <w:top w:val="none" w:sz="0" w:space="0" w:color="auto"/>
        <w:left w:val="none" w:sz="0" w:space="0" w:color="auto"/>
        <w:bottom w:val="none" w:sz="0" w:space="0" w:color="auto"/>
        <w:right w:val="none" w:sz="0" w:space="0" w:color="auto"/>
      </w:divBdr>
      <w:divsChild>
        <w:div w:id="1044721878">
          <w:marLeft w:val="0"/>
          <w:marRight w:val="0"/>
          <w:marTop w:val="0"/>
          <w:marBottom w:val="0"/>
          <w:divBdr>
            <w:top w:val="none" w:sz="0" w:space="0" w:color="auto"/>
            <w:left w:val="none" w:sz="0" w:space="0" w:color="auto"/>
            <w:bottom w:val="none" w:sz="0" w:space="0" w:color="auto"/>
            <w:right w:val="none" w:sz="0" w:space="0" w:color="auto"/>
          </w:divBdr>
        </w:div>
        <w:div w:id="1044721935">
          <w:marLeft w:val="0"/>
          <w:marRight w:val="0"/>
          <w:marTop w:val="0"/>
          <w:marBottom w:val="0"/>
          <w:divBdr>
            <w:top w:val="none" w:sz="0" w:space="0" w:color="auto"/>
            <w:left w:val="none" w:sz="0" w:space="0" w:color="auto"/>
            <w:bottom w:val="none" w:sz="0" w:space="0" w:color="auto"/>
            <w:right w:val="none" w:sz="0" w:space="0" w:color="auto"/>
          </w:divBdr>
        </w:div>
        <w:div w:id="1044722008">
          <w:marLeft w:val="0"/>
          <w:marRight w:val="0"/>
          <w:marTop w:val="0"/>
          <w:marBottom w:val="0"/>
          <w:divBdr>
            <w:top w:val="none" w:sz="0" w:space="0" w:color="auto"/>
            <w:left w:val="none" w:sz="0" w:space="0" w:color="auto"/>
            <w:bottom w:val="none" w:sz="0" w:space="0" w:color="auto"/>
            <w:right w:val="none" w:sz="0" w:space="0" w:color="auto"/>
          </w:divBdr>
        </w:div>
        <w:div w:id="1044722128">
          <w:marLeft w:val="0"/>
          <w:marRight w:val="0"/>
          <w:marTop w:val="0"/>
          <w:marBottom w:val="0"/>
          <w:divBdr>
            <w:top w:val="none" w:sz="0" w:space="0" w:color="auto"/>
            <w:left w:val="none" w:sz="0" w:space="0" w:color="auto"/>
            <w:bottom w:val="none" w:sz="0" w:space="0" w:color="auto"/>
            <w:right w:val="none" w:sz="0" w:space="0" w:color="auto"/>
          </w:divBdr>
        </w:div>
        <w:div w:id="1044722221">
          <w:marLeft w:val="0"/>
          <w:marRight w:val="0"/>
          <w:marTop w:val="0"/>
          <w:marBottom w:val="0"/>
          <w:divBdr>
            <w:top w:val="none" w:sz="0" w:space="0" w:color="auto"/>
            <w:left w:val="none" w:sz="0" w:space="0" w:color="auto"/>
            <w:bottom w:val="none" w:sz="0" w:space="0" w:color="auto"/>
            <w:right w:val="none" w:sz="0" w:space="0" w:color="auto"/>
          </w:divBdr>
        </w:div>
        <w:div w:id="1044722505">
          <w:marLeft w:val="0"/>
          <w:marRight w:val="0"/>
          <w:marTop w:val="0"/>
          <w:marBottom w:val="0"/>
          <w:divBdr>
            <w:top w:val="none" w:sz="0" w:space="0" w:color="auto"/>
            <w:left w:val="none" w:sz="0" w:space="0" w:color="auto"/>
            <w:bottom w:val="none" w:sz="0" w:space="0" w:color="auto"/>
            <w:right w:val="none" w:sz="0" w:space="0" w:color="auto"/>
          </w:divBdr>
        </w:div>
        <w:div w:id="1044722801">
          <w:marLeft w:val="0"/>
          <w:marRight w:val="0"/>
          <w:marTop w:val="0"/>
          <w:marBottom w:val="0"/>
          <w:divBdr>
            <w:top w:val="none" w:sz="0" w:space="0" w:color="auto"/>
            <w:left w:val="none" w:sz="0" w:space="0" w:color="auto"/>
            <w:bottom w:val="none" w:sz="0" w:space="0" w:color="auto"/>
            <w:right w:val="none" w:sz="0" w:space="0" w:color="auto"/>
          </w:divBdr>
        </w:div>
        <w:div w:id="1044723038">
          <w:marLeft w:val="0"/>
          <w:marRight w:val="0"/>
          <w:marTop w:val="0"/>
          <w:marBottom w:val="0"/>
          <w:divBdr>
            <w:top w:val="none" w:sz="0" w:space="0" w:color="auto"/>
            <w:left w:val="none" w:sz="0" w:space="0" w:color="auto"/>
            <w:bottom w:val="none" w:sz="0" w:space="0" w:color="auto"/>
            <w:right w:val="none" w:sz="0" w:space="0" w:color="auto"/>
          </w:divBdr>
        </w:div>
        <w:div w:id="1044723148">
          <w:marLeft w:val="0"/>
          <w:marRight w:val="0"/>
          <w:marTop w:val="0"/>
          <w:marBottom w:val="0"/>
          <w:divBdr>
            <w:top w:val="none" w:sz="0" w:space="0" w:color="auto"/>
            <w:left w:val="none" w:sz="0" w:space="0" w:color="auto"/>
            <w:bottom w:val="none" w:sz="0" w:space="0" w:color="auto"/>
            <w:right w:val="none" w:sz="0" w:space="0" w:color="auto"/>
          </w:divBdr>
        </w:div>
        <w:div w:id="1044723493">
          <w:marLeft w:val="0"/>
          <w:marRight w:val="0"/>
          <w:marTop w:val="0"/>
          <w:marBottom w:val="0"/>
          <w:divBdr>
            <w:top w:val="none" w:sz="0" w:space="0" w:color="auto"/>
            <w:left w:val="none" w:sz="0" w:space="0" w:color="auto"/>
            <w:bottom w:val="none" w:sz="0" w:space="0" w:color="auto"/>
            <w:right w:val="none" w:sz="0" w:space="0" w:color="auto"/>
          </w:divBdr>
        </w:div>
        <w:div w:id="1044723971">
          <w:marLeft w:val="0"/>
          <w:marRight w:val="0"/>
          <w:marTop w:val="0"/>
          <w:marBottom w:val="0"/>
          <w:divBdr>
            <w:top w:val="none" w:sz="0" w:space="0" w:color="auto"/>
            <w:left w:val="none" w:sz="0" w:space="0" w:color="auto"/>
            <w:bottom w:val="none" w:sz="0" w:space="0" w:color="auto"/>
            <w:right w:val="none" w:sz="0" w:space="0" w:color="auto"/>
          </w:divBdr>
        </w:div>
        <w:div w:id="1044724072">
          <w:marLeft w:val="0"/>
          <w:marRight w:val="0"/>
          <w:marTop w:val="0"/>
          <w:marBottom w:val="0"/>
          <w:divBdr>
            <w:top w:val="none" w:sz="0" w:space="0" w:color="auto"/>
            <w:left w:val="none" w:sz="0" w:space="0" w:color="auto"/>
            <w:bottom w:val="none" w:sz="0" w:space="0" w:color="auto"/>
            <w:right w:val="none" w:sz="0" w:space="0" w:color="auto"/>
          </w:divBdr>
        </w:div>
        <w:div w:id="1044724084">
          <w:marLeft w:val="0"/>
          <w:marRight w:val="0"/>
          <w:marTop w:val="0"/>
          <w:marBottom w:val="0"/>
          <w:divBdr>
            <w:top w:val="none" w:sz="0" w:space="0" w:color="auto"/>
            <w:left w:val="none" w:sz="0" w:space="0" w:color="auto"/>
            <w:bottom w:val="none" w:sz="0" w:space="0" w:color="auto"/>
            <w:right w:val="none" w:sz="0" w:space="0" w:color="auto"/>
          </w:divBdr>
        </w:div>
        <w:div w:id="1044724167">
          <w:marLeft w:val="0"/>
          <w:marRight w:val="0"/>
          <w:marTop w:val="0"/>
          <w:marBottom w:val="0"/>
          <w:divBdr>
            <w:top w:val="none" w:sz="0" w:space="0" w:color="auto"/>
            <w:left w:val="none" w:sz="0" w:space="0" w:color="auto"/>
            <w:bottom w:val="none" w:sz="0" w:space="0" w:color="auto"/>
            <w:right w:val="none" w:sz="0" w:space="0" w:color="auto"/>
          </w:divBdr>
        </w:div>
        <w:div w:id="1044724169">
          <w:marLeft w:val="0"/>
          <w:marRight w:val="0"/>
          <w:marTop w:val="0"/>
          <w:marBottom w:val="0"/>
          <w:divBdr>
            <w:top w:val="none" w:sz="0" w:space="0" w:color="auto"/>
            <w:left w:val="none" w:sz="0" w:space="0" w:color="auto"/>
            <w:bottom w:val="none" w:sz="0" w:space="0" w:color="auto"/>
            <w:right w:val="none" w:sz="0" w:space="0" w:color="auto"/>
          </w:divBdr>
        </w:div>
        <w:div w:id="1044724488">
          <w:marLeft w:val="0"/>
          <w:marRight w:val="0"/>
          <w:marTop w:val="0"/>
          <w:marBottom w:val="0"/>
          <w:divBdr>
            <w:top w:val="none" w:sz="0" w:space="0" w:color="auto"/>
            <w:left w:val="none" w:sz="0" w:space="0" w:color="auto"/>
            <w:bottom w:val="none" w:sz="0" w:space="0" w:color="auto"/>
            <w:right w:val="none" w:sz="0" w:space="0" w:color="auto"/>
          </w:divBdr>
        </w:div>
      </w:divsChild>
    </w:div>
    <w:div w:id="1044723393">
      <w:marLeft w:val="0"/>
      <w:marRight w:val="0"/>
      <w:marTop w:val="0"/>
      <w:marBottom w:val="0"/>
      <w:divBdr>
        <w:top w:val="none" w:sz="0" w:space="0" w:color="auto"/>
        <w:left w:val="none" w:sz="0" w:space="0" w:color="auto"/>
        <w:bottom w:val="none" w:sz="0" w:space="0" w:color="auto"/>
        <w:right w:val="none" w:sz="0" w:space="0" w:color="auto"/>
      </w:divBdr>
    </w:div>
    <w:div w:id="1044723394">
      <w:marLeft w:val="0"/>
      <w:marRight w:val="0"/>
      <w:marTop w:val="0"/>
      <w:marBottom w:val="0"/>
      <w:divBdr>
        <w:top w:val="none" w:sz="0" w:space="0" w:color="auto"/>
        <w:left w:val="none" w:sz="0" w:space="0" w:color="auto"/>
        <w:bottom w:val="none" w:sz="0" w:space="0" w:color="auto"/>
        <w:right w:val="none" w:sz="0" w:space="0" w:color="auto"/>
      </w:divBdr>
    </w:div>
    <w:div w:id="1044723395">
      <w:marLeft w:val="0"/>
      <w:marRight w:val="0"/>
      <w:marTop w:val="0"/>
      <w:marBottom w:val="0"/>
      <w:divBdr>
        <w:top w:val="none" w:sz="0" w:space="0" w:color="auto"/>
        <w:left w:val="none" w:sz="0" w:space="0" w:color="auto"/>
        <w:bottom w:val="none" w:sz="0" w:space="0" w:color="auto"/>
        <w:right w:val="none" w:sz="0" w:space="0" w:color="auto"/>
      </w:divBdr>
    </w:div>
    <w:div w:id="1044723396">
      <w:marLeft w:val="0"/>
      <w:marRight w:val="0"/>
      <w:marTop w:val="0"/>
      <w:marBottom w:val="0"/>
      <w:divBdr>
        <w:top w:val="none" w:sz="0" w:space="0" w:color="auto"/>
        <w:left w:val="none" w:sz="0" w:space="0" w:color="auto"/>
        <w:bottom w:val="none" w:sz="0" w:space="0" w:color="auto"/>
        <w:right w:val="none" w:sz="0" w:space="0" w:color="auto"/>
      </w:divBdr>
    </w:div>
    <w:div w:id="1044723398">
      <w:marLeft w:val="0"/>
      <w:marRight w:val="0"/>
      <w:marTop w:val="0"/>
      <w:marBottom w:val="0"/>
      <w:divBdr>
        <w:top w:val="none" w:sz="0" w:space="0" w:color="auto"/>
        <w:left w:val="none" w:sz="0" w:space="0" w:color="auto"/>
        <w:bottom w:val="none" w:sz="0" w:space="0" w:color="auto"/>
        <w:right w:val="none" w:sz="0" w:space="0" w:color="auto"/>
      </w:divBdr>
      <w:divsChild>
        <w:div w:id="1044721769">
          <w:marLeft w:val="0"/>
          <w:marRight w:val="0"/>
          <w:marTop w:val="0"/>
          <w:marBottom w:val="0"/>
          <w:divBdr>
            <w:top w:val="none" w:sz="0" w:space="0" w:color="auto"/>
            <w:left w:val="none" w:sz="0" w:space="0" w:color="auto"/>
            <w:bottom w:val="none" w:sz="0" w:space="0" w:color="auto"/>
            <w:right w:val="none" w:sz="0" w:space="0" w:color="auto"/>
          </w:divBdr>
        </w:div>
      </w:divsChild>
    </w:div>
    <w:div w:id="1044723400">
      <w:marLeft w:val="0"/>
      <w:marRight w:val="0"/>
      <w:marTop w:val="0"/>
      <w:marBottom w:val="0"/>
      <w:divBdr>
        <w:top w:val="none" w:sz="0" w:space="0" w:color="auto"/>
        <w:left w:val="none" w:sz="0" w:space="0" w:color="auto"/>
        <w:bottom w:val="none" w:sz="0" w:space="0" w:color="auto"/>
        <w:right w:val="none" w:sz="0" w:space="0" w:color="auto"/>
      </w:divBdr>
    </w:div>
    <w:div w:id="1044723402">
      <w:marLeft w:val="0"/>
      <w:marRight w:val="0"/>
      <w:marTop w:val="0"/>
      <w:marBottom w:val="0"/>
      <w:divBdr>
        <w:top w:val="none" w:sz="0" w:space="0" w:color="auto"/>
        <w:left w:val="none" w:sz="0" w:space="0" w:color="auto"/>
        <w:bottom w:val="none" w:sz="0" w:space="0" w:color="auto"/>
        <w:right w:val="none" w:sz="0" w:space="0" w:color="auto"/>
      </w:divBdr>
      <w:divsChild>
        <w:div w:id="1044722524">
          <w:marLeft w:val="0"/>
          <w:marRight w:val="0"/>
          <w:marTop w:val="0"/>
          <w:marBottom w:val="0"/>
          <w:divBdr>
            <w:top w:val="none" w:sz="0" w:space="0" w:color="auto"/>
            <w:left w:val="none" w:sz="0" w:space="0" w:color="auto"/>
            <w:bottom w:val="none" w:sz="0" w:space="0" w:color="auto"/>
            <w:right w:val="none" w:sz="0" w:space="0" w:color="auto"/>
          </w:divBdr>
          <w:divsChild>
            <w:div w:id="1044722638">
              <w:marLeft w:val="0"/>
              <w:marRight w:val="0"/>
              <w:marTop w:val="0"/>
              <w:marBottom w:val="0"/>
              <w:divBdr>
                <w:top w:val="none" w:sz="0" w:space="0" w:color="auto"/>
                <w:left w:val="none" w:sz="0" w:space="0" w:color="auto"/>
                <w:bottom w:val="none" w:sz="0" w:space="0" w:color="auto"/>
                <w:right w:val="none" w:sz="0" w:space="0" w:color="auto"/>
              </w:divBdr>
              <w:divsChild>
                <w:div w:id="1044723031">
                  <w:marLeft w:val="0"/>
                  <w:marRight w:val="0"/>
                  <w:marTop w:val="0"/>
                  <w:marBottom w:val="0"/>
                  <w:divBdr>
                    <w:top w:val="none" w:sz="0" w:space="0" w:color="auto"/>
                    <w:left w:val="none" w:sz="0" w:space="0" w:color="auto"/>
                    <w:bottom w:val="none" w:sz="0" w:space="0" w:color="auto"/>
                    <w:right w:val="none" w:sz="0" w:space="0" w:color="auto"/>
                  </w:divBdr>
                  <w:divsChild>
                    <w:div w:id="104472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403">
      <w:marLeft w:val="0"/>
      <w:marRight w:val="0"/>
      <w:marTop w:val="0"/>
      <w:marBottom w:val="0"/>
      <w:divBdr>
        <w:top w:val="none" w:sz="0" w:space="0" w:color="auto"/>
        <w:left w:val="none" w:sz="0" w:space="0" w:color="auto"/>
        <w:bottom w:val="none" w:sz="0" w:space="0" w:color="auto"/>
        <w:right w:val="none" w:sz="0" w:space="0" w:color="auto"/>
      </w:divBdr>
    </w:div>
    <w:div w:id="1044723408">
      <w:marLeft w:val="0"/>
      <w:marRight w:val="0"/>
      <w:marTop w:val="0"/>
      <w:marBottom w:val="0"/>
      <w:divBdr>
        <w:top w:val="none" w:sz="0" w:space="0" w:color="auto"/>
        <w:left w:val="none" w:sz="0" w:space="0" w:color="auto"/>
        <w:bottom w:val="none" w:sz="0" w:space="0" w:color="auto"/>
        <w:right w:val="none" w:sz="0" w:space="0" w:color="auto"/>
      </w:divBdr>
    </w:div>
    <w:div w:id="1044723409">
      <w:marLeft w:val="0"/>
      <w:marRight w:val="0"/>
      <w:marTop w:val="0"/>
      <w:marBottom w:val="0"/>
      <w:divBdr>
        <w:top w:val="none" w:sz="0" w:space="0" w:color="auto"/>
        <w:left w:val="none" w:sz="0" w:space="0" w:color="auto"/>
        <w:bottom w:val="none" w:sz="0" w:space="0" w:color="auto"/>
        <w:right w:val="none" w:sz="0" w:space="0" w:color="auto"/>
      </w:divBdr>
    </w:div>
    <w:div w:id="1044723411">
      <w:marLeft w:val="0"/>
      <w:marRight w:val="0"/>
      <w:marTop w:val="0"/>
      <w:marBottom w:val="0"/>
      <w:divBdr>
        <w:top w:val="none" w:sz="0" w:space="0" w:color="auto"/>
        <w:left w:val="none" w:sz="0" w:space="0" w:color="auto"/>
        <w:bottom w:val="none" w:sz="0" w:space="0" w:color="auto"/>
        <w:right w:val="none" w:sz="0" w:space="0" w:color="auto"/>
      </w:divBdr>
    </w:div>
    <w:div w:id="1044723417">
      <w:marLeft w:val="0"/>
      <w:marRight w:val="0"/>
      <w:marTop w:val="0"/>
      <w:marBottom w:val="0"/>
      <w:divBdr>
        <w:top w:val="none" w:sz="0" w:space="0" w:color="auto"/>
        <w:left w:val="none" w:sz="0" w:space="0" w:color="auto"/>
        <w:bottom w:val="none" w:sz="0" w:space="0" w:color="auto"/>
        <w:right w:val="none" w:sz="0" w:space="0" w:color="auto"/>
      </w:divBdr>
    </w:div>
    <w:div w:id="1044723419">
      <w:marLeft w:val="0"/>
      <w:marRight w:val="0"/>
      <w:marTop w:val="0"/>
      <w:marBottom w:val="0"/>
      <w:divBdr>
        <w:top w:val="none" w:sz="0" w:space="0" w:color="auto"/>
        <w:left w:val="none" w:sz="0" w:space="0" w:color="auto"/>
        <w:bottom w:val="none" w:sz="0" w:space="0" w:color="auto"/>
        <w:right w:val="none" w:sz="0" w:space="0" w:color="auto"/>
      </w:divBdr>
    </w:div>
    <w:div w:id="1044723422">
      <w:marLeft w:val="0"/>
      <w:marRight w:val="0"/>
      <w:marTop w:val="0"/>
      <w:marBottom w:val="0"/>
      <w:divBdr>
        <w:top w:val="none" w:sz="0" w:space="0" w:color="auto"/>
        <w:left w:val="none" w:sz="0" w:space="0" w:color="auto"/>
        <w:bottom w:val="none" w:sz="0" w:space="0" w:color="auto"/>
        <w:right w:val="none" w:sz="0" w:space="0" w:color="auto"/>
      </w:divBdr>
      <w:divsChild>
        <w:div w:id="1044724082">
          <w:marLeft w:val="0"/>
          <w:marRight w:val="0"/>
          <w:marTop w:val="0"/>
          <w:marBottom w:val="0"/>
          <w:divBdr>
            <w:top w:val="none" w:sz="0" w:space="0" w:color="auto"/>
            <w:left w:val="none" w:sz="0" w:space="0" w:color="auto"/>
            <w:bottom w:val="none" w:sz="0" w:space="0" w:color="auto"/>
            <w:right w:val="none" w:sz="0" w:space="0" w:color="auto"/>
          </w:divBdr>
        </w:div>
      </w:divsChild>
    </w:div>
    <w:div w:id="1044723424">
      <w:marLeft w:val="0"/>
      <w:marRight w:val="0"/>
      <w:marTop w:val="0"/>
      <w:marBottom w:val="0"/>
      <w:divBdr>
        <w:top w:val="none" w:sz="0" w:space="0" w:color="auto"/>
        <w:left w:val="none" w:sz="0" w:space="0" w:color="auto"/>
        <w:bottom w:val="none" w:sz="0" w:space="0" w:color="auto"/>
        <w:right w:val="none" w:sz="0" w:space="0" w:color="auto"/>
      </w:divBdr>
    </w:div>
    <w:div w:id="1044723426">
      <w:marLeft w:val="0"/>
      <w:marRight w:val="0"/>
      <w:marTop w:val="0"/>
      <w:marBottom w:val="0"/>
      <w:divBdr>
        <w:top w:val="none" w:sz="0" w:space="0" w:color="auto"/>
        <w:left w:val="none" w:sz="0" w:space="0" w:color="auto"/>
        <w:bottom w:val="none" w:sz="0" w:space="0" w:color="auto"/>
        <w:right w:val="none" w:sz="0" w:space="0" w:color="auto"/>
      </w:divBdr>
      <w:divsChild>
        <w:div w:id="1044722141">
          <w:marLeft w:val="0"/>
          <w:marRight w:val="0"/>
          <w:marTop w:val="0"/>
          <w:marBottom w:val="0"/>
          <w:divBdr>
            <w:top w:val="none" w:sz="0" w:space="0" w:color="auto"/>
            <w:left w:val="none" w:sz="0" w:space="0" w:color="auto"/>
            <w:bottom w:val="none" w:sz="0" w:space="0" w:color="auto"/>
            <w:right w:val="none" w:sz="0" w:space="0" w:color="auto"/>
          </w:divBdr>
          <w:divsChild>
            <w:div w:id="1044721561">
              <w:marLeft w:val="0"/>
              <w:marRight w:val="0"/>
              <w:marTop w:val="0"/>
              <w:marBottom w:val="0"/>
              <w:divBdr>
                <w:top w:val="none" w:sz="0" w:space="0" w:color="auto"/>
                <w:left w:val="none" w:sz="0" w:space="0" w:color="auto"/>
                <w:bottom w:val="none" w:sz="0" w:space="0" w:color="auto"/>
                <w:right w:val="none" w:sz="0" w:space="0" w:color="auto"/>
              </w:divBdr>
            </w:div>
          </w:divsChild>
        </w:div>
        <w:div w:id="1044724295">
          <w:marLeft w:val="0"/>
          <w:marRight w:val="0"/>
          <w:marTop w:val="0"/>
          <w:marBottom w:val="0"/>
          <w:divBdr>
            <w:top w:val="none" w:sz="0" w:space="0" w:color="auto"/>
            <w:left w:val="none" w:sz="0" w:space="0" w:color="auto"/>
            <w:bottom w:val="none" w:sz="0" w:space="0" w:color="auto"/>
            <w:right w:val="none" w:sz="0" w:space="0" w:color="auto"/>
          </w:divBdr>
        </w:div>
      </w:divsChild>
    </w:div>
    <w:div w:id="1044723429">
      <w:marLeft w:val="0"/>
      <w:marRight w:val="0"/>
      <w:marTop w:val="0"/>
      <w:marBottom w:val="0"/>
      <w:divBdr>
        <w:top w:val="none" w:sz="0" w:space="0" w:color="auto"/>
        <w:left w:val="none" w:sz="0" w:space="0" w:color="auto"/>
        <w:bottom w:val="none" w:sz="0" w:space="0" w:color="auto"/>
        <w:right w:val="none" w:sz="0" w:space="0" w:color="auto"/>
      </w:divBdr>
    </w:div>
    <w:div w:id="1044723435">
      <w:marLeft w:val="0"/>
      <w:marRight w:val="0"/>
      <w:marTop w:val="0"/>
      <w:marBottom w:val="0"/>
      <w:divBdr>
        <w:top w:val="none" w:sz="0" w:space="0" w:color="auto"/>
        <w:left w:val="none" w:sz="0" w:space="0" w:color="auto"/>
        <w:bottom w:val="none" w:sz="0" w:space="0" w:color="auto"/>
        <w:right w:val="none" w:sz="0" w:space="0" w:color="auto"/>
      </w:divBdr>
      <w:divsChild>
        <w:div w:id="1044721569">
          <w:marLeft w:val="0"/>
          <w:marRight w:val="0"/>
          <w:marTop w:val="0"/>
          <w:marBottom w:val="0"/>
          <w:divBdr>
            <w:top w:val="none" w:sz="0" w:space="0" w:color="auto"/>
            <w:left w:val="none" w:sz="0" w:space="0" w:color="auto"/>
            <w:bottom w:val="none" w:sz="0" w:space="0" w:color="auto"/>
            <w:right w:val="none" w:sz="0" w:space="0" w:color="auto"/>
          </w:divBdr>
        </w:div>
      </w:divsChild>
    </w:div>
    <w:div w:id="1044723436">
      <w:marLeft w:val="0"/>
      <w:marRight w:val="0"/>
      <w:marTop w:val="0"/>
      <w:marBottom w:val="0"/>
      <w:divBdr>
        <w:top w:val="none" w:sz="0" w:space="0" w:color="auto"/>
        <w:left w:val="none" w:sz="0" w:space="0" w:color="auto"/>
        <w:bottom w:val="none" w:sz="0" w:space="0" w:color="auto"/>
        <w:right w:val="none" w:sz="0" w:space="0" w:color="auto"/>
      </w:divBdr>
    </w:div>
    <w:div w:id="1044723437">
      <w:marLeft w:val="0"/>
      <w:marRight w:val="0"/>
      <w:marTop w:val="0"/>
      <w:marBottom w:val="0"/>
      <w:divBdr>
        <w:top w:val="none" w:sz="0" w:space="0" w:color="auto"/>
        <w:left w:val="none" w:sz="0" w:space="0" w:color="auto"/>
        <w:bottom w:val="none" w:sz="0" w:space="0" w:color="auto"/>
        <w:right w:val="none" w:sz="0" w:space="0" w:color="auto"/>
      </w:divBdr>
    </w:div>
    <w:div w:id="1044723445">
      <w:marLeft w:val="0"/>
      <w:marRight w:val="0"/>
      <w:marTop w:val="0"/>
      <w:marBottom w:val="0"/>
      <w:divBdr>
        <w:top w:val="none" w:sz="0" w:space="0" w:color="auto"/>
        <w:left w:val="none" w:sz="0" w:space="0" w:color="auto"/>
        <w:bottom w:val="none" w:sz="0" w:space="0" w:color="auto"/>
        <w:right w:val="none" w:sz="0" w:space="0" w:color="auto"/>
      </w:divBdr>
    </w:div>
    <w:div w:id="1044723447">
      <w:marLeft w:val="0"/>
      <w:marRight w:val="0"/>
      <w:marTop w:val="0"/>
      <w:marBottom w:val="0"/>
      <w:divBdr>
        <w:top w:val="none" w:sz="0" w:space="0" w:color="auto"/>
        <w:left w:val="none" w:sz="0" w:space="0" w:color="auto"/>
        <w:bottom w:val="none" w:sz="0" w:space="0" w:color="auto"/>
        <w:right w:val="none" w:sz="0" w:space="0" w:color="auto"/>
      </w:divBdr>
      <w:divsChild>
        <w:div w:id="1044723669">
          <w:marLeft w:val="0"/>
          <w:marRight w:val="0"/>
          <w:marTop w:val="0"/>
          <w:marBottom w:val="0"/>
          <w:divBdr>
            <w:top w:val="none" w:sz="0" w:space="0" w:color="auto"/>
            <w:left w:val="none" w:sz="0" w:space="0" w:color="auto"/>
            <w:bottom w:val="none" w:sz="0" w:space="0" w:color="auto"/>
            <w:right w:val="none" w:sz="0" w:space="0" w:color="auto"/>
          </w:divBdr>
        </w:div>
      </w:divsChild>
    </w:div>
    <w:div w:id="1044723450">
      <w:marLeft w:val="0"/>
      <w:marRight w:val="0"/>
      <w:marTop w:val="0"/>
      <w:marBottom w:val="0"/>
      <w:divBdr>
        <w:top w:val="none" w:sz="0" w:space="0" w:color="auto"/>
        <w:left w:val="none" w:sz="0" w:space="0" w:color="auto"/>
        <w:bottom w:val="none" w:sz="0" w:space="0" w:color="auto"/>
        <w:right w:val="none" w:sz="0" w:space="0" w:color="auto"/>
      </w:divBdr>
      <w:divsChild>
        <w:div w:id="1044721587">
          <w:marLeft w:val="0"/>
          <w:marRight w:val="0"/>
          <w:marTop w:val="0"/>
          <w:marBottom w:val="0"/>
          <w:divBdr>
            <w:top w:val="none" w:sz="0" w:space="0" w:color="auto"/>
            <w:left w:val="none" w:sz="0" w:space="0" w:color="auto"/>
            <w:bottom w:val="none" w:sz="0" w:space="0" w:color="auto"/>
            <w:right w:val="none" w:sz="0" w:space="0" w:color="auto"/>
          </w:divBdr>
        </w:div>
        <w:div w:id="1044722380">
          <w:marLeft w:val="0"/>
          <w:marRight w:val="0"/>
          <w:marTop w:val="0"/>
          <w:marBottom w:val="0"/>
          <w:divBdr>
            <w:top w:val="none" w:sz="0" w:space="0" w:color="auto"/>
            <w:left w:val="none" w:sz="0" w:space="0" w:color="auto"/>
            <w:bottom w:val="none" w:sz="0" w:space="0" w:color="auto"/>
            <w:right w:val="none" w:sz="0" w:space="0" w:color="auto"/>
          </w:divBdr>
        </w:div>
        <w:div w:id="1044723166">
          <w:marLeft w:val="0"/>
          <w:marRight w:val="0"/>
          <w:marTop w:val="0"/>
          <w:marBottom w:val="0"/>
          <w:divBdr>
            <w:top w:val="none" w:sz="0" w:space="0" w:color="auto"/>
            <w:left w:val="none" w:sz="0" w:space="0" w:color="auto"/>
            <w:bottom w:val="none" w:sz="0" w:space="0" w:color="auto"/>
            <w:right w:val="none" w:sz="0" w:space="0" w:color="auto"/>
          </w:divBdr>
        </w:div>
        <w:div w:id="1044723433">
          <w:marLeft w:val="0"/>
          <w:marRight w:val="0"/>
          <w:marTop w:val="0"/>
          <w:marBottom w:val="0"/>
          <w:divBdr>
            <w:top w:val="none" w:sz="0" w:space="0" w:color="auto"/>
            <w:left w:val="none" w:sz="0" w:space="0" w:color="auto"/>
            <w:bottom w:val="none" w:sz="0" w:space="0" w:color="auto"/>
            <w:right w:val="none" w:sz="0" w:space="0" w:color="auto"/>
          </w:divBdr>
          <w:divsChild>
            <w:div w:id="1044721870">
              <w:marLeft w:val="0"/>
              <w:marRight w:val="0"/>
              <w:marTop w:val="0"/>
              <w:marBottom w:val="0"/>
              <w:divBdr>
                <w:top w:val="none" w:sz="0" w:space="0" w:color="auto"/>
                <w:left w:val="none" w:sz="0" w:space="0" w:color="auto"/>
                <w:bottom w:val="none" w:sz="0" w:space="0" w:color="auto"/>
                <w:right w:val="none" w:sz="0" w:space="0" w:color="auto"/>
              </w:divBdr>
            </w:div>
            <w:div w:id="1044721957">
              <w:marLeft w:val="0"/>
              <w:marRight w:val="0"/>
              <w:marTop w:val="0"/>
              <w:marBottom w:val="0"/>
              <w:divBdr>
                <w:top w:val="none" w:sz="0" w:space="0" w:color="auto"/>
                <w:left w:val="none" w:sz="0" w:space="0" w:color="auto"/>
                <w:bottom w:val="none" w:sz="0" w:space="0" w:color="auto"/>
                <w:right w:val="none" w:sz="0" w:space="0" w:color="auto"/>
              </w:divBdr>
            </w:div>
            <w:div w:id="1044722556">
              <w:marLeft w:val="0"/>
              <w:marRight w:val="0"/>
              <w:marTop w:val="0"/>
              <w:marBottom w:val="0"/>
              <w:divBdr>
                <w:top w:val="none" w:sz="0" w:space="0" w:color="auto"/>
                <w:left w:val="none" w:sz="0" w:space="0" w:color="auto"/>
                <w:bottom w:val="none" w:sz="0" w:space="0" w:color="auto"/>
                <w:right w:val="none" w:sz="0" w:space="0" w:color="auto"/>
              </w:divBdr>
            </w:div>
            <w:div w:id="1044722792">
              <w:marLeft w:val="0"/>
              <w:marRight w:val="0"/>
              <w:marTop w:val="0"/>
              <w:marBottom w:val="0"/>
              <w:divBdr>
                <w:top w:val="none" w:sz="0" w:space="0" w:color="auto"/>
                <w:left w:val="none" w:sz="0" w:space="0" w:color="auto"/>
                <w:bottom w:val="none" w:sz="0" w:space="0" w:color="auto"/>
                <w:right w:val="none" w:sz="0" w:space="0" w:color="auto"/>
              </w:divBdr>
            </w:div>
            <w:div w:id="1044722805">
              <w:marLeft w:val="0"/>
              <w:marRight w:val="0"/>
              <w:marTop w:val="0"/>
              <w:marBottom w:val="0"/>
              <w:divBdr>
                <w:top w:val="none" w:sz="0" w:space="0" w:color="auto"/>
                <w:left w:val="none" w:sz="0" w:space="0" w:color="auto"/>
                <w:bottom w:val="none" w:sz="0" w:space="0" w:color="auto"/>
                <w:right w:val="none" w:sz="0" w:space="0" w:color="auto"/>
              </w:divBdr>
            </w:div>
            <w:div w:id="1044723664">
              <w:marLeft w:val="0"/>
              <w:marRight w:val="0"/>
              <w:marTop w:val="0"/>
              <w:marBottom w:val="0"/>
              <w:divBdr>
                <w:top w:val="none" w:sz="0" w:space="0" w:color="auto"/>
                <w:left w:val="none" w:sz="0" w:space="0" w:color="auto"/>
                <w:bottom w:val="none" w:sz="0" w:space="0" w:color="auto"/>
                <w:right w:val="none" w:sz="0" w:space="0" w:color="auto"/>
              </w:divBdr>
            </w:div>
            <w:div w:id="1044723941">
              <w:marLeft w:val="0"/>
              <w:marRight w:val="0"/>
              <w:marTop w:val="0"/>
              <w:marBottom w:val="0"/>
              <w:divBdr>
                <w:top w:val="none" w:sz="0" w:space="0" w:color="auto"/>
                <w:left w:val="none" w:sz="0" w:space="0" w:color="auto"/>
                <w:bottom w:val="none" w:sz="0" w:space="0" w:color="auto"/>
                <w:right w:val="none" w:sz="0" w:space="0" w:color="auto"/>
              </w:divBdr>
            </w:div>
          </w:divsChild>
        </w:div>
        <w:div w:id="1044724297">
          <w:marLeft w:val="0"/>
          <w:marRight w:val="0"/>
          <w:marTop w:val="0"/>
          <w:marBottom w:val="0"/>
          <w:divBdr>
            <w:top w:val="none" w:sz="0" w:space="0" w:color="auto"/>
            <w:left w:val="none" w:sz="0" w:space="0" w:color="auto"/>
            <w:bottom w:val="none" w:sz="0" w:space="0" w:color="auto"/>
            <w:right w:val="none" w:sz="0" w:space="0" w:color="auto"/>
          </w:divBdr>
        </w:div>
      </w:divsChild>
    </w:div>
    <w:div w:id="1044723451">
      <w:marLeft w:val="0"/>
      <w:marRight w:val="0"/>
      <w:marTop w:val="0"/>
      <w:marBottom w:val="0"/>
      <w:divBdr>
        <w:top w:val="none" w:sz="0" w:space="0" w:color="auto"/>
        <w:left w:val="none" w:sz="0" w:space="0" w:color="auto"/>
        <w:bottom w:val="none" w:sz="0" w:space="0" w:color="auto"/>
        <w:right w:val="none" w:sz="0" w:space="0" w:color="auto"/>
      </w:divBdr>
    </w:div>
    <w:div w:id="1044723454">
      <w:marLeft w:val="0"/>
      <w:marRight w:val="0"/>
      <w:marTop w:val="0"/>
      <w:marBottom w:val="0"/>
      <w:divBdr>
        <w:top w:val="none" w:sz="0" w:space="0" w:color="auto"/>
        <w:left w:val="none" w:sz="0" w:space="0" w:color="auto"/>
        <w:bottom w:val="none" w:sz="0" w:space="0" w:color="auto"/>
        <w:right w:val="none" w:sz="0" w:space="0" w:color="auto"/>
      </w:divBdr>
    </w:div>
    <w:div w:id="1044723455">
      <w:marLeft w:val="0"/>
      <w:marRight w:val="0"/>
      <w:marTop w:val="0"/>
      <w:marBottom w:val="0"/>
      <w:divBdr>
        <w:top w:val="none" w:sz="0" w:space="0" w:color="auto"/>
        <w:left w:val="none" w:sz="0" w:space="0" w:color="auto"/>
        <w:bottom w:val="none" w:sz="0" w:space="0" w:color="auto"/>
        <w:right w:val="none" w:sz="0" w:space="0" w:color="auto"/>
      </w:divBdr>
    </w:div>
    <w:div w:id="1044723458">
      <w:marLeft w:val="0"/>
      <w:marRight w:val="0"/>
      <w:marTop w:val="0"/>
      <w:marBottom w:val="0"/>
      <w:divBdr>
        <w:top w:val="none" w:sz="0" w:space="0" w:color="auto"/>
        <w:left w:val="none" w:sz="0" w:space="0" w:color="auto"/>
        <w:bottom w:val="none" w:sz="0" w:space="0" w:color="auto"/>
        <w:right w:val="none" w:sz="0" w:space="0" w:color="auto"/>
      </w:divBdr>
    </w:div>
    <w:div w:id="1044723460">
      <w:marLeft w:val="0"/>
      <w:marRight w:val="0"/>
      <w:marTop w:val="0"/>
      <w:marBottom w:val="0"/>
      <w:divBdr>
        <w:top w:val="none" w:sz="0" w:space="0" w:color="auto"/>
        <w:left w:val="none" w:sz="0" w:space="0" w:color="auto"/>
        <w:bottom w:val="none" w:sz="0" w:space="0" w:color="auto"/>
        <w:right w:val="none" w:sz="0" w:space="0" w:color="auto"/>
      </w:divBdr>
      <w:divsChild>
        <w:div w:id="1044721733">
          <w:marLeft w:val="0"/>
          <w:marRight w:val="0"/>
          <w:marTop w:val="0"/>
          <w:marBottom w:val="0"/>
          <w:divBdr>
            <w:top w:val="none" w:sz="0" w:space="0" w:color="auto"/>
            <w:left w:val="none" w:sz="0" w:space="0" w:color="auto"/>
            <w:bottom w:val="none" w:sz="0" w:space="0" w:color="auto"/>
            <w:right w:val="none" w:sz="0" w:space="0" w:color="auto"/>
          </w:divBdr>
          <w:divsChild>
            <w:div w:id="1044723141">
              <w:marLeft w:val="0"/>
              <w:marRight w:val="0"/>
              <w:marTop w:val="0"/>
              <w:marBottom w:val="0"/>
              <w:divBdr>
                <w:top w:val="none" w:sz="0" w:space="0" w:color="auto"/>
                <w:left w:val="none" w:sz="0" w:space="0" w:color="auto"/>
                <w:bottom w:val="none" w:sz="0" w:space="0" w:color="auto"/>
                <w:right w:val="none" w:sz="0" w:space="0" w:color="auto"/>
              </w:divBdr>
              <w:divsChild>
                <w:div w:id="1044724223">
                  <w:marLeft w:val="0"/>
                  <w:marRight w:val="0"/>
                  <w:marTop w:val="0"/>
                  <w:marBottom w:val="0"/>
                  <w:divBdr>
                    <w:top w:val="none" w:sz="0" w:space="0" w:color="auto"/>
                    <w:left w:val="none" w:sz="0" w:space="0" w:color="auto"/>
                    <w:bottom w:val="none" w:sz="0" w:space="0" w:color="auto"/>
                    <w:right w:val="none" w:sz="0" w:space="0" w:color="auto"/>
                  </w:divBdr>
                  <w:divsChild>
                    <w:div w:id="1044722036">
                      <w:marLeft w:val="0"/>
                      <w:marRight w:val="0"/>
                      <w:marTop w:val="0"/>
                      <w:marBottom w:val="0"/>
                      <w:divBdr>
                        <w:top w:val="none" w:sz="0" w:space="0" w:color="auto"/>
                        <w:left w:val="none" w:sz="0" w:space="0" w:color="auto"/>
                        <w:bottom w:val="none" w:sz="0" w:space="0" w:color="auto"/>
                        <w:right w:val="none" w:sz="0" w:space="0" w:color="auto"/>
                      </w:divBdr>
                      <w:divsChild>
                        <w:div w:id="1044723677">
                          <w:marLeft w:val="0"/>
                          <w:marRight w:val="0"/>
                          <w:marTop w:val="0"/>
                          <w:marBottom w:val="0"/>
                          <w:divBdr>
                            <w:top w:val="none" w:sz="0" w:space="0" w:color="auto"/>
                            <w:left w:val="none" w:sz="0" w:space="0" w:color="auto"/>
                            <w:bottom w:val="none" w:sz="0" w:space="0" w:color="auto"/>
                            <w:right w:val="none" w:sz="0" w:space="0" w:color="auto"/>
                          </w:divBdr>
                          <w:divsChild>
                            <w:div w:id="1044722561">
                              <w:marLeft w:val="0"/>
                              <w:marRight w:val="0"/>
                              <w:marTop w:val="0"/>
                              <w:marBottom w:val="0"/>
                              <w:divBdr>
                                <w:top w:val="none" w:sz="0" w:space="0" w:color="auto"/>
                                <w:left w:val="none" w:sz="0" w:space="0" w:color="auto"/>
                                <w:bottom w:val="none" w:sz="0" w:space="0" w:color="auto"/>
                                <w:right w:val="none" w:sz="0" w:space="0" w:color="auto"/>
                              </w:divBdr>
                              <w:divsChild>
                                <w:div w:id="1044723320">
                                  <w:marLeft w:val="0"/>
                                  <w:marRight w:val="0"/>
                                  <w:marTop w:val="0"/>
                                  <w:marBottom w:val="0"/>
                                  <w:divBdr>
                                    <w:top w:val="none" w:sz="0" w:space="0" w:color="auto"/>
                                    <w:left w:val="none" w:sz="0" w:space="0" w:color="auto"/>
                                    <w:bottom w:val="none" w:sz="0" w:space="0" w:color="auto"/>
                                    <w:right w:val="none" w:sz="0" w:space="0" w:color="auto"/>
                                  </w:divBdr>
                                  <w:divsChild>
                                    <w:div w:id="1044724420">
                                      <w:marLeft w:val="0"/>
                                      <w:marRight w:val="0"/>
                                      <w:marTop w:val="0"/>
                                      <w:marBottom w:val="0"/>
                                      <w:divBdr>
                                        <w:top w:val="none" w:sz="0" w:space="0" w:color="auto"/>
                                        <w:left w:val="none" w:sz="0" w:space="0" w:color="auto"/>
                                        <w:bottom w:val="none" w:sz="0" w:space="0" w:color="auto"/>
                                        <w:right w:val="none" w:sz="0" w:space="0" w:color="auto"/>
                                      </w:divBdr>
                                      <w:divsChild>
                                        <w:div w:id="1044724357">
                                          <w:marLeft w:val="0"/>
                                          <w:marRight w:val="0"/>
                                          <w:marTop w:val="0"/>
                                          <w:marBottom w:val="0"/>
                                          <w:divBdr>
                                            <w:top w:val="none" w:sz="0" w:space="0" w:color="auto"/>
                                            <w:left w:val="none" w:sz="0" w:space="0" w:color="auto"/>
                                            <w:bottom w:val="none" w:sz="0" w:space="0" w:color="auto"/>
                                            <w:right w:val="none" w:sz="0" w:space="0" w:color="auto"/>
                                          </w:divBdr>
                                          <w:divsChild>
                                            <w:div w:id="1044724029">
                                              <w:marLeft w:val="0"/>
                                              <w:marRight w:val="0"/>
                                              <w:marTop w:val="0"/>
                                              <w:marBottom w:val="0"/>
                                              <w:divBdr>
                                                <w:top w:val="none" w:sz="0" w:space="0" w:color="auto"/>
                                                <w:left w:val="none" w:sz="0" w:space="0" w:color="auto"/>
                                                <w:bottom w:val="none" w:sz="0" w:space="0" w:color="auto"/>
                                                <w:right w:val="none" w:sz="0" w:space="0" w:color="auto"/>
                                              </w:divBdr>
                                              <w:divsChild>
                                                <w:div w:id="1044724181">
                                                  <w:marLeft w:val="0"/>
                                                  <w:marRight w:val="0"/>
                                                  <w:marTop w:val="0"/>
                                                  <w:marBottom w:val="0"/>
                                                  <w:divBdr>
                                                    <w:top w:val="none" w:sz="0" w:space="0" w:color="auto"/>
                                                    <w:left w:val="none" w:sz="0" w:space="0" w:color="auto"/>
                                                    <w:bottom w:val="none" w:sz="0" w:space="0" w:color="auto"/>
                                                    <w:right w:val="none" w:sz="0" w:space="0" w:color="auto"/>
                                                  </w:divBdr>
                                                  <w:divsChild>
                                                    <w:div w:id="104472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723463">
      <w:marLeft w:val="0"/>
      <w:marRight w:val="0"/>
      <w:marTop w:val="0"/>
      <w:marBottom w:val="0"/>
      <w:divBdr>
        <w:top w:val="none" w:sz="0" w:space="0" w:color="auto"/>
        <w:left w:val="none" w:sz="0" w:space="0" w:color="auto"/>
        <w:bottom w:val="none" w:sz="0" w:space="0" w:color="auto"/>
        <w:right w:val="none" w:sz="0" w:space="0" w:color="auto"/>
      </w:divBdr>
    </w:div>
    <w:div w:id="1044723466">
      <w:marLeft w:val="0"/>
      <w:marRight w:val="0"/>
      <w:marTop w:val="0"/>
      <w:marBottom w:val="0"/>
      <w:divBdr>
        <w:top w:val="none" w:sz="0" w:space="0" w:color="auto"/>
        <w:left w:val="none" w:sz="0" w:space="0" w:color="auto"/>
        <w:bottom w:val="none" w:sz="0" w:space="0" w:color="auto"/>
        <w:right w:val="none" w:sz="0" w:space="0" w:color="auto"/>
      </w:divBdr>
    </w:div>
    <w:div w:id="1044723467">
      <w:marLeft w:val="0"/>
      <w:marRight w:val="0"/>
      <w:marTop w:val="0"/>
      <w:marBottom w:val="0"/>
      <w:divBdr>
        <w:top w:val="none" w:sz="0" w:space="0" w:color="auto"/>
        <w:left w:val="none" w:sz="0" w:space="0" w:color="auto"/>
        <w:bottom w:val="none" w:sz="0" w:space="0" w:color="auto"/>
        <w:right w:val="none" w:sz="0" w:space="0" w:color="auto"/>
      </w:divBdr>
    </w:div>
    <w:div w:id="1044723469">
      <w:marLeft w:val="0"/>
      <w:marRight w:val="0"/>
      <w:marTop w:val="0"/>
      <w:marBottom w:val="0"/>
      <w:divBdr>
        <w:top w:val="none" w:sz="0" w:space="0" w:color="auto"/>
        <w:left w:val="none" w:sz="0" w:space="0" w:color="auto"/>
        <w:bottom w:val="none" w:sz="0" w:space="0" w:color="auto"/>
        <w:right w:val="none" w:sz="0" w:space="0" w:color="auto"/>
      </w:divBdr>
    </w:div>
    <w:div w:id="1044723471">
      <w:marLeft w:val="0"/>
      <w:marRight w:val="0"/>
      <w:marTop w:val="0"/>
      <w:marBottom w:val="0"/>
      <w:divBdr>
        <w:top w:val="none" w:sz="0" w:space="0" w:color="auto"/>
        <w:left w:val="none" w:sz="0" w:space="0" w:color="auto"/>
        <w:bottom w:val="none" w:sz="0" w:space="0" w:color="auto"/>
        <w:right w:val="none" w:sz="0" w:space="0" w:color="auto"/>
      </w:divBdr>
    </w:div>
    <w:div w:id="1044723473">
      <w:marLeft w:val="0"/>
      <w:marRight w:val="0"/>
      <w:marTop w:val="0"/>
      <w:marBottom w:val="0"/>
      <w:divBdr>
        <w:top w:val="none" w:sz="0" w:space="0" w:color="auto"/>
        <w:left w:val="none" w:sz="0" w:space="0" w:color="auto"/>
        <w:bottom w:val="none" w:sz="0" w:space="0" w:color="auto"/>
        <w:right w:val="none" w:sz="0" w:space="0" w:color="auto"/>
      </w:divBdr>
    </w:div>
    <w:div w:id="1044723478">
      <w:marLeft w:val="0"/>
      <w:marRight w:val="0"/>
      <w:marTop w:val="0"/>
      <w:marBottom w:val="0"/>
      <w:divBdr>
        <w:top w:val="none" w:sz="0" w:space="0" w:color="auto"/>
        <w:left w:val="none" w:sz="0" w:space="0" w:color="auto"/>
        <w:bottom w:val="none" w:sz="0" w:space="0" w:color="auto"/>
        <w:right w:val="none" w:sz="0" w:space="0" w:color="auto"/>
      </w:divBdr>
      <w:divsChild>
        <w:div w:id="1044724075">
          <w:marLeft w:val="0"/>
          <w:marRight w:val="0"/>
          <w:marTop w:val="0"/>
          <w:marBottom w:val="0"/>
          <w:divBdr>
            <w:top w:val="none" w:sz="0" w:space="0" w:color="auto"/>
            <w:left w:val="none" w:sz="0" w:space="0" w:color="auto"/>
            <w:bottom w:val="none" w:sz="0" w:space="0" w:color="auto"/>
            <w:right w:val="none" w:sz="0" w:space="0" w:color="auto"/>
          </w:divBdr>
        </w:div>
      </w:divsChild>
    </w:div>
    <w:div w:id="1044723481">
      <w:marLeft w:val="0"/>
      <w:marRight w:val="0"/>
      <w:marTop w:val="0"/>
      <w:marBottom w:val="0"/>
      <w:divBdr>
        <w:top w:val="none" w:sz="0" w:space="0" w:color="auto"/>
        <w:left w:val="none" w:sz="0" w:space="0" w:color="auto"/>
        <w:bottom w:val="none" w:sz="0" w:space="0" w:color="auto"/>
        <w:right w:val="none" w:sz="0" w:space="0" w:color="auto"/>
      </w:divBdr>
    </w:div>
    <w:div w:id="1044723486">
      <w:marLeft w:val="0"/>
      <w:marRight w:val="0"/>
      <w:marTop w:val="0"/>
      <w:marBottom w:val="0"/>
      <w:divBdr>
        <w:top w:val="none" w:sz="0" w:space="0" w:color="auto"/>
        <w:left w:val="none" w:sz="0" w:space="0" w:color="auto"/>
        <w:bottom w:val="none" w:sz="0" w:space="0" w:color="auto"/>
        <w:right w:val="none" w:sz="0" w:space="0" w:color="auto"/>
      </w:divBdr>
    </w:div>
    <w:div w:id="1044723487">
      <w:marLeft w:val="0"/>
      <w:marRight w:val="0"/>
      <w:marTop w:val="0"/>
      <w:marBottom w:val="0"/>
      <w:divBdr>
        <w:top w:val="none" w:sz="0" w:space="0" w:color="auto"/>
        <w:left w:val="none" w:sz="0" w:space="0" w:color="auto"/>
        <w:bottom w:val="none" w:sz="0" w:space="0" w:color="auto"/>
        <w:right w:val="none" w:sz="0" w:space="0" w:color="auto"/>
      </w:divBdr>
      <w:divsChild>
        <w:div w:id="1044722362">
          <w:marLeft w:val="0"/>
          <w:marRight w:val="0"/>
          <w:marTop w:val="0"/>
          <w:marBottom w:val="0"/>
          <w:divBdr>
            <w:top w:val="none" w:sz="0" w:space="0" w:color="auto"/>
            <w:left w:val="none" w:sz="0" w:space="0" w:color="auto"/>
            <w:bottom w:val="none" w:sz="0" w:space="0" w:color="auto"/>
            <w:right w:val="none" w:sz="0" w:space="0" w:color="auto"/>
          </w:divBdr>
          <w:divsChild>
            <w:div w:id="1044723674">
              <w:marLeft w:val="0"/>
              <w:marRight w:val="0"/>
              <w:marTop w:val="0"/>
              <w:marBottom w:val="0"/>
              <w:divBdr>
                <w:top w:val="none" w:sz="0" w:space="0" w:color="auto"/>
                <w:left w:val="none" w:sz="0" w:space="0" w:color="auto"/>
                <w:bottom w:val="none" w:sz="0" w:space="0" w:color="auto"/>
                <w:right w:val="none" w:sz="0" w:space="0" w:color="auto"/>
              </w:divBdr>
              <w:divsChild>
                <w:div w:id="1044722283">
                  <w:marLeft w:val="0"/>
                  <w:marRight w:val="0"/>
                  <w:marTop w:val="0"/>
                  <w:marBottom w:val="0"/>
                  <w:divBdr>
                    <w:top w:val="none" w:sz="0" w:space="0" w:color="auto"/>
                    <w:left w:val="none" w:sz="0" w:space="0" w:color="auto"/>
                    <w:bottom w:val="none" w:sz="0" w:space="0" w:color="auto"/>
                    <w:right w:val="none" w:sz="0" w:space="0" w:color="auto"/>
                  </w:divBdr>
                  <w:divsChild>
                    <w:div w:id="1044722528">
                      <w:marLeft w:val="0"/>
                      <w:marRight w:val="0"/>
                      <w:marTop w:val="0"/>
                      <w:marBottom w:val="0"/>
                      <w:divBdr>
                        <w:top w:val="none" w:sz="0" w:space="0" w:color="auto"/>
                        <w:left w:val="none" w:sz="0" w:space="0" w:color="auto"/>
                        <w:bottom w:val="none" w:sz="0" w:space="0" w:color="auto"/>
                        <w:right w:val="none" w:sz="0" w:space="0" w:color="auto"/>
                      </w:divBdr>
                      <w:divsChild>
                        <w:div w:id="104472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3638">
          <w:marLeft w:val="0"/>
          <w:marRight w:val="0"/>
          <w:marTop w:val="0"/>
          <w:marBottom w:val="0"/>
          <w:divBdr>
            <w:top w:val="none" w:sz="0" w:space="0" w:color="auto"/>
            <w:left w:val="none" w:sz="0" w:space="0" w:color="auto"/>
            <w:bottom w:val="none" w:sz="0" w:space="0" w:color="auto"/>
            <w:right w:val="none" w:sz="0" w:space="0" w:color="auto"/>
          </w:divBdr>
          <w:divsChild>
            <w:div w:id="1044722710">
              <w:marLeft w:val="0"/>
              <w:marRight w:val="0"/>
              <w:marTop w:val="0"/>
              <w:marBottom w:val="0"/>
              <w:divBdr>
                <w:top w:val="none" w:sz="0" w:space="0" w:color="auto"/>
                <w:left w:val="none" w:sz="0" w:space="0" w:color="auto"/>
                <w:bottom w:val="none" w:sz="0" w:space="0" w:color="auto"/>
                <w:right w:val="none" w:sz="0" w:space="0" w:color="auto"/>
              </w:divBdr>
              <w:divsChild>
                <w:div w:id="1044722658">
                  <w:marLeft w:val="0"/>
                  <w:marRight w:val="0"/>
                  <w:marTop w:val="0"/>
                  <w:marBottom w:val="0"/>
                  <w:divBdr>
                    <w:top w:val="none" w:sz="0" w:space="0" w:color="auto"/>
                    <w:left w:val="none" w:sz="0" w:space="0" w:color="auto"/>
                    <w:bottom w:val="none" w:sz="0" w:space="0" w:color="auto"/>
                    <w:right w:val="none" w:sz="0" w:space="0" w:color="auto"/>
                  </w:divBdr>
                  <w:divsChild>
                    <w:div w:id="1044724036">
                      <w:marLeft w:val="0"/>
                      <w:marRight w:val="0"/>
                      <w:marTop w:val="0"/>
                      <w:marBottom w:val="0"/>
                      <w:divBdr>
                        <w:top w:val="none" w:sz="0" w:space="0" w:color="auto"/>
                        <w:left w:val="none" w:sz="0" w:space="0" w:color="auto"/>
                        <w:bottom w:val="none" w:sz="0" w:space="0" w:color="auto"/>
                        <w:right w:val="none" w:sz="0" w:space="0" w:color="auto"/>
                      </w:divBdr>
                      <w:divsChild>
                        <w:div w:id="1044722910">
                          <w:marLeft w:val="0"/>
                          <w:marRight w:val="0"/>
                          <w:marTop w:val="0"/>
                          <w:marBottom w:val="0"/>
                          <w:divBdr>
                            <w:top w:val="none" w:sz="0" w:space="0" w:color="auto"/>
                            <w:left w:val="none" w:sz="0" w:space="0" w:color="auto"/>
                            <w:bottom w:val="none" w:sz="0" w:space="0" w:color="auto"/>
                            <w:right w:val="none" w:sz="0" w:space="0" w:color="auto"/>
                          </w:divBdr>
                        </w:div>
                        <w:div w:id="104472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4014">
          <w:marLeft w:val="0"/>
          <w:marRight w:val="0"/>
          <w:marTop w:val="0"/>
          <w:marBottom w:val="0"/>
          <w:divBdr>
            <w:top w:val="none" w:sz="0" w:space="0" w:color="auto"/>
            <w:left w:val="none" w:sz="0" w:space="0" w:color="auto"/>
            <w:bottom w:val="none" w:sz="0" w:space="0" w:color="auto"/>
            <w:right w:val="none" w:sz="0" w:space="0" w:color="auto"/>
          </w:divBdr>
          <w:divsChild>
            <w:div w:id="1044722478">
              <w:marLeft w:val="0"/>
              <w:marRight w:val="0"/>
              <w:marTop w:val="0"/>
              <w:marBottom w:val="0"/>
              <w:divBdr>
                <w:top w:val="none" w:sz="0" w:space="0" w:color="auto"/>
                <w:left w:val="none" w:sz="0" w:space="0" w:color="auto"/>
                <w:bottom w:val="none" w:sz="0" w:space="0" w:color="auto"/>
                <w:right w:val="none" w:sz="0" w:space="0" w:color="auto"/>
              </w:divBdr>
              <w:divsChild>
                <w:div w:id="1044724404">
                  <w:marLeft w:val="0"/>
                  <w:marRight w:val="0"/>
                  <w:marTop w:val="0"/>
                  <w:marBottom w:val="0"/>
                  <w:divBdr>
                    <w:top w:val="none" w:sz="0" w:space="0" w:color="auto"/>
                    <w:left w:val="none" w:sz="0" w:space="0" w:color="auto"/>
                    <w:bottom w:val="none" w:sz="0" w:space="0" w:color="auto"/>
                    <w:right w:val="none" w:sz="0" w:space="0" w:color="auto"/>
                  </w:divBdr>
                  <w:divsChild>
                    <w:div w:id="1044722809">
                      <w:marLeft w:val="0"/>
                      <w:marRight w:val="0"/>
                      <w:marTop w:val="0"/>
                      <w:marBottom w:val="0"/>
                      <w:divBdr>
                        <w:top w:val="none" w:sz="0" w:space="0" w:color="auto"/>
                        <w:left w:val="none" w:sz="0" w:space="0" w:color="auto"/>
                        <w:bottom w:val="none" w:sz="0" w:space="0" w:color="auto"/>
                        <w:right w:val="none" w:sz="0" w:space="0" w:color="auto"/>
                      </w:divBdr>
                      <w:divsChild>
                        <w:div w:id="1044722253">
                          <w:marLeft w:val="0"/>
                          <w:marRight w:val="0"/>
                          <w:marTop w:val="0"/>
                          <w:marBottom w:val="0"/>
                          <w:divBdr>
                            <w:top w:val="none" w:sz="0" w:space="0" w:color="auto"/>
                            <w:left w:val="none" w:sz="0" w:space="0" w:color="auto"/>
                            <w:bottom w:val="none" w:sz="0" w:space="0" w:color="auto"/>
                            <w:right w:val="none" w:sz="0" w:space="0" w:color="auto"/>
                          </w:divBdr>
                        </w:div>
                        <w:div w:id="104472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3488">
      <w:marLeft w:val="0"/>
      <w:marRight w:val="0"/>
      <w:marTop w:val="0"/>
      <w:marBottom w:val="0"/>
      <w:divBdr>
        <w:top w:val="none" w:sz="0" w:space="0" w:color="auto"/>
        <w:left w:val="none" w:sz="0" w:space="0" w:color="auto"/>
        <w:bottom w:val="none" w:sz="0" w:space="0" w:color="auto"/>
        <w:right w:val="none" w:sz="0" w:space="0" w:color="auto"/>
      </w:divBdr>
    </w:div>
    <w:div w:id="1044723489">
      <w:marLeft w:val="0"/>
      <w:marRight w:val="0"/>
      <w:marTop w:val="0"/>
      <w:marBottom w:val="0"/>
      <w:divBdr>
        <w:top w:val="none" w:sz="0" w:space="0" w:color="auto"/>
        <w:left w:val="none" w:sz="0" w:space="0" w:color="auto"/>
        <w:bottom w:val="none" w:sz="0" w:space="0" w:color="auto"/>
        <w:right w:val="none" w:sz="0" w:space="0" w:color="auto"/>
      </w:divBdr>
    </w:div>
    <w:div w:id="1044723490">
      <w:marLeft w:val="0"/>
      <w:marRight w:val="0"/>
      <w:marTop w:val="0"/>
      <w:marBottom w:val="0"/>
      <w:divBdr>
        <w:top w:val="none" w:sz="0" w:space="0" w:color="auto"/>
        <w:left w:val="none" w:sz="0" w:space="0" w:color="auto"/>
        <w:bottom w:val="none" w:sz="0" w:space="0" w:color="auto"/>
        <w:right w:val="none" w:sz="0" w:space="0" w:color="auto"/>
      </w:divBdr>
      <w:divsChild>
        <w:div w:id="1044723118">
          <w:marLeft w:val="0"/>
          <w:marRight w:val="0"/>
          <w:marTop w:val="0"/>
          <w:marBottom w:val="0"/>
          <w:divBdr>
            <w:top w:val="none" w:sz="0" w:space="0" w:color="auto"/>
            <w:left w:val="none" w:sz="0" w:space="0" w:color="auto"/>
            <w:bottom w:val="none" w:sz="0" w:space="0" w:color="auto"/>
            <w:right w:val="none" w:sz="0" w:space="0" w:color="auto"/>
          </w:divBdr>
          <w:divsChild>
            <w:div w:id="1044721934">
              <w:marLeft w:val="0"/>
              <w:marRight w:val="0"/>
              <w:marTop w:val="0"/>
              <w:marBottom w:val="0"/>
              <w:divBdr>
                <w:top w:val="none" w:sz="0" w:space="0" w:color="auto"/>
                <w:left w:val="none" w:sz="0" w:space="0" w:color="auto"/>
                <w:bottom w:val="none" w:sz="0" w:space="0" w:color="auto"/>
                <w:right w:val="none" w:sz="0" w:space="0" w:color="auto"/>
              </w:divBdr>
              <w:divsChild>
                <w:div w:id="1044722175">
                  <w:marLeft w:val="0"/>
                  <w:marRight w:val="0"/>
                  <w:marTop w:val="0"/>
                  <w:marBottom w:val="0"/>
                  <w:divBdr>
                    <w:top w:val="none" w:sz="0" w:space="0" w:color="auto"/>
                    <w:left w:val="none" w:sz="0" w:space="0" w:color="auto"/>
                    <w:bottom w:val="none" w:sz="0" w:space="0" w:color="auto"/>
                    <w:right w:val="none" w:sz="0" w:space="0" w:color="auto"/>
                  </w:divBdr>
                  <w:divsChild>
                    <w:div w:id="1044722534">
                      <w:marLeft w:val="0"/>
                      <w:marRight w:val="0"/>
                      <w:marTop w:val="0"/>
                      <w:marBottom w:val="0"/>
                      <w:divBdr>
                        <w:top w:val="none" w:sz="0" w:space="0" w:color="auto"/>
                        <w:left w:val="none" w:sz="0" w:space="0" w:color="auto"/>
                        <w:bottom w:val="none" w:sz="0" w:space="0" w:color="auto"/>
                        <w:right w:val="none" w:sz="0" w:space="0" w:color="auto"/>
                      </w:divBdr>
                    </w:div>
                  </w:divsChild>
                </w:div>
                <w:div w:id="1044722811">
                  <w:marLeft w:val="0"/>
                  <w:marRight w:val="0"/>
                  <w:marTop w:val="0"/>
                  <w:marBottom w:val="0"/>
                  <w:divBdr>
                    <w:top w:val="none" w:sz="0" w:space="0" w:color="auto"/>
                    <w:left w:val="none" w:sz="0" w:space="0" w:color="auto"/>
                    <w:bottom w:val="none" w:sz="0" w:space="0" w:color="auto"/>
                    <w:right w:val="none" w:sz="0" w:space="0" w:color="auto"/>
                  </w:divBdr>
                  <w:divsChild>
                    <w:div w:id="104472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3498">
      <w:marLeft w:val="0"/>
      <w:marRight w:val="0"/>
      <w:marTop w:val="0"/>
      <w:marBottom w:val="0"/>
      <w:divBdr>
        <w:top w:val="none" w:sz="0" w:space="0" w:color="auto"/>
        <w:left w:val="none" w:sz="0" w:space="0" w:color="auto"/>
        <w:bottom w:val="none" w:sz="0" w:space="0" w:color="auto"/>
        <w:right w:val="none" w:sz="0" w:space="0" w:color="auto"/>
      </w:divBdr>
    </w:div>
    <w:div w:id="1044723501">
      <w:marLeft w:val="0"/>
      <w:marRight w:val="0"/>
      <w:marTop w:val="0"/>
      <w:marBottom w:val="0"/>
      <w:divBdr>
        <w:top w:val="none" w:sz="0" w:space="0" w:color="auto"/>
        <w:left w:val="none" w:sz="0" w:space="0" w:color="auto"/>
        <w:bottom w:val="none" w:sz="0" w:space="0" w:color="auto"/>
        <w:right w:val="none" w:sz="0" w:space="0" w:color="auto"/>
      </w:divBdr>
    </w:div>
    <w:div w:id="1044723504">
      <w:marLeft w:val="0"/>
      <w:marRight w:val="0"/>
      <w:marTop w:val="0"/>
      <w:marBottom w:val="0"/>
      <w:divBdr>
        <w:top w:val="none" w:sz="0" w:space="0" w:color="auto"/>
        <w:left w:val="none" w:sz="0" w:space="0" w:color="auto"/>
        <w:bottom w:val="none" w:sz="0" w:space="0" w:color="auto"/>
        <w:right w:val="none" w:sz="0" w:space="0" w:color="auto"/>
      </w:divBdr>
    </w:div>
    <w:div w:id="1044723505">
      <w:marLeft w:val="0"/>
      <w:marRight w:val="0"/>
      <w:marTop w:val="0"/>
      <w:marBottom w:val="0"/>
      <w:divBdr>
        <w:top w:val="none" w:sz="0" w:space="0" w:color="auto"/>
        <w:left w:val="none" w:sz="0" w:space="0" w:color="auto"/>
        <w:bottom w:val="none" w:sz="0" w:space="0" w:color="auto"/>
        <w:right w:val="none" w:sz="0" w:space="0" w:color="auto"/>
      </w:divBdr>
    </w:div>
    <w:div w:id="1044723507">
      <w:marLeft w:val="0"/>
      <w:marRight w:val="0"/>
      <w:marTop w:val="0"/>
      <w:marBottom w:val="0"/>
      <w:divBdr>
        <w:top w:val="none" w:sz="0" w:space="0" w:color="auto"/>
        <w:left w:val="none" w:sz="0" w:space="0" w:color="auto"/>
        <w:bottom w:val="none" w:sz="0" w:space="0" w:color="auto"/>
        <w:right w:val="none" w:sz="0" w:space="0" w:color="auto"/>
      </w:divBdr>
    </w:div>
    <w:div w:id="1044723508">
      <w:marLeft w:val="0"/>
      <w:marRight w:val="0"/>
      <w:marTop w:val="0"/>
      <w:marBottom w:val="0"/>
      <w:divBdr>
        <w:top w:val="none" w:sz="0" w:space="0" w:color="auto"/>
        <w:left w:val="none" w:sz="0" w:space="0" w:color="auto"/>
        <w:bottom w:val="none" w:sz="0" w:space="0" w:color="auto"/>
        <w:right w:val="none" w:sz="0" w:space="0" w:color="auto"/>
      </w:divBdr>
    </w:div>
    <w:div w:id="1044723509">
      <w:marLeft w:val="0"/>
      <w:marRight w:val="0"/>
      <w:marTop w:val="0"/>
      <w:marBottom w:val="0"/>
      <w:divBdr>
        <w:top w:val="none" w:sz="0" w:space="0" w:color="auto"/>
        <w:left w:val="none" w:sz="0" w:space="0" w:color="auto"/>
        <w:bottom w:val="none" w:sz="0" w:space="0" w:color="auto"/>
        <w:right w:val="none" w:sz="0" w:space="0" w:color="auto"/>
      </w:divBdr>
    </w:div>
    <w:div w:id="1044723512">
      <w:marLeft w:val="0"/>
      <w:marRight w:val="0"/>
      <w:marTop w:val="0"/>
      <w:marBottom w:val="0"/>
      <w:divBdr>
        <w:top w:val="none" w:sz="0" w:space="0" w:color="auto"/>
        <w:left w:val="none" w:sz="0" w:space="0" w:color="auto"/>
        <w:bottom w:val="none" w:sz="0" w:space="0" w:color="auto"/>
        <w:right w:val="none" w:sz="0" w:space="0" w:color="auto"/>
      </w:divBdr>
    </w:div>
    <w:div w:id="1044723513">
      <w:marLeft w:val="0"/>
      <w:marRight w:val="0"/>
      <w:marTop w:val="0"/>
      <w:marBottom w:val="0"/>
      <w:divBdr>
        <w:top w:val="none" w:sz="0" w:space="0" w:color="auto"/>
        <w:left w:val="none" w:sz="0" w:space="0" w:color="auto"/>
        <w:bottom w:val="none" w:sz="0" w:space="0" w:color="auto"/>
        <w:right w:val="none" w:sz="0" w:space="0" w:color="auto"/>
      </w:divBdr>
    </w:div>
    <w:div w:id="1044723514">
      <w:marLeft w:val="0"/>
      <w:marRight w:val="0"/>
      <w:marTop w:val="0"/>
      <w:marBottom w:val="0"/>
      <w:divBdr>
        <w:top w:val="none" w:sz="0" w:space="0" w:color="auto"/>
        <w:left w:val="none" w:sz="0" w:space="0" w:color="auto"/>
        <w:bottom w:val="none" w:sz="0" w:space="0" w:color="auto"/>
        <w:right w:val="none" w:sz="0" w:space="0" w:color="auto"/>
      </w:divBdr>
    </w:div>
    <w:div w:id="1044723516">
      <w:marLeft w:val="0"/>
      <w:marRight w:val="0"/>
      <w:marTop w:val="0"/>
      <w:marBottom w:val="0"/>
      <w:divBdr>
        <w:top w:val="none" w:sz="0" w:space="0" w:color="auto"/>
        <w:left w:val="none" w:sz="0" w:space="0" w:color="auto"/>
        <w:bottom w:val="none" w:sz="0" w:space="0" w:color="auto"/>
        <w:right w:val="none" w:sz="0" w:space="0" w:color="auto"/>
      </w:divBdr>
    </w:div>
    <w:div w:id="1044723520">
      <w:marLeft w:val="0"/>
      <w:marRight w:val="0"/>
      <w:marTop w:val="0"/>
      <w:marBottom w:val="0"/>
      <w:divBdr>
        <w:top w:val="none" w:sz="0" w:space="0" w:color="auto"/>
        <w:left w:val="none" w:sz="0" w:space="0" w:color="auto"/>
        <w:bottom w:val="none" w:sz="0" w:space="0" w:color="auto"/>
        <w:right w:val="none" w:sz="0" w:space="0" w:color="auto"/>
      </w:divBdr>
      <w:divsChild>
        <w:div w:id="1044722664">
          <w:marLeft w:val="0"/>
          <w:marRight w:val="0"/>
          <w:marTop w:val="0"/>
          <w:marBottom w:val="0"/>
          <w:divBdr>
            <w:top w:val="none" w:sz="0" w:space="0" w:color="auto"/>
            <w:left w:val="none" w:sz="0" w:space="0" w:color="auto"/>
            <w:bottom w:val="none" w:sz="0" w:space="0" w:color="auto"/>
            <w:right w:val="none" w:sz="0" w:space="0" w:color="auto"/>
          </w:divBdr>
        </w:div>
        <w:div w:id="1044723874">
          <w:marLeft w:val="0"/>
          <w:marRight w:val="0"/>
          <w:marTop w:val="0"/>
          <w:marBottom w:val="0"/>
          <w:divBdr>
            <w:top w:val="none" w:sz="0" w:space="0" w:color="auto"/>
            <w:left w:val="none" w:sz="0" w:space="0" w:color="auto"/>
            <w:bottom w:val="none" w:sz="0" w:space="0" w:color="auto"/>
            <w:right w:val="none" w:sz="0" w:space="0" w:color="auto"/>
          </w:divBdr>
          <w:divsChild>
            <w:div w:id="1044721774">
              <w:marLeft w:val="0"/>
              <w:marRight w:val="0"/>
              <w:marTop w:val="0"/>
              <w:marBottom w:val="0"/>
              <w:divBdr>
                <w:top w:val="none" w:sz="0" w:space="0" w:color="auto"/>
                <w:left w:val="none" w:sz="0" w:space="0" w:color="auto"/>
                <w:bottom w:val="none" w:sz="0" w:space="0" w:color="auto"/>
                <w:right w:val="none" w:sz="0" w:space="0" w:color="auto"/>
              </w:divBdr>
              <w:divsChild>
                <w:div w:id="1044723648">
                  <w:marLeft w:val="0"/>
                  <w:marRight w:val="0"/>
                  <w:marTop w:val="0"/>
                  <w:marBottom w:val="0"/>
                  <w:divBdr>
                    <w:top w:val="none" w:sz="0" w:space="0" w:color="auto"/>
                    <w:left w:val="none" w:sz="0" w:space="0" w:color="auto"/>
                    <w:bottom w:val="none" w:sz="0" w:space="0" w:color="auto"/>
                    <w:right w:val="none" w:sz="0" w:space="0" w:color="auto"/>
                  </w:divBdr>
                </w:div>
              </w:divsChild>
            </w:div>
            <w:div w:id="10447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523">
      <w:marLeft w:val="0"/>
      <w:marRight w:val="0"/>
      <w:marTop w:val="0"/>
      <w:marBottom w:val="0"/>
      <w:divBdr>
        <w:top w:val="none" w:sz="0" w:space="0" w:color="auto"/>
        <w:left w:val="none" w:sz="0" w:space="0" w:color="auto"/>
        <w:bottom w:val="none" w:sz="0" w:space="0" w:color="auto"/>
        <w:right w:val="none" w:sz="0" w:space="0" w:color="auto"/>
      </w:divBdr>
      <w:divsChild>
        <w:div w:id="1044721980">
          <w:marLeft w:val="0"/>
          <w:marRight w:val="0"/>
          <w:marTop w:val="0"/>
          <w:marBottom w:val="0"/>
          <w:divBdr>
            <w:top w:val="none" w:sz="0" w:space="0" w:color="auto"/>
            <w:left w:val="none" w:sz="0" w:space="0" w:color="auto"/>
            <w:bottom w:val="none" w:sz="0" w:space="0" w:color="auto"/>
            <w:right w:val="none" w:sz="0" w:space="0" w:color="auto"/>
          </w:divBdr>
        </w:div>
        <w:div w:id="1044723385">
          <w:marLeft w:val="0"/>
          <w:marRight w:val="0"/>
          <w:marTop w:val="0"/>
          <w:marBottom w:val="0"/>
          <w:divBdr>
            <w:top w:val="none" w:sz="0" w:space="0" w:color="auto"/>
            <w:left w:val="none" w:sz="0" w:space="0" w:color="auto"/>
            <w:bottom w:val="none" w:sz="0" w:space="0" w:color="auto"/>
            <w:right w:val="none" w:sz="0" w:space="0" w:color="auto"/>
          </w:divBdr>
        </w:div>
        <w:div w:id="1044723670">
          <w:marLeft w:val="0"/>
          <w:marRight w:val="0"/>
          <w:marTop w:val="0"/>
          <w:marBottom w:val="0"/>
          <w:divBdr>
            <w:top w:val="none" w:sz="0" w:space="0" w:color="auto"/>
            <w:left w:val="none" w:sz="0" w:space="0" w:color="auto"/>
            <w:bottom w:val="none" w:sz="0" w:space="0" w:color="auto"/>
            <w:right w:val="none" w:sz="0" w:space="0" w:color="auto"/>
          </w:divBdr>
        </w:div>
      </w:divsChild>
    </w:div>
    <w:div w:id="1044723524">
      <w:marLeft w:val="0"/>
      <w:marRight w:val="0"/>
      <w:marTop w:val="0"/>
      <w:marBottom w:val="0"/>
      <w:divBdr>
        <w:top w:val="none" w:sz="0" w:space="0" w:color="auto"/>
        <w:left w:val="none" w:sz="0" w:space="0" w:color="auto"/>
        <w:bottom w:val="none" w:sz="0" w:space="0" w:color="auto"/>
        <w:right w:val="none" w:sz="0" w:space="0" w:color="auto"/>
      </w:divBdr>
    </w:div>
    <w:div w:id="1044723527">
      <w:marLeft w:val="0"/>
      <w:marRight w:val="0"/>
      <w:marTop w:val="0"/>
      <w:marBottom w:val="0"/>
      <w:divBdr>
        <w:top w:val="none" w:sz="0" w:space="0" w:color="auto"/>
        <w:left w:val="none" w:sz="0" w:space="0" w:color="auto"/>
        <w:bottom w:val="none" w:sz="0" w:space="0" w:color="auto"/>
        <w:right w:val="none" w:sz="0" w:space="0" w:color="auto"/>
      </w:divBdr>
      <w:divsChild>
        <w:div w:id="1044721586">
          <w:marLeft w:val="0"/>
          <w:marRight w:val="0"/>
          <w:marTop w:val="0"/>
          <w:marBottom w:val="0"/>
          <w:divBdr>
            <w:top w:val="none" w:sz="0" w:space="0" w:color="auto"/>
            <w:left w:val="none" w:sz="0" w:space="0" w:color="auto"/>
            <w:bottom w:val="none" w:sz="0" w:space="0" w:color="auto"/>
            <w:right w:val="none" w:sz="0" w:space="0" w:color="auto"/>
          </w:divBdr>
          <w:divsChild>
            <w:div w:id="1044723818">
              <w:marLeft w:val="0"/>
              <w:marRight w:val="0"/>
              <w:marTop w:val="0"/>
              <w:marBottom w:val="0"/>
              <w:divBdr>
                <w:top w:val="none" w:sz="0" w:space="0" w:color="auto"/>
                <w:left w:val="none" w:sz="0" w:space="0" w:color="auto"/>
                <w:bottom w:val="none" w:sz="0" w:space="0" w:color="auto"/>
                <w:right w:val="none" w:sz="0" w:space="0" w:color="auto"/>
              </w:divBdr>
            </w:div>
          </w:divsChild>
        </w:div>
        <w:div w:id="1044722640">
          <w:marLeft w:val="0"/>
          <w:marRight w:val="0"/>
          <w:marTop w:val="0"/>
          <w:marBottom w:val="0"/>
          <w:divBdr>
            <w:top w:val="none" w:sz="0" w:space="0" w:color="auto"/>
            <w:left w:val="none" w:sz="0" w:space="0" w:color="auto"/>
            <w:bottom w:val="none" w:sz="0" w:space="0" w:color="auto"/>
            <w:right w:val="none" w:sz="0" w:space="0" w:color="auto"/>
          </w:divBdr>
        </w:div>
        <w:div w:id="1044722955">
          <w:marLeft w:val="0"/>
          <w:marRight w:val="0"/>
          <w:marTop w:val="0"/>
          <w:marBottom w:val="0"/>
          <w:divBdr>
            <w:top w:val="none" w:sz="0" w:space="0" w:color="auto"/>
            <w:left w:val="none" w:sz="0" w:space="0" w:color="auto"/>
            <w:bottom w:val="none" w:sz="0" w:space="0" w:color="auto"/>
            <w:right w:val="none" w:sz="0" w:space="0" w:color="auto"/>
          </w:divBdr>
        </w:div>
      </w:divsChild>
    </w:div>
    <w:div w:id="1044723529">
      <w:marLeft w:val="0"/>
      <w:marRight w:val="0"/>
      <w:marTop w:val="0"/>
      <w:marBottom w:val="0"/>
      <w:divBdr>
        <w:top w:val="none" w:sz="0" w:space="0" w:color="auto"/>
        <w:left w:val="none" w:sz="0" w:space="0" w:color="auto"/>
        <w:bottom w:val="none" w:sz="0" w:space="0" w:color="auto"/>
        <w:right w:val="none" w:sz="0" w:space="0" w:color="auto"/>
      </w:divBdr>
    </w:div>
    <w:div w:id="1044723530">
      <w:marLeft w:val="0"/>
      <w:marRight w:val="0"/>
      <w:marTop w:val="0"/>
      <w:marBottom w:val="0"/>
      <w:divBdr>
        <w:top w:val="none" w:sz="0" w:space="0" w:color="auto"/>
        <w:left w:val="none" w:sz="0" w:space="0" w:color="auto"/>
        <w:bottom w:val="none" w:sz="0" w:space="0" w:color="auto"/>
        <w:right w:val="none" w:sz="0" w:space="0" w:color="auto"/>
      </w:divBdr>
      <w:divsChild>
        <w:div w:id="1044721597">
          <w:marLeft w:val="0"/>
          <w:marRight w:val="0"/>
          <w:marTop w:val="0"/>
          <w:marBottom w:val="0"/>
          <w:divBdr>
            <w:top w:val="none" w:sz="0" w:space="0" w:color="auto"/>
            <w:left w:val="none" w:sz="0" w:space="0" w:color="auto"/>
            <w:bottom w:val="none" w:sz="0" w:space="0" w:color="auto"/>
            <w:right w:val="none" w:sz="0" w:space="0" w:color="auto"/>
          </w:divBdr>
          <w:divsChild>
            <w:div w:id="1044722317">
              <w:marLeft w:val="0"/>
              <w:marRight w:val="0"/>
              <w:marTop w:val="0"/>
              <w:marBottom w:val="0"/>
              <w:divBdr>
                <w:top w:val="none" w:sz="0" w:space="0" w:color="auto"/>
                <w:left w:val="none" w:sz="0" w:space="0" w:color="auto"/>
                <w:bottom w:val="none" w:sz="0" w:space="0" w:color="auto"/>
                <w:right w:val="none" w:sz="0" w:space="0" w:color="auto"/>
              </w:divBdr>
            </w:div>
            <w:div w:id="1044723720">
              <w:marLeft w:val="0"/>
              <w:marRight w:val="0"/>
              <w:marTop w:val="0"/>
              <w:marBottom w:val="0"/>
              <w:divBdr>
                <w:top w:val="none" w:sz="0" w:space="0" w:color="auto"/>
                <w:left w:val="none" w:sz="0" w:space="0" w:color="auto"/>
                <w:bottom w:val="none" w:sz="0" w:space="0" w:color="auto"/>
                <w:right w:val="none" w:sz="0" w:space="0" w:color="auto"/>
              </w:divBdr>
            </w:div>
          </w:divsChild>
        </w:div>
        <w:div w:id="1044722382">
          <w:marLeft w:val="0"/>
          <w:marRight w:val="0"/>
          <w:marTop w:val="0"/>
          <w:marBottom w:val="0"/>
          <w:divBdr>
            <w:top w:val="none" w:sz="0" w:space="0" w:color="auto"/>
            <w:left w:val="none" w:sz="0" w:space="0" w:color="auto"/>
            <w:bottom w:val="none" w:sz="0" w:space="0" w:color="auto"/>
            <w:right w:val="none" w:sz="0" w:space="0" w:color="auto"/>
          </w:divBdr>
        </w:div>
        <w:div w:id="1044722639">
          <w:marLeft w:val="0"/>
          <w:marRight w:val="0"/>
          <w:marTop w:val="0"/>
          <w:marBottom w:val="0"/>
          <w:divBdr>
            <w:top w:val="none" w:sz="0" w:space="0" w:color="auto"/>
            <w:left w:val="none" w:sz="0" w:space="0" w:color="auto"/>
            <w:bottom w:val="none" w:sz="0" w:space="0" w:color="auto"/>
            <w:right w:val="none" w:sz="0" w:space="0" w:color="auto"/>
          </w:divBdr>
        </w:div>
        <w:div w:id="1044723102">
          <w:marLeft w:val="0"/>
          <w:marRight w:val="0"/>
          <w:marTop w:val="0"/>
          <w:marBottom w:val="0"/>
          <w:divBdr>
            <w:top w:val="none" w:sz="0" w:space="0" w:color="auto"/>
            <w:left w:val="none" w:sz="0" w:space="0" w:color="auto"/>
            <w:bottom w:val="none" w:sz="0" w:space="0" w:color="auto"/>
            <w:right w:val="none" w:sz="0" w:space="0" w:color="auto"/>
          </w:divBdr>
        </w:div>
        <w:div w:id="1044723325">
          <w:marLeft w:val="0"/>
          <w:marRight w:val="0"/>
          <w:marTop w:val="0"/>
          <w:marBottom w:val="0"/>
          <w:divBdr>
            <w:top w:val="none" w:sz="0" w:space="0" w:color="auto"/>
            <w:left w:val="none" w:sz="0" w:space="0" w:color="auto"/>
            <w:bottom w:val="none" w:sz="0" w:space="0" w:color="auto"/>
            <w:right w:val="none" w:sz="0" w:space="0" w:color="auto"/>
          </w:divBdr>
        </w:div>
      </w:divsChild>
    </w:div>
    <w:div w:id="1044723533">
      <w:marLeft w:val="0"/>
      <w:marRight w:val="0"/>
      <w:marTop w:val="0"/>
      <w:marBottom w:val="0"/>
      <w:divBdr>
        <w:top w:val="none" w:sz="0" w:space="0" w:color="auto"/>
        <w:left w:val="none" w:sz="0" w:space="0" w:color="auto"/>
        <w:bottom w:val="none" w:sz="0" w:space="0" w:color="auto"/>
        <w:right w:val="none" w:sz="0" w:space="0" w:color="auto"/>
      </w:divBdr>
    </w:div>
    <w:div w:id="1044723535">
      <w:marLeft w:val="0"/>
      <w:marRight w:val="0"/>
      <w:marTop w:val="0"/>
      <w:marBottom w:val="0"/>
      <w:divBdr>
        <w:top w:val="none" w:sz="0" w:space="0" w:color="auto"/>
        <w:left w:val="none" w:sz="0" w:space="0" w:color="auto"/>
        <w:bottom w:val="none" w:sz="0" w:space="0" w:color="auto"/>
        <w:right w:val="none" w:sz="0" w:space="0" w:color="auto"/>
      </w:divBdr>
    </w:div>
    <w:div w:id="1044723537">
      <w:marLeft w:val="0"/>
      <w:marRight w:val="0"/>
      <w:marTop w:val="0"/>
      <w:marBottom w:val="0"/>
      <w:divBdr>
        <w:top w:val="none" w:sz="0" w:space="0" w:color="auto"/>
        <w:left w:val="none" w:sz="0" w:space="0" w:color="auto"/>
        <w:bottom w:val="none" w:sz="0" w:space="0" w:color="auto"/>
        <w:right w:val="none" w:sz="0" w:space="0" w:color="auto"/>
      </w:divBdr>
    </w:div>
    <w:div w:id="1044723538">
      <w:marLeft w:val="0"/>
      <w:marRight w:val="0"/>
      <w:marTop w:val="0"/>
      <w:marBottom w:val="0"/>
      <w:divBdr>
        <w:top w:val="none" w:sz="0" w:space="0" w:color="auto"/>
        <w:left w:val="none" w:sz="0" w:space="0" w:color="auto"/>
        <w:bottom w:val="none" w:sz="0" w:space="0" w:color="auto"/>
        <w:right w:val="none" w:sz="0" w:space="0" w:color="auto"/>
      </w:divBdr>
    </w:div>
    <w:div w:id="1044723539">
      <w:marLeft w:val="0"/>
      <w:marRight w:val="0"/>
      <w:marTop w:val="0"/>
      <w:marBottom w:val="0"/>
      <w:divBdr>
        <w:top w:val="none" w:sz="0" w:space="0" w:color="auto"/>
        <w:left w:val="none" w:sz="0" w:space="0" w:color="auto"/>
        <w:bottom w:val="none" w:sz="0" w:space="0" w:color="auto"/>
        <w:right w:val="none" w:sz="0" w:space="0" w:color="auto"/>
      </w:divBdr>
      <w:divsChild>
        <w:div w:id="1044724235">
          <w:marLeft w:val="0"/>
          <w:marRight w:val="0"/>
          <w:marTop w:val="0"/>
          <w:marBottom w:val="0"/>
          <w:divBdr>
            <w:top w:val="none" w:sz="0" w:space="0" w:color="auto"/>
            <w:left w:val="none" w:sz="0" w:space="0" w:color="auto"/>
            <w:bottom w:val="none" w:sz="0" w:space="0" w:color="auto"/>
            <w:right w:val="none" w:sz="0" w:space="0" w:color="auto"/>
          </w:divBdr>
        </w:div>
      </w:divsChild>
    </w:div>
    <w:div w:id="1044723544">
      <w:marLeft w:val="0"/>
      <w:marRight w:val="0"/>
      <w:marTop w:val="0"/>
      <w:marBottom w:val="0"/>
      <w:divBdr>
        <w:top w:val="none" w:sz="0" w:space="0" w:color="auto"/>
        <w:left w:val="none" w:sz="0" w:space="0" w:color="auto"/>
        <w:bottom w:val="none" w:sz="0" w:space="0" w:color="auto"/>
        <w:right w:val="none" w:sz="0" w:space="0" w:color="auto"/>
      </w:divBdr>
    </w:div>
    <w:div w:id="1044723545">
      <w:marLeft w:val="0"/>
      <w:marRight w:val="0"/>
      <w:marTop w:val="0"/>
      <w:marBottom w:val="0"/>
      <w:divBdr>
        <w:top w:val="none" w:sz="0" w:space="0" w:color="auto"/>
        <w:left w:val="none" w:sz="0" w:space="0" w:color="auto"/>
        <w:bottom w:val="none" w:sz="0" w:space="0" w:color="auto"/>
        <w:right w:val="none" w:sz="0" w:space="0" w:color="auto"/>
      </w:divBdr>
    </w:div>
    <w:div w:id="1044723547">
      <w:marLeft w:val="0"/>
      <w:marRight w:val="0"/>
      <w:marTop w:val="0"/>
      <w:marBottom w:val="0"/>
      <w:divBdr>
        <w:top w:val="none" w:sz="0" w:space="0" w:color="auto"/>
        <w:left w:val="none" w:sz="0" w:space="0" w:color="auto"/>
        <w:bottom w:val="none" w:sz="0" w:space="0" w:color="auto"/>
        <w:right w:val="none" w:sz="0" w:space="0" w:color="auto"/>
      </w:divBdr>
    </w:div>
    <w:div w:id="1044723556">
      <w:marLeft w:val="0"/>
      <w:marRight w:val="0"/>
      <w:marTop w:val="0"/>
      <w:marBottom w:val="0"/>
      <w:divBdr>
        <w:top w:val="none" w:sz="0" w:space="0" w:color="auto"/>
        <w:left w:val="none" w:sz="0" w:space="0" w:color="auto"/>
        <w:bottom w:val="none" w:sz="0" w:space="0" w:color="auto"/>
        <w:right w:val="none" w:sz="0" w:space="0" w:color="auto"/>
      </w:divBdr>
      <w:divsChild>
        <w:div w:id="1044721967">
          <w:marLeft w:val="0"/>
          <w:marRight w:val="0"/>
          <w:marTop w:val="0"/>
          <w:marBottom w:val="0"/>
          <w:divBdr>
            <w:top w:val="none" w:sz="0" w:space="0" w:color="auto"/>
            <w:left w:val="none" w:sz="0" w:space="0" w:color="auto"/>
            <w:bottom w:val="none" w:sz="0" w:space="0" w:color="auto"/>
            <w:right w:val="none" w:sz="0" w:space="0" w:color="auto"/>
          </w:divBdr>
        </w:div>
        <w:div w:id="1044722118">
          <w:marLeft w:val="0"/>
          <w:marRight w:val="0"/>
          <w:marTop w:val="0"/>
          <w:marBottom w:val="0"/>
          <w:divBdr>
            <w:top w:val="none" w:sz="0" w:space="0" w:color="auto"/>
            <w:left w:val="none" w:sz="0" w:space="0" w:color="auto"/>
            <w:bottom w:val="none" w:sz="0" w:space="0" w:color="auto"/>
            <w:right w:val="none" w:sz="0" w:space="0" w:color="auto"/>
          </w:divBdr>
        </w:div>
        <w:div w:id="1044722853">
          <w:marLeft w:val="0"/>
          <w:marRight w:val="0"/>
          <w:marTop w:val="0"/>
          <w:marBottom w:val="0"/>
          <w:divBdr>
            <w:top w:val="none" w:sz="0" w:space="0" w:color="auto"/>
            <w:left w:val="none" w:sz="0" w:space="0" w:color="auto"/>
            <w:bottom w:val="none" w:sz="0" w:space="0" w:color="auto"/>
            <w:right w:val="none" w:sz="0" w:space="0" w:color="auto"/>
          </w:divBdr>
        </w:div>
        <w:div w:id="1044723686">
          <w:marLeft w:val="0"/>
          <w:marRight w:val="0"/>
          <w:marTop w:val="0"/>
          <w:marBottom w:val="0"/>
          <w:divBdr>
            <w:top w:val="none" w:sz="0" w:space="0" w:color="auto"/>
            <w:left w:val="none" w:sz="0" w:space="0" w:color="auto"/>
            <w:bottom w:val="none" w:sz="0" w:space="0" w:color="auto"/>
            <w:right w:val="none" w:sz="0" w:space="0" w:color="auto"/>
          </w:divBdr>
          <w:divsChild>
            <w:div w:id="1044721592">
              <w:marLeft w:val="0"/>
              <w:marRight w:val="0"/>
              <w:marTop w:val="0"/>
              <w:marBottom w:val="0"/>
              <w:divBdr>
                <w:top w:val="none" w:sz="0" w:space="0" w:color="auto"/>
                <w:left w:val="none" w:sz="0" w:space="0" w:color="auto"/>
                <w:bottom w:val="none" w:sz="0" w:space="0" w:color="auto"/>
                <w:right w:val="none" w:sz="0" w:space="0" w:color="auto"/>
              </w:divBdr>
            </w:div>
            <w:div w:id="1044722310">
              <w:marLeft w:val="0"/>
              <w:marRight w:val="0"/>
              <w:marTop w:val="0"/>
              <w:marBottom w:val="0"/>
              <w:divBdr>
                <w:top w:val="none" w:sz="0" w:space="0" w:color="auto"/>
                <w:left w:val="none" w:sz="0" w:space="0" w:color="auto"/>
                <w:bottom w:val="none" w:sz="0" w:space="0" w:color="auto"/>
                <w:right w:val="none" w:sz="0" w:space="0" w:color="auto"/>
              </w:divBdr>
              <w:divsChild>
                <w:div w:id="1044721556">
                  <w:marLeft w:val="0"/>
                  <w:marRight w:val="0"/>
                  <w:marTop w:val="0"/>
                  <w:marBottom w:val="0"/>
                  <w:divBdr>
                    <w:top w:val="none" w:sz="0" w:space="0" w:color="auto"/>
                    <w:left w:val="none" w:sz="0" w:space="0" w:color="auto"/>
                    <w:bottom w:val="none" w:sz="0" w:space="0" w:color="auto"/>
                    <w:right w:val="none" w:sz="0" w:space="0" w:color="auto"/>
                  </w:divBdr>
                </w:div>
                <w:div w:id="104472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251">
          <w:marLeft w:val="0"/>
          <w:marRight w:val="0"/>
          <w:marTop w:val="0"/>
          <w:marBottom w:val="0"/>
          <w:divBdr>
            <w:top w:val="none" w:sz="0" w:space="0" w:color="auto"/>
            <w:left w:val="none" w:sz="0" w:space="0" w:color="auto"/>
            <w:bottom w:val="none" w:sz="0" w:space="0" w:color="auto"/>
            <w:right w:val="none" w:sz="0" w:space="0" w:color="auto"/>
          </w:divBdr>
        </w:div>
      </w:divsChild>
    </w:div>
    <w:div w:id="1044723562">
      <w:marLeft w:val="0"/>
      <w:marRight w:val="0"/>
      <w:marTop w:val="0"/>
      <w:marBottom w:val="0"/>
      <w:divBdr>
        <w:top w:val="none" w:sz="0" w:space="0" w:color="auto"/>
        <w:left w:val="none" w:sz="0" w:space="0" w:color="auto"/>
        <w:bottom w:val="none" w:sz="0" w:space="0" w:color="auto"/>
        <w:right w:val="none" w:sz="0" w:space="0" w:color="auto"/>
      </w:divBdr>
    </w:div>
    <w:div w:id="1044723563">
      <w:marLeft w:val="0"/>
      <w:marRight w:val="0"/>
      <w:marTop w:val="0"/>
      <w:marBottom w:val="0"/>
      <w:divBdr>
        <w:top w:val="none" w:sz="0" w:space="0" w:color="auto"/>
        <w:left w:val="none" w:sz="0" w:space="0" w:color="auto"/>
        <w:bottom w:val="none" w:sz="0" w:space="0" w:color="auto"/>
        <w:right w:val="none" w:sz="0" w:space="0" w:color="auto"/>
      </w:divBdr>
      <w:divsChild>
        <w:div w:id="1044721698">
          <w:marLeft w:val="0"/>
          <w:marRight w:val="0"/>
          <w:marTop w:val="0"/>
          <w:marBottom w:val="0"/>
          <w:divBdr>
            <w:top w:val="none" w:sz="0" w:space="0" w:color="auto"/>
            <w:left w:val="none" w:sz="0" w:space="0" w:color="auto"/>
            <w:bottom w:val="none" w:sz="0" w:space="0" w:color="auto"/>
            <w:right w:val="none" w:sz="0" w:space="0" w:color="auto"/>
          </w:divBdr>
        </w:div>
        <w:div w:id="1044723297">
          <w:marLeft w:val="0"/>
          <w:marRight w:val="0"/>
          <w:marTop w:val="0"/>
          <w:marBottom w:val="0"/>
          <w:divBdr>
            <w:top w:val="none" w:sz="0" w:space="0" w:color="auto"/>
            <w:left w:val="none" w:sz="0" w:space="0" w:color="auto"/>
            <w:bottom w:val="none" w:sz="0" w:space="0" w:color="auto"/>
            <w:right w:val="none" w:sz="0" w:space="0" w:color="auto"/>
          </w:divBdr>
        </w:div>
      </w:divsChild>
    </w:div>
    <w:div w:id="1044723564">
      <w:marLeft w:val="0"/>
      <w:marRight w:val="0"/>
      <w:marTop w:val="0"/>
      <w:marBottom w:val="0"/>
      <w:divBdr>
        <w:top w:val="none" w:sz="0" w:space="0" w:color="auto"/>
        <w:left w:val="none" w:sz="0" w:space="0" w:color="auto"/>
        <w:bottom w:val="none" w:sz="0" w:space="0" w:color="auto"/>
        <w:right w:val="none" w:sz="0" w:space="0" w:color="auto"/>
      </w:divBdr>
    </w:div>
    <w:div w:id="1044723565">
      <w:marLeft w:val="0"/>
      <w:marRight w:val="0"/>
      <w:marTop w:val="0"/>
      <w:marBottom w:val="0"/>
      <w:divBdr>
        <w:top w:val="none" w:sz="0" w:space="0" w:color="auto"/>
        <w:left w:val="none" w:sz="0" w:space="0" w:color="auto"/>
        <w:bottom w:val="none" w:sz="0" w:space="0" w:color="auto"/>
        <w:right w:val="none" w:sz="0" w:space="0" w:color="auto"/>
      </w:divBdr>
    </w:div>
    <w:div w:id="1044723566">
      <w:marLeft w:val="0"/>
      <w:marRight w:val="0"/>
      <w:marTop w:val="0"/>
      <w:marBottom w:val="0"/>
      <w:divBdr>
        <w:top w:val="none" w:sz="0" w:space="0" w:color="auto"/>
        <w:left w:val="none" w:sz="0" w:space="0" w:color="auto"/>
        <w:bottom w:val="none" w:sz="0" w:space="0" w:color="auto"/>
        <w:right w:val="none" w:sz="0" w:space="0" w:color="auto"/>
      </w:divBdr>
      <w:divsChild>
        <w:div w:id="1044722160">
          <w:marLeft w:val="0"/>
          <w:marRight w:val="0"/>
          <w:marTop w:val="0"/>
          <w:marBottom w:val="0"/>
          <w:divBdr>
            <w:top w:val="none" w:sz="0" w:space="0" w:color="auto"/>
            <w:left w:val="none" w:sz="0" w:space="0" w:color="auto"/>
            <w:bottom w:val="none" w:sz="0" w:space="0" w:color="auto"/>
            <w:right w:val="none" w:sz="0" w:space="0" w:color="auto"/>
          </w:divBdr>
          <w:divsChild>
            <w:div w:id="104472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568">
      <w:marLeft w:val="0"/>
      <w:marRight w:val="0"/>
      <w:marTop w:val="0"/>
      <w:marBottom w:val="0"/>
      <w:divBdr>
        <w:top w:val="none" w:sz="0" w:space="0" w:color="auto"/>
        <w:left w:val="none" w:sz="0" w:space="0" w:color="auto"/>
        <w:bottom w:val="none" w:sz="0" w:space="0" w:color="auto"/>
        <w:right w:val="none" w:sz="0" w:space="0" w:color="auto"/>
      </w:divBdr>
    </w:div>
    <w:div w:id="1044723570">
      <w:marLeft w:val="0"/>
      <w:marRight w:val="0"/>
      <w:marTop w:val="0"/>
      <w:marBottom w:val="0"/>
      <w:divBdr>
        <w:top w:val="none" w:sz="0" w:space="0" w:color="auto"/>
        <w:left w:val="none" w:sz="0" w:space="0" w:color="auto"/>
        <w:bottom w:val="none" w:sz="0" w:space="0" w:color="auto"/>
        <w:right w:val="none" w:sz="0" w:space="0" w:color="auto"/>
      </w:divBdr>
      <w:divsChild>
        <w:div w:id="1044723603">
          <w:marLeft w:val="0"/>
          <w:marRight w:val="0"/>
          <w:marTop w:val="0"/>
          <w:marBottom w:val="0"/>
          <w:divBdr>
            <w:top w:val="none" w:sz="0" w:space="0" w:color="auto"/>
            <w:left w:val="none" w:sz="0" w:space="0" w:color="auto"/>
            <w:bottom w:val="none" w:sz="0" w:space="0" w:color="auto"/>
            <w:right w:val="none" w:sz="0" w:space="0" w:color="auto"/>
          </w:divBdr>
        </w:div>
        <w:div w:id="1044724238">
          <w:marLeft w:val="0"/>
          <w:marRight w:val="0"/>
          <w:marTop w:val="0"/>
          <w:marBottom w:val="0"/>
          <w:divBdr>
            <w:top w:val="none" w:sz="0" w:space="0" w:color="auto"/>
            <w:left w:val="none" w:sz="0" w:space="0" w:color="auto"/>
            <w:bottom w:val="none" w:sz="0" w:space="0" w:color="auto"/>
            <w:right w:val="none" w:sz="0" w:space="0" w:color="auto"/>
          </w:divBdr>
        </w:div>
      </w:divsChild>
    </w:div>
    <w:div w:id="1044723572">
      <w:marLeft w:val="0"/>
      <w:marRight w:val="0"/>
      <w:marTop w:val="0"/>
      <w:marBottom w:val="0"/>
      <w:divBdr>
        <w:top w:val="none" w:sz="0" w:space="0" w:color="auto"/>
        <w:left w:val="none" w:sz="0" w:space="0" w:color="auto"/>
        <w:bottom w:val="none" w:sz="0" w:space="0" w:color="auto"/>
        <w:right w:val="none" w:sz="0" w:space="0" w:color="auto"/>
      </w:divBdr>
    </w:div>
    <w:div w:id="1044723573">
      <w:marLeft w:val="0"/>
      <w:marRight w:val="0"/>
      <w:marTop w:val="0"/>
      <w:marBottom w:val="0"/>
      <w:divBdr>
        <w:top w:val="none" w:sz="0" w:space="0" w:color="auto"/>
        <w:left w:val="none" w:sz="0" w:space="0" w:color="auto"/>
        <w:bottom w:val="none" w:sz="0" w:space="0" w:color="auto"/>
        <w:right w:val="none" w:sz="0" w:space="0" w:color="auto"/>
      </w:divBdr>
    </w:div>
    <w:div w:id="1044723578">
      <w:marLeft w:val="0"/>
      <w:marRight w:val="0"/>
      <w:marTop w:val="0"/>
      <w:marBottom w:val="0"/>
      <w:divBdr>
        <w:top w:val="none" w:sz="0" w:space="0" w:color="auto"/>
        <w:left w:val="none" w:sz="0" w:space="0" w:color="auto"/>
        <w:bottom w:val="none" w:sz="0" w:space="0" w:color="auto"/>
        <w:right w:val="none" w:sz="0" w:space="0" w:color="auto"/>
      </w:divBdr>
    </w:div>
    <w:div w:id="1044723582">
      <w:marLeft w:val="0"/>
      <w:marRight w:val="0"/>
      <w:marTop w:val="0"/>
      <w:marBottom w:val="0"/>
      <w:divBdr>
        <w:top w:val="none" w:sz="0" w:space="0" w:color="auto"/>
        <w:left w:val="none" w:sz="0" w:space="0" w:color="auto"/>
        <w:bottom w:val="none" w:sz="0" w:space="0" w:color="auto"/>
        <w:right w:val="none" w:sz="0" w:space="0" w:color="auto"/>
      </w:divBdr>
      <w:divsChild>
        <w:div w:id="1044723081">
          <w:marLeft w:val="0"/>
          <w:marRight w:val="0"/>
          <w:marTop w:val="0"/>
          <w:marBottom w:val="0"/>
          <w:divBdr>
            <w:top w:val="none" w:sz="0" w:space="0" w:color="auto"/>
            <w:left w:val="none" w:sz="0" w:space="0" w:color="auto"/>
            <w:bottom w:val="none" w:sz="0" w:space="0" w:color="auto"/>
            <w:right w:val="none" w:sz="0" w:space="0" w:color="auto"/>
          </w:divBdr>
          <w:divsChild>
            <w:div w:id="1044722808">
              <w:marLeft w:val="0"/>
              <w:marRight w:val="0"/>
              <w:marTop w:val="0"/>
              <w:marBottom w:val="0"/>
              <w:divBdr>
                <w:top w:val="none" w:sz="0" w:space="0" w:color="auto"/>
                <w:left w:val="none" w:sz="0" w:space="0" w:color="auto"/>
                <w:bottom w:val="none" w:sz="0" w:space="0" w:color="auto"/>
                <w:right w:val="none" w:sz="0" w:space="0" w:color="auto"/>
              </w:divBdr>
              <w:divsChild>
                <w:div w:id="1044722960">
                  <w:marLeft w:val="0"/>
                  <w:marRight w:val="0"/>
                  <w:marTop w:val="0"/>
                  <w:marBottom w:val="0"/>
                  <w:divBdr>
                    <w:top w:val="none" w:sz="0" w:space="0" w:color="auto"/>
                    <w:left w:val="none" w:sz="0" w:space="0" w:color="auto"/>
                    <w:bottom w:val="none" w:sz="0" w:space="0" w:color="auto"/>
                    <w:right w:val="none" w:sz="0" w:space="0" w:color="auto"/>
                  </w:divBdr>
                  <w:divsChild>
                    <w:div w:id="1044723263">
                      <w:marLeft w:val="0"/>
                      <w:marRight w:val="0"/>
                      <w:marTop w:val="0"/>
                      <w:marBottom w:val="0"/>
                      <w:divBdr>
                        <w:top w:val="none" w:sz="0" w:space="0" w:color="auto"/>
                        <w:left w:val="none" w:sz="0" w:space="0" w:color="auto"/>
                        <w:bottom w:val="none" w:sz="0" w:space="0" w:color="auto"/>
                        <w:right w:val="none" w:sz="0" w:space="0" w:color="auto"/>
                      </w:divBdr>
                      <w:divsChild>
                        <w:div w:id="104472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3583">
      <w:marLeft w:val="0"/>
      <w:marRight w:val="0"/>
      <w:marTop w:val="0"/>
      <w:marBottom w:val="0"/>
      <w:divBdr>
        <w:top w:val="none" w:sz="0" w:space="0" w:color="auto"/>
        <w:left w:val="none" w:sz="0" w:space="0" w:color="auto"/>
        <w:bottom w:val="none" w:sz="0" w:space="0" w:color="auto"/>
        <w:right w:val="none" w:sz="0" w:space="0" w:color="auto"/>
      </w:divBdr>
    </w:div>
    <w:div w:id="1044723585">
      <w:marLeft w:val="0"/>
      <w:marRight w:val="0"/>
      <w:marTop w:val="0"/>
      <w:marBottom w:val="0"/>
      <w:divBdr>
        <w:top w:val="none" w:sz="0" w:space="0" w:color="auto"/>
        <w:left w:val="none" w:sz="0" w:space="0" w:color="auto"/>
        <w:bottom w:val="none" w:sz="0" w:space="0" w:color="auto"/>
        <w:right w:val="none" w:sz="0" w:space="0" w:color="auto"/>
      </w:divBdr>
      <w:divsChild>
        <w:div w:id="1044723746">
          <w:marLeft w:val="0"/>
          <w:marRight w:val="0"/>
          <w:marTop w:val="0"/>
          <w:marBottom w:val="0"/>
          <w:divBdr>
            <w:top w:val="none" w:sz="0" w:space="0" w:color="auto"/>
            <w:left w:val="none" w:sz="0" w:space="0" w:color="auto"/>
            <w:bottom w:val="none" w:sz="0" w:space="0" w:color="auto"/>
            <w:right w:val="none" w:sz="0" w:space="0" w:color="auto"/>
          </w:divBdr>
          <w:divsChild>
            <w:div w:id="104472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587">
      <w:marLeft w:val="0"/>
      <w:marRight w:val="0"/>
      <w:marTop w:val="0"/>
      <w:marBottom w:val="0"/>
      <w:divBdr>
        <w:top w:val="none" w:sz="0" w:space="0" w:color="auto"/>
        <w:left w:val="none" w:sz="0" w:space="0" w:color="auto"/>
        <w:bottom w:val="none" w:sz="0" w:space="0" w:color="auto"/>
        <w:right w:val="none" w:sz="0" w:space="0" w:color="auto"/>
      </w:divBdr>
    </w:div>
    <w:div w:id="1044723590">
      <w:marLeft w:val="0"/>
      <w:marRight w:val="0"/>
      <w:marTop w:val="0"/>
      <w:marBottom w:val="0"/>
      <w:divBdr>
        <w:top w:val="none" w:sz="0" w:space="0" w:color="auto"/>
        <w:left w:val="none" w:sz="0" w:space="0" w:color="auto"/>
        <w:bottom w:val="none" w:sz="0" w:space="0" w:color="auto"/>
        <w:right w:val="none" w:sz="0" w:space="0" w:color="auto"/>
      </w:divBdr>
      <w:divsChild>
        <w:div w:id="1044721742">
          <w:marLeft w:val="0"/>
          <w:marRight w:val="0"/>
          <w:marTop w:val="0"/>
          <w:marBottom w:val="0"/>
          <w:divBdr>
            <w:top w:val="none" w:sz="0" w:space="0" w:color="auto"/>
            <w:left w:val="none" w:sz="0" w:space="0" w:color="auto"/>
            <w:bottom w:val="none" w:sz="0" w:space="0" w:color="auto"/>
            <w:right w:val="none" w:sz="0" w:space="0" w:color="auto"/>
          </w:divBdr>
          <w:divsChild>
            <w:div w:id="1044723616">
              <w:marLeft w:val="0"/>
              <w:marRight w:val="0"/>
              <w:marTop w:val="0"/>
              <w:marBottom w:val="0"/>
              <w:divBdr>
                <w:top w:val="none" w:sz="0" w:space="0" w:color="auto"/>
                <w:left w:val="none" w:sz="0" w:space="0" w:color="auto"/>
                <w:bottom w:val="none" w:sz="0" w:space="0" w:color="auto"/>
                <w:right w:val="none" w:sz="0" w:space="0" w:color="auto"/>
              </w:divBdr>
              <w:divsChild>
                <w:div w:id="104472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451">
          <w:marLeft w:val="0"/>
          <w:marRight w:val="0"/>
          <w:marTop w:val="0"/>
          <w:marBottom w:val="0"/>
          <w:divBdr>
            <w:top w:val="none" w:sz="0" w:space="0" w:color="auto"/>
            <w:left w:val="none" w:sz="0" w:space="0" w:color="auto"/>
            <w:bottom w:val="none" w:sz="0" w:space="0" w:color="auto"/>
            <w:right w:val="none" w:sz="0" w:space="0" w:color="auto"/>
          </w:divBdr>
        </w:div>
      </w:divsChild>
    </w:div>
    <w:div w:id="1044723591">
      <w:marLeft w:val="0"/>
      <w:marRight w:val="0"/>
      <w:marTop w:val="0"/>
      <w:marBottom w:val="0"/>
      <w:divBdr>
        <w:top w:val="none" w:sz="0" w:space="0" w:color="auto"/>
        <w:left w:val="none" w:sz="0" w:space="0" w:color="auto"/>
        <w:bottom w:val="none" w:sz="0" w:space="0" w:color="auto"/>
        <w:right w:val="none" w:sz="0" w:space="0" w:color="auto"/>
      </w:divBdr>
    </w:div>
    <w:div w:id="1044723593">
      <w:marLeft w:val="0"/>
      <w:marRight w:val="0"/>
      <w:marTop w:val="0"/>
      <w:marBottom w:val="0"/>
      <w:divBdr>
        <w:top w:val="none" w:sz="0" w:space="0" w:color="auto"/>
        <w:left w:val="none" w:sz="0" w:space="0" w:color="auto"/>
        <w:bottom w:val="none" w:sz="0" w:space="0" w:color="auto"/>
        <w:right w:val="none" w:sz="0" w:space="0" w:color="auto"/>
      </w:divBdr>
    </w:div>
    <w:div w:id="1044723595">
      <w:marLeft w:val="0"/>
      <w:marRight w:val="0"/>
      <w:marTop w:val="0"/>
      <w:marBottom w:val="0"/>
      <w:divBdr>
        <w:top w:val="none" w:sz="0" w:space="0" w:color="auto"/>
        <w:left w:val="none" w:sz="0" w:space="0" w:color="auto"/>
        <w:bottom w:val="none" w:sz="0" w:space="0" w:color="auto"/>
        <w:right w:val="none" w:sz="0" w:space="0" w:color="auto"/>
      </w:divBdr>
    </w:div>
    <w:div w:id="1044723596">
      <w:marLeft w:val="0"/>
      <w:marRight w:val="0"/>
      <w:marTop w:val="0"/>
      <w:marBottom w:val="0"/>
      <w:divBdr>
        <w:top w:val="none" w:sz="0" w:space="0" w:color="auto"/>
        <w:left w:val="none" w:sz="0" w:space="0" w:color="auto"/>
        <w:bottom w:val="none" w:sz="0" w:space="0" w:color="auto"/>
        <w:right w:val="none" w:sz="0" w:space="0" w:color="auto"/>
      </w:divBdr>
    </w:div>
    <w:div w:id="1044723597">
      <w:marLeft w:val="0"/>
      <w:marRight w:val="0"/>
      <w:marTop w:val="0"/>
      <w:marBottom w:val="0"/>
      <w:divBdr>
        <w:top w:val="none" w:sz="0" w:space="0" w:color="auto"/>
        <w:left w:val="none" w:sz="0" w:space="0" w:color="auto"/>
        <w:bottom w:val="none" w:sz="0" w:space="0" w:color="auto"/>
        <w:right w:val="none" w:sz="0" w:space="0" w:color="auto"/>
      </w:divBdr>
      <w:divsChild>
        <w:div w:id="1044721649">
          <w:marLeft w:val="0"/>
          <w:marRight w:val="0"/>
          <w:marTop w:val="0"/>
          <w:marBottom w:val="0"/>
          <w:divBdr>
            <w:top w:val="none" w:sz="0" w:space="0" w:color="auto"/>
            <w:left w:val="none" w:sz="0" w:space="0" w:color="auto"/>
            <w:bottom w:val="none" w:sz="0" w:space="0" w:color="auto"/>
            <w:right w:val="none" w:sz="0" w:space="0" w:color="auto"/>
          </w:divBdr>
          <w:divsChild>
            <w:div w:id="1044723236">
              <w:marLeft w:val="0"/>
              <w:marRight w:val="0"/>
              <w:marTop w:val="0"/>
              <w:marBottom w:val="0"/>
              <w:divBdr>
                <w:top w:val="none" w:sz="0" w:space="0" w:color="auto"/>
                <w:left w:val="none" w:sz="0" w:space="0" w:color="auto"/>
                <w:bottom w:val="none" w:sz="0" w:space="0" w:color="auto"/>
                <w:right w:val="none" w:sz="0" w:space="0" w:color="auto"/>
              </w:divBdr>
              <w:divsChild>
                <w:div w:id="1044722119">
                  <w:marLeft w:val="0"/>
                  <w:marRight w:val="0"/>
                  <w:marTop w:val="0"/>
                  <w:marBottom w:val="0"/>
                  <w:divBdr>
                    <w:top w:val="none" w:sz="0" w:space="0" w:color="auto"/>
                    <w:left w:val="none" w:sz="0" w:space="0" w:color="auto"/>
                    <w:bottom w:val="none" w:sz="0" w:space="0" w:color="auto"/>
                    <w:right w:val="none" w:sz="0" w:space="0" w:color="auto"/>
                  </w:divBdr>
                </w:div>
              </w:divsChild>
            </w:div>
            <w:div w:id="1044724023">
              <w:marLeft w:val="0"/>
              <w:marRight w:val="0"/>
              <w:marTop w:val="0"/>
              <w:marBottom w:val="0"/>
              <w:divBdr>
                <w:top w:val="none" w:sz="0" w:space="0" w:color="auto"/>
                <w:left w:val="none" w:sz="0" w:space="0" w:color="auto"/>
                <w:bottom w:val="none" w:sz="0" w:space="0" w:color="auto"/>
                <w:right w:val="none" w:sz="0" w:space="0" w:color="auto"/>
              </w:divBdr>
            </w:div>
          </w:divsChild>
        </w:div>
        <w:div w:id="1044723629">
          <w:marLeft w:val="0"/>
          <w:marRight w:val="0"/>
          <w:marTop w:val="0"/>
          <w:marBottom w:val="0"/>
          <w:divBdr>
            <w:top w:val="none" w:sz="0" w:space="0" w:color="auto"/>
            <w:left w:val="none" w:sz="0" w:space="0" w:color="auto"/>
            <w:bottom w:val="none" w:sz="0" w:space="0" w:color="auto"/>
            <w:right w:val="none" w:sz="0" w:space="0" w:color="auto"/>
          </w:divBdr>
        </w:div>
        <w:div w:id="1044724260">
          <w:marLeft w:val="0"/>
          <w:marRight w:val="0"/>
          <w:marTop w:val="0"/>
          <w:marBottom w:val="0"/>
          <w:divBdr>
            <w:top w:val="none" w:sz="0" w:space="0" w:color="auto"/>
            <w:left w:val="none" w:sz="0" w:space="0" w:color="auto"/>
            <w:bottom w:val="none" w:sz="0" w:space="0" w:color="auto"/>
            <w:right w:val="none" w:sz="0" w:space="0" w:color="auto"/>
          </w:divBdr>
        </w:div>
        <w:div w:id="1044724400">
          <w:marLeft w:val="0"/>
          <w:marRight w:val="0"/>
          <w:marTop w:val="0"/>
          <w:marBottom w:val="0"/>
          <w:divBdr>
            <w:top w:val="none" w:sz="0" w:space="0" w:color="auto"/>
            <w:left w:val="none" w:sz="0" w:space="0" w:color="auto"/>
            <w:bottom w:val="none" w:sz="0" w:space="0" w:color="auto"/>
            <w:right w:val="none" w:sz="0" w:space="0" w:color="auto"/>
          </w:divBdr>
        </w:div>
      </w:divsChild>
    </w:div>
    <w:div w:id="1044723598">
      <w:marLeft w:val="0"/>
      <w:marRight w:val="0"/>
      <w:marTop w:val="0"/>
      <w:marBottom w:val="0"/>
      <w:divBdr>
        <w:top w:val="none" w:sz="0" w:space="0" w:color="auto"/>
        <w:left w:val="none" w:sz="0" w:space="0" w:color="auto"/>
        <w:bottom w:val="none" w:sz="0" w:space="0" w:color="auto"/>
        <w:right w:val="none" w:sz="0" w:space="0" w:color="auto"/>
      </w:divBdr>
    </w:div>
    <w:div w:id="1044723601">
      <w:marLeft w:val="0"/>
      <w:marRight w:val="0"/>
      <w:marTop w:val="0"/>
      <w:marBottom w:val="0"/>
      <w:divBdr>
        <w:top w:val="none" w:sz="0" w:space="0" w:color="auto"/>
        <w:left w:val="none" w:sz="0" w:space="0" w:color="auto"/>
        <w:bottom w:val="none" w:sz="0" w:space="0" w:color="auto"/>
        <w:right w:val="none" w:sz="0" w:space="0" w:color="auto"/>
      </w:divBdr>
    </w:div>
    <w:div w:id="1044723604">
      <w:marLeft w:val="0"/>
      <w:marRight w:val="0"/>
      <w:marTop w:val="0"/>
      <w:marBottom w:val="0"/>
      <w:divBdr>
        <w:top w:val="none" w:sz="0" w:space="0" w:color="auto"/>
        <w:left w:val="none" w:sz="0" w:space="0" w:color="auto"/>
        <w:bottom w:val="none" w:sz="0" w:space="0" w:color="auto"/>
        <w:right w:val="none" w:sz="0" w:space="0" w:color="auto"/>
      </w:divBdr>
    </w:div>
    <w:div w:id="1044723606">
      <w:marLeft w:val="0"/>
      <w:marRight w:val="0"/>
      <w:marTop w:val="0"/>
      <w:marBottom w:val="0"/>
      <w:divBdr>
        <w:top w:val="none" w:sz="0" w:space="0" w:color="auto"/>
        <w:left w:val="none" w:sz="0" w:space="0" w:color="auto"/>
        <w:bottom w:val="none" w:sz="0" w:space="0" w:color="auto"/>
        <w:right w:val="none" w:sz="0" w:space="0" w:color="auto"/>
      </w:divBdr>
    </w:div>
    <w:div w:id="1044723608">
      <w:marLeft w:val="0"/>
      <w:marRight w:val="0"/>
      <w:marTop w:val="0"/>
      <w:marBottom w:val="0"/>
      <w:divBdr>
        <w:top w:val="none" w:sz="0" w:space="0" w:color="auto"/>
        <w:left w:val="none" w:sz="0" w:space="0" w:color="auto"/>
        <w:bottom w:val="none" w:sz="0" w:space="0" w:color="auto"/>
        <w:right w:val="none" w:sz="0" w:space="0" w:color="auto"/>
      </w:divBdr>
    </w:div>
    <w:div w:id="1044723609">
      <w:marLeft w:val="0"/>
      <w:marRight w:val="0"/>
      <w:marTop w:val="0"/>
      <w:marBottom w:val="0"/>
      <w:divBdr>
        <w:top w:val="none" w:sz="0" w:space="0" w:color="auto"/>
        <w:left w:val="none" w:sz="0" w:space="0" w:color="auto"/>
        <w:bottom w:val="none" w:sz="0" w:space="0" w:color="auto"/>
        <w:right w:val="none" w:sz="0" w:space="0" w:color="auto"/>
      </w:divBdr>
    </w:div>
    <w:div w:id="1044723612">
      <w:marLeft w:val="0"/>
      <w:marRight w:val="0"/>
      <w:marTop w:val="0"/>
      <w:marBottom w:val="0"/>
      <w:divBdr>
        <w:top w:val="none" w:sz="0" w:space="0" w:color="auto"/>
        <w:left w:val="none" w:sz="0" w:space="0" w:color="auto"/>
        <w:bottom w:val="none" w:sz="0" w:space="0" w:color="auto"/>
        <w:right w:val="none" w:sz="0" w:space="0" w:color="auto"/>
      </w:divBdr>
    </w:div>
    <w:div w:id="1044723614">
      <w:marLeft w:val="0"/>
      <w:marRight w:val="0"/>
      <w:marTop w:val="0"/>
      <w:marBottom w:val="0"/>
      <w:divBdr>
        <w:top w:val="none" w:sz="0" w:space="0" w:color="auto"/>
        <w:left w:val="none" w:sz="0" w:space="0" w:color="auto"/>
        <w:bottom w:val="none" w:sz="0" w:space="0" w:color="auto"/>
        <w:right w:val="none" w:sz="0" w:space="0" w:color="auto"/>
      </w:divBdr>
      <w:divsChild>
        <w:div w:id="1044723667">
          <w:marLeft w:val="0"/>
          <w:marRight w:val="0"/>
          <w:marTop w:val="0"/>
          <w:marBottom w:val="0"/>
          <w:divBdr>
            <w:top w:val="none" w:sz="0" w:space="0" w:color="auto"/>
            <w:left w:val="none" w:sz="0" w:space="0" w:color="auto"/>
            <w:bottom w:val="none" w:sz="0" w:space="0" w:color="auto"/>
            <w:right w:val="none" w:sz="0" w:space="0" w:color="auto"/>
          </w:divBdr>
          <w:divsChild>
            <w:div w:id="1044723571">
              <w:marLeft w:val="0"/>
              <w:marRight w:val="0"/>
              <w:marTop w:val="0"/>
              <w:marBottom w:val="0"/>
              <w:divBdr>
                <w:top w:val="none" w:sz="0" w:space="0" w:color="auto"/>
                <w:left w:val="none" w:sz="0" w:space="0" w:color="auto"/>
                <w:bottom w:val="none" w:sz="0" w:space="0" w:color="auto"/>
                <w:right w:val="none" w:sz="0" w:space="0" w:color="auto"/>
              </w:divBdr>
            </w:div>
          </w:divsChild>
        </w:div>
        <w:div w:id="1044724217">
          <w:marLeft w:val="0"/>
          <w:marRight w:val="0"/>
          <w:marTop w:val="0"/>
          <w:marBottom w:val="0"/>
          <w:divBdr>
            <w:top w:val="none" w:sz="0" w:space="0" w:color="auto"/>
            <w:left w:val="none" w:sz="0" w:space="0" w:color="auto"/>
            <w:bottom w:val="none" w:sz="0" w:space="0" w:color="auto"/>
            <w:right w:val="none" w:sz="0" w:space="0" w:color="auto"/>
          </w:divBdr>
          <w:divsChild>
            <w:div w:id="1044724374">
              <w:marLeft w:val="0"/>
              <w:marRight w:val="0"/>
              <w:marTop w:val="0"/>
              <w:marBottom w:val="0"/>
              <w:divBdr>
                <w:top w:val="none" w:sz="0" w:space="0" w:color="auto"/>
                <w:left w:val="none" w:sz="0" w:space="0" w:color="auto"/>
                <w:bottom w:val="none" w:sz="0" w:space="0" w:color="auto"/>
                <w:right w:val="none" w:sz="0" w:space="0" w:color="auto"/>
              </w:divBdr>
              <w:divsChild>
                <w:div w:id="1044721644">
                  <w:marLeft w:val="0"/>
                  <w:marRight w:val="0"/>
                  <w:marTop w:val="0"/>
                  <w:marBottom w:val="0"/>
                  <w:divBdr>
                    <w:top w:val="none" w:sz="0" w:space="0" w:color="auto"/>
                    <w:left w:val="none" w:sz="0" w:space="0" w:color="auto"/>
                    <w:bottom w:val="none" w:sz="0" w:space="0" w:color="auto"/>
                    <w:right w:val="none" w:sz="0" w:space="0" w:color="auto"/>
                  </w:divBdr>
                  <w:divsChild>
                    <w:div w:id="1044722991">
                      <w:marLeft w:val="0"/>
                      <w:marRight w:val="0"/>
                      <w:marTop w:val="0"/>
                      <w:marBottom w:val="0"/>
                      <w:divBdr>
                        <w:top w:val="none" w:sz="0" w:space="0" w:color="auto"/>
                        <w:left w:val="none" w:sz="0" w:space="0" w:color="auto"/>
                        <w:bottom w:val="none" w:sz="0" w:space="0" w:color="auto"/>
                        <w:right w:val="none" w:sz="0" w:space="0" w:color="auto"/>
                      </w:divBdr>
                      <w:divsChild>
                        <w:div w:id="104472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3615">
      <w:marLeft w:val="0"/>
      <w:marRight w:val="0"/>
      <w:marTop w:val="0"/>
      <w:marBottom w:val="0"/>
      <w:divBdr>
        <w:top w:val="none" w:sz="0" w:space="0" w:color="auto"/>
        <w:left w:val="none" w:sz="0" w:space="0" w:color="auto"/>
        <w:bottom w:val="none" w:sz="0" w:space="0" w:color="auto"/>
        <w:right w:val="none" w:sz="0" w:space="0" w:color="auto"/>
      </w:divBdr>
    </w:div>
    <w:div w:id="1044723617">
      <w:marLeft w:val="0"/>
      <w:marRight w:val="0"/>
      <w:marTop w:val="0"/>
      <w:marBottom w:val="0"/>
      <w:divBdr>
        <w:top w:val="none" w:sz="0" w:space="0" w:color="auto"/>
        <w:left w:val="none" w:sz="0" w:space="0" w:color="auto"/>
        <w:bottom w:val="none" w:sz="0" w:space="0" w:color="auto"/>
        <w:right w:val="none" w:sz="0" w:space="0" w:color="auto"/>
      </w:divBdr>
    </w:div>
    <w:div w:id="1044723619">
      <w:marLeft w:val="0"/>
      <w:marRight w:val="0"/>
      <w:marTop w:val="0"/>
      <w:marBottom w:val="0"/>
      <w:divBdr>
        <w:top w:val="none" w:sz="0" w:space="0" w:color="auto"/>
        <w:left w:val="none" w:sz="0" w:space="0" w:color="auto"/>
        <w:bottom w:val="none" w:sz="0" w:space="0" w:color="auto"/>
        <w:right w:val="none" w:sz="0" w:space="0" w:color="auto"/>
      </w:divBdr>
    </w:div>
    <w:div w:id="1044723622">
      <w:marLeft w:val="0"/>
      <w:marRight w:val="0"/>
      <w:marTop w:val="0"/>
      <w:marBottom w:val="0"/>
      <w:divBdr>
        <w:top w:val="none" w:sz="0" w:space="0" w:color="auto"/>
        <w:left w:val="none" w:sz="0" w:space="0" w:color="auto"/>
        <w:bottom w:val="none" w:sz="0" w:space="0" w:color="auto"/>
        <w:right w:val="none" w:sz="0" w:space="0" w:color="auto"/>
      </w:divBdr>
    </w:div>
    <w:div w:id="1044723624">
      <w:marLeft w:val="0"/>
      <w:marRight w:val="0"/>
      <w:marTop w:val="0"/>
      <w:marBottom w:val="0"/>
      <w:divBdr>
        <w:top w:val="none" w:sz="0" w:space="0" w:color="auto"/>
        <w:left w:val="none" w:sz="0" w:space="0" w:color="auto"/>
        <w:bottom w:val="none" w:sz="0" w:space="0" w:color="auto"/>
        <w:right w:val="none" w:sz="0" w:space="0" w:color="auto"/>
      </w:divBdr>
    </w:div>
    <w:div w:id="1044723628">
      <w:marLeft w:val="0"/>
      <w:marRight w:val="0"/>
      <w:marTop w:val="0"/>
      <w:marBottom w:val="0"/>
      <w:divBdr>
        <w:top w:val="none" w:sz="0" w:space="0" w:color="auto"/>
        <w:left w:val="none" w:sz="0" w:space="0" w:color="auto"/>
        <w:bottom w:val="none" w:sz="0" w:space="0" w:color="auto"/>
        <w:right w:val="none" w:sz="0" w:space="0" w:color="auto"/>
      </w:divBdr>
      <w:divsChild>
        <w:div w:id="1044721793">
          <w:marLeft w:val="0"/>
          <w:marRight w:val="0"/>
          <w:marTop w:val="0"/>
          <w:marBottom w:val="0"/>
          <w:divBdr>
            <w:top w:val="none" w:sz="0" w:space="0" w:color="auto"/>
            <w:left w:val="none" w:sz="0" w:space="0" w:color="auto"/>
            <w:bottom w:val="none" w:sz="0" w:space="0" w:color="auto"/>
            <w:right w:val="none" w:sz="0" w:space="0" w:color="auto"/>
          </w:divBdr>
          <w:divsChild>
            <w:div w:id="1044721942">
              <w:marLeft w:val="0"/>
              <w:marRight w:val="0"/>
              <w:marTop w:val="0"/>
              <w:marBottom w:val="0"/>
              <w:divBdr>
                <w:top w:val="none" w:sz="0" w:space="0" w:color="auto"/>
                <w:left w:val="none" w:sz="0" w:space="0" w:color="auto"/>
                <w:bottom w:val="none" w:sz="0" w:space="0" w:color="auto"/>
                <w:right w:val="none" w:sz="0" w:space="0" w:color="auto"/>
              </w:divBdr>
              <w:divsChild>
                <w:div w:id="1044722413">
                  <w:marLeft w:val="0"/>
                  <w:marRight w:val="0"/>
                  <w:marTop w:val="0"/>
                  <w:marBottom w:val="0"/>
                  <w:divBdr>
                    <w:top w:val="none" w:sz="0" w:space="0" w:color="auto"/>
                    <w:left w:val="none" w:sz="0" w:space="0" w:color="auto"/>
                    <w:bottom w:val="none" w:sz="0" w:space="0" w:color="auto"/>
                    <w:right w:val="none" w:sz="0" w:space="0" w:color="auto"/>
                  </w:divBdr>
                  <w:divsChild>
                    <w:div w:id="1044722502">
                      <w:marLeft w:val="0"/>
                      <w:marRight w:val="0"/>
                      <w:marTop w:val="0"/>
                      <w:marBottom w:val="0"/>
                      <w:divBdr>
                        <w:top w:val="none" w:sz="0" w:space="0" w:color="auto"/>
                        <w:left w:val="none" w:sz="0" w:space="0" w:color="auto"/>
                        <w:bottom w:val="none" w:sz="0" w:space="0" w:color="auto"/>
                        <w:right w:val="none" w:sz="0" w:space="0" w:color="auto"/>
                      </w:divBdr>
                      <w:divsChild>
                        <w:div w:id="1044724355">
                          <w:marLeft w:val="0"/>
                          <w:marRight w:val="0"/>
                          <w:marTop w:val="0"/>
                          <w:marBottom w:val="0"/>
                          <w:divBdr>
                            <w:top w:val="none" w:sz="0" w:space="0" w:color="auto"/>
                            <w:left w:val="none" w:sz="0" w:space="0" w:color="auto"/>
                            <w:bottom w:val="none" w:sz="0" w:space="0" w:color="auto"/>
                            <w:right w:val="none" w:sz="0" w:space="0" w:color="auto"/>
                          </w:divBdr>
                        </w:div>
                      </w:divsChild>
                    </w:div>
                    <w:div w:id="1044723973">
                      <w:marLeft w:val="0"/>
                      <w:marRight w:val="0"/>
                      <w:marTop w:val="0"/>
                      <w:marBottom w:val="0"/>
                      <w:divBdr>
                        <w:top w:val="none" w:sz="0" w:space="0" w:color="auto"/>
                        <w:left w:val="none" w:sz="0" w:space="0" w:color="auto"/>
                        <w:bottom w:val="none" w:sz="0" w:space="0" w:color="auto"/>
                        <w:right w:val="none" w:sz="0" w:space="0" w:color="auto"/>
                      </w:divBdr>
                      <w:divsChild>
                        <w:div w:id="104472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3632">
          <w:marLeft w:val="0"/>
          <w:marRight w:val="0"/>
          <w:marTop w:val="0"/>
          <w:marBottom w:val="0"/>
          <w:divBdr>
            <w:top w:val="none" w:sz="0" w:space="0" w:color="auto"/>
            <w:left w:val="none" w:sz="0" w:space="0" w:color="auto"/>
            <w:bottom w:val="none" w:sz="0" w:space="0" w:color="auto"/>
            <w:right w:val="none" w:sz="0" w:space="0" w:color="auto"/>
          </w:divBdr>
        </w:div>
        <w:div w:id="1044724007">
          <w:marLeft w:val="0"/>
          <w:marRight w:val="0"/>
          <w:marTop w:val="0"/>
          <w:marBottom w:val="0"/>
          <w:divBdr>
            <w:top w:val="none" w:sz="0" w:space="0" w:color="auto"/>
            <w:left w:val="none" w:sz="0" w:space="0" w:color="auto"/>
            <w:bottom w:val="none" w:sz="0" w:space="0" w:color="auto"/>
            <w:right w:val="none" w:sz="0" w:space="0" w:color="auto"/>
          </w:divBdr>
          <w:divsChild>
            <w:div w:id="1044724224">
              <w:marLeft w:val="0"/>
              <w:marRight w:val="0"/>
              <w:marTop w:val="0"/>
              <w:marBottom w:val="0"/>
              <w:divBdr>
                <w:top w:val="none" w:sz="0" w:space="0" w:color="auto"/>
                <w:left w:val="none" w:sz="0" w:space="0" w:color="auto"/>
                <w:bottom w:val="none" w:sz="0" w:space="0" w:color="auto"/>
                <w:right w:val="none" w:sz="0" w:space="0" w:color="auto"/>
              </w:divBdr>
            </w:div>
          </w:divsChild>
        </w:div>
        <w:div w:id="1044724291">
          <w:marLeft w:val="0"/>
          <w:marRight w:val="0"/>
          <w:marTop w:val="0"/>
          <w:marBottom w:val="0"/>
          <w:divBdr>
            <w:top w:val="none" w:sz="0" w:space="0" w:color="auto"/>
            <w:left w:val="none" w:sz="0" w:space="0" w:color="auto"/>
            <w:bottom w:val="none" w:sz="0" w:space="0" w:color="auto"/>
            <w:right w:val="none" w:sz="0" w:space="0" w:color="auto"/>
          </w:divBdr>
        </w:div>
      </w:divsChild>
    </w:div>
    <w:div w:id="1044723633">
      <w:marLeft w:val="0"/>
      <w:marRight w:val="0"/>
      <w:marTop w:val="0"/>
      <w:marBottom w:val="0"/>
      <w:divBdr>
        <w:top w:val="none" w:sz="0" w:space="0" w:color="auto"/>
        <w:left w:val="none" w:sz="0" w:space="0" w:color="auto"/>
        <w:bottom w:val="none" w:sz="0" w:space="0" w:color="auto"/>
        <w:right w:val="none" w:sz="0" w:space="0" w:color="auto"/>
      </w:divBdr>
    </w:div>
    <w:div w:id="1044723636">
      <w:marLeft w:val="0"/>
      <w:marRight w:val="0"/>
      <w:marTop w:val="0"/>
      <w:marBottom w:val="0"/>
      <w:divBdr>
        <w:top w:val="none" w:sz="0" w:space="0" w:color="auto"/>
        <w:left w:val="none" w:sz="0" w:space="0" w:color="auto"/>
        <w:bottom w:val="none" w:sz="0" w:space="0" w:color="auto"/>
        <w:right w:val="none" w:sz="0" w:space="0" w:color="auto"/>
      </w:divBdr>
    </w:div>
    <w:div w:id="1044723640">
      <w:marLeft w:val="0"/>
      <w:marRight w:val="0"/>
      <w:marTop w:val="0"/>
      <w:marBottom w:val="0"/>
      <w:divBdr>
        <w:top w:val="none" w:sz="0" w:space="0" w:color="auto"/>
        <w:left w:val="none" w:sz="0" w:space="0" w:color="auto"/>
        <w:bottom w:val="none" w:sz="0" w:space="0" w:color="auto"/>
        <w:right w:val="none" w:sz="0" w:space="0" w:color="auto"/>
      </w:divBdr>
    </w:div>
    <w:div w:id="1044723641">
      <w:marLeft w:val="0"/>
      <w:marRight w:val="0"/>
      <w:marTop w:val="0"/>
      <w:marBottom w:val="0"/>
      <w:divBdr>
        <w:top w:val="none" w:sz="0" w:space="0" w:color="auto"/>
        <w:left w:val="none" w:sz="0" w:space="0" w:color="auto"/>
        <w:bottom w:val="none" w:sz="0" w:space="0" w:color="auto"/>
        <w:right w:val="none" w:sz="0" w:space="0" w:color="auto"/>
      </w:divBdr>
      <w:divsChild>
        <w:div w:id="1044723966">
          <w:marLeft w:val="0"/>
          <w:marRight w:val="0"/>
          <w:marTop w:val="0"/>
          <w:marBottom w:val="0"/>
          <w:divBdr>
            <w:top w:val="none" w:sz="0" w:space="0" w:color="auto"/>
            <w:left w:val="none" w:sz="0" w:space="0" w:color="auto"/>
            <w:bottom w:val="none" w:sz="0" w:space="0" w:color="auto"/>
            <w:right w:val="none" w:sz="0" w:space="0" w:color="auto"/>
          </w:divBdr>
        </w:div>
      </w:divsChild>
    </w:div>
    <w:div w:id="1044723643">
      <w:marLeft w:val="0"/>
      <w:marRight w:val="0"/>
      <w:marTop w:val="0"/>
      <w:marBottom w:val="0"/>
      <w:divBdr>
        <w:top w:val="none" w:sz="0" w:space="0" w:color="auto"/>
        <w:left w:val="none" w:sz="0" w:space="0" w:color="auto"/>
        <w:bottom w:val="none" w:sz="0" w:space="0" w:color="auto"/>
        <w:right w:val="none" w:sz="0" w:space="0" w:color="auto"/>
      </w:divBdr>
    </w:div>
    <w:div w:id="1044723645">
      <w:marLeft w:val="0"/>
      <w:marRight w:val="0"/>
      <w:marTop w:val="0"/>
      <w:marBottom w:val="0"/>
      <w:divBdr>
        <w:top w:val="none" w:sz="0" w:space="0" w:color="auto"/>
        <w:left w:val="none" w:sz="0" w:space="0" w:color="auto"/>
        <w:bottom w:val="none" w:sz="0" w:space="0" w:color="auto"/>
        <w:right w:val="none" w:sz="0" w:space="0" w:color="auto"/>
      </w:divBdr>
    </w:div>
    <w:div w:id="1044723650">
      <w:marLeft w:val="0"/>
      <w:marRight w:val="0"/>
      <w:marTop w:val="0"/>
      <w:marBottom w:val="0"/>
      <w:divBdr>
        <w:top w:val="none" w:sz="0" w:space="0" w:color="auto"/>
        <w:left w:val="none" w:sz="0" w:space="0" w:color="auto"/>
        <w:bottom w:val="none" w:sz="0" w:space="0" w:color="auto"/>
        <w:right w:val="none" w:sz="0" w:space="0" w:color="auto"/>
      </w:divBdr>
    </w:div>
    <w:div w:id="1044723651">
      <w:marLeft w:val="0"/>
      <w:marRight w:val="0"/>
      <w:marTop w:val="0"/>
      <w:marBottom w:val="0"/>
      <w:divBdr>
        <w:top w:val="none" w:sz="0" w:space="0" w:color="auto"/>
        <w:left w:val="none" w:sz="0" w:space="0" w:color="auto"/>
        <w:bottom w:val="none" w:sz="0" w:space="0" w:color="auto"/>
        <w:right w:val="none" w:sz="0" w:space="0" w:color="auto"/>
      </w:divBdr>
    </w:div>
    <w:div w:id="1044723652">
      <w:marLeft w:val="0"/>
      <w:marRight w:val="0"/>
      <w:marTop w:val="0"/>
      <w:marBottom w:val="0"/>
      <w:divBdr>
        <w:top w:val="none" w:sz="0" w:space="0" w:color="auto"/>
        <w:left w:val="none" w:sz="0" w:space="0" w:color="auto"/>
        <w:bottom w:val="none" w:sz="0" w:space="0" w:color="auto"/>
        <w:right w:val="none" w:sz="0" w:space="0" w:color="auto"/>
      </w:divBdr>
    </w:div>
    <w:div w:id="1044723654">
      <w:marLeft w:val="0"/>
      <w:marRight w:val="0"/>
      <w:marTop w:val="0"/>
      <w:marBottom w:val="0"/>
      <w:divBdr>
        <w:top w:val="none" w:sz="0" w:space="0" w:color="auto"/>
        <w:left w:val="none" w:sz="0" w:space="0" w:color="auto"/>
        <w:bottom w:val="none" w:sz="0" w:space="0" w:color="auto"/>
        <w:right w:val="none" w:sz="0" w:space="0" w:color="auto"/>
      </w:divBdr>
    </w:div>
    <w:div w:id="1044723655">
      <w:marLeft w:val="0"/>
      <w:marRight w:val="0"/>
      <w:marTop w:val="0"/>
      <w:marBottom w:val="0"/>
      <w:divBdr>
        <w:top w:val="none" w:sz="0" w:space="0" w:color="auto"/>
        <w:left w:val="none" w:sz="0" w:space="0" w:color="auto"/>
        <w:bottom w:val="none" w:sz="0" w:space="0" w:color="auto"/>
        <w:right w:val="none" w:sz="0" w:space="0" w:color="auto"/>
      </w:divBdr>
    </w:div>
    <w:div w:id="1044723656">
      <w:marLeft w:val="0"/>
      <w:marRight w:val="0"/>
      <w:marTop w:val="0"/>
      <w:marBottom w:val="0"/>
      <w:divBdr>
        <w:top w:val="none" w:sz="0" w:space="0" w:color="auto"/>
        <w:left w:val="none" w:sz="0" w:space="0" w:color="auto"/>
        <w:bottom w:val="none" w:sz="0" w:space="0" w:color="auto"/>
        <w:right w:val="none" w:sz="0" w:space="0" w:color="auto"/>
      </w:divBdr>
      <w:divsChild>
        <w:div w:id="1044722904">
          <w:marLeft w:val="0"/>
          <w:marRight w:val="0"/>
          <w:marTop w:val="0"/>
          <w:marBottom w:val="0"/>
          <w:divBdr>
            <w:top w:val="none" w:sz="0" w:space="0" w:color="auto"/>
            <w:left w:val="none" w:sz="0" w:space="0" w:color="auto"/>
            <w:bottom w:val="none" w:sz="0" w:space="0" w:color="auto"/>
            <w:right w:val="none" w:sz="0" w:space="0" w:color="auto"/>
          </w:divBdr>
        </w:div>
        <w:div w:id="1044724143">
          <w:marLeft w:val="0"/>
          <w:marRight w:val="0"/>
          <w:marTop w:val="0"/>
          <w:marBottom w:val="0"/>
          <w:divBdr>
            <w:top w:val="none" w:sz="0" w:space="0" w:color="auto"/>
            <w:left w:val="none" w:sz="0" w:space="0" w:color="auto"/>
            <w:bottom w:val="none" w:sz="0" w:space="0" w:color="auto"/>
            <w:right w:val="none" w:sz="0" w:space="0" w:color="auto"/>
          </w:divBdr>
          <w:divsChild>
            <w:div w:id="104472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661">
      <w:marLeft w:val="0"/>
      <w:marRight w:val="0"/>
      <w:marTop w:val="0"/>
      <w:marBottom w:val="0"/>
      <w:divBdr>
        <w:top w:val="none" w:sz="0" w:space="0" w:color="auto"/>
        <w:left w:val="none" w:sz="0" w:space="0" w:color="auto"/>
        <w:bottom w:val="none" w:sz="0" w:space="0" w:color="auto"/>
        <w:right w:val="none" w:sz="0" w:space="0" w:color="auto"/>
      </w:divBdr>
    </w:div>
    <w:div w:id="1044723663">
      <w:marLeft w:val="0"/>
      <w:marRight w:val="0"/>
      <w:marTop w:val="0"/>
      <w:marBottom w:val="0"/>
      <w:divBdr>
        <w:top w:val="none" w:sz="0" w:space="0" w:color="auto"/>
        <w:left w:val="none" w:sz="0" w:space="0" w:color="auto"/>
        <w:bottom w:val="none" w:sz="0" w:space="0" w:color="auto"/>
        <w:right w:val="none" w:sz="0" w:space="0" w:color="auto"/>
      </w:divBdr>
    </w:div>
    <w:div w:id="1044723665">
      <w:marLeft w:val="0"/>
      <w:marRight w:val="0"/>
      <w:marTop w:val="0"/>
      <w:marBottom w:val="0"/>
      <w:divBdr>
        <w:top w:val="none" w:sz="0" w:space="0" w:color="auto"/>
        <w:left w:val="none" w:sz="0" w:space="0" w:color="auto"/>
        <w:bottom w:val="none" w:sz="0" w:space="0" w:color="auto"/>
        <w:right w:val="none" w:sz="0" w:space="0" w:color="auto"/>
      </w:divBdr>
    </w:div>
    <w:div w:id="1044723668">
      <w:marLeft w:val="0"/>
      <w:marRight w:val="0"/>
      <w:marTop w:val="0"/>
      <w:marBottom w:val="0"/>
      <w:divBdr>
        <w:top w:val="none" w:sz="0" w:space="0" w:color="auto"/>
        <w:left w:val="none" w:sz="0" w:space="0" w:color="auto"/>
        <w:bottom w:val="none" w:sz="0" w:space="0" w:color="auto"/>
        <w:right w:val="none" w:sz="0" w:space="0" w:color="auto"/>
      </w:divBdr>
    </w:div>
    <w:div w:id="1044723671">
      <w:marLeft w:val="0"/>
      <w:marRight w:val="0"/>
      <w:marTop w:val="0"/>
      <w:marBottom w:val="0"/>
      <w:divBdr>
        <w:top w:val="none" w:sz="0" w:space="0" w:color="auto"/>
        <w:left w:val="none" w:sz="0" w:space="0" w:color="auto"/>
        <w:bottom w:val="none" w:sz="0" w:space="0" w:color="auto"/>
        <w:right w:val="none" w:sz="0" w:space="0" w:color="auto"/>
      </w:divBdr>
    </w:div>
    <w:div w:id="1044723673">
      <w:marLeft w:val="0"/>
      <w:marRight w:val="0"/>
      <w:marTop w:val="0"/>
      <w:marBottom w:val="0"/>
      <w:divBdr>
        <w:top w:val="none" w:sz="0" w:space="0" w:color="auto"/>
        <w:left w:val="none" w:sz="0" w:space="0" w:color="auto"/>
        <w:bottom w:val="none" w:sz="0" w:space="0" w:color="auto"/>
        <w:right w:val="none" w:sz="0" w:space="0" w:color="auto"/>
      </w:divBdr>
    </w:div>
    <w:div w:id="1044723676">
      <w:marLeft w:val="0"/>
      <w:marRight w:val="0"/>
      <w:marTop w:val="0"/>
      <w:marBottom w:val="0"/>
      <w:divBdr>
        <w:top w:val="none" w:sz="0" w:space="0" w:color="auto"/>
        <w:left w:val="none" w:sz="0" w:space="0" w:color="auto"/>
        <w:bottom w:val="none" w:sz="0" w:space="0" w:color="auto"/>
        <w:right w:val="none" w:sz="0" w:space="0" w:color="auto"/>
      </w:divBdr>
    </w:div>
    <w:div w:id="1044723678">
      <w:marLeft w:val="0"/>
      <w:marRight w:val="0"/>
      <w:marTop w:val="0"/>
      <w:marBottom w:val="0"/>
      <w:divBdr>
        <w:top w:val="none" w:sz="0" w:space="0" w:color="auto"/>
        <w:left w:val="none" w:sz="0" w:space="0" w:color="auto"/>
        <w:bottom w:val="none" w:sz="0" w:space="0" w:color="auto"/>
        <w:right w:val="none" w:sz="0" w:space="0" w:color="auto"/>
      </w:divBdr>
    </w:div>
    <w:div w:id="1044723679">
      <w:marLeft w:val="0"/>
      <w:marRight w:val="0"/>
      <w:marTop w:val="0"/>
      <w:marBottom w:val="0"/>
      <w:divBdr>
        <w:top w:val="none" w:sz="0" w:space="0" w:color="auto"/>
        <w:left w:val="none" w:sz="0" w:space="0" w:color="auto"/>
        <w:bottom w:val="none" w:sz="0" w:space="0" w:color="auto"/>
        <w:right w:val="none" w:sz="0" w:space="0" w:color="auto"/>
      </w:divBdr>
    </w:div>
    <w:div w:id="1044723680">
      <w:marLeft w:val="0"/>
      <w:marRight w:val="0"/>
      <w:marTop w:val="0"/>
      <w:marBottom w:val="0"/>
      <w:divBdr>
        <w:top w:val="none" w:sz="0" w:space="0" w:color="auto"/>
        <w:left w:val="none" w:sz="0" w:space="0" w:color="auto"/>
        <w:bottom w:val="none" w:sz="0" w:space="0" w:color="auto"/>
        <w:right w:val="none" w:sz="0" w:space="0" w:color="auto"/>
      </w:divBdr>
    </w:div>
    <w:div w:id="1044723681">
      <w:marLeft w:val="0"/>
      <w:marRight w:val="0"/>
      <w:marTop w:val="0"/>
      <w:marBottom w:val="0"/>
      <w:divBdr>
        <w:top w:val="none" w:sz="0" w:space="0" w:color="auto"/>
        <w:left w:val="none" w:sz="0" w:space="0" w:color="auto"/>
        <w:bottom w:val="none" w:sz="0" w:space="0" w:color="auto"/>
        <w:right w:val="none" w:sz="0" w:space="0" w:color="auto"/>
      </w:divBdr>
    </w:div>
    <w:div w:id="1044723684">
      <w:marLeft w:val="0"/>
      <w:marRight w:val="0"/>
      <w:marTop w:val="0"/>
      <w:marBottom w:val="0"/>
      <w:divBdr>
        <w:top w:val="none" w:sz="0" w:space="0" w:color="auto"/>
        <w:left w:val="none" w:sz="0" w:space="0" w:color="auto"/>
        <w:bottom w:val="none" w:sz="0" w:space="0" w:color="auto"/>
        <w:right w:val="none" w:sz="0" w:space="0" w:color="auto"/>
      </w:divBdr>
    </w:div>
    <w:div w:id="1044723687">
      <w:marLeft w:val="0"/>
      <w:marRight w:val="0"/>
      <w:marTop w:val="0"/>
      <w:marBottom w:val="0"/>
      <w:divBdr>
        <w:top w:val="none" w:sz="0" w:space="0" w:color="auto"/>
        <w:left w:val="none" w:sz="0" w:space="0" w:color="auto"/>
        <w:bottom w:val="none" w:sz="0" w:space="0" w:color="auto"/>
        <w:right w:val="none" w:sz="0" w:space="0" w:color="auto"/>
      </w:divBdr>
      <w:divsChild>
        <w:div w:id="1044721691">
          <w:marLeft w:val="0"/>
          <w:marRight w:val="0"/>
          <w:marTop w:val="0"/>
          <w:marBottom w:val="0"/>
          <w:divBdr>
            <w:top w:val="none" w:sz="0" w:space="0" w:color="auto"/>
            <w:left w:val="none" w:sz="0" w:space="0" w:color="auto"/>
            <w:bottom w:val="none" w:sz="0" w:space="0" w:color="auto"/>
            <w:right w:val="none" w:sz="0" w:space="0" w:color="auto"/>
          </w:divBdr>
        </w:div>
        <w:div w:id="1044722395">
          <w:marLeft w:val="0"/>
          <w:marRight w:val="0"/>
          <w:marTop w:val="0"/>
          <w:marBottom w:val="0"/>
          <w:divBdr>
            <w:top w:val="none" w:sz="0" w:space="0" w:color="auto"/>
            <w:left w:val="none" w:sz="0" w:space="0" w:color="auto"/>
            <w:bottom w:val="none" w:sz="0" w:space="0" w:color="auto"/>
            <w:right w:val="none" w:sz="0" w:space="0" w:color="auto"/>
          </w:divBdr>
          <w:divsChild>
            <w:div w:id="1044722399">
              <w:marLeft w:val="0"/>
              <w:marRight w:val="0"/>
              <w:marTop w:val="0"/>
              <w:marBottom w:val="0"/>
              <w:divBdr>
                <w:top w:val="none" w:sz="0" w:space="0" w:color="auto"/>
                <w:left w:val="none" w:sz="0" w:space="0" w:color="auto"/>
                <w:bottom w:val="none" w:sz="0" w:space="0" w:color="auto"/>
                <w:right w:val="none" w:sz="0" w:space="0" w:color="auto"/>
              </w:divBdr>
            </w:div>
            <w:div w:id="1044724311">
              <w:marLeft w:val="0"/>
              <w:marRight w:val="0"/>
              <w:marTop w:val="0"/>
              <w:marBottom w:val="0"/>
              <w:divBdr>
                <w:top w:val="none" w:sz="0" w:space="0" w:color="auto"/>
                <w:left w:val="none" w:sz="0" w:space="0" w:color="auto"/>
                <w:bottom w:val="none" w:sz="0" w:space="0" w:color="auto"/>
                <w:right w:val="none" w:sz="0" w:space="0" w:color="auto"/>
              </w:divBdr>
              <w:divsChild>
                <w:div w:id="10447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993">
          <w:marLeft w:val="0"/>
          <w:marRight w:val="0"/>
          <w:marTop w:val="0"/>
          <w:marBottom w:val="0"/>
          <w:divBdr>
            <w:top w:val="none" w:sz="0" w:space="0" w:color="auto"/>
            <w:left w:val="none" w:sz="0" w:space="0" w:color="auto"/>
            <w:bottom w:val="none" w:sz="0" w:space="0" w:color="auto"/>
            <w:right w:val="none" w:sz="0" w:space="0" w:color="auto"/>
          </w:divBdr>
        </w:div>
        <w:div w:id="1044723781">
          <w:marLeft w:val="0"/>
          <w:marRight w:val="0"/>
          <w:marTop w:val="0"/>
          <w:marBottom w:val="0"/>
          <w:divBdr>
            <w:top w:val="none" w:sz="0" w:space="0" w:color="auto"/>
            <w:left w:val="none" w:sz="0" w:space="0" w:color="auto"/>
            <w:bottom w:val="none" w:sz="0" w:space="0" w:color="auto"/>
            <w:right w:val="none" w:sz="0" w:space="0" w:color="auto"/>
          </w:divBdr>
        </w:div>
      </w:divsChild>
    </w:div>
    <w:div w:id="1044723688">
      <w:marLeft w:val="0"/>
      <w:marRight w:val="0"/>
      <w:marTop w:val="0"/>
      <w:marBottom w:val="0"/>
      <w:divBdr>
        <w:top w:val="none" w:sz="0" w:space="0" w:color="auto"/>
        <w:left w:val="none" w:sz="0" w:space="0" w:color="auto"/>
        <w:bottom w:val="none" w:sz="0" w:space="0" w:color="auto"/>
        <w:right w:val="none" w:sz="0" w:space="0" w:color="auto"/>
      </w:divBdr>
    </w:div>
    <w:div w:id="1044723693">
      <w:marLeft w:val="0"/>
      <w:marRight w:val="0"/>
      <w:marTop w:val="0"/>
      <w:marBottom w:val="0"/>
      <w:divBdr>
        <w:top w:val="none" w:sz="0" w:space="0" w:color="auto"/>
        <w:left w:val="none" w:sz="0" w:space="0" w:color="auto"/>
        <w:bottom w:val="none" w:sz="0" w:space="0" w:color="auto"/>
        <w:right w:val="none" w:sz="0" w:space="0" w:color="auto"/>
      </w:divBdr>
    </w:div>
    <w:div w:id="1044723694">
      <w:marLeft w:val="0"/>
      <w:marRight w:val="0"/>
      <w:marTop w:val="0"/>
      <w:marBottom w:val="0"/>
      <w:divBdr>
        <w:top w:val="none" w:sz="0" w:space="0" w:color="auto"/>
        <w:left w:val="none" w:sz="0" w:space="0" w:color="auto"/>
        <w:bottom w:val="none" w:sz="0" w:space="0" w:color="auto"/>
        <w:right w:val="none" w:sz="0" w:space="0" w:color="auto"/>
      </w:divBdr>
    </w:div>
    <w:div w:id="1044723696">
      <w:marLeft w:val="0"/>
      <w:marRight w:val="0"/>
      <w:marTop w:val="0"/>
      <w:marBottom w:val="0"/>
      <w:divBdr>
        <w:top w:val="none" w:sz="0" w:space="0" w:color="auto"/>
        <w:left w:val="none" w:sz="0" w:space="0" w:color="auto"/>
        <w:bottom w:val="none" w:sz="0" w:space="0" w:color="auto"/>
        <w:right w:val="none" w:sz="0" w:space="0" w:color="auto"/>
      </w:divBdr>
    </w:div>
    <w:div w:id="1044723698">
      <w:marLeft w:val="0"/>
      <w:marRight w:val="0"/>
      <w:marTop w:val="0"/>
      <w:marBottom w:val="0"/>
      <w:divBdr>
        <w:top w:val="none" w:sz="0" w:space="0" w:color="auto"/>
        <w:left w:val="none" w:sz="0" w:space="0" w:color="auto"/>
        <w:bottom w:val="none" w:sz="0" w:space="0" w:color="auto"/>
        <w:right w:val="none" w:sz="0" w:space="0" w:color="auto"/>
      </w:divBdr>
    </w:div>
    <w:div w:id="1044723703">
      <w:marLeft w:val="0"/>
      <w:marRight w:val="0"/>
      <w:marTop w:val="0"/>
      <w:marBottom w:val="0"/>
      <w:divBdr>
        <w:top w:val="none" w:sz="0" w:space="0" w:color="auto"/>
        <w:left w:val="none" w:sz="0" w:space="0" w:color="auto"/>
        <w:bottom w:val="none" w:sz="0" w:space="0" w:color="auto"/>
        <w:right w:val="none" w:sz="0" w:space="0" w:color="auto"/>
      </w:divBdr>
    </w:div>
    <w:div w:id="1044723705">
      <w:marLeft w:val="0"/>
      <w:marRight w:val="0"/>
      <w:marTop w:val="0"/>
      <w:marBottom w:val="0"/>
      <w:divBdr>
        <w:top w:val="none" w:sz="0" w:space="0" w:color="auto"/>
        <w:left w:val="none" w:sz="0" w:space="0" w:color="auto"/>
        <w:bottom w:val="none" w:sz="0" w:space="0" w:color="auto"/>
        <w:right w:val="none" w:sz="0" w:space="0" w:color="auto"/>
      </w:divBdr>
      <w:divsChild>
        <w:div w:id="1044723222">
          <w:marLeft w:val="0"/>
          <w:marRight w:val="0"/>
          <w:marTop w:val="0"/>
          <w:marBottom w:val="0"/>
          <w:divBdr>
            <w:top w:val="none" w:sz="0" w:space="0" w:color="auto"/>
            <w:left w:val="none" w:sz="0" w:space="0" w:color="auto"/>
            <w:bottom w:val="none" w:sz="0" w:space="0" w:color="auto"/>
            <w:right w:val="none" w:sz="0" w:space="0" w:color="auto"/>
          </w:divBdr>
        </w:div>
      </w:divsChild>
    </w:div>
    <w:div w:id="1044723711">
      <w:marLeft w:val="0"/>
      <w:marRight w:val="0"/>
      <w:marTop w:val="0"/>
      <w:marBottom w:val="0"/>
      <w:divBdr>
        <w:top w:val="none" w:sz="0" w:space="0" w:color="auto"/>
        <w:left w:val="none" w:sz="0" w:space="0" w:color="auto"/>
        <w:bottom w:val="none" w:sz="0" w:space="0" w:color="auto"/>
        <w:right w:val="none" w:sz="0" w:space="0" w:color="auto"/>
      </w:divBdr>
      <w:divsChild>
        <w:div w:id="1044722065">
          <w:marLeft w:val="0"/>
          <w:marRight w:val="0"/>
          <w:marTop w:val="0"/>
          <w:marBottom w:val="0"/>
          <w:divBdr>
            <w:top w:val="none" w:sz="0" w:space="0" w:color="auto"/>
            <w:left w:val="none" w:sz="0" w:space="0" w:color="auto"/>
            <w:bottom w:val="none" w:sz="0" w:space="0" w:color="auto"/>
            <w:right w:val="none" w:sz="0" w:space="0" w:color="auto"/>
          </w:divBdr>
        </w:div>
      </w:divsChild>
    </w:div>
    <w:div w:id="1044723713">
      <w:marLeft w:val="0"/>
      <w:marRight w:val="0"/>
      <w:marTop w:val="0"/>
      <w:marBottom w:val="0"/>
      <w:divBdr>
        <w:top w:val="none" w:sz="0" w:space="0" w:color="auto"/>
        <w:left w:val="none" w:sz="0" w:space="0" w:color="auto"/>
        <w:bottom w:val="none" w:sz="0" w:space="0" w:color="auto"/>
        <w:right w:val="none" w:sz="0" w:space="0" w:color="auto"/>
      </w:divBdr>
    </w:div>
    <w:div w:id="1044723714">
      <w:marLeft w:val="0"/>
      <w:marRight w:val="0"/>
      <w:marTop w:val="0"/>
      <w:marBottom w:val="0"/>
      <w:divBdr>
        <w:top w:val="none" w:sz="0" w:space="0" w:color="auto"/>
        <w:left w:val="none" w:sz="0" w:space="0" w:color="auto"/>
        <w:bottom w:val="none" w:sz="0" w:space="0" w:color="auto"/>
        <w:right w:val="none" w:sz="0" w:space="0" w:color="auto"/>
      </w:divBdr>
    </w:div>
    <w:div w:id="1044723718">
      <w:marLeft w:val="0"/>
      <w:marRight w:val="0"/>
      <w:marTop w:val="0"/>
      <w:marBottom w:val="0"/>
      <w:divBdr>
        <w:top w:val="none" w:sz="0" w:space="0" w:color="auto"/>
        <w:left w:val="none" w:sz="0" w:space="0" w:color="auto"/>
        <w:bottom w:val="none" w:sz="0" w:space="0" w:color="auto"/>
        <w:right w:val="none" w:sz="0" w:space="0" w:color="auto"/>
      </w:divBdr>
      <w:divsChild>
        <w:div w:id="1044721756">
          <w:marLeft w:val="0"/>
          <w:marRight w:val="0"/>
          <w:marTop w:val="0"/>
          <w:marBottom w:val="0"/>
          <w:divBdr>
            <w:top w:val="none" w:sz="0" w:space="0" w:color="auto"/>
            <w:left w:val="none" w:sz="0" w:space="0" w:color="auto"/>
            <w:bottom w:val="none" w:sz="0" w:space="0" w:color="auto"/>
            <w:right w:val="none" w:sz="0" w:space="0" w:color="auto"/>
          </w:divBdr>
        </w:div>
        <w:div w:id="1044723293">
          <w:marLeft w:val="0"/>
          <w:marRight w:val="0"/>
          <w:marTop w:val="0"/>
          <w:marBottom w:val="0"/>
          <w:divBdr>
            <w:top w:val="none" w:sz="0" w:space="0" w:color="auto"/>
            <w:left w:val="none" w:sz="0" w:space="0" w:color="auto"/>
            <w:bottom w:val="none" w:sz="0" w:space="0" w:color="auto"/>
            <w:right w:val="none" w:sz="0" w:space="0" w:color="auto"/>
          </w:divBdr>
        </w:div>
      </w:divsChild>
    </w:div>
    <w:div w:id="1044723721">
      <w:marLeft w:val="0"/>
      <w:marRight w:val="0"/>
      <w:marTop w:val="0"/>
      <w:marBottom w:val="0"/>
      <w:divBdr>
        <w:top w:val="none" w:sz="0" w:space="0" w:color="auto"/>
        <w:left w:val="none" w:sz="0" w:space="0" w:color="auto"/>
        <w:bottom w:val="none" w:sz="0" w:space="0" w:color="auto"/>
        <w:right w:val="none" w:sz="0" w:space="0" w:color="auto"/>
      </w:divBdr>
    </w:div>
    <w:div w:id="1044723723">
      <w:marLeft w:val="0"/>
      <w:marRight w:val="0"/>
      <w:marTop w:val="0"/>
      <w:marBottom w:val="0"/>
      <w:divBdr>
        <w:top w:val="none" w:sz="0" w:space="0" w:color="auto"/>
        <w:left w:val="none" w:sz="0" w:space="0" w:color="auto"/>
        <w:bottom w:val="none" w:sz="0" w:space="0" w:color="auto"/>
        <w:right w:val="none" w:sz="0" w:space="0" w:color="auto"/>
      </w:divBdr>
    </w:div>
    <w:div w:id="1044723724">
      <w:marLeft w:val="0"/>
      <w:marRight w:val="0"/>
      <w:marTop w:val="0"/>
      <w:marBottom w:val="0"/>
      <w:divBdr>
        <w:top w:val="none" w:sz="0" w:space="0" w:color="auto"/>
        <w:left w:val="none" w:sz="0" w:space="0" w:color="auto"/>
        <w:bottom w:val="none" w:sz="0" w:space="0" w:color="auto"/>
        <w:right w:val="none" w:sz="0" w:space="0" w:color="auto"/>
      </w:divBdr>
    </w:div>
    <w:div w:id="1044723727">
      <w:marLeft w:val="0"/>
      <w:marRight w:val="0"/>
      <w:marTop w:val="0"/>
      <w:marBottom w:val="0"/>
      <w:divBdr>
        <w:top w:val="none" w:sz="0" w:space="0" w:color="auto"/>
        <w:left w:val="none" w:sz="0" w:space="0" w:color="auto"/>
        <w:bottom w:val="none" w:sz="0" w:space="0" w:color="auto"/>
        <w:right w:val="none" w:sz="0" w:space="0" w:color="auto"/>
      </w:divBdr>
    </w:div>
    <w:div w:id="1044723728">
      <w:marLeft w:val="0"/>
      <w:marRight w:val="0"/>
      <w:marTop w:val="0"/>
      <w:marBottom w:val="0"/>
      <w:divBdr>
        <w:top w:val="none" w:sz="0" w:space="0" w:color="auto"/>
        <w:left w:val="none" w:sz="0" w:space="0" w:color="auto"/>
        <w:bottom w:val="none" w:sz="0" w:space="0" w:color="auto"/>
        <w:right w:val="none" w:sz="0" w:space="0" w:color="auto"/>
      </w:divBdr>
    </w:div>
    <w:div w:id="1044723731">
      <w:marLeft w:val="0"/>
      <w:marRight w:val="0"/>
      <w:marTop w:val="0"/>
      <w:marBottom w:val="0"/>
      <w:divBdr>
        <w:top w:val="none" w:sz="0" w:space="0" w:color="auto"/>
        <w:left w:val="none" w:sz="0" w:space="0" w:color="auto"/>
        <w:bottom w:val="none" w:sz="0" w:space="0" w:color="auto"/>
        <w:right w:val="none" w:sz="0" w:space="0" w:color="auto"/>
      </w:divBdr>
      <w:divsChild>
        <w:div w:id="1044722269">
          <w:marLeft w:val="0"/>
          <w:marRight w:val="0"/>
          <w:marTop w:val="0"/>
          <w:marBottom w:val="0"/>
          <w:divBdr>
            <w:top w:val="none" w:sz="0" w:space="0" w:color="auto"/>
            <w:left w:val="none" w:sz="0" w:space="0" w:color="auto"/>
            <w:bottom w:val="none" w:sz="0" w:space="0" w:color="auto"/>
            <w:right w:val="none" w:sz="0" w:space="0" w:color="auto"/>
          </w:divBdr>
          <w:divsChild>
            <w:div w:id="1044722684">
              <w:marLeft w:val="0"/>
              <w:marRight w:val="0"/>
              <w:marTop w:val="0"/>
              <w:marBottom w:val="0"/>
              <w:divBdr>
                <w:top w:val="none" w:sz="0" w:space="0" w:color="auto"/>
                <w:left w:val="none" w:sz="0" w:space="0" w:color="auto"/>
                <w:bottom w:val="none" w:sz="0" w:space="0" w:color="auto"/>
                <w:right w:val="none" w:sz="0" w:space="0" w:color="auto"/>
              </w:divBdr>
            </w:div>
          </w:divsChild>
        </w:div>
        <w:div w:id="1044723009">
          <w:marLeft w:val="0"/>
          <w:marRight w:val="0"/>
          <w:marTop w:val="0"/>
          <w:marBottom w:val="0"/>
          <w:divBdr>
            <w:top w:val="none" w:sz="0" w:space="0" w:color="auto"/>
            <w:left w:val="none" w:sz="0" w:space="0" w:color="auto"/>
            <w:bottom w:val="none" w:sz="0" w:space="0" w:color="auto"/>
            <w:right w:val="none" w:sz="0" w:space="0" w:color="auto"/>
          </w:divBdr>
        </w:div>
      </w:divsChild>
    </w:div>
    <w:div w:id="1044723732">
      <w:marLeft w:val="0"/>
      <w:marRight w:val="0"/>
      <w:marTop w:val="0"/>
      <w:marBottom w:val="0"/>
      <w:divBdr>
        <w:top w:val="none" w:sz="0" w:space="0" w:color="auto"/>
        <w:left w:val="none" w:sz="0" w:space="0" w:color="auto"/>
        <w:bottom w:val="none" w:sz="0" w:space="0" w:color="auto"/>
        <w:right w:val="none" w:sz="0" w:space="0" w:color="auto"/>
      </w:divBdr>
      <w:divsChild>
        <w:div w:id="1044723909">
          <w:marLeft w:val="0"/>
          <w:marRight w:val="0"/>
          <w:marTop w:val="0"/>
          <w:marBottom w:val="0"/>
          <w:divBdr>
            <w:top w:val="none" w:sz="0" w:space="0" w:color="auto"/>
            <w:left w:val="none" w:sz="0" w:space="0" w:color="auto"/>
            <w:bottom w:val="none" w:sz="0" w:space="0" w:color="auto"/>
            <w:right w:val="none" w:sz="0" w:space="0" w:color="auto"/>
          </w:divBdr>
          <w:divsChild>
            <w:div w:id="1044722236">
              <w:marLeft w:val="0"/>
              <w:marRight w:val="0"/>
              <w:marTop w:val="0"/>
              <w:marBottom w:val="0"/>
              <w:divBdr>
                <w:top w:val="none" w:sz="0" w:space="0" w:color="auto"/>
                <w:left w:val="none" w:sz="0" w:space="0" w:color="auto"/>
                <w:bottom w:val="none" w:sz="0" w:space="0" w:color="auto"/>
                <w:right w:val="none" w:sz="0" w:space="0" w:color="auto"/>
              </w:divBdr>
            </w:div>
            <w:div w:id="104472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734">
      <w:marLeft w:val="0"/>
      <w:marRight w:val="0"/>
      <w:marTop w:val="0"/>
      <w:marBottom w:val="0"/>
      <w:divBdr>
        <w:top w:val="none" w:sz="0" w:space="0" w:color="auto"/>
        <w:left w:val="none" w:sz="0" w:space="0" w:color="auto"/>
        <w:bottom w:val="none" w:sz="0" w:space="0" w:color="auto"/>
        <w:right w:val="none" w:sz="0" w:space="0" w:color="auto"/>
      </w:divBdr>
    </w:div>
    <w:div w:id="1044723737">
      <w:marLeft w:val="0"/>
      <w:marRight w:val="0"/>
      <w:marTop w:val="0"/>
      <w:marBottom w:val="0"/>
      <w:divBdr>
        <w:top w:val="none" w:sz="0" w:space="0" w:color="auto"/>
        <w:left w:val="none" w:sz="0" w:space="0" w:color="auto"/>
        <w:bottom w:val="none" w:sz="0" w:space="0" w:color="auto"/>
        <w:right w:val="none" w:sz="0" w:space="0" w:color="auto"/>
      </w:divBdr>
      <w:divsChild>
        <w:div w:id="1044722345">
          <w:marLeft w:val="0"/>
          <w:marRight w:val="0"/>
          <w:marTop w:val="0"/>
          <w:marBottom w:val="0"/>
          <w:divBdr>
            <w:top w:val="none" w:sz="0" w:space="0" w:color="auto"/>
            <w:left w:val="none" w:sz="0" w:space="0" w:color="auto"/>
            <w:bottom w:val="none" w:sz="0" w:space="0" w:color="auto"/>
            <w:right w:val="none" w:sz="0" w:space="0" w:color="auto"/>
          </w:divBdr>
          <w:divsChild>
            <w:div w:id="1044722165">
              <w:marLeft w:val="0"/>
              <w:marRight w:val="0"/>
              <w:marTop w:val="0"/>
              <w:marBottom w:val="0"/>
              <w:divBdr>
                <w:top w:val="none" w:sz="0" w:space="0" w:color="auto"/>
                <w:left w:val="none" w:sz="0" w:space="0" w:color="auto"/>
                <w:bottom w:val="none" w:sz="0" w:space="0" w:color="auto"/>
                <w:right w:val="none" w:sz="0" w:space="0" w:color="auto"/>
              </w:divBdr>
              <w:divsChild>
                <w:div w:id="1044721772">
                  <w:marLeft w:val="0"/>
                  <w:marRight w:val="0"/>
                  <w:marTop w:val="0"/>
                  <w:marBottom w:val="0"/>
                  <w:divBdr>
                    <w:top w:val="none" w:sz="0" w:space="0" w:color="auto"/>
                    <w:left w:val="none" w:sz="0" w:space="0" w:color="auto"/>
                    <w:bottom w:val="none" w:sz="0" w:space="0" w:color="auto"/>
                    <w:right w:val="none" w:sz="0" w:space="0" w:color="auto"/>
                  </w:divBdr>
                  <w:divsChild>
                    <w:div w:id="1044722782">
                      <w:marLeft w:val="0"/>
                      <w:marRight w:val="0"/>
                      <w:marTop w:val="0"/>
                      <w:marBottom w:val="0"/>
                      <w:divBdr>
                        <w:top w:val="none" w:sz="0" w:space="0" w:color="auto"/>
                        <w:left w:val="none" w:sz="0" w:space="0" w:color="auto"/>
                        <w:bottom w:val="none" w:sz="0" w:space="0" w:color="auto"/>
                        <w:right w:val="none" w:sz="0" w:space="0" w:color="auto"/>
                      </w:divBdr>
                      <w:divsChild>
                        <w:div w:id="1044722232">
                          <w:marLeft w:val="0"/>
                          <w:marRight w:val="0"/>
                          <w:marTop w:val="0"/>
                          <w:marBottom w:val="0"/>
                          <w:divBdr>
                            <w:top w:val="none" w:sz="0" w:space="0" w:color="auto"/>
                            <w:left w:val="none" w:sz="0" w:space="0" w:color="auto"/>
                            <w:bottom w:val="none" w:sz="0" w:space="0" w:color="auto"/>
                            <w:right w:val="none" w:sz="0" w:space="0" w:color="auto"/>
                          </w:divBdr>
                          <w:divsChild>
                            <w:div w:id="1044722456">
                              <w:marLeft w:val="0"/>
                              <w:marRight w:val="0"/>
                              <w:marTop w:val="0"/>
                              <w:marBottom w:val="0"/>
                              <w:divBdr>
                                <w:top w:val="none" w:sz="0" w:space="0" w:color="auto"/>
                                <w:left w:val="none" w:sz="0" w:space="0" w:color="auto"/>
                                <w:bottom w:val="none" w:sz="0" w:space="0" w:color="auto"/>
                                <w:right w:val="none" w:sz="0" w:space="0" w:color="auto"/>
                              </w:divBdr>
                              <w:divsChild>
                                <w:div w:id="1044723080">
                                  <w:marLeft w:val="0"/>
                                  <w:marRight w:val="0"/>
                                  <w:marTop w:val="0"/>
                                  <w:marBottom w:val="0"/>
                                  <w:divBdr>
                                    <w:top w:val="none" w:sz="0" w:space="0" w:color="auto"/>
                                    <w:left w:val="none" w:sz="0" w:space="0" w:color="auto"/>
                                    <w:bottom w:val="none" w:sz="0" w:space="0" w:color="auto"/>
                                    <w:right w:val="none" w:sz="0" w:space="0" w:color="auto"/>
                                  </w:divBdr>
                                  <w:divsChild>
                                    <w:div w:id="1044721916">
                                      <w:marLeft w:val="0"/>
                                      <w:marRight w:val="0"/>
                                      <w:marTop w:val="0"/>
                                      <w:marBottom w:val="0"/>
                                      <w:divBdr>
                                        <w:top w:val="none" w:sz="0" w:space="0" w:color="auto"/>
                                        <w:left w:val="none" w:sz="0" w:space="0" w:color="auto"/>
                                        <w:bottom w:val="none" w:sz="0" w:space="0" w:color="auto"/>
                                        <w:right w:val="none" w:sz="0" w:space="0" w:color="auto"/>
                                      </w:divBdr>
                                      <w:divsChild>
                                        <w:div w:id="1044722164">
                                          <w:marLeft w:val="0"/>
                                          <w:marRight w:val="0"/>
                                          <w:marTop w:val="0"/>
                                          <w:marBottom w:val="0"/>
                                          <w:divBdr>
                                            <w:top w:val="none" w:sz="0" w:space="0" w:color="auto"/>
                                            <w:left w:val="none" w:sz="0" w:space="0" w:color="auto"/>
                                            <w:bottom w:val="none" w:sz="0" w:space="0" w:color="auto"/>
                                            <w:right w:val="none" w:sz="0" w:space="0" w:color="auto"/>
                                          </w:divBdr>
                                          <w:divsChild>
                                            <w:div w:id="1044724193">
                                              <w:marLeft w:val="0"/>
                                              <w:marRight w:val="0"/>
                                              <w:marTop w:val="0"/>
                                              <w:marBottom w:val="0"/>
                                              <w:divBdr>
                                                <w:top w:val="none" w:sz="0" w:space="0" w:color="auto"/>
                                                <w:left w:val="none" w:sz="0" w:space="0" w:color="auto"/>
                                                <w:bottom w:val="none" w:sz="0" w:space="0" w:color="auto"/>
                                                <w:right w:val="none" w:sz="0" w:space="0" w:color="auto"/>
                                              </w:divBdr>
                                              <w:divsChild>
                                                <w:div w:id="1044721832">
                                                  <w:marLeft w:val="0"/>
                                                  <w:marRight w:val="0"/>
                                                  <w:marTop w:val="0"/>
                                                  <w:marBottom w:val="0"/>
                                                  <w:divBdr>
                                                    <w:top w:val="none" w:sz="0" w:space="0" w:color="auto"/>
                                                    <w:left w:val="none" w:sz="0" w:space="0" w:color="auto"/>
                                                    <w:bottom w:val="none" w:sz="0" w:space="0" w:color="auto"/>
                                                    <w:right w:val="none" w:sz="0" w:space="0" w:color="auto"/>
                                                  </w:divBdr>
                                                  <w:divsChild>
                                                    <w:div w:id="104472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723739">
      <w:marLeft w:val="0"/>
      <w:marRight w:val="0"/>
      <w:marTop w:val="0"/>
      <w:marBottom w:val="0"/>
      <w:divBdr>
        <w:top w:val="none" w:sz="0" w:space="0" w:color="auto"/>
        <w:left w:val="none" w:sz="0" w:space="0" w:color="auto"/>
        <w:bottom w:val="none" w:sz="0" w:space="0" w:color="auto"/>
        <w:right w:val="none" w:sz="0" w:space="0" w:color="auto"/>
      </w:divBdr>
    </w:div>
    <w:div w:id="1044723740">
      <w:marLeft w:val="0"/>
      <w:marRight w:val="0"/>
      <w:marTop w:val="0"/>
      <w:marBottom w:val="0"/>
      <w:divBdr>
        <w:top w:val="none" w:sz="0" w:space="0" w:color="auto"/>
        <w:left w:val="none" w:sz="0" w:space="0" w:color="auto"/>
        <w:bottom w:val="none" w:sz="0" w:space="0" w:color="auto"/>
        <w:right w:val="none" w:sz="0" w:space="0" w:color="auto"/>
      </w:divBdr>
    </w:div>
    <w:div w:id="1044723742">
      <w:marLeft w:val="0"/>
      <w:marRight w:val="0"/>
      <w:marTop w:val="0"/>
      <w:marBottom w:val="0"/>
      <w:divBdr>
        <w:top w:val="none" w:sz="0" w:space="0" w:color="auto"/>
        <w:left w:val="none" w:sz="0" w:space="0" w:color="auto"/>
        <w:bottom w:val="none" w:sz="0" w:space="0" w:color="auto"/>
        <w:right w:val="none" w:sz="0" w:space="0" w:color="auto"/>
      </w:divBdr>
      <w:divsChild>
        <w:div w:id="1044721703">
          <w:marLeft w:val="0"/>
          <w:marRight w:val="0"/>
          <w:marTop w:val="0"/>
          <w:marBottom w:val="0"/>
          <w:divBdr>
            <w:top w:val="none" w:sz="0" w:space="0" w:color="auto"/>
            <w:left w:val="none" w:sz="0" w:space="0" w:color="auto"/>
            <w:bottom w:val="none" w:sz="0" w:space="0" w:color="auto"/>
            <w:right w:val="none" w:sz="0" w:space="0" w:color="auto"/>
          </w:divBdr>
          <w:divsChild>
            <w:div w:id="1044724187">
              <w:marLeft w:val="0"/>
              <w:marRight w:val="0"/>
              <w:marTop w:val="0"/>
              <w:marBottom w:val="0"/>
              <w:divBdr>
                <w:top w:val="none" w:sz="0" w:space="0" w:color="auto"/>
                <w:left w:val="none" w:sz="0" w:space="0" w:color="auto"/>
                <w:bottom w:val="none" w:sz="0" w:space="0" w:color="auto"/>
                <w:right w:val="none" w:sz="0" w:space="0" w:color="auto"/>
              </w:divBdr>
              <w:divsChild>
                <w:div w:id="104472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743">
      <w:marLeft w:val="0"/>
      <w:marRight w:val="0"/>
      <w:marTop w:val="0"/>
      <w:marBottom w:val="0"/>
      <w:divBdr>
        <w:top w:val="none" w:sz="0" w:space="0" w:color="auto"/>
        <w:left w:val="none" w:sz="0" w:space="0" w:color="auto"/>
        <w:bottom w:val="none" w:sz="0" w:space="0" w:color="auto"/>
        <w:right w:val="none" w:sz="0" w:space="0" w:color="auto"/>
      </w:divBdr>
      <w:divsChild>
        <w:div w:id="1044722926">
          <w:marLeft w:val="0"/>
          <w:marRight w:val="0"/>
          <w:marTop w:val="0"/>
          <w:marBottom w:val="0"/>
          <w:divBdr>
            <w:top w:val="none" w:sz="0" w:space="0" w:color="auto"/>
            <w:left w:val="none" w:sz="0" w:space="0" w:color="auto"/>
            <w:bottom w:val="none" w:sz="0" w:space="0" w:color="auto"/>
            <w:right w:val="none" w:sz="0" w:space="0" w:color="auto"/>
          </w:divBdr>
          <w:divsChild>
            <w:div w:id="1044723018">
              <w:marLeft w:val="0"/>
              <w:marRight w:val="0"/>
              <w:marTop w:val="0"/>
              <w:marBottom w:val="0"/>
              <w:divBdr>
                <w:top w:val="none" w:sz="0" w:space="0" w:color="auto"/>
                <w:left w:val="none" w:sz="0" w:space="0" w:color="auto"/>
                <w:bottom w:val="none" w:sz="0" w:space="0" w:color="auto"/>
                <w:right w:val="none" w:sz="0" w:space="0" w:color="auto"/>
              </w:divBdr>
            </w:div>
          </w:divsChild>
        </w:div>
        <w:div w:id="1044723726">
          <w:marLeft w:val="0"/>
          <w:marRight w:val="0"/>
          <w:marTop w:val="0"/>
          <w:marBottom w:val="0"/>
          <w:divBdr>
            <w:top w:val="none" w:sz="0" w:space="0" w:color="auto"/>
            <w:left w:val="none" w:sz="0" w:space="0" w:color="auto"/>
            <w:bottom w:val="none" w:sz="0" w:space="0" w:color="auto"/>
            <w:right w:val="none" w:sz="0" w:space="0" w:color="auto"/>
          </w:divBdr>
          <w:divsChild>
            <w:div w:id="10447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745">
      <w:marLeft w:val="0"/>
      <w:marRight w:val="0"/>
      <w:marTop w:val="0"/>
      <w:marBottom w:val="0"/>
      <w:divBdr>
        <w:top w:val="none" w:sz="0" w:space="0" w:color="auto"/>
        <w:left w:val="none" w:sz="0" w:space="0" w:color="auto"/>
        <w:bottom w:val="none" w:sz="0" w:space="0" w:color="auto"/>
        <w:right w:val="none" w:sz="0" w:space="0" w:color="auto"/>
      </w:divBdr>
    </w:div>
    <w:div w:id="1044723747">
      <w:marLeft w:val="0"/>
      <w:marRight w:val="0"/>
      <w:marTop w:val="0"/>
      <w:marBottom w:val="0"/>
      <w:divBdr>
        <w:top w:val="none" w:sz="0" w:space="0" w:color="auto"/>
        <w:left w:val="none" w:sz="0" w:space="0" w:color="auto"/>
        <w:bottom w:val="none" w:sz="0" w:space="0" w:color="auto"/>
        <w:right w:val="none" w:sz="0" w:space="0" w:color="auto"/>
      </w:divBdr>
    </w:div>
    <w:div w:id="1044723748">
      <w:marLeft w:val="0"/>
      <w:marRight w:val="0"/>
      <w:marTop w:val="0"/>
      <w:marBottom w:val="0"/>
      <w:divBdr>
        <w:top w:val="none" w:sz="0" w:space="0" w:color="auto"/>
        <w:left w:val="none" w:sz="0" w:space="0" w:color="auto"/>
        <w:bottom w:val="none" w:sz="0" w:space="0" w:color="auto"/>
        <w:right w:val="none" w:sz="0" w:space="0" w:color="auto"/>
      </w:divBdr>
      <w:divsChild>
        <w:div w:id="1044722743">
          <w:marLeft w:val="0"/>
          <w:marRight w:val="0"/>
          <w:marTop w:val="0"/>
          <w:marBottom w:val="0"/>
          <w:divBdr>
            <w:top w:val="none" w:sz="0" w:space="0" w:color="auto"/>
            <w:left w:val="none" w:sz="0" w:space="0" w:color="auto"/>
            <w:bottom w:val="none" w:sz="0" w:space="0" w:color="auto"/>
            <w:right w:val="none" w:sz="0" w:space="0" w:color="auto"/>
          </w:divBdr>
          <w:divsChild>
            <w:div w:id="104472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749">
      <w:marLeft w:val="0"/>
      <w:marRight w:val="0"/>
      <w:marTop w:val="0"/>
      <w:marBottom w:val="0"/>
      <w:divBdr>
        <w:top w:val="none" w:sz="0" w:space="0" w:color="auto"/>
        <w:left w:val="none" w:sz="0" w:space="0" w:color="auto"/>
        <w:bottom w:val="none" w:sz="0" w:space="0" w:color="auto"/>
        <w:right w:val="none" w:sz="0" w:space="0" w:color="auto"/>
      </w:divBdr>
      <w:divsChild>
        <w:div w:id="1044722102">
          <w:marLeft w:val="200"/>
          <w:marRight w:val="200"/>
          <w:marTop w:val="200"/>
          <w:marBottom w:val="200"/>
          <w:divBdr>
            <w:top w:val="none" w:sz="0" w:space="0" w:color="auto"/>
            <w:left w:val="none" w:sz="0" w:space="0" w:color="auto"/>
            <w:bottom w:val="none" w:sz="0" w:space="0" w:color="auto"/>
            <w:right w:val="none" w:sz="0" w:space="0" w:color="auto"/>
          </w:divBdr>
        </w:div>
        <w:div w:id="1044723416">
          <w:marLeft w:val="200"/>
          <w:marRight w:val="200"/>
          <w:marTop w:val="200"/>
          <w:marBottom w:val="200"/>
          <w:divBdr>
            <w:top w:val="none" w:sz="0" w:space="0" w:color="auto"/>
            <w:left w:val="none" w:sz="0" w:space="0" w:color="auto"/>
            <w:bottom w:val="none" w:sz="0" w:space="0" w:color="auto"/>
            <w:right w:val="none" w:sz="0" w:space="0" w:color="auto"/>
          </w:divBdr>
        </w:div>
      </w:divsChild>
    </w:div>
    <w:div w:id="1044723754">
      <w:marLeft w:val="0"/>
      <w:marRight w:val="0"/>
      <w:marTop w:val="0"/>
      <w:marBottom w:val="0"/>
      <w:divBdr>
        <w:top w:val="none" w:sz="0" w:space="0" w:color="auto"/>
        <w:left w:val="none" w:sz="0" w:space="0" w:color="auto"/>
        <w:bottom w:val="none" w:sz="0" w:space="0" w:color="auto"/>
        <w:right w:val="none" w:sz="0" w:space="0" w:color="auto"/>
      </w:divBdr>
      <w:divsChild>
        <w:div w:id="1044722604">
          <w:marLeft w:val="0"/>
          <w:marRight w:val="0"/>
          <w:marTop w:val="0"/>
          <w:marBottom w:val="0"/>
          <w:divBdr>
            <w:top w:val="none" w:sz="0" w:space="0" w:color="auto"/>
            <w:left w:val="none" w:sz="0" w:space="0" w:color="auto"/>
            <w:bottom w:val="none" w:sz="0" w:space="0" w:color="auto"/>
            <w:right w:val="none" w:sz="0" w:space="0" w:color="auto"/>
          </w:divBdr>
        </w:div>
      </w:divsChild>
    </w:div>
    <w:div w:id="1044723756">
      <w:marLeft w:val="0"/>
      <w:marRight w:val="0"/>
      <w:marTop w:val="0"/>
      <w:marBottom w:val="0"/>
      <w:divBdr>
        <w:top w:val="none" w:sz="0" w:space="0" w:color="auto"/>
        <w:left w:val="none" w:sz="0" w:space="0" w:color="auto"/>
        <w:bottom w:val="none" w:sz="0" w:space="0" w:color="auto"/>
        <w:right w:val="none" w:sz="0" w:space="0" w:color="auto"/>
      </w:divBdr>
    </w:div>
    <w:div w:id="1044723759">
      <w:marLeft w:val="0"/>
      <w:marRight w:val="0"/>
      <w:marTop w:val="0"/>
      <w:marBottom w:val="0"/>
      <w:divBdr>
        <w:top w:val="none" w:sz="0" w:space="0" w:color="auto"/>
        <w:left w:val="none" w:sz="0" w:space="0" w:color="auto"/>
        <w:bottom w:val="none" w:sz="0" w:space="0" w:color="auto"/>
        <w:right w:val="none" w:sz="0" w:space="0" w:color="auto"/>
      </w:divBdr>
    </w:div>
    <w:div w:id="1044723761">
      <w:marLeft w:val="0"/>
      <w:marRight w:val="0"/>
      <w:marTop w:val="0"/>
      <w:marBottom w:val="0"/>
      <w:divBdr>
        <w:top w:val="none" w:sz="0" w:space="0" w:color="auto"/>
        <w:left w:val="none" w:sz="0" w:space="0" w:color="auto"/>
        <w:bottom w:val="none" w:sz="0" w:space="0" w:color="auto"/>
        <w:right w:val="none" w:sz="0" w:space="0" w:color="auto"/>
      </w:divBdr>
    </w:div>
    <w:div w:id="1044723762">
      <w:marLeft w:val="0"/>
      <w:marRight w:val="0"/>
      <w:marTop w:val="0"/>
      <w:marBottom w:val="0"/>
      <w:divBdr>
        <w:top w:val="none" w:sz="0" w:space="0" w:color="auto"/>
        <w:left w:val="none" w:sz="0" w:space="0" w:color="auto"/>
        <w:bottom w:val="none" w:sz="0" w:space="0" w:color="auto"/>
        <w:right w:val="none" w:sz="0" w:space="0" w:color="auto"/>
      </w:divBdr>
      <w:divsChild>
        <w:div w:id="1044723278">
          <w:marLeft w:val="0"/>
          <w:marRight w:val="0"/>
          <w:marTop w:val="0"/>
          <w:marBottom w:val="0"/>
          <w:divBdr>
            <w:top w:val="none" w:sz="0" w:space="0" w:color="auto"/>
            <w:left w:val="none" w:sz="0" w:space="0" w:color="auto"/>
            <w:bottom w:val="none" w:sz="0" w:space="0" w:color="auto"/>
            <w:right w:val="none" w:sz="0" w:space="0" w:color="auto"/>
          </w:divBdr>
          <w:divsChild>
            <w:div w:id="1044722913">
              <w:marLeft w:val="0"/>
              <w:marRight w:val="0"/>
              <w:marTop w:val="0"/>
              <w:marBottom w:val="0"/>
              <w:divBdr>
                <w:top w:val="none" w:sz="0" w:space="0" w:color="auto"/>
                <w:left w:val="none" w:sz="0" w:space="0" w:color="auto"/>
                <w:bottom w:val="none" w:sz="0" w:space="0" w:color="auto"/>
                <w:right w:val="none" w:sz="0" w:space="0" w:color="auto"/>
              </w:divBdr>
              <w:divsChild>
                <w:div w:id="1044722231">
                  <w:marLeft w:val="0"/>
                  <w:marRight w:val="0"/>
                  <w:marTop w:val="0"/>
                  <w:marBottom w:val="0"/>
                  <w:divBdr>
                    <w:top w:val="none" w:sz="0" w:space="0" w:color="auto"/>
                    <w:left w:val="none" w:sz="0" w:space="0" w:color="auto"/>
                    <w:bottom w:val="none" w:sz="0" w:space="0" w:color="auto"/>
                    <w:right w:val="none" w:sz="0" w:space="0" w:color="auto"/>
                  </w:divBdr>
                  <w:divsChild>
                    <w:div w:id="104472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3765">
      <w:marLeft w:val="0"/>
      <w:marRight w:val="0"/>
      <w:marTop w:val="0"/>
      <w:marBottom w:val="0"/>
      <w:divBdr>
        <w:top w:val="none" w:sz="0" w:space="0" w:color="auto"/>
        <w:left w:val="none" w:sz="0" w:space="0" w:color="auto"/>
        <w:bottom w:val="none" w:sz="0" w:space="0" w:color="auto"/>
        <w:right w:val="none" w:sz="0" w:space="0" w:color="auto"/>
      </w:divBdr>
      <w:divsChild>
        <w:div w:id="1044722634">
          <w:marLeft w:val="0"/>
          <w:marRight w:val="0"/>
          <w:marTop w:val="0"/>
          <w:marBottom w:val="0"/>
          <w:divBdr>
            <w:top w:val="none" w:sz="0" w:space="0" w:color="auto"/>
            <w:left w:val="none" w:sz="0" w:space="0" w:color="auto"/>
            <w:bottom w:val="none" w:sz="0" w:space="0" w:color="auto"/>
            <w:right w:val="none" w:sz="0" w:space="0" w:color="auto"/>
          </w:divBdr>
          <w:divsChild>
            <w:div w:id="1044723555">
              <w:marLeft w:val="0"/>
              <w:marRight w:val="0"/>
              <w:marTop w:val="0"/>
              <w:marBottom w:val="0"/>
              <w:divBdr>
                <w:top w:val="none" w:sz="0" w:space="0" w:color="auto"/>
                <w:left w:val="none" w:sz="0" w:space="0" w:color="auto"/>
                <w:bottom w:val="none" w:sz="0" w:space="0" w:color="auto"/>
                <w:right w:val="none" w:sz="0" w:space="0" w:color="auto"/>
              </w:divBdr>
            </w:div>
          </w:divsChild>
        </w:div>
        <w:div w:id="1044722757">
          <w:marLeft w:val="0"/>
          <w:marRight w:val="0"/>
          <w:marTop w:val="0"/>
          <w:marBottom w:val="0"/>
          <w:divBdr>
            <w:top w:val="none" w:sz="0" w:space="0" w:color="auto"/>
            <w:left w:val="none" w:sz="0" w:space="0" w:color="auto"/>
            <w:bottom w:val="none" w:sz="0" w:space="0" w:color="auto"/>
            <w:right w:val="none" w:sz="0" w:space="0" w:color="auto"/>
          </w:divBdr>
        </w:div>
      </w:divsChild>
    </w:div>
    <w:div w:id="1044723766">
      <w:marLeft w:val="0"/>
      <w:marRight w:val="0"/>
      <w:marTop w:val="0"/>
      <w:marBottom w:val="0"/>
      <w:divBdr>
        <w:top w:val="none" w:sz="0" w:space="0" w:color="auto"/>
        <w:left w:val="none" w:sz="0" w:space="0" w:color="auto"/>
        <w:bottom w:val="none" w:sz="0" w:space="0" w:color="auto"/>
        <w:right w:val="none" w:sz="0" w:space="0" w:color="auto"/>
      </w:divBdr>
    </w:div>
    <w:div w:id="1044723768">
      <w:marLeft w:val="0"/>
      <w:marRight w:val="0"/>
      <w:marTop w:val="0"/>
      <w:marBottom w:val="0"/>
      <w:divBdr>
        <w:top w:val="none" w:sz="0" w:space="0" w:color="auto"/>
        <w:left w:val="none" w:sz="0" w:space="0" w:color="auto"/>
        <w:bottom w:val="none" w:sz="0" w:space="0" w:color="auto"/>
        <w:right w:val="none" w:sz="0" w:space="0" w:color="auto"/>
      </w:divBdr>
    </w:div>
    <w:div w:id="1044723773">
      <w:marLeft w:val="0"/>
      <w:marRight w:val="0"/>
      <w:marTop w:val="0"/>
      <w:marBottom w:val="0"/>
      <w:divBdr>
        <w:top w:val="none" w:sz="0" w:space="0" w:color="auto"/>
        <w:left w:val="none" w:sz="0" w:space="0" w:color="auto"/>
        <w:bottom w:val="none" w:sz="0" w:space="0" w:color="auto"/>
        <w:right w:val="none" w:sz="0" w:space="0" w:color="auto"/>
      </w:divBdr>
      <w:divsChild>
        <w:div w:id="1044724097">
          <w:marLeft w:val="0"/>
          <w:marRight w:val="0"/>
          <w:marTop w:val="0"/>
          <w:marBottom w:val="0"/>
          <w:divBdr>
            <w:top w:val="none" w:sz="0" w:space="0" w:color="auto"/>
            <w:left w:val="none" w:sz="0" w:space="0" w:color="auto"/>
            <w:bottom w:val="none" w:sz="0" w:space="0" w:color="auto"/>
            <w:right w:val="none" w:sz="0" w:space="0" w:color="auto"/>
          </w:divBdr>
          <w:divsChild>
            <w:div w:id="1044722536">
              <w:marLeft w:val="0"/>
              <w:marRight w:val="0"/>
              <w:marTop w:val="0"/>
              <w:marBottom w:val="0"/>
              <w:divBdr>
                <w:top w:val="none" w:sz="0" w:space="0" w:color="auto"/>
                <w:left w:val="none" w:sz="0" w:space="0" w:color="auto"/>
                <w:bottom w:val="none" w:sz="0" w:space="0" w:color="auto"/>
                <w:right w:val="none" w:sz="0" w:space="0" w:color="auto"/>
              </w:divBdr>
            </w:div>
            <w:div w:id="1044723456">
              <w:marLeft w:val="0"/>
              <w:marRight w:val="0"/>
              <w:marTop w:val="0"/>
              <w:marBottom w:val="0"/>
              <w:divBdr>
                <w:top w:val="none" w:sz="0" w:space="0" w:color="auto"/>
                <w:left w:val="none" w:sz="0" w:space="0" w:color="auto"/>
                <w:bottom w:val="none" w:sz="0" w:space="0" w:color="auto"/>
                <w:right w:val="none" w:sz="0" w:space="0" w:color="auto"/>
              </w:divBdr>
              <w:divsChild>
                <w:div w:id="1044723318">
                  <w:marLeft w:val="0"/>
                  <w:marRight w:val="0"/>
                  <w:marTop w:val="0"/>
                  <w:marBottom w:val="0"/>
                  <w:divBdr>
                    <w:top w:val="none" w:sz="0" w:space="0" w:color="auto"/>
                    <w:left w:val="none" w:sz="0" w:space="0" w:color="auto"/>
                    <w:bottom w:val="none" w:sz="0" w:space="0" w:color="auto"/>
                    <w:right w:val="none" w:sz="0" w:space="0" w:color="auto"/>
                  </w:divBdr>
                  <w:divsChild>
                    <w:div w:id="1044723420">
                      <w:marLeft w:val="0"/>
                      <w:marRight w:val="0"/>
                      <w:marTop w:val="0"/>
                      <w:marBottom w:val="0"/>
                      <w:divBdr>
                        <w:top w:val="none" w:sz="0" w:space="0" w:color="auto"/>
                        <w:left w:val="none" w:sz="0" w:space="0" w:color="auto"/>
                        <w:bottom w:val="none" w:sz="0" w:space="0" w:color="auto"/>
                        <w:right w:val="none" w:sz="0" w:space="0" w:color="auto"/>
                      </w:divBdr>
                      <w:divsChild>
                        <w:div w:id="104472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3775">
      <w:marLeft w:val="0"/>
      <w:marRight w:val="0"/>
      <w:marTop w:val="0"/>
      <w:marBottom w:val="0"/>
      <w:divBdr>
        <w:top w:val="none" w:sz="0" w:space="0" w:color="auto"/>
        <w:left w:val="none" w:sz="0" w:space="0" w:color="auto"/>
        <w:bottom w:val="none" w:sz="0" w:space="0" w:color="auto"/>
        <w:right w:val="none" w:sz="0" w:space="0" w:color="auto"/>
      </w:divBdr>
    </w:div>
    <w:div w:id="1044723776">
      <w:marLeft w:val="0"/>
      <w:marRight w:val="0"/>
      <w:marTop w:val="0"/>
      <w:marBottom w:val="0"/>
      <w:divBdr>
        <w:top w:val="none" w:sz="0" w:space="0" w:color="auto"/>
        <w:left w:val="none" w:sz="0" w:space="0" w:color="auto"/>
        <w:bottom w:val="none" w:sz="0" w:space="0" w:color="auto"/>
        <w:right w:val="none" w:sz="0" w:space="0" w:color="auto"/>
      </w:divBdr>
    </w:div>
    <w:div w:id="1044723777">
      <w:marLeft w:val="0"/>
      <w:marRight w:val="0"/>
      <w:marTop w:val="0"/>
      <w:marBottom w:val="0"/>
      <w:divBdr>
        <w:top w:val="none" w:sz="0" w:space="0" w:color="auto"/>
        <w:left w:val="none" w:sz="0" w:space="0" w:color="auto"/>
        <w:bottom w:val="none" w:sz="0" w:space="0" w:color="auto"/>
        <w:right w:val="none" w:sz="0" w:space="0" w:color="auto"/>
      </w:divBdr>
    </w:div>
    <w:div w:id="1044723779">
      <w:marLeft w:val="0"/>
      <w:marRight w:val="0"/>
      <w:marTop w:val="0"/>
      <w:marBottom w:val="0"/>
      <w:divBdr>
        <w:top w:val="none" w:sz="0" w:space="0" w:color="auto"/>
        <w:left w:val="none" w:sz="0" w:space="0" w:color="auto"/>
        <w:bottom w:val="none" w:sz="0" w:space="0" w:color="auto"/>
        <w:right w:val="none" w:sz="0" w:space="0" w:color="auto"/>
      </w:divBdr>
      <w:divsChild>
        <w:div w:id="1044722881">
          <w:marLeft w:val="0"/>
          <w:marRight w:val="0"/>
          <w:marTop w:val="0"/>
          <w:marBottom w:val="0"/>
          <w:divBdr>
            <w:top w:val="none" w:sz="0" w:space="0" w:color="auto"/>
            <w:left w:val="none" w:sz="0" w:space="0" w:color="auto"/>
            <w:bottom w:val="none" w:sz="0" w:space="0" w:color="auto"/>
            <w:right w:val="none" w:sz="0" w:space="0" w:color="auto"/>
          </w:divBdr>
          <w:divsChild>
            <w:div w:id="104472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780">
      <w:marLeft w:val="0"/>
      <w:marRight w:val="0"/>
      <w:marTop w:val="0"/>
      <w:marBottom w:val="0"/>
      <w:divBdr>
        <w:top w:val="none" w:sz="0" w:space="0" w:color="auto"/>
        <w:left w:val="none" w:sz="0" w:space="0" w:color="auto"/>
        <w:bottom w:val="none" w:sz="0" w:space="0" w:color="auto"/>
        <w:right w:val="none" w:sz="0" w:space="0" w:color="auto"/>
      </w:divBdr>
    </w:div>
    <w:div w:id="1044723783">
      <w:marLeft w:val="0"/>
      <w:marRight w:val="0"/>
      <w:marTop w:val="0"/>
      <w:marBottom w:val="0"/>
      <w:divBdr>
        <w:top w:val="none" w:sz="0" w:space="0" w:color="auto"/>
        <w:left w:val="none" w:sz="0" w:space="0" w:color="auto"/>
        <w:bottom w:val="none" w:sz="0" w:space="0" w:color="auto"/>
        <w:right w:val="none" w:sz="0" w:space="0" w:color="auto"/>
      </w:divBdr>
    </w:div>
    <w:div w:id="1044723785">
      <w:marLeft w:val="0"/>
      <w:marRight w:val="0"/>
      <w:marTop w:val="0"/>
      <w:marBottom w:val="0"/>
      <w:divBdr>
        <w:top w:val="none" w:sz="0" w:space="0" w:color="auto"/>
        <w:left w:val="none" w:sz="0" w:space="0" w:color="auto"/>
        <w:bottom w:val="none" w:sz="0" w:space="0" w:color="auto"/>
        <w:right w:val="none" w:sz="0" w:space="0" w:color="auto"/>
      </w:divBdr>
    </w:div>
    <w:div w:id="1044723786">
      <w:marLeft w:val="0"/>
      <w:marRight w:val="0"/>
      <w:marTop w:val="0"/>
      <w:marBottom w:val="0"/>
      <w:divBdr>
        <w:top w:val="none" w:sz="0" w:space="0" w:color="auto"/>
        <w:left w:val="none" w:sz="0" w:space="0" w:color="auto"/>
        <w:bottom w:val="none" w:sz="0" w:space="0" w:color="auto"/>
        <w:right w:val="none" w:sz="0" w:space="0" w:color="auto"/>
      </w:divBdr>
    </w:div>
    <w:div w:id="1044723787">
      <w:marLeft w:val="0"/>
      <w:marRight w:val="0"/>
      <w:marTop w:val="0"/>
      <w:marBottom w:val="0"/>
      <w:divBdr>
        <w:top w:val="none" w:sz="0" w:space="0" w:color="auto"/>
        <w:left w:val="none" w:sz="0" w:space="0" w:color="auto"/>
        <w:bottom w:val="none" w:sz="0" w:space="0" w:color="auto"/>
        <w:right w:val="none" w:sz="0" w:space="0" w:color="auto"/>
      </w:divBdr>
    </w:div>
    <w:div w:id="1044723788">
      <w:marLeft w:val="0"/>
      <w:marRight w:val="0"/>
      <w:marTop w:val="0"/>
      <w:marBottom w:val="0"/>
      <w:divBdr>
        <w:top w:val="none" w:sz="0" w:space="0" w:color="auto"/>
        <w:left w:val="none" w:sz="0" w:space="0" w:color="auto"/>
        <w:bottom w:val="none" w:sz="0" w:space="0" w:color="auto"/>
        <w:right w:val="none" w:sz="0" w:space="0" w:color="auto"/>
      </w:divBdr>
    </w:div>
    <w:div w:id="1044723789">
      <w:marLeft w:val="0"/>
      <w:marRight w:val="0"/>
      <w:marTop w:val="0"/>
      <w:marBottom w:val="0"/>
      <w:divBdr>
        <w:top w:val="none" w:sz="0" w:space="0" w:color="auto"/>
        <w:left w:val="none" w:sz="0" w:space="0" w:color="auto"/>
        <w:bottom w:val="none" w:sz="0" w:space="0" w:color="auto"/>
        <w:right w:val="none" w:sz="0" w:space="0" w:color="auto"/>
      </w:divBdr>
      <w:divsChild>
        <w:div w:id="1044723660">
          <w:marLeft w:val="0"/>
          <w:marRight w:val="0"/>
          <w:marTop w:val="0"/>
          <w:marBottom w:val="0"/>
          <w:divBdr>
            <w:top w:val="none" w:sz="0" w:space="0" w:color="auto"/>
            <w:left w:val="none" w:sz="0" w:space="0" w:color="auto"/>
            <w:bottom w:val="none" w:sz="0" w:space="0" w:color="auto"/>
            <w:right w:val="none" w:sz="0" w:space="0" w:color="auto"/>
          </w:divBdr>
          <w:divsChild>
            <w:div w:id="104472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791">
      <w:marLeft w:val="0"/>
      <w:marRight w:val="0"/>
      <w:marTop w:val="0"/>
      <w:marBottom w:val="0"/>
      <w:divBdr>
        <w:top w:val="none" w:sz="0" w:space="0" w:color="auto"/>
        <w:left w:val="none" w:sz="0" w:space="0" w:color="auto"/>
        <w:bottom w:val="none" w:sz="0" w:space="0" w:color="auto"/>
        <w:right w:val="none" w:sz="0" w:space="0" w:color="auto"/>
      </w:divBdr>
      <w:divsChild>
        <w:div w:id="1044722892">
          <w:marLeft w:val="0"/>
          <w:marRight w:val="0"/>
          <w:marTop w:val="0"/>
          <w:marBottom w:val="0"/>
          <w:divBdr>
            <w:top w:val="none" w:sz="0" w:space="0" w:color="auto"/>
            <w:left w:val="none" w:sz="0" w:space="0" w:color="auto"/>
            <w:bottom w:val="none" w:sz="0" w:space="0" w:color="auto"/>
            <w:right w:val="none" w:sz="0" w:space="0" w:color="auto"/>
          </w:divBdr>
        </w:div>
        <w:div w:id="1044723423">
          <w:marLeft w:val="0"/>
          <w:marRight w:val="0"/>
          <w:marTop w:val="0"/>
          <w:marBottom w:val="0"/>
          <w:divBdr>
            <w:top w:val="none" w:sz="0" w:space="0" w:color="auto"/>
            <w:left w:val="none" w:sz="0" w:space="0" w:color="auto"/>
            <w:bottom w:val="none" w:sz="0" w:space="0" w:color="auto"/>
            <w:right w:val="none" w:sz="0" w:space="0" w:color="auto"/>
          </w:divBdr>
        </w:div>
        <w:div w:id="1044724040">
          <w:marLeft w:val="0"/>
          <w:marRight w:val="0"/>
          <w:marTop w:val="0"/>
          <w:marBottom w:val="0"/>
          <w:divBdr>
            <w:top w:val="none" w:sz="0" w:space="0" w:color="auto"/>
            <w:left w:val="none" w:sz="0" w:space="0" w:color="auto"/>
            <w:bottom w:val="none" w:sz="0" w:space="0" w:color="auto"/>
            <w:right w:val="none" w:sz="0" w:space="0" w:color="auto"/>
          </w:divBdr>
          <w:divsChild>
            <w:div w:id="1044724064">
              <w:marLeft w:val="0"/>
              <w:marRight w:val="0"/>
              <w:marTop w:val="0"/>
              <w:marBottom w:val="0"/>
              <w:divBdr>
                <w:top w:val="none" w:sz="0" w:space="0" w:color="auto"/>
                <w:left w:val="none" w:sz="0" w:space="0" w:color="auto"/>
                <w:bottom w:val="none" w:sz="0" w:space="0" w:color="auto"/>
                <w:right w:val="none" w:sz="0" w:space="0" w:color="auto"/>
              </w:divBdr>
            </w:div>
          </w:divsChild>
        </w:div>
        <w:div w:id="1044724098">
          <w:marLeft w:val="0"/>
          <w:marRight w:val="0"/>
          <w:marTop w:val="0"/>
          <w:marBottom w:val="0"/>
          <w:divBdr>
            <w:top w:val="none" w:sz="0" w:space="0" w:color="auto"/>
            <w:left w:val="none" w:sz="0" w:space="0" w:color="auto"/>
            <w:bottom w:val="none" w:sz="0" w:space="0" w:color="auto"/>
            <w:right w:val="none" w:sz="0" w:space="0" w:color="auto"/>
          </w:divBdr>
          <w:divsChild>
            <w:div w:id="104472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792">
      <w:marLeft w:val="0"/>
      <w:marRight w:val="0"/>
      <w:marTop w:val="0"/>
      <w:marBottom w:val="0"/>
      <w:divBdr>
        <w:top w:val="none" w:sz="0" w:space="0" w:color="auto"/>
        <w:left w:val="none" w:sz="0" w:space="0" w:color="auto"/>
        <w:bottom w:val="none" w:sz="0" w:space="0" w:color="auto"/>
        <w:right w:val="none" w:sz="0" w:space="0" w:color="auto"/>
      </w:divBdr>
    </w:div>
    <w:div w:id="1044723794">
      <w:marLeft w:val="0"/>
      <w:marRight w:val="0"/>
      <w:marTop w:val="0"/>
      <w:marBottom w:val="0"/>
      <w:divBdr>
        <w:top w:val="none" w:sz="0" w:space="0" w:color="auto"/>
        <w:left w:val="none" w:sz="0" w:space="0" w:color="auto"/>
        <w:bottom w:val="none" w:sz="0" w:space="0" w:color="auto"/>
        <w:right w:val="none" w:sz="0" w:space="0" w:color="auto"/>
      </w:divBdr>
    </w:div>
    <w:div w:id="1044723795">
      <w:marLeft w:val="0"/>
      <w:marRight w:val="0"/>
      <w:marTop w:val="0"/>
      <w:marBottom w:val="0"/>
      <w:divBdr>
        <w:top w:val="none" w:sz="0" w:space="0" w:color="auto"/>
        <w:left w:val="none" w:sz="0" w:space="0" w:color="auto"/>
        <w:bottom w:val="none" w:sz="0" w:space="0" w:color="auto"/>
        <w:right w:val="none" w:sz="0" w:space="0" w:color="auto"/>
      </w:divBdr>
    </w:div>
    <w:div w:id="1044723796">
      <w:marLeft w:val="0"/>
      <w:marRight w:val="0"/>
      <w:marTop w:val="0"/>
      <w:marBottom w:val="0"/>
      <w:divBdr>
        <w:top w:val="none" w:sz="0" w:space="0" w:color="auto"/>
        <w:left w:val="none" w:sz="0" w:space="0" w:color="auto"/>
        <w:bottom w:val="none" w:sz="0" w:space="0" w:color="auto"/>
        <w:right w:val="none" w:sz="0" w:space="0" w:color="auto"/>
      </w:divBdr>
    </w:div>
    <w:div w:id="1044723798">
      <w:marLeft w:val="0"/>
      <w:marRight w:val="0"/>
      <w:marTop w:val="0"/>
      <w:marBottom w:val="0"/>
      <w:divBdr>
        <w:top w:val="none" w:sz="0" w:space="0" w:color="auto"/>
        <w:left w:val="none" w:sz="0" w:space="0" w:color="auto"/>
        <w:bottom w:val="none" w:sz="0" w:space="0" w:color="auto"/>
        <w:right w:val="none" w:sz="0" w:space="0" w:color="auto"/>
      </w:divBdr>
      <w:divsChild>
        <w:div w:id="1044723283">
          <w:marLeft w:val="0"/>
          <w:marRight w:val="0"/>
          <w:marTop w:val="0"/>
          <w:marBottom w:val="0"/>
          <w:divBdr>
            <w:top w:val="none" w:sz="0" w:space="0" w:color="auto"/>
            <w:left w:val="none" w:sz="0" w:space="0" w:color="auto"/>
            <w:bottom w:val="none" w:sz="0" w:space="0" w:color="auto"/>
            <w:right w:val="none" w:sz="0" w:space="0" w:color="auto"/>
          </w:divBdr>
          <w:divsChild>
            <w:div w:id="104472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801">
      <w:marLeft w:val="0"/>
      <w:marRight w:val="0"/>
      <w:marTop w:val="0"/>
      <w:marBottom w:val="0"/>
      <w:divBdr>
        <w:top w:val="none" w:sz="0" w:space="0" w:color="auto"/>
        <w:left w:val="none" w:sz="0" w:space="0" w:color="auto"/>
        <w:bottom w:val="none" w:sz="0" w:space="0" w:color="auto"/>
        <w:right w:val="none" w:sz="0" w:space="0" w:color="auto"/>
      </w:divBdr>
    </w:div>
    <w:div w:id="1044723802">
      <w:marLeft w:val="0"/>
      <w:marRight w:val="0"/>
      <w:marTop w:val="0"/>
      <w:marBottom w:val="0"/>
      <w:divBdr>
        <w:top w:val="none" w:sz="0" w:space="0" w:color="auto"/>
        <w:left w:val="none" w:sz="0" w:space="0" w:color="auto"/>
        <w:bottom w:val="none" w:sz="0" w:space="0" w:color="auto"/>
        <w:right w:val="none" w:sz="0" w:space="0" w:color="auto"/>
      </w:divBdr>
    </w:div>
    <w:div w:id="1044723803">
      <w:marLeft w:val="0"/>
      <w:marRight w:val="0"/>
      <w:marTop w:val="0"/>
      <w:marBottom w:val="0"/>
      <w:divBdr>
        <w:top w:val="none" w:sz="0" w:space="0" w:color="auto"/>
        <w:left w:val="none" w:sz="0" w:space="0" w:color="auto"/>
        <w:bottom w:val="none" w:sz="0" w:space="0" w:color="auto"/>
        <w:right w:val="none" w:sz="0" w:space="0" w:color="auto"/>
      </w:divBdr>
    </w:div>
    <w:div w:id="1044723804">
      <w:marLeft w:val="0"/>
      <w:marRight w:val="0"/>
      <w:marTop w:val="0"/>
      <w:marBottom w:val="0"/>
      <w:divBdr>
        <w:top w:val="none" w:sz="0" w:space="0" w:color="auto"/>
        <w:left w:val="none" w:sz="0" w:space="0" w:color="auto"/>
        <w:bottom w:val="none" w:sz="0" w:space="0" w:color="auto"/>
        <w:right w:val="none" w:sz="0" w:space="0" w:color="auto"/>
      </w:divBdr>
    </w:div>
    <w:div w:id="1044723805">
      <w:marLeft w:val="0"/>
      <w:marRight w:val="0"/>
      <w:marTop w:val="0"/>
      <w:marBottom w:val="0"/>
      <w:divBdr>
        <w:top w:val="none" w:sz="0" w:space="0" w:color="auto"/>
        <w:left w:val="none" w:sz="0" w:space="0" w:color="auto"/>
        <w:bottom w:val="none" w:sz="0" w:space="0" w:color="auto"/>
        <w:right w:val="none" w:sz="0" w:space="0" w:color="auto"/>
      </w:divBdr>
    </w:div>
    <w:div w:id="1044723806">
      <w:marLeft w:val="0"/>
      <w:marRight w:val="0"/>
      <w:marTop w:val="0"/>
      <w:marBottom w:val="0"/>
      <w:divBdr>
        <w:top w:val="none" w:sz="0" w:space="0" w:color="auto"/>
        <w:left w:val="none" w:sz="0" w:space="0" w:color="auto"/>
        <w:bottom w:val="none" w:sz="0" w:space="0" w:color="auto"/>
        <w:right w:val="none" w:sz="0" w:space="0" w:color="auto"/>
      </w:divBdr>
      <w:divsChild>
        <w:div w:id="1044722573">
          <w:marLeft w:val="0"/>
          <w:marRight w:val="0"/>
          <w:marTop w:val="0"/>
          <w:marBottom w:val="0"/>
          <w:divBdr>
            <w:top w:val="none" w:sz="0" w:space="0" w:color="auto"/>
            <w:left w:val="none" w:sz="0" w:space="0" w:color="auto"/>
            <w:bottom w:val="none" w:sz="0" w:space="0" w:color="auto"/>
            <w:right w:val="none" w:sz="0" w:space="0" w:color="auto"/>
          </w:divBdr>
        </w:div>
        <w:div w:id="1044722676">
          <w:marLeft w:val="0"/>
          <w:marRight w:val="0"/>
          <w:marTop w:val="0"/>
          <w:marBottom w:val="0"/>
          <w:divBdr>
            <w:top w:val="none" w:sz="0" w:space="0" w:color="auto"/>
            <w:left w:val="none" w:sz="0" w:space="0" w:color="auto"/>
            <w:bottom w:val="none" w:sz="0" w:space="0" w:color="auto"/>
            <w:right w:val="none" w:sz="0" w:space="0" w:color="auto"/>
          </w:divBdr>
        </w:div>
        <w:div w:id="1044723817">
          <w:marLeft w:val="0"/>
          <w:marRight w:val="0"/>
          <w:marTop w:val="0"/>
          <w:marBottom w:val="0"/>
          <w:divBdr>
            <w:top w:val="none" w:sz="0" w:space="0" w:color="auto"/>
            <w:left w:val="none" w:sz="0" w:space="0" w:color="auto"/>
            <w:bottom w:val="none" w:sz="0" w:space="0" w:color="auto"/>
            <w:right w:val="none" w:sz="0" w:space="0" w:color="auto"/>
          </w:divBdr>
          <w:divsChild>
            <w:div w:id="1044721728">
              <w:marLeft w:val="0"/>
              <w:marRight w:val="0"/>
              <w:marTop w:val="0"/>
              <w:marBottom w:val="0"/>
              <w:divBdr>
                <w:top w:val="none" w:sz="0" w:space="0" w:color="auto"/>
                <w:left w:val="none" w:sz="0" w:space="0" w:color="auto"/>
                <w:bottom w:val="none" w:sz="0" w:space="0" w:color="auto"/>
                <w:right w:val="none" w:sz="0" w:space="0" w:color="auto"/>
              </w:divBdr>
            </w:div>
          </w:divsChild>
        </w:div>
        <w:div w:id="1044723862">
          <w:marLeft w:val="0"/>
          <w:marRight w:val="0"/>
          <w:marTop w:val="0"/>
          <w:marBottom w:val="0"/>
          <w:divBdr>
            <w:top w:val="none" w:sz="0" w:space="0" w:color="auto"/>
            <w:left w:val="none" w:sz="0" w:space="0" w:color="auto"/>
            <w:bottom w:val="none" w:sz="0" w:space="0" w:color="auto"/>
            <w:right w:val="none" w:sz="0" w:space="0" w:color="auto"/>
          </w:divBdr>
        </w:div>
      </w:divsChild>
    </w:div>
    <w:div w:id="1044723807">
      <w:marLeft w:val="0"/>
      <w:marRight w:val="0"/>
      <w:marTop w:val="0"/>
      <w:marBottom w:val="0"/>
      <w:divBdr>
        <w:top w:val="none" w:sz="0" w:space="0" w:color="auto"/>
        <w:left w:val="none" w:sz="0" w:space="0" w:color="auto"/>
        <w:bottom w:val="none" w:sz="0" w:space="0" w:color="auto"/>
        <w:right w:val="none" w:sz="0" w:space="0" w:color="auto"/>
      </w:divBdr>
    </w:div>
    <w:div w:id="1044723808">
      <w:marLeft w:val="0"/>
      <w:marRight w:val="0"/>
      <w:marTop w:val="0"/>
      <w:marBottom w:val="0"/>
      <w:divBdr>
        <w:top w:val="none" w:sz="0" w:space="0" w:color="auto"/>
        <w:left w:val="none" w:sz="0" w:space="0" w:color="auto"/>
        <w:bottom w:val="none" w:sz="0" w:space="0" w:color="auto"/>
        <w:right w:val="none" w:sz="0" w:space="0" w:color="auto"/>
      </w:divBdr>
    </w:div>
    <w:div w:id="1044723812">
      <w:marLeft w:val="0"/>
      <w:marRight w:val="0"/>
      <w:marTop w:val="0"/>
      <w:marBottom w:val="0"/>
      <w:divBdr>
        <w:top w:val="none" w:sz="0" w:space="0" w:color="auto"/>
        <w:left w:val="none" w:sz="0" w:space="0" w:color="auto"/>
        <w:bottom w:val="none" w:sz="0" w:space="0" w:color="auto"/>
        <w:right w:val="none" w:sz="0" w:space="0" w:color="auto"/>
      </w:divBdr>
    </w:div>
    <w:div w:id="1044723814">
      <w:marLeft w:val="0"/>
      <w:marRight w:val="0"/>
      <w:marTop w:val="0"/>
      <w:marBottom w:val="0"/>
      <w:divBdr>
        <w:top w:val="none" w:sz="0" w:space="0" w:color="auto"/>
        <w:left w:val="none" w:sz="0" w:space="0" w:color="auto"/>
        <w:bottom w:val="none" w:sz="0" w:space="0" w:color="auto"/>
        <w:right w:val="none" w:sz="0" w:space="0" w:color="auto"/>
      </w:divBdr>
    </w:div>
    <w:div w:id="1044723815">
      <w:marLeft w:val="0"/>
      <w:marRight w:val="0"/>
      <w:marTop w:val="0"/>
      <w:marBottom w:val="0"/>
      <w:divBdr>
        <w:top w:val="none" w:sz="0" w:space="0" w:color="auto"/>
        <w:left w:val="none" w:sz="0" w:space="0" w:color="auto"/>
        <w:bottom w:val="none" w:sz="0" w:space="0" w:color="auto"/>
        <w:right w:val="none" w:sz="0" w:space="0" w:color="auto"/>
      </w:divBdr>
      <w:divsChild>
        <w:div w:id="1044721749">
          <w:marLeft w:val="200"/>
          <w:marRight w:val="200"/>
          <w:marTop w:val="200"/>
          <w:marBottom w:val="200"/>
          <w:divBdr>
            <w:top w:val="none" w:sz="0" w:space="0" w:color="auto"/>
            <w:left w:val="none" w:sz="0" w:space="0" w:color="auto"/>
            <w:bottom w:val="none" w:sz="0" w:space="0" w:color="auto"/>
            <w:right w:val="none" w:sz="0" w:space="0" w:color="auto"/>
          </w:divBdr>
        </w:div>
        <w:div w:id="1044723440">
          <w:marLeft w:val="200"/>
          <w:marRight w:val="200"/>
          <w:marTop w:val="200"/>
          <w:marBottom w:val="200"/>
          <w:divBdr>
            <w:top w:val="none" w:sz="0" w:space="0" w:color="auto"/>
            <w:left w:val="none" w:sz="0" w:space="0" w:color="auto"/>
            <w:bottom w:val="none" w:sz="0" w:space="0" w:color="auto"/>
            <w:right w:val="none" w:sz="0" w:space="0" w:color="auto"/>
          </w:divBdr>
        </w:div>
      </w:divsChild>
    </w:div>
    <w:div w:id="1044723819">
      <w:marLeft w:val="0"/>
      <w:marRight w:val="0"/>
      <w:marTop w:val="0"/>
      <w:marBottom w:val="0"/>
      <w:divBdr>
        <w:top w:val="none" w:sz="0" w:space="0" w:color="auto"/>
        <w:left w:val="none" w:sz="0" w:space="0" w:color="auto"/>
        <w:bottom w:val="none" w:sz="0" w:space="0" w:color="auto"/>
        <w:right w:val="none" w:sz="0" w:space="0" w:color="auto"/>
      </w:divBdr>
    </w:div>
    <w:div w:id="1044723820">
      <w:marLeft w:val="0"/>
      <w:marRight w:val="0"/>
      <w:marTop w:val="0"/>
      <w:marBottom w:val="0"/>
      <w:divBdr>
        <w:top w:val="none" w:sz="0" w:space="0" w:color="auto"/>
        <w:left w:val="none" w:sz="0" w:space="0" w:color="auto"/>
        <w:bottom w:val="none" w:sz="0" w:space="0" w:color="auto"/>
        <w:right w:val="none" w:sz="0" w:space="0" w:color="auto"/>
      </w:divBdr>
      <w:divsChild>
        <w:div w:id="1044722114">
          <w:marLeft w:val="0"/>
          <w:marRight w:val="0"/>
          <w:marTop w:val="0"/>
          <w:marBottom w:val="0"/>
          <w:divBdr>
            <w:top w:val="none" w:sz="0" w:space="0" w:color="auto"/>
            <w:left w:val="none" w:sz="0" w:space="0" w:color="auto"/>
            <w:bottom w:val="none" w:sz="0" w:space="0" w:color="auto"/>
            <w:right w:val="none" w:sz="0" w:space="0" w:color="auto"/>
          </w:divBdr>
          <w:divsChild>
            <w:div w:id="1044722622">
              <w:marLeft w:val="0"/>
              <w:marRight w:val="0"/>
              <w:marTop w:val="0"/>
              <w:marBottom w:val="0"/>
              <w:divBdr>
                <w:top w:val="none" w:sz="0" w:space="0" w:color="auto"/>
                <w:left w:val="none" w:sz="0" w:space="0" w:color="auto"/>
                <w:bottom w:val="none" w:sz="0" w:space="0" w:color="auto"/>
                <w:right w:val="none" w:sz="0" w:space="0" w:color="auto"/>
              </w:divBdr>
              <w:divsChild>
                <w:div w:id="1044721673">
                  <w:marLeft w:val="0"/>
                  <w:marRight w:val="0"/>
                  <w:marTop w:val="0"/>
                  <w:marBottom w:val="0"/>
                  <w:divBdr>
                    <w:top w:val="none" w:sz="0" w:space="0" w:color="auto"/>
                    <w:left w:val="none" w:sz="0" w:space="0" w:color="auto"/>
                    <w:bottom w:val="none" w:sz="0" w:space="0" w:color="auto"/>
                    <w:right w:val="none" w:sz="0" w:space="0" w:color="auto"/>
                  </w:divBdr>
                  <w:divsChild>
                    <w:div w:id="1044722862">
                      <w:marLeft w:val="0"/>
                      <w:marRight w:val="0"/>
                      <w:marTop w:val="0"/>
                      <w:marBottom w:val="0"/>
                      <w:divBdr>
                        <w:top w:val="none" w:sz="0" w:space="0" w:color="auto"/>
                        <w:left w:val="none" w:sz="0" w:space="0" w:color="auto"/>
                        <w:bottom w:val="none" w:sz="0" w:space="0" w:color="auto"/>
                        <w:right w:val="none" w:sz="0" w:space="0" w:color="auto"/>
                      </w:divBdr>
                      <w:divsChild>
                        <w:div w:id="1044723755">
                          <w:marLeft w:val="0"/>
                          <w:marRight w:val="0"/>
                          <w:marTop w:val="0"/>
                          <w:marBottom w:val="0"/>
                          <w:divBdr>
                            <w:top w:val="none" w:sz="0" w:space="0" w:color="auto"/>
                            <w:left w:val="none" w:sz="0" w:space="0" w:color="auto"/>
                            <w:bottom w:val="none" w:sz="0" w:space="0" w:color="auto"/>
                            <w:right w:val="none" w:sz="0" w:space="0" w:color="auto"/>
                          </w:divBdr>
                          <w:divsChild>
                            <w:div w:id="1044722744">
                              <w:marLeft w:val="0"/>
                              <w:marRight w:val="0"/>
                              <w:marTop w:val="0"/>
                              <w:marBottom w:val="0"/>
                              <w:divBdr>
                                <w:top w:val="none" w:sz="0" w:space="0" w:color="auto"/>
                                <w:left w:val="none" w:sz="0" w:space="0" w:color="auto"/>
                                <w:bottom w:val="none" w:sz="0" w:space="0" w:color="auto"/>
                                <w:right w:val="none" w:sz="0" w:space="0" w:color="auto"/>
                              </w:divBdr>
                              <w:divsChild>
                                <w:div w:id="1044721554">
                                  <w:marLeft w:val="0"/>
                                  <w:marRight w:val="0"/>
                                  <w:marTop w:val="0"/>
                                  <w:marBottom w:val="0"/>
                                  <w:divBdr>
                                    <w:top w:val="none" w:sz="0" w:space="0" w:color="auto"/>
                                    <w:left w:val="none" w:sz="0" w:space="0" w:color="auto"/>
                                    <w:bottom w:val="none" w:sz="0" w:space="0" w:color="auto"/>
                                    <w:right w:val="none" w:sz="0" w:space="0" w:color="auto"/>
                                  </w:divBdr>
                                  <w:divsChild>
                                    <w:div w:id="10447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4723821">
      <w:marLeft w:val="0"/>
      <w:marRight w:val="0"/>
      <w:marTop w:val="0"/>
      <w:marBottom w:val="0"/>
      <w:divBdr>
        <w:top w:val="none" w:sz="0" w:space="0" w:color="auto"/>
        <w:left w:val="none" w:sz="0" w:space="0" w:color="auto"/>
        <w:bottom w:val="none" w:sz="0" w:space="0" w:color="auto"/>
        <w:right w:val="none" w:sz="0" w:space="0" w:color="auto"/>
      </w:divBdr>
    </w:div>
    <w:div w:id="1044723823">
      <w:marLeft w:val="0"/>
      <w:marRight w:val="0"/>
      <w:marTop w:val="0"/>
      <w:marBottom w:val="0"/>
      <w:divBdr>
        <w:top w:val="none" w:sz="0" w:space="0" w:color="auto"/>
        <w:left w:val="none" w:sz="0" w:space="0" w:color="auto"/>
        <w:bottom w:val="none" w:sz="0" w:space="0" w:color="auto"/>
        <w:right w:val="none" w:sz="0" w:space="0" w:color="auto"/>
      </w:divBdr>
      <w:divsChild>
        <w:div w:id="1044721865">
          <w:marLeft w:val="0"/>
          <w:marRight w:val="0"/>
          <w:marTop w:val="0"/>
          <w:marBottom w:val="0"/>
          <w:divBdr>
            <w:top w:val="none" w:sz="0" w:space="0" w:color="auto"/>
            <w:left w:val="none" w:sz="0" w:space="0" w:color="auto"/>
            <w:bottom w:val="none" w:sz="0" w:space="0" w:color="auto"/>
            <w:right w:val="none" w:sz="0" w:space="0" w:color="auto"/>
          </w:divBdr>
          <w:divsChild>
            <w:div w:id="1044721993">
              <w:marLeft w:val="0"/>
              <w:marRight w:val="0"/>
              <w:marTop w:val="0"/>
              <w:marBottom w:val="0"/>
              <w:divBdr>
                <w:top w:val="none" w:sz="0" w:space="0" w:color="auto"/>
                <w:left w:val="none" w:sz="0" w:space="0" w:color="auto"/>
                <w:bottom w:val="none" w:sz="0" w:space="0" w:color="auto"/>
                <w:right w:val="none" w:sz="0" w:space="0" w:color="auto"/>
              </w:divBdr>
              <w:divsChild>
                <w:div w:id="10447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041">
          <w:marLeft w:val="0"/>
          <w:marRight w:val="0"/>
          <w:marTop w:val="0"/>
          <w:marBottom w:val="0"/>
          <w:divBdr>
            <w:top w:val="none" w:sz="0" w:space="0" w:color="auto"/>
            <w:left w:val="none" w:sz="0" w:space="0" w:color="auto"/>
            <w:bottom w:val="none" w:sz="0" w:space="0" w:color="auto"/>
            <w:right w:val="none" w:sz="0" w:space="0" w:color="auto"/>
          </w:divBdr>
        </w:div>
      </w:divsChild>
    </w:div>
    <w:div w:id="1044723824">
      <w:marLeft w:val="0"/>
      <w:marRight w:val="0"/>
      <w:marTop w:val="0"/>
      <w:marBottom w:val="0"/>
      <w:divBdr>
        <w:top w:val="none" w:sz="0" w:space="0" w:color="auto"/>
        <w:left w:val="none" w:sz="0" w:space="0" w:color="auto"/>
        <w:bottom w:val="none" w:sz="0" w:space="0" w:color="auto"/>
        <w:right w:val="none" w:sz="0" w:space="0" w:color="auto"/>
      </w:divBdr>
    </w:div>
    <w:div w:id="1044723827">
      <w:marLeft w:val="0"/>
      <w:marRight w:val="0"/>
      <w:marTop w:val="0"/>
      <w:marBottom w:val="0"/>
      <w:divBdr>
        <w:top w:val="none" w:sz="0" w:space="0" w:color="auto"/>
        <w:left w:val="none" w:sz="0" w:space="0" w:color="auto"/>
        <w:bottom w:val="none" w:sz="0" w:space="0" w:color="auto"/>
        <w:right w:val="none" w:sz="0" w:space="0" w:color="auto"/>
      </w:divBdr>
      <w:divsChild>
        <w:div w:id="1044722005">
          <w:marLeft w:val="0"/>
          <w:marRight w:val="0"/>
          <w:marTop w:val="0"/>
          <w:marBottom w:val="0"/>
          <w:divBdr>
            <w:top w:val="none" w:sz="0" w:space="0" w:color="auto"/>
            <w:left w:val="none" w:sz="0" w:space="0" w:color="auto"/>
            <w:bottom w:val="none" w:sz="0" w:space="0" w:color="auto"/>
            <w:right w:val="none" w:sz="0" w:space="0" w:color="auto"/>
          </w:divBdr>
          <w:divsChild>
            <w:div w:id="1044723953">
              <w:marLeft w:val="0"/>
              <w:marRight w:val="0"/>
              <w:marTop w:val="0"/>
              <w:marBottom w:val="0"/>
              <w:divBdr>
                <w:top w:val="none" w:sz="0" w:space="0" w:color="auto"/>
                <w:left w:val="none" w:sz="0" w:space="0" w:color="auto"/>
                <w:bottom w:val="none" w:sz="0" w:space="0" w:color="auto"/>
                <w:right w:val="none" w:sz="0" w:space="0" w:color="auto"/>
              </w:divBdr>
            </w:div>
          </w:divsChild>
        </w:div>
        <w:div w:id="1044722887">
          <w:marLeft w:val="0"/>
          <w:marRight w:val="0"/>
          <w:marTop w:val="0"/>
          <w:marBottom w:val="0"/>
          <w:divBdr>
            <w:top w:val="dotted" w:sz="2" w:space="6" w:color="FFFFFF"/>
            <w:left w:val="dotted" w:sz="4" w:space="17" w:color="FFFFFF"/>
            <w:bottom w:val="dotted" w:sz="4" w:space="1" w:color="FFFFFF"/>
            <w:right w:val="dotted" w:sz="4" w:space="8" w:color="FFFFFF"/>
          </w:divBdr>
          <w:divsChild>
            <w:div w:id="1044721629">
              <w:marLeft w:val="0"/>
              <w:marRight w:val="0"/>
              <w:marTop w:val="0"/>
              <w:marBottom w:val="0"/>
              <w:divBdr>
                <w:top w:val="none" w:sz="0" w:space="0" w:color="auto"/>
                <w:left w:val="none" w:sz="0" w:space="0" w:color="auto"/>
                <w:bottom w:val="none" w:sz="0" w:space="0" w:color="auto"/>
                <w:right w:val="none" w:sz="0" w:space="0" w:color="auto"/>
              </w:divBdr>
            </w:div>
            <w:div w:id="1044721695">
              <w:marLeft w:val="0"/>
              <w:marRight w:val="0"/>
              <w:marTop w:val="0"/>
              <w:marBottom w:val="0"/>
              <w:divBdr>
                <w:top w:val="none" w:sz="0" w:space="0" w:color="auto"/>
                <w:left w:val="none" w:sz="0" w:space="0" w:color="auto"/>
                <w:bottom w:val="none" w:sz="0" w:space="0" w:color="auto"/>
                <w:right w:val="none" w:sz="0" w:space="0" w:color="auto"/>
              </w:divBdr>
            </w:div>
            <w:div w:id="1044721708">
              <w:marLeft w:val="0"/>
              <w:marRight w:val="0"/>
              <w:marTop w:val="0"/>
              <w:marBottom w:val="0"/>
              <w:divBdr>
                <w:top w:val="none" w:sz="0" w:space="0" w:color="auto"/>
                <w:left w:val="none" w:sz="0" w:space="0" w:color="auto"/>
                <w:bottom w:val="none" w:sz="0" w:space="0" w:color="auto"/>
                <w:right w:val="none" w:sz="0" w:space="0" w:color="auto"/>
              </w:divBdr>
            </w:div>
            <w:div w:id="1044721777">
              <w:marLeft w:val="0"/>
              <w:marRight w:val="0"/>
              <w:marTop w:val="0"/>
              <w:marBottom w:val="0"/>
              <w:divBdr>
                <w:top w:val="none" w:sz="0" w:space="0" w:color="auto"/>
                <w:left w:val="none" w:sz="0" w:space="0" w:color="auto"/>
                <w:bottom w:val="none" w:sz="0" w:space="0" w:color="auto"/>
                <w:right w:val="none" w:sz="0" w:space="0" w:color="auto"/>
              </w:divBdr>
            </w:div>
            <w:div w:id="1044721789">
              <w:marLeft w:val="0"/>
              <w:marRight w:val="0"/>
              <w:marTop w:val="0"/>
              <w:marBottom w:val="0"/>
              <w:divBdr>
                <w:top w:val="none" w:sz="0" w:space="0" w:color="auto"/>
                <w:left w:val="none" w:sz="0" w:space="0" w:color="auto"/>
                <w:bottom w:val="none" w:sz="0" w:space="0" w:color="auto"/>
                <w:right w:val="none" w:sz="0" w:space="0" w:color="auto"/>
              </w:divBdr>
            </w:div>
            <w:div w:id="1044721840">
              <w:marLeft w:val="0"/>
              <w:marRight w:val="0"/>
              <w:marTop w:val="0"/>
              <w:marBottom w:val="0"/>
              <w:divBdr>
                <w:top w:val="none" w:sz="0" w:space="0" w:color="auto"/>
                <w:left w:val="none" w:sz="0" w:space="0" w:color="auto"/>
                <w:bottom w:val="none" w:sz="0" w:space="0" w:color="auto"/>
                <w:right w:val="none" w:sz="0" w:space="0" w:color="auto"/>
              </w:divBdr>
            </w:div>
            <w:div w:id="1044721988">
              <w:marLeft w:val="0"/>
              <w:marRight w:val="0"/>
              <w:marTop w:val="0"/>
              <w:marBottom w:val="0"/>
              <w:divBdr>
                <w:top w:val="none" w:sz="0" w:space="0" w:color="auto"/>
                <w:left w:val="none" w:sz="0" w:space="0" w:color="auto"/>
                <w:bottom w:val="none" w:sz="0" w:space="0" w:color="auto"/>
                <w:right w:val="none" w:sz="0" w:space="0" w:color="auto"/>
              </w:divBdr>
            </w:div>
            <w:div w:id="1044721990">
              <w:marLeft w:val="0"/>
              <w:marRight w:val="0"/>
              <w:marTop w:val="0"/>
              <w:marBottom w:val="0"/>
              <w:divBdr>
                <w:top w:val="none" w:sz="0" w:space="0" w:color="auto"/>
                <w:left w:val="none" w:sz="0" w:space="0" w:color="auto"/>
                <w:bottom w:val="none" w:sz="0" w:space="0" w:color="auto"/>
                <w:right w:val="none" w:sz="0" w:space="0" w:color="auto"/>
              </w:divBdr>
            </w:div>
            <w:div w:id="1044722006">
              <w:marLeft w:val="0"/>
              <w:marRight w:val="0"/>
              <w:marTop w:val="0"/>
              <w:marBottom w:val="0"/>
              <w:divBdr>
                <w:top w:val="none" w:sz="0" w:space="0" w:color="auto"/>
                <w:left w:val="none" w:sz="0" w:space="0" w:color="auto"/>
                <w:bottom w:val="none" w:sz="0" w:space="0" w:color="auto"/>
                <w:right w:val="none" w:sz="0" w:space="0" w:color="auto"/>
              </w:divBdr>
            </w:div>
            <w:div w:id="1044722026">
              <w:marLeft w:val="0"/>
              <w:marRight w:val="0"/>
              <w:marTop w:val="0"/>
              <w:marBottom w:val="0"/>
              <w:divBdr>
                <w:top w:val="none" w:sz="0" w:space="0" w:color="auto"/>
                <w:left w:val="none" w:sz="0" w:space="0" w:color="auto"/>
                <w:bottom w:val="none" w:sz="0" w:space="0" w:color="auto"/>
                <w:right w:val="none" w:sz="0" w:space="0" w:color="auto"/>
              </w:divBdr>
            </w:div>
            <w:div w:id="1044722176">
              <w:marLeft w:val="0"/>
              <w:marRight w:val="0"/>
              <w:marTop w:val="0"/>
              <w:marBottom w:val="0"/>
              <w:divBdr>
                <w:top w:val="none" w:sz="0" w:space="0" w:color="auto"/>
                <w:left w:val="none" w:sz="0" w:space="0" w:color="auto"/>
                <w:bottom w:val="none" w:sz="0" w:space="0" w:color="auto"/>
                <w:right w:val="none" w:sz="0" w:space="0" w:color="auto"/>
              </w:divBdr>
            </w:div>
            <w:div w:id="1044722210">
              <w:marLeft w:val="0"/>
              <w:marRight w:val="0"/>
              <w:marTop w:val="0"/>
              <w:marBottom w:val="0"/>
              <w:divBdr>
                <w:top w:val="none" w:sz="0" w:space="0" w:color="auto"/>
                <w:left w:val="none" w:sz="0" w:space="0" w:color="auto"/>
                <w:bottom w:val="none" w:sz="0" w:space="0" w:color="auto"/>
                <w:right w:val="none" w:sz="0" w:space="0" w:color="auto"/>
              </w:divBdr>
            </w:div>
            <w:div w:id="1044722309">
              <w:marLeft w:val="0"/>
              <w:marRight w:val="0"/>
              <w:marTop w:val="0"/>
              <w:marBottom w:val="0"/>
              <w:divBdr>
                <w:top w:val="none" w:sz="0" w:space="0" w:color="auto"/>
                <w:left w:val="none" w:sz="0" w:space="0" w:color="auto"/>
                <w:bottom w:val="none" w:sz="0" w:space="0" w:color="auto"/>
                <w:right w:val="none" w:sz="0" w:space="0" w:color="auto"/>
              </w:divBdr>
            </w:div>
            <w:div w:id="1044722433">
              <w:marLeft w:val="0"/>
              <w:marRight w:val="0"/>
              <w:marTop w:val="0"/>
              <w:marBottom w:val="0"/>
              <w:divBdr>
                <w:top w:val="none" w:sz="0" w:space="0" w:color="auto"/>
                <w:left w:val="none" w:sz="0" w:space="0" w:color="auto"/>
                <w:bottom w:val="none" w:sz="0" w:space="0" w:color="auto"/>
                <w:right w:val="none" w:sz="0" w:space="0" w:color="auto"/>
              </w:divBdr>
            </w:div>
            <w:div w:id="1044722521">
              <w:marLeft w:val="0"/>
              <w:marRight w:val="0"/>
              <w:marTop w:val="0"/>
              <w:marBottom w:val="0"/>
              <w:divBdr>
                <w:top w:val="none" w:sz="0" w:space="0" w:color="auto"/>
                <w:left w:val="none" w:sz="0" w:space="0" w:color="auto"/>
                <w:bottom w:val="none" w:sz="0" w:space="0" w:color="auto"/>
                <w:right w:val="none" w:sz="0" w:space="0" w:color="auto"/>
              </w:divBdr>
            </w:div>
            <w:div w:id="1044722585">
              <w:marLeft w:val="0"/>
              <w:marRight w:val="0"/>
              <w:marTop w:val="0"/>
              <w:marBottom w:val="0"/>
              <w:divBdr>
                <w:top w:val="none" w:sz="0" w:space="0" w:color="auto"/>
                <w:left w:val="none" w:sz="0" w:space="0" w:color="auto"/>
                <w:bottom w:val="none" w:sz="0" w:space="0" w:color="auto"/>
                <w:right w:val="none" w:sz="0" w:space="0" w:color="auto"/>
              </w:divBdr>
            </w:div>
            <w:div w:id="1044722651">
              <w:marLeft w:val="0"/>
              <w:marRight w:val="0"/>
              <w:marTop w:val="0"/>
              <w:marBottom w:val="0"/>
              <w:divBdr>
                <w:top w:val="none" w:sz="0" w:space="0" w:color="auto"/>
                <w:left w:val="none" w:sz="0" w:space="0" w:color="auto"/>
                <w:bottom w:val="none" w:sz="0" w:space="0" w:color="auto"/>
                <w:right w:val="none" w:sz="0" w:space="0" w:color="auto"/>
              </w:divBdr>
            </w:div>
            <w:div w:id="1044722666">
              <w:marLeft w:val="0"/>
              <w:marRight w:val="0"/>
              <w:marTop w:val="0"/>
              <w:marBottom w:val="0"/>
              <w:divBdr>
                <w:top w:val="none" w:sz="0" w:space="0" w:color="auto"/>
                <w:left w:val="none" w:sz="0" w:space="0" w:color="auto"/>
                <w:bottom w:val="none" w:sz="0" w:space="0" w:color="auto"/>
                <w:right w:val="none" w:sz="0" w:space="0" w:color="auto"/>
              </w:divBdr>
            </w:div>
            <w:div w:id="1044722785">
              <w:marLeft w:val="0"/>
              <w:marRight w:val="0"/>
              <w:marTop w:val="0"/>
              <w:marBottom w:val="0"/>
              <w:divBdr>
                <w:top w:val="none" w:sz="0" w:space="0" w:color="auto"/>
                <w:left w:val="none" w:sz="0" w:space="0" w:color="auto"/>
                <w:bottom w:val="none" w:sz="0" w:space="0" w:color="auto"/>
                <w:right w:val="none" w:sz="0" w:space="0" w:color="auto"/>
              </w:divBdr>
            </w:div>
            <w:div w:id="1044722827">
              <w:marLeft w:val="0"/>
              <w:marRight w:val="0"/>
              <w:marTop w:val="0"/>
              <w:marBottom w:val="0"/>
              <w:divBdr>
                <w:top w:val="none" w:sz="0" w:space="0" w:color="auto"/>
                <w:left w:val="none" w:sz="0" w:space="0" w:color="auto"/>
                <w:bottom w:val="none" w:sz="0" w:space="0" w:color="auto"/>
                <w:right w:val="none" w:sz="0" w:space="0" w:color="auto"/>
              </w:divBdr>
            </w:div>
            <w:div w:id="1044722982">
              <w:marLeft w:val="0"/>
              <w:marRight w:val="0"/>
              <w:marTop w:val="0"/>
              <w:marBottom w:val="0"/>
              <w:divBdr>
                <w:top w:val="none" w:sz="0" w:space="0" w:color="auto"/>
                <w:left w:val="none" w:sz="0" w:space="0" w:color="auto"/>
                <w:bottom w:val="none" w:sz="0" w:space="0" w:color="auto"/>
                <w:right w:val="none" w:sz="0" w:space="0" w:color="auto"/>
              </w:divBdr>
            </w:div>
            <w:div w:id="1044723025">
              <w:marLeft w:val="0"/>
              <w:marRight w:val="0"/>
              <w:marTop w:val="0"/>
              <w:marBottom w:val="0"/>
              <w:divBdr>
                <w:top w:val="none" w:sz="0" w:space="0" w:color="auto"/>
                <w:left w:val="none" w:sz="0" w:space="0" w:color="auto"/>
                <w:bottom w:val="none" w:sz="0" w:space="0" w:color="auto"/>
                <w:right w:val="none" w:sz="0" w:space="0" w:color="auto"/>
              </w:divBdr>
            </w:div>
            <w:div w:id="1044723056">
              <w:marLeft w:val="0"/>
              <w:marRight w:val="0"/>
              <w:marTop w:val="0"/>
              <w:marBottom w:val="0"/>
              <w:divBdr>
                <w:top w:val="none" w:sz="0" w:space="0" w:color="auto"/>
                <w:left w:val="none" w:sz="0" w:space="0" w:color="auto"/>
                <w:bottom w:val="none" w:sz="0" w:space="0" w:color="auto"/>
                <w:right w:val="none" w:sz="0" w:space="0" w:color="auto"/>
              </w:divBdr>
            </w:div>
            <w:div w:id="1044723153">
              <w:marLeft w:val="0"/>
              <w:marRight w:val="0"/>
              <w:marTop w:val="0"/>
              <w:marBottom w:val="0"/>
              <w:divBdr>
                <w:top w:val="none" w:sz="0" w:space="0" w:color="auto"/>
                <w:left w:val="none" w:sz="0" w:space="0" w:color="auto"/>
                <w:bottom w:val="none" w:sz="0" w:space="0" w:color="auto"/>
                <w:right w:val="none" w:sz="0" w:space="0" w:color="auto"/>
              </w:divBdr>
            </w:div>
            <w:div w:id="1044723156">
              <w:marLeft w:val="0"/>
              <w:marRight w:val="0"/>
              <w:marTop w:val="0"/>
              <w:marBottom w:val="0"/>
              <w:divBdr>
                <w:top w:val="none" w:sz="0" w:space="0" w:color="auto"/>
                <w:left w:val="none" w:sz="0" w:space="0" w:color="auto"/>
                <w:bottom w:val="none" w:sz="0" w:space="0" w:color="auto"/>
                <w:right w:val="none" w:sz="0" w:space="0" w:color="auto"/>
              </w:divBdr>
            </w:div>
            <w:div w:id="1044723212">
              <w:marLeft w:val="0"/>
              <w:marRight w:val="0"/>
              <w:marTop w:val="0"/>
              <w:marBottom w:val="0"/>
              <w:divBdr>
                <w:top w:val="none" w:sz="0" w:space="0" w:color="auto"/>
                <w:left w:val="none" w:sz="0" w:space="0" w:color="auto"/>
                <w:bottom w:val="none" w:sz="0" w:space="0" w:color="auto"/>
                <w:right w:val="none" w:sz="0" w:space="0" w:color="auto"/>
              </w:divBdr>
            </w:div>
            <w:div w:id="1044723242">
              <w:marLeft w:val="0"/>
              <w:marRight w:val="0"/>
              <w:marTop w:val="0"/>
              <w:marBottom w:val="0"/>
              <w:divBdr>
                <w:top w:val="none" w:sz="0" w:space="0" w:color="auto"/>
                <w:left w:val="none" w:sz="0" w:space="0" w:color="auto"/>
                <w:bottom w:val="none" w:sz="0" w:space="0" w:color="auto"/>
                <w:right w:val="none" w:sz="0" w:space="0" w:color="auto"/>
              </w:divBdr>
            </w:div>
            <w:div w:id="1044723326">
              <w:marLeft w:val="0"/>
              <w:marRight w:val="0"/>
              <w:marTop w:val="0"/>
              <w:marBottom w:val="0"/>
              <w:divBdr>
                <w:top w:val="none" w:sz="0" w:space="0" w:color="auto"/>
                <w:left w:val="none" w:sz="0" w:space="0" w:color="auto"/>
                <w:bottom w:val="none" w:sz="0" w:space="0" w:color="auto"/>
                <w:right w:val="none" w:sz="0" w:space="0" w:color="auto"/>
              </w:divBdr>
            </w:div>
            <w:div w:id="1044723353">
              <w:marLeft w:val="0"/>
              <w:marRight w:val="0"/>
              <w:marTop w:val="0"/>
              <w:marBottom w:val="0"/>
              <w:divBdr>
                <w:top w:val="none" w:sz="0" w:space="0" w:color="auto"/>
                <w:left w:val="none" w:sz="0" w:space="0" w:color="auto"/>
                <w:bottom w:val="none" w:sz="0" w:space="0" w:color="auto"/>
                <w:right w:val="none" w:sz="0" w:space="0" w:color="auto"/>
              </w:divBdr>
            </w:div>
            <w:div w:id="1044723392">
              <w:marLeft w:val="0"/>
              <w:marRight w:val="0"/>
              <w:marTop w:val="0"/>
              <w:marBottom w:val="0"/>
              <w:divBdr>
                <w:top w:val="none" w:sz="0" w:space="0" w:color="auto"/>
                <w:left w:val="none" w:sz="0" w:space="0" w:color="auto"/>
                <w:bottom w:val="none" w:sz="0" w:space="0" w:color="auto"/>
                <w:right w:val="none" w:sz="0" w:space="0" w:color="auto"/>
              </w:divBdr>
            </w:div>
            <w:div w:id="1044723461">
              <w:marLeft w:val="0"/>
              <w:marRight w:val="0"/>
              <w:marTop w:val="0"/>
              <w:marBottom w:val="0"/>
              <w:divBdr>
                <w:top w:val="none" w:sz="0" w:space="0" w:color="auto"/>
                <w:left w:val="none" w:sz="0" w:space="0" w:color="auto"/>
                <w:bottom w:val="none" w:sz="0" w:space="0" w:color="auto"/>
                <w:right w:val="none" w:sz="0" w:space="0" w:color="auto"/>
              </w:divBdr>
            </w:div>
            <w:div w:id="1044723492">
              <w:marLeft w:val="0"/>
              <w:marRight w:val="0"/>
              <w:marTop w:val="0"/>
              <w:marBottom w:val="0"/>
              <w:divBdr>
                <w:top w:val="none" w:sz="0" w:space="0" w:color="auto"/>
                <w:left w:val="none" w:sz="0" w:space="0" w:color="auto"/>
                <w:bottom w:val="none" w:sz="0" w:space="0" w:color="auto"/>
                <w:right w:val="none" w:sz="0" w:space="0" w:color="auto"/>
              </w:divBdr>
            </w:div>
            <w:div w:id="1044723506">
              <w:marLeft w:val="0"/>
              <w:marRight w:val="0"/>
              <w:marTop w:val="0"/>
              <w:marBottom w:val="0"/>
              <w:divBdr>
                <w:top w:val="none" w:sz="0" w:space="0" w:color="auto"/>
                <w:left w:val="none" w:sz="0" w:space="0" w:color="auto"/>
                <w:bottom w:val="none" w:sz="0" w:space="0" w:color="auto"/>
                <w:right w:val="none" w:sz="0" w:space="0" w:color="auto"/>
              </w:divBdr>
            </w:div>
            <w:div w:id="1044723618">
              <w:marLeft w:val="0"/>
              <w:marRight w:val="0"/>
              <w:marTop w:val="0"/>
              <w:marBottom w:val="0"/>
              <w:divBdr>
                <w:top w:val="none" w:sz="0" w:space="0" w:color="auto"/>
                <w:left w:val="none" w:sz="0" w:space="0" w:color="auto"/>
                <w:bottom w:val="none" w:sz="0" w:space="0" w:color="auto"/>
                <w:right w:val="none" w:sz="0" w:space="0" w:color="auto"/>
              </w:divBdr>
            </w:div>
            <w:div w:id="1044723653">
              <w:marLeft w:val="0"/>
              <w:marRight w:val="0"/>
              <w:marTop w:val="0"/>
              <w:marBottom w:val="0"/>
              <w:divBdr>
                <w:top w:val="none" w:sz="0" w:space="0" w:color="auto"/>
                <w:left w:val="none" w:sz="0" w:space="0" w:color="auto"/>
                <w:bottom w:val="none" w:sz="0" w:space="0" w:color="auto"/>
                <w:right w:val="none" w:sz="0" w:space="0" w:color="auto"/>
              </w:divBdr>
            </w:div>
            <w:div w:id="1044723772">
              <w:marLeft w:val="0"/>
              <w:marRight w:val="0"/>
              <w:marTop w:val="0"/>
              <w:marBottom w:val="0"/>
              <w:divBdr>
                <w:top w:val="none" w:sz="0" w:space="0" w:color="auto"/>
                <w:left w:val="none" w:sz="0" w:space="0" w:color="auto"/>
                <w:bottom w:val="none" w:sz="0" w:space="0" w:color="auto"/>
                <w:right w:val="none" w:sz="0" w:space="0" w:color="auto"/>
              </w:divBdr>
            </w:div>
            <w:div w:id="1044723864">
              <w:marLeft w:val="0"/>
              <w:marRight w:val="0"/>
              <w:marTop w:val="0"/>
              <w:marBottom w:val="0"/>
              <w:divBdr>
                <w:top w:val="none" w:sz="0" w:space="0" w:color="auto"/>
                <w:left w:val="none" w:sz="0" w:space="0" w:color="auto"/>
                <w:bottom w:val="none" w:sz="0" w:space="0" w:color="auto"/>
                <w:right w:val="none" w:sz="0" w:space="0" w:color="auto"/>
              </w:divBdr>
            </w:div>
            <w:div w:id="1044723898">
              <w:marLeft w:val="0"/>
              <w:marRight w:val="0"/>
              <w:marTop w:val="0"/>
              <w:marBottom w:val="0"/>
              <w:divBdr>
                <w:top w:val="none" w:sz="0" w:space="0" w:color="auto"/>
                <w:left w:val="none" w:sz="0" w:space="0" w:color="auto"/>
                <w:bottom w:val="none" w:sz="0" w:space="0" w:color="auto"/>
                <w:right w:val="none" w:sz="0" w:space="0" w:color="auto"/>
              </w:divBdr>
            </w:div>
            <w:div w:id="1044724008">
              <w:marLeft w:val="0"/>
              <w:marRight w:val="0"/>
              <w:marTop w:val="0"/>
              <w:marBottom w:val="0"/>
              <w:divBdr>
                <w:top w:val="none" w:sz="0" w:space="0" w:color="auto"/>
                <w:left w:val="none" w:sz="0" w:space="0" w:color="auto"/>
                <w:bottom w:val="none" w:sz="0" w:space="0" w:color="auto"/>
                <w:right w:val="none" w:sz="0" w:space="0" w:color="auto"/>
              </w:divBdr>
            </w:div>
            <w:div w:id="1044724018">
              <w:marLeft w:val="0"/>
              <w:marRight w:val="0"/>
              <w:marTop w:val="0"/>
              <w:marBottom w:val="0"/>
              <w:divBdr>
                <w:top w:val="none" w:sz="0" w:space="0" w:color="auto"/>
                <w:left w:val="none" w:sz="0" w:space="0" w:color="auto"/>
                <w:bottom w:val="none" w:sz="0" w:space="0" w:color="auto"/>
                <w:right w:val="none" w:sz="0" w:space="0" w:color="auto"/>
              </w:divBdr>
            </w:div>
            <w:div w:id="1044724274">
              <w:marLeft w:val="0"/>
              <w:marRight w:val="0"/>
              <w:marTop w:val="0"/>
              <w:marBottom w:val="0"/>
              <w:divBdr>
                <w:top w:val="none" w:sz="0" w:space="0" w:color="auto"/>
                <w:left w:val="none" w:sz="0" w:space="0" w:color="auto"/>
                <w:bottom w:val="none" w:sz="0" w:space="0" w:color="auto"/>
                <w:right w:val="none" w:sz="0" w:space="0" w:color="auto"/>
              </w:divBdr>
            </w:div>
            <w:div w:id="1044724280">
              <w:marLeft w:val="0"/>
              <w:marRight w:val="0"/>
              <w:marTop w:val="0"/>
              <w:marBottom w:val="0"/>
              <w:divBdr>
                <w:top w:val="none" w:sz="0" w:space="0" w:color="auto"/>
                <w:left w:val="none" w:sz="0" w:space="0" w:color="auto"/>
                <w:bottom w:val="none" w:sz="0" w:space="0" w:color="auto"/>
                <w:right w:val="none" w:sz="0" w:space="0" w:color="auto"/>
              </w:divBdr>
            </w:div>
            <w:div w:id="1044724411">
              <w:marLeft w:val="0"/>
              <w:marRight w:val="0"/>
              <w:marTop w:val="0"/>
              <w:marBottom w:val="0"/>
              <w:divBdr>
                <w:top w:val="none" w:sz="0" w:space="0" w:color="auto"/>
                <w:left w:val="none" w:sz="0" w:space="0" w:color="auto"/>
                <w:bottom w:val="none" w:sz="0" w:space="0" w:color="auto"/>
                <w:right w:val="none" w:sz="0" w:space="0" w:color="auto"/>
              </w:divBdr>
            </w:div>
            <w:div w:id="1044724415">
              <w:marLeft w:val="0"/>
              <w:marRight w:val="0"/>
              <w:marTop w:val="0"/>
              <w:marBottom w:val="0"/>
              <w:divBdr>
                <w:top w:val="none" w:sz="0" w:space="0" w:color="auto"/>
                <w:left w:val="none" w:sz="0" w:space="0" w:color="auto"/>
                <w:bottom w:val="none" w:sz="0" w:space="0" w:color="auto"/>
                <w:right w:val="none" w:sz="0" w:space="0" w:color="auto"/>
              </w:divBdr>
            </w:div>
          </w:divsChild>
        </w:div>
        <w:div w:id="1044723542">
          <w:marLeft w:val="0"/>
          <w:marRight w:val="0"/>
          <w:marTop w:val="0"/>
          <w:marBottom w:val="0"/>
          <w:divBdr>
            <w:top w:val="none" w:sz="0" w:space="0" w:color="auto"/>
            <w:left w:val="none" w:sz="0" w:space="0" w:color="auto"/>
            <w:bottom w:val="none" w:sz="0" w:space="0" w:color="auto"/>
            <w:right w:val="none" w:sz="0" w:space="0" w:color="auto"/>
          </w:divBdr>
          <w:divsChild>
            <w:div w:id="1044721580">
              <w:marLeft w:val="0"/>
              <w:marRight w:val="0"/>
              <w:marTop w:val="0"/>
              <w:marBottom w:val="0"/>
              <w:divBdr>
                <w:top w:val="none" w:sz="0" w:space="0" w:color="auto"/>
                <w:left w:val="none" w:sz="0" w:space="0" w:color="auto"/>
                <w:bottom w:val="none" w:sz="0" w:space="0" w:color="auto"/>
                <w:right w:val="none" w:sz="0" w:space="0" w:color="auto"/>
              </w:divBdr>
            </w:div>
            <w:div w:id="1044721866">
              <w:marLeft w:val="0"/>
              <w:marRight w:val="0"/>
              <w:marTop w:val="0"/>
              <w:marBottom w:val="0"/>
              <w:divBdr>
                <w:top w:val="none" w:sz="0" w:space="0" w:color="auto"/>
                <w:left w:val="none" w:sz="0" w:space="0" w:color="auto"/>
                <w:bottom w:val="none" w:sz="0" w:space="0" w:color="auto"/>
                <w:right w:val="none" w:sz="0" w:space="0" w:color="auto"/>
              </w:divBdr>
            </w:div>
            <w:div w:id="1044722061">
              <w:marLeft w:val="0"/>
              <w:marRight w:val="0"/>
              <w:marTop w:val="0"/>
              <w:marBottom w:val="0"/>
              <w:divBdr>
                <w:top w:val="none" w:sz="0" w:space="0" w:color="auto"/>
                <w:left w:val="none" w:sz="0" w:space="0" w:color="auto"/>
                <w:bottom w:val="none" w:sz="0" w:space="0" w:color="auto"/>
                <w:right w:val="none" w:sz="0" w:space="0" w:color="auto"/>
              </w:divBdr>
            </w:div>
            <w:div w:id="1044722196">
              <w:marLeft w:val="0"/>
              <w:marRight w:val="0"/>
              <w:marTop w:val="0"/>
              <w:marBottom w:val="0"/>
              <w:divBdr>
                <w:top w:val="none" w:sz="0" w:space="0" w:color="auto"/>
                <w:left w:val="none" w:sz="0" w:space="0" w:color="auto"/>
                <w:bottom w:val="none" w:sz="0" w:space="0" w:color="auto"/>
                <w:right w:val="none" w:sz="0" w:space="0" w:color="auto"/>
              </w:divBdr>
            </w:div>
            <w:div w:id="1044722314">
              <w:marLeft w:val="0"/>
              <w:marRight w:val="0"/>
              <w:marTop w:val="0"/>
              <w:marBottom w:val="0"/>
              <w:divBdr>
                <w:top w:val="none" w:sz="0" w:space="0" w:color="auto"/>
                <w:left w:val="none" w:sz="0" w:space="0" w:color="auto"/>
                <w:bottom w:val="none" w:sz="0" w:space="0" w:color="auto"/>
                <w:right w:val="none" w:sz="0" w:space="0" w:color="auto"/>
              </w:divBdr>
            </w:div>
            <w:div w:id="1044722898">
              <w:marLeft w:val="0"/>
              <w:marRight w:val="0"/>
              <w:marTop w:val="0"/>
              <w:marBottom w:val="0"/>
              <w:divBdr>
                <w:top w:val="none" w:sz="0" w:space="0" w:color="auto"/>
                <w:left w:val="none" w:sz="0" w:space="0" w:color="auto"/>
                <w:bottom w:val="none" w:sz="0" w:space="0" w:color="auto"/>
                <w:right w:val="none" w:sz="0" w:space="0" w:color="auto"/>
              </w:divBdr>
            </w:div>
            <w:div w:id="1044723708">
              <w:marLeft w:val="0"/>
              <w:marRight w:val="0"/>
              <w:marTop w:val="0"/>
              <w:marBottom w:val="0"/>
              <w:divBdr>
                <w:top w:val="none" w:sz="0" w:space="0" w:color="auto"/>
                <w:left w:val="none" w:sz="0" w:space="0" w:color="auto"/>
                <w:bottom w:val="none" w:sz="0" w:space="0" w:color="auto"/>
                <w:right w:val="none" w:sz="0" w:space="0" w:color="auto"/>
              </w:divBdr>
            </w:div>
            <w:div w:id="1044723931">
              <w:marLeft w:val="0"/>
              <w:marRight w:val="0"/>
              <w:marTop w:val="0"/>
              <w:marBottom w:val="0"/>
              <w:divBdr>
                <w:top w:val="none" w:sz="0" w:space="0" w:color="auto"/>
                <w:left w:val="none" w:sz="0" w:space="0" w:color="auto"/>
                <w:bottom w:val="none" w:sz="0" w:space="0" w:color="auto"/>
                <w:right w:val="none" w:sz="0" w:space="0" w:color="auto"/>
              </w:divBdr>
            </w:div>
            <w:div w:id="1044723959">
              <w:marLeft w:val="0"/>
              <w:marRight w:val="0"/>
              <w:marTop w:val="0"/>
              <w:marBottom w:val="0"/>
              <w:divBdr>
                <w:top w:val="none" w:sz="0" w:space="0" w:color="auto"/>
                <w:left w:val="none" w:sz="0" w:space="0" w:color="auto"/>
                <w:bottom w:val="none" w:sz="0" w:space="0" w:color="auto"/>
                <w:right w:val="none" w:sz="0" w:space="0" w:color="auto"/>
              </w:divBdr>
            </w:div>
            <w:div w:id="104472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828">
      <w:marLeft w:val="0"/>
      <w:marRight w:val="0"/>
      <w:marTop w:val="0"/>
      <w:marBottom w:val="0"/>
      <w:divBdr>
        <w:top w:val="none" w:sz="0" w:space="0" w:color="auto"/>
        <w:left w:val="none" w:sz="0" w:space="0" w:color="auto"/>
        <w:bottom w:val="none" w:sz="0" w:space="0" w:color="auto"/>
        <w:right w:val="none" w:sz="0" w:space="0" w:color="auto"/>
      </w:divBdr>
      <w:divsChild>
        <w:div w:id="1044722367">
          <w:marLeft w:val="0"/>
          <w:marRight w:val="0"/>
          <w:marTop w:val="0"/>
          <w:marBottom w:val="0"/>
          <w:divBdr>
            <w:top w:val="none" w:sz="0" w:space="0" w:color="auto"/>
            <w:left w:val="none" w:sz="0" w:space="0" w:color="auto"/>
            <w:bottom w:val="none" w:sz="0" w:space="0" w:color="auto"/>
            <w:right w:val="none" w:sz="0" w:space="0" w:color="auto"/>
          </w:divBdr>
          <w:divsChild>
            <w:div w:id="1044722839">
              <w:marLeft w:val="0"/>
              <w:marRight w:val="0"/>
              <w:marTop w:val="0"/>
              <w:marBottom w:val="0"/>
              <w:divBdr>
                <w:top w:val="none" w:sz="0" w:space="0" w:color="auto"/>
                <w:left w:val="none" w:sz="0" w:space="0" w:color="auto"/>
                <w:bottom w:val="none" w:sz="0" w:space="0" w:color="auto"/>
                <w:right w:val="none" w:sz="0" w:space="0" w:color="auto"/>
              </w:divBdr>
              <w:divsChild>
                <w:div w:id="1044724286">
                  <w:marLeft w:val="0"/>
                  <w:marRight w:val="0"/>
                  <w:marTop w:val="0"/>
                  <w:marBottom w:val="0"/>
                  <w:divBdr>
                    <w:top w:val="none" w:sz="0" w:space="0" w:color="auto"/>
                    <w:left w:val="none" w:sz="0" w:space="0" w:color="auto"/>
                    <w:bottom w:val="none" w:sz="0" w:space="0" w:color="auto"/>
                    <w:right w:val="none" w:sz="0" w:space="0" w:color="auto"/>
                  </w:divBdr>
                  <w:divsChild>
                    <w:div w:id="1044723865">
                      <w:marLeft w:val="0"/>
                      <w:marRight w:val="0"/>
                      <w:marTop w:val="0"/>
                      <w:marBottom w:val="0"/>
                      <w:divBdr>
                        <w:top w:val="none" w:sz="0" w:space="0" w:color="auto"/>
                        <w:left w:val="none" w:sz="0" w:space="0" w:color="auto"/>
                        <w:bottom w:val="none" w:sz="0" w:space="0" w:color="auto"/>
                        <w:right w:val="none" w:sz="0" w:space="0" w:color="auto"/>
                      </w:divBdr>
                      <w:divsChild>
                        <w:div w:id="1044722576">
                          <w:marLeft w:val="0"/>
                          <w:marRight w:val="0"/>
                          <w:marTop w:val="0"/>
                          <w:marBottom w:val="0"/>
                          <w:divBdr>
                            <w:top w:val="none" w:sz="0" w:space="0" w:color="auto"/>
                            <w:left w:val="none" w:sz="0" w:space="0" w:color="auto"/>
                            <w:bottom w:val="none" w:sz="0" w:space="0" w:color="auto"/>
                            <w:right w:val="none" w:sz="0" w:space="0" w:color="auto"/>
                          </w:divBdr>
                          <w:divsChild>
                            <w:div w:id="1044724472">
                              <w:marLeft w:val="0"/>
                              <w:marRight w:val="0"/>
                              <w:marTop w:val="0"/>
                              <w:marBottom w:val="0"/>
                              <w:divBdr>
                                <w:top w:val="none" w:sz="0" w:space="0" w:color="auto"/>
                                <w:left w:val="none" w:sz="0" w:space="0" w:color="auto"/>
                                <w:bottom w:val="none" w:sz="0" w:space="0" w:color="auto"/>
                                <w:right w:val="none" w:sz="0" w:space="0" w:color="auto"/>
                              </w:divBdr>
                              <w:divsChild>
                                <w:div w:id="1044723637">
                                  <w:marLeft w:val="0"/>
                                  <w:marRight w:val="0"/>
                                  <w:marTop w:val="0"/>
                                  <w:marBottom w:val="0"/>
                                  <w:divBdr>
                                    <w:top w:val="none" w:sz="0" w:space="0" w:color="auto"/>
                                    <w:left w:val="none" w:sz="0" w:space="0" w:color="auto"/>
                                    <w:bottom w:val="none" w:sz="0" w:space="0" w:color="auto"/>
                                    <w:right w:val="none" w:sz="0" w:space="0" w:color="auto"/>
                                  </w:divBdr>
                                  <w:divsChild>
                                    <w:div w:id="1044723946">
                                      <w:marLeft w:val="0"/>
                                      <w:marRight w:val="0"/>
                                      <w:marTop w:val="0"/>
                                      <w:marBottom w:val="0"/>
                                      <w:divBdr>
                                        <w:top w:val="none" w:sz="0" w:space="0" w:color="auto"/>
                                        <w:left w:val="none" w:sz="0" w:space="0" w:color="auto"/>
                                        <w:bottom w:val="none" w:sz="0" w:space="0" w:color="auto"/>
                                        <w:right w:val="none" w:sz="0" w:space="0" w:color="auto"/>
                                      </w:divBdr>
                                      <w:divsChild>
                                        <w:div w:id="1044723662">
                                          <w:marLeft w:val="0"/>
                                          <w:marRight w:val="0"/>
                                          <w:marTop w:val="0"/>
                                          <w:marBottom w:val="0"/>
                                          <w:divBdr>
                                            <w:top w:val="none" w:sz="0" w:space="0" w:color="auto"/>
                                            <w:left w:val="none" w:sz="0" w:space="0" w:color="auto"/>
                                            <w:bottom w:val="none" w:sz="0" w:space="0" w:color="auto"/>
                                            <w:right w:val="none" w:sz="0" w:space="0" w:color="auto"/>
                                          </w:divBdr>
                                          <w:divsChild>
                                            <w:div w:id="1044723131">
                                              <w:marLeft w:val="0"/>
                                              <w:marRight w:val="0"/>
                                              <w:marTop w:val="0"/>
                                              <w:marBottom w:val="0"/>
                                              <w:divBdr>
                                                <w:top w:val="none" w:sz="0" w:space="0" w:color="auto"/>
                                                <w:left w:val="none" w:sz="0" w:space="0" w:color="auto"/>
                                                <w:bottom w:val="none" w:sz="0" w:space="0" w:color="auto"/>
                                                <w:right w:val="none" w:sz="0" w:space="0" w:color="auto"/>
                                              </w:divBdr>
                                              <w:divsChild>
                                                <w:div w:id="1044722852">
                                                  <w:marLeft w:val="0"/>
                                                  <w:marRight w:val="0"/>
                                                  <w:marTop w:val="0"/>
                                                  <w:marBottom w:val="0"/>
                                                  <w:divBdr>
                                                    <w:top w:val="none" w:sz="0" w:space="0" w:color="auto"/>
                                                    <w:left w:val="none" w:sz="0" w:space="0" w:color="auto"/>
                                                    <w:bottom w:val="none" w:sz="0" w:space="0" w:color="auto"/>
                                                    <w:right w:val="none" w:sz="0" w:space="0" w:color="auto"/>
                                                  </w:divBdr>
                                                  <w:divsChild>
                                                    <w:div w:id="104472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723832">
      <w:marLeft w:val="0"/>
      <w:marRight w:val="0"/>
      <w:marTop w:val="0"/>
      <w:marBottom w:val="0"/>
      <w:divBdr>
        <w:top w:val="none" w:sz="0" w:space="0" w:color="auto"/>
        <w:left w:val="none" w:sz="0" w:space="0" w:color="auto"/>
        <w:bottom w:val="none" w:sz="0" w:space="0" w:color="auto"/>
        <w:right w:val="none" w:sz="0" w:space="0" w:color="auto"/>
      </w:divBdr>
    </w:div>
    <w:div w:id="1044723839">
      <w:marLeft w:val="0"/>
      <w:marRight w:val="0"/>
      <w:marTop w:val="0"/>
      <w:marBottom w:val="0"/>
      <w:divBdr>
        <w:top w:val="none" w:sz="0" w:space="0" w:color="auto"/>
        <w:left w:val="none" w:sz="0" w:space="0" w:color="auto"/>
        <w:bottom w:val="none" w:sz="0" w:space="0" w:color="auto"/>
        <w:right w:val="none" w:sz="0" w:space="0" w:color="auto"/>
      </w:divBdr>
    </w:div>
    <w:div w:id="1044723840">
      <w:marLeft w:val="0"/>
      <w:marRight w:val="0"/>
      <w:marTop w:val="0"/>
      <w:marBottom w:val="0"/>
      <w:divBdr>
        <w:top w:val="none" w:sz="0" w:space="0" w:color="auto"/>
        <w:left w:val="none" w:sz="0" w:space="0" w:color="auto"/>
        <w:bottom w:val="none" w:sz="0" w:space="0" w:color="auto"/>
        <w:right w:val="none" w:sz="0" w:space="0" w:color="auto"/>
      </w:divBdr>
    </w:div>
    <w:div w:id="1044723841">
      <w:marLeft w:val="0"/>
      <w:marRight w:val="0"/>
      <w:marTop w:val="0"/>
      <w:marBottom w:val="0"/>
      <w:divBdr>
        <w:top w:val="none" w:sz="0" w:space="0" w:color="auto"/>
        <w:left w:val="none" w:sz="0" w:space="0" w:color="auto"/>
        <w:bottom w:val="none" w:sz="0" w:space="0" w:color="auto"/>
        <w:right w:val="none" w:sz="0" w:space="0" w:color="auto"/>
      </w:divBdr>
      <w:divsChild>
        <w:div w:id="1044722204">
          <w:marLeft w:val="0"/>
          <w:marRight w:val="0"/>
          <w:marTop w:val="0"/>
          <w:marBottom w:val="0"/>
          <w:divBdr>
            <w:top w:val="none" w:sz="0" w:space="0" w:color="auto"/>
            <w:left w:val="none" w:sz="0" w:space="0" w:color="auto"/>
            <w:bottom w:val="none" w:sz="0" w:space="0" w:color="auto"/>
            <w:right w:val="none" w:sz="0" w:space="0" w:color="auto"/>
          </w:divBdr>
        </w:div>
      </w:divsChild>
    </w:div>
    <w:div w:id="1044723844">
      <w:marLeft w:val="0"/>
      <w:marRight w:val="0"/>
      <w:marTop w:val="0"/>
      <w:marBottom w:val="0"/>
      <w:divBdr>
        <w:top w:val="none" w:sz="0" w:space="0" w:color="auto"/>
        <w:left w:val="none" w:sz="0" w:space="0" w:color="auto"/>
        <w:bottom w:val="none" w:sz="0" w:space="0" w:color="auto"/>
        <w:right w:val="none" w:sz="0" w:space="0" w:color="auto"/>
      </w:divBdr>
    </w:div>
    <w:div w:id="1044723846">
      <w:marLeft w:val="0"/>
      <w:marRight w:val="0"/>
      <w:marTop w:val="0"/>
      <w:marBottom w:val="0"/>
      <w:divBdr>
        <w:top w:val="none" w:sz="0" w:space="0" w:color="auto"/>
        <w:left w:val="none" w:sz="0" w:space="0" w:color="auto"/>
        <w:bottom w:val="none" w:sz="0" w:space="0" w:color="auto"/>
        <w:right w:val="none" w:sz="0" w:space="0" w:color="auto"/>
      </w:divBdr>
    </w:div>
    <w:div w:id="1044723847">
      <w:marLeft w:val="0"/>
      <w:marRight w:val="0"/>
      <w:marTop w:val="0"/>
      <w:marBottom w:val="0"/>
      <w:divBdr>
        <w:top w:val="none" w:sz="0" w:space="0" w:color="auto"/>
        <w:left w:val="none" w:sz="0" w:space="0" w:color="auto"/>
        <w:bottom w:val="none" w:sz="0" w:space="0" w:color="auto"/>
        <w:right w:val="none" w:sz="0" w:space="0" w:color="auto"/>
      </w:divBdr>
      <w:divsChild>
        <w:div w:id="1044722539">
          <w:marLeft w:val="0"/>
          <w:marRight w:val="0"/>
          <w:marTop w:val="0"/>
          <w:marBottom w:val="0"/>
          <w:divBdr>
            <w:top w:val="none" w:sz="0" w:space="0" w:color="auto"/>
            <w:left w:val="none" w:sz="0" w:space="0" w:color="auto"/>
            <w:bottom w:val="none" w:sz="0" w:space="0" w:color="auto"/>
            <w:right w:val="none" w:sz="0" w:space="0" w:color="auto"/>
          </w:divBdr>
        </w:div>
        <w:div w:id="1044723472">
          <w:marLeft w:val="0"/>
          <w:marRight w:val="0"/>
          <w:marTop w:val="0"/>
          <w:marBottom w:val="0"/>
          <w:divBdr>
            <w:top w:val="none" w:sz="0" w:space="0" w:color="auto"/>
            <w:left w:val="none" w:sz="0" w:space="0" w:color="auto"/>
            <w:bottom w:val="none" w:sz="0" w:space="0" w:color="auto"/>
            <w:right w:val="none" w:sz="0" w:space="0" w:color="auto"/>
          </w:divBdr>
        </w:div>
        <w:div w:id="1044723607">
          <w:marLeft w:val="0"/>
          <w:marRight w:val="0"/>
          <w:marTop w:val="0"/>
          <w:marBottom w:val="0"/>
          <w:divBdr>
            <w:top w:val="none" w:sz="0" w:space="0" w:color="auto"/>
            <w:left w:val="none" w:sz="0" w:space="0" w:color="auto"/>
            <w:bottom w:val="none" w:sz="0" w:space="0" w:color="auto"/>
            <w:right w:val="none" w:sz="0" w:space="0" w:color="auto"/>
          </w:divBdr>
        </w:div>
        <w:div w:id="1044724106">
          <w:marLeft w:val="0"/>
          <w:marRight w:val="0"/>
          <w:marTop w:val="0"/>
          <w:marBottom w:val="0"/>
          <w:divBdr>
            <w:top w:val="none" w:sz="0" w:space="0" w:color="auto"/>
            <w:left w:val="none" w:sz="0" w:space="0" w:color="auto"/>
            <w:bottom w:val="none" w:sz="0" w:space="0" w:color="auto"/>
            <w:right w:val="none" w:sz="0" w:space="0" w:color="auto"/>
          </w:divBdr>
        </w:div>
        <w:div w:id="1044724179">
          <w:marLeft w:val="0"/>
          <w:marRight w:val="0"/>
          <w:marTop w:val="0"/>
          <w:marBottom w:val="0"/>
          <w:divBdr>
            <w:top w:val="none" w:sz="0" w:space="0" w:color="auto"/>
            <w:left w:val="none" w:sz="0" w:space="0" w:color="auto"/>
            <w:bottom w:val="none" w:sz="0" w:space="0" w:color="auto"/>
            <w:right w:val="none" w:sz="0" w:space="0" w:color="auto"/>
          </w:divBdr>
        </w:div>
      </w:divsChild>
    </w:div>
    <w:div w:id="1044723849">
      <w:marLeft w:val="0"/>
      <w:marRight w:val="0"/>
      <w:marTop w:val="0"/>
      <w:marBottom w:val="0"/>
      <w:divBdr>
        <w:top w:val="none" w:sz="0" w:space="0" w:color="auto"/>
        <w:left w:val="none" w:sz="0" w:space="0" w:color="auto"/>
        <w:bottom w:val="none" w:sz="0" w:space="0" w:color="auto"/>
        <w:right w:val="none" w:sz="0" w:space="0" w:color="auto"/>
      </w:divBdr>
      <w:divsChild>
        <w:div w:id="1044723106">
          <w:marLeft w:val="0"/>
          <w:marRight w:val="0"/>
          <w:marTop w:val="0"/>
          <w:marBottom w:val="0"/>
          <w:divBdr>
            <w:top w:val="none" w:sz="0" w:space="0" w:color="auto"/>
            <w:left w:val="none" w:sz="0" w:space="0" w:color="auto"/>
            <w:bottom w:val="none" w:sz="0" w:space="0" w:color="auto"/>
            <w:right w:val="none" w:sz="0" w:space="0" w:color="auto"/>
          </w:divBdr>
          <w:divsChild>
            <w:div w:id="1044723981">
              <w:marLeft w:val="0"/>
              <w:marRight w:val="0"/>
              <w:marTop w:val="0"/>
              <w:marBottom w:val="0"/>
              <w:divBdr>
                <w:top w:val="none" w:sz="0" w:space="0" w:color="auto"/>
                <w:left w:val="none" w:sz="0" w:space="0" w:color="auto"/>
                <w:bottom w:val="none" w:sz="0" w:space="0" w:color="auto"/>
                <w:right w:val="none" w:sz="0" w:space="0" w:color="auto"/>
              </w:divBdr>
            </w:div>
          </w:divsChild>
        </w:div>
        <w:div w:id="1044723273">
          <w:marLeft w:val="0"/>
          <w:marRight w:val="0"/>
          <w:marTop w:val="0"/>
          <w:marBottom w:val="0"/>
          <w:divBdr>
            <w:top w:val="none" w:sz="0" w:space="0" w:color="auto"/>
            <w:left w:val="none" w:sz="0" w:space="0" w:color="auto"/>
            <w:bottom w:val="none" w:sz="0" w:space="0" w:color="auto"/>
            <w:right w:val="none" w:sz="0" w:space="0" w:color="auto"/>
          </w:divBdr>
        </w:div>
      </w:divsChild>
    </w:div>
    <w:div w:id="1044723850">
      <w:marLeft w:val="0"/>
      <w:marRight w:val="0"/>
      <w:marTop w:val="0"/>
      <w:marBottom w:val="0"/>
      <w:divBdr>
        <w:top w:val="none" w:sz="0" w:space="0" w:color="auto"/>
        <w:left w:val="none" w:sz="0" w:space="0" w:color="auto"/>
        <w:bottom w:val="none" w:sz="0" w:space="0" w:color="auto"/>
        <w:right w:val="none" w:sz="0" w:space="0" w:color="auto"/>
      </w:divBdr>
    </w:div>
    <w:div w:id="1044723851">
      <w:marLeft w:val="0"/>
      <w:marRight w:val="0"/>
      <w:marTop w:val="0"/>
      <w:marBottom w:val="0"/>
      <w:divBdr>
        <w:top w:val="none" w:sz="0" w:space="0" w:color="auto"/>
        <w:left w:val="none" w:sz="0" w:space="0" w:color="auto"/>
        <w:bottom w:val="none" w:sz="0" w:space="0" w:color="auto"/>
        <w:right w:val="none" w:sz="0" w:space="0" w:color="auto"/>
      </w:divBdr>
    </w:div>
    <w:div w:id="1044723852">
      <w:marLeft w:val="0"/>
      <w:marRight w:val="0"/>
      <w:marTop w:val="0"/>
      <w:marBottom w:val="0"/>
      <w:divBdr>
        <w:top w:val="none" w:sz="0" w:space="0" w:color="auto"/>
        <w:left w:val="none" w:sz="0" w:space="0" w:color="auto"/>
        <w:bottom w:val="none" w:sz="0" w:space="0" w:color="auto"/>
        <w:right w:val="none" w:sz="0" w:space="0" w:color="auto"/>
      </w:divBdr>
      <w:divsChild>
        <w:div w:id="1044721612">
          <w:marLeft w:val="0"/>
          <w:marRight w:val="0"/>
          <w:marTop w:val="0"/>
          <w:marBottom w:val="0"/>
          <w:divBdr>
            <w:top w:val="none" w:sz="0" w:space="0" w:color="auto"/>
            <w:left w:val="none" w:sz="0" w:space="0" w:color="auto"/>
            <w:bottom w:val="none" w:sz="0" w:space="0" w:color="auto"/>
            <w:right w:val="none" w:sz="0" w:space="0" w:color="auto"/>
          </w:divBdr>
          <w:divsChild>
            <w:div w:id="1044722507">
              <w:marLeft w:val="0"/>
              <w:marRight w:val="0"/>
              <w:marTop w:val="0"/>
              <w:marBottom w:val="0"/>
              <w:divBdr>
                <w:top w:val="none" w:sz="0" w:space="0" w:color="auto"/>
                <w:left w:val="none" w:sz="0" w:space="0" w:color="auto"/>
                <w:bottom w:val="none" w:sz="0" w:space="0" w:color="auto"/>
                <w:right w:val="none" w:sz="0" w:space="0" w:color="auto"/>
              </w:divBdr>
            </w:div>
          </w:divsChild>
        </w:div>
        <w:div w:id="1044722313">
          <w:marLeft w:val="0"/>
          <w:marRight w:val="0"/>
          <w:marTop w:val="0"/>
          <w:marBottom w:val="0"/>
          <w:divBdr>
            <w:top w:val="none" w:sz="0" w:space="0" w:color="auto"/>
            <w:left w:val="none" w:sz="0" w:space="0" w:color="auto"/>
            <w:bottom w:val="none" w:sz="0" w:space="0" w:color="auto"/>
            <w:right w:val="none" w:sz="0" w:space="0" w:color="auto"/>
          </w:divBdr>
          <w:divsChild>
            <w:div w:id="1044722753">
              <w:marLeft w:val="0"/>
              <w:marRight w:val="0"/>
              <w:marTop w:val="0"/>
              <w:marBottom w:val="0"/>
              <w:divBdr>
                <w:top w:val="none" w:sz="0" w:space="0" w:color="auto"/>
                <w:left w:val="none" w:sz="0" w:space="0" w:color="auto"/>
                <w:bottom w:val="none" w:sz="0" w:space="0" w:color="auto"/>
                <w:right w:val="none" w:sz="0" w:space="0" w:color="auto"/>
              </w:divBdr>
              <w:divsChild>
                <w:div w:id="1044723963">
                  <w:marLeft w:val="0"/>
                  <w:marRight w:val="0"/>
                  <w:marTop w:val="0"/>
                  <w:marBottom w:val="0"/>
                  <w:divBdr>
                    <w:top w:val="none" w:sz="0" w:space="0" w:color="auto"/>
                    <w:left w:val="none" w:sz="0" w:space="0" w:color="auto"/>
                    <w:bottom w:val="none" w:sz="0" w:space="0" w:color="auto"/>
                    <w:right w:val="none" w:sz="0" w:space="0" w:color="auto"/>
                  </w:divBdr>
                  <w:divsChild>
                    <w:div w:id="1044723167">
                      <w:marLeft w:val="0"/>
                      <w:marRight w:val="0"/>
                      <w:marTop w:val="0"/>
                      <w:marBottom w:val="0"/>
                      <w:divBdr>
                        <w:top w:val="none" w:sz="0" w:space="0" w:color="auto"/>
                        <w:left w:val="none" w:sz="0" w:space="0" w:color="auto"/>
                        <w:bottom w:val="none" w:sz="0" w:space="0" w:color="auto"/>
                        <w:right w:val="none" w:sz="0" w:space="0" w:color="auto"/>
                      </w:divBdr>
                      <w:divsChild>
                        <w:div w:id="1044722049">
                          <w:marLeft w:val="0"/>
                          <w:marRight w:val="0"/>
                          <w:marTop w:val="0"/>
                          <w:marBottom w:val="0"/>
                          <w:divBdr>
                            <w:top w:val="none" w:sz="0" w:space="0" w:color="auto"/>
                            <w:left w:val="none" w:sz="0" w:space="0" w:color="auto"/>
                            <w:bottom w:val="none" w:sz="0" w:space="0" w:color="auto"/>
                            <w:right w:val="none" w:sz="0" w:space="0" w:color="auto"/>
                          </w:divBdr>
                          <w:divsChild>
                            <w:div w:id="1044722610">
                              <w:marLeft w:val="0"/>
                              <w:marRight w:val="0"/>
                              <w:marTop w:val="0"/>
                              <w:marBottom w:val="0"/>
                              <w:divBdr>
                                <w:top w:val="none" w:sz="0" w:space="0" w:color="auto"/>
                                <w:left w:val="none" w:sz="0" w:space="0" w:color="auto"/>
                                <w:bottom w:val="none" w:sz="0" w:space="0" w:color="auto"/>
                                <w:right w:val="none" w:sz="0" w:space="0" w:color="auto"/>
                              </w:divBdr>
                              <w:divsChild>
                                <w:div w:id="1044722418">
                                  <w:marLeft w:val="0"/>
                                  <w:marRight w:val="0"/>
                                  <w:marTop w:val="0"/>
                                  <w:marBottom w:val="0"/>
                                  <w:divBdr>
                                    <w:top w:val="none" w:sz="0" w:space="0" w:color="auto"/>
                                    <w:left w:val="none" w:sz="0" w:space="0" w:color="auto"/>
                                    <w:bottom w:val="none" w:sz="0" w:space="0" w:color="auto"/>
                                    <w:right w:val="none" w:sz="0" w:space="0" w:color="auto"/>
                                  </w:divBdr>
                                  <w:divsChild>
                                    <w:div w:id="1044723692">
                                      <w:marLeft w:val="0"/>
                                      <w:marRight w:val="0"/>
                                      <w:marTop w:val="0"/>
                                      <w:marBottom w:val="0"/>
                                      <w:divBdr>
                                        <w:top w:val="none" w:sz="0" w:space="0" w:color="auto"/>
                                        <w:left w:val="none" w:sz="0" w:space="0" w:color="auto"/>
                                        <w:bottom w:val="none" w:sz="0" w:space="0" w:color="auto"/>
                                        <w:right w:val="none" w:sz="0" w:space="0" w:color="auto"/>
                                      </w:divBdr>
                                      <w:divsChild>
                                        <w:div w:id="104472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4722549">
          <w:marLeft w:val="0"/>
          <w:marRight w:val="0"/>
          <w:marTop w:val="0"/>
          <w:marBottom w:val="0"/>
          <w:divBdr>
            <w:top w:val="none" w:sz="0" w:space="0" w:color="auto"/>
            <w:left w:val="none" w:sz="0" w:space="0" w:color="auto"/>
            <w:bottom w:val="none" w:sz="0" w:space="0" w:color="auto"/>
            <w:right w:val="none" w:sz="0" w:space="0" w:color="auto"/>
          </w:divBdr>
          <w:divsChild>
            <w:div w:id="1044722591">
              <w:marLeft w:val="0"/>
              <w:marRight w:val="0"/>
              <w:marTop w:val="0"/>
              <w:marBottom w:val="0"/>
              <w:divBdr>
                <w:top w:val="none" w:sz="0" w:space="0" w:color="auto"/>
                <w:left w:val="none" w:sz="0" w:space="0" w:color="auto"/>
                <w:bottom w:val="none" w:sz="0" w:space="0" w:color="auto"/>
                <w:right w:val="none" w:sz="0" w:space="0" w:color="auto"/>
              </w:divBdr>
              <w:divsChild>
                <w:div w:id="1044723251">
                  <w:marLeft w:val="0"/>
                  <w:marRight w:val="0"/>
                  <w:marTop w:val="0"/>
                  <w:marBottom w:val="0"/>
                  <w:divBdr>
                    <w:top w:val="none" w:sz="0" w:space="0" w:color="auto"/>
                    <w:left w:val="none" w:sz="0" w:space="0" w:color="auto"/>
                    <w:bottom w:val="none" w:sz="0" w:space="0" w:color="auto"/>
                    <w:right w:val="none" w:sz="0" w:space="0" w:color="auto"/>
                  </w:divBdr>
                  <w:divsChild>
                    <w:div w:id="1044721552">
                      <w:marLeft w:val="0"/>
                      <w:marRight w:val="0"/>
                      <w:marTop w:val="0"/>
                      <w:marBottom w:val="0"/>
                      <w:divBdr>
                        <w:top w:val="none" w:sz="0" w:space="0" w:color="auto"/>
                        <w:left w:val="none" w:sz="0" w:space="0" w:color="auto"/>
                        <w:bottom w:val="none" w:sz="0" w:space="0" w:color="auto"/>
                        <w:right w:val="none" w:sz="0" w:space="0" w:color="auto"/>
                      </w:divBdr>
                      <w:divsChild>
                        <w:div w:id="1044722211">
                          <w:marLeft w:val="0"/>
                          <w:marRight w:val="0"/>
                          <w:marTop w:val="0"/>
                          <w:marBottom w:val="0"/>
                          <w:divBdr>
                            <w:top w:val="none" w:sz="0" w:space="0" w:color="auto"/>
                            <w:left w:val="none" w:sz="0" w:space="0" w:color="auto"/>
                            <w:bottom w:val="none" w:sz="0" w:space="0" w:color="auto"/>
                            <w:right w:val="none" w:sz="0" w:space="0" w:color="auto"/>
                          </w:divBdr>
                          <w:divsChild>
                            <w:div w:id="1044721831">
                              <w:marLeft w:val="0"/>
                              <w:marRight w:val="0"/>
                              <w:marTop w:val="0"/>
                              <w:marBottom w:val="0"/>
                              <w:divBdr>
                                <w:top w:val="none" w:sz="0" w:space="0" w:color="auto"/>
                                <w:left w:val="none" w:sz="0" w:space="0" w:color="auto"/>
                                <w:bottom w:val="none" w:sz="0" w:space="0" w:color="auto"/>
                                <w:right w:val="none" w:sz="0" w:space="0" w:color="auto"/>
                              </w:divBdr>
                              <w:divsChild>
                                <w:div w:id="1044722738">
                                  <w:marLeft w:val="0"/>
                                  <w:marRight w:val="0"/>
                                  <w:marTop w:val="0"/>
                                  <w:marBottom w:val="0"/>
                                  <w:divBdr>
                                    <w:top w:val="none" w:sz="0" w:space="0" w:color="auto"/>
                                    <w:left w:val="none" w:sz="0" w:space="0" w:color="auto"/>
                                    <w:bottom w:val="none" w:sz="0" w:space="0" w:color="auto"/>
                                    <w:right w:val="none" w:sz="0" w:space="0" w:color="auto"/>
                                  </w:divBdr>
                                  <w:divsChild>
                                    <w:div w:id="1044721710">
                                      <w:marLeft w:val="0"/>
                                      <w:marRight w:val="0"/>
                                      <w:marTop w:val="0"/>
                                      <w:marBottom w:val="0"/>
                                      <w:divBdr>
                                        <w:top w:val="none" w:sz="0" w:space="0" w:color="auto"/>
                                        <w:left w:val="none" w:sz="0" w:space="0" w:color="auto"/>
                                        <w:bottom w:val="none" w:sz="0" w:space="0" w:color="auto"/>
                                        <w:right w:val="none" w:sz="0" w:space="0" w:color="auto"/>
                                      </w:divBdr>
                                      <w:divsChild>
                                        <w:div w:id="1044721838">
                                          <w:marLeft w:val="0"/>
                                          <w:marRight w:val="0"/>
                                          <w:marTop w:val="0"/>
                                          <w:marBottom w:val="0"/>
                                          <w:divBdr>
                                            <w:top w:val="none" w:sz="0" w:space="0" w:color="auto"/>
                                            <w:left w:val="none" w:sz="0" w:space="0" w:color="auto"/>
                                            <w:bottom w:val="none" w:sz="0" w:space="0" w:color="auto"/>
                                            <w:right w:val="none" w:sz="0" w:space="0" w:color="auto"/>
                                          </w:divBdr>
                                          <w:divsChild>
                                            <w:div w:id="1044721734">
                                              <w:marLeft w:val="0"/>
                                              <w:marRight w:val="0"/>
                                              <w:marTop w:val="0"/>
                                              <w:marBottom w:val="0"/>
                                              <w:divBdr>
                                                <w:top w:val="none" w:sz="0" w:space="0" w:color="auto"/>
                                                <w:left w:val="none" w:sz="0" w:space="0" w:color="auto"/>
                                                <w:bottom w:val="none" w:sz="0" w:space="0" w:color="auto"/>
                                                <w:right w:val="none" w:sz="0" w:space="0" w:color="auto"/>
                                              </w:divBdr>
                                              <w:divsChild>
                                                <w:div w:id="1044723113">
                                                  <w:marLeft w:val="0"/>
                                                  <w:marRight w:val="0"/>
                                                  <w:marTop w:val="0"/>
                                                  <w:marBottom w:val="0"/>
                                                  <w:divBdr>
                                                    <w:top w:val="none" w:sz="0" w:space="0" w:color="auto"/>
                                                    <w:left w:val="none" w:sz="0" w:space="0" w:color="auto"/>
                                                    <w:bottom w:val="none" w:sz="0" w:space="0" w:color="auto"/>
                                                    <w:right w:val="none" w:sz="0" w:space="0" w:color="auto"/>
                                                  </w:divBdr>
                                                  <w:divsChild>
                                                    <w:div w:id="104472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4722609">
          <w:marLeft w:val="0"/>
          <w:marRight w:val="0"/>
          <w:marTop w:val="0"/>
          <w:marBottom w:val="0"/>
          <w:divBdr>
            <w:top w:val="none" w:sz="0" w:space="0" w:color="auto"/>
            <w:left w:val="none" w:sz="0" w:space="0" w:color="auto"/>
            <w:bottom w:val="none" w:sz="0" w:space="0" w:color="auto"/>
            <w:right w:val="none" w:sz="0" w:space="0" w:color="auto"/>
          </w:divBdr>
          <w:divsChild>
            <w:div w:id="1044723194">
              <w:marLeft w:val="0"/>
              <w:marRight w:val="0"/>
              <w:marTop w:val="0"/>
              <w:marBottom w:val="0"/>
              <w:divBdr>
                <w:top w:val="none" w:sz="0" w:space="0" w:color="auto"/>
                <w:left w:val="none" w:sz="0" w:space="0" w:color="auto"/>
                <w:bottom w:val="none" w:sz="0" w:space="0" w:color="auto"/>
                <w:right w:val="none" w:sz="0" w:space="0" w:color="auto"/>
              </w:divBdr>
              <w:divsChild>
                <w:div w:id="1044722124">
                  <w:marLeft w:val="0"/>
                  <w:marRight w:val="0"/>
                  <w:marTop w:val="0"/>
                  <w:marBottom w:val="0"/>
                  <w:divBdr>
                    <w:top w:val="none" w:sz="0" w:space="0" w:color="auto"/>
                    <w:left w:val="none" w:sz="0" w:space="0" w:color="auto"/>
                    <w:bottom w:val="none" w:sz="0" w:space="0" w:color="auto"/>
                    <w:right w:val="none" w:sz="0" w:space="0" w:color="auto"/>
                  </w:divBdr>
                  <w:divsChild>
                    <w:div w:id="1044721807">
                      <w:marLeft w:val="0"/>
                      <w:marRight w:val="0"/>
                      <w:marTop w:val="0"/>
                      <w:marBottom w:val="0"/>
                      <w:divBdr>
                        <w:top w:val="none" w:sz="0" w:space="0" w:color="auto"/>
                        <w:left w:val="none" w:sz="0" w:space="0" w:color="auto"/>
                        <w:bottom w:val="none" w:sz="0" w:space="0" w:color="auto"/>
                        <w:right w:val="none" w:sz="0" w:space="0" w:color="auto"/>
                      </w:divBdr>
                      <w:divsChild>
                        <w:div w:id="1044723854">
                          <w:marLeft w:val="0"/>
                          <w:marRight w:val="0"/>
                          <w:marTop w:val="0"/>
                          <w:marBottom w:val="0"/>
                          <w:divBdr>
                            <w:top w:val="none" w:sz="0" w:space="0" w:color="auto"/>
                            <w:left w:val="none" w:sz="0" w:space="0" w:color="auto"/>
                            <w:bottom w:val="none" w:sz="0" w:space="0" w:color="auto"/>
                            <w:right w:val="none" w:sz="0" w:space="0" w:color="auto"/>
                          </w:divBdr>
                          <w:divsChild>
                            <w:div w:id="1044723620">
                              <w:marLeft w:val="0"/>
                              <w:marRight w:val="0"/>
                              <w:marTop w:val="0"/>
                              <w:marBottom w:val="0"/>
                              <w:divBdr>
                                <w:top w:val="none" w:sz="0" w:space="0" w:color="auto"/>
                                <w:left w:val="none" w:sz="0" w:space="0" w:color="auto"/>
                                <w:bottom w:val="none" w:sz="0" w:space="0" w:color="auto"/>
                                <w:right w:val="none" w:sz="0" w:space="0" w:color="auto"/>
                              </w:divBdr>
                              <w:divsChild>
                                <w:div w:id="1044724425">
                                  <w:marLeft w:val="0"/>
                                  <w:marRight w:val="0"/>
                                  <w:marTop w:val="0"/>
                                  <w:marBottom w:val="0"/>
                                  <w:divBdr>
                                    <w:top w:val="none" w:sz="0" w:space="0" w:color="auto"/>
                                    <w:left w:val="none" w:sz="0" w:space="0" w:color="auto"/>
                                    <w:bottom w:val="none" w:sz="0" w:space="0" w:color="auto"/>
                                    <w:right w:val="none" w:sz="0" w:space="0" w:color="auto"/>
                                  </w:divBdr>
                                  <w:divsChild>
                                    <w:div w:id="104472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3401">
                  <w:marLeft w:val="0"/>
                  <w:marRight w:val="0"/>
                  <w:marTop w:val="0"/>
                  <w:marBottom w:val="0"/>
                  <w:divBdr>
                    <w:top w:val="none" w:sz="0" w:space="0" w:color="auto"/>
                    <w:left w:val="none" w:sz="0" w:space="0" w:color="auto"/>
                    <w:bottom w:val="none" w:sz="0" w:space="0" w:color="auto"/>
                    <w:right w:val="none" w:sz="0" w:space="0" w:color="auto"/>
                  </w:divBdr>
                  <w:divsChild>
                    <w:div w:id="104472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2858">
          <w:marLeft w:val="0"/>
          <w:marRight w:val="0"/>
          <w:marTop w:val="0"/>
          <w:marBottom w:val="0"/>
          <w:divBdr>
            <w:top w:val="none" w:sz="0" w:space="0" w:color="auto"/>
            <w:left w:val="none" w:sz="0" w:space="0" w:color="auto"/>
            <w:bottom w:val="none" w:sz="0" w:space="0" w:color="auto"/>
            <w:right w:val="none" w:sz="0" w:space="0" w:color="auto"/>
          </w:divBdr>
          <w:divsChild>
            <w:div w:id="1044724121">
              <w:marLeft w:val="0"/>
              <w:marRight w:val="0"/>
              <w:marTop w:val="0"/>
              <w:marBottom w:val="0"/>
              <w:divBdr>
                <w:top w:val="none" w:sz="0" w:space="0" w:color="auto"/>
                <w:left w:val="none" w:sz="0" w:space="0" w:color="auto"/>
                <w:bottom w:val="none" w:sz="0" w:space="0" w:color="auto"/>
                <w:right w:val="none" w:sz="0" w:space="0" w:color="auto"/>
              </w:divBdr>
              <w:divsChild>
                <w:div w:id="1044723337">
                  <w:marLeft w:val="0"/>
                  <w:marRight w:val="0"/>
                  <w:marTop w:val="0"/>
                  <w:marBottom w:val="0"/>
                  <w:divBdr>
                    <w:top w:val="none" w:sz="0" w:space="0" w:color="auto"/>
                    <w:left w:val="none" w:sz="0" w:space="0" w:color="auto"/>
                    <w:bottom w:val="none" w:sz="0" w:space="0" w:color="auto"/>
                    <w:right w:val="none" w:sz="0" w:space="0" w:color="auto"/>
                  </w:divBdr>
                  <w:divsChild>
                    <w:div w:id="1044723989">
                      <w:marLeft w:val="0"/>
                      <w:marRight w:val="0"/>
                      <w:marTop w:val="0"/>
                      <w:marBottom w:val="0"/>
                      <w:divBdr>
                        <w:top w:val="none" w:sz="0" w:space="0" w:color="auto"/>
                        <w:left w:val="none" w:sz="0" w:space="0" w:color="auto"/>
                        <w:bottom w:val="none" w:sz="0" w:space="0" w:color="auto"/>
                        <w:right w:val="none" w:sz="0" w:space="0" w:color="auto"/>
                      </w:divBdr>
                      <w:divsChild>
                        <w:div w:id="1044722423">
                          <w:marLeft w:val="0"/>
                          <w:marRight w:val="0"/>
                          <w:marTop w:val="0"/>
                          <w:marBottom w:val="0"/>
                          <w:divBdr>
                            <w:top w:val="none" w:sz="0" w:space="0" w:color="auto"/>
                            <w:left w:val="none" w:sz="0" w:space="0" w:color="auto"/>
                            <w:bottom w:val="none" w:sz="0" w:space="0" w:color="auto"/>
                            <w:right w:val="none" w:sz="0" w:space="0" w:color="auto"/>
                          </w:divBdr>
                          <w:divsChild>
                            <w:div w:id="104472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3631">
          <w:marLeft w:val="0"/>
          <w:marRight w:val="0"/>
          <w:marTop w:val="0"/>
          <w:marBottom w:val="0"/>
          <w:divBdr>
            <w:top w:val="none" w:sz="0" w:space="0" w:color="auto"/>
            <w:left w:val="none" w:sz="0" w:space="0" w:color="auto"/>
            <w:bottom w:val="none" w:sz="0" w:space="0" w:color="auto"/>
            <w:right w:val="none" w:sz="0" w:space="0" w:color="auto"/>
          </w:divBdr>
          <w:divsChild>
            <w:div w:id="1044723208">
              <w:marLeft w:val="0"/>
              <w:marRight w:val="0"/>
              <w:marTop w:val="0"/>
              <w:marBottom w:val="0"/>
              <w:divBdr>
                <w:top w:val="none" w:sz="0" w:space="0" w:color="auto"/>
                <w:left w:val="none" w:sz="0" w:space="0" w:color="auto"/>
                <w:bottom w:val="none" w:sz="0" w:space="0" w:color="auto"/>
                <w:right w:val="none" w:sz="0" w:space="0" w:color="auto"/>
              </w:divBdr>
              <w:divsChild>
                <w:div w:id="10447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855">
      <w:marLeft w:val="0"/>
      <w:marRight w:val="0"/>
      <w:marTop w:val="0"/>
      <w:marBottom w:val="0"/>
      <w:divBdr>
        <w:top w:val="none" w:sz="0" w:space="0" w:color="auto"/>
        <w:left w:val="none" w:sz="0" w:space="0" w:color="auto"/>
        <w:bottom w:val="none" w:sz="0" w:space="0" w:color="auto"/>
        <w:right w:val="none" w:sz="0" w:space="0" w:color="auto"/>
      </w:divBdr>
    </w:div>
    <w:div w:id="1044723856">
      <w:marLeft w:val="0"/>
      <w:marRight w:val="0"/>
      <w:marTop w:val="0"/>
      <w:marBottom w:val="0"/>
      <w:divBdr>
        <w:top w:val="none" w:sz="0" w:space="0" w:color="auto"/>
        <w:left w:val="none" w:sz="0" w:space="0" w:color="auto"/>
        <w:bottom w:val="none" w:sz="0" w:space="0" w:color="auto"/>
        <w:right w:val="none" w:sz="0" w:space="0" w:color="auto"/>
      </w:divBdr>
    </w:div>
    <w:div w:id="1044723857">
      <w:marLeft w:val="0"/>
      <w:marRight w:val="0"/>
      <w:marTop w:val="0"/>
      <w:marBottom w:val="0"/>
      <w:divBdr>
        <w:top w:val="none" w:sz="0" w:space="0" w:color="auto"/>
        <w:left w:val="none" w:sz="0" w:space="0" w:color="auto"/>
        <w:bottom w:val="none" w:sz="0" w:space="0" w:color="auto"/>
        <w:right w:val="none" w:sz="0" w:space="0" w:color="auto"/>
      </w:divBdr>
      <w:divsChild>
        <w:div w:id="1044722024">
          <w:marLeft w:val="0"/>
          <w:marRight w:val="0"/>
          <w:marTop w:val="0"/>
          <w:marBottom w:val="0"/>
          <w:divBdr>
            <w:top w:val="none" w:sz="0" w:space="0" w:color="auto"/>
            <w:left w:val="none" w:sz="0" w:space="0" w:color="auto"/>
            <w:bottom w:val="none" w:sz="0" w:space="0" w:color="auto"/>
            <w:right w:val="none" w:sz="0" w:space="0" w:color="auto"/>
          </w:divBdr>
        </w:div>
      </w:divsChild>
    </w:div>
    <w:div w:id="1044723858">
      <w:marLeft w:val="0"/>
      <w:marRight w:val="0"/>
      <w:marTop w:val="0"/>
      <w:marBottom w:val="0"/>
      <w:divBdr>
        <w:top w:val="none" w:sz="0" w:space="0" w:color="auto"/>
        <w:left w:val="none" w:sz="0" w:space="0" w:color="auto"/>
        <w:bottom w:val="none" w:sz="0" w:space="0" w:color="auto"/>
        <w:right w:val="none" w:sz="0" w:space="0" w:color="auto"/>
      </w:divBdr>
      <w:divsChild>
        <w:div w:id="1044721852">
          <w:marLeft w:val="0"/>
          <w:marRight w:val="0"/>
          <w:marTop w:val="0"/>
          <w:marBottom w:val="0"/>
          <w:divBdr>
            <w:top w:val="none" w:sz="0" w:space="0" w:color="auto"/>
            <w:left w:val="none" w:sz="0" w:space="0" w:color="auto"/>
            <w:bottom w:val="none" w:sz="0" w:space="0" w:color="auto"/>
            <w:right w:val="none" w:sz="0" w:space="0" w:color="auto"/>
          </w:divBdr>
          <w:divsChild>
            <w:div w:id="1044721558">
              <w:marLeft w:val="0"/>
              <w:marRight w:val="0"/>
              <w:marTop w:val="0"/>
              <w:marBottom w:val="0"/>
              <w:divBdr>
                <w:top w:val="none" w:sz="0" w:space="0" w:color="auto"/>
                <w:left w:val="none" w:sz="0" w:space="0" w:color="auto"/>
                <w:bottom w:val="none" w:sz="0" w:space="0" w:color="auto"/>
                <w:right w:val="none" w:sz="0" w:space="0" w:color="auto"/>
              </w:divBdr>
            </w:div>
            <w:div w:id="104472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859">
      <w:marLeft w:val="0"/>
      <w:marRight w:val="0"/>
      <w:marTop w:val="0"/>
      <w:marBottom w:val="0"/>
      <w:divBdr>
        <w:top w:val="none" w:sz="0" w:space="0" w:color="auto"/>
        <w:left w:val="none" w:sz="0" w:space="0" w:color="auto"/>
        <w:bottom w:val="none" w:sz="0" w:space="0" w:color="auto"/>
        <w:right w:val="none" w:sz="0" w:space="0" w:color="auto"/>
      </w:divBdr>
    </w:div>
    <w:div w:id="1044723860">
      <w:marLeft w:val="0"/>
      <w:marRight w:val="0"/>
      <w:marTop w:val="0"/>
      <w:marBottom w:val="0"/>
      <w:divBdr>
        <w:top w:val="none" w:sz="0" w:space="0" w:color="auto"/>
        <w:left w:val="none" w:sz="0" w:space="0" w:color="auto"/>
        <w:bottom w:val="none" w:sz="0" w:space="0" w:color="auto"/>
        <w:right w:val="none" w:sz="0" w:space="0" w:color="auto"/>
      </w:divBdr>
    </w:div>
    <w:div w:id="1044723863">
      <w:marLeft w:val="0"/>
      <w:marRight w:val="0"/>
      <w:marTop w:val="0"/>
      <w:marBottom w:val="0"/>
      <w:divBdr>
        <w:top w:val="none" w:sz="0" w:space="0" w:color="auto"/>
        <w:left w:val="none" w:sz="0" w:space="0" w:color="auto"/>
        <w:bottom w:val="none" w:sz="0" w:space="0" w:color="auto"/>
        <w:right w:val="none" w:sz="0" w:space="0" w:color="auto"/>
      </w:divBdr>
    </w:div>
    <w:div w:id="1044723867">
      <w:marLeft w:val="0"/>
      <w:marRight w:val="0"/>
      <w:marTop w:val="0"/>
      <w:marBottom w:val="0"/>
      <w:divBdr>
        <w:top w:val="none" w:sz="0" w:space="0" w:color="auto"/>
        <w:left w:val="none" w:sz="0" w:space="0" w:color="auto"/>
        <w:bottom w:val="none" w:sz="0" w:space="0" w:color="auto"/>
        <w:right w:val="none" w:sz="0" w:space="0" w:color="auto"/>
      </w:divBdr>
    </w:div>
    <w:div w:id="1044723868">
      <w:marLeft w:val="0"/>
      <w:marRight w:val="0"/>
      <w:marTop w:val="0"/>
      <w:marBottom w:val="0"/>
      <w:divBdr>
        <w:top w:val="none" w:sz="0" w:space="0" w:color="auto"/>
        <w:left w:val="none" w:sz="0" w:space="0" w:color="auto"/>
        <w:bottom w:val="none" w:sz="0" w:space="0" w:color="auto"/>
        <w:right w:val="none" w:sz="0" w:space="0" w:color="auto"/>
      </w:divBdr>
      <w:divsChild>
        <w:div w:id="1044722922">
          <w:marLeft w:val="0"/>
          <w:marRight w:val="0"/>
          <w:marTop w:val="0"/>
          <w:marBottom w:val="0"/>
          <w:divBdr>
            <w:top w:val="none" w:sz="0" w:space="0" w:color="auto"/>
            <w:left w:val="none" w:sz="0" w:space="0" w:color="auto"/>
            <w:bottom w:val="none" w:sz="0" w:space="0" w:color="auto"/>
            <w:right w:val="none" w:sz="0" w:space="0" w:color="auto"/>
          </w:divBdr>
          <w:divsChild>
            <w:div w:id="1044722494">
              <w:marLeft w:val="0"/>
              <w:marRight w:val="0"/>
              <w:marTop w:val="0"/>
              <w:marBottom w:val="0"/>
              <w:divBdr>
                <w:top w:val="none" w:sz="0" w:space="0" w:color="auto"/>
                <w:left w:val="none" w:sz="0" w:space="0" w:color="auto"/>
                <w:bottom w:val="none" w:sz="0" w:space="0" w:color="auto"/>
                <w:right w:val="none" w:sz="0" w:space="0" w:color="auto"/>
              </w:divBdr>
            </w:div>
          </w:divsChild>
        </w:div>
        <w:div w:id="1044724433">
          <w:marLeft w:val="0"/>
          <w:marRight w:val="0"/>
          <w:marTop w:val="0"/>
          <w:marBottom w:val="0"/>
          <w:divBdr>
            <w:top w:val="none" w:sz="0" w:space="0" w:color="auto"/>
            <w:left w:val="none" w:sz="0" w:space="0" w:color="auto"/>
            <w:bottom w:val="none" w:sz="0" w:space="0" w:color="auto"/>
            <w:right w:val="none" w:sz="0" w:space="0" w:color="auto"/>
          </w:divBdr>
        </w:div>
      </w:divsChild>
    </w:div>
    <w:div w:id="1044723869">
      <w:marLeft w:val="0"/>
      <w:marRight w:val="0"/>
      <w:marTop w:val="0"/>
      <w:marBottom w:val="0"/>
      <w:divBdr>
        <w:top w:val="none" w:sz="0" w:space="0" w:color="auto"/>
        <w:left w:val="none" w:sz="0" w:space="0" w:color="auto"/>
        <w:bottom w:val="none" w:sz="0" w:space="0" w:color="auto"/>
        <w:right w:val="none" w:sz="0" w:space="0" w:color="auto"/>
      </w:divBdr>
    </w:div>
    <w:div w:id="1044723870">
      <w:marLeft w:val="0"/>
      <w:marRight w:val="0"/>
      <w:marTop w:val="0"/>
      <w:marBottom w:val="0"/>
      <w:divBdr>
        <w:top w:val="none" w:sz="0" w:space="0" w:color="auto"/>
        <w:left w:val="none" w:sz="0" w:space="0" w:color="auto"/>
        <w:bottom w:val="none" w:sz="0" w:space="0" w:color="auto"/>
        <w:right w:val="none" w:sz="0" w:space="0" w:color="auto"/>
      </w:divBdr>
    </w:div>
    <w:div w:id="1044723871">
      <w:marLeft w:val="0"/>
      <w:marRight w:val="0"/>
      <w:marTop w:val="0"/>
      <w:marBottom w:val="0"/>
      <w:divBdr>
        <w:top w:val="none" w:sz="0" w:space="0" w:color="auto"/>
        <w:left w:val="none" w:sz="0" w:space="0" w:color="auto"/>
        <w:bottom w:val="none" w:sz="0" w:space="0" w:color="auto"/>
        <w:right w:val="none" w:sz="0" w:space="0" w:color="auto"/>
      </w:divBdr>
    </w:div>
    <w:div w:id="1044723872">
      <w:marLeft w:val="0"/>
      <w:marRight w:val="0"/>
      <w:marTop w:val="0"/>
      <w:marBottom w:val="0"/>
      <w:divBdr>
        <w:top w:val="none" w:sz="0" w:space="0" w:color="auto"/>
        <w:left w:val="none" w:sz="0" w:space="0" w:color="auto"/>
        <w:bottom w:val="none" w:sz="0" w:space="0" w:color="auto"/>
        <w:right w:val="none" w:sz="0" w:space="0" w:color="auto"/>
      </w:divBdr>
    </w:div>
    <w:div w:id="1044723873">
      <w:marLeft w:val="0"/>
      <w:marRight w:val="0"/>
      <w:marTop w:val="0"/>
      <w:marBottom w:val="0"/>
      <w:divBdr>
        <w:top w:val="none" w:sz="0" w:space="0" w:color="auto"/>
        <w:left w:val="none" w:sz="0" w:space="0" w:color="auto"/>
        <w:bottom w:val="none" w:sz="0" w:space="0" w:color="auto"/>
        <w:right w:val="none" w:sz="0" w:space="0" w:color="auto"/>
      </w:divBdr>
    </w:div>
    <w:div w:id="1044723875">
      <w:marLeft w:val="0"/>
      <w:marRight w:val="0"/>
      <w:marTop w:val="0"/>
      <w:marBottom w:val="0"/>
      <w:divBdr>
        <w:top w:val="none" w:sz="0" w:space="0" w:color="auto"/>
        <w:left w:val="none" w:sz="0" w:space="0" w:color="auto"/>
        <w:bottom w:val="none" w:sz="0" w:space="0" w:color="auto"/>
        <w:right w:val="none" w:sz="0" w:space="0" w:color="auto"/>
      </w:divBdr>
    </w:div>
    <w:div w:id="1044723876">
      <w:marLeft w:val="0"/>
      <w:marRight w:val="0"/>
      <w:marTop w:val="0"/>
      <w:marBottom w:val="0"/>
      <w:divBdr>
        <w:top w:val="none" w:sz="0" w:space="0" w:color="auto"/>
        <w:left w:val="none" w:sz="0" w:space="0" w:color="auto"/>
        <w:bottom w:val="none" w:sz="0" w:space="0" w:color="auto"/>
        <w:right w:val="none" w:sz="0" w:space="0" w:color="auto"/>
      </w:divBdr>
    </w:div>
    <w:div w:id="1044723877">
      <w:marLeft w:val="0"/>
      <w:marRight w:val="0"/>
      <w:marTop w:val="0"/>
      <w:marBottom w:val="0"/>
      <w:divBdr>
        <w:top w:val="none" w:sz="0" w:space="0" w:color="auto"/>
        <w:left w:val="none" w:sz="0" w:space="0" w:color="auto"/>
        <w:bottom w:val="none" w:sz="0" w:space="0" w:color="auto"/>
        <w:right w:val="none" w:sz="0" w:space="0" w:color="auto"/>
      </w:divBdr>
      <w:divsChild>
        <w:div w:id="1044722023">
          <w:marLeft w:val="0"/>
          <w:marRight w:val="0"/>
          <w:marTop w:val="0"/>
          <w:marBottom w:val="0"/>
          <w:divBdr>
            <w:top w:val="none" w:sz="0" w:space="0" w:color="auto"/>
            <w:left w:val="none" w:sz="0" w:space="0" w:color="auto"/>
            <w:bottom w:val="none" w:sz="0" w:space="0" w:color="auto"/>
            <w:right w:val="none" w:sz="0" w:space="0" w:color="auto"/>
          </w:divBdr>
          <w:divsChild>
            <w:div w:id="104472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880">
      <w:marLeft w:val="0"/>
      <w:marRight w:val="0"/>
      <w:marTop w:val="0"/>
      <w:marBottom w:val="0"/>
      <w:divBdr>
        <w:top w:val="none" w:sz="0" w:space="0" w:color="auto"/>
        <w:left w:val="none" w:sz="0" w:space="0" w:color="auto"/>
        <w:bottom w:val="none" w:sz="0" w:space="0" w:color="auto"/>
        <w:right w:val="none" w:sz="0" w:space="0" w:color="auto"/>
      </w:divBdr>
      <w:divsChild>
        <w:div w:id="1044723439">
          <w:marLeft w:val="0"/>
          <w:marRight w:val="0"/>
          <w:marTop w:val="0"/>
          <w:marBottom w:val="0"/>
          <w:divBdr>
            <w:top w:val="none" w:sz="0" w:space="0" w:color="auto"/>
            <w:left w:val="none" w:sz="0" w:space="0" w:color="auto"/>
            <w:bottom w:val="none" w:sz="0" w:space="0" w:color="auto"/>
            <w:right w:val="none" w:sz="0" w:space="0" w:color="auto"/>
          </w:divBdr>
        </w:div>
        <w:div w:id="1044723554">
          <w:marLeft w:val="0"/>
          <w:marRight w:val="0"/>
          <w:marTop w:val="0"/>
          <w:marBottom w:val="0"/>
          <w:divBdr>
            <w:top w:val="none" w:sz="0" w:space="0" w:color="auto"/>
            <w:left w:val="none" w:sz="0" w:space="0" w:color="auto"/>
            <w:bottom w:val="none" w:sz="0" w:space="0" w:color="auto"/>
            <w:right w:val="none" w:sz="0" w:space="0" w:color="auto"/>
          </w:divBdr>
        </w:div>
      </w:divsChild>
    </w:div>
    <w:div w:id="1044723881">
      <w:marLeft w:val="0"/>
      <w:marRight w:val="0"/>
      <w:marTop w:val="0"/>
      <w:marBottom w:val="0"/>
      <w:divBdr>
        <w:top w:val="none" w:sz="0" w:space="0" w:color="auto"/>
        <w:left w:val="none" w:sz="0" w:space="0" w:color="auto"/>
        <w:bottom w:val="none" w:sz="0" w:space="0" w:color="auto"/>
        <w:right w:val="none" w:sz="0" w:space="0" w:color="auto"/>
      </w:divBdr>
    </w:div>
    <w:div w:id="1044723883">
      <w:marLeft w:val="0"/>
      <w:marRight w:val="0"/>
      <w:marTop w:val="0"/>
      <w:marBottom w:val="0"/>
      <w:divBdr>
        <w:top w:val="none" w:sz="0" w:space="0" w:color="auto"/>
        <w:left w:val="none" w:sz="0" w:space="0" w:color="auto"/>
        <w:bottom w:val="none" w:sz="0" w:space="0" w:color="auto"/>
        <w:right w:val="none" w:sz="0" w:space="0" w:color="auto"/>
      </w:divBdr>
      <w:divsChild>
        <w:div w:id="1044722062">
          <w:marLeft w:val="0"/>
          <w:marRight w:val="0"/>
          <w:marTop w:val="0"/>
          <w:marBottom w:val="0"/>
          <w:divBdr>
            <w:top w:val="none" w:sz="0" w:space="0" w:color="auto"/>
            <w:left w:val="none" w:sz="0" w:space="0" w:color="auto"/>
            <w:bottom w:val="none" w:sz="0" w:space="0" w:color="auto"/>
            <w:right w:val="none" w:sz="0" w:space="0" w:color="auto"/>
          </w:divBdr>
          <w:divsChild>
            <w:div w:id="104472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884">
      <w:marLeft w:val="0"/>
      <w:marRight w:val="0"/>
      <w:marTop w:val="0"/>
      <w:marBottom w:val="0"/>
      <w:divBdr>
        <w:top w:val="none" w:sz="0" w:space="0" w:color="auto"/>
        <w:left w:val="none" w:sz="0" w:space="0" w:color="auto"/>
        <w:bottom w:val="none" w:sz="0" w:space="0" w:color="auto"/>
        <w:right w:val="none" w:sz="0" w:space="0" w:color="auto"/>
      </w:divBdr>
    </w:div>
    <w:div w:id="1044723886">
      <w:marLeft w:val="0"/>
      <w:marRight w:val="0"/>
      <w:marTop w:val="0"/>
      <w:marBottom w:val="0"/>
      <w:divBdr>
        <w:top w:val="none" w:sz="0" w:space="0" w:color="auto"/>
        <w:left w:val="none" w:sz="0" w:space="0" w:color="auto"/>
        <w:bottom w:val="none" w:sz="0" w:space="0" w:color="auto"/>
        <w:right w:val="none" w:sz="0" w:space="0" w:color="auto"/>
      </w:divBdr>
    </w:div>
    <w:div w:id="1044723888">
      <w:marLeft w:val="0"/>
      <w:marRight w:val="0"/>
      <w:marTop w:val="0"/>
      <w:marBottom w:val="0"/>
      <w:divBdr>
        <w:top w:val="none" w:sz="0" w:space="0" w:color="auto"/>
        <w:left w:val="none" w:sz="0" w:space="0" w:color="auto"/>
        <w:bottom w:val="none" w:sz="0" w:space="0" w:color="auto"/>
        <w:right w:val="none" w:sz="0" w:space="0" w:color="auto"/>
      </w:divBdr>
    </w:div>
    <w:div w:id="1044723890">
      <w:marLeft w:val="0"/>
      <w:marRight w:val="0"/>
      <w:marTop w:val="0"/>
      <w:marBottom w:val="0"/>
      <w:divBdr>
        <w:top w:val="none" w:sz="0" w:space="0" w:color="auto"/>
        <w:left w:val="none" w:sz="0" w:space="0" w:color="auto"/>
        <w:bottom w:val="none" w:sz="0" w:space="0" w:color="auto"/>
        <w:right w:val="none" w:sz="0" w:space="0" w:color="auto"/>
      </w:divBdr>
    </w:div>
    <w:div w:id="1044723891">
      <w:marLeft w:val="0"/>
      <w:marRight w:val="0"/>
      <w:marTop w:val="0"/>
      <w:marBottom w:val="0"/>
      <w:divBdr>
        <w:top w:val="none" w:sz="0" w:space="0" w:color="auto"/>
        <w:left w:val="none" w:sz="0" w:space="0" w:color="auto"/>
        <w:bottom w:val="none" w:sz="0" w:space="0" w:color="auto"/>
        <w:right w:val="none" w:sz="0" w:space="0" w:color="auto"/>
      </w:divBdr>
    </w:div>
    <w:div w:id="1044723894">
      <w:marLeft w:val="0"/>
      <w:marRight w:val="0"/>
      <w:marTop w:val="0"/>
      <w:marBottom w:val="0"/>
      <w:divBdr>
        <w:top w:val="none" w:sz="0" w:space="0" w:color="auto"/>
        <w:left w:val="none" w:sz="0" w:space="0" w:color="auto"/>
        <w:bottom w:val="none" w:sz="0" w:space="0" w:color="auto"/>
        <w:right w:val="none" w:sz="0" w:space="0" w:color="auto"/>
      </w:divBdr>
    </w:div>
    <w:div w:id="1044723895">
      <w:marLeft w:val="0"/>
      <w:marRight w:val="0"/>
      <w:marTop w:val="0"/>
      <w:marBottom w:val="0"/>
      <w:divBdr>
        <w:top w:val="none" w:sz="0" w:space="0" w:color="auto"/>
        <w:left w:val="none" w:sz="0" w:space="0" w:color="auto"/>
        <w:bottom w:val="none" w:sz="0" w:space="0" w:color="auto"/>
        <w:right w:val="none" w:sz="0" w:space="0" w:color="auto"/>
      </w:divBdr>
    </w:div>
    <w:div w:id="1044723896">
      <w:marLeft w:val="0"/>
      <w:marRight w:val="0"/>
      <w:marTop w:val="0"/>
      <w:marBottom w:val="0"/>
      <w:divBdr>
        <w:top w:val="none" w:sz="0" w:space="0" w:color="auto"/>
        <w:left w:val="none" w:sz="0" w:space="0" w:color="auto"/>
        <w:bottom w:val="none" w:sz="0" w:space="0" w:color="auto"/>
        <w:right w:val="none" w:sz="0" w:space="0" w:color="auto"/>
      </w:divBdr>
    </w:div>
    <w:div w:id="1044723897">
      <w:marLeft w:val="0"/>
      <w:marRight w:val="0"/>
      <w:marTop w:val="0"/>
      <w:marBottom w:val="0"/>
      <w:divBdr>
        <w:top w:val="none" w:sz="0" w:space="0" w:color="auto"/>
        <w:left w:val="none" w:sz="0" w:space="0" w:color="auto"/>
        <w:bottom w:val="none" w:sz="0" w:space="0" w:color="auto"/>
        <w:right w:val="none" w:sz="0" w:space="0" w:color="auto"/>
      </w:divBdr>
    </w:div>
    <w:div w:id="1044723899">
      <w:marLeft w:val="0"/>
      <w:marRight w:val="0"/>
      <w:marTop w:val="0"/>
      <w:marBottom w:val="0"/>
      <w:divBdr>
        <w:top w:val="none" w:sz="0" w:space="0" w:color="auto"/>
        <w:left w:val="none" w:sz="0" w:space="0" w:color="auto"/>
        <w:bottom w:val="none" w:sz="0" w:space="0" w:color="auto"/>
        <w:right w:val="none" w:sz="0" w:space="0" w:color="auto"/>
      </w:divBdr>
    </w:div>
    <w:div w:id="1044723901">
      <w:marLeft w:val="0"/>
      <w:marRight w:val="0"/>
      <w:marTop w:val="0"/>
      <w:marBottom w:val="0"/>
      <w:divBdr>
        <w:top w:val="none" w:sz="0" w:space="0" w:color="auto"/>
        <w:left w:val="none" w:sz="0" w:space="0" w:color="auto"/>
        <w:bottom w:val="none" w:sz="0" w:space="0" w:color="auto"/>
        <w:right w:val="none" w:sz="0" w:space="0" w:color="auto"/>
      </w:divBdr>
    </w:div>
    <w:div w:id="1044723903">
      <w:marLeft w:val="0"/>
      <w:marRight w:val="0"/>
      <w:marTop w:val="0"/>
      <w:marBottom w:val="0"/>
      <w:divBdr>
        <w:top w:val="none" w:sz="0" w:space="0" w:color="auto"/>
        <w:left w:val="none" w:sz="0" w:space="0" w:color="auto"/>
        <w:bottom w:val="none" w:sz="0" w:space="0" w:color="auto"/>
        <w:right w:val="none" w:sz="0" w:space="0" w:color="auto"/>
      </w:divBdr>
    </w:div>
    <w:div w:id="1044723905">
      <w:marLeft w:val="0"/>
      <w:marRight w:val="0"/>
      <w:marTop w:val="0"/>
      <w:marBottom w:val="0"/>
      <w:divBdr>
        <w:top w:val="none" w:sz="0" w:space="0" w:color="auto"/>
        <w:left w:val="none" w:sz="0" w:space="0" w:color="auto"/>
        <w:bottom w:val="none" w:sz="0" w:space="0" w:color="auto"/>
        <w:right w:val="none" w:sz="0" w:space="0" w:color="auto"/>
      </w:divBdr>
    </w:div>
    <w:div w:id="1044723906">
      <w:marLeft w:val="0"/>
      <w:marRight w:val="0"/>
      <w:marTop w:val="0"/>
      <w:marBottom w:val="0"/>
      <w:divBdr>
        <w:top w:val="none" w:sz="0" w:space="0" w:color="auto"/>
        <w:left w:val="none" w:sz="0" w:space="0" w:color="auto"/>
        <w:bottom w:val="none" w:sz="0" w:space="0" w:color="auto"/>
        <w:right w:val="none" w:sz="0" w:space="0" w:color="auto"/>
      </w:divBdr>
    </w:div>
    <w:div w:id="1044723907">
      <w:marLeft w:val="0"/>
      <w:marRight w:val="0"/>
      <w:marTop w:val="0"/>
      <w:marBottom w:val="0"/>
      <w:divBdr>
        <w:top w:val="none" w:sz="0" w:space="0" w:color="auto"/>
        <w:left w:val="none" w:sz="0" w:space="0" w:color="auto"/>
        <w:bottom w:val="none" w:sz="0" w:space="0" w:color="auto"/>
        <w:right w:val="none" w:sz="0" w:space="0" w:color="auto"/>
      </w:divBdr>
    </w:div>
    <w:div w:id="1044723911">
      <w:marLeft w:val="0"/>
      <w:marRight w:val="0"/>
      <w:marTop w:val="0"/>
      <w:marBottom w:val="0"/>
      <w:divBdr>
        <w:top w:val="none" w:sz="0" w:space="0" w:color="auto"/>
        <w:left w:val="none" w:sz="0" w:space="0" w:color="auto"/>
        <w:bottom w:val="none" w:sz="0" w:space="0" w:color="auto"/>
        <w:right w:val="none" w:sz="0" w:space="0" w:color="auto"/>
      </w:divBdr>
      <w:divsChild>
        <w:div w:id="1044722968">
          <w:marLeft w:val="0"/>
          <w:marRight w:val="0"/>
          <w:marTop w:val="0"/>
          <w:marBottom w:val="0"/>
          <w:divBdr>
            <w:top w:val="none" w:sz="0" w:space="0" w:color="auto"/>
            <w:left w:val="none" w:sz="0" w:space="0" w:color="auto"/>
            <w:bottom w:val="none" w:sz="0" w:space="0" w:color="auto"/>
            <w:right w:val="none" w:sz="0" w:space="0" w:color="auto"/>
          </w:divBdr>
        </w:div>
        <w:div w:id="1044724076">
          <w:marLeft w:val="0"/>
          <w:marRight w:val="0"/>
          <w:marTop w:val="0"/>
          <w:marBottom w:val="0"/>
          <w:divBdr>
            <w:top w:val="none" w:sz="0" w:space="0" w:color="auto"/>
            <w:left w:val="none" w:sz="0" w:space="0" w:color="auto"/>
            <w:bottom w:val="none" w:sz="0" w:space="0" w:color="auto"/>
            <w:right w:val="none" w:sz="0" w:space="0" w:color="auto"/>
          </w:divBdr>
          <w:divsChild>
            <w:div w:id="1044722687">
              <w:marLeft w:val="0"/>
              <w:marRight w:val="0"/>
              <w:marTop w:val="0"/>
              <w:marBottom w:val="0"/>
              <w:divBdr>
                <w:top w:val="none" w:sz="0" w:space="0" w:color="auto"/>
                <w:left w:val="none" w:sz="0" w:space="0" w:color="auto"/>
                <w:bottom w:val="none" w:sz="0" w:space="0" w:color="auto"/>
                <w:right w:val="none" w:sz="0" w:space="0" w:color="auto"/>
              </w:divBdr>
              <w:divsChild>
                <w:div w:id="104472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912">
      <w:marLeft w:val="0"/>
      <w:marRight w:val="0"/>
      <w:marTop w:val="0"/>
      <w:marBottom w:val="0"/>
      <w:divBdr>
        <w:top w:val="none" w:sz="0" w:space="0" w:color="auto"/>
        <w:left w:val="none" w:sz="0" w:space="0" w:color="auto"/>
        <w:bottom w:val="none" w:sz="0" w:space="0" w:color="auto"/>
        <w:right w:val="none" w:sz="0" w:space="0" w:color="auto"/>
      </w:divBdr>
    </w:div>
    <w:div w:id="1044723917">
      <w:marLeft w:val="0"/>
      <w:marRight w:val="0"/>
      <w:marTop w:val="0"/>
      <w:marBottom w:val="0"/>
      <w:divBdr>
        <w:top w:val="none" w:sz="0" w:space="0" w:color="auto"/>
        <w:left w:val="none" w:sz="0" w:space="0" w:color="auto"/>
        <w:bottom w:val="none" w:sz="0" w:space="0" w:color="auto"/>
        <w:right w:val="none" w:sz="0" w:space="0" w:color="auto"/>
      </w:divBdr>
    </w:div>
    <w:div w:id="1044723918">
      <w:marLeft w:val="0"/>
      <w:marRight w:val="0"/>
      <w:marTop w:val="0"/>
      <w:marBottom w:val="0"/>
      <w:divBdr>
        <w:top w:val="none" w:sz="0" w:space="0" w:color="auto"/>
        <w:left w:val="none" w:sz="0" w:space="0" w:color="auto"/>
        <w:bottom w:val="none" w:sz="0" w:space="0" w:color="auto"/>
        <w:right w:val="none" w:sz="0" w:space="0" w:color="auto"/>
      </w:divBdr>
    </w:div>
    <w:div w:id="1044723922">
      <w:marLeft w:val="0"/>
      <w:marRight w:val="0"/>
      <w:marTop w:val="0"/>
      <w:marBottom w:val="0"/>
      <w:divBdr>
        <w:top w:val="none" w:sz="0" w:space="0" w:color="auto"/>
        <w:left w:val="none" w:sz="0" w:space="0" w:color="auto"/>
        <w:bottom w:val="none" w:sz="0" w:space="0" w:color="auto"/>
        <w:right w:val="none" w:sz="0" w:space="0" w:color="auto"/>
      </w:divBdr>
    </w:div>
    <w:div w:id="1044723923">
      <w:marLeft w:val="0"/>
      <w:marRight w:val="0"/>
      <w:marTop w:val="0"/>
      <w:marBottom w:val="0"/>
      <w:divBdr>
        <w:top w:val="none" w:sz="0" w:space="0" w:color="auto"/>
        <w:left w:val="none" w:sz="0" w:space="0" w:color="auto"/>
        <w:bottom w:val="none" w:sz="0" w:space="0" w:color="auto"/>
        <w:right w:val="none" w:sz="0" w:space="0" w:color="auto"/>
      </w:divBdr>
      <w:divsChild>
        <w:div w:id="1044723836">
          <w:marLeft w:val="0"/>
          <w:marRight w:val="0"/>
          <w:marTop w:val="0"/>
          <w:marBottom w:val="0"/>
          <w:divBdr>
            <w:top w:val="none" w:sz="0" w:space="0" w:color="auto"/>
            <w:left w:val="none" w:sz="0" w:space="0" w:color="auto"/>
            <w:bottom w:val="none" w:sz="0" w:space="0" w:color="auto"/>
            <w:right w:val="none" w:sz="0" w:space="0" w:color="auto"/>
          </w:divBdr>
          <w:divsChild>
            <w:div w:id="104472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924">
      <w:marLeft w:val="0"/>
      <w:marRight w:val="0"/>
      <w:marTop w:val="0"/>
      <w:marBottom w:val="0"/>
      <w:divBdr>
        <w:top w:val="none" w:sz="0" w:space="0" w:color="auto"/>
        <w:left w:val="none" w:sz="0" w:space="0" w:color="auto"/>
        <w:bottom w:val="none" w:sz="0" w:space="0" w:color="auto"/>
        <w:right w:val="none" w:sz="0" w:space="0" w:color="auto"/>
      </w:divBdr>
      <w:divsChild>
        <w:div w:id="1044723639">
          <w:marLeft w:val="0"/>
          <w:marRight w:val="0"/>
          <w:marTop w:val="0"/>
          <w:marBottom w:val="0"/>
          <w:divBdr>
            <w:top w:val="none" w:sz="0" w:space="0" w:color="auto"/>
            <w:left w:val="none" w:sz="0" w:space="0" w:color="auto"/>
            <w:bottom w:val="none" w:sz="0" w:space="0" w:color="auto"/>
            <w:right w:val="none" w:sz="0" w:space="0" w:color="auto"/>
          </w:divBdr>
          <w:divsChild>
            <w:div w:id="104472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929">
      <w:marLeft w:val="0"/>
      <w:marRight w:val="0"/>
      <w:marTop w:val="0"/>
      <w:marBottom w:val="0"/>
      <w:divBdr>
        <w:top w:val="none" w:sz="0" w:space="0" w:color="auto"/>
        <w:left w:val="none" w:sz="0" w:space="0" w:color="auto"/>
        <w:bottom w:val="none" w:sz="0" w:space="0" w:color="auto"/>
        <w:right w:val="none" w:sz="0" w:space="0" w:color="auto"/>
      </w:divBdr>
    </w:div>
    <w:div w:id="1044723930">
      <w:marLeft w:val="0"/>
      <w:marRight w:val="0"/>
      <w:marTop w:val="0"/>
      <w:marBottom w:val="0"/>
      <w:divBdr>
        <w:top w:val="none" w:sz="0" w:space="0" w:color="auto"/>
        <w:left w:val="none" w:sz="0" w:space="0" w:color="auto"/>
        <w:bottom w:val="none" w:sz="0" w:space="0" w:color="auto"/>
        <w:right w:val="none" w:sz="0" w:space="0" w:color="auto"/>
      </w:divBdr>
    </w:div>
    <w:div w:id="1044723932">
      <w:marLeft w:val="0"/>
      <w:marRight w:val="0"/>
      <w:marTop w:val="0"/>
      <w:marBottom w:val="0"/>
      <w:divBdr>
        <w:top w:val="none" w:sz="0" w:space="0" w:color="auto"/>
        <w:left w:val="none" w:sz="0" w:space="0" w:color="auto"/>
        <w:bottom w:val="none" w:sz="0" w:space="0" w:color="auto"/>
        <w:right w:val="none" w:sz="0" w:space="0" w:color="auto"/>
      </w:divBdr>
    </w:div>
    <w:div w:id="1044723934">
      <w:marLeft w:val="0"/>
      <w:marRight w:val="0"/>
      <w:marTop w:val="0"/>
      <w:marBottom w:val="0"/>
      <w:divBdr>
        <w:top w:val="none" w:sz="0" w:space="0" w:color="auto"/>
        <w:left w:val="none" w:sz="0" w:space="0" w:color="auto"/>
        <w:bottom w:val="none" w:sz="0" w:space="0" w:color="auto"/>
        <w:right w:val="none" w:sz="0" w:space="0" w:color="auto"/>
      </w:divBdr>
      <w:divsChild>
        <w:div w:id="1044722893">
          <w:marLeft w:val="0"/>
          <w:marRight w:val="0"/>
          <w:marTop w:val="0"/>
          <w:marBottom w:val="0"/>
          <w:divBdr>
            <w:top w:val="none" w:sz="0" w:space="0" w:color="auto"/>
            <w:left w:val="none" w:sz="0" w:space="0" w:color="auto"/>
            <w:bottom w:val="none" w:sz="0" w:space="0" w:color="auto"/>
            <w:right w:val="none" w:sz="0" w:space="0" w:color="auto"/>
          </w:divBdr>
          <w:divsChild>
            <w:div w:id="1044722776">
              <w:marLeft w:val="0"/>
              <w:marRight w:val="0"/>
              <w:marTop w:val="0"/>
              <w:marBottom w:val="0"/>
              <w:divBdr>
                <w:top w:val="none" w:sz="0" w:space="0" w:color="auto"/>
                <w:left w:val="none" w:sz="0" w:space="0" w:color="auto"/>
                <w:bottom w:val="none" w:sz="0" w:space="0" w:color="auto"/>
                <w:right w:val="none" w:sz="0" w:space="0" w:color="auto"/>
              </w:divBdr>
              <w:divsChild>
                <w:div w:id="1044721894">
                  <w:marLeft w:val="0"/>
                  <w:marRight w:val="0"/>
                  <w:marTop w:val="0"/>
                  <w:marBottom w:val="0"/>
                  <w:divBdr>
                    <w:top w:val="none" w:sz="0" w:space="0" w:color="auto"/>
                    <w:left w:val="none" w:sz="0" w:space="0" w:color="auto"/>
                    <w:bottom w:val="none" w:sz="0" w:space="0" w:color="auto"/>
                    <w:right w:val="none" w:sz="0" w:space="0" w:color="auto"/>
                  </w:divBdr>
                  <w:divsChild>
                    <w:div w:id="1044723431">
                      <w:marLeft w:val="0"/>
                      <w:marRight w:val="0"/>
                      <w:marTop w:val="0"/>
                      <w:marBottom w:val="0"/>
                      <w:divBdr>
                        <w:top w:val="none" w:sz="0" w:space="0" w:color="auto"/>
                        <w:left w:val="none" w:sz="0" w:space="0" w:color="auto"/>
                        <w:bottom w:val="none" w:sz="0" w:space="0" w:color="auto"/>
                        <w:right w:val="none" w:sz="0" w:space="0" w:color="auto"/>
                      </w:divBdr>
                      <w:divsChild>
                        <w:div w:id="1044723835">
                          <w:marLeft w:val="0"/>
                          <w:marRight w:val="0"/>
                          <w:marTop w:val="0"/>
                          <w:marBottom w:val="0"/>
                          <w:divBdr>
                            <w:top w:val="none" w:sz="0" w:space="0" w:color="auto"/>
                            <w:left w:val="none" w:sz="0" w:space="0" w:color="auto"/>
                            <w:bottom w:val="none" w:sz="0" w:space="0" w:color="auto"/>
                            <w:right w:val="none" w:sz="0" w:space="0" w:color="auto"/>
                          </w:divBdr>
                          <w:divsChild>
                            <w:div w:id="10447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3231">
          <w:marLeft w:val="0"/>
          <w:marRight w:val="0"/>
          <w:marTop w:val="0"/>
          <w:marBottom w:val="0"/>
          <w:divBdr>
            <w:top w:val="none" w:sz="0" w:space="0" w:color="auto"/>
            <w:left w:val="none" w:sz="0" w:space="0" w:color="auto"/>
            <w:bottom w:val="none" w:sz="0" w:space="0" w:color="auto"/>
            <w:right w:val="none" w:sz="0" w:space="0" w:color="auto"/>
          </w:divBdr>
        </w:div>
        <w:div w:id="1044723605">
          <w:marLeft w:val="0"/>
          <w:marRight w:val="0"/>
          <w:marTop w:val="0"/>
          <w:marBottom w:val="0"/>
          <w:divBdr>
            <w:top w:val="none" w:sz="0" w:space="0" w:color="auto"/>
            <w:left w:val="none" w:sz="0" w:space="0" w:color="auto"/>
            <w:bottom w:val="none" w:sz="0" w:space="0" w:color="auto"/>
            <w:right w:val="none" w:sz="0" w:space="0" w:color="auto"/>
          </w:divBdr>
          <w:divsChild>
            <w:div w:id="104472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935">
      <w:marLeft w:val="0"/>
      <w:marRight w:val="0"/>
      <w:marTop w:val="0"/>
      <w:marBottom w:val="0"/>
      <w:divBdr>
        <w:top w:val="none" w:sz="0" w:space="0" w:color="auto"/>
        <w:left w:val="none" w:sz="0" w:space="0" w:color="auto"/>
        <w:bottom w:val="none" w:sz="0" w:space="0" w:color="auto"/>
        <w:right w:val="none" w:sz="0" w:space="0" w:color="auto"/>
      </w:divBdr>
    </w:div>
    <w:div w:id="1044723937">
      <w:marLeft w:val="0"/>
      <w:marRight w:val="0"/>
      <w:marTop w:val="0"/>
      <w:marBottom w:val="0"/>
      <w:divBdr>
        <w:top w:val="none" w:sz="0" w:space="0" w:color="auto"/>
        <w:left w:val="none" w:sz="0" w:space="0" w:color="auto"/>
        <w:bottom w:val="none" w:sz="0" w:space="0" w:color="auto"/>
        <w:right w:val="none" w:sz="0" w:space="0" w:color="auto"/>
      </w:divBdr>
    </w:div>
    <w:div w:id="1044723938">
      <w:marLeft w:val="0"/>
      <w:marRight w:val="0"/>
      <w:marTop w:val="0"/>
      <w:marBottom w:val="0"/>
      <w:divBdr>
        <w:top w:val="none" w:sz="0" w:space="0" w:color="auto"/>
        <w:left w:val="none" w:sz="0" w:space="0" w:color="auto"/>
        <w:bottom w:val="none" w:sz="0" w:space="0" w:color="auto"/>
        <w:right w:val="none" w:sz="0" w:space="0" w:color="auto"/>
      </w:divBdr>
    </w:div>
    <w:div w:id="1044723939">
      <w:marLeft w:val="0"/>
      <w:marRight w:val="0"/>
      <w:marTop w:val="0"/>
      <w:marBottom w:val="0"/>
      <w:divBdr>
        <w:top w:val="none" w:sz="0" w:space="0" w:color="auto"/>
        <w:left w:val="none" w:sz="0" w:space="0" w:color="auto"/>
        <w:bottom w:val="none" w:sz="0" w:space="0" w:color="auto"/>
        <w:right w:val="none" w:sz="0" w:space="0" w:color="auto"/>
      </w:divBdr>
      <w:divsChild>
        <w:div w:id="1044722365">
          <w:marLeft w:val="0"/>
          <w:marRight w:val="0"/>
          <w:marTop w:val="0"/>
          <w:marBottom w:val="0"/>
          <w:divBdr>
            <w:top w:val="none" w:sz="0" w:space="0" w:color="auto"/>
            <w:left w:val="none" w:sz="0" w:space="0" w:color="auto"/>
            <w:bottom w:val="none" w:sz="0" w:space="0" w:color="auto"/>
            <w:right w:val="none" w:sz="0" w:space="0" w:color="auto"/>
          </w:divBdr>
          <w:divsChild>
            <w:div w:id="104472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943">
      <w:marLeft w:val="0"/>
      <w:marRight w:val="0"/>
      <w:marTop w:val="0"/>
      <w:marBottom w:val="0"/>
      <w:divBdr>
        <w:top w:val="none" w:sz="0" w:space="0" w:color="auto"/>
        <w:left w:val="none" w:sz="0" w:space="0" w:color="auto"/>
        <w:bottom w:val="none" w:sz="0" w:space="0" w:color="auto"/>
        <w:right w:val="none" w:sz="0" w:space="0" w:color="auto"/>
      </w:divBdr>
    </w:div>
    <w:div w:id="1044723944">
      <w:marLeft w:val="0"/>
      <w:marRight w:val="0"/>
      <w:marTop w:val="0"/>
      <w:marBottom w:val="0"/>
      <w:divBdr>
        <w:top w:val="none" w:sz="0" w:space="0" w:color="auto"/>
        <w:left w:val="none" w:sz="0" w:space="0" w:color="auto"/>
        <w:bottom w:val="none" w:sz="0" w:space="0" w:color="auto"/>
        <w:right w:val="none" w:sz="0" w:space="0" w:color="auto"/>
      </w:divBdr>
    </w:div>
    <w:div w:id="1044723945">
      <w:marLeft w:val="0"/>
      <w:marRight w:val="0"/>
      <w:marTop w:val="0"/>
      <w:marBottom w:val="0"/>
      <w:divBdr>
        <w:top w:val="none" w:sz="0" w:space="0" w:color="auto"/>
        <w:left w:val="none" w:sz="0" w:space="0" w:color="auto"/>
        <w:bottom w:val="none" w:sz="0" w:space="0" w:color="auto"/>
        <w:right w:val="none" w:sz="0" w:space="0" w:color="auto"/>
      </w:divBdr>
      <w:divsChild>
        <w:div w:id="1044721975">
          <w:marLeft w:val="0"/>
          <w:marRight w:val="0"/>
          <w:marTop w:val="0"/>
          <w:marBottom w:val="0"/>
          <w:divBdr>
            <w:top w:val="none" w:sz="0" w:space="0" w:color="auto"/>
            <w:left w:val="none" w:sz="0" w:space="0" w:color="auto"/>
            <w:bottom w:val="none" w:sz="0" w:space="0" w:color="auto"/>
            <w:right w:val="none" w:sz="0" w:space="0" w:color="auto"/>
          </w:divBdr>
          <w:divsChild>
            <w:div w:id="1044722239">
              <w:marLeft w:val="0"/>
              <w:marRight w:val="0"/>
              <w:marTop w:val="0"/>
              <w:marBottom w:val="0"/>
              <w:divBdr>
                <w:top w:val="none" w:sz="0" w:space="0" w:color="auto"/>
                <w:left w:val="none" w:sz="0" w:space="0" w:color="auto"/>
                <w:bottom w:val="none" w:sz="0" w:space="0" w:color="auto"/>
                <w:right w:val="none" w:sz="0" w:space="0" w:color="auto"/>
              </w:divBdr>
              <w:divsChild>
                <w:div w:id="104472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490">
          <w:marLeft w:val="0"/>
          <w:marRight w:val="0"/>
          <w:marTop w:val="0"/>
          <w:marBottom w:val="0"/>
          <w:divBdr>
            <w:top w:val="none" w:sz="0" w:space="0" w:color="auto"/>
            <w:left w:val="none" w:sz="0" w:space="0" w:color="auto"/>
            <w:bottom w:val="none" w:sz="0" w:space="0" w:color="auto"/>
            <w:right w:val="none" w:sz="0" w:space="0" w:color="auto"/>
          </w:divBdr>
        </w:div>
      </w:divsChild>
    </w:div>
    <w:div w:id="1044723948">
      <w:marLeft w:val="0"/>
      <w:marRight w:val="0"/>
      <w:marTop w:val="0"/>
      <w:marBottom w:val="0"/>
      <w:divBdr>
        <w:top w:val="none" w:sz="0" w:space="0" w:color="auto"/>
        <w:left w:val="none" w:sz="0" w:space="0" w:color="auto"/>
        <w:bottom w:val="none" w:sz="0" w:space="0" w:color="auto"/>
        <w:right w:val="none" w:sz="0" w:space="0" w:color="auto"/>
      </w:divBdr>
      <w:divsChild>
        <w:div w:id="1044721901">
          <w:marLeft w:val="720"/>
          <w:marRight w:val="720"/>
          <w:marTop w:val="100"/>
          <w:marBottom w:val="100"/>
          <w:divBdr>
            <w:top w:val="none" w:sz="0" w:space="0" w:color="auto"/>
            <w:left w:val="none" w:sz="0" w:space="0" w:color="auto"/>
            <w:bottom w:val="none" w:sz="0" w:space="0" w:color="auto"/>
            <w:right w:val="none" w:sz="0" w:space="0" w:color="auto"/>
          </w:divBdr>
        </w:div>
      </w:divsChild>
    </w:div>
    <w:div w:id="1044723949">
      <w:marLeft w:val="0"/>
      <w:marRight w:val="0"/>
      <w:marTop w:val="0"/>
      <w:marBottom w:val="0"/>
      <w:divBdr>
        <w:top w:val="none" w:sz="0" w:space="0" w:color="auto"/>
        <w:left w:val="none" w:sz="0" w:space="0" w:color="auto"/>
        <w:bottom w:val="none" w:sz="0" w:space="0" w:color="auto"/>
        <w:right w:val="none" w:sz="0" w:space="0" w:color="auto"/>
      </w:divBdr>
    </w:div>
    <w:div w:id="1044723951">
      <w:marLeft w:val="0"/>
      <w:marRight w:val="0"/>
      <w:marTop w:val="0"/>
      <w:marBottom w:val="0"/>
      <w:divBdr>
        <w:top w:val="none" w:sz="0" w:space="0" w:color="auto"/>
        <w:left w:val="none" w:sz="0" w:space="0" w:color="auto"/>
        <w:bottom w:val="none" w:sz="0" w:space="0" w:color="auto"/>
        <w:right w:val="none" w:sz="0" w:space="0" w:color="auto"/>
      </w:divBdr>
    </w:div>
    <w:div w:id="1044723954">
      <w:marLeft w:val="0"/>
      <w:marRight w:val="0"/>
      <w:marTop w:val="0"/>
      <w:marBottom w:val="0"/>
      <w:divBdr>
        <w:top w:val="none" w:sz="0" w:space="0" w:color="auto"/>
        <w:left w:val="none" w:sz="0" w:space="0" w:color="auto"/>
        <w:bottom w:val="none" w:sz="0" w:space="0" w:color="auto"/>
        <w:right w:val="none" w:sz="0" w:space="0" w:color="auto"/>
      </w:divBdr>
    </w:div>
    <w:div w:id="1044723956">
      <w:marLeft w:val="0"/>
      <w:marRight w:val="0"/>
      <w:marTop w:val="0"/>
      <w:marBottom w:val="0"/>
      <w:divBdr>
        <w:top w:val="none" w:sz="0" w:space="0" w:color="auto"/>
        <w:left w:val="none" w:sz="0" w:space="0" w:color="auto"/>
        <w:bottom w:val="none" w:sz="0" w:space="0" w:color="auto"/>
        <w:right w:val="none" w:sz="0" w:space="0" w:color="auto"/>
      </w:divBdr>
      <w:divsChild>
        <w:div w:id="1044722885">
          <w:marLeft w:val="0"/>
          <w:marRight w:val="0"/>
          <w:marTop w:val="0"/>
          <w:marBottom w:val="0"/>
          <w:divBdr>
            <w:top w:val="none" w:sz="0" w:space="0" w:color="auto"/>
            <w:left w:val="none" w:sz="0" w:space="0" w:color="auto"/>
            <w:bottom w:val="none" w:sz="0" w:space="0" w:color="auto"/>
            <w:right w:val="none" w:sz="0" w:space="0" w:color="auto"/>
          </w:divBdr>
        </w:div>
        <w:div w:id="1044723088">
          <w:marLeft w:val="0"/>
          <w:marRight w:val="0"/>
          <w:marTop w:val="0"/>
          <w:marBottom w:val="0"/>
          <w:divBdr>
            <w:top w:val="none" w:sz="0" w:space="0" w:color="auto"/>
            <w:left w:val="none" w:sz="0" w:space="0" w:color="auto"/>
            <w:bottom w:val="none" w:sz="0" w:space="0" w:color="auto"/>
            <w:right w:val="none" w:sz="0" w:space="0" w:color="auto"/>
          </w:divBdr>
        </w:div>
        <w:div w:id="1044723247">
          <w:marLeft w:val="0"/>
          <w:marRight w:val="0"/>
          <w:marTop w:val="0"/>
          <w:marBottom w:val="0"/>
          <w:divBdr>
            <w:top w:val="none" w:sz="0" w:space="0" w:color="auto"/>
            <w:left w:val="none" w:sz="0" w:space="0" w:color="auto"/>
            <w:bottom w:val="none" w:sz="0" w:space="0" w:color="auto"/>
            <w:right w:val="none" w:sz="0" w:space="0" w:color="auto"/>
          </w:divBdr>
        </w:div>
        <w:div w:id="1044723553">
          <w:marLeft w:val="0"/>
          <w:marRight w:val="0"/>
          <w:marTop w:val="0"/>
          <w:marBottom w:val="0"/>
          <w:divBdr>
            <w:top w:val="none" w:sz="0" w:space="0" w:color="auto"/>
            <w:left w:val="none" w:sz="0" w:space="0" w:color="auto"/>
            <w:bottom w:val="none" w:sz="0" w:space="0" w:color="auto"/>
            <w:right w:val="none" w:sz="0" w:space="0" w:color="auto"/>
          </w:divBdr>
        </w:div>
        <w:div w:id="1044723710">
          <w:marLeft w:val="0"/>
          <w:marRight w:val="0"/>
          <w:marTop w:val="0"/>
          <w:marBottom w:val="0"/>
          <w:divBdr>
            <w:top w:val="none" w:sz="0" w:space="0" w:color="auto"/>
            <w:left w:val="none" w:sz="0" w:space="0" w:color="auto"/>
            <w:bottom w:val="none" w:sz="0" w:space="0" w:color="auto"/>
            <w:right w:val="none" w:sz="0" w:space="0" w:color="auto"/>
          </w:divBdr>
        </w:div>
        <w:div w:id="1044724309">
          <w:marLeft w:val="0"/>
          <w:marRight w:val="0"/>
          <w:marTop w:val="0"/>
          <w:marBottom w:val="0"/>
          <w:divBdr>
            <w:top w:val="none" w:sz="0" w:space="0" w:color="auto"/>
            <w:left w:val="none" w:sz="0" w:space="0" w:color="auto"/>
            <w:bottom w:val="none" w:sz="0" w:space="0" w:color="auto"/>
            <w:right w:val="none" w:sz="0" w:space="0" w:color="auto"/>
          </w:divBdr>
        </w:div>
        <w:div w:id="1044724448">
          <w:marLeft w:val="0"/>
          <w:marRight w:val="0"/>
          <w:marTop w:val="0"/>
          <w:marBottom w:val="0"/>
          <w:divBdr>
            <w:top w:val="none" w:sz="0" w:space="0" w:color="auto"/>
            <w:left w:val="none" w:sz="0" w:space="0" w:color="auto"/>
            <w:bottom w:val="none" w:sz="0" w:space="0" w:color="auto"/>
            <w:right w:val="none" w:sz="0" w:space="0" w:color="auto"/>
          </w:divBdr>
        </w:div>
        <w:div w:id="1044724455">
          <w:marLeft w:val="0"/>
          <w:marRight w:val="0"/>
          <w:marTop w:val="0"/>
          <w:marBottom w:val="0"/>
          <w:divBdr>
            <w:top w:val="none" w:sz="0" w:space="0" w:color="auto"/>
            <w:left w:val="none" w:sz="0" w:space="0" w:color="auto"/>
            <w:bottom w:val="none" w:sz="0" w:space="0" w:color="auto"/>
            <w:right w:val="none" w:sz="0" w:space="0" w:color="auto"/>
          </w:divBdr>
        </w:div>
        <w:div w:id="1044724481">
          <w:marLeft w:val="0"/>
          <w:marRight w:val="0"/>
          <w:marTop w:val="0"/>
          <w:marBottom w:val="0"/>
          <w:divBdr>
            <w:top w:val="none" w:sz="0" w:space="0" w:color="auto"/>
            <w:left w:val="none" w:sz="0" w:space="0" w:color="auto"/>
            <w:bottom w:val="none" w:sz="0" w:space="0" w:color="auto"/>
            <w:right w:val="none" w:sz="0" w:space="0" w:color="auto"/>
          </w:divBdr>
        </w:div>
      </w:divsChild>
    </w:div>
    <w:div w:id="1044723958">
      <w:marLeft w:val="0"/>
      <w:marRight w:val="0"/>
      <w:marTop w:val="0"/>
      <w:marBottom w:val="0"/>
      <w:divBdr>
        <w:top w:val="none" w:sz="0" w:space="0" w:color="auto"/>
        <w:left w:val="none" w:sz="0" w:space="0" w:color="auto"/>
        <w:bottom w:val="none" w:sz="0" w:space="0" w:color="auto"/>
        <w:right w:val="none" w:sz="0" w:space="0" w:color="auto"/>
      </w:divBdr>
      <w:divsChild>
        <w:div w:id="1044722125">
          <w:marLeft w:val="0"/>
          <w:marRight w:val="0"/>
          <w:marTop w:val="0"/>
          <w:marBottom w:val="0"/>
          <w:divBdr>
            <w:top w:val="none" w:sz="0" w:space="0" w:color="auto"/>
            <w:left w:val="none" w:sz="0" w:space="0" w:color="auto"/>
            <w:bottom w:val="none" w:sz="0" w:space="0" w:color="auto"/>
            <w:right w:val="none" w:sz="0" w:space="0" w:color="auto"/>
          </w:divBdr>
          <w:divsChild>
            <w:div w:id="1044724042">
              <w:marLeft w:val="0"/>
              <w:marRight w:val="0"/>
              <w:marTop w:val="0"/>
              <w:marBottom w:val="0"/>
              <w:divBdr>
                <w:top w:val="none" w:sz="0" w:space="0" w:color="auto"/>
                <w:left w:val="none" w:sz="0" w:space="0" w:color="auto"/>
                <w:bottom w:val="none" w:sz="0" w:space="0" w:color="auto"/>
                <w:right w:val="none" w:sz="0" w:space="0" w:color="auto"/>
              </w:divBdr>
              <w:divsChild>
                <w:div w:id="1044723502">
                  <w:marLeft w:val="0"/>
                  <w:marRight w:val="0"/>
                  <w:marTop w:val="0"/>
                  <w:marBottom w:val="0"/>
                  <w:divBdr>
                    <w:top w:val="none" w:sz="0" w:space="0" w:color="auto"/>
                    <w:left w:val="none" w:sz="0" w:space="0" w:color="auto"/>
                    <w:bottom w:val="none" w:sz="0" w:space="0" w:color="auto"/>
                    <w:right w:val="none" w:sz="0" w:space="0" w:color="auto"/>
                  </w:divBdr>
                  <w:divsChild>
                    <w:div w:id="1044723219">
                      <w:marLeft w:val="0"/>
                      <w:marRight w:val="0"/>
                      <w:marTop w:val="0"/>
                      <w:marBottom w:val="0"/>
                      <w:divBdr>
                        <w:top w:val="none" w:sz="0" w:space="0" w:color="auto"/>
                        <w:left w:val="none" w:sz="0" w:space="0" w:color="auto"/>
                        <w:bottom w:val="none" w:sz="0" w:space="0" w:color="auto"/>
                        <w:right w:val="none" w:sz="0" w:space="0" w:color="auto"/>
                      </w:divBdr>
                      <w:divsChild>
                        <w:div w:id="1044722130">
                          <w:marLeft w:val="0"/>
                          <w:marRight w:val="0"/>
                          <w:marTop w:val="0"/>
                          <w:marBottom w:val="0"/>
                          <w:divBdr>
                            <w:top w:val="none" w:sz="0" w:space="0" w:color="auto"/>
                            <w:left w:val="none" w:sz="0" w:space="0" w:color="auto"/>
                            <w:bottom w:val="none" w:sz="0" w:space="0" w:color="auto"/>
                            <w:right w:val="none" w:sz="0" w:space="0" w:color="auto"/>
                          </w:divBdr>
                          <w:divsChild>
                            <w:div w:id="104472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723964">
      <w:marLeft w:val="0"/>
      <w:marRight w:val="0"/>
      <w:marTop w:val="0"/>
      <w:marBottom w:val="0"/>
      <w:divBdr>
        <w:top w:val="none" w:sz="0" w:space="0" w:color="auto"/>
        <w:left w:val="none" w:sz="0" w:space="0" w:color="auto"/>
        <w:bottom w:val="none" w:sz="0" w:space="0" w:color="auto"/>
        <w:right w:val="none" w:sz="0" w:space="0" w:color="auto"/>
      </w:divBdr>
      <w:divsChild>
        <w:div w:id="1044722261">
          <w:marLeft w:val="0"/>
          <w:marRight w:val="0"/>
          <w:marTop w:val="0"/>
          <w:marBottom w:val="0"/>
          <w:divBdr>
            <w:top w:val="none" w:sz="0" w:space="0" w:color="auto"/>
            <w:left w:val="none" w:sz="0" w:space="0" w:color="auto"/>
            <w:bottom w:val="none" w:sz="0" w:space="0" w:color="auto"/>
            <w:right w:val="none" w:sz="0" w:space="0" w:color="auto"/>
          </w:divBdr>
          <w:divsChild>
            <w:div w:id="1044723715">
              <w:marLeft w:val="0"/>
              <w:marRight w:val="0"/>
              <w:marTop w:val="0"/>
              <w:marBottom w:val="0"/>
              <w:divBdr>
                <w:top w:val="none" w:sz="0" w:space="0" w:color="auto"/>
                <w:left w:val="none" w:sz="0" w:space="0" w:color="auto"/>
                <w:bottom w:val="none" w:sz="0" w:space="0" w:color="auto"/>
                <w:right w:val="none" w:sz="0" w:space="0" w:color="auto"/>
              </w:divBdr>
              <w:divsChild>
                <w:div w:id="1044723642">
                  <w:marLeft w:val="0"/>
                  <w:marRight w:val="0"/>
                  <w:marTop w:val="0"/>
                  <w:marBottom w:val="0"/>
                  <w:divBdr>
                    <w:top w:val="none" w:sz="0" w:space="0" w:color="auto"/>
                    <w:left w:val="none" w:sz="0" w:space="0" w:color="auto"/>
                    <w:bottom w:val="none" w:sz="0" w:space="0" w:color="auto"/>
                    <w:right w:val="none" w:sz="0" w:space="0" w:color="auto"/>
                  </w:divBdr>
                  <w:divsChild>
                    <w:div w:id="104472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388">
          <w:marLeft w:val="0"/>
          <w:marRight w:val="0"/>
          <w:marTop w:val="0"/>
          <w:marBottom w:val="0"/>
          <w:divBdr>
            <w:top w:val="none" w:sz="0" w:space="0" w:color="auto"/>
            <w:left w:val="none" w:sz="0" w:space="0" w:color="auto"/>
            <w:bottom w:val="none" w:sz="0" w:space="0" w:color="auto"/>
            <w:right w:val="none" w:sz="0" w:space="0" w:color="auto"/>
          </w:divBdr>
          <w:divsChild>
            <w:div w:id="1044722377">
              <w:marLeft w:val="0"/>
              <w:marRight w:val="0"/>
              <w:marTop w:val="0"/>
              <w:marBottom w:val="0"/>
              <w:divBdr>
                <w:top w:val="none" w:sz="0" w:space="0" w:color="auto"/>
                <w:left w:val="none" w:sz="0" w:space="0" w:color="auto"/>
                <w:bottom w:val="none" w:sz="0" w:space="0" w:color="auto"/>
                <w:right w:val="none" w:sz="0" w:space="0" w:color="auto"/>
              </w:divBdr>
              <w:divsChild>
                <w:div w:id="1044724230">
                  <w:marLeft w:val="0"/>
                  <w:marRight w:val="0"/>
                  <w:marTop w:val="0"/>
                  <w:marBottom w:val="0"/>
                  <w:divBdr>
                    <w:top w:val="none" w:sz="0" w:space="0" w:color="auto"/>
                    <w:left w:val="none" w:sz="0" w:space="0" w:color="auto"/>
                    <w:bottom w:val="none" w:sz="0" w:space="0" w:color="auto"/>
                    <w:right w:val="none" w:sz="0" w:space="0" w:color="auto"/>
                  </w:divBdr>
                  <w:divsChild>
                    <w:div w:id="104472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3389">
          <w:marLeft w:val="0"/>
          <w:marRight w:val="0"/>
          <w:marTop w:val="0"/>
          <w:marBottom w:val="0"/>
          <w:divBdr>
            <w:top w:val="none" w:sz="0" w:space="0" w:color="auto"/>
            <w:left w:val="none" w:sz="0" w:space="0" w:color="auto"/>
            <w:bottom w:val="none" w:sz="0" w:space="0" w:color="auto"/>
            <w:right w:val="none" w:sz="0" w:space="0" w:color="auto"/>
          </w:divBdr>
          <w:divsChild>
            <w:div w:id="1044722732">
              <w:marLeft w:val="0"/>
              <w:marRight w:val="0"/>
              <w:marTop w:val="0"/>
              <w:marBottom w:val="0"/>
              <w:divBdr>
                <w:top w:val="none" w:sz="0" w:space="0" w:color="auto"/>
                <w:left w:val="none" w:sz="0" w:space="0" w:color="auto"/>
                <w:bottom w:val="none" w:sz="0" w:space="0" w:color="auto"/>
                <w:right w:val="none" w:sz="0" w:space="0" w:color="auto"/>
              </w:divBdr>
            </w:div>
          </w:divsChild>
        </w:div>
        <w:div w:id="1044723771">
          <w:marLeft w:val="0"/>
          <w:marRight w:val="0"/>
          <w:marTop w:val="0"/>
          <w:marBottom w:val="0"/>
          <w:divBdr>
            <w:top w:val="none" w:sz="0" w:space="0" w:color="auto"/>
            <w:left w:val="none" w:sz="0" w:space="0" w:color="auto"/>
            <w:bottom w:val="none" w:sz="0" w:space="0" w:color="auto"/>
            <w:right w:val="none" w:sz="0" w:space="0" w:color="auto"/>
          </w:divBdr>
          <w:divsChild>
            <w:div w:id="104472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968">
      <w:marLeft w:val="0"/>
      <w:marRight w:val="0"/>
      <w:marTop w:val="0"/>
      <w:marBottom w:val="0"/>
      <w:divBdr>
        <w:top w:val="none" w:sz="0" w:space="0" w:color="auto"/>
        <w:left w:val="none" w:sz="0" w:space="0" w:color="auto"/>
        <w:bottom w:val="none" w:sz="0" w:space="0" w:color="auto"/>
        <w:right w:val="none" w:sz="0" w:space="0" w:color="auto"/>
      </w:divBdr>
      <w:divsChild>
        <w:div w:id="1044722886">
          <w:marLeft w:val="600"/>
          <w:marRight w:val="600"/>
          <w:marTop w:val="0"/>
          <w:marBottom w:val="0"/>
          <w:divBdr>
            <w:top w:val="none" w:sz="0" w:space="0" w:color="auto"/>
            <w:left w:val="none" w:sz="0" w:space="0" w:color="auto"/>
            <w:bottom w:val="none" w:sz="0" w:space="0" w:color="auto"/>
            <w:right w:val="none" w:sz="0" w:space="0" w:color="auto"/>
          </w:divBdr>
          <w:divsChild>
            <w:div w:id="1044722992">
              <w:marLeft w:val="200"/>
              <w:marRight w:val="200"/>
              <w:marTop w:val="200"/>
              <w:marBottom w:val="200"/>
              <w:divBdr>
                <w:top w:val="none" w:sz="0" w:space="0" w:color="auto"/>
                <w:left w:val="none" w:sz="0" w:space="0" w:color="auto"/>
                <w:bottom w:val="none" w:sz="0" w:space="0" w:color="auto"/>
                <w:right w:val="none" w:sz="0" w:space="0" w:color="auto"/>
              </w:divBdr>
            </w:div>
          </w:divsChild>
        </w:div>
        <w:div w:id="1044724485">
          <w:marLeft w:val="160"/>
          <w:marRight w:val="160"/>
          <w:marTop w:val="160"/>
          <w:marBottom w:val="160"/>
          <w:divBdr>
            <w:top w:val="none" w:sz="0" w:space="0" w:color="auto"/>
            <w:left w:val="none" w:sz="0" w:space="0" w:color="auto"/>
            <w:bottom w:val="none" w:sz="0" w:space="0" w:color="auto"/>
            <w:right w:val="none" w:sz="0" w:space="0" w:color="auto"/>
          </w:divBdr>
        </w:div>
      </w:divsChild>
    </w:div>
    <w:div w:id="1044723969">
      <w:marLeft w:val="0"/>
      <w:marRight w:val="0"/>
      <w:marTop w:val="0"/>
      <w:marBottom w:val="0"/>
      <w:divBdr>
        <w:top w:val="none" w:sz="0" w:space="0" w:color="auto"/>
        <w:left w:val="none" w:sz="0" w:space="0" w:color="auto"/>
        <w:bottom w:val="none" w:sz="0" w:space="0" w:color="auto"/>
        <w:right w:val="none" w:sz="0" w:space="0" w:color="auto"/>
      </w:divBdr>
    </w:div>
    <w:div w:id="1044723970">
      <w:marLeft w:val="0"/>
      <w:marRight w:val="0"/>
      <w:marTop w:val="0"/>
      <w:marBottom w:val="0"/>
      <w:divBdr>
        <w:top w:val="none" w:sz="0" w:space="0" w:color="auto"/>
        <w:left w:val="none" w:sz="0" w:space="0" w:color="auto"/>
        <w:bottom w:val="none" w:sz="0" w:space="0" w:color="auto"/>
        <w:right w:val="none" w:sz="0" w:space="0" w:color="auto"/>
      </w:divBdr>
    </w:div>
    <w:div w:id="1044723972">
      <w:marLeft w:val="0"/>
      <w:marRight w:val="0"/>
      <w:marTop w:val="0"/>
      <w:marBottom w:val="0"/>
      <w:divBdr>
        <w:top w:val="none" w:sz="0" w:space="0" w:color="auto"/>
        <w:left w:val="none" w:sz="0" w:space="0" w:color="auto"/>
        <w:bottom w:val="none" w:sz="0" w:space="0" w:color="auto"/>
        <w:right w:val="none" w:sz="0" w:space="0" w:color="auto"/>
      </w:divBdr>
    </w:div>
    <w:div w:id="1044723976">
      <w:marLeft w:val="0"/>
      <w:marRight w:val="0"/>
      <w:marTop w:val="0"/>
      <w:marBottom w:val="0"/>
      <w:divBdr>
        <w:top w:val="none" w:sz="0" w:space="0" w:color="auto"/>
        <w:left w:val="none" w:sz="0" w:space="0" w:color="auto"/>
        <w:bottom w:val="none" w:sz="0" w:space="0" w:color="auto"/>
        <w:right w:val="none" w:sz="0" w:space="0" w:color="auto"/>
      </w:divBdr>
    </w:div>
    <w:div w:id="1044723977">
      <w:marLeft w:val="0"/>
      <w:marRight w:val="0"/>
      <w:marTop w:val="0"/>
      <w:marBottom w:val="0"/>
      <w:divBdr>
        <w:top w:val="none" w:sz="0" w:space="0" w:color="auto"/>
        <w:left w:val="none" w:sz="0" w:space="0" w:color="auto"/>
        <w:bottom w:val="none" w:sz="0" w:space="0" w:color="auto"/>
        <w:right w:val="none" w:sz="0" w:space="0" w:color="auto"/>
      </w:divBdr>
    </w:div>
    <w:div w:id="1044723978">
      <w:marLeft w:val="0"/>
      <w:marRight w:val="0"/>
      <w:marTop w:val="0"/>
      <w:marBottom w:val="0"/>
      <w:divBdr>
        <w:top w:val="none" w:sz="0" w:space="0" w:color="auto"/>
        <w:left w:val="none" w:sz="0" w:space="0" w:color="auto"/>
        <w:bottom w:val="none" w:sz="0" w:space="0" w:color="auto"/>
        <w:right w:val="none" w:sz="0" w:space="0" w:color="auto"/>
      </w:divBdr>
    </w:div>
    <w:div w:id="1044723979">
      <w:marLeft w:val="0"/>
      <w:marRight w:val="0"/>
      <w:marTop w:val="0"/>
      <w:marBottom w:val="0"/>
      <w:divBdr>
        <w:top w:val="none" w:sz="0" w:space="0" w:color="auto"/>
        <w:left w:val="none" w:sz="0" w:space="0" w:color="auto"/>
        <w:bottom w:val="none" w:sz="0" w:space="0" w:color="auto"/>
        <w:right w:val="none" w:sz="0" w:space="0" w:color="auto"/>
      </w:divBdr>
    </w:div>
    <w:div w:id="1044723980">
      <w:marLeft w:val="0"/>
      <w:marRight w:val="0"/>
      <w:marTop w:val="0"/>
      <w:marBottom w:val="0"/>
      <w:divBdr>
        <w:top w:val="none" w:sz="0" w:space="0" w:color="auto"/>
        <w:left w:val="none" w:sz="0" w:space="0" w:color="auto"/>
        <w:bottom w:val="none" w:sz="0" w:space="0" w:color="auto"/>
        <w:right w:val="none" w:sz="0" w:space="0" w:color="auto"/>
      </w:divBdr>
    </w:div>
    <w:div w:id="1044723982">
      <w:marLeft w:val="0"/>
      <w:marRight w:val="0"/>
      <w:marTop w:val="0"/>
      <w:marBottom w:val="0"/>
      <w:divBdr>
        <w:top w:val="none" w:sz="0" w:space="0" w:color="auto"/>
        <w:left w:val="none" w:sz="0" w:space="0" w:color="auto"/>
        <w:bottom w:val="none" w:sz="0" w:space="0" w:color="auto"/>
        <w:right w:val="none" w:sz="0" w:space="0" w:color="auto"/>
      </w:divBdr>
    </w:div>
    <w:div w:id="1044723983">
      <w:marLeft w:val="0"/>
      <w:marRight w:val="0"/>
      <w:marTop w:val="0"/>
      <w:marBottom w:val="0"/>
      <w:divBdr>
        <w:top w:val="none" w:sz="0" w:space="0" w:color="auto"/>
        <w:left w:val="none" w:sz="0" w:space="0" w:color="auto"/>
        <w:bottom w:val="none" w:sz="0" w:space="0" w:color="auto"/>
        <w:right w:val="none" w:sz="0" w:space="0" w:color="auto"/>
      </w:divBdr>
    </w:div>
    <w:div w:id="1044723986">
      <w:marLeft w:val="0"/>
      <w:marRight w:val="0"/>
      <w:marTop w:val="0"/>
      <w:marBottom w:val="0"/>
      <w:divBdr>
        <w:top w:val="none" w:sz="0" w:space="0" w:color="auto"/>
        <w:left w:val="none" w:sz="0" w:space="0" w:color="auto"/>
        <w:bottom w:val="none" w:sz="0" w:space="0" w:color="auto"/>
        <w:right w:val="none" w:sz="0" w:space="0" w:color="auto"/>
      </w:divBdr>
    </w:div>
    <w:div w:id="1044723988">
      <w:marLeft w:val="0"/>
      <w:marRight w:val="0"/>
      <w:marTop w:val="0"/>
      <w:marBottom w:val="0"/>
      <w:divBdr>
        <w:top w:val="none" w:sz="0" w:space="0" w:color="auto"/>
        <w:left w:val="none" w:sz="0" w:space="0" w:color="auto"/>
        <w:bottom w:val="none" w:sz="0" w:space="0" w:color="auto"/>
        <w:right w:val="none" w:sz="0" w:space="0" w:color="auto"/>
      </w:divBdr>
    </w:div>
    <w:div w:id="1044723990">
      <w:marLeft w:val="0"/>
      <w:marRight w:val="0"/>
      <w:marTop w:val="0"/>
      <w:marBottom w:val="0"/>
      <w:divBdr>
        <w:top w:val="none" w:sz="0" w:space="0" w:color="auto"/>
        <w:left w:val="none" w:sz="0" w:space="0" w:color="auto"/>
        <w:bottom w:val="none" w:sz="0" w:space="0" w:color="auto"/>
        <w:right w:val="none" w:sz="0" w:space="0" w:color="auto"/>
      </w:divBdr>
      <w:divsChild>
        <w:div w:id="1044724391">
          <w:marLeft w:val="0"/>
          <w:marRight w:val="0"/>
          <w:marTop w:val="0"/>
          <w:marBottom w:val="0"/>
          <w:divBdr>
            <w:top w:val="none" w:sz="0" w:space="0" w:color="auto"/>
            <w:left w:val="none" w:sz="0" w:space="0" w:color="auto"/>
            <w:bottom w:val="none" w:sz="0" w:space="0" w:color="auto"/>
            <w:right w:val="none" w:sz="0" w:space="0" w:color="auto"/>
          </w:divBdr>
          <w:divsChild>
            <w:div w:id="104472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992">
      <w:marLeft w:val="0"/>
      <w:marRight w:val="0"/>
      <w:marTop w:val="0"/>
      <w:marBottom w:val="0"/>
      <w:divBdr>
        <w:top w:val="none" w:sz="0" w:space="0" w:color="auto"/>
        <w:left w:val="none" w:sz="0" w:space="0" w:color="auto"/>
        <w:bottom w:val="none" w:sz="0" w:space="0" w:color="auto"/>
        <w:right w:val="none" w:sz="0" w:space="0" w:color="auto"/>
      </w:divBdr>
    </w:div>
    <w:div w:id="1044723993">
      <w:marLeft w:val="0"/>
      <w:marRight w:val="0"/>
      <w:marTop w:val="0"/>
      <w:marBottom w:val="0"/>
      <w:divBdr>
        <w:top w:val="none" w:sz="0" w:space="0" w:color="auto"/>
        <w:left w:val="none" w:sz="0" w:space="0" w:color="auto"/>
        <w:bottom w:val="none" w:sz="0" w:space="0" w:color="auto"/>
        <w:right w:val="none" w:sz="0" w:space="0" w:color="auto"/>
      </w:divBdr>
    </w:div>
    <w:div w:id="1044723994">
      <w:marLeft w:val="0"/>
      <w:marRight w:val="0"/>
      <w:marTop w:val="0"/>
      <w:marBottom w:val="0"/>
      <w:divBdr>
        <w:top w:val="none" w:sz="0" w:space="0" w:color="auto"/>
        <w:left w:val="none" w:sz="0" w:space="0" w:color="auto"/>
        <w:bottom w:val="none" w:sz="0" w:space="0" w:color="auto"/>
        <w:right w:val="none" w:sz="0" w:space="0" w:color="auto"/>
      </w:divBdr>
    </w:div>
    <w:div w:id="1044723997">
      <w:marLeft w:val="0"/>
      <w:marRight w:val="0"/>
      <w:marTop w:val="0"/>
      <w:marBottom w:val="0"/>
      <w:divBdr>
        <w:top w:val="none" w:sz="0" w:space="0" w:color="auto"/>
        <w:left w:val="none" w:sz="0" w:space="0" w:color="auto"/>
        <w:bottom w:val="none" w:sz="0" w:space="0" w:color="auto"/>
        <w:right w:val="none" w:sz="0" w:space="0" w:color="auto"/>
      </w:divBdr>
    </w:div>
    <w:div w:id="1044724001">
      <w:marLeft w:val="0"/>
      <w:marRight w:val="0"/>
      <w:marTop w:val="0"/>
      <w:marBottom w:val="0"/>
      <w:divBdr>
        <w:top w:val="none" w:sz="0" w:space="0" w:color="auto"/>
        <w:left w:val="none" w:sz="0" w:space="0" w:color="auto"/>
        <w:bottom w:val="none" w:sz="0" w:space="0" w:color="auto"/>
        <w:right w:val="none" w:sz="0" w:space="0" w:color="auto"/>
      </w:divBdr>
      <w:divsChild>
        <w:div w:id="1044722795">
          <w:marLeft w:val="0"/>
          <w:marRight w:val="0"/>
          <w:marTop w:val="0"/>
          <w:marBottom w:val="0"/>
          <w:divBdr>
            <w:top w:val="none" w:sz="0" w:space="0" w:color="auto"/>
            <w:left w:val="none" w:sz="0" w:space="0" w:color="auto"/>
            <w:bottom w:val="none" w:sz="0" w:space="0" w:color="auto"/>
            <w:right w:val="none" w:sz="0" w:space="0" w:color="auto"/>
          </w:divBdr>
        </w:div>
        <w:div w:id="1044723280">
          <w:marLeft w:val="0"/>
          <w:marRight w:val="0"/>
          <w:marTop w:val="0"/>
          <w:marBottom w:val="0"/>
          <w:divBdr>
            <w:top w:val="none" w:sz="0" w:space="0" w:color="auto"/>
            <w:left w:val="none" w:sz="0" w:space="0" w:color="auto"/>
            <w:bottom w:val="none" w:sz="0" w:space="0" w:color="auto"/>
            <w:right w:val="none" w:sz="0" w:space="0" w:color="auto"/>
          </w:divBdr>
          <w:divsChild>
            <w:div w:id="1044721944">
              <w:marLeft w:val="0"/>
              <w:marRight w:val="0"/>
              <w:marTop w:val="0"/>
              <w:marBottom w:val="0"/>
              <w:divBdr>
                <w:top w:val="none" w:sz="0" w:space="0" w:color="auto"/>
                <w:left w:val="none" w:sz="0" w:space="0" w:color="auto"/>
                <w:bottom w:val="none" w:sz="0" w:space="0" w:color="auto"/>
                <w:right w:val="none" w:sz="0" w:space="0" w:color="auto"/>
              </w:divBdr>
              <w:divsChild>
                <w:div w:id="1044722846">
                  <w:marLeft w:val="0"/>
                  <w:marRight w:val="0"/>
                  <w:marTop w:val="0"/>
                  <w:marBottom w:val="0"/>
                  <w:divBdr>
                    <w:top w:val="none" w:sz="0" w:space="0" w:color="auto"/>
                    <w:left w:val="none" w:sz="0" w:space="0" w:color="auto"/>
                    <w:bottom w:val="none" w:sz="0" w:space="0" w:color="auto"/>
                    <w:right w:val="none" w:sz="0" w:space="0" w:color="auto"/>
                  </w:divBdr>
                  <w:divsChild>
                    <w:div w:id="1044723763">
                      <w:marLeft w:val="0"/>
                      <w:marRight w:val="0"/>
                      <w:marTop w:val="0"/>
                      <w:marBottom w:val="0"/>
                      <w:divBdr>
                        <w:top w:val="none" w:sz="0" w:space="0" w:color="auto"/>
                        <w:left w:val="none" w:sz="0" w:space="0" w:color="auto"/>
                        <w:bottom w:val="none" w:sz="0" w:space="0" w:color="auto"/>
                        <w:right w:val="none" w:sz="0" w:space="0" w:color="auto"/>
                      </w:divBdr>
                      <w:divsChild>
                        <w:div w:id="1044724047">
                          <w:marLeft w:val="0"/>
                          <w:marRight w:val="0"/>
                          <w:marTop w:val="0"/>
                          <w:marBottom w:val="0"/>
                          <w:divBdr>
                            <w:top w:val="none" w:sz="0" w:space="0" w:color="auto"/>
                            <w:left w:val="none" w:sz="0" w:space="0" w:color="auto"/>
                            <w:bottom w:val="none" w:sz="0" w:space="0" w:color="auto"/>
                            <w:right w:val="none" w:sz="0" w:space="0" w:color="auto"/>
                          </w:divBdr>
                          <w:divsChild>
                            <w:div w:id="1044721581">
                              <w:marLeft w:val="0"/>
                              <w:marRight w:val="0"/>
                              <w:marTop w:val="0"/>
                              <w:marBottom w:val="0"/>
                              <w:divBdr>
                                <w:top w:val="none" w:sz="0" w:space="0" w:color="auto"/>
                                <w:left w:val="none" w:sz="0" w:space="0" w:color="auto"/>
                                <w:bottom w:val="none" w:sz="0" w:space="0" w:color="auto"/>
                                <w:right w:val="none" w:sz="0" w:space="0" w:color="auto"/>
                              </w:divBdr>
                              <w:divsChild>
                                <w:div w:id="1044724458">
                                  <w:marLeft w:val="0"/>
                                  <w:marRight w:val="0"/>
                                  <w:marTop w:val="0"/>
                                  <w:marBottom w:val="0"/>
                                  <w:divBdr>
                                    <w:top w:val="none" w:sz="0" w:space="0" w:color="auto"/>
                                    <w:left w:val="none" w:sz="0" w:space="0" w:color="auto"/>
                                    <w:bottom w:val="none" w:sz="0" w:space="0" w:color="auto"/>
                                    <w:right w:val="none" w:sz="0" w:space="0" w:color="auto"/>
                                  </w:divBdr>
                                  <w:divsChild>
                                    <w:div w:id="104472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4723716">
          <w:marLeft w:val="0"/>
          <w:marRight w:val="0"/>
          <w:marTop w:val="0"/>
          <w:marBottom w:val="0"/>
          <w:divBdr>
            <w:top w:val="none" w:sz="0" w:space="0" w:color="auto"/>
            <w:left w:val="none" w:sz="0" w:space="0" w:color="auto"/>
            <w:bottom w:val="none" w:sz="0" w:space="0" w:color="auto"/>
            <w:right w:val="none" w:sz="0" w:space="0" w:color="auto"/>
          </w:divBdr>
        </w:div>
      </w:divsChild>
    </w:div>
    <w:div w:id="1044724002">
      <w:marLeft w:val="0"/>
      <w:marRight w:val="0"/>
      <w:marTop w:val="0"/>
      <w:marBottom w:val="0"/>
      <w:divBdr>
        <w:top w:val="none" w:sz="0" w:space="0" w:color="auto"/>
        <w:left w:val="none" w:sz="0" w:space="0" w:color="auto"/>
        <w:bottom w:val="none" w:sz="0" w:space="0" w:color="auto"/>
        <w:right w:val="none" w:sz="0" w:space="0" w:color="auto"/>
      </w:divBdr>
    </w:div>
    <w:div w:id="1044724003">
      <w:marLeft w:val="0"/>
      <w:marRight w:val="0"/>
      <w:marTop w:val="0"/>
      <w:marBottom w:val="0"/>
      <w:divBdr>
        <w:top w:val="none" w:sz="0" w:space="0" w:color="auto"/>
        <w:left w:val="none" w:sz="0" w:space="0" w:color="auto"/>
        <w:bottom w:val="none" w:sz="0" w:space="0" w:color="auto"/>
        <w:right w:val="none" w:sz="0" w:space="0" w:color="auto"/>
      </w:divBdr>
    </w:div>
    <w:div w:id="1044724005">
      <w:marLeft w:val="0"/>
      <w:marRight w:val="0"/>
      <w:marTop w:val="0"/>
      <w:marBottom w:val="0"/>
      <w:divBdr>
        <w:top w:val="none" w:sz="0" w:space="0" w:color="auto"/>
        <w:left w:val="none" w:sz="0" w:space="0" w:color="auto"/>
        <w:bottom w:val="none" w:sz="0" w:space="0" w:color="auto"/>
        <w:right w:val="none" w:sz="0" w:space="0" w:color="auto"/>
      </w:divBdr>
    </w:div>
    <w:div w:id="1044724009">
      <w:marLeft w:val="0"/>
      <w:marRight w:val="0"/>
      <w:marTop w:val="0"/>
      <w:marBottom w:val="0"/>
      <w:divBdr>
        <w:top w:val="none" w:sz="0" w:space="0" w:color="auto"/>
        <w:left w:val="none" w:sz="0" w:space="0" w:color="auto"/>
        <w:bottom w:val="none" w:sz="0" w:space="0" w:color="auto"/>
        <w:right w:val="none" w:sz="0" w:space="0" w:color="auto"/>
      </w:divBdr>
    </w:div>
    <w:div w:id="1044724011">
      <w:marLeft w:val="0"/>
      <w:marRight w:val="0"/>
      <w:marTop w:val="0"/>
      <w:marBottom w:val="0"/>
      <w:divBdr>
        <w:top w:val="none" w:sz="0" w:space="0" w:color="auto"/>
        <w:left w:val="none" w:sz="0" w:space="0" w:color="auto"/>
        <w:bottom w:val="none" w:sz="0" w:space="0" w:color="auto"/>
        <w:right w:val="none" w:sz="0" w:space="0" w:color="auto"/>
      </w:divBdr>
      <w:divsChild>
        <w:div w:id="1044721751">
          <w:marLeft w:val="0"/>
          <w:marRight w:val="0"/>
          <w:marTop w:val="0"/>
          <w:marBottom w:val="0"/>
          <w:divBdr>
            <w:top w:val="none" w:sz="0" w:space="0" w:color="auto"/>
            <w:left w:val="none" w:sz="0" w:space="0" w:color="auto"/>
            <w:bottom w:val="none" w:sz="0" w:space="0" w:color="auto"/>
            <w:right w:val="none" w:sz="0" w:space="0" w:color="auto"/>
          </w:divBdr>
          <w:divsChild>
            <w:div w:id="104472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013">
      <w:marLeft w:val="0"/>
      <w:marRight w:val="0"/>
      <w:marTop w:val="0"/>
      <w:marBottom w:val="0"/>
      <w:divBdr>
        <w:top w:val="none" w:sz="0" w:space="0" w:color="auto"/>
        <w:left w:val="none" w:sz="0" w:space="0" w:color="auto"/>
        <w:bottom w:val="none" w:sz="0" w:space="0" w:color="auto"/>
        <w:right w:val="none" w:sz="0" w:space="0" w:color="auto"/>
      </w:divBdr>
    </w:div>
    <w:div w:id="1044724017">
      <w:marLeft w:val="0"/>
      <w:marRight w:val="0"/>
      <w:marTop w:val="0"/>
      <w:marBottom w:val="0"/>
      <w:divBdr>
        <w:top w:val="none" w:sz="0" w:space="0" w:color="auto"/>
        <w:left w:val="none" w:sz="0" w:space="0" w:color="auto"/>
        <w:bottom w:val="none" w:sz="0" w:space="0" w:color="auto"/>
        <w:right w:val="none" w:sz="0" w:space="0" w:color="auto"/>
      </w:divBdr>
    </w:div>
    <w:div w:id="1044724020">
      <w:marLeft w:val="0"/>
      <w:marRight w:val="0"/>
      <w:marTop w:val="0"/>
      <w:marBottom w:val="0"/>
      <w:divBdr>
        <w:top w:val="none" w:sz="0" w:space="0" w:color="auto"/>
        <w:left w:val="none" w:sz="0" w:space="0" w:color="auto"/>
        <w:bottom w:val="none" w:sz="0" w:space="0" w:color="auto"/>
        <w:right w:val="none" w:sz="0" w:space="0" w:color="auto"/>
      </w:divBdr>
    </w:div>
    <w:div w:id="1044724027">
      <w:marLeft w:val="0"/>
      <w:marRight w:val="0"/>
      <w:marTop w:val="0"/>
      <w:marBottom w:val="0"/>
      <w:divBdr>
        <w:top w:val="none" w:sz="0" w:space="0" w:color="auto"/>
        <w:left w:val="none" w:sz="0" w:space="0" w:color="auto"/>
        <w:bottom w:val="none" w:sz="0" w:space="0" w:color="auto"/>
        <w:right w:val="none" w:sz="0" w:space="0" w:color="auto"/>
      </w:divBdr>
      <w:divsChild>
        <w:div w:id="1044721801">
          <w:marLeft w:val="0"/>
          <w:marRight w:val="0"/>
          <w:marTop w:val="0"/>
          <w:marBottom w:val="0"/>
          <w:divBdr>
            <w:top w:val="none" w:sz="0" w:space="0" w:color="auto"/>
            <w:left w:val="none" w:sz="0" w:space="0" w:color="auto"/>
            <w:bottom w:val="none" w:sz="0" w:space="0" w:color="auto"/>
            <w:right w:val="none" w:sz="0" w:space="0" w:color="auto"/>
          </w:divBdr>
        </w:div>
      </w:divsChild>
    </w:div>
    <w:div w:id="1044724028">
      <w:marLeft w:val="0"/>
      <w:marRight w:val="0"/>
      <w:marTop w:val="0"/>
      <w:marBottom w:val="0"/>
      <w:divBdr>
        <w:top w:val="none" w:sz="0" w:space="0" w:color="auto"/>
        <w:left w:val="none" w:sz="0" w:space="0" w:color="auto"/>
        <w:bottom w:val="none" w:sz="0" w:space="0" w:color="auto"/>
        <w:right w:val="none" w:sz="0" w:space="0" w:color="auto"/>
      </w:divBdr>
    </w:div>
    <w:div w:id="1044724031">
      <w:marLeft w:val="0"/>
      <w:marRight w:val="0"/>
      <w:marTop w:val="0"/>
      <w:marBottom w:val="0"/>
      <w:divBdr>
        <w:top w:val="none" w:sz="0" w:space="0" w:color="auto"/>
        <w:left w:val="none" w:sz="0" w:space="0" w:color="auto"/>
        <w:bottom w:val="none" w:sz="0" w:space="0" w:color="auto"/>
        <w:right w:val="none" w:sz="0" w:space="0" w:color="auto"/>
      </w:divBdr>
    </w:div>
    <w:div w:id="1044724032">
      <w:marLeft w:val="0"/>
      <w:marRight w:val="0"/>
      <w:marTop w:val="0"/>
      <w:marBottom w:val="0"/>
      <w:divBdr>
        <w:top w:val="none" w:sz="0" w:space="0" w:color="auto"/>
        <w:left w:val="none" w:sz="0" w:space="0" w:color="auto"/>
        <w:bottom w:val="none" w:sz="0" w:space="0" w:color="auto"/>
        <w:right w:val="none" w:sz="0" w:space="0" w:color="auto"/>
      </w:divBdr>
    </w:div>
    <w:div w:id="1044724033">
      <w:marLeft w:val="0"/>
      <w:marRight w:val="0"/>
      <w:marTop w:val="0"/>
      <w:marBottom w:val="0"/>
      <w:divBdr>
        <w:top w:val="none" w:sz="0" w:space="0" w:color="auto"/>
        <w:left w:val="none" w:sz="0" w:space="0" w:color="auto"/>
        <w:bottom w:val="none" w:sz="0" w:space="0" w:color="auto"/>
        <w:right w:val="none" w:sz="0" w:space="0" w:color="auto"/>
      </w:divBdr>
    </w:div>
    <w:div w:id="1044724034">
      <w:marLeft w:val="0"/>
      <w:marRight w:val="0"/>
      <w:marTop w:val="0"/>
      <w:marBottom w:val="0"/>
      <w:divBdr>
        <w:top w:val="none" w:sz="0" w:space="0" w:color="auto"/>
        <w:left w:val="none" w:sz="0" w:space="0" w:color="auto"/>
        <w:bottom w:val="none" w:sz="0" w:space="0" w:color="auto"/>
        <w:right w:val="none" w:sz="0" w:space="0" w:color="auto"/>
      </w:divBdr>
    </w:div>
    <w:div w:id="1044724035">
      <w:marLeft w:val="0"/>
      <w:marRight w:val="0"/>
      <w:marTop w:val="0"/>
      <w:marBottom w:val="0"/>
      <w:divBdr>
        <w:top w:val="none" w:sz="0" w:space="0" w:color="auto"/>
        <w:left w:val="none" w:sz="0" w:space="0" w:color="auto"/>
        <w:bottom w:val="none" w:sz="0" w:space="0" w:color="auto"/>
        <w:right w:val="none" w:sz="0" w:space="0" w:color="auto"/>
      </w:divBdr>
    </w:div>
    <w:div w:id="1044724037">
      <w:marLeft w:val="0"/>
      <w:marRight w:val="0"/>
      <w:marTop w:val="0"/>
      <w:marBottom w:val="0"/>
      <w:divBdr>
        <w:top w:val="none" w:sz="0" w:space="0" w:color="auto"/>
        <w:left w:val="none" w:sz="0" w:space="0" w:color="auto"/>
        <w:bottom w:val="none" w:sz="0" w:space="0" w:color="auto"/>
        <w:right w:val="none" w:sz="0" w:space="0" w:color="auto"/>
      </w:divBdr>
    </w:div>
    <w:div w:id="1044724039">
      <w:marLeft w:val="0"/>
      <w:marRight w:val="0"/>
      <w:marTop w:val="0"/>
      <w:marBottom w:val="0"/>
      <w:divBdr>
        <w:top w:val="none" w:sz="0" w:space="0" w:color="auto"/>
        <w:left w:val="none" w:sz="0" w:space="0" w:color="auto"/>
        <w:bottom w:val="none" w:sz="0" w:space="0" w:color="auto"/>
        <w:right w:val="none" w:sz="0" w:space="0" w:color="auto"/>
      </w:divBdr>
    </w:div>
    <w:div w:id="1044724044">
      <w:marLeft w:val="0"/>
      <w:marRight w:val="0"/>
      <w:marTop w:val="0"/>
      <w:marBottom w:val="0"/>
      <w:divBdr>
        <w:top w:val="none" w:sz="0" w:space="0" w:color="auto"/>
        <w:left w:val="none" w:sz="0" w:space="0" w:color="auto"/>
        <w:bottom w:val="none" w:sz="0" w:space="0" w:color="auto"/>
        <w:right w:val="none" w:sz="0" w:space="0" w:color="auto"/>
      </w:divBdr>
    </w:div>
    <w:div w:id="1044724046">
      <w:marLeft w:val="0"/>
      <w:marRight w:val="0"/>
      <w:marTop w:val="0"/>
      <w:marBottom w:val="0"/>
      <w:divBdr>
        <w:top w:val="none" w:sz="0" w:space="0" w:color="auto"/>
        <w:left w:val="none" w:sz="0" w:space="0" w:color="auto"/>
        <w:bottom w:val="none" w:sz="0" w:space="0" w:color="auto"/>
        <w:right w:val="none" w:sz="0" w:space="0" w:color="auto"/>
      </w:divBdr>
    </w:div>
    <w:div w:id="1044724051">
      <w:marLeft w:val="0"/>
      <w:marRight w:val="0"/>
      <w:marTop w:val="0"/>
      <w:marBottom w:val="0"/>
      <w:divBdr>
        <w:top w:val="none" w:sz="0" w:space="0" w:color="auto"/>
        <w:left w:val="none" w:sz="0" w:space="0" w:color="auto"/>
        <w:bottom w:val="none" w:sz="0" w:space="0" w:color="auto"/>
        <w:right w:val="none" w:sz="0" w:space="0" w:color="auto"/>
      </w:divBdr>
    </w:div>
    <w:div w:id="1044724053">
      <w:marLeft w:val="0"/>
      <w:marRight w:val="0"/>
      <w:marTop w:val="0"/>
      <w:marBottom w:val="0"/>
      <w:divBdr>
        <w:top w:val="none" w:sz="0" w:space="0" w:color="auto"/>
        <w:left w:val="none" w:sz="0" w:space="0" w:color="auto"/>
        <w:bottom w:val="none" w:sz="0" w:space="0" w:color="auto"/>
        <w:right w:val="none" w:sz="0" w:space="0" w:color="auto"/>
      </w:divBdr>
      <w:divsChild>
        <w:div w:id="1044721786">
          <w:marLeft w:val="0"/>
          <w:marRight w:val="0"/>
          <w:marTop w:val="0"/>
          <w:marBottom w:val="0"/>
          <w:divBdr>
            <w:top w:val="none" w:sz="0" w:space="0" w:color="auto"/>
            <w:left w:val="none" w:sz="0" w:space="0" w:color="auto"/>
            <w:bottom w:val="none" w:sz="0" w:space="0" w:color="auto"/>
            <w:right w:val="none" w:sz="0" w:space="0" w:color="auto"/>
          </w:divBdr>
          <w:divsChild>
            <w:div w:id="1044722784">
              <w:marLeft w:val="0"/>
              <w:marRight w:val="0"/>
              <w:marTop w:val="0"/>
              <w:marBottom w:val="0"/>
              <w:divBdr>
                <w:top w:val="none" w:sz="0" w:space="0" w:color="auto"/>
                <w:left w:val="none" w:sz="0" w:space="0" w:color="auto"/>
                <w:bottom w:val="none" w:sz="0" w:space="0" w:color="auto"/>
                <w:right w:val="none" w:sz="0" w:space="0" w:color="auto"/>
              </w:divBdr>
              <w:divsChild>
                <w:div w:id="1044724043">
                  <w:marLeft w:val="0"/>
                  <w:marRight w:val="0"/>
                  <w:marTop w:val="0"/>
                  <w:marBottom w:val="0"/>
                  <w:divBdr>
                    <w:top w:val="none" w:sz="0" w:space="0" w:color="auto"/>
                    <w:left w:val="none" w:sz="0" w:space="0" w:color="auto"/>
                    <w:bottom w:val="none" w:sz="0" w:space="0" w:color="auto"/>
                    <w:right w:val="none" w:sz="0" w:space="0" w:color="auto"/>
                  </w:divBdr>
                  <w:divsChild>
                    <w:div w:id="1044723191">
                      <w:marLeft w:val="0"/>
                      <w:marRight w:val="0"/>
                      <w:marTop w:val="0"/>
                      <w:marBottom w:val="0"/>
                      <w:divBdr>
                        <w:top w:val="none" w:sz="0" w:space="0" w:color="auto"/>
                        <w:left w:val="none" w:sz="0" w:space="0" w:color="auto"/>
                        <w:bottom w:val="none" w:sz="0" w:space="0" w:color="auto"/>
                        <w:right w:val="none" w:sz="0" w:space="0" w:color="auto"/>
                      </w:divBdr>
                      <w:divsChild>
                        <w:div w:id="1044721754">
                          <w:marLeft w:val="0"/>
                          <w:marRight w:val="0"/>
                          <w:marTop w:val="0"/>
                          <w:marBottom w:val="0"/>
                          <w:divBdr>
                            <w:top w:val="none" w:sz="0" w:space="0" w:color="auto"/>
                            <w:left w:val="none" w:sz="0" w:space="0" w:color="auto"/>
                            <w:bottom w:val="none" w:sz="0" w:space="0" w:color="auto"/>
                            <w:right w:val="none" w:sz="0" w:space="0" w:color="auto"/>
                          </w:divBdr>
                          <w:divsChild>
                            <w:div w:id="1044721871">
                              <w:marLeft w:val="0"/>
                              <w:marRight w:val="0"/>
                              <w:marTop w:val="0"/>
                              <w:marBottom w:val="0"/>
                              <w:divBdr>
                                <w:top w:val="none" w:sz="0" w:space="0" w:color="auto"/>
                                <w:left w:val="none" w:sz="0" w:space="0" w:color="auto"/>
                                <w:bottom w:val="none" w:sz="0" w:space="0" w:color="auto"/>
                                <w:right w:val="none" w:sz="0" w:space="0" w:color="auto"/>
                              </w:divBdr>
                              <w:divsChild>
                                <w:div w:id="1044722617">
                                  <w:marLeft w:val="0"/>
                                  <w:marRight w:val="0"/>
                                  <w:marTop w:val="0"/>
                                  <w:marBottom w:val="0"/>
                                  <w:divBdr>
                                    <w:top w:val="none" w:sz="0" w:space="0" w:color="auto"/>
                                    <w:left w:val="none" w:sz="0" w:space="0" w:color="auto"/>
                                    <w:bottom w:val="none" w:sz="0" w:space="0" w:color="auto"/>
                                    <w:right w:val="none" w:sz="0" w:space="0" w:color="auto"/>
                                  </w:divBdr>
                                  <w:divsChild>
                                    <w:div w:id="104472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4724056">
      <w:marLeft w:val="0"/>
      <w:marRight w:val="0"/>
      <w:marTop w:val="0"/>
      <w:marBottom w:val="0"/>
      <w:divBdr>
        <w:top w:val="none" w:sz="0" w:space="0" w:color="auto"/>
        <w:left w:val="none" w:sz="0" w:space="0" w:color="auto"/>
        <w:bottom w:val="none" w:sz="0" w:space="0" w:color="auto"/>
        <w:right w:val="none" w:sz="0" w:space="0" w:color="auto"/>
      </w:divBdr>
      <w:divsChild>
        <w:div w:id="1044722156">
          <w:marLeft w:val="0"/>
          <w:marRight w:val="0"/>
          <w:marTop w:val="0"/>
          <w:marBottom w:val="0"/>
          <w:divBdr>
            <w:top w:val="none" w:sz="0" w:space="0" w:color="auto"/>
            <w:left w:val="none" w:sz="0" w:space="0" w:color="auto"/>
            <w:bottom w:val="none" w:sz="0" w:space="0" w:color="auto"/>
            <w:right w:val="none" w:sz="0" w:space="0" w:color="auto"/>
          </w:divBdr>
        </w:div>
        <w:div w:id="1044723528">
          <w:marLeft w:val="0"/>
          <w:marRight w:val="0"/>
          <w:marTop w:val="0"/>
          <w:marBottom w:val="0"/>
          <w:divBdr>
            <w:top w:val="single" w:sz="4" w:space="1" w:color="000000"/>
            <w:left w:val="single" w:sz="4" w:space="4" w:color="000000"/>
            <w:bottom w:val="single" w:sz="4" w:space="1" w:color="000000"/>
            <w:right w:val="single" w:sz="4" w:space="4" w:color="000000"/>
          </w:divBdr>
        </w:div>
        <w:div w:id="1044724021">
          <w:marLeft w:val="0"/>
          <w:marRight w:val="0"/>
          <w:marTop w:val="0"/>
          <w:marBottom w:val="0"/>
          <w:divBdr>
            <w:top w:val="single" w:sz="4" w:space="1" w:color="000000"/>
            <w:left w:val="single" w:sz="4" w:space="4" w:color="000000"/>
            <w:bottom w:val="single" w:sz="4" w:space="1" w:color="000000"/>
            <w:right w:val="single" w:sz="4" w:space="4" w:color="000000"/>
          </w:divBdr>
        </w:div>
        <w:div w:id="1044724200">
          <w:marLeft w:val="0"/>
          <w:marRight w:val="0"/>
          <w:marTop w:val="0"/>
          <w:marBottom w:val="0"/>
          <w:divBdr>
            <w:top w:val="none" w:sz="0" w:space="0" w:color="auto"/>
            <w:left w:val="none" w:sz="0" w:space="0" w:color="auto"/>
            <w:bottom w:val="none" w:sz="0" w:space="0" w:color="auto"/>
            <w:right w:val="none" w:sz="0" w:space="0" w:color="auto"/>
          </w:divBdr>
        </w:div>
        <w:div w:id="1044724225">
          <w:marLeft w:val="0"/>
          <w:marRight w:val="0"/>
          <w:marTop w:val="0"/>
          <w:marBottom w:val="0"/>
          <w:divBdr>
            <w:top w:val="none" w:sz="0" w:space="0" w:color="auto"/>
            <w:left w:val="none" w:sz="0" w:space="0" w:color="auto"/>
            <w:bottom w:val="none" w:sz="0" w:space="0" w:color="auto"/>
            <w:right w:val="none" w:sz="0" w:space="0" w:color="auto"/>
          </w:divBdr>
          <w:divsChild>
            <w:div w:id="104472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058">
      <w:marLeft w:val="0"/>
      <w:marRight w:val="0"/>
      <w:marTop w:val="0"/>
      <w:marBottom w:val="0"/>
      <w:divBdr>
        <w:top w:val="none" w:sz="0" w:space="0" w:color="auto"/>
        <w:left w:val="none" w:sz="0" w:space="0" w:color="auto"/>
        <w:bottom w:val="none" w:sz="0" w:space="0" w:color="auto"/>
        <w:right w:val="none" w:sz="0" w:space="0" w:color="auto"/>
      </w:divBdr>
    </w:div>
    <w:div w:id="1044724060">
      <w:marLeft w:val="0"/>
      <w:marRight w:val="0"/>
      <w:marTop w:val="0"/>
      <w:marBottom w:val="0"/>
      <w:divBdr>
        <w:top w:val="none" w:sz="0" w:space="0" w:color="auto"/>
        <w:left w:val="none" w:sz="0" w:space="0" w:color="auto"/>
        <w:bottom w:val="none" w:sz="0" w:space="0" w:color="auto"/>
        <w:right w:val="none" w:sz="0" w:space="0" w:color="auto"/>
      </w:divBdr>
    </w:div>
    <w:div w:id="1044724061">
      <w:marLeft w:val="0"/>
      <w:marRight w:val="0"/>
      <w:marTop w:val="0"/>
      <w:marBottom w:val="0"/>
      <w:divBdr>
        <w:top w:val="none" w:sz="0" w:space="0" w:color="auto"/>
        <w:left w:val="none" w:sz="0" w:space="0" w:color="auto"/>
        <w:bottom w:val="none" w:sz="0" w:space="0" w:color="auto"/>
        <w:right w:val="none" w:sz="0" w:space="0" w:color="auto"/>
      </w:divBdr>
    </w:div>
    <w:div w:id="1044724062">
      <w:marLeft w:val="0"/>
      <w:marRight w:val="0"/>
      <w:marTop w:val="0"/>
      <w:marBottom w:val="0"/>
      <w:divBdr>
        <w:top w:val="none" w:sz="0" w:space="0" w:color="auto"/>
        <w:left w:val="none" w:sz="0" w:space="0" w:color="auto"/>
        <w:bottom w:val="none" w:sz="0" w:space="0" w:color="auto"/>
        <w:right w:val="none" w:sz="0" w:space="0" w:color="auto"/>
      </w:divBdr>
      <w:divsChild>
        <w:div w:id="1044722869">
          <w:marLeft w:val="0"/>
          <w:marRight w:val="0"/>
          <w:marTop w:val="0"/>
          <w:marBottom w:val="0"/>
          <w:divBdr>
            <w:top w:val="none" w:sz="0" w:space="0" w:color="auto"/>
            <w:left w:val="none" w:sz="0" w:space="0" w:color="auto"/>
            <w:bottom w:val="none" w:sz="0" w:space="0" w:color="auto"/>
            <w:right w:val="none" w:sz="0" w:space="0" w:color="auto"/>
          </w:divBdr>
        </w:div>
        <w:div w:id="1044724264">
          <w:marLeft w:val="0"/>
          <w:marRight w:val="0"/>
          <w:marTop w:val="0"/>
          <w:marBottom w:val="0"/>
          <w:divBdr>
            <w:top w:val="none" w:sz="0" w:space="0" w:color="auto"/>
            <w:left w:val="none" w:sz="0" w:space="0" w:color="auto"/>
            <w:bottom w:val="none" w:sz="0" w:space="0" w:color="auto"/>
            <w:right w:val="none" w:sz="0" w:space="0" w:color="auto"/>
          </w:divBdr>
        </w:div>
      </w:divsChild>
    </w:div>
    <w:div w:id="1044724065">
      <w:marLeft w:val="0"/>
      <w:marRight w:val="0"/>
      <w:marTop w:val="0"/>
      <w:marBottom w:val="0"/>
      <w:divBdr>
        <w:top w:val="none" w:sz="0" w:space="0" w:color="auto"/>
        <w:left w:val="none" w:sz="0" w:space="0" w:color="auto"/>
        <w:bottom w:val="none" w:sz="0" w:space="0" w:color="auto"/>
        <w:right w:val="none" w:sz="0" w:space="0" w:color="auto"/>
      </w:divBdr>
    </w:div>
    <w:div w:id="1044724066">
      <w:marLeft w:val="0"/>
      <w:marRight w:val="0"/>
      <w:marTop w:val="0"/>
      <w:marBottom w:val="0"/>
      <w:divBdr>
        <w:top w:val="none" w:sz="0" w:space="0" w:color="auto"/>
        <w:left w:val="none" w:sz="0" w:space="0" w:color="auto"/>
        <w:bottom w:val="none" w:sz="0" w:space="0" w:color="auto"/>
        <w:right w:val="none" w:sz="0" w:space="0" w:color="auto"/>
      </w:divBdr>
    </w:div>
    <w:div w:id="1044724068">
      <w:marLeft w:val="0"/>
      <w:marRight w:val="0"/>
      <w:marTop w:val="0"/>
      <w:marBottom w:val="0"/>
      <w:divBdr>
        <w:top w:val="none" w:sz="0" w:space="0" w:color="auto"/>
        <w:left w:val="none" w:sz="0" w:space="0" w:color="auto"/>
        <w:bottom w:val="none" w:sz="0" w:space="0" w:color="auto"/>
        <w:right w:val="none" w:sz="0" w:space="0" w:color="auto"/>
      </w:divBdr>
      <w:divsChild>
        <w:div w:id="1044724067">
          <w:marLeft w:val="0"/>
          <w:marRight w:val="0"/>
          <w:marTop w:val="0"/>
          <w:marBottom w:val="0"/>
          <w:divBdr>
            <w:top w:val="none" w:sz="0" w:space="0" w:color="auto"/>
            <w:left w:val="none" w:sz="0" w:space="0" w:color="auto"/>
            <w:bottom w:val="none" w:sz="0" w:space="0" w:color="auto"/>
            <w:right w:val="none" w:sz="0" w:space="0" w:color="auto"/>
          </w:divBdr>
          <w:divsChild>
            <w:div w:id="1044722537">
              <w:marLeft w:val="0"/>
              <w:marRight w:val="0"/>
              <w:marTop w:val="0"/>
              <w:marBottom w:val="0"/>
              <w:divBdr>
                <w:top w:val="none" w:sz="0" w:space="0" w:color="auto"/>
                <w:left w:val="none" w:sz="0" w:space="0" w:color="auto"/>
                <w:bottom w:val="none" w:sz="0" w:space="0" w:color="auto"/>
                <w:right w:val="none" w:sz="0" w:space="0" w:color="auto"/>
              </w:divBdr>
              <w:divsChild>
                <w:div w:id="1044721714">
                  <w:marLeft w:val="0"/>
                  <w:marRight w:val="0"/>
                  <w:marTop w:val="0"/>
                  <w:marBottom w:val="0"/>
                  <w:divBdr>
                    <w:top w:val="none" w:sz="0" w:space="0" w:color="auto"/>
                    <w:left w:val="none" w:sz="0" w:space="0" w:color="auto"/>
                    <w:bottom w:val="none" w:sz="0" w:space="0" w:color="auto"/>
                    <w:right w:val="none" w:sz="0" w:space="0" w:color="auto"/>
                  </w:divBdr>
                  <w:divsChild>
                    <w:div w:id="1044723253">
                      <w:marLeft w:val="0"/>
                      <w:marRight w:val="0"/>
                      <w:marTop w:val="0"/>
                      <w:marBottom w:val="0"/>
                      <w:divBdr>
                        <w:top w:val="none" w:sz="0" w:space="0" w:color="auto"/>
                        <w:left w:val="none" w:sz="0" w:space="0" w:color="auto"/>
                        <w:bottom w:val="none" w:sz="0" w:space="0" w:color="auto"/>
                        <w:right w:val="none" w:sz="0" w:space="0" w:color="auto"/>
                      </w:divBdr>
                      <w:divsChild>
                        <w:div w:id="1044723575">
                          <w:marLeft w:val="0"/>
                          <w:marRight w:val="0"/>
                          <w:marTop w:val="0"/>
                          <w:marBottom w:val="0"/>
                          <w:divBdr>
                            <w:top w:val="none" w:sz="0" w:space="0" w:color="auto"/>
                            <w:left w:val="none" w:sz="0" w:space="0" w:color="auto"/>
                            <w:bottom w:val="none" w:sz="0" w:space="0" w:color="auto"/>
                            <w:right w:val="none" w:sz="0" w:space="0" w:color="auto"/>
                          </w:divBdr>
                          <w:divsChild>
                            <w:div w:id="104472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4452">
          <w:marLeft w:val="0"/>
          <w:marRight w:val="0"/>
          <w:marTop w:val="0"/>
          <w:marBottom w:val="0"/>
          <w:divBdr>
            <w:top w:val="none" w:sz="0" w:space="0" w:color="auto"/>
            <w:left w:val="none" w:sz="0" w:space="0" w:color="auto"/>
            <w:bottom w:val="none" w:sz="0" w:space="0" w:color="auto"/>
            <w:right w:val="none" w:sz="0" w:space="0" w:color="auto"/>
          </w:divBdr>
          <w:divsChild>
            <w:div w:id="104472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069">
      <w:marLeft w:val="0"/>
      <w:marRight w:val="0"/>
      <w:marTop w:val="0"/>
      <w:marBottom w:val="0"/>
      <w:divBdr>
        <w:top w:val="none" w:sz="0" w:space="0" w:color="auto"/>
        <w:left w:val="none" w:sz="0" w:space="0" w:color="auto"/>
        <w:bottom w:val="none" w:sz="0" w:space="0" w:color="auto"/>
        <w:right w:val="none" w:sz="0" w:space="0" w:color="auto"/>
      </w:divBdr>
    </w:div>
    <w:div w:id="1044724070">
      <w:marLeft w:val="0"/>
      <w:marRight w:val="0"/>
      <w:marTop w:val="0"/>
      <w:marBottom w:val="0"/>
      <w:divBdr>
        <w:top w:val="none" w:sz="0" w:space="0" w:color="auto"/>
        <w:left w:val="none" w:sz="0" w:space="0" w:color="auto"/>
        <w:bottom w:val="none" w:sz="0" w:space="0" w:color="auto"/>
        <w:right w:val="none" w:sz="0" w:space="0" w:color="auto"/>
      </w:divBdr>
    </w:div>
    <w:div w:id="1044724071">
      <w:marLeft w:val="0"/>
      <w:marRight w:val="0"/>
      <w:marTop w:val="0"/>
      <w:marBottom w:val="0"/>
      <w:divBdr>
        <w:top w:val="none" w:sz="0" w:space="0" w:color="auto"/>
        <w:left w:val="none" w:sz="0" w:space="0" w:color="auto"/>
        <w:bottom w:val="none" w:sz="0" w:space="0" w:color="auto"/>
        <w:right w:val="none" w:sz="0" w:space="0" w:color="auto"/>
      </w:divBdr>
    </w:div>
    <w:div w:id="1044724078">
      <w:marLeft w:val="0"/>
      <w:marRight w:val="0"/>
      <w:marTop w:val="0"/>
      <w:marBottom w:val="0"/>
      <w:divBdr>
        <w:top w:val="none" w:sz="0" w:space="0" w:color="auto"/>
        <w:left w:val="none" w:sz="0" w:space="0" w:color="auto"/>
        <w:bottom w:val="none" w:sz="0" w:space="0" w:color="auto"/>
        <w:right w:val="none" w:sz="0" w:space="0" w:color="auto"/>
      </w:divBdr>
    </w:div>
    <w:div w:id="1044724079">
      <w:marLeft w:val="0"/>
      <w:marRight w:val="0"/>
      <w:marTop w:val="0"/>
      <w:marBottom w:val="0"/>
      <w:divBdr>
        <w:top w:val="none" w:sz="0" w:space="0" w:color="auto"/>
        <w:left w:val="none" w:sz="0" w:space="0" w:color="auto"/>
        <w:bottom w:val="none" w:sz="0" w:space="0" w:color="auto"/>
        <w:right w:val="none" w:sz="0" w:space="0" w:color="auto"/>
      </w:divBdr>
    </w:div>
    <w:div w:id="1044724086">
      <w:marLeft w:val="0"/>
      <w:marRight w:val="0"/>
      <w:marTop w:val="0"/>
      <w:marBottom w:val="0"/>
      <w:divBdr>
        <w:top w:val="none" w:sz="0" w:space="0" w:color="auto"/>
        <w:left w:val="none" w:sz="0" w:space="0" w:color="auto"/>
        <w:bottom w:val="none" w:sz="0" w:space="0" w:color="auto"/>
        <w:right w:val="none" w:sz="0" w:space="0" w:color="auto"/>
      </w:divBdr>
    </w:div>
    <w:div w:id="1044724087">
      <w:marLeft w:val="0"/>
      <w:marRight w:val="0"/>
      <w:marTop w:val="0"/>
      <w:marBottom w:val="0"/>
      <w:divBdr>
        <w:top w:val="none" w:sz="0" w:space="0" w:color="auto"/>
        <w:left w:val="none" w:sz="0" w:space="0" w:color="auto"/>
        <w:bottom w:val="none" w:sz="0" w:space="0" w:color="auto"/>
        <w:right w:val="none" w:sz="0" w:space="0" w:color="auto"/>
      </w:divBdr>
    </w:div>
    <w:div w:id="1044724088">
      <w:marLeft w:val="0"/>
      <w:marRight w:val="0"/>
      <w:marTop w:val="0"/>
      <w:marBottom w:val="0"/>
      <w:divBdr>
        <w:top w:val="none" w:sz="0" w:space="0" w:color="auto"/>
        <w:left w:val="none" w:sz="0" w:space="0" w:color="auto"/>
        <w:bottom w:val="none" w:sz="0" w:space="0" w:color="auto"/>
        <w:right w:val="none" w:sz="0" w:space="0" w:color="auto"/>
      </w:divBdr>
    </w:div>
    <w:div w:id="1044724089">
      <w:marLeft w:val="0"/>
      <w:marRight w:val="0"/>
      <w:marTop w:val="0"/>
      <w:marBottom w:val="0"/>
      <w:divBdr>
        <w:top w:val="none" w:sz="0" w:space="0" w:color="auto"/>
        <w:left w:val="none" w:sz="0" w:space="0" w:color="auto"/>
        <w:bottom w:val="none" w:sz="0" w:space="0" w:color="auto"/>
        <w:right w:val="none" w:sz="0" w:space="0" w:color="auto"/>
      </w:divBdr>
      <w:divsChild>
        <w:div w:id="1044722320">
          <w:marLeft w:val="0"/>
          <w:marRight w:val="0"/>
          <w:marTop w:val="0"/>
          <w:marBottom w:val="0"/>
          <w:divBdr>
            <w:top w:val="none" w:sz="0" w:space="0" w:color="auto"/>
            <w:left w:val="none" w:sz="0" w:space="0" w:color="auto"/>
            <w:bottom w:val="none" w:sz="0" w:space="0" w:color="auto"/>
            <w:right w:val="none" w:sz="0" w:space="0" w:color="auto"/>
          </w:divBdr>
        </w:div>
      </w:divsChild>
    </w:div>
    <w:div w:id="1044724090">
      <w:marLeft w:val="0"/>
      <w:marRight w:val="0"/>
      <w:marTop w:val="0"/>
      <w:marBottom w:val="0"/>
      <w:divBdr>
        <w:top w:val="none" w:sz="0" w:space="0" w:color="auto"/>
        <w:left w:val="none" w:sz="0" w:space="0" w:color="auto"/>
        <w:bottom w:val="none" w:sz="0" w:space="0" w:color="auto"/>
        <w:right w:val="none" w:sz="0" w:space="0" w:color="auto"/>
      </w:divBdr>
    </w:div>
    <w:div w:id="1044724092">
      <w:marLeft w:val="0"/>
      <w:marRight w:val="0"/>
      <w:marTop w:val="0"/>
      <w:marBottom w:val="0"/>
      <w:divBdr>
        <w:top w:val="none" w:sz="0" w:space="0" w:color="auto"/>
        <w:left w:val="none" w:sz="0" w:space="0" w:color="auto"/>
        <w:bottom w:val="none" w:sz="0" w:space="0" w:color="auto"/>
        <w:right w:val="none" w:sz="0" w:space="0" w:color="auto"/>
      </w:divBdr>
    </w:div>
    <w:div w:id="1044724095">
      <w:marLeft w:val="0"/>
      <w:marRight w:val="0"/>
      <w:marTop w:val="0"/>
      <w:marBottom w:val="0"/>
      <w:divBdr>
        <w:top w:val="none" w:sz="0" w:space="0" w:color="auto"/>
        <w:left w:val="none" w:sz="0" w:space="0" w:color="auto"/>
        <w:bottom w:val="none" w:sz="0" w:space="0" w:color="auto"/>
        <w:right w:val="none" w:sz="0" w:space="0" w:color="auto"/>
      </w:divBdr>
    </w:div>
    <w:div w:id="1044724096">
      <w:marLeft w:val="0"/>
      <w:marRight w:val="0"/>
      <w:marTop w:val="0"/>
      <w:marBottom w:val="0"/>
      <w:divBdr>
        <w:top w:val="none" w:sz="0" w:space="0" w:color="auto"/>
        <w:left w:val="none" w:sz="0" w:space="0" w:color="auto"/>
        <w:bottom w:val="none" w:sz="0" w:space="0" w:color="auto"/>
        <w:right w:val="none" w:sz="0" w:space="0" w:color="auto"/>
      </w:divBdr>
    </w:div>
    <w:div w:id="1044724100">
      <w:marLeft w:val="0"/>
      <w:marRight w:val="0"/>
      <w:marTop w:val="0"/>
      <w:marBottom w:val="0"/>
      <w:divBdr>
        <w:top w:val="none" w:sz="0" w:space="0" w:color="auto"/>
        <w:left w:val="none" w:sz="0" w:space="0" w:color="auto"/>
        <w:bottom w:val="none" w:sz="0" w:space="0" w:color="auto"/>
        <w:right w:val="none" w:sz="0" w:space="0" w:color="auto"/>
      </w:divBdr>
    </w:div>
    <w:div w:id="1044724102">
      <w:marLeft w:val="0"/>
      <w:marRight w:val="0"/>
      <w:marTop w:val="0"/>
      <w:marBottom w:val="0"/>
      <w:divBdr>
        <w:top w:val="none" w:sz="0" w:space="0" w:color="auto"/>
        <w:left w:val="none" w:sz="0" w:space="0" w:color="auto"/>
        <w:bottom w:val="none" w:sz="0" w:space="0" w:color="auto"/>
        <w:right w:val="none" w:sz="0" w:space="0" w:color="auto"/>
      </w:divBdr>
      <w:divsChild>
        <w:div w:id="1044721630">
          <w:marLeft w:val="0"/>
          <w:marRight w:val="0"/>
          <w:marTop w:val="0"/>
          <w:marBottom w:val="0"/>
          <w:divBdr>
            <w:top w:val="none" w:sz="0" w:space="0" w:color="auto"/>
            <w:left w:val="none" w:sz="0" w:space="0" w:color="auto"/>
            <w:bottom w:val="none" w:sz="0" w:space="0" w:color="auto"/>
            <w:right w:val="none" w:sz="0" w:space="0" w:color="auto"/>
          </w:divBdr>
        </w:div>
        <w:div w:id="1044721631">
          <w:marLeft w:val="0"/>
          <w:marRight w:val="0"/>
          <w:marTop w:val="0"/>
          <w:marBottom w:val="0"/>
          <w:divBdr>
            <w:top w:val="none" w:sz="0" w:space="0" w:color="auto"/>
            <w:left w:val="none" w:sz="0" w:space="0" w:color="auto"/>
            <w:bottom w:val="none" w:sz="0" w:space="0" w:color="auto"/>
            <w:right w:val="none" w:sz="0" w:space="0" w:color="auto"/>
          </w:divBdr>
        </w:div>
        <w:div w:id="1044721641">
          <w:marLeft w:val="0"/>
          <w:marRight w:val="0"/>
          <w:marTop w:val="0"/>
          <w:marBottom w:val="0"/>
          <w:divBdr>
            <w:top w:val="none" w:sz="0" w:space="0" w:color="auto"/>
            <w:left w:val="none" w:sz="0" w:space="0" w:color="auto"/>
            <w:bottom w:val="none" w:sz="0" w:space="0" w:color="auto"/>
            <w:right w:val="none" w:sz="0" w:space="0" w:color="auto"/>
          </w:divBdr>
        </w:div>
        <w:div w:id="1044721755">
          <w:marLeft w:val="0"/>
          <w:marRight w:val="0"/>
          <w:marTop w:val="0"/>
          <w:marBottom w:val="0"/>
          <w:divBdr>
            <w:top w:val="none" w:sz="0" w:space="0" w:color="auto"/>
            <w:left w:val="none" w:sz="0" w:space="0" w:color="auto"/>
            <w:bottom w:val="none" w:sz="0" w:space="0" w:color="auto"/>
            <w:right w:val="none" w:sz="0" w:space="0" w:color="auto"/>
          </w:divBdr>
        </w:div>
        <w:div w:id="1044721823">
          <w:marLeft w:val="0"/>
          <w:marRight w:val="0"/>
          <w:marTop w:val="0"/>
          <w:marBottom w:val="0"/>
          <w:divBdr>
            <w:top w:val="none" w:sz="0" w:space="0" w:color="auto"/>
            <w:left w:val="none" w:sz="0" w:space="0" w:color="auto"/>
            <w:bottom w:val="none" w:sz="0" w:space="0" w:color="auto"/>
            <w:right w:val="none" w:sz="0" w:space="0" w:color="auto"/>
          </w:divBdr>
        </w:div>
        <w:div w:id="1044721863">
          <w:marLeft w:val="0"/>
          <w:marRight w:val="0"/>
          <w:marTop w:val="0"/>
          <w:marBottom w:val="0"/>
          <w:divBdr>
            <w:top w:val="none" w:sz="0" w:space="0" w:color="auto"/>
            <w:left w:val="none" w:sz="0" w:space="0" w:color="auto"/>
            <w:bottom w:val="none" w:sz="0" w:space="0" w:color="auto"/>
            <w:right w:val="none" w:sz="0" w:space="0" w:color="auto"/>
          </w:divBdr>
        </w:div>
        <w:div w:id="1044721998">
          <w:marLeft w:val="0"/>
          <w:marRight w:val="0"/>
          <w:marTop w:val="0"/>
          <w:marBottom w:val="0"/>
          <w:divBdr>
            <w:top w:val="none" w:sz="0" w:space="0" w:color="auto"/>
            <w:left w:val="none" w:sz="0" w:space="0" w:color="auto"/>
            <w:bottom w:val="none" w:sz="0" w:space="0" w:color="auto"/>
            <w:right w:val="none" w:sz="0" w:space="0" w:color="auto"/>
          </w:divBdr>
          <w:divsChild>
            <w:div w:id="1044721582">
              <w:marLeft w:val="0"/>
              <w:marRight w:val="0"/>
              <w:marTop w:val="0"/>
              <w:marBottom w:val="0"/>
              <w:divBdr>
                <w:top w:val="none" w:sz="0" w:space="0" w:color="auto"/>
                <w:left w:val="none" w:sz="0" w:space="0" w:color="auto"/>
                <w:bottom w:val="none" w:sz="0" w:space="0" w:color="auto"/>
                <w:right w:val="none" w:sz="0" w:space="0" w:color="auto"/>
              </w:divBdr>
              <w:divsChild>
                <w:div w:id="104472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133">
          <w:marLeft w:val="0"/>
          <w:marRight w:val="0"/>
          <w:marTop w:val="0"/>
          <w:marBottom w:val="0"/>
          <w:divBdr>
            <w:top w:val="none" w:sz="0" w:space="0" w:color="auto"/>
            <w:left w:val="none" w:sz="0" w:space="0" w:color="auto"/>
            <w:bottom w:val="none" w:sz="0" w:space="0" w:color="auto"/>
            <w:right w:val="none" w:sz="0" w:space="0" w:color="auto"/>
          </w:divBdr>
        </w:div>
        <w:div w:id="1044722152">
          <w:marLeft w:val="0"/>
          <w:marRight w:val="0"/>
          <w:marTop w:val="0"/>
          <w:marBottom w:val="0"/>
          <w:divBdr>
            <w:top w:val="none" w:sz="0" w:space="0" w:color="auto"/>
            <w:left w:val="none" w:sz="0" w:space="0" w:color="auto"/>
            <w:bottom w:val="none" w:sz="0" w:space="0" w:color="auto"/>
            <w:right w:val="none" w:sz="0" w:space="0" w:color="auto"/>
          </w:divBdr>
        </w:div>
        <w:div w:id="1044722205">
          <w:marLeft w:val="0"/>
          <w:marRight w:val="0"/>
          <w:marTop w:val="0"/>
          <w:marBottom w:val="0"/>
          <w:divBdr>
            <w:top w:val="none" w:sz="0" w:space="0" w:color="auto"/>
            <w:left w:val="none" w:sz="0" w:space="0" w:color="auto"/>
            <w:bottom w:val="none" w:sz="0" w:space="0" w:color="auto"/>
            <w:right w:val="none" w:sz="0" w:space="0" w:color="auto"/>
          </w:divBdr>
        </w:div>
        <w:div w:id="1044722218">
          <w:marLeft w:val="0"/>
          <w:marRight w:val="0"/>
          <w:marTop w:val="0"/>
          <w:marBottom w:val="0"/>
          <w:divBdr>
            <w:top w:val="none" w:sz="0" w:space="0" w:color="auto"/>
            <w:left w:val="none" w:sz="0" w:space="0" w:color="auto"/>
            <w:bottom w:val="none" w:sz="0" w:space="0" w:color="auto"/>
            <w:right w:val="none" w:sz="0" w:space="0" w:color="auto"/>
          </w:divBdr>
        </w:div>
        <w:div w:id="1044722220">
          <w:marLeft w:val="0"/>
          <w:marRight w:val="0"/>
          <w:marTop w:val="0"/>
          <w:marBottom w:val="0"/>
          <w:divBdr>
            <w:top w:val="none" w:sz="0" w:space="0" w:color="auto"/>
            <w:left w:val="none" w:sz="0" w:space="0" w:color="auto"/>
            <w:bottom w:val="none" w:sz="0" w:space="0" w:color="auto"/>
            <w:right w:val="none" w:sz="0" w:space="0" w:color="auto"/>
          </w:divBdr>
        </w:div>
        <w:div w:id="1044722242">
          <w:marLeft w:val="0"/>
          <w:marRight w:val="0"/>
          <w:marTop w:val="0"/>
          <w:marBottom w:val="0"/>
          <w:divBdr>
            <w:top w:val="none" w:sz="0" w:space="0" w:color="auto"/>
            <w:left w:val="none" w:sz="0" w:space="0" w:color="auto"/>
            <w:bottom w:val="none" w:sz="0" w:space="0" w:color="auto"/>
            <w:right w:val="none" w:sz="0" w:space="0" w:color="auto"/>
          </w:divBdr>
        </w:div>
        <w:div w:id="1044722244">
          <w:marLeft w:val="0"/>
          <w:marRight w:val="0"/>
          <w:marTop w:val="0"/>
          <w:marBottom w:val="0"/>
          <w:divBdr>
            <w:top w:val="none" w:sz="0" w:space="0" w:color="auto"/>
            <w:left w:val="none" w:sz="0" w:space="0" w:color="auto"/>
            <w:bottom w:val="none" w:sz="0" w:space="0" w:color="auto"/>
            <w:right w:val="none" w:sz="0" w:space="0" w:color="auto"/>
          </w:divBdr>
        </w:div>
        <w:div w:id="1044722723">
          <w:marLeft w:val="0"/>
          <w:marRight w:val="0"/>
          <w:marTop w:val="0"/>
          <w:marBottom w:val="0"/>
          <w:divBdr>
            <w:top w:val="none" w:sz="0" w:space="0" w:color="auto"/>
            <w:left w:val="none" w:sz="0" w:space="0" w:color="auto"/>
            <w:bottom w:val="none" w:sz="0" w:space="0" w:color="auto"/>
            <w:right w:val="none" w:sz="0" w:space="0" w:color="auto"/>
          </w:divBdr>
        </w:div>
        <w:div w:id="1044723107">
          <w:marLeft w:val="0"/>
          <w:marRight w:val="0"/>
          <w:marTop w:val="0"/>
          <w:marBottom w:val="0"/>
          <w:divBdr>
            <w:top w:val="none" w:sz="0" w:space="0" w:color="auto"/>
            <w:left w:val="none" w:sz="0" w:space="0" w:color="auto"/>
            <w:bottom w:val="none" w:sz="0" w:space="0" w:color="auto"/>
            <w:right w:val="none" w:sz="0" w:space="0" w:color="auto"/>
          </w:divBdr>
        </w:div>
        <w:div w:id="1044723198">
          <w:marLeft w:val="0"/>
          <w:marRight w:val="0"/>
          <w:marTop w:val="0"/>
          <w:marBottom w:val="0"/>
          <w:divBdr>
            <w:top w:val="none" w:sz="0" w:space="0" w:color="auto"/>
            <w:left w:val="none" w:sz="0" w:space="0" w:color="auto"/>
            <w:bottom w:val="none" w:sz="0" w:space="0" w:color="auto"/>
            <w:right w:val="none" w:sz="0" w:space="0" w:color="auto"/>
          </w:divBdr>
        </w:div>
        <w:div w:id="1044723355">
          <w:marLeft w:val="0"/>
          <w:marRight w:val="0"/>
          <w:marTop w:val="0"/>
          <w:marBottom w:val="0"/>
          <w:divBdr>
            <w:top w:val="none" w:sz="0" w:space="0" w:color="auto"/>
            <w:left w:val="none" w:sz="0" w:space="0" w:color="auto"/>
            <w:bottom w:val="none" w:sz="0" w:space="0" w:color="auto"/>
            <w:right w:val="none" w:sz="0" w:space="0" w:color="auto"/>
          </w:divBdr>
        </w:div>
        <w:div w:id="1044723373">
          <w:marLeft w:val="0"/>
          <w:marRight w:val="0"/>
          <w:marTop w:val="0"/>
          <w:marBottom w:val="0"/>
          <w:divBdr>
            <w:top w:val="none" w:sz="0" w:space="0" w:color="auto"/>
            <w:left w:val="none" w:sz="0" w:space="0" w:color="auto"/>
            <w:bottom w:val="none" w:sz="0" w:space="0" w:color="auto"/>
            <w:right w:val="none" w:sz="0" w:space="0" w:color="auto"/>
          </w:divBdr>
        </w:div>
        <w:div w:id="1044723758">
          <w:marLeft w:val="0"/>
          <w:marRight w:val="0"/>
          <w:marTop w:val="0"/>
          <w:marBottom w:val="0"/>
          <w:divBdr>
            <w:top w:val="none" w:sz="0" w:space="0" w:color="auto"/>
            <w:left w:val="none" w:sz="0" w:space="0" w:color="auto"/>
            <w:bottom w:val="none" w:sz="0" w:space="0" w:color="auto"/>
            <w:right w:val="none" w:sz="0" w:space="0" w:color="auto"/>
          </w:divBdr>
        </w:div>
        <w:div w:id="1044723889">
          <w:marLeft w:val="0"/>
          <w:marRight w:val="0"/>
          <w:marTop w:val="0"/>
          <w:marBottom w:val="0"/>
          <w:divBdr>
            <w:top w:val="none" w:sz="0" w:space="0" w:color="auto"/>
            <w:left w:val="none" w:sz="0" w:space="0" w:color="auto"/>
            <w:bottom w:val="none" w:sz="0" w:space="0" w:color="auto"/>
            <w:right w:val="none" w:sz="0" w:space="0" w:color="auto"/>
          </w:divBdr>
        </w:div>
        <w:div w:id="1044724050">
          <w:marLeft w:val="0"/>
          <w:marRight w:val="0"/>
          <w:marTop w:val="0"/>
          <w:marBottom w:val="0"/>
          <w:divBdr>
            <w:top w:val="none" w:sz="0" w:space="0" w:color="auto"/>
            <w:left w:val="none" w:sz="0" w:space="0" w:color="auto"/>
            <w:bottom w:val="none" w:sz="0" w:space="0" w:color="auto"/>
            <w:right w:val="none" w:sz="0" w:space="0" w:color="auto"/>
          </w:divBdr>
        </w:div>
        <w:div w:id="1044724339">
          <w:marLeft w:val="0"/>
          <w:marRight w:val="0"/>
          <w:marTop w:val="0"/>
          <w:marBottom w:val="0"/>
          <w:divBdr>
            <w:top w:val="none" w:sz="0" w:space="0" w:color="auto"/>
            <w:left w:val="none" w:sz="0" w:space="0" w:color="auto"/>
            <w:bottom w:val="none" w:sz="0" w:space="0" w:color="auto"/>
            <w:right w:val="none" w:sz="0" w:space="0" w:color="auto"/>
          </w:divBdr>
        </w:div>
        <w:div w:id="1044724390">
          <w:marLeft w:val="0"/>
          <w:marRight w:val="0"/>
          <w:marTop w:val="0"/>
          <w:marBottom w:val="0"/>
          <w:divBdr>
            <w:top w:val="none" w:sz="0" w:space="0" w:color="auto"/>
            <w:left w:val="none" w:sz="0" w:space="0" w:color="auto"/>
            <w:bottom w:val="none" w:sz="0" w:space="0" w:color="auto"/>
            <w:right w:val="none" w:sz="0" w:space="0" w:color="auto"/>
          </w:divBdr>
        </w:div>
        <w:div w:id="1044724429">
          <w:marLeft w:val="0"/>
          <w:marRight w:val="0"/>
          <w:marTop w:val="0"/>
          <w:marBottom w:val="0"/>
          <w:divBdr>
            <w:top w:val="none" w:sz="0" w:space="0" w:color="auto"/>
            <w:left w:val="none" w:sz="0" w:space="0" w:color="auto"/>
            <w:bottom w:val="none" w:sz="0" w:space="0" w:color="auto"/>
            <w:right w:val="none" w:sz="0" w:space="0" w:color="auto"/>
          </w:divBdr>
        </w:div>
        <w:div w:id="1044724443">
          <w:marLeft w:val="0"/>
          <w:marRight w:val="0"/>
          <w:marTop w:val="0"/>
          <w:marBottom w:val="0"/>
          <w:divBdr>
            <w:top w:val="none" w:sz="0" w:space="0" w:color="auto"/>
            <w:left w:val="none" w:sz="0" w:space="0" w:color="auto"/>
            <w:bottom w:val="none" w:sz="0" w:space="0" w:color="auto"/>
            <w:right w:val="none" w:sz="0" w:space="0" w:color="auto"/>
          </w:divBdr>
        </w:div>
      </w:divsChild>
    </w:div>
    <w:div w:id="1044724103">
      <w:marLeft w:val="0"/>
      <w:marRight w:val="0"/>
      <w:marTop w:val="0"/>
      <w:marBottom w:val="0"/>
      <w:divBdr>
        <w:top w:val="none" w:sz="0" w:space="0" w:color="auto"/>
        <w:left w:val="none" w:sz="0" w:space="0" w:color="auto"/>
        <w:bottom w:val="none" w:sz="0" w:space="0" w:color="auto"/>
        <w:right w:val="none" w:sz="0" w:space="0" w:color="auto"/>
      </w:divBdr>
    </w:div>
    <w:div w:id="1044724104">
      <w:marLeft w:val="0"/>
      <w:marRight w:val="0"/>
      <w:marTop w:val="0"/>
      <w:marBottom w:val="0"/>
      <w:divBdr>
        <w:top w:val="none" w:sz="0" w:space="0" w:color="auto"/>
        <w:left w:val="none" w:sz="0" w:space="0" w:color="auto"/>
        <w:bottom w:val="none" w:sz="0" w:space="0" w:color="auto"/>
        <w:right w:val="none" w:sz="0" w:space="0" w:color="auto"/>
      </w:divBdr>
    </w:div>
    <w:div w:id="1044724105">
      <w:marLeft w:val="0"/>
      <w:marRight w:val="0"/>
      <w:marTop w:val="0"/>
      <w:marBottom w:val="0"/>
      <w:divBdr>
        <w:top w:val="none" w:sz="0" w:space="0" w:color="auto"/>
        <w:left w:val="none" w:sz="0" w:space="0" w:color="auto"/>
        <w:bottom w:val="none" w:sz="0" w:space="0" w:color="auto"/>
        <w:right w:val="none" w:sz="0" w:space="0" w:color="auto"/>
      </w:divBdr>
    </w:div>
    <w:div w:id="1044724107">
      <w:marLeft w:val="0"/>
      <w:marRight w:val="0"/>
      <w:marTop w:val="0"/>
      <w:marBottom w:val="0"/>
      <w:divBdr>
        <w:top w:val="none" w:sz="0" w:space="0" w:color="auto"/>
        <w:left w:val="none" w:sz="0" w:space="0" w:color="auto"/>
        <w:bottom w:val="none" w:sz="0" w:space="0" w:color="auto"/>
        <w:right w:val="none" w:sz="0" w:space="0" w:color="auto"/>
      </w:divBdr>
    </w:div>
    <w:div w:id="1044724108">
      <w:marLeft w:val="0"/>
      <w:marRight w:val="0"/>
      <w:marTop w:val="0"/>
      <w:marBottom w:val="0"/>
      <w:divBdr>
        <w:top w:val="none" w:sz="0" w:space="0" w:color="auto"/>
        <w:left w:val="none" w:sz="0" w:space="0" w:color="auto"/>
        <w:bottom w:val="none" w:sz="0" w:space="0" w:color="auto"/>
        <w:right w:val="none" w:sz="0" w:space="0" w:color="auto"/>
      </w:divBdr>
    </w:div>
    <w:div w:id="1044724111">
      <w:marLeft w:val="0"/>
      <w:marRight w:val="0"/>
      <w:marTop w:val="0"/>
      <w:marBottom w:val="0"/>
      <w:divBdr>
        <w:top w:val="none" w:sz="0" w:space="0" w:color="auto"/>
        <w:left w:val="none" w:sz="0" w:space="0" w:color="auto"/>
        <w:bottom w:val="none" w:sz="0" w:space="0" w:color="auto"/>
        <w:right w:val="none" w:sz="0" w:space="0" w:color="auto"/>
      </w:divBdr>
    </w:div>
    <w:div w:id="1044724113">
      <w:marLeft w:val="0"/>
      <w:marRight w:val="0"/>
      <w:marTop w:val="0"/>
      <w:marBottom w:val="0"/>
      <w:divBdr>
        <w:top w:val="none" w:sz="0" w:space="0" w:color="auto"/>
        <w:left w:val="none" w:sz="0" w:space="0" w:color="auto"/>
        <w:bottom w:val="none" w:sz="0" w:space="0" w:color="auto"/>
        <w:right w:val="none" w:sz="0" w:space="0" w:color="auto"/>
      </w:divBdr>
    </w:div>
    <w:div w:id="1044724114">
      <w:marLeft w:val="0"/>
      <w:marRight w:val="0"/>
      <w:marTop w:val="0"/>
      <w:marBottom w:val="0"/>
      <w:divBdr>
        <w:top w:val="none" w:sz="0" w:space="0" w:color="auto"/>
        <w:left w:val="none" w:sz="0" w:space="0" w:color="auto"/>
        <w:bottom w:val="none" w:sz="0" w:space="0" w:color="auto"/>
        <w:right w:val="none" w:sz="0" w:space="0" w:color="auto"/>
      </w:divBdr>
    </w:div>
    <w:div w:id="1044724115">
      <w:marLeft w:val="0"/>
      <w:marRight w:val="0"/>
      <w:marTop w:val="0"/>
      <w:marBottom w:val="0"/>
      <w:divBdr>
        <w:top w:val="none" w:sz="0" w:space="0" w:color="auto"/>
        <w:left w:val="none" w:sz="0" w:space="0" w:color="auto"/>
        <w:bottom w:val="none" w:sz="0" w:space="0" w:color="auto"/>
        <w:right w:val="none" w:sz="0" w:space="0" w:color="auto"/>
      </w:divBdr>
    </w:div>
    <w:div w:id="1044724120">
      <w:marLeft w:val="0"/>
      <w:marRight w:val="0"/>
      <w:marTop w:val="0"/>
      <w:marBottom w:val="0"/>
      <w:divBdr>
        <w:top w:val="none" w:sz="0" w:space="0" w:color="auto"/>
        <w:left w:val="none" w:sz="0" w:space="0" w:color="auto"/>
        <w:bottom w:val="none" w:sz="0" w:space="0" w:color="auto"/>
        <w:right w:val="none" w:sz="0" w:space="0" w:color="auto"/>
      </w:divBdr>
    </w:div>
    <w:div w:id="1044724122">
      <w:marLeft w:val="0"/>
      <w:marRight w:val="0"/>
      <w:marTop w:val="0"/>
      <w:marBottom w:val="0"/>
      <w:divBdr>
        <w:top w:val="none" w:sz="0" w:space="0" w:color="auto"/>
        <w:left w:val="none" w:sz="0" w:space="0" w:color="auto"/>
        <w:bottom w:val="none" w:sz="0" w:space="0" w:color="auto"/>
        <w:right w:val="none" w:sz="0" w:space="0" w:color="auto"/>
      </w:divBdr>
    </w:div>
    <w:div w:id="1044724123">
      <w:marLeft w:val="0"/>
      <w:marRight w:val="0"/>
      <w:marTop w:val="0"/>
      <w:marBottom w:val="0"/>
      <w:divBdr>
        <w:top w:val="none" w:sz="0" w:space="0" w:color="auto"/>
        <w:left w:val="none" w:sz="0" w:space="0" w:color="auto"/>
        <w:bottom w:val="none" w:sz="0" w:space="0" w:color="auto"/>
        <w:right w:val="none" w:sz="0" w:space="0" w:color="auto"/>
      </w:divBdr>
    </w:div>
    <w:div w:id="1044724125">
      <w:marLeft w:val="0"/>
      <w:marRight w:val="0"/>
      <w:marTop w:val="0"/>
      <w:marBottom w:val="0"/>
      <w:divBdr>
        <w:top w:val="none" w:sz="0" w:space="0" w:color="auto"/>
        <w:left w:val="none" w:sz="0" w:space="0" w:color="auto"/>
        <w:bottom w:val="none" w:sz="0" w:space="0" w:color="auto"/>
        <w:right w:val="none" w:sz="0" w:space="0" w:color="auto"/>
      </w:divBdr>
    </w:div>
    <w:div w:id="1044724126">
      <w:marLeft w:val="0"/>
      <w:marRight w:val="0"/>
      <w:marTop w:val="0"/>
      <w:marBottom w:val="0"/>
      <w:divBdr>
        <w:top w:val="none" w:sz="0" w:space="0" w:color="auto"/>
        <w:left w:val="none" w:sz="0" w:space="0" w:color="auto"/>
        <w:bottom w:val="none" w:sz="0" w:space="0" w:color="auto"/>
        <w:right w:val="none" w:sz="0" w:space="0" w:color="auto"/>
      </w:divBdr>
    </w:div>
    <w:div w:id="1044724127">
      <w:marLeft w:val="0"/>
      <w:marRight w:val="0"/>
      <w:marTop w:val="0"/>
      <w:marBottom w:val="0"/>
      <w:divBdr>
        <w:top w:val="none" w:sz="0" w:space="0" w:color="auto"/>
        <w:left w:val="none" w:sz="0" w:space="0" w:color="auto"/>
        <w:bottom w:val="none" w:sz="0" w:space="0" w:color="auto"/>
        <w:right w:val="none" w:sz="0" w:space="0" w:color="auto"/>
      </w:divBdr>
      <w:divsChild>
        <w:div w:id="1044723294">
          <w:marLeft w:val="0"/>
          <w:marRight w:val="0"/>
          <w:marTop w:val="0"/>
          <w:marBottom w:val="0"/>
          <w:divBdr>
            <w:top w:val="none" w:sz="0" w:space="0" w:color="auto"/>
            <w:left w:val="none" w:sz="0" w:space="0" w:color="auto"/>
            <w:bottom w:val="none" w:sz="0" w:space="0" w:color="auto"/>
            <w:right w:val="none" w:sz="0" w:space="0" w:color="auto"/>
          </w:divBdr>
        </w:div>
        <w:div w:id="1044723386">
          <w:marLeft w:val="0"/>
          <w:marRight w:val="0"/>
          <w:marTop w:val="0"/>
          <w:marBottom w:val="0"/>
          <w:divBdr>
            <w:top w:val="none" w:sz="0" w:space="0" w:color="auto"/>
            <w:left w:val="none" w:sz="0" w:space="0" w:color="auto"/>
            <w:bottom w:val="none" w:sz="0" w:space="0" w:color="auto"/>
            <w:right w:val="none" w:sz="0" w:space="0" w:color="auto"/>
          </w:divBdr>
        </w:div>
      </w:divsChild>
    </w:div>
    <w:div w:id="1044724128">
      <w:marLeft w:val="0"/>
      <w:marRight w:val="0"/>
      <w:marTop w:val="0"/>
      <w:marBottom w:val="0"/>
      <w:divBdr>
        <w:top w:val="none" w:sz="0" w:space="0" w:color="auto"/>
        <w:left w:val="none" w:sz="0" w:space="0" w:color="auto"/>
        <w:bottom w:val="none" w:sz="0" w:space="0" w:color="auto"/>
        <w:right w:val="none" w:sz="0" w:space="0" w:color="auto"/>
      </w:divBdr>
    </w:div>
    <w:div w:id="1044724131">
      <w:marLeft w:val="0"/>
      <w:marRight w:val="0"/>
      <w:marTop w:val="0"/>
      <w:marBottom w:val="0"/>
      <w:divBdr>
        <w:top w:val="none" w:sz="0" w:space="0" w:color="auto"/>
        <w:left w:val="none" w:sz="0" w:space="0" w:color="auto"/>
        <w:bottom w:val="none" w:sz="0" w:space="0" w:color="auto"/>
        <w:right w:val="none" w:sz="0" w:space="0" w:color="auto"/>
      </w:divBdr>
      <w:divsChild>
        <w:div w:id="1044722281">
          <w:marLeft w:val="0"/>
          <w:marRight w:val="0"/>
          <w:marTop w:val="0"/>
          <w:marBottom w:val="0"/>
          <w:divBdr>
            <w:top w:val="none" w:sz="0" w:space="0" w:color="auto"/>
            <w:left w:val="none" w:sz="0" w:space="0" w:color="auto"/>
            <w:bottom w:val="none" w:sz="0" w:space="0" w:color="auto"/>
            <w:right w:val="none" w:sz="0" w:space="0" w:color="auto"/>
          </w:divBdr>
          <w:divsChild>
            <w:div w:id="1044722737">
              <w:marLeft w:val="0"/>
              <w:marRight w:val="0"/>
              <w:marTop w:val="0"/>
              <w:marBottom w:val="0"/>
              <w:divBdr>
                <w:top w:val="none" w:sz="0" w:space="0" w:color="auto"/>
                <w:left w:val="none" w:sz="0" w:space="0" w:color="auto"/>
                <w:bottom w:val="none" w:sz="0" w:space="0" w:color="auto"/>
                <w:right w:val="none" w:sz="0" w:space="0" w:color="auto"/>
              </w:divBdr>
              <w:divsChild>
                <w:div w:id="1044721890">
                  <w:marLeft w:val="0"/>
                  <w:marRight w:val="0"/>
                  <w:marTop w:val="0"/>
                  <w:marBottom w:val="0"/>
                  <w:divBdr>
                    <w:top w:val="none" w:sz="0" w:space="0" w:color="auto"/>
                    <w:left w:val="none" w:sz="0" w:space="0" w:color="auto"/>
                    <w:bottom w:val="none" w:sz="0" w:space="0" w:color="auto"/>
                    <w:right w:val="none" w:sz="0" w:space="0" w:color="auto"/>
                  </w:divBdr>
                  <w:divsChild>
                    <w:div w:id="1044723058">
                      <w:marLeft w:val="0"/>
                      <w:marRight w:val="0"/>
                      <w:marTop w:val="0"/>
                      <w:marBottom w:val="0"/>
                      <w:divBdr>
                        <w:top w:val="none" w:sz="0" w:space="0" w:color="auto"/>
                        <w:left w:val="none" w:sz="0" w:space="0" w:color="auto"/>
                        <w:bottom w:val="none" w:sz="0" w:space="0" w:color="auto"/>
                        <w:right w:val="none" w:sz="0" w:space="0" w:color="auto"/>
                      </w:divBdr>
                      <w:divsChild>
                        <w:div w:id="1044722707">
                          <w:marLeft w:val="0"/>
                          <w:marRight w:val="0"/>
                          <w:marTop w:val="0"/>
                          <w:marBottom w:val="0"/>
                          <w:divBdr>
                            <w:top w:val="none" w:sz="0" w:space="0" w:color="auto"/>
                            <w:left w:val="none" w:sz="0" w:space="0" w:color="auto"/>
                            <w:bottom w:val="none" w:sz="0" w:space="0" w:color="auto"/>
                            <w:right w:val="none" w:sz="0" w:space="0" w:color="auto"/>
                          </w:divBdr>
                          <w:divsChild>
                            <w:div w:id="1044724038">
                              <w:marLeft w:val="0"/>
                              <w:marRight w:val="0"/>
                              <w:marTop w:val="0"/>
                              <w:marBottom w:val="0"/>
                              <w:divBdr>
                                <w:top w:val="none" w:sz="0" w:space="0" w:color="auto"/>
                                <w:left w:val="none" w:sz="0" w:space="0" w:color="auto"/>
                                <w:bottom w:val="none" w:sz="0" w:space="0" w:color="auto"/>
                                <w:right w:val="none" w:sz="0" w:space="0" w:color="auto"/>
                              </w:divBdr>
                              <w:divsChild>
                                <w:div w:id="1044723319">
                                  <w:marLeft w:val="0"/>
                                  <w:marRight w:val="0"/>
                                  <w:marTop w:val="0"/>
                                  <w:marBottom w:val="0"/>
                                  <w:divBdr>
                                    <w:top w:val="none" w:sz="0" w:space="0" w:color="auto"/>
                                    <w:left w:val="none" w:sz="0" w:space="0" w:color="auto"/>
                                    <w:bottom w:val="none" w:sz="0" w:space="0" w:color="auto"/>
                                    <w:right w:val="none" w:sz="0" w:space="0" w:color="auto"/>
                                  </w:divBdr>
                                  <w:divsChild>
                                    <w:div w:id="104472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4722978">
          <w:marLeft w:val="0"/>
          <w:marRight w:val="0"/>
          <w:marTop w:val="0"/>
          <w:marBottom w:val="0"/>
          <w:divBdr>
            <w:top w:val="none" w:sz="0" w:space="0" w:color="auto"/>
            <w:left w:val="none" w:sz="0" w:space="0" w:color="auto"/>
            <w:bottom w:val="none" w:sz="0" w:space="0" w:color="auto"/>
            <w:right w:val="none" w:sz="0" w:space="0" w:color="auto"/>
          </w:divBdr>
          <w:divsChild>
            <w:div w:id="104472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133">
      <w:marLeft w:val="0"/>
      <w:marRight w:val="0"/>
      <w:marTop w:val="0"/>
      <w:marBottom w:val="0"/>
      <w:divBdr>
        <w:top w:val="none" w:sz="0" w:space="0" w:color="auto"/>
        <w:left w:val="none" w:sz="0" w:space="0" w:color="auto"/>
        <w:bottom w:val="none" w:sz="0" w:space="0" w:color="auto"/>
        <w:right w:val="none" w:sz="0" w:space="0" w:color="auto"/>
      </w:divBdr>
    </w:div>
    <w:div w:id="1044724136">
      <w:marLeft w:val="0"/>
      <w:marRight w:val="0"/>
      <w:marTop w:val="0"/>
      <w:marBottom w:val="0"/>
      <w:divBdr>
        <w:top w:val="none" w:sz="0" w:space="0" w:color="auto"/>
        <w:left w:val="none" w:sz="0" w:space="0" w:color="auto"/>
        <w:bottom w:val="none" w:sz="0" w:space="0" w:color="auto"/>
        <w:right w:val="none" w:sz="0" w:space="0" w:color="auto"/>
      </w:divBdr>
    </w:div>
    <w:div w:id="1044724138">
      <w:marLeft w:val="0"/>
      <w:marRight w:val="0"/>
      <w:marTop w:val="0"/>
      <w:marBottom w:val="0"/>
      <w:divBdr>
        <w:top w:val="none" w:sz="0" w:space="0" w:color="auto"/>
        <w:left w:val="none" w:sz="0" w:space="0" w:color="auto"/>
        <w:bottom w:val="none" w:sz="0" w:space="0" w:color="auto"/>
        <w:right w:val="none" w:sz="0" w:space="0" w:color="auto"/>
      </w:divBdr>
    </w:div>
    <w:div w:id="1044724142">
      <w:marLeft w:val="0"/>
      <w:marRight w:val="0"/>
      <w:marTop w:val="0"/>
      <w:marBottom w:val="0"/>
      <w:divBdr>
        <w:top w:val="none" w:sz="0" w:space="0" w:color="auto"/>
        <w:left w:val="none" w:sz="0" w:space="0" w:color="auto"/>
        <w:bottom w:val="none" w:sz="0" w:space="0" w:color="auto"/>
        <w:right w:val="none" w:sz="0" w:space="0" w:color="auto"/>
      </w:divBdr>
    </w:div>
    <w:div w:id="1044724145">
      <w:marLeft w:val="0"/>
      <w:marRight w:val="0"/>
      <w:marTop w:val="0"/>
      <w:marBottom w:val="0"/>
      <w:divBdr>
        <w:top w:val="none" w:sz="0" w:space="0" w:color="auto"/>
        <w:left w:val="none" w:sz="0" w:space="0" w:color="auto"/>
        <w:bottom w:val="none" w:sz="0" w:space="0" w:color="auto"/>
        <w:right w:val="none" w:sz="0" w:space="0" w:color="auto"/>
      </w:divBdr>
    </w:div>
    <w:div w:id="1044724149">
      <w:marLeft w:val="0"/>
      <w:marRight w:val="0"/>
      <w:marTop w:val="0"/>
      <w:marBottom w:val="0"/>
      <w:divBdr>
        <w:top w:val="none" w:sz="0" w:space="0" w:color="auto"/>
        <w:left w:val="none" w:sz="0" w:space="0" w:color="auto"/>
        <w:bottom w:val="none" w:sz="0" w:space="0" w:color="auto"/>
        <w:right w:val="none" w:sz="0" w:space="0" w:color="auto"/>
      </w:divBdr>
    </w:div>
    <w:div w:id="1044724150">
      <w:marLeft w:val="0"/>
      <w:marRight w:val="0"/>
      <w:marTop w:val="0"/>
      <w:marBottom w:val="0"/>
      <w:divBdr>
        <w:top w:val="none" w:sz="0" w:space="0" w:color="auto"/>
        <w:left w:val="none" w:sz="0" w:space="0" w:color="auto"/>
        <w:bottom w:val="none" w:sz="0" w:space="0" w:color="auto"/>
        <w:right w:val="none" w:sz="0" w:space="0" w:color="auto"/>
      </w:divBdr>
    </w:div>
    <w:div w:id="1044724156">
      <w:marLeft w:val="0"/>
      <w:marRight w:val="0"/>
      <w:marTop w:val="0"/>
      <w:marBottom w:val="0"/>
      <w:divBdr>
        <w:top w:val="none" w:sz="0" w:space="0" w:color="auto"/>
        <w:left w:val="none" w:sz="0" w:space="0" w:color="auto"/>
        <w:bottom w:val="none" w:sz="0" w:space="0" w:color="auto"/>
        <w:right w:val="none" w:sz="0" w:space="0" w:color="auto"/>
      </w:divBdr>
    </w:div>
    <w:div w:id="1044724157">
      <w:marLeft w:val="0"/>
      <w:marRight w:val="0"/>
      <w:marTop w:val="0"/>
      <w:marBottom w:val="0"/>
      <w:divBdr>
        <w:top w:val="none" w:sz="0" w:space="0" w:color="auto"/>
        <w:left w:val="none" w:sz="0" w:space="0" w:color="auto"/>
        <w:bottom w:val="none" w:sz="0" w:space="0" w:color="auto"/>
        <w:right w:val="none" w:sz="0" w:space="0" w:color="auto"/>
      </w:divBdr>
    </w:div>
    <w:div w:id="1044724159">
      <w:marLeft w:val="0"/>
      <w:marRight w:val="0"/>
      <w:marTop w:val="0"/>
      <w:marBottom w:val="0"/>
      <w:divBdr>
        <w:top w:val="none" w:sz="0" w:space="0" w:color="auto"/>
        <w:left w:val="none" w:sz="0" w:space="0" w:color="auto"/>
        <w:bottom w:val="none" w:sz="0" w:space="0" w:color="auto"/>
        <w:right w:val="none" w:sz="0" w:space="0" w:color="auto"/>
      </w:divBdr>
    </w:div>
    <w:div w:id="1044724165">
      <w:marLeft w:val="0"/>
      <w:marRight w:val="0"/>
      <w:marTop w:val="0"/>
      <w:marBottom w:val="0"/>
      <w:divBdr>
        <w:top w:val="none" w:sz="0" w:space="0" w:color="auto"/>
        <w:left w:val="none" w:sz="0" w:space="0" w:color="auto"/>
        <w:bottom w:val="none" w:sz="0" w:space="0" w:color="auto"/>
        <w:right w:val="none" w:sz="0" w:space="0" w:color="auto"/>
      </w:divBdr>
    </w:div>
    <w:div w:id="1044724166">
      <w:marLeft w:val="0"/>
      <w:marRight w:val="0"/>
      <w:marTop w:val="0"/>
      <w:marBottom w:val="0"/>
      <w:divBdr>
        <w:top w:val="none" w:sz="0" w:space="0" w:color="auto"/>
        <w:left w:val="none" w:sz="0" w:space="0" w:color="auto"/>
        <w:bottom w:val="none" w:sz="0" w:space="0" w:color="auto"/>
        <w:right w:val="none" w:sz="0" w:space="0" w:color="auto"/>
      </w:divBdr>
    </w:div>
    <w:div w:id="1044724170">
      <w:marLeft w:val="0"/>
      <w:marRight w:val="0"/>
      <w:marTop w:val="0"/>
      <w:marBottom w:val="0"/>
      <w:divBdr>
        <w:top w:val="none" w:sz="0" w:space="0" w:color="auto"/>
        <w:left w:val="none" w:sz="0" w:space="0" w:color="auto"/>
        <w:bottom w:val="none" w:sz="0" w:space="0" w:color="auto"/>
        <w:right w:val="none" w:sz="0" w:space="0" w:color="auto"/>
      </w:divBdr>
    </w:div>
    <w:div w:id="1044724171">
      <w:marLeft w:val="0"/>
      <w:marRight w:val="0"/>
      <w:marTop w:val="0"/>
      <w:marBottom w:val="0"/>
      <w:divBdr>
        <w:top w:val="none" w:sz="0" w:space="0" w:color="auto"/>
        <w:left w:val="none" w:sz="0" w:space="0" w:color="auto"/>
        <w:bottom w:val="none" w:sz="0" w:space="0" w:color="auto"/>
        <w:right w:val="none" w:sz="0" w:space="0" w:color="auto"/>
      </w:divBdr>
    </w:div>
    <w:div w:id="1044724172">
      <w:marLeft w:val="0"/>
      <w:marRight w:val="0"/>
      <w:marTop w:val="0"/>
      <w:marBottom w:val="0"/>
      <w:divBdr>
        <w:top w:val="none" w:sz="0" w:space="0" w:color="auto"/>
        <w:left w:val="none" w:sz="0" w:space="0" w:color="auto"/>
        <w:bottom w:val="none" w:sz="0" w:space="0" w:color="auto"/>
        <w:right w:val="none" w:sz="0" w:space="0" w:color="auto"/>
      </w:divBdr>
    </w:div>
    <w:div w:id="1044724173">
      <w:marLeft w:val="0"/>
      <w:marRight w:val="0"/>
      <w:marTop w:val="0"/>
      <w:marBottom w:val="0"/>
      <w:divBdr>
        <w:top w:val="none" w:sz="0" w:space="0" w:color="auto"/>
        <w:left w:val="none" w:sz="0" w:space="0" w:color="auto"/>
        <w:bottom w:val="none" w:sz="0" w:space="0" w:color="auto"/>
        <w:right w:val="none" w:sz="0" w:space="0" w:color="auto"/>
      </w:divBdr>
    </w:div>
    <w:div w:id="1044724178">
      <w:marLeft w:val="0"/>
      <w:marRight w:val="0"/>
      <w:marTop w:val="0"/>
      <w:marBottom w:val="0"/>
      <w:divBdr>
        <w:top w:val="none" w:sz="0" w:space="0" w:color="auto"/>
        <w:left w:val="none" w:sz="0" w:space="0" w:color="auto"/>
        <w:bottom w:val="none" w:sz="0" w:space="0" w:color="auto"/>
        <w:right w:val="none" w:sz="0" w:space="0" w:color="auto"/>
      </w:divBdr>
    </w:div>
    <w:div w:id="1044724180">
      <w:marLeft w:val="0"/>
      <w:marRight w:val="0"/>
      <w:marTop w:val="0"/>
      <w:marBottom w:val="0"/>
      <w:divBdr>
        <w:top w:val="none" w:sz="0" w:space="0" w:color="auto"/>
        <w:left w:val="none" w:sz="0" w:space="0" w:color="auto"/>
        <w:bottom w:val="none" w:sz="0" w:space="0" w:color="auto"/>
        <w:right w:val="none" w:sz="0" w:space="0" w:color="auto"/>
      </w:divBdr>
    </w:div>
    <w:div w:id="1044724183">
      <w:marLeft w:val="0"/>
      <w:marRight w:val="0"/>
      <w:marTop w:val="0"/>
      <w:marBottom w:val="0"/>
      <w:divBdr>
        <w:top w:val="none" w:sz="0" w:space="0" w:color="auto"/>
        <w:left w:val="none" w:sz="0" w:space="0" w:color="auto"/>
        <w:bottom w:val="none" w:sz="0" w:space="0" w:color="auto"/>
        <w:right w:val="none" w:sz="0" w:space="0" w:color="auto"/>
      </w:divBdr>
    </w:div>
    <w:div w:id="1044724189">
      <w:marLeft w:val="0"/>
      <w:marRight w:val="0"/>
      <w:marTop w:val="0"/>
      <w:marBottom w:val="0"/>
      <w:divBdr>
        <w:top w:val="none" w:sz="0" w:space="0" w:color="auto"/>
        <w:left w:val="none" w:sz="0" w:space="0" w:color="auto"/>
        <w:bottom w:val="none" w:sz="0" w:space="0" w:color="auto"/>
        <w:right w:val="none" w:sz="0" w:space="0" w:color="auto"/>
      </w:divBdr>
    </w:div>
    <w:div w:id="1044724190">
      <w:marLeft w:val="0"/>
      <w:marRight w:val="0"/>
      <w:marTop w:val="0"/>
      <w:marBottom w:val="0"/>
      <w:divBdr>
        <w:top w:val="none" w:sz="0" w:space="0" w:color="auto"/>
        <w:left w:val="none" w:sz="0" w:space="0" w:color="auto"/>
        <w:bottom w:val="none" w:sz="0" w:space="0" w:color="auto"/>
        <w:right w:val="none" w:sz="0" w:space="0" w:color="auto"/>
      </w:divBdr>
    </w:div>
    <w:div w:id="1044724192">
      <w:marLeft w:val="0"/>
      <w:marRight w:val="0"/>
      <w:marTop w:val="0"/>
      <w:marBottom w:val="0"/>
      <w:divBdr>
        <w:top w:val="none" w:sz="0" w:space="0" w:color="auto"/>
        <w:left w:val="none" w:sz="0" w:space="0" w:color="auto"/>
        <w:bottom w:val="none" w:sz="0" w:space="0" w:color="auto"/>
        <w:right w:val="none" w:sz="0" w:space="0" w:color="auto"/>
      </w:divBdr>
    </w:div>
    <w:div w:id="1044724194">
      <w:marLeft w:val="0"/>
      <w:marRight w:val="0"/>
      <w:marTop w:val="0"/>
      <w:marBottom w:val="0"/>
      <w:divBdr>
        <w:top w:val="none" w:sz="0" w:space="0" w:color="auto"/>
        <w:left w:val="none" w:sz="0" w:space="0" w:color="auto"/>
        <w:bottom w:val="none" w:sz="0" w:space="0" w:color="auto"/>
        <w:right w:val="none" w:sz="0" w:space="0" w:color="auto"/>
      </w:divBdr>
    </w:div>
    <w:div w:id="1044724195">
      <w:marLeft w:val="0"/>
      <w:marRight w:val="0"/>
      <w:marTop w:val="0"/>
      <w:marBottom w:val="0"/>
      <w:divBdr>
        <w:top w:val="none" w:sz="0" w:space="0" w:color="auto"/>
        <w:left w:val="none" w:sz="0" w:space="0" w:color="auto"/>
        <w:bottom w:val="none" w:sz="0" w:space="0" w:color="auto"/>
        <w:right w:val="none" w:sz="0" w:space="0" w:color="auto"/>
      </w:divBdr>
    </w:div>
    <w:div w:id="1044724196">
      <w:marLeft w:val="0"/>
      <w:marRight w:val="0"/>
      <w:marTop w:val="0"/>
      <w:marBottom w:val="0"/>
      <w:divBdr>
        <w:top w:val="none" w:sz="0" w:space="0" w:color="auto"/>
        <w:left w:val="none" w:sz="0" w:space="0" w:color="auto"/>
        <w:bottom w:val="none" w:sz="0" w:space="0" w:color="auto"/>
        <w:right w:val="none" w:sz="0" w:space="0" w:color="auto"/>
      </w:divBdr>
    </w:div>
    <w:div w:id="1044724197">
      <w:marLeft w:val="0"/>
      <w:marRight w:val="0"/>
      <w:marTop w:val="0"/>
      <w:marBottom w:val="0"/>
      <w:divBdr>
        <w:top w:val="none" w:sz="0" w:space="0" w:color="auto"/>
        <w:left w:val="none" w:sz="0" w:space="0" w:color="auto"/>
        <w:bottom w:val="none" w:sz="0" w:space="0" w:color="auto"/>
        <w:right w:val="none" w:sz="0" w:space="0" w:color="auto"/>
      </w:divBdr>
    </w:div>
    <w:div w:id="1044724198">
      <w:marLeft w:val="0"/>
      <w:marRight w:val="0"/>
      <w:marTop w:val="0"/>
      <w:marBottom w:val="0"/>
      <w:divBdr>
        <w:top w:val="none" w:sz="0" w:space="0" w:color="auto"/>
        <w:left w:val="none" w:sz="0" w:space="0" w:color="auto"/>
        <w:bottom w:val="none" w:sz="0" w:space="0" w:color="auto"/>
        <w:right w:val="none" w:sz="0" w:space="0" w:color="auto"/>
      </w:divBdr>
      <w:divsChild>
        <w:div w:id="1044722513">
          <w:marLeft w:val="0"/>
          <w:marRight w:val="0"/>
          <w:marTop w:val="0"/>
          <w:marBottom w:val="0"/>
          <w:divBdr>
            <w:top w:val="none" w:sz="0" w:space="0" w:color="auto"/>
            <w:left w:val="none" w:sz="0" w:space="0" w:color="auto"/>
            <w:bottom w:val="none" w:sz="0" w:space="0" w:color="auto"/>
            <w:right w:val="none" w:sz="0" w:space="0" w:color="auto"/>
          </w:divBdr>
        </w:div>
        <w:div w:id="1044724006">
          <w:marLeft w:val="0"/>
          <w:marRight w:val="0"/>
          <w:marTop w:val="0"/>
          <w:marBottom w:val="0"/>
          <w:divBdr>
            <w:top w:val="none" w:sz="0" w:space="0" w:color="auto"/>
            <w:left w:val="none" w:sz="0" w:space="0" w:color="auto"/>
            <w:bottom w:val="none" w:sz="0" w:space="0" w:color="auto"/>
            <w:right w:val="none" w:sz="0" w:space="0" w:color="auto"/>
          </w:divBdr>
          <w:divsChild>
            <w:div w:id="1044724137">
              <w:marLeft w:val="0"/>
              <w:marRight w:val="0"/>
              <w:marTop w:val="0"/>
              <w:marBottom w:val="0"/>
              <w:divBdr>
                <w:top w:val="none" w:sz="0" w:space="0" w:color="auto"/>
                <w:left w:val="none" w:sz="0" w:space="0" w:color="auto"/>
                <w:bottom w:val="none" w:sz="0" w:space="0" w:color="auto"/>
                <w:right w:val="none" w:sz="0" w:space="0" w:color="auto"/>
              </w:divBdr>
              <w:divsChild>
                <w:div w:id="1044722245">
                  <w:marLeft w:val="0"/>
                  <w:marRight w:val="0"/>
                  <w:marTop w:val="0"/>
                  <w:marBottom w:val="0"/>
                  <w:divBdr>
                    <w:top w:val="none" w:sz="0" w:space="0" w:color="auto"/>
                    <w:left w:val="none" w:sz="0" w:space="0" w:color="auto"/>
                    <w:bottom w:val="none" w:sz="0" w:space="0" w:color="auto"/>
                    <w:right w:val="none" w:sz="0" w:space="0" w:color="auto"/>
                  </w:divBdr>
                </w:div>
                <w:div w:id="1044722866">
                  <w:marLeft w:val="0"/>
                  <w:marRight w:val="0"/>
                  <w:marTop w:val="0"/>
                  <w:marBottom w:val="0"/>
                  <w:divBdr>
                    <w:top w:val="none" w:sz="0" w:space="0" w:color="auto"/>
                    <w:left w:val="none" w:sz="0" w:space="0" w:color="auto"/>
                    <w:bottom w:val="none" w:sz="0" w:space="0" w:color="auto"/>
                    <w:right w:val="none" w:sz="0" w:space="0" w:color="auto"/>
                  </w:divBdr>
                </w:div>
                <w:div w:id="104472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4203">
      <w:marLeft w:val="0"/>
      <w:marRight w:val="0"/>
      <w:marTop w:val="0"/>
      <w:marBottom w:val="0"/>
      <w:divBdr>
        <w:top w:val="none" w:sz="0" w:space="0" w:color="auto"/>
        <w:left w:val="none" w:sz="0" w:space="0" w:color="auto"/>
        <w:bottom w:val="none" w:sz="0" w:space="0" w:color="auto"/>
        <w:right w:val="none" w:sz="0" w:space="0" w:color="auto"/>
      </w:divBdr>
      <w:divsChild>
        <w:div w:id="1044722404">
          <w:marLeft w:val="0"/>
          <w:marRight w:val="0"/>
          <w:marTop w:val="0"/>
          <w:marBottom w:val="0"/>
          <w:divBdr>
            <w:top w:val="none" w:sz="0" w:space="0" w:color="auto"/>
            <w:left w:val="none" w:sz="0" w:space="0" w:color="auto"/>
            <w:bottom w:val="none" w:sz="0" w:space="0" w:color="auto"/>
            <w:right w:val="none" w:sz="0" w:space="0" w:color="auto"/>
          </w:divBdr>
        </w:div>
        <w:div w:id="1044722901">
          <w:marLeft w:val="0"/>
          <w:marRight w:val="0"/>
          <w:marTop w:val="0"/>
          <w:marBottom w:val="0"/>
          <w:divBdr>
            <w:top w:val="none" w:sz="0" w:space="0" w:color="auto"/>
            <w:left w:val="none" w:sz="0" w:space="0" w:color="auto"/>
            <w:bottom w:val="none" w:sz="0" w:space="0" w:color="auto"/>
            <w:right w:val="none" w:sz="0" w:space="0" w:color="auto"/>
          </w:divBdr>
          <w:divsChild>
            <w:div w:id="1044722928">
              <w:marLeft w:val="0"/>
              <w:marRight w:val="0"/>
              <w:marTop w:val="0"/>
              <w:marBottom w:val="0"/>
              <w:divBdr>
                <w:top w:val="none" w:sz="0" w:space="0" w:color="auto"/>
                <w:left w:val="none" w:sz="0" w:space="0" w:color="auto"/>
                <w:bottom w:val="none" w:sz="0" w:space="0" w:color="auto"/>
                <w:right w:val="none" w:sz="0" w:space="0" w:color="auto"/>
              </w:divBdr>
            </w:div>
            <w:div w:id="1044723274">
              <w:marLeft w:val="0"/>
              <w:marRight w:val="0"/>
              <w:marTop w:val="0"/>
              <w:marBottom w:val="0"/>
              <w:divBdr>
                <w:top w:val="none" w:sz="0" w:space="0" w:color="auto"/>
                <w:left w:val="none" w:sz="0" w:space="0" w:color="auto"/>
                <w:bottom w:val="none" w:sz="0" w:space="0" w:color="auto"/>
                <w:right w:val="none" w:sz="0" w:space="0" w:color="auto"/>
              </w:divBdr>
              <w:divsChild>
                <w:div w:id="104472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3709">
          <w:marLeft w:val="0"/>
          <w:marRight w:val="0"/>
          <w:marTop w:val="0"/>
          <w:marBottom w:val="0"/>
          <w:divBdr>
            <w:top w:val="none" w:sz="0" w:space="0" w:color="auto"/>
            <w:left w:val="none" w:sz="0" w:space="0" w:color="auto"/>
            <w:bottom w:val="none" w:sz="0" w:space="0" w:color="auto"/>
            <w:right w:val="none" w:sz="0" w:space="0" w:color="auto"/>
          </w:divBdr>
        </w:div>
        <w:div w:id="1044724416">
          <w:marLeft w:val="0"/>
          <w:marRight w:val="0"/>
          <w:marTop w:val="0"/>
          <w:marBottom w:val="0"/>
          <w:divBdr>
            <w:top w:val="none" w:sz="0" w:space="0" w:color="auto"/>
            <w:left w:val="none" w:sz="0" w:space="0" w:color="auto"/>
            <w:bottom w:val="none" w:sz="0" w:space="0" w:color="auto"/>
            <w:right w:val="none" w:sz="0" w:space="0" w:color="auto"/>
          </w:divBdr>
        </w:div>
      </w:divsChild>
    </w:div>
    <w:div w:id="1044724204">
      <w:marLeft w:val="0"/>
      <w:marRight w:val="0"/>
      <w:marTop w:val="0"/>
      <w:marBottom w:val="0"/>
      <w:divBdr>
        <w:top w:val="none" w:sz="0" w:space="0" w:color="auto"/>
        <w:left w:val="none" w:sz="0" w:space="0" w:color="auto"/>
        <w:bottom w:val="none" w:sz="0" w:space="0" w:color="auto"/>
        <w:right w:val="none" w:sz="0" w:space="0" w:color="auto"/>
      </w:divBdr>
    </w:div>
    <w:div w:id="1044724206">
      <w:marLeft w:val="0"/>
      <w:marRight w:val="0"/>
      <w:marTop w:val="0"/>
      <w:marBottom w:val="0"/>
      <w:divBdr>
        <w:top w:val="none" w:sz="0" w:space="0" w:color="auto"/>
        <w:left w:val="none" w:sz="0" w:space="0" w:color="auto"/>
        <w:bottom w:val="none" w:sz="0" w:space="0" w:color="auto"/>
        <w:right w:val="none" w:sz="0" w:space="0" w:color="auto"/>
      </w:divBdr>
    </w:div>
    <w:div w:id="1044724209">
      <w:marLeft w:val="0"/>
      <w:marRight w:val="0"/>
      <w:marTop w:val="0"/>
      <w:marBottom w:val="0"/>
      <w:divBdr>
        <w:top w:val="none" w:sz="0" w:space="0" w:color="auto"/>
        <w:left w:val="none" w:sz="0" w:space="0" w:color="auto"/>
        <w:bottom w:val="none" w:sz="0" w:space="0" w:color="auto"/>
        <w:right w:val="none" w:sz="0" w:space="0" w:color="auto"/>
      </w:divBdr>
    </w:div>
    <w:div w:id="1044724210">
      <w:marLeft w:val="0"/>
      <w:marRight w:val="0"/>
      <w:marTop w:val="0"/>
      <w:marBottom w:val="0"/>
      <w:divBdr>
        <w:top w:val="none" w:sz="0" w:space="0" w:color="auto"/>
        <w:left w:val="none" w:sz="0" w:space="0" w:color="auto"/>
        <w:bottom w:val="none" w:sz="0" w:space="0" w:color="auto"/>
        <w:right w:val="none" w:sz="0" w:space="0" w:color="auto"/>
      </w:divBdr>
    </w:div>
    <w:div w:id="1044724212">
      <w:marLeft w:val="0"/>
      <w:marRight w:val="0"/>
      <w:marTop w:val="0"/>
      <w:marBottom w:val="0"/>
      <w:divBdr>
        <w:top w:val="none" w:sz="0" w:space="0" w:color="auto"/>
        <w:left w:val="none" w:sz="0" w:space="0" w:color="auto"/>
        <w:bottom w:val="none" w:sz="0" w:space="0" w:color="auto"/>
        <w:right w:val="none" w:sz="0" w:space="0" w:color="auto"/>
      </w:divBdr>
    </w:div>
    <w:div w:id="1044724213">
      <w:marLeft w:val="0"/>
      <w:marRight w:val="0"/>
      <w:marTop w:val="0"/>
      <w:marBottom w:val="0"/>
      <w:divBdr>
        <w:top w:val="none" w:sz="0" w:space="0" w:color="auto"/>
        <w:left w:val="none" w:sz="0" w:space="0" w:color="auto"/>
        <w:bottom w:val="none" w:sz="0" w:space="0" w:color="auto"/>
        <w:right w:val="none" w:sz="0" w:space="0" w:color="auto"/>
      </w:divBdr>
    </w:div>
    <w:div w:id="1044724214">
      <w:marLeft w:val="0"/>
      <w:marRight w:val="0"/>
      <w:marTop w:val="0"/>
      <w:marBottom w:val="0"/>
      <w:divBdr>
        <w:top w:val="none" w:sz="0" w:space="0" w:color="auto"/>
        <w:left w:val="none" w:sz="0" w:space="0" w:color="auto"/>
        <w:bottom w:val="none" w:sz="0" w:space="0" w:color="auto"/>
        <w:right w:val="none" w:sz="0" w:space="0" w:color="auto"/>
      </w:divBdr>
    </w:div>
    <w:div w:id="1044724215">
      <w:marLeft w:val="0"/>
      <w:marRight w:val="0"/>
      <w:marTop w:val="0"/>
      <w:marBottom w:val="0"/>
      <w:divBdr>
        <w:top w:val="none" w:sz="0" w:space="0" w:color="auto"/>
        <w:left w:val="none" w:sz="0" w:space="0" w:color="auto"/>
        <w:bottom w:val="none" w:sz="0" w:space="0" w:color="auto"/>
        <w:right w:val="none" w:sz="0" w:space="0" w:color="auto"/>
      </w:divBdr>
    </w:div>
    <w:div w:id="1044724218">
      <w:marLeft w:val="0"/>
      <w:marRight w:val="0"/>
      <w:marTop w:val="0"/>
      <w:marBottom w:val="0"/>
      <w:divBdr>
        <w:top w:val="none" w:sz="0" w:space="0" w:color="auto"/>
        <w:left w:val="none" w:sz="0" w:space="0" w:color="auto"/>
        <w:bottom w:val="none" w:sz="0" w:space="0" w:color="auto"/>
        <w:right w:val="none" w:sz="0" w:space="0" w:color="auto"/>
      </w:divBdr>
    </w:div>
    <w:div w:id="1044724219">
      <w:marLeft w:val="0"/>
      <w:marRight w:val="0"/>
      <w:marTop w:val="0"/>
      <w:marBottom w:val="0"/>
      <w:divBdr>
        <w:top w:val="none" w:sz="0" w:space="0" w:color="auto"/>
        <w:left w:val="none" w:sz="0" w:space="0" w:color="auto"/>
        <w:bottom w:val="none" w:sz="0" w:space="0" w:color="auto"/>
        <w:right w:val="none" w:sz="0" w:space="0" w:color="auto"/>
      </w:divBdr>
    </w:div>
    <w:div w:id="1044724220">
      <w:marLeft w:val="0"/>
      <w:marRight w:val="0"/>
      <w:marTop w:val="0"/>
      <w:marBottom w:val="0"/>
      <w:divBdr>
        <w:top w:val="none" w:sz="0" w:space="0" w:color="auto"/>
        <w:left w:val="none" w:sz="0" w:space="0" w:color="auto"/>
        <w:bottom w:val="none" w:sz="0" w:space="0" w:color="auto"/>
        <w:right w:val="none" w:sz="0" w:space="0" w:color="auto"/>
      </w:divBdr>
    </w:div>
    <w:div w:id="1044724222">
      <w:marLeft w:val="0"/>
      <w:marRight w:val="0"/>
      <w:marTop w:val="0"/>
      <w:marBottom w:val="0"/>
      <w:divBdr>
        <w:top w:val="none" w:sz="0" w:space="0" w:color="auto"/>
        <w:left w:val="none" w:sz="0" w:space="0" w:color="auto"/>
        <w:bottom w:val="none" w:sz="0" w:space="0" w:color="auto"/>
        <w:right w:val="none" w:sz="0" w:space="0" w:color="auto"/>
      </w:divBdr>
    </w:div>
    <w:div w:id="1044724226">
      <w:marLeft w:val="0"/>
      <w:marRight w:val="0"/>
      <w:marTop w:val="0"/>
      <w:marBottom w:val="0"/>
      <w:divBdr>
        <w:top w:val="none" w:sz="0" w:space="0" w:color="auto"/>
        <w:left w:val="none" w:sz="0" w:space="0" w:color="auto"/>
        <w:bottom w:val="none" w:sz="0" w:space="0" w:color="auto"/>
        <w:right w:val="none" w:sz="0" w:space="0" w:color="auto"/>
      </w:divBdr>
    </w:div>
    <w:div w:id="1044724228">
      <w:marLeft w:val="0"/>
      <w:marRight w:val="0"/>
      <w:marTop w:val="0"/>
      <w:marBottom w:val="0"/>
      <w:divBdr>
        <w:top w:val="none" w:sz="0" w:space="0" w:color="auto"/>
        <w:left w:val="none" w:sz="0" w:space="0" w:color="auto"/>
        <w:bottom w:val="none" w:sz="0" w:space="0" w:color="auto"/>
        <w:right w:val="none" w:sz="0" w:space="0" w:color="auto"/>
      </w:divBdr>
    </w:div>
    <w:div w:id="1044724229">
      <w:marLeft w:val="0"/>
      <w:marRight w:val="0"/>
      <w:marTop w:val="0"/>
      <w:marBottom w:val="0"/>
      <w:divBdr>
        <w:top w:val="none" w:sz="0" w:space="0" w:color="auto"/>
        <w:left w:val="none" w:sz="0" w:space="0" w:color="auto"/>
        <w:bottom w:val="none" w:sz="0" w:space="0" w:color="auto"/>
        <w:right w:val="none" w:sz="0" w:space="0" w:color="auto"/>
      </w:divBdr>
      <w:divsChild>
        <w:div w:id="1044722515">
          <w:marLeft w:val="0"/>
          <w:marRight w:val="0"/>
          <w:marTop w:val="0"/>
          <w:marBottom w:val="0"/>
          <w:divBdr>
            <w:top w:val="none" w:sz="0" w:space="0" w:color="auto"/>
            <w:left w:val="none" w:sz="0" w:space="0" w:color="auto"/>
            <w:bottom w:val="none" w:sz="0" w:space="0" w:color="auto"/>
            <w:right w:val="none" w:sz="0" w:space="0" w:color="auto"/>
          </w:divBdr>
        </w:div>
        <w:div w:id="1044723484">
          <w:marLeft w:val="0"/>
          <w:marRight w:val="0"/>
          <w:marTop w:val="0"/>
          <w:marBottom w:val="0"/>
          <w:divBdr>
            <w:top w:val="none" w:sz="0" w:space="0" w:color="auto"/>
            <w:left w:val="none" w:sz="0" w:space="0" w:color="auto"/>
            <w:bottom w:val="none" w:sz="0" w:space="0" w:color="auto"/>
            <w:right w:val="none" w:sz="0" w:space="0" w:color="auto"/>
          </w:divBdr>
        </w:div>
        <w:div w:id="1044723541">
          <w:marLeft w:val="0"/>
          <w:marRight w:val="0"/>
          <w:marTop w:val="0"/>
          <w:marBottom w:val="0"/>
          <w:divBdr>
            <w:top w:val="none" w:sz="0" w:space="0" w:color="auto"/>
            <w:left w:val="none" w:sz="0" w:space="0" w:color="auto"/>
            <w:bottom w:val="none" w:sz="0" w:space="0" w:color="auto"/>
            <w:right w:val="none" w:sz="0" w:space="0" w:color="auto"/>
          </w:divBdr>
        </w:div>
      </w:divsChild>
    </w:div>
    <w:div w:id="1044724232">
      <w:marLeft w:val="0"/>
      <w:marRight w:val="0"/>
      <w:marTop w:val="0"/>
      <w:marBottom w:val="0"/>
      <w:divBdr>
        <w:top w:val="none" w:sz="0" w:space="0" w:color="auto"/>
        <w:left w:val="none" w:sz="0" w:space="0" w:color="auto"/>
        <w:bottom w:val="none" w:sz="0" w:space="0" w:color="auto"/>
        <w:right w:val="none" w:sz="0" w:space="0" w:color="auto"/>
      </w:divBdr>
    </w:div>
    <w:div w:id="1044724233">
      <w:marLeft w:val="0"/>
      <w:marRight w:val="0"/>
      <w:marTop w:val="0"/>
      <w:marBottom w:val="0"/>
      <w:divBdr>
        <w:top w:val="none" w:sz="0" w:space="0" w:color="auto"/>
        <w:left w:val="none" w:sz="0" w:space="0" w:color="auto"/>
        <w:bottom w:val="none" w:sz="0" w:space="0" w:color="auto"/>
        <w:right w:val="none" w:sz="0" w:space="0" w:color="auto"/>
      </w:divBdr>
      <w:divsChild>
        <w:div w:id="1044721596">
          <w:marLeft w:val="0"/>
          <w:marRight w:val="0"/>
          <w:marTop w:val="0"/>
          <w:marBottom w:val="0"/>
          <w:divBdr>
            <w:top w:val="none" w:sz="0" w:space="0" w:color="auto"/>
            <w:left w:val="none" w:sz="0" w:space="0" w:color="auto"/>
            <w:bottom w:val="none" w:sz="0" w:space="0" w:color="auto"/>
            <w:right w:val="none" w:sz="0" w:space="0" w:color="auto"/>
          </w:divBdr>
          <w:divsChild>
            <w:div w:id="104472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237">
      <w:marLeft w:val="0"/>
      <w:marRight w:val="0"/>
      <w:marTop w:val="0"/>
      <w:marBottom w:val="0"/>
      <w:divBdr>
        <w:top w:val="none" w:sz="0" w:space="0" w:color="auto"/>
        <w:left w:val="none" w:sz="0" w:space="0" w:color="auto"/>
        <w:bottom w:val="none" w:sz="0" w:space="0" w:color="auto"/>
        <w:right w:val="none" w:sz="0" w:space="0" w:color="auto"/>
      </w:divBdr>
    </w:div>
    <w:div w:id="1044724239">
      <w:marLeft w:val="0"/>
      <w:marRight w:val="0"/>
      <w:marTop w:val="0"/>
      <w:marBottom w:val="0"/>
      <w:divBdr>
        <w:top w:val="none" w:sz="0" w:space="0" w:color="auto"/>
        <w:left w:val="none" w:sz="0" w:space="0" w:color="auto"/>
        <w:bottom w:val="none" w:sz="0" w:space="0" w:color="auto"/>
        <w:right w:val="none" w:sz="0" w:space="0" w:color="auto"/>
      </w:divBdr>
    </w:div>
    <w:div w:id="1044724240">
      <w:marLeft w:val="0"/>
      <w:marRight w:val="0"/>
      <w:marTop w:val="0"/>
      <w:marBottom w:val="0"/>
      <w:divBdr>
        <w:top w:val="none" w:sz="0" w:space="0" w:color="auto"/>
        <w:left w:val="none" w:sz="0" w:space="0" w:color="auto"/>
        <w:bottom w:val="none" w:sz="0" w:space="0" w:color="auto"/>
        <w:right w:val="none" w:sz="0" w:space="0" w:color="auto"/>
      </w:divBdr>
    </w:div>
    <w:div w:id="1044724241">
      <w:marLeft w:val="0"/>
      <w:marRight w:val="0"/>
      <w:marTop w:val="0"/>
      <w:marBottom w:val="0"/>
      <w:divBdr>
        <w:top w:val="none" w:sz="0" w:space="0" w:color="auto"/>
        <w:left w:val="none" w:sz="0" w:space="0" w:color="auto"/>
        <w:bottom w:val="none" w:sz="0" w:space="0" w:color="auto"/>
        <w:right w:val="none" w:sz="0" w:space="0" w:color="auto"/>
      </w:divBdr>
    </w:div>
    <w:div w:id="1044724243">
      <w:marLeft w:val="0"/>
      <w:marRight w:val="0"/>
      <w:marTop w:val="0"/>
      <w:marBottom w:val="0"/>
      <w:divBdr>
        <w:top w:val="none" w:sz="0" w:space="0" w:color="auto"/>
        <w:left w:val="none" w:sz="0" w:space="0" w:color="auto"/>
        <w:bottom w:val="none" w:sz="0" w:space="0" w:color="auto"/>
        <w:right w:val="none" w:sz="0" w:space="0" w:color="auto"/>
      </w:divBdr>
    </w:div>
    <w:div w:id="1044724244">
      <w:marLeft w:val="0"/>
      <w:marRight w:val="0"/>
      <w:marTop w:val="0"/>
      <w:marBottom w:val="0"/>
      <w:divBdr>
        <w:top w:val="none" w:sz="0" w:space="0" w:color="auto"/>
        <w:left w:val="none" w:sz="0" w:space="0" w:color="auto"/>
        <w:bottom w:val="none" w:sz="0" w:space="0" w:color="auto"/>
        <w:right w:val="none" w:sz="0" w:space="0" w:color="auto"/>
      </w:divBdr>
      <w:divsChild>
        <w:div w:id="1044723406">
          <w:marLeft w:val="0"/>
          <w:marRight w:val="0"/>
          <w:marTop w:val="0"/>
          <w:marBottom w:val="0"/>
          <w:divBdr>
            <w:top w:val="none" w:sz="0" w:space="0" w:color="auto"/>
            <w:left w:val="none" w:sz="0" w:space="0" w:color="auto"/>
            <w:bottom w:val="none" w:sz="0" w:space="0" w:color="auto"/>
            <w:right w:val="none" w:sz="0" w:space="0" w:color="auto"/>
          </w:divBdr>
        </w:div>
      </w:divsChild>
    </w:div>
    <w:div w:id="1044724245">
      <w:marLeft w:val="0"/>
      <w:marRight w:val="0"/>
      <w:marTop w:val="0"/>
      <w:marBottom w:val="0"/>
      <w:divBdr>
        <w:top w:val="none" w:sz="0" w:space="0" w:color="auto"/>
        <w:left w:val="none" w:sz="0" w:space="0" w:color="auto"/>
        <w:bottom w:val="none" w:sz="0" w:space="0" w:color="auto"/>
        <w:right w:val="none" w:sz="0" w:space="0" w:color="auto"/>
      </w:divBdr>
    </w:div>
    <w:div w:id="1044724247">
      <w:marLeft w:val="0"/>
      <w:marRight w:val="0"/>
      <w:marTop w:val="0"/>
      <w:marBottom w:val="0"/>
      <w:divBdr>
        <w:top w:val="none" w:sz="0" w:space="0" w:color="auto"/>
        <w:left w:val="none" w:sz="0" w:space="0" w:color="auto"/>
        <w:bottom w:val="none" w:sz="0" w:space="0" w:color="auto"/>
        <w:right w:val="none" w:sz="0" w:space="0" w:color="auto"/>
      </w:divBdr>
    </w:div>
    <w:div w:id="1044724248">
      <w:marLeft w:val="0"/>
      <w:marRight w:val="0"/>
      <w:marTop w:val="0"/>
      <w:marBottom w:val="0"/>
      <w:divBdr>
        <w:top w:val="none" w:sz="0" w:space="0" w:color="auto"/>
        <w:left w:val="none" w:sz="0" w:space="0" w:color="auto"/>
        <w:bottom w:val="none" w:sz="0" w:space="0" w:color="auto"/>
        <w:right w:val="none" w:sz="0" w:space="0" w:color="auto"/>
      </w:divBdr>
    </w:div>
    <w:div w:id="1044724250">
      <w:marLeft w:val="0"/>
      <w:marRight w:val="0"/>
      <w:marTop w:val="0"/>
      <w:marBottom w:val="0"/>
      <w:divBdr>
        <w:top w:val="none" w:sz="0" w:space="0" w:color="auto"/>
        <w:left w:val="none" w:sz="0" w:space="0" w:color="auto"/>
        <w:bottom w:val="none" w:sz="0" w:space="0" w:color="auto"/>
        <w:right w:val="none" w:sz="0" w:space="0" w:color="auto"/>
      </w:divBdr>
      <w:divsChild>
        <w:div w:id="1044721930">
          <w:marLeft w:val="0"/>
          <w:marRight w:val="0"/>
          <w:marTop w:val="0"/>
          <w:marBottom w:val="0"/>
          <w:divBdr>
            <w:top w:val="none" w:sz="0" w:space="0" w:color="auto"/>
            <w:left w:val="none" w:sz="0" w:space="0" w:color="auto"/>
            <w:bottom w:val="none" w:sz="0" w:space="0" w:color="auto"/>
            <w:right w:val="none" w:sz="0" w:space="0" w:color="auto"/>
          </w:divBdr>
        </w:div>
        <w:div w:id="1044722346">
          <w:marLeft w:val="0"/>
          <w:marRight w:val="0"/>
          <w:marTop w:val="0"/>
          <w:marBottom w:val="0"/>
          <w:divBdr>
            <w:top w:val="none" w:sz="0" w:space="0" w:color="auto"/>
            <w:left w:val="none" w:sz="0" w:space="0" w:color="auto"/>
            <w:bottom w:val="none" w:sz="0" w:space="0" w:color="auto"/>
            <w:right w:val="none" w:sz="0" w:space="0" w:color="auto"/>
          </w:divBdr>
        </w:div>
        <w:div w:id="1044723217">
          <w:marLeft w:val="0"/>
          <w:marRight w:val="0"/>
          <w:marTop w:val="0"/>
          <w:marBottom w:val="0"/>
          <w:divBdr>
            <w:top w:val="none" w:sz="0" w:space="0" w:color="auto"/>
            <w:left w:val="none" w:sz="0" w:space="0" w:color="auto"/>
            <w:bottom w:val="none" w:sz="0" w:space="0" w:color="auto"/>
            <w:right w:val="none" w:sz="0" w:space="0" w:color="auto"/>
          </w:divBdr>
        </w:div>
        <w:div w:id="1044723497">
          <w:marLeft w:val="0"/>
          <w:marRight w:val="0"/>
          <w:marTop w:val="0"/>
          <w:marBottom w:val="0"/>
          <w:divBdr>
            <w:top w:val="none" w:sz="0" w:space="0" w:color="auto"/>
            <w:left w:val="none" w:sz="0" w:space="0" w:color="auto"/>
            <w:bottom w:val="none" w:sz="0" w:space="0" w:color="auto"/>
            <w:right w:val="none" w:sz="0" w:space="0" w:color="auto"/>
          </w:divBdr>
          <w:divsChild>
            <w:div w:id="1044721627">
              <w:marLeft w:val="0"/>
              <w:marRight w:val="0"/>
              <w:marTop w:val="0"/>
              <w:marBottom w:val="0"/>
              <w:divBdr>
                <w:top w:val="none" w:sz="0" w:space="0" w:color="auto"/>
                <w:left w:val="none" w:sz="0" w:space="0" w:color="auto"/>
                <w:bottom w:val="none" w:sz="0" w:space="0" w:color="auto"/>
                <w:right w:val="none" w:sz="0" w:space="0" w:color="auto"/>
              </w:divBdr>
            </w:div>
            <w:div w:id="1044722188">
              <w:marLeft w:val="0"/>
              <w:marRight w:val="0"/>
              <w:marTop w:val="0"/>
              <w:marBottom w:val="0"/>
              <w:divBdr>
                <w:top w:val="none" w:sz="0" w:space="0" w:color="auto"/>
                <w:left w:val="none" w:sz="0" w:space="0" w:color="auto"/>
                <w:bottom w:val="none" w:sz="0" w:space="0" w:color="auto"/>
                <w:right w:val="none" w:sz="0" w:space="0" w:color="auto"/>
              </w:divBdr>
            </w:div>
          </w:divsChild>
        </w:div>
        <w:div w:id="1044723800">
          <w:marLeft w:val="0"/>
          <w:marRight w:val="0"/>
          <w:marTop w:val="0"/>
          <w:marBottom w:val="0"/>
          <w:divBdr>
            <w:top w:val="none" w:sz="0" w:space="0" w:color="auto"/>
            <w:left w:val="none" w:sz="0" w:space="0" w:color="auto"/>
            <w:bottom w:val="none" w:sz="0" w:space="0" w:color="auto"/>
            <w:right w:val="none" w:sz="0" w:space="0" w:color="auto"/>
          </w:divBdr>
        </w:div>
      </w:divsChild>
    </w:div>
    <w:div w:id="1044724253">
      <w:marLeft w:val="0"/>
      <w:marRight w:val="0"/>
      <w:marTop w:val="0"/>
      <w:marBottom w:val="0"/>
      <w:divBdr>
        <w:top w:val="none" w:sz="0" w:space="0" w:color="auto"/>
        <w:left w:val="none" w:sz="0" w:space="0" w:color="auto"/>
        <w:bottom w:val="none" w:sz="0" w:space="0" w:color="auto"/>
        <w:right w:val="none" w:sz="0" w:space="0" w:color="auto"/>
      </w:divBdr>
    </w:div>
    <w:div w:id="1044724254">
      <w:marLeft w:val="0"/>
      <w:marRight w:val="0"/>
      <w:marTop w:val="0"/>
      <w:marBottom w:val="0"/>
      <w:divBdr>
        <w:top w:val="none" w:sz="0" w:space="0" w:color="auto"/>
        <w:left w:val="none" w:sz="0" w:space="0" w:color="auto"/>
        <w:bottom w:val="none" w:sz="0" w:space="0" w:color="auto"/>
        <w:right w:val="none" w:sz="0" w:space="0" w:color="auto"/>
      </w:divBdr>
    </w:div>
    <w:div w:id="1044724256">
      <w:marLeft w:val="0"/>
      <w:marRight w:val="0"/>
      <w:marTop w:val="0"/>
      <w:marBottom w:val="0"/>
      <w:divBdr>
        <w:top w:val="none" w:sz="0" w:space="0" w:color="auto"/>
        <w:left w:val="none" w:sz="0" w:space="0" w:color="auto"/>
        <w:bottom w:val="none" w:sz="0" w:space="0" w:color="auto"/>
        <w:right w:val="none" w:sz="0" w:space="0" w:color="auto"/>
      </w:divBdr>
    </w:div>
    <w:div w:id="1044724261">
      <w:marLeft w:val="0"/>
      <w:marRight w:val="0"/>
      <w:marTop w:val="0"/>
      <w:marBottom w:val="0"/>
      <w:divBdr>
        <w:top w:val="none" w:sz="0" w:space="0" w:color="auto"/>
        <w:left w:val="none" w:sz="0" w:space="0" w:color="auto"/>
        <w:bottom w:val="none" w:sz="0" w:space="0" w:color="auto"/>
        <w:right w:val="none" w:sz="0" w:space="0" w:color="auto"/>
      </w:divBdr>
    </w:div>
    <w:div w:id="1044724262">
      <w:marLeft w:val="0"/>
      <w:marRight w:val="0"/>
      <w:marTop w:val="0"/>
      <w:marBottom w:val="0"/>
      <w:divBdr>
        <w:top w:val="none" w:sz="0" w:space="0" w:color="auto"/>
        <w:left w:val="none" w:sz="0" w:space="0" w:color="auto"/>
        <w:bottom w:val="none" w:sz="0" w:space="0" w:color="auto"/>
        <w:right w:val="none" w:sz="0" w:space="0" w:color="auto"/>
      </w:divBdr>
    </w:div>
    <w:div w:id="1044724266">
      <w:marLeft w:val="0"/>
      <w:marRight w:val="0"/>
      <w:marTop w:val="0"/>
      <w:marBottom w:val="0"/>
      <w:divBdr>
        <w:top w:val="none" w:sz="0" w:space="0" w:color="auto"/>
        <w:left w:val="none" w:sz="0" w:space="0" w:color="auto"/>
        <w:bottom w:val="none" w:sz="0" w:space="0" w:color="auto"/>
        <w:right w:val="none" w:sz="0" w:space="0" w:color="auto"/>
      </w:divBdr>
    </w:div>
    <w:div w:id="1044724268">
      <w:marLeft w:val="0"/>
      <w:marRight w:val="0"/>
      <w:marTop w:val="0"/>
      <w:marBottom w:val="0"/>
      <w:divBdr>
        <w:top w:val="none" w:sz="0" w:space="0" w:color="auto"/>
        <w:left w:val="none" w:sz="0" w:space="0" w:color="auto"/>
        <w:bottom w:val="none" w:sz="0" w:space="0" w:color="auto"/>
        <w:right w:val="none" w:sz="0" w:space="0" w:color="auto"/>
      </w:divBdr>
    </w:div>
    <w:div w:id="1044724269">
      <w:marLeft w:val="0"/>
      <w:marRight w:val="0"/>
      <w:marTop w:val="0"/>
      <w:marBottom w:val="0"/>
      <w:divBdr>
        <w:top w:val="none" w:sz="0" w:space="0" w:color="auto"/>
        <w:left w:val="none" w:sz="0" w:space="0" w:color="auto"/>
        <w:bottom w:val="none" w:sz="0" w:space="0" w:color="auto"/>
        <w:right w:val="none" w:sz="0" w:space="0" w:color="auto"/>
      </w:divBdr>
    </w:div>
    <w:div w:id="1044724271">
      <w:marLeft w:val="0"/>
      <w:marRight w:val="0"/>
      <w:marTop w:val="0"/>
      <w:marBottom w:val="0"/>
      <w:divBdr>
        <w:top w:val="none" w:sz="0" w:space="0" w:color="auto"/>
        <w:left w:val="none" w:sz="0" w:space="0" w:color="auto"/>
        <w:bottom w:val="none" w:sz="0" w:space="0" w:color="auto"/>
        <w:right w:val="none" w:sz="0" w:space="0" w:color="auto"/>
      </w:divBdr>
    </w:div>
    <w:div w:id="1044724273">
      <w:marLeft w:val="0"/>
      <w:marRight w:val="0"/>
      <w:marTop w:val="0"/>
      <w:marBottom w:val="0"/>
      <w:divBdr>
        <w:top w:val="none" w:sz="0" w:space="0" w:color="auto"/>
        <w:left w:val="none" w:sz="0" w:space="0" w:color="auto"/>
        <w:bottom w:val="none" w:sz="0" w:space="0" w:color="auto"/>
        <w:right w:val="none" w:sz="0" w:space="0" w:color="auto"/>
      </w:divBdr>
    </w:div>
    <w:div w:id="1044724285">
      <w:marLeft w:val="0"/>
      <w:marRight w:val="0"/>
      <w:marTop w:val="0"/>
      <w:marBottom w:val="0"/>
      <w:divBdr>
        <w:top w:val="none" w:sz="0" w:space="0" w:color="auto"/>
        <w:left w:val="none" w:sz="0" w:space="0" w:color="auto"/>
        <w:bottom w:val="none" w:sz="0" w:space="0" w:color="auto"/>
        <w:right w:val="none" w:sz="0" w:space="0" w:color="auto"/>
      </w:divBdr>
    </w:div>
    <w:div w:id="1044724287">
      <w:marLeft w:val="0"/>
      <w:marRight w:val="0"/>
      <w:marTop w:val="0"/>
      <w:marBottom w:val="0"/>
      <w:divBdr>
        <w:top w:val="none" w:sz="0" w:space="0" w:color="auto"/>
        <w:left w:val="none" w:sz="0" w:space="0" w:color="auto"/>
        <w:bottom w:val="none" w:sz="0" w:space="0" w:color="auto"/>
        <w:right w:val="none" w:sz="0" w:space="0" w:color="auto"/>
      </w:divBdr>
    </w:div>
    <w:div w:id="1044724288">
      <w:marLeft w:val="0"/>
      <w:marRight w:val="0"/>
      <w:marTop w:val="0"/>
      <w:marBottom w:val="0"/>
      <w:divBdr>
        <w:top w:val="none" w:sz="0" w:space="0" w:color="auto"/>
        <w:left w:val="none" w:sz="0" w:space="0" w:color="auto"/>
        <w:bottom w:val="none" w:sz="0" w:space="0" w:color="auto"/>
        <w:right w:val="none" w:sz="0" w:space="0" w:color="auto"/>
      </w:divBdr>
    </w:div>
    <w:div w:id="1044724290">
      <w:marLeft w:val="0"/>
      <w:marRight w:val="0"/>
      <w:marTop w:val="0"/>
      <w:marBottom w:val="0"/>
      <w:divBdr>
        <w:top w:val="none" w:sz="0" w:space="0" w:color="auto"/>
        <w:left w:val="none" w:sz="0" w:space="0" w:color="auto"/>
        <w:bottom w:val="none" w:sz="0" w:space="0" w:color="auto"/>
        <w:right w:val="none" w:sz="0" w:space="0" w:color="auto"/>
      </w:divBdr>
    </w:div>
    <w:div w:id="1044724293">
      <w:marLeft w:val="0"/>
      <w:marRight w:val="0"/>
      <w:marTop w:val="0"/>
      <w:marBottom w:val="0"/>
      <w:divBdr>
        <w:top w:val="none" w:sz="0" w:space="0" w:color="auto"/>
        <w:left w:val="none" w:sz="0" w:space="0" w:color="auto"/>
        <w:bottom w:val="none" w:sz="0" w:space="0" w:color="auto"/>
        <w:right w:val="none" w:sz="0" w:space="0" w:color="auto"/>
      </w:divBdr>
    </w:div>
    <w:div w:id="1044724296">
      <w:marLeft w:val="0"/>
      <w:marRight w:val="0"/>
      <w:marTop w:val="0"/>
      <w:marBottom w:val="0"/>
      <w:divBdr>
        <w:top w:val="none" w:sz="0" w:space="0" w:color="auto"/>
        <w:left w:val="none" w:sz="0" w:space="0" w:color="auto"/>
        <w:bottom w:val="none" w:sz="0" w:space="0" w:color="auto"/>
        <w:right w:val="none" w:sz="0" w:space="0" w:color="auto"/>
      </w:divBdr>
    </w:div>
    <w:div w:id="1044724298">
      <w:marLeft w:val="0"/>
      <w:marRight w:val="0"/>
      <w:marTop w:val="0"/>
      <w:marBottom w:val="0"/>
      <w:divBdr>
        <w:top w:val="none" w:sz="0" w:space="0" w:color="auto"/>
        <w:left w:val="none" w:sz="0" w:space="0" w:color="auto"/>
        <w:bottom w:val="none" w:sz="0" w:space="0" w:color="auto"/>
        <w:right w:val="none" w:sz="0" w:space="0" w:color="auto"/>
      </w:divBdr>
    </w:div>
    <w:div w:id="1044724299">
      <w:marLeft w:val="0"/>
      <w:marRight w:val="0"/>
      <w:marTop w:val="0"/>
      <w:marBottom w:val="0"/>
      <w:divBdr>
        <w:top w:val="none" w:sz="0" w:space="0" w:color="auto"/>
        <w:left w:val="none" w:sz="0" w:space="0" w:color="auto"/>
        <w:bottom w:val="none" w:sz="0" w:space="0" w:color="auto"/>
        <w:right w:val="none" w:sz="0" w:space="0" w:color="auto"/>
      </w:divBdr>
    </w:div>
    <w:div w:id="1044724300">
      <w:marLeft w:val="0"/>
      <w:marRight w:val="0"/>
      <w:marTop w:val="0"/>
      <w:marBottom w:val="0"/>
      <w:divBdr>
        <w:top w:val="none" w:sz="0" w:space="0" w:color="auto"/>
        <w:left w:val="none" w:sz="0" w:space="0" w:color="auto"/>
        <w:bottom w:val="none" w:sz="0" w:space="0" w:color="auto"/>
        <w:right w:val="none" w:sz="0" w:space="0" w:color="auto"/>
      </w:divBdr>
      <w:divsChild>
        <w:div w:id="1044722319">
          <w:marLeft w:val="0"/>
          <w:marRight w:val="0"/>
          <w:marTop w:val="0"/>
          <w:marBottom w:val="0"/>
          <w:divBdr>
            <w:top w:val="none" w:sz="0" w:space="0" w:color="auto"/>
            <w:left w:val="none" w:sz="0" w:space="0" w:color="auto"/>
            <w:bottom w:val="none" w:sz="0" w:space="0" w:color="auto"/>
            <w:right w:val="none" w:sz="0" w:space="0" w:color="auto"/>
          </w:divBdr>
          <w:divsChild>
            <w:div w:id="1044721668">
              <w:marLeft w:val="0"/>
              <w:marRight w:val="0"/>
              <w:marTop w:val="0"/>
              <w:marBottom w:val="0"/>
              <w:divBdr>
                <w:top w:val="none" w:sz="0" w:space="0" w:color="auto"/>
                <w:left w:val="none" w:sz="0" w:space="0" w:color="auto"/>
                <w:bottom w:val="none" w:sz="0" w:space="0" w:color="auto"/>
                <w:right w:val="none" w:sz="0" w:space="0" w:color="auto"/>
              </w:divBdr>
            </w:div>
            <w:div w:id="1044724174">
              <w:marLeft w:val="0"/>
              <w:marRight w:val="0"/>
              <w:marTop w:val="0"/>
              <w:marBottom w:val="0"/>
              <w:divBdr>
                <w:top w:val="none" w:sz="0" w:space="0" w:color="auto"/>
                <w:left w:val="none" w:sz="0" w:space="0" w:color="auto"/>
                <w:bottom w:val="none" w:sz="0" w:space="0" w:color="auto"/>
                <w:right w:val="none" w:sz="0" w:space="0" w:color="auto"/>
              </w:divBdr>
              <w:divsChild>
                <w:div w:id="1044722289">
                  <w:marLeft w:val="0"/>
                  <w:marRight w:val="0"/>
                  <w:marTop w:val="0"/>
                  <w:marBottom w:val="0"/>
                  <w:divBdr>
                    <w:top w:val="none" w:sz="0" w:space="0" w:color="auto"/>
                    <w:left w:val="none" w:sz="0" w:space="0" w:color="auto"/>
                    <w:bottom w:val="none" w:sz="0" w:space="0" w:color="auto"/>
                    <w:right w:val="none" w:sz="0" w:space="0" w:color="auto"/>
                  </w:divBdr>
                </w:div>
                <w:div w:id="1044723041">
                  <w:marLeft w:val="0"/>
                  <w:marRight w:val="0"/>
                  <w:marTop w:val="0"/>
                  <w:marBottom w:val="0"/>
                  <w:divBdr>
                    <w:top w:val="none" w:sz="0" w:space="0" w:color="auto"/>
                    <w:left w:val="none" w:sz="0" w:space="0" w:color="auto"/>
                    <w:bottom w:val="none" w:sz="0" w:space="0" w:color="auto"/>
                    <w:right w:val="none" w:sz="0" w:space="0" w:color="auto"/>
                  </w:divBdr>
                </w:div>
                <w:div w:id="10447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2665">
          <w:marLeft w:val="0"/>
          <w:marRight w:val="0"/>
          <w:marTop w:val="0"/>
          <w:marBottom w:val="0"/>
          <w:divBdr>
            <w:top w:val="none" w:sz="0" w:space="0" w:color="auto"/>
            <w:left w:val="none" w:sz="0" w:space="0" w:color="auto"/>
            <w:bottom w:val="none" w:sz="0" w:space="0" w:color="auto"/>
            <w:right w:val="none" w:sz="0" w:space="0" w:color="auto"/>
          </w:divBdr>
        </w:div>
        <w:div w:id="1044722669">
          <w:marLeft w:val="0"/>
          <w:marRight w:val="0"/>
          <w:marTop w:val="0"/>
          <w:marBottom w:val="0"/>
          <w:divBdr>
            <w:top w:val="none" w:sz="0" w:space="0" w:color="auto"/>
            <w:left w:val="none" w:sz="0" w:space="0" w:color="auto"/>
            <w:bottom w:val="none" w:sz="0" w:space="0" w:color="auto"/>
            <w:right w:val="none" w:sz="0" w:space="0" w:color="auto"/>
          </w:divBdr>
        </w:div>
        <w:div w:id="1044723279">
          <w:marLeft w:val="0"/>
          <w:marRight w:val="0"/>
          <w:marTop w:val="0"/>
          <w:marBottom w:val="0"/>
          <w:divBdr>
            <w:top w:val="none" w:sz="0" w:space="0" w:color="auto"/>
            <w:left w:val="none" w:sz="0" w:space="0" w:color="auto"/>
            <w:bottom w:val="none" w:sz="0" w:space="0" w:color="auto"/>
            <w:right w:val="none" w:sz="0" w:space="0" w:color="auto"/>
          </w:divBdr>
        </w:div>
      </w:divsChild>
    </w:div>
    <w:div w:id="1044724301">
      <w:marLeft w:val="0"/>
      <w:marRight w:val="0"/>
      <w:marTop w:val="0"/>
      <w:marBottom w:val="0"/>
      <w:divBdr>
        <w:top w:val="none" w:sz="0" w:space="0" w:color="auto"/>
        <w:left w:val="none" w:sz="0" w:space="0" w:color="auto"/>
        <w:bottom w:val="none" w:sz="0" w:space="0" w:color="auto"/>
        <w:right w:val="none" w:sz="0" w:space="0" w:color="auto"/>
      </w:divBdr>
    </w:div>
    <w:div w:id="1044724303">
      <w:marLeft w:val="0"/>
      <w:marRight w:val="0"/>
      <w:marTop w:val="0"/>
      <w:marBottom w:val="0"/>
      <w:divBdr>
        <w:top w:val="none" w:sz="0" w:space="0" w:color="auto"/>
        <w:left w:val="none" w:sz="0" w:space="0" w:color="auto"/>
        <w:bottom w:val="none" w:sz="0" w:space="0" w:color="auto"/>
        <w:right w:val="none" w:sz="0" w:space="0" w:color="auto"/>
      </w:divBdr>
    </w:div>
    <w:div w:id="1044724305">
      <w:marLeft w:val="0"/>
      <w:marRight w:val="0"/>
      <w:marTop w:val="0"/>
      <w:marBottom w:val="0"/>
      <w:divBdr>
        <w:top w:val="none" w:sz="0" w:space="0" w:color="auto"/>
        <w:left w:val="none" w:sz="0" w:space="0" w:color="auto"/>
        <w:bottom w:val="none" w:sz="0" w:space="0" w:color="auto"/>
        <w:right w:val="none" w:sz="0" w:space="0" w:color="auto"/>
      </w:divBdr>
    </w:div>
    <w:div w:id="1044724306">
      <w:marLeft w:val="0"/>
      <w:marRight w:val="0"/>
      <w:marTop w:val="0"/>
      <w:marBottom w:val="0"/>
      <w:divBdr>
        <w:top w:val="none" w:sz="0" w:space="0" w:color="auto"/>
        <w:left w:val="none" w:sz="0" w:space="0" w:color="auto"/>
        <w:bottom w:val="none" w:sz="0" w:space="0" w:color="auto"/>
        <w:right w:val="none" w:sz="0" w:space="0" w:color="auto"/>
      </w:divBdr>
    </w:div>
    <w:div w:id="1044724308">
      <w:marLeft w:val="0"/>
      <w:marRight w:val="0"/>
      <w:marTop w:val="0"/>
      <w:marBottom w:val="0"/>
      <w:divBdr>
        <w:top w:val="none" w:sz="0" w:space="0" w:color="auto"/>
        <w:left w:val="none" w:sz="0" w:space="0" w:color="auto"/>
        <w:bottom w:val="none" w:sz="0" w:space="0" w:color="auto"/>
        <w:right w:val="none" w:sz="0" w:space="0" w:color="auto"/>
      </w:divBdr>
    </w:div>
    <w:div w:id="1044724314">
      <w:marLeft w:val="0"/>
      <w:marRight w:val="0"/>
      <w:marTop w:val="0"/>
      <w:marBottom w:val="0"/>
      <w:divBdr>
        <w:top w:val="none" w:sz="0" w:space="0" w:color="auto"/>
        <w:left w:val="none" w:sz="0" w:space="0" w:color="auto"/>
        <w:bottom w:val="none" w:sz="0" w:space="0" w:color="auto"/>
        <w:right w:val="none" w:sz="0" w:space="0" w:color="auto"/>
      </w:divBdr>
    </w:div>
    <w:div w:id="1044724319">
      <w:marLeft w:val="0"/>
      <w:marRight w:val="0"/>
      <w:marTop w:val="0"/>
      <w:marBottom w:val="0"/>
      <w:divBdr>
        <w:top w:val="none" w:sz="0" w:space="0" w:color="auto"/>
        <w:left w:val="none" w:sz="0" w:space="0" w:color="auto"/>
        <w:bottom w:val="none" w:sz="0" w:space="0" w:color="auto"/>
        <w:right w:val="none" w:sz="0" w:space="0" w:color="auto"/>
      </w:divBdr>
    </w:div>
    <w:div w:id="1044724321">
      <w:marLeft w:val="0"/>
      <w:marRight w:val="0"/>
      <w:marTop w:val="0"/>
      <w:marBottom w:val="0"/>
      <w:divBdr>
        <w:top w:val="none" w:sz="0" w:space="0" w:color="auto"/>
        <w:left w:val="none" w:sz="0" w:space="0" w:color="auto"/>
        <w:bottom w:val="none" w:sz="0" w:space="0" w:color="auto"/>
        <w:right w:val="none" w:sz="0" w:space="0" w:color="auto"/>
      </w:divBdr>
    </w:div>
    <w:div w:id="1044724324">
      <w:marLeft w:val="0"/>
      <w:marRight w:val="0"/>
      <w:marTop w:val="0"/>
      <w:marBottom w:val="0"/>
      <w:divBdr>
        <w:top w:val="none" w:sz="0" w:space="0" w:color="auto"/>
        <w:left w:val="none" w:sz="0" w:space="0" w:color="auto"/>
        <w:bottom w:val="none" w:sz="0" w:space="0" w:color="auto"/>
        <w:right w:val="none" w:sz="0" w:space="0" w:color="auto"/>
      </w:divBdr>
    </w:div>
    <w:div w:id="1044724325">
      <w:marLeft w:val="0"/>
      <w:marRight w:val="0"/>
      <w:marTop w:val="0"/>
      <w:marBottom w:val="0"/>
      <w:divBdr>
        <w:top w:val="none" w:sz="0" w:space="0" w:color="auto"/>
        <w:left w:val="none" w:sz="0" w:space="0" w:color="auto"/>
        <w:bottom w:val="none" w:sz="0" w:space="0" w:color="auto"/>
        <w:right w:val="none" w:sz="0" w:space="0" w:color="auto"/>
      </w:divBdr>
    </w:div>
    <w:div w:id="1044724326">
      <w:marLeft w:val="0"/>
      <w:marRight w:val="0"/>
      <w:marTop w:val="0"/>
      <w:marBottom w:val="0"/>
      <w:divBdr>
        <w:top w:val="none" w:sz="0" w:space="0" w:color="auto"/>
        <w:left w:val="none" w:sz="0" w:space="0" w:color="auto"/>
        <w:bottom w:val="none" w:sz="0" w:space="0" w:color="auto"/>
        <w:right w:val="none" w:sz="0" w:space="0" w:color="auto"/>
      </w:divBdr>
    </w:div>
    <w:div w:id="1044724327">
      <w:marLeft w:val="0"/>
      <w:marRight w:val="0"/>
      <w:marTop w:val="0"/>
      <w:marBottom w:val="0"/>
      <w:divBdr>
        <w:top w:val="none" w:sz="0" w:space="0" w:color="auto"/>
        <w:left w:val="none" w:sz="0" w:space="0" w:color="auto"/>
        <w:bottom w:val="none" w:sz="0" w:space="0" w:color="auto"/>
        <w:right w:val="none" w:sz="0" w:space="0" w:color="auto"/>
      </w:divBdr>
    </w:div>
    <w:div w:id="1044724330">
      <w:marLeft w:val="0"/>
      <w:marRight w:val="0"/>
      <w:marTop w:val="0"/>
      <w:marBottom w:val="0"/>
      <w:divBdr>
        <w:top w:val="none" w:sz="0" w:space="0" w:color="auto"/>
        <w:left w:val="none" w:sz="0" w:space="0" w:color="auto"/>
        <w:bottom w:val="none" w:sz="0" w:space="0" w:color="auto"/>
        <w:right w:val="none" w:sz="0" w:space="0" w:color="auto"/>
      </w:divBdr>
    </w:div>
    <w:div w:id="1044724331">
      <w:marLeft w:val="0"/>
      <w:marRight w:val="0"/>
      <w:marTop w:val="0"/>
      <w:marBottom w:val="0"/>
      <w:divBdr>
        <w:top w:val="none" w:sz="0" w:space="0" w:color="auto"/>
        <w:left w:val="none" w:sz="0" w:space="0" w:color="auto"/>
        <w:bottom w:val="none" w:sz="0" w:space="0" w:color="auto"/>
        <w:right w:val="none" w:sz="0" w:space="0" w:color="auto"/>
      </w:divBdr>
    </w:div>
    <w:div w:id="1044724332">
      <w:marLeft w:val="0"/>
      <w:marRight w:val="0"/>
      <w:marTop w:val="0"/>
      <w:marBottom w:val="0"/>
      <w:divBdr>
        <w:top w:val="none" w:sz="0" w:space="0" w:color="auto"/>
        <w:left w:val="none" w:sz="0" w:space="0" w:color="auto"/>
        <w:bottom w:val="none" w:sz="0" w:space="0" w:color="auto"/>
        <w:right w:val="none" w:sz="0" w:space="0" w:color="auto"/>
      </w:divBdr>
    </w:div>
    <w:div w:id="1044724333">
      <w:marLeft w:val="0"/>
      <w:marRight w:val="0"/>
      <w:marTop w:val="0"/>
      <w:marBottom w:val="0"/>
      <w:divBdr>
        <w:top w:val="none" w:sz="0" w:space="0" w:color="auto"/>
        <w:left w:val="none" w:sz="0" w:space="0" w:color="auto"/>
        <w:bottom w:val="none" w:sz="0" w:space="0" w:color="auto"/>
        <w:right w:val="none" w:sz="0" w:space="0" w:color="auto"/>
      </w:divBdr>
      <w:divsChild>
        <w:div w:id="1044723816">
          <w:marLeft w:val="0"/>
          <w:marRight w:val="0"/>
          <w:marTop w:val="0"/>
          <w:marBottom w:val="0"/>
          <w:divBdr>
            <w:top w:val="none" w:sz="0" w:space="0" w:color="auto"/>
            <w:left w:val="none" w:sz="0" w:space="0" w:color="auto"/>
            <w:bottom w:val="none" w:sz="0" w:space="0" w:color="auto"/>
            <w:right w:val="none" w:sz="0" w:space="0" w:color="auto"/>
          </w:divBdr>
          <w:divsChild>
            <w:div w:id="1044722854">
              <w:marLeft w:val="0"/>
              <w:marRight w:val="0"/>
              <w:marTop w:val="0"/>
              <w:marBottom w:val="0"/>
              <w:divBdr>
                <w:top w:val="none" w:sz="0" w:space="0" w:color="auto"/>
                <w:left w:val="none" w:sz="0" w:space="0" w:color="auto"/>
                <w:bottom w:val="none" w:sz="0" w:space="0" w:color="auto"/>
                <w:right w:val="none" w:sz="0" w:space="0" w:color="auto"/>
              </w:divBdr>
              <w:divsChild>
                <w:div w:id="104472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24334">
      <w:marLeft w:val="0"/>
      <w:marRight w:val="0"/>
      <w:marTop w:val="0"/>
      <w:marBottom w:val="0"/>
      <w:divBdr>
        <w:top w:val="none" w:sz="0" w:space="0" w:color="auto"/>
        <w:left w:val="none" w:sz="0" w:space="0" w:color="auto"/>
        <w:bottom w:val="none" w:sz="0" w:space="0" w:color="auto"/>
        <w:right w:val="none" w:sz="0" w:space="0" w:color="auto"/>
      </w:divBdr>
    </w:div>
    <w:div w:id="1044724336">
      <w:marLeft w:val="0"/>
      <w:marRight w:val="0"/>
      <w:marTop w:val="0"/>
      <w:marBottom w:val="0"/>
      <w:divBdr>
        <w:top w:val="none" w:sz="0" w:space="0" w:color="auto"/>
        <w:left w:val="none" w:sz="0" w:space="0" w:color="auto"/>
        <w:bottom w:val="none" w:sz="0" w:space="0" w:color="auto"/>
        <w:right w:val="none" w:sz="0" w:space="0" w:color="auto"/>
      </w:divBdr>
      <w:divsChild>
        <w:div w:id="1044724022">
          <w:marLeft w:val="0"/>
          <w:marRight w:val="0"/>
          <w:marTop w:val="0"/>
          <w:marBottom w:val="0"/>
          <w:divBdr>
            <w:top w:val="none" w:sz="0" w:space="0" w:color="auto"/>
            <w:left w:val="none" w:sz="0" w:space="0" w:color="auto"/>
            <w:bottom w:val="none" w:sz="0" w:space="0" w:color="auto"/>
            <w:right w:val="none" w:sz="0" w:space="0" w:color="auto"/>
          </w:divBdr>
          <w:divsChild>
            <w:div w:id="10447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337">
      <w:marLeft w:val="0"/>
      <w:marRight w:val="0"/>
      <w:marTop w:val="0"/>
      <w:marBottom w:val="0"/>
      <w:divBdr>
        <w:top w:val="none" w:sz="0" w:space="0" w:color="auto"/>
        <w:left w:val="none" w:sz="0" w:space="0" w:color="auto"/>
        <w:bottom w:val="none" w:sz="0" w:space="0" w:color="auto"/>
        <w:right w:val="none" w:sz="0" w:space="0" w:color="auto"/>
      </w:divBdr>
    </w:div>
    <w:div w:id="1044724340">
      <w:marLeft w:val="0"/>
      <w:marRight w:val="0"/>
      <w:marTop w:val="0"/>
      <w:marBottom w:val="0"/>
      <w:divBdr>
        <w:top w:val="none" w:sz="0" w:space="0" w:color="auto"/>
        <w:left w:val="none" w:sz="0" w:space="0" w:color="auto"/>
        <w:bottom w:val="none" w:sz="0" w:space="0" w:color="auto"/>
        <w:right w:val="none" w:sz="0" w:space="0" w:color="auto"/>
      </w:divBdr>
    </w:div>
    <w:div w:id="1044724342">
      <w:marLeft w:val="0"/>
      <w:marRight w:val="0"/>
      <w:marTop w:val="0"/>
      <w:marBottom w:val="0"/>
      <w:divBdr>
        <w:top w:val="none" w:sz="0" w:space="0" w:color="auto"/>
        <w:left w:val="none" w:sz="0" w:space="0" w:color="auto"/>
        <w:bottom w:val="none" w:sz="0" w:space="0" w:color="auto"/>
        <w:right w:val="none" w:sz="0" w:space="0" w:color="auto"/>
      </w:divBdr>
    </w:div>
    <w:div w:id="1044724343">
      <w:marLeft w:val="0"/>
      <w:marRight w:val="0"/>
      <w:marTop w:val="0"/>
      <w:marBottom w:val="0"/>
      <w:divBdr>
        <w:top w:val="none" w:sz="0" w:space="0" w:color="auto"/>
        <w:left w:val="none" w:sz="0" w:space="0" w:color="auto"/>
        <w:bottom w:val="none" w:sz="0" w:space="0" w:color="auto"/>
        <w:right w:val="none" w:sz="0" w:space="0" w:color="auto"/>
      </w:divBdr>
    </w:div>
    <w:div w:id="1044724344">
      <w:marLeft w:val="0"/>
      <w:marRight w:val="0"/>
      <w:marTop w:val="0"/>
      <w:marBottom w:val="0"/>
      <w:divBdr>
        <w:top w:val="none" w:sz="0" w:space="0" w:color="auto"/>
        <w:left w:val="none" w:sz="0" w:space="0" w:color="auto"/>
        <w:bottom w:val="none" w:sz="0" w:space="0" w:color="auto"/>
        <w:right w:val="none" w:sz="0" w:space="0" w:color="auto"/>
      </w:divBdr>
    </w:div>
    <w:div w:id="1044724350">
      <w:marLeft w:val="0"/>
      <w:marRight w:val="0"/>
      <w:marTop w:val="0"/>
      <w:marBottom w:val="0"/>
      <w:divBdr>
        <w:top w:val="none" w:sz="0" w:space="0" w:color="auto"/>
        <w:left w:val="none" w:sz="0" w:space="0" w:color="auto"/>
        <w:bottom w:val="none" w:sz="0" w:space="0" w:color="auto"/>
        <w:right w:val="none" w:sz="0" w:space="0" w:color="auto"/>
      </w:divBdr>
    </w:div>
    <w:div w:id="1044724354">
      <w:marLeft w:val="0"/>
      <w:marRight w:val="0"/>
      <w:marTop w:val="0"/>
      <w:marBottom w:val="0"/>
      <w:divBdr>
        <w:top w:val="none" w:sz="0" w:space="0" w:color="auto"/>
        <w:left w:val="none" w:sz="0" w:space="0" w:color="auto"/>
        <w:bottom w:val="none" w:sz="0" w:space="0" w:color="auto"/>
        <w:right w:val="none" w:sz="0" w:space="0" w:color="auto"/>
      </w:divBdr>
    </w:div>
    <w:div w:id="1044724361">
      <w:marLeft w:val="0"/>
      <w:marRight w:val="0"/>
      <w:marTop w:val="0"/>
      <w:marBottom w:val="0"/>
      <w:divBdr>
        <w:top w:val="none" w:sz="0" w:space="0" w:color="auto"/>
        <w:left w:val="none" w:sz="0" w:space="0" w:color="auto"/>
        <w:bottom w:val="none" w:sz="0" w:space="0" w:color="auto"/>
        <w:right w:val="none" w:sz="0" w:space="0" w:color="auto"/>
      </w:divBdr>
    </w:div>
    <w:div w:id="1044724366">
      <w:marLeft w:val="0"/>
      <w:marRight w:val="0"/>
      <w:marTop w:val="0"/>
      <w:marBottom w:val="0"/>
      <w:divBdr>
        <w:top w:val="none" w:sz="0" w:space="0" w:color="auto"/>
        <w:left w:val="none" w:sz="0" w:space="0" w:color="auto"/>
        <w:bottom w:val="none" w:sz="0" w:space="0" w:color="auto"/>
        <w:right w:val="none" w:sz="0" w:space="0" w:color="auto"/>
      </w:divBdr>
      <w:divsChild>
        <w:div w:id="1044723050">
          <w:marLeft w:val="0"/>
          <w:marRight w:val="0"/>
          <w:marTop w:val="0"/>
          <w:marBottom w:val="0"/>
          <w:divBdr>
            <w:top w:val="none" w:sz="0" w:space="0" w:color="auto"/>
            <w:left w:val="none" w:sz="0" w:space="0" w:color="auto"/>
            <w:bottom w:val="none" w:sz="0" w:space="0" w:color="auto"/>
            <w:right w:val="none" w:sz="0" w:space="0" w:color="auto"/>
          </w:divBdr>
        </w:div>
      </w:divsChild>
    </w:div>
    <w:div w:id="1044724367">
      <w:marLeft w:val="0"/>
      <w:marRight w:val="0"/>
      <w:marTop w:val="0"/>
      <w:marBottom w:val="0"/>
      <w:divBdr>
        <w:top w:val="none" w:sz="0" w:space="0" w:color="auto"/>
        <w:left w:val="none" w:sz="0" w:space="0" w:color="auto"/>
        <w:bottom w:val="none" w:sz="0" w:space="0" w:color="auto"/>
        <w:right w:val="none" w:sz="0" w:space="0" w:color="auto"/>
      </w:divBdr>
    </w:div>
    <w:div w:id="1044724368">
      <w:marLeft w:val="0"/>
      <w:marRight w:val="0"/>
      <w:marTop w:val="0"/>
      <w:marBottom w:val="0"/>
      <w:divBdr>
        <w:top w:val="none" w:sz="0" w:space="0" w:color="auto"/>
        <w:left w:val="none" w:sz="0" w:space="0" w:color="auto"/>
        <w:bottom w:val="none" w:sz="0" w:space="0" w:color="auto"/>
        <w:right w:val="none" w:sz="0" w:space="0" w:color="auto"/>
      </w:divBdr>
      <w:divsChild>
        <w:div w:id="1044724401">
          <w:marLeft w:val="0"/>
          <w:marRight w:val="0"/>
          <w:marTop w:val="0"/>
          <w:marBottom w:val="0"/>
          <w:divBdr>
            <w:top w:val="none" w:sz="0" w:space="0" w:color="auto"/>
            <w:left w:val="none" w:sz="0" w:space="0" w:color="auto"/>
            <w:bottom w:val="none" w:sz="0" w:space="0" w:color="auto"/>
            <w:right w:val="none" w:sz="0" w:space="0" w:color="auto"/>
          </w:divBdr>
          <w:divsChild>
            <w:div w:id="104472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369">
      <w:marLeft w:val="0"/>
      <w:marRight w:val="0"/>
      <w:marTop w:val="0"/>
      <w:marBottom w:val="0"/>
      <w:divBdr>
        <w:top w:val="none" w:sz="0" w:space="0" w:color="auto"/>
        <w:left w:val="none" w:sz="0" w:space="0" w:color="auto"/>
        <w:bottom w:val="none" w:sz="0" w:space="0" w:color="auto"/>
        <w:right w:val="none" w:sz="0" w:space="0" w:color="auto"/>
      </w:divBdr>
    </w:div>
    <w:div w:id="1044724373">
      <w:marLeft w:val="0"/>
      <w:marRight w:val="0"/>
      <w:marTop w:val="0"/>
      <w:marBottom w:val="0"/>
      <w:divBdr>
        <w:top w:val="none" w:sz="0" w:space="0" w:color="auto"/>
        <w:left w:val="none" w:sz="0" w:space="0" w:color="auto"/>
        <w:bottom w:val="none" w:sz="0" w:space="0" w:color="auto"/>
        <w:right w:val="none" w:sz="0" w:space="0" w:color="auto"/>
      </w:divBdr>
    </w:div>
    <w:div w:id="1044724376">
      <w:marLeft w:val="0"/>
      <w:marRight w:val="0"/>
      <w:marTop w:val="0"/>
      <w:marBottom w:val="0"/>
      <w:divBdr>
        <w:top w:val="none" w:sz="0" w:space="0" w:color="auto"/>
        <w:left w:val="none" w:sz="0" w:space="0" w:color="auto"/>
        <w:bottom w:val="none" w:sz="0" w:space="0" w:color="auto"/>
        <w:right w:val="none" w:sz="0" w:space="0" w:color="auto"/>
      </w:divBdr>
    </w:div>
    <w:div w:id="1044724377">
      <w:marLeft w:val="0"/>
      <w:marRight w:val="0"/>
      <w:marTop w:val="0"/>
      <w:marBottom w:val="0"/>
      <w:divBdr>
        <w:top w:val="none" w:sz="0" w:space="0" w:color="auto"/>
        <w:left w:val="none" w:sz="0" w:space="0" w:color="auto"/>
        <w:bottom w:val="none" w:sz="0" w:space="0" w:color="auto"/>
        <w:right w:val="none" w:sz="0" w:space="0" w:color="auto"/>
      </w:divBdr>
      <w:divsChild>
        <w:div w:id="1044721619">
          <w:marLeft w:val="0"/>
          <w:marRight w:val="0"/>
          <w:marTop w:val="0"/>
          <w:marBottom w:val="0"/>
          <w:divBdr>
            <w:top w:val="none" w:sz="0" w:space="0" w:color="auto"/>
            <w:left w:val="none" w:sz="0" w:space="0" w:color="auto"/>
            <w:bottom w:val="none" w:sz="0" w:space="0" w:color="auto"/>
            <w:right w:val="none" w:sz="0" w:space="0" w:color="auto"/>
          </w:divBdr>
          <w:divsChild>
            <w:div w:id="1044722002">
              <w:marLeft w:val="0"/>
              <w:marRight w:val="0"/>
              <w:marTop w:val="0"/>
              <w:marBottom w:val="0"/>
              <w:divBdr>
                <w:top w:val="none" w:sz="0" w:space="0" w:color="auto"/>
                <w:left w:val="none" w:sz="0" w:space="0" w:color="auto"/>
                <w:bottom w:val="none" w:sz="0" w:space="0" w:color="auto"/>
                <w:right w:val="none" w:sz="0" w:space="0" w:color="auto"/>
              </w:divBdr>
            </w:div>
          </w:divsChild>
        </w:div>
        <w:div w:id="1044722090">
          <w:marLeft w:val="0"/>
          <w:marRight w:val="0"/>
          <w:marTop w:val="0"/>
          <w:marBottom w:val="0"/>
          <w:divBdr>
            <w:top w:val="none" w:sz="0" w:space="0" w:color="auto"/>
            <w:left w:val="none" w:sz="0" w:space="0" w:color="auto"/>
            <w:bottom w:val="none" w:sz="0" w:space="0" w:color="auto"/>
            <w:right w:val="none" w:sz="0" w:space="0" w:color="auto"/>
          </w:divBdr>
          <w:divsChild>
            <w:div w:id="104472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378">
      <w:marLeft w:val="0"/>
      <w:marRight w:val="0"/>
      <w:marTop w:val="0"/>
      <w:marBottom w:val="0"/>
      <w:divBdr>
        <w:top w:val="none" w:sz="0" w:space="0" w:color="auto"/>
        <w:left w:val="none" w:sz="0" w:space="0" w:color="auto"/>
        <w:bottom w:val="none" w:sz="0" w:space="0" w:color="auto"/>
        <w:right w:val="none" w:sz="0" w:space="0" w:color="auto"/>
      </w:divBdr>
    </w:div>
    <w:div w:id="1044724382">
      <w:marLeft w:val="0"/>
      <w:marRight w:val="0"/>
      <w:marTop w:val="0"/>
      <w:marBottom w:val="0"/>
      <w:divBdr>
        <w:top w:val="none" w:sz="0" w:space="0" w:color="auto"/>
        <w:left w:val="none" w:sz="0" w:space="0" w:color="auto"/>
        <w:bottom w:val="none" w:sz="0" w:space="0" w:color="auto"/>
        <w:right w:val="none" w:sz="0" w:space="0" w:color="auto"/>
      </w:divBdr>
    </w:div>
    <w:div w:id="1044724383">
      <w:marLeft w:val="0"/>
      <w:marRight w:val="0"/>
      <w:marTop w:val="0"/>
      <w:marBottom w:val="0"/>
      <w:divBdr>
        <w:top w:val="none" w:sz="0" w:space="0" w:color="auto"/>
        <w:left w:val="none" w:sz="0" w:space="0" w:color="auto"/>
        <w:bottom w:val="none" w:sz="0" w:space="0" w:color="auto"/>
        <w:right w:val="none" w:sz="0" w:space="0" w:color="auto"/>
      </w:divBdr>
    </w:div>
    <w:div w:id="1044724388">
      <w:marLeft w:val="0"/>
      <w:marRight w:val="0"/>
      <w:marTop w:val="0"/>
      <w:marBottom w:val="0"/>
      <w:divBdr>
        <w:top w:val="none" w:sz="0" w:space="0" w:color="auto"/>
        <w:left w:val="none" w:sz="0" w:space="0" w:color="auto"/>
        <w:bottom w:val="none" w:sz="0" w:space="0" w:color="auto"/>
        <w:right w:val="none" w:sz="0" w:space="0" w:color="auto"/>
      </w:divBdr>
    </w:div>
    <w:div w:id="1044724395">
      <w:marLeft w:val="0"/>
      <w:marRight w:val="0"/>
      <w:marTop w:val="0"/>
      <w:marBottom w:val="0"/>
      <w:divBdr>
        <w:top w:val="none" w:sz="0" w:space="0" w:color="auto"/>
        <w:left w:val="none" w:sz="0" w:space="0" w:color="auto"/>
        <w:bottom w:val="none" w:sz="0" w:space="0" w:color="auto"/>
        <w:right w:val="none" w:sz="0" w:space="0" w:color="auto"/>
      </w:divBdr>
      <w:divsChild>
        <w:div w:id="1044722584">
          <w:marLeft w:val="0"/>
          <w:marRight w:val="0"/>
          <w:marTop w:val="0"/>
          <w:marBottom w:val="0"/>
          <w:divBdr>
            <w:top w:val="none" w:sz="0" w:space="0" w:color="auto"/>
            <w:left w:val="none" w:sz="0" w:space="0" w:color="auto"/>
            <w:bottom w:val="none" w:sz="0" w:space="0" w:color="auto"/>
            <w:right w:val="none" w:sz="0" w:space="0" w:color="auto"/>
          </w:divBdr>
        </w:div>
        <w:div w:id="1044723942">
          <w:marLeft w:val="0"/>
          <w:marRight w:val="0"/>
          <w:marTop w:val="0"/>
          <w:marBottom w:val="0"/>
          <w:divBdr>
            <w:top w:val="none" w:sz="0" w:space="0" w:color="auto"/>
            <w:left w:val="none" w:sz="0" w:space="0" w:color="auto"/>
            <w:bottom w:val="none" w:sz="0" w:space="0" w:color="auto"/>
            <w:right w:val="none" w:sz="0" w:space="0" w:color="auto"/>
          </w:divBdr>
          <w:divsChild>
            <w:div w:id="1044723327">
              <w:marLeft w:val="0"/>
              <w:marRight w:val="0"/>
              <w:marTop w:val="0"/>
              <w:marBottom w:val="0"/>
              <w:divBdr>
                <w:top w:val="none" w:sz="0" w:space="0" w:color="auto"/>
                <w:left w:val="none" w:sz="0" w:space="0" w:color="auto"/>
                <w:bottom w:val="none" w:sz="0" w:space="0" w:color="auto"/>
                <w:right w:val="none" w:sz="0" w:space="0" w:color="auto"/>
              </w:divBdr>
              <w:divsChild>
                <w:div w:id="1044723999">
                  <w:marLeft w:val="0"/>
                  <w:marRight w:val="0"/>
                  <w:marTop w:val="0"/>
                  <w:marBottom w:val="0"/>
                  <w:divBdr>
                    <w:top w:val="none" w:sz="0" w:space="0" w:color="auto"/>
                    <w:left w:val="none" w:sz="0" w:space="0" w:color="auto"/>
                    <w:bottom w:val="none" w:sz="0" w:space="0" w:color="auto"/>
                    <w:right w:val="none" w:sz="0" w:space="0" w:color="auto"/>
                  </w:divBdr>
                  <w:divsChild>
                    <w:div w:id="1044724080">
                      <w:marLeft w:val="0"/>
                      <w:marRight w:val="0"/>
                      <w:marTop w:val="0"/>
                      <w:marBottom w:val="0"/>
                      <w:divBdr>
                        <w:top w:val="none" w:sz="0" w:space="0" w:color="auto"/>
                        <w:left w:val="none" w:sz="0" w:space="0" w:color="auto"/>
                        <w:bottom w:val="none" w:sz="0" w:space="0" w:color="auto"/>
                        <w:right w:val="none" w:sz="0" w:space="0" w:color="auto"/>
                      </w:divBdr>
                      <w:divsChild>
                        <w:div w:id="104472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24397">
      <w:marLeft w:val="0"/>
      <w:marRight w:val="0"/>
      <w:marTop w:val="0"/>
      <w:marBottom w:val="0"/>
      <w:divBdr>
        <w:top w:val="none" w:sz="0" w:space="0" w:color="auto"/>
        <w:left w:val="none" w:sz="0" w:space="0" w:color="auto"/>
        <w:bottom w:val="none" w:sz="0" w:space="0" w:color="auto"/>
        <w:right w:val="none" w:sz="0" w:space="0" w:color="auto"/>
      </w:divBdr>
    </w:div>
    <w:div w:id="1044724398">
      <w:marLeft w:val="0"/>
      <w:marRight w:val="0"/>
      <w:marTop w:val="0"/>
      <w:marBottom w:val="0"/>
      <w:divBdr>
        <w:top w:val="none" w:sz="0" w:space="0" w:color="auto"/>
        <w:left w:val="none" w:sz="0" w:space="0" w:color="auto"/>
        <w:bottom w:val="none" w:sz="0" w:space="0" w:color="auto"/>
        <w:right w:val="none" w:sz="0" w:space="0" w:color="auto"/>
      </w:divBdr>
    </w:div>
    <w:div w:id="1044724399">
      <w:marLeft w:val="0"/>
      <w:marRight w:val="0"/>
      <w:marTop w:val="0"/>
      <w:marBottom w:val="0"/>
      <w:divBdr>
        <w:top w:val="none" w:sz="0" w:space="0" w:color="auto"/>
        <w:left w:val="none" w:sz="0" w:space="0" w:color="auto"/>
        <w:bottom w:val="none" w:sz="0" w:space="0" w:color="auto"/>
        <w:right w:val="none" w:sz="0" w:space="0" w:color="auto"/>
      </w:divBdr>
    </w:div>
    <w:div w:id="1044724407">
      <w:marLeft w:val="0"/>
      <w:marRight w:val="0"/>
      <w:marTop w:val="0"/>
      <w:marBottom w:val="0"/>
      <w:divBdr>
        <w:top w:val="none" w:sz="0" w:space="0" w:color="auto"/>
        <w:left w:val="none" w:sz="0" w:space="0" w:color="auto"/>
        <w:bottom w:val="none" w:sz="0" w:space="0" w:color="auto"/>
        <w:right w:val="none" w:sz="0" w:space="0" w:color="auto"/>
      </w:divBdr>
    </w:div>
    <w:div w:id="1044724408">
      <w:marLeft w:val="0"/>
      <w:marRight w:val="0"/>
      <w:marTop w:val="0"/>
      <w:marBottom w:val="0"/>
      <w:divBdr>
        <w:top w:val="none" w:sz="0" w:space="0" w:color="auto"/>
        <w:left w:val="none" w:sz="0" w:space="0" w:color="auto"/>
        <w:bottom w:val="none" w:sz="0" w:space="0" w:color="auto"/>
        <w:right w:val="none" w:sz="0" w:space="0" w:color="auto"/>
      </w:divBdr>
    </w:div>
    <w:div w:id="1044724409">
      <w:marLeft w:val="0"/>
      <w:marRight w:val="0"/>
      <w:marTop w:val="0"/>
      <w:marBottom w:val="0"/>
      <w:divBdr>
        <w:top w:val="none" w:sz="0" w:space="0" w:color="auto"/>
        <w:left w:val="none" w:sz="0" w:space="0" w:color="auto"/>
        <w:bottom w:val="none" w:sz="0" w:space="0" w:color="auto"/>
        <w:right w:val="none" w:sz="0" w:space="0" w:color="auto"/>
      </w:divBdr>
    </w:div>
    <w:div w:id="1044724413">
      <w:marLeft w:val="0"/>
      <w:marRight w:val="0"/>
      <w:marTop w:val="0"/>
      <w:marBottom w:val="0"/>
      <w:divBdr>
        <w:top w:val="none" w:sz="0" w:space="0" w:color="auto"/>
        <w:left w:val="none" w:sz="0" w:space="0" w:color="auto"/>
        <w:bottom w:val="none" w:sz="0" w:space="0" w:color="auto"/>
        <w:right w:val="none" w:sz="0" w:space="0" w:color="auto"/>
      </w:divBdr>
    </w:div>
    <w:div w:id="1044724417">
      <w:marLeft w:val="0"/>
      <w:marRight w:val="0"/>
      <w:marTop w:val="0"/>
      <w:marBottom w:val="0"/>
      <w:divBdr>
        <w:top w:val="none" w:sz="0" w:space="0" w:color="auto"/>
        <w:left w:val="none" w:sz="0" w:space="0" w:color="auto"/>
        <w:bottom w:val="none" w:sz="0" w:space="0" w:color="auto"/>
        <w:right w:val="none" w:sz="0" w:space="0" w:color="auto"/>
      </w:divBdr>
    </w:div>
    <w:div w:id="1044724419">
      <w:marLeft w:val="0"/>
      <w:marRight w:val="0"/>
      <w:marTop w:val="0"/>
      <w:marBottom w:val="0"/>
      <w:divBdr>
        <w:top w:val="none" w:sz="0" w:space="0" w:color="auto"/>
        <w:left w:val="none" w:sz="0" w:space="0" w:color="auto"/>
        <w:bottom w:val="none" w:sz="0" w:space="0" w:color="auto"/>
        <w:right w:val="none" w:sz="0" w:space="0" w:color="auto"/>
      </w:divBdr>
      <w:divsChild>
        <w:div w:id="1044723160">
          <w:marLeft w:val="0"/>
          <w:marRight w:val="0"/>
          <w:marTop w:val="0"/>
          <w:marBottom w:val="0"/>
          <w:divBdr>
            <w:top w:val="none" w:sz="0" w:space="0" w:color="auto"/>
            <w:left w:val="none" w:sz="0" w:space="0" w:color="auto"/>
            <w:bottom w:val="none" w:sz="0" w:space="0" w:color="auto"/>
            <w:right w:val="none" w:sz="0" w:space="0" w:color="auto"/>
          </w:divBdr>
          <w:divsChild>
            <w:div w:id="104472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421">
      <w:marLeft w:val="0"/>
      <w:marRight w:val="0"/>
      <w:marTop w:val="0"/>
      <w:marBottom w:val="0"/>
      <w:divBdr>
        <w:top w:val="none" w:sz="0" w:space="0" w:color="auto"/>
        <w:left w:val="none" w:sz="0" w:space="0" w:color="auto"/>
        <w:bottom w:val="none" w:sz="0" w:space="0" w:color="auto"/>
        <w:right w:val="none" w:sz="0" w:space="0" w:color="auto"/>
      </w:divBdr>
    </w:div>
    <w:div w:id="1044724426">
      <w:marLeft w:val="0"/>
      <w:marRight w:val="0"/>
      <w:marTop w:val="0"/>
      <w:marBottom w:val="0"/>
      <w:divBdr>
        <w:top w:val="none" w:sz="0" w:space="0" w:color="auto"/>
        <w:left w:val="none" w:sz="0" w:space="0" w:color="auto"/>
        <w:bottom w:val="none" w:sz="0" w:space="0" w:color="auto"/>
        <w:right w:val="none" w:sz="0" w:space="0" w:color="auto"/>
      </w:divBdr>
    </w:div>
    <w:div w:id="1044724427">
      <w:marLeft w:val="0"/>
      <w:marRight w:val="0"/>
      <w:marTop w:val="0"/>
      <w:marBottom w:val="0"/>
      <w:divBdr>
        <w:top w:val="none" w:sz="0" w:space="0" w:color="auto"/>
        <w:left w:val="none" w:sz="0" w:space="0" w:color="auto"/>
        <w:bottom w:val="none" w:sz="0" w:space="0" w:color="auto"/>
        <w:right w:val="none" w:sz="0" w:space="0" w:color="auto"/>
      </w:divBdr>
      <w:divsChild>
        <w:div w:id="1044723195">
          <w:marLeft w:val="0"/>
          <w:marRight w:val="0"/>
          <w:marTop w:val="0"/>
          <w:marBottom w:val="0"/>
          <w:divBdr>
            <w:top w:val="none" w:sz="0" w:space="0" w:color="auto"/>
            <w:left w:val="none" w:sz="0" w:space="0" w:color="auto"/>
            <w:bottom w:val="none" w:sz="0" w:space="0" w:color="auto"/>
            <w:right w:val="none" w:sz="0" w:space="0" w:color="auto"/>
          </w:divBdr>
          <w:divsChild>
            <w:div w:id="1044721636">
              <w:marLeft w:val="0"/>
              <w:marRight w:val="0"/>
              <w:marTop w:val="0"/>
              <w:marBottom w:val="0"/>
              <w:divBdr>
                <w:top w:val="none" w:sz="0" w:space="0" w:color="auto"/>
                <w:left w:val="none" w:sz="0" w:space="0" w:color="auto"/>
                <w:bottom w:val="none" w:sz="0" w:space="0" w:color="auto"/>
                <w:right w:val="none" w:sz="0" w:space="0" w:color="auto"/>
              </w:divBdr>
            </w:div>
            <w:div w:id="104472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428">
      <w:marLeft w:val="0"/>
      <w:marRight w:val="0"/>
      <w:marTop w:val="0"/>
      <w:marBottom w:val="0"/>
      <w:divBdr>
        <w:top w:val="none" w:sz="0" w:space="0" w:color="auto"/>
        <w:left w:val="none" w:sz="0" w:space="0" w:color="auto"/>
        <w:bottom w:val="none" w:sz="0" w:space="0" w:color="auto"/>
        <w:right w:val="none" w:sz="0" w:space="0" w:color="auto"/>
      </w:divBdr>
    </w:div>
    <w:div w:id="1044724430">
      <w:marLeft w:val="0"/>
      <w:marRight w:val="0"/>
      <w:marTop w:val="0"/>
      <w:marBottom w:val="0"/>
      <w:divBdr>
        <w:top w:val="none" w:sz="0" w:space="0" w:color="auto"/>
        <w:left w:val="none" w:sz="0" w:space="0" w:color="auto"/>
        <w:bottom w:val="none" w:sz="0" w:space="0" w:color="auto"/>
        <w:right w:val="none" w:sz="0" w:space="0" w:color="auto"/>
      </w:divBdr>
    </w:div>
    <w:div w:id="1044724431">
      <w:marLeft w:val="0"/>
      <w:marRight w:val="0"/>
      <w:marTop w:val="0"/>
      <w:marBottom w:val="0"/>
      <w:divBdr>
        <w:top w:val="none" w:sz="0" w:space="0" w:color="auto"/>
        <w:left w:val="none" w:sz="0" w:space="0" w:color="auto"/>
        <w:bottom w:val="none" w:sz="0" w:space="0" w:color="auto"/>
        <w:right w:val="none" w:sz="0" w:space="0" w:color="auto"/>
      </w:divBdr>
    </w:div>
    <w:div w:id="1044724432">
      <w:marLeft w:val="0"/>
      <w:marRight w:val="0"/>
      <w:marTop w:val="0"/>
      <w:marBottom w:val="0"/>
      <w:divBdr>
        <w:top w:val="none" w:sz="0" w:space="0" w:color="auto"/>
        <w:left w:val="none" w:sz="0" w:space="0" w:color="auto"/>
        <w:bottom w:val="none" w:sz="0" w:space="0" w:color="auto"/>
        <w:right w:val="none" w:sz="0" w:space="0" w:color="auto"/>
      </w:divBdr>
    </w:div>
    <w:div w:id="1044724434">
      <w:marLeft w:val="0"/>
      <w:marRight w:val="0"/>
      <w:marTop w:val="0"/>
      <w:marBottom w:val="0"/>
      <w:divBdr>
        <w:top w:val="none" w:sz="0" w:space="0" w:color="auto"/>
        <w:left w:val="none" w:sz="0" w:space="0" w:color="auto"/>
        <w:bottom w:val="none" w:sz="0" w:space="0" w:color="auto"/>
        <w:right w:val="none" w:sz="0" w:space="0" w:color="auto"/>
      </w:divBdr>
    </w:div>
    <w:div w:id="1044724437">
      <w:marLeft w:val="0"/>
      <w:marRight w:val="0"/>
      <w:marTop w:val="0"/>
      <w:marBottom w:val="0"/>
      <w:divBdr>
        <w:top w:val="none" w:sz="0" w:space="0" w:color="auto"/>
        <w:left w:val="none" w:sz="0" w:space="0" w:color="auto"/>
        <w:bottom w:val="none" w:sz="0" w:space="0" w:color="auto"/>
        <w:right w:val="none" w:sz="0" w:space="0" w:color="auto"/>
      </w:divBdr>
      <w:divsChild>
        <w:div w:id="1044724055">
          <w:marLeft w:val="0"/>
          <w:marRight w:val="0"/>
          <w:marTop w:val="0"/>
          <w:marBottom w:val="0"/>
          <w:divBdr>
            <w:top w:val="none" w:sz="0" w:space="0" w:color="auto"/>
            <w:left w:val="none" w:sz="0" w:space="0" w:color="auto"/>
            <w:bottom w:val="none" w:sz="0" w:space="0" w:color="auto"/>
            <w:right w:val="none" w:sz="0" w:space="0" w:color="auto"/>
          </w:divBdr>
          <w:divsChild>
            <w:div w:id="104472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441">
      <w:marLeft w:val="0"/>
      <w:marRight w:val="0"/>
      <w:marTop w:val="0"/>
      <w:marBottom w:val="0"/>
      <w:divBdr>
        <w:top w:val="none" w:sz="0" w:space="0" w:color="auto"/>
        <w:left w:val="none" w:sz="0" w:space="0" w:color="auto"/>
        <w:bottom w:val="none" w:sz="0" w:space="0" w:color="auto"/>
        <w:right w:val="none" w:sz="0" w:space="0" w:color="auto"/>
      </w:divBdr>
    </w:div>
    <w:div w:id="1044724442">
      <w:marLeft w:val="0"/>
      <w:marRight w:val="0"/>
      <w:marTop w:val="0"/>
      <w:marBottom w:val="0"/>
      <w:divBdr>
        <w:top w:val="none" w:sz="0" w:space="0" w:color="auto"/>
        <w:left w:val="none" w:sz="0" w:space="0" w:color="auto"/>
        <w:bottom w:val="none" w:sz="0" w:space="0" w:color="auto"/>
        <w:right w:val="none" w:sz="0" w:space="0" w:color="auto"/>
      </w:divBdr>
    </w:div>
    <w:div w:id="1044724450">
      <w:marLeft w:val="0"/>
      <w:marRight w:val="0"/>
      <w:marTop w:val="0"/>
      <w:marBottom w:val="0"/>
      <w:divBdr>
        <w:top w:val="none" w:sz="0" w:space="0" w:color="auto"/>
        <w:left w:val="none" w:sz="0" w:space="0" w:color="auto"/>
        <w:bottom w:val="none" w:sz="0" w:space="0" w:color="auto"/>
        <w:right w:val="none" w:sz="0" w:space="0" w:color="auto"/>
      </w:divBdr>
      <w:divsChild>
        <w:div w:id="1044721829">
          <w:marLeft w:val="0"/>
          <w:marRight w:val="0"/>
          <w:marTop w:val="0"/>
          <w:marBottom w:val="0"/>
          <w:divBdr>
            <w:top w:val="none" w:sz="0" w:space="0" w:color="auto"/>
            <w:left w:val="none" w:sz="0" w:space="0" w:color="auto"/>
            <w:bottom w:val="none" w:sz="0" w:space="0" w:color="auto"/>
            <w:right w:val="none" w:sz="0" w:space="0" w:color="auto"/>
          </w:divBdr>
        </w:div>
        <w:div w:id="1044722025">
          <w:marLeft w:val="0"/>
          <w:marRight w:val="0"/>
          <w:marTop w:val="0"/>
          <w:marBottom w:val="0"/>
          <w:divBdr>
            <w:top w:val="none" w:sz="0" w:space="0" w:color="auto"/>
            <w:left w:val="none" w:sz="0" w:space="0" w:color="auto"/>
            <w:bottom w:val="none" w:sz="0" w:space="0" w:color="auto"/>
            <w:right w:val="none" w:sz="0" w:space="0" w:color="auto"/>
          </w:divBdr>
        </w:div>
        <w:div w:id="1044722911">
          <w:marLeft w:val="0"/>
          <w:marRight w:val="0"/>
          <w:marTop w:val="0"/>
          <w:marBottom w:val="0"/>
          <w:divBdr>
            <w:top w:val="none" w:sz="0" w:space="0" w:color="auto"/>
            <w:left w:val="none" w:sz="0" w:space="0" w:color="auto"/>
            <w:bottom w:val="none" w:sz="0" w:space="0" w:color="auto"/>
            <w:right w:val="none" w:sz="0" w:space="0" w:color="auto"/>
          </w:divBdr>
        </w:div>
        <w:div w:id="1044723526">
          <w:marLeft w:val="0"/>
          <w:marRight w:val="0"/>
          <w:marTop w:val="0"/>
          <w:marBottom w:val="0"/>
          <w:divBdr>
            <w:top w:val="none" w:sz="0" w:space="0" w:color="auto"/>
            <w:left w:val="none" w:sz="0" w:space="0" w:color="auto"/>
            <w:bottom w:val="none" w:sz="0" w:space="0" w:color="auto"/>
            <w:right w:val="none" w:sz="0" w:space="0" w:color="auto"/>
          </w:divBdr>
        </w:div>
        <w:div w:id="1044724073">
          <w:marLeft w:val="0"/>
          <w:marRight w:val="0"/>
          <w:marTop w:val="0"/>
          <w:marBottom w:val="0"/>
          <w:divBdr>
            <w:top w:val="none" w:sz="0" w:space="0" w:color="auto"/>
            <w:left w:val="none" w:sz="0" w:space="0" w:color="auto"/>
            <w:bottom w:val="none" w:sz="0" w:space="0" w:color="auto"/>
            <w:right w:val="none" w:sz="0" w:space="0" w:color="auto"/>
          </w:divBdr>
          <w:divsChild>
            <w:div w:id="1044722569">
              <w:marLeft w:val="0"/>
              <w:marRight w:val="0"/>
              <w:marTop w:val="0"/>
              <w:marBottom w:val="0"/>
              <w:divBdr>
                <w:top w:val="none" w:sz="0" w:space="0" w:color="auto"/>
                <w:left w:val="none" w:sz="0" w:space="0" w:color="auto"/>
                <w:bottom w:val="none" w:sz="0" w:space="0" w:color="auto"/>
                <w:right w:val="none" w:sz="0" w:space="0" w:color="auto"/>
              </w:divBdr>
            </w:div>
            <w:div w:id="104472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24456">
      <w:marLeft w:val="0"/>
      <w:marRight w:val="0"/>
      <w:marTop w:val="0"/>
      <w:marBottom w:val="0"/>
      <w:divBdr>
        <w:top w:val="none" w:sz="0" w:space="0" w:color="auto"/>
        <w:left w:val="none" w:sz="0" w:space="0" w:color="auto"/>
        <w:bottom w:val="none" w:sz="0" w:space="0" w:color="auto"/>
        <w:right w:val="none" w:sz="0" w:space="0" w:color="auto"/>
      </w:divBdr>
    </w:div>
    <w:div w:id="1044724457">
      <w:marLeft w:val="0"/>
      <w:marRight w:val="0"/>
      <w:marTop w:val="0"/>
      <w:marBottom w:val="0"/>
      <w:divBdr>
        <w:top w:val="none" w:sz="0" w:space="0" w:color="auto"/>
        <w:left w:val="none" w:sz="0" w:space="0" w:color="auto"/>
        <w:bottom w:val="none" w:sz="0" w:space="0" w:color="auto"/>
        <w:right w:val="none" w:sz="0" w:space="0" w:color="auto"/>
      </w:divBdr>
      <w:divsChild>
        <w:div w:id="1044722267">
          <w:marLeft w:val="0"/>
          <w:marRight w:val="0"/>
          <w:marTop w:val="0"/>
          <w:marBottom w:val="0"/>
          <w:divBdr>
            <w:top w:val="none" w:sz="0" w:space="0" w:color="auto"/>
            <w:left w:val="none" w:sz="0" w:space="0" w:color="auto"/>
            <w:bottom w:val="none" w:sz="0" w:space="0" w:color="auto"/>
            <w:right w:val="none" w:sz="0" w:space="0" w:color="auto"/>
          </w:divBdr>
          <w:divsChild>
            <w:div w:id="1044722956">
              <w:marLeft w:val="0"/>
              <w:marRight w:val="0"/>
              <w:marTop w:val="0"/>
              <w:marBottom w:val="0"/>
              <w:divBdr>
                <w:top w:val="none" w:sz="0" w:space="0" w:color="auto"/>
                <w:left w:val="none" w:sz="0" w:space="0" w:color="auto"/>
                <w:bottom w:val="none" w:sz="0" w:space="0" w:color="auto"/>
                <w:right w:val="none" w:sz="0" w:space="0" w:color="auto"/>
              </w:divBdr>
              <w:divsChild>
                <w:div w:id="1044724316">
                  <w:marLeft w:val="0"/>
                  <w:marRight w:val="0"/>
                  <w:marTop w:val="0"/>
                  <w:marBottom w:val="0"/>
                  <w:divBdr>
                    <w:top w:val="none" w:sz="0" w:space="0" w:color="auto"/>
                    <w:left w:val="none" w:sz="0" w:space="0" w:color="auto"/>
                    <w:bottom w:val="none" w:sz="0" w:space="0" w:color="auto"/>
                    <w:right w:val="none" w:sz="0" w:space="0" w:color="auto"/>
                  </w:divBdr>
                  <w:divsChild>
                    <w:div w:id="1044723741">
                      <w:marLeft w:val="0"/>
                      <w:marRight w:val="0"/>
                      <w:marTop w:val="0"/>
                      <w:marBottom w:val="0"/>
                      <w:divBdr>
                        <w:top w:val="none" w:sz="0" w:space="0" w:color="auto"/>
                        <w:left w:val="none" w:sz="0" w:space="0" w:color="auto"/>
                        <w:bottom w:val="none" w:sz="0" w:space="0" w:color="auto"/>
                        <w:right w:val="none" w:sz="0" w:space="0" w:color="auto"/>
                      </w:divBdr>
                      <w:divsChild>
                        <w:div w:id="1044723974">
                          <w:marLeft w:val="0"/>
                          <w:marRight w:val="0"/>
                          <w:marTop w:val="0"/>
                          <w:marBottom w:val="0"/>
                          <w:divBdr>
                            <w:top w:val="none" w:sz="0" w:space="0" w:color="auto"/>
                            <w:left w:val="none" w:sz="0" w:space="0" w:color="auto"/>
                            <w:bottom w:val="none" w:sz="0" w:space="0" w:color="auto"/>
                            <w:right w:val="none" w:sz="0" w:space="0" w:color="auto"/>
                          </w:divBdr>
                          <w:divsChild>
                            <w:div w:id="104472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724459">
      <w:marLeft w:val="0"/>
      <w:marRight w:val="0"/>
      <w:marTop w:val="0"/>
      <w:marBottom w:val="0"/>
      <w:divBdr>
        <w:top w:val="none" w:sz="0" w:space="0" w:color="auto"/>
        <w:left w:val="none" w:sz="0" w:space="0" w:color="auto"/>
        <w:bottom w:val="none" w:sz="0" w:space="0" w:color="auto"/>
        <w:right w:val="none" w:sz="0" w:space="0" w:color="auto"/>
      </w:divBdr>
    </w:div>
    <w:div w:id="1044724460">
      <w:marLeft w:val="0"/>
      <w:marRight w:val="0"/>
      <w:marTop w:val="0"/>
      <w:marBottom w:val="0"/>
      <w:divBdr>
        <w:top w:val="none" w:sz="0" w:space="0" w:color="auto"/>
        <w:left w:val="none" w:sz="0" w:space="0" w:color="auto"/>
        <w:bottom w:val="none" w:sz="0" w:space="0" w:color="auto"/>
        <w:right w:val="none" w:sz="0" w:space="0" w:color="auto"/>
      </w:divBdr>
    </w:div>
    <w:div w:id="1044724461">
      <w:marLeft w:val="0"/>
      <w:marRight w:val="0"/>
      <w:marTop w:val="0"/>
      <w:marBottom w:val="0"/>
      <w:divBdr>
        <w:top w:val="none" w:sz="0" w:space="0" w:color="auto"/>
        <w:left w:val="none" w:sz="0" w:space="0" w:color="auto"/>
        <w:bottom w:val="none" w:sz="0" w:space="0" w:color="auto"/>
        <w:right w:val="none" w:sz="0" w:space="0" w:color="auto"/>
      </w:divBdr>
    </w:div>
    <w:div w:id="1044724463">
      <w:marLeft w:val="0"/>
      <w:marRight w:val="0"/>
      <w:marTop w:val="0"/>
      <w:marBottom w:val="0"/>
      <w:divBdr>
        <w:top w:val="none" w:sz="0" w:space="0" w:color="auto"/>
        <w:left w:val="none" w:sz="0" w:space="0" w:color="auto"/>
        <w:bottom w:val="none" w:sz="0" w:space="0" w:color="auto"/>
        <w:right w:val="none" w:sz="0" w:space="0" w:color="auto"/>
      </w:divBdr>
    </w:div>
    <w:div w:id="1044724465">
      <w:marLeft w:val="0"/>
      <w:marRight w:val="0"/>
      <w:marTop w:val="0"/>
      <w:marBottom w:val="0"/>
      <w:divBdr>
        <w:top w:val="none" w:sz="0" w:space="0" w:color="auto"/>
        <w:left w:val="none" w:sz="0" w:space="0" w:color="auto"/>
        <w:bottom w:val="none" w:sz="0" w:space="0" w:color="auto"/>
        <w:right w:val="none" w:sz="0" w:space="0" w:color="auto"/>
      </w:divBdr>
    </w:div>
    <w:div w:id="1044724466">
      <w:marLeft w:val="0"/>
      <w:marRight w:val="0"/>
      <w:marTop w:val="0"/>
      <w:marBottom w:val="0"/>
      <w:divBdr>
        <w:top w:val="none" w:sz="0" w:space="0" w:color="auto"/>
        <w:left w:val="none" w:sz="0" w:space="0" w:color="auto"/>
        <w:bottom w:val="none" w:sz="0" w:space="0" w:color="auto"/>
        <w:right w:val="none" w:sz="0" w:space="0" w:color="auto"/>
      </w:divBdr>
    </w:div>
    <w:div w:id="1044724470">
      <w:marLeft w:val="0"/>
      <w:marRight w:val="0"/>
      <w:marTop w:val="0"/>
      <w:marBottom w:val="0"/>
      <w:divBdr>
        <w:top w:val="none" w:sz="0" w:space="0" w:color="auto"/>
        <w:left w:val="none" w:sz="0" w:space="0" w:color="auto"/>
        <w:bottom w:val="none" w:sz="0" w:space="0" w:color="auto"/>
        <w:right w:val="none" w:sz="0" w:space="0" w:color="auto"/>
      </w:divBdr>
    </w:div>
    <w:div w:id="1044724471">
      <w:marLeft w:val="0"/>
      <w:marRight w:val="0"/>
      <w:marTop w:val="0"/>
      <w:marBottom w:val="0"/>
      <w:divBdr>
        <w:top w:val="none" w:sz="0" w:space="0" w:color="auto"/>
        <w:left w:val="none" w:sz="0" w:space="0" w:color="auto"/>
        <w:bottom w:val="none" w:sz="0" w:space="0" w:color="auto"/>
        <w:right w:val="none" w:sz="0" w:space="0" w:color="auto"/>
      </w:divBdr>
    </w:div>
    <w:div w:id="1044724473">
      <w:marLeft w:val="0"/>
      <w:marRight w:val="0"/>
      <w:marTop w:val="0"/>
      <w:marBottom w:val="0"/>
      <w:divBdr>
        <w:top w:val="none" w:sz="0" w:space="0" w:color="auto"/>
        <w:left w:val="none" w:sz="0" w:space="0" w:color="auto"/>
        <w:bottom w:val="none" w:sz="0" w:space="0" w:color="auto"/>
        <w:right w:val="none" w:sz="0" w:space="0" w:color="auto"/>
      </w:divBdr>
    </w:div>
    <w:div w:id="1044724475">
      <w:marLeft w:val="0"/>
      <w:marRight w:val="0"/>
      <w:marTop w:val="0"/>
      <w:marBottom w:val="0"/>
      <w:divBdr>
        <w:top w:val="none" w:sz="0" w:space="0" w:color="auto"/>
        <w:left w:val="none" w:sz="0" w:space="0" w:color="auto"/>
        <w:bottom w:val="none" w:sz="0" w:space="0" w:color="auto"/>
        <w:right w:val="none" w:sz="0" w:space="0" w:color="auto"/>
      </w:divBdr>
    </w:div>
    <w:div w:id="1044724476">
      <w:marLeft w:val="0"/>
      <w:marRight w:val="0"/>
      <w:marTop w:val="0"/>
      <w:marBottom w:val="0"/>
      <w:divBdr>
        <w:top w:val="none" w:sz="0" w:space="0" w:color="auto"/>
        <w:left w:val="none" w:sz="0" w:space="0" w:color="auto"/>
        <w:bottom w:val="none" w:sz="0" w:space="0" w:color="auto"/>
        <w:right w:val="none" w:sz="0" w:space="0" w:color="auto"/>
      </w:divBdr>
    </w:div>
    <w:div w:id="1044724477">
      <w:marLeft w:val="0"/>
      <w:marRight w:val="0"/>
      <w:marTop w:val="0"/>
      <w:marBottom w:val="0"/>
      <w:divBdr>
        <w:top w:val="none" w:sz="0" w:space="0" w:color="auto"/>
        <w:left w:val="none" w:sz="0" w:space="0" w:color="auto"/>
        <w:bottom w:val="none" w:sz="0" w:space="0" w:color="auto"/>
        <w:right w:val="none" w:sz="0" w:space="0" w:color="auto"/>
      </w:divBdr>
    </w:div>
    <w:div w:id="1044724478">
      <w:marLeft w:val="0"/>
      <w:marRight w:val="0"/>
      <w:marTop w:val="0"/>
      <w:marBottom w:val="0"/>
      <w:divBdr>
        <w:top w:val="none" w:sz="0" w:space="0" w:color="auto"/>
        <w:left w:val="none" w:sz="0" w:space="0" w:color="auto"/>
        <w:bottom w:val="none" w:sz="0" w:space="0" w:color="auto"/>
        <w:right w:val="none" w:sz="0" w:space="0" w:color="auto"/>
      </w:divBdr>
    </w:div>
    <w:div w:id="1044724479">
      <w:marLeft w:val="0"/>
      <w:marRight w:val="0"/>
      <w:marTop w:val="0"/>
      <w:marBottom w:val="0"/>
      <w:divBdr>
        <w:top w:val="none" w:sz="0" w:space="0" w:color="auto"/>
        <w:left w:val="none" w:sz="0" w:space="0" w:color="auto"/>
        <w:bottom w:val="none" w:sz="0" w:space="0" w:color="auto"/>
        <w:right w:val="none" w:sz="0" w:space="0" w:color="auto"/>
      </w:divBdr>
    </w:div>
    <w:div w:id="1044724480">
      <w:marLeft w:val="0"/>
      <w:marRight w:val="0"/>
      <w:marTop w:val="0"/>
      <w:marBottom w:val="0"/>
      <w:divBdr>
        <w:top w:val="none" w:sz="0" w:space="0" w:color="auto"/>
        <w:left w:val="none" w:sz="0" w:space="0" w:color="auto"/>
        <w:bottom w:val="none" w:sz="0" w:space="0" w:color="auto"/>
        <w:right w:val="none" w:sz="0" w:space="0" w:color="auto"/>
      </w:divBdr>
    </w:div>
    <w:div w:id="1044724483">
      <w:marLeft w:val="0"/>
      <w:marRight w:val="0"/>
      <w:marTop w:val="0"/>
      <w:marBottom w:val="0"/>
      <w:divBdr>
        <w:top w:val="none" w:sz="0" w:space="0" w:color="auto"/>
        <w:left w:val="none" w:sz="0" w:space="0" w:color="auto"/>
        <w:bottom w:val="none" w:sz="0" w:space="0" w:color="auto"/>
        <w:right w:val="none" w:sz="0" w:space="0" w:color="auto"/>
      </w:divBdr>
    </w:div>
    <w:div w:id="1044724486">
      <w:marLeft w:val="0"/>
      <w:marRight w:val="0"/>
      <w:marTop w:val="0"/>
      <w:marBottom w:val="0"/>
      <w:divBdr>
        <w:top w:val="none" w:sz="0" w:space="0" w:color="auto"/>
        <w:left w:val="none" w:sz="0" w:space="0" w:color="auto"/>
        <w:bottom w:val="none" w:sz="0" w:space="0" w:color="auto"/>
        <w:right w:val="none" w:sz="0" w:space="0" w:color="auto"/>
      </w:divBdr>
    </w:div>
    <w:div w:id="1044724487">
      <w:marLeft w:val="0"/>
      <w:marRight w:val="0"/>
      <w:marTop w:val="0"/>
      <w:marBottom w:val="0"/>
      <w:divBdr>
        <w:top w:val="none" w:sz="0" w:space="0" w:color="auto"/>
        <w:left w:val="none" w:sz="0" w:space="0" w:color="auto"/>
        <w:bottom w:val="none" w:sz="0" w:space="0" w:color="auto"/>
        <w:right w:val="none" w:sz="0" w:space="0" w:color="auto"/>
      </w:divBdr>
    </w:div>
    <w:div w:id="1044724489">
      <w:marLeft w:val="0"/>
      <w:marRight w:val="0"/>
      <w:marTop w:val="0"/>
      <w:marBottom w:val="0"/>
      <w:divBdr>
        <w:top w:val="none" w:sz="0" w:space="0" w:color="auto"/>
        <w:left w:val="none" w:sz="0" w:space="0" w:color="auto"/>
        <w:bottom w:val="none" w:sz="0" w:space="0" w:color="auto"/>
        <w:right w:val="none" w:sz="0" w:space="0" w:color="auto"/>
      </w:divBdr>
    </w:div>
    <w:div w:id="1044724490">
      <w:marLeft w:val="0"/>
      <w:marRight w:val="0"/>
      <w:marTop w:val="0"/>
      <w:marBottom w:val="0"/>
      <w:divBdr>
        <w:top w:val="none" w:sz="0" w:space="0" w:color="auto"/>
        <w:left w:val="none" w:sz="0" w:space="0" w:color="auto"/>
        <w:bottom w:val="none" w:sz="0" w:space="0" w:color="auto"/>
        <w:right w:val="none" w:sz="0" w:space="0" w:color="auto"/>
      </w:divBdr>
    </w:div>
    <w:div w:id="1044724491">
      <w:marLeft w:val="0"/>
      <w:marRight w:val="0"/>
      <w:marTop w:val="0"/>
      <w:marBottom w:val="0"/>
      <w:divBdr>
        <w:top w:val="none" w:sz="0" w:space="0" w:color="auto"/>
        <w:left w:val="none" w:sz="0" w:space="0" w:color="auto"/>
        <w:bottom w:val="none" w:sz="0" w:space="0" w:color="auto"/>
        <w:right w:val="none" w:sz="0" w:space="0" w:color="auto"/>
      </w:divBdr>
    </w:div>
    <w:div w:id="1044724492">
      <w:marLeft w:val="0"/>
      <w:marRight w:val="0"/>
      <w:marTop w:val="0"/>
      <w:marBottom w:val="0"/>
      <w:divBdr>
        <w:top w:val="none" w:sz="0" w:space="0" w:color="auto"/>
        <w:left w:val="none" w:sz="0" w:space="0" w:color="auto"/>
        <w:bottom w:val="none" w:sz="0" w:space="0" w:color="auto"/>
        <w:right w:val="none" w:sz="0" w:space="0" w:color="auto"/>
      </w:divBdr>
    </w:div>
    <w:div w:id="1044724493">
      <w:marLeft w:val="0"/>
      <w:marRight w:val="0"/>
      <w:marTop w:val="0"/>
      <w:marBottom w:val="0"/>
      <w:divBdr>
        <w:top w:val="none" w:sz="0" w:space="0" w:color="auto"/>
        <w:left w:val="none" w:sz="0" w:space="0" w:color="auto"/>
        <w:bottom w:val="none" w:sz="0" w:space="0" w:color="auto"/>
        <w:right w:val="none" w:sz="0" w:space="0" w:color="auto"/>
      </w:divBdr>
    </w:div>
    <w:div w:id="1044724494">
      <w:marLeft w:val="0"/>
      <w:marRight w:val="0"/>
      <w:marTop w:val="0"/>
      <w:marBottom w:val="0"/>
      <w:divBdr>
        <w:top w:val="none" w:sz="0" w:space="0" w:color="auto"/>
        <w:left w:val="none" w:sz="0" w:space="0" w:color="auto"/>
        <w:bottom w:val="none" w:sz="0" w:space="0" w:color="auto"/>
        <w:right w:val="none" w:sz="0" w:space="0" w:color="auto"/>
      </w:divBdr>
    </w:div>
    <w:div w:id="1044724495">
      <w:marLeft w:val="0"/>
      <w:marRight w:val="0"/>
      <w:marTop w:val="0"/>
      <w:marBottom w:val="0"/>
      <w:divBdr>
        <w:top w:val="none" w:sz="0" w:space="0" w:color="auto"/>
        <w:left w:val="none" w:sz="0" w:space="0" w:color="auto"/>
        <w:bottom w:val="none" w:sz="0" w:space="0" w:color="auto"/>
        <w:right w:val="none" w:sz="0" w:space="0" w:color="auto"/>
      </w:divBdr>
    </w:div>
    <w:div w:id="1044724496">
      <w:marLeft w:val="0"/>
      <w:marRight w:val="0"/>
      <w:marTop w:val="0"/>
      <w:marBottom w:val="0"/>
      <w:divBdr>
        <w:top w:val="none" w:sz="0" w:space="0" w:color="auto"/>
        <w:left w:val="none" w:sz="0" w:space="0" w:color="auto"/>
        <w:bottom w:val="none" w:sz="0" w:space="0" w:color="auto"/>
        <w:right w:val="none" w:sz="0" w:space="0" w:color="auto"/>
      </w:divBdr>
    </w:div>
    <w:div w:id="1044724507">
      <w:marLeft w:val="0"/>
      <w:marRight w:val="0"/>
      <w:marTop w:val="0"/>
      <w:marBottom w:val="0"/>
      <w:divBdr>
        <w:top w:val="none" w:sz="0" w:space="0" w:color="auto"/>
        <w:left w:val="none" w:sz="0" w:space="0" w:color="auto"/>
        <w:bottom w:val="none" w:sz="0" w:space="0" w:color="auto"/>
        <w:right w:val="none" w:sz="0" w:space="0" w:color="auto"/>
      </w:divBdr>
      <w:divsChild>
        <w:div w:id="1044724502">
          <w:marLeft w:val="0"/>
          <w:marRight w:val="0"/>
          <w:marTop w:val="0"/>
          <w:marBottom w:val="0"/>
          <w:divBdr>
            <w:top w:val="none" w:sz="0" w:space="0" w:color="auto"/>
            <w:left w:val="none" w:sz="0" w:space="0" w:color="auto"/>
            <w:bottom w:val="none" w:sz="0" w:space="0" w:color="auto"/>
            <w:right w:val="none" w:sz="0" w:space="0" w:color="auto"/>
          </w:divBdr>
          <w:divsChild>
            <w:div w:id="1044724506">
              <w:marLeft w:val="0"/>
              <w:marRight w:val="0"/>
              <w:marTop w:val="0"/>
              <w:marBottom w:val="0"/>
              <w:divBdr>
                <w:top w:val="none" w:sz="0" w:space="0" w:color="auto"/>
                <w:left w:val="none" w:sz="0" w:space="0" w:color="auto"/>
                <w:bottom w:val="none" w:sz="0" w:space="0" w:color="auto"/>
                <w:right w:val="none" w:sz="0" w:space="0" w:color="auto"/>
              </w:divBdr>
              <w:divsChild>
                <w:div w:id="1044724498">
                  <w:marLeft w:val="0"/>
                  <w:marRight w:val="0"/>
                  <w:marTop w:val="0"/>
                  <w:marBottom w:val="0"/>
                  <w:divBdr>
                    <w:top w:val="none" w:sz="0" w:space="0" w:color="auto"/>
                    <w:left w:val="none" w:sz="0" w:space="0" w:color="auto"/>
                    <w:bottom w:val="none" w:sz="0" w:space="0" w:color="auto"/>
                    <w:right w:val="none" w:sz="0" w:space="0" w:color="auto"/>
                  </w:divBdr>
                  <w:divsChild>
                    <w:div w:id="1044724509">
                      <w:marLeft w:val="0"/>
                      <w:marRight w:val="0"/>
                      <w:marTop w:val="0"/>
                      <w:marBottom w:val="0"/>
                      <w:divBdr>
                        <w:top w:val="none" w:sz="0" w:space="0" w:color="auto"/>
                        <w:left w:val="none" w:sz="0" w:space="0" w:color="auto"/>
                        <w:bottom w:val="none" w:sz="0" w:space="0" w:color="auto"/>
                        <w:right w:val="none" w:sz="0" w:space="0" w:color="auto"/>
                      </w:divBdr>
                      <w:divsChild>
                        <w:div w:id="1044724497">
                          <w:marLeft w:val="0"/>
                          <w:marRight w:val="0"/>
                          <w:marTop w:val="0"/>
                          <w:marBottom w:val="0"/>
                          <w:divBdr>
                            <w:top w:val="none" w:sz="0" w:space="0" w:color="auto"/>
                            <w:left w:val="none" w:sz="0" w:space="0" w:color="auto"/>
                            <w:bottom w:val="none" w:sz="0" w:space="0" w:color="auto"/>
                            <w:right w:val="none" w:sz="0" w:space="0" w:color="auto"/>
                          </w:divBdr>
                          <w:divsChild>
                            <w:div w:id="1044724505">
                              <w:marLeft w:val="0"/>
                              <w:marRight w:val="0"/>
                              <w:marTop w:val="0"/>
                              <w:marBottom w:val="0"/>
                              <w:divBdr>
                                <w:top w:val="none" w:sz="0" w:space="0" w:color="auto"/>
                                <w:left w:val="none" w:sz="0" w:space="0" w:color="auto"/>
                                <w:bottom w:val="none" w:sz="0" w:space="0" w:color="auto"/>
                                <w:right w:val="none" w:sz="0" w:space="0" w:color="auto"/>
                              </w:divBdr>
                              <w:divsChild>
                                <w:div w:id="1044724501">
                                  <w:marLeft w:val="0"/>
                                  <w:marRight w:val="0"/>
                                  <w:marTop w:val="0"/>
                                  <w:marBottom w:val="0"/>
                                  <w:divBdr>
                                    <w:top w:val="none" w:sz="0" w:space="0" w:color="auto"/>
                                    <w:left w:val="none" w:sz="0" w:space="0" w:color="auto"/>
                                    <w:bottom w:val="none" w:sz="0" w:space="0" w:color="auto"/>
                                    <w:right w:val="none" w:sz="0" w:space="0" w:color="auto"/>
                                  </w:divBdr>
                                  <w:divsChild>
                                    <w:div w:id="104472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4724512">
      <w:marLeft w:val="0"/>
      <w:marRight w:val="0"/>
      <w:marTop w:val="0"/>
      <w:marBottom w:val="0"/>
      <w:divBdr>
        <w:top w:val="none" w:sz="0" w:space="0" w:color="auto"/>
        <w:left w:val="none" w:sz="0" w:space="0" w:color="auto"/>
        <w:bottom w:val="none" w:sz="0" w:space="0" w:color="auto"/>
        <w:right w:val="none" w:sz="0" w:space="0" w:color="auto"/>
      </w:divBdr>
    </w:div>
    <w:div w:id="1044724513">
      <w:marLeft w:val="0"/>
      <w:marRight w:val="0"/>
      <w:marTop w:val="0"/>
      <w:marBottom w:val="0"/>
      <w:divBdr>
        <w:top w:val="none" w:sz="0" w:space="0" w:color="auto"/>
        <w:left w:val="none" w:sz="0" w:space="0" w:color="auto"/>
        <w:bottom w:val="none" w:sz="0" w:space="0" w:color="auto"/>
        <w:right w:val="none" w:sz="0" w:space="0" w:color="auto"/>
      </w:divBdr>
      <w:divsChild>
        <w:div w:id="1044724510">
          <w:marLeft w:val="0"/>
          <w:marRight w:val="0"/>
          <w:marTop w:val="0"/>
          <w:marBottom w:val="0"/>
          <w:divBdr>
            <w:top w:val="none" w:sz="0" w:space="0" w:color="auto"/>
            <w:left w:val="none" w:sz="0" w:space="0" w:color="auto"/>
            <w:bottom w:val="none" w:sz="0" w:space="0" w:color="auto"/>
            <w:right w:val="none" w:sz="0" w:space="0" w:color="auto"/>
          </w:divBdr>
          <w:divsChild>
            <w:div w:id="1044724508">
              <w:marLeft w:val="0"/>
              <w:marRight w:val="0"/>
              <w:marTop w:val="0"/>
              <w:marBottom w:val="0"/>
              <w:divBdr>
                <w:top w:val="none" w:sz="0" w:space="0" w:color="auto"/>
                <w:left w:val="none" w:sz="0" w:space="0" w:color="auto"/>
                <w:bottom w:val="none" w:sz="0" w:space="0" w:color="auto"/>
                <w:right w:val="none" w:sz="0" w:space="0" w:color="auto"/>
              </w:divBdr>
              <w:divsChild>
                <w:div w:id="1044724499">
                  <w:marLeft w:val="0"/>
                  <w:marRight w:val="0"/>
                  <w:marTop w:val="0"/>
                  <w:marBottom w:val="0"/>
                  <w:divBdr>
                    <w:top w:val="none" w:sz="0" w:space="0" w:color="auto"/>
                    <w:left w:val="none" w:sz="0" w:space="0" w:color="auto"/>
                    <w:bottom w:val="none" w:sz="0" w:space="0" w:color="auto"/>
                    <w:right w:val="none" w:sz="0" w:space="0" w:color="auto"/>
                  </w:divBdr>
                  <w:divsChild>
                    <w:div w:id="1044724500">
                      <w:marLeft w:val="0"/>
                      <w:marRight w:val="0"/>
                      <w:marTop w:val="0"/>
                      <w:marBottom w:val="0"/>
                      <w:divBdr>
                        <w:top w:val="none" w:sz="0" w:space="0" w:color="auto"/>
                        <w:left w:val="none" w:sz="0" w:space="0" w:color="auto"/>
                        <w:bottom w:val="none" w:sz="0" w:space="0" w:color="auto"/>
                        <w:right w:val="none" w:sz="0" w:space="0" w:color="auto"/>
                      </w:divBdr>
                    </w:div>
                    <w:div w:id="1044724503">
                      <w:marLeft w:val="0"/>
                      <w:marRight w:val="0"/>
                      <w:marTop w:val="0"/>
                      <w:marBottom w:val="0"/>
                      <w:divBdr>
                        <w:top w:val="none" w:sz="0" w:space="0" w:color="auto"/>
                        <w:left w:val="none" w:sz="0" w:space="0" w:color="auto"/>
                        <w:bottom w:val="none" w:sz="0" w:space="0" w:color="auto"/>
                        <w:right w:val="none" w:sz="0" w:space="0" w:color="auto"/>
                      </w:divBdr>
                    </w:div>
                    <w:div w:id="104472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724514">
      <w:marLeft w:val="0"/>
      <w:marRight w:val="0"/>
      <w:marTop w:val="0"/>
      <w:marBottom w:val="0"/>
      <w:divBdr>
        <w:top w:val="none" w:sz="0" w:space="0" w:color="auto"/>
        <w:left w:val="none" w:sz="0" w:space="0" w:color="auto"/>
        <w:bottom w:val="none" w:sz="0" w:space="0" w:color="auto"/>
        <w:right w:val="none" w:sz="0" w:space="0" w:color="auto"/>
      </w:divBdr>
    </w:div>
    <w:div w:id="1044724515">
      <w:marLeft w:val="0"/>
      <w:marRight w:val="0"/>
      <w:marTop w:val="0"/>
      <w:marBottom w:val="0"/>
      <w:divBdr>
        <w:top w:val="none" w:sz="0" w:space="0" w:color="auto"/>
        <w:left w:val="none" w:sz="0" w:space="0" w:color="auto"/>
        <w:bottom w:val="none" w:sz="0" w:space="0" w:color="auto"/>
        <w:right w:val="none" w:sz="0" w:space="0" w:color="auto"/>
      </w:divBdr>
    </w:div>
    <w:div w:id="1044724516">
      <w:marLeft w:val="0"/>
      <w:marRight w:val="0"/>
      <w:marTop w:val="0"/>
      <w:marBottom w:val="0"/>
      <w:divBdr>
        <w:top w:val="none" w:sz="0" w:space="0" w:color="auto"/>
        <w:left w:val="none" w:sz="0" w:space="0" w:color="auto"/>
        <w:bottom w:val="none" w:sz="0" w:space="0" w:color="auto"/>
        <w:right w:val="none" w:sz="0" w:space="0" w:color="auto"/>
      </w:divBdr>
    </w:div>
    <w:div w:id="1044724517">
      <w:marLeft w:val="0"/>
      <w:marRight w:val="0"/>
      <w:marTop w:val="0"/>
      <w:marBottom w:val="0"/>
      <w:divBdr>
        <w:top w:val="none" w:sz="0" w:space="0" w:color="auto"/>
        <w:left w:val="none" w:sz="0" w:space="0" w:color="auto"/>
        <w:bottom w:val="none" w:sz="0" w:space="0" w:color="auto"/>
        <w:right w:val="none" w:sz="0" w:space="0" w:color="auto"/>
      </w:divBdr>
    </w:div>
    <w:div w:id="1044724518">
      <w:marLeft w:val="0"/>
      <w:marRight w:val="0"/>
      <w:marTop w:val="0"/>
      <w:marBottom w:val="0"/>
      <w:divBdr>
        <w:top w:val="none" w:sz="0" w:space="0" w:color="auto"/>
        <w:left w:val="none" w:sz="0" w:space="0" w:color="auto"/>
        <w:bottom w:val="none" w:sz="0" w:space="0" w:color="auto"/>
        <w:right w:val="none" w:sz="0" w:space="0" w:color="auto"/>
      </w:divBdr>
    </w:div>
    <w:div w:id="1044724519">
      <w:marLeft w:val="0"/>
      <w:marRight w:val="0"/>
      <w:marTop w:val="0"/>
      <w:marBottom w:val="0"/>
      <w:divBdr>
        <w:top w:val="none" w:sz="0" w:space="0" w:color="auto"/>
        <w:left w:val="none" w:sz="0" w:space="0" w:color="auto"/>
        <w:bottom w:val="none" w:sz="0" w:space="0" w:color="auto"/>
        <w:right w:val="none" w:sz="0" w:space="0" w:color="auto"/>
      </w:divBdr>
    </w:div>
    <w:div w:id="1044724520">
      <w:marLeft w:val="0"/>
      <w:marRight w:val="0"/>
      <w:marTop w:val="0"/>
      <w:marBottom w:val="0"/>
      <w:divBdr>
        <w:top w:val="none" w:sz="0" w:space="0" w:color="auto"/>
        <w:left w:val="none" w:sz="0" w:space="0" w:color="auto"/>
        <w:bottom w:val="none" w:sz="0" w:space="0" w:color="auto"/>
        <w:right w:val="none" w:sz="0" w:space="0" w:color="auto"/>
      </w:divBdr>
    </w:div>
    <w:div w:id="1044724521">
      <w:marLeft w:val="0"/>
      <w:marRight w:val="0"/>
      <w:marTop w:val="0"/>
      <w:marBottom w:val="0"/>
      <w:divBdr>
        <w:top w:val="none" w:sz="0" w:space="0" w:color="auto"/>
        <w:left w:val="none" w:sz="0" w:space="0" w:color="auto"/>
        <w:bottom w:val="none" w:sz="0" w:space="0" w:color="auto"/>
        <w:right w:val="none" w:sz="0" w:space="0" w:color="auto"/>
      </w:divBdr>
    </w:div>
    <w:div w:id="1044724522">
      <w:marLeft w:val="0"/>
      <w:marRight w:val="0"/>
      <w:marTop w:val="0"/>
      <w:marBottom w:val="0"/>
      <w:divBdr>
        <w:top w:val="none" w:sz="0" w:space="0" w:color="auto"/>
        <w:left w:val="none" w:sz="0" w:space="0" w:color="auto"/>
        <w:bottom w:val="none" w:sz="0" w:space="0" w:color="auto"/>
        <w:right w:val="none" w:sz="0" w:space="0" w:color="auto"/>
      </w:divBdr>
    </w:div>
    <w:div w:id="1044724523">
      <w:marLeft w:val="0"/>
      <w:marRight w:val="0"/>
      <w:marTop w:val="0"/>
      <w:marBottom w:val="0"/>
      <w:divBdr>
        <w:top w:val="none" w:sz="0" w:space="0" w:color="auto"/>
        <w:left w:val="none" w:sz="0" w:space="0" w:color="auto"/>
        <w:bottom w:val="none" w:sz="0" w:space="0" w:color="auto"/>
        <w:right w:val="none" w:sz="0" w:space="0" w:color="auto"/>
      </w:divBdr>
    </w:div>
    <w:div w:id="1044724524">
      <w:marLeft w:val="0"/>
      <w:marRight w:val="0"/>
      <w:marTop w:val="0"/>
      <w:marBottom w:val="0"/>
      <w:divBdr>
        <w:top w:val="none" w:sz="0" w:space="0" w:color="auto"/>
        <w:left w:val="none" w:sz="0" w:space="0" w:color="auto"/>
        <w:bottom w:val="none" w:sz="0" w:space="0" w:color="auto"/>
        <w:right w:val="none" w:sz="0" w:space="0" w:color="auto"/>
      </w:divBdr>
    </w:div>
    <w:div w:id="1044724526">
      <w:marLeft w:val="0"/>
      <w:marRight w:val="0"/>
      <w:marTop w:val="0"/>
      <w:marBottom w:val="0"/>
      <w:divBdr>
        <w:top w:val="none" w:sz="0" w:space="0" w:color="auto"/>
        <w:left w:val="none" w:sz="0" w:space="0" w:color="auto"/>
        <w:bottom w:val="none" w:sz="0" w:space="0" w:color="auto"/>
        <w:right w:val="none" w:sz="0" w:space="0" w:color="auto"/>
      </w:divBdr>
      <w:divsChild>
        <w:div w:id="1044724530">
          <w:marLeft w:val="0"/>
          <w:marRight w:val="0"/>
          <w:marTop w:val="0"/>
          <w:marBottom w:val="0"/>
          <w:divBdr>
            <w:top w:val="none" w:sz="0" w:space="0" w:color="auto"/>
            <w:left w:val="none" w:sz="0" w:space="0" w:color="auto"/>
            <w:bottom w:val="none" w:sz="0" w:space="0" w:color="auto"/>
            <w:right w:val="none" w:sz="0" w:space="0" w:color="auto"/>
          </w:divBdr>
          <w:divsChild>
            <w:div w:id="1044724545">
              <w:marLeft w:val="0"/>
              <w:marRight w:val="0"/>
              <w:marTop w:val="0"/>
              <w:marBottom w:val="0"/>
              <w:divBdr>
                <w:top w:val="none" w:sz="0" w:space="0" w:color="auto"/>
                <w:left w:val="none" w:sz="0" w:space="0" w:color="auto"/>
                <w:bottom w:val="none" w:sz="0" w:space="0" w:color="auto"/>
                <w:right w:val="none" w:sz="0" w:space="0" w:color="auto"/>
              </w:divBdr>
              <w:divsChild>
                <w:div w:id="1044724533">
                  <w:marLeft w:val="0"/>
                  <w:marRight w:val="0"/>
                  <w:marTop w:val="0"/>
                  <w:marBottom w:val="0"/>
                  <w:divBdr>
                    <w:top w:val="none" w:sz="0" w:space="0" w:color="auto"/>
                    <w:left w:val="none" w:sz="0" w:space="0" w:color="auto"/>
                    <w:bottom w:val="none" w:sz="0" w:space="0" w:color="auto"/>
                    <w:right w:val="none" w:sz="0" w:space="0" w:color="auto"/>
                  </w:divBdr>
                  <w:divsChild>
                    <w:div w:id="1044724536">
                      <w:marLeft w:val="0"/>
                      <w:marRight w:val="0"/>
                      <w:marTop w:val="0"/>
                      <w:marBottom w:val="0"/>
                      <w:divBdr>
                        <w:top w:val="none" w:sz="0" w:space="0" w:color="auto"/>
                        <w:left w:val="none" w:sz="0" w:space="0" w:color="auto"/>
                        <w:bottom w:val="none" w:sz="0" w:space="0" w:color="auto"/>
                        <w:right w:val="none" w:sz="0" w:space="0" w:color="auto"/>
                      </w:divBdr>
                      <w:divsChild>
                        <w:div w:id="1044724542">
                          <w:marLeft w:val="0"/>
                          <w:marRight w:val="0"/>
                          <w:marTop w:val="0"/>
                          <w:marBottom w:val="0"/>
                          <w:divBdr>
                            <w:top w:val="none" w:sz="0" w:space="0" w:color="auto"/>
                            <w:left w:val="none" w:sz="0" w:space="0" w:color="auto"/>
                            <w:bottom w:val="none" w:sz="0" w:space="0" w:color="auto"/>
                            <w:right w:val="none" w:sz="0" w:space="0" w:color="auto"/>
                          </w:divBdr>
                          <w:divsChild>
                            <w:div w:id="1044724538">
                              <w:marLeft w:val="0"/>
                              <w:marRight w:val="0"/>
                              <w:marTop w:val="0"/>
                              <w:marBottom w:val="0"/>
                              <w:divBdr>
                                <w:top w:val="none" w:sz="0" w:space="0" w:color="auto"/>
                                <w:left w:val="none" w:sz="0" w:space="0" w:color="auto"/>
                                <w:bottom w:val="none" w:sz="0" w:space="0" w:color="auto"/>
                                <w:right w:val="none" w:sz="0" w:space="0" w:color="auto"/>
                              </w:divBdr>
                              <w:divsChild>
                                <w:div w:id="1044724527">
                                  <w:marLeft w:val="0"/>
                                  <w:marRight w:val="0"/>
                                  <w:marTop w:val="0"/>
                                  <w:marBottom w:val="0"/>
                                  <w:divBdr>
                                    <w:top w:val="none" w:sz="0" w:space="0" w:color="auto"/>
                                    <w:left w:val="none" w:sz="0" w:space="0" w:color="auto"/>
                                    <w:bottom w:val="none" w:sz="0" w:space="0" w:color="auto"/>
                                    <w:right w:val="none" w:sz="0" w:space="0" w:color="auto"/>
                                  </w:divBdr>
                                  <w:divsChild>
                                    <w:div w:id="104472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4724531">
      <w:marLeft w:val="0"/>
      <w:marRight w:val="0"/>
      <w:marTop w:val="0"/>
      <w:marBottom w:val="0"/>
      <w:divBdr>
        <w:top w:val="none" w:sz="0" w:space="0" w:color="auto"/>
        <w:left w:val="none" w:sz="0" w:space="0" w:color="auto"/>
        <w:bottom w:val="none" w:sz="0" w:space="0" w:color="auto"/>
        <w:right w:val="none" w:sz="0" w:space="0" w:color="auto"/>
      </w:divBdr>
    </w:div>
    <w:div w:id="1044724532">
      <w:marLeft w:val="0"/>
      <w:marRight w:val="0"/>
      <w:marTop w:val="0"/>
      <w:marBottom w:val="0"/>
      <w:divBdr>
        <w:top w:val="none" w:sz="0" w:space="0" w:color="auto"/>
        <w:left w:val="none" w:sz="0" w:space="0" w:color="auto"/>
        <w:bottom w:val="none" w:sz="0" w:space="0" w:color="auto"/>
        <w:right w:val="none" w:sz="0" w:space="0" w:color="auto"/>
      </w:divBdr>
    </w:div>
    <w:div w:id="1044724537">
      <w:marLeft w:val="0"/>
      <w:marRight w:val="0"/>
      <w:marTop w:val="0"/>
      <w:marBottom w:val="0"/>
      <w:divBdr>
        <w:top w:val="none" w:sz="0" w:space="0" w:color="auto"/>
        <w:left w:val="none" w:sz="0" w:space="0" w:color="auto"/>
        <w:bottom w:val="none" w:sz="0" w:space="0" w:color="auto"/>
        <w:right w:val="none" w:sz="0" w:space="0" w:color="auto"/>
      </w:divBdr>
    </w:div>
    <w:div w:id="1044724543">
      <w:marLeft w:val="0"/>
      <w:marRight w:val="0"/>
      <w:marTop w:val="0"/>
      <w:marBottom w:val="0"/>
      <w:divBdr>
        <w:top w:val="none" w:sz="0" w:space="0" w:color="auto"/>
        <w:left w:val="none" w:sz="0" w:space="0" w:color="auto"/>
        <w:bottom w:val="none" w:sz="0" w:space="0" w:color="auto"/>
        <w:right w:val="none" w:sz="0" w:space="0" w:color="auto"/>
      </w:divBdr>
      <w:divsChild>
        <w:div w:id="1044724541">
          <w:marLeft w:val="0"/>
          <w:marRight w:val="0"/>
          <w:marTop w:val="0"/>
          <w:marBottom w:val="0"/>
          <w:divBdr>
            <w:top w:val="none" w:sz="0" w:space="0" w:color="auto"/>
            <w:left w:val="none" w:sz="0" w:space="0" w:color="auto"/>
            <w:bottom w:val="none" w:sz="0" w:space="0" w:color="auto"/>
            <w:right w:val="none" w:sz="0" w:space="0" w:color="auto"/>
          </w:divBdr>
          <w:divsChild>
            <w:div w:id="1044724528">
              <w:marLeft w:val="0"/>
              <w:marRight w:val="0"/>
              <w:marTop w:val="0"/>
              <w:marBottom w:val="0"/>
              <w:divBdr>
                <w:top w:val="none" w:sz="0" w:space="0" w:color="auto"/>
                <w:left w:val="none" w:sz="0" w:space="0" w:color="auto"/>
                <w:bottom w:val="none" w:sz="0" w:space="0" w:color="auto"/>
                <w:right w:val="none" w:sz="0" w:space="0" w:color="auto"/>
              </w:divBdr>
              <w:divsChild>
                <w:div w:id="1044724525">
                  <w:marLeft w:val="0"/>
                  <w:marRight w:val="0"/>
                  <w:marTop w:val="0"/>
                  <w:marBottom w:val="0"/>
                  <w:divBdr>
                    <w:top w:val="none" w:sz="0" w:space="0" w:color="auto"/>
                    <w:left w:val="none" w:sz="0" w:space="0" w:color="auto"/>
                    <w:bottom w:val="none" w:sz="0" w:space="0" w:color="auto"/>
                    <w:right w:val="none" w:sz="0" w:space="0" w:color="auto"/>
                  </w:divBdr>
                  <w:divsChild>
                    <w:div w:id="1044724535">
                      <w:marLeft w:val="0"/>
                      <w:marRight w:val="0"/>
                      <w:marTop w:val="0"/>
                      <w:marBottom w:val="0"/>
                      <w:divBdr>
                        <w:top w:val="none" w:sz="0" w:space="0" w:color="auto"/>
                        <w:left w:val="none" w:sz="0" w:space="0" w:color="auto"/>
                        <w:bottom w:val="none" w:sz="0" w:space="0" w:color="auto"/>
                        <w:right w:val="none" w:sz="0" w:space="0" w:color="auto"/>
                      </w:divBdr>
                      <w:divsChild>
                        <w:div w:id="1044724540">
                          <w:marLeft w:val="0"/>
                          <w:marRight w:val="0"/>
                          <w:marTop w:val="0"/>
                          <w:marBottom w:val="0"/>
                          <w:divBdr>
                            <w:top w:val="none" w:sz="0" w:space="0" w:color="auto"/>
                            <w:left w:val="none" w:sz="0" w:space="0" w:color="auto"/>
                            <w:bottom w:val="none" w:sz="0" w:space="0" w:color="auto"/>
                            <w:right w:val="none" w:sz="0" w:space="0" w:color="auto"/>
                          </w:divBdr>
                          <w:divsChild>
                            <w:div w:id="1044724529">
                              <w:marLeft w:val="0"/>
                              <w:marRight w:val="0"/>
                              <w:marTop w:val="0"/>
                              <w:marBottom w:val="0"/>
                              <w:divBdr>
                                <w:top w:val="none" w:sz="0" w:space="0" w:color="auto"/>
                                <w:left w:val="none" w:sz="0" w:space="0" w:color="auto"/>
                                <w:bottom w:val="none" w:sz="0" w:space="0" w:color="auto"/>
                                <w:right w:val="none" w:sz="0" w:space="0" w:color="auto"/>
                              </w:divBdr>
                              <w:divsChild>
                                <w:div w:id="1044724534">
                                  <w:marLeft w:val="0"/>
                                  <w:marRight w:val="0"/>
                                  <w:marTop w:val="0"/>
                                  <w:marBottom w:val="0"/>
                                  <w:divBdr>
                                    <w:top w:val="none" w:sz="0" w:space="0" w:color="auto"/>
                                    <w:left w:val="none" w:sz="0" w:space="0" w:color="auto"/>
                                    <w:bottom w:val="none" w:sz="0" w:space="0" w:color="auto"/>
                                    <w:right w:val="none" w:sz="0" w:space="0" w:color="auto"/>
                                  </w:divBdr>
                                  <w:divsChild>
                                    <w:div w:id="104472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4724546">
      <w:marLeft w:val="0"/>
      <w:marRight w:val="0"/>
      <w:marTop w:val="0"/>
      <w:marBottom w:val="0"/>
      <w:divBdr>
        <w:top w:val="none" w:sz="0" w:space="0" w:color="auto"/>
        <w:left w:val="none" w:sz="0" w:space="0" w:color="auto"/>
        <w:bottom w:val="none" w:sz="0" w:space="0" w:color="auto"/>
        <w:right w:val="none" w:sz="0" w:space="0" w:color="auto"/>
      </w:divBdr>
    </w:div>
    <w:div w:id="1044724547">
      <w:marLeft w:val="0"/>
      <w:marRight w:val="0"/>
      <w:marTop w:val="0"/>
      <w:marBottom w:val="0"/>
      <w:divBdr>
        <w:top w:val="none" w:sz="0" w:space="0" w:color="auto"/>
        <w:left w:val="none" w:sz="0" w:space="0" w:color="auto"/>
        <w:bottom w:val="none" w:sz="0" w:space="0" w:color="auto"/>
        <w:right w:val="none" w:sz="0" w:space="0" w:color="auto"/>
      </w:divBdr>
    </w:div>
    <w:div w:id="10447245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ietro\Documents\Stazione%20Celeste\e-books.htm" TargetMode="External"/><Relationship Id="rId13" Type="http://schemas.openxmlformats.org/officeDocument/2006/relationships/hyperlink" Target="http://www.entourage-di-kryon.it/l-anima-umana-parte-1" TargetMode="External"/><Relationship Id="rId18" Type="http://schemas.openxmlformats.org/officeDocument/2006/relationships/hyperlink" Target="http://www.stazioneceleste.it/kryon.ht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stazioneceleste.it" TargetMode="External"/><Relationship Id="rId12" Type="http://schemas.openxmlformats.org/officeDocument/2006/relationships/hyperlink" Target="http://www.stazioneceleste.it/kryon.htm" TargetMode="External"/><Relationship Id="rId17" Type="http://schemas.openxmlformats.org/officeDocument/2006/relationships/hyperlink" Target="http://www.stazioneceleste.it/channeling.htm" TargetMode="External"/><Relationship Id="rId2" Type="http://schemas.openxmlformats.org/officeDocument/2006/relationships/styles" Target="styles.xml"/><Relationship Id="rId16" Type="http://schemas.openxmlformats.org/officeDocument/2006/relationships/hyperlink" Target="http://www.entourage-di-kryon.it/l-anima-umana-parte-2" TargetMode="External"/><Relationship Id="rId20" Type="http://schemas.openxmlformats.org/officeDocument/2006/relationships/hyperlink" Target="http://www.suonidilu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tazioneceleste.it/kryon.htm" TargetMode="External"/><Relationship Id="rId23" Type="http://schemas.openxmlformats.org/officeDocument/2006/relationships/fontTable" Target="fontTable.xml"/><Relationship Id="rId10" Type="http://schemas.openxmlformats.org/officeDocument/2006/relationships/hyperlink" Target="file:///C:\Users\Pietro\Documents\Stazione%20Celeste\Satya\Satya.10.htm" TargetMode="External"/><Relationship Id="rId19" Type="http://schemas.openxmlformats.org/officeDocument/2006/relationships/hyperlink" Target="http://www.entourage-di-kryon.it/l-anima-umana-parte-3" TargetMode="External"/><Relationship Id="rId4" Type="http://schemas.openxmlformats.org/officeDocument/2006/relationships/webSettings" Target="webSettings.xml"/><Relationship Id="rId9" Type="http://schemas.openxmlformats.org/officeDocument/2006/relationships/hyperlink" Target="http://www.stazioneceleste.it/Satya.htm" TargetMode="External"/><Relationship Id="rId14" Type="http://schemas.openxmlformats.org/officeDocument/2006/relationships/hyperlink" Target="http://www.stazioneceleste.it/channeling.ht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35</Pages>
  <Words>9730</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2016-05-25T10:28:00Z</cp:lastPrinted>
  <dcterms:created xsi:type="dcterms:W3CDTF">2016-05-25T09:36:00Z</dcterms:created>
  <dcterms:modified xsi:type="dcterms:W3CDTF">2016-05-25T10:29:00Z</dcterms:modified>
</cp:coreProperties>
</file>